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AB7" w:rsidRPr="00C6550D" w:rsidRDefault="002B432B">
      <w:pPr>
        <w:spacing w:before="53"/>
        <w:ind w:right="120"/>
        <w:jc w:val="right"/>
        <w:rPr>
          <w:color w:val="000000" w:themeColor="text1"/>
          <w:sz w:val="24"/>
          <w:szCs w:val="24"/>
        </w:rPr>
      </w:pPr>
      <w:r w:rsidRPr="00C6550D">
        <w:rPr>
          <w:b/>
          <w:color w:val="000000" w:themeColor="text1"/>
          <w:sz w:val="24"/>
          <w:szCs w:val="24"/>
        </w:rPr>
        <w:t>A</w:t>
      </w:r>
      <w:r w:rsidRPr="00C6550D">
        <w:rPr>
          <w:b/>
          <w:color w:val="000000" w:themeColor="text1"/>
          <w:spacing w:val="1"/>
          <w:sz w:val="24"/>
          <w:szCs w:val="24"/>
        </w:rPr>
        <w:t>nn</w:t>
      </w:r>
      <w:r w:rsidRPr="00C6550D">
        <w:rPr>
          <w:b/>
          <w:color w:val="000000" w:themeColor="text1"/>
          <w:spacing w:val="-1"/>
          <w:sz w:val="24"/>
          <w:szCs w:val="24"/>
        </w:rPr>
        <w:t>e</w:t>
      </w:r>
      <w:r w:rsidRPr="00C6550D">
        <w:rPr>
          <w:b/>
          <w:color w:val="000000" w:themeColor="text1"/>
          <w:sz w:val="24"/>
          <w:szCs w:val="24"/>
        </w:rPr>
        <w:t>x</w:t>
      </w:r>
      <w:r w:rsidRPr="00C6550D">
        <w:rPr>
          <w:b/>
          <w:color w:val="000000" w:themeColor="text1"/>
          <w:spacing w:val="1"/>
          <w:sz w:val="24"/>
          <w:szCs w:val="24"/>
        </w:rPr>
        <w:t>u</w:t>
      </w:r>
      <w:r w:rsidRPr="00C6550D">
        <w:rPr>
          <w:b/>
          <w:color w:val="000000" w:themeColor="text1"/>
          <w:spacing w:val="-1"/>
          <w:sz w:val="24"/>
          <w:szCs w:val="24"/>
        </w:rPr>
        <w:t>r</w:t>
      </w:r>
      <w:r w:rsidRPr="00C6550D">
        <w:rPr>
          <w:b/>
          <w:color w:val="000000" w:themeColor="text1"/>
          <w:sz w:val="24"/>
          <w:szCs w:val="24"/>
        </w:rPr>
        <w:t>e</w:t>
      </w:r>
      <w:r w:rsidRPr="00C6550D">
        <w:rPr>
          <w:b/>
          <w:color w:val="000000" w:themeColor="text1"/>
          <w:spacing w:val="-8"/>
          <w:sz w:val="24"/>
          <w:szCs w:val="24"/>
        </w:rPr>
        <w:t xml:space="preserve"> </w:t>
      </w:r>
      <w:r w:rsidRPr="00C6550D">
        <w:rPr>
          <w:b/>
          <w:color w:val="000000" w:themeColor="text1"/>
          <w:w w:val="99"/>
          <w:sz w:val="24"/>
          <w:szCs w:val="24"/>
        </w:rPr>
        <w:t>II</w:t>
      </w:r>
    </w:p>
    <w:p w:rsidR="00FE7AB7" w:rsidRPr="00C6550D" w:rsidRDefault="002B432B">
      <w:pPr>
        <w:spacing w:before="42"/>
        <w:ind w:right="119"/>
        <w:jc w:val="right"/>
        <w:rPr>
          <w:color w:val="000000" w:themeColor="text1"/>
          <w:sz w:val="28"/>
          <w:szCs w:val="28"/>
        </w:rPr>
      </w:pPr>
      <w:r w:rsidRPr="00C6550D">
        <w:rPr>
          <w:b/>
          <w:color w:val="000000" w:themeColor="text1"/>
          <w:sz w:val="28"/>
          <w:szCs w:val="28"/>
          <w:u w:val="thick" w:color="000000"/>
        </w:rPr>
        <w:t>K</w:t>
      </w:r>
      <w:r w:rsidRPr="00C6550D">
        <w:rPr>
          <w:b/>
          <w:color w:val="000000" w:themeColor="text1"/>
          <w:spacing w:val="1"/>
          <w:sz w:val="28"/>
          <w:szCs w:val="28"/>
          <w:u w:val="thick" w:color="000000"/>
        </w:rPr>
        <w:t>/</w:t>
      </w:r>
      <w:r w:rsidRPr="00C6550D">
        <w:rPr>
          <w:b/>
          <w:color w:val="000000" w:themeColor="text1"/>
          <w:sz w:val="28"/>
          <w:szCs w:val="28"/>
          <w:u w:val="thick" w:color="000000"/>
        </w:rPr>
        <w:t>G -</w:t>
      </w:r>
      <w:r w:rsidRPr="00C6550D">
        <w:rPr>
          <w:b/>
          <w:color w:val="000000" w:themeColor="text1"/>
          <w:spacing w:val="-3"/>
          <w:sz w:val="28"/>
          <w:szCs w:val="28"/>
          <w:u w:val="thick" w:color="000000"/>
        </w:rPr>
        <w:t xml:space="preserve"> </w:t>
      </w:r>
      <w:r w:rsidRPr="00C6550D">
        <w:rPr>
          <w:b/>
          <w:color w:val="000000" w:themeColor="text1"/>
          <w:sz w:val="28"/>
          <w:szCs w:val="28"/>
          <w:u w:val="thick" w:color="000000"/>
        </w:rPr>
        <w:t>2</w:t>
      </w:r>
    </w:p>
    <w:p w:rsidR="00FE7AB7" w:rsidRPr="00C6550D" w:rsidRDefault="00FE7AB7">
      <w:pPr>
        <w:spacing w:before="9" w:line="180" w:lineRule="exact"/>
        <w:rPr>
          <w:color w:val="000000" w:themeColor="text1"/>
          <w:sz w:val="18"/>
          <w:szCs w:val="18"/>
        </w:rPr>
      </w:pPr>
    </w:p>
    <w:p w:rsidR="00FE7AB7" w:rsidRPr="00C6550D" w:rsidRDefault="00FE7AB7">
      <w:pPr>
        <w:spacing w:line="200" w:lineRule="exact"/>
        <w:rPr>
          <w:color w:val="000000" w:themeColor="text1"/>
        </w:rPr>
      </w:pPr>
    </w:p>
    <w:p w:rsidR="009C6E2C" w:rsidRPr="00C6550D" w:rsidRDefault="00B263EA" w:rsidP="009C6E2C">
      <w:pPr>
        <w:spacing w:line="0" w:lineRule="atLeast"/>
        <w:jc w:val="center"/>
        <w:rPr>
          <w:b/>
          <w:color w:val="000000" w:themeColor="text1"/>
          <w:sz w:val="28"/>
        </w:rPr>
      </w:pPr>
      <w:r w:rsidRPr="00C6550D">
        <w:rPr>
          <w:b/>
          <w:color w:val="000000" w:themeColor="text1"/>
          <w:sz w:val="28"/>
        </w:rPr>
        <w:t>BHADRA C</w:t>
      </w:r>
      <w:r w:rsidR="00E53EBB" w:rsidRPr="00C6550D">
        <w:rPr>
          <w:b/>
          <w:color w:val="000000" w:themeColor="text1"/>
          <w:sz w:val="28"/>
        </w:rPr>
        <w:t xml:space="preserve">OMMAND </w:t>
      </w:r>
      <w:r w:rsidRPr="00C6550D">
        <w:rPr>
          <w:b/>
          <w:color w:val="000000" w:themeColor="text1"/>
          <w:sz w:val="28"/>
        </w:rPr>
        <w:t>A</w:t>
      </w:r>
      <w:r w:rsidR="00E53EBB" w:rsidRPr="00C6550D">
        <w:rPr>
          <w:b/>
          <w:color w:val="000000" w:themeColor="text1"/>
          <w:sz w:val="28"/>
        </w:rPr>
        <w:t xml:space="preserve">REA </w:t>
      </w:r>
      <w:r w:rsidRPr="00C6550D">
        <w:rPr>
          <w:b/>
          <w:color w:val="000000" w:themeColor="text1"/>
          <w:sz w:val="28"/>
        </w:rPr>
        <w:t>D</w:t>
      </w:r>
      <w:r w:rsidR="00E53EBB" w:rsidRPr="00C6550D">
        <w:rPr>
          <w:b/>
          <w:color w:val="000000" w:themeColor="text1"/>
          <w:sz w:val="28"/>
        </w:rPr>
        <w:t xml:space="preserve">EVELOPMENT </w:t>
      </w:r>
      <w:r w:rsidRPr="00C6550D">
        <w:rPr>
          <w:b/>
          <w:color w:val="000000" w:themeColor="text1"/>
          <w:sz w:val="28"/>
        </w:rPr>
        <w:t>A</w:t>
      </w:r>
      <w:r w:rsidR="00E53EBB" w:rsidRPr="00C6550D">
        <w:rPr>
          <w:b/>
          <w:color w:val="000000" w:themeColor="text1"/>
          <w:sz w:val="28"/>
        </w:rPr>
        <w:t>UTHORITY</w:t>
      </w:r>
      <w:r w:rsidRPr="00C6550D">
        <w:rPr>
          <w:b/>
          <w:color w:val="000000" w:themeColor="text1"/>
          <w:sz w:val="28"/>
        </w:rPr>
        <w:t>, SHIVAMOGGA</w:t>
      </w:r>
    </w:p>
    <w:p w:rsidR="009C6E2C" w:rsidRPr="00C6550D" w:rsidRDefault="009C6E2C" w:rsidP="009C6E2C">
      <w:pPr>
        <w:spacing w:line="0" w:lineRule="atLeast"/>
        <w:jc w:val="center"/>
        <w:rPr>
          <w:b/>
          <w:color w:val="000000" w:themeColor="text1"/>
          <w:sz w:val="28"/>
        </w:rPr>
      </w:pPr>
    </w:p>
    <w:p w:rsidR="008D7D03" w:rsidRPr="00C6550D" w:rsidRDefault="008D7D03" w:rsidP="008D7D03">
      <w:pPr>
        <w:tabs>
          <w:tab w:val="left" w:pos="6840"/>
        </w:tabs>
        <w:spacing w:line="0" w:lineRule="atLeast"/>
        <w:rPr>
          <w:color w:val="000000" w:themeColor="text1"/>
        </w:rPr>
      </w:pPr>
      <w:r w:rsidRPr="00C6550D">
        <w:rPr>
          <w:color w:val="000000" w:themeColor="text1"/>
        </w:rPr>
        <w:t xml:space="preserve">Telephones: </w:t>
      </w:r>
      <w:r w:rsidR="005D129A" w:rsidRPr="00C6550D">
        <w:rPr>
          <w:color w:val="000000" w:themeColor="text1"/>
        </w:rPr>
        <w:t>08182-296076</w:t>
      </w:r>
      <w:r w:rsidRPr="00C6550D">
        <w:rPr>
          <w:color w:val="000000" w:themeColor="text1"/>
        </w:rPr>
        <w:t xml:space="preserve">                                                                                 Email: </w:t>
      </w:r>
      <w:r w:rsidR="005D129A" w:rsidRPr="00C6550D">
        <w:rPr>
          <w:color w:val="000000" w:themeColor="text1"/>
        </w:rPr>
        <w:t>eebhadracada@gmail.com</w:t>
      </w:r>
    </w:p>
    <w:p w:rsidR="00FE7AB7" w:rsidRPr="00C6550D" w:rsidRDefault="00FE7AB7">
      <w:pPr>
        <w:spacing w:line="200" w:lineRule="exact"/>
        <w:rPr>
          <w:b/>
          <w:color w:val="000000" w:themeColor="text1"/>
          <w:sz w:val="28"/>
        </w:rPr>
      </w:pPr>
    </w:p>
    <w:p w:rsidR="006D542E" w:rsidRPr="00C6550D" w:rsidRDefault="006D542E">
      <w:pPr>
        <w:spacing w:line="200" w:lineRule="exact"/>
        <w:rPr>
          <w:color w:val="000000" w:themeColor="text1"/>
        </w:rPr>
      </w:pPr>
    </w:p>
    <w:p w:rsidR="00FE7AB7" w:rsidRPr="00C6550D" w:rsidRDefault="002B432B">
      <w:pPr>
        <w:ind w:left="4157" w:right="4058"/>
        <w:jc w:val="center"/>
        <w:rPr>
          <w:color w:val="000000" w:themeColor="text1"/>
        </w:rPr>
      </w:pPr>
      <w:r w:rsidRPr="00C6550D">
        <w:rPr>
          <w:b/>
          <w:color w:val="000000" w:themeColor="text1"/>
          <w:spacing w:val="-1"/>
          <w:u w:val="thick" w:color="000000"/>
        </w:rPr>
        <w:t>TE</w:t>
      </w:r>
      <w:r w:rsidRPr="00C6550D">
        <w:rPr>
          <w:b/>
          <w:color w:val="000000" w:themeColor="text1"/>
          <w:spacing w:val="3"/>
          <w:u w:val="thick" w:color="000000"/>
        </w:rPr>
        <w:t>N</w:t>
      </w:r>
      <w:r w:rsidRPr="00C6550D">
        <w:rPr>
          <w:b/>
          <w:color w:val="000000" w:themeColor="text1"/>
          <w:u w:val="thick" w:color="000000"/>
        </w:rPr>
        <w:t>D</w:t>
      </w:r>
      <w:r w:rsidRPr="00C6550D">
        <w:rPr>
          <w:b/>
          <w:color w:val="000000" w:themeColor="text1"/>
          <w:spacing w:val="-1"/>
          <w:u w:val="thick" w:color="000000"/>
        </w:rPr>
        <w:t>E</w:t>
      </w:r>
      <w:r w:rsidRPr="00C6550D">
        <w:rPr>
          <w:b/>
          <w:color w:val="000000" w:themeColor="text1"/>
          <w:spacing w:val="3"/>
          <w:u w:val="thick" w:color="000000"/>
        </w:rPr>
        <w:t>R</w:t>
      </w:r>
      <w:r w:rsidRPr="00C6550D">
        <w:rPr>
          <w:b/>
          <w:color w:val="000000" w:themeColor="text1"/>
          <w:u w:val="thick" w:color="000000"/>
        </w:rPr>
        <w:t>S</w:t>
      </w:r>
      <w:r w:rsidRPr="00C6550D">
        <w:rPr>
          <w:b/>
          <w:color w:val="000000" w:themeColor="text1"/>
          <w:spacing w:val="-9"/>
          <w:u w:val="thick" w:color="000000"/>
        </w:rPr>
        <w:t xml:space="preserve"> </w:t>
      </w:r>
      <w:r w:rsidRPr="00C6550D">
        <w:rPr>
          <w:b/>
          <w:color w:val="000000" w:themeColor="text1"/>
          <w:spacing w:val="1"/>
          <w:w w:val="99"/>
          <w:u w:val="thick" w:color="000000"/>
        </w:rPr>
        <w:t>FO</w:t>
      </w:r>
      <w:r w:rsidRPr="00C6550D">
        <w:rPr>
          <w:b/>
          <w:color w:val="000000" w:themeColor="text1"/>
          <w:w w:val="99"/>
          <w:u w:val="thick" w:color="000000"/>
        </w:rPr>
        <w:t>R</w:t>
      </w:r>
    </w:p>
    <w:p w:rsidR="009C6E2C" w:rsidRPr="00C6550D" w:rsidRDefault="009C6E2C" w:rsidP="009C6E2C">
      <w:pPr>
        <w:spacing w:line="31" w:lineRule="exact"/>
        <w:rPr>
          <w:rFonts w:asciiTheme="minorHAnsi" w:hAnsiTheme="minorHAnsi" w:cstheme="minorHAnsi"/>
          <w:b/>
          <w:color w:val="000000" w:themeColor="text1"/>
          <w:sz w:val="24"/>
          <w:szCs w:val="28"/>
          <w:u w:val="single"/>
        </w:rPr>
      </w:pPr>
    </w:p>
    <w:p w:rsidR="00FE7AB7" w:rsidRPr="00C6550D" w:rsidRDefault="001B4B6F" w:rsidP="008B42EC">
      <w:pPr>
        <w:spacing w:line="0" w:lineRule="atLeast"/>
        <w:jc w:val="center"/>
        <w:rPr>
          <w:rFonts w:asciiTheme="minorHAnsi" w:hAnsiTheme="minorHAnsi" w:cstheme="minorHAnsi"/>
          <w:b/>
          <w:color w:val="000000" w:themeColor="text1"/>
          <w:sz w:val="24"/>
          <w:szCs w:val="28"/>
          <w:u w:val="single"/>
        </w:rPr>
      </w:pPr>
      <w:r>
        <w:rPr>
          <w:rFonts w:asciiTheme="minorHAnsi" w:hAnsiTheme="minorHAnsi" w:cstheme="minorHAnsi"/>
          <w:b/>
          <w:color w:val="000000" w:themeColor="text1"/>
          <w:sz w:val="24"/>
          <w:szCs w:val="28"/>
          <w:u w:val="single"/>
        </w:rPr>
        <w:t>PROVIDING ON FARM AGRICULTURE EQUIPMENT’S TO WATER USER’S CO-OPERATIVE SOCIETIES PERTAINING TO BHADRA CADA, SHIVAMOGGA FOR THE YEAR 2026-27.</w:t>
      </w:r>
      <w:r w:rsidR="00A94A06">
        <w:rPr>
          <w:rFonts w:asciiTheme="minorHAnsi" w:hAnsiTheme="minorHAnsi" w:cstheme="minorHAnsi"/>
          <w:b/>
          <w:color w:val="000000" w:themeColor="text1"/>
          <w:sz w:val="24"/>
          <w:szCs w:val="28"/>
          <w:u w:val="single"/>
        </w:rPr>
        <w:t xml:space="preserve"> </w:t>
      </w:r>
    </w:p>
    <w:tbl>
      <w:tblPr>
        <w:tblW w:w="0" w:type="auto"/>
        <w:tblInd w:w="106" w:type="dxa"/>
        <w:tblLayout w:type="fixed"/>
        <w:tblCellMar>
          <w:left w:w="0" w:type="dxa"/>
          <w:right w:w="0" w:type="dxa"/>
        </w:tblCellMar>
        <w:tblLook w:val="01E0"/>
      </w:tblPr>
      <w:tblGrid>
        <w:gridCol w:w="4608"/>
        <w:gridCol w:w="4608"/>
      </w:tblGrid>
      <w:tr w:rsidR="00FE7AB7" w:rsidRPr="00C6550D">
        <w:trPr>
          <w:trHeight w:hRule="exact" w:val="792"/>
        </w:trPr>
        <w:tc>
          <w:tcPr>
            <w:tcW w:w="4608" w:type="dxa"/>
            <w:tcBorders>
              <w:top w:val="single" w:sz="5" w:space="0" w:color="000000"/>
              <w:left w:val="single" w:sz="5" w:space="0" w:color="000000"/>
              <w:bottom w:val="single" w:sz="5" w:space="0" w:color="000000"/>
              <w:right w:val="single" w:sz="5" w:space="0" w:color="000000"/>
            </w:tcBorders>
          </w:tcPr>
          <w:p w:rsidR="00FE7AB7" w:rsidRPr="00C6550D" w:rsidRDefault="00FE7AB7">
            <w:pPr>
              <w:spacing w:before="11" w:line="260" w:lineRule="exact"/>
              <w:rPr>
                <w:color w:val="000000" w:themeColor="text1"/>
                <w:sz w:val="26"/>
                <w:szCs w:val="26"/>
              </w:rPr>
            </w:pPr>
          </w:p>
          <w:p w:rsidR="00FE7AB7" w:rsidRPr="00C6550D" w:rsidRDefault="002B432B">
            <w:pPr>
              <w:ind w:left="102"/>
              <w:rPr>
                <w:color w:val="000000" w:themeColor="text1"/>
              </w:rPr>
            </w:pPr>
            <w:r w:rsidRPr="00C6550D">
              <w:rPr>
                <w:color w:val="000000" w:themeColor="text1"/>
                <w:spacing w:val="3"/>
              </w:rPr>
              <w:t>T</w:t>
            </w:r>
            <w:r w:rsidRPr="00C6550D">
              <w:rPr>
                <w:color w:val="000000" w:themeColor="text1"/>
                <w:spacing w:val="1"/>
              </w:rPr>
              <w:t>E</w:t>
            </w:r>
            <w:r w:rsidRPr="00C6550D">
              <w:rPr>
                <w:color w:val="000000" w:themeColor="text1"/>
              </w:rPr>
              <w:t>ND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R</w:t>
            </w:r>
            <w:r w:rsidRPr="00C6550D">
              <w:rPr>
                <w:color w:val="000000" w:themeColor="text1"/>
                <w:spacing w:val="1"/>
              </w:rPr>
              <w:t>E</w:t>
            </w:r>
            <w:r w:rsidRPr="00C6550D">
              <w:rPr>
                <w:color w:val="000000" w:themeColor="text1"/>
              </w:rPr>
              <w:t>F</w:t>
            </w:r>
            <w:r w:rsidRPr="00C6550D">
              <w:rPr>
                <w:color w:val="000000" w:themeColor="text1"/>
                <w:spacing w:val="1"/>
              </w:rPr>
              <w:t>E</w:t>
            </w:r>
            <w:r w:rsidRPr="00C6550D">
              <w:rPr>
                <w:color w:val="000000" w:themeColor="text1"/>
                <w:spacing w:val="-1"/>
              </w:rPr>
              <w:t>R</w:t>
            </w:r>
            <w:r w:rsidRPr="00C6550D">
              <w:rPr>
                <w:color w:val="000000" w:themeColor="text1"/>
                <w:spacing w:val="1"/>
              </w:rPr>
              <w:t>E</w:t>
            </w:r>
            <w:r w:rsidRPr="00C6550D">
              <w:rPr>
                <w:color w:val="000000" w:themeColor="text1"/>
                <w:spacing w:val="3"/>
              </w:rPr>
              <w:t>N</w:t>
            </w:r>
            <w:r w:rsidRPr="00C6550D">
              <w:rPr>
                <w:color w:val="000000" w:themeColor="text1"/>
                <w:spacing w:val="-1"/>
              </w:rPr>
              <w:t>C</w:t>
            </w:r>
            <w:r w:rsidRPr="00C6550D">
              <w:rPr>
                <w:color w:val="000000" w:themeColor="text1"/>
              </w:rPr>
              <w:t>E</w:t>
            </w:r>
            <w:r w:rsidRPr="00C6550D">
              <w:rPr>
                <w:color w:val="000000" w:themeColor="text1"/>
                <w:spacing w:val="-10"/>
              </w:rPr>
              <w:t xml:space="preserve"> </w:t>
            </w:r>
            <w:r w:rsidRPr="00C6550D">
              <w:rPr>
                <w:color w:val="000000" w:themeColor="text1"/>
              </w:rPr>
              <w:t>:</w:t>
            </w:r>
          </w:p>
        </w:tc>
        <w:tc>
          <w:tcPr>
            <w:tcW w:w="4608" w:type="dxa"/>
            <w:tcBorders>
              <w:top w:val="single" w:sz="5" w:space="0" w:color="000000"/>
              <w:left w:val="single" w:sz="5" w:space="0" w:color="000000"/>
              <w:bottom w:val="single" w:sz="5" w:space="0" w:color="000000"/>
              <w:right w:val="single" w:sz="5" w:space="0" w:color="000000"/>
            </w:tcBorders>
          </w:tcPr>
          <w:p w:rsidR="00FE7AB7" w:rsidRPr="00C6550D" w:rsidRDefault="00FE7AB7">
            <w:pPr>
              <w:spacing w:before="3" w:line="220" w:lineRule="exact"/>
              <w:rPr>
                <w:color w:val="000000" w:themeColor="text1"/>
                <w:sz w:val="22"/>
                <w:szCs w:val="22"/>
              </w:rPr>
            </w:pPr>
          </w:p>
          <w:p w:rsidR="00FE7AB7" w:rsidRPr="00C6550D" w:rsidRDefault="009C6E2C" w:rsidP="009C6E2C">
            <w:pPr>
              <w:ind w:left="102"/>
              <w:rPr>
                <w:color w:val="000000" w:themeColor="text1"/>
              </w:rPr>
            </w:pPr>
            <w:r w:rsidRPr="00C6550D">
              <w:rPr>
                <w:color w:val="000000" w:themeColor="text1"/>
              </w:rPr>
              <w:t xml:space="preserve">       </w:t>
            </w:r>
            <w:r w:rsidR="002B432B" w:rsidRPr="00C6550D">
              <w:rPr>
                <w:color w:val="000000" w:themeColor="text1"/>
              </w:rPr>
              <w:t>D</w:t>
            </w:r>
            <w:r w:rsidR="002B432B" w:rsidRPr="00C6550D">
              <w:rPr>
                <w:color w:val="000000" w:themeColor="text1"/>
                <w:spacing w:val="1"/>
              </w:rPr>
              <w:t>a</w:t>
            </w:r>
            <w:r w:rsidR="002B432B" w:rsidRPr="00C6550D">
              <w:rPr>
                <w:color w:val="000000" w:themeColor="text1"/>
              </w:rPr>
              <w:t>t</w:t>
            </w:r>
            <w:r w:rsidR="002B432B" w:rsidRPr="00C6550D">
              <w:rPr>
                <w:color w:val="000000" w:themeColor="text1"/>
                <w:spacing w:val="1"/>
              </w:rPr>
              <w:t>ed</w:t>
            </w:r>
            <w:r w:rsidR="002B432B" w:rsidRPr="00C6550D">
              <w:rPr>
                <w:color w:val="000000" w:themeColor="text1"/>
              </w:rPr>
              <w:t>:</w:t>
            </w:r>
          </w:p>
        </w:tc>
      </w:tr>
      <w:tr w:rsidR="00FE7AB7" w:rsidRPr="00C6550D">
        <w:trPr>
          <w:trHeight w:hRule="exact" w:val="562"/>
        </w:trPr>
        <w:tc>
          <w:tcPr>
            <w:tcW w:w="4608"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102"/>
              <w:rPr>
                <w:color w:val="000000" w:themeColor="text1"/>
              </w:rPr>
            </w:pPr>
            <w:r w:rsidRPr="00C6550D">
              <w:rPr>
                <w:color w:val="000000" w:themeColor="text1"/>
                <w:spacing w:val="1"/>
              </w:rPr>
              <w:t>L</w:t>
            </w:r>
            <w:r w:rsidRPr="00C6550D">
              <w:rPr>
                <w:color w:val="000000" w:themeColor="text1"/>
                <w:spacing w:val="-2"/>
              </w:rPr>
              <w:t>A</w:t>
            </w:r>
            <w:r w:rsidRPr="00C6550D">
              <w:rPr>
                <w:color w:val="000000" w:themeColor="text1"/>
              </w:rPr>
              <w:t>ST</w:t>
            </w:r>
            <w:r w:rsidRPr="00C6550D">
              <w:rPr>
                <w:color w:val="000000" w:themeColor="text1"/>
                <w:spacing w:val="-1"/>
              </w:rPr>
              <w:t xml:space="preserve"> </w:t>
            </w:r>
            <w:r w:rsidRPr="00C6550D">
              <w:rPr>
                <w:color w:val="000000" w:themeColor="text1"/>
                <w:spacing w:val="3"/>
              </w:rPr>
              <w:t>D</w:t>
            </w:r>
            <w:r w:rsidRPr="00C6550D">
              <w:rPr>
                <w:color w:val="000000" w:themeColor="text1"/>
                <w:spacing w:val="-2"/>
              </w:rPr>
              <w:t>A</w:t>
            </w:r>
            <w:r w:rsidRPr="00C6550D">
              <w:rPr>
                <w:color w:val="000000" w:themeColor="text1"/>
                <w:spacing w:val="3"/>
              </w:rPr>
              <w:t>T</w:t>
            </w:r>
            <w:r w:rsidRPr="00C6550D">
              <w:rPr>
                <w:color w:val="000000" w:themeColor="text1"/>
              </w:rPr>
              <w:t>E</w:t>
            </w:r>
            <w:r w:rsidRPr="00C6550D">
              <w:rPr>
                <w:color w:val="000000" w:themeColor="text1"/>
                <w:spacing w:val="-4"/>
              </w:rPr>
              <w:t xml:space="preserve"> </w:t>
            </w:r>
            <w:r w:rsidRPr="00C6550D">
              <w:rPr>
                <w:color w:val="000000" w:themeColor="text1"/>
              </w:rPr>
              <w:t>FOR</w:t>
            </w:r>
            <w:r w:rsidRPr="00C6550D">
              <w:rPr>
                <w:color w:val="000000" w:themeColor="text1"/>
                <w:spacing w:val="-4"/>
              </w:rPr>
              <w:t xml:space="preserve"> </w:t>
            </w:r>
            <w:r w:rsidRPr="00C6550D">
              <w:rPr>
                <w:color w:val="000000" w:themeColor="text1"/>
              </w:rPr>
              <w:t>DO</w:t>
            </w:r>
            <w:r w:rsidRPr="00C6550D">
              <w:rPr>
                <w:color w:val="000000" w:themeColor="text1"/>
                <w:spacing w:val="2"/>
              </w:rPr>
              <w:t>W</w:t>
            </w:r>
            <w:r w:rsidRPr="00C6550D">
              <w:rPr>
                <w:color w:val="000000" w:themeColor="text1"/>
              </w:rPr>
              <w:t>N</w:t>
            </w:r>
            <w:r w:rsidRPr="00C6550D">
              <w:rPr>
                <w:color w:val="000000" w:themeColor="text1"/>
                <w:spacing w:val="1"/>
              </w:rPr>
              <w:t>L</w:t>
            </w:r>
            <w:r w:rsidRPr="00C6550D">
              <w:rPr>
                <w:color w:val="000000" w:themeColor="text1"/>
              </w:rPr>
              <w:t>OAD</w:t>
            </w:r>
            <w:r w:rsidRPr="00C6550D">
              <w:rPr>
                <w:color w:val="000000" w:themeColor="text1"/>
                <w:spacing w:val="1"/>
              </w:rPr>
              <w:t>I</w:t>
            </w:r>
            <w:r w:rsidRPr="00C6550D">
              <w:rPr>
                <w:color w:val="000000" w:themeColor="text1"/>
              </w:rPr>
              <w:t>NG</w:t>
            </w:r>
            <w:r w:rsidRPr="00C6550D">
              <w:rPr>
                <w:color w:val="000000" w:themeColor="text1"/>
                <w:spacing w:val="-14"/>
              </w:rPr>
              <w:t xml:space="preserve"> </w:t>
            </w:r>
            <w:r w:rsidRPr="00C6550D">
              <w:rPr>
                <w:color w:val="000000" w:themeColor="text1"/>
                <w:spacing w:val="3"/>
              </w:rPr>
              <w:t>T</w:t>
            </w:r>
            <w:r w:rsidRPr="00C6550D">
              <w:rPr>
                <w:color w:val="000000" w:themeColor="text1"/>
              </w:rPr>
              <w:t>HE</w:t>
            </w:r>
            <w:r w:rsidRPr="00C6550D">
              <w:rPr>
                <w:color w:val="000000" w:themeColor="text1"/>
                <w:spacing w:val="-5"/>
              </w:rPr>
              <w:t xml:space="preserve"> </w:t>
            </w:r>
            <w:r w:rsidRPr="00C6550D">
              <w:rPr>
                <w:color w:val="000000" w:themeColor="text1"/>
                <w:spacing w:val="3"/>
              </w:rPr>
              <w:t>T</w:t>
            </w:r>
            <w:r w:rsidRPr="00C6550D">
              <w:rPr>
                <w:color w:val="000000" w:themeColor="text1"/>
                <w:spacing w:val="1"/>
              </w:rPr>
              <w:t>E</w:t>
            </w:r>
            <w:r w:rsidRPr="00C6550D">
              <w:rPr>
                <w:color w:val="000000" w:themeColor="text1"/>
              </w:rPr>
              <w:t>ND</w:t>
            </w:r>
            <w:r w:rsidRPr="00C6550D">
              <w:rPr>
                <w:color w:val="000000" w:themeColor="text1"/>
                <w:spacing w:val="1"/>
              </w:rPr>
              <w:t>E</w:t>
            </w:r>
            <w:r w:rsidRPr="00C6550D">
              <w:rPr>
                <w:color w:val="000000" w:themeColor="text1"/>
              </w:rPr>
              <w:t>R</w:t>
            </w:r>
          </w:p>
          <w:p w:rsidR="00FE7AB7" w:rsidRPr="00C6550D" w:rsidRDefault="002B432B">
            <w:pPr>
              <w:spacing w:line="220" w:lineRule="exact"/>
              <w:ind w:left="102"/>
              <w:rPr>
                <w:color w:val="000000" w:themeColor="text1"/>
              </w:rPr>
            </w:pPr>
            <w:r w:rsidRPr="00C6550D">
              <w:rPr>
                <w:color w:val="000000" w:themeColor="text1"/>
              </w:rPr>
              <w:t>DO</w:t>
            </w:r>
            <w:r w:rsidRPr="00C6550D">
              <w:rPr>
                <w:color w:val="000000" w:themeColor="text1"/>
                <w:spacing w:val="-1"/>
              </w:rPr>
              <w:t>C</w:t>
            </w:r>
            <w:r w:rsidRPr="00C6550D">
              <w:rPr>
                <w:color w:val="000000" w:themeColor="text1"/>
              </w:rPr>
              <w:t>U</w:t>
            </w:r>
            <w:r w:rsidRPr="00C6550D">
              <w:rPr>
                <w:color w:val="000000" w:themeColor="text1"/>
                <w:spacing w:val="1"/>
              </w:rPr>
              <w:t>ME</w:t>
            </w:r>
            <w:r w:rsidRPr="00C6550D">
              <w:rPr>
                <w:color w:val="000000" w:themeColor="text1"/>
              </w:rPr>
              <w:t>NT</w:t>
            </w:r>
            <w:r w:rsidRPr="00C6550D">
              <w:rPr>
                <w:color w:val="000000" w:themeColor="text1"/>
                <w:spacing w:val="-7"/>
              </w:rPr>
              <w:t xml:space="preserve"> </w:t>
            </w:r>
            <w:r w:rsidRPr="00C6550D">
              <w:rPr>
                <w:color w:val="000000" w:themeColor="text1"/>
              </w:rPr>
              <w:t>F</w:t>
            </w:r>
            <w:r w:rsidRPr="00C6550D">
              <w:rPr>
                <w:color w:val="000000" w:themeColor="text1"/>
                <w:spacing w:val="-1"/>
              </w:rPr>
              <w:t>R</w:t>
            </w:r>
            <w:r w:rsidRPr="00C6550D">
              <w:rPr>
                <w:color w:val="000000" w:themeColor="text1"/>
              </w:rPr>
              <w:t>OM</w:t>
            </w:r>
            <w:r w:rsidRPr="00C6550D">
              <w:rPr>
                <w:color w:val="000000" w:themeColor="text1"/>
                <w:spacing w:val="-5"/>
              </w:rPr>
              <w:t xml:space="preserve"> </w:t>
            </w:r>
            <w:r w:rsidR="004A220B" w:rsidRPr="00C6550D">
              <w:rPr>
                <w:color w:val="000000" w:themeColor="text1"/>
                <w:spacing w:val="3"/>
              </w:rPr>
              <w:t>KPPP PORTAL</w:t>
            </w:r>
            <w:r w:rsidRPr="00C6550D">
              <w:rPr>
                <w:color w:val="000000" w:themeColor="text1"/>
              </w:rPr>
              <w:t>:</w:t>
            </w:r>
          </w:p>
        </w:tc>
        <w:tc>
          <w:tcPr>
            <w:tcW w:w="4608" w:type="dxa"/>
            <w:tcBorders>
              <w:top w:val="single" w:sz="5" w:space="0" w:color="000000"/>
              <w:left w:val="single" w:sz="5" w:space="0" w:color="000000"/>
              <w:bottom w:val="single" w:sz="5" w:space="0" w:color="000000"/>
              <w:right w:val="single" w:sz="5" w:space="0" w:color="000000"/>
            </w:tcBorders>
          </w:tcPr>
          <w:p w:rsidR="00FE7AB7" w:rsidRPr="00C6550D" w:rsidRDefault="002B432B" w:rsidP="009F7FFC">
            <w:pPr>
              <w:spacing w:line="260" w:lineRule="exact"/>
              <w:ind w:left="222"/>
              <w:jc w:val="center"/>
              <w:rPr>
                <w:color w:val="000000" w:themeColor="text1"/>
                <w:sz w:val="24"/>
                <w:szCs w:val="24"/>
              </w:rPr>
            </w:pPr>
            <w:r w:rsidRPr="00C6550D">
              <w:rPr>
                <w:color w:val="000000" w:themeColor="text1"/>
                <w:spacing w:val="1"/>
                <w:sz w:val="24"/>
                <w:szCs w:val="24"/>
              </w:rPr>
              <w:t>Pl</w:t>
            </w:r>
            <w:r w:rsidRPr="00C6550D">
              <w:rPr>
                <w:color w:val="000000" w:themeColor="text1"/>
                <w:spacing w:val="-1"/>
                <w:sz w:val="24"/>
                <w:szCs w:val="24"/>
              </w:rPr>
              <w:t>ea</w:t>
            </w:r>
            <w:r w:rsidRPr="00C6550D">
              <w:rPr>
                <w:color w:val="000000" w:themeColor="text1"/>
                <w:sz w:val="24"/>
                <w:szCs w:val="24"/>
              </w:rPr>
              <w:t>se</w:t>
            </w:r>
            <w:r w:rsidRPr="00C6550D">
              <w:rPr>
                <w:color w:val="000000" w:themeColor="text1"/>
                <w:spacing w:val="-3"/>
                <w:sz w:val="24"/>
                <w:szCs w:val="24"/>
              </w:rPr>
              <w:t xml:space="preserve"> </w:t>
            </w:r>
            <w:r w:rsidRPr="00C6550D">
              <w:rPr>
                <w:color w:val="000000" w:themeColor="text1"/>
                <w:spacing w:val="-1"/>
                <w:sz w:val="24"/>
                <w:szCs w:val="24"/>
              </w:rPr>
              <w:t>re</w:t>
            </w:r>
            <w:r w:rsidRPr="00C6550D">
              <w:rPr>
                <w:color w:val="000000" w:themeColor="text1"/>
                <w:spacing w:val="2"/>
                <w:sz w:val="24"/>
                <w:szCs w:val="24"/>
              </w:rPr>
              <w:t>f</w:t>
            </w:r>
            <w:r w:rsidRPr="00C6550D">
              <w:rPr>
                <w:color w:val="000000" w:themeColor="text1"/>
                <w:spacing w:val="-1"/>
                <w:sz w:val="24"/>
                <w:szCs w:val="24"/>
              </w:rPr>
              <w:t>e</w:t>
            </w:r>
            <w:r w:rsidRPr="00C6550D">
              <w:rPr>
                <w:color w:val="000000" w:themeColor="text1"/>
                <w:sz w:val="24"/>
                <w:szCs w:val="24"/>
              </w:rPr>
              <w:t xml:space="preserve">r </w:t>
            </w:r>
            <w:r w:rsidR="004A220B" w:rsidRPr="00C6550D">
              <w:rPr>
                <w:color w:val="000000" w:themeColor="text1"/>
                <w:spacing w:val="-1"/>
                <w:sz w:val="24"/>
                <w:szCs w:val="24"/>
              </w:rPr>
              <w:t>kppp portal</w:t>
            </w:r>
          </w:p>
        </w:tc>
      </w:tr>
      <w:tr w:rsidR="00FB1677" w:rsidRPr="00C6550D">
        <w:trPr>
          <w:trHeight w:hRule="exact" w:val="562"/>
        </w:trPr>
        <w:tc>
          <w:tcPr>
            <w:tcW w:w="4608" w:type="dxa"/>
            <w:tcBorders>
              <w:top w:val="single" w:sz="5" w:space="0" w:color="000000"/>
              <w:left w:val="single" w:sz="5" w:space="0" w:color="000000"/>
              <w:bottom w:val="single" w:sz="5" w:space="0" w:color="000000"/>
              <w:right w:val="single" w:sz="5" w:space="0" w:color="000000"/>
            </w:tcBorders>
          </w:tcPr>
          <w:p w:rsidR="00FB1677" w:rsidRPr="00C6550D" w:rsidRDefault="00FB1677">
            <w:pPr>
              <w:spacing w:line="220" w:lineRule="exact"/>
              <w:ind w:left="102"/>
              <w:rPr>
                <w:color w:val="000000" w:themeColor="text1"/>
                <w:spacing w:val="1"/>
              </w:rPr>
            </w:pPr>
            <w:r w:rsidRPr="00C6550D">
              <w:rPr>
                <w:color w:val="000000" w:themeColor="text1"/>
                <w:spacing w:val="1"/>
              </w:rPr>
              <w:t>PRE BID MEETING</w:t>
            </w:r>
          </w:p>
        </w:tc>
        <w:tc>
          <w:tcPr>
            <w:tcW w:w="4608" w:type="dxa"/>
            <w:tcBorders>
              <w:top w:val="single" w:sz="5" w:space="0" w:color="000000"/>
              <w:left w:val="single" w:sz="5" w:space="0" w:color="000000"/>
              <w:bottom w:val="single" w:sz="5" w:space="0" w:color="000000"/>
              <w:right w:val="single" w:sz="5" w:space="0" w:color="000000"/>
            </w:tcBorders>
          </w:tcPr>
          <w:p w:rsidR="00FB1677" w:rsidRPr="00C6550D" w:rsidRDefault="00FB1677" w:rsidP="009F7FFC">
            <w:pPr>
              <w:spacing w:line="260" w:lineRule="exact"/>
              <w:ind w:left="222"/>
              <w:jc w:val="center"/>
              <w:rPr>
                <w:color w:val="000000" w:themeColor="text1"/>
                <w:spacing w:val="1"/>
                <w:sz w:val="24"/>
                <w:szCs w:val="24"/>
              </w:rPr>
            </w:pPr>
            <w:r w:rsidRPr="00C6550D">
              <w:rPr>
                <w:color w:val="000000" w:themeColor="text1"/>
                <w:spacing w:val="1"/>
                <w:sz w:val="24"/>
                <w:szCs w:val="24"/>
              </w:rPr>
              <w:t>Pl</w:t>
            </w:r>
            <w:r w:rsidRPr="00C6550D">
              <w:rPr>
                <w:color w:val="000000" w:themeColor="text1"/>
                <w:spacing w:val="-1"/>
                <w:sz w:val="24"/>
                <w:szCs w:val="24"/>
              </w:rPr>
              <w:t>ea</w:t>
            </w:r>
            <w:r w:rsidRPr="00C6550D">
              <w:rPr>
                <w:color w:val="000000" w:themeColor="text1"/>
                <w:sz w:val="24"/>
                <w:szCs w:val="24"/>
              </w:rPr>
              <w:t>se</w:t>
            </w:r>
            <w:r w:rsidRPr="00C6550D">
              <w:rPr>
                <w:color w:val="000000" w:themeColor="text1"/>
                <w:spacing w:val="-3"/>
                <w:sz w:val="24"/>
                <w:szCs w:val="24"/>
              </w:rPr>
              <w:t xml:space="preserve"> </w:t>
            </w:r>
            <w:r w:rsidRPr="00C6550D">
              <w:rPr>
                <w:color w:val="000000" w:themeColor="text1"/>
                <w:spacing w:val="-1"/>
                <w:sz w:val="24"/>
                <w:szCs w:val="24"/>
              </w:rPr>
              <w:t>re</w:t>
            </w:r>
            <w:r w:rsidRPr="00C6550D">
              <w:rPr>
                <w:color w:val="000000" w:themeColor="text1"/>
                <w:spacing w:val="2"/>
                <w:sz w:val="24"/>
                <w:szCs w:val="24"/>
              </w:rPr>
              <w:t>f</w:t>
            </w:r>
            <w:r w:rsidRPr="00C6550D">
              <w:rPr>
                <w:color w:val="000000" w:themeColor="text1"/>
                <w:spacing w:val="-1"/>
                <w:sz w:val="24"/>
                <w:szCs w:val="24"/>
              </w:rPr>
              <w:t>e</w:t>
            </w:r>
            <w:r w:rsidRPr="00C6550D">
              <w:rPr>
                <w:color w:val="000000" w:themeColor="text1"/>
                <w:sz w:val="24"/>
                <w:szCs w:val="24"/>
              </w:rPr>
              <w:t xml:space="preserve">r </w:t>
            </w:r>
            <w:r w:rsidR="004A220B" w:rsidRPr="00C6550D">
              <w:rPr>
                <w:color w:val="000000" w:themeColor="text1"/>
                <w:spacing w:val="-1"/>
                <w:sz w:val="24"/>
                <w:szCs w:val="24"/>
              </w:rPr>
              <w:t>kppp portal</w:t>
            </w:r>
          </w:p>
        </w:tc>
      </w:tr>
      <w:tr w:rsidR="00FE7AB7" w:rsidRPr="00C6550D">
        <w:trPr>
          <w:trHeight w:hRule="exact" w:val="931"/>
        </w:trPr>
        <w:tc>
          <w:tcPr>
            <w:tcW w:w="4608"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102"/>
              <w:rPr>
                <w:color w:val="000000" w:themeColor="text1"/>
              </w:rPr>
            </w:pPr>
            <w:r w:rsidRPr="00C6550D">
              <w:rPr>
                <w:color w:val="000000" w:themeColor="text1"/>
                <w:spacing w:val="1"/>
              </w:rPr>
              <w:t>L</w:t>
            </w:r>
            <w:r w:rsidRPr="00C6550D">
              <w:rPr>
                <w:color w:val="000000" w:themeColor="text1"/>
                <w:spacing w:val="-2"/>
              </w:rPr>
              <w:t>A</w:t>
            </w:r>
            <w:r w:rsidRPr="00C6550D">
              <w:rPr>
                <w:color w:val="000000" w:themeColor="text1"/>
              </w:rPr>
              <w:t>ST</w:t>
            </w:r>
            <w:r w:rsidRPr="00C6550D">
              <w:rPr>
                <w:color w:val="000000" w:themeColor="text1"/>
                <w:spacing w:val="44"/>
              </w:rPr>
              <w:t xml:space="preserve"> </w:t>
            </w:r>
            <w:r w:rsidRPr="00C6550D">
              <w:rPr>
                <w:color w:val="000000" w:themeColor="text1"/>
                <w:spacing w:val="3"/>
              </w:rPr>
              <w:t>D</w:t>
            </w:r>
            <w:r w:rsidRPr="00C6550D">
              <w:rPr>
                <w:color w:val="000000" w:themeColor="text1"/>
                <w:spacing w:val="-2"/>
              </w:rPr>
              <w:t>A</w:t>
            </w:r>
            <w:r w:rsidRPr="00C6550D">
              <w:rPr>
                <w:color w:val="000000" w:themeColor="text1"/>
                <w:spacing w:val="3"/>
              </w:rPr>
              <w:t>T</w:t>
            </w:r>
            <w:r w:rsidRPr="00C6550D">
              <w:rPr>
                <w:color w:val="000000" w:themeColor="text1"/>
              </w:rPr>
              <w:t>E</w:t>
            </w:r>
            <w:r w:rsidRPr="00C6550D">
              <w:rPr>
                <w:color w:val="000000" w:themeColor="text1"/>
                <w:spacing w:val="42"/>
              </w:rPr>
              <w:t xml:space="preserve"> </w:t>
            </w:r>
            <w:r w:rsidRPr="00C6550D">
              <w:rPr>
                <w:color w:val="000000" w:themeColor="text1"/>
              </w:rPr>
              <w:t>AND</w:t>
            </w:r>
            <w:r w:rsidRPr="00C6550D">
              <w:rPr>
                <w:color w:val="000000" w:themeColor="text1"/>
                <w:spacing w:val="42"/>
              </w:rPr>
              <w:t xml:space="preserve"> </w:t>
            </w:r>
            <w:r w:rsidRPr="00C6550D">
              <w:rPr>
                <w:color w:val="000000" w:themeColor="text1"/>
                <w:spacing w:val="3"/>
              </w:rPr>
              <w:t>T</w:t>
            </w:r>
            <w:r w:rsidRPr="00C6550D">
              <w:rPr>
                <w:color w:val="000000" w:themeColor="text1"/>
                <w:spacing w:val="1"/>
              </w:rPr>
              <w:t>IM</w:t>
            </w:r>
            <w:r w:rsidRPr="00C6550D">
              <w:rPr>
                <w:color w:val="000000" w:themeColor="text1"/>
              </w:rPr>
              <w:t>E</w:t>
            </w:r>
            <w:r w:rsidRPr="00C6550D">
              <w:rPr>
                <w:color w:val="000000" w:themeColor="text1"/>
                <w:spacing w:val="42"/>
              </w:rPr>
              <w:t xml:space="preserve"> </w:t>
            </w:r>
            <w:r w:rsidRPr="00C6550D">
              <w:rPr>
                <w:color w:val="000000" w:themeColor="text1"/>
              </w:rPr>
              <w:t>FOR</w:t>
            </w:r>
            <w:r w:rsidRPr="00C6550D">
              <w:rPr>
                <w:color w:val="000000" w:themeColor="text1"/>
                <w:spacing w:val="41"/>
              </w:rPr>
              <w:t xml:space="preserve"> </w:t>
            </w:r>
            <w:r w:rsidRPr="00C6550D">
              <w:rPr>
                <w:color w:val="000000" w:themeColor="text1"/>
                <w:spacing w:val="2"/>
              </w:rPr>
              <w:t>S</w:t>
            </w:r>
            <w:r w:rsidRPr="00C6550D">
              <w:rPr>
                <w:color w:val="000000" w:themeColor="text1"/>
              </w:rPr>
              <w:t>U</w:t>
            </w:r>
            <w:r w:rsidRPr="00C6550D">
              <w:rPr>
                <w:color w:val="000000" w:themeColor="text1"/>
                <w:spacing w:val="2"/>
              </w:rPr>
              <w:t>B</w:t>
            </w:r>
            <w:r w:rsidRPr="00C6550D">
              <w:rPr>
                <w:color w:val="000000" w:themeColor="text1"/>
                <w:spacing w:val="1"/>
              </w:rPr>
              <w:t>MI</w:t>
            </w:r>
            <w:r w:rsidRPr="00C6550D">
              <w:rPr>
                <w:color w:val="000000" w:themeColor="text1"/>
              </w:rPr>
              <w:t>SS</w:t>
            </w:r>
            <w:r w:rsidRPr="00C6550D">
              <w:rPr>
                <w:color w:val="000000" w:themeColor="text1"/>
                <w:spacing w:val="1"/>
              </w:rPr>
              <w:t>I</w:t>
            </w:r>
            <w:r w:rsidRPr="00C6550D">
              <w:rPr>
                <w:color w:val="000000" w:themeColor="text1"/>
              </w:rPr>
              <w:t>ON</w:t>
            </w:r>
            <w:r w:rsidRPr="00C6550D">
              <w:rPr>
                <w:color w:val="000000" w:themeColor="text1"/>
                <w:spacing w:val="34"/>
              </w:rPr>
              <w:t xml:space="preserve"> </w:t>
            </w:r>
            <w:r w:rsidRPr="00C6550D">
              <w:rPr>
                <w:color w:val="000000" w:themeColor="text1"/>
                <w:spacing w:val="3"/>
              </w:rPr>
              <w:t>O</w:t>
            </w:r>
            <w:r w:rsidRPr="00C6550D">
              <w:rPr>
                <w:color w:val="000000" w:themeColor="text1"/>
              </w:rPr>
              <w:t>F</w:t>
            </w:r>
          </w:p>
          <w:p w:rsidR="00FE7AB7" w:rsidRPr="00C6550D" w:rsidRDefault="002B432B">
            <w:pPr>
              <w:spacing w:line="220" w:lineRule="exact"/>
              <w:ind w:left="102" w:right="69"/>
              <w:rPr>
                <w:color w:val="000000" w:themeColor="text1"/>
              </w:rPr>
            </w:pPr>
            <w:r w:rsidRPr="00C6550D">
              <w:rPr>
                <w:color w:val="000000" w:themeColor="text1"/>
                <w:spacing w:val="3"/>
              </w:rPr>
              <w:t>T</w:t>
            </w:r>
            <w:r w:rsidRPr="00C6550D">
              <w:rPr>
                <w:color w:val="000000" w:themeColor="text1"/>
                <w:spacing w:val="1"/>
              </w:rPr>
              <w:t>E</w:t>
            </w:r>
            <w:r w:rsidRPr="00C6550D">
              <w:rPr>
                <w:color w:val="000000" w:themeColor="text1"/>
              </w:rPr>
              <w:t>ND</w:t>
            </w:r>
            <w:r w:rsidRPr="00C6550D">
              <w:rPr>
                <w:color w:val="000000" w:themeColor="text1"/>
                <w:spacing w:val="1"/>
              </w:rPr>
              <w:t>E</w:t>
            </w:r>
            <w:r w:rsidRPr="00C6550D">
              <w:rPr>
                <w:color w:val="000000" w:themeColor="text1"/>
                <w:spacing w:val="-1"/>
              </w:rPr>
              <w:t>R</w:t>
            </w:r>
            <w:r w:rsidRPr="00C6550D">
              <w:rPr>
                <w:color w:val="000000" w:themeColor="text1"/>
              </w:rPr>
              <w:t xml:space="preserve">S       </w:t>
            </w:r>
            <w:r w:rsidRPr="00C6550D">
              <w:rPr>
                <w:color w:val="000000" w:themeColor="text1"/>
                <w:spacing w:val="8"/>
              </w:rPr>
              <w:t xml:space="preserve"> </w:t>
            </w:r>
            <w:r w:rsidRPr="00C6550D">
              <w:rPr>
                <w:color w:val="000000" w:themeColor="text1"/>
                <w:spacing w:val="3"/>
              </w:rPr>
              <w:t>T</w:t>
            </w:r>
            <w:r w:rsidRPr="00C6550D">
              <w:rPr>
                <w:color w:val="000000" w:themeColor="text1"/>
              </w:rPr>
              <w:t>H</w:t>
            </w:r>
            <w:r w:rsidRPr="00C6550D">
              <w:rPr>
                <w:color w:val="000000" w:themeColor="text1"/>
                <w:spacing w:val="-1"/>
              </w:rPr>
              <w:t>R</w:t>
            </w:r>
            <w:r w:rsidRPr="00C6550D">
              <w:rPr>
                <w:color w:val="000000" w:themeColor="text1"/>
              </w:rPr>
              <w:t xml:space="preserve">OUGH       </w:t>
            </w:r>
            <w:r w:rsidRPr="00C6550D">
              <w:rPr>
                <w:color w:val="000000" w:themeColor="text1"/>
                <w:spacing w:val="10"/>
              </w:rPr>
              <w:t xml:space="preserve"> </w:t>
            </w:r>
            <w:r w:rsidR="004A220B" w:rsidRPr="00C6550D">
              <w:rPr>
                <w:color w:val="000000" w:themeColor="text1"/>
                <w:spacing w:val="1"/>
              </w:rPr>
              <w:t>KPPP PORTAL</w:t>
            </w:r>
            <w:r w:rsidRPr="00C6550D">
              <w:rPr>
                <w:color w:val="000000" w:themeColor="text1"/>
              </w:rPr>
              <w:t>:</w:t>
            </w:r>
          </w:p>
        </w:tc>
        <w:tc>
          <w:tcPr>
            <w:tcW w:w="4608" w:type="dxa"/>
            <w:tcBorders>
              <w:top w:val="single" w:sz="5" w:space="0" w:color="000000"/>
              <w:left w:val="single" w:sz="5" w:space="0" w:color="000000"/>
              <w:bottom w:val="single" w:sz="5" w:space="0" w:color="000000"/>
              <w:right w:val="single" w:sz="5" w:space="0" w:color="000000"/>
            </w:tcBorders>
          </w:tcPr>
          <w:p w:rsidR="00FE7AB7" w:rsidRPr="00C6550D" w:rsidRDefault="002B432B" w:rsidP="009F7FFC">
            <w:pPr>
              <w:spacing w:line="260" w:lineRule="exact"/>
              <w:ind w:left="222"/>
              <w:jc w:val="center"/>
              <w:rPr>
                <w:color w:val="000000" w:themeColor="text1"/>
                <w:sz w:val="24"/>
                <w:szCs w:val="24"/>
              </w:rPr>
            </w:pPr>
            <w:r w:rsidRPr="00C6550D">
              <w:rPr>
                <w:color w:val="000000" w:themeColor="text1"/>
                <w:spacing w:val="1"/>
                <w:sz w:val="24"/>
                <w:szCs w:val="24"/>
              </w:rPr>
              <w:t>Pl</w:t>
            </w:r>
            <w:r w:rsidRPr="00C6550D">
              <w:rPr>
                <w:color w:val="000000" w:themeColor="text1"/>
                <w:spacing w:val="-1"/>
                <w:sz w:val="24"/>
                <w:szCs w:val="24"/>
              </w:rPr>
              <w:t>ea</w:t>
            </w:r>
            <w:r w:rsidRPr="00C6550D">
              <w:rPr>
                <w:color w:val="000000" w:themeColor="text1"/>
                <w:sz w:val="24"/>
                <w:szCs w:val="24"/>
              </w:rPr>
              <w:t>se</w:t>
            </w:r>
            <w:r w:rsidRPr="00C6550D">
              <w:rPr>
                <w:color w:val="000000" w:themeColor="text1"/>
                <w:spacing w:val="-3"/>
                <w:sz w:val="24"/>
                <w:szCs w:val="24"/>
              </w:rPr>
              <w:t xml:space="preserve"> </w:t>
            </w:r>
            <w:r w:rsidRPr="00C6550D">
              <w:rPr>
                <w:color w:val="000000" w:themeColor="text1"/>
                <w:spacing w:val="-1"/>
                <w:sz w:val="24"/>
                <w:szCs w:val="24"/>
              </w:rPr>
              <w:t>re</w:t>
            </w:r>
            <w:r w:rsidRPr="00C6550D">
              <w:rPr>
                <w:color w:val="000000" w:themeColor="text1"/>
                <w:spacing w:val="2"/>
                <w:sz w:val="24"/>
                <w:szCs w:val="24"/>
              </w:rPr>
              <w:t>f</w:t>
            </w:r>
            <w:r w:rsidRPr="00C6550D">
              <w:rPr>
                <w:color w:val="000000" w:themeColor="text1"/>
                <w:spacing w:val="-1"/>
                <w:sz w:val="24"/>
                <w:szCs w:val="24"/>
              </w:rPr>
              <w:t>e</w:t>
            </w:r>
            <w:r w:rsidRPr="00C6550D">
              <w:rPr>
                <w:color w:val="000000" w:themeColor="text1"/>
                <w:sz w:val="24"/>
                <w:szCs w:val="24"/>
              </w:rPr>
              <w:t xml:space="preserve">r </w:t>
            </w:r>
            <w:r w:rsidR="004A220B" w:rsidRPr="00C6550D">
              <w:rPr>
                <w:color w:val="000000" w:themeColor="text1"/>
                <w:spacing w:val="-1"/>
                <w:sz w:val="24"/>
                <w:szCs w:val="24"/>
              </w:rPr>
              <w:t>kppp portal</w:t>
            </w:r>
          </w:p>
        </w:tc>
      </w:tr>
      <w:tr w:rsidR="00FE7AB7" w:rsidRPr="00C6550D">
        <w:trPr>
          <w:trHeight w:hRule="exact" w:val="562"/>
        </w:trPr>
        <w:tc>
          <w:tcPr>
            <w:tcW w:w="4608"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61"/>
              <w:rPr>
                <w:color w:val="000000" w:themeColor="text1"/>
              </w:rPr>
            </w:pPr>
            <w:r w:rsidRPr="00C6550D">
              <w:rPr>
                <w:color w:val="000000" w:themeColor="text1"/>
                <w:spacing w:val="1"/>
              </w:rPr>
              <w:t>TIM</w:t>
            </w:r>
            <w:r w:rsidRPr="00C6550D">
              <w:rPr>
                <w:color w:val="000000" w:themeColor="text1"/>
              </w:rPr>
              <w:t>E</w:t>
            </w:r>
            <w:r w:rsidRPr="00C6550D">
              <w:rPr>
                <w:color w:val="000000" w:themeColor="text1"/>
                <w:spacing w:val="-4"/>
              </w:rPr>
              <w:t xml:space="preserve"> </w:t>
            </w:r>
            <w:r w:rsidRPr="00C6550D">
              <w:rPr>
                <w:color w:val="000000" w:themeColor="text1"/>
                <w:spacing w:val="-2"/>
              </w:rPr>
              <w:t>A</w:t>
            </w:r>
            <w:r w:rsidRPr="00C6550D">
              <w:rPr>
                <w:color w:val="000000" w:themeColor="text1"/>
              </w:rPr>
              <w:t>ND</w:t>
            </w:r>
            <w:r w:rsidRPr="00C6550D">
              <w:rPr>
                <w:color w:val="000000" w:themeColor="text1"/>
                <w:spacing w:val="-3"/>
              </w:rPr>
              <w:t xml:space="preserve"> </w:t>
            </w:r>
            <w:r w:rsidRPr="00C6550D">
              <w:rPr>
                <w:color w:val="000000" w:themeColor="text1"/>
                <w:spacing w:val="3"/>
              </w:rPr>
              <w:t>D</w:t>
            </w:r>
            <w:r w:rsidRPr="00C6550D">
              <w:rPr>
                <w:color w:val="000000" w:themeColor="text1"/>
                <w:spacing w:val="-2"/>
              </w:rPr>
              <w:t>A</w:t>
            </w:r>
            <w:r w:rsidRPr="00C6550D">
              <w:rPr>
                <w:color w:val="000000" w:themeColor="text1"/>
                <w:spacing w:val="3"/>
              </w:rPr>
              <w:t>T</w:t>
            </w:r>
            <w:r w:rsidRPr="00C6550D">
              <w:rPr>
                <w:color w:val="000000" w:themeColor="text1"/>
              </w:rPr>
              <w:t>E</w:t>
            </w:r>
            <w:r w:rsidRPr="00C6550D">
              <w:rPr>
                <w:color w:val="000000" w:themeColor="text1"/>
                <w:spacing w:val="-4"/>
              </w:rPr>
              <w:t xml:space="preserve"> </w:t>
            </w:r>
            <w:r w:rsidRPr="00C6550D">
              <w:rPr>
                <w:color w:val="000000" w:themeColor="text1"/>
              </w:rPr>
              <w:t>OF</w:t>
            </w:r>
            <w:r w:rsidRPr="00C6550D">
              <w:rPr>
                <w:color w:val="000000" w:themeColor="text1"/>
                <w:spacing w:val="-3"/>
              </w:rPr>
              <w:t xml:space="preserve"> </w:t>
            </w:r>
            <w:r w:rsidRPr="00C6550D">
              <w:rPr>
                <w:color w:val="000000" w:themeColor="text1"/>
              </w:rPr>
              <w:t>O</w:t>
            </w:r>
            <w:r w:rsidRPr="00C6550D">
              <w:rPr>
                <w:color w:val="000000" w:themeColor="text1"/>
                <w:spacing w:val="2"/>
              </w:rPr>
              <w:t>P</w:t>
            </w:r>
            <w:r w:rsidRPr="00C6550D">
              <w:rPr>
                <w:color w:val="000000" w:themeColor="text1"/>
                <w:spacing w:val="1"/>
              </w:rPr>
              <w:t>E</w:t>
            </w:r>
            <w:r w:rsidRPr="00C6550D">
              <w:rPr>
                <w:color w:val="000000" w:themeColor="text1"/>
              </w:rPr>
              <w:t>N</w:t>
            </w:r>
            <w:r w:rsidRPr="00C6550D">
              <w:rPr>
                <w:color w:val="000000" w:themeColor="text1"/>
                <w:spacing w:val="1"/>
              </w:rPr>
              <w:t>I</w:t>
            </w:r>
            <w:r w:rsidRPr="00C6550D">
              <w:rPr>
                <w:color w:val="000000" w:themeColor="text1"/>
              </w:rPr>
              <w:t>NG</w:t>
            </w:r>
            <w:r w:rsidRPr="00C6550D">
              <w:rPr>
                <w:color w:val="000000" w:themeColor="text1"/>
                <w:spacing w:val="42"/>
              </w:rPr>
              <w:t xml:space="preserve"> </w:t>
            </w:r>
            <w:r w:rsidRPr="00C6550D">
              <w:rPr>
                <w:color w:val="000000" w:themeColor="text1"/>
              </w:rPr>
              <w:t>OF</w:t>
            </w:r>
            <w:r w:rsidRPr="00C6550D">
              <w:rPr>
                <w:color w:val="000000" w:themeColor="text1"/>
                <w:spacing w:val="-3"/>
              </w:rPr>
              <w:t xml:space="preserve"> </w:t>
            </w:r>
            <w:r w:rsidRPr="00C6550D">
              <w:rPr>
                <w:color w:val="000000" w:themeColor="text1"/>
                <w:spacing w:val="3"/>
              </w:rPr>
              <w:t>T</w:t>
            </w:r>
            <w:r w:rsidRPr="00C6550D">
              <w:rPr>
                <w:color w:val="000000" w:themeColor="text1"/>
                <w:spacing w:val="1"/>
              </w:rPr>
              <w:t>E</w:t>
            </w:r>
            <w:r w:rsidRPr="00C6550D">
              <w:rPr>
                <w:color w:val="000000" w:themeColor="text1"/>
              </w:rPr>
              <w:t>ND</w:t>
            </w:r>
            <w:r w:rsidRPr="00C6550D">
              <w:rPr>
                <w:color w:val="000000" w:themeColor="text1"/>
                <w:spacing w:val="1"/>
              </w:rPr>
              <w:t>E</w:t>
            </w:r>
            <w:r w:rsidRPr="00C6550D">
              <w:rPr>
                <w:color w:val="000000" w:themeColor="text1"/>
                <w:spacing w:val="-1"/>
              </w:rPr>
              <w:t>R</w:t>
            </w:r>
            <w:r w:rsidRPr="00C6550D">
              <w:rPr>
                <w:color w:val="000000" w:themeColor="text1"/>
              </w:rPr>
              <w:t>S:</w:t>
            </w:r>
          </w:p>
        </w:tc>
        <w:tc>
          <w:tcPr>
            <w:tcW w:w="4608" w:type="dxa"/>
            <w:tcBorders>
              <w:top w:val="single" w:sz="5" w:space="0" w:color="000000"/>
              <w:left w:val="single" w:sz="5" w:space="0" w:color="000000"/>
              <w:bottom w:val="single" w:sz="5" w:space="0" w:color="000000"/>
              <w:right w:val="single" w:sz="5" w:space="0" w:color="000000"/>
            </w:tcBorders>
          </w:tcPr>
          <w:p w:rsidR="00FE7AB7" w:rsidRPr="00C6550D" w:rsidRDefault="002B432B" w:rsidP="009F7FFC">
            <w:pPr>
              <w:spacing w:line="260" w:lineRule="exact"/>
              <w:ind w:left="222"/>
              <w:jc w:val="center"/>
              <w:rPr>
                <w:color w:val="000000" w:themeColor="text1"/>
                <w:sz w:val="24"/>
                <w:szCs w:val="24"/>
              </w:rPr>
            </w:pPr>
            <w:r w:rsidRPr="00C6550D">
              <w:rPr>
                <w:color w:val="000000" w:themeColor="text1"/>
                <w:spacing w:val="1"/>
                <w:sz w:val="24"/>
                <w:szCs w:val="24"/>
              </w:rPr>
              <w:t>Pl</w:t>
            </w:r>
            <w:r w:rsidRPr="00C6550D">
              <w:rPr>
                <w:color w:val="000000" w:themeColor="text1"/>
                <w:spacing w:val="-1"/>
                <w:sz w:val="24"/>
                <w:szCs w:val="24"/>
              </w:rPr>
              <w:t>ea</w:t>
            </w:r>
            <w:r w:rsidRPr="00C6550D">
              <w:rPr>
                <w:color w:val="000000" w:themeColor="text1"/>
                <w:sz w:val="24"/>
                <w:szCs w:val="24"/>
              </w:rPr>
              <w:t>se</w:t>
            </w:r>
            <w:r w:rsidRPr="00C6550D">
              <w:rPr>
                <w:color w:val="000000" w:themeColor="text1"/>
                <w:spacing w:val="-3"/>
                <w:sz w:val="24"/>
                <w:szCs w:val="24"/>
              </w:rPr>
              <w:t xml:space="preserve"> </w:t>
            </w:r>
            <w:r w:rsidRPr="00C6550D">
              <w:rPr>
                <w:color w:val="000000" w:themeColor="text1"/>
                <w:spacing w:val="-1"/>
                <w:sz w:val="24"/>
                <w:szCs w:val="24"/>
              </w:rPr>
              <w:t>re</w:t>
            </w:r>
            <w:r w:rsidRPr="00C6550D">
              <w:rPr>
                <w:color w:val="000000" w:themeColor="text1"/>
                <w:spacing w:val="2"/>
                <w:sz w:val="24"/>
                <w:szCs w:val="24"/>
              </w:rPr>
              <w:t>f</w:t>
            </w:r>
            <w:r w:rsidRPr="00C6550D">
              <w:rPr>
                <w:color w:val="000000" w:themeColor="text1"/>
                <w:spacing w:val="-1"/>
                <w:sz w:val="24"/>
                <w:szCs w:val="24"/>
              </w:rPr>
              <w:t>e</w:t>
            </w:r>
            <w:r w:rsidRPr="00C6550D">
              <w:rPr>
                <w:color w:val="000000" w:themeColor="text1"/>
                <w:sz w:val="24"/>
                <w:szCs w:val="24"/>
              </w:rPr>
              <w:t xml:space="preserve">r </w:t>
            </w:r>
            <w:r w:rsidR="004A220B" w:rsidRPr="00C6550D">
              <w:rPr>
                <w:color w:val="000000" w:themeColor="text1"/>
                <w:spacing w:val="-1"/>
                <w:sz w:val="24"/>
                <w:szCs w:val="24"/>
              </w:rPr>
              <w:t>kppp portal</w:t>
            </w:r>
          </w:p>
        </w:tc>
      </w:tr>
      <w:tr w:rsidR="00FE7AB7" w:rsidRPr="00C6550D">
        <w:trPr>
          <w:trHeight w:hRule="exact" w:val="1375"/>
        </w:trPr>
        <w:tc>
          <w:tcPr>
            <w:tcW w:w="4608"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11"/>
              <w:rPr>
                <w:color w:val="000000" w:themeColor="text1"/>
              </w:rPr>
            </w:pPr>
            <w:r w:rsidRPr="00C6550D">
              <w:rPr>
                <w:color w:val="000000" w:themeColor="text1"/>
                <w:spacing w:val="2"/>
              </w:rPr>
              <w:t>P</w:t>
            </w:r>
            <w:r w:rsidRPr="00C6550D">
              <w:rPr>
                <w:color w:val="000000" w:themeColor="text1"/>
                <w:spacing w:val="-1"/>
              </w:rPr>
              <w:t>L</w:t>
            </w:r>
            <w:r w:rsidRPr="00C6550D">
              <w:rPr>
                <w:color w:val="000000" w:themeColor="text1"/>
              </w:rPr>
              <w:t>A</w:t>
            </w:r>
            <w:r w:rsidRPr="00C6550D">
              <w:rPr>
                <w:color w:val="000000" w:themeColor="text1"/>
                <w:spacing w:val="-1"/>
              </w:rPr>
              <w:t>C</w:t>
            </w:r>
            <w:r w:rsidRPr="00C6550D">
              <w:rPr>
                <w:color w:val="000000" w:themeColor="text1"/>
              </w:rPr>
              <w:t>E</w:t>
            </w:r>
            <w:r w:rsidRPr="00C6550D">
              <w:rPr>
                <w:color w:val="000000" w:themeColor="text1"/>
                <w:spacing w:val="-5"/>
              </w:rPr>
              <w:t xml:space="preserve"> </w:t>
            </w:r>
            <w:r w:rsidRPr="00C6550D">
              <w:rPr>
                <w:color w:val="000000" w:themeColor="text1"/>
              </w:rPr>
              <w:t>OF</w:t>
            </w:r>
            <w:r w:rsidRPr="00C6550D">
              <w:rPr>
                <w:color w:val="000000" w:themeColor="text1"/>
                <w:spacing w:val="-3"/>
              </w:rPr>
              <w:t xml:space="preserve"> </w:t>
            </w:r>
            <w:r w:rsidRPr="00C6550D">
              <w:rPr>
                <w:color w:val="000000" w:themeColor="text1"/>
              </w:rPr>
              <w:t>O</w:t>
            </w:r>
            <w:r w:rsidRPr="00C6550D">
              <w:rPr>
                <w:color w:val="000000" w:themeColor="text1"/>
                <w:spacing w:val="2"/>
              </w:rPr>
              <w:t>P</w:t>
            </w:r>
            <w:r w:rsidRPr="00C6550D">
              <w:rPr>
                <w:color w:val="000000" w:themeColor="text1"/>
                <w:spacing w:val="1"/>
              </w:rPr>
              <w:t>E</w:t>
            </w:r>
            <w:r w:rsidRPr="00C6550D">
              <w:rPr>
                <w:color w:val="000000" w:themeColor="text1"/>
              </w:rPr>
              <w:t>N</w:t>
            </w:r>
            <w:r w:rsidRPr="00C6550D">
              <w:rPr>
                <w:color w:val="000000" w:themeColor="text1"/>
                <w:spacing w:val="1"/>
              </w:rPr>
              <w:t>I</w:t>
            </w:r>
            <w:r w:rsidRPr="00C6550D">
              <w:rPr>
                <w:color w:val="000000" w:themeColor="text1"/>
              </w:rPr>
              <w:t>NG</w:t>
            </w:r>
            <w:r w:rsidRPr="00C6550D">
              <w:rPr>
                <w:color w:val="000000" w:themeColor="text1"/>
                <w:spacing w:val="-8"/>
              </w:rPr>
              <w:t xml:space="preserve"> </w:t>
            </w:r>
            <w:r w:rsidRPr="00C6550D">
              <w:rPr>
                <w:color w:val="000000" w:themeColor="text1"/>
              </w:rPr>
              <w:t>OF</w:t>
            </w:r>
            <w:r w:rsidRPr="00C6550D">
              <w:rPr>
                <w:color w:val="000000" w:themeColor="text1"/>
                <w:spacing w:val="-3"/>
              </w:rPr>
              <w:t xml:space="preserve"> </w:t>
            </w:r>
            <w:r w:rsidRPr="00C6550D">
              <w:rPr>
                <w:color w:val="000000" w:themeColor="text1"/>
                <w:spacing w:val="3"/>
              </w:rPr>
              <w:t>T</w:t>
            </w:r>
            <w:r w:rsidRPr="00C6550D">
              <w:rPr>
                <w:color w:val="000000" w:themeColor="text1"/>
                <w:spacing w:val="1"/>
              </w:rPr>
              <w:t>E</w:t>
            </w:r>
            <w:r w:rsidRPr="00C6550D">
              <w:rPr>
                <w:color w:val="000000" w:themeColor="text1"/>
              </w:rPr>
              <w:t>ND</w:t>
            </w:r>
            <w:r w:rsidRPr="00C6550D">
              <w:rPr>
                <w:color w:val="000000" w:themeColor="text1"/>
                <w:spacing w:val="1"/>
              </w:rPr>
              <w:t>E</w:t>
            </w:r>
            <w:r w:rsidRPr="00C6550D">
              <w:rPr>
                <w:color w:val="000000" w:themeColor="text1"/>
                <w:spacing w:val="-1"/>
              </w:rPr>
              <w:t>R</w:t>
            </w:r>
            <w:r w:rsidRPr="00C6550D">
              <w:rPr>
                <w:color w:val="000000" w:themeColor="text1"/>
              </w:rPr>
              <w:t>S:</w:t>
            </w:r>
          </w:p>
        </w:tc>
        <w:tc>
          <w:tcPr>
            <w:tcW w:w="4608" w:type="dxa"/>
            <w:tcBorders>
              <w:top w:val="single" w:sz="5" w:space="0" w:color="000000"/>
              <w:left w:val="single" w:sz="5" w:space="0" w:color="000000"/>
              <w:bottom w:val="single" w:sz="5" w:space="0" w:color="000000"/>
              <w:right w:val="single" w:sz="5" w:space="0" w:color="000000"/>
            </w:tcBorders>
          </w:tcPr>
          <w:p w:rsidR="005D129A" w:rsidRPr="00C6550D" w:rsidRDefault="005D129A" w:rsidP="005D129A">
            <w:pPr>
              <w:spacing w:before="41"/>
              <w:ind w:left="102"/>
              <w:jc w:val="center"/>
              <w:rPr>
                <w:color w:val="000000" w:themeColor="text1"/>
                <w:spacing w:val="-1"/>
                <w:sz w:val="24"/>
                <w:szCs w:val="24"/>
              </w:rPr>
            </w:pPr>
            <w:r w:rsidRPr="00C6550D">
              <w:rPr>
                <w:color w:val="000000" w:themeColor="text1"/>
                <w:spacing w:val="-1"/>
                <w:sz w:val="24"/>
                <w:szCs w:val="24"/>
              </w:rPr>
              <w:t>OFFICE OF THE EXECUTIVE ENGINEER, ENGINEERING DIVISION,</w:t>
            </w:r>
          </w:p>
          <w:p w:rsidR="00FE7AB7" w:rsidRPr="00C6550D" w:rsidRDefault="005D129A" w:rsidP="005D129A">
            <w:pPr>
              <w:spacing w:before="41"/>
              <w:ind w:left="102"/>
              <w:jc w:val="center"/>
              <w:rPr>
                <w:color w:val="000000" w:themeColor="text1"/>
                <w:sz w:val="24"/>
                <w:szCs w:val="24"/>
              </w:rPr>
            </w:pPr>
            <w:r w:rsidRPr="00C6550D">
              <w:rPr>
                <w:color w:val="000000" w:themeColor="text1"/>
                <w:spacing w:val="-1"/>
                <w:sz w:val="24"/>
                <w:szCs w:val="24"/>
              </w:rPr>
              <w:t>BHADRA CADA,SHIVAMOGGA</w:t>
            </w:r>
          </w:p>
        </w:tc>
      </w:tr>
      <w:tr w:rsidR="00FE7AB7" w:rsidRPr="00C6550D">
        <w:trPr>
          <w:trHeight w:hRule="exact" w:val="1246"/>
        </w:trPr>
        <w:tc>
          <w:tcPr>
            <w:tcW w:w="4608"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11"/>
              <w:rPr>
                <w:color w:val="000000" w:themeColor="text1"/>
              </w:rPr>
            </w:pPr>
            <w:r w:rsidRPr="00C6550D">
              <w:rPr>
                <w:color w:val="000000" w:themeColor="text1"/>
                <w:spacing w:val="-2"/>
              </w:rPr>
              <w:t>A</w:t>
            </w:r>
            <w:r w:rsidRPr="00C6550D">
              <w:rPr>
                <w:color w:val="000000" w:themeColor="text1"/>
                <w:spacing w:val="3"/>
              </w:rPr>
              <w:t>D</w:t>
            </w:r>
            <w:r w:rsidRPr="00C6550D">
              <w:rPr>
                <w:color w:val="000000" w:themeColor="text1"/>
              </w:rPr>
              <w:t>D</w:t>
            </w:r>
            <w:r w:rsidRPr="00C6550D">
              <w:rPr>
                <w:color w:val="000000" w:themeColor="text1"/>
                <w:spacing w:val="-1"/>
              </w:rPr>
              <w:t>R</w:t>
            </w:r>
            <w:r w:rsidRPr="00C6550D">
              <w:rPr>
                <w:color w:val="000000" w:themeColor="text1"/>
                <w:spacing w:val="1"/>
              </w:rPr>
              <w:t>E</w:t>
            </w:r>
            <w:r w:rsidRPr="00C6550D">
              <w:rPr>
                <w:color w:val="000000" w:themeColor="text1"/>
                <w:spacing w:val="2"/>
              </w:rPr>
              <w:t>S</w:t>
            </w:r>
            <w:r w:rsidRPr="00C6550D">
              <w:rPr>
                <w:color w:val="000000" w:themeColor="text1"/>
              </w:rPr>
              <w:t>S</w:t>
            </w:r>
            <w:r w:rsidRPr="00C6550D">
              <w:rPr>
                <w:color w:val="000000" w:themeColor="text1"/>
                <w:spacing w:val="-9"/>
              </w:rPr>
              <w:t xml:space="preserve"> </w:t>
            </w:r>
            <w:r w:rsidRPr="00C6550D">
              <w:rPr>
                <w:color w:val="000000" w:themeColor="text1"/>
              </w:rPr>
              <w:t>F</w:t>
            </w:r>
            <w:r w:rsidRPr="00C6550D">
              <w:rPr>
                <w:color w:val="000000" w:themeColor="text1"/>
                <w:spacing w:val="3"/>
              </w:rPr>
              <w:t>O</w:t>
            </w:r>
            <w:r w:rsidRPr="00C6550D">
              <w:rPr>
                <w:color w:val="000000" w:themeColor="text1"/>
              </w:rPr>
              <w:t>R</w:t>
            </w:r>
            <w:r w:rsidRPr="00C6550D">
              <w:rPr>
                <w:color w:val="000000" w:themeColor="text1"/>
                <w:spacing w:val="-4"/>
              </w:rPr>
              <w:t xml:space="preserve"> </w:t>
            </w:r>
            <w:r w:rsidRPr="00C6550D">
              <w:rPr>
                <w:color w:val="000000" w:themeColor="text1"/>
                <w:spacing w:val="-1"/>
              </w:rPr>
              <w:t>C</w:t>
            </w:r>
            <w:r w:rsidRPr="00C6550D">
              <w:rPr>
                <w:color w:val="000000" w:themeColor="text1"/>
              </w:rPr>
              <w:t>O</w:t>
            </w:r>
            <w:r w:rsidRPr="00C6550D">
              <w:rPr>
                <w:color w:val="000000" w:themeColor="text1"/>
                <w:spacing w:val="3"/>
              </w:rPr>
              <w:t>M</w:t>
            </w:r>
            <w:r w:rsidRPr="00C6550D">
              <w:rPr>
                <w:color w:val="000000" w:themeColor="text1"/>
                <w:spacing w:val="1"/>
              </w:rPr>
              <w:t>M</w:t>
            </w:r>
            <w:r w:rsidRPr="00C6550D">
              <w:rPr>
                <w:color w:val="000000" w:themeColor="text1"/>
              </w:rPr>
              <w:t>UN</w:t>
            </w:r>
            <w:r w:rsidRPr="00C6550D">
              <w:rPr>
                <w:color w:val="000000" w:themeColor="text1"/>
                <w:spacing w:val="3"/>
              </w:rPr>
              <w:t>I</w:t>
            </w:r>
            <w:r w:rsidRPr="00C6550D">
              <w:rPr>
                <w:color w:val="000000" w:themeColor="text1"/>
                <w:spacing w:val="2"/>
              </w:rPr>
              <w:t>C</w:t>
            </w:r>
            <w:r w:rsidRPr="00C6550D">
              <w:rPr>
                <w:color w:val="000000" w:themeColor="text1"/>
                <w:spacing w:val="-2"/>
              </w:rPr>
              <w:t>A</w:t>
            </w:r>
            <w:r w:rsidRPr="00C6550D">
              <w:rPr>
                <w:color w:val="000000" w:themeColor="text1"/>
                <w:spacing w:val="3"/>
              </w:rPr>
              <w:t>T</w:t>
            </w:r>
            <w:r w:rsidRPr="00C6550D">
              <w:rPr>
                <w:color w:val="000000" w:themeColor="text1"/>
                <w:spacing w:val="1"/>
              </w:rPr>
              <w:t>I</w:t>
            </w:r>
            <w:r w:rsidRPr="00C6550D">
              <w:rPr>
                <w:color w:val="000000" w:themeColor="text1"/>
              </w:rPr>
              <w:t>ON:</w:t>
            </w:r>
          </w:p>
        </w:tc>
        <w:tc>
          <w:tcPr>
            <w:tcW w:w="4608" w:type="dxa"/>
            <w:tcBorders>
              <w:top w:val="single" w:sz="5" w:space="0" w:color="000000"/>
              <w:left w:val="single" w:sz="5" w:space="0" w:color="000000"/>
              <w:bottom w:val="single" w:sz="5" w:space="0" w:color="000000"/>
              <w:right w:val="single" w:sz="5" w:space="0" w:color="000000"/>
            </w:tcBorders>
          </w:tcPr>
          <w:p w:rsidR="005D129A" w:rsidRPr="00C6550D" w:rsidRDefault="005D129A" w:rsidP="005D129A">
            <w:pPr>
              <w:spacing w:before="41"/>
              <w:ind w:left="102"/>
              <w:jc w:val="center"/>
              <w:rPr>
                <w:color w:val="000000" w:themeColor="text1"/>
                <w:spacing w:val="-1"/>
                <w:sz w:val="24"/>
                <w:szCs w:val="24"/>
              </w:rPr>
            </w:pPr>
            <w:r w:rsidRPr="00C6550D">
              <w:rPr>
                <w:color w:val="000000" w:themeColor="text1"/>
                <w:spacing w:val="-1"/>
                <w:sz w:val="24"/>
                <w:szCs w:val="24"/>
              </w:rPr>
              <w:t>OFFICE OF THE EXECUTIVE ENGINEER, ENGINEERING DIVISION,</w:t>
            </w:r>
          </w:p>
          <w:p w:rsidR="00FE7AB7" w:rsidRPr="00C6550D" w:rsidRDefault="005D129A" w:rsidP="005D129A">
            <w:pPr>
              <w:spacing w:before="41"/>
              <w:ind w:left="102"/>
              <w:jc w:val="center"/>
              <w:rPr>
                <w:color w:val="000000" w:themeColor="text1"/>
                <w:sz w:val="24"/>
                <w:szCs w:val="24"/>
              </w:rPr>
            </w:pPr>
            <w:r w:rsidRPr="00C6550D">
              <w:rPr>
                <w:color w:val="000000" w:themeColor="text1"/>
                <w:spacing w:val="-1"/>
                <w:sz w:val="24"/>
                <w:szCs w:val="24"/>
              </w:rPr>
              <w:t>BHADRA CADA,SHIVAMOGGA</w:t>
            </w:r>
          </w:p>
        </w:tc>
      </w:tr>
    </w:tbl>
    <w:p w:rsidR="00FE7AB7" w:rsidRPr="00C6550D" w:rsidRDefault="00FE7AB7">
      <w:pPr>
        <w:spacing w:before="2" w:line="160" w:lineRule="exact"/>
        <w:rPr>
          <w:color w:val="000000" w:themeColor="text1"/>
          <w:sz w:val="16"/>
          <w:szCs w:val="16"/>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065CD3" w:rsidRPr="00C6550D" w:rsidRDefault="00065CD3">
      <w:pPr>
        <w:spacing w:line="200" w:lineRule="exact"/>
        <w:rPr>
          <w:color w:val="000000" w:themeColor="text1"/>
        </w:rPr>
      </w:pPr>
    </w:p>
    <w:p w:rsidR="00065CD3" w:rsidRPr="00C6550D" w:rsidRDefault="00065CD3">
      <w:pPr>
        <w:spacing w:line="200" w:lineRule="exact"/>
        <w:rPr>
          <w:color w:val="000000" w:themeColor="text1"/>
        </w:rPr>
      </w:pPr>
    </w:p>
    <w:p w:rsidR="00065CD3" w:rsidRPr="00C6550D" w:rsidRDefault="00065CD3">
      <w:pPr>
        <w:spacing w:line="200" w:lineRule="exact"/>
        <w:rPr>
          <w:color w:val="000000" w:themeColor="text1"/>
        </w:rPr>
      </w:pPr>
    </w:p>
    <w:p w:rsidR="00065CD3" w:rsidRPr="00C6550D" w:rsidRDefault="00065CD3">
      <w:pPr>
        <w:spacing w:line="200" w:lineRule="exact"/>
        <w:rPr>
          <w:color w:val="000000" w:themeColor="text1"/>
        </w:rPr>
      </w:pPr>
    </w:p>
    <w:p w:rsidR="00065CD3" w:rsidRPr="00C6550D" w:rsidRDefault="00065CD3">
      <w:pPr>
        <w:spacing w:line="200" w:lineRule="exact"/>
        <w:rPr>
          <w:color w:val="000000" w:themeColor="text1"/>
        </w:rPr>
      </w:pPr>
    </w:p>
    <w:p w:rsidR="00065CD3" w:rsidRPr="00C6550D" w:rsidRDefault="00065CD3">
      <w:pPr>
        <w:spacing w:line="200" w:lineRule="exact"/>
        <w:rPr>
          <w:color w:val="000000" w:themeColor="text1"/>
        </w:rPr>
      </w:pPr>
    </w:p>
    <w:p w:rsidR="00065CD3" w:rsidRPr="00C6550D" w:rsidRDefault="00065CD3">
      <w:pPr>
        <w:spacing w:line="200" w:lineRule="exact"/>
        <w:rPr>
          <w:color w:val="000000" w:themeColor="text1"/>
        </w:rPr>
      </w:pPr>
    </w:p>
    <w:p w:rsidR="00065CD3" w:rsidRPr="00C6550D" w:rsidRDefault="00065CD3">
      <w:pPr>
        <w:spacing w:line="200" w:lineRule="exact"/>
        <w:rPr>
          <w:color w:val="000000" w:themeColor="text1"/>
        </w:rPr>
      </w:pPr>
    </w:p>
    <w:p w:rsidR="00065CD3" w:rsidRPr="00C6550D" w:rsidRDefault="00065CD3">
      <w:pPr>
        <w:spacing w:line="200" w:lineRule="exact"/>
        <w:rPr>
          <w:color w:val="000000" w:themeColor="text1"/>
        </w:rPr>
      </w:pPr>
    </w:p>
    <w:p w:rsidR="00065CD3" w:rsidRPr="00C6550D" w:rsidRDefault="00065CD3">
      <w:pPr>
        <w:spacing w:line="200" w:lineRule="exact"/>
        <w:rPr>
          <w:color w:val="000000" w:themeColor="text1"/>
        </w:rPr>
      </w:pPr>
    </w:p>
    <w:p w:rsidR="00065CD3" w:rsidRPr="00C6550D" w:rsidRDefault="00065CD3">
      <w:pPr>
        <w:spacing w:line="200" w:lineRule="exact"/>
        <w:rPr>
          <w:color w:val="000000" w:themeColor="text1"/>
        </w:rPr>
      </w:pPr>
    </w:p>
    <w:p w:rsidR="00065CD3" w:rsidRPr="00C6550D" w:rsidRDefault="00065CD3">
      <w:pPr>
        <w:spacing w:line="200" w:lineRule="exact"/>
        <w:rPr>
          <w:color w:val="000000" w:themeColor="text1"/>
        </w:rPr>
      </w:pPr>
    </w:p>
    <w:p w:rsidR="00065CD3" w:rsidRPr="00C6550D" w:rsidRDefault="00065CD3">
      <w:pPr>
        <w:spacing w:line="200" w:lineRule="exact"/>
        <w:rPr>
          <w:color w:val="000000" w:themeColor="text1"/>
        </w:rPr>
      </w:pPr>
    </w:p>
    <w:p w:rsidR="00065CD3" w:rsidRPr="00C6550D" w:rsidRDefault="00065CD3">
      <w:pPr>
        <w:spacing w:line="200" w:lineRule="exact"/>
        <w:rPr>
          <w:color w:val="000000" w:themeColor="text1"/>
        </w:rPr>
      </w:pPr>
    </w:p>
    <w:p w:rsidR="00065CD3" w:rsidRPr="00C6550D" w:rsidRDefault="00065CD3">
      <w:pPr>
        <w:spacing w:line="200" w:lineRule="exact"/>
        <w:rPr>
          <w:color w:val="000000" w:themeColor="text1"/>
        </w:rPr>
      </w:pPr>
    </w:p>
    <w:p w:rsidR="00065CD3" w:rsidRPr="00C6550D" w:rsidRDefault="00065CD3">
      <w:pPr>
        <w:spacing w:line="200" w:lineRule="exact"/>
        <w:rPr>
          <w:color w:val="000000" w:themeColor="text1"/>
        </w:rPr>
      </w:pPr>
    </w:p>
    <w:p w:rsidR="00065CD3" w:rsidRPr="00C6550D" w:rsidRDefault="00065CD3">
      <w:pPr>
        <w:spacing w:line="200" w:lineRule="exact"/>
        <w:rPr>
          <w:color w:val="000000" w:themeColor="text1"/>
        </w:rPr>
      </w:pPr>
    </w:p>
    <w:p w:rsidR="00065CD3" w:rsidRPr="00C6550D" w:rsidRDefault="00065CD3">
      <w:pPr>
        <w:spacing w:line="200" w:lineRule="exact"/>
        <w:rPr>
          <w:color w:val="000000" w:themeColor="text1"/>
        </w:rPr>
      </w:pPr>
    </w:p>
    <w:p w:rsidR="00065CD3" w:rsidRPr="00C6550D" w:rsidRDefault="00065CD3">
      <w:pPr>
        <w:spacing w:line="200" w:lineRule="exact"/>
        <w:rPr>
          <w:color w:val="000000" w:themeColor="text1"/>
        </w:rPr>
      </w:pPr>
    </w:p>
    <w:p w:rsidR="00FE7AB7" w:rsidRPr="00C6550D" w:rsidRDefault="00FE7AB7">
      <w:pPr>
        <w:spacing w:before="19" w:line="260" w:lineRule="exact"/>
        <w:rPr>
          <w:color w:val="000000" w:themeColor="text1"/>
          <w:sz w:val="26"/>
          <w:szCs w:val="26"/>
        </w:rPr>
      </w:pPr>
    </w:p>
    <w:p w:rsidR="00065CD3" w:rsidRPr="00C6550D" w:rsidRDefault="00065CD3" w:rsidP="00065CD3">
      <w:pPr>
        <w:jc w:val="center"/>
        <w:rPr>
          <w:rFonts w:ascii="Bookman Old Style" w:hAnsi="Bookman Old Style"/>
          <w:b/>
          <w:bCs/>
          <w:color w:val="000000" w:themeColor="text1"/>
          <w:sz w:val="22"/>
          <w:szCs w:val="22"/>
          <w:u w:val="single"/>
        </w:rPr>
      </w:pPr>
      <w:r w:rsidRPr="00C6550D">
        <w:rPr>
          <w:rFonts w:ascii="Bookman Old Style" w:hAnsi="Bookman Old Style"/>
          <w:b/>
          <w:bCs/>
          <w:color w:val="000000" w:themeColor="text1"/>
          <w:sz w:val="22"/>
          <w:szCs w:val="22"/>
          <w:u w:val="single"/>
        </w:rPr>
        <w:t xml:space="preserve">CHECK LIST FOR BIDDERS </w:t>
      </w:r>
    </w:p>
    <w:p w:rsidR="00065CD3" w:rsidRPr="00C6550D" w:rsidRDefault="00065CD3" w:rsidP="00065CD3">
      <w:pPr>
        <w:jc w:val="center"/>
        <w:rPr>
          <w:rFonts w:ascii="Bookman Old Style" w:hAnsi="Bookman Old Style"/>
          <w:b/>
          <w:bCs/>
          <w:color w:val="000000" w:themeColor="text1"/>
          <w:sz w:val="22"/>
          <w:szCs w:val="22"/>
          <w:u w:val="single"/>
        </w:rPr>
      </w:pPr>
    </w:p>
    <w:p w:rsidR="00065CD3" w:rsidRPr="00C6550D" w:rsidRDefault="00065CD3" w:rsidP="00065CD3">
      <w:pPr>
        <w:jc w:val="center"/>
        <w:rPr>
          <w:rFonts w:ascii="Bookman Old Style" w:hAnsi="Bookman Old Style"/>
          <w:b/>
          <w:bCs/>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5940"/>
        <w:gridCol w:w="2628"/>
      </w:tblGrid>
      <w:tr w:rsidR="00065CD3" w:rsidRPr="00C6550D" w:rsidTr="00134A31">
        <w:tc>
          <w:tcPr>
            <w:tcW w:w="828" w:type="dxa"/>
          </w:tcPr>
          <w:p w:rsidR="00065CD3" w:rsidRPr="00C6550D" w:rsidRDefault="00065CD3" w:rsidP="00134A31">
            <w:pPr>
              <w:spacing w:line="480" w:lineRule="auto"/>
              <w:jc w:val="center"/>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Sl.No</w:t>
            </w:r>
          </w:p>
        </w:tc>
        <w:tc>
          <w:tcPr>
            <w:tcW w:w="5940" w:type="dxa"/>
          </w:tcPr>
          <w:p w:rsidR="00065CD3" w:rsidRPr="00C6550D" w:rsidRDefault="00065CD3" w:rsidP="005A6932">
            <w:pPr>
              <w:spacing w:line="276" w:lineRule="auto"/>
              <w:jc w:val="center"/>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Particulars</w:t>
            </w:r>
          </w:p>
        </w:tc>
        <w:tc>
          <w:tcPr>
            <w:tcW w:w="2628" w:type="dxa"/>
          </w:tcPr>
          <w:p w:rsidR="00065CD3" w:rsidRPr="00C6550D" w:rsidRDefault="00065CD3" w:rsidP="00134A31">
            <w:pPr>
              <w:spacing w:line="480" w:lineRule="auto"/>
              <w:jc w:val="center"/>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 xml:space="preserve">Remarks </w:t>
            </w:r>
          </w:p>
        </w:tc>
      </w:tr>
      <w:tr w:rsidR="00065CD3" w:rsidRPr="00C6550D" w:rsidTr="00617079">
        <w:tc>
          <w:tcPr>
            <w:tcW w:w="828" w:type="dxa"/>
            <w:vAlign w:val="center"/>
          </w:tcPr>
          <w:p w:rsidR="00065CD3" w:rsidRPr="00C6550D" w:rsidRDefault="00065CD3" w:rsidP="00617079">
            <w:pPr>
              <w:spacing w:line="480" w:lineRule="auto"/>
              <w:jc w:val="center"/>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1</w:t>
            </w:r>
          </w:p>
        </w:tc>
        <w:tc>
          <w:tcPr>
            <w:tcW w:w="5940" w:type="dxa"/>
            <w:vAlign w:val="center"/>
          </w:tcPr>
          <w:p w:rsidR="00065CD3" w:rsidRPr="00C6550D" w:rsidRDefault="00065CD3" w:rsidP="005A6932">
            <w:pPr>
              <w:spacing w:line="276" w:lineRule="auto"/>
              <w:jc w:val="both"/>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Firm Registration</w:t>
            </w:r>
            <w:r w:rsidR="00601A25" w:rsidRPr="00C6550D">
              <w:rPr>
                <w:rFonts w:ascii="Bookman Old Style" w:hAnsi="Bookman Old Style"/>
                <w:b/>
                <w:bCs/>
                <w:color w:val="000000" w:themeColor="text1"/>
                <w:sz w:val="22"/>
                <w:szCs w:val="22"/>
              </w:rPr>
              <w:t xml:space="preserve"> with ISO Certification</w:t>
            </w:r>
          </w:p>
        </w:tc>
        <w:tc>
          <w:tcPr>
            <w:tcW w:w="2628" w:type="dxa"/>
            <w:vAlign w:val="center"/>
          </w:tcPr>
          <w:p w:rsidR="00065CD3" w:rsidRPr="00C6550D" w:rsidRDefault="00065CD3" w:rsidP="004C492C">
            <w:pPr>
              <w:spacing w:line="480" w:lineRule="auto"/>
              <w:jc w:val="center"/>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YES/NO</w:t>
            </w:r>
          </w:p>
        </w:tc>
      </w:tr>
      <w:tr w:rsidR="00065CD3" w:rsidRPr="00C6550D" w:rsidTr="00617079">
        <w:tc>
          <w:tcPr>
            <w:tcW w:w="828" w:type="dxa"/>
            <w:vAlign w:val="center"/>
          </w:tcPr>
          <w:p w:rsidR="00065CD3" w:rsidRPr="00C6550D" w:rsidRDefault="00065CD3" w:rsidP="00617079">
            <w:pPr>
              <w:spacing w:line="480" w:lineRule="auto"/>
              <w:jc w:val="center"/>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2</w:t>
            </w:r>
          </w:p>
        </w:tc>
        <w:tc>
          <w:tcPr>
            <w:tcW w:w="5940" w:type="dxa"/>
            <w:vAlign w:val="center"/>
          </w:tcPr>
          <w:p w:rsidR="00065CD3" w:rsidRPr="00C6550D" w:rsidRDefault="00C813BF" w:rsidP="00025EA9">
            <w:pPr>
              <w:spacing w:line="276" w:lineRule="auto"/>
              <w:jc w:val="both"/>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GST Registration copy with</w:t>
            </w:r>
            <w:r w:rsidR="00065CD3" w:rsidRPr="00C6550D">
              <w:rPr>
                <w:rFonts w:ascii="Bookman Old Style" w:hAnsi="Bookman Old Style"/>
                <w:b/>
                <w:bCs/>
                <w:color w:val="000000" w:themeColor="text1"/>
                <w:sz w:val="22"/>
                <w:szCs w:val="22"/>
              </w:rPr>
              <w:t xml:space="preserve"> Recent Copies of GST Returns </w:t>
            </w:r>
          </w:p>
        </w:tc>
        <w:tc>
          <w:tcPr>
            <w:tcW w:w="2628" w:type="dxa"/>
            <w:vAlign w:val="center"/>
          </w:tcPr>
          <w:p w:rsidR="00065CD3" w:rsidRPr="00C6550D" w:rsidRDefault="00065CD3" w:rsidP="004C492C">
            <w:pPr>
              <w:spacing w:line="480" w:lineRule="auto"/>
              <w:jc w:val="center"/>
              <w:rPr>
                <w:color w:val="000000" w:themeColor="text1"/>
              </w:rPr>
            </w:pPr>
            <w:r w:rsidRPr="00C6550D">
              <w:rPr>
                <w:rFonts w:ascii="Bookman Old Style" w:hAnsi="Bookman Old Style"/>
                <w:b/>
                <w:bCs/>
                <w:color w:val="000000" w:themeColor="text1"/>
                <w:sz w:val="22"/>
                <w:szCs w:val="22"/>
              </w:rPr>
              <w:t>YES/NO</w:t>
            </w:r>
          </w:p>
        </w:tc>
      </w:tr>
      <w:tr w:rsidR="00025EA9" w:rsidRPr="00C6550D" w:rsidTr="00617079">
        <w:tc>
          <w:tcPr>
            <w:tcW w:w="828" w:type="dxa"/>
            <w:vAlign w:val="center"/>
          </w:tcPr>
          <w:p w:rsidR="00025EA9" w:rsidRPr="00C6550D" w:rsidRDefault="00025EA9" w:rsidP="00617079">
            <w:pPr>
              <w:spacing w:line="480" w:lineRule="auto"/>
              <w:jc w:val="center"/>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3</w:t>
            </w:r>
          </w:p>
        </w:tc>
        <w:tc>
          <w:tcPr>
            <w:tcW w:w="5940" w:type="dxa"/>
            <w:vAlign w:val="center"/>
          </w:tcPr>
          <w:p w:rsidR="00025EA9" w:rsidRPr="00C6550D" w:rsidRDefault="00025EA9" w:rsidP="00134A31">
            <w:pPr>
              <w:spacing w:line="276" w:lineRule="auto"/>
              <w:jc w:val="both"/>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PAN card copy</w:t>
            </w:r>
          </w:p>
        </w:tc>
        <w:tc>
          <w:tcPr>
            <w:tcW w:w="2628" w:type="dxa"/>
            <w:vAlign w:val="center"/>
          </w:tcPr>
          <w:p w:rsidR="00025EA9" w:rsidRPr="00C6550D" w:rsidRDefault="000A36E2" w:rsidP="004C492C">
            <w:pPr>
              <w:spacing w:line="480" w:lineRule="auto"/>
              <w:jc w:val="center"/>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YES/NO</w:t>
            </w:r>
          </w:p>
        </w:tc>
      </w:tr>
      <w:tr w:rsidR="00025EA9" w:rsidRPr="00C6550D" w:rsidTr="00617079">
        <w:tc>
          <w:tcPr>
            <w:tcW w:w="828" w:type="dxa"/>
            <w:vAlign w:val="center"/>
          </w:tcPr>
          <w:p w:rsidR="00025EA9" w:rsidRPr="00C6550D" w:rsidRDefault="00025EA9" w:rsidP="00617079">
            <w:pPr>
              <w:spacing w:line="480" w:lineRule="auto"/>
              <w:jc w:val="center"/>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4</w:t>
            </w:r>
          </w:p>
        </w:tc>
        <w:tc>
          <w:tcPr>
            <w:tcW w:w="5940" w:type="dxa"/>
            <w:vAlign w:val="center"/>
          </w:tcPr>
          <w:p w:rsidR="00025EA9" w:rsidRPr="00C6550D" w:rsidRDefault="00025EA9" w:rsidP="00FD325D">
            <w:pPr>
              <w:spacing w:line="276" w:lineRule="auto"/>
              <w:jc w:val="both"/>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Annual Turn Over Certificate of the company duly audited/attested by Chartered accountants for the</w:t>
            </w:r>
            <w:r w:rsidRPr="00C6550D">
              <w:rPr>
                <w:b/>
                <w:color w:val="000000" w:themeColor="text1"/>
              </w:rPr>
              <w:t xml:space="preserve"> </w:t>
            </w:r>
            <w:r w:rsidR="00DC2A75">
              <w:rPr>
                <w:rFonts w:ascii="Bookman Old Style" w:hAnsi="Bookman Old Style"/>
                <w:b/>
                <w:bCs/>
                <w:color w:val="000000" w:themeColor="text1"/>
                <w:sz w:val="22"/>
                <w:szCs w:val="22"/>
              </w:rPr>
              <w:t xml:space="preserve">year </w:t>
            </w:r>
            <w:r w:rsidR="00E514DB" w:rsidRPr="007B6AD5">
              <w:rPr>
                <w:rFonts w:ascii="Bookman Old Style" w:hAnsi="Bookman Old Style"/>
                <w:b/>
                <w:bCs/>
                <w:i/>
                <w:color w:val="000000" w:themeColor="text1"/>
                <w:sz w:val="22"/>
                <w:szCs w:val="22"/>
              </w:rPr>
              <w:t>2020-21,2021-22,2022-23,2023-24 &amp; 2024-25</w:t>
            </w:r>
            <w:r w:rsidR="00E514DB">
              <w:rPr>
                <w:b/>
                <w:color w:val="000000" w:themeColor="text1"/>
              </w:rPr>
              <w:t xml:space="preserve"> </w:t>
            </w:r>
            <w:r w:rsidRPr="00C6550D">
              <w:rPr>
                <w:rFonts w:ascii="Bookman Old Style" w:hAnsi="Bookman Old Style"/>
                <w:b/>
                <w:bCs/>
                <w:color w:val="000000" w:themeColor="text1"/>
                <w:sz w:val="22"/>
                <w:szCs w:val="22"/>
              </w:rPr>
              <w:t>with UDIN Number along</w:t>
            </w:r>
            <w:r w:rsidR="00C31B4D" w:rsidRPr="00C6550D">
              <w:rPr>
                <w:rFonts w:ascii="Bookman Old Style" w:hAnsi="Bookman Old Style"/>
                <w:b/>
                <w:bCs/>
                <w:color w:val="000000" w:themeColor="text1"/>
                <w:sz w:val="22"/>
                <w:szCs w:val="22"/>
              </w:rPr>
              <w:t xml:space="preserve"> </w:t>
            </w:r>
            <w:r w:rsidRPr="00C6550D">
              <w:rPr>
                <w:rFonts w:ascii="Bookman Old Style" w:hAnsi="Bookman Old Style"/>
                <w:b/>
                <w:bCs/>
                <w:color w:val="000000" w:themeColor="text1"/>
                <w:sz w:val="22"/>
                <w:szCs w:val="22"/>
              </w:rPr>
              <w:t xml:space="preserve"> with Past two year Profit and Loss Statement/Balance Sheets</w:t>
            </w:r>
            <w:r w:rsidR="00C31B4D" w:rsidRPr="00C6550D">
              <w:rPr>
                <w:rFonts w:ascii="Bookman Old Style" w:hAnsi="Bookman Old Style"/>
                <w:b/>
                <w:bCs/>
                <w:color w:val="000000" w:themeColor="text1"/>
                <w:sz w:val="22"/>
                <w:szCs w:val="22"/>
              </w:rPr>
              <w:t xml:space="preserve"> (achieved in at least one financial year a minimum financial turnover of Rs </w:t>
            </w:r>
            <w:r w:rsidR="00FD325D">
              <w:rPr>
                <w:rFonts w:ascii="Bookman Old Style" w:hAnsi="Bookman Old Style"/>
                <w:b/>
                <w:bCs/>
                <w:color w:val="000000" w:themeColor="text1"/>
                <w:sz w:val="22"/>
                <w:szCs w:val="22"/>
              </w:rPr>
              <w:t>95.63</w:t>
            </w:r>
            <w:r w:rsidR="00C31B4D" w:rsidRPr="00C6550D">
              <w:rPr>
                <w:rFonts w:ascii="Bookman Old Style" w:hAnsi="Bookman Old Style"/>
                <w:b/>
                <w:bCs/>
                <w:color w:val="000000" w:themeColor="text1"/>
                <w:sz w:val="22"/>
                <w:szCs w:val="22"/>
              </w:rPr>
              <w:t xml:space="preserve"> Lakhs)</w:t>
            </w:r>
          </w:p>
        </w:tc>
        <w:tc>
          <w:tcPr>
            <w:tcW w:w="2628" w:type="dxa"/>
            <w:vAlign w:val="center"/>
          </w:tcPr>
          <w:p w:rsidR="00025EA9" w:rsidRPr="00C6550D" w:rsidRDefault="00025EA9" w:rsidP="004C492C">
            <w:pPr>
              <w:spacing w:line="480" w:lineRule="auto"/>
              <w:jc w:val="center"/>
              <w:rPr>
                <w:color w:val="000000" w:themeColor="text1"/>
              </w:rPr>
            </w:pPr>
            <w:r w:rsidRPr="00C6550D">
              <w:rPr>
                <w:rFonts w:ascii="Bookman Old Style" w:hAnsi="Bookman Old Style"/>
                <w:b/>
                <w:bCs/>
                <w:color w:val="000000" w:themeColor="text1"/>
                <w:sz w:val="22"/>
                <w:szCs w:val="22"/>
              </w:rPr>
              <w:t>YES/NO</w:t>
            </w:r>
          </w:p>
        </w:tc>
      </w:tr>
      <w:tr w:rsidR="00025EA9" w:rsidRPr="00C6550D" w:rsidTr="00617079">
        <w:tc>
          <w:tcPr>
            <w:tcW w:w="828" w:type="dxa"/>
            <w:vAlign w:val="center"/>
          </w:tcPr>
          <w:p w:rsidR="00025EA9" w:rsidRPr="00C6550D" w:rsidRDefault="00025EA9" w:rsidP="00617079">
            <w:pPr>
              <w:spacing w:line="480" w:lineRule="auto"/>
              <w:jc w:val="center"/>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5</w:t>
            </w:r>
          </w:p>
        </w:tc>
        <w:tc>
          <w:tcPr>
            <w:tcW w:w="5940" w:type="dxa"/>
            <w:vAlign w:val="center"/>
          </w:tcPr>
          <w:p w:rsidR="00025EA9" w:rsidRPr="00C6550D" w:rsidRDefault="00025EA9" w:rsidP="005A6932">
            <w:pPr>
              <w:spacing w:line="276" w:lineRule="auto"/>
              <w:jc w:val="both"/>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A copy of the Income Tax return filed for the assessment year 2025-26</w:t>
            </w:r>
          </w:p>
        </w:tc>
        <w:tc>
          <w:tcPr>
            <w:tcW w:w="2628" w:type="dxa"/>
            <w:vAlign w:val="center"/>
          </w:tcPr>
          <w:p w:rsidR="00025EA9" w:rsidRPr="00C6550D" w:rsidRDefault="00025EA9" w:rsidP="004C492C">
            <w:pPr>
              <w:spacing w:line="480" w:lineRule="auto"/>
              <w:jc w:val="center"/>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YES/NO</w:t>
            </w:r>
          </w:p>
        </w:tc>
      </w:tr>
      <w:tr w:rsidR="00025EA9" w:rsidRPr="00C6550D" w:rsidTr="00617079">
        <w:tc>
          <w:tcPr>
            <w:tcW w:w="828" w:type="dxa"/>
            <w:vAlign w:val="center"/>
          </w:tcPr>
          <w:p w:rsidR="00025EA9" w:rsidRPr="00C6550D" w:rsidRDefault="00025EA9" w:rsidP="00617079">
            <w:pPr>
              <w:spacing w:line="480" w:lineRule="auto"/>
              <w:jc w:val="center"/>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6</w:t>
            </w:r>
          </w:p>
        </w:tc>
        <w:tc>
          <w:tcPr>
            <w:tcW w:w="5940" w:type="dxa"/>
            <w:vAlign w:val="center"/>
          </w:tcPr>
          <w:p w:rsidR="00025EA9" w:rsidRPr="00C6550D" w:rsidRDefault="00043CD4" w:rsidP="00756F79">
            <w:pPr>
              <w:spacing w:line="276" w:lineRule="auto"/>
              <w:jc w:val="both"/>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 xml:space="preserve">Should submit </w:t>
            </w:r>
            <w:r w:rsidR="00025EA9" w:rsidRPr="00C6550D">
              <w:rPr>
                <w:rFonts w:ascii="Bookman Old Style" w:hAnsi="Bookman Old Style"/>
                <w:b/>
                <w:bCs/>
                <w:color w:val="000000" w:themeColor="text1"/>
                <w:sz w:val="22"/>
                <w:szCs w:val="22"/>
              </w:rPr>
              <w:t>Similar Nature of Work Done Certificate</w:t>
            </w:r>
            <w:r w:rsidRPr="00C6550D">
              <w:rPr>
                <w:rFonts w:ascii="Bookman Old Style" w:hAnsi="Bookman Old Style"/>
                <w:b/>
                <w:bCs/>
                <w:color w:val="000000" w:themeColor="text1"/>
                <w:sz w:val="22"/>
                <w:szCs w:val="22"/>
              </w:rPr>
              <w:t xml:space="preserve"> </w:t>
            </w:r>
            <w:r w:rsidR="00A10AE8" w:rsidRPr="00C6550D">
              <w:rPr>
                <w:rFonts w:ascii="Bookman Old Style" w:hAnsi="Bookman Old Style"/>
                <w:b/>
                <w:bCs/>
                <w:color w:val="000000" w:themeColor="text1"/>
                <w:sz w:val="22"/>
                <w:szCs w:val="22"/>
              </w:rPr>
              <w:t>issued by</w:t>
            </w:r>
            <w:r w:rsidRPr="00C6550D">
              <w:rPr>
                <w:rFonts w:ascii="Bookman Old Style" w:hAnsi="Bookman Old Style"/>
                <w:b/>
                <w:bCs/>
                <w:color w:val="000000" w:themeColor="text1"/>
                <w:sz w:val="22"/>
                <w:szCs w:val="22"/>
              </w:rPr>
              <w:t xml:space="preserve"> Competent authority (Govt organizations/ PSU)</w:t>
            </w:r>
            <w:r w:rsidR="00BE09E5" w:rsidRPr="00C6550D">
              <w:rPr>
                <w:rFonts w:ascii="Bookman Old Style" w:hAnsi="Bookman Old Style"/>
                <w:b/>
                <w:bCs/>
                <w:color w:val="000000" w:themeColor="text1"/>
                <w:sz w:val="22"/>
                <w:szCs w:val="22"/>
              </w:rPr>
              <w:t xml:space="preserve"> </w:t>
            </w:r>
            <w:r w:rsidR="00025EA9" w:rsidRPr="00C6550D">
              <w:rPr>
                <w:rFonts w:ascii="Bookman Old Style" w:hAnsi="Bookman Old Style"/>
                <w:b/>
                <w:bCs/>
                <w:color w:val="000000" w:themeColor="text1"/>
                <w:sz w:val="22"/>
                <w:szCs w:val="22"/>
              </w:rPr>
              <w:t>with 80% of the quantity</w:t>
            </w:r>
            <w:r w:rsidR="00F87063" w:rsidRPr="00C6550D">
              <w:rPr>
                <w:rFonts w:ascii="Bookman Old Style" w:hAnsi="Bookman Old Style"/>
                <w:b/>
                <w:bCs/>
                <w:color w:val="000000" w:themeColor="text1"/>
                <w:sz w:val="22"/>
                <w:szCs w:val="22"/>
              </w:rPr>
              <w:t xml:space="preserve"> for OEM</w:t>
            </w:r>
            <w:r w:rsidR="00756F79" w:rsidRPr="00C6550D">
              <w:rPr>
                <w:rFonts w:ascii="Bookman Old Style" w:hAnsi="Bookman Old Style"/>
                <w:b/>
                <w:bCs/>
                <w:color w:val="000000" w:themeColor="text1"/>
                <w:sz w:val="22"/>
                <w:szCs w:val="22"/>
              </w:rPr>
              <w:t>,</w:t>
            </w:r>
            <w:r w:rsidR="00F87063" w:rsidRPr="00C6550D">
              <w:rPr>
                <w:rFonts w:ascii="Bookman Old Style" w:hAnsi="Bookman Old Style"/>
                <w:b/>
                <w:bCs/>
                <w:color w:val="000000" w:themeColor="text1"/>
                <w:sz w:val="22"/>
                <w:szCs w:val="22"/>
              </w:rPr>
              <w:t xml:space="preserve"> 30% of the quantity for Authorised Dealer </w:t>
            </w:r>
            <w:r w:rsidR="00025EA9" w:rsidRPr="00C6550D">
              <w:rPr>
                <w:rFonts w:ascii="Bookman Old Style" w:hAnsi="Bookman Old Style"/>
                <w:b/>
                <w:bCs/>
                <w:color w:val="000000" w:themeColor="text1"/>
                <w:sz w:val="22"/>
                <w:szCs w:val="22"/>
              </w:rPr>
              <w:t xml:space="preserve">in any one of the last </w:t>
            </w:r>
            <w:r w:rsidR="00BE09E5" w:rsidRPr="00C6550D">
              <w:rPr>
                <w:rFonts w:ascii="Bookman Old Style" w:hAnsi="Bookman Old Style"/>
                <w:b/>
                <w:bCs/>
                <w:color w:val="000000" w:themeColor="text1"/>
                <w:sz w:val="22"/>
                <w:szCs w:val="22"/>
              </w:rPr>
              <w:t>three</w:t>
            </w:r>
            <w:r w:rsidR="00025EA9" w:rsidRPr="00C6550D">
              <w:rPr>
                <w:rFonts w:ascii="Bookman Old Style" w:hAnsi="Bookman Old Style"/>
                <w:b/>
                <w:bCs/>
                <w:color w:val="000000" w:themeColor="text1"/>
                <w:sz w:val="22"/>
                <w:szCs w:val="22"/>
              </w:rPr>
              <w:t xml:space="preserve"> financial years</w:t>
            </w:r>
            <w:r w:rsidR="00F87063" w:rsidRPr="00C6550D">
              <w:rPr>
                <w:rFonts w:ascii="Bookman Old Style" w:hAnsi="Bookman Old Style"/>
                <w:b/>
                <w:bCs/>
                <w:color w:val="000000" w:themeColor="text1"/>
                <w:sz w:val="22"/>
                <w:szCs w:val="22"/>
              </w:rPr>
              <w:t xml:space="preserve"> </w:t>
            </w:r>
          </w:p>
        </w:tc>
        <w:tc>
          <w:tcPr>
            <w:tcW w:w="2628" w:type="dxa"/>
            <w:vAlign w:val="center"/>
          </w:tcPr>
          <w:p w:rsidR="00025EA9" w:rsidRPr="00C6550D" w:rsidRDefault="00025EA9" w:rsidP="004C492C">
            <w:pPr>
              <w:spacing w:line="480" w:lineRule="auto"/>
              <w:jc w:val="center"/>
              <w:rPr>
                <w:color w:val="000000" w:themeColor="text1"/>
              </w:rPr>
            </w:pPr>
            <w:r w:rsidRPr="00C6550D">
              <w:rPr>
                <w:rFonts w:ascii="Bookman Old Style" w:hAnsi="Bookman Old Style"/>
                <w:b/>
                <w:bCs/>
                <w:color w:val="000000" w:themeColor="text1"/>
                <w:sz w:val="22"/>
                <w:szCs w:val="22"/>
              </w:rPr>
              <w:t>YES/NO</w:t>
            </w:r>
          </w:p>
        </w:tc>
      </w:tr>
      <w:tr w:rsidR="00025EA9" w:rsidRPr="00C6550D" w:rsidTr="00617079">
        <w:tc>
          <w:tcPr>
            <w:tcW w:w="828" w:type="dxa"/>
            <w:vAlign w:val="center"/>
          </w:tcPr>
          <w:p w:rsidR="00025EA9" w:rsidRPr="00C6550D" w:rsidRDefault="00025EA9" w:rsidP="00617079">
            <w:pPr>
              <w:spacing w:line="480" w:lineRule="auto"/>
              <w:jc w:val="center"/>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7</w:t>
            </w:r>
          </w:p>
        </w:tc>
        <w:tc>
          <w:tcPr>
            <w:tcW w:w="5940" w:type="dxa"/>
            <w:vAlign w:val="center"/>
          </w:tcPr>
          <w:p w:rsidR="00025EA9" w:rsidRPr="00C6550D" w:rsidRDefault="00025EA9" w:rsidP="005A6932">
            <w:pPr>
              <w:spacing w:line="276" w:lineRule="auto"/>
              <w:jc w:val="both"/>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Service Centre Details</w:t>
            </w:r>
            <w:r w:rsidR="00731490" w:rsidRPr="00C6550D">
              <w:rPr>
                <w:rFonts w:ascii="Bookman Old Style" w:hAnsi="Bookman Old Style"/>
                <w:b/>
                <w:bCs/>
                <w:color w:val="000000" w:themeColor="text1"/>
                <w:sz w:val="22"/>
                <w:szCs w:val="22"/>
              </w:rPr>
              <w:t xml:space="preserve"> as per section VII</w:t>
            </w:r>
          </w:p>
        </w:tc>
        <w:tc>
          <w:tcPr>
            <w:tcW w:w="2628" w:type="dxa"/>
            <w:vAlign w:val="center"/>
          </w:tcPr>
          <w:p w:rsidR="00025EA9" w:rsidRPr="00C6550D" w:rsidRDefault="00025EA9" w:rsidP="004C492C">
            <w:pPr>
              <w:spacing w:line="480" w:lineRule="auto"/>
              <w:jc w:val="center"/>
              <w:rPr>
                <w:color w:val="000000" w:themeColor="text1"/>
              </w:rPr>
            </w:pPr>
            <w:r w:rsidRPr="00C6550D">
              <w:rPr>
                <w:rFonts w:ascii="Bookman Old Style" w:hAnsi="Bookman Old Style"/>
                <w:b/>
                <w:bCs/>
                <w:color w:val="000000" w:themeColor="text1"/>
                <w:sz w:val="22"/>
                <w:szCs w:val="22"/>
              </w:rPr>
              <w:t>YES/NO</w:t>
            </w:r>
          </w:p>
        </w:tc>
      </w:tr>
      <w:tr w:rsidR="00025EA9" w:rsidRPr="00C6550D" w:rsidTr="00617079">
        <w:tc>
          <w:tcPr>
            <w:tcW w:w="828" w:type="dxa"/>
            <w:vAlign w:val="center"/>
          </w:tcPr>
          <w:p w:rsidR="00025EA9" w:rsidRPr="00C6550D" w:rsidRDefault="00025EA9" w:rsidP="00617079">
            <w:pPr>
              <w:spacing w:line="480" w:lineRule="auto"/>
              <w:jc w:val="center"/>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8</w:t>
            </w:r>
          </w:p>
        </w:tc>
        <w:tc>
          <w:tcPr>
            <w:tcW w:w="5940" w:type="dxa"/>
            <w:vAlign w:val="center"/>
          </w:tcPr>
          <w:p w:rsidR="00025EA9" w:rsidRPr="00C6550D" w:rsidRDefault="00025EA9" w:rsidP="005A6932">
            <w:pPr>
              <w:spacing w:line="276" w:lineRule="auto"/>
              <w:jc w:val="both"/>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If Authorised dealer/ Authorisation from manufacturer for dealership Agreement with Valid Date</w:t>
            </w:r>
          </w:p>
        </w:tc>
        <w:tc>
          <w:tcPr>
            <w:tcW w:w="2628" w:type="dxa"/>
            <w:vAlign w:val="center"/>
          </w:tcPr>
          <w:p w:rsidR="00025EA9" w:rsidRPr="00C6550D" w:rsidRDefault="00025EA9" w:rsidP="004C492C">
            <w:pPr>
              <w:spacing w:line="480" w:lineRule="auto"/>
              <w:jc w:val="center"/>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YES/NO</w:t>
            </w:r>
          </w:p>
        </w:tc>
      </w:tr>
      <w:tr w:rsidR="00025EA9" w:rsidRPr="00C6550D" w:rsidTr="00617079">
        <w:tc>
          <w:tcPr>
            <w:tcW w:w="828" w:type="dxa"/>
            <w:vAlign w:val="center"/>
          </w:tcPr>
          <w:p w:rsidR="00025EA9" w:rsidRPr="00C6550D" w:rsidRDefault="00025EA9" w:rsidP="00617079">
            <w:pPr>
              <w:spacing w:line="480" w:lineRule="auto"/>
              <w:jc w:val="center"/>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9</w:t>
            </w:r>
          </w:p>
        </w:tc>
        <w:tc>
          <w:tcPr>
            <w:tcW w:w="5940" w:type="dxa"/>
            <w:vAlign w:val="center"/>
          </w:tcPr>
          <w:p w:rsidR="00025EA9" w:rsidRPr="00C6550D" w:rsidRDefault="00025EA9" w:rsidP="005A6932">
            <w:pPr>
              <w:spacing w:line="276" w:lineRule="auto"/>
              <w:jc w:val="both"/>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Commercial test report from FMTTI/ GOI identified testing center’s or test reposts from SAU and other GOI centre clearly indicating validity of test reports.</w:t>
            </w:r>
          </w:p>
        </w:tc>
        <w:tc>
          <w:tcPr>
            <w:tcW w:w="2628" w:type="dxa"/>
            <w:vAlign w:val="center"/>
          </w:tcPr>
          <w:p w:rsidR="00025EA9" w:rsidRPr="00C6550D" w:rsidRDefault="00025EA9" w:rsidP="004C492C">
            <w:pPr>
              <w:spacing w:line="480" w:lineRule="auto"/>
              <w:jc w:val="center"/>
              <w:rPr>
                <w:rFonts w:ascii="Bookman Old Style" w:hAnsi="Bookman Old Style"/>
                <w:b/>
                <w:bCs/>
                <w:color w:val="000000" w:themeColor="text1"/>
                <w:sz w:val="22"/>
                <w:szCs w:val="22"/>
              </w:rPr>
            </w:pPr>
            <w:r w:rsidRPr="00C6550D">
              <w:rPr>
                <w:rFonts w:ascii="Bookman Old Style" w:hAnsi="Bookman Old Style"/>
                <w:b/>
                <w:bCs/>
                <w:color w:val="000000" w:themeColor="text1"/>
                <w:sz w:val="22"/>
                <w:szCs w:val="22"/>
              </w:rPr>
              <w:t>YES/NO</w:t>
            </w:r>
          </w:p>
        </w:tc>
      </w:tr>
    </w:tbl>
    <w:p w:rsidR="00065CD3" w:rsidRPr="00C6550D" w:rsidRDefault="00065CD3" w:rsidP="00065CD3">
      <w:pPr>
        <w:jc w:val="center"/>
        <w:rPr>
          <w:rFonts w:ascii="Bookman Old Style" w:hAnsi="Bookman Old Style"/>
          <w:b/>
          <w:bCs/>
          <w:color w:val="000000" w:themeColor="text1"/>
          <w:sz w:val="22"/>
          <w:szCs w:val="22"/>
        </w:rPr>
      </w:pPr>
    </w:p>
    <w:p w:rsidR="00065CD3" w:rsidRPr="00C6550D" w:rsidRDefault="00065CD3" w:rsidP="00065CD3">
      <w:pPr>
        <w:rPr>
          <w:rFonts w:ascii="Bookman Old Style" w:hAnsi="Bookman Old Style"/>
          <w:b/>
          <w:bCs/>
          <w:color w:val="000000" w:themeColor="text1"/>
          <w:sz w:val="22"/>
          <w:szCs w:val="22"/>
        </w:rPr>
      </w:pPr>
    </w:p>
    <w:p w:rsidR="00FE7AB7" w:rsidRPr="00C6550D" w:rsidRDefault="00FE7AB7">
      <w:pPr>
        <w:ind w:left="220"/>
        <w:rPr>
          <w:color w:val="000000" w:themeColor="text1"/>
          <w:sz w:val="24"/>
          <w:szCs w:val="24"/>
        </w:rPr>
        <w:sectPr w:rsidR="00FE7AB7" w:rsidRPr="00C6550D">
          <w:headerReference w:type="default" r:id="rId8"/>
          <w:footerReference w:type="default" r:id="rId9"/>
          <w:pgSz w:w="12240" w:h="15840"/>
          <w:pgMar w:top="620" w:right="1320" w:bottom="280" w:left="1220" w:header="0" w:footer="433" w:gutter="0"/>
          <w:cols w:space="720"/>
        </w:sectPr>
      </w:pPr>
    </w:p>
    <w:p w:rsidR="00E33544" w:rsidRPr="003607CD" w:rsidRDefault="00E33544" w:rsidP="00E33544">
      <w:pPr>
        <w:ind w:right="-432"/>
        <w:rPr>
          <w:rFonts w:ascii="Nudi Akshar" w:hAnsi="Nudi Akshar"/>
          <w:sz w:val="26"/>
        </w:rPr>
      </w:pPr>
      <w:r w:rsidRPr="00207244">
        <w:rPr>
          <w:rFonts w:ascii="Nudi Akshar" w:hAnsi="Nudi Akshar"/>
          <w:noProof/>
        </w:rPr>
        <w:lastRenderedPageBreak/>
        <w:drawing>
          <wp:anchor distT="0" distB="0" distL="114300" distR="114300" simplePos="0" relativeHeight="251674624" behindDoc="0" locked="0" layoutInCell="1" allowOverlap="1">
            <wp:simplePos x="0" y="0"/>
            <wp:positionH relativeFrom="column">
              <wp:posOffset>2653030</wp:posOffset>
            </wp:positionH>
            <wp:positionV relativeFrom="paragraph">
              <wp:align>top</wp:align>
            </wp:positionV>
            <wp:extent cx="807085" cy="599440"/>
            <wp:effectExtent l="19050" t="0" r="0" b="0"/>
            <wp:wrapSquare wrapText="bothSides"/>
            <wp:docPr id="3" name="Picture 3" descr="C:\Users\india\Downloads\embl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ndia\Downloads\emblem.jpg"/>
                    <pic:cNvPicPr>
                      <a:picLocks noChangeAspect="1" noChangeArrowheads="1"/>
                    </pic:cNvPicPr>
                  </pic:nvPicPr>
                  <pic:blipFill>
                    <a:blip r:embed="rId10"/>
                    <a:srcRect/>
                    <a:stretch>
                      <a:fillRect/>
                    </a:stretch>
                  </pic:blipFill>
                  <pic:spPr bwMode="auto">
                    <a:xfrm>
                      <a:off x="0" y="0"/>
                      <a:ext cx="807085" cy="599440"/>
                    </a:xfrm>
                    <a:prstGeom prst="rect">
                      <a:avLst/>
                    </a:prstGeom>
                    <a:noFill/>
                    <a:ln w="9525">
                      <a:noFill/>
                      <a:miter lim="800000"/>
                      <a:headEnd/>
                      <a:tailEnd/>
                    </a:ln>
                  </pic:spPr>
                </pic:pic>
              </a:graphicData>
            </a:graphic>
          </wp:anchor>
        </w:drawing>
      </w:r>
      <w:r w:rsidR="00555CDE">
        <w:rPr>
          <w:rFonts w:ascii="Nudi Akshar" w:hAnsi="Nudi Akshar"/>
          <w:sz w:val="26"/>
        </w:rPr>
        <w:t xml:space="preserve">       </w:t>
      </w:r>
      <w:r>
        <w:rPr>
          <w:rFonts w:ascii="Nudi Akshar" w:hAnsi="Nudi Akshar"/>
          <w:sz w:val="26"/>
        </w:rPr>
        <w:br w:type="textWrapping" w:clear="all"/>
      </w:r>
    </w:p>
    <w:p w:rsidR="00E33544" w:rsidRDefault="00E33544" w:rsidP="00E33544">
      <w:pPr>
        <w:ind w:right="-432"/>
        <w:jc w:val="center"/>
        <w:rPr>
          <w:rFonts w:ascii="Nudi Akshar" w:hAnsi="Nudi Akshar"/>
          <w:sz w:val="40"/>
        </w:rPr>
      </w:pPr>
      <w:r>
        <w:rPr>
          <w:rFonts w:ascii="Nudi Akshar" w:hAnsi="Nudi Akshar"/>
          <w:sz w:val="40"/>
        </w:rPr>
        <w:t>¨sÀzÁæ CZÀÄÑPÀlÄÖ ¥ÀæzÉÃ±Á©üªÀÈ¢Þ ¥Áæ¢üPÁgÀ, ²ªÀªÉÆUÀÎ</w:t>
      </w:r>
    </w:p>
    <w:p w:rsidR="00E33544" w:rsidRPr="003607CD" w:rsidRDefault="00E33544" w:rsidP="00E33544">
      <w:pPr>
        <w:ind w:right="-432"/>
        <w:jc w:val="center"/>
        <w:rPr>
          <w:rFonts w:ascii="Nudi Akshar" w:hAnsi="Nudi Akshar"/>
          <w:sz w:val="40"/>
        </w:rPr>
      </w:pPr>
      <w:r w:rsidRPr="003607CD">
        <w:rPr>
          <w:rFonts w:ascii="Nudi Akshar" w:hAnsi="Nudi Akshar"/>
          <w:sz w:val="40"/>
        </w:rPr>
        <w:t>PÀ£ÁðlPÀ ¸ÀPÁðgÀ</w:t>
      </w:r>
    </w:p>
    <w:p w:rsidR="00E33544" w:rsidRDefault="00E33544" w:rsidP="00E33544">
      <w:pPr>
        <w:ind w:left="6480" w:right="-864"/>
        <w:rPr>
          <w:rFonts w:ascii="Nudi Akshar" w:hAnsi="Nudi Akshar"/>
          <w:b/>
          <w:sz w:val="26"/>
        </w:rPr>
      </w:pPr>
      <w:r w:rsidRPr="00405996">
        <w:rPr>
          <w:rFonts w:ascii="Nudi Akshar" w:hAnsi="Nudi Akshar"/>
          <w:b/>
          <w:sz w:val="24"/>
        </w:rPr>
        <w:t>PÁAiÀÄð¥Á®PÀ</w:t>
      </w:r>
      <w:r>
        <w:rPr>
          <w:rFonts w:ascii="Nudi Akshar" w:hAnsi="Nudi Akshar"/>
          <w:b/>
          <w:sz w:val="24"/>
        </w:rPr>
        <w:t xml:space="preserve"> </w:t>
      </w:r>
      <w:r w:rsidRPr="00405996">
        <w:rPr>
          <w:rFonts w:ascii="Nudi Akshar" w:hAnsi="Nudi Akshar"/>
          <w:b/>
          <w:sz w:val="24"/>
        </w:rPr>
        <w:t>C©üAiÀÄAvÀgÀgÀ</w:t>
      </w:r>
      <w:r>
        <w:rPr>
          <w:rFonts w:ascii="Nudi Akshar" w:hAnsi="Nudi Akshar"/>
          <w:b/>
          <w:sz w:val="24"/>
        </w:rPr>
        <w:t xml:space="preserve"> </w:t>
      </w:r>
      <w:r w:rsidRPr="00405996">
        <w:rPr>
          <w:rFonts w:ascii="Nudi Akshar" w:hAnsi="Nudi Akshar"/>
          <w:b/>
          <w:sz w:val="24"/>
        </w:rPr>
        <w:t>PÀbÉÃj</w:t>
      </w:r>
      <w:r>
        <w:rPr>
          <w:rFonts w:ascii="Nudi Akshar" w:hAnsi="Nudi Akshar"/>
          <w:b/>
          <w:sz w:val="24"/>
        </w:rPr>
        <w:t>,</w:t>
      </w:r>
    </w:p>
    <w:p w:rsidR="00E33544" w:rsidRPr="004871EE" w:rsidRDefault="00E33544" w:rsidP="00E33544">
      <w:pPr>
        <w:ind w:right="-864"/>
        <w:rPr>
          <w:rFonts w:ascii="Nudi Akshar" w:hAnsi="Nudi Akshar"/>
          <w:sz w:val="24"/>
        </w:rPr>
      </w:pPr>
      <w:r w:rsidRPr="00405996">
        <w:rPr>
          <w:rFonts w:ascii="Nudi Akshar" w:hAnsi="Nudi Akshar"/>
          <w:b/>
          <w:sz w:val="26"/>
        </w:rPr>
        <w:t>¥sÉÆÃ£ï: 08182-2</w:t>
      </w:r>
      <w:r>
        <w:rPr>
          <w:rFonts w:ascii="Nudi Akshar" w:hAnsi="Nudi Akshar"/>
          <w:b/>
          <w:sz w:val="26"/>
        </w:rPr>
        <w:t>96076</w:t>
      </w:r>
      <w:r>
        <w:rPr>
          <w:rFonts w:ascii="Nudi Akshar" w:hAnsi="Nudi Akshar"/>
          <w:sz w:val="24"/>
        </w:rPr>
        <w:t xml:space="preserve">                                      </w:t>
      </w:r>
      <w:r w:rsidRPr="00405996">
        <w:rPr>
          <w:rFonts w:ascii="Nudi Akshar" w:hAnsi="Nudi Akshar"/>
          <w:b/>
          <w:sz w:val="26"/>
        </w:rPr>
        <w:t xml:space="preserve">EAf¤AiÀÄjAUï «¨sÁUÀ, </w:t>
      </w:r>
    </w:p>
    <w:p w:rsidR="00E33544" w:rsidRDefault="00E33544" w:rsidP="00E33544">
      <w:pPr>
        <w:ind w:right="-864"/>
        <w:jc w:val="both"/>
        <w:rPr>
          <w:rFonts w:ascii="Nudi Akshar" w:hAnsi="Nudi Akshar"/>
          <w:sz w:val="28"/>
        </w:rPr>
      </w:pPr>
      <w:r>
        <w:rPr>
          <w:rFonts w:ascii="Nudi Akshar" w:hAnsi="Nudi Akshar"/>
          <w:b/>
        </w:rPr>
        <w:tab/>
      </w:r>
      <w:r>
        <w:rPr>
          <w:rFonts w:ascii="Nudi Akshar" w:hAnsi="Nudi Akshar"/>
          <w:b/>
        </w:rPr>
        <w:tab/>
      </w:r>
      <w:r>
        <w:rPr>
          <w:rFonts w:ascii="Nudi Akshar" w:hAnsi="Nudi Akshar"/>
          <w:b/>
        </w:rPr>
        <w:tab/>
      </w:r>
      <w:r>
        <w:rPr>
          <w:rFonts w:ascii="Nudi Akshar" w:hAnsi="Nudi Akshar"/>
          <w:b/>
        </w:rPr>
        <w:tab/>
      </w:r>
      <w:r>
        <w:rPr>
          <w:rFonts w:ascii="Nudi Akshar" w:hAnsi="Nudi Akshar"/>
          <w:b/>
        </w:rPr>
        <w:tab/>
      </w:r>
      <w:r>
        <w:rPr>
          <w:rFonts w:ascii="Nudi Akshar" w:hAnsi="Nudi Akshar"/>
          <w:b/>
        </w:rPr>
        <w:tab/>
      </w:r>
      <w:r>
        <w:rPr>
          <w:rFonts w:ascii="Nudi Akshar" w:hAnsi="Nudi Akshar"/>
          <w:b/>
        </w:rPr>
        <w:tab/>
      </w:r>
      <w:r>
        <w:rPr>
          <w:rFonts w:ascii="Nudi Akshar" w:hAnsi="Nudi Akshar"/>
          <w:b/>
        </w:rPr>
        <w:tab/>
      </w:r>
      <w:r>
        <w:rPr>
          <w:rFonts w:ascii="Nudi Akshar" w:hAnsi="Nudi Akshar"/>
          <w:b/>
        </w:rPr>
        <w:tab/>
        <w:t xml:space="preserve">        </w:t>
      </w:r>
      <w:r w:rsidRPr="00405996">
        <w:rPr>
          <w:rFonts w:ascii="Nudi Akshar" w:hAnsi="Nudi Akshar"/>
          <w:b/>
          <w:sz w:val="26"/>
        </w:rPr>
        <w:t>¨sÀzÁæPÁqÁ, ²ªÀªÉÆUÀÎ</w:t>
      </w:r>
      <w:r w:rsidRPr="003607CD">
        <w:rPr>
          <w:rFonts w:ascii="Nudi Akshar" w:hAnsi="Nudi Akshar"/>
          <w:sz w:val="28"/>
        </w:rPr>
        <w:t>.</w:t>
      </w:r>
    </w:p>
    <w:p w:rsidR="00E33544" w:rsidRPr="003607CD" w:rsidRDefault="00881D05" w:rsidP="00E33544">
      <w:pPr>
        <w:pStyle w:val="BodyText3"/>
        <w:rPr>
          <w:sz w:val="12"/>
        </w:rPr>
      </w:pPr>
      <w:r w:rsidRPr="00881D05">
        <w:rPr>
          <w:noProof/>
          <w:sz w:val="20"/>
        </w:rPr>
        <w:pict>
          <v:line id="Line 3" o:spid="_x0000_s1212" style="position:absolute;z-index:251673600;visibility:visible" from="0,4.8pt" to="49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" strokeweight="3pt"/>
        </w:pict>
      </w:r>
    </w:p>
    <w:p w:rsidR="00E33544" w:rsidRPr="00405996" w:rsidRDefault="00E33544" w:rsidP="00E33544">
      <w:pPr>
        <w:jc w:val="center"/>
        <w:rPr>
          <w:rFonts w:ascii="Nudi Akshar" w:hAnsi="Nudi Akshar"/>
          <w:b/>
          <w:sz w:val="28"/>
        </w:rPr>
      </w:pPr>
      <w:r>
        <w:rPr>
          <w:rFonts w:ascii="Nudi Akshar" w:hAnsi="Nudi Akshar"/>
          <w:b/>
          <w:sz w:val="32"/>
          <w:u w:val="single"/>
        </w:rPr>
        <w:t xml:space="preserve">C¯ÁàªÀ¢ü </w:t>
      </w:r>
      <w:r w:rsidRPr="00405996">
        <w:rPr>
          <w:rFonts w:ascii="Nudi Akshar" w:hAnsi="Nudi Akshar"/>
          <w:b/>
          <w:sz w:val="32"/>
          <w:u w:val="single"/>
        </w:rPr>
        <w:t>mÉAqÀgï ¥ÀæPÀluÉ</w:t>
      </w:r>
      <w:r>
        <w:rPr>
          <w:rFonts w:ascii="Nudi Akshar" w:hAnsi="Nudi Akshar"/>
          <w:b/>
          <w:sz w:val="32"/>
          <w:u w:val="single"/>
        </w:rPr>
        <w:t xml:space="preserve"> </w:t>
      </w:r>
      <w:r w:rsidRPr="00405996">
        <w:rPr>
          <w:b/>
          <w:sz w:val="32"/>
          <w:u w:val="single"/>
        </w:rPr>
        <w:t>IFT</w:t>
      </w:r>
      <w:r>
        <w:rPr>
          <w:b/>
          <w:sz w:val="32"/>
          <w:u w:val="single"/>
        </w:rPr>
        <w:t xml:space="preserve"> -06/2026-27</w:t>
      </w:r>
    </w:p>
    <w:p w:rsidR="00E33544" w:rsidRPr="00F229C1" w:rsidRDefault="00E33544" w:rsidP="00E33544">
      <w:pPr>
        <w:jc w:val="center"/>
        <w:rPr>
          <w:rFonts w:ascii="Nudi Akshar" w:hAnsi="Nudi Akshar"/>
          <w:b/>
          <w:sz w:val="28"/>
        </w:rPr>
      </w:pPr>
      <w:r w:rsidRPr="00F229C1">
        <w:rPr>
          <w:rFonts w:ascii="Nudi Akshar" w:hAnsi="Nudi Akshar"/>
          <w:b/>
          <w:sz w:val="28"/>
        </w:rPr>
        <w:t>(¸ÁÖöåAqÀqïðmÉAqÀgï ¥sÁgï ¥ÉÆæPÀÆågïªÉÄAmï</w:t>
      </w:r>
      <w:r>
        <w:rPr>
          <w:rFonts w:ascii="Nudi Akshar" w:hAnsi="Nudi Akshar"/>
          <w:b/>
          <w:sz w:val="28"/>
        </w:rPr>
        <w:t xml:space="preserve"> D¥sï UÀÆqïì/ EPÀÆå¥ïªÉÄAmï </w:t>
      </w:r>
      <w:r>
        <w:rPr>
          <w:rFonts w:ascii="Arial" w:hAnsi="Arial" w:cs="Arial"/>
          <w:b/>
        </w:rPr>
        <w:t xml:space="preserve">KG-2   </w:t>
      </w:r>
      <w:r w:rsidRPr="00F229C1">
        <w:rPr>
          <w:rFonts w:ascii="Nudi Akshar" w:hAnsi="Nudi Akshar"/>
          <w:b/>
          <w:sz w:val="28"/>
        </w:rPr>
        <w:t>gÀ ¥ÀæPÁgÀ)</w:t>
      </w:r>
    </w:p>
    <w:p w:rsidR="00E33544" w:rsidRPr="003607CD" w:rsidRDefault="00E33544" w:rsidP="00E33544">
      <w:pPr>
        <w:rPr>
          <w:rFonts w:ascii="Nudi Akshar" w:hAnsi="Nudi Akshar"/>
          <w:sz w:val="8"/>
          <w:szCs w:val="26"/>
        </w:rPr>
      </w:pPr>
    </w:p>
    <w:p w:rsidR="00E33544" w:rsidRPr="00405996" w:rsidRDefault="00E33544" w:rsidP="00E33544">
      <w:pPr>
        <w:ind w:left="158" w:right="158"/>
        <w:jc w:val="both"/>
        <w:rPr>
          <w:rFonts w:ascii="Nudi Akshar" w:hAnsi="Nudi Akshar"/>
          <w:sz w:val="28"/>
          <w:szCs w:val="26"/>
        </w:rPr>
      </w:pPr>
      <w:r w:rsidRPr="003607CD">
        <w:rPr>
          <w:rFonts w:ascii="Nudi Akshar" w:hAnsi="Nudi Akshar"/>
          <w:sz w:val="26"/>
          <w:szCs w:val="26"/>
        </w:rPr>
        <w:tab/>
      </w:r>
      <w:r w:rsidRPr="00405996">
        <w:rPr>
          <w:rFonts w:ascii="Nudi Akshar" w:hAnsi="Nudi Akshar"/>
          <w:sz w:val="28"/>
          <w:szCs w:val="26"/>
        </w:rPr>
        <w:t>ªÀiÁ£Àå DqÀ½vÁ¢üPÁjUÀ¼ÀÄ, ¨sÀzÁæ</w:t>
      </w:r>
      <w:r>
        <w:rPr>
          <w:rFonts w:ascii="Nudi Akshar" w:hAnsi="Nudi Akshar"/>
          <w:sz w:val="28"/>
          <w:szCs w:val="26"/>
        </w:rPr>
        <w:t xml:space="preserve"> </w:t>
      </w:r>
      <w:r w:rsidRPr="00405996">
        <w:rPr>
          <w:rFonts w:ascii="Nudi Akshar" w:hAnsi="Nudi Akshar"/>
          <w:sz w:val="28"/>
          <w:szCs w:val="26"/>
        </w:rPr>
        <w:t>PÁqÁ, ²ªÀªÉÆUÀÎ EªÀgÀ ¥ÀgÀªÁV</w:t>
      </w:r>
      <w:r>
        <w:rPr>
          <w:rFonts w:ascii="Nudi Akshar" w:hAnsi="Nudi Akshar"/>
          <w:sz w:val="28"/>
          <w:szCs w:val="26"/>
        </w:rPr>
        <w:t xml:space="preserve"> </w:t>
      </w:r>
      <w:r w:rsidRPr="00405996">
        <w:rPr>
          <w:rFonts w:ascii="Nudi Akshar" w:hAnsi="Nudi Akshar"/>
          <w:sz w:val="28"/>
          <w:szCs w:val="26"/>
        </w:rPr>
        <w:t>PÀ£ÁðlPÀ ¸ÁªÀðd¤PÀ</w:t>
      </w:r>
      <w:r>
        <w:rPr>
          <w:rFonts w:ascii="Nudi Akshar" w:hAnsi="Nudi Akshar"/>
          <w:sz w:val="28"/>
          <w:szCs w:val="26"/>
        </w:rPr>
        <w:t xml:space="preserve"> </w:t>
      </w:r>
      <w:r w:rsidRPr="00405996">
        <w:rPr>
          <w:rFonts w:ascii="Nudi Akshar" w:hAnsi="Nudi Akshar"/>
          <w:sz w:val="28"/>
          <w:szCs w:val="26"/>
        </w:rPr>
        <w:t>¸ÀAUÀæºÀuÉUÀ¼À ¥ÁgÀzÀ±ÀðPÀvÉ</w:t>
      </w:r>
      <w:r>
        <w:rPr>
          <w:rFonts w:ascii="Nudi Akshar" w:hAnsi="Nudi Akshar"/>
          <w:sz w:val="28"/>
          <w:szCs w:val="26"/>
        </w:rPr>
        <w:t xml:space="preserve"> </w:t>
      </w:r>
      <w:r w:rsidRPr="00405996">
        <w:rPr>
          <w:rFonts w:ascii="Nudi Akshar" w:hAnsi="Nudi Akshar"/>
          <w:sz w:val="28"/>
          <w:szCs w:val="26"/>
        </w:rPr>
        <w:t>C</w:t>
      </w:r>
      <w:r>
        <w:rPr>
          <w:rFonts w:ascii="Nudi Akshar" w:hAnsi="Nudi Akshar"/>
          <w:sz w:val="28"/>
          <w:szCs w:val="26"/>
        </w:rPr>
        <w:t>¢ü¤AiÀÄªÀÄ-1999, ¤AiÀÄªÀÄUÀ¼ÀÄ</w:t>
      </w:r>
      <w:r w:rsidRPr="00405996">
        <w:rPr>
          <w:rFonts w:ascii="Nudi Akshar" w:hAnsi="Nudi Akshar"/>
          <w:sz w:val="28"/>
          <w:szCs w:val="26"/>
        </w:rPr>
        <w:t xml:space="preserve">-2000gÀ </w:t>
      </w:r>
      <w:r>
        <w:rPr>
          <w:rFonts w:ascii="Nudi Akshar" w:hAnsi="Nudi Akshar"/>
          <w:sz w:val="28"/>
          <w:szCs w:val="26"/>
        </w:rPr>
        <w:t>ºÁUÀÆ</w:t>
      </w:r>
      <w:r w:rsidRPr="00405996">
        <w:rPr>
          <w:rFonts w:ascii="Nudi Akshar" w:hAnsi="Nudi Akshar"/>
          <w:sz w:val="28"/>
          <w:szCs w:val="26"/>
        </w:rPr>
        <w:t xml:space="preserve"> </w:t>
      </w:r>
      <w:r>
        <w:rPr>
          <w:rFonts w:ascii="Nudi Akshar" w:hAnsi="Nudi Akshar"/>
          <w:sz w:val="28"/>
          <w:szCs w:val="26"/>
        </w:rPr>
        <w:t xml:space="preserve">¤AiÀÄªÀiÁªÀ½UÀ¼ÀÄ 2017gÀ </w:t>
      </w:r>
      <w:r w:rsidRPr="00405996">
        <w:rPr>
          <w:rFonts w:ascii="Nudi Akshar" w:hAnsi="Nudi Akshar"/>
          <w:sz w:val="28"/>
          <w:szCs w:val="26"/>
        </w:rPr>
        <w:t>¥ÀæPÁgÀ</w:t>
      </w:r>
      <w:r>
        <w:rPr>
          <w:rFonts w:ascii="Nudi Akshar" w:hAnsi="Nudi Akshar"/>
          <w:sz w:val="28"/>
          <w:szCs w:val="26"/>
        </w:rPr>
        <w:t xml:space="preserve"> </w:t>
      </w:r>
      <w:r w:rsidRPr="00405996">
        <w:rPr>
          <w:rFonts w:ascii="Nudi Akshar" w:hAnsi="Nudi Akshar"/>
          <w:sz w:val="28"/>
          <w:szCs w:val="26"/>
        </w:rPr>
        <w:t>PÁAiÀÄð¥Á®PÀ</w:t>
      </w:r>
      <w:r>
        <w:rPr>
          <w:rFonts w:ascii="Nudi Akshar" w:hAnsi="Nudi Akshar"/>
          <w:sz w:val="28"/>
          <w:szCs w:val="26"/>
        </w:rPr>
        <w:t xml:space="preserve"> </w:t>
      </w:r>
      <w:r w:rsidRPr="00405996">
        <w:rPr>
          <w:rFonts w:ascii="Nudi Akshar" w:hAnsi="Nudi Akshar"/>
          <w:sz w:val="28"/>
          <w:szCs w:val="26"/>
        </w:rPr>
        <w:t>EAf¤AiÀÄgï, EAf¤AiÀÄjAUï «¨sÁUÀ, ¨sÀzsÁæ</w:t>
      </w:r>
      <w:r>
        <w:rPr>
          <w:rFonts w:ascii="Nudi Akshar" w:hAnsi="Nudi Akshar"/>
          <w:sz w:val="28"/>
          <w:szCs w:val="26"/>
        </w:rPr>
        <w:t xml:space="preserve"> </w:t>
      </w:r>
      <w:r w:rsidRPr="00405996">
        <w:rPr>
          <w:rFonts w:ascii="Nudi Akshar" w:hAnsi="Nudi Akshar"/>
          <w:sz w:val="28"/>
          <w:szCs w:val="26"/>
        </w:rPr>
        <w:t>CZÀÄÑPÀlÄÖ ¥ÀæzÉÃ±Á©üªÀÈ¢Þ ¥Áæ¢üPÁgÀ, ªÀÄ®ªÀUÉÆ¥Àà, ²ªÀªÉÆUÀÎ EªÀjAzÀ</w:t>
      </w:r>
      <w:r>
        <w:rPr>
          <w:rFonts w:ascii="Nudi Akshar" w:hAnsi="Nudi Akshar"/>
          <w:sz w:val="28"/>
          <w:szCs w:val="26"/>
        </w:rPr>
        <w:t xml:space="preserve"> </w:t>
      </w:r>
      <w:r w:rsidRPr="00AE0E69">
        <w:rPr>
          <w:rFonts w:ascii="Nudi Akshar" w:hAnsi="Nudi Akshar"/>
          <w:sz w:val="28"/>
          <w:szCs w:val="26"/>
        </w:rPr>
        <w:t>¨sÀzÁæ CZÀÄÑPÀlÄÖ ¥ÀæzÉÃ±Á©üªÀÈ¢üÞ ¥Áæ¢üPÁgÀ, ²ªÀªÉÆUÀÎzÀ CZÀÄÑPÀlÄÖ ªÁå¦ÛAiÀÄ°è §gÀÄªÀ ¤ÃgÀÄ §¼ÀPÉzÁgÀgÀ ¸ÀºÀPÁgÀ ¸ÀAWÀUÀ¼À ªÁå¦ÛAiÀÄ°è §gÀÄªÀ gÉÊvÀgÀ d«ÄÃ¤£À°è</w:t>
      </w:r>
      <w:r>
        <w:rPr>
          <w:rFonts w:ascii="Nudi Akshar" w:hAnsi="Nudi Akshar"/>
          <w:sz w:val="28"/>
          <w:szCs w:val="26"/>
        </w:rPr>
        <w:t xml:space="preserve"> </w:t>
      </w:r>
      <w:r>
        <w:rPr>
          <w:rFonts w:ascii="Nudi web 01 e" w:hAnsi="Nudi web 01 e"/>
          <w:sz w:val="26"/>
          <w:szCs w:val="26"/>
        </w:rPr>
        <w:t>PÀ¼É PÀvÀÛj¸À®Ä ªÀÄvÀÄÛ ¸À¹UÀ¼À£ÀÄß £ÉqÀ®Ä ºÁUÀÆ ¨É¼ÉUÀ¼À£ÀÄß ºÁPÀ®Ä UÀÄAr vÉUÉAiÀÄ®Ä</w:t>
      </w:r>
      <w:r w:rsidRPr="00AE0E69">
        <w:rPr>
          <w:rFonts w:ascii="Nudi Akshar" w:hAnsi="Nudi Akshar"/>
          <w:sz w:val="28"/>
          <w:szCs w:val="26"/>
        </w:rPr>
        <w:t xml:space="preserve"> C£ÀÄPÀÆ®ªÁUÀÄªÀ AiÀÄAvÉÆæÃ¥ÀPÀgÀt</w:t>
      </w:r>
      <w:r>
        <w:rPr>
          <w:rFonts w:ascii="Nudi Akshar" w:hAnsi="Nudi Akshar"/>
          <w:sz w:val="28"/>
          <w:szCs w:val="26"/>
        </w:rPr>
        <w:t>UÀ¼ÀÄ</w:t>
      </w:r>
      <w:r w:rsidRPr="00AE0E69">
        <w:rPr>
          <w:rFonts w:ascii="Nudi Akshar" w:hAnsi="Nudi Akshar"/>
          <w:sz w:val="28"/>
          <w:szCs w:val="26"/>
        </w:rPr>
        <w:t xml:space="preserve"> (</w:t>
      </w:r>
      <w:r>
        <w:rPr>
          <w:sz w:val="24"/>
          <w:szCs w:val="24"/>
        </w:rPr>
        <w:t xml:space="preserve">Power Operated Brush Cutter/ Weed Slasher, Post Hole Digger &amp; </w:t>
      </w:r>
      <w:r w:rsidRPr="003F04FB">
        <w:rPr>
          <w:sz w:val="24"/>
          <w:szCs w:val="24"/>
        </w:rPr>
        <w:t>HDP/HTP Power Sprayer</w:t>
      </w:r>
      <w:r w:rsidRPr="00AE0E69">
        <w:rPr>
          <w:rFonts w:ascii="Nudi Akshar" w:hAnsi="Nudi Akshar"/>
          <w:sz w:val="28"/>
          <w:szCs w:val="26"/>
        </w:rPr>
        <w:t>)</w:t>
      </w:r>
      <w:r>
        <w:rPr>
          <w:rFonts w:ascii="Nudi Akshar" w:hAnsi="Nudi Akshar"/>
          <w:sz w:val="28"/>
          <w:szCs w:val="26"/>
        </w:rPr>
        <w:t xml:space="preserve"> MzÀV¸À®Ä vÀAiÀiÁgÀPÀgÀÄ/ «vÀgÀPÀgÀÄ/ C¢üPÀÈvÀ ¸ÀgÀ§gÁdÄzÁgÀgÀÄUÀ½AzÀ </w:t>
      </w:r>
      <w:r w:rsidRPr="00D408E6">
        <w:rPr>
          <w:rFonts w:ascii="Nudi Akshar" w:hAnsi="Nudi Akshar"/>
          <w:b/>
          <w:color w:val="000000" w:themeColor="text1"/>
          <w:sz w:val="28"/>
          <w:szCs w:val="26"/>
        </w:rPr>
        <w:t>C¯ÁàªÀ¢ü mÉAqÀgï</w:t>
      </w:r>
      <w:r w:rsidRPr="00D63CB6">
        <w:rPr>
          <w:rFonts w:ascii="Nudi Akshar" w:hAnsi="Nudi Akshar"/>
          <w:color w:val="000000" w:themeColor="text1"/>
          <w:sz w:val="28"/>
          <w:szCs w:val="26"/>
        </w:rPr>
        <w:t>£ÀÄß</w:t>
      </w:r>
      <w:r>
        <w:rPr>
          <w:rFonts w:ascii="Nudi Akshar" w:hAnsi="Nudi Akshar"/>
          <w:color w:val="000000" w:themeColor="text1"/>
          <w:sz w:val="28"/>
          <w:szCs w:val="26"/>
        </w:rPr>
        <w:t xml:space="preserve"> ¢é ®PÉÆÃmÉ ¥ÀzÀÝwAiÀÄ°è </w:t>
      </w:r>
      <w:r>
        <w:rPr>
          <w:rFonts w:ascii="Arial" w:hAnsi="Arial" w:cs="Arial"/>
          <w:b/>
        </w:rPr>
        <w:t xml:space="preserve">kppp </w:t>
      </w:r>
      <w:r>
        <w:rPr>
          <w:rFonts w:ascii="Nudi Akshar" w:hAnsi="Nudi Akshar"/>
          <w:color w:val="000000" w:themeColor="text1"/>
          <w:sz w:val="28"/>
          <w:szCs w:val="26"/>
        </w:rPr>
        <w:t>¥ÉÆÃlð¯ï</w:t>
      </w:r>
      <w:r>
        <w:rPr>
          <w:rFonts w:ascii="Arial" w:hAnsi="Arial" w:cs="Arial"/>
          <w:b/>
        </w:rPr>
        <w:t xml:space="preserve"> </w:t>
      </w:r>
      <w:r w:rsidRPr="00D63CB6">
        <w:rPr>
          <w:rFonts w:ascii="Nudi Akshar" w:hAnsi="Nudi Akshar"/>
          <w:color w:val="000000" w:themeColor="text1"/>
          <w:sz w:val="28"/>
          <w:szCs w:val="26"/>
        </w:rPr>
        <w:t>ªÀÄÆ®PÀ</w:t>
      </w:r>
      <w:r>
        <w:rPr>
          <w:rFonts w:ascii="Nudi Akshar" w:hAnsi="Nudi Akshar"/>
          <w:color w:val="000000" w:themeColor="text1"/>
          <w:sz w:val="28"/>
          <w:szCs w:val="26"/>
        </w:rPr>
        <w:t xml:space="preserve"> </w:t>
      </w:r>
      <w:r w:rsidRPr="00D63CB6">
        <w:rPr>
          <w:rFonts w:ascii="Nudi Akshar" w:hAnsi="Nudi Akshar"/>
          <w:color w:val="000000" w:themeColor="text1"/>
          <w:sz w:val="28"/>
          <w:szCs w:val="26"/>
        </w:rPr>
        <w:t xml:space="preserve">DºÁé¤¸À¯ÁVzÉ. </w:t>
      </w:r>
    </w:p>
    <w:p w:rsidR="00E33544" w:rsidRPr="00405996" w:rsidRDefault="00E33544" w:rsidP="00E33544">
      <w:pPr>
        <w:ind w:left="158" w:right="158"/>
        <w:jc w:val="both"/>
        <w:rPr>
          <w:rFonts w:ascii="Nudi Akshar" w:hAnsi="Nudi Akshar"/>
          <w:sz w:val="10"/>
          <w:szCs w:val="26"/>
        </w:rPr>
      </w:pPr>
    </w:p>
    <w:p w:rsidR="00E33544" w:rsidRDefault="00E33544" w:rsidP="00E33544">
      <w:pPr>
        <w:pStyle w:val="NoSpacing"/>
        <w:spacing w:line="276" w:lineRule="auto"/>
        <w:ind w:firstLine="720"/>
        <w:jc w:val="both"/>
        <w:rPr>
          <w:rFonts w:ascii="Nudi Akshar" w:eastAsiaTheme="minorEastAsia" w:hAnsi="Nudi Akshar" w:cstheme="minorBidi"/>
          <w:sz w:val="28"/>
          <w:szCs w:val="26"/>
        </w:rPr>
      </w:pPr>
      <w:r w:rsidRPr="00405996">
        <w:rPr>
          <w:rFonts w:ascii="Nudi Akshar" w:eastAsiaTheme="minorEastAsia" w:hAnsi="Nudi Akshar" w:cstheme="minorBidi"/>
          <w:sz w:val="28"/>
          <w:szCs w:val="26"/>
        </w:rPr>
        <w:t xml:space="preserve">F PÉ¼ÀPÀAqÀ </w:t>
      </w:r>
      <w:r>
        <w:rPr>
          <w:rFonts w:ascii="Nudi Akshar" w:hAnsi="Nudi Akshar"/>
          <w:b/>
          <w:sz w:val="28"/>
        </w:rPr>
        <w:t xml:space="preserve">UÀÆqïì/ EPÀÆå¥ïªÉÄAmï </w:t>
      </w:r>
      <w:r w:rsidRPr="00405996">
        <w:rPr>
          <w:rFonts w:ascii="Nudi Akshar" w:eastAsiaTheme="minorEastAsia" w:hAnsi="Nudi Akshar" w:cstheme="minorBidi"/>
          <w:sz w:val="28"/>
          <w:szCs w:val="26"/>
        </w:rPr>
        <w:t xml:space="preserve">mÉAqÀgï ¤ªÀðºÀuÉ ±ÀÄ®Ì </w:t>
      </w:r>
      <w:r>
        <w:rPr>
          <w:rFonts w:ascii="Nudi Akshar" w:hAnsi="Nudi Akshar"/>
          <w:sz w:val="28"/>
          <w:szCs w:val="26"/>
        </w:rPr>
        <w:t>PÉ¦¦¦-¥ÉÆÃlð¯ï</w:t>
      </w:r>
      <w:r w:rsidRPr="00405996">
        <w:rPr>
          <w:rFonts w:ascii="Nudi Akshar" w:eastAsiaTheme="minorEastAsia" w:hAnsi="Nudi Akshar" w:cstheme="minorBidi"/>
          <w:sz w:val="28"/>
          <w:szCs w:val="26"/>
        </w:rPr>
        <w:t xml:space="preserve"> ¤AiÀÄªÀÄzÀ ¥ÀæPÁgÀ</w:t>
      </w:r>
      <w:r>
        <w:rPr>
          <w:rFonts w:ascii="Nudi Akshar" w:eastAsiaTheme="minorEastAsia" w:hAnsi="Nudi Akshar" w:cstheme="minorBidi"/>
          <w:sz w:val="28"/>
          <w:szCs w:val="26"/>
        </w:rPr>
        <w:t xml:space="preserve"> </w:t>
      </w:r>
      <w:r w:rsidRPr="00405996">
        <w:rPr>
          <w:rFonts w:ascii="Nudi Akshar" w:eastAsiaTheme="minorEastAsia" w:hAnsi="Nudi Akshar" w:cstheme="minorBidi"/>
          <w:sz w:val="28"/>
          <w:szCs w:val="26"/>
        </w:rPr>
        <w:t>EzÀÄÝ, CºÀðvÉ ºÁUÀÆ EvÀgÉ «ªÀgÀUÀ¼À£ÀÄß ªÉ¨ï¸ÉÊmï</w:t>
      </w:r>
      <w:r>
        <w:rPr>
          <w:rFonts w:ascii="Nudi Akshar" w:eastAsiaTheme="minorEastAsia" w:hAnsi="Nudi Akshar" w:cstheme="minorBidi"/>
          <w:sz w:val="28"/>
          <w:szCs w:val="26"/>
        </w:rPr>
        <w:t xml:space="preserve"> </w:t>
      </w:r>
      <w:fldSimple w:instr=".http://www.eproc.karnataka.gov.in&quot;">
        <w:r w:rsidRPr="00405996">
          <w:rPr>
            <w:rFonts w:ascii="Bookman Old Style" w:eastAsiaTheme="minorEastAsia" w:hAnsi="Bookman Old Style" w:cstheme="minorBidi"/>
            <w:sz w:val="24"/>
            <w:szCs w:val="26"/>
          </w:rPr>
          <w:t>http://www.eproc.karnataka.gov.in</w:t>
        </w:r>
      </w:fldSimple>
      <w:r>
        <w:t xml:space="preserve"> </w:t>
      </w:r>
      <w:r w:rsidRPr="00405996">
        <w:rPr>
          <w:rFonts w:ascii="Nudi Akshar" w:eastAsiaTheme="minorEastAsia" w:hAnsi="Nudi Akshar" w:cstheme="minorBidi"/>
          <w:sz w:val="28"/>
          <w:szCs w:val="26"/>
        </w:rPr>
        <w:t>¤AzÀ ¥ÀqÉAiÀÄ§ºÀÄzÀÄ. ºÉaÑ£À ªÀiÁ»wUÀ½UÉ F PÀbÉÃjAiÀÄ</w:t>
      </w:r>
      <w:r>
        <w:rPr>
          <w:rFonts w:ascii="Nudi Akshar" w:eastAsiaTheme="minorEastAsia" w:hAnsi="Nudi Akshar" w:cstheme="minorBidi"/>
          <w:sz w:val="28"/>
          <w:szCs w:val="26"/>
        </w:rPr>
        <w:t xml:space="preserve"> </w:t>
      </w:r>
      <w:r w:rsidRPr="00405996">
        <w:rPr>
          <w:rFonts w:ascii="Nudi Akshar" w:eastAsiaTheme="minorEastAsia" w:hAnsi="Nudi Akshar" w:cstheme="minorBidi"/>
          <w:sz w:val="28"/>
          <w:szCs w:val="26"/>
        </w:rPr>
        <w:t>zÀÆgÀªÁtÂ ¸ÀASÉå:08182-</w:t>
      </w:r>
      <w:r>
        <w:rPr>
          <w:rFonts w:ascii="Nudi Akshar" w:eastAsiaTheme="minorEastAsia" w:hAnsi="Nudi Akshar" w:cstheme="minorBidi"/>
          <w:sz w:val="28"/>
          <w:szCs w:val="26"/>
        </w:rPr>
        <w:t>296076</w:t>
      </w:r>
      <w:r w:rsidRPr="00405996">
        <w:rPr>
          <w:rFonts w:ascii="Nudi Akshar" w:eastAsiaTheme="minorEastAsia" w:hAnsi="Nudi Akshar" w:cstheme="minorBidi"/>
          <w:sz w:val="28"/>
          <w:szCs w:val="26"/>
        </w:rPr>
        <w:t xml:space="preserve"> ºÁUÀÆ </w:t>
      </w:r>
      <w:r>
        <w:rPr>
          <w:rFonts w:ascii="Nudi Akshar" w:eastAsiaTheme="minorEastAsia" w:hAnsi="Nudi Akshar" w:cstheme="minorBidi"/>
          <w:sz w:val="28"/>
          <w:szCs w:val="26"/>
        </w:rPr>
        <w:t xml:space="preserve">PÉ¦¦¦ ¥ÉÆÃlð¯ï </w:t>
      </w:r>
      <w:r w:rsidRPr="00405996">
        <w:rPr>
          <w:rFonts w:ascii="Nudi Akshar" w:eastAsiaTheme="minorEastAsia" w:hAnsi="Nudi Akshar" w:cstheme="minorBidi"/>
          <w:sz w:val="28"/>
          <w:szCs w:val="26"/>
        </w:rPr>
        <w:t xml:space="preserve">ºÉ¯ïà ¯ÉÊ£ï </w:t>
      </w:r>
      <w:r>
        <w:rPr>
          <w:rFonts w:ascii="Nudi Akshar" w:eastAsiaTheme="minorEastAsia" w:hAnsi="Nudi Akshar" w:cstheme="minorBidi"/>
          <w:sz w:val="28"/>
          <w:szCs w:val="26"/>
        </w:rPr>
        <w:t>80460-10000</w:t>
      </w:r>
      <w:r w:rsidRPr="00405996">
        <w:rPr>
          <w:rFonts w:ascii="Nudi Akshar" w:eastAsiaTheme="minorEastAsia" w:hAnsi="Nudi Akshar" w:cstheme="minorBidi"/>
          <w:sz w:val="28"/>
          <w:szCs w:val="26"/>
        </w:rPr>
        <w:t xml:space="preserve"> CxÀªÁ</w:t>
      </w:r>
      <w:r>
        <w:rPr>
          <w:rFonts w:ascii="Nudi Akshar" w:eastAsiaTheme="minorEastAsia" w:hAnsi="Nudi Akshar" w:cstheme="minorBidi"/>
          <w:sz w:val="28"/>
          <w:szCs w:val="26"/>
        </w:rPr>
        <w:t xml:space="preserve"> 80689-48777</w:t>
      </w:r>
      <w:r w:rsidRPr="00405996">
        <w:rPr>
          <w:rFonts w:ascii="Nudi Akshar" w:eastAsiaTheme="minorEastAsia" w:hAnsi="Nudi Akshar" w:cstheme="minorBidi"/>
          <w:sz w:val="28"/>
          <w:szCs w:val="26"/>
        </w:rPr>
        <w:t xml:space="preserve"> ¸ÀA¥ÀQð¸ÀÄªÀÅzÀÄ.</w:t>
      </w:r>
    </w:p>
    <w:p w:rsidR="00E33544" w:rsidRPr="00405996" w:rsidRDefault="00E33544" w:rsidP="00E33544">
      <w:pPr>
        <w:spacing w:line="360" w:lineRule="auto"/>
        <w:jc w:val="both"/>
        <w:rPr>
          <w:rFonts w:ascii="Nudi Akshar" w:hAnsi="Nudi Akshar"/>
          <w:sz w:val="4"/>
        </w:rPr>
      </w:pPr>
      <w:r w:rsidRPr="00405996">
        <w:rPr>
          <w:rFonts w:ascii="Nudi Akshar" w:hAnsi="Nudi Akshar"/>
          <w:sz w:val="16"/>
        </w:rPr>
        <w:tab/>
      </w:r>
    </w:p>
    <w:p w:rsidR="00E33544" w:rsidRDefault="00E33544" w:rsidP="00E33544">
      <w:pPr>
        <w:spacing w:line="360" w:lineRule="auto"/>
        <w:jc w:val="both"/>
        <w:rPr>
          <w:rFonts w:ascii="Nudi Akshar" w:hAnsi="Nudi Akshar"/>
          <w:sz w:val="28"/>
        </w:rPr>
      </w:pPr>
      <w:r w:rsidRPr="00405996">
        <w:rPr>
          <w:rFonts w:ascii="Nudi Akshar" w:hAnsi="Nudi Akshar"/>
          <w:sz w:val="28"/>
        </w:rPr>
        <w:tab/>
        <w:t>F PÉ¼ÀUÉ £ÀªÀÄÆ¢¹zÀAvÉ mÉAqÀgï ¥ÀæQæAiÉÄAiÀÄ ¢£ÁAPÀUÀ¼À£ÀÄß ¤UÀ¢ü¥Àr¸À¯ÁVzÉ.</w:t>
      </w:r>
    </w:p>
    <w:tbl>
      <w:tblPr>
        <w:tblStyle w:val="TableGrid"/>
        <w:tblW w:w="9929" w:type="dxa"/>
        <w:jc w:val="center"/>
        <w:tblLook w:val="04A0"/>
      </w:tblPr>
      <w:tblGrid>
        <w:gridCol w:w="738"/>
        <w:gridCol w:w="4399"/>
        <w:gridCol w:w="4792"/>
      </w:tblGrid>
      <w:tr w:rsidR="00E33544" w:rsidRPr="00405996" w:rsidTr="005E5D5A">
        <w:trPr>
          <w:jc w:val="center"/>
        </w:trPr>
        <w:tc>
          <w:tcPr>
            <w:tcW w:w="738" w:type="dxa"/>
            <w:vAlign w:val="center"/>
          </w:tcPr>
          <w:p w:rsidR="00E33544" w:rsidRPr="00405996" w:rsidRDefault="00E33544" w:rsidP="005E5D5A">
            <w:pPr>
              <w:rPr>
                <w:rFonts w:ascii="Nudi Akshar" w:hAnsi="Nudi Akshar"/>
                <w:sz w:val="28"/>
                <w:szCs w:val="24"/>
              </w:rPr>
            </w:pPr>
            <w:r w:rsidRPr="00405996">
              <w:rPr>
                <w:rFonts w:ascii="Nudi Akshar" w:hAnsi="Nudi Akshar"/>
                <w:sz w:val="28"/>
                <w:szCs w:val="24"/>
              </w:rPr>
              <w:t>1</w:t>
            </w:r>
          </w:p>
        </w:tc>
        <w:tc>
          <w:tcPr>
            <w:tcW w:w="4399" w:type="dxa"/>
            <w:tcBorders>
              <w:right w:val="single" w:sz="4" w:space="0" w:color="auto"/>
            </w:tcBorders>
            <w:vAlign w:val="center"/>
          </w:tcPr>
          <w:p w:rsidR="00E33544" w:rsidRDefault="00E33544" w:rsidP="005E5D5A">
            <w:pPr>
              <w:ind w:right="-662"/>
              <w:contextualSpacing/>
              <w:rPr>
                <w:rFonts w:ascii="Nudi Akshar" w:hAnsi="Nudi Akshar"/>
                <w:sz w:val="28"/>
                <w:szCs w:val="26"/>
              </w:rPr>
            </w:pPr>
            <w:r w:rsidRPr="00405996">
              <w:rPr>
                <w:rFonts w:ascii="Nudi Akshar" w:hAnsi="Nudi Akshar"/>
                <w:sz w:val="28"/>
                <w:szCs w:val="26"/>
              </w:rPr>
              <w:t xml:space="preserve">mÉAqÀgÀ£ÀÄß </w:t>
            </w:r>
            <w:r>
              <w:rPr>
                <w:rFonts w:ascii="Nudi Akshar" w:hAnsi="Nudi Akshar"/>
                <w:sz w:val="28"/>
                <w:szCs w:val="26"/>
              </w:rPr>
              <w:t>PÉ¦¦¦ ¥ÉÆÃlð¯ï</w:t>
            </w:r>
            <w:r w:rsidRPr="00405996">
              <w:rPr>
                <w:rFonts w:ascii="Nudi Akshar" w:hAnsi="Nudi Akshar"/>
                <w:sz w:val="28"/>
                <w:szCs w:val="26"/>
              </w:rPr>
              <w:t>£À°è</w:t>
            </w:r>
            <w:r>
              <w:rPr>
                <w:rFonts w:ascii="Nudi Akshar" w:hAnsi="Nudi Akshar"/>
                <w:sz w:val="28"/>
                <w:szCs w:val="26"/>
              </w:rPr>
              <w:t xml:space="preserve"> </w:t>
            </w:r>
          </w:p>
          <w:p w:rsidR="00E33544" w:rsidRPr="00115596" w:rsidRDefault="00E33544" w:rsidP="005E5D5A">
            <w:pPr>
              <w:ind w:right="-662"/>
              <w:contextualSpacing/>
              <w:rPr>
                <w:rFonts w:ascii="Bookman Old Style" w:hAnsi="Bookman Old Style"/>
                <w:sz w:val="28"/>
                <w:szCs w:val="26"/>
              </w:rPr>
            </w:pPr>
            <w:r w:rsidRPr="00405996">
              <w:rPr>
                <w:rFonts w:ascii="Bookman Old Style" w:hAnsi="Bookman Old Style"/>
                <w:sz w:val="28"/>
                <w:szCs w:val="26"/>
              </w:rPr>
              <w:t>access</w:t>
            </w:r>
            <w:r>
              <w:rPr>
                <w:rFonts w:ascii="Bookman Old Style" w:hAnsi="Bookman Old Style"/>
                <w:sz w:val="28"/>
                <w:szCs w:val="26"/>
              </w:rPr>
              <w:t xml:space="preserve"> </w:t>
            </w:r>
            <w:r>
              <w:rPr>
                <w:rFonts w:ascii="Nudi Akshar-01" w:hAnsi="Nudi Akshar-01"/>
                <w:sz w:val="28"/>
                <w:szCs w:val="26"/>
              </w:rPr>
              <w:t>ªÀiÁqÀ§ºÀÄzÁzÀ</w:t>
            </w:r>
            <w:r w:rsidRPr="00405996">
              <w:rPr>
                <w:rFonts w:ascii="Nudi Akshar-01" w:hAnsi="Nudi Akshar-01"/>
                <w:sz w:val="28"/>
                <w:szCs w:val="26"/>
              </w:rPr>
              <w:t xml:space="preserve"> ¢£ÁAPÀ</w:t>
            </w:r>
          </w:p>
        </w:tc>
        <w:tc>
          <w:tcPr>
            <w:tcW w:w="4792" w:type="dxa"/>
            <w:tcBorders>
              <w:left w:val="single" w:sz="4" w:space="0" w:color="auto"/>
            </w:tcBorders>
            <w:vAlign w:val="center"/>
          </w:tcPr>
          <w:p w:rsidR="00E33544" w:rsidRPr="00DB6601" w:rsidRDefault="00E33544" w:rsidP="005E5D5A">
            <w:pPr>
              <w:ind w:right="-666"/>
              <w:rPr>
                <w:rFonts w:ascii="Nudi Akshar" w:hAnsi="Nudi Akshar"/>
                <w:b/>
                <w:color w:val="000000" w:themeColor="text1"/>
                <w:sz w:val="28"/>
                <w:szCs w:val="24"/>
              </w:rPr>
            </w:pPr>
            <w:r w:rsidRPr="00DB6601">
              <w:rPr>
                <w:rFonts w:ascii="Nudi Akshar" w:hAnsi="Nudi Akshar"/>
                <w:b/>
                <w:color w:val="000000" w:themeColor="text1"/>
                <w:sz w:val="28"/>
                <w:szCs w:val="24"/>
              </w:rPr>
              <w:t>29.06.2026 jAzÀ 10.07.2026 gÀªÀgÉUÉ.</w:t>
            </w:r>
          </w:p>
        </w:tc>
      </w:tr>
      <w:tr w:rsidR="00E33544" w:rsidRPr="00405996" w:rsidTr="005E5D5A">
        <w:trPr>
          <w:jc w:val="center"/>
        </w:trPr>
        <w:tc>
          <w:tcPr>
            <w:tcW w:w="738" w:type="dxa"/>
            <w:vAlign w:val="center"/>
          </w:tcPr>
          <w:p w:rsidR="00E33544" w:rsidRPr="00405996" w:rsidRDefault="00E33544" w:rsidP="005E5D5A">
            <w:pPr>
              <w:rPr>
                <w:rFonts w:ascii="Nudi Akshar" w:hAnsi="Nudi Akshar"/>
                <w:sz w:val="28"/>
                <w:szCs w:val="24"/>
              </w:rPr>
            </w:pPr>
            <w:r w:rsidRPr="00405996">
              <w:rPr>
                <w:rFonts w:ascii="Nudi Akshar" w:hAnsi="Nudi Akshar"/>
                <w:sz w:val="28"/>
                <w:szCs w:val="24"/>
              </w:rPr>
              <w:t>2</w:t>
            </w:r>
          </w:p>
        </w:tc>
        <w:tc>
          <w:tcPr>
            <w:tcW w:w="4399" w:type="dxa"/>
            <w:tcBorders>
              <w:right w:val="single" w:sz="4" w:space="0" w:color="auto"/>
            </w:tcBorders>
            <w:vAlign w:val="center"/>
          </w:tcPr>
          <w:p w:rsidR="00E33544" w:rsidRDefault="00E33544" w:rsidP="005E5D5A">
            <w:pPr>
              <w:ind w:right="-666"/>
              <w:rPr>
                <w:rFonts w:ascii="Nudi Akshar" w:hAnsi="Nudi Akshar"/>
                <w:sz w:val="28"/>
                <w:szCs w:val="26"/>
              </w:rPr>
            </w:pPr>
            <w:r w:rsidRPr="00405996">
              <w:rPr>
                <w:rFonts w:ascii="Nudi Akshar" w:hAnsi="Nudi Akshar"/>
                <w:sz w:val="28"/>
                <w:szCs w:val="26"/>
              </w:rPr>
              <w:t>¨sÀwð ªÀiÁrzÀ ©qï UÀ¼À£ÀÄß ¸À°è¸À®Ä</w:t>
            </w:r>
          </w:p>
          <w:p w:rsidR="00E33544" w:rsidRPr="00405996" w:rsidRDefault="00E33544" w:rsidP="005E5D5A">
            <w:pPr>
              <w:ind w:right="-666"/>
              <w:rPr>
                <w:rFonts w:ascii="Nudi Akshar" w:hAnsi="Nudi Akshar"/>
                <w:sz w:val="28"/>
                <w:szCs w:val="26"/>
              </w:rPr>
            </w:pPr>
            <w:r w:rsidRPr="00405996">
              <w:rPr>
                <w:rFonts w:ascii="Nudi Akshar" w:hAnsi="Nudi Akshar"/>
                <w:sz w:val="28"/>
                <w:szCs w:val="26"/>
              </w:rPr>
              <w:t>PÉÆ£ÉAiÀÄ</w:t>
            </w:r>
            <w:r>
              <w:rPr>
                <w:rFonts w:ascii="Nudi Akshar" w:hAnsi="Nudi Akshar"/>
                <w:sz w:val="28"/>
                <w:szCs w:val="26"/>
              </w:rPr>
              <w:t xml:space="preserve"> </w:t>
            </w:r>
            <w:r w:rsidRPr="00405996">
              <w:rPr>
                <w:rFonts w:ascii="Nudi Akshar" w:hAnsi="Nudi Akshar"/>
                <w:sz w:val="28"/>
                <w:szCs w:val="26"/>
              </w:rPr>
              <w:t>¢£ÁAPÀ:</w:t>
            </w:r>
          </w:p>
        </w:tc>
        <w:tc>
          <w:tcPr>
            <w:tcW w:w="4792" w:type="dxa"/>
            <w:tcBorders>
              <w:left w:val="single" w:sz="4" w:space="0" w:color="auto"/>
            </w:tcBorders>
            <w:vAlign w:val="center"/>
          </w:tcPr>
          <w:p w:rsidR="00E33544" w:rsidRPr="00DB6601" w:rsidRDefault="00E33544" w:rsidP="005E5D5A">
            <w:pPr>
              <w:ind w:right="-666"/>
              <w:rPr>
                <w:rFonts w:ascii="Nudi Akshar" w:hAnsi="Nudi Akshar"/>
                <w:b/>
                <w:color w:val="000000" w:themeColor="text1"/>
                <w:sz w:val="28"/>
                <w:szCs w:val="24"/>
              </w:rPr>
            </w:pPr>
            <w:r w:rsidRPr="00DB6601">
              <w:rPr>
                <w:rFonts w:ascii="Nudi Akshar" w:hAnsi="Nudi Akshar"/>
                <w:b/>
                <w:color w:val="000000" w:themeColor="text1"/>
                <w:sz w:val="28"/>
                <w:szCs w:val="24"/>
              </w:rPr>
              <w:t>10.07.2026 ¸ÀAeÉ 4.00 UÀAmÉªÀgÉUÉ</w:t>
            </w:r>
          </w:p>
        </w:tc>
      </w:tr>
      <w:tr w:rsidR="00E33544" w:rsidRPr="00405996" w:rsidTr="005E5D5A">
        <w:trPr>
          <w:jc w:val="center"/>
        </w:trPr>
        <w:tc>
          <w:tcPr>
            <w:tcW w:w="738" w:type="dxa"/>
            <w:vAlign w:val="center"/>
          </w:tcPr>
          <w:p w:rsidR="00E33544" w:rsidRPr="00405996" w:rsidRDefault="00E33544" w:rsidP="005E5D5A">
            <w:pPr>
              <w:rPr>
                <w:rFonts w:ascii="Nudi Akshar" w:hAnsi="Nudi Akshar"/>
                <w:sz w:val="28"/>
                <w:szCs w:val="24"/>
              </w:rPr>
            </w:pPr>
            <w:r>
              <w:rPr>
                <w:rFonts w:ascii="Nudi Akshar" w:hAnsi="Nudi Akshar"/>
                <w:sz w:val="28"/>
                <w:szCs w:val="24"/>
              </w:rPr>
              <w:t>3</w:t>
            </w:r>
          </w:p>
        </w:tc>
        <w:tc>
          <w:tcPr>
            <w:tcW w:w="4399" w:type="dxa"/>
            <w:tcBorders>
              <w:right w:val="single" w:sz="4" w:space="0" w:color="auto"/>
            </w:tcBorders>
            <w:vAlign w:val="center"/>
          </w:tcPr>
          <w:p w:rsidR="00E33544" w:rsidRDefault="00E33544" w:rsidP="005E5D5A">
            <w:pPr>
              <w:ind w:right="-666"/>
              <w:rPr>
                <w:rFonts w:ascii="Nudi Akshar" w:hAnsi="Nudi Akshar"/>
                <w:sz w:val="28"/>
                <w:szCs w:val="26"/>
              </w:rPr>
            </w:pPr>
            <w:r>
              <w:rPr>
                <w:rFonts w:ascii="Nudi Akshar" w:hAnsi="Nudi Akshar"/>
                <w:sz w:val="28"/>
                <w:szCs w:val="26"/>
              </w:rPr>
              <w:t xml:space="preserve">vÁAwæPÀ </w:t>
            </w:r>
            <w:r w:rsidRPr="00405996">
              <w:rPr>
                <w:rFonts w:ascii="Nudi Akshar" w:hAnsi="Nudi Akshar"/>
                <w:sz w:val="28"/>
                <w:szCs w:val="26"/>
              </w:rPr>
              <w:t>©qÀØ£ÀÄß</w:t>
            </w:r>
            <w:r>
              <w:rPr>
                <w:rFonts w:ascii="Nudi Akshar" w:hAnsi="Nudi Akshar"/>
                <w:sz w:val="28"/>
                <w:szCs w:val="26"/>
              </w:rPr>
              <w:t xml:space="preserve"> </w:t>
            </w:r>
            <w:r w:rsidRPr="00405996">
              <w:rPr>
                <w:rFonts w:ascii="Nudi Akshar" w:hAnsi="Nudi Akshar"/>
                <w:sz w:val="28"/>
                <w:szCs w:val="26"/>
              </w:rPr>
              <w:t>vÉgÉAiÀÄÄªÀ ¢£ÁAPÀ</w:t>
            </w:r>
          </w:p>
          <w:p w:rsidR="00E33544" w:rsidRPr="00632FC7" w:rsidRDefault="00E33544" w:rsidP="005E5D5A">
            <w:pPr>
              <w:ind w:right="-666"/>
              <w:rPr>
                <w:rFonts w:ascii="Nudi Akshar-01" w:hAnsi="Nudi Akshar-01"/>
                <w:sz w:val="28"/>
                <w:szCs w:val="28"/>
              </w:rPr>
            </w:pPr>
            <w:r w:rsidRPr="00632FC7">
              <w:rPr>
                <w:rFonts w:ascii="Nudi Akshar-01" w:hAnsi="Nudi Akshar-01"/>
                <w:sz w:val="28"/>
                <w:szCs w:val="28"/>
              </w:rPr>
              <w:t>(¢é ®PÉÆÃmÉ ¥ÀzÀÝw)</w:t>
            </w:r>
          </w:p>
        </w:tc>
        <w:tc>
          <w:tcPr>
            <w:tcW w:w="4792" w:type="dxa"/>
            <w:tcBorders>
              <w:left w:val="single" w:sz="4" w:space="0" w:color="auto"/>
            </w:tcBorders>
            <w:vAlign w:val="center"/>
          </w:tcPr>
          <w:p w:rsidR="00E33544" w:rsidRPr="00DB6601" w:rsidRDefault="00E33544" w:rsidP="005E5D5A">
            <w:pPr>
              <w:ind w:right="-666"/>
              <w:rPr>
                <w:rFonts w:ascii="Nudi Akshar" w:hAnsi="Nudi Akshar"/>
                <w:b/>
                <w:color w:val="000000" w:themeColor="text1"/>
                <w:sz w:val="28"/>
                <w:szCs w:val="24"/>
              </w:rPr>
            </w:pPr>
            <w:r w:rsidRPr="00DB6601">
              <w:rPr>
                <w:rFonts w:ascii="Nudi Akshar" w:hAnsi="Nudi Akshar"/>
                <w:b/>
                <w:color w:val="000000" w:themeColor="text1"/>
                <w:sz w:val="28"/>
                <w:szCs w:val="24"/>
              </w:rPr>
              <w:t>13.07.2026 ¨É½UÉÎ 11.00 UÀAmÉAiÀÄ £ÀAvÀgÀ</w:t>
            </w:r>
          </w:p>
        </w:tc>
      </w:tr>
      <w:tr w:rsidR="00E33544" w:rsidRPr="00405996" w:rsidTr="005E5D5A">
        <w:trPr>
          <w:jc w:val="center"/>
        </w:trPr>
        <w:tc>
          <w:tcPr>
            <w:tcW w:w="738" w:type="dxa"/>
            <w:vAlign w:val="center"/>
          </w:tcPr>
          <w:p w:rsidR="00E33544" w:rsidRDefault="00E33544" w:rsidP="005E5D5A">
            <w:pPr>
              <w:rPr>
                <w:rFonts w:ascii="Nudi Akshar" w:hAnsi="Nudi Akshar"/>
                <w:sz w:val="28"/>
                <w:szCs w:val="24"/>
              </w:rPr>
            </w:pPr>
            <w:r>
              <w:rPr>
                <w:rFonts w:ascii="Nudi Akshar" w:hAnsi="Nudi Akshar"/>
                <w:sz w:val="28"/>
                <w:szCs w:val="24"/>
              </w:rPr>
              <w:t>4</w:t>
            </w:r>
          </w:p>
        </w:tc>
        <w:tc>
          <w:tcPr>
            <w:tcW w:w="4399" w:type="dxa"/>
            <w:tcBorders>
              <w:right w:val="single" w:sz="4" w:space="0" w:color="auto"/>
            </w:tcBorders>
            <w:vAlign w:val="center"/>
          </w:tcPr>
          <w:p w:rsidR="00E33544" w:rsidRDefault="00E33544" w:rsidP="005E5D5A">
            <w:pPr>
              <w:ind w:right="-666"/>
              <w:rPr>
                <w:rFonts w:ascii="Nudi Akshar" w:hAnsi="Nudi Akshar"/>
                <w:sz w:val="28"/>
                <w:szCs w:val="26"/>
              </w:rPr>
            </w:pPr>
            <w:r>
              <w:rPr>
                <w:rFonts w:ascii="Nudi Akshar" w:hAnsi="Nudi Akshar"/>
                <w:sz w:val="28"/>
                <w:szCs w:val="26"/>
              </w:rPr>
              <w:t xml:space="preserve">DyðPÀ </w:t>
            </w:r>
            <w:r w:rsidRPr="00405996">
              <w:rPr>
                <w:rFonts w:ascii="Nudi Akshar" w:hAnsi="Nudi Akshar"/>
                <w:sz w:val="28"/>
                <w:szCs w:val="26"/>
              </w:rPr>
              <w:t>©qÀØ£ÀÄß</w:t>
            </w:r>
            <w:r>
              <w:rPr>
                <w:rFonts w:ascii="Nudi Akshar" w:hAnsi="Nudi Akshar"/>
                <w:sz w:val="28"/>
                <w:szCs w:val="26"/>
              </w:rPr>
              <w:t xml:space="preserve"> </w:t>
            </w:r>
            <w:r w:rsidRPr="00405996">
              <w:rPr>
                <w:rFonts w:ascii="Nudi Akshar" w:hAnsi="Nudi Akshar"/>
                <w:sz w:val="28"/>
                <w:szCs w:val="26"/>
              </w:rPr>
              <w:t>vÉgÉAiÀÄÄªÀ ¢£ÁAPÀ</w:t>
            </w:r>
          </w:p>
        </w:tc>
        <w:tc>
          <w:tcPr>
            <w:tcW w:w="4792" w:type="dxa"/>
            <w:tcBorders>
              <w:left w:val="single" w:sz="4" w:space="0" w:color="auto"/>
            </w:tcBorders>
            <w:vAlign w:val="center"/>
          </w:tcPr>
          <w:p w:rsidR="00E33544" w:rsidRPr="00DB6601" w:rsidRDefault="00E33544" w:rsidP="005E5D5A">
            <w:pPr>
              <w:ind w:right="-666"/>
              <w:rPr>
                <w:rFonts w:ascii="Nudi Akshar" w:hAnsi="Nudi Akshar"/>
                <w:b/>
                <w:color w:val="000000" w:themeColor="text1"/>
                <w:sz w:val="28"/>
                <w:szCs w:val="24"/>
              </w:rPr>
            </w:pPr>
            <w:r w:rsidRPr="00DB6601">
              <w:rPr>
                <w:rFonts w:ascii="Nudi Akshar" w:hAnsi="Nudi Akshar"/>
                <w:b/>
                <w:color w:val="000000" w:themeColor="text1"/>
                <w:sz w:val="28"/>
                <w:szCs w:val="24"/>
              </w:rPr>
              <w:t>15.07.2026 ¨É½UÉÎ 11.00 UÀAmÉAiÀÄ £ÀAvÀgÀ</w:t>
            </w:r>
          </w:p>
        </w:tc>
      </w:tr>
    </w:tbl>
    <w:p w:rsidR="00E33544" w:rsidRPr="003607CD" w:rsidRDefault="00E33544" w:rsidP="00E33544">
      <w:pPr>
        <w:rPr>
          <w:rFonts w:ascii="Nudi Akshar" w:hAnsi="Nudi Akshar"/>
          <w:sz w:val="2"/>
          <w:szCs w:val="24"/>
          <w:u w:val="single"/>
        </w:rPr>
      </w:pPr>
    </w:p>
    <w:p w:rsidR="00E33544" w:rsidRDefault="00E33544" w:rsidP="00E33544">
      <w:pPr>
        <w:jc w:val="both"/>
        <w:rPr>
          <w:rFonts w:ascii="Nudi Akshar" w:hAnsi="Nudi Akshar"/>
          <w:sz w:val="28"/>
          <w:szCs w:val="24"/>
        </w:rPr>
      </w:pPr>
      <w:r w:rsidRPr="003607CD">
        <w:rPr>
          <w:rFonts w:ascii="Nudi Akshar" w:hAnsi="Nudi Akshar"/>
          <w:sz w:val="24"/>
          <w:szCs w:val="24"/>
        </w:rPr>
        <w:tab/>
      </w:r>
      <w:r w:rsidRPr="003607CD">
        <w:rPr>
          <w:rFonts w:ascii="Nudi Akshar" w:hAnsi="Nudi Akshar"/>
          <w:sz w:val="28"/>
          <w:szCs w:val="24"/>
        </w:rPr>
        <w:t>E£ÀÄß</w:t>
      </w:r>
      <w:r>
        <w:rPr>
          <w:rFonts w:ascii="Nudi Akshar" w:hAnsi="Nudi Akshar"/>
          <w:sz w:val="28"/>
          <w:szCs w:val="24"/>
        </w:rPr>
        <w:t xml:space="preserve"> </w:t>
      </w:r>
      <w:r w:rsidRPr="003607CD">
        <w:rPr>
          <w:rFonts w:ascii="Nudi Akshar" w:hAnsi="Nudi Akshar"/>
          <w:sz w:val="28"/>
          <w:szCs w:val="24"/>
        </w:rPr>
        <w:t>ºÉaÑ£À «ªÀgÀUÀ¼ÀÄ ¨ÉÃPÁzÀ°è</w:t>
      </w:r>
      <w:r>
        <w:rPr>
          <w:rFonts w:ascii="Nudi Akshar" w:hAnsi="Nudi Akshar"/>
          <w:sz w:val="28"/>
          <w:szCs w:val="24"/>
        </w:rPr>
        <w:t xml:space="preserve"> </w:t>
      </w:r>
      <w:r w:rsidRPr="003607CD">
        <w:rPr>
          <w:rFonts w:ascii="Nudi Akshar" w:hAnsi="Nudi Akshar"/>
          <w:sz w:val="28"/>
          <w:szCs w:val="24"/>
        </w:rPr>
        <w:t>PÀbÉÃjAiÀÄ°è</w:t>
      </w:r>
      <w:r>
        <w:rPr>
          <w:rFonts w:ascii="Nudi Akshar" w:hAnsi="Nudi Akshar"/>
          <w:sz w:val="28"/>
          <w:szCs w:val="24"/>
        </w:rPr>
        <w:t xml:space="preserve"> </w:t>
      </w:r>
      <w:r w:rsidRPr="003607CD">
        <w:rPr>
          <w:rFonts w:ascii="Nudi Akshar" w:hAnsi="Nudi Akshar"/>
          <w:sz w:val="28"/>
          <w:szCs w:val="24"/>
        </w:rPr>
        <w:t xml:space="preserve">E®èªÉÃ </w:t>
      </w:r>
      <w:r>
        <w:rPr>
          <w:rFonts w:ascii="Nudi Akshar" w:hAnsi="Nudi Akshar"/>
          <w:sz w:val="28"/>
          <w:szCs w:val="24"/>
        </w:rPr>
        <w:t xml:space="preserve">PÀbÉÃjAiÀÄ </w:t>
      </w:r>
      <w:r w:rsidRPr="003607CD">
        <w:rPr>
          <w:rFonts w:ascii="Nudi Akshar" w:hAnsi="Nudi Akshar"/>
          <w:sz w:val="28"/>
          <w:szCs w:val="24"/>
        </w:rPr>
        <w:t>ªÉÃ¼ÉAiÀÄ°è ¥ÀqÉAiÀÄ§ºÀÄzÀÄ.</w:t>
      </w:r>
      <w:r w:rsidRPr="003607CD">
        <w:rPr>
          <w:rFonts w:ascii="Nudi Akshar" w:hAnsi="Nudi Akshar"/>
          <w:sz w:val="28"/>
          <w:szCs w:val="24"/>
        </w:rPr>
        <w:tab/>
      </w:r>
    </w:p>
    <w:p w:rsidR="00E33544" w:rsidRDefault="00E33544" w:rsidP="00E33544">
      <w:pPr>
        <w:jc w:val="both"/>
        <w:rPr>
          <w:rFonts w:ascii="Nudi Akshar" w:hAnsi="Nudi Akshar"/>
          <w:sz w:val="28"/>
          <w:szCs w:val="24"/>
        </w:rPr>
      </w:pPr>
    </w:p>
    <w:p w:rsidR="00E33544" w:rsidRDefault="00E33544" w:rsidP="00E33544">
      <w:pPr>
        <w:jc w:val="both"/>
        <w:rPr>
          <w:rFonts w:ascii="Nudi Akshar" w:hAnsi="Nudi Akshar"/>
          <w:sz w:val="28"/>
          <w:szCs w:val="24"/>
        </w:rPr>
      </w:pPr>
    </w:p>
    <w:p w:rsidR="00E33544" w:rsidRDefault="00E33544" w:rsidP="00E33544">
      <w:pPr>
        <w:jc w:val="both"/>
        <w:rPr>
          <w:rFonts w:ascii="Nudi Akshar" w:hAnsi="Nudi Akshar"/>
          <w:sz w:val="28"/>
          <w:szCs w:val="24"/>
        </w:rPr>
      </w:pPr>
    </w:p>
    <w:p w:rsidR="00E33544" w:rsidRDefault="00E33544" w:rsidP="00E33544">
      <w:pPr>
        <w:jc w:val="both"/>
        <w:rPr>
          <w:rFonts w:ascii="Nudi Akshar" w:hAnsi="Nudi Akshar"/>
          <w:sz w:val="28"/>
          <w:szCs w:val="24"/>
        </w:rPr>
      </w:pPr>
    </w:p>
    <w:p w:rsidR="00E33544" w:rsidRDefault="00E33544" w:rsidP="00E33544">
      <w:pPr>
        <w:jc w:val="both"/>
        <w:rPr>
          <w:rFonts w:ascii="Nudi Akshar" w:hAnsi="Nudi Akshar"/>
          <w:sz w:val="28"/>
          <w:szCs w:val="24"/>
        </w:rPr>
      </w:pPr>
    </w:p>
    <w:p w:rsidR="00E33544" w:rsidRPr="005E4148" w:rsidRDefault="00E33544" w:rsidP="00E33544">
      <w:pPr>
        <w:jc w:val="center"/>
        <w:rPr>
          <w:rFonts w:ascii="Nudi Akshar" w:hAnsi="Nudi Akshar"/>
          <w:b/>
          <w:sz w:val="32"/>
          <w:szCs w:val="24"/>
        </w:rPr>
      </w:pPr>
      <w:r w:rsidRPr="005E4148">
        <w:rPr>
          <w:rFonts w:ascii="Nudi Akshar" w:hAnsi="Nudi Akshar"/>
          <w:b/>
          <w:sz w:val="32"/>
        </w:rPr>
        <w:lastRenderedPageBreak/>
        <w:t>C£ÀÄ§AzsÀ-1</w:t>
      </w:r>
    </w:p>
    <w:p w:rsidR="00E33544" w:rsidRDefault="00E33544" w:rsidP="00E33544">
      <w:pPr>
        <w:jc w:val="center"/>
        <w:rPr>
          <w:rFonts w:ascii="Nudi Akshar" w:hAnsi="Nudi Akshar"/>
          <w:b/>
          <w:sz w:val="32"/>
        </w:rPr>
      </w:pPr>
      <w:r w:rsidRPr="00A74484">
        <w:rPr>
          <w:rFonts w:ascii="Nudi Akshar" w:hAnsi="Nudi Akshar"/>
          <w:b/>
          <w:sz w:val="32"/>
        </w:rPr>
        <w:t>UÀÆqïì/ EPÀÆå¥ïªÉÄAmï</w:t>
      </w:r>
      <w:r>
        <w:rPr>
          <w:rFonts w:ascii="Nudi Akshar" w:hAnsi="Nudi Akshar"/>
          <w:b/>
          <w:sz w:val="28"/>
        </w:rPr>
        <w:t xml:space="preserve"> </w:t>
      </w:r>
      <w:r w:rsidRPr="005E4148">
        <w:rPr>
          <w:rFonts w:ascii="Nudi Akshar" w:hAnsi="Nudi Akshar"/>
          <w:b/>
          <w:sz w:val="32"/>
        </w:rPr>
        <w:t>«ªÀgÀUÀ¼ÀÄ</w:t>
      </w:r>
    </w:p>
    <w:tbl>
      <w:tblPr>
        <w:tblStyle w:val="TableGrid"/>
        <w:tblW w:w="11070" w:type="dxa"/>
        <w:tblInd w:w="-882" w:type="dxa"/>
        <w:tblLayout w:type="fixed"/>
        <w:tblLook w:val="04A0"/>
      </w:tblPr>
      <w:tblGrid>
        <w:gridCol w:w="540"/>
        <w:gridCol w:w="4419"/>
        <w:gridCol w:w="1341"/>
        <w:gridCol w:w="1440"/>
        <w:gridCol w:w="1440"/>
        <w:gridCol w:w="1890"/>
      </w:tblGrid>
      <w:tr w:rsidR="00E33544" w:rsidRPr="003607CD" w:rsidTr="005E5D5A">
        <w:tc>
          <w:tcPr>
            <w:tcW w:w="540" w:type="dxa"/>
            <w:vAlign w:val="center"/>
          </w:tcPr>
          <w:p w:rsidR="00E33544" w:rsidRPr="00E501F3" w:rsidRDefault="00E33544" w:rsidP="005E5D5A">
            <w:pPr>
              <w:jc w:val="center"/>
              <w:rPr>
                <w:rFonts w:ascii="Nudi Akshar" w:hAnsi="Nudi Akshar"/>
                <w:b/>
                <w:sz w:val="24"/>
              </w:rPr>
            </w:pPr>
            <w:r w:rsidRPr="00E501F3">
              <w:rPr>
                <w:rFonts w:ascii="Nudi Akshar" w:hAnsi="Nudi Akshar"/>
                <w:b/>
                <w:sz w:val="24"/>
              </w:rPr>
              <w:t>PÀæ.</w:t>
            </w:r>
          </w:p>
          <w:p w:rsidR="00E33544" w:rsidRPr="00E501F3" w:rsidRDefault="00E33544" w:rsidP="005E5D5A">
            <w:pPr>
              <w:jc w:val="center"/>
              <w:rPr>
                <w:rFonts w:ascii="Nudi Akshar" w:hAnsi="Nudi Akshar"/>
                <w:b/>
                <w:sz w:val="24"/>
              </w:rPr>
            </w:pPr>
            <w:r w:rsidRPr="00E501F3">
              <w:rPr>
                <w:rFonts w:ascii="Nudi Akshar" w:hAnsi="Nudi Akshar"/>
                <w:b/>
                <w:sz w:val="24"/>
              </w:rPr>
              <w:t>¸ÀA.</w:t>
            </w:r>
          </w:p>
        </w:tc>
        <w:tc>
          <w:tcPr>
            <w:tcW w:w="4419" w:type="dxa"/>
            <w:tcBorders>
              <w:right w:val="single" w:sz="4" w:space="0" w:color="auto"/>
            </w:tcBorders>
            <w:vAlign w:val="center"/>
          </w:tcPr>
          <w:p w:rsidR="00E33544" w:rsidRPr="00E501F3" w:rsidRDefault="00E33544" w:rsidP="005E5D5A">
            <w:pPr>
              <w:jc w:val="center"/>
              <w:rPr>
                <w:rFonts w:ascii="Nudi Akshar" w:hAnsi="Nudi Akshar"/>
                <w:b/>
                <w:sz w:val="24"/>
              </w:rPr>
            </w:pPr>
            <w:r w:rsidRPr="00405AB3">
              <w:rPr>
                <w:rFonts w:ascii="Nudi Akshar" w:hAnsi="Nudi Akshar"/>
                <w:b/>
                <w:sz w:val="24"/>
                <w:szCs w:val="18"/>
              </w:rPr>
              <w:t>UÀÆqïì/ EPÀÆå¥ïªÉÄAmï ºÉ¸ÀgÀÄ</w:t>
            </w:r>
          </w:p>
        </w:tc>
        <w:tc>
          <w:tcPr>
            <w:tcW w:w="1341" w:type="dxa"/>
            <w:tcBorders>
              <w:left w:val="single" w:sz="4" w:space="0" w:color="auto"/>
              <w:right w:val="single" w:sz="4" w:space="0" w:color="auto"/>
            </w:tcBorders>
            <w:vAlign w:val="center"/>
          </w:tcPr>
          <w:p w:rsidR="00E33544" w:rsidRPr="00E501F3" w:rsidRDefault="00E33544" w:rsidP="005E5D5A">
            <w:pPr>
              <w:jc w:val="center"/>
              <w:rPr>
                <w:rFonts w:ascii="Nudi Akshar" w:hAnsi="Nudi Akshar"/>
                <w:b/>
                <w:sz w:val="24"/>
                <w:szCs w:val="18"/>
              </w:rPr>
            </w:pPr>
            <w:r w:rsidRPr="00E501F3">
              <w:rPr>
                <w:rFonts w:ascii="Nudi Akshar" w:hAnsi="Nudi Akshar"/>
                <w:b/>
                <w:sz w:val="24"/>
                <w:szCs w:val="18"/>
              </w:rPr>
              <w:t>EAqÉAmï ¸ÀASÉå</w:t>
            </w:r>
          </w:p>
        </w:tc>
        <w:tc>
          <w:tcPr>
            <w:tcW w:w="1440" w:type="dxa"/>
            <w:tcBorders>
              <w:left w:val="single" w:sz="4" w:space="0" w:color="auto"/>
              <w:right w:val="single" w:sz="4" w:space="0" w:color="auto"/>
            </w:tcBorders>
            <w:vAlign w:val="center"/>
          </w:tcPr>
          <w:p w:rsidR="00E33544" w:rsidRPr="00E501F3" w:rsidRDefault="00E33544" w:rsidP="005E5D5A">
            <w:pPr>
              <w:jc w:val="center"/>
              <w:rPr>
                <w:rFonts w:ascii="Nudi Akshar" w:hAnsi="Nudi Akshar"/>
                <w:b/>
                <w:sz w:val="24"/>
              </w:rPr>
            </w:pPr>
            <w:r w:rsidRPr="00E501F3">
              <w:rPr>
                <w:rFonts w:ascii="Nudi Akshar" w:hAnsi="Nudi Akshar"/>
                <w:b/>
                <w:sz w:val="24"/>
              </w:rPr>
              <w:t>mÉAqÀjUÉ EnÖgÀÄªÀ ªÉÆvÀÛ</w:t>
            </w:r>
          </w:p>
          <w:p w:rsidR="00E33544" w:rsidRPr="00E501F3" w:rsidRDefault="00E33544" w:rsidP="005E5D5A">
            <w:pPr>
              <w:jc w:val="center"/>
              <w:rPr>
                <w:rFonts w:ascii="Nudi Akshar" w:hAnsi="Nudi Akshar"/>
                <w:b/>
                <w:sz w:val="24"/>
              </w:rPr>
            </w:pPr>
            <w:r>
              <w:rPr>
                <w:rFonts w:ascii="Nudi Akshar" w:hAnsi="Nudi Akshar"/>
                <w:b/>
                <w:sz w:val="24"/>
              </w:rPr>
              <w:t xml:space="preserve"> </w:t>
            </w:r>
            <w:r w:rsidRPr="00E501F3">
              <w:rPr>
                <w:rFonts w:ascii="Nudi Akshar" w:hAnsi="Nudi Akshar"/>
                <w:b/>
                <w:sz w:val="24"/>
              </w:rPr>
              <w:t>(gÀÆ.UÀ¼À°è</w:t>
            </w:r>
            <w:r>
              <w:rPr>
                <w:rFonts w:ascii="Nudi Akshar" w:hAnsi="Nudi Akshar"/>
                <w:b/>
                <w:sz w:val="24"/>
              </w:rPr>
              <w:t xml:space="preserve"> f.J¸ï.n M¼ÀUÉÆAqÀAvÉ)</w:t>
            </w:r>
          </w:p>
        </w:tc>
        <w:tc>
          <w:tcPr>
            <w:tcW w:w="1440" w:type="dxa"/>
            <w:tcBorders>
              <w:left w:val="single" w:sz="4" w:space="0" w:color="auto"/>
              <w:right w:val="single" w:sz="4" w:space="0" w:color="auto"/>
            </w:tcBorders>
            <w:vAlign w:val="center"/>
          </w:tcPr>
          <w:p w:rsidR="00E33544" w:rsidRPr="00E501F3" w:rsidRDefault="00E33544" w:rsidP="005E5D5A">
            <w:pPr>
              <w:jc w:val="center"/>
              <w:rPr>
                <w:rFonts w:ascii="Nudi Akshar" w:hAnsi="Nudi Akshar"/>
                <w:b/>
                <w:sz w:val="24"/>
              </w:rPr>
            </w:pPr>
            <w:r w:rsidRPr="00E501F3">
              <w:rPr>
                <w:rFonts w:ascii="Nudi Akshar" w:hAnsi="Nudi Akshar"/>
                <w:b/>
                <w:sz w:val="24"/>
              </w:rPr>
              <w:t>E.JA.r ªÉÆvÀÛ (gÀÆ.UÀ¼À°è)</w:t>
            </w:r>
          </w:p>
        </w:tc>
        <w:tc>
          <w:tcPr>
            <w:tcW w:w="1890" w:type="dxa"/>
          </w:tcPr>
          <w:p w:rsidR="00E33544" w:rsidRPr="00F77E42" w:rsidRDefault="00E33544" w:rsidP="005E5D5A">
            <w:pPr>
              <w:jc w:val="center"/>
              <w:rPr>
                <w:rFonts w:ascii="Nudi Akshar" w:hAnsi="Nudi Akshar"/>
                <w:b/>
                <w:sz w:val="20"/>
                <w:szCs w:val="26"/>
              </w:rPr>
            </w:pPr>
            <w:r w:rsidRPr="00F77E42">
              <w:rPr>
                <w:rFonts w:ascii="Nudi Akshar" w:hAnsi="Nudi Akshar"/>
                <w:b/>
                <w:sz w:val="20"/>
                <w:szCs w:val="26"/>
              </w:rPr>
              <w:t>PÁªÀÄUÁj</w:t>
            </w:r>
          </w:p>
          <w:p w:rsidR="00E33544" w:rsidRPr="00F77E42" w:rsidRDefault="00E33544" w:rsidP="005E5D5A">
            <w:pPr>
              <w:jc w:val="center"/>
              <w:rPr>
                <w:rFonts w:ascii="Nudi Akshar" w:hAnsi="Nudi Akshar"/>
                <w:b/>
                <w:sz w:val="20"/>
                <w:szCs w:val="26"/>
              </w:rPr>
            </w:pPr>
            <w:r w:rsidRPr="00F77E42">
              <w:rPr>
                <w:rFonts w:ascii="Nudi Akshar" w:hAnsi="Nudi Akshar"/>
                <w:b/>
                <w:sz w:val="20"/>
                <w:szCs w:val="26"/>
              </w:rPr>
              <w:t>AiÀÄ£ÀÄß ¥ÀÆtðUÉÆ</w:t>
            </w:r>
          </w:p>
          <w:p w:rsidR="00E33544" w:rsidRPr="00F77E42" w:rsidRDefault="00E33544" w:rsidP="005E5D5A">
            <w:pPr>
              <w:jc w:val="center"/>
              <w:rPr>
                <w:rFonts w:ascii="Nudi Akshar" w:hAnsi="Nudi Akshar"/>
                <w:b/>
                <w:sz w:val="20"/>
                <w:szCs w:val="26"/>
              </w:rPr>
            </w:pPr>
            <w:r w:rsidRPr="00F77E42">
              <w:rPr>
                <w:rFonts w:ascii="Nudi Akshar" w:hAnsi="Nudi Akshar"/>
                <w:b/>
                <w:sz w:val="20"/>
                <w:szCs w:val="26"/>
              </w:rPr>
              <w:t>½¸À®Ä ¤UÀ¢¥Àr</w:t>
            </w:r>
          </w:p>
          <w:p w:rsidR="00E33544" w:rsidRPr="00F77E42" w:rsidRDefault="00E33544" w:rsidP="005E5D5A">
            <w:pPr>
              <w:jc w:val="center"/>
              <w:rPr>
                <w:rFonts w:ascii="Nudi Akshar" w:hAnsi="Nudi Akshar"/>
                <w:b/>
                <w:sz w:val="20"/>
                <w:szCs w:val="26"/>
              </w:rPr>
            </w:pPr>
            <w:r w:rsidRPr="00F77E42">
              <w:rPr>
                <w:rFonts w:ascii="Nudi Akshar" w:hAnsi="Nudi Akshar"/>
                <w:b/>
                <w:sz w:val="20"/>
                <w:szCs w:val="26"/>
              </w:rPr>
              <w:t>¹gÀÄªÀ CªÀ¢ü</w:t>
            </w:r>
          </w:p>
          <w:p w:rsidR="00E33544" w:rsidRPr="00E501F3" w:rsidRDefault="00E33544" w:rsidP="005E5D5A">
            <w:pPr>
              <w:jc w:val="center"/>
              <w:rPr>
                <w:rFonts w:ascii="Nudi Akshar" w:hAnsi="Nudi Akshar"/>
                <w:b/>
                <w:sz w:val="24"/>
              </w:rPr>
            </w:pPr>
            <w:r w:rsidRPr="00F77E42">
              <w:rPr>
                <w:rFonts w:ascii="Nudi Akshar" w:hAnsi="Nudi Akshar"/>
                <w:b/>
                <w:sz w:val="20"/>
                <w:szCs w:val="26"/>
              </w:rPr>
              <w:t>(ªÀÄ¼ÉUÁ® ¸ÉÃj)</w:t>
            </w:r>
          </w:p>
        </w:tc>
      </w:tr>
      <w:tr w:rsidR="00E33544" w:rsidRPr="003607CD" w:rsidTr="005E5D5A">
        <w:tc>
          <w:tcPr>
            <w:tcW w:w="540" w:type="dxa"/>
            <w:vAlign w:val="center"/>
          </w:tcPr>
          <w:p w:rsidR="00E33544" w:rsidRPr="003607CD" w:rsidRDefault="00E33544" w:rsidP="005E5D5A">
            <w:pPr>
              <w:jc w:val="center"/>
              <w:rPr>
                <w:rFonts w:ascii="Nudi 01 e" w:hAnsi="Nudi 01 e"/>
                <w:sz w:val="26"/>
              </w:rPr>
            </w:pPr>
            <w:r w:rsidRPr="003607CD">
              <w:rPr>
                <w:rFonts w:ascii="Nudi 01 e" w:hAnsi="Nudi 01 e"/>
                <w:sz w:val="26"/>
              </w:rPr>
              <w:t>1</w:t>
            </w:r>
          </w:p>
        </w:tc>
        <w:tc>
          <w:tcPr>
            <w:tcW w:w="4419" w:type="dxa"/>
            <w:tcBorders>
              <w:right w:val="single" w:sz="4" w:space="0" w:color="auto"/>
            </w:tcBorders>
            <w:vAlign w:val="center"/>
          </w:tcPr>
          <w:p w:rsidR="00E33544" w:rsidRPr="003607CD" w:rsidRDefault="00E33544" w:rsidP="005E5D5A">
            <w:pPr>
              <w:ind w:right="-252"/>
              <w:jc w:val="center"/>
              <w:rPr>
                <w:rFonts w:ascii="Nudi 01 e" w:hAnsi="Nudi 01 e"/>
                <w:sz w:val="26"/>
              </w:rPr>
            </w:pPr>
            <w:r w:rsidRPr="003607CD">
              <w:rPr>
                <w:rFonts w:ascii="Nudi 01 e" w:hAnsi="Nudi 01 e"/>
                <w:sz w:val="26"/>
              </w:rPr>
              <w:t>2</w:t>
            </w:r>
          </w:p>
        </w:tc>
        <w:tc>
          <w:tcPr>
            <w:tcW w:w="1341" w:type="dxa"/>
            <w:tcBorders>
              <w:left w:val="single" w:sz="4" w:space="0" w:color="auto"/>
              <w:right w:val="single" w:sz="4" w:space="0" w:color="auto"/>
            </w:tcBorders>
            <w:vAlign w:val="center"/>
          </w:tcPr>
          <w:p w:rsidR="00E33544" w:rsidRPr="003607CD" w:rsidRDefault="00E33544" w:rsidP="005E5D5A">
            <w:pPr>
              <w:jc w:val="center"/>
              <w:rPr>
                <w:rFonts w:ascii="Nudi 01 e" w:hAnsi="Nudi 01 e"/>
                <w:sz w:val="24"/>
              </w:rPr>
            </w:pPr>
            <w:r w:rsidRPr="003607CD">
              <w:rPr>
                <w:rFonts w:ascii="Nudi 01 e" w:hAnsi="Nudi 01 e"/>
                <w:sz w:val="24"/>
              </w:rPr>
              <w:t>3</w:t>
            </w:r>
          </w:p>
        </w:tc>
        <w:tc>
          <w:tcPr>
            <w:tcW w:w="1440" w:type="dxa"/>
            <w:tcBorders>
              <w:left w:val="single" w:sz="4" w:space="0" w:color="auto"/>
              <w:right w:val="single" w:sz="4" w:space="0" w:color="auto"/>
            </w:tcBorders>
            <w:vAlign w:val="center"/>
          </w:tcPr>
          <w:p w:rsidR="00E33544" w:rsidRPr="003607CD" w:rsidRDefault="00E33544" w:rsidP="005E5D5A">
            <w:pPr>
              <w:jc w:val="center"/>
              <w:rPr>
                <w:rFonts w:ascii="Nudi 01 e" w:hAnsi="Nudi 01 e"/>
                <w:sz w:val="26"/>
              </w:rPr>
            </w:pPr>
            <w:r w:rsidRPr="003607CD">
              <w:rPr>
                <w:rFonts w:ascii="Nudi 01 e" w:hAnsi="Nudi 01 e"/>
                <w:sz w:val="26"/>
              </w:rPr>
              <w:t>4</w:t>
            </w:r>
          </w:p>
        </w:tc>
        <w:tc>
          <w:tcPr>
            <w:tcW w:w="1440" w:type="dxa"/>
            <w:tcBorders>
              <w:left w:val="single" w:sz="4" w:space="0" w:color="auto"/>
              <w:right w:val="single" w:sz="4" w:space="0" w:color="auto"/>
            </w:tcBorders>
            <w:vAlign w:val="center"/>
          </w:tcPr>
          <w:p w:rsidR="00E33544" w:rsidRPr="003607CD" w:rsidRDefault="00E33544" w:rsidP="005E5D5A">
            <w:pPr>
              <w:jc w:val="center"/>
              <w:rPr>
                <w:rFonts w:ascii="Nudi 01 e" w:hAnsi="Nudi 01 e"/>
                <w:sz w:val="26"/>
              </w:rPr>
            </w:pPr>
            <w:r w:rsidRPr="003607CD">
              <w:rPr>
                <w:rFonts w:ascii="Nudi 01 e" w:hAnsi="Nudi 01 e"/>
                <w:sz w:val="26"/>
              </w:rPr>
              <w:t>5</w:t>
            </w:r>
          </w:p>
        </w:tc>
        <w:tc>
          <w:tcPr>
            <w:tcW w:w="1890" w:type="dxa"/>
            <w:tcBorders>
              <w:left w:val="single" w:sz="4" w:space="0" w:color="auto"/>
            </w:tcBorders>
          </w:tcPr>
          <w:p w:rsidR="00E33544" w:rsidRPr="003607CD" w:rsidRDefault="00E33544" w:rsidP="005E5D5A">
            <w:pPr>
              <w:jc w:val="center"/>
              <w:rPr>
                <w:rFonts w:ascii="Nudi 01 e" w:hAnsi="Nudi 01 e"/>
                <w:sz w:val="26"/>
              </w:rPr>
            </w:pPr>
            <w:r>
              <w:rPr>
                <w:rFonts w:ascii="Nudi 01 e" w:hAnsi="Nudi 01 e"/>
                <w:sz w:val="26"/>
              </w:rPr>
              <w:t>6</w:t>
            </w:r>
          </w:p>
        </w:tc>
      </w:tr>
      <w:tr w:rsidR="00E33544" w:rsidRPr="003607CD" w:rsidTr="005E5D5A">
        <w:tc>
          <w:tcPr>
            <w:tcW w:w="540" w:type="dxa"/>
            <w:vAlign w:val="center"/>
          </w:tcPr>
          <w:p w:rsidR="00E33544" w:rsidRPr="00C7207F" w:rsidRDefault="00E33544" w:rsidP="005E5D5A">
            <w:pPr>
              <w:jc w:val="center"/>
              <w:rPr>
                <w:rFonts w:ascii="Bookman Old Style" w:hAnsi="Bookman Old Style" w:cs="Arial"/>
                <w:b/>
                <w:sz w:val="26"/>
              </w:rPr>
            </w:pPr>
            <w:r w:rsidRPr="00C7207F">
              <w:rPr>
                <w:rFonts w:ascii="Bookman Old Style" w:hAnsi="Bookman Old Style" w:cs="Arial"/>
                <w:b/>
                <w:sz w:val="26"/>
              </w:rPr>
              <w:t>A</w:t>
            </w:r>
          </w:p>
        </w:tc>
        <w:tc>
          <w:tcPr>
            <w:tcW w:w="4419" w:type="dxa"/>
            <w:tcBorders>
              <w:right w:val="single" w:sz="4" w:space="0" w:color="auto"/>
            </w:tcBorders>
            <w:vAlign w:val="center"/>
          </w:tcPr>
          <w:p w:rsidR="00E33544" w:rsidRPr="00C7207F" w:rsidRDefault="00E33544" w:rsidP="005E5D5A">
            <w:pPr>
              <w:ind w:right="-252"/>
              <w:rPr>
                <w:rFonts w:ascii="Bookman Old Style" w:hAnsi="Bookman Old Style" w:cs="Arial"/>
                <w:sz w:val="26"/>
              </w:rPr>
            </w:pPr>
            <w:r w:rsidRPr="00C7207F">
              <w:rPr>
                <w:rFonts w:ascii="Bookman Old Style" w:hAnsi="Bookman Old Style" w:cs="Arial"/>
                <w:b/>
                <w:sz w:val="28"/>
                <w:szCs w:val="28"/>
              </w:rPr>
              <w:t>4705</w:t>
            </w:r>
          </w:p>
        </w:tc>
        <w:tc>
          <w:tcPr>
            <w:tcW w:w="1341" w:type="dxa"/>
            <w:tcBorders>
              <w:left w:val="single" w:sz="4" w:space="0" w:color="auto"/>
              <w:right w:val="single" w:sz="4" w:space="0" w:color="auto"/>
            </w:tcBorders>
            <w:vAlign w:val="center"/>
          </w:tcPr>
          <w:p w:rsidR="00E33544" w:rsidRPr="00C7207F" w:rsidRDefault="00E33544" w:rsidP="005E5D5A">
            <w:pPr>
              <w:jc w:val="center"/>
              <w:rPr>
                <w:rFonts w:ascii="Bookman Old Style" w:hAnsi="Bookman Old Style" w:cs="Arial"/>
                <w:sz w:val="24"/>
              </w:rPr>
            </w:pPr>
          </w:p>
        </w:tc>
        <w:tc>
          <w:tcPr>
            <w:tcW w:w="1440" w:type="dxa"/>
            <w:tcBorders>
              <w:left w:val="single" w:sz="4" w:space="0" w:color="auto"/>
              <w:right w:val="single" w:sz="4" w:space="0" w:color="auto"/>
            </w:tcBorders>
            <w:vAlign w:val="center"/>
          </w:tcPr>
          <w:p w:rsidR="00E33544" w:rsidRPr="00155B57" w:rsidRDefault="00E33544" w:rsidP="005E5D5A">
            <w:pPr>
              <w:jc w:val="center"/>
              <w:rPr>
                <w:b/>
                <w:color w:val="000000"/>
                <w:sz w:val="24"/>
                <w:szCs w:val="24"/>
              </w:rPr>
            </w:pPr>
          </w:p>
        </w:tc>
        <w:tc>
          <w:tcPr>
            <w:tcW w:w="1440" w:type="dxa"/>
            <w:tcBorders>
              <w:left w:val="single" w:sz="4" w:space="0" w:color="auto"/>
              <w:right w:val="single" w:sz="4" w:space="0" w:color="auto"/>
            </w:tcBorders>
            <w:vAlign w:val="center"/>
          </w:tcPr>
          <w:p w:rsidR="00E33544" w:rsidRPr="00C7207F" w:rsidRDefault="00E33544" w:rsidP="005E5D5A">
            <w:pPr>
              <w:jc w:val="center"/>
              <w:rPr>
                <w:rFonts w:ascii="Bookman Old Style" w:hAnsi="Bookman Old Style" w:cs="Arial"/>
                <w:sz w:val="26"/>
              </w:rPr>
            </w:pPr>
          </w:p>
        </w:tc>
        <w:tc>
          <w:tcPr>
            <w:tcW w:w="1890" w:type="dxa"/>
            <w:tcBorders>
              <w:left w:val="single" w:sz="4" w:space="0" w:color="auto"/>
            </w:tcBorders>
          </w:tcPr>
          <w:p w:rsidR="00E33544" w:rsidRPr="00C7207F" w:rsidRDefault="00E33544" w:rsidP="005E5D5A">
            <w:pPr>
              <w:jc w:val="center"/>
              <w:rPr>
                <w:rFonts w:ascii="Bookman Old Style" w:hAnsi="Bookman Old Style" w:cs="Arial"/>
                <w:sz w:val="26"/>
              </w:rPr>
            </w:pPr>
          </w:p>
        </w:tc>
      </w:tr>
      <w:tr w:rsidR="00116143" w:rsidRPr="00C7207F" w:rsidTr="005E5D5A">
        <w:trPr>
          <w:trHeight w:val="980"/>
        </w:trPr>
        <w:tc>
          <w:tcPr>
            <w:tcW w:w="540" w:type="dxa"/>
            <w:vAlign w:val="center"/>
          </w:tcPr>
          <w:p w:rsidR="00116143" w:rsidRPr="00BF17F9" w:rsidRDefault="00116143" w:rsidP="005E5D5A">
            <w:pPr>
              <w:jc w:val="center"/>
              <w:rPr>
                <w:sz w:val="24"/>
                <w:szCs w:val="24"/>
              </w:rPr>
            </w:pPr>
            <w:r w:rsidRPr="00BF17F9">
              <w:rPr>
                <w:sz w:val="24"/>
                <w:szCs w:val="24"/>
              </w:rPr>
              <w:t>1</w:t>
            </w:r>
          </w:p>
        </w:tc>
        <w:tc>
          <w:tcPr>
            <w:tcW w:w="4419" w:type="dxa"/>
            <w:tcBorders>
              <w:right w:val="single" w:sz="4" w:space="0" w:color="auto"/>
            </w:tcBorders>
          </w:tcPr>
          <w:p w:rsidR="00116143" w:rsidRPr="00F57889" w:rsidRDefault="00116143" w:rsidP="008B4334">
            <w:pPr>
              <w:jc w:val="both"/>
              <w:rPr>
                <w:rFonts w:ascii="Nirmala UI" w:hAnsi="Nirmala UI" w:cs="Nirmala UI"/>
                <w:b/>
                <w:color w:val="000000"/>
                <w:sz w:val="24"/>
                <w:szCs w:val="24"/>
              </w:rPr>
            </w:pPr>
            <w:r w:rsidRPr="007A6E49">
              <w:rPr>
                <w:rFonts w:ascii="Nirmala UI" w:hAnsi="Nirmala UI" w:cs="Nirmala UI"/>
                <w:sz w:val="20"/>
                <w:szCs w:val="20"/>
              </w:rPr>
              <w:t xml:space="preserve">Providing on Farm Agriculture Equipment’s to Water user’s co-operative societies pertaining to Bhadra CADA, Shivamogga for the Year 2026-27.  </w:t>
            </w:r>
          </w:p>
        </w:tc>
        <w:tc>
          <w:tcPr>
            <w:tcW w:w="1341" w:type="dxa"/>
            <w:tcBorders>
              <w:left w:val="single" w:sz="4" w:space="0" w:color="auto"/>
              <w:right w:val="single" w:sz="4" w:space="0" w:color="auto"/>
            </w:tcBorders>
            <w:vAlign w:val="center"/>
          </w:tcPr>
          <w:p w:rsidR="00116143" w:rsidRPr="00060DD2" w:rsidRDefault="00116143" w:rsidP="005E5D5A">
            <w:pPr>
              <w:jc w:val="both"/>
              <w:rPr>
                <w:color w:val="000000"/>
                <w:sz w:val="20"/>
                <w:szCs w:val="20"/>
              </w:rPr>
            </w:pPr>
          </w:p>
        </w:tc>
        <w:tc>
          <w:tcPr>
            <w:tcW w:w="1440" w:type="dxa"/>
            <w:tcBorders>
              <w:left w:val="single" w:sz="4" w:space="0" w:color="auto"/>
              <w:right w:val="single" w:sz="4" w:space="0" w:color="auto"/>
            </w:tcBorders>
            <w:vAlign w:val="center"/>
          </w:tcPr>
          <w:p w:rsidR="00116143" w:rsidRPr="00BF17F9" w:rsidRDefault="00116143" w:rsidP="005E5D5A">
            <w:pPr>
              <w:rPr>
                <w:color w:val="000000" w:themeColor="text1"/>
                <w:sz w:val="24"/>
                <w:szCs w:val="24"/>
              </w:rPr>
            </w:pPr>
            <w:r>
              <w:rPr>
                <w:color w:val="000000" w:themeColor="text1"/>
                <w:sz w:val="24"/>
                <w:szCs w:val="24"/>
              </w:rPr>
              <w:t>9562990.00</w:t>
            </w:r>
          </w:p>
        </w:tc>
        <w:tc>
          <w:tcPr>
            <w:tcW w:w="1440" w:type="dxa"/>
            <w:tcBorders>
              <w:left w:val="single" w:sz="4" w:space="0" w:color="auto"/>
              <w:right w:val="single" w:sz="4" w:space="0" w:color="auto"/>
            </w:tcBorders>
            <w:vAlign w:val="center"/>
          </w:tcPr>
          <w:p w:rsidR="00116143" w:rsidRPr="00BF17F9" w:rsidRDefault="00116143" w:rsidP="005E5D5A">
            <w:pPr>
              <w:rPr>
                <w:rFonts w:cstheme="minorHAnsi"/>
                <w:b/>
                <w:color w:val="000000"/>
                <w:sz w:val="24"/>
                <w:szCs w:val="24"/>
              </w:rPr>
            </w:pPr>
            <w:r>
              <w:rPr>
                <w:rFonts w:cstheme="minorHAnsi"/>
                <w:b/>
                <w:color w:val="000000"/>
                <w:sz w:val="24"/>
                <w:szCs w:val="24"/>
              </w:rPr>
              <w:t>193000.00</w:t>
            </w:r>
          </w:p>
        </w:tc>
        <w:tc>
          <w:tcPr>
            <w:tcW w:w="1890" w:type="dxa"/>
            <w:tcBorders>
              <w:left w:val="single" w:sz="4" w:space="0" w:color="auto"/>
            </w:tcBorders>
            <w:vAlign w:val="center"/>
          </w:tcPr>
          <w:p w:rsidR="00116143" w:rsidRPr="00BF17F9" w:rsidRDefault="00116143" w:rsidP="005E5D5A">
            <w:pPr>
              <w:jc w:val="center"/>
              <w:rPr>
                <w:rFonts w:eastAsia="MingLiU_HKSCS" w:cstheme="minorHAnsi"/>
                <w:color w:val="000000" w:themeColor="text1"/>
                <w:sz w:val="24"/>
                <w:szCs w:val="24"/>
              </w:rPr>
            </w:pPr>
            <w:r>
              <w:rPr>
                <w:rFonts w:eastAsia="MingLiU_HKSCS" w:cstheme="minorHAnsi"/>
                <w:color w:val="000000" w:themeColor="text1"/>
                <w:sz w:val="24"/>
                <w:szCs w:val="24"/>
              </w:rPr>
              <w:t>30 days</w:t>
            </w:r>
          </w:p>
        </w:tc>
      </w:tr>
    </w:tbl>
    <w:p w:rsidR="00E33544" w:rsidRPr="001E09EF" w:rsidRDefault="00E33544" w:rsidP="00E33544">
      <w:pPr>
        <w:jc w:val="both"/>
        <w:rPr>
          <w:rFonts w:ascii="Nudi Akshar" w:hAnsi="Nudi Akshar"/>
          <w:b/>
          <w:sz w:val="8"/>
          <w:szCs w:val="26"/>
        </w:rPr>
      </w:pPr>
    </w:p>
    <w:p w:rsidR="00E33544" w:rsidRDefault="00E33544" w:rsidP="00E33544">
      <w:pPr>
        <w:jc w:val="both"/>
        <w:rPr>
          <w:rFonts w:ascii="Nudi Akshar" w:hAnsi="Nudi Akshar"/>
          <w:b/>
          <w:sz w:val="26"/>
          <w:szCs w:val="26"/>
        </w:rPr>
      </w:pPr>
      <w:r w:rsidRPr="00FF0D5B">
        <w:rPr>
          <w:rFonts w:ascii="Nudi Akshar" w:hAnsi="Nudi Akshar"/>
          <w:b/>
          <w:sz w:val="26"/>
          <w:szCs w:val="26"/>
        </w:rPr>
        <w:t xml:space="preserve">¸ÀÆZÀ£É:- </w:t>
      </w:r>
      <w:r>
        <w:rPr>
          <w:rFonts w:ascii="Nudi Akshar" w:hAnsi="Nudi Akshar"/>
          <w:b/>
          <w:sz w:val="26"/>
          <w:szCs w:val="26"/>
        </w:rPr>
        <w:t xml:space="preserve">1) </w:t>
      </w:r>
      <w:r w:rsidRPr="00FF0D5B">
        <w:rPr>
          <w:rFonts w:ascii="Nudi Akshar" w:hAnsi="Nudi Akshar"/>
          <w:b/>
          <w:sz w:val="26"/>
          <w:szCs w:val="26"/>
        </w:rPr>
        <w:t xml:space="preserve">F ªÉÄÃ®ÌAqÀ </w:t>
      </w:r>
      <w:r w:rsidRPr="003D7415">
        <w:rPr>
          <w:rFonts w:ascii="Nudi Akshar" w:hAnsi="Nudi Akshar"/>
          <w:b/>
          <w:sz w:val="26"/>
          <w:szCs w:val="26"/>
        </w:rPr>
        <w:t>UÀÆqïì/ EPÀÆå¥ïªÉÄAmï</w:t>
      </w:r>
      <w:r w:rsidRPr="00FF0D5B">
        <w:rPr>
          <w:rFonts w:ascii="Nudi Akshar" w:hAnsi="Nudi Akshar"/>
          <w:b/>
          <w:sz w:val="26"/>
          <w:szCs w:val="26"/>
        </w:rPr>
        <w:t xml:space="preserve"> ªÀÄÄAzÉ £ÀªÀÄÆ¢¹zÀ mÉAqÀgïVlÖ CAzÁdÄ ªÉÆvÀÛ ºÁ</w:t>
      </w:r>
      <w:r>
        <w:rPr>
          <w:rFonts w:ascii="Nudi Akshar" w:hAnsi="Nudi Akshar"/>
          <w:b/>
          <w:sz w:val="26"/>
          <w:szCs w:val="26"/>
        </w:rPr>
        <w:t>UÀÆ</w:t>
      </w:r>
      <w:r w:rsidRPr="00FF0D5B">
        <w:rPr>
          <w:rFonts w:ascii="Nudi Akshar" w:hAnsi="Nudi Akshar"/>
          <w:b/>
          <w:sz w:val="26"/>
          <w:szCs w:val="26"/>
        </w:rPr>
        <w:t xml:space="preserve"> E.JA.r AiÀÄ°è AiÀiÁªÀÅzÉÃ §zÀ¯ÁªÀuÉ EzÀÝ°è mÉAqÀgï zÁR¯ÉAiÀÄ°è £ÀªÀÄÆ¢¹zÀ mÉAqÀgïVlÖ ªÉÆvÀÛ ªÀÄvÀÄÛ E.JA.r ªÉÆvÀÛªÀÅ CAwªÀÄªÁVgÀÄvÀÛzÉ.</w:t>
      </w:r>
      <w:r>
        <w:rPr>
          <w:rFonts w:ascii="Nudi Akshar" w:hAnsi="Nudi Akshar"/>
          <w:b/>
          <w:sz w:val="26"/>
          <w:szCs w:val="26"/>
        </w:rPr>
        <w:t xml:space="preserve">  </w:t>
      </w:r>
    </w:p>
    <w:p w:rsidR="00E33544" w:rsidRDefault="00E33544" w:rsidP="00E33544">
      <w:pPr>
        <w:jc w:val="both"/>
        <w:rPr>
          <w:rFonts w:ascii="Nudi Akshar" w:hAnsi="Nudi Akshar"/>
          <w:b/>
          <w:sz w:val="26"/>
          <w:szCs w:val="26"/>
        </w:rPr>
      </w:pPr>
      <w:r>
        <w:rPr>
          <w:rFonts w:ascii="Nudi Akshar" w:hAnsi="Nudi Akshar"/>
          <w:b/>
          <w:sz w:val="26"/>
          <w:szCs w:val="26"/>
        </w:rPr>
        <w:t>2) mÉAqÀgï ¥sÁªÀiïð£À ¸ÀA¸ÀÌgÀuÁ ±ÀÄ®ÌªÀ£ÀÄß PÉ¦¦¦-¥ÉÆÃlð¯ï ¥ÀæPÁgÀ ¥ÁªÀw¸ÀÄªÀÅzÀÄ ªÀÄvÀÄÛ ¸ÀzÀj ªÉÆvÀÛªÀ£ÀÄß »AwgÀÄV¸À¯ÁUÀÄªÀÅ¢®è.</w:t>
      </w:r>
    </w:p>
    <w:p w:rsidR="00E33544" w:rsidRDefault="00E33544" w:rsidP="00E33544">
      <w:pPr>
        <w:jc w:val="both"/>
        <w:rPr>
          <w:rFonts w:ascii="Nudi Akshar" w:hAnsi="Nudi Akshar"/>
          <w:b/>
          <w:sz w:val="26"/>
          <w:szCs w:val="26"/>
        </w:rPr>
      </w:pPr>
      <w:r>
        <w:rPr>
          <w:rFonts w:ascii="Nudi Akshar" w:hAnsi="Nudi Akshar"/>
          <w:b/>
          <w:sz w:val="26"/>
          <w:szCs w:val="26"/>
        </w:rPr>
        <w:t>3) EvÀgÉ «ªÀgÀUÀ¼À£ÀÄß mÉAqÀgï zÀ¸ÁÛªÉÃf£À°è PÁt§ºÀÄzÁVzÉ.</w:t>
      </w:r>
    </w:p>
    <w:p w:rsidR="00E33544" w:rsidRDefault="00E33544" w:rsidP="00E33544">
      <w:pPr>
        <w:jc w:val="both"/>
        <w:rPr>
          <w:rFonts w:ascii="Nudi Akshar" w:hAnsi="Nudi Akshar"/>
          <w:b/>
          <w:sz w:val="28"/>
          <w:szCs w:val="26"/>
          <w:u w:val="single"/>
        </w:rPr>
      </w:pPr>
      <w:r w:rsidRPr="003D7415">
        <w:rPr>
          <w:rFonts w:ascii="Nudi Akshar" w:hAnsi="Nudi Akshar"/>
          <w:b/>
          <w:sz w:val="28"/>
          <w:szCs w:val="26"/>
          <w:u w:val="single"/>
        </w:rPr>
        <w:t>vÀAiÀiÁgÀPÀgÀÄ/ «vÀgÀPÀgÀÄ/ C¢üPÀÈvÀ ¸ÀgÀ§gÁdÄzÁgÀgÀÄUÀ½</w:t>
      </w:r>
      <w:r>
        <w:rPr>
          <w:rFonts w:ascii="Nudi Akshar" w:hAnsi="Nudi Akshar"/>
          <w:b/>
          <w:sz w:val="28"/>
          <w:szCs w:val="26"/>
          <w:u w:val="single"/>
        </w:rPr>
        <w:t>UÉ</w:t>
      </w:r>
      <w:r>
        <w:rPr>
          <w:rFonts w:ascii="Nudi Akshar" w:hAnsi="Nudi Akshar"/>
          <w:sz w:val="28"/>
          <w:szCs w:val="26"/>
        </w:rPr>
        <w:t xml:space="preserve"> </w:t>
      </w:r>
      <w:r w:rsidRPr="00710A05">
        <w:rPr>
          <w:rFonts w:ascii="Nudi Akshar" w:hAnsi="Nudi Akshar"/>
          <w:b/>
          <w:sz w:val="28"/>
          <w:szCs w:val="26"/>
          <w:u w:val="single"/>
        </w:rPr>
        <w:t xml:space="preserve">Cfð ¸À°è¸ÀÄªÀ </w:t>
      </w:r>
      <w:r w:rsidRPr="006C7BB8">
        <w:rPr>
          <w:rFonts w:ascii="Nudi Akshar" w:hAnsi="Nudi Akshar"/>
          <w:b/>
          <w:sz w:val="28"/>
          <w:szCs w:val="26"/>
          <w:u w:val="single"/>
        </w:rPr>
        <w:t>UÀÆqïì/</w:t>
      </w:r>
      <w:r>
        <w:rPr>
          <w:rFonts w:ascii="Nudi Akshar" w:hAnsi="Nudi Akshar"/>
          <w:b/>
          <w:sz w:val="28"/>
          <w:szCs w:val="26"/>
          <w:u w:val="single"/>
        </w:rPr>
        <w:t xml:space="preserve"> </w:t>
      </w:r>
      <w:r w:rsidRPr="006C7BB8">
        <w:rPr>
          <w:rFonts w:ascii="Nudi Akshar" w:hAnsi="Nudi Akshar"/>
          <w:b/>
          <w:sz w:val="28"/>
          <w:szCs w:val="26"/>
          <w:u w:val="single"/>
        </w:rPr>
        <w:t>EPÀÆå¥ïªÉÄAmïUÀ½UÉ</w:t>
      </w:r>
      <w:r>
        <w:rPr>
          <w:rFonts w:ascii="Nudi Akshar" w:hAnsi="Nudi Akshar"/>
          <w:b/>
          <w:sz w:val="26"/>
          <w:szCs w:val="26"/>
        </w:rPr>
        <w:t xml:space="preserve"> </w:t>
      </w:r>
      <w:r w:rsidRPr="00710A05">
        <w:rPr>
          <w:rFonts w:ascii="Nudi Akshar" w:hAnsi="Nudi Akshar"/>
          <w:b/>
          <w:sz w:val="28"/>
          <w:szCs w:val="26"/>
          <w:u w:val="single"/>
        </w:rPr>
        <w:t>¤§AzsÀ£ÉUÀ¼ÀÄ:-</w:t>
      </w:r>
    </w:p>
    <w:p w:rsidR="00E33544" w:rsidRPr="00C83EA4" w:rsidRDefault="00E33544" w:rsidP="00E33544">
      <w:pPr>
        <w:pStyle w:val="ListParagraph"/>
        <w:numPr>
          <w:ilvl w:val="0"/>
          <w:numId w:val="26"/>
        </w:numPr>
        <w:spacing w:after="200"/>
        <w:jc w:val="both"/>
        <w:rPr>
          <w:rFonts w:ascii="Nudi Akshar" w:hAnsi="Nudi Akshar"/>
          <w:sz w:val="28"/>
          <w:szCs w:val="26"/>
          <w:u w:val="single"/>
        </w:rPr>
      </w:pPr>
      <w:r w:rsidRPr="00C83EA4">
        <w:rPr>
          <w:rFonts w:ascii="Nudi Akshar" w:hAnsi="Nudi Akshar"/>
          <w:sz w:val="28"/>
          <w:szCs w:val="26"/>
        </w:rPr>
        <w:t xml:space="preserve">vÀAiÀiÁgÀPÀgÀÄ/ «vÀgÀPÀgÀÄ/ C¢üPÀÈvÀ ¸ÀgÀ§gÁdÄzÁgÀgÀÄUÀ¼ÀÄ mÉAqÀgï ¥sÁgÀAUÉ Cfð ¸À°è¸ÀÄªÁUÀ </w:t>
      </w:r>
      <w:r>
        <w:rPr>
          <w:rFonts w:ascii="Nudi Akshar" w:hAnsi="Nudi Akshar"/>
          <w:sz w:val="28"/>
          <w:szCs w:val="26"/>
        </w:rPr>
        <w:t>J¯Áè</w:t>
      </w:r>
      <w:r w:rsidRPr="00C83EA4">
        <w:rPr>
          <w:rFonts w:ascii="Nudi Akshar" w:hAnsi="Nudi Akshar"/>
          <w:sz w:val="28"/>
          <w:szCs w:val="26"/>
        </w:rPr>
        <w:t xml:space="preserve"> zÁR¯ÉUÀ¼À£ÀÄß PÀqÁØAiÀÄªÁV ¸À°è¸À¯ÉÃ¨ÉÃPÀÄ. E®èªÁzÀ°è mÉAqÀgï wgÀ¸ÀÌj¸À¯ÁUÀÄªÀÅzÀÄ.</w:t>
      </w:r>
    </w:p>
    <w:p w:rsidR="00E33544" w:rsidRPr="00C83EA4" w:rsidRDefault="00E33544" w:rsidP="00E33544">
      <w:pPr>
        <w:ind w:left="1276" w:hanging="709"/>
        <w:jc w:val="both"/>
        <w:rPr>
          <w:rFonts w:ascii="Nudi Akshar" w:hAnsi="Nudi Akshar"/>
          <w:sz w:val="26"/>
          <w:szCs w:val="26"/>
        </w:rPr>
      </w:pPr>
      <w:r w:rsidRPr="00C83EA4">
        <w:rPr>
          <w:rFonts w:cstheme="minorHAnsi"/>
          <w:color w:val="000000" w:themeColor="text1"/>
          <w:sz w:val="26"/>
          <w:szCs w:val="26"/>
        </w:rPr>
        <w:t xml:space="preserve">(a)  </w:t>
      </w:r>
      <w:r w:rsidRPr="00C83EA4">
        <w:rPr>
          <w:rFonts w:ascii="Nudi Akshar" w:hAnsi="Nudi Akshar"/>
          <w:sz w:val="26"/>
          <w:szCs w:val="26"/>
        </w:rPr>
        <w:t>¸ÀPÁðgÀzÀ DzÉÃ±À ¸ÀASÉå ¯ÉÆ.E 296 ©.JA.J¸ï 2017, ¨ÉAUÀ¼ÀÆgÀÄ ¢£ÁAPÀ: 3£ÉÃ ¸É¥ÉÖA§gï2017gÀ C£ÀéAiÀÄªÀÅ ¥ÀjÃUÀtÂ¸À¯ÁUÀÄªÀÅzÀÄ ºÉaÑ£À «ªÀgÀUÀ¼ÀÄ ¨ÉÃPÁzÀ°è F PÀbÉÃjAiÀÄ PÉ®¸ÀzÀ ªÉÃ¼ÉAiÀÄ°è ¥ÀqÉAiÀÄ§ºÀÄzÀÄ.</w:t>
      </w:r>
    </w:p>
    <w:p w:rsidR="00E33544" w:rsidRPr="00C83EA4" w:rsidRDefault="00E33544" w:rsidP="00E33544">
      <w:pPr>
        <w:pStyle w:val="ListParagraph"/>
        <w:tabs>
          <w:tab w:val="left" w:pos="720"/>
        </w:tabs>
        <w:ind w:left="630"/>
        <w:jc w:val="both"/>
        <w:rPr>
          <w:rFonts w:ascii="Nudi Akshar" w:hAnsi="Nudi Akshar"/>
          <w:color w:val="FF0000"/>
          <w:sz w:val="26"/>
          <w:szCs w:val="26"/>
        </w:rPr>
      </w:pPr>
      <w:r w:rsidRPr="00C83EA4">
        <w:rPr>
          <w:rFonts w:ascii="Nudi Akshar" w:hAnsi="Nudi Akshar"/>
          <w:color w:val="000000" w:themeColor="text1"/>
          <w:sz w:val="26"/>
          <w:szCs w:val="26"/>
        </w:rPr>
        <w:t>(</w:t>
      </w:r>
      <w:r w:rsidRPr="00C83EA4">
        <w:rPr>
          <w:rFonts w:cstheme="minorHAnsi"/>
          <w:color w:val="000000" w:themeColor="text1"/>
          <w:sz w:val="26"/>
          <w:szCs w:val="26"/>
        </w:rPr>
        <w:t xml:space="preserve">b)  </w:t>
      </w:r>
      <w:r w:rsidRPr="00C83EA4">
        <w:rPr>
          <w:rFonts w:ascii="Nudi Akshar" w:hAnsi="Nudi Akshar"/>
          <w:sz w:val="26"/>
          <w:szCs w:val="26"/>
        </w:rPr>
        <w:t>vÀAiÀiÁgÀPÀgÀÄ/ «vÀgÀPÀgÀÄ/ C¢üPÀÈvÀ ¸ÀgÀ§gÁdÄzÁgÀgÀÄUÀ¼ÀÄ F »AzÉ AiÀiÁªÀÅzÉÃ PÉ®¸ÀUÀ¼À£ÀÄß ¥ÀÆtðUÉÆ½¸ÀzÉ ªÀÄzsÀåzÀ°è vÉÆgÉ¢gÀ¨ÁgÀzÀÄ ºÁUÀÆ PÁgÀt«®èzÉ AiÀiÁªÀÅzÉÃ UÀÆqïì/ EPÀÆå¥ïªÉÄAmïUÀ¼À£ÀÄß «¼ÀA§ªÁV ¥ÀÆgÉÊ¹gÀ¨ÁgÀzÀÄ.</w:t>
      </w:r>
      <w:r w:rsidRPr="00C83EA4">
        <w:rPr>
          <w:rFonts w:ascii="Nudi Akshar" w:hAnsi="Nudi Akshar"/>
          <w:color w:val="FF0000"/>
          <w:sz w:val="26"/>
          <w:szCs w:val="26"/>
        </w:rPr>
        <w:t xml:space="preserve"> </w:t>
      </w:r>
    </w:p>
    <w:p w:rsidR="00E33544" w:rsidRPr="00C83EA4" w:rsidRDefault="00E33544" w:rsidP="00E33544">
      <w:pPr>
        <w:pStyle w:val="ListParagraph"/>
        <w:numPr>
          <w:ilvl w:val="0"/>
          <w:numId w:val="26"/>
        </w:numPr>
        <w:spacing w:after="200"/>
        <w:jc w:val="both"/>
        <w:rPr>
          <w:rFonts w:ascii="Nudi Akshar" w:hAnsi="Nudi Akshar"/>
          <w:color w:val="FF0000"/>
          <w:sz w:val="26"/>
          <w:szCs w:val="26"/>
        </w:rPr>
      </w:pPr>
      <w:r w:rsidRPr="00C83EA4">
        <w:rPr>
          <w:rFonts w:ascii="Nudi Akshar" w:hAnsi="Nudi Akshar"/>
          <w:sz w:val="26"/>
          <w:szCs w:val="26"/>
        </w:rPr>
        <w:t>PÁgÀt ¤ÃqÀzÉÃ mÉAqÀgï£ÀÄß M¦àPÉÆ¼ÀÄîªÀ CxÀªÁ wgÀ¸ÀÌj¸ÀÄªÀ ºÀPÀÌ£ÀÄß F PÉ¼ÀUÉ ¸À» ªÀiÁrgÀÄªÀªÀgÀÄ ºÉÆA¢gÀÄvÁÛgÉ.</w:t>
      </w:r>
    </w:p>
    <w:p w:rsidR="00E33544" w:rsidRPr="00C83EA4" w:rsidRDefault="00E33544" w:rsidP="00E33544">
      <w:pPr>
        <w:pStyle w:val="ListParagraph"/>
        <w:numPr>
          <w:ilvl w:val="0"/>
          <w:numId w:val="26"/>
        </w:numPr>
        <w:spacing w:after="200"/>
        <w:jc w:val="both"/>
        <w:rPr>
          <w:rFonts w:ascii="Nudi Akshar" w:hAnsi="Nudi Akshar"/>
          <w:color w:val="FF0000"/>
          <w:sz w:val="26"/>
          <w:szCs w:val="26"/>
        </w:rPr>
      </w:pPr>
      <w:r w:rsidRPr="00C83EA4">
        <w:rPr>
          <w:rFonts w:ascii="Nudi Akshar" w:hAnsi="Nudi Akshar"/>
          <w:sz w:val="26"/>
          <w:szCs w:val="26"/>
        </w:rPr>
        <w:t>mÉAqÀgïVlÖ ªÉÆvÀÛªÀÅ f.J¸ï.n AiÀÄ£ÀÄß M¼ÀUÉÆArgÀÄvÀÛzÉ.</w:t>
      </w:r>
    </w:p>
    <w:p w:rsidR="00E33544" w:rsidRPr="00C83EA4" w:rsidRDefault="00E33544" w:rsidP="00E33544">
      <w:pPr>
        <w:pStyle w:val="ListParagraph"/>
        <w:numPr>
          <w:ilvl w:val="0"/>
          <w:numId w:val="26"/>
        </w:numPr>
        <w:spacing w:after="200"/>
        <w:jc w:val="both"/>
        <w:rPr>
          <w:rFonts w:ascii="Nudi Akshar" w:hAnsi="Nudi Akshar"/>
          <w:color w:val="FF0000"/>
          <w:sz w:val="26"/>
          <w:szCs w:val="26"/>
        </w:rPr>
      </w:pPr>
      <w:r w:rsidRPr="00C83EA4">
        <w:rPr>
          <w:rFonts w:ascii="Nudi Akshar" w:hAnsi="Nudi Akshar"/>
          <w:color w:val="000000" w:themeColor="text1"/>
          <w:sz w:val="26"/>
          <w:szCs w:val="26"/>
        </w:rPr>
        <w:t>mÉAqÀgïUÉ ¸ÀA§A¢ü¹zÀ AiÀiÁªÀÅzÉÃ ªÀiÁ¥ÁðqÀÄUÀ¼ÀÄ/ wzÀÄÝ¥ÀrUÀ¼ÀÄ/ PÁjeÉAqÀªÀiïUÀ¼À£ÀÄß PÉ¦¦¦-¥ÉÆÃlð¯ï£À°è C¥ÉÆèÃqï ªÀiÁqÀ¯ÁUÀÄªÀÅzÀÄ. CªÀÅUÀ¼À£ÀÄß PÉ¦¦¦-¥ÉÆÃlð¯ï£À°è qË£ÉÆèÃqï ªÀiÁrPÉÆ¼ÀÄîªÀÅzÀÄ.</w:t>
      </w:r>
      <w:r>
        <w:rPr>
          <w:rFonts w:ascii="Nudi Akshar" w:hAnsi="Nudi Akshar"/>
          <w:color w:val="000000" w:themeColor="text1"/>
          <w:sz w:val="26"/>
          <w:szCs w:val="26"/>
        </w:rPr>
        <w:t xml:space="preserve"> </w:t>
      </w:r>
      <w:r w:rsidRPr="00C83EA4">
        <w:rPr>
          <w:rFonts w:ascii="Nudi Akshar" w:hAnsi="Nudi Akshar"/>
          <w:color w:val="000000" w:themeColor="text1"/>
          <w:sz w:val="26"/>
          <w:szCs w:val="26"/>
        </w:rPr>
        <w:t xml:space="preserve">ªÀiÁ¥ÁðqÀÄUÀ¼ÀÄ/ wzÀÄÝ¥ÀrUÀ¼ÀÄ/ PÁjeÉAqÀªÀiïUÀ¼À£ÀÄß </w:t>
      </w:r>
      <w:r>
        <w:rPr>
          <w:rFonts w:ascii="Nudi Akshar" w:hAnsi="Nudi Akshar"/>
          <w:color w:val="000000" w:themeColor="text1"/>
          <w:sz w:val="26"/>
          <w:szCs w:val="26"/>
        </w:rPr>
        <w:t>AiÀiÁªÀÅzÉÃ jÃwAiÀÄ ¸ÀÄ¢Ý ¥ÀwæPÉAiÀÄ°è ¥ÀævÉåÃPÀªÁV ¥ÀæPÀn¸À¯ÁUÀÄªÀÅ¢®è.</w:t>
      </w:r>
    </w:p>
    <w:p w:rsidR="00E33544" w:rsidRPr="00E90B28" w:rsidRDefault="00E33544" w:rsidP="00E33544">
      <w:pPr>
        <w:pStyle w:val="ListParagraph"/>
        <w:tabs>
          <w:tab w:val="left" w:pos="720"/>
        </w:tabs>
        <w:ind w:left="6930" w:hanging="450"/>
        <w:jc w:val="both"/>
        <w:rPr>
          <w:rFonts w:ascii="Nudi Akshar" w:hAnsi="Nudi Akshar"/>
          <w:b/>
          <w:sz w:val="26"/>
          <w:szCs w:val="26"/>
        </w:rPr>
      </w:pPr>
      <w:r w:rsidRPr="00E90B28">
        <w:rPr>
          <w:rFonts w:ascii="Nudi Akshar" w:hAnsi="Nudi Akshar"/>
          <w:b/>
          <w:sz w:val="26"/>
          <w:szCs w:val="26"/>
        </w:rPr>
        <w:t xml:space="preserve">       </w:t>
      </w:r>
      <w:r>
        <w:rPr>
          <w:rFonts w:ascii="Nudi Akshar" w:hAnsi="Nudi Akshar"/>
          <w:b/>
          <w:sz w:val="26"/>
          <w:szCs w:val="26"/>
        </w:rPr>
        <w:t xml:space="preserve">  </w:t>
      </w:r>
      <w:r w:rsidRPr="00E90B28">
        <w:rPr>
          <w:rFonts w:ascii="Nudi Akshar" w:hAnsi="Nudi Akshar"/>
          <w:b/>
          <w:sz w:val="26"/>
          <w:szCs w:val="26"/>
        </w:rPr>
        <w:t>¸À»/-</w:t>
      </w:r>
    </w:p>
    <w:p w:rsidR="00E33544" w:rsidRPr="00E90B28" w:rsidRDefault="00E33544" w:rsidP="00E33544">
      <w:pPr>
        <w:pStyle w:val="ListParagraph"/>
        <w:tabs>
          <w:tab w:val="left" w:pos="720"/>
        </w:tabs>
        <w:ind w:left="6930" w:hanging="450"/>
        <w:jc w:val="both"/>
        <w:rPr>
          <w:rFonts w:ascii="Nudi Akshar" w:hAnsi="Nudi Akshar"/>
          <w:b/>
          <w:sz w:val="26"/>
          <w:szCs w:val="26"/>
        </w:rPr>
      </w:pPr>
      <w:r w:rsidRPr="00E90B28">
        <w:rPr>
          <w:rFonts w:ascii="Nudi Akshar" w:hAnsi="Nudi Akshar"/>
          <w:b/>
          <w:sz w:val="26"/>
          <w:szCs w:val="26"/>
        </w:rPr>
        <w:t>PÁAiÀÄð¥Á®PÀ EAf¤AiÀÄgï,</w:t>
      </w:r>
    </w:p>
    <w:p w:rsidR="00E33544" w:rsidRPr="00E90B28" w:rsidRDefault="00E33544" w:rsidP="00E33544">
      <w:pPr>
        <w:pStyle w:val="ListParagraph"/>
        <w:tabs>
          <w:tab w:val="left" w:pos="720"/>
        </w:tabs>
        <w:ind w:left="6930" w:hanging="450"/>
        <w:jc w:val="both"/>
        <w:rPr>
          <w:rFonts w:ascii="Nudi Akshar" w:hAnsi="Nudi Akshar"/>
          <w:b/>
          <w:sz w:val="26"/>
          <w:szCs w:val="26"/>
        </w:rPr>
      </w:pPr>
      <w:r w:rsidRPr="00E90B28">
        <w:rPr>
          <w:rFonts w:ascii="Nudi Akshar" w:hAnsi="Nudi Akshar"/>
          <w:b/>
          <w:sz w:val="26"/>
          <w:szCs w:val="26"/>
        </w:rPr>
        <w:t xml:space="preserve"> </w:t>
      </w:r>
      <w:r>
        <w:rPr>
          <w:rFonts w:ascii="Nudi Akshar" w:hAnsi="Nudi Akshar"/>
          <w:b/>
          <w:sz w:val="26"/>
          <w:szCs w:val="26"/>
        </w:rPr>
        <w:t xml:space="preserve"> </w:t>
      </w:r>
      <w:r w:rsidRPr="00E90B28">
        <w:rPr>
          <w:rFonts w:ascii="Nudi Akshar" w:hAnsi="Nudi Akshar"/>
          <w:b/>
          <w:sz w:val="26"/>
          <w:szCs w:val="26"/>
        </w:rPr>
        <w:t>EAf¤AiÀÄjAUï «¨sÁUÀ,</w:t>
      </w:r>
    </w:p>
    <w:p w:rsidR="00E33544" w:rsidRPr="00E90B28" w:rsidRDefault="00E33544" w:rsidP="00E33544">
      <w:pPr>
        <w:pStyle w:val="ListParagraph"/>
        <w:tabs>
          <w:tab w:val="left" w:pos="720"/>
        </w:tabs>
        <w:ind w:left="6930" w:hanging="450"/>
        <w:jc w:val="both"/>
        <w:rPr>
          <w:rFonts w:ascii="Nudi Akshar" w:hAnsi="Nudi Akshar"/>
          <w:b/>
          <w:sz w:val="26"/>
          <w:szCs w:val="26"/>
        </w:rPr>
      </w:pPr>
      <w:r w:rsidRPr="00E90B28">
        <w:rPr>
          <w:rFonts w:ascii="Nudi Akshar" w:hAnsi="Nudi Akshar"/>
          <w:b/>
          <w:sz w:val="26"/>
          <w:szCs w:val="26"/>
        </w:rPr>
        <w:t xml:space="preserve"> </w:t>
      </w:r>
      <w:r>
        <w:rPr>
          <w:rFonts w:ascii="Nudi Akshar" w:hAnsi="Nudi Akshar"/>
          <w:b/>
          <w:sz w:val="26"/>
          <w:szCs w:val="26"/>
        </w:rPr>
        <w:t xml:space="preserve">  </w:t>
      </w:r>
      <w:r w:rsidRPr="00E90B28">
        <w:rPr>
          <w:rFonts w:ascii="Nudi Akshar" w:hAnsi="Nudi Akshar"/>
          <w:b/>
          <w:sz w:val="26"/>
          <w:szCs w:val="26"/>
        </w:rPr>
        <w:t xml:space="preserve">¨sÀzÁæPÁqÁ, ²ªÀªÉÆUÀÎ. </w:t>
      </w:r>
    </w:p>
    <w:p w:rsidR="00E33544" w:rsidRDefault="00E33544" w:rsidP="00E33544">
      <w:pPr>
        <w:ind w:left="6480"/>
        <w:jc w:val="both"/>
        <w:rPr>
          <w:rFonts w:ascii="Nudi Akshar" w:hAnsi="Nudi Akshar"/>
          <w:sz w:val="26"/>
          <w:szCs w:val="26"/>
        </w:rPr>
      </w:pPr>
    </w:p>
    <w:p w:rsidR="00E33544" w:rsidRDefault="00E33544" w:rsidP="00E33544">
      <w:pPr>
        <w:ind w:left="6480"/>
        <w:jc w:val="both"/>
        <w:rPr>
          <w:rFonts w:ascii="Nudi Akshar" w:hAnsi="Nudi Akshar"/>
          <w:sz w:val="26"/>
          <w:szCs w:val="26"/>
        </w:rPr>
      </w:pPr>
    </w:p>
    <w:p w:rsidR="00E33544" w:rsidRDefault="00E33544" w:rsidP="00E33544">
      <w:pPr>
        <w:ind w:left="6480"/>
        <w:jc w:val="both"/>
        <w:rPr>
          <w:rFonts w:ascii="Nudi Akshar" w:hAnsi="Nudi Akshar"/>
          <w:sz w:val="26"/>
          <w:szCs w:val="26"/>
        </w:rPr>
      </w:pPr>
    </w:p>
    <w:p w:rsidR="009F444B" w:rsidRDefault="009F444B" w:rsidP="00E33544">
      <w:pPr>
        <w:ind w:left="6480"/>
        <w:jc w:val="both"/>
        <w:rPr>
          <w:rFonts w:ascii="Nudi Akshar" w:hAnsi="Nudi Akshar"/>
          <w:sz w:val="26"/>
          <w:szCs w:val="26"/>
        </w:rPr>
      </w:pPr>
    </w:p>
    <w:p w:rsidR="009F444B" w:rsidRDefault="009F444B" w:rsidP="00E33544">
      <w:pPr>
        <w:ind w:left="6480"/>
        <w:jc w:val="both"/>
        <w:rPr>
          <w:rFonts w:ascii="Nudi Akshar" w:hAnsi="Nudi Akshar"/>
          <w:sz w:val="26"/>
          <w:szCs w:val="26"/>
        </w:rPr>
      </w:pPr>
    </w:p>
    <w:p w:rsidR="00E33544" w:rsidRPr="00C6550D" w:rsidRDefault="00E33544">
      <w:pPr>
        <w:spacing w:line="260" w:lineRule="exact"/>
        <w:ind w:left="640"/>
        <w:rPr>
          <w:color w:val="000000" w:themeColor="text1"/>
          <w:sz w:val="24"/>
          <w:szCs w:val="24"/>
        </w:rPr>
      </w:pPr>
    </w:p>
    <w:p w:rsidR="00E33544" w:rsidRPr="00C6550D" w:rsidRDefault="00E33544" w:rsidP="00E33544">
      <w:pPr>
        <w:ind w:left="4116" w:right="4238"/>
        <w:jc w:val="center"/>
        <w:rPr>
          <w:color w:val="000000" w:themeColor="text1"/>
        </w:rPr>
      </w:pPr>
      <w:r w:rsidRPr="00C6550D">
        <w:rPr>
          <w:b/>
          <w:color w:val="000000" w:themeColor="text1"/>
          <w:spacing w:val="-1"/>
          <w:u w:val="thick" w:color="000000"/>
        </w:rPr>
        <w:t>TE</w:t>
      </w:r>
      <w:r w:rsidRPr="00C6550D">
        <w:rPr>
          <w:b/>
          <w:color w:val="000000" w:themeColor="text1"/>
          <w:spacing w:val="3"/>
          <w:u w:val="thick" w:color="000000"/>
        </w:rPr>
        <w:t>N</w:t>
      </w:r>
      <w:r w:rsidRPr="00C6550D">
        <w:rPr>
          <w:b/>
          <w:color w:val="000000" w:themeColor="text1"/>
          <w:u w:val="thick" w:color="000000"/>
        </w:rPr>
        <w:t>D</w:t>
      </w:r>
      <w:r w:rsidRPr="00C6550D">
        <w:rPr>
          <w:b/>
          <w:color w:val="000000" w:themeColor="text1"/>
          <w:spacing w:val="-1"/>
          <w:u w:val="thick" w:color="000000"/>
        </w:rPr>
        <w:t>E</w:t>
      </w:r>
      <w:r w:rsidRPr="00C6550D">
        <w:rPr>
          <w:b/>
          <w:color w:val="000000" w:themeColor="text1"/>
          <w:spacing w:val="3"/>
          <w:u w:val="thick" w:color="000000"/>
        </w:rPr>
        <w:t>R</w:t>
      </w:r>
      <w:r w:rsidRPr="00C6550D">
        <w:rPr>
          <w:b/>
          <w:color w:val="000000" w:themeColor="text1"/>
          <w:u w:val="thick" w:color="000000"/>
        </w:rPr>
        <w:t>S</w:t>
      </w:r>
      <w:r w:rsidRPr="00C6550D">
        <w:rPr>
          <w:b/>
          <w:color w:val="000000" w:themeColor="text1"/>
          <w:spacing w:val="-9"/>
          <w:u w:val="thick" w:color="000000"/>
        </w:rPr>
        <w:t xml:space="preserve"> </w:t>
      </w:r>
      <w:r w:rsidRPr="00C6550D">
        <w:rPr>
          <w:b/>
          <w:color w:val="000000" w:themeColor="text1"/>
          <w:spacing w:val="1"/>
          <w:w w:val="99"/>
          <w:u w:val="thick" w:color="000000"/>
        </w:rPr>
        <w:t>FO</w:t>
      </w:r>
      <w:r w:rsidRPr="00C6550D">
        <w:rPr>
          <w:b/>
          <w:color w:val="000000" w:themeColor="text1"/>
          <w:w w:val="99"/>
          <w:u w:val="thick" w:color="000000"/>
        </w:rPr>
        <w:t>R</w:t>
      </w:r>
    </w:p>
    <w:p w:rsidR="00E33544" w:rsidRPr="00C6550D" w:rsidRDefault="00E33544" w:rsidP="00E33544">
      <w:pPr>
        <w:spacing w:line="31" w:lineRule="exact"/>
        <w:rPr>
          <w:rFonts w:asciiTheme="minorHAnsi" w:hAnsiTheme="minorHAnsi" w:cstheme="minorHAnsi"/>
          <w:b/>
          <w:color w:val="000000" w:themeColor="text1"/>
          <w:sz w:val="24"/>
          <w:szCs w:val="28"/>
          <w:u w:val="single"/>
        </w:rPr>
      </w:pPr>
    </w:p>
    <w:p w:rsidR="00E33544" w:rsidRPr="00C6550D" w:rsidRDefault="00E33544" w:rsidP="00E33544">
      <w:pPr>
        <w:spacing w:line="31" w:lineRule="exact"/>
        <w:rPr>
          <w:rFonts w:asciiTheme="minorHAnsi" w:hAnsiTheme="minorHAnsi" w:cstheme="minorHAnsi"/>
          <w:b/>
          <w:color w:val="000000" w:themeColor="text1"/>
          <w:sz w:val="24"/>
          <w:szCs w:val="28"/>
          <w:u w:val="single"/>
        </w:rPr>
      </w:pPr>
    </w:p>
    <w:p w:rsidR="00E33544" w:rsidRPr="00C6550D" w:rsidRDefault="001B4B6F" w:rsidP="00E33544">
      <w:pPr>
        <w:spacing w:line="0" w:lineRule="atLeast"/>
        <w:jc w:val="center"/>
        <w:rPr>
          <w:rFonts w:asciiTheme="minorHAnsi" w:hAnsiTheme="minorHAnsi" w:cstheme="minorHAnsi"/>
          <w:b/>
          <w:color w:val="000000" w:themeColor="text1"/>
          <w:sz w:val="24"/>
          <w:szCs w:val="28"/>
          <w:u w:val="single"/>
        </w:rPr>
      </w:pPr>
      <w:r>
        <w:rPr>
          <w:rFonts w:asciiTheme="minorHAnsi" w:hAnsiTheme="minorHAnsi" w:cstheme="minorHAnsi"/>
          <w:b/>
          <w:color w:val="000000" w:themeColor="text1"/>
          <w:sz w:val="24"/>
          <w:szCs w:val="28"/>
          <w:u w:val="single"/>
        </w:rPr>
        <w:t>PROVIDING ON FARM AGRICULTURE EQUIPMENT’S TO WATER USER’S CO-OPERATIVE SOCIETIES PERTAINING TO BHADRA CADA, SHIVAMOGGA FOR THE YEAR 2026-27.</w:t>
      </w:r>
    </w:p>
    <w:p w:rsidR="00E33544" w:rsidRPr="00C6550D" w:rsidRDefault="00E33544" w:rsidP="00E33544">
      <w:pPr>
        <w:spacing w:line="0" w:lineRule="atLeast"/>
        <w:jc w:val="center"/>
        <w:rPr>
          <w:b/>
          <w:color w:val="000000" w:themeColor="text1"/>
          <w:sz w:val="12"/>
        </w:rPr>
      </w:pPr>
    </w:p>
    <w:p w:rsidR="00E33544" w:rsidRPr="00C6550D" w:rsidRDefault="00E33544" w:rsidP="00E33544">
      <w:pPr>
        <w:tabs>
          <w:tab w:val="left" w:pos="7695"/>
        </w:tabs>
        <w:spacing w:before="4" w:line="180" w:lineRule="exact"/>
        <w:rPr>
          <w:color w:val="000000" w:themeColor="text1"/>
          <w:sz w:val="18"/>
          <w:szCs w:val="18"/>
        </w:rPr>
      </w:pPr>
      <w:r w:rsidRPr="00C6550D">
        <w:rPr>
          <w:color w:val="000000" w:themeColor="text1"/>
          <w:sz w:val="18"/>
          <w:szCs w:val="18"/>
        </w:rPr>
        <w:tab/>
      </w:r>
    </w:p>
    <w:p w:rsidR="00E33544" w:rsidRPr="00C6550D" w:rsidRDefault="00E33544" w:rsidP="00E33544">
      <w:pPr>
        <w:spacing w:before="27"/>
        <w:ind w:left="2666"/>
        <w:rPr>
          <w:b/>
          <w:color w:val="000000" w:themeColor="text1"/>
          <w:sz w:val="28"/>
          <w:szCs w:val="28"/>
          <w:u w:val="thick" w:color="000000"/>
        </w:rPr>
      </w:pPr>
      <w:r w:rsidRPr="00C6550D">
        <w:rPr>
          <w:b/>
          <w:color w:val="000000" w:themeColor="text1"/>
          <w:sz w:val="24"/>
          <w:szCs w:val="24"/>
          <w:u w:val="thick" w:color="000000"/>
        </w:rPr>
        <w:t>S</w:t>
      </w:r>
      <w:r w:rsidRPr="00C6550D">
        <w:rPr>
          <w:b/>
          <w:color w:val="000000" w:themeColor="text1"/>
          <w:spacing w:val="-1"/>
          <w:sz w:val="24"/>
          <w:szCs w:val="24"/>
          <w:u w:val="thick" w:color="000000"/>
        </w:rPr>
        <w:t>E</w:t>
      </w:r>
      <w:r w:rsidRPr="00C6550D">
        <w:rPr>
          <w:b/>
          <w:color w:val="000000" w:themeColor="text1"/>
          <w:spacing w:val="3"/>
          <w:sz w:val="24"/>
          <w:szCs w:val="24"/>
          <w:u w:val="thick" w:color="000000"/>
        </w:rPr>
        <w:t>C</w:t>
      </w:r>
      <w:r w:rsidRPr="00C6550D">
        <w:rPr>
          <w:b/>
          <w:color w:val="000000" w:themeColor="text1"/>
          <w:spacing w:val="-1"/>
          <w:sz w:val="24"/>
          <w:szCs w:val="24"/>
          <w:u w:val="thick" w:color="000000"/>
        </w:rPr>
        <w:t>TI</w:t>
      </w:r>
      <w:r w:rsidRPr="00C6550D">
        <w:rPr>
          <w:b/>
          <w:color w:val="000000" w:themeColor="text1"/>
          <w:spacing w:val="1"/>
          <w:sz w:val="24"/>
          <w:szCs w:val="24"/>
          <w:u w:val="thick" w:color="000000"/>
        </w:rPr>
        <w:t>O</w:t>
      </w:r>
      <w:r w:rsidRPr="00C6550D">
        <w:rPr>
          <w:b/>
          <w:color w:val="000000" w:themeColor="text1"/>
          <w:sz w:val="24"/>
          <w:szCs w:val="24"/>
          <w:u w:val="thick" w:color="000000"/>
        </w:rPr>
        <w:t>N</w:t>
      </w:r>
      <w:r w:rsidRPr="00C6550D">
        <w:rPr>
          <w:b/>
          <w:color w:val="000000" w:themeColor="text1"/>
          <w:spacing w:val="-8"/>
          <w:sz w:val="24"/>
          <w:szCs w:val="24"/>
          <w:u w:val="thick" w:color="000000"/>
        </w:rPr>
        <w:t xml:space="preserve"> </w:t>
      </w:r>
      <w:r w:rsidRPr="00C6550D">
        <w:rPr>
          <w:b/>
          <w:color w:val="000000" w:themeColor="text1"/>
          <w:spacing w:val="-1"/>
          <w:sz w:val="24"/>
          <w:szCs w:val="24"/>
          <w:u w:val="thick" w:color="000000"/>
        </w:rPr>
        <w:t>I</w:t>
      </w:r>
      <w:r w:rsidRPr="00C6550D">
        <w:rPr>
          <w:b/>
          <w:color w:val="000000" w:themeColor="text1"/>
          <w:sz w:val="24"/>
          <w:szCs w:val="24"/>
          <w:u w:val="thick" w:color="000000"/>
        </w:rPr>
        <w:t>.</w:t>
      </w:r>
      <w:r w:rsidRPr="00C6550D">
        <w:rPr>
          <w:b/>
          <w:color w:val="000000" w:themeColor="text1"/>
          <w:spacing w:val="2"/>
          <w:sz w:val="24"/>
          <w:szCs w:val="24"/>
          <w:u w:val="thick" w:color="000000"/>
        </w:rPr>
        <w:t xml:space="preserve">   </w:t>
      </w:r>
      <w:r>
        <w:rPr>
          <w:b/>
          <w:color w:val="000000" w:themeColor="text1"/>
          <w:sz w:val="28"/>
          <w:szCs w:val="28"/>
          <w:u w:val="thick" w:color="000000"/>
        </w:rPr>
        <w:t>Tender N</w:t>
      </w:r>
      <w:r w:rsidRPr="00C6550D">
        <w:rPr>
          <w:b/>
          <w:color w:val="000000" w:themeColor="text1"/>
          <w:sz w:val="28"/>
          <w:szCs w:val="28"/>
          <w:u w:val="thick" w:color="000000"/>
        </w:rPr>
        <w:t>otification</w:t>
      </w:r>
    </w:p>
    <w:p w:rsidR="00E33544" w:rsidRPr="00C6550D" w:rsidRDefault="00E33544" w:rsidP="00E33544">
      <w:pPr>
        <w:spacing w:before="27"/>
        <w:ind w:left="2666"/>
        <w:rPr>
          <w:b/>
          <w:color w:val="000000" w:themeColor="text1"/>
          <w:sz w:val="24"/>
          <w:szCs w:val="24"/>
          <w:u w:val="thick" w:color="000000"/>
        </w:rPr>
      </w:pPr>
    </w:p>
    <w:p w:rsidR="00E33544" w:rsidRPr="00C6550D" w:rsidRDefault="00E33544" w:rsidP="00E33544">
      <w:pPr>
        <w:spacing w:before="27"/>
        <w:ind w:left="640"/>
        <w:rPr>
          <w:color w:val="000000" w:themeColor="text1"/>
        </w:rPr>
      </w:pPr>
      <w:r w:rsidRPr="00C6550D">
        <w:rPr>
          <w:b/>
          <w:color w:val="000000" w:themeColor="text1"/>
        </w:rPr>
        <w:t>D</w:t>
      </w:r>
      <w:r w:rsidRPr="00C6550D">
        <w:rPr>
          <w:b/>
          <w:color w:val="000000" w:themeColor="text1"/>
          <w:spacing w:val="1"/>
        </w:rPr>
        <w:t>ate</w:t>
      </w:r>
      <w:r w:rsidRPr="00C6550D">
        <w:rPr>
          <w:b/>
          <w:color w:val="000000" w:themeColor="text1"/>
        </w:rPr>
        <w:t xml:space="preserve">:     </w:t>
      </w:r>
      <w:r w:rsidRPr="00C6550D">
        <w:rPr>
          <w:b/>
          <w:color w:val="000000" w:themeColor="text1"/>
          <w:spacing w:val="8"/>
        </w:rPr>
        <w:t xml:space="preserve"> </w:t>
      </w:r>
    </w:p>
    <w:p w:rsidR="00E33544" w:rsidRDefault="00E33544" w:rsidP="00E33544">
      <w:pPr>
        <w:spacing w:line="260" w:lineRule="exact"/>
        <w:ind w:left="640"/>
        <w:rPr>
          <w:b/>
          <w:color w:val="000000" w:themeColor="text1"/>
          <w:spacing w:val="-17"/>
          <w:position w:val="3"/>
        </w:rPr>
      </w:pPr>
      <w:r w:rsidRPr="00C6550D">
        <w:rPr>
          <w:b/>
          <w:color w:val="000000" w:themeColor="text1"/>
          <w:spacing w:val="-1"/>
          <w:position w:val="3"/>
        </w:rPr>
        <w:t>I</w:t>
      </w:r>
      <w:r w:rsidRPr="00C6550D">
        <w:rPr>
          <w:b/>
          <w:color w:val="000000" w:themeColor="text1"/>
          <w:spacing w:val="1"/>
          <w:position w:val="3"/>
        </w:rPr>
        <w:t>F</w:t>
      </w:r>
      <w:r w:rsidRPr="00C6550D">
        <w:rPr>
          <w:b/>
          <w:color w:val="000000" w:themeColor="text1"/>
          <w:position w:val="3"/>
        </w:rPr>
        <w:t>T</w:t>
      </w:r>
      <w:r w:rsidRPr="00C6550D">
        <w:rPr>
          <w:b/>
          <w:color w:val="000000" w:themeColor="text1"/>
          <w:spacing w:val="-3"/>
          <w:position w:val="3"/>
        </w:rPr>
        <w:t xml:space="preserve"> </w:t>
      </w:r>
      <w:r w:rsidRPr="00C6550D">
        <w:rPr>
          <w:b/>
          <w:color w:val="000000" w:themeColor="text1"/>
          <w:position w:val="3"/>
        </w:rPr>
        <w:t>N</w:t>
      </w:r>
      <w:r w:rsidRPr="00C6550D">
        <w:rPr>
          <w:b/>
          <w:color w:val="000000" w:themeColor="text1"/>
          <w:spacing w:val="1"/>
          <w:position w:val="3"/>
        </w:rPr>
        <w:t>o.</w:t>
      </w:r>
      <w:r w:rsidRPr="00C6550D">
        <w:rPr>
          <w:b/>
          <w:color w:val="000000" w:themeColor="text1"/>
          <w:position w:val="3"/>
        </w:rPr>
        <w:t>:</w:t>
      </w:r>
      <w:r w:rsidRPr="00C6550D">
        <w:rPr>
          <w:b/>
          <w:color w:val="000000" w:themeColor="text1"/>
          <w:spacing w:val="-17"/>
          <w:position w:val="3"/>
        </w:rPr>
        <w:t xml:space="preserve"> </w:t>
      </w:r>
      <w:r>
        <w:rPr>
          <w:b/>
          <w:color w:val="000000" w:themeColor="text1"/>
          <w:spacing w:val="-17"/>
          <w:position w:val="3"/>
        </w:rPr>
        <w:t>06</w:t>
      </w:r>
    </w:p>
    <w:p w:rsidR="00FE7AB7" w:rsidRPr="00C6550D" w:rsidRDefault="00FE7AB7">
      <w:pPr>
        <w:spacing w:before="3" w:line="180" w:lineRule="exact"/>
        <w:rPr>
          <w:color w:val="000000" w:themeColor="text1"/>
          <w:sz w:val="19"/>
          <w:szCs w:val="19"/>
        </w:rPr>
      </w:pPr>
    </w:p>
    <w:p w:rsidR="00FE7AB7" w:rsidRPr="00C6550D" w:rsidRDefault="00FE7AB7">
      <w:pPr>
        <w:spacing w:line="200" w:lineRule="exact"/>
        <w:rPr>
          <w:color w:val="000000" w:themeColor="text1"/>
        </w:rPr>
      </w:pPr>
    </w:p>
    <w:p w:rsidR="009C6E2C" w:rsidRPr="00C6550D" w:rsidRDefault="002B432B" w:rsidP="009C6E2C">
      <w:pPr>
        <w:pStyle w:val="ListParagraph"/>
        <w:numPr>
          <w:ilvl w:val="0"/>
          <w:numId w:val="2"/>
        </w:numPr>
        <w:ind w:right="285"/>
        <w:jc w:val="both"/>
        <w:rPr>
          <w:color w:val="000000" w:themeColor="text1"/>
        </w:rPr>
      </w:pPr>
      <w:r w:rsidRPr="00C6550D">
        <w:rPr>
          <w:color w:val="000000" w:themeColor="text1"/>
          <w:spacing w:val="-1"/>
        </w:rPr>
        <w:t>T</w:t>
      </w:r>
      <w:r w:rsidRPr="00C6550D">
        <w:rPr>
          <w:color w:val="000000" w:themeColor="text1"/>
        </w:rPr>
        <w:t xml:space="preserve">he </w:t>
      </w:r>
      <w:r w:rsidRPr="00C6550D">
        <w:rPr>
          <w:color w:val="000000" w:themeColor="text1"/>
          <w:spacing w:val="1"/>
        </w:rPr>
        <w:t xml:space="preserve"> </w:t>
      </w:r>
      <w:r w:rsidR="00601939" w:rsidRPr="00C6550D">
        <w:rPr>
          <w:color w:val="000000" w:themeColor="text1"/>
        </w:rPr>
        <w:t>Executive Engineer, Engineering Division,Bhadra CADA, Shivamogga</w:t>
      </w:r>
      <w:r w:rsidR="009C6E2C" w:rsidRPr="00C6550D">
        <w:rPr>
          <w:color w:val="000000" w:themeColor="text1"/>
          <w:spacing w:val="3"/>
        </w:rPr>
        <w:t xml:space="preserve"> </w:t>
      </w:r>
      <w:r w:rsidRPr="00C6550D">
        <w:rPr>
          <w:color w:val="000000" w:themeColor="text1"/>
          <w:spacing w:val="1"/>
        </w:rPr>
        <w:t>(</w:t>
      </w:r>
      <w:r w:rsidRPr="00C6550D">
        <w:rPr>
          <w:color w:val="000000" w:themeColor="text1"/>
          <w:spacing w:val="-1"/>
        </w:rPr>
        <w:t>h</w:t>
      </w:r>
      <w:r w:rsidRPr="00C6550D">
        <w:rPr>
          <w:color w:val="000000" w:themeColor="text1"/>
          <w:spacing w:val="1"/>
        </w:rPr>
        <w:t>ere</w:t>
      </w:r>
      <w:r w:rsidRPr="00C6550D">
        <w:rPr>
          <w:color w:val="000000" w:themeColor="text1"/>
        </w:rPr>
        <w:t>i</w:t>
      </w:r>
      <w:r w:rsidRPr="00C6550D">
        <w:rPr>
          <w:color w:val="000000" w:themeColor="text1"/>
          <w:spacing w:val="-1"/>
        </w:rPr>
        <w:t>n</w:t>
      </w:r>
      <w:r w:rsidRPr="00C6550D">
        <w:rPr>
          <w:color w:val="000000" w:themeColor="text1"/>
          <w:spacing w:val="3"/>
        </w:rPr>
        <w:t>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 xml:space="preserve">r </w:t>
      </w:r>
      <w:r w:rsidRPr="00C6550D">
        <w:rPr>
          <w:color w:val="000000" w:themeColor="text1"/>
          <w:spacing w:val="1"/>
        </w:rPr>
        <w:t>r</w:t>
      </w:r>
      <w:r w:rsidRPr="00C6550D">
        <w:rPr>
          <w:color w:val="000000" w:themeColor="text1"/>
          <w:spacing w:val="3"/>
        </w:rPr>
        <w:t>e</w:t>
      </w:r>
      <w:r w:rsidRPr="00C6550D">
        <w:rPr>
          <w:color w:val="000000" w:themeColor="text1"/>
          <w:spacing w:val="-1"/>
        </w:rPr>
        <w:t>f</w:t>
      </w:r>
      <w:r w:rsidRPr="00C6550D">
        <w:rPr>
          <w:color w:val="000000" w:themeColor="text1"/>
          <w:spacing w:val="1"/>
        </w:rPr>
        <w:t>erre</w:t>
      </w:r>
      <w:r w:rsidRPr="00C6550D">
        <w:rPr>
          <w:color w:val="000000" w:themeColor="text1"/>
        </w:rPr>
        <w:t>d</w:t>
      </w:r>
      <w:r w:rsidRPr="00C6550D">
        <w:rPr>
          <w:color w:val="000000" w:themeColor="text1"/>
          <w:spacing w:val="3"/>
        </w:rPr>
        <w:t xml:space="preserve"> </w:t>
      </w:r>
      <w:r w:rsidRPr="00C6550D">
        <w:rPr>
          <w:color w:val="000000" w:themeColor="text1"/>
        </w:rPr>
        <w:t>to</w:t>
      </w:r>
      <w:r w:rsidRPr="00C6550D">
        <w:rPr>
          <w:color w:val="000000" w:themeColor="text1"/>
          <w:spacing w:val="8"/>
        </w:rPr>
        <w:t xml:space="preserve"> </w:t>
      </w:r>
      <w:r w:rsidRPr="00C6550D">
        <w:rPr>
          <w:color w:val="000000" w:themeColor="text1"/>
          <w:spacing w:val="1"/>
        </w:rPr>
        <w:t>a</w:t>
      </w:r>
      <w:r w:rsidRPr="00C6550D">
        <w:rPr>
          <w:color w:val="000000" w:themeColor="text1"/>
        </w:rPr>
        <w:t>s</w:t>
      </w:r>
      <w:r w:rsidRPr="00C6550D">
        <w:rPr>
          <w:color w:val="000000" w:themeColor="text1"/>
          <w:spacing w:val="9"/>
        </w:rPr>
        <w:t xml:space="preserve"> </w:t>
      </w:r>
      <w:r w:rsidRPr="00C6550D">
        <w:rPr>
          <w:color w:val="000000" w:themeColor="text1"/>
          <w:spacing w:val="-1"/>
        </w:rPr>
        <w:t>T</w:t>
      </w:r>
      <w:r w:rsidRPr="00C6550D">
        <w:rPr>
          <w:color w:val="000000" w:themeColor="text1"/>
          <w:spacing w:val="2"/>
        </w:rPr>
        <w:t>h</w:t>
      </w:r>
      <w:r w:rsidRPr="00C6550D">
        <w:rPr>
          <w:color w:val="000000" w:themeColor="text1"/>
        </w:rPr>
        <w:t>e</w:t>
      </w:r>
      <w:r w:rsidRPr="00C6550D">
        <w:rPr>
          <w:color w:val="000000" w:themeColor="text1"/>
          <w:spacing w:val="6"/>
        </w:rPr>
        <w:t xml:space="preserve"> </w:t>
      </w:r>
      <w:r w:rsidRPr="00C6550D">
        <w:rPr>
          <w:color w:val="000000" w:themeColor="text1"/>
          <w:spacing w:val="1"/>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spacing w:val="-1"/>
        </w:rPr>
        <w:t>s</w:t>
      </w:r>
      <w:r w:rsidRPr="00C6550D">
        <w:rPr>
          <w:color w:val="000000" w:themeColor="text1"/>
          <w:spacing w:val="1"/>
        </w:rPr>
        <w:t>er</w:t>
      </w:r>
      <w:r w:rsidRPr="00C6550D">
        <w:rPr>
          <w:color w:val="000000" w:themeColor="text1"/>
        </w:rPr>
        <w:t xml:space="preserve">) </w:t>
      </w:r>
      <w:r w:rsidRPr="00C6550D">
        <w:rPr>
          <w:color w:val="000000" w:themeColor="text1"/>
          <w:spacing w:val="12"/>
        </w:rPr>
        <w:t xml:space="preserve"> </w:t>
      </w:r>
      <w:r w:rsidRPr="00C6550D">
        <w:rPr>
          <w:color w:val="000000" w:themeColor="text1"/>
        </w:rPr>
        <w:t>i</w:t>
      </w:r>
      <w:r w:rsidRPr="00C6550D">
        <w:rPr>
          <w:color w:val="000000" w:themeColor="text1"/>
          <w:spacing w:val="1"/>
        </w:rPr>
        <w:t>n</w:t>
      </w:r>
      <w:r w:rsidRPr="00C6550D">
        <w:rPr>
          <w:color w:val="000000" w:themeColor="text1"/>
          <w:spacing w:val="-1"/>
        </w:rPr>
        <w:t>v</w:t>
      </w:r>
      <w:r w:rsidRPr="00C6550D">
        <w:rPr>
          <w:color w:val="000000" w:themeColor="text1"/>
        </w:rPr>
        <w:t>it</w:t>
      </w:r>
      <w:r w:rsidRPr="00C6550D">
        <w:rPr>
          <w:color w:val="000000" w:themeColor="text1"/>
          <w:spacing w:val="3"/>
        </w:rPr>
        <w:t>e</w:t>
      </w:r>
      <w:r w:rsidRPr="00C6550D">
        <w:rPr>
          <w:color w:val="000000" w:themeColor="text1"/>
        </w:rPr>
        <w:t>s</w:t>
      </w:r>
      <w:r w:rsidRPr="00C6550D">
        <w:rPr>
          <w:color w:val="000000" w:themeColor="text1"/>
          <w:spacing w:val="2"/>
        </w:rPr>
        <w:t xml:space="preserve"> </w:t>
      </w:r>
      <w:r w:rsidRPr="00C6550D">
        <w:rPr>
          <w:color w:val="000000" w:themeColor="text1"/>
        </w:rPr>
        <w:t>t</w:t>
      </w:r>
      <w:r w:rsidRPr="00C6550D">
        <w:rPr>
          <w:color w:val="000000" w:themeColor="text1"/>
          <w:spacing w:val="3"/>
        </w:rPr>
        <w:t>e</w:t>
      </w:r>
      <w:r w:rsidRPr="00C6550D">
        <w:rPr>
          <w:color w:val="000000" w:themeColor="text1"/>
          <w:spacing w:val="-1"/>
        </w:rPr>
        <w:t>n</w:t>
      </w:r>
      <w:r w:rsidRPr="00C6550D">
        <w:rPr>
          <w:color w:val="000000" w:themeColor="text1"/>
          <w:spacing w:val="1"/>
        </w:rPr>
        <w:t>der</w:t>
      </w:r>
      <w:r w:rsidRPr="00C6550D">
        <w:rPr>
          <w:color w:val="000000" w:themeColor="text1"/>
        </w:rPr>
        <w:t>s</w:t>
      </w:r>
      <w:r w:rsidRPr="00C6550D">
        <w:rPr>
          <w:color w:val="000000" w:themeColor="text1"/>
          <w:spacing w:val="5"/>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1"/>
        </w:rPr>
        <w:t xml:space="preserve"> </w:t>
      </w:r>
      <w:r w:rsidRPr="00C6550D">
        <w:rPr>
          <w:color w:val="000000" w:themeColor="text1"/>
          <w:spacing w:val="3"/>
        </w:rPr>
        <w:t>e</w:t>
      </w:r>
      <w:r w:rsidRPr="00C6550D">
        <w:rPr>
          <w:color w:val="000000" w:themeColor="text1"/>
        </w:rPr>
        <w:t>li</w:t>
      </w:r>
      <w:r w:rsidRPr="00C6550D">
        <w:rPr>
          <w:color w:val="000000" w:themeColor="text1"/>
          <w:spacing w:val="1"/>
        </w:rPr>
        <w:t>g</w:t>
      </w:r>
      <w:r w:rsidRPr="00C6550D">
        <w:rPr>
          <w:color w:val="000000" w:themeColor="text1"/>
        </w:rPr>
        <w:t>i</w:t>
      </w:r>
      <w:r w:rsidRPr="00C6550D">
        <w:rPr>
          <w:color w:val="000000" w:themeColor="text1"/>
          <w:spacing w:val="1"/>
        </w:rPr>
        <w:t>b</w:t>
      </w:r>
      <w:r w:rsidRPr="00C6550D">
        <w:rPr>
          <w:color w:val="000000" w:themeColor="text1"/>
        </w:rPr>
        <w:t>le</w:t>
      </w:r>
      <w:r w:rsidRPr="00C6550D">
        <w:rPr>
          <w:color w:val="000000" w:themeColor="text1"/>
          <w:spacing w:val="3"/>
        </w:rPr>
        <w:t xml:space="preserve"> </w:t>
      </w:r>
      <w:r w:rsidR="008B42EC" w:rsidRPr="00C6550D">
        <w:rPr>
          <w:color w:val="000000" w:themeColor="text1"/>
        </w:rPr>
        <w:t>tenderers</w:t>
      </w:r>
      <w:r w:rsidR="00E90889" w:rsidRPr="00C6550D">
        <w:rPr>
          <w:color w:val="000000" w:themeColor="text1"/>
        </w:rPr>
        <w:t>: The manufacturer, manufacturers</w:t>
      </w:r>
      <w:r w:rsidR="008B42EC" w:rsidRPr="00C6550D">
        <w:rPr>
          <w:color w:val="000000" w:themeColor="text1"/>
        </w:rPr>
        <w:t xml:space="preserve"> authorized dealer </w:t>
      </w:r>
      <w:r w:rsidRPr="00C6550D">
        <w:rPr>
          <w:color w:val="000000" w:themeColor="text1"/>
          <w:spacing w:val="-1"/>
        </w:rPr>
        <w:t>f</w:t>
      </w:r>
      <w:r w:rsidRPr="00C6550D">
        <w:rPr>
          <w:color w:val="000000" w:themeColor="text1"/>
          <w:spacing w:val="1"/>
        </w:rPr>
        <w:t>o</w:t>
      </w:r>
      <w:r w:rsidRPr="00C6550D">
        <w:rPr>
          <w:color w:val="000000" w:themeColor="text1"/>
        </w:rPr>
        <w:t>r</w:t>
      </w:r>
      <w:r w:rsidRPr="00C6550D">
        <w:rPr>
          <w:color w:val="000000" w:themeColor="text1"/>
          <w:spacing w:val="7"/>
        </w:rPr>
        <w:t xml:space="preserve"> </w:t>
      </w:r>
      <w:r w:rsidRPr="00C6550D">
        <w:rPr>
          <w:color w:val="000000" w:themeColor="text1"/>
          <w:spacing w:val="2"/>
        </w:rPr>
        <w:t>t</w:t>
      </w:r>
      <w:r w:rsidRPr="00C6550D">
        <w:rPr>
          <w:color w:val="000000" w:themeColor="text1"/>
          <w:spacing w:val="-1"/>
        </w:rPr>
        <w:t>h</w:t>
      </w:r>
      <w:r w:rsidRPr="00C6550D">
        <w:rPr>
          <w:color w:val="000000" w:themeColor="text1"/>
        </w:rPr>
        <w:t>e</w:t>
      </w:r>
      <w:r w:rsidRPr="00C6550D">
        <w:rPr>
          <w:color w:val="000000" w:themeColor="text1"/>
          <w:spacing w:val="9"/>
        </w:rPr>
        <w:t xml:space="preserve"> </w:t>
      </w:r>
      <w:r w:rsidRPr="00C6550D">
        <w:rPr>
          <w:color w:val="000000" w:themeColor="text1"/>
          <w:spacing w:val="-1"/>
        </w:rPr>
        <w:t>s</w:t>
      </w:r>
      <w:r w:rsidRPr="00C6550D">
        <w:rPr>
          <w:color w:val="000000" w:themeColor="text1"/>
          <w:spacing w:val="2"/>
        </w:rPr>
        <w:t>u</w:t>
      </w:r>
      <w:r w:rsidRPr="00C6550D">
        <w:rPr>
          <w:color w:val="000000" w:themeColor="text1"/>
        </w:rPr>
        <w:t>pply</w:t>
      </w:r>
      <w:r w:rsidRPr="00C6550D">
        <w:rPr>
          <w:color w:val="000000" w:themeColor="text1"/>
          <w:spacing w:val="4"/>
        </w:rPr>
        <w:t xml:space="preserve"> </w:t>
      </w:r>
      <w:r w:rsidRPr="00C6550D">
        <w:rPr>
          <w:color w:val="000000" w:themeColor="text1"/>
          <w:spacing w:val="1"/>
        </w:rPr>
        <w:t>o</w:t>
      </w:r>
      <w:r w:rsidRPr="00C6550D">
        <w:rPr>
          <w:color w:val="000000" w:themeColor="text1"/>
        </w:rPr>
        <w:t>f</w:t>
      </w:r>
      <w:r w:rsidRPr="00C6550D">
        <w:rPr>
          <w:color w:val="000000" w:themeColor="text1"/>
          <w:spacing w:val="8"/>
        </w:rPr>
        <w:t xml:space="preserve"> </w:t>
      </w:r>
      <w:r w:rsidR="009C6E2C" w:rsidRPr="00C6550D">
        <w:rPr>
          <w:color w:val="000000" w:themeColor="text1"/>
          <w:spacing w:val="8"/>
        </w:rPr>
        <w:t xml:space="preserve">the following </w:t>
      </w:r>
      <w:r w:rsidR="00B17F75" w:rsidRPr="00C6550D">
        <w:rPr>
          <w:color w:val="000000" w:themeColor="text1"/>
          <w:spacing w:val="1"/>
        </w:rPr>
        <w:t>Machineries</w:t>
      </w:r>
      <w:r w:rsidR="009C6E2C" w:rsidRPr="00C6550D">
        <w:rPr>
          <w:color w:val="000000" w:themeColor="text1"/>
          <w:spacing w:val="1"/>
        </w:rPr>
        <w:t xml:space="preserve"> </w:t>
      </w:r>
      <w:r w:rsidR="009C6E2C" w:rsidRPr="00C6550D">
        <w:rPr>
          <w:color w:val="000000" w:themeColor="text1"/>
        </w:rPr>
        <w:t>li</w:t>
      </w:r>
      <w:r w:rsidR="009C6E2C" w:rsidRPr="00C6550D">
        <w:rPr>
          <w:color w:val="000000" w:themeColor="text1"/>
          <w:spacing w:val="-1"/>
        </w:rPr>
        <w:t>s</w:t>
      </w:r>
      <w:r w:rsidR="009C6E2C" w:rsidRPr="00C6550D">
        <w:rPr>
          <w:color w:val="000000" w:themeColor="text1"/>
          <w:spacing w:val="1"/>
        </w:rPr>
        <w:t>te</w:t>
      </w:r>
      <w:r w:rsidR="009C6E2C" w:rsidRPr="00C6550D">
        <w:rPr>
          <w:color w:val="000000" w:themeColor="text1"/>
        </w:rPr>
        <w:t>d</w:t>
      </w:r>
      <w:r w:rsidR="009C6E2C" w:rsidRPr="00C6550D">
        <w:rPr>
          <w:color w:val="000000" w:themeColor="text1"/>
          <w:spacing w:val="-5"/>
        </w:rPr>
        <w:t xml:space="preserve"> </w:t>
      </w:r>
      <w:r w:rsidR="009C6E2C" w:rsidRPr="00C6550D">
        <w:rPr>
          <w:color w:val="000000" w:themeColor="text1"/>
        </w:rPr>
        <w:t>b</w:t>
      </w:r>
      <w:r w:rsidR="009C6E2C" w:rsidRPr="00C6550D">
        <w:rPr>
          <w:color w:val="000000" w:themeColor="text1"/>
          <w:spacing w:val="1"/>
        </w:rPr>
        <w:t>e</w:t>
      </w:r>
      <w:r w:rsidR="009C6E2C" w:rsidRPr="00C6550D">
        <w:rPr>
          <w:color w:val="000000" w:themeColor="text1"/>
        </w:rPr>
        <w:t>l</w:t>
      </w:r>
      <w:r w:rsidR="009C6E2C" w:rsidRPr="00C6550D">
        <w:rPr>
          <w:color w:val="000000" w:themeColor="text1"/>
          <w:spacing w:val="1"/>
        </w:rPr>
        <w:t>o</w:t>
      </w:r>
      <w:r w:rsidR="009C6E2C" w:rsidRPr="00C6550D">
        <w:rPr>
          <w:color w:val="000000" w:themeColor="text1"/>
          <w:spacing w:val="3"/>
        </w:rPr>
        <w:t>w</w:t>
      </w:r>
      <w:r w:rsidR="009C6E2C" w:rsidRPr="00C6550D">
        <w:rPr>
          <w:color w:val="000000" w:themeColor="text1"/>
          <w:spacing w:val="1"/>
        </w:rPr>
        <w:t xml:space="preserve"> required for </w:t>
      </w:r>
      <w:r w:rsidR="001B4B6F">
        <w:rPr>
          <w:color w:val="000000" w:themeColor="text1"/>
          <w:spacing w:val="1"/>
        </w:rPr>
        <w:t>PROVIDING ON FARM AGRICULTURE EQUIPMENT’S TO WATER USER’S CO-OPERATIVE SOCIETIES PERTAINING TO BHADRA CADA, SHIVAMOGGA FOR THE YEAR 2026-27.</w:t>
      </w:r>
    </w:p>
    <w:tbl>
      <w:tblPr>
        <w:tblW w:w="91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790"/>
        <w:gridCol w:w="1710"/>
        <w:gridCol w:w="1170"/>
        <w:gridCol w:w="1510"/>
        <w:gridCol w:w="1280"/>
      </w:tblGrid>
      <w:tr w:rsidR="00E90889" w:rsidRPr="00C6550D" w:rsidTr="00273B36">
        <w:trPr>
          <w:trHeight w:val="770"/>
        </w:trPr>
        <w:tc>
          <w:tcPr>
            <w:tcW w:w="720" w:type="dxa"/>
            <w:vAlign w:val="center"/>
            <w:hideMark/>
          </w:tcPr>
          <w:p w:rsidR="00E90889" w:rsidRPr="00C6550D" w:rsidRDefault="008B42EC" w:rsidP="00601939">
            <w:pPr>
              <w:jc w:val="center"/>
              <w:rPr>
                <w:rFonts w:ascii="Calibri" w:hAnsi="Calibri" w:cs="Calibri"/>
                <w:b/>
                <w:bCs/>
                <w:color w:val="000000" w:themeColor="text1"/>
                <w:sz w:val="24"/>
                <w:szCs w:val="24"/>
                <w:lang w:val="en-IN" w:eastAsia="en-IN"/>
              </w:rPr>
            </w:pPr>
            <w:r w:rsidRPr="00C6550D">
              <w:rPr>
                <w:rFonts w:ascii="Calibri" w:hAnsi="Calibri" w:cs="Calibri"/>
                <w:b/>
                <w:bCs/>
                <w:color w:val="000000" w:themeColor="text1"/>
                <w:sz w:val="24"/>
                <w:szCs w:val="24"/>
              </w:rPr>
              <w:t>Sl</w:t>
            </w:r>
            <w:r w:rsidR="00E90889" w:rsidRPr="00C6550D">
              <w:rPr>
                <w:rFonts w:ascii="Calibri" w:hAnsi="Calibri" w:cs="Calibri"/>
                <w:b/>
                <w:bCs/>
                <w:color w:val="000000" w:themeColor="text1"/>
                <w:sz w:val="24"/>
                <w:szCs w:val="24"/>
              </w:rPr>
              <w:t>. No.</w:t>
            </w:r>
          </w:p>
        </w:tc>
        <w:tc>
          <w:tcPr>
            <w:tcW w:w="2790" w:type="dxa"/>
            <w:vAlign w:val="center"/>
            <w:hideMark/>
          </w:tcPr>
          <w:p w:rsidR="00E90889" w:rsidRPr="00C6550D" w:rsidRDefault="00E90889" w:rsidP="00601939">
            <w:pPr>
              <w:jc w:val="center"/>
              <w:rPr>
                <w:rFonts w:ascii="Calibri" w:hAnsi="Calibri" w:cs="Calibri"/>
                <w:b/>
                <w:bCs/>
                <w:color w:val="000000" w:themeColor="text1"/>
                <w:sz w:val="24"/>
                <w:szCs w:val="24"/>
                <w:lang w:val="en-IN" w:eastAsia="en-IN"/>
              </w:rPr>
            </w:pPr>
            <w:r w:rsidRPr="00C6550D">
              <w:rPr>
                <w:rFonts w:ascii="Calibri" w:hAnsi="Calibri" w:cs="Calibri"/>
                <w:b/>
                <w:bCs/>
                <w:color w:val="000000" w:themeColor="text1"/>
                <w:sz w:val="24"/>
                <w:szCs w:val="24"/>
              </w:rPr>
              <w:t>Machineries</w:t>
            </w:r>
            <w:r w:rsidRPr="00C6550D">
              <w:rPr>
                <w:rFonts w:ascii="Calibri" w:hAnsi="Calibri" w:cs="Calibri"/>
                <w:b/>
                <w:bCs/>
                <w:color w:val="000000" w:themeColor="text1"/>
                <w:sz w:val="24"/>
                <w:szCs w:val="24"/>
                <w:lang w:val="en-IN" w:eastAsia="en-IN"/>
              </w:rPr>
              <w:t xml:space="preserve"> Details</w:t>
            </w:r>
          </w:p>
        </w:tc>
        <w:tc>
          <w:tcPr>
            <w:tcW w:w="1710" w:type="dxa"/>
            <w:vAlign w:val="center"/>
          </w:tcPr>
          <w:p w:rsidR="00E90889" w:rsidRPr="00C6550D" w:rsidRDefault="00E90889" w:rsidP="00601939">
            <w:pPr>
              <w:jc w:val="center"/>
              <w:rPr>
                <w:rFonts w:ascii="Calibri" w:hAnsi="Calibri" w:cs="Calibri"/>
                <w:b/>
                <w:bCs/>
                <w:color w:val="000000" w:themeColor="text1"/>
                <w:sz w:val="24"/>
                <w:szCs w:val="24"/>
              </w:rPr>
            </w:pPr>
            <w:r w:rsidRPr="00C6550D">
              <w:rPr>
                <w:rFonts w:cstheme="minorHAnsi"/>
                <w:b/>
                <w:color w:val="000000" w:themeColor="text1"/>
                <w:sz w:val="26"/>
                <w:szCs w:val="26"/>
              </w:rPr>
              <w:t>e-</w:t>
            </w:r>
            <w:r w:rsidRPr="00C6550D">
              <w:rPr>
                <w:rFonts w:asciiTheme="minorHAnsi" w:hAnsiTheme="minorHAnsi" w:cstheme="minorHAnsi"/>
                <w:b/>
                <w:color w:val="000000" w:themeColor="text1"/>
                <w:sz w:val="26"/>
                <w:szCs w:val="26"/>
              </w:rPr>
              <w:t>procurement indent no.</w:t>
            </w:r>
          </w:p>
        </w:tc>
        <w:tc>
          <w:tcPr>
            <w:tcW w:w="1170" w:type="dxa"/>
            <w:shd w:val="clear" w:color="auto" w:fill="auto"/>
            <w:vAlign w:val="bottom"/>
            <w:hideMark/>
          </w:tcPr>
          <w:p w:rsidR="00E90889" w:rsidRPr="00C6550D" w:rsidRDefault="00E90889" w:rsidP="00601939">
            <w:pPr>
              <w:jc w:val="center"/>
              <w:rPr>
                <w:rFonts w:ascii="Calibri" w:hAnsi="Calibri" w:cs="Calibri"/>
                <w:b/>
                <w:bCs/>
                <w:color w:val="000000" w:themeColor="text1"/>
                <w:sz w:val="24"/>
                <w:szCs w:val="24"/>
                <w:lang w:val="en-IN" w:eastAsia="en-IN"/>
              </w:rPr>
            </w:pPr>
            <w:r w:rsidRPr="00C6550D">
              <w:rPr>
                <w:rFonts w:ascii="Calibri" w:hAnsi="Calibri" w:cs="Calibri"/>
                <w:b/>
                <w:bCs/>
                <w:color w:val="000000" w:themeColor="text1"/>
                <w:sz w:val="24"/>
                <w:szCs w:val="24"/>
                <w:lang w:val="en-IN" w:eastAsia="en-IN"/>
              </w:rPr>
              <w:t>Quantity required</w:t>
            </w:r>
          </w:p>
          <w:p w:rsidR="00E90889" w:rsidRPr="00C6550D" w:rsidRDefault="00E90889" w:rsidP="00601939">
            <w:pPr>
              <w:jc w:val="center"/>
              <w:rPr>
                <w:rFonts w:ascii="Calibri" w:hAnsi="Calibri" w:cs="Calibri"/>
                <w:b/>
                <w:bCs/>
                <w:color w:val="000000" w:themeColor="text1"/>
                <w:sz w:val="24"/>
                <w:szCs w:val="24"/>
                <w:lang w:val="en-IN" w:eastAsia="en-IN"/>
              </w:rPr>
            </w:pPr>
            <w:r w:rsidRPr="00C6550D">
              <w:rPr>
                <w:rFonts w:ascii="Calibri" w:hAnsi="Calibri" w:cs="Calibri"/>
                <w:b/>
                <w:bCs/>
                <w:color w:val="000000" w:themeColor="text1"/>
                <w:sz w:val="24"/>
                <w:szCs w:val="24"/>
                <w:lang w:val="en-IN" w:eastAsia="en-IN"/>
              </w:rPr>
              <w:t>( No.s)</w:t>
            </w:r>
          </w:p>
        </w:tc>
        <w:tc>
          <w:tcPr>
            <w:tcW w:w="1510" w:type="dxa"/>
            <w:vAlign w:val="center"/>
          </w:tcPr>
          <w:p w:rsidR="00E90889" w:rsidRPr="00C6550D" w:rsidRDefault="00E90889" w:rsidP="00273B36">
            <w:pPr>
              <w:jc w:val="center"/>
              <w:rPr>
                <w:rFonts w:ascii="Calibri" w:hAnsi="Calibri" w:cs="Calibri"/>
                <w:b/>
                <w:bCs/>
                <w:color w:val="000000" w:themeColor="text1"/>
                <w:sz w:val="24"/>
                <w:szCs w:val="24"/>
                <w:lang w:val="en-IN" w:eastAsia="en-IN"/>
              </w:rPr>
            </w:pPr>
            <w:r w:rsidRPr="00C6550D">
              <w:rPr>
                <w:rFonts w:ascii="Calibri" w:hAnsi="Calibri" w:cs="Calibri"/>
                <w:b/>
                <w:bCs/>
                <w:color w:val="000000" w:themeColor="text1"/>
                <w:sz w:val="24"/>
                <w:szCs w:val="24"/>
                <w:lang w:val="en-IN" w:eastAsia="en-IN"/>
              </w:rPr>
              <w:t>EMD</w:t>
            </w:r>
          </w:p>
          <w:p w:rsidR="00E90889" w:rsidRPr="00C6550D" w:rsidRDefault="00E90889" w:rsidP="00273B36">
            <w:pPr>
              <w:jc w:val="center"/>
              <w:rPr>
                <w:rFonts w:ascii="Calibri" w:hAnsi="Calibri" w:cs="Calibri"/>
                <w:b/>
                <w:bCs/>
                <w:color w:val="000000" w:themeColor="text1"/>
                <w:sz w:val="24"/>
                <w:szCs w:val="24"/>
                <w:lang w:val="en-IN" w:eastAsia="en-IN"/>
              </w:rPr>
            </w:pPr>
            <w:r w:rsidRPr="00C6550D">
              <w:rPr>
                <w:rFonts w:ascii="Calibri" w:hAnsi="Calibri" w:cs="Calibri"/>
                <w:b/>
                <w:bCs/>
                <w:color w:val="000000" w:themeColor="text1"/>
                <w:sz w:val="24"/>
                <w:szCs w:val="24"/>
                <w:lang w:val="en-IN" w:eastAsia="en-IN"/>
              </w:rPr>
              <w:t>(In lakhs)</w:t>
            </w:r>
          </w:p>
        </w:tc>
        <w:tc>
          <w:tcPr>
            <w:tcW w:w="1280" w:type="dxa"/>
          </w:tcPr>
          <w:p w:rsidR="00E90889" w:rsidRPr="00C6550D" w:rsidRDefault="00E90889" w:rsidP="00601939">
            <w:pPr>
              <w:jc w:val="center"/>
              <w:rPr>
                <w:rFonts w:ascii="Calibri" w:hAnsi="Calibri" w:cs="Calibri"/>
                <w:b/>
                <w:bCs/>
                <w:color w:val="000000" w:themeColor="text1"/>
                <w:sz w:val="24"/>
                <w:szCs w:val="24"/>
                <w:lang w:val="en-IN" w:eastAsia="en-IN"/>
              </w:rPr>
            </w:pPr>
            <w:r w:rsidRPr="00C6550D">
              <w:rPr>
                <w:rFonts w:ascii="Calibri" w:hAnsi="Calibri" w:cs="Calibri"/>
                <w:b/>
                <w:bCs/>
                <w:color w:val="000000" w:themeColor="text1"/>
                <w:sz w:val="24"/>
                <w:szCs w:val="24"/>
                <w:lang w:val="en-IN" w:eastAsia="en-IN"/>
              </w:rPr>
              <w:t>Delivery</w:t>
            </w:r>
          </w:p>
          <w:p w:rsidR="00E90889" w:rsidRPr="00C6550D" w:rsidRDefault="00E90889" w:rsidP="00601939">
            <w:pPr>
              <w:jc w:val="center"/>
              <w:rPr>
                <w:rFonts w:ascii="Calibri" w:hAnsi="Calibri" w:cs="Calibri"/>
                <w:b/>
                <w:bCs/>
                <w:color w:val="000000" w:themeColor="text1"/>
                <w:sz w:val="24"/>
                <w:szCs w:val="24"/>
                <w:lang w:val="en-IN" w:eastAsia="en-IN"/>
              </w:rPr>
            </w:pPr>
            <w:r w:rsidRPr="00C6550D">
              <w:rPr>
                <w:rFonts w:ascii="Calibri" w:hAnsi="Calibri" w:cs="Calibri"/>
                <w:b/>
                <w:bCs/>
                <w:color w:val="000000" w:themeColor="text1"/>
                <w:sz w:val="24"/>
                <w:szCs w:val="24"/>
                <w:lang w:val="en-IN" w:eastAsia="en-IN"/>
              </w:rPr>
              <w:t>Period</w:t>
            </w:r>
          </w:p>
          <w:p w:rsidR="00E90889" w:rsidRPr="00C6550D" w:rsidRDefault="00E90889" w:rsidP="00601939">
            <w:pPr>
              <w:jc w:val="center"/>
              <w:rPr>
                <w:rFonts w:ascii="Calibri" w:hAnsi="Calibri" w:cs="Calibri"/>
                <w:b/>
                <w:bCs/>
                <w:color w:val="000000" w:themeColor="text1"/>
                <w:sz w:val="24"/>
                <w:szCs w:val="24"/>
                <w:lang w:val="en-IN" w:eastAsia="en-IN"/>
              </w:rPr>
            </w:pPr>
            <w:r w:rsidRPr="00C6550D">
              <w:rPr>
                <w:rFonts w:ascii="Calibri" w:hAnsi="Calibri" w:cs="Calibri"/>
                <w:b/>
                <w:bCs/>
                <w:color w:val="000000" w:themeColor="text1"/>
                <w:sz w:val="24"/>
                <w:szCs w:val="24"/>
                <w:lang w:val="en-IN" w:eastAsia="en-IN"/>
              </w:rPr>
              <w:t>(In Days)</w:t>
            </w:r>
          </w:p>
        </w:tc>
      </w:tr>
      <w:tr w:rsidR="00FD325D" w:rsidRPr="00C6550D" w:rsidTr="00814402">
        <w:trPr>
          <w:trHeight w:val="431"/>
        </w:trPr>
        <w:tc>
          <w:tcPr>
            <w:tcW w:w="720" w:type="dxa"/>
            <w:shd w:val="clear" w:color="auto" w:fill="auto"/>
            <w:noWrap/>
            <w:hideMark/>
          </w:tcPr>
          <w:p w:rsidR="00FD325D" w:rsidRPr="00C6550D" w:rsidRDefault="00FD325D" w:rsidP="007153F2">
            <w:pPr>
              <w:jc w:val="center"/>
              <w:rPr>
                <w:rFonts w:ascii="Calibri" w:hAnsi="Calibri" w:cs="Calibri"/>
                <w:color w:val="000000" w:themeColor="text1"/>
                <w:sz w:val="24"/>
                <w:szCs w:val="24"/>
                <w:lang w:val="en-IN" w:eastAsia="en-IN"/>
              </w:rPr>
            </w:pPr>
            <w:r w:rsidRPr="00C6550D">
              <w:rPr>
                <w:rFonts w:ascii="Calibri" w:hAnsi="Calibri" w:cs="Calibri"/>
                <w:color w:val="000000" w:themeColor="text1"/>
                <w:sz w:val="24"/>
                <w:szCs w:val="24"/>
                <w:lang w:val="en-IN" w:eastAsia="en-IN"/>
              </w:rPr>
              <w:t>1</w:t>
            </w:r>
          </w:p>
        </w:tc>
        <w:tc>
          <w:tcPr>
            <w:tcW w:w="2790" w:type="dxa"/>
            <w:shd w:val="clear" w:color="auto" w:fill="auto"/>
            <w:hideMark/>
          </w:tcPr>
          <w:p w:rsidR="00FD325D" w:rsidRPr="00C6550D" w:rsidRDefault="00FD325D" w:rsidP="00F0238F">
            <w:pPr>
              <w:jc w:val="center"/>
              <w:rPr>
                <w:rFonts w:asciiTheme="minorHAnsi" w:hAnsiTheme="minorHAnsi" w:cstheme="minorHAnsi"/>
                <w:b/>
                <w:color w:val="000000" w:themeColor="text1"/>
                <w:sz w:val="24"/>
                <w:szCs w:val="28"/>
                <w:lang w:val="en-IN" w:eastAsia="en-IN"/>
              </w:rPr>
            </w:pPr>
            <w:r w:rsidRPr="00F4586E">
              <w:rPr>
                <w:rFonts w:ascii="Nirmala UI" w:hAnsi="Nirmala UI" w:cs="Nirmala UI"/>
                <w:bCs/>
              </w:rPr>
              <w:t>Power Operated Brush Cutter / Weed Slasher</w:t>
            </w:r>
          </w:p>
        </w:tc>
        <w:tc>
          <w:tcPr>
            <w:tcW w:w="1710" w:type="dxa"/>
            <w:vMerge w:val="restart"/>
            <w:shd w:val="clear" w:color="auto" w:fill="auto"/>
            <w:vAlign w:val="center"/>
          </w:tcPr>
          <w:p w:rsidR="00FD325D" w:rsidRPr="00D7331F" w:rsidRDefault="00FD325D" w:rsidP="00601939">
            <w:pPr>
              <w:jc w:val="center"/>
              <w:rPr>
                <w:rFonts w:ascii="Calibri" w:hAnsi="Calibri" w:cs="Calibri"/>
                <w:color w:val="FFFFFF" w:themeColor="background1"/>
                <w:sz w:val="24"/>
                <w:szCs w:val="24"/>
              </w:rPr>
            </w:pPr>
            <w:r w:rsidRPr="00D7331F">
              <w:rPr>
                <w:rFonts w:asciiTheme="minorHAnsi" w:hAnsiTheme="minorHAnsi" w:cstheme="minorHAnsi"/>
                <w:b/>
                <w:color w:val="FFFFFF" w:themeColor="background1"/>
                <w:sz w:val="24"/>
                <w:szCs w:val="28"/>
              </w:rPr>
              <w:t>BCADA/2025-26/IND0004</w:t>
            </w:r>
          </w:p>
        </w:tc>
        <w:tc>
          <w:tcPr>
            <w:tcW w:w="1170" w:type="dxa"/>
            <w:shd w:val="clear" w:color="auto" w:fill="auto"/>
            <w:noWrap/>
            <w:vAlign w:val="center"/>
            <w:hideMark/>
          </w:tcPr>
          <w:p w:rsidR="00FD325D" w:rsidRPr="00C6550D" w:rsidRDefault="00FD325D" w:rsidP="00814402">
            <w:pPr>
              <w:jc w:val="center"/>
              <w:rPr>
                <w:rFonts w:ascii="Calibri" w:hAnsi="Calibri" w:cs="Calibri"/>
                <w:color w:val="000000" w:themeColor="text1"/>
                <w:sz w:val="24"/>
                <w:szCs w:val="24"/>
                <w:lang w:val="en-IN" w:eastAsia="en-IN"/>
              </w:rPr>
            </w:pPr>
            <w:r w:rsidRPr="00C6550D">
              <w:rPr>
                <w:rFonts w:ascii="Calibri" w:hAnsi="Calibri" w:cs="Calibri"/>
                <w:color w:val="000000" w:themeColor="text1"/>
                <w:sz w:val="24"/>
                <w:szCs w:val="24"/>
                <w:lang w:val="en-IN" w:eastAsia="en-IN"/>
              </w:rPr>
              <w:t>1</w:t>
            </w:r>
            <w:r>
              <w:rPr>
                <w:rFonts w:ascii="Calibri" w:hAnsi="Calibri" w:cs="Calibri"/>
                <w:color w:val="000000" w:themeColor="text1"/>
                <w:sz w:val="24"/>
                <w:szCs w:val="24"/>
                <w:lang w:val="en-IN" w:eastAsia="en-IN"/>
              </w:rPr>
              <w:t>25</w:t>
            </w:r>
          </w:p>
        </w:tc>
        <w:tc>
          <w:tcPr>
            <w:tcW w:w="1510" w:type="dxa"/>
            <w:vMerge w:val="restart"/>
            <w:vAlign w:val="center"/>
          </w:tcPr>
          <w:p w:rsidR="00FD325D" w:rsidRPr="00C6550D" w:rsidRDefault="00DC2A75" w:rsidP="00814402">
            <w:pPr>
              <w:jc w:val="center"/>
              <w:rPr>
                <w:rFonts w:ascii="Calibri" w:hAnsi="Calibri" w:cs="Calibri"/>
                <w:color w:val="000000" w:themeColor="text1"/>
                <w:sz w:val="24"/>
                <w:szCs w:val="24"/>
                <w:lang w:val="en-IN" w:eastAsia="en-IN"/>
              </w:rPr>
            </w:pPr>
            <w:r>
              <w:rPr>
                <w:rFonts w:ascii="Calibri" w:hAnsi="Calibri" w:cs="Calibri"/>
                <w:color w:val="000000" w:themeColor="text1"/>
                <w:sz w:val="24"/>
                <w:szCs w:val="24"/>
                <w:lang w:val="en-IN" w:eastAsia="en-IN"/>
              </w:rPr>
              <w:t>193</w:t>
            </w:r>
            <w:r w:rsidR="00FD325D" w:rsidRPr="00C6550D">
              <w:rPr>
                <w:rFonts w:ascii="Calibri" w:hAnsi="Calibri" w:cs="Calibri"/>
                <w:color w:val="000000" w:themeColor="text1"/>
                <w:sz w:val="24"/>
                <w:szCs w:val="24"/>
                <w:lang w:val="en-IN" w:eastAsia="en-IN"/>
              </w:rPr>
              <w:t>000.00</w:t>
            </w:r>
          </w:p>
        </w:tc>
        <w:tc>
          <w:tcPr>
            <w:tcW w:w="1280" w:type="dxa"/>
            <w:vAlign w:val="center"/>
          </w:tcPr>
          <w:p w:rsidR="00FD325D" w:rsidRPr="00C6550D" w:rsidRDefault="00FD325D" w:rsidP="00814402">
            <w:pPr>
              <w:jc w:val="center"/>
              <w:rPr>
                <w:rFonts w:ascii="Calibri" w:hAnsi="Calibri" w:cs="Calibri"/>
                <w:color w:val="000000" w:themeColor="text1"/>
                <w:sz w:val="24"/>
                <w:szCs w:val="24"/>
                <w:lang w:val="en-IN" w:eastAsia="en-IN"/>
              </w:rPr>
            </w:pPr>
            <w:r w:rsidRPr="00C6550D">
              <w:rPr>
                <w:rFonts w:ascii="Calibri" w:hAnsi="Calibri" w:cs="Calibri"/>
                <w:color w:val="000000" w:themeColor="text1"/>
                <w:sz w:val="24"/>
                <w:szCs w:val="24"/>
                <w:lang w:val="en-IN" w:eastAsia="en-IN"/>
              </w:rPr>
              <w:t>30</w:t>
            </w:r>
          </w:p>
        </w:tc>
      </w:tr>
      <w:tr w:rsidR="00FD325D" w:rsidRPr="00C6550D" w:rsidTr="00FD325D">
        <w:trPr>
          <w:trHeight w:val="431"/>
        </w:trPr>
        <w:tc>
          <w:tcPr>
            <w:tcW w:w="720" w:type="dxa"/>
            <w:shd w:val="clear" w:color="auto" w:fill="auto"/>
            <w:noWrap/>
            <w:hideMark/>
          </w:tcPr>
          <w:p w:rsidR="00FD325D" w:rsidRPr="00C6550D" w:rsidRDefault="00FD325D" w:rsidP="007153F2">
            <w:pPr>
              <w:jc w:val="center"/>
              <w:rPr>
                <w:rFonts w:ascii="Calibri" w:hAnsi="Calibri" w:cs="Calibri"/>
                <w:color w:val="000000" w:themeColor="text1"/>
                <w:sz w:val="24"/>
                <w:szCs w:val="24"/>
                <w:lang w:val="en-IN" w:eastAsia="en-IN"/>
              </w:rPr>
            </w:pPr>
            <w:r w:rsidRPr="00C6550D">
              <w:rPr>
                <w:rFonts w:ascii="Calibri" w:hAnsi="Calibri" w:cs="Calibri"/>
                <w:color w:val="000000" w:themeColor="text1"/>
                <w:sz w:val="24"/>
                <w:szCs w:val="24"/>
                <w:lang w:val="en-IN" w:eastAsia="en-IN"/>
              </w:rPr>
              <w:t>2</w:t>
            </w:r>
          </w:p>
        </w:tc>
        <w:tc>
          <w:tcPr>
            <w:tcW w:w="2790" w:type="dxa"/>
            <w:shd w:val="clear" w:color="auto" w:fill="auto"/>
            <w:vAlign w:val="center"/>
            <w:hideMark/>
          </w:tcPr>
          <w:p w:rsidR="00FD325D" w:rsidRPr="00F4586E" w:rsidRDefault="00FD325D" w:rsidP="00FD325D">
            <w:pPr>
              <w:tabs>
                <w:tab w:val="left" w:pos="0"/>
              </w:tabs>
              <w:jc w:val="center"/>
              <w:rPr>
                <w:rFonts w:ascii="Nirmala UI" w:hAnsi="Nirmala UI" w:cs="Nirmala UI"/>
                <w:bCs/>
              </w:rPr>
            </w:pPr>
            <w:r w:rsidRPr="00F4586E">
              <w:rPr>
                <w:rFonts w:ascii="Nirmala UI" w:hAnsi="Nirmala UI" w:cs="Nirmala UI"/>
                <w:bCs/>
              </w:rPr>
              <w:t>Post Hole Digger.</w:t>
            </w:r>
          </w:p>
        </w:tc>
        <w:tc>
          <w:tcPr>
            <w:tcW w:w="1710" w:type="dxa"/>
            <w:vMerge/>
            <w:shd w:val="clear" w:color="auto" w:fill="auto"/>
          </w:tcPr>
          <w:p w:rsidR="00FD325D" w:rsidRPr="00C6550D" w:rsidRDefault="00FD325D" w:rsidP="007153F2">
            <w:pPr>
              <w:jc w:val="center"/>
              <w:rPr>
                <w:rFonts w:ascii="Calibri" w:hAnsi="Calibri" w:cs="Calibri"/>
                <w:color w:val="000000" w:themeColor="text1"/>
                <w:sz w:val="24"/>
                <w:szCs w:val="24"/>
              </w:rPr>
            </w:pPr>
          </w:p>
        </w:tc>
        <w:tc>
          <w:tcPr>
            <w:tcW w:w="1170" w:type="dxa"/>
            <w:shd w:val="clear" w:color="auto" w:fill="auto"/>
            <w:noWrap/>
            <w:vAlign w:val="center"/>
            <w:hideMark/>
          </w:tcPr>
          <w:p w:rsidR="00FD325D" w:rsidRPr="00C6550D" w:rsidRDefault="00FD325D" w:rsidP="00814402">
            <w:pPr>
              <w:jc w:val="center"/>
              <w:rPr>
                <w:rFonts w:ascii="Calibri" w:hAnsi="Calibri" w:cs="Calibri"/>
                <w:color w:val="000000" w:themeColor="text1"/>
                <w:sz w:val="24"/>
                <w:szCs w:val="24"/>
                <w:lang w:val="en-IN" w:eastAsia="en-IN"/>
              </w:rPr>
            </w:pPr>
            <w:r w:rsidRPr="00C6550D">
              <w:rPr>
                <w:rFonts w:ascii="Calibri" w:hAnsi="Calibri" w:cs="Calibri"/>
                <w:color w:val="000000" w:themeColor="text1"/>
                <w:sz w:val="24"/>
                <w:szCs w:val="24"/>
                <w:lang w:val="en-IN" w:eastAsia="en-IN"/>
              </w:rPr>
              <w:t>1</w:t>
            </w:r>
            <w:r>
              <w:rPr>
                <w:rFonts w:ascii="Calibri" w:hAnsi="Calibri" w:cs="Calibri"/>
                <w:color w:val="000000" w:themeColor="text1"/>
                <w:sz w:val="24"/>
                <w:szCs w:val="24"/>
                <w:lang w:val="en-IN" w:eastAsia="en-IN"/>
              </w:rPr>
              <w:t>25</w:t>
            </w:r>
          </w:p>
        </w:tc>
        <w:tc>
          <w:tcPr>
            <w:tcW w:w="1510" w:type="dxa"/>
            <w:vMerge/>
            <w:vAlign w:val="center"/>
          </w:tcPr>
          <w:p w:rsidR="00FD325D" w:rsidRPr="00C6550D" w:rsidRDefault="00FD325D" w:rsidP="00814402">
            <w:pPr>
              <w:jc w:val="center"/>
              <w:rPr>
                <w:rFonts w:ascii="Calibri" w:hAnsi="Calibri" w:cs="Calibri"/>
                <w:color w:val="000000" w:themeColor="text1"/>
                <w:sz w:val="24"/>
                <w:szCs w:val="24"/>
                <w:lang w:val="en-IN" w:eastAsia="en-IN"/>
              </w:rPr>
            </w:pPr>
          </w:p>
        </w:tc>
        <w:tc>
          <w:tcPr>
            <w:tcW w:w="1280" w:type="dxa"/>
            <w:vAlign w:val="center"/>
          </w:tcPr>
          <w:p w:rsidR="00FD325D" w:rsidRPr="00C6550D" w:rsidRDefault="00FD325D" w:rsidP="00814402">
            <w:pPr>
              <w:jc w:val="center"/>
              <w:rPr>
                <w:rFonts w:ascii="Calibri" w:hAnsi="Calibri" w:cs="Calibri"/>
                <w:color w:val="000000" w:themeColor="text1"/>
                <w:sz w:val="24"/>
                <w:szCs w:val="24"/>
                <w:lang w:val="en-IN" w:eastAsia="en-IN"/>
              </w:rPr>
            </w:pPr>
            <w:r w:rsidRPr="00C6550D">
              <w:rPr>
                <w:rFonts w:ascii="Calibri" w:hAnsi="Calibri" w:cs="Calibri"/>
                <w:color w:val="000000" w:themeColor="text1"/>
                <w:sz w:val="24"/>
                <w:szCs w:val="24"/>
                <w:lang w:val="en-IN" w:eastAsia="en-IN"/>
              </w:rPr>
              <w:t>30</w:t>
            </w:r>
          </w:p>
        </w:tc>
      </w:tr>
      <w:tr w:rsidR="00FD325D" w:rsidRPr="00C6550D" w:rsidTr="00FD325D">
        <w:trPr>
          <w:trHeight w:val="431"/>
        </w:trPr>
        <w:tc>
          <w:tcPr>
            <w:tcW w:w="720" w:type="dxa"/>
            <w:shd w:val="clear" w:color="auto" w:fill="auto"/>
            <w:noWrap/>
            <w:hideMark/>
          </w:tcPr>
          <w:p w:rsidR="00FD325D" w:rsidRPr="00C6550D" w:rsidRDefault="00FD325D" w:rsidP="007153F2">
            <w:pPr>
              <w:jc w:val="center"/>
              <w:rPr>
                <w:rFonts w:ascii="Calibri" w:hAnsi="Calibri" w:cs="Calibri"/>
                <w:color w:val="000000" w:themeColor="text1"/>
                <w:sz w:val="24"/>
                <w:szCs w:val="24"/>
                <w:lang w:val="en-IN" w:eastAsia="en-IN"/>
              </w:rPr>
            </w:pPr>
            <w:r>
              <w:rPr>
                <w:rFonts w:ascii="Calibri" w:hAnsi="Calibri" w:cs="Calibri"/>
                <w:color w:val="000000" w:themeColor="text1"/>
                <w:sz w:val="24"/>
                <w:szCs w:val="24"/>
                <w:lang w:val="en-IN" w:eastAsia="en-IN"/>
              </w:rPr>
              <w:t>3</w:t>
            </w:r>
          </w:p>
        </w:tc>
        <w:tc>
          <w:tcPr>
            <w:tcW w:w="2790" w:type="dxa"/>
            <w:shd w:val="clear" w:color="auto" w:fill="auto"/>
            <w:vAlign w:val="center"/>
            <w:hideMark/>
          </w:tcPr>
          <w:p w:rsidR="00FD325D" w:rsidRPr="00F4586E" w:rsidRDefault="00FD325D" w:rsidP="00FD325D">
            <w:pPr>
              <w:tabs>
                <w:tab w:val="left" w:pos="0"/>
              </w:tabs>
              <w:jc w:val="center"/>
              <w:rPr>
                <w:rFonts w:ascii="Nirmala UI" w:hAnsi="Nirmala UI" w:cs="Nirmala UI"/>
                <w:bCs/>
              </w:rPr>
            </w:pPr>
            <w:r w:rsidRPr="00F4586E">
              <w:rPr>
                <w:rFonts w:ascii="Nirmala UI" w:hAnsi="Nirmala UI" w:cs="Nirmala UI"/>
                <w:bCs/>
              </w:rPr>
              <w:t>HDP/HTP Power Sprayer</w:t>
            </w:r>
          </w:p>
        </w:tc>
        <w:tc>
          <w:tcPr>
            <w:tcW w:w="1710" w:type="dxa"/>
            <w:vMerge/>
            <w:shd w:val="clear" w:color="auto" w:fill="auto"/>
          </w:tcPr>
          <w:p w:rsidR="00FD325D" w:rsidRPr="00C6550D" w:rsidRDefault="00FD325D" w:rsidP="007153F2">
            <w:pPr>
              <w:jc w:val="center"/>
              <w:rPr>
                <w:rFonts w:ascii="Calibri" w:hAnsi="Calibri" w:cs="Calibri"/>
                <w:color w:val="000000" w:themeColor="text1"/>
                <w:sz w:val="24"/>
                <w:szCs w:val="24"/>
              </w:rPr>
            </w:pPr>
          </w:p>
        </w:tc>
        <w:tc>
          <w:tcPr>
            <w:tcW w:w="1170" w:type="dxa"/>
            <w:shd w:val="clear" w:color="auto" w:fill="auto"/>
            <w:noWrap/>
            <w:vAlign w:val="center"/>
            <w:hideMark/>
          </w:tcPr>
          <w:p w:rsidR="00FD325D" w:rsidRPr="00C6550D" w:rsidRDefault="0090629D" w:rsidP="00814402">
            <w:pPr>
              <w:jc w:val="center"/>
              <w:rPr>
                <w:rFonts w:ascii="Calibri" w:hAnsi="Calibri" w:cs="Calibri"/>
                <w:color w:val="000000" w:themeColor="text1"/>
                <w:sz w:val="24"/>
                <w:szCs w:val="24"/>
                <w:lang w:val="en-IN" w:eastAsia="en-IN"/>
              </w:rPr>
            </w:pPr>
            <w:r>
              <w:rPr>
                <w:rFonts w:ascii="Calibri" w:hAnsi="Calibri" w:cs="Calibri"/>
                <w:color w:val="000000" w:themeColor="text1"/>
                <w:sz w:val="24"/>
                <w:szCs w:val="24"/>
                <w:lang w:val="en-IN" w:eastAsia="en-IN"/>
              </w:rPr>
              <w:t>11</w:t>
            </w:r>
            <w:r w:rsidR="00FD325D">
              <w:rPr>
                <w:rFonts w:ascii="Calibri" w:hAnsi="Calibri" w:cs="Calibri"/>
                <w:color w:val="000000" w:themeColor="text1"/>
                <w:sz w:val="24"/>
                <w:szCs w:val="24"/>
                <w:lang w:val="en-IN" w:eastAsia="en-IN"/>
              </w:rPr>
              <w:t>0</w:t>
            </w:r>
          </w:p>
        </w:tc>
        <w:tc>
          <w:tcPr>
            <w:tcW w:w="1510" w:type="dxa"/>
            <w:vMerge/>
            <w:vAlign w:val="center"/>
          </w:tcPr>
          <w:p w:rsidR="00FD325D" w:rsidRPr="00C6550D" w:rsidRDefault="00FD325D" w:rsidP="00814402">
            <w:pPr>
              <w:jc w:val="center"/>
              <w:rPr>
                <w:rFonts w:ascii="Calibri" w:hAnsi="Calibri" w:cs="Calibri"/>
                <w:color w:val="000000" w:themeColor="text1"/>
                <w:sz w:val="24"/>
                <w:szCs w:val="24"/>
                <w:lang w:val="en-IN" w:eastAsia="en-IN"/>
              </w:rPr>
            </w:pPr>
          </w:p>
        </w:tc>
        <w:tc>
          <w:tcPr>
            <w:tcW w:w="1280" w:type="dxa"/>
            <w:vAlign w:val="center"/>
          </w:tcPr>
          <w:p w:rsidR="00FD325D" w:rsidRPr="00C6550D" w:rsidRDefault="0090629D" w:rsidP="00814402">
            <w:pPr>
              <w:jc w:val="center"/>
              <w:rPr>
                <w:rFonts w:ascii="Calibri" w:hAnsi="Calibri" w:cs="Calibri"/>
                <w:color w:val="000000" w:themeColor="text1"/>
                <w:sz w:val="24"/>
                <w:szCs w:val="24"/>
                <w:lang w:val="en-IN" w:eastAsia="en-IN"/>
              </w:rPr>
            </w:pPr>
            <w:r w:rsidRPr="00C6550D">
              <w:rPr>
                <w:rFonts w:ascii="Calibri" w:hAnsi="Calibri" w:cs="Calibri"/>
                <w:color w:val="000000" w:themeColor="text1"/>
                <w:sz w:val="24"/>
                <w:szCs w:val="24"/>
                <w:lang w:val="en-IN" w:eastAsia="en-IN"/>
              </w:rPr>
              <w:t>30</w:t>
            </w:r>
          </w:p>
        </w:tc>
      </w:tr>
    </w:tbl>
    <w:p w:rsidR="009C6E2C" w:rsidRPr="00C6550D" w:rsidRDefault="009C6E2C" w:rsidP="009C6E2C">
      <w:pPr>
        <w:spacing w:line="220" w:lineRule="exact"/>
        <w:ind w:left="160"/>
        <w:rPr>
          <w:color w:val="000000" w:themeColor="text1"/>
          <w:spacing w:val="-2"/>
        </w:rPr>
      </w:pPr>
    </w:p>
    <w:p w:rsidR="00FE7AB7" w:rsidRPr="00C6550D" w:rsidRDefault="002B432B" w:rsidP="000579DF">
      <w:pPr>
        <w:pStyle w:val="ListParagraph"/>
        <w:numPr>
          <w:ilvl w:val="0"/>
          <w:numId w:val="2"/>
        </w:numPr>
        <w:spacing w:line="220" w:lineRule="exact"/>
        <w:rPr>
          <w:color w:val="000000" w:themeColor="text1"/>
        </w:rPr>
      </w:pPr>
      <w:r w:rsidRPr="00C6550D">
        <w:rPr>
          <w:color w:val="000000" w:themeColor="text1"/>
          <w:spacing w:val="-1"/>
        </w:rPr>
        <w:t>T</w:t>
      </w:r>
      <w:r w:rsidRPr="00C6550D">
        <w:rPr>
          <w:color w:val="000000" w:themeColor="text1"/>
          <w:spacing w:val="1"/>
        </w:rPr>
        <w:t>e</w:t>
      </w:r>
      <w:r w:rsidRPr="00C6550D">
        <w:rPr>
          <w:color w:val="000000" w:themeColor="text1"/>
        </w:rPr>
        <w:t>nd</w:t>
      </w:r>
      <w:r w:rsidRPr="00C6550D">
        <w:rPr>
          <w:color w:val="000000" w:themeColor="text1"/>
          <w:spacing w:val="1"/>
        </w:rPr>
        <w:t>ere</w:t>
      </w:r>
      <w:r w:rsidRPr="00C6550D">
        <w:rPr>
          <w:color w:val="000000" w:themeColor="text1"/>
          <w:spacing w:val="3"/>
        </w:rPr>
        <w:t>r</w:t>
      </w:r>
      <w:r w:rsidRPr="00C6550D">
        <w:rPr>
          <w:color w:val="000000" w:themeColor="text1"/>
        </w:rPr>
        <w:t>s</w:t>
      </w:r>
      <w:r w:rsidRPr="00C6550D">
        <w:rPr>
          <w:color w:val="000000" w:themeColor="text1"/>
          <w:spacing w:val="-9"/>
        </w:rPr>
        <w:t xml:space="preserve"> </w:t>
      </w:r>
      <w:r w:rsidRPr="00C6550D">
        <w:rPr>
          <w:color w:val="000000" w:themeColor="text1"/>
          <w:spacing w:val="1"/>
        </w:rPr>
        <w:t>ar</w:t>
      </w:r>
      <w:r w:rsidRPr="00C6550D">
        <w:rPr>
          <w:color w:val="000000" w:themeColor="text1"/>
        </w:rPr>
        <w:t>e</w:t>
      </w:r>
      <w:r w:rsidRPr="00C6550D">
        <w:rPr>
          <w:color w:val="000000" w:themeColor="text1"/>
          <w:spacing w:val="-2"/>
        </w:rPr>
        <w:t xml:space="preserve"> </w:t>
      </w:r>
      <w:r w:rsidRPr="00C6550D">
        <w:rPr>
          <w:color w:val="000000" w:themeColor="text1"/>
          <w:spacing w:val="1"/>
        </w:rPr>
        <w:t>a</w:t>
      </w:r>
      <w:r w:rsidRPr="00C6550D">
        <w:rPr>
          <w:color w:val="000000" w:themeColor="text1"/>
        </w:rPr>
        <w:t>d</w:t>
      </w:r>
      <w:r w:rsidRPr="00C6550D">
        <w:rPr>
          <w:color w:val="000000" w:themeColor="text1"/>
          <w:spacing w:val="1"/>
        </w:rPr>
        <w:t>v</w:t>
      </w:r>
      <w:r w:rsidRPr="00C6550D">
        <w:rPr>
          <w:color w:val="000000" w:themeColor="text1"/>
        </w:rPr>
        <w:t>i</w:t>
      </w:r>
      <w:r w:rsidRPr="00C6550D">
        <w:rPr>
          <w:color w:val="000000" w:themeColor="text1"/>
          <w:spacing w:val="-1"/>
        </w:rPr>
        <w:t>s</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spacing w:val="1"/>
        </w:rPr>
        <w:t>t</w:t>
      </w:r>
      <w:r w:rsidRPr="00C6550D">
        <w:rPr>
          <w:color w:val="000000" w:themeColor="text1"/>
        </w:rPr>
        <w:t>o n</w:t>
      </w:r>
      <w:r w:rsidRPr="00C6550D">
        <w:rPr>
          <w:color w:val="000000" w:themeColor="text1"/>
          <w:spacing w:val="1"/>
        </w:rPr>
        <w:t>ot</w:t>
      </w:r>
      <w:r w:rsidRPr="00C6550D">
        <w:rPr>
          <w:color w:val="000000" w:themeColor="text1"/>
        </w:rPr>
        <w:t>e</w:t>
      </w:r>
      <w:r w:rsidRPr="00C6550D">
        <w:rPr>
          <w:color w:val="000000" w:themeColor="text1"/>
          <w:spacing w:val="-3"/>
        </w:rPr>
        <w:t xml:space="preserve"> </w:t>
      </w:r>
      <w:r w:rsidRPr="00C6550D">
        <w:rPr>
          <w:color w:val="000000" w:themeColor="text1"/>
          <w:spacing w:val="1"/>
        </w:rPr>
        <w:t>t</w:t>
      </w:r>
      <w:r w:rsidRPr="00C6550D">
        <w:rPr>
          <w:color w:val="000000" w:themeColor="text1"/>
        </w:rPr>
        <w:t>he</w:t>
      </w:r>
      <w:r w:rsidR="00E90889" w:rsidRPr="00C6550D">
        <w:rPr>
          <w:color w:val="000000" w:themeColor="text1"/>
        </w:rPr>
        <w:t xml:space="preserve"> </w:t>
      </w:r>
      <w:r w:rsidRPr="00C6550D">
        <w:rPr>
          <w:color w:val="000000" w:themeColor="text1"/>
        </w:rPr>
        <w:t>qu</w:t>
      </w:r>
      <w:r w:rsidRPr="00C6550D">
        <w:rPr>
          <w:color w:val="000000" w:themeColor="text1"/>
          <w:spacing w:val="1"/>
        </w:rPr>
        <w:t>a</w:t>
      </w:r>
      <w:r w:rsidRPr="00C6550D">
        <w:rPr>
          <w:color w:val="000000" w:themeColor="text1"/>
        </w:rPr>
        <w:t>li</w:t>
      </w:r>
      <w:r w:rsidRPr="00C6550D">
        <w:rPr>
          <w:color w:val="000000" w:themeColor="text1"/>
          <w:spacing w:val="1"/>
        </w:rPr>
        <w:t>f</w:t>
      </w:r>
      <w:r w:rsidRPr="00C6550D">
        <w:rPr>
          <w:color w:val="000000" w:themeColor="text1"/>
        </w:rPr>
        <w:t>i</w:t>
      </w:r>
      <w:r w:rsidRPr="00C6550D">
        <w:rPr>
          <w:color w:val="000000" w:themeColor="text1"/>
          <w:spacing w:val="1"/>
        </w:rPr>
        <w:t>cat</w:t>
      </w:r>
      <w:r w:rsidRPr="00C6550D">
        <w:rPr>
          <w:color w:val="000000" w:themeColor="text1"/>
        </w:rPr>
        <w:t>i</w:t>
      </w:r>
      <w:r w:rsidRPr="00C6550D">
        <w:rPr>
          <w:color w:val="000000" w:themeColor="text1"/>
          <w:spacing w:val="1"/>
        </w:rPr>
        <w:t>o</w:t>
      </w:r>
      <w:r w:rsidRPr="00C6550D">
        <w:rPr>
          <w:color w:val="000000" w:themeColor="text1"/>
        </w:rPr>
        <w:t>n</w:t>
      </w:r>
      <w:r w:rsidRPr="00C6550D">
        <w:rPr>
          <w:color w:val="000000" w:themeColor="text1"/>
          <w:spacing w:val="-11"/>
        </w:rPr>
        <w:t xml:space="preserve"> </w:t>
      </w:r>
      <w:r w:rsidRPr="00C6550D">
        <w:rPr>
          <w:color w:val="000000" w:themeColor="text1"/>
          <w:spacing w:val="1"/>
        </w:rPr>
        <w:t>cr</w:t>
      </w:r>
      <w:r w:rsidRPr="00C6550D">
        <w:rPr>
          <w:color w:val="000000" w:themeColor="text1"/>
        </w:rPr>
        <w:t>i</w:t>
      </w:r>
      <w:r w:rsidRPr="00C6550D">
        <w:rPr>
          <w:color w:val="000000" w:themeColor="text1"/>
          <w:spacing w:val="1"/>
        </w:rPr>
        <w:t>ter</w:t>
      </w:r>
      <w:r w:rsidRPr="00C6550D">
        <w:rPr>
          <w:color w:val="000000" w:themeColor="text1"/>
        </w:rPr>
        <w:t>ia</w:t>
      </w:r>
      <w:r w:rsidRPr="00C6550D">
        <w:rPr>
          <w:color w:val="000000" w:themeColor="text1"/>
          <w:spacing w:val="-4"/>
        </w:rPr>
        <w:t xml:space="preserve"> </w:t>
      </w:r>
      <w:r w:rsidRPr="00C6550D">
        <w:rPr>
          <w:color w:val="000000" w:themeColor="text1"/>
          <w:spacing w:val="-1"/>
        </w:rPr>
        <w:t>s</w:t>
      </w:r>
      <w:r w:rsidRPr="00C6550D">
        <w:rPr>
          <w:color w:val="000000" w:themeColor="text1"/>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rPr>
        <w:t>in</w:t>
      </w:r>
      <w:r w:rsidRPr="00C6550D">
        <w:rPr>
          <w:color w:val="000000" w:themeColor="text1"/>
          <w:spacing w:val="-2"/>
        </w:rPr>
        <w:t xml:space="preserve"> </w:t>
      </w:r>
      <w:r w:rsidRPr="00C6550D">
        <w:rPr>
          <w:color w:val="000000" w:themeColor="text1"/>
        </w:rPr>
        <w:t>S</w:t>
      </w:r>
      <w:r w:rsidRPr="00C6550D">
        <w:rPr>
          <w:color w:val="000000" w:themeColor="text1"/>
          <w:spacing w:val="1"/>
        </w:rPr>
        <w:t>ect</w:t>
      </w:r>
      <w:r w:rsidRPr="00C6550D">
        <w:rPr>
          <w:color w:val="000000" w:themeColor="text1"/>
        </w:rPr>
        <w:t>i</w:t>
      </w:r>
      <w:r w:rsidRPr="00C6550D">
        <w:rPr>
          <w:color w:val="000000" w:themeColor="text1"/>
          <w:spacing w:val="1"/>
        </w:rPr>
        <w:t>o</w:t>
      </w:r>
      <w:r w:rsidRPr="00C6550D">
        <w:rPr>
          <w:color w:val="000000" w:themeColor="text1"/>
        </w:rPr>
        <w:t>n</w:t>
      </w:r>
      <w:r w:rsidRPr="00C6550D">
        <w:rPr>
          <w:color w:val="000000" w:themeColor="text1"/>
          <w:spacing w:val="-6"/>
        </w:rPr>
        <w:t xml:space="preserve"> </w:t>
      </w:r>
      <w:r w:rsidRPr="00C6550D">
        <w:rPr>
          <w:color w:val="000000" w:themeColor="text1"/>
        </w:rPr>
        <w:t>V</w:t>
      </w:r>
      <w:r w:rsidRPr="00C6550D">
        <w:rPr>
          <w:color w:val="000000" w:themeColor="text1"/>
          <w:spacing w:val="2"/>
        </w:rPr>
        <w:t>I</w:t>
      </w:r>
      <w:r w:rsidRPr="00C6550D">
        <w:rPr>
          <w:color w:val="000000" w:themeColor="text1"/>
        </w:rPr>
        <w:t>I</w:t>
      </w:r>
      <w:r w:rsidRPr="00C6550D">
        <w:rPr>
          <w:color w:val="000000" w:themeColor="text1"/>
          <w:spacing w:val="-3"/>
        </w:rPr>
        <w:t xml:space="preserve"> </w:t>
      </w:r>
      <w:r w:rsidRPr="00C6550D">
        <w:rPr>
          <w:color w:val="000000" w:themeColor="text1"/>
          <w:spacing w:val="1"/>
        </w:rPr>
        <w:t>t</w:t>
      </w:r>
      <w:r w:rsidRPr="00C6550D">
        <w:rPr>
          <w:color w:val="000000" w:themeColor="text1"/>
        </w:rPr>
        <w:t>o qu</w:t>
      </w:r>
      <w:r w:rsidRPr="00C6550D">
        <w:rPr>
          <w:color w:val="000000" w:themeColor="text1"/>
          <w:spacing w:val="1"/>
        </w:rPr>
        <w:t>a</w:t>
      </w:r>
      <w:r w:rsidRPr="00C6550D">
        <w:rPr>
          <w:color w:val="000000" w:themeColor="text1"/>
        </w:rPr>
        <w:t>li</w:t>
      </w:r>
      <w:r w:rsidRPr="00C6550D">
        <w:rPr>
          <w:color w:val="000000" w:themeColor="text1"/>
          <w:spacing w:val="1"/>
        </w:rPr>
        <w:t>f</w:t>
      </w:r>
      <w:r w:rsidRPr="00C6550D">
        <w:rPr>
          <w:color w:val="000000" w:themeColor="text1"/>
        </w:rPr>
        <w:t>y</w:t>
      </w:r>
      <w:r w:rsidRPr="00C6550D">
        <w:rPr>
          <w:color w:val="000000" w:themeColor="text1"/>
          <w:spacing w:val="-4"/>
        </w:rPr>
        <w:t xml:space="preserve"> </w:t>
      </w:r>
      <w:r w:rsidRPr="00C6550D">
        <w:rPr>
          <w:color w:val="000000" w:themeColor="text1"/>
          <w:spacing w:val="1"/>
        </w:rPr>
        <w:t>f</w:t>
      </w:r>
      <w:r w:rsidRPr="00C6550D">
        <w:rPr>
          <w:color w:val="000000" w:themeColor="text1"/>
          <w:spacing w:val="-1"/>
        </w:rPr>
        <w:t>o</w:t>
      </w:r>
      <w:r w:rsidRPr="00C6550D">
        <w:rPr>
          <w:color w:val="000000" w:themeColor="text1"/>
        </w:rPr>
        <w:t>r</w:t>
      </w:r>
      <w:r w:rsidRPr="00C6550D">
        <w:rPr>
          <w:color w:val="000000" w:themeColor="text1"/>
          <w:spacing w:val="-2"/>
        </w:rPr>
        <w:t xml:space="preserve"> </w:t>
      </w:r>
      <w:r w:rsidRPr="00C6550D">
        <w:rPr>
          <w:color w:val="000000" w:themeColor="text1"/>
          <w:spacing w:val="1"/>
        </w:rPr>
        <w:t>a</w:t>
      </w:r>
      <w:r w:rsidRPr="00C6550D">
        <w:rPr>
          <w:color w:val="000000" w:themeColor="text1"/>
        </w:rPr>
        <w:t>w</w:t>
      </w:r>
      <w:r w:rsidRPr="00C6550D">
        <w:rPr>
          <w:color w:val="000000" w:themeColor="text1"/>
          <w:spacing w:val="1"/>
        </w:rPr>
        <w:t>ar</w:t>
      </w:r>
      <w:r w:rsidRPr="00C6550D">
        <w:rPr>
          <w:color w:val="000000" w:themeColor="text1"/>
        </w:rPr>
        <w:t>d</w:t>
      </w:r>
      <w:r w:rsidRPr="00C6550D">
        <w:rPr>
          <w:color w:val="000000" w:themeColor="text1"/>
          <w:spacing w:val="-5"/>
        </w:rPr>
        <w:t xml:space="preserve"> </w:t>
      </w:r>
      <w:r w:rsidRPr="00C6550D">
        <w:rPr>
          <w:color w:val="000000" w:themeColor="text1"/>
          <w:spacing w:val="1"/>
        </w:rPr>
        <w:t>o</w:t>
      </w:r>
      <w:r w:rsidRPr="00C6550D">
        <w:rPr>
          <w:color w:val="000000" w:themeColor="text1"/>
        </w:rPr>
        <w:t>f</w:t>
      </w:r>
      <w:r w:rsidRPr="00C6550D">
        <w:rPr>
          <w:color w:val="000000" w:themeColor="text1"/>
          <w:spacing w:val="-1"/>
        </w:rPr>
        <w:t xml:space="preserve"> </w:t>
      </w:r>
      <w:r w:rsidRPr="00C6550D">
        <w:rPr>
          <w:color w:val="000000" w:themeColor="text1"/>
          <w:spacing w:val="1"/>
        </w:rPr>
        <w:t>t</w:t>
      </w:r>
      <w:r w:rsidRPr="00C6550D">
        <w:rPr>
          <w:color w:val="000000" w:themeColor="text1"/>
        </w:rPr>
        <w:t>he</w:t>
      </w:r>
      <w:r w:rsidRPr="00C6550D">
        <w:rPr>
          <w:color w:val="000000" w:themeColor="text1"/>
          <w:spacing w:val="-2"/>
        </w:rPr>
        <w:t xml:space="preserve"> c</w:t>
      </w:r>
      <w:r w:rsidRPr="00C6550D">
        <w:rPr>
          <w:color w:val="000000" w:themeColor="text1"/>
          <w:spacing w:val="1"/>
        </w:rPr>
        <w:t>o</w:t>
      </w:r>
      <w:r w:rsidRPr="00C6550D">
        <w:rPr>
          <w:color w:val="000000" w:themeColor="text1"/>
        </w:rPr>
        <w:t>n</w:t>
      </w:r>
      <w:r w:rsidRPr="00C6550D">
        <w:rPr>
          <w:color w:val="000000" w:themeColor="text1"/>
          <w:spacing w:val="1"/>
        </w:rPr>
        <w:t>tract</w:t>
      </w:r>
      <w:r w:rsidRPr="00C6550D">
        <w:rPr>
          <w:color w:val="000000" w:themeColor="text1"/>
        </w:rPr>
        <w:t>.</w:t>
      </w:r>
    </w:p>
    <w:p w:rsidR="000579DF" w:rsidRPr="00C6550D" w:rsidRDefault="000579DF" w:rsidP="000579DF">
      <w:pPr>
        <w:pStyle w:val="ListParagraph"/>
        <w:widowControl w:val="0"/>
        <w:numPr>
          <w:ilvl w:val="0"/>
          <w:numId w:val="2"/>
        </w:numPr>
        <w:tabs>
          <w:tab w:val="left" w:pos="899"/>
          <w:tab w:val="left" w:pos="900"/>
        </w:tabs>
        <w:autoSpaceDE w:val="0"/>
        <w:autoSpaceDN w:val="0"/>
        <w:spacing w:before="1" w:line="247" w:lineRule="auto"/>
        <w:ind w:right="312"/>
        <w:rPr>
          <w:color w:val="000000" w:themeColor="text1"/>
        </w:rPr>
      </w:pPr>
      <w:r w:rsidRPr="00C6550D">
        <w:rPr>
          <w:color w:val="000000" w:themeColor="text1"/>
        </w:rPr>
        <w:t>Tenders must be accompanied by EMD amount</w:t>
      </w:r>
      <w:r w:rsidR="008B42EC" w:rsidRPr="00C6550D">
        <w:rPr>
          <w:color w:val="000000" w:themeColor="text1"/>
        </w:rPr>
        <w:t>, as</w:t>
      </w:r>
      <w:r w:rsidRPr="00C6550D">
        <w:rPr>
          <w:color w:val="000000" w:themeColor="text1"/>
        </w:rPr>
        <w:t xml:space="preserve"> specified in the tender document, drawn in favor of </w:t>
      </w:r>
      <w:r w:rsidR="00601939" w:rsidRPr="00C6550D">
        <w:rPr>
          <w:color w:val="000000" w:themeColor="text1"/>
        </w:rPr>
        <w:t>Executive Engineer, Engineering Division,Bhadra CADA, Shivamogga</w:t>
      </w:r>
      <w:r w:rsidRPr="00C6550D">
        <w:rPr>
          <w:color w:val="000000" w:themeColor="text1"/>
        </w:rPr>
        <w:t xml:space="preserve">. Earnest money deposit will have to be made as per clause 13 of instruction to tenderers.  </w:t>
      </w:r>
    </w:p>
    <w:p w:rsidR="000579DF" w:rsidRPr="00C6550D" w:rsidRDefault="000579DF" w:rsidP="000579DF">
      <w:pPr>
        <w:pStyle w:val="ListParagraph"/>
        <w:rPr>
          <w:color w:val="000000" w:themeColor="text1"/>
        </w:rPr>
      </w:pPr>
    </w:p>
    <w:p w:rsidR="000579DF" w:rsidRPr="00C6550D" w:rsidRDefault="000579DF" w:rsidP="000579DF">
      <w:pPr>
        <w:pStyle w:val="ListParagraph"/>
        <w:numPr>
          <w:ilvl w:val="0"/>
          <w:numId w:val="2"/>
        </w:numPr>
        <w:spacing w:before="64"/>
        <w:rPr>
          <w:color w:val="000000" w:themeColor="text1"/>
        </w:rPr>
      </w:pPr>
      <w:r w:rsidRPr="00C6550D">
        <w:rPr>
          <w:color w:val="000000" w:themeColor="text1"/>
          <w:spacing w:val="1"/>
          <w:w w:val="77"/>
        </w:rPr>
        <w:t>T</w:t>
      </w:r>
      <w:r w:rsidRPr="00C6550D">
        <w:rPr>
          <w:color w:val="000000" w:themeColor="text1"/>
          <w:spacing w:val="3"/>
          <w:w w:val="108"/>
        </w:rPr>
        <w:t>e</w:t>
      </w:r>
      <w:r w:rsidRPr="00C6550D">
        <w:rPr>
          <w:color w:val="000000" w:themeColor="text1"/>
          <w:spacing w:val="1"/>
          <w:w w:val="101"/>
        </w:rPr>
        <w:t>nd</w:t>
      </w:r>
      <w:r w:rsidRPr="00C6550D">
        <w:rPr>
          <w:color w:val="000000" w:themeColor="text1"/>
          <w:spacing w:val="3"/>
          <w:w w:val="108"/>
        </w:rPr>
        <w:t>e</w:t>
      </w:r>
      <w:r w:rsidRPr="00C6550D">
        <w:rPr>
          <w:color w:val="000000" w:themeColor="text1"/>
          <w:w w:val="101"/>
        </w:rPr>
        <w:t>r</w:t>
      </w:r>
      <w:r w:rsidRPr="00C6550D">
        <w:rPr>
          <w:color w:val="000000" w:themeColor="text1"/>
        </w:rPr>
        <w:t xml:space="preserve">  </w:t>
      </w:r>
      <w:r w:rsidRPr="00C6550D">
        <w:rPr>
          <w:color w:val="000000" w:themeColor="text1"/>
          <w:spacing w:val="25"/>
        </w:rPr>
        <w:t xml:space="preserve"> </w:t>
      </w:r>
      <w:r w:rsidRPr="00C6550D">
        <w:rPr>
          <w:color w:val="000000" w:themeColor="text1"/>
          <w:spacing w:val="4"/>
        </w:rPr>
        <w:t>do</w:t>
      </w:r>
      <w:r w:rsidRPr="00C6550D">
        <w:rPr>
          <w:color w:val="000000" w:themeColor="text1"/>
          <w:spacing w:val="6"/>
        </w:rPr>
        <w:t>c</w:t>
      </w:r>
      <w:r w:rsidRPr="00C6550D">
        <w:rPr>
          <w:color w:val="000000" w:themeColor="text1"/>
          <w:spacing w:val="9"/>
        </w:rPr>
        <w:t>u</w:t>
      </w:r>
      <w:r w:rsidRPr="00C6550D">
        <w:rPr>
          <w:color w:val="000000" w:themeColor="text1"/>
          <w:spacing w:val="2"/>
        </w:rPr>
        <w:t>m</w:t>
      </w:r>
      <w:r w:rsidRPr="00C6550D">
        <w:rPr>
          <w:color w:val="000000" w:themeColor="text1"/>
          <w:spacing w:val="6"/>
        </w:rPr>
        <w:t>e</w:t>
      </w:r>
      <w:r w:rsidRPr="00C6550D">
        <w:rPr>
          <w:color w:val="000000" w:themeColor="text1"/>
          <w:spacing w:val="2"/>
        </w:rPr>
        <w:t>n</w:t>
      </w:r>
      <w:r w:rsidRPr="00C6550D">
        <w:rPr>
          <w:color w:val="000000" w:themeColor="text1"/>
          <w:spacing w:val="5"/>
        </w:rPr>
        <w:t>t</w:t>
      </w:r>
      <w:r w:rsidRPr="00C6550D">
        <w:rPr>
          <w:color w:val="000000" w:themeColor="text1"/>
        </w:rPr>
        <w:t xml:space="preserve">s  </w:t>
      </w:r>
      <w:r w:rsidRPr="00C6550D">
        <w:rPr>
          <w:color w:val="000000" w:themeColor="text1"/>
          <w:spacing w:val="27"/>
        </w:rPr>
        <w:t xml:space="preserve"> </w:t>
      </w:r>
      <w:r w:rsidRPr="00C6550D">
        <w:rPr>
          <w:color w:val="000000" w:themeColor="text1"/>
        </w:rPr>
        <w:t>m</w:t>
      </w:r>
      <w:r w:rsidRPr="00C6550D">
        <w:rPr>
          <w:color w:val="000000" w:themeColor="text1"/>
          <w:spacing w:val="3"/>
        </w:rPr>
        <w:t>a</w:t>
      </w:r>
      <w:r w:rsidRPr="00C6550D">
        <w:rPr>
          <w:color w:val="000000" w:themeColor="text1"/>
        </w:rPr>
        <w:t xml:space="preserve">y  </w:t>
      </w:r>
      <w:r w:rsidRPr="00C6550D">
        <w:rPr>
          <w:color w:val="000000" w:themeColor="text1"/>
          <w:spacing w:val="14"/>
        </w:rPr>
        <w:t xml:space="preserve"> </w:t>
      </w:r>
      <w:r w:rsidRPr="00C6550D">
        <w:rPr>
          <w:color w:val="000000" w:themeColor="text1"/>
          <w:spacing w:val="4"/>
        </w:rPr>
        <w:t>b</w:t>
      </w:r>
      <w:r w:rsidRPr="00C6550D">
        <w:rPr>
          <w:color w:val="000000" w:themeColor="text1"/>
        </w:rPr>
        <w:t xml:space="preserve">e  </w:t>
      </w:r>
      <w:r w:rsidRPr="00C6550D">
        <w:rPr>
          <w:color w:val="000000" w:themeColor="text1"/>
          <w:spacing w:val="21"/>
        </w:rPr>
        <w:t xml:space="preserve"> </w:t>
      </w:r>
      <w:r w:rsidRPr="00C6550D">
        <w:rPr>
          <w:color w:val="000000" w:themeColor="text1"/>
          <w:spacing w:val="1"/>
          <w:w w:val="101"/>
        </w:rPr>
        <w:t>do</w:t>
      </w:r>
      <w:r w:rsidRPr="00C6550D">
        <w:rPr>
          <w:color w:val="000000" w:themeColor="text1"/>
          <w:spacing w:val="3"/>
          <w:w w:val="95"/>
        </w:rPr>
        <w:t>w</w:t>
      </w:r>
      <w:r w:rsidRPr="00C6550D">
        <w:rPr>
          <w:color w:val="000000" w:themeColor="text1"/>
          <w:spacing w:val="1"/>
          <w:w w:val="101"/>
        </w:rPr>
        <w:t>n</w:t>
      </w:r>
      <w:r w:rsidRPr="00C6550D">
        <w:rPr>
          <w:color w:val="000000" w:themeColor="text1"/>
          <w:spacing w:val="3"/>
          <w:w w:val="81"/>
        </w:rPr>
        <w:t>l</w:t>
      </w:r>
      <w:r w:rsidRPr="00C6550D">
        <w:rPr>
          <w:color w:val="000000" w:themeColor="text1"/>
          <w:spacing w:val="1"/>
          <w:w w:val="101"/>
        </w:rPr>
        <w:t>o</w:t>
      </w:r>
      <w:r w:rsidRPr="00C6550D">
        <w:rPr>
          <w:color w:val="000000" w:themeColor="text1"/>
          <w:spacing w:val="3"/>
          <w:w w:val="105"/>
        </w:rPr>
        <w:t>a</w:t>
      </w:r>
      <w:r w:rsidRPr="00C6550D">
        <w:rPr>
          <w:color w:val="000000" w:themeColor="text1"/>
          <w:spacing w:val="1"/>
          <w:w w:val="101"/>
        </w:rPr>
        <w:t>d</w:t>
      </w:r>
      <w:r w:rsidRPr="00C6550D">
        <w:rPr>
          <w:color w:val="000000" w:themeColor="text1"/>
          <w:spacing w:val="5"/>
          <w:w w:val="108"/>
        </w:rPr>
        <w:t>e</w:t>
      </w:r>
      <w:r w:rsidRPr="00C6550D">
        <w:rPr>
          <w:color w:val="000000" w:themeColor="text1"/>
          <w:w w:val="101"/>
        </w:rPr>
        <w:t>d</w:t>
      </w:r>
      <w:r w:rsidRPr="00C6550D">
        <w:rPr>
          <w:color w:val="000000" w:themeColor="text1"/>
        </w:rPr>
        <w:t xml:space="preserve">  </w:t>
      </w:r>
      <w:r w:rsidRPr="00C6550D">
        <w:rPr>
          <w:color w:val="000000" w:themeColor="text1"/>
          <w:spacing w:val="22"/>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7"/>
        </w:rPr>
        <w:t>o</w:t>
      </w:r>
      <w:r w:rsidRPr="00C6550D">
        <w:rPr>
          <w:color w:val="000000" w:themeColor="text1"/>
        </w:rPr>
        <w:t xml:space="preserve">m </w:t>
      </w:r>
      <w:r w:rsidRPr="00C6550D">
        <w:rPr>
          <w:color w:val="000000" w:themeColor="text1"/>
          <w:spacing w:val="1"/>
          <w:w w:val="98"/>
        </w:rPr>
        <w:t>G</w:t>
      </w:r>
      <w:r w:rsidRPr="00C6550D">
        <w:rPr>
          <w:color w:val="000000" w:themeColor="text1"/>
          <w:spacing w:val="4"/>
          <w:w w:val="98"/>
        </w:rPr>
        <w:t>o</w:t>
      </w:r>
      <w:r w:rsidRPr="00C6550D">
        <w:rPr>
          <w:color w:val="000000" w:themeColor="text1"/>
          <w:spacing w:val="2"/>
          <w:w w:val="98"/>
        </w:rPr>
        <w:t>v</w:t>
      </w:r>
      <w:r w:rsidRPr="00C6550D">
        <w:rPr>
          <w:color w:val="000000" w:themeColor="text1"/>
          <w:spacing w:val="5"/>
          <w:w w:val="98"/>
        </w:rPr>
        <w:t>e</w:t>
      </w:r>
      <w:r w:rsidRPr="00C6550D">
        <w:rPr>
          <w:color w:val="000000" w:themeColor="text1"/>
          <w:spacing w:val="2"/>
          <w:w w:val="98"/>
        </w:rPr>
        <w:t>r</w:t>
      </w:r>
      <w:r w:rsidRPr="00C6550D">
        <w:rPr>
          <w:color w:val="000000" w:themeColor="text1"/>
          <w:spacing w:val="6"/>
          <w:w w:val="98"/>
        </w:rPr>
        <w:t>n</w:t>
      </w:r>
      <w:r w:rsidRPr="00C6550D">
        <w:rPr>
          <w:color w:val="000000" w:themeColor="text1"/>
          <w:spacing w:val="2"/>
          <w:w w:val="98"/>
        </w:rPr>
        <w:t>m</w:t>
      </w:r>
      <w:r w:rsidRPr="00C6550D">
        <w:rPr>
          <w:color w:val="000000" w:themeColor="text1"/>
          <w:spacing w:val="3"/>
          <w:w w:val="98"/>
        </w:rPr>
        <w:t>e</w:t>
      </w:r>
      <w:r w:rsidRPr="00C6550D">
        <w:rPr>
          <w:color w:val="000000" w:themeColor="text1"/>
          <w:spacing w:val="1"/>
          <w:w w:val="98"/>
        </w:rPr>
        <w:t>n</w:t>
      </w:r>
      <w:r w:rsidRPr="00C6550D">
        <w:rPr>
          <w:color w:val="000000" w:themeColor="text1"/>
          <w:w w:val="98"/>
        </w:rPr>
        <w:t xml:space="preserve">t  </w:t>
      </w:r>
      <w:r w:rsidRPr="00C6550D">
        <w:rPr>
          <w:color w:val="000000" w:themeColor="text1"/>
          <w:spacing w:val="32"/>
          <w:w w:val="98"/>
        </w:rPr>
        <w:t xml:space="preserve"> </w:t>
      </w:r>
      <w:r w:rsidRPr="00C6550D">
        <w:rPr>
          <w:color w:val="000000" w:themeColor="text1"/>
          <w:spacing w:val="4"/>
        </w:rPr>
        <w:t>o</w:t>
      </w:r>
      <w:r w:rsidRPr="00C6550D">
        <w:rPr>
          <w:color w:val="000000" w:themeColor="text1"/>
        </w:rPr>
        <w:t xml:space="preserve">f </w:t>
      </w:r>
      <w:r w:rsidRPr="00C6550D">
        <w:rPr>
          <w:color w:val="000000" w:themeColor="text1"/>
          <w:spacing w:val="1"/>
          <w:w w:val="68"/>
        </w:rPr>
        <w:t>K</w:t>
      </w:r>
      <w:r w:rsidRPr="00C6550D">
        <w:rPr>
          <w:color w:val="000000" w:themeColor="text1"/>
          <w:spacing w:val="3"/>
          <w:w w:val="105"/>
        </w:rPr>
        <w:t>a</w:t>
      </w:r>
      <w:r w:rsidRPr="00C6550D">
        <w:rPr>
          <w:color w:val="000000" w:themeColor="text1"/>
          <w:spacing w:val="2"/>
          <w:w w:val="101"/>
        </w:rPr>
        <w:t>r</w:t>
      </w:r>
      <w:r w:rsidRPr="00C6550D">
        <w:rPr>
          <w:color w:val="000000" w:themeColor="text1"/>
          <w:spacing w:val="1"/>
          <w:w w:val="101"/>
        </w:rPr>
        <w:t>n</w:t>
      </w:r>
      <w:r w:rsidRPr="00C6550D">
        <w:rPr>
          <w:color w:val="000000" w:themeColor="text1"/>
          <w:spacing w:val="3"/>
          <w:w w:val="105"/>
        </w:rPr>
        <w:t>a</w:t>
      </w:r>
      <w:r w:rsidRPr="00C6550D">
        <w:rPr>
          <w:color w:val="000000" w:themeColor="text1"/>
          <w:spacing w:val="2"/>
          <w:w w:val="117"/>
        </w:rPr>
        <w:t>t</w:t>
      </w:r>
      <w:r w:rsidRPr="00C6550D">
        <w:rPr>
          <w:color w:val="000000" w:themeColor="text1"/>
          <w:spacing w:val="5"/>
          <w:w w:val="105"/>
        </w:rPr>
        <w:t>a</w:t>
      </w:r>
      <w:r w:rsidRPr="00C6550D">
        <w:rPr>
          <w:color w:val="000000" w:themeColor="text1"/>
          <w:spacing w:val="2"/>
          <w:w w:val="86"/>
        </w:rPr>
        <w:t>k</w:t>
      </w:r>
      <w:r w:rsidRPr="00C6550D">
        <w:rPr>
          <w:color w:val="000000" w:themeColor="text1"/>
          <w:w w:val="105"/>
        </w:rPr>
        <w:t>a</w:t>
      </w:r>
      <w:r w:rsidRPr="00C6550D">
        <w:rPr>
          <w:color w:val="000000" w:themeColor="text1"/>
        </w:rPr>
        <w:t xml:space="preserve"> </w:t>
      </w:r>
      <w:r w:rsidRPr="00C6550D">
        <w:rPr>
          <w:color w:val="000000" w:themeColor="text1"/>
          <w:spacing w:val="3"/>
        </w:rPr>
        <w:t>e</w:t>
      </w:r>
      <w:r w:rsidRPr="00C6550D">
        <w:rPr>
          <w:color w:val="000000" w:themeColor="text1"/>
          <w:spacing w:val="1"/>
        </w:rPr>
        <w:t>-</w:t>
      </w:r>
      <w:r w:rsidRPr="00C6550D">
        <w:rPr>
          <w:color w:val="000000" w:themeColor="text1"/>
          <w:spacing w:val="5"/>
        </w:rPr>
        <w:t>P</w:t>
      </w:r>
      <w:r w:rsidRPr="00C6550D">
        <w:rPr>
          <w:color w:val="000000" w:themeColor="text1"/>
          <w:spacing w:val="4"/>
        </w:rPr>
        <w:t>r</w:t>
      </w:r>
      <w:r w:rsidRPr="00C6550D">
        <w:rPr>
          <w:color w:val="000000" w:themeColor="text1"/>
          <w:spacing w:val="7"/>
        </w:rPr>
        <w:t>o</w:t>
      </w:r>
      <w:r w:rsidRPr="00C6550D">
        <w:rPr>
          <w:color w:val="000000" w:themeColor="text1"/>
          <w:spacing w:val="6"/>
        </w:rPr>
        <w:t>c</w:t>
      </w:r>
      <w:r w:rsidRPr="00C6550D">
        <w:rPr>
          <w:color w:val="000000" w:themeColor="text1"/>
          <w:spacing w:val="2"/>
        </w:rPr>
        <w:t>u</w:t>
      </w:r>
      <w:r w:rsidRPr="00C6550D">
        <w:rPr>
          <w:color w:val="000000" w:themeColor="text1"/>
          <w:spacing w:val="6"/>
        </w:rPr>
        <w:t>re</w:t>
      </w:r>
      <w:r w:rsidRPr="00C6550D">
        <w:rPr>
          <w:color w:val="000000" w:themeColor="text1"/>
          <w:spacing w:val="5"/>
        </w:rPr>
        <w:t>m</w:t>
      </w:r>
      <w:r w:rsidRPr="00C6550D">
        <w:rPr>
          <w:color w:val="000000" w:themeColor="text1"/>
          <w:spacing w:val="6"/>
        </w:rPr>
        <w:t>e</w:t>
      </w:r>
      <w:r w:rsidRPr="00C6550D">
        <w:rPr>
          <w:color w:val="000000" w:themeColor="text1"/>
          <w:spacing w:val="2"/>
        </w:rPr>
        <w:t>n</w:t>
      </w:r>
      <w:r w:rsidRPr="00C6550D">
        <w:rPr>
          <w:color w:val="000000" w:themeColor="text1"/>
        </w:rPr>
        <w:t xml:space="preserve">t </w:t>
      </w:r>
      <w:r w:rsidRPr="00C6550D">
        <w:rPr>
          <w:color w:val="000000" w:themeColor="text1"/>
          <w:spacing w:val="3"/>
          <w:w w:val="95"/>
        </w:rPr>
        <w:t>w</w:t>
      </w:r>
      <w:r w:rsidRPr="00C6550D">
        <w:rPr>
          <w:color w:val="000000" w:themeColor="text1"/>
          <w:spacing w:val="3"/>
          <w:w w:val="108"/>
        </w:rPr>
        <w:t>e</w:t>
      </w:r>
      <w:r w:rsidRPr="00C6550D">
        <w:rPr>
          <w:color w:val="000000" w:themeColor="text1"/>
          <w:spacing w:val="4"/>
          <w:w w:val="101"/>
        </w:rPr>
        <w:t>b</w:t>
      </w:r>
      <w:r w:rsidRPr="00C6550D">
        <w:rPr>
          <w:color w:val="000000" w:themeColor="text1"/>
          <w:spacing w:val="2"/>
          <w:w w:val="95"/>
        </w:rPr>
        <w:t>s</w:t>
      </w:r>
      <w:r w:rsidRPr="00C6550D">
        <w:rPr>
          <w:color w:val="000000" w:themeColor="text1"/>
          <w:spacing w:val="3"/>
          <w:w w:val="81"/>
        </w:rPr>
        <w:t>i</w:t>
      </w:r>
      <w:r w:rsidRPr="00C6550D">
        <w:rPr>
          <w:color w:val="000000" w:themeColor="text1"/>
          <w:spacing w:val="2"/>
          <w:w w:val="117"/>
        </w:rPr>
        <w:t>t</w:t>
      </w:r>
      <w:r w:rsidRPr="00C6550D">
        <w:rPr>
          <w:color w:val="000000" w:themeColor="text1"/>
          <w:w w:val="108"/>
        </w:rPr>
        <w:t xml:space="preserve">e </w:t>
      </w:r>
      <w:hyperlink r:id="rId11" w:history="1">
        <w:r w:rsidRPr="00C6550D">
          <w:rPr>
            <w:rStyle w:val="Hyperlink"/>
            <w:color w:val="000000" w:themeColor="text1"/>
            <w:spacing w:val="1"/>
            <w:w w:val="101"/>
            <w:u w:color="0000FF"/>
          </w:rPr>
          <w:t>h</w:t>
        </w:r>
        <w:r w:rsidRPr="00C6550D">
          <w:rPr>
            <w:rStyle w:val="Hyperlink"/>
            <w:color w:val="000000" w:themeColor="text1"/>
            <w:spacing w:val="2"/>
            <w:w w:val="117"/>
            <w:u w:color="0000FF"/>
          </w:rPr>
          <w:t>t</w:t>
        </w:r>
        <w:r w:rsidRPr="00C6550D">
          <w:rPr>
            <w:rStyle w:val="Hyperlink"/>
            <w:color w:val="000000" w:themeColor="text1"/>
            <w:spacing w:val="5"/>
            <w:w w:val="117"/>
            <w:u w:color="0000FF"/>
          </w:rPr>
          <w:t>t</w:t>
        </w:r>
        <w:r w:rsidRPr="00C6550D">
          <w:rPr>
            <w:rStyle w:val="Hyperlink"/>
            <w:color w:val="000000" w:themeColor="text1"/>
            <w:spacing w:val="1"/>
            <w:w w:val="101"/>
            <w:u w:color="0000FF"/>
          </w:rPr>
          <w:t>p</w:t>
        </w:r>
        <w:r w:rsidRPr="00C6550D">
          <w:rPr>
            <w:rStyle w:val="Hyperlink"/>
            <w:color w:val="000000" w:themeColor="text1"/>
            <w:spacing w:val="2"/>
            <w:w w:val="95"/>
            <w:u w:color="0000FF"/>
          </w:rPr>
          <w:t>s</w:t>
        </w:r>
        <w:r w:rsidRPr="00C6550D">
          <w:rPr>
            <w:rStyle w:val="Hyperlink"/>
            <w:color w:val="000000" w:themeColor="text1"/>
            <w:spacing w:val="1"/>
            <w:w w:val="93"/>
            <w:u w:color="0000FF"/>
          </w:rPr>
          <w:t>:</w:t>
        </w:r>
        <w:r w:rsidRPr="00C6550D">
          <w:rPr>
            <w:rStyle w:val="Hyperlink"/>
            <w:color w:val="000000" w:themeColor="text1"/>
            <w:spacing w:val="2"/>
            <w:w w:val="135"/>
            <w:u w:color="0000FF"/>
          </w:rPr>
          <w:t>/</w:t>
        </w:r>
        <w:r w:rsidRPr="00C6550D">
          <w:rPr>
            <w:rStyle w:val="Hyperlink"/>
            <w:color w:val="000000" w:themeColor="text1"/>
            <w:spacing w:val="4"/>
            <w:w w:val="135"/>
            <w:u w:color="0000FF"/>
          </w:rPr>
          <w:t>/</w:t>
        </w:r>
        <w:r w:rsidRPr="00C6550D">
          <w:rPr>
            <w:rStyle w:val="Hyperlink"/>
            <w:color w:val="000000" w:themeColor="text1"/>
            <w:spacing w:val="3"/>
            <w:w w:val="108"/>
            <w:u w:color="0000FF"/>
          </w:rPr>
          <w:t>e</w:t>
        </w:r>
        <w:r w:rsidRPr="00C6550D">
          <w:rPr>
            <w:rStyle w:val="Hyperlink"/>
            <w:color w:val="000000" w:themeColor="text1"/>
            <w:spacing w:val="1"/>
            <w:w w:val="101"/>
            <w:u w:color="0000FF"/>
          </w:rPr>
          <w:t>p</w:t>
        </w:r>
        <w:r w:rsidRPr="00C6550D">
          <w:rPr>
            <w:rStyle w:val="Hyperlink"/>
            <w:color w:val="000000" w:themeColor="text1"/>
            <w:spacing w:val="4"/>
            <w:w w:val="101"/>
            <w:u w:color="0000FF"/>
          </w:rPr>
          <w:t>r</w:t>
        </w:r>
        <w:r w:rsidRPr="00C6550D">
          <w:rPr>
            <w:rStyle w:val="Hyperlink"/>
            <w:color w:val="000000" w:themeColor="text1"/>
            <w:spacing w:val="1"/>
            <w:w w:val="101"/>
            <w:u w:color="0000FF"/>
          </w:rPr>
          <w:t>o</w:t>
        </w:r>
        <w:r w:rsidRPr="00C6550D">
          <w:rPr>
            <w:rStyle w:val="Hyperlink"/>
            <w:color w:val="000000" w:themeColor="text1"/>
            <w:spacing w:val="-1"/>
            <w:w w:val="93"/>
            <w:u w:color="0000FF"/>
          </w:rPr>
          <w:t>c</w:t>
        </w:r>
        <w:r w:rsidRPr="00C6550D">
          <w:rPr>
            <w:rStyle w:val="Hyperlink"/>
            <w:color w:val="000000" w:themeColor="text1"/>
            <w:spacing w:val="3"/>
            <w:w w:val="98"/>
            <w:u w:color="0000FF"/>
          </w:rPr>
          <w:t>.</w:t>
        </w:r>
        <w:r w:rsidRPr="00C6550D">
          <w:rPr>
            <w:rStyle w:val="Hyperlink"/>
            <w:color w:val="000000" w:themeColor="text1"/>
            <w:spacing w:val="2"/>
            <w:w w:val="86"/>
            <w:u w:color="0000FF"/>
          </w:rPr>
          <w:t>k</w:t>
        </w:r>
        <w:r w:rsidRPr="00C6550D">
          <w:rPr>
            <w:rStyle w:val="Hyperlink"/>
            <w:color w:val="000000" w:themeColor="text1"/>
            <w:spacing w:val="3"/>
            <w:w w:val="105"/>
            <w:u w:color="0000FF"/>
          </w:rPr>
          <w:t>a</w:t>
        </w:r>
        <w:r w:rsidRPr="00C6550D">
          <w:rPr>
            <w:rStyle w:val="Hyperlink"/>
            <w:color w:val="000000" w:themeColor="text1"/>
            <w:spacing w:val="4"/>
            <w:w w:val="101"/>
            <w:u w:color="0000FF"/>
          </w:rPr>
          <w:t>r</w:t>
        </w:r>
        <w:r w:rsidRPr="00C6550D">
          <w:rPr>
            <w:rStyle w:val="Hyperlink"/>
            <w:color w:val="000000" w:themeColor="text1"/>
            <w:spacing w:val="1"/>
            <w:w w:val="101"/>
            <w:u w:color="0000FF"/>
          </w:rPr>
          <w:t>n</w:t>
        </w:r>
        <w:r w:rsidRPr="00C6550D">
          <w:rPr>
            <w:rStyle w:val="Hyperlink"/>
            <w:color w:val="000000" w:themeColor="text1"/>
            <w:spacing w:val="3"/>
            <w:w w:val="105"/>
            <w:u w:color="0000FF"/>
          </w:rPr>
          <w:t>a</w:t>
        </w:r>
        <w:r w:rsidRPr="00C6550D">
          <w:rPr>
            <w:rStyle w:val="Hyperlink"/>
            <w:color w:val="000000" w:themeColor="text1"/>
            <w:spacing w:val="2"/>
            <w:w w:val="117"/>
            <w:u w:color="0000FF"/>
          </w:rPr>
          <w:t>t</w:t>
        </w:r>
        <w:r w:rsidRPr="00C6550D">
          <w:rPr>
            <w:rStyle w:val="Hyperlink"/>
            <w:color w:val="000000" w:themeColor="text1"/>
            <w:spacing w:val="5"/>
            <w:w w:val="105"/>
            <w:u w:color="0000FF"/>
          </w:rPr>
          <w:t>a</w:t>
        </w:r>
        <w:r w:rsidRPr="00C6550D">
          <w:rPr>
            <w:rStyle w:val="Hyperlink"/>
            <w:color w:val="000000" w:themeColor="text1"/>
            <w:spacing w:val="2"/>
            <w:w w:val="86"/>
            <w:u w:color="0000FF"/>
          </w:rPr>
          <w:t>k</w:t>
        </w:r>
        <w:r w:rsidRPr="00C6550D">
          <w:rPr>
            <w:rStyle w:val="Hyperlink"/>
            <w:color w:val="000000" w:themeColor="text1"/>
            <w:spacing w:val="3"/>
            <w:w w:val="105"/>
            <w:u w:color="0000FF"/>
          </w:rPr>
          <w:t>a</w:t>
        </w:r>
        <w:r w:rsidRPr="00C6550D">
          <w:rPr>
            <w:rStyle w:val="Hyperlink"/>
            <w:color w:val="000000" w:themeColor="text1"/>
            <w:spacing w:val="3"/>
            <w:w w:val="98"/>
            <w:u w:color="0000FF"/>
          </w:rPr>
          <w:t>.</w:t>
        </w:r>
        <w:r w:rsidRPr="00C6550D">
          <w:rPr>
            <w:rStyle w:val="Hyperlink"/>
            <w:color w:val="000000" w:themeColor="text1"/>
            <w:spacing w:val="1"/>
            <w:w w:val="89"/>
            <w:u w:color="0000FF"/>
          </w:rPr>
          <w:t>g</w:t>
        </w:r>
        <w:r w:rsidRPr="00C6550D">
          <w:rPr>
            <w:rStyle w:val="Hyperlink"/>
            <w:color w:val="000000" w:themeColor="text1"/>
            <w:spacing w:val="1"/>
            <w:w w:val="101"/>
            <w:u w:color="0000FF"/>
          </w:rPr>
          <w:t>o</w:t>
        </w:r>
        <w:r w:rsidRPr="00C6550D">
          <w:rPr>
            <w:rStyle w:val="Hyperlink"/>
            <w:color w:val="000000" w:themeColor="text1"/>
            <w:spacing w:val="2"/>
            <w:w w:val="86"/>
            <w:u w:color="0000FF"/>
          </w:rPr>
          <w:t>v</w:t>
        </w:r>
        <w:r w:rsidRPr="00C6550D">
          <w:rPr>
            <w:rStyle w:val="Hyperlink"/>
            <w:color w:val="000000" w:themeColor="text1"/>
            <w:spacing w:val="1"/>
            <w:w w:val="98"/>
            <w:u w:color="0000FF"/>
          </w:rPr>
          <w:t>.</w:t>
        </w:r>
        <w:r w:rsidRPr="00C6550D">
          <w:rPr>
            <w:rStyle w:val="Hyperlink"/>
            <w:color w:val="000000" w:themeColor="text1"/>
            <w:spacing w:val="1"/>
            <w:w w:val="81"/>
            <w:u w:color="0000FF"/>
          </w:rPr>
          <w:t>i</w:t>
        </w:r>
        <w:r w:rsidRPr="00C6550D">
          <w:rPr>
            <w:rStyle w:val="Hyperlink"/>
            <w:color w:val="000000" w:themeColor="text1"/>
            <w:spacing w:val="1"/>
            <w:w w:val="101"/>
            <w:u w:color="0000FF"/>
          </w:rPr>
          <w:t>n</w:t>
        </w:r>
        <w:r w:rsidRPr="00C6550D">
          <w:rPr>
            <w:rStyle w:val="Hyperlink"/>
            <w:color w:val="000000" w:themeColor="text1"/>
            <w:spacing w:val="2"/>
            <w:w w:val="135"/>
            <w:u w:color="0000FF"/>
          </w:rPr>
          <w:t>/</w:t>
        </w:r>
        <w:r w:rsidRPr="00C6550D">
          <w:rPr>
            <w:rStyle w:val="Hyperlink"/>
            <w:color w:val="000000" w:themeColor="text1"/>
            <w:spacing w:val="3"/>
            <w:w w:val="108"/>
            <w:u w:color="0000FF"/>
          </w:rPr>
          <w:t>e</w:t>
        </w:r>
        <w:r w:rsidRPr="00C6550D">
          <w:rPr>
            <w:rStyle w:val="Hyperlink"/>
            <w:color w:val="000000" w:themeColor="text1"/>
            <w:spacing w:val="4"/>
            <w:w w:val="101"/>
            <w:u w:color="0000FF"/>
          </w:rPr>
          <w:t>p</w:t>
        </w:r>
        <w:r w:rsidRPr="00C6550D">
          <w:rPr>
            <w:rStyle w:val="Hyperlink"/>
            <w:color w:val="000000" w:themeColor="text1"/>
            <w:spacing w:val="1"/>
            <w:w w:val="101"/>
            <w:u w:color="0000FF"/>
          </w:rPr>
          <w:t>o</w:t>
        </w:r>
        <w:r w:rsidRPr="00C6550D">
          <w:rPr>
            <w:rStyle w:val="Hyperlink"/>
            <w:color w:val="000000" w:themeColor="text1"/>
            <w:spacing w:val="2"/>
            <w:w w:val="101"/>
            <w:u w:color="0000FF"/>
          </w:rPr>
          <w:t>r</w:t>
        </w:r>
        <w:r w:rsidRPr="00C6550D">
          <w:rPr>
            <w:rStyle w:val="Hyperlink"/>
            <w:color w:val="000000" w:themeColor="text1"/>
            <w:spacing w:val="2"/>
            <w:w w:val="117"/>
            <w:u w:color="0000FF"/>
          </w:rPr>
          <w:t>t</w:t>
        </w:r>
        <w:r w:rsidRPr="00C6550D">
          <w:rPr>
            <w:rStyle w:val="Hyperlink"/>
            <w:color w:val="000000" w:themeColor="text1"/>
            <w:spacing w:val="3"/>
            <w:w w:val="105"/>
            <w:u w:color="0000FF"/>
          </w:rPr>
          <w:t>a</w:t>
        </w:r>
        <w:r w:rsidRPr="00C6550D">
          <w:rPr>
            <w:rStyle w:val="Hyperlink"/>
            <w:color w:val="000000" w:themeColor="text1"/>
            <w:spacing w:val="3"/>
            <w:w w:val="81"/>
            <w:u w:color="0000FF"/>
          </w:rPr>
          <w:t>l</w:t>
        </w:r>
        <w:r w:rsidRPr="00C6550D">
          <w:rPr>
            <w:rStyle w:val="Hyperlink"/>
            <w:color w:val="000000" w:themeColor="text1"/>
            <w:w w:val="135"/>
            <w:u w:color="0000FF"/>
          </w:rPr>
          <w:t>/</w:t>
        </w:r>
        <w:r w:rsidRPr="00C6550D">
          <w:rPr>
            <w:rStyle w:val="Hyperlink"/>
            <w:color w:val="000000" w:themeColor="text1"/>
            <w:spacing w:val="3"/>
            <w:w w:val="81"/>
            <w:u w:color="0000FF"/>
          </w:rPr>
          <w:t>i</w:t>
        </w:r>
        <w:r w:rsidRPr="00C6550D">
          <w:rPr>
            <w:rStyle w:val="Hyperlink"/>
            <w:color w:val="000000" w:themeColor="text1"/>
            <w:spacing w:val="1"/>
            <w:w w:val="101"/>
            <w:u w:color="0000FF"/>
          </w:rPr>
          <w:t>n</w:t>
        </w:r>
        <w:r w:rsidRPr="00C6550D">
          <w:rPr>
            <w:rStyle w:val="Hyperlink"/>
            <w:color w:val="000000" w:themeColor="text1"/>
            <w:spacing w:val="4"/>
            <w:w w:val="101"/>
            <w:u w:color="0000FF"/>
          </w:rPr>
          <w:t>d</w:t>
        </w:r>
        <w:r w:rsidRPr="00C6550D">
          <w:rPr>
            <w:rStyle w:val="Hyperlink"/>
            <w:color w:val="000000" w:themeColor="text1"/>
            <w:spacing w:val="3"/>
            <w:w w:val="108"/>
            <w:u w:color="0000FF"/>
          </w:rPr>
          <w:t>e</w:t>
        </w:r>
        <w:r w:rsidRPr="00C6550D">
          <w:rPr>
            <w:rStyle w:val="Hyperlink"/>
            <w:color w:val="000000" w:themeColor="text1"/>
            <w:spacing w:val="3"/>
            <w:w w:val="83"/>
            <w:u w:color="0000FF"/>
          </w:rPr>
          <w:t>x</w:t>
        </w:r>
        <w:r w:rsidRPr="00C6550D">
          <w:rPr>
            <w:rStyle w:val="Hyperlink"/>
            <w:color w:val="000000" w:themeColor="text1"/>
            <w:spacing w:val="3"/>
            <w:w w:val="98"/>
            <w:u w:color="0000FF"/>
          </w:rPr>
          <w:t>.</w:t>
        </w:r>
        <w:r w:rsidRPr="00C6550D">
          <w:rPr>
            <w:rStyle w:val="Hyperlink"/>
            <w:color w:val="000000" w:themeColor="text1"/>
            <w:spacing w:val="2"/>
            <w:w w:val="95"/>
            <w:u w:color="0000FF"/>
          </w:rPr>
          <w:t>s</w:t>
        </w:r>
        <w:r w:rsidRPr="00C6550D">
          <w:rPr>
            <w:rStyle w:val="Hyperlink"/>
            <w:color w:val="000000" w:themeColor="text1"/>
            <w:spacing w:val="3"/>
            <w:w w:val="108"/>
            <w:u w:color="0000FF"/>
          </w:rPr>
          <w:t>e</w:t>
        </w:r>
        <w:r w:rsidRPr="00C6550D">
          <w:rPr>
            <w:rStyle w:val="Hyperlink"/>
            <w:color w:val="000000" w:themeColor="text1"/>
            <w:spacing w:val="5"/>
            <w:w w:val="105"/>
            <w:u w:color="0000FF"/>
          </w:rPr>
          <w:t>a</w:t>
        </w:r>
        <w:r w:rsidRPr="00C6550D">
          <w:rPr>
            <w:rStyle w:val="Hyperlink"/>
            <w:color w:val="000000" w:themeColor="text1"/>
            <w:w w:val="98"/>
            <w:u w:color="0000FF"/>
          </w:rPr>
          <w:t>m</w:t>
        </w:r>
      </w:hyperlink>
      <w:r w:rsidRPr="00C6550D">
        <w:rPr>
          <w:color w:val="000000" w:themeColor="text1"/>
          <w:w w:val="98"/>
          <w:u w:val="single" w:color="0000FF"/>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3"/>
          <w:w w:val="81"/>
        </w:rPr>
        <w:t xml:space="preserve"> l</w:t>
      </w:r>
      <w:r w:rsidRPr="00C6550D">
        <w:rPr>
          <w:color w:val="000000" w:themeColor="text1"/>
          <w:spacing w:val="1"/>
          <w:w w:val="101"/>
        </w:rPr>
        <w:t>o</w:t>
      </w:r>
      <w:r w:rsidRPr="00C6550D">
        <w:rPr>
          <w:color w:val="000000" w:themeColor="text1"/>
          <w:spacing w:val="1"/>
          <w:w w:val="89"/>
        </w:rPr>
        <w:t>g</w:t>
      </w:r>
      <w:r w:rsidRPr="00C6550D">
        <w:rPr>
          <w:color w:val="000000" w:themeColor="text1"/>
          <w:spacing w:val="3"/>
          <w:w w:val="81"/>
        </w:rPr>
        <w:t>i</w:t>
      </w:r>
      <w:r w:rsidRPr="00C6550D">
        <w:rPr>
          <w:color w:val="000000" w:themeColor="text1"/>
          <w:w w:val="101"/>
        </w:rPr>
        <w:t>n</w:t>
      </w:r>
      <w:r w:rsidRPr="00C6550D">
        <w:rPr>
          <w:color w:val="000000" w:themeColor="text1"/>
          <w:w w:val="93"/>
        </w:rPr>
        <w:t xml:space="preserve"> </w:t>
      </w:r>
      <w:r w:rsidR="008B42EC" w:rsidRPr="00C6550D">
        <w:rPr>
          <w:color w:val="000000" w:themeColor="text1"/>
          <w:spacing w:val="-1"/>
        </w:rPr>
        <w:t>f</w:t>
      </w:r>
      <w:r w:rsidR="008B42EC" w:rsidRPr="00C6550D">
        <w:rPr>
          <w:color w:val="000000" w:themeColor="text1"/>
          <w:spacing w:val="2"/>
        </w:rPr>
        <w:t>o</w:t>
      </w:r>
      <w:r w:rsidR="008B42EC" w:rsidRPr="00C6550D">
        <w:rPr>
          <w:color w:val="000000" w:themeColor="text1"/>
        </w:rPr>
        <w:t>r</w:t>
      </w:r>
      <w:r w:rsidR="008B42EC" w:rsidRPr="00C6550D">
        <w:rPr>
          <w:color w:val="000000" w:themeColor="text1"/>
          <w:spacing w:val="2"/>
          <w:w w:val="77"/>
        </w:rPr>
        <w:t xml:space="preserve"> contractors</w:t>
      </w:r>
      <w:r w:rsidRPr="00C6550D">
        <w:rPr>
          <w:color w:val="000000" w:themeColor="text1"/>
          <w:w w:val="93"/>
        </w:rPr>
        <w:t xml:space="preserve">. </w:t>
      </w:r>
    </w:p>
    <w:p w:rsidR="000579DF" w:rsidRPr="00C6550D" w:rsidRDefault="000579DF" w:rsidP="000579DF">
      <w:pPr>
        <w:pStyle w:val="ListParagraph"/>
        <w:rPr>
          <w:color w:val="000000" w:themeColor="text1"/>
        </w:rPr>
      </w:pPr>
    </w:p>
    <w:p w:rsidR="00FE7AB7" w:rsidRPr="00C6550D" w:rsidRDefault="00FE7AB7">
      <w:pPr>
        <w:spacing w:before="3" w:line="100" w:lineRule="exact"/>
        <w:rPr>
          <w:color w:val="000000" w:themeColor="text1"/>
          <w:sz w:val="11"/>
          <w:szCs w:val="11"/>
        </w:rPr>
      </w:pPr>
    </w:p>
    <w:p w:rsidR="00FE7AB7" w:rsidRPr="00C6550D" w:rsidRDefault="002B432B">
      <w:pPr>
        <w:spacing w:line="360" w:lineRule="auto"/>
        <w:ind w:left="480" w:right="68" w:hanging="360"/>
        <w:jc w:val="both"/>
        <w:rPr>
          <w:color w:val="000000" w:themeColor="text1"/>
        </w:rPr>
      </w:pPr>
      <w:r w:rsidRPr="00C6550D">
        <w:rPr>
          <w:color w:val="000000" w:themeColor="text1"/>
          <w:spacing w:val="2"/>
        </w:rPr>
        <w:t>5</w:t>
      </w:r>
      <w:r w:rsidRPr="00C6550D">
        <w:rPr>
          <w:color w:val="000000" w:themeColor="text1"/>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6"/>
        </w:rPr>
        <w:t xml:space="preserve"> </w:t>
      </w:r>
      <w:r w:rsidRPr="00C6550D">
        <w:rPr>
          <w:color w:val="000000" w:themeColor="text1"/>
        </w:rPr>
        <w:t>m</w:t>
      </w:r>
      <w:r w:rsidRPr="00C6550D">
        <w:rPr>
          <w:color w:val="000000" w:themeColor="text1"/>
          <w:spacing w:val="2"/>
        </w:rPr>
        <w:t>u</w:t>
      </w:r>
      <w:r w:rsidRPr="00C6550D">
        <w:rPr>
          <w:color w:val="000000" w:themeColor="text1"/>
        </w:rPr>
        <w:t>st</w:t>
      </w:r>
      <w:r w:rsidRPr="00C6550D">
        <w:rPr>
          <w:color w:val="000000" w:themeColor="text1"/>
          <w:spacing w:val="-2"/>
        </w:rPr>
        <w:t xml:space="preserve"> </w:t>
      </w:r>
      <w:r w:rsidRPr="00C6550D">
        <w:rPr>
          <w:color w:val="000000" w:themeColor="text1"/>
          <w:spacing w:val="2"/>
        </w:rPr>
        <w:t>b</w:t>
      </w:r>
      <w:r w:rsidRPr="00C6550D">
        <w:rPr>
          <w:color w:val="000000" w:themeColor="text1"/>
        </w:rPr>
        <w:t>e</w:t>
      </w:r>
      <w:r w:rsidRPr="00C6550D">
        <w:rPr>
          <w:color w:val="000000" w:themeColor="text1"/>
          <w:spacing w:val="3"/>
        </w:rPr>
        <w:t xml:space="preserve"> </w:t>
      </w:r>
      <w:r w:rsidRPr="00C6550D">
        <w:rPr>
          <w:color w:val="000000" w:themeColor="text1"/>
          <w:spacing w:val="1"/>
        </w:rPr>
        <w:t>acc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spacing w:val="3"/>
        </w:rPr>
        <w:t>a</w:t>
      </w:r>
      <w:r w:rsidRPr="00C6550D">
        <w:rPr>
          <w:color w:val="000000" w:themeColor="text1"/>
        </w:rPr>
        <w:t>ni</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spacing w:val="4"/>
        </w:rPr>
        <w:t>b</w:t>
      </w:r>
      <w:r w:rsidRPr="00C6550D">
        <w:rPr>
          <w:color w:val="000000" w:themeColor="text1"/>
        </w:rPr>
        <w:t>y</w:t>
      </w:r>
      <w:r w:rsidRPr="00C6550D">
        <w:rPr>
          <w:color w:val="000000" w:themeColor="text1"/>
          <w:spacing w:val="-2"/>
        </w:rPr>
        <w:t xml:space="preserve"> </w:t>
      </w:r>
      <w:r w:rsidRPr="00C6550D">
        <w:rPr>
          <w:b/>
          <w:color w:val="000000" w:themeColor="text1"/>
          <w:spacing w:val="1"/>
        </w:rPr>
        <w:t>ear</w:t>
      </w:r>
      <w:r w:rsidRPr="00C6550D">
        <w:rPr>
          <w:b/>
          <w:color w:val="000000" w:themeColor="text1"/>
        </w:rPr>
        <w:t>n</w:t>
      </w:r>
      <w:r w:rsidRPr="00C6550D">
        <w:rPr>
          <w:b/>
          <w:color w:val="000000" w:themeColor="text1"/>
          <w:spacing w:val="1"/>
        </w:rPr>
        <w:t>e</w:t>
      </w:r>
      <w:r w:rsidRPr="00C6550D">
        <w:rPr>
          <w:b/>
          <w:color w:val="000000" w:themeColor="text1"/>
          <w:spacing w:val="-1"/>
        </w:rPr>
        <w:t>s</w:t>
      </w:r>
      <w:r w:rsidRPr="00C6550D">
        <w:rPr>
          <w:b/>
          <w:color w:val="000000" w:themeColor="text1"/>
        </w:rPr>
        <w:t>t</w:t>
      </w:r>
      <w:r w:rsidRPr="00C6550D">
        <w:rPr>
          <w:b/>
          <w:color w:val="000000" w:themeColor="text1"/>
          <w:spacing w:val="5"/>
        </w:rPr>
        <w:t xml:space="preserve"> </w:t>
      </w:r>
      <w:r w:rsidRPr="00C6550D">
        <w:rPr>
          <w:b/>
          <w:color w:val="000000" w:themeColor="text1"/>
          <w:spacing w:val="-5"/>
        </w:rPr>
        <w:t>m</w:t>
      </w:r>
      <w:r w:rsidRPr="00C6550D">
        <w:rPr>
          <w:b/>
          <w:color w:val="000000" w:themeColor="text1"/>
          <w:spacing w:val="4"/>
        </w:rPr>
        <w:t>o</w:t>
      </w:r>
      <w:r w:rsidRPr="00C6550D">
        <w:rPr>
          <w:b/>
          <w:color w:val="000000" w:themeColor="text1"/>
        </w:rPr>
        <w:t>n</w:t>
      </w:r>
      <w:r w:rsidRPr="00C6550D">
        <w:rPr>
          <w:b/>
          <w:color w:val="000000" w:themeColor="text1"/>
          <w:spacing w:val="1"/>
        </w:rPr>
        <w:t>e</w:t>
      </w:r>
      <w:r w:rsidRPr="00C6550D">
        <w:rPr>
          <w:b/>
          <w:color w:val="000000" w:themeColor="text1"/>
        </w:rPr>
        <w:t>y</w:t>
      </w:r>
      <w:r w:rsidRPr="00C6550D">
        <w:rPr>
          <w:b/>
          <w:color w:val="000000" w:themeColor="text1"/>
          <w:spacing w:val="1"/>
        </w:rPr>
        <w:t xml:space="preserve"> </w:t>
      </w:r>
      <w:r w:rsidRPr="00C6550D">
        <w:rPr>
          <w:b/>
          <w:color w:val="000000" w:themeColor="text1"/>
        </w:rPr>
        <w:t>d</w:t>
      </w:r>
      <w:r w:rsidRPr="00C6550D">
        <w:rPr>
          <w:b/>
          <w:color w:val="000000" w:themeColor="text1"/>
          <w:spacing w:val="1"/>
        </w:rPr>
        <w:t>e</w:t>
      </w:r>
      <w:r w:rsidRPr="00C6550D">
        <w:rPr>
          <w:b/>
          <w:color w:val="000000" w:themeColor="text1"/>
        </w:rPr>
        <w:t>p</w:t>
      </w:r>
      <w:r w:rsidRPr="00C6550D">
        <w:rPr>
          <w:b/>
          <w:color w:val="000000" w:themeColor="text1"/>
          <w:spacing w:val="1"/>
        </w:rPr>
        <w:t>o</w:t>
      </w:r>
      <w:r w:rsidRPr="00C6550D">
        <w:rPr>
          <w:b/>
          <w:color w:val="000000" w:themeColor="text1"/>
          <w:spacing w:val="-1"/>
        </w:rPr>
        <w:t>s</w:t>
      </w:r>
      <w:r w:rsidRPr="00C6550D">
        <w:rPr>
          <w:b/>
          <w:color w:val="000000" w:themeColor="text1"/>
        </w:rPr>
        <w:t xml:space="preserve">it </w:t>
      </w:r>
      <w:r w:rsidRPr="00C6550D">
        <w:rPr>
          <w:b/>
          <w:color w:val="000000" w:themeColor="text1"/>
          <w:spacing w:val="1"/>
        </w:rPr>
        <w:t>o</w:t>
      </w:r>
      <w:r w:rsidRPr="00C6550D">
        <w:rPr>
          <w:b/>
          <w:color w:val="000000" w:themeColor="text1"/>
        </w:rPr>
        <w:t>f</w:t>
      </w:r>
      <w:r w:rsidRPr="00C6550D">
        <w:rPr>
          <w:b/>
          <w:color w:val="000000" w:themeColor="text1"/>
          <w:spacing w:val="7"/>
        </w:rPr>
        <w:t xml:space="preserve"> </w:t>
      </w:r>
      <w:r w:rsidRPr="00C6550D">
        <w:rPr>
          <w:b/>
          <w:color w:val="000000" w:themeColor="text1"/>
          <w:spacing w:val="1"/>
        </w:rPr>
        <w:t>t</w:t>
      </w:r>
      <w:r w:rsidRPr="00C6550D">
        <w:rPr>
          <w:b/>
          <w:color w:val="000000" w:themeColor="text1"/>
        </w:rPr>
        <w:t>he</w:t>
      </w:r>
      <w:r w:rsidRPr="00C6550D">
        <w:rPr>
          <w:b/>
          <w:color w:val="000000" w:themeColor="text1"/>
          <w:spacing w:val="3"/>
        </w:rPr>
        <w:t xml:space="preserve"> </w:t>
      </w:r>
      <w:r w:rsidRPr="00C6550D">
        <w:rPr>
          <w:b/>
          <w:color w:val="000000" w:themeColor="text1"/>
          <w:spacing w:val="4"/>
        </w:rPr>
        <w:t>a</w:t>
      </w:r>
      <w:r w:rsidRPr="00C6550D">
        <w:rPr>
          <w:b/>
          <w:color w:val="000000" w:themeColor="text1"/>
          <w:spacing w:val="-5"/>
        </w:rPr>
        <w:t>m</w:t>
      </w:r>
      <w:r w:rsidRPr="00C6550D">
        <w:rPr>
          <w:b/>
          <w:color w:val="000000" w:themeColor="text1"/>
          <w:spacing w:val="4"/>
        </w:rPr>
        <w:t>o</w:t>
      </w:r>
      <w:r w:rsidRPr="00C6550D">
        <w:rPr>
          <w:b/>
          <w:color w:val="000000" w:themeColor="text1"/>
        </w:rPr>
        <w:t>unt</w:t>
      </w:r>
      <w:r w:rsidR="002D2D67" w:rsidRPr="00C6550D">
        <w:rPr>
          <w:b/>
          <w:color w:val="000000" w:themeColor="text1"/>
          <w:spacing w:val="1"/>
        </w:rPr>
        <w:t xml:space="preserve"> as per above table</w:t>
      </w:r>
      <w:r w:rsidRPr="00C6550D">
        <w:rPr>
          <w:b/>
          <w:color w:val="000000" w:themeColor="text1"/>
          <w:spacing w:val="12"/>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spacing w:val="3"/>
        </w:rPr>
        <w:t>i</w:t>
      </w:r>
      <w:r w:rsidRPr="00C6550D">
        <w:rPr>
          <w:color w:val="000000" w:themeColor="text1"/>
        </w:rPr>
        <w:t>n</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spacing w:val="3"/>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5"/>
        </w:rPr>
        <w:t xml:space="preserve"> </w:t>
      </w:r>
      <w:r w:rsidRPr="00C6550D">
        <w:rPr>
          <w:color w:val="000000" w:themeColor="text1"/>
          <w:spacing w:val="2"/>
        </w:rPr>
        <w:t>d</w:t>
      </w:r>
      <w:r w:rsidRPr="00C6550D">
        <w:rPr>
          <w:color w:val="000000" w:themeColor="text1"/>
          <w:spacing w:val="1"/>
        </w:rPr>
        <w:t>r</w:t>
      </w:r>
      <w:r w:rsidRPr="00C6550D">
        <w:rPr>
          <w:color w:val="000000" w:themeColor="text1"/>
          <w:spacing w:val="3"/>
        </w:rPr>
        <w:t>a</w:t>
      </w:r>
      <w:r w:rsidRPr="00C6550D">
        <w:rPr>
          <w:color w:val="000000" w:themeColor="text1"/>
          <w:spacing w:val="-1"/>
        </w:rPr>
        <w:t>w</w:t>
      </w:r>
      <w:r w:rsidRPr="00C6550D">
        <w:rPr>
          <w:color w:val="000000" w:themeColor="text1"/>
        </w:rPr>
        <w:t>n</w:t>
      </w:r>
      <w:r w:rsidRPr="00C6550D">
        <w:rPr>
          <w:color w:val="000000" w:themeColor="text1"/>
          <w:spacing w:val="-2"/>
        </w:rPr>
        <w:t xml:space="preserve"> </w:t>
      </w:r>
      <w:r w:rsidRPr="00C6550D">
        <w:rPr>
          <w:color w:val="000000" w:themeColor="text1"/>
          <w:spacing w:val="3"/>
        </w:rPr>
        <w:t>i</w:t>
      </w:r>
      <w:r w:rsidRPr="00C6550D">
        <w:rPr>
          <w:color w:val="000000" w:themeColor="text1"/>
        </w:rPr>
        <w:t>n</w:t>
      </w:r>
      <w:r w:rsidRPr="00C6550D">
        <w:rPr>
          <w:color w:val="000000" w:themeColor="text1"/>
          <w:spacing w:val="7"/>
        </w:rPr>
        <w:t xml:space="preserve"> </w:t>
      </w:r>
      <w:r w:rsidRPr="00C6550D">
        <w:rPr>
          <w:color w:val="000000" w:themeColor="text1"/>
          <w:spacing w:val="-1"/>
        </w:rPr>
        <w:t>f</w:t>
      </w:r>
      <w:r w:rsidRPr="00C6550D">
        <w:rPr>
          <w:color w:val="000000" w:themeColor="text1"/>
          <w:spacing w:val="3"/>
        </w:rPr>
        <w:t>a</w:t>
      </w:r>
      <w:r w:rsidRPr="00C6550D">
        <w:rPr>
          <w:color w:val="000000" w:themeColor="text1"/>
          <w:spacing w:val="2"/>
        </w:rPr>
        <w:t>vo</w:t>
      </w:r>
      <w:r w:rsidRPr="00C6550D">
        <w:rPr>
          <w:color w:val="000000" w:themeColor="text1"/>
        </w:rPr>
        <w:t>ur</w:t>
      </w:r>
      <w:r w:rsidRPr="00C6550D">
        <w:rPr>
          <w:color w:val="000000" w:themeColor="text1"/>
          <w:spacing w:val="-1"/>
        </w:rPr>
        <w:t xml:space="preserve"> </w:t>
      </w:r>
      <w:r w:rsidRPr="00C6550D">
        <w:rPr>
          <w:color w:val="000000" w:themeColor="text1"/>
          <w:spacing w:val="2"/>
        </w:rPr>
        <w:t>o</w:t>
      </w:r>
      <w:r w:rsidRPr="00C6550D">
        <w:rPr>
          <w:color w:val="000000" w:themeColor="text1"/>
        </w:rPr>
        <w:t>f</w:t>
      </w:r>
      <w:r w:rsidRPr="00C6550D">
        <w:rPr>
          <w:color w:val="000000" w:themeColor="text1"/>
          <w:spacing w:val="-3"/>
        </w:rPr>
        <w:t xml:space="preserve"> </w:t>
      </w:r>
      <w:r w:rsidRPr="00C6550D">
        <w:rPr>
          <w:color w:val="000000" w:themeColor="text1"/>
          <w:spacing w:val="-42"/>
        </w:rPr>
        <w:t xml:space="preserve"> </w:t>
      </w:r>
      <w:r w:rsidR="004A220B" w:rsidRPr="00C6550D">
        <w:rPr>
          <w:color w:val="000000" w:themeColor="text1"/>
        </w:rPr>
        <w:t>kppp.karnataka.gov.in</w:t>
      </w:r>
      <w:r w:rsidRPr="00C6550D">
        <w:rPr>
          <w:color w:val="000000" w:themeColor="text1"/>
        </w:rPr>
        <w:t xml:space="preserve"> gui</w:t>
      </w:r>
      <w:r w:rsidRPr="00C6550D">
        <w:rPr>
          <w:color w:val="000000" w:themeColor="text1"/>
          <w:spacing w:val="2"/>
        </w:rPr>
        <w:t>d</w:t>
      </w:r>
      <w:r w:rsidRPr="00C6550D">
        <w:rPr>
          <w:color w:val="000000" w:themeColor="text1"/>
          <w:spacing w:val="1"/>
        </w:rPr>
        <w:t>e</w:t>
      </w:r>
      <w:r w:rsidRPr="00C6550D">
        <w:rPr>
          <w:color w:val="000000" w:themeColor="text1"/>
        </w:rPr>
        <w:t>l</w:t>
      </w:r>
      <w:r w:rsidRPr="00C6550D">
        <w:rPr>
          <w:color w:val="000000" w:themeColor="text1"/>
          <w:spacing w:val="3"/>
        </w:rPr>
        <w:t>i</w:t>
      </w:r>
      <w:r w:rsidRPr="00C6550D">
        <w:rPr>
          <w:color w:val="000000" w:themeColor="text1"/>
        </w:rPr>
        <w:t>n</w:t>
      </w:r>
      <w:r w:rsidRPr="00C6550D">
        <w:rPr>
          <w:color w:val="000000" w:themeColor="text1"/>
          <w:spacing w:val="3"/>
        </w:rPr>
        <w:t>e</w:t>
      </w:r>
      <w:r w:rsidRPr="00C6550D">
        <w:rPr>
          <w:color w:val="000000" w:themeColor="text1"/>
        </w:rPr>
        <w:t xml:space="preserve">s  </w:t>
      </w:r>
      <w:r w:rsidRPr="00C6550D">
        <w:rPr>
          <w:color w:val="000000" w:themeColor="text1"/>
          <w:spacing w:val="3"/>
        </w:rPr>
        <w:t xml:space="preserve"> </w:t>
      </w:r>
      <w:r w:rsidRPr="00C6550D">
        <w:rPr>
          <w:color w:val="000000" w:themeColor="text1"/>
          <w:spacing w:val="2"/>
        </w:rPr>
        <w:t>E</w:t>
      </w:r>
      <w:r w:rsidRPr="00C6550D">
        <w:rPr>
          <w:color w:val="000000" w:themeColor="text1"/>
          <w:spacing w:val="1"/>
        </w:rPr>
        <w:t>ar</w:t>
      </w:r>
      <w:r w:rsidRPr="00C6550D">
        <w:rPr>
          <w:color w:val="000000" w:themeColor="text1"/>
        </w:rPr>
        <w:t>n</w:t>
      </w:r>
      <w:r w:rsidRPr="00C6550D">
        <w:rPr>
          <w:color w:val="000000" w:themeColor="text1"/>
          <w:spacing w:val="3"/>
        </w:rPr>
        <w:t>e</w:t>
      </w:r>
      <w:r w:rsidRPr="00C6550D">
        <w:rPr>
          <w:color w:val="000000" w:themeColor="text1"/>
        </w:rPr>
        <w:t>st</w:t>
      </w:r>
      <w:r w:rsidRPr="00C6550D">
        <w:rPr>
          <w:color w:val="000000" w:themeColor="text1"/>
          <w:spacing w:val="-2"/>
        </w:rPr>
        <w:t xml:space="preserve"> </w:t>
      </w:r>
      <w:r w:rsidRPr="00C6550D">
        <w:rPr>
          <w:color w:val="000000" w:themeColor="text1"/>
        </w:rPr>
        <w:t>m</w:t>
      </w:r>
      <w:r w:rsidRPr="00C6550D">
        <w:rPr>
          <w:color w:val="000000" w:themeColor="text1"/>
          <w:spacing w:val="2"/>
        </w:rPr>
        <w:t>o</w:t>
      </w:r>
      <w:r w:rsidRPr="00C6550D">
        <w:rPr>
          <w:color w:val="000000" w:themeColor="text1"/>
        </w:rPr>
        <w:t>n</w:t>
      </w:r>
      <w:r w:rsidRPr="00C6550D">
        <w:rPr>
          <w:color w:val="000000" w:themeColor="text1"/>
          <w:spacing w:val="3"/>
        </w:rPr>
        <w:t>e</w:t>
      </w:r>
      <w:r w:rsidRPr="00C6550D">
        <w:rPr>
          <w:color w:val="000000" w:themeColor="text1"/>
        </w:rPr>
        <w:t>y</w:t>
      </w:r>
      <w:r w:rsidRPr="00C6550D">
        <w:rPr>
          <w:color w:val="000000" w:themeColor="text1"/>
          <w:spacing w:val="-5"/>
        </w:rPr>
        <w:t xml:space="preserve"> </w:t>
      </w:r>
      <w:r w:rsidRPr="00C6550D">
        <w:rPr>
          <w:color w:val="000000" w:themeColor="text1"/>
          <w:spacing w:val="2"/>
        </w:rPr>
        <w:t>d</w:t>
      </w:r>
      <w:r w:rsidRPr="00C6550D">
        <w:rPr>
          <w:color w:val="000000" w:themeColor="text1"/>
          <w:spacing w:val="3"/>
        </w:rPr>
        <w:t>e</w:t>
      </w:r>
      <w:r w:rsidRPr="00C6550D">
        <w:rPr>
          <w:color w:val="000000" w:themeColor="text1"/>
          <w:spacing w:val="2"/>
        </w:rPr>
        <w:t>po</w:t>
      </w:r>
      <w:r w:rsidRPr="00C6550D">
        <w:rPr>
          <w:color w:val="000000" w:themeColor="text1"/>
        </w:rPr>
        <w:t>sit</w:t>
      </w:r>
      <w:r w:rsidRPr="00C6550D">
        <w:rPr>
          <w:color w:val="000000" w:themeColor="text1"/>
          <w:spacing w:val="-2"/>
        </w:rPr>
        <w:t xml:space="preserve"> </w:t>
      </w:r>
      <w:r w:rsidRPr="00C6550D">
        <w:rPr>
          <w:color w:val="000000" w:themeColor="text1"/>
          <w:spacing w:val="-1"/>
        </w:rPr>
        <w:t>w</w:t>
      </w:r>
      <w:r w:rsidRPr="00C6550D">
        <w:rPr>
          <w:color w:val="000000" w:themeColor="text1"/>
        </w:rPr>
        <w:t>ill</w:t>
      </w:r>
      <w:r w:rsidRPr="00C6550D">
        <w:rPr>
          <w:color w:val="000000" w:themeColor="text1"/>
          <w:spacing w:val="3"/>
        </w:rPr>
        <w:t xml:space="preserve"> </w:t>
      </w:r>
      <w:r w:rsidRPr="00C6550D">
        <w:rPr>
          <w:color w:val="000000" w:themeColor="text1"/>
        </w:rPr>
        <w:t>h</w:t>
      </w:r>
      <w:r w:rsidRPr="00C6550D">
        <w:rPr>
          <w:color w:val="000000" w:themeColor="text1"/>
          <w:spacing w:val="1"/>
        </w:rPr>
        <w:t>a</w:t>
      </w:r>
      <w:r w:rsidRPr="00C6550D">
        <w:rPr>
          <w:color w:val="000000" w:themeColor="text1"/>
        </w:rPr>
        <w:t>ve</w:t>
      </w:r>
      <w:r w:rsidRPr="00C6550D">
        <w:rPr>
          <w:color w:val="000000" w:themeColor="text1"/>
          <w:spacing w:val="3"/>
        </w:rPr>
        <w:t xml:space="preserve"> </w:t>
      </w:r>
      <w:r w:rsidRPr="00C6550D">
        <w:rPr>
          <w:color w:val="000000" w:themeColor="text1"/>
        </w:rPr>
        <w:t>to</w:t>
      </w:r>
      <w:r w:rsidRPr="00C6550D">
        <w:rPr>
          <w:color w:val="000000" w:themeColor="text1"/>
          <w:spacing w:val="4"/>
        </w:rPr>
        <w:t xml:space="preserve"> </w:t>
      </w:r>
      <w:r w:rsidRPr="00C6550D">
        <w:rPr>
          <w:color w:val="000000" w:themeColor="text1"/>
          <w:spacing w:val="2"/>
        </w:rPr>
        <w:t>b</w:t>
      </w:r>
      <w:r w:rsidRPr="00C6550D">
        <w:rPr>
          <w:color w:val="000000" w:themeColor="text1"/>
        </w:rPr>
        <w:t>e</w:t>
      </w:r>
      <w:r w:rsidRPr="00C6550D">
        <w:rPr>
          <w:color w:val="000000" w:themeColor="text1"/>
          <w:spacing w:val="3"/>
        </w:rPr>
        <w:t xml:space="preserve"> </w:t>
      </w:r>
      <w:r w:rsidRPr="00C6550D">
        <w:rPr>
          <w:color w:val="000000" w:themeColor="text1"/>
        </w:rPr>
        <w:t>in</w:t>
      </w:r>
      <w:r w:rsidRPr="00C6550D">
        <w:rPr>
          <w:color w:val="000000" w:themeColor="text1"/>
          <w:spacing w:val="4"/>
        </w:rPr>
        <w:t xml:space="preserve"> </w:t>
      </w:r>
      <w:r w:rsidRPr="00C6550D">
        <w:rPr>
          <w:color w:val="000000" w:themeColor="text1"/>
          <w:spacing w:val="1"/>
        </w:rPr>
        <w:t>a</w:t>
      </w:r>
      <w:r w:rsidRPr="00C6550D">
        <w:rPr>
          <w:color w:val="000000" w:themeColor="text1"/>
          <w:spacing w:val="2"/>
        </w:rPr>
        <w:t>n</w:t>
      </w:r>
      <w:r w:rsidRPr="00C6550D">
        <w:rPr>
          <w:color w:val="000000" w:themeColor="text1"/>
        </w:rPr>
        <w:t xml:space="preserve">y </w:t>
      </w:r>
      <w:r w:rsidRPr="00C6550D">
        <w:rPr>
          <w:color w:val="000000" w:themeColor="text1"/>
          <w:spacing w:val="2"/>
        </w:rPr>
        <w:t>on</w:t>
      </w:r>
      <w:r w:rsidRPr="00C6550D">
        <w:rPr>
          <w:color w:val="000000" w:themeColor="text1"/>
        </w:rPr>
        <w:t>e</w:t>
      </w:r>
      <w:r w:rsidRPr="00C6550D">
        <w:rPr>
          <w:color w:val="000000" w:themeColor="text1"/>
          <w:spacing w:val="1"/>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rPr>
        <w:t>s</w:t>
      </w:r>
      <w:r w:rsidRPr="00C6550D">
        <w:rPr>
          <w:color w:val="000000" w:themeColor="text1"/>
          <w:spacing w:val="-4"/>
        </w:rPr>
        <w:t xml:space="preserve"> </w:t>
      </w:r>
      <w:r w:rsidRPr="00C6550D">
        <w:rPr>
          <w:color w:val="000000" w:themeColor="text1"/>
          <w:spacing w:val="3"/>
        </w:rPr>
        <w:t>a</w:t>
      </w:r>
      <w:r w:rsidRPr="00C6550D">
        <w:rPr>
          <w:color w:val="000000" w:themeColor="text1"/>
        </w:rPr>
        <w:t>s</w:t>
      </w:r>
      <w:r w:rsidRPr="00C6550D">
        <w:rPr>
          <w:color w:val="000000" w:themeColor="text1"/>
          <w:spacing w:val="6"/>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spacing w:val="3"/>
        </w:rPr>
        <w:t>i</w:t>
      </w:r>
      <w:r w:rsidRPr="00C6550D">
        <w:rPr>
          <w:color w:val="000000" w:themeColor="text1"/>
        </w:rPr>
        <w:t>n</w:t>
      </w:r>
      <w:r w:rsidRPr="00C6550D">
        <w:rPr>
          <w:color w:val="000000" w:themeColor="text1"/>
          <w:spacing w:val="2"/>
        </w:rPr>
        <w:t xml:space="preserve"> </w:t>
      </w:r>
      <w:r w:rsidRPr="00C6550D">
        <w:rPr>
          <w:color w:val="000000" w:themeColor="text1"/>
          <w:spacing w:val="3"/>
        </w:rPr>
        <w:t>t</w:t>
      </w:r>
      <w:r w:rsidRPr="00C6550D">
        <w:rPr>
          <w:color w:val="000000" w:themeColor="text1"/>
        </w:rPr>
        <w:t>he</w:t>
      </w:r>
      <w:r w:rsidRPr="00C6550D">
        <w:rPr>
          <w:color w:val="000000" w:themeColor="text1"/>
          <w:spacing w:val="3"/>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 xml:space="preserve">nt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5"/>
        </w:rPr>
        <w:t xml:space="preserve"> </w:t>
      </w:r>
      <w:r w:rsidRPr="00C6550D">
        <w:rPr>
          <w:color w:val="000000" w:themeColor="text1"/>
        </w:rPr>
        <w:t>h</w:t>
      </w:r>
      <w:r w:rsidRPr="00C6550D">
        <w:rPr>
          <w:color w:val="000000" w:themeColor="text1"/>
          <w:spacing w:val="3"/>
        </w:rPr>
        <w:t>a</w:t>
      </w:r>
      <w:r w:rsidRPr="00C6550D">
        <w:rPr>
          <w:color w:val="000000" w:themeColor="text1"/>
        </w:rPr>
        <w:t>ve</w:t>
      </w:r>
      <w:r w:rsidRPr="00C6550D">
        <w:rPr>
          <w:color w:val="000000" w:themeColor="text1"/>
          <w:spacing w:val="-5"/>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rPr>
        <w:t>v</w:t>
      </w:r>
      <w:r w:rsidRPr="00C6550D">
        <w:rPr>
          <w:color w:val="000000" w:themeColor="text1"/>
          <w:spacing w:val="1"/>
        </w:rPr>
        <w:t>a</w:t>
      </w:r>
      <w:r w:rsidRPr="00C6550D">
        <w:rPr>
          <w:color w:val="000000" w:themeColor="text1"/>
        </w:rPr>
        <w:t>lid</w:t>
      </w:r>
      <w:r w:rsidRPr="00C6550D">
        <w:rPr>
          <w:color w:val="000000" w:themeColor="text1"/>
          <w:spacing w:val="-4"/>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b/>
          <w:color w:val="000000" w:themeColor="text1"/>
          <w:spacing w:val="1"/>
        </w:rPr>
        <w:t>4</w:t>
      </w:r>
      <w:r w:rsidRPr="00C6550D">
        <w:rPr>
          <w:b/>
          <w:color w:val="000000" w:themeColor="text1"/>
        </w:rPr>
        <w:t>5 d</w:t>
      </w:r>
      <w:r w:rsidRPr="00C6550D">
        <w:rPr>
          <w:b/>
          <w:color w:val="000000" w:themeColor="text1"/>
          <w:spacing w:val="1"/>
        </w:rPr>
        <w:t>ay</w:t>
      </w:r>
      <w:r w:rsidRPr="00C6550D">
        <w:rPr>
          <w:b/>
          <w:color w:val="000000" w:themeColor="text1"/>
        </w:rPr>
        <w:t>s</w:t>
      </w:r>
      <w:r w:rsidRPr="00C6550D">
        <w:rPr>
          <w:b/>
          <w:color w:val="000000" w:themeColor="text1"/>
          <w:spacing w:val="-4"/>
        </w:rPr>
        <w:t xml:space="preserve"> </w:t>
      </w:r>
      <w:r w:rsidRPr="00C6550D">
        <w:rPr>
          <w:b/>
          <w:color w:val="000000" w:themeColor="text1"/>
        </w:rPr>
        <w:t>b</w:t>
      </w:r>
      <w:r w:rsidRPr="00C6550D">
        <w:rPr>
          <w:b/>
          <w:color w:val="000000" w:themeColor="text1"/>
          <w:spacing w:val="1"/>
        </w:rPr>
        <w:t>eyo</w:t>
      </w:r>
      <w:r w:rsidRPr="00C6550D">
        <w:rPr>
          <w:b/>
          <w:color w:val="000000" w:themeColor="text1"/>
        </w:rPr>
        <w:t>nd</w:t>
      </w:r>
      <w:r w:rsidRPr="00C6550D">
        <w:rPr>
          <w:b/>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v</w:t>
      </w:r>
      <w:r w:rsidRPr="00C6550D">
        <w:rPr>
          <w:color w:val="000000" w:themeColor="text1"/>
          <w:spacing w:val="1"/>
        </w:rPr>
        <w:t>a</w:t>
      </w:r>
      <w:r w:rsidRPr="00C6550D">
        <w:rPr>
          <w:color w:val="000000" w:themeColor="text1"/>
        </w:rPr>
        <w:t>li</w:t>
      </w:r>
      <w:r w:rsidRPr="00C6550D">
        <w:rPr>
          <w:color w:val="000000" w:themeColor="text1"/>
          <w:spacing w:val="2"/>
        </w:rPr>
        <w:t>d</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11"/>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p>
    <w:p w:rsidR="00FE7AB7" w:rsidRPr="00C6550D" w:rsidRDefault="002B432B">
      <w:pPr>
        <w:spacing w:before="2" w:line="360" w:lineRule="auto"/>
        <w:ind w:left="480" w:right="67" w:hanging="360"/>
        <w:jc w:val="both"/>
        <w:rPr>
          <w:color w:val="000000" w:themeColor="text1"/>
        </w:rPr>
      </w:pPr>
      <w:r w:rsidRPr="00C6550D">
        <w:rPr>
          <w:color w:val="000000" w:themeColor="text1"/>
          <w:spacing w:val="2"/>
        </w:rPr>
        <w:t>6</w:t>
      </w:r>
      <w:r w:rsidR="00FF5077" w:rsidRPr="00C6550D">
        <w:rPr>
          <w:color w:val="000000" w:themeColor="text1"/>
        </w:rPr>
        <w:t xml:space="preserve">.  </w:t>
      </w:r>
      <w:r w:rsidR="008B42EC" w:rsidRPr="00C6550D">
        <w:rPr>
          <w:color w:val="000000" w:themeColor="text1"/>
          <w:spacing w:val="1"/>
          <w:w w:val="77"/>
        </w:rPr>
        <w:t>T</w:t>
      </w:r>
      <w:r w:rsidR="008B42EC" w:rsidRPr="00C6550D">
        <w:rPr>
          <w:color w:val="000000" w:themeColor="text1"/>
          <w:spacing w:val="3"/>
          <w:w w:val="108"/>
        </w:rPr>
        <w:t>e</w:t>
      </w:r>
      <w:r w:rsidR="008B42EC" w:rsidRPr="00C6550D">
        <w:rPr>
          <w:color w:val="000000" w:themeColor="text1"/>
          <w:spacing w:val="1"/>
          <w:w w:val="101"/>
        </w:rPr>
        <w:t>nd</w:t>
      </w:r>
      <w:r w:rsidR="008B42EC" w:rsidRPr="00C6550D">
        <w:rPr>
          <w:color w:val="000000" w:themeColor="text1"/>
          <w:spacing w:val="3"/>
          <w:w w:val="108"/>
        </w:rPr>
        <w:t>e</w:t>
      </w:r>
      <w:r w:rsidR="008B42EC" w:rsidRPr="00C6550D">
        <w:rPr>
          <w:color w:val="000000" w:themeColor="text1"/>
          <w:spacing w:val="4"/>
          <w:w w:val="101"/>
        </w:rPr>
        <w:t>r</w:t>
      </w:r>
      <w:r w:rsidR="008B42EC" w:rsidRPr="00C6550D">
        <w:rPr>
          <w:color w:val="000000" w:themeColor="text1"/>
          <w:w w:val="95"/>
        </w:rPr>
        <w:t>s</w:t>
      </w:r>
      <w:r w:rsidR="008B42EC" w:rsidRPr="00C6550D">
        <w:rPr>
          <w:color w:val="000000" w:themeColor="text1"/>
        </w:rPr>
        <w:t xml:space="preserve"> </w:t>
      </w:r>
      <w:r w:rsidR="008B42EC" w:rsidRPr="00C6550D">
        <w:rPr>
          <w:color w:val="000000" w:themeColor="text1"/>
          <w:spacing w:val="-19"/>
        </w:rPr>
        <w:t>must</w:t>
      </w:r>
      <w:r w:rsidRPr="00C6550D">
        <w:rPr>
          <w:color w:val="000000" w:themeColor="text1"/>
          <w:spacing w:val="37"/>
        </w:rPr>
        <w:t xml:space="preserve"> </w:t>
      </w:r>
      <w:r w:rsidRPr="00C6550D">
        <w:rPr>
          <w:color w:val="000000" w:themeColor="text1"/>
          <w:spacing w:val="2"/>
        </w:rPr>
        <w:t>b</w:t>
      </w:r>
      <w:r w:rsidRPr="00C6550D">
        <w:rPr>
          <w:color w:val="000000" w:themeColor="text1"/>
        </w:rPr>
        <w:t>e</w:t>
      </w:r>
      <w:r w:rsidRPr="00C6550D">
        <w:rPr>
          <w:color w:val="000000" w:themeColor="text1"/>
          <w:spacing w:val="42"/>
        </w:rPr>
        <w:t xml:space="preserve"> </w:t>
      </w:r>
      <w:r w:rsidRPr="00C6550D">
        <w:rPr>
          <w:color w:val="000000" w:themeColor="text1"/>
          <w:w w:val="96"/>
        </w:rPr>
        <w:t>e</w:t>
      </w:r>
      <w:r w:rsidRPr="00C6550D">
        <w:rPr>
          <w:color w:val="000000" w:themeColor="text1"/>
          <w:spacing w:val="5"/>
          <w:w w:val="96"/>
        </w:rPr>
        <w:t>l</w:t>
      </w:r>
      <w:r w:rsidRPr="00C6550D">
        <w:rPr>
          <w:color w:val="000000" w:themeColor="text1"/>
          <w:spacing w:val="3"/>
          <w:w w:val="96"/>
        </w:rPr>
        <w:t>e</w:t>
      </w:r>
      <w:r w:rsidRPr="00C6550D">
        <w:rPr>
          <w:color w:val="000000" w:themeColor="text1"/>
          <w:spacing w:val="2"/>
          <w:w w:val="96"/>
        </w:rPr>
        <w:t>ctr</w:t>
      </w:r>
      <w:r w:rsidRPr="00C6550D">
        <w:rPr>
          <w:color w:val="000000" w:themeColor="text1"/>
          <w:spacing w:val="1"/>
          <w:w w:val="96"/>
        </w:rPr>
        <w:t>on</w:t>
      </w:r>
      <w:r w:rsidRPr="00C6550D">
        <w:rPr>
          <w:color w:val="000000" w:themeColor="text1"/>
          <w:spacing w:val="3"/>
          <w:w w:val="96"/>
        </w:rPr>
        <w:t>i</w:t>
      </w:r>
      <w:r w:rsidRPr="00C6550D">
        <w:rPr>
          <w:color w:val="000000" w:themeColor="text1"/>
          <w:spacing w:val="2"/>
          <w:w w:val="96"/>
        </w:rPr>
        <w:t>c</w:t>
      </w:r>
      <w:r w:rsidRPr="00C6550D">
        <w:rPr>
          <w:color w:val="000000" w:themeColor="text1"/>
          <w:spacing w:val="1"/>
          <w:w w:val="96"/>
        </w:rPr>
        <w:t>a</w:t>
      </w:r>
      <w:r w:rsidRPr="00C6550D">
        <w:rPr>
          <w:color w:val="000000" w:themeColor="text1"/>
          <w:spacing w:val="3"/>
          <w:w w:val="96"/>
        </w:rPr>
        <w:t>ll</w:t>
      </w:r>
      <w:r w:rsidRPr="00C6550D">
        <w:rPr>
          <w:color w:val="000000" w:themeColor="text1"/>
          <w:w w:val="96"/>
        </w:rPr>
        <w:t>y</w:t>
      </w:r>
      <w:r w:rsidRPr="00C6550D">
        <w:rPr>
          <w:color w:val="000000" w:themeColor="text1"/>
          <w:spacing w:val="40"/>
          <w:w w:val="96"/>
        </w:rPr>
        <w:t xml:space="preserve"> </w:t>
      </w:r>
      <w:r w:rsidR="008B42EC" w:rsidRPr="00C6550D">
        <w:rPr>
          <w:color w:val="000000" w:themeColor="text1"/>
          <w:spacing w:val="2"/>
          <w:w w:val="95"/>
        </w:rPr>
        <w:t>s</w:t>
      </w:r>
      <w:r w:rsidR="008B42EC" w:rsidRPr="00C6550D">
        <w:rPr>
          <w:color w:val="000000" w:themeColor="text1"/>
          <w:spacing w:val="1"/>
          <w:w w:val="101"/>
        </w:rPr>
        <w:t>u</w:t>
      </w:r>
      <w:r w:rsidR="008B42EC" w:rsidRPr="00C6550D">
        <w:rPr>
          <w:color w:val="000000" w:themeColor="text1"/>
          <w:spacing w:val="4"/>
          <w:w w:val="101"/>
        </w:rPr>
        <w:t>b</w:t>
      </w:r>
      <w:r w:rsidR="008B42EC" w:rsidRPr="00C6550D">
        <w:rPr>
          <w:color w:val="000000" w:themeColor="text1"/>
          <w:w w:val="98"/>
        </w:rPr>
        <w:t>m</w:t>
      </w:r>
      <w:r w:rsidR="008B42EC" w:rsidRPr="00C6550D">
        <w:rPr>
          <w:color w:val="000000" w:themeColor="text1"/>
          <w:spacing w:val="3"/>
          <w:w w:val="81"/>
        </w:rPr>
        <w:t>i</w:t>
      </w:r>
      <w:r w:rsidR="008B42EC" w:rsidRPr="00C6550D">
        <w:rPr>
          <w:color w:val="000000" w:themeColor="text1"/>
          <w:spacing w:val="5"/>
          <w:w w:val="117"/>
        </w:rPr>
        <w:t>t</w:t>
      </w:r>
      <w:r w:rsidR="008B42EC" w:rsidRPr="00C6550D">
        <w:rPr>
          <w:color w:val="000000" w:themeColor="text1"/>
          <w:spacing w:val="2"/>
          <w:w w:val="117"/>
        </w:rPr>
        <w:t>t</w:t>
      </w:r>
      <w:r w:rsidR="008B42EC" w:rsidRPr="00C6550D">
        <w:rPr>
          <w:color w:val="000000" w:themeColor="text1"/>
          <w:spacing w:val="3"/>
          <w:w w:val="108"/>
        </w:rPr>
        <w:t>e</w:t>
      </w:r>
      <w:r w:rsidR="008B42EC" w:rsidRPr="00C6550D">
        <w:rPr>
          <w:color w:val="000000" w:themeColor="text1"/>
          <w:w w:val="101"/>
        </w:rPr>
        <w:t>d</w:t>
      </w:r>
      <w:r w:rsidR="008B42EC" w:rsidRPr="00C6550D">
        <w:rPr>
          <w:color w:val="000000" w:themeColor="text1"/>
        </w:rPr>
        <w:t xml:space="preserve"> </w:t>
      </w:r>
      <w:r w:rsidR="008B42EC" w:rsidRPr="00C6550D">
        <w:rPr>
          <w:color w:val="000000" w:themeColor="text1"/>
          <w:spacing w:val="-17"/>
        </w:rPr>
        <w:t>(</w:t>
      </w:r>
      <w:r w:rsidRPr="00C6550D">
        <w:rPr>
          <w:color w:val="000000" w:themeColor="text1"/>
          <w:spacing w:val="1"/>
          <w:w w:val="95"/>
        </w:rPr>
        <w:t>on</w:t>
      </w:r>
      <w:r w:rsidRPr="00C6550D">
        <w:rPr>
          <w:color w:val="000000" w:themeColor="text1"/>
          <w:w w:val="95"/>
        </w:rPr>
        <w:t>-</w:t>
      </w:r>
      <w:r w:rsidRPr="00C6550D">
        <w:rPr>
          <w:color w:val="000000" w:themeColor="text1"/>
          <w:spacing w:val="1"/>
          <w:w w:val="95"/>
        </w:rPr>
        <w:t>l</w:t>
      </w:r>
      <w:r w:rsidRPr="00C6550D">
        <w:rPr>
          <w:color w:val="000000" w:themeColor="text1"/>
          <w:spacing w:val="3"/>
          <w:w w:val="95"/>
        </w:rPr>
        <w:t>i</w:t>
      </w:r>
      <w:r w:rsidRPr="00C6550D">
        <w:rPr>
          <w:color w:val="000000" w:themeColor="text1"/>
          <w:spacing w:val="4"/>
          <w:w w:val="95"/>
        </w:rPr>
        <w:t>n</w:t>
      </w:r>
      <w:r w:rsidRPr="00C6550D">
        <w:rPr>
          <w:color w:val="000000" w:themeColor="text1"/>
          <w:w w:val="95"/>
        </w:rPr>
        <w:t>e</w:t>
      </w:r>
      <w:r w:rsidRPr="00C6550D">
        <w:rPr>
          <w:color w:val="000000" w:themeColor="text1"/>
          <w:spacing w:val="39"/>
          <w:w w:val="95"/>
        </w:rPr>
        <w:t xml:space="preserve"> </w:t>
      </w:r>
      <w:r w:rsidRPr="00C6550D">
        <w:rPr>
          <w:color w:val="000000" w:themeColor="text1"/>
          <w:spacing w:val="3"/>
        </w:rPr>
        <w:t>t</w:t>
      </w:r>
      <w:r w:rsidRPr="00C6550D">
        <w:rPr>
          <w:color w:val="000000" w:themeColor="text1"/>
          <w:spacing w:val="2"/>
        </w:rPr>
        <w:t>h</w:t>
      </w:r>
      <w:r w:rsidRPr="00C6550D">
        <w:rPr>
          <w:color w:val="000000" w:themeColor="text1"/>
          <w:spacing w:val="4"/>
        </w:rPr>
        <w:t>r</w:t>
      </w:r>
      <w:r w:rsidRPr="00C6550D">
        <w:rPr>
          <w:color w:val="000000" w:themeColor="text1"/>
          <w:spacing w:val="7"/>
        </w:rPr>
        <w:t>o</w:t>
      </w:r>
      <w:r w:rsidRPr="00C6550D">
        <w:rPr>
          <w:color w:val="000000" w:themeColor="text1"/>
          <w:spacing w:val="4"/>
        </w:rPr>
        <w:t>ug</w:t>
      </w:r>
      <w:r w:rsidRPr="00C6550D">
        <w:rPr>
          <w:color w:val="000000" w:themeColor="text1"/>
        </w:rPr>
        <w:t>h</w:t>
      </w:r>
      <w:r w:rsidRPr="00C6550D">
        <w:rPr>
          <w:color w:val="000000" w:themeColor="text1"/>
          <w:spacing w:val="22"/>
        </w:rPr>
        <w:t xml:space="preserve"> </w:t>
      </w:r>
      <w:r w:rsidRPr="00C6550D">
        <w:rPr>
          <w:color w:val="000000" w:themeColor="text1"/>
          <w:spacing w:val="3"/>
          <w:w w:val="81"/>
        </w:rPr>
        <w:t>i</w:t>
      </w:r>
      <w:r w:rsidRPr="00C6550D">
        <w:rPr>
          <w:color w:val="000000" w:themeColor="text1"/>
          <w:spacing w:val="1"/>
          <w:w w:val="101"/>
        </w:rPr>
        <w:t>n</w:t>
      </w:r>
      <w:r w:rsidRPr="00C6550D">
        <w:rPr>
          <w:color w:val="000000" w:themeColor="text1"/>
          <w:spacing w:val="2"/>
          <w:w w:val="117"/>
        </w:rPr>
        <w:t>t</w:t>
      </w:r>
      <w:r w:rsidRPr="00C6550D">
        <w:rPr>
          <w:color w:val="000000" w:themeColor="text1"/>
          <w:spacing w:val="3"/>
          <w:w w:val="108"/>
        </w:rPr>
        <w:t>e</w:t>
      </w:r>
      <w:r w:rsidRPr="00C6550D">
        <w:rPr>
          <w:color w:val="000000" w:themeColor="text1"/>
          <w:spacing w:val="4"/>
          <w:w w:val="101"/>
        </w:rPr>
        <w:t>r</w:t>
      </w:r>
      <w:r w:rsidRPr="00C6550D">
        <w:rPr>
          <w:color w:val="000000" w:themeColor="text1"/>
          <w:spacing w:val="1"/>
          <w:w w:val="101"/>
        </w:rPr>
        <w:t>n</w:t>
      </w:r>
      <w:r w:rsidRPr="00C6550D">
        <w:rPr>
          <w:color w:val="000000" w:themeColor="text1"/>
          <w:spacing w:val="3"/>
          <w:w w:val="108"/>
        </w:rPr>
        <w:t>e</w:t>
      </w:r>
      <w:r w:rsidRPr="00C6550D">
        <w:rPr>
          <w:color w:val="000000" w:themeColor="text1"/>
          <w:spacing w:val="2"/>
          <w:w w:val="117"/>
        </w:rPr>
        <w:t>t</w:t>
      </w:r>
      <w:r w:rsidR="008B42EC" w:rsidRPr="00C6550D">
        <w:rPr>
          <w:color w:val="000000" w:themeColor="text1"/>
          <w:w w:val="86"/>
        </w:rPr>
        <w:t>)</w:t>
      </w:r>
      <w:r w:rsidR="008B42EC" w:rsidRPr="00C6550D">
        <w:rPr>
          <w:color w:val="000000" w:themeColor="text1"/>
        </w:rPr>
        <w:t xml:space="preserve"> </w:t>
      </w:r>
      <w:r w:rsidR="008B42EC" w:rsidRPr="00C6550D">
        <w:rPr>
          <w:color w:val="000000" w:themeColor="text1"/>
          <w:spacing w:val="-19"/>
        </w:rPr>
        <w:t>within</w:t>
      </w:r>
      <w:r w:rsidRPr="00C6550D">
        <w:rPr>
          <w:color w:val="000000" w:themeColor="text1"/>
          <w:spacing w:val="37"/>
          <w:w w:val="96"/>
        </w:rPr>
        <w:t xml:space="preserve"> </w:t>
      </w:r>
      <w:r w:rsidRPr="00C6550D">
        <w:rPr>
          <w:color w:val="000000" w:themeColor="text1"/>
          <w:spacing w:val="4"/>
        </w:rPr>
        <w:t>t</w:t>
      </w:r>
      <w:r w:rsidRPr="00C6550D">
        <w:rPr>
          <w:color w:val="000000" w:themeColor="text1"/>
          <w:spacing w:val="3"/>
        </w:rPr>
        <w:t>h</w:t>
      </w:r>
      <w:r w:rsidRPr="00C6550D">
        <w:rPr>
          <w:color w:val="000000" w:themeColor="text1"/>
        </w:rPr>
        <w:t>e</w:t>
      </w:r>
      <w:r w:rsidRPr="00C6550D">
        <w:rPr>
          <w:color w:val="000000" w:themeColor="text1"/>
          <w:spacing w:val="46"/>
        </w:rPr>
        <w:t xml:space="preserve"> </w:t>
      </w:r>
      <w:r w:rsidRPr="00C6550D">
        <w:rPr>
          <w:color w:val="000000" w:themeColor="text1"/>
          <w:spacing w:val="6"/>
        </w:rPr>
        <w:t>d</w:t>
      </w:r>
      <w:r w:rsidRPr="00C6550D">
        <w:rPr>
          <w:color w:val="000000" w:themeColor="text1"/>
          <w:spacing w:val="3"/>
        </w:rPr>
        <w:t>a</w:t>
      </w:r>
      <w:r w:rsidRPr="00C6550D">
        <w:rPr>
          <w:color w:val="000000" w:themeColor="text1"/>
          <w:spacing w:val="4"/>
        </w:rPr>
        <w:t>t</w:t>
      </w:r>
      <w:r w:rsidRPr="00C6550D">
        <w:rPr>
          <w:color w:val="000000" w:themeColor="text1"/>
        </w:rPr>
        <w:t>e</w:t>
      </w:r>
      <w:r w:rsidRPr="00C6550D">
        <w:rPr>
          <w:color w:val="000000" w:themeColor="text1"/>
          <w:spacing w:val="48"/>
        </w:rPr>
        <w:t xml:space="preserve"> </w:t>
      </w:r>
      <w:r w:rsidRPr="00C6550D">
        <w:rPr>
          <w:color w:val="000000" w:themeColor="text1"/>
          <w:spacing w:val="3"/>
        </w:rPr>
        <w:t>a</w:t>
      </w:r>
      <w:r w:rsidRPr="00C6550D">
        <w:rPr>
          <w:color w:val="000000" w:themeColor="text1"/>
        </w:rPr>
        <w:t>nd</w:t>
      </w:r>
      <w:r w:rsidRPr="00C6550D">
        <w:rPr>
          <w:color w:val="000000" w:themeColor="text1"/>
          <w:spacing w:val="41"/>
        </w:rPr>
        <w:t xml:space="preserve"> </w:t>
      </w:r>
      <w:r w:rsidR="008B42EC" w:rsidRPr="00C6550D">
        <w:rPr>
          <w:color w:val="000000" w:themeColor="text1"/>
          <w:w w:val="117"/>
        </w:rPr>
        <w:t>t</w:t>
      </w:r>
      <w:r w:rsidR="008B42EC" w:rsidRPr="00C6550D">
        <w:rPr>
          <w:color w:val="000000" w:themeColor="text1"/>
          <w:spacing w:val="5"/>
          <w:w w:val="81"/>
        </w:rPr>
        <w:t>i</w:t>
      </w:r>
      <w:r w:rsidR="008B42EC" w:rsidRPr="00C6550D">
        <w:rPr>
          <w:color w:val="000000" w:themeColor="text1"/>
          <w:w w:val="98"/>
        </w:rPr>
        <w:t>m</w:t>
      </w:r>
      <w:r w:rsidR="008B42EC" w:rsidRPr="00C6550D">
        <w:rPr>
          <w:color w:val="000000" w:themeColor="text1"/>
          <w:w w:val="108"/>
        </w:rPr>
        <w:t>e</w:t>
      </w:r>
      <w:r w:rsidR="008B42EC" w:rsidRPr="00C6550D">
        <w:rPr>
          <w:color w:val="000000" w:themeColor="text1"/>
        </w:rPr>
        <w:t xml:space="preserve"> </w:t>
      </w:r>
      <w:r w:rsidR="008B42EC" w:rsidRPr="00C6550D">
        <w:rPr>
          <w:color w:val="000000" w:themeColor="text1"/>
          <w:spacing w:val="-13"/>
        </w:rPr>
        <w:t>published</w:t>
      </w:r>
      <w:r w:rsidRPr="00C6550D">
        <w:rPr>
          <w:color w:val="000000" w:themeColor="text1"/>
          <w:spacing w:val="14"/>
        </w:rPr>
        <w:t xml:space="preserve"> </w:t>
      </w:r>
      <w:r w:rsidRPr="00C6550D">
        <w:rPr>
          <w:color w:val="000000" w:themeColor="text1"/>
          <w:spacing w:val="3"/>
          <w:w w:val="81"/>
        </w:rPr>
        <w:t>i</w:t>
      </w:r>
      <w:r w:rsidRPr="00C6550D">
        <w:rPr>
          <w:color w:val="000000" w:themeColor="text1"/>
          <w:w w:val="101"/>
        </w:rPr>
        <w:t xml:space="preserve">n </w:t>
      </w:r>
      <w:r w:rsidR="004A220B" w:rsidRPr="00C6550D">
        <w:rPr>
          <w:color w:val="000000" w:themeColor="text1"/>
          <w:spacing w:val="1"/>
        </w:rPr>
        <w:t>kppp portal</w:t>
      </w:r>
      <w:r w:rsidRPr="00C6550D">
        <w:rPr>
          <w:color w:val="000000" w:themeColor="text1"/>
          <w:w w:val="98"/>
        </w:rPr>
        <w:t xml:space="preserve">. </w:t>
      </w:r>
      <w:r w:rsidRPr="00C6550D">
        <w:rPr>
          <w:color w:val="000000" w:themeColor="text1"/>
          <w:spacing w:val="1"/>
          <w:w w:val="98"/>
        </w:rPr>
        <w:t xml:space="preserve"> </w:t>
      </w:r>
      <w:r w:rsidRPr="00C6550D">
        <w:rPr>
          <w:color w:val="000000" w:themeColor="text1"/>
          <w:spacing w:val="3"/>
          <w:w w:val="77"/>
        </w:rPr>
        <w:t>T</w:t>
      </w:r>
      <w:r w:rsidRPr="00C6550D">
        <w:rPr>
          <w:color w:val="000000" w:themeColor="text1"/>
          <w:spacing w:val="3"/>
          <w:w w:val="108"/>
        </w:rPr>
        <w:t>e</w:t>
      </w:r>
      <w:r w:rsidRPr="00C6550D">
        <w:rPr>
          <w:color w:val="000000" w:themeColor="text1"/>
          <w:spacing w:val="1"/>
          <w:w w:val="101"/>
        </w:rPr>
        <w:t>n</w:t>
      </w:r>
      <w:r w:rsidRPr="00C6550D">
        <w:rPr>
          <w:color w:val="000000" w:themeColor="text1"/>
          <w:spacing w:val="4"/>
          <w:w w:val="101"/>
        </w:rPr>
        <w:t>d</w:t>
      </w:r>
      <w:r w:rsidRPr="00C6550D">
        <w:rPr>
          <w:color w:val="000000" w:themeColor="text1"/>
          <w:spacing w:val="3"/>
          <w:w w:val="108"/>
        </w:rPr>
        <w:t>e</w:t>
      </w:r>
      <w:r w:rsidRPr="00C6550D">
        <w:rPr>
          <w:color w:val="000000" w:themeColor="text1"/>
          <w:spacing w:val="4"/>
          <w:w w:val="101"/>
        </w:rPr>
        <w:t>r</w:t>
      </w:r>
      <w:r w:rsidRPr="00C6550D">
        <w:rPr>
          <w:color w:val="000000" w:themeColor="text1"/>
          <w:w w:val="95"/>
        </w:rPr>
        <w:t>s</w:t>
      </w:r>
      <w:r w:rsidRPr="00C6550D">
        <w:rPr>
          <w:color w:val="000000" w:themeColor="text1"/>
          <w:spacing w:val="9"/>
          <w:w w:val="95"/>
        </w:rPr>
        <w:t xml:space="preserve"> </w:t>
      </w:r>
      <w:r w:rsidRPr="00C6550D">
        <w:rPr>
          <w:color w:val="000000" w:themeColor="text1"/>
          <w:spacing w:val="4"/>
        </w:rPr>
        <w:t>w</w:t>
      </w:r>
      <w:r w:rsidRPr="00C6550D">
        <w:rPr>
          <w:color w:val="000000" w:themeColor="text1"/>
          <w:spacing w:val="2"/>
        </w:rPr>
        <w:t>i</w:t>
      </w:r>
      <w:r w:rsidRPr="00C6550D">
        <w:rPr>
          <w:color w:val="000000" w:themeColor="text1"/>
        </w:rPr>
        <w:t>ll</w:t>
      </w:r>
      <w:r w:rsidRPr="00C6550D">
        <w:rPr>
          <w:color w:val="000000" w:themeColor="text1"/>
          <w:spacing w:val="3"/>
        </w:rPr>
        <w:t xml:space="preserve"> </w:t>
      </w:r>
      <w:r w:rsidRPr="00C6550D">
        <w:rPr>
          <w:color w:val="000000" w:themeColor="text1"/>
          <w:spacing w:val="2"/>
        </w:rPr>
        <w:t>b</w:t>
      </w:r>
      <w:r w:rsidRPr="00C6550D">
        <w:rPr>
          <w:color w:val="000000" w:themeColor="text1"/>
        </w:rPr>
        <w:t>e</w:t>
      </w:r>
      <w:r w:rsidRPr="00C6550D">
        <w:rPr>
          <w:color w:val="000000" w:themeColor="text1"/>
          <w:spacing w:val="5"/>
        </w:rPr>
        <w:t xml:space="preserve"> </w:t>
      </w:r>
      <w:r w:rsidRPr="00C6550D">
        <w:rPr>
          <w:color w:val="000000" w:themeColor="text1"/>
          <w:spacing w:val="2"/>
        </w:rPr>
        <w:t>o</w:t>
      </w:r>
      <w:r w:rsidRPr="00C6550D">
        <w:rPr>
          <w:color w:val="000000" w:themeColor="text1"/>
          <w:spacing w:val="4"/>
        </w:rPr>
        <w:t>p</w:t>
      </w:r>
      <w:r w:rsidRPr="00C6550D">
        <w:rPr>
          <w:color w:val="000000" w:themeColor="text1"/>
          <w:spacing w:val="3"/>
        </w:rPr>
        <w:t>e</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23"/>
        </w:rPr>
        <w:t xml:space="preserve"> </w:t>
      </w:r>
      <w:r w:rsidR="008B42EC" w:rsidRPr="00C6550D">
        <w:rPr>
          <w:color w:val="000000" w:themeColor="text1"/>
          <w:spacing w:val="3"/>
        </w:rPr>
        <w:t>a</w:t>
      </w:r>
      <w:r w:rsidR="008B42EC" w:rsidRPr="00C6550D">
        <w:rPr>
          <w:color w:val="000000" w:themeColor="text1"/>
        </w:rPr>
        <w:t xml:space="preserve">t </w:t>
      </w:r>
      <w:r w:rsidR="008B42EC" w:rsidRPr="00C6550D">
        <w:rPr>
          <w:color w:val="000000" w:themeColor="text1"/>
          <w:spacing w:val="8"/>
        </w:rPr>
        <w:t>prescribed</w:t>
      </w:r>
      <w:r w:rsidRPr="00C6550D">
        <w:rPr>
          <w:color w:val="000000" w:themeColor="text1"/>
          <w:spacing w:val="10"/>
          <w:w w:val="101"/>
        </w:rPr>
        <w:t xml:space="preserve"> </w:t>
      </w:r>
      <w:r w:rsidRPr="00C6550D">
        <w:rPr>
          <w:color w:val="000000" w:themeColor="text1"/>
          <w:w w:val="117"/>
        </w:rPr>
        <w:t>t</w:t>
      </w:r>
      <w:r w:rsidRPr="00C6550D">
        <w:rPr>
          <w:color w:val="000000" w:themeColor="text1"/>
          <w:spacing w:val="5"/>
          <w:w w:val="81"/>
        </w:rPr>
        <w:t>i</w:t>
      </w:r>
      <w:r w:rsidRPr="00C6550D">
        <w:rPr>
          <w:color w:val="000000" w:themeColor="text1"/>
          <w:spacing w:val="2"/>
          <w:w w:val="98"/>
        </w:rPr>
        <w:t>m</w:t>
      </w:r>
      <w:r w:rsidRPr="00C6550D">
        <w:rPr>
          <w:color w:val="000000" w:themeColor="text1"/>
          <w:w w:val="108"/>
        </w:rPr>
        <w:t>e</w:t>
      </w:r>
      <w:r w:rsidRPr="00C6550D">
        <w:rPr>
          <w:color w:val="000000" w:themeColor="text1"/>
          <w:spacing w:val="9"/>
          <w:w w:val="108"/>
        </w:rPr>
        <w:t xml:space="preserve"> </w:t>
      </w:r>
      <w:r w:rsidRPr="00C6550D">
        <w:rPr>
          <w:color w:val="000000" w:themeColor="text1"/>
          <w:spacing w:val="3"/>
        </w:rPr>
        <w:t>a</w:t>
      </w:r>
      <w:r w:rsidRPr="00C6550D">
        <w:rPr>
          <w:color w:val="000000" w:themeColor="text1"/>
        </w:rPr>
        <w:t>nd</w:t>
      </w:r>
      <w:r w:rsidRPr="00C6550D">
        <w:rPr>
          <w:color w:val="000000" w:themeColor="text1"/>
          <w:spacing w:val="6"/>
        </w:rPr>
        <w:t xml:space="preserve"> </w:t>
      </w:r>
      <w:r w:rsidR="008B42EC" w:rsidRPr="00C6550D">
        <w:rPr>
          <w:color w:val="000000" w:themeColor="text1"/>
          <w:spacing w:val="6"/>
        </w:rPr>
        <w:t>d</w:t>
      </w:r>
      <w:r w:rsidR="008B42EC" w:rsidRPr="00C6550D">
        <w:rPr>
          <w:color w:val="000000" w:themeColor="text1"/>
          <w:spacing w:val="5"/>
        </w:rPr>
        <w:t>a</w:t>
      </w:r>
      <w:r w:rsidR="008B42EC" w:rsidRPr="00C6550D">
        <w:rPr>
          <w:color w:val="000000" w:themeColor="text1"/>
          <w:spacing w:val="2"/>
        </w:rPr>
        <w:t>t</w:t>
      </w:r>
      <w:r w:rsidR="008B42EC" w:rsidRPr="00C6550D">
        <w:rPr>
          <w:color w:val="000000" w:themeColor="text1"/>
        </w:rPr>
        <w:t xml:space="preserve">e </w:t>
      </w:r>
      <w:r w:rsidR="008B42EC" w:rsidRPr="00C6550D">
        <w:rPr>
          <w:color w:val="000000" w:themeColor="text1"/>
          <w:spacing w:val="12"/>
        </w:rPr>
        <w:t>in</w:t>
      </w:r>
      <w:r w:rsidRPr="00C6550D">
        <w:rPr>
          <w:color w:val="000000" w:themeColor="text1"/>
          <w:spacing w:val="13"/>
          <w:w w:val="93"/>
        </w:rPr>
        <w:t xml:space="preserve"> </w:t>
      </w:r>
      <w:r w:rsidR="008B42EC" w:rsidRPr="00C6550D">
        <w:rPr>
          <w:color w:val="000000" w:themeColor="text1"/>
          <w:spacing w:val="2"/>
        </w:rPr>
        <w:t>t</w:t>
      </w:r>
      <w:r w:rsidR="008B42EC" w:rsidRPr="00C6550D">
        <w:rPr>
          <w:color w:val="000000" w:themeColor="text1"/>
          <w:spacing w:val="3"/>
        </w:rPr>
        <w:t>h</w:t>
      </w:r>
      <w:r w:rsidR="008B42EC" w:rsidRPr="00C6550D">
        <w:rPr>
          <w:color w:val="000000" w:themeColor="text1"/>
        </w:rPr>
        <w:t xml:space="preserve">e </w:t>
      </w:r>
      <w:r w:rsidR="004A220B" w:rsidRPr="00C6550D">
        <w:rPr>
          <w:color w:val="000000" w:themeColor="text1"/>
          <w:spacing w:val="11"/>
        </w:rPr>
        <w:t>kppp portal</w:t>
      </w:r>
      <w:r w:rsidRPr="00C6550D">
        <w:rPr>
          <w:color w:val="000000" w:themeColor="text1"/>
          <w:w w:val="95"/>
        </w:rPr>
        <w:t>,</w:t>
      </w:r>
      <w:r w:rsidRPr="00C6550D">
        <w:rPr>
          <w:color w:val="000000" w:themeColor="text1"/>
          <w:spacing w:val="26"/>
          <w:w w:val="95"/>
        </w:rPr>
        <w:t xml:space="preserve"> </w:t>
      </w:r>
      <w:r w:rsidRPr="00C6550D">
        <w:rPr>
          <w:color w:val="000000" w:themeColor="text1"/>
          <w:spacing w:val="3"/>
          <w:w w:val="105"/>
        </w:rPr>
        <w:t>a</w:t>
      </w:r>
      <w:r w:rsidRPr="00C6550D">
        <w:rPr>
          <w:color w:val="000000" w:themeColor="text1"/>
          <w:w w:val="105"/>
        </w:rPr>
        <w:t xml:space="preserve">t </w:t>
      </w:r>
      <w:r w:rsidRPr="00C6550D">
        <w:rPr>
          <w:color w:val="000000" w:themeColor="text1"/>
          <w:spacing w:val="2"/>
        </w:rPr>
        <w:t>t</w:t>
      </w:r>
      <w:r w:rsidRPr="00C6550D">
        <w:rPr>
          <w:color w:val="000000" w:themeColor="text1"/>
          <w:spacing w:val="6"/>
        </w:rPr>
        <w:t>h</w:t>
      </w:r>
      <w:r w:rsidRPr="00C6550D">
        <w:rPr>
          <w:color w:val="000000" w:themeColor="text1"/>
        </w:rPr>
        <w:t>e</w:t>
      </w:r>
      <w:r w:rsidRPr="00C6550D">
        <w:rPr>
          <w:color w:val="000000" w:themeColor="text1"/>
          <w:spacing w:val="46"/>
        </w:rPr>
        <w:t xml:space="preserve"> </w:t>
      </w:r>
      <w:r w:rsidRPr="00C6550D">
        <w:rPr>
          <w:color w:val="000000" w:themeColor="text1"/>
          <w:w w:val="92"/>
        </w:rPr>
        <w:t>Off</w:t>
      </w:r>
      <w:r w:rsidRPr="00C6550D">
        <w:rPr>
          <w:color w:val="000000" w:themeColor="text1"/>
          <w:spacing w:val="3"/>
          <w:w w:val="92"/>
        </w:rPr>
        <w:t>i</w:t>
      </w:r>
      <w:r w:rsidRPr="00C6550D">
        <w:rPr>
          <w:color w:val="000000" w:themeColor="text1"/>
          <w:spacing w:val="2"/>
          <w:w w:val="92"/>
        </w:rPr>
        <w:t>c</w:t>
      </w:r>
      <w:r w:rsidRPr="00C6550D">
        <w:rPr>
          <w:color w:val="000000" w:themeColor="text1"/>
          <w:w w:val="92"/>
        </w:rPr>
        <w:t>e</w:t>
      </w:r>
      <w:r w:rsidRPr="00C6550D">
        <w:rPr>
          <w:color w:val="000000" w:themeColor="text1"/>
          <w:spacing w:val="35"/>
          <w:w w:val="92"/>
        </w:rPr>
        <w:t xml:space="preserve"> </w:t>
      </w:r>
      <w:r w:rsidRPr="00C6550D">
        <w:rPr>
          <w:color w:val="000000" w:themeColor="text1"/>
          <w:spacing w:val="1"/>
        </w:rPr>
        <w:t>a</w:t>
      </w:r>
      <w:r w:rsidRPr="00C6550D">
        <w:rPr>
          <w:color w:val="000000" w:themeColor="text1"/>
        </w:rPr>
        <w:t>nd</w:t>
      </w:r>
      <w:r w:rsidRPr="00C6550D">
        <w:rPr>
          <w:color w:val="000000" w:themeColor="text1"/>
          <w:spacing w:val="12"/>
        </w:rPr>
        <w:t xml:space="preserve"> </w:t>
      </w:r>
      <w:r w:rsidRPr="00C6550D">
        <w:rPr>
          <w:color w:val="000000" w:themeColor="text1"/>
          <w:spacing w:val="-3"/>
        </w:rPr>
        <w:t>w</w:t>
      </w:r>
      <w:r w:rsidRPr="00C6550D">
        <w:rPr>
          <w:color w:val="000000" w:themeColor="text1"/>
          <w:spacing w:val="3"/>
        </w:rPr>
        <w:t>i</w:t>
      </w:r>
      <w:r w:rsidRPr="00C6550D">
        <w:rPr>
          <w:color w:val="000000" w:themeColor="text1"/>
        </w:rPr>
        <w:t>ll</w:t>
      </w:r>
      <w:r w:rsidRPr="00C6550D">
        <w:rPr>
          <w:color w:val="000000" w:themeColor="text1"/>
          <w:spacing w:val="8"/>
        </w:rPr>
        <w:t xml:space="preserve"> </w:t>
      </w:r>
      <w:r w:rsidRPr="00C6550D">
        <w:rPr>
          <w:color w:val="000000" w:themeColor="text1"/>
          <w:spacing w:val="2"/>
        </w:rPr>
        <w:t>b</w:t>
      </w:r>
      <w:r w:rsidRPr="00C6550D">
        <w:rPr>
          <w:color w:val="000000" w:themeColor="text1"/>
        </w:rPr>
        <w:t>e</w:t>
      </w:r>
      <w:r w:rsidRPr="00C6550D">
        <w:rPr>
          <w:color w:val="000000" w:themeColor="text1"/>
          <w:spacing w:val="10"/>
        </w:rPr>
        <w:t xml:space="preserve"> </w:t>
      </w:r>
      <w:r w:rsidRPr="00C6550D">
        <w:rPr>
          <w:color w:val="000000" w:themeColor="text1"/>
          <w:spacing w:val="2"/>
        </w:rPr>
        <w:t>op</w:t>
      </w:r>
      <w:r w:rsidRPr="00C6550D">
        <w:rPr>
          <w:color w:val="000000" w:themeColor="text1"/>
          <w:spacing w:val="1"/>
        </w:rPr>
        <w:t>e</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2"/>
        </w:rPr>
        <w:t xml:space="preserve"> </w:t>
      </w:r>
      <w:r w:rsidRPr="00C6550D">
        <w:rPr>
          <w:color w:val="000000" w:themeColor="text1"/>
        </w:rPr>
        <w:t>in</w:t>
      </w:r>
      <w:r w:rsidRPr="00C6550D">
        <w:rPr>
          <w:color w:val="000000" w:themeColor="text1"/>
          <w:spacing w:val="9"/>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8"/>
        </w:rPr>
        <w:t xml:space="preserve"> </w:t>
      </w:r>
      <w:r w:rsidRPr="00C6550D">
        <w:rPr>
          <w:color w:val="000000" w:themeColor="text1"/>
        </w:rPr>
        <w:t>the</w:t>
      </w:r>
      <w:r w:rsidRPr="00C6550D">
        <w:rPr>
          <w:color w:val="000000" w:themeColor="text1"/>
          <w:spacing w:val="10"/>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spacing w:val="4"/>
        </w:rPr>
        <w:t>r</w:t>
      </w:r>
      <w:r w:rsidRPr="00C6550D">
        <w:rPr>
          <w:color w:val="000000" w:themeColor="text1"/>
          <w:spacing w:val="1"/>
        </w:rPr>
        <w:t>er</w:t>
      </w:r>
      <w:r w:rsidRPr="00C6550D">
        <w:rPr>
          <w:color w:val="000000" w:themeColor="text1"/>
        </w:rPr>
        <w:t>s</w:t>
      </w:r>
      <w:r w:rsidRPr="00C6550D">
        <w:rPr>
          <w:color w:val="000000" w:themeColor="text1"/>
          <w:spacing w:val="1"/>
        </w:rPr>
        <w:t xml:space="preserve"> </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rPr>
        <w:t>th</w:t>
      </w:r>
      <w:r w:rsidRPr="00C6550D">
        <w:rPr>
          <w:color w:val="000000" w:themeColor="text1"/>
          <w:spacing w:val="1"/>
        </w:rPr>
        <w:t>e</w:t>
      </w:r>
      <w:r w:rsidRPr="00C6550D">
        <w:rPr>
          <w:color w:val="000000" w:themeColor="text1"/>
        </w:rPr>
        <w:t>ir</w:t>
      </w:r>
      <w:r w:rsidRPr="00C6550D">
        <w:rPr>
          <w:color w:val="000000" w:themeColor="text1"/>
          <w:spacing w:val="9"/>
        </w:rPr>
        <w:t xml:space="preserve"> </w:t>
      </w:r>
      <w:r w:rsidRPr="00C6550D">
        <w:rPr>
          <w:color w:val="000000" w:themeColor="text1"/>
          <w:spacing w:val="1"/>
        </w:rPr>
        <w:t>a</w:t>
      </w:r>
      <w:r w:rsidRPr="00C6550D">
        <w:rPr>
          <w:color w:val="000000" w:themeColor="text1"/>
        </w:rPr>
        <w:t>uth</w:t>
      </w:r>
      <w:r w:rsidRPr="00C6550D">
        <w:rPr>
          <w:color w:val="000000" w:themeColor="text1"/>
          <w:spacing w:val="2"/>
        </w:rPr>
        <w:t>o</w:t>
      </w:r>
      <w:r w:rsidRPr="00C6550D">
        <w:rPr>
          <w:color w:val="000000" w:themeColor="text1"/>
          <w:spacing w:val="1"/>
        </w:rPr>
        <w:t>r</w:t>
      </w:r>
      <w:r w:rsidRPr="00C6550D">
        <w:rPr>
          <w:color w:val="000000" w:themeColor="text1"/>
        </w:rPr>
        <w:t>i</w:t>
      </w:r>
      <w:r w:rsidRPr="00C6550D">
        <w:rPr>
          <w:color w:val="000000" w:themeColor="text1"/>
          <w:spacing w:val="1"/>
        </w:rPr>
        <w:t>ze</w:t>
      </w:r>
      <w:r w:rsidRPr="00C6550D">
        <w:rPr>
          <w:color w:val="000000" w:themeColor="text1"/>
        </w:rPr>
        <w:t>d</w:t>
      </w:r>
      <w:r w:rsidRPr="00C6550D">
        <w:rPr>
          <w:color w:val="000000" w:themeColor="text1"/>
          <w:spacing w:val="1"/>
        </w:rPr>
        <w:t xml:space="preserve"> re</w:t>
      </w:r>
      <w:r w:rsidRPr="00C6550D">
        <w:rPr>
          <w:color w:val="000000" w:themeColor="text1"/>
        </w:rPr>
        <w:t>p</w:t>
      </w:r>
      <w:r w:rsidRPr="00C6550D">
        <w:rPr>
          <w:color w:val="000000" w:themeColor="text1"/>
          <w:spacing w:val="1"/>
        </w:rPr>
        <w:t>re</w:t>
      </w:r>
      <w:r w:rsidRPr="00C6550D">
        <w:rPr>
          <w:color w:val="000000" w:themeColor="text1"/>
        </w:rPr>
        <w:t>s</w:t>
      </w:r>
      <w:r w:rsidRPr="00C6550D">
        <w:rPr>
          <w:color w:val="000000" w:themeColor="text1"/>
          <w:spacing w:val="1"/>
        </w:rPr>
        <w:t>e</w:t>
      </w:r>
      <w:r w:rsidRPr="00C6550D">
        <w:rPr>
          <w:color w:val="000000" w:themeColor="text1"/>
        </w:rPr>
        <w:t>nt</w:t>
      </w:r>
      <w:r w:rsidRPr="00C6550D">
        <w:rPr>
          <w:color w:val="000000" w:themeColor="text1"/>
          <w:spacing w:val="1"/>
        </w:rPr>
        <w:t>a</w:t>
      </w:r>
      <w:r w:rsidRPr="00C6550D">
        <w:rPr>
          <w:color w:val="000000" w:themeColor="text1"/>
        </w:rPr>
        <w:t>t</w:t>
      </w:r>
      <w:r w:rsidRPr="00C6550D">
        <w:rPr>
          <w:color w:val="000000" w:themeColor="text1"/>
          <w:spacing w:val="3"/>
        </w:rPr>
        <w:t>i</w:t>
      </w:r>
      <w:r w:rsidRPr="00C6550D">
        <w:rPr>
          <w:color w:val="000000" w:themeColor="text1"/>
        </w:rPr>
        <w:t>v</w:t>
      </w:r>
      <w:r w:rsidRPr="00C6550D">
        <w:rPr>
          <w:color w:val="000000" w:themeColor="text1"/>
          <w:spacing w:val="1"/>
        </w:rPr>
        <w:t>e</w:t>
      </w:r>
      <w:r w:rsidRPr="00C6550D">
        <w:rPr>
          <w:color w:val="000000" w:themeColor="text1"/>
        </w:rPr>
        <w:t>s</w:t>
      </w:r>
      <w:r w:rsidRPr="00C6550D">
        <w:rPr>
          <w:color w:val="000000" w:themeColor="text1"/>
          <w:spacing w:val="-3"/>
        </w:rPr>
        <w:t xml:space="preserve"> </w:t>
      </w:r>
      <w:r w:rsidRPr="00C6550D">
        <w:rPr>
          <w:color w:val="000000" w:themeColor="text1"/>
          <w:spacing w:val="-1"/>
        </w:rPr>
        <w:t>w</w:t>
      </w:r>
      <w:r w:rsidRPr="00C6550D">
        <w:rPr>
          <w:color w:val="000000" w:themeColor="text1"/>
        </w:rPr>
        <w:t>ho</w:t>
      </w:r>
      <w:r w:rsidRPr="00C6550D">
        <w:rPr>
          <w:color w:val="000000" w:themeColor="text1"/>
          <w:spacing w:val="10"/>
        </w:rPr>
        <w:t xml:space="preserve"> </w:t>
      </w:r>
      <w:r w:rsidRPr="00C6550D">
        <w:rPr>
          <w:color w:val="000000" w:themeColor="text1"/>
          <w:spacing w:val="-1"/>
        </w:rPr>
        <w:t>w</w:t>
      </w:r>
      <w:r w:rsidRPr="00C6550D">
        <w:rPr>
          <w:color w:val="000000" w:themeColor="text1"/>
          <w:spacing w:val="3"/>
        </w:rPr>
        <w:t>i</w:t>
      </w:r>
      <w:r w:rsidRPr="00C6550D">
        <w:rPr>
          <w:color w:val="000000" w:themeColor="text1"/>
        </w:rPr>
        <w:t>sh</w:t>
      </w:r>
      <w:r w:rsidRPr="00C6550D">
        <w:rPr>
          <w:color w:val="000000" w:themeColor="text1"/>
          <w:spacing w:val="5"/>
        </w:rPr>
        <w:t xml:space="preserve"> </w:t>
      </w:r>
      <w:r w:rsidRPr="00C6550D">
        <w:rPr>
          <w:color w:val="000000" w:themeColor="text1"/>
        </w:rPr>
        <w:t xml:space="preserve">to </w:t>
      </w:r>
      <w:r w:rsidRPr="00C6550D">
        <w:rPr>
          <w:color w:val="000000" w:themeColor="text1"/>
          <w:spacing w:val="1"/>
        </w:rPr>
        <w:t>a</w:t>
      </w:r>
      <w:r w:rsidRPr="00C6550D">
        <w:rPr>
          <w:color w:val="000000" w:themeColor="text1"/>
        </w:rPr>
        <w:t>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4"/>
        </w:rPr>
        <w:t xml:space="preserve"> </w:t>
      </w:r>
      <w:r w:rsidRPr="00C6550D">
        <w:rPr>
          <w:color w:val="000000" w:themeColor="text1"/>
          <w:spacing w:val="1"/>
        </w:rPr>
        <w:t>I</w:t>
      </w:r>
      <w:r w:rsidRPr="00C6550D">
        <w:rPr>
          <w:color w:val="000000" w:themeColor="text1"/>
        </w:rPr>
        <w:t>f</w:t>
      </w:r>
      <w:r w:rsidRPr="00C6550D">
        <w:rPr>
          <w:color w:val="000000" w:themeColor="text1"/>
          <w:spacing w:val="8"/>
        </w:rPr>
        <w:t xml:space="preserve"> </w:t>
      </w:r>
      <w:r w:rsidRPr="00C6550D">
        <w:rPr>
          <w:color w:val="000000" w:themeColor="text1"/>
          <w:spacing w:val="3"/>
        </w:rPr>
        <w:t>t</w:t>
      </w:r>
      <w:r w:rsidRPr="00C6550D">
        <w:rPr>
          <w:color w:val="000000" w:themeColor="text1"/>
        </w:rPr>
        <w:t>he</w:t>
      </w:r>
      <w:r w:rsidRPr="00C6550D">
        <w:rPr>
          <w:color w:val="000000" w:themeColor="text1"/>
          <w:spacing w:val="9"/>
        </w:rPr>
        <w:t xml:space="preserve"> </w:t>
      </w:r>
      <w:r w:rsidRPr="00C6550D">
        <w:rPr>
          <w:color w:val="000000" w:themeColor="text1"/>
          <w:spacing w:val="4"/>
        </w:rPr>
        <w:t>o</w:t>
      </w:r>
      <w:r w:rsidRPr="00C6550D">
        <w:rPr>
          <w:color w:val="000000" w:themeColor="text1"/>
          <w:spacing w:val="1"/>
        </w:rPr>
        <w:t>f</w:t>
      </w:r>
      <w:r w:rsidRPr="00C6550D">
        <w:rPr>
          <w:color w:val="000000" w:themeColor="text1"/>
          <w:spacing w:val="-1"/>
        </w:rPr>
        <w:t>f</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7"/>
        </w:rPr>
        <w:t xml:space="preserve"> </w:t>
      </w:r>
      <w:r w:rsidRPr="00C6550D">
        <w:rPr>
          <w:color w:val="000000" w:themeColor="text1"/>
        </w:rPr>
        <w:t>h</w:t>
      </w:r>
      <w:r w:rsidRPr="00C6550D">
        <w:rPr>
          <w:color w:val="000000" w:themeColor="text1"/>
          <w:spacing w:val="1"/>
        </w:rPr>
        <w:t>a</w:t>
      </w:r>
      <w:r w:rsidRPr="00C6550D">
        <w:rPr>
          <w:color w:val="000000" w:themeColor="text1"/>
          <w:spacing w:val="2"/>
        </w:rPr>
        <w:t>pp</w:t>
      </w:r>
      <w:r w:rsidRPr="00C6550D">
        <w:rPr>
          <w:color w:val="000000" w:themeColor="text1"/>
          <w:spacing w:val="1"/>
        </w:rPr>
        <w:t>e</w:t>
      </w:r>
      <w:r w:rsidRPr="00C6550D">
        <w:rPr>
          <w:color w:val="000000" w:themeColor="text1"/>
        </w:rPr>
        <w:t xml:space="preserve">ns </w:t>
      </w:r>
      <w:r w:rsidRPr="00C6550D">
        <w:rPr>
          <w:color w:val="000000" w:themeColor="text1"/>
          <w:spacing w:val="3"/>
        </w:rPr>
        <w:t>t</w:t>
      </w:r>
      <w:r w:rsidRPr="00C6550D">
        <w:rPr>
          <w:color w:val="000000" w:themeColor="text1"/>
        </w:rPr>
        <w:t>o</w:t>
      </w:r>
      <w:r w:rsidRPr="00C6550D">
        <w:rPr>
          <w:color w:val="000000" w:themeColor="text1"/>
          <w:spacing w:val="11"/>
        </w:rPr>
        <w:t xml:space="preserve"> </w:t>
      </w:r>
      <w:r w:rsidRPr="00C6550D">
        <w:rPr>
          <w:color w:val="000000" w:themeColor="text1"/>
          <w:spacing w:val="2"/>
        </w:rPr>
        <w:t>b</w:t>
      </w:r>
      <w:r w:rsidRPr="00C6550D">
        <w:rPr>
          <w:color w:val="000000" w:themeColor="text1"/>
        </w:rPr>
        <w:t>e</w:t>
      </w:r>
      <w:r w:rsidRPr="00C6550D">
        <w:rPr>
          <w:color w:val="000000" w:themeColor="text1"/>
          <w:spacing w:val="9"/>
        </w:rPr>
        <w:t xml:space="preserve"> </w:t>
      </w:r>
      <w:r w:rsidRPr="00C6550D">
        <w:rPr>
          <w:color w:val="000000" w:themeColor="text1"/>
          <w:spacing w:val="1"/>
        </w:rPr>
        <w:t>c</w:t>
      </w:r>
      <w:r w:rsidRPr="00C6550D">
        <w:rPr>
          <w:color w:val="000000" w:themeColor="text1"/>
        </w:rPr>
        <w:t>l</w:t>
      </w:r>
      <w:r w:rsidRPr="00C6550D">
        <w:rPr>
          <w:color w:val="000000" w:themeColor="text1"/>
          <w:spacing w:val="2"/>
        </w:rPr>
        <w:t>o</w:t>
      </w:r>
      <w:r w:rsidRPr="00C6550D">
        <w:rPr>
          <w:color w:val="000000" w:themeColor="text1"/>
        </w:rPr>
        <w:t>s</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spacing w:val="2"/>
        </w:rPr>
        <w:t>o</w:t>
      </w:r>
      <w:r w:rsidRPr="00C6550D">
        <w:rPr>
          <w:color w:val="000000" w:themeColor="text1"/>
        </w:rPr>
        <w:t>n</w:t>
      </w:r>
      <w:r w:rsidRPr="00C6550D">
        <w:rPr>
          <w:color w:val="000000" w:themeColor="text1"/>
          <w:spacing w:val="6"/>
        </w:rPr>
        <w:t xml:space="preserve"> </w:t>
      </w:r>
      <w:r w:rsidRPr="00C6550D">
        <w:rPr>
          <w:color w:val="000000" w:themeColor="text1"/>
        </w:rPr>
        <w:t>the</w:t>
      </w:r>
      <w:r w:rsidRPr="00C6550D">
        <w:rPr>
          <w:color w:val="000000" w:themeColor="text1"/>
          <w:spacing w:val="9"/>
        </w:rPr>
        <w:t xml:space="preserve"> </w:t>
      </w:r>
      <w:r w:rsidRPr="00C6550D">
        <w:rPr>
          <w:color w:val="000000" w:themeColor="text1"/>
          <w:spacing w:val="2"/>
        </w:rPr>
        <w:t>d</w:t>
      </w:r>
      <w:r w:rsidRPr="00C6550D">
        <w:rPr>
          <w:color w:val="000000" w:themeColor="text1"/>
          <w:spacing w:val="1"/>
        </w:rPr>
        <w:t>a</w:t>
      </w:r>
      <w:r w:rsidRPr="00C6550D">
        <w:rPr>
          <w:color w:val="000000" w:themeColor="text1"/>
        </w:rPr>
        <w:t>te</w:t>
      </w:r>
      <w:r w:rsidRPr="00C6550D">
        <w:rPr>
          <w:color w:val="000000" w:themeColor="text1"/>
          <w:spacing w:val="8"/>
        </w:rPr>
        <w:t xml:space="preserve"> </w:t>
      </w:r>
      <w:r w:rsidRPr="00C6550D">
        <w:rPr>
          <w:color w:val="000000" w:themeColor="text1"/>
          <w:spacing w:val="4"/>
        </w:rPr>
        <w:t>o</w:t>
      </w:r>
      <w:r w:rsidRPr="00C6550D">
        <w:rPr>
          <w:color w:val="000000" w:themeColor="text1"/>
        </w:rPr>
        <w:t>f</w:t>
      </w:r>
      <w:r w:rsidRPr="00C6550D">
        <w:rPr>
          <w:color w:val="000000" w:themeColor="text1"/>
          <w:spacing w:val="7"/>
        </w:rPr>
        <w:t xml:space="preserve"> </w:t>
      </w:r>
      <w:r w:rsidRPr="00C6550D">
        <w:rPr>
          <w:color w:val="000000" w:themeColor="text1"/>
          <w:spacing w:val="1"/>
        </w:rPr>
        <w:t>re</w:t>
      </w:r>
      <w:r w:rsidRPr="00C6550D">
        <w:rPr>
          <w:color w:val="000000" w:themeColor="text1"/>
          <w:spacing w:val="3"/>
        </w:rPr>
        <w:t>c</w:t>
      </w:r>
      <w:r w:rsidRPr="00C6550D">
        <w:rPr>
          <w:color w:val="000000" w:themeColor="text1"/>
          <w:spacing w:val="1"/>
        </w:rPr>
        <w:t>e</w:t>
      </w:r>
      <w:r w:rsidRPr="00C6550D">
        <w:rPr>
          <w:color w:val="000000" w:themeColor="text1"/>
        </w:rPr>
        <w:t>i</w:t>
      </w:r>
      <w:r w:rsidRPr="00C6550D">
        <w:rPr>
          <w:color w:val="000000" w:themeColor="text1"/>
          <w:spacing w:val="2"/>
        </w:rPr>
        <w:t>p</w:t>
      </w:r>
      <w:r w:rsidRPr="00C6550D">
        <w:rPr>
          <w:color w:val="000000" w:themeColor="text1"/>
        </w:rPr>
        <w:t>t</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7"/>
        </w:rPr>
        <w:t xml:space="preserve"> </w:t>
      </w:r>
      <w:r w:rsidRPr="00C6550D">
        <w:rPr>
          <w:color w:val="000000" w:themeColor="text1"/>
          <w:spacing w:val="3"/>
        </w:rPr>
        <w:t>t</w:t>
      </w:r>
      <w:r w:rsidRPr="00C6550D">
        <w:rPr>
          <w:color w:val="000000" w:themeColor="text1"/>
        </w:rPr>
        <w:t>he</w:t>
      </w:r>
      <w:r w:rsidRPr="00C6550D">
        <w:rPr>
          <w:color w:val="000000" w:themeColor="text1"/>
          <w:spacing w:val="9"/>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2"/>
        </w:rPr>
        <w:t xml:space="preserve"> </w:t>
      </w:r>
      <w:r w:rsidRPr="00C6550D">
        <w:rPr>
          <w:color w:val="000000" w:themeColor="text1"/>
          <w:spacing w:val="1"/>
        </w:rPr>
        <w:t>a</w:t>
      </w:r>
      <w:r w:rsidRPr="00C6550D">
        <w:rPr>
          <w:color w:val="000000" w:themeColor="text1"/>
        </w:rPr>
        <w:t>s</w:t>
      </w:r>
      <w:r w:rsidRPr="00C6550D">
        <w:rPr>
          <w:color w:val="000000" w:themeColor="text1"/>
          <w:spacing w:val="11"/>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3"/>
        </w:rPr>
        <w:t>e</w:t>
      </w:r>
      <w:r w:rsidRPr="00C6550D">
        <w:rPr>
          <w:color w:val="000000" w:themeColor="text1"/>
          <w:spacing w:val="2"/>
        </w:rPr>
        <w:t>d</w:t>
      </w:r>
      <w:r w:rsidRPr="00C6550D">
        <w:rPr>
          <w:color w:val="000000" w:themeColor="text1"/>
        </w:rPr>
        <w:t>,</w:t>
      </w:r>
      <w:r w:rsidRPr="00C6550D">
        <w:rPr>
          <w:color w:val="000000" w:themeColor="text1"/>
          <w:spacing w:val="1"/>
        </w:rPr>
        <w:t xml:space="preserve"> </w:t>
      </w:r>
      <w:r w:rsidRPr="00C6550D">
        <w:rPr>
          <w:color w:val="000000" w:themeColor="text1"/>
        </w:rPr>
        <w:t>the</w:t>
      </w:r>
      <w:r w:rsidRPr="00C6550D">
        <w:rPr>
          <w:color w:val="000000" w:themeColor="text1"/>
          <w:spacing w:val="9"/>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4"/>
        </w:rPr>
        <w:t xml:space="preserve"> </w:t>
      </w:r>
      <w:r w:rsidRPr="00C6550D">
        <w:rPr>
          <w:color w:val="000000" w:themeColor="text1"/>
          <w:spacing w:val="-1"/>
        </w:rPr>
        <w:t>w</w:t>
      </w:r>
      <w:r w:rsidRPr="00C6550D">
        <w:rPr>
          <w:color w:val="000000" w:themeColor="text1"/>
        </w:rPr>
        <w:t>ill</w:t>
      </w:r>
      <w:r w:rsidRPr="00C6550D">
        <w:rPr>
          <w:color w:val="000000" w:themeColor="text1"/>
          <w:spacing w:val="7"/>
        </w:rPr>
        <w:t xml:space="preserve"> </w:t>
      </w:r>
      <w:r w:rsidRPr="00C6550D">
        <w:rPr>
          <w:color w:val="000000" w:themeColor="text1"/>
          <w:spacing w:val="2"/>
        </w:rPr>
        <w:t>b</w:t>
      </w:r>
      <w:r w:rsidRPr="00C6550D">
        <w:rPr>
          <w:color w:val="000000" w:themeColor="text1"/>
        </w:rPr>
        <w:t xml:space="preserve">e </w:t>
      </w:r>
      <w:r w:rsidRPr="00C6550D">
        <w:rPr>
          <w:color w:val="000000" w:themeColor="text1"/>
          <w:spacing w:val="1"/>
        </w:rPr>
        <w:t>rece</w:t>
      </w:r>
      <w:r w:rsidRPr="00C6550D">
        <w:rPr>
          <w:color w:val="000000" w:themeColor="text1"/>
        </w:rPr>
        <w:t>iv</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2"/>
        </w:rPr>
        <w:t>op</w:t>
      </w:r>
      <w:r w:rsidRPr="00C6550D">
        <w:rPr>
          <w:color w:val="000000" w:themeColor="text1"/>
          <w:spacing w:val="1"/>
        </w:rPr>
        <w:t>e</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spacing w:val="2"/>
        </w:rPr>
        <w:t>o</w:t>
      </w:r>
      <w:r w:rsidRPr="00C6550D">
        <w:rPr>
          <w:color w:val="000000" w:themeColor="text1"/>
        </w:rPr>
        <w:t>n</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n</w:t>
      </w:r>
      <w:r w:rsidRPr="00C6550D">
        <w:rPr>
          <w:color w:val="000000" w:themeColor="text1"/>
          <w:spacing w:val="3"/>
        </w:rPr>
        <w:t>e</w:t>
      </w:r>
      <w:r w:rsidRPr="00C6550D">
        <w:rPr>
          <w:color w:val="000000" w:themeColor="text1"/>
        </w:rPr>
        <w:t>xt</w:t>
      </w:r>
      <w:r w:rsidRPr="00C6550D">
        <w:rPr>
          <w:color w:val="000000" w:themeColor="text1"/>
          <w:spacing w:val="-2"/>
        </w:rPr>
        <w:t xml:space="preserve"> </w:t>
      </w:r>
      <w:r w:rsidRPr="00C6550D">
        <w:rPr>
          <w:color w:val="000000" w:themeColor="text1"/>
          <w:spacing w:val="-1"/>
        </w:rPr>
        <w:t>w</w:t>
      </w:r>
      <w:r w:rsidRPr="00C6550D">
        <w:rPr>
          <w:color w:val="000000" w:themeColor="text1"/>
          <w:spacing w:val="2"/>
        </w:rPr>
        <w:t>o</w:t>
      </w:r>
      <w:r w:rsidRPr="00C6550D">
        <w:rPr>
          <w:color w:val="000000" w:themeColor="text1"/>
          <w:spacing w:val="1"/>
        </w:rPr>
        <w:t>r</w:t>
      </w:r>
      <w:r w:rsidRPr="00C6550D">
        <w:rPr>
          <w:color w:val="000000" w:themeColor="text1"/>
        </w:rPr>
        <w:t>k</w:t>
      </w:r>
      <w:r w:rsidRPr="00C6550D">
        <w:rPr>
          <w:color w:val="000000" w:themeColor="text1"/>
          <w:spacing w:val="3"/>
        </w:rPr>
        <w:t>i</w:t>
      </w:r>
      <w:r w:rsidRPr="00C6550D">
        <w:rPr>
          <w:color w:val="000000" w:themeColor="text1"/>
        </w:rPr>
        <w:t>ng</w:t>
      </w:r>
      <w:r w:rsidRPr="00C6550D">
        <w:rPr>
          <w:color w:val="000000" w:themeColor="text1"/>
          <w:spacing w:val="-13"/>
        </w:rPr>
        <w:t xml:space="preserve"> </w:t>
      </w:r>
      <w:r w:rsidRPr="00C6550D">
        <w:rPr>
          <w:color w:val="000000" w:themeColor="text1"/>
          <w:spacing w:val="2"/>
        </w:rPr>
        <w:t>d</w:t>
      </w:r>
      <w:r w:rsidRPr="00C6550D">
        <w:rPr>
          <w:color w:val="000000" w:themeColor="text1"/>
          <w:spacing w:val="3"/>
        </w:rPr>
        <w:t>a</w:t>
      </w:r>
      <w:r w:rsidRPr="00C6550D">
        <w:rPr>
          <w:color w:val="000000" w:themeColor="text1"/>
        </w:rPr>
        <w:t>y</w:t>
      </w:r>
      <w:r w:rsidRPr="00C6550D">
        <w:rPr>
          <w:color w:val="000000" w:themeColor="text1"/>
          <w:spacing w:val="-7"/>
        </w:rPr>
        <w:t xml:space="preserve"> </w:t>
      </w:r>
      <w:r w:rsidRPr="00C6550D">
        <w:rPr>
          <w:color w:val="000000" w:themeColor="text1"/>
          <w:spacing w:val="3"/>
        </w:rPr>
        <w:t>a</w:t>
      </w:r>
      <w:r w:rsidRPr="00C6550D">
        <w:rPr>
          <w:color w:val="000000" w:themeColor="text1"/>
        </w:rPr>
        <w:t>t the</w:t>
      </w:r>
      <w:r w:rsidRPr="00C6550D">
        <w:rPr>
          <w:color w:val="000000" w:themeColor="text1"/>
          <w:spacing w:val="-2"/>
        </w:rPr>
        <w:t xml:space="preserve"> </w:t>
      </w:r>
      <w:r w:rsidRPr="00C6550D">
        <w:rPr>
          <w:color w:val="000000" w:themeColor="text1"/>
        </w:rPr>
        <w:t>s</w:t>
      </w:r>
      <w:r w:rsidRPr="00C6550D">
        <w:rPr>
          <w:color w:val="000000" w:themeColor="text1"/>
          <w:spacing w:val="3"/>
        </w:rPr>
        <w:t>a</w:t>
      </w:r>
      <w:r w:rsidRPr="00C6550D">
        <w:rPr>
          <w:color w:val="000000" w:themeColor="text1"/>
        </w:rPr>
        <w:t>me</w:t>
      </w:r>
      <w:r w:rsidRPr="00C6550D">
        <w:rPr>
          <w:color w:val="000000" w:themeColor="text1"/>
          <w:spacing w:val="-5"/>
        </w:rPr>
        <w:t xml:space="preserve"> </w:t>
      </w:r>
      <w:r w:rsidRPr="00C6550D">
        <w:rPr>
          <w:color w:val="000000" w:themeColor="text1"/>
        </w:rPr>
        <w:t>t</w:t>
      </w:r>
      <w:r w:rsidRPr="00C6550D">
        <w:rPr>
          <w:color w:val="000000" w:themeColor="text1"/>
          <w:spacing w:val="3"/>
        </w:rPr>
        <w:t>i</w:t>
      </w:r>
      <w:r w:rsidRPr="00C6550D">
        <w:rPr>
          <w:color w:val="000000" w:themeColor="text1"/>
        </w:rPr>
        <w:t>me</w:t>
      </w:r>
      <w:r w:rsidRPr="00C6550D">
        <w:rPr>
          <w:color w:val="000000" w:themeColor="text1"/>
          <w:spacing w:val="-4"/>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v</w:t>
      </w:r>
      <w:r w:rsidRPr="00C6550D">
        <w:rPr>
          <w:color w:val="000000" w:themeColor="text1"/>
          <w:spacing w:val="3"/>
        </w:rPr>
        <w:t>e</w:t>
      </w:r>
      <w:r w:rsidRPr="00C6550D">
        <w:rPr>
          <w:color w:val="000000" w:themeColor="text1"/>
          <w:spacing w:val="2"/>
        </w:rPr>
        <w:t>n</w:t>
      </w:r>
      <w:r w:rsidRPr="00C6550D">
        <w:rPr>
          <w:color w:val="000000" w:themeColor="text1"/>
        </w:rPr>
        <w:t>u</w:t>
      </w:r>
      <w:r w:rsidRPr="00C6550D">
        <w:rPr>
          <w:color w:val="000000" w:themeColor="text1"/>
          <w:spacing w:val="1"/>
        </w:rPr>
        <w:t>e</w:t>
      </w:r>
      <w:r w:rsidRPr="00C6550D">
        <w:rPr>
          <w:color w:val="000000" w:themeColor="text1"/>
        </w:rPr>
        <w:t>.</w:t>
      </w:r>
    </w:p>
    <w:p w:rsidR="00FE7AB7" w:rsidRPr="00C6550D" w:rsidRDefault="002B432B">
      <w:pPr>
        <w:spacing w:before="5"/>
        <w:ind w:left="120"/>
        <w:rPr>
          <w:color w:val="000000" w:themeColor="text1"/>
        </w:rPr>
      </w:pPr>
      <w:r w:rsidRPr="00C6550D">
        <w:rPr>
          <w:color w:val="000000" w:themeColor="text1"/>
          <w:spacing w:val="2"/>
        </w:rPr>
        <w:t>7</w:t>
      </w:r>
      <w:r w:rsidRPr="00C6550D">
        <w:rPr>
          <w:color w:val="000000" w:themeColor="text1"/>
        </w:rPr>
        <w:t xml:space="preserve">.    </w:t>
      </w:r>
      <w:r w:rsidRPr="00C6550D">
        <w:rPr>
          <w:color w:val="000000" w:themeColor="text1"/>
          <w:spacing w:val="7"/>
        </w:rPr>
        <w:t xml:space="preserve"> </w:t>
      </w:r>
      <w:r w:rsidRPr="00C6550D">
        <w:rPr>
          <w:color w:val="000000" w:themeColor="text1"/>
          <w:spacing w:val="1"/>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a</w:t>
      </w:r>
      <w:r w:rsidRPr="00C6550D">
        <w:rPr>
          <w:color w:val="000000" w:themeColor="text1"/>
        </w:rPr>
        <w:t>ils</w:t>
      </w:r>
      <w:r w:rsidRPr="00C6550D">
        <w:rPr>
          <w:color w:val="000000" w:themeColor="text1"/>
          <w:spacing w:val="-7"/>
        </w:rPr>
        <w:t xml:space="preserve"> </w:t>
      </w:r>
      <w:r w:rsidRPr="00C6550D">
        <w:rPr>
          <w:color w:val="000000" w:themeColor="text1"/>
          <w:spacing w:val="1"/>
        </w:rPr>
        <w:t>ca</w:t>
      </w:r>
      <w:r w:rsidRPr="00C6550D">
        <w:rPr>
          <w:color w:val="000000" w:themeColor="text1"/>
        </w:rPr>
        <w:t>n</w:t>
      </w:r>
      <w:r w:rsidRPr="00C6550D">
        <w:rPr>
          <w:color w:val="000000" w:themeColor="text1"/>
          <w:spacing w:val="-4"/>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rPr>
        <w:t>s</w:t>
      </w:r>
      <w:r w:rsidRPr="00C6550D">
        <w:rPr>
          <w:color w:val="000000" w:themeColor="text1"/>
          <w:spacing w:val="1"/>
        </w:rPr>
        <w:t>e</w:t>
      </w:r>
      <w:r w:rsidRPr="00C6550D">
        <w:rPr>
          <w:color w:val="000000" w:themeColor="text1"/>
          <w:spacing w:val="3"/>
        </w:rPr>
        <w:t>e</w:t>
      </w:r>
      <w:r w:rsidRPr="00C6550D">
        <w:rPr>
          <w:color w:val="000000" w:themeColor="text1"/>
        </w:rPr>
        <w:t>n</w:t>
      </w:r>
      <w:r w:rsidRPr="00C6550D">
        <w:rPr>
          <w:color w:val="000000" w:themeColor="text1"/>
          <w:spacing w:val="-5"/>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s.</w:t>
      </w:r>
    </w:p>
    <w:p w:rsidR="00E90889" w:rsidRPr="00C6550D" w:rsidRDefault="00E90889">
      <w:pPr>
        <w:spacing w:before="5"/>
        <w:ind w:left="120"/>
        <w:rPr>
          <w:color w:val="000000" w:themeColor="text1"/>
        </w:rPr>
      </w:pPr>
    </w:p>
    <w:p w:rsidR="00E90889" w:rsidRPr="00C6550D" w:rsidRDefault="00E90889">
      <w:pPr>
        <w:spacing w:before="5"/>
        <w:ind w:left="120"/>
        <w:rPr>
          <w:color w:val="000000" w:themeColor="text1"/>
        </w:rPr>
        <w:sectPr w:rsidR="00E90889" w:rsidRPr="00C6550D">
          <w:pgSz w:w="12240" w:h="15840"/>
          <w:pgMar w:top="560" w:right="1340" w:bottom="280" w:left="1320" w:header="0" w:footer="433" w:gutter="0"/>
          <w:cols w:space="720"/>
        </w:sectPr>
      </w:pPr>
      <w:r w:rsidRPr="00C6550D">
        <w:rPr>
          <w:color w:val="000000" w:themeColor="text1"/>
        </w:rPr>
        <w:t>8.    Conditional tenders are not accepted or they will be treated as non responsive</w:t>
      </w:r>
    </w:p>
    <w:p w:rsidR="004F79AF" w:rsidRDefault="004F79AF">
      <w:pPr>
        <w:spacing w:line="220" w:lineRule="exact"/>
        <w:ind w:left="2586" w:right="2528"/>
        <w:jc w:val="center"/>
        <w:rPr>
          <w:b/>
          <w:color w:val="000000" w:themeColor="text1"/>
          <w:u w:val="thick" w:color="000000"/>
        </w:rPr>
      </w:pPr>
    </w:p>
    <w:p w:rsidR="004F79AF" w:rsidRDefault="004F79AF">
      <w:pPr>
        <w:spacing w:line="220" w:lineRule="exact"/>
        <w:ind w:left="2586" w:right="2528"/>
        <w:jc w:val="center"/>
        <w:rPr>
          <w:b/>
          <w:color w:val="000000" w:themeColor="text1"/>
          <w:u w:val="thick" w:color="000000"/>
        </w:rPr>
      </w:pPr>
    </w:p>
    <w:p w:rsidR="00FE7AB7" w:rsidRPr="00C6550D" w:rsidRDefault="002B432B">
      <w:pPr>
        <w:spacing w:line="220" w:lineRule="exact"/>
        <w:ind w:left="2586" w:right="2528"/>
        <w:jc w:val="center"/>
        <w:rPr>
          <w:color w:val="000000" w:themeColor="text1"/>
        </w:rPr>
      </w:pPr>
      <w:r w:rsidRPr="00C6550D">
        <w:rPr>
          <w:b/>
          <w:color w:val="000000" w:themeColor="text1"/>
          <w:u w:val="thick" w:color="000000"/>
        </w:rPr>
        <w:t>S</w:t>
      </w:r>
      <w:r w:rsidRPr="00C6550D">
        <w:rPr>
          <w:b/>
          <w:color w:val="000000" w:themeColor="text1"/>
          <w:spacing w:val="-1"/>
          <w:u w:val="thick" w:color="000000"/>
        </w:rPr>
        <w:t>E</w:t>
      </w:r>
      <w:r w:rsidRPr="00C6550D">
        <w:rPr>
          <w:b/>
          <w:color w:val="000000" w:themeColor="text1"/>
          <w:spacing w:val="3"/>
          <w:u w:val="thick" w:color="000000"/>
        </w:rPr>
        <w:t>C</w:t>
      </w:r>
      <w:r w:rsidRPr="00C6550D">
        <w:rPr>
          <w:b/>
          <w:color w:val="000000" w:themeColor="text1"/>
          <w:spacing w:val="-1"/>
          <w:u w:val="thick" w:color="000000"/>
        </w:rPr>
        <w:t>TI</w:t>
      </w:r>
      <w:r w:rsidRPr="00C6550D">
        <w:rPr>
          <w:b/>
          <w:color w:val="000000" w:themeColor="text1"/>
          <w:spacing w:val="1"/>
          <w:u w:val="thick" w:color="000000"/>
        </w:rPr>
        <w:t>O</w:t>
      </w:r>
      <w:r w:rsidRPr="00C6550D">
        <w:rPr>
          <w:b/>
          <w:color w:val="000000" w:themeColor="text1"/>
          <w:u w:val="thick" w:color="000000"/>
        </w:rPr>
        <w:t>N</w:t>
      </w:r>
      <w:r w:rsidRPr="00C6550D">
        <w:rPr>
          <w:b/>
          <w:color w:val="000000" w:themeColor="text1"/>
          <w:spacing w:val="-8"/>
          <w:u w:val="thick" w:color="000000"/>
        </w:rPr>
        <w:t xml:space="preserve"> </w:t>
      </w:r>
      <w:r w:rsidRPr="00C6550D">
        <w:rPr>
          <w:b/>
          <w:color w:val="000000" w:themeColor="text1"/>
          <w:spacing w:val="2"/>
          <w:u w:val="thick" w:color="000000"/>
        </w:rPr>
        <w:t>I</w:t>
      </w:r>
      <w:r w:rsidRPr="00C6550D">
        <w:rPr>
          <w:b/>
          <w:color w:val="000000" w:themeColor="text1"/>
          <w:spacing w:val="-1"/>
          <w:u w:val="thick" w:color="000000"/>
        </w:rPr>
        <w:t>I</w:t>
      </w:r>
      <w:r w:rsidRPr="00C6550D">
        <w:rPr>
          <w:b/>
          <w:color w:val="000000" w:themeColor="text1"/>
          <w:u w:val="thick" w:color="000000"/>
        </w:rPr>
        <w:t>:</w:t>
      </w:r>
      <w:r w:rsidRPr="00C6550D">
        <w:rPr>
          <w:b/>
          <w:color w:val="000000" w:themeColor="text1"/>
          <w:spacing w:val="-1"/>
          <w:u w:val="thick" w:color="000000"/>
        </w:rPr>
        <w:t xml:space="preserve"> I</w:t>
      </w:r>
      <w:r w:rsidRPr="00C6550D">
        <w:rPr>
          <w:b/>
          <w:color w:val="000000" w:themeColor="text1"/>
          <w:u w:val="thick" w:color="000000"/>
        </w:rPr>
        <w:t>N</w:t>
      </w:r>
      <w:r w:rsidRPr="00C6550D">
        <w:rPr>
          <w:b/>
          <w:color w:val="000000" w:themeColor="text1"/>
          <w:spacing w:val="2"/>
          <w:u w:val="thick" w:color="000000"/>
        </w:rPr>
        <w:t>S</w:t>
      </w:r>
      <w:r w:rsidRPr="00C6550D">
        <w:rPr>
          <w:b/>
          <w:color w:val="000000" w:themeColor="text1"/>
          <w:spacing w:val="-1"/>
          <w:u w:val="thick" w:color="000000"/>
        </w:rPr>
        <w:t>T</w:t>
      </w:r>
      <w:r w:rsidRPr="00C6550D">
        <w:rPr>
          <w:b/>
          <w:color w:val="000000" w:themeColor="text1"/>
          <w:u w:val="thick" w:color="000000"/>
        </w:rPr>
        <w:t>R</w:t>
      </w:r>
      <w:r w:rsidRPr="00C6550D">
        <w:rPr>
          <w:b/>
          <w:color w:val="000000" w:themeColor="text1"/>
          <w:spacing w:val="3"/>
          <w:u w:val="thick" w:color="000000"/>
        </w:rPr>
        <w:t>U</w:t>
      </w:r>
      <w:r w:rsidRPr="00C6550D">
        <w:rPr>
          <w:b/>
          <w:color w:val="000000" w:themeColor="text1"/>
          <w:u w:val="thick" w:color="000000"/>
        </w:rPr>
        <w:t>C</w:t>
      </w:r>
      <w:r w:rsidRPr="00C6550D">
        <w:rPr>
          <w:b/>
          <w:color w:val="000000" w:themeColor="text1"/>
          <w:spacing w:val="2"/>
          <w:u w:val="thick" w:color="000000"/>
        </w:rPr>
        <w:t>TI</w:t>
      </w:r>
      <w:r w:rsidRPr="00C6550D">
        <w:rPr>
          <w:b/>
          <w:color w:val="000000" w:themeColor="text1"/>
          <w:spacing w:val="1"/>
          <w:u w:val="thick" w:color="000000"/>
        </w:rPr>
        <w:t>O</w:t>
      </w:r>
      <w:r w:rsidRPr="00C6550D">
        <w:rPr>
          <w:b/>
          <w:color w:val="000000" w:themeColor="text1"/>
          <w:u w:val="thick" w:color="000000"/>
        </w:rPr>
        <w:t>NS</w:t>
      </w:r>
      <w:r w:rsidRPr="00C6550D">
        <w:rPr>
          <w:b/>
          <w:color w:val="000000" w:themeColor="text1"/>
          <w:spacing w:val="-15"/>
          <w:u w:val="thick" w:color="000000"/>
        </w:rPr>
        <w:t xml:space="preserve"> </w:t>
      </w:r>
      <w:r w:rsidRPr="00C6550D">
        <w:rPr>
          <w:b/>
          <w:color w:val="000000" w:themeColor="text1"/>
          <w:spacing w:val="-1"/>
          <w:u w:val="thick" w:color="000000"/>
        </w:rPr>
        <w:t>T</w:t>
      </w:r>
      <w:r w:rsidRPr="00C6550D">
        <w:rPr>
          <w:b/>
          <w:color w:val="000000" w:themeColor="text1"/>
          <w:u w:val="thick" w:color="000000"/>
        </w:rPr>
        <w:t>O</w:t>
      </w:r>
      <w:r w:rsidRPr="00C6550D">
        <w:rPr>
          <w:b/>
          <w:color w:val="000000" w:themeColor="text1"/>
          <w:spacing w:val="-1"/>
          <w:u w:val="thick" w:color="000000"/>
        </w:rPr>
        <w:t xml:space="preserve"> </w:t>
      </w:r>
      <w:r w:rsidRPr="00C6550D">
        <w:rPr>
          <w:b/>
          <w:color w:val="000000" w:themeColor="text1"/>
          <w:spacing w:val="2"/>
          <w:w w:val="99"/>
          <w:u w:val="thick" w:color="000000"/>
        </w:rPr>
        <w:t>T</w:t>
      </w:r>
      <w:r w:rsidRPr="00C6550D">
        <w:rPr>
          <w:b/>
          <w:color w:val="000000" w:themeColor="text1"/>
          <w:spacing w:val="-1"/>
          <w:w w:val="99"/>
          <w:u w:val="thick" w:color="000000"/>
        </w:rPr>
        <w:t>E</w:t>
      </w:r>
      <w:r w:rsidRPr="00C6550D">
        <w:rPr>
          <w:b/>
          <w:color w:val="000000" w:themeColor="text1"/>
          <w:w w:val="99"/>
          <w:u w:val="thick" w:color="000000"/>
        </w:rPr>
        <w:t>N</w:t>
      </w:r>
      <w:r w:rsidRPr="00C6550D">
        <w:rPr>
          <w:b/>
          <w:color w:val="000000" w:themeColor="text1"/>
          <w:spacing w:val="3"/>
          <w:w w:val="99"/>
          <w:u w:val="thick" w:color="000000"/>
        </w:rPr>
        <w:t>D</w:t>
      </w:r>
      <w:r w:rsidRPr="00C6550D">
        <w:rPr>
          <w:b/>
          <w:color w:val="000000" w:themeColor="text1"/>
          <w:spacing w:val="-1"/>
          <w:w w:val="99"/>
          <w:u w:val="thick" w:color="000000"/>
        </w:rPr>
        <w:t>E</w:t>
      </w:r>
      <w:r w:rsidRPr="00C6550D">
        <w:rPr>
          <w:b/>
          <w:color w:val="000000" w:themeColor="text1"/>
          <w:w w:val="99"/>
          <w:u w:val="thick" w:color="000000"/>
        </w:rPr>
        <w:t>R</w:t>
      </w:r>
      <w:r w:rsidRPr="00C6550D">
        <w:rPr>
          <w:b/>
          <w:color w:val="000000" w:themeColor="text1"/>
          <w:spacing w:val="2"/>
          <w:w w:val="99"/>
          <w:u w:val="thick" w:color="000000"/>
        </w:rPr>
        <w:t>E</w:t>
      </w:r>
      <w:r w:rsidRPr="00C6550D">
        <w:rPr>
          <w:b/>
          <w:color w:val="000000" w:themeColor="text1"/>
          <w:w w:val="99"/>
          <w:u w:val="thick" w:color="000000"/>
        </w:rPr>
        <w:t>RS</w:t>
      </w:r>
    </w:p>
    <w:p w:rsidR="00FE7AB7" w:rsidRPr="00C6550D" w:rsidRDefault="002B432B">
      <w:pPr>
        <w:ind w:left="3776" w:right="3719"/>
        <w:jc w:val="center"/>
        <w:rPr>
          <w:color w:val="000000" w:themeColor="text1"/>
        </w:rPr>
      </w:pPr>
      <w:r w:rsidRPr="00C6550D">
        <w:rPr>
          <w:b/>
          <w:color w:val="000000" w:themeColor="text1"/>
          <w:spacing w:val="-1"/>
          <w:u w:val="thick" w:color="000000"/>
        </w:rPr>
        <w:t>T</w:t>
      </w:r>
      <w:r w:rsidRPr="00C6550D">
        <w:rPr>
          <w:b/>
          <w:color w:val="000000" w:themeColor="text1"/>
          <w:u w:val="thick" w:color="000000"/>
        </w:rPr>
        <w:t>A</w:t>
      </w:r>
      <w:r w:rsidRPr="00C6550D">
        <w:rPr>
          <w:b/>
          <w:color w:val="000000" w:themeColor="text1"/>
          <w:spacing w:val="2"/>
          <w:u w:val="thick" w:color="000000"/>
        </w:rPr>
        <w:t>BL</w:t>
      </w:r>
      <w:r w:rsidRPr="00C6550D">
        <w:rPr>
          <w:b/>
          <w:color w:val="000000" w:themeColor="text1"/>
          <w:u w:val="thick" w:color="000000"/>
        </w:rPr>
        <w:t>E</w:t>
      </w:r>
      <w:r w:rsidRPr="00C6550D">
        <w:rPr>
          <w:b/>
          <w:color w:val="000000" w:themeColor="text1"/>
          <w:spacing w:val="-7"/>
          <w:u w:val="thick" w:color="000000"/>
        </w:rPr>
        <w:t xml:space="preserve"> </w:t>
      </w:r>
      <w:r w:rsidRPr="00C6550D">
        <w:rPr>
          <w:b/>
          <w:color w:val="000000" w:themeColor="text1"/>
          <w:spacing w:val="1"/>
          <w:u w:val="thick" w:color="000000"/>
        </w:rPr>
        <w:t>O</w:t>
      </w:r>
      <w:r w:rsidRPr="00C6550D">
        <w:rPr>
          <w:b/>
          <w:color w:val="000000" w:themeColor="text1"/>
          <w:u w:val="thick" w:color="000000"/>
        </w:rPr>
        <w:t>F</w:t>
      </w:r>
      <w:r w:rsidRPr="00C6550D">
        <w:rPr>
          <w:b/>
          <w:color w:val="000000" w:themeColor="text1"/>
          <w:spacing w:val="-1"/>
          <w:u w:val="thick" w:color="000000"/>
        </w:rPr>
        <w:t xml:space="preserve"> </w:t>
      </w:r>
      <w:r w:rsidRPr="00C6550D">
        <w:rPr>
          <w:b/>
          <w:color w:val="000000" w:themeColor="text1"/>
          <w:w w:val="99"/>
          <w:u w:val="thick" w:color="000000"/>
        </w:rPr>
        <w:t>C</w:t>
      </w:r>
      <w:r w:rsidRPr="00C6550D">
        <w:rPr>
          <w:b/>
          <w:color w:val="000000" w:themeColor="text1"/>
          <w:spacing w:val="-1"/>
          <w:w w:val="99"/>
          <w:u w:val="thick" w:color="000000"/>
        </w:rPr>
        <w:t>L</w:t>
      </w:r>
      <w:r w:rsidRPr="00C6550D">
        <w:rPr>
          <w:b/>
          <w:color w:val="000000" w:themeColor="text1"/>
          <w:w w:val="99"/>
          <w:u w:val="thick" w:color="000000"/>
        </w:rPr>
        <w:t>AU</w:t>
      </w:r>
      <w:r w:rsidRPr="00C6550D">
        <w:rPr>
          <w:b/>
          <w:color w:val="000000" w:themeColor="text1"/>
          <w:spacing w:val="2"/>
          <w:w w:val="99"/>
          <w:u w:val="thick" w:color="000000"/>
        </w:rPr>
        <w:t>S</w:t>
      </w:r>
      <w:r w:rsidRPr="00C6550D">
        <w:rPr>
          <w:b/>
          <w:color w:val="000000" w:themeColor="text1"/>
          <w:spacing w:val="-1"/>
          <w:w w:val="99"/>
          <w:u w:val="thick" w:color="000000"/>
        </w:rPr>
        <w:t>E</w:t>
      </w:r>
      <w:r w:rsidRPr="00C6550D">
        <w:rPr>
          <w:b/>
          <w:color w:val="000000" w:themeColor="text1"/>
          <w:w w:val="99"/>
          <w:u w:val="thick" w:color="000000"/>
        </w:rPr>
        <w:t>S</w:t>
      </w:r>
    </w:p>
    <w:p w:rsidR="00FE7AB7" w:rsidRPr="00C6550D" w:rsidRDefault="00FE7AB7">
      <w:pPr>
        <w:spacing w:before="3" w:line="160" w:lineRule="exact"/>
        <w:rPr>
          <w:color w:val="000000" w:themeColor="text1"/>
          <w:sz w:val="17"/>
          <w:szCs w:val="17"/>
        </w:rPr>
      </w:pPr>
    </w:p>
    <w:p w:rsidR="00FE7AB7" w:rsidRPr="00C6550D" w:rsidRDefault="002B432B">
      <w:pPr>
        <w:spacing w:before="27"/>
        <w:ind w:left="83" w:right="710"/>
        <w:jc w:val="center"/>
        <w:rPr>
          <w:color w:val="000000" w:themeColor="text1"/>
        </w:rPr>
      </w:pPr>
      <w:r w:rsidRPr="00C6550D">
        <w:rPr>
          <w:b/>
          <w:color w:val="000000" w:themeColor="text1"/>
        </w:rPr>
        <w:t>Cl</w:t>
      </w:r>
      <w:r w:rsidRPr="00C6550D">
        <w:rPr>
          <w:b/>
          <w:color w:val="000000" w:themeColor="text1"/>
          <w:spacing w:val="1"/>
        </w:rPr>
        <w:t>a</w:t>
      </w:r>
      <w:r w:rsidRPr="00C6550D">
        <w:rPr>
          <w:b/>
          <w:color w:val="000000" w:themeColor="text1"/>
        </w:rPr>
        <w:t>u</w:t>
      </w:r>
      <w:r w:rsidRPr="00C6550D">
        <w:rPr>
          <w:b/>
          <w:color w:val="000000" w:themeColor="text1"/>
          <w:spacing w:val="-1"/>
        </w:rPr>
        <w:t>s</w:t>
      </w:r>
      <w:r w:rsidRPr="00C6550D">
        <w:rPr>
          <w:b/>
          <w:color w:val="000000" w:themeColor="text1"/>
        </w:rPr>
        <w:t xml:space="preserve">e        </w:t>
      </w:r>
      <w:r w:rsidRPr="00C6550D">
        <w:rPr>
          <w:b/>
          <w:color w:val="000000" w:themeColor="text1"/>
          <w:spacing w:val="49"/>
        </w:rPr>
        <w:t xml:space="preserve"> </w:t>
      </w:r>
      <w:r w:rsidRPr="00C6550D">
        <w:rPr>
          <w:b/>
          <w:color w:val="000000" w:themeColor="text1"/>
          <w:spacing w:val="-1"/>
        </w:rPr>
        <w:t>T</w:t>
      </w:r>
      <w:r w:rsidRPr="00C6550D">
        <w:rPr>
          <w:b/>
          <w:color w:val="000000" w:themeColor="text1"/>
          <w:spacing w:val="1"/>
        </w:rPr>
        <w:t>o</w:t>
      </w:r>
      <w:r w:rsidRPr="00C6550D">
        <w:rPr>
          <w:b/>
          <w:color w:val="000000" w:themeColor="text1"/>
        </w:rPr>
        <w:t xml:space="preserve">pic                                                                                                                                    </w:t>
      </w:r>
      <w:r w:rsidRPr="00C6550D">
        <w:rPr>
          <w:b/>
          <w:color w:val="000000" w:themeColor="text1"/>
          <w:spacing w:val="39"/>
        </w:rPr>
        <w:t xml:space="preserve"> </w:t>
      </w:r>
      <w:r w:rsidRPr="00C6550D">
        <w:rPr>
          <w:b/>
          <w:color w:val="000000" w:themeColor="text1"/>
          <w:spacing w:val="1"/>
          <w:w w:val="99"/>
        </w:rPr>
        <w:t>Pag</w:t>
      </w:r>
      <w:r w:rsidRPr="00C6550D">
        <w:rPr>
          <w:b/>
          <w:color w:val="000000" w:themeColor="text1"/>
          <w:w w:val="99"/>
        </w:rPr>
        <w:t>e</w:t>
      </w:r>
    </w:p>
    <w:p w:rsidR="00FE7AB7" w:rsidRPr="00C6550D" w:rsidRDefault="00881D05">
      <w:pPr>
        <w:spacing w:before="7"/>
        <w:ind w:left="186" w:right="830"/>
        <w:jc w:val="center"/>
        <w:rPr>
          <w:color w:val="000000" w:themeColor="text1"/>
        </w:rPr>
      </w:pPr>
      <w:r>
        <w:rPr>
          <w:color w:val="000000" w:themeColor="text1"/>
        </w:rPr>
        <w:pict>
          <v:group id="_x0000_s1192" style="position:absolute;left:0;text-align:left;margin-left:71.4pt;margin-top:.05pt;width:29.15pt;height:1.2pt;z-index:-251672576;mso-position-horizontal-relative:page" coordorigin="1428,1" coordsize="583,24">
            <v:group id="_x0000_s1193" style="position:absolute;left:1440;top:13;width:101;height:0" coordorigin="1440,13" coordsize="101,0">
              <v:shape id="_x0000_s1204" style="position:absolute;left:1440;top:13;width:101;height:0" coordorigin="1440,13" coordsize="101,0" path="m1440,13r101,e" filled="f" strokeweight="1.18pt">
                <v:path arrowok="t"/>
              </v:shape>
              <v:group id="_x0000_s1194" style="position:absolute;left:1440;top:13;width:101;height:0" coordorigin="1440,13" coordsize="101,0">
                <v:shape id="_x0000_s1203" style="position:absolute;left:1440;top:13;width:101;height:0" coordorigin="1440,13" coordsize="101,0" path="m1440,13r101,e" filled="f" strokeweight="1.18pt">
                  <v:path arrowok="t"/>
                </v:shape>
                <v:group id="_x0000_s1195" style="position:absolute;left:1541;top:13;width:278;height:0" coordorigin="1541,13" coordsize="278,0">
                  <v:shape id="_x0000_s1202" style="position:absolute;left:1541;top:13;width:278;height:0" coordorigin="1541,13" coordsize="278,0" path="m1541,13r278,e" filled="f" strokeweight="1.18pt">
                    <v:path arrowok="t"/>
                  </v:shape>
                  <v:group id="_x0000_s1196" style="position:absolute;left:1541;top:13;width:278;height:0" coordorigin="1541,13" coordsize="278,0">
                    <v:shape id="_x0000_s1201" style="position:absolute;left:1541;top:13;width:278;height:0" coordorigin="1541,13" coordsize="278,0" path="m1541,13r278,e" filled="f" strokeweight="1.18pt">
                      <v:path arrowok="t"/>
                    </v:shape>
                    <v:group id="_x0000_s1197" style="position:absolute;left:1819;top:13;width:180;height:0" coordorigin="1819,13" coordsize="180,0">
                      <v:shape id="_x0000_s1200" style="position:absolute;left:1819;top:13;width:180;height:0" coordorigin="1819,13" coordsize="180,0" path="m1819,13r180,e" filled="f" strokeweight="1.18pt">
                        <v:path arrowok="t"/>
                      </v:shape>
                      <v:group id="_x0000_s1198" style="position:absolute;left:1819;top:13;width:180;height:0" coordorigin="1819,13" coordsize="180,0">
                        <v:shape id="_x0000_s1199" style="position:absolute;left:1819;top:13;width:180;height:0" coordorigin="1819,13" coordsize="180,0" path="m1819,13r180,e" filled="f" strokeweight="1.18pt">
                          <v:path arrowok="t"/>
                        </v:shape>
                      </v:group>
                    </v:group>
                  </v:group>
                </v:group>
              </v:group>
            </v:group>
            <w10:wrap anchorx="page"/>
          </v:group>
        </w:pict>
      </w:r>
      <w:r>
        <w:rPr>
          <w:color w:val="000000" w:themeColor="text1"/>
        </w:rPr>
        <w:pict>
          <v:group id="_x0000_s1187" style="position:absolute;left:0;text-align:left;margin-left:125.4pt;margin-top:.05pt;width:25.2pt;height:1.2pt;z-index:-251671552;mso-position-horizontal-relative:page" coordorigin="2508,1" coordsize="504,24">
            <v:group id="_x0000_s1188" style="position:absolute;left:2520;top:13;width:480;height:0" coordorigin="2520,13" coordsize="480,0">
              <v:shape id="_x0000_s1191" style="position:absolute;left:2520;top:13;width:480;height:0" coordorigin="2520,13" coordsize="480,0" path="m2520,13r480,e" filled="f" strokeweight="1.18pt">
                <v:path arrowok="t"/>
              </v:shape>
              <v:group id="_x0000_s1189" style="position:absolute;left:2520;top:13;width:480;height:0" coordorigin="2520,13" coordsize="480,0">
                <v:shape id="_x0000_s1190" style="position:absolute;left:2520;top:13;width:480;height:0" coordorigin="2520,13" coordsize="480,0" path="m2520,13r480,e" filled="f" strokeweight="1.18pt">
                  <v:path arrowok="t"/>
                </v:shape>
              </v:group>
            </v:group>
            <w10:wrap anchorx="page"/>
          </v:group>
        </w:pict>
      </w:r>
      <w:r>
        <w:rPr>
          <w:color w:val="000000" w:themeColor="text1"/>
        </w:rPr>
        <w:pict>
          <v:group id="_x0000_s1178" style="position:absolute;left:0;text-align:left;margin-left:484.45pt;margin-top:.05pt;width:21.1pt;height:1.2pt;z-index:-251670528;mso-position-horizontal-relative:page" coordorigin="9689,1" coordsize="422,24">
            <v:group id="_x0000_s1179" style="position:absolute;left:9701;top:13;width:278;height:0" coordorigin="9701,13" coordsize="278,0">
              <v:shape id="_x0000_s1186" style="position:absolute;left:9701;top:13;width:278;height:0" coordorigin="9701,13" coordsize="278,0" path="m9701,13r278,e" filled="f" strokeweight="1.18pt">
                <v:path arrowok="t"/>
              </v:shape>
              <v:group id="_x0000_s1180" style="position:absolute;left:9701;top:13;width:278;height:0" coordorigin="9701,13" coordsize="278,0">
                <v:shape id="_x0000_s1185" style="position:absolute;left:9701;top:13;width:278;height:0" coordorigin="9701,13" coordsize="278,0" path="m9701,13r278,e" filled="f" strokeweight="1.18pt">
                  <v:path arrowok="t"/>
                </v:shape>
                <v:group id="_x0000_s1181" style="position:absolute;left:9979;top:13;width:120;height:0" coordorigin="9979,13" coordsize="120,0">
                  <v:shape id="_x0000_s1184" style="position:absolute;left:9979;top:13;width:120;height:0" coordorigin="9979,13" coordsize="120,0" path="m9979,13r120,e" filled="f" strokeweight="1.18pt">
                    <v:path arrowok="t"/>
                  </v:shape>
                  <v:group id="_x0000_s1182" style="position:absolute;left:9979;top:13;width:120;height:0" coordorigin="9979,13" coordsize="120,0">
                    <v:shape id="_x0000_s1183" style="position:absolute;left:9979;top:13;width:120;height:0" coordorigin="9979,13" coordsize="120,0" path="m9979,13r120,e" filled="f" strokeweight="1.18pt">
                      <v:path arrowok="t"/>
                    </v:shape>
                  </v:group>
                </v:group>
              </v:group>
            </v:group>
            <w10:wrap anchorx="page"/>
          </v:group>
        </w:pict>
      </w:r>
      <w:r>
        <w:rPr>
          <w:color w:val="000000" w:themeColor="text1"/>
        </w:rPr>
        <w:pict>
          <v:group id="_x0000_s1173" style="position:absolute;left:0;text-align:left;margin-left:149.45pt;margin-top:11.8pt;width:12.1pt;height:1.05pt;z-index:-251669504;mso-position-horizontal-relative:page" coordorigin="2989,236" coordsize="242,21">
            <v:group id="_x0000_s1174" style="position:absolute;left:3000;top:247;width:19;height:0" coordorigin="3000,247" coordsize="19,0">
              <v:shape id="_x0000_s1177" style="position:absolute;left:3000;top:247;width:19;height:0" coordorigin="3000,247" coordsize="19,0" path="m3000,247r19,e" filled="f" strokeweight="1.06pt">
                <v:path arrowok="t"/>
              </v:shape>
              <v:group id="_x0000_s1175" style="position:absolute;left:3019;top:247;width:202;height:0" coordorigin="3019,247" coordsize="202,0">
                <v:shape id="_x0000_s1176" style="position:absolute;left:3019;top:247;width:202;height:0" coordorigin="3019,247" coordsize="202,0" path="m3019,247r202,e" filled="f" strokeweight="1.06pt">
                  <v:path arrowok="t"/>
                </v:shape>
              </v:group>
            </v:group>
            <w10:wrap anchorx="page"/>
          </v:group>
        </w:pict>
      </w:r>
      <w:r w:rsidR="002B432B" w:rsidRPr="00C6550D">
        <w:rPr>
          <w:b/>
          <w:color w:val="000000" w:themeColor="text1"/>
          <w:u w:val="thick" w:color="000000"/>
        </w:rPr>
        <w:t>N</w:t>
      </w:r>
      <w:r w:rsidR="002B432B" w:rsidRPr="00C6550D">
        <w:rPr>
          <w:b/>
          <w:color w:val="000000" w:themeColor="text1"/>
          <w:spacing w:val="1"/>
          <w:u w:val="thick" w:color="000000"/>
        </w:rPr>
        <w:t>o</w:t>
      </w:r>
      <w:r w:rsidR="002B432B" w:rsidRPr="00C6550D">
        <w:rPr>
          <w:b/>
          <w:color w:val="000000" w:themeColor="text1"/>
        </w:rPr>
        <w:t xml:space="preserve">.            </w:t>
      </w:r>
      <w:r w:rsidR="002B432B" w:rsidRPr="00C6550D">
        <w:rPr>
          <w:b/>
          <w:color w:val="000000" w:themeColor="text1"/>
          <w:spacing w:val="32"/>
        </w:rPr>
        <w:t xml:space="preserve"> </w:t>
      </w:r>
      <w:r w:rsidR="002B432B" w:rsidRPr="00C6550D">
        <w:rPr>
          <w:b/>
          <w:color w:val="000000" w:themeColor="text1"/>
          <w:u w:val="thick" w:color="000000"/>
        </w:rPr>
        <w:t>N</w:t>
      </w:r>
      <w:r w:rsidR="002B432B" w:rsidRPr="00C6550D">
        <w:rPr>
          <w:b/>
          <w:color w:val="000000" w:themeColor="text1"/>
          <w:spacing w:val="2"/>
          <w:u w:val="thick" w:color="000000"/>
        </w:rPr>
        <w:t>u</w:t>
      </w:r>
      <w:r w:rsidR="002B432B" w:rsidRPr="00C6550D">
        <w:rPr>
          <w:b/>
          <w:color w:val="000000" w:themeColor="text1"/>
          <w:spacing w:val="-2"/>
          <w:u w:val="thick" w:color="000000"/>
        </w:rPr>
        <w:t>m</w:t>
      </w:r>
      <w:r w:rsidR="002B432B" w:rsidRPr="00C6550D">
        <w:rPr>
          <w:b/>
          <w:color w:val="000000" w:themeColor="text1"/>
          <w:u w:val="thick" w:color="000000"/>
        </w:rPr>
        <w:t>b</w:t>
      </w:r>
      <w:r w:rsidR="002B432B" w:rsidRPr="00C6550D">
        <w:rPr>
          <w:b/>
          <w:color w:val="000000" w:themeColor="text1"/>
          <w:spacing w:val="1"/>
        </w:rPr>
        <w:t>e</w:t>
      </w:r>
      <w:r w:rsidR="002B432B" w:rsidRPr="00C6550D">
        <w:rPr>
          <w:b/>
          <w:color w:val="000000" w:themeColor="text1"/>
        </w:rPr>
        <w:t xml:space="preserve">r                                                                                                                                </w:t>
      </w:r>
      <w:r w:rsidR="002B432B" w:rsidRPr="00C6550D">
        <w:rPr>
          <w:b/>
          <w:color w:val="000000" w:themeColor="text1"/>
          <w:spacing w:val="16"/>
        </w:rPr>
        <w:t xml:space="preserve"> </w:t>
      </w:r>
      <w:r w:rsidR="002B432B" w:rsidRPr="00C6550D">
        <w:rPr>
          <w:b/>
          <w:color w:val="000000" w:themeColor="text1"/>
          <w:w w:val="99"/>
          <w:u w:val="thick" w:color="000000"/>
        </w:rPr>
        <w:t>N</w:t>
      </w:r>
      <w:r w:rsidR="002B432B" w:rsidRPr="00C6550D">
        <w:rPr>
          <w:b/>
          <w:color w:val="000000" w:themeColor="text1"/>
          <w:spacing w:val="1"/>
          <w:w w:val="99"/>
          <w:u w:val="thick" w:color="000000"/>
        </w:rPr>
        <w:t>o</w:t>
      </w:r>
      <w:r w:rsidR="002B432B" w:rsidRPr="00C6550D">
        <w:rPr>
          <w:b/>
          <w:color w:val="000000" w:themeColor="text1"/>
          <w:w w:val="99"/>
        </w:rPr>
        <w:t>.</w:t>
      </w:r>
    </w:p>
    <w:p w:rsidR="00FE7AB7" w:rsidRPr="00C6550D" w:rsidRDefault="00FE7AB7">
      <w:pPr>
        <w:spacing w:before="16" w:line="260" w:lineRule="exact"/>
        <w:rPr>
          <w:color w:val="000000" w:themeColor="text1"/>
          <w:sz w:val="26"/>
          <w:szCs w:val="26"/>
        </w:rPr>
      </w:pPr>
    </w:p>
    <w:p w:rsidR="00FE7AB7" w:rsidRPr="00C6550D" w:rsidRDefault="002B432B">
      <w:pPr>
        <w:ind w:left="3887" w:right="4251"/>
        <w:jc w:val="center"/>
        <w:rPr>
          <w:color w:val="000000" w:themeColor="text1"/>
        </w:rPr>
      </w:pPr>
      <w:r w:rsidRPr="00C6550D">
        <w:rPr>
          <w:b/>
          <w:color w:val="000000" w:themeColor="text1"/>
        </w:rPr>
        <w:t>A.</w:t>
      </w:r>
      <w:r w:rsidRPr="00C6550D">
        <w:rPr>
          <w:b/>
          <w:color w:val="000000" w:themeColor="text1"/>
          <w:spacing w:val="-1"/>
        </w:rPr>
        <w:t xml:space="preserve"> </w:t>
      </w:r>
      <w:r w:rsidRPr="00C6550D">
        <w:rPr>
          <w:b/>
          <w:color w:val="000000" w:themeColor="text1"/>
          <w:spacing w:val="-1"/>
          <w:w w:val="99"/>
        </w:rPr>
        <w:t>I</w:t>
      </w:r>
      <w:r w:rsidRPr="00C6550D">
        <w:rPr>
          <w:b/>
          <w:color w:val="000000" w:themeColor="text1"/>
          <w:w w:val="99"/>
        </w:rPr>
        <w:t>n</w:t>
      </w:r>
      <w:r w:rsidRPr="00C6550D">
        <w:rPr>
          <w:b/>
          <w:color w:val="000000" w:themeColor="text1"/>
          <w:spacing w:val="1"/>
          <w:w w:val="99"/>
        </w:rPr>
        <w:t>tro</w:t>
      </w:r>
      <w:r w:rsidRPr="00C6550D">
        <w:rPr>
          <w:b/>
          <w:color w:val="000000" w:themeColor="text1"/>
          <w:w w:val="99"/>
        </w:rPr>
        <w:t>du</w:t>
      </w:r>
      <w:r w:rsidRPr="00C6550D">
        <w:rPr>
          <w:b/>
          <w:color w:val="000000" w:themeColor="text1"/>
          <w:spacing w:val="1"/>
          <w:w w:val="99"/>
        </w:rPr>
        <w:t>ct</w:t>
      </w:r>
      <w:r w:rsidRPr="00C6550D">
        <w:rPr>
          <w:b/>
          <w:color w:val="000000" w:themeColor="text1"/>
          <w:w w:val="99"/>
        </w:rPr>
        <w:t>i</w:t>
      </w:r>
      <w:r w:rsidRPr="00C6550D">
        <w:rPr>
          <w:b/>
          <w:color w:val="000000" w:themeColor="text1"/>
          <w:spacing w:val="1"/>
          <w:w w:val="99"/>
        </w:rPr>
        <w:t>o</w:t>
      </w:r>
      <w:r w:rsidRPr="00C6550D">
        <w:rPr>
          <w:b/>
          <w:color w:val="000000" w:themeColor="text1"/>
          <w:w w:val="99"/>
        </w:rPr>
        <w:t>n</w:t>
      </w:r>
    </w:p>
    <w:p w:rsidR="00FE7AB7" w:rsidRPr="00C6550D" w:rsidRDefault="00FE7AB7">
      <w:pPr>
        <w:spacing w:before="10" w:line="120" w:lineRule="exact"/>
        <w:rPr>
          <w:color w:val="000000" w:themeColor="text1"/>
          <w:sz w:val="13"/>
          <w:szCs w:val="13"/>
        </w:rPr>
      </w:pPr>
    </w:p>
    <w:tbl>
      <w:tblPr>
        <w:tblW w:w="0" w:type="auto"/>
        <w:tblInd w:w="420" w:type="dxa"/>
        <w:tblLayout w:type="fixed"/>
        <w:tblCellMar>
          <w:left w:w="0" w:type="dxa"/>
          <w:right w:w="0" w:type="dxa"/>
        </w:tblCellMar>
        <w:tblLook w:val="01E0"/>
      </w:tblPr>
      <w:tblGrid>
        <w:gridCol w:w="535"/>
        <w:gridCol w:w="7268"/>
        <w:gridCol w:w="675"/>
      </w:tblGrid>
      <w:tr w:rsidR="00FE7AB7" w:rsidRPr="00C6550D">
        <w:trPr>
          <w:trHeight w:hRule="exact" w:val="330"/>
        </w:trPr>
        <w:tc>
          <w:tcPr>
            <w:tcW w:w="535" w:type="dxa"/>
            <w:tcBorders>
              <w:top w:val="nil"/>
              <w:left w:val="nil"/>
              <w:bottom w:val="nil"/>
              <w:right w:val="nil"/>
            </w:tcBorders>
          </w:tcPr>
          <w:p w:rsidR="00FE7AB7" w:rsidRPr="00C6550D" w:rsidRDefault="002B432B">
            <w:pPr>
              <w:spacing w:before="64"/>
              <w:ind w:left="40"/>
              <w:rPr>
                <w:color w:val="000000" w:themeColor="text1"/>
              </w:rPr>
            </w:pPr>
            <w:r w:rsidRPr="00C6550D">
              <w:rPr>
                <w:color w:val="000000" w:themeColor="text1"/>
                <w:spacing w:val="2"/>
              </w:rPr>
              <w:t>1</w:t>
            </w:r>
            <w:r w:rsidRPr="00C6550D">
              <w:rPr>
                <w:color w:val="000000" w:themeColor="text1"/>
              </w:rPr>
              <w:t>.</w:t>
            </w:r>
          </w:p>
        </w:tc>
        <w:tc>
          <w:tcPr>
            <w:tcW w:w="7268" w:type="dxa"/>
            <w:tcBorders>
              <w:top w:val="nil"/>
              <w:left w:val="nil"/>
              <w:bottom w:val="nil"/>
              <w:right w:val="nil"/>
            </w:tcBorders>
          </w:tcPr>
          <w:p w:rsidR="00FE7AB7" w:rsidRPr="00C6550D" w:rsidRDefault="002B432B">
            <w:pPr>
              <w:spacing w:before="64"/>
              <w:ind w:left="244"/>
              <w:rPr>
                <w:color w:val="000000" w:themeColor="text1"/>
              </w:rPr>
            </w:pPr>
            <w:r w:rsidRPr="00C6550D">
              <w:rPr>
                <w:color w:val="000000" w:themeColor="text1"/>
                <w:spacing w:val="2"/>
              </w:rPr>
              <w:t>E</w:t>
            </w:r>
            <w:r w:rsidRPr="00C6550D">
              <w:rPr>
                <w:color w:val="000000" w:themeColor="text1"/>
              </w:rPr>
              <w:t>ligi</w:t>
            </w:r>
            <w:r w:rsidRPr="00C6550D">
              <w:rPr>
                <w:color w:val="000000" w:themeColor="text1"/>
                <w:spacing w:val="2"/>
              </w:rPr>
              <w:t>b</w:t>
            </w:r>
            <w:r w:rsidRPr="00C6550D">
              <w:rPr>
                <w:color w:val="000000" w:themeColor="text1"/>
              </w:rPr>
              <w:t>le</w:t>
            </w:r>
            <w:r w:rsidRPr="00C6550D">
              <w:rPr>
                <w:color w:val="000000" w:themeColor="text1"/>
                <w:spacing w:val="-9"/>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p>
        </w:tc>
        <w:tc>
          <w:tcPr>
            <w:tcW w:w="675" w:type="dxa"/>
            <w:tcBorders>
              <w:top w:val="nil"/>
              <w:left w:val="nil"/>
              <w:bottom w:val="nil"/>
              <w:right w:val="nil"/>
            </w:tcBorders>
          </w:tcPr>
          <w:p w:rsidR="00FE7AB7" w:rsidRPr="00C6550D" w:rsidRDefault="002B432B">
            <w:pPr>
              <w:spacing w:before="64"/>
              <w:ind w:right="40"/>
              <w:jc w:val="right"/>
              <w:rPr>
                <w:color w:val="000000" w:themeColor="text1"/>
              </w:rPr>
            </w:pPr>
            <w:r w:rsidRPr="00C6550D">
              <w:rPr>
                <w:color w:val="000000" w:themeColor="text1"/>
                <w:w w:val="98"/>
              </w:rPr>
              <w:t>4</w:t>
            </w:r>
          </w:p>
        </w:tc>
      </w:tr>
      <w:tr w:rsidR="00FE7AB7" w:rsidRPr="00C6550D">
        <w:trPr>
          <w:trHeight w:hRule="exact" w:val="367"/>
        </w:trPr>
        <w:tc>
          <w:tcPr>
            <w:tcW w:w="535" w:type="dxa"/>
            <w:tcBorders>
              <w:top w:val="nil"/>
              <w:left w:val="nil"/>
              <w:bottom w:val="nil"/>
              <w:right w:val="nil"/>
            </w:tcBorders>
          </w:tcPr>
          <w:p w:rsidR="00FE7AB7" w:rsidRPr="00C6550D" w:rsidRDefault="002B432B">
            <w:pPr>
              <w:spacing w:line="220" w:lineRule="exact"/>
              <w:ind w:left="40"/>
              <w:rPr>
                <w:color w:val="000000" w:themeColor="text1"/>
              </w:rPr>
            </w:pPr>
            <w:r w:rsidRPr="00C6550D">
              <w:rPr>
                <w:color w:val="000000" w:themeColor="text1"/>
                <w:spacing w:val="2"/>
              </w:rPr>
              <w:t>2</w:t>
            </w:r>
            <w:r w:rsidRPr="00C6550D">
              <w:rPr>
                <w:color w:val="000000" w:themeColor="text1"/>
              </w:rPr>
              <w:t>.</w:t>
            </w:r>
          </w:p>
        </w:tc>
        <w:tc>
          <w:tcPr>
            <w:tcW w:w="7268" w:type="dxa"/>
            <w:tcBorders>
              <w:top w:val="nil"/>
              <w:left w:val="nil"/>
              <w:bottom w:val="nil"/>
              <w:right w:val="nil"/>
            </w:tcBorders>
          </w:tcPr>
          <w:p w:rsidR="00FE7AB7" w:rsidRPr="00C6550D" w:rsidRDefault="002B432B">
            <w:pPr>
              <w:spacing w:line="220" w:lineRule="exact"/>
              <w:ind w:left="244"/>
              <w:rPr>
                <w:color w:val="000000" w:themeColor="text1"/>
              </w:rPr>
            </w:pPr>
            <w:r w:rsidRPr="00C6550D">
              <w:rPr>
                <w:color w:val="000000" w:themeColor="text1"/>
              </w:rPr>
              <w:t>C</w:t>
            </w:r>
            <w:r w:rsidRPr="00C6550D">
              <w:rPr>
                <w:color w:val="000000" w:themeColor="text1"/>
                <w:spacing w:val="2"/>
              </w:rPr>
              <w:t>o</w:t>
            </w:r>
            <w:r w:rsidRPr="00C6550D">
              <w:rPr>
                <w:color w:val="000000" w:themeColor="text1"/>
              </w:rPr>
              <w:t>st</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ing</w:t>
            </w:r>
          </w:p>
        </w:tc>
        <w:tc>
          <w:tcPr>
            <w:tcW w:w="675" w:type="dxa"/>
            <w:tcBorders>
              <w:top w:val="nil"/>
              <w:left w:val="nil"/>
              <w:bottom w:val="nil"/>
              <w:right w:val="nil"/>
            </w:tcBorders>
          </w:tcPr>
          <w:p w:rsidR="00FE7AB7" w:rsidRPr="00C6550D" w:rsidRDefault="002B432B">
            <w:pPr>
              <w:spacing w:line="220" w:lineRule="exact"/>
              <w:ind w:right="40"/>
              <w:jc w:val="right"/>
              <w:rPr>
                <w:color w:val="000000" w:themeColor="text1"/>
              </w:rPr>
            </w:pPr>
            <w:r w:rsidRPr="00C6550D">
              <w:rPr>
                <w:color w:val="000000" w:themeColor="text1"/>
                <w:w w:val="98"/>
              </w:rPr>
              <w:t>4</w:t>
            </w:r>
          </w:p>
        </w:tc>
      </w:tr>
      <w:tr w:rsidR="00FE7AB7" w:rsidRPr="00C6550D">
        <w:trPr>
          <w:trHeight w:hRule="exact" w:val="455"/>
        </w:trPr>
        <w:tc>
          <w:tcPr>
            <w:tcW w:w="535" w:type="dxa"/>
            <w:tcBorders>
              <w:top w:val="nil"/>
              <w:left w:val="nil"/>
              <w:bottom w:val="nil"/>
              <w:right w:val="nil"/>
            </w:tcBorders>
          </w:tcPr>
          <w:p w:rsidR="00FE7AB7" w:rsidRPr="00C6550D" w:rsidRDefault="00FE7AB7">
            <w:pPr>
              <w:rPr>
                <w:color w:val="000000" w:themeColor="text1"/>
              </w:rPr>
            </w:pPr>
          </w:p>
        </w:tc>
        <w:tc>
          <w:tcPr>
            <w:tcW w:w="7268" w:type="dxa"/>
            <w:tcBorders>
              <w:top w:val="nil"/>
              <w:left w:val="nil"/>
              <w:bottom w:val="nil"/>
              <w:right w:val="nil"/>
            </w:tcBorders>
          </w:tcPr>
          <w:p w:rsidR="00FE7AB7" w:rsidRPr="00C6550D" w:rsidRDefault="00FE7AB7">
            <w:pPr>
              <w:spacing w:before="4" w:line="100" w:lineRule="exact"/>
              <w:rPr>
                <w:color w:val="000000" w:themeColor="text1"/>
                <w:sz w:val="10"/>
                <w:szCs w:val="10"/>
              </w:rPr>
            </w:pPr>
          </w:p>
          <w:p w:rsidR="00FE7AB7" w:rsidRPr="00C6550D" w:rsidRDefault="002B432B">
            <w:pPr>
              <w:ind w:left="3064"/>
              <w:rPr>
                <w:color w:val="000000" w:themeColor="text1"/>
              </w:rPr>
            </w:pPr>
            <w:r w:rsidRPr="00C6550D">
              <w:rPr>
                <w:b/>
                <w:color w:val="000000" w:themeColor="text1"/>
                <w:spacing w:val="2"/>
              </w:rPr>
              <w:t>B</w:t>
            </w:r>
            <w:r w:rsidRPr="00C6550D">
              <w:rPr>
                <w:b/>
                <w:color w:val="000000" w:themeColor="text1"/>
              </w:rPr>
              <w:t>.</w:t>
            </w:r>
            <w:r w:rsidRPr="00C6550D">
              <w:rPr>
                <w:b/>
                <w:color w:val="000000" w:themeColor="text1"/>
                <w:spacing w:val="-1"/>
              </w:rPr>
              <w:t xml:space="preserve"> T</w:t>
            </w:r>
            <w:r w:rsidRPr="00C6550D">
              <w:rPr>
                <w:b/>
                <w:color w:val="000000" w:themeColor="text1"/>
                <w:spacing w:val="1"/>
              </w:rPr>
              <w:t>e</w:t>
            </w:r>
            <w:r w:rsidRPr="00C6550D">
              <w:rPr>
                <w:b/>
                <w:color w:val="000000" w:themeColor="text1"/>
              </w:rPr>
              <w:t>nd</w:t>
            </w:r>
            <w:r w:rsidRPr="00C6550D">
              <w:rPr>
                <w:b/>
                <w:color w:val="000000" w:themeColor="text1"/>
                <w:spacing w:val="1"/>
              </w:rPr>
              <w:t>e</w:t>
            </w:r>
            <w:r w:rsidRPr="00C6550D">
              <w:rPr>
                <w:b/>
                <w:color w:val="000000" w:themeColor="text1"/>
              </w:rPr>
              <w:t>r</w:t>
            </w:r>
            <w:r w:rsidRPr="00C6550D">
              <w:rPr>
                <w:b/>
                <w:color w:val="000000" w:themeColor="text1"/>
                <w:spacing w:val="-5"/>
              </w:rPr>
              <w:t xml:space="preserve"> </w:t>
            </w:r>
            <w:r w:rsidRPr="00C6550D">
              <w:rPr>
                <w:b/>
                <w:color w:val="000000" w:themeColor="text1"/>
              </w:rPr>
              <w:t>D</w:t>
            </w:r>
            <w:r w:rsidRPr="00C6550D">
              <w:rPr>
                <w:b/>
                <w:color w:val="000000" w:themeColor="text1"/>
                <w:spacing w:val="1"/>
              </w:rPr>
              <w:t>oc</w:t>
            </w:r>
            <w:r w:rsidRPr="00C6550D">
              <w:rPr>
                <w:b/>
                <w:color w:val="000000" w:themeColor="text1"/>
                <w:spacing w:val="2"/>
              </w:rPr>
              <w:t>u</w:t>
            </w:r>
            <w:r w:rsidRPr="00C6550D">
              <w:rPr>
                <w:b/>
                <w:color w:val="000000" w:themeColor="text1"/>
                <w:spacing w:val="-2"/>
              </w:rPr>
              <w:t>m</w:t>
            </w:r>
            <w:r w:rsidRPr="00C6550D">
              <w:rPr>
                <w:b/>
                <w:color w:val="000000" w:themeColor="text1"/>
                <w:spacing w:val="1"/>
              </w:rPr>
              <w:t>e</w:t>
            </w:r>
            <w:r w:rsidRPr="00C6550D">
              <w:rPr>
                <w:b/>
                <w:color w:val="000000" w:themeColor="text1"/>
              </w:rPr>
              <w:t>n</w:t>
            </w:r>
            <w:r w:rsidRPr="00C6550D">
              <w:rPr>
                <w:b/>
                <w:color w:val="000000" w:themeColor="text1"/>
                <w:spacing w:val="1"/>
              </w:rPr>
              <w:t>t</w:t>
            </w:r>
            <w:r w:rsidRPr="00C6550D">
              <w:rPr>
                <w:b/>
                <w:color w:val="000000" w:themeColor="text1"/>
              </w:rPr>
              <w:t>s</w:t>
            </w:r>
          </w:p>
        </w:tc>
        <w:tc>
          <w:tcPr>
            <w:tcW w:w="675" w:type="dxa"/>
            <w:tcBorders>
              <w:top w:val="nil"/>
              <w:left w:val="nil"/>
              <w:bottom w:val="nil"/>
              <w:right w:val="nil"/>
            </w:tcBorders>
          </w:tcPr>
          <w:p w:rsidR="00FE7AB7" w:rsidRPr="00C6550D" w:rsidRDefault="00FE7AB7">
            <w:pPr>
              <w:rPr>
                <w:color w:val="000000" w:themeColor="text1"/>
              </w:rPr>
            </w:pPr>
          </w:p>
        </w:tc>
      </w:tr>
      <w:tr w:rsidR="00FE7AB7" w:rsidRPr="00C6550D">
        <w:trPr>
          <w:trHeight w:hRule="exact" w:val="336"/>
        </w:trPr>
        <w:tc>
          <w:tcPr>
            <w:tcW w:w="535" w:type="dxa"/>
            <w:tcBorders>
              <w:top w:val="nil"/>
              <w:left w:val="nil"/>
              <w:bottom w:val="nil"/>
              <w:right w:val="nil"/>
            </w:tcBorders>
          </w:tcPr>
          <w:p w:rsidR="00FE7AB7" w:rsidRPr="00C6550D" w:rsidRDefault="002B432B">
            <w:pPr>
              <w:spacing w:before="83"/>
              <w:ind w:left="40"/>
              <w:rPr>
                <w:color w:val="000000" w:themeColor="text1"/>
              </w:rPr>
            </w:pPr>
            <w:r w:rsidRPr="00C6550D">
              <w:rPr>
                <w:color w:val="000000" w:themeColor="text1"/>
                <w:spacing w:val="2"/>
              </w:rPr>
              <w:t>3</w:t>
            </w:r>
            <w:r w:rsidRPr="00C6550D">
              <w:rPr>
                <w:color w:val="000000" w:themeColor="text1"/>
              </w:rPr>
              <w:t>.</w:t>
            </w:r>
          </w:p>
        </w:tc>
        <w:tc>
          <w:tcPr>
            <w:tcW w:w="7268" w:type="dxa"/>
            <w:tcBorders>
              <w:top w:val="nil"/>
              <w:left w:val="nil"/>
              <w:bottom w:val="nil"/>
              <w:right w:val="nil"/>
            </w:tcBorders>
          </w:tcPr>
          <w:p w:rsidR="00FE7AB7" w:rsidRPr="00C6550D" w:rsidRDefault="002B432B">
            <w:pPr>
              <w:spacing w:before="83"/>
              <w:ind w:left="244"/>
              <w:rPr>
                <w:color w:val="000000" w:themeColor="text1"/>
              </w:rPr>
            </w:pP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3"/>
              </w:rPr>
              <w:t>e</w:t>
            </w:r>
            <w:r w:rsidRPr="00C6550D">
              <w:rPr>
                <w:color w:val="000000" w:themeColor="text1"/>
              </w:rPr>
              <w:t>nts</w:t>
            </w:r>
            <w:r w:rsidRPr="00C6550D">
              <w:rPr>
                <w:color w:val="000000" w:themeColor="text1"/>
                <w:spacing w:val="-12"/>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D</w:t>
            </w:r>
            <w:r w:rsidRPr="00C6550D">
              <w:rPr>
                <w:color w:val="000000" w:themeColor="text1"/>
                <w:spacing w:val="2"/>
              </w:rPr>
              <w:t>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1"/>
              </w:rPr>
              <w:t>e</w:t>
            </w:r>
            <w:r w:rsidRPr="00C6550D">
              <w:rPr>
                <w:color w:val="000000" w:themeColor="text1"/>
              </w:rPr>
              <w:t>n</w:t>
            </w:r>
            <w:r w:rsidRPr="00C6550D">
              <w:rPr>
                <w:color w:val="000000" w:themeColor="text1"/>
                <w:spacing w:val="3"/>
              </w:rPr>
              <w:t>t</w:t>
            </w:r>
            <w:r w:rsidRPr="00C6550D">
              <w:rPr>
                <w:color w:val="000000" w:themeColor="text1"/>
              </w:rPr>
              <w:t>s</w:t>
            </w:r>
          </w:p>
        </w:tc>
        <w:tc>
          <w:tcPr>
            <w:tcW w:w="675" w:type="dxa"/>
            <w:tcBorders>
              <w:top w:val="nil"/>
              <w:left w:val="nil"/>
              <w:bottom w:val="nil"/>
              <w:right w:val="nil"/>
            </w:tcBorders>
          </w:tcPr>
          <w:p w:rsidR="00FE7AB7" w:rsidRPr="00C6550D" w:rsidRDefault="002B432B">
            <w:pPr>
              <w:spacing w:before="83"/>
              <w:ind w:right="40"/>
              <w:jc w:val="right"/>
              <w:rPr>
                <w:color w:val="000000" w:themeColor="text1"/>
              </w:rPr>
            </w:pPr>
            <w:r w:rsidRPr="00C6550D">
              <w:rPr>
                <w:color w:val="000000" w:themeColor="text1"/>
                <w:w w:val="98"/>
              </w:rPr>
              <w:t>4</w:t>
            </w:r>
          </w:p>
        </w:tc>
      </w:tr>
      <w:tr w:rsidR="00FE7AB7" w:rsidRPr="00C6550D">
        <w:trPr>
          <w:trHeight w:hRule="exact" w:val="247"/>
        </w:trPr>
        <w:tc>
          <w:tcPr>
            <w:tcW w:w="535"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2"/>
              </w:rPr>
              <w:t>4</w:t>
            </w:r>
            <w:r w:rsidRPr="00C6550D">
              <w:rPr>
                <w:color w:val="000000" w:themeColor="text1"/>
              </w:rPr>
              <w:t>.</w:t>
            </w:r>
          </w:p>
        </w:tc>
        <w:tc>
          <w:tcPr>
            <w:tcW w:w="7268" w:type="dxa"/>
            <w:tcBorders>
              <w:top w:val="nil"/>
              <w:left w:val="nil"/>
              <w:bottom w:val="nil"/>
              <w:right w:val="nil"/>
            </w:tcBorders>
          </w:tcPr>
          <w:p w:rsidR="00FE7AB7" w:rsidRPr="00C6550D" w:rsidRDefault="002B432B">
            <w:pPr>
              <w:spacing w:line="200" w:lineRule="exact"/>
              <w:ind w:left="244"/>
              <w:rPr>
                <w:color w:val="000000" w:themeColor="text1"/>
              </w:rPr>
            </w:pPr>
            <w:r w:rsidRPr="00C6550D">
              <w:rPr>
                <w:color w:val="000000" w:themeColor="text1"/>
              </w:rPr>
              <w:t>Cl</w:t>
            </w:r>
            <w:r w:rsidRPr="00C6550D">
              <w:rPr>
                <w:color w:val="000000" w:themeColor="text1"/>
                <w:spacing w:val="1"/>
              </w:rPr>
              <w:t>ar</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5"/>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D</w:t>
            </w:r>
            <w:r w:rsidRPr="00C6550D">
              <w:rPr>
                <w:color w:val="000000" w:themeColor="text1"/>
                <w:spacing w:val="2"/>
              </w:rPr>
              <w:t>o</w:t>
            </w:r>
            <w:r w:rsidRPr="00C6550D">
              <w:rPr>
                <w:color w:val="000000" w:themeColor="text1"/>
                <w:spacing w:val="1"/>
              </w:rPr>
              <w:t>c</w:t>
            </w:r>
            <w:r w:rsidRPr="00C6550D">
              <w:rPr>
                <w:color w:val="000000" w:themeColor="text1"/>
                <w:spacing w:val="2"/>
              </w:rPr>
              <w:t>u</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ts</w:t>
            </w:r>
          </w:p>
        </w:tc>
        <w:tc>
          <w:tcPr>
            <w:tcW w:w="675"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w w:val="98"/>
              </w:rPr>
              <w:t>4</w:t>
            </w:r>
          </w:p>
        </w:tc>
      </w:tr>
      <w:tr w:rsidR="00FE7AB7" w:rsidRPr="00C6550D">
        <w:trPr>
          <w:trHeight w:hRule="exact" w:val="368"/>
        </w:trPr>
        <w:tc>
          <w:tcPr>
            <w:tcW w:w="535" w:type="dxa"/>
            <w:tcBorders>
              <w:top w:val="nil"/>
              <w:left w:val="nil"/>
              <w:bottom w:val="nil"/>
              <w:right w:val="nil"/>
            </w:tcBorders>
          </w:tcPr>
          <w:p w:rsidR="00FE7AB7" w:rsidRPr="00C6550D" w:rsidRDefault="002B432B">
            <w:pPr>
              <w:spacing w:line="220" w:lineRule="exact"/>
              <w:ind w:left="40"/>
              <w:rPr>
                <w:color w:val="000000" w:themeColor="text1"/>
              </w:rPr>
            </w:pPr>
            <w:r w:rsidRPr="00C6550D">
              <w:rPr>
                <w:color w:val="000000" w:themeColor="text1"/>
                <w:spacing w:val="2"/>
              </w:rPr>
              <w:t>5</w:t>
            </w:r>
            <w:r w:rsidRPr="00C6550D">
              <w:rPr>
                <w:color w:val="000000" w:themeColor="text1"/>
              </w:rPr>
              <w:t>.</w:t>
            </w:r>
          </w:p>
        </w:tc>
        <w:tc>
          <w:tcPr>
            <w:tcW w:w="7268" w:type="dxa"/>
            <w:tcBorders>
              <w:top w:val="nil"/>
              <w:left w:val="nil"/>
              <w:bottom w:val="nil"/>
              <w:right w:val="nil"/>
            </w:tcBorders>
          </w:tcPr>
          <w:p w:rsidR="00FE7AB7" w:rsidRPr="00C6550D" w:rsidRDefault="002B432B">
            <w:pPr>
              <w:spacing w:line="220" w:lineRule="exact"/>
              <w:ind w:left="244"/>
              <w:rPr>
                <w:color w:val="000000" w:themeColor="text1"/>
              </w:rPr>
            </w:pPr>
            <w:r w:rsidRPr="00C6550D">
              <w:rPr>
                <w:color w:val="000000" w:themeColor="text1"/>
                <w:spacing w:val="1"/>
              </w:rPr>
              <w:t>A</w:t>
            </w:r>
            <w:r w:rsidRPr="00C6550D">
              <w:rPr>
                <w:color w:val="000000" w:themeColor="text1"/>
              </w:rPr>
              <w:t>m</w:t>
            </w:r>
            <w:r w:rsidRPr="00C6550D">
              <w:rPr>
                <w:color w:val="000000" w:themeColor="text1"/>
                <w:spacing w:val="3"/>
              </w:rPr>
              <w:t>e</w:t>
            </w:r>
            <w:r w:rsidRPr="00C6550D">
              <w:rPr>
                <w:color w:val="000000" w:themeColor="text1"/>
              </w:rPr>
              <w:t>n</w:t>
            </w:r>
            <w:r w:rsidRPr="00C6550D">
              <w:rPr>
                <w:color w:val="000000" w:themeColor="text1"/>
                <w:spacing w:val="4"/>
              </w:rPr>
              <w:t>d</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D</w:t>
            </w:r>
            <w:r w:rsidRPr="00C6550D">
              <w:rPr>
                <w:color w:val="000000" w:themeColor="text1"/>
                <w:spacing w:val="2"/>
              </w:rPr>
              <w:t>o</w:t>
            </w:r>
            <w:r w:rsidRPr="00C6550D">
              <w:rPr>
                <w:color w:val="000000" w:themeColor="text1"/>
                <w:spacing w:val="1"/>
              </w:rPr>
              <w:t>c</w:t>
            </w:r>
            <w:r w:rsidRPr="00C6550D">
              <w:rPr>
                <w:color w:val="000000" w:themeColor="text1"/>
              </w:rPr>
              <w:t>um</w:t>
            </w:r>
            <w:r w:rsidRPr="00C6550D">
              <w:rPr>
                <w:color w:val="000000" w:themeColor="text1"/>
                <w:spacing w:val="1"/>
              </w:rPr>
              <w:t>e</w:t>
            </w:r>
            <w:r w:rsidRPr="00C6550D">
              <w:rPr>
                <w:color w:val="000000" w:themeColor="text1"/>
                <w:spacing w:val="2"/>
              </w:rPr>
              <w:t>n</w:t>
            </w:r>
            <w:r w:rsidRPr="00C6550D">
              <w:rPr>
                <w:color w:val="000000" w:themeColor="text1"/>
              </w:rPr>
              <w:t>ts</w:t>
            </w:r>
          </w:p>
        </w:tc>
        <w:tc>
          <w:tcPr>
            <w:tcW w:w="675" w:type="dxa"/>
            <w:tcBorders>
              <w:top w:val="nil"/>
              <w:left w:val="nil"/>
              <w:bottom w:val="nil"/>
              <w:right w:val="nil"/>
            </w:tcBorders>
          </w:tcPr>
          <w:p w:rsidR="00FE7AB7" w:rsidRPr="00C6550D" w:rsidRDefault="002B432B">
            <w:pPr>
              <w:spacing w:line="220" w:lineRule="exact"/>
              <w:ind w:right="40"/>
              <w:jc w:val="right"/>
              <w:rPr>
                <w:color w:val="000000" w:themeColor="text1"/>
              </w:rPr>
            </w:pPr>
            <w:r w:rsidRPr="00C6550D">
              <w:rPr>
                <w:color w:val="000000" w:themeColor="text1"/>
                <w:w w:val="98"/>
              </w:rPr>
              <w:t>4</w:t>
            </w:r>
          </w:p>
        </w:tc>
      </w:tr>
      <w:tr w:rsidR="00FE7AB7" w:rsidRPr="00C6550D">
        <w:trPr>
          <w:trHeight w:hRule="exact" w:val="456"/>
        </w:trPr>
        <w:tc>
          <w:tcPr>
            <w:tcW w:w="535" w:type="dxa"/>
            <w:tcBorders>
              <w:top w:val="nil"/>
              <w:left w:val="nil"/>
              <w:bottom w:val="nil"/>
              <w:right w:val="nil"/>
            </w:tcBorders>
          </w:tcPr>
          <w:p w:rsidR="00FE7AB7" w:rsidRPr="00C6550D" w:rsidRDefault="00FE7AB7">
            <w:pPr>
              <w:rPr>
                <w:color w:val="000000" w:themeColor="text1"/>
              </w:rPr>
            </w:pPr>
          </w:p>
        </w:tc>
        <w:tc>
          <w:tcPr>
            <w:tcW w:w="7268" w:type="dxa"/>
            <w:tcBorders>
              <w:top w:val="nil"/>
              <w:left w:val="nil"/>
              <w:bottom w:val="nil"/>
              <w:right w:val="nil"/>
            </w:tcBorders>
          </w:tcPr>
          <w:p w:rsidR="00FE7AB7" w:rsidRPr="00C6550D" w:rsidRDefault="00FE7AB7">
            <w:pPr>
              <w:spacing w:before="6" w:line="100" w:lineRule="exact"/>
              <w:rPr>
                <w:color w:val="000000" w:themeColor="text1"/>
                <w:sz w:val="10"/>
                <w:szCs w:val="10"/>
              </w:rPr>
            </w:pPr>
          </w:p>
          <w:p w:rsidR="00FE7AB7" w:rsidRPr="00C6550D" w:rsidRDefault="002B432B">
            <w:pPr>
              <w:ind w:left="3064"/>
              <w:rPr>
                <w:color w:val="000000" w:themeColor="text1"/>
              </w:rPr>
            </w:pPr>
            <w:r w:rsidRPr="00C6550D">
              <w:rPr>
                <w:b/>
                <w:color w:val="000000" w:themeColor="text1"/>
              </w:rPr>
              <w:t>C.</w:t>
            </w:r>
            <w:r w:rsidRPr="00C6550D">
              <w:rPr>
                <w:b/>
                <w:color w:val="000000" w:themeColor="text1"/>
                <w:spacing w:val="-1"/>
              </w:rPr>
              <w:t xml:space="preserve"> </w:t>
            </w:r>
            <w:r w:rsidRPr="00C6550D">
              <w:rPr>
                <w:b/>
                <w:color w:val="000000" w:themeColor="text1"/>
                <w:spacing w:val="1"/>
              </w:rPr>
              <w:t>Pre</w:t>
            </w:r>
            <w:r w:rsidRPr="00C6550D">
              <w:rPr>
                <w:b/>
                <w:color w:val="000000" w:themeColor="text1"/>
              </w:rPr>
              <w:t>p</w:t>
            </w:r>
            <w:r w:rsidRPr="00C6550D">
              <w:rPr>
                <w:b/>
                <w:color w:val="000000" w:themeColor="text1"/>
                <w:spacing w:val="1"/>
              </w:rPr>
              <w:t>arat</w:t>
            </w:r>
            <w:r w:rsidRPr="00C6550D">
              <w:rPr>
                <w:b/>
                <w:color w:val="000000" w:themeColor="text1"/>
              </w:rPr>
              <w:t>i</w:t>
            </w:r>
            <w:r w:rsidRPr="00C6550D">
              <w:rPr>
                <w:b/>
                <w:color w:val="000000" w:themeColor="text1"/>
                <w:spacing w:val="1"/>
              </w:rPr>
              <w:t>o</w:t>
            </w:r>
            <w:r w:rsidRPr="00C6550D">
              <w:rPr>
                <w:b/>
                <w:color w:val="000000" w:themeColor="text1"/>
              </w:rPr>
              <w:t>n</w:t>
            </w:r>
            <w:r w:rsidRPr="00C6550D">
              <w:rPr>
                <w:b/>
                <w:color w:val="000000" w:themeColor="text1"/>
                <w:spacing w:val="-10"/>
              </w:rPr>
              <w:t xml:space="preserve"> </w:t>
            </w:r>
            <w:r w:rsidRPr="00C6550D">
              <w:rPr>
                <w:b/>
                <w:color w:val="000000" w:themeColor="text1"/>
                <w:spacing w:val="1"/>
              </w:rPr>
              <w:t>o</w:t>
            </w:r>
            <w:r w:rsidRPr="00C6550D">
              <w:rPr>
                <w:b/>
                <w:color w:val="000000" w:themeColor="text1"/>
              </w:rPr>
              <w:t>f</w:t>
            </w:r>
            <w:r w:rsidRPr="00C6550D">
              <w:rPr>
                <w:b/>
                <w:color w:val="000000" w:themeColor="text1"/>
                <w:spacing w:val="-3"/>
              </w:rPr>
              <w:t xml:space="preserve"> </w:t>
            </w:r>
            <w:r w:rsidRPr="00C6550D">
              <w:rPr>
                <w:b/>
                <w:color w:val="000000" w:themeColor="text1"/>
                <w:spacing w:val="-1"/>
              </w:rPr>
              <w:t>T</w:t>
            </w:r>
            <w:r w:rsidRPr="00C6550D">
              <w:rPr>
                <w:b/>
                <w:color w:val="000000" w:themeColor="text1"/>
                <w:spacing w:val="1"/>
              </w:rPr>
              <w:t>e</w:t>
            </w:r>
            <w:r w:rsidRPr="00C6550D">
              <w:rPr>
                <w:b/>
                <w:color w:val="000000" w:themeColor="text1"/>
              </w:rPr>
              <w:t>nd</w:t>
            </w:r>
            <w:r w:rsidRPr="00C6550D">
              <w:rPr>
                <w:b/>
                <w:color w:val="000000" w:themeColor="text1"/>
                <w:spacing w:val="1"/>
              </w:rPr>
              <w:t>er</w:t>
            </w:r>
            <w:r w:rsidRPr="00C6550D">
              <w:rPr>
                <w:b/>
                <w:color w:val="000000" w:themeColor="text1"/>
              </w:rPr>
              <w:t>s</w:t>
            </w:r>
          </w:p>
        </w:tc>
        <w:tc>
          <w:tcPr>
            <w:tcW w:w="675" w:type="dxa"/>
            <w:tcBorders>
              <w:top w:val="nil"/>
              <w:left w:val="nil"/>
              <w:bottom w:val="nil"/>
              <w:right w:val="nil"/>
            </w:tcBorders>
          </w:tcPr>
          <w:p w:rsidR="00FE7AB7" w:rsidRPr="00C6550D" w:rsidRDefault="00FE7AB7">
            <w:pPr>
              <w:rPr>
                <w:color w:val="000000" w:themeColor="text1"/>
              </w:rPr>
            </w:pPr>
          </w:p>
        </w:tc>
      </w:tr>
      <w:tr w:rsidR="00FE7AB7" w:rsidRPr="00C6550D">
        <w:trPr>
          <w:trHeight w:hRule="exact" w:val="335"/>
        </w:trPr>
        <w:tc>
          <w:tcPr>
            <w:tcW w:w="535" w:type="dxa"/>
            <w:tcBorders>
              <w:top w:val="nil"/>
              <w:left w:val="nil"/>
              <w:bottom w:val="nil"/>
              <w:right w:val="nil"/>
            </w:tcBorders>
          </w:tcPr>
          <w:p w:rsidR="00FE7AB7" w:rsidRPr="00C6550D" w:rsidRDefault="002B432B">
            <w:pPr>
              <w:spacing w:before="82"/>
              <w:ind w:left="40"/>
              <w:rPr>
                <w:color w:val="000000" w:themeColor="text1"/>
              </w:rPr>
            </w:pPr>
            <w:r w:rsidRPr="00C6550D">
              <w:rPr>
                <w:color w:val="000000" w:themeColor="text1"/>
                <w:spacing w:val="3"/>
              </w:rPr>
              <w:t>6</w:t>
            </w:r>
            <w:r w:rsidRPr="00C6550D">
              <w:rPr>
                <w:color w:val="000000" w:themeColor="text1"/>
              </w:rPr>
              <w:t>.</w:t>
            </w:r>
          </w:p>
        </w:tc>
        <w:tc>
          <w:tcPr>
            <w:tcW w:w="7268" w:type="dxa"/>
            <w:tcBorders>
              <w:top w:val="nil"/>
              <w:left w:val="nil"/>
              <w:bottom w:val="nil"/>
              <w:right w:val="nil"/>
            </w:tcBorders>
          </w:tcPr>
          <w:p w:rsidR="00FE7AB7" w:rsidRPr="00C6550D" w:rsidRDefault="002B432B">
            <w:pPr>
              <w:spacing w:before="82"/>
              <w:ind w:left="244"/>
              <w:rPr>
                <w:color w:val="000000" w:themeColor="text1"/>
              </w:rPr>
            </w:pPr>
            <w:r w:rsidRPr="00C6550D">
              <w:rPr>
                <w:color w:val="000000" w:themeColor="text1"/>
                <w:spacing w:val="-1"/>
              </w:rPr>
              <w:t>L</w:t>
            </w:r>
            <w:r w:rsidRPr="00C6550D">
              <w:rPr>
                <w:color w:val="000000" w:themeColor="text1"/>
                <w:spacing w:val="3"/>
              </w:rPr>
              <w:t>a</w:t>
            </w:r>
            <w:r w:rsidRPr="00C6550D">
              <w:rPr>
                <w:color w:val="000000" w:themeColor="text1"/>
              </w:rPr>
              <w:t>n</w:t>
            </w:r>
            <w:r w:rsidRPr="00C6550D">
              <w:rPr>
                <w:color w:val="000000" w:themeColor="text1"/>
                <w:spacing w:val="2"/>
              </w:rPr>
              <w:t>g</w:t>
            </w:r>
            <w:r w:rsidRPr="00C6550D">
              <w:rPr>
                <w:color w:val="000000" w:themeColor="text1"/>
              </w:rPr>
              <w:t>u</w:t>
            </w:r>
            <w:r w:rsidRPr="00C6550D">
              <w:rPr>
                <w:color w:val="000000" w:themeColor="text1"/>
                <w:spacing w:val="3"/>
              </w:rPr>
              <w:t>a</w:t>
            </w:r>
            <w:r w:rsidRPr="00C6550D">
              <w:rPr>
                <w:color w:val="000000" w:themeColor="text1"/>
              </w:rPr>
              <w:t>ge</w:t>
            </w:r>
            <w:r w:rsidRPr="00C6550D">
              <w:rPr>
                <w:color w:val="000000" w:themeColor="text1"/>
                <w:spacing w:val="-12"/>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p>
        </w:tc>
        <w:tc>
          <w:tcPr>
            <w:tcW w:w="675" w:type="dxa"/>
            <w:tcBorders>
              <w:top w:val="nil"/>
              <w:left w:val="nil"/>
              <w:bottom w:val="nil"/>
              <w:right w:val="nil"/>
            </w:tcBorders>
          </w:tcPr>
          <w:p w:rsidR="00FE7AB7" w:rsidRPr="00C6550D" w:rsidRDefault="002B432B">
            <w:pPr>
              <w:spacing w:before="82"/>
              <w:ind w:right="40"/>
              <w:jc w:val="right"/>
              <w:rPr>
                <w:color w:val="000000" w:themeColor="text1"/>
              </w:rPr>
            </w:pPr>
            <w:r w:rsidRPr="00C6550D">
              <w:rPr>
                <w:color w:val="000000" w:themeColor="text1"/>
                <w:w w:val="98"/>
              </w:rPr>
              <w:t>5</w:t>
            </w:r>
          </w:p>
        </w:tc>
      </w:tr>
      <w:tr w:rsidR="00FE7AB7" w:rsidRPr="00C6550D">
        <w:trPr>
          <w:trHeight w:hRule="exact" w:val="234"/>
        </w:trPr>
        <w:tc>
          <w:tcPr>
            <w:tcW w:w="535"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2"/>
              </w:rPr>
              <w:t>7</w:t>
            </w:r>
            <w:r w:rsidRPr="00C6550D">
              <w:rPr>
                <w:color w:val="000000" w:themeColor="text1"/>
              </w:rPr>
              <w:t>.</w:t>
            </w:r>
          </w:p>
        </w:tc>
        <w:tc>
          <w:tcPr>
            <w:tcW w:w="7268" w:type="dxa"/>
            <w:tcBorders>
              <w:top w:val="nil"/>
              <w:left w:val="nil"/>
              <w:bottom w:val="nil"/>
              <w:right w:val="nil"/>
            </w:tcBorders>
          </w:tcPr>
          <w:p w:rsidR="00FE7AB7" w:rsidRPr="00C6550D" w:rsidRDefault="002B432B">
            <w:pPr>
              <w:spacing w:line="200" w:lineRule="exact"/>
              <w:ind w:left="244"/>
              <w:rPr>
                <w:color w:val="000000" w:themeColor="text1"/>
              </w:rPr>
            </w:pPr>
            <w:r w:rsidRPr="00C6550D">
              <w:rPr>
                <w:color w:val="000000" w:themeColor="text1"/>
                <w:spacing w:val="1"/>
              </w:rPr>
              <w:t>D</w:t>
            </w:r>
            <w:r w:rsidRPr="00C6550D">
              <w:rPr>
                <w:color w:val="000000" w:themeColor="text1"/>
                <w:spacing w:val="2"/>
              </w:rPr>
              <w:t>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16"/>
              </w:rPr>
              <w:t xml:space="preserve"> </w:t>
            </w:r>
            <w:r w:rsidRPr="00C6550D">
              <w:rPr>
                <w:color w:val="000000" w:themeColor="text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spacing w:val="1"/>
              </w:rPr>
              <w:t>r</w:t>
            </w:r>
            <w:r w:rsidRPr="00C6550D">
              <w:rPr>
                <w:color w:val="000000" w:themeColor="text1"/>
                <w:spacing w:val="3"/>
              </w:rPr>
              <w:t>i</w:t>
            </w:r>
            <w:r w:rsidRPr="00C6550D">
              <w:rPr>
                <w:color w:val="000000" w:themeColor="text1"/>
              </w:rPr>
              <w:t>si</w:t>
            </w:r>
            <w:r w:rsidRPr="00C6550D">
              <w:rPr>
                <w:color w:val="000000" w:themeColor="text1"/>
                <w:spacing w:val="2"/>
              </w:rPr>
              <w:t>n</w:t>
            </w:r>
            <w:r w:rsidRPr="00C6550D">
              <w:rPr>
                <w:color w:val="000000" w:themeColor="text1"/>
              </w:rPr>
              <w:t>g</w:t>
            </w:r>
            <w:r w:rsidRPr="00C6550D">
              <w:rPr>
                <w:color w:val="000000" w:themeColor="text1"/>
                <w:spacing w:val="-18"/>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p>
        </w:tc>
        <w:tc>
          <w:tcPr>
            <w:tcW w:w="675"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w w:val="98"/>
              </w:rPr>
              <w:t>5</w:t>
            </w:r>
          </w:p>
        </w:tc>
      </w:tr>
      <w:tr w:rsidR="00FE7AB7" w:rsidRPr="00C6550D">
        <w:trPr>
          <w:trHeight w:hRule="exact" w:val="234"/>
        </w:trPr>
        <w:tc>
          <w:tcPr>
            <w:tcW w:w="535"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3"/>
              </w:rPr>
              <w:t>8</w:t>
            </w:r>
            <w:r w:rsidRPr="00C6550D">
              <w:rPr>
                <w:color w:val="000000" w:themeColor="text1"/>
              </w:rPr>
              <w:t>.</w:t>
            </w:r>
          </w:p>
        </w:tc>
        <w:tc>
          <w:tcPr>
            <w:tcW w:w="7268" w:type="dxa"/>
            <w:tcBorders>
              <w:top w:val="nil"/>
              <w:left w:val="nil"/>
              <w:bottom w:val="nil"/>
              <w:right w:val="nil"/>
            </w:tcBorders>
          </w:tcPr>
          <w:p w:rsidR="00FE7AB7" w:rsidRPr="00C6550D" w:rsidRDefault="002B432B">
            <w:pPr>
              <w:spacing w:line="200" w:lineRule="exact"/>
              <w:ind w:left="244"/>
              <w:rPr>
                <w:color w:val="000000" w:themeColor="text1"/>
              </w:rPr>
            </w:pP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rPr>
              <w:t>m</w:t>
            </w:r>
          </w:p>
        </w:tc>
        <w:tc>
          <w:tcPr>
            <w:tcW w:w="675"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w w:val="98"/>
              </w:rPr>
              <w:t>5</w:t>
            </w:r>
          </w:p>
        </w:tc>
      </w:tr>
      <w:tr w:rsidR="00FE7AB7" w:rsidRPr="00C6550D">
        <w:trPr>
          <w:trHeight w:hRule="exact" w:val="234"/>
        </w:trPr>
        <w:tc>
          <w:tcPr>
            <w:tcW w:w="535"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2"/>
              </w:rPr>
              <w:t>9</w:t>
            </w:r>
            <w:r w:rsidRPr="00C6550D">
              <w:rPr>
                <w:color w:val="000000" w:themeColor="text1"/>
              </w:rPr>
              <w:t>.</w:t>
            </w:r>
          </w:p>
        </w:tc>
        <w:tc>
          <w:tcPr>
            <w:tcW w:w="7268" w:type="dxa"/>
            <w:tcBorders>
              <w:top w:val="nil"/>
              <w:left w:val="nil"/>
              <w:bottom w:val="nil"/>
              <w:right w:val="nil"/>
            </w:tcBorders>
          </w:tcPr>
          <w:p w:rsidR="00FE7AB7" w:rsidRPr="00C6550D" w:rsidRDefault="002B432B">
            <w:pPr>
              <w:spacing w:line="200" w:lineRule="exact"/>
              <w:ind w:left="244"/>
              <w:rPr>
                <w:color w:val="000000" w:themeColor="text1"/>
              </w:rPr>
            </w:pP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s</w:t>
            </w:r>
          </w:p>
        </w:tc>
        <w:tc>
          <w:tcPr>
            <w:tcW w:w="675"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w w:val="98"/>
              </w:rPr>
              <w:t>5</w:t>
            </w:r>
          </w:p>
        </w:tc>
      </w:tr>
      <w:tr w:rsidR="00FE7AB7" w:rsidRPr="00C6550D">
        <w:trPr>
          <w:trHeight w:hRule="exact" w:val="234"/>
        </w:trPr>
        <w:tc>
          <w:tcPr>
            <w:tcW w:w="535"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2"/>
              </w:rPr>
              <w:t>10</w:t>
            </w:r>
            <w:r w:rsidRPr="00C6550D">
              <w:rPr>
                <w:color w:val="000000" w:themeColor="text1"/>
              </w:rPr>
              <w:t>.</w:t>
            </w:r>
          </w:p>
        </w:tc>
        <w:tc>
          <w:tcPr>
            <w:tcW w:w="7268" w:type="dxa"/>
            <w:tcBorders>
              <w:top w:val="nil"/>
              <w:left w:val="nil"/>
              <w:bottom w:val="nil"/>
              <w:right w:val="nil"/>
            </w:tcBorders>
          </w:tcPr>
          <w:p w:rsidR="00FE7AB7" w:rsidRPr="00C6550D" w:rsidRDefault="002B432B">
            <w:pPr>
              <w:spacing w:line="200" w:lineRule="exact"/>
              <w:ind w:left="244"/>
              <w:rPr>
                <w:color w:val="000000" w:themeColor="text1"/>
              </w:rPr>
            </w:pP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rPr>
              <w:t>Cu</w:t>
            </w:r>
            <w:r w:rsidRPr="00C6550D">
              <w:rPr>
                <w:color w:val="000000" w:themeColor="text1"/>
                <w:spacing w:val="1"/>
              </w:rPr>
              <w:t>rre</w:t>
            </w:r>
            <w:r w:rsidRPr="00C6550D">
              <w:rPr>
                <w:color w:val="000000" w:themeColor="text1"/>
              </w:rPr>
              <w:t>n</w:t>
            </w:r>
            <w:r w:rsidRPr="00C6550D">
              <w:rPr>
                <w:color w:val="000000" w:themeColor="text1"/>
                <w:spacing w:val="3"/>
              </w:rPr>
              <w:t>c</w:t>
            </w:r>
            <w:r w:rsidRPr="00C6550D">
              <w:rPr>
                <w:color w:val="000000" w:themeColor="text1"/>
              </w:rPr>
              <w:t>y</w:t>
            </w:r>
          </w:p>
        </w:tc>
        <w:tc>
          <w:tcPr>
            <w:tcW w:w="675"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w w:val="98"/>
              </w:rPr>
              <w:t>6</w:t>
            </w:r>
          </w:p>
        </w:tc>
      </w:tr>
      <w:tr w:rsidR="00FE7AB7" w:rsidRPr="00C6550D">
        <w:trPr>
          <w:trHeight w:hRule="exact" w:val="234"/>
        </w:trPr>
        <w:tc>
          <w:tcPr>
            <w:tcW w:w="535"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2"/>
              </w:rPr>
              <w:t>11</w:t>
            </w:r>
            <w:r w:rsidRPr="00C6550D">
              <w:rPr>
                <w:color w:val="000000" w:themeColor="text1"/>
              </w:rPr>
              <w:t>.</w:t>
            </w:r>
          </w:p>
        </w:tc>
        <w:tc>
          <w:tcPr>
            <w:tcW w:w="7268" w:type="dxa"/>
            <w:tcBorders>
              <w:top w:val="nil"/>
              <w:left w:val="nil"/>
              <w:bottom w:val="nil"/>
              <w:right w:val="nil"/>
            </w:tcBorders>
          </w:tcPr>
          <w:p w:rsidR="00FE7AB7" w:rsidRPr="00C6550D" w:rsidRDefault="002B432B">
            <w:pPr>
              <w:spacing w:line="200" w:lineRule="exact"/>
              <w:ind w:left="244"/>
              <w:rPr>
                <w:color w:val="000000" w:themeColor="text1"/>
              </w:rPr>
            </w:pPr>
            <w:r w:rsidRPr="00C6550D">
              <w:rPr>
                <w:color w:val="000000" w:themeColor="text1"/>
                <w:spacing w:val="1"/>
              </w:rPr>
              <w:t>D</w:t>
            </w:r>
            <w:r w:rsidRPr="00C6550D">
              <w:rPr>
                <w:color w:val="000000" w:themeColor="text1"/>
                <w:spacing w:val="2"/>
              </w:rPr>
              <w:t>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16"/>
              </w:rPr>
              <w:t xml:space="preserve"> </w:t>
            </w:r>
            <w:r w:rsidRPr="00C6550D">
              <w:rPr>
                <w:color w:val="000000" w:themeColor="text1"/>
                <w:spacing w:val="2"/>
              </w:rPr>
              <w:t>E</w:t>
            </w:r>
            <w:r w:rsidRPr="00C6550D">
              <w:rPr>
                <w:color w:val="000000" w:themeColor="text1"/>
              </w:rPr>
              <w:t>st</w:t>
            </w:r>
            <w:r w:rsidRPr="00C6550D">
              <w:rPr>
                <w:color w:val="000000" w:themeColor="text1"/>
                <w:spacing w:val="1"/>
              </w:rPr>
              <w:t>a</w:t>
            </w:r>
            <w:r w:rsidRPr="00C6550D">
              <w:rPr>
                <w:color w:val="000000" w:themeColor="text1"/>
                <w:spacing w:val="2"/>
              </w:rPr>
              <w:t>b</w:t>
            </w:r>
            <w:r w:rsidRPr="00C6550D">
              <w:rPr>
                <w:color w:val="000000" w:themeColor="text1"/>
              </w:rPr>
              <w:t>li</w:t>
            </w:r>
            <w:r w:rsidRPr="00C6550D">
              <w:rPr>
                <w:color w:val="000000" w:themeColor="text1"/>
                <w:spacing w:val="2"/>
              </w:rPr>
              <w:t>s</w:t>
            </w:r>
            <w:r w:rsidRPr="00C6550D">
              <w:rPr>
                <w:color w:val="000000" w:themeColor="text1"/>
              </w:rPr>
              <w:t>h</w:t>
            </w:r>
            <w:r w:rsidRPr="00C6550D">
              <w:rPr>
                <w:color w:val="000000" w:themeColor="text1"/>
                <w:spacing w:val="3"/>
              </w:rPr>
              <w:t>i</w:t>
            </w:r>
            <w:r w:rsidRPr="00C6550D">
              <w:rPr>
                <w:color w:val="000000" w:themeColor="text1"/>
              </w:rPr>
              <w:t>ng</w:t>
            </w:r>
            <w:r w:rsidRPr="00C6550D">
              <w:rPr>
                <w:color w:val="000000" w:themeColor="text1"/>
                <w:spacing w:val="-17"/>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4"/>
              </w:rPr>
              <w:t>d</w:t>
            </w:r>
            <w:r w:rsidRPr="00C6550D">
              <w:rPr>
                <w:color w:val="000000" w:themeColor="text1"/>
                <w:spacing w:val="1"/>
              </w:rPr>
              <w:t>erer</w:t>
            </w:r>
            <w:r w:rsidRPr="00C6550D">
              <w:rPr>
                <w:color w:val="000000" w:themeColor="text1"/>
                <w:spacing w:val="-1"/>
              </w:rPr>
              <w:t>’</w:t>
            </w:r>
            <w:r w:rsidRPr="00C6550D">
              <w:rPr>
                <w:color w:val="000000" w:themeColor="text1"/>
              </w:rPr>
              <w:t>s</w:t>
            </w:r>
            <w:r w:rsidRPr="00C6550D">
              <w:rPr>
                <w:color w:val="000000" w:themeColor="text1"/>
                <w:spacing w:val="-15"/>
              </w:rPr>
              <w:t xml:space="preserve"> </w:t>
            </w:r>
            <w:r w:rsidRPr="00C6550D">
              <w:rPr>
                <w:color w:val="000000" w:themeColor="text1"/>
                <w:spacing w:val="2"/>
              </w:rPr>
              <w:t>E</w:t>
            </w:r>
            <w:r w:rsidRPr="00C6550D">
              <w:rPr>
                <w:color w:val="000000" w:themeColor="text1"/>
              </w:rPr>
              <w:t>li</w:t>
            </w:r>
            <w:r w:rsidRPr="00C6550D">
              <w:rPr>
                <w:color w:val="000000" w:themeColor="text1"/>
                <w:spacing w:val="2"/>
              </w:rPr>
              <w:t>g</w:t>
            </w:r>
            <w:r w:rsidRPr="00C6550D">
              <w:rPr>
                <w:color w:val="000000" w:themeColor="text1"/>
              </w:rPr>
              <w:t>i</w:t>
            </w:r>
            <w:r w:rsidRPr="00C6550D">
              <w:rPr>
                <w:color w:val="000000" w:themeColor="text1"/>
                <w:spacing w:val="2"/>
              </w:rPr>
              <w:t>b</w:t>
            </w:r>
            <w:r w:rsidRPr="00C6550D">
              <w:rPr>
                <w:color w:val="000000" w:themeColor="text1"/>
              </w:rPr>
              <w:t>ili</w:t>
            </w:r>
            <w:r w:rsidRPr="00C6550D">
              <w:rPr>
                <w:color w:val="000000" w:themeColor="text1"/>
                <w:spacing w:val="3"/>
              </w:rPr>
              <w:t>t</w:t>
            </w:r>
            <w:r w:rsidRPr="00C6550D">
              <w:rPr>
                <w:color w:val="000000" w:themeColor="text1"/>
              </w:rPr>
              <w:t>y</w:t>
            </w:r>
            <w:r w:rsidRPr="00C6550D">
              <w:rPr>
                <w:color w:val="000000" w:themeColor="text1"/>
                <w:spacing w:val="-14"/>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1"/>
              </w:rPr>
              <w:t>Q</w:t>
            </w:r>
            <w:r w:rsidRPr="00C6550D">
              <w:rPr>
                <w:color w:val="000000" w:themeColor="text1"/>
              </w:rPr>
              <w:t>u</w:t>
            </w:r>
            <w:r w:rsidRPr="00C6550D">
              <w:rPr>
                <w:color w:val="000000" w:themeColor="text1"/>
                <w:spacing w:val="3"/>
              </w:rPr>
              <w:t>a</w:t>
            </w:r>
            <w:r w:rsidRPr="00C6550D">
              <w:rPr>
                <w:color w:val="000000" w:themeColor="text1"/>
              </w:rPr>
              <w:t>li</w:t>
            </w:r>
            <w:r w:rsidRPr="00C6550D">
              <w:rPr>
                <w:color w:val="000000" w:themeColor="text1"/>
                <w:spacing w:val="1"/>
              </w:rPr>
              <w:t>f</w:t>
            </w:r>
            <w:r w:rsidRPr="00C6550D">
              <w:rPr>
                <w:color w:val="000000" w:themeColor="text1"/>
              </w:rPr>
              <w:t>i</w:t>
            </w:r>
            <w:r w:rsidRPr="00C6550D">
              <w:rPr>
                <w:color w:val="000000" w:themeColor="text1"/>
                <w:spacing w:val="1"/>
              </w:rPr>
              <w:t>c</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ns</w:t>
            </w:r>
          </w:p>
        </w:tc>
        <w:tc>
          <w:tcPr>
            <w:tcW w:w="675"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w w:val="98"/>
              </w:rPr>
              <w:t>6</w:t>
            </w:r>
          </w:p>
        </w:tc>
      </w:tr>
      <w:tr w:rsidR="00FE7AB7" w:rsidRPr="00C6550D">
        <w:trPr>
          <w:trHeight w:hRule="exact" w:val="234"/>
        </w:trPr>
        <w:tc>
          <w:tcPr>
            <w:tcW w:w="535"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2"/>
              </w:rPr>
              <w:t>12</w:t>
            </w:r>
            <w:r w:rsidRPr="00C6550D">
              <w:rPr>
                <w:color w:val="000000" w:themeColor="text1"/>
              </w:rPr>
              <w:t>.</w:t>
            </w:r>
          </w:p>
        </w:tc>
        <w:tc>
          <w:tcPr>
            <w:tcW w:w="7268" w:type="dxa"/>
            <w:tcBorders>
              <w:top w:val="nil"/>
              <w:left w:val="nil"/>
              <w:bottom w:val="nil"/>
              <w:right w:val="nil"/>
            </w:tcBorders>
          </w:tcPr>
          <w:p w:rsidR="00FE7AB7" w:rsidRPr="00C6550D" w:rsidRDefault="002B432B">
            <w:pPr>
              <w:spacing w:line="200" w:lineRule="exact"/>
              <w:ind w:left="244"/>
              <w:rPr>
                <w:color w:val="000000" w:themeColor="text1"/>
              </w:rPr>
            </w:pPr>
            <w:r w:rsidRPr="00C6550D">
              <w:rPr>
                <w:color w:val="000000" w:themeColor="text1"/>
                <w:spacing w:val="1"/>
              </w:rPr>
              <w:t>D</w:t>
            </w:r>
            <w:r w:rsidRPr="00C6550D">
              <w:rPr>
                <w:color w:val="000000" w:themeColor="text1"/>
                <w:spacing w:val="2"/>
              </w:rPr>
              <w:t>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16"/>
              </w:rPr>
              <w:t xml:space="preserve"> </w:t>
            </w:r>
            <w:r w:rsidRPr="00C6550D">
              <w:rPr>
                <w:color w:val="000000" w:themeColor="text1"/>
                <w:spacing w:val="2"/>
              </w:rPr>
              <w:t>E</w:t>
            </w:r>
            <w:r w:rsidRPr="00C6550D">
              <w:rPr>
                <w:color w:val="000000" w:themeColor="text1"/>
              </w:rPr>
              <w:t>st</w:t>
            </w:r>
            <w:r w:rsidRPr="00C6550D">
              <w:rPr>
                <w:color w:val="000000" w:themeColor="text1"/>
                <w:spacing w:val="1"/>
              </w:rPr>
              <w:t>a</w:t>
            </w:r>
            <w:r w:rsidRPr="00C6550D">
              <w:rPr>
                <w:color w:val="000000" w:themeColor="text1"/>
                <w:spacing w:val="2"/>
              </w:rPr>
              <w:t>b</w:t>
            </w:r>
            <w:r w:rsidRPr="00C6550D">
              <w:rPr>
                <w:color w:val="000000" w:themeColor="text1"/>
              </w:rPr>
              <w:t>li</w:t>
            </w:r>
            <w:r w:rsidRPr="00C6550D">
              <w:rPr>
                <w:color w:val="000000" w:themeColor="text1"/>
                <w:spacing w:val="2"/>
              </w:rPr>
              <w:t>s</w:t>
            </w:r>
            <w:r w:rsidRPr="00C6550D">
              <w:rPr>
                <w:color w:val="000000" w:themeColor="text1"/>
              </w:rPr>
              <w:t>h</w:t>
            </w:r>
            <w:r w:rsidRPr="00C6550D">
              <w:rPr>
                <w:color w:val="000000" w:themeColor="text1"/>
                <w:spacing w:val="3"/>
              </w:rPr>
              <w:t>i</w:t>
            </w:r>
            <w:r w:rsidRPr="00C6550D">
              <w:rPr>
                <w:color w:val="000000" w:themeColor="text1"/>
              </w:rPr>
              <w:t>ng</w:t>
            </w:r>
            <w:r w:rsidRPr="00C6550D">
              <w:rPr>
                <w:color w:val="000000" w:themeColor="text1"/>
                <w:spacing w:val="-15"/>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spacing w:val="2"/>
              </w:rPr>
              <w:t>E</w:t>
            </w:r>
            <w:r w:rsidRPr="00C6550D">
              <w:rPr>
                <w:color w:val="000000" w:themeColor="text1"/>
              </w:rPr>
              <w:t>ligi</w:t>
            </w:r>
            <w:r w:rsidRPr="00C6550D">
              <w:rPr>
                <w:color w:val="000000" w:themeColor="text1"/>
                <w:spacing w:val="2"/>
              </w:rPr>
              <w:t>b</w:t>
            </w:r>
            <w:r w:rsidRPr="00C6550D">
              <w:rPr>
                <w:color w:val="000000" w:themeColor="text1"/>
              </w:rPr>
              <w:t>il</w:t>
            </w:r>
            <w:r w:rsidRPr="00C6550D">
              <w:rPr>
                <w:color w:val="000000" w:themeColor="text1"/>
                <w:spacing w:val="3"/>
              </w:rPr>
              <w:t>it</w:t>
            </w:r>
            <w:r w:rsidRPr="00C6550D">
              <w:rPr>
                <w:color w:val="000000" w:themeColor="text1"/>
              </w:rPr>
              <w:t>y</w:t>
            </w:r>
            <w:r w:rsidRPr="00C6550D">
              <w:rPr>
                <w:color w:val="000000" w:themeColor="text1"/>
                <w:spacing w:val="-14"/>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rPr>
              <w:t>C</w:t>
            </w:r>
            <w:r w:rsidRPr="00C6550D">
              <w:rPr>
                <w:color w:val="000000" w:themeColor="text1"/>
                <w:spacing w:val="2"/>
              </w:rPr>
              <w:t>on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it</w:t>
            </w:r>
            <w:r w:rsidRPr="00C6550D">
              <w:rPr>
                <w:color w:val="000000" w:themeColor="text1"/>
              </w:rPr>
              <w:t>y</w:t>
            </w:r>
            <w:r w:rsidRPr="00C6550D">
              <w:rPr>
                <w:color w:val="000000" w:themeColor="text1"/>
                <w:spacing w:val="-20"/>
              </w:rPr>
              <w:t xml:space="preserve"> </w:t>
            </w:r>
            <w:r w:rsidRPr="00C6550D">
              <w:rPr>
                <w:color w:val="000000" w:themeColor="text1"/>
                <w:spacing w:val="3"/>
              </w:rPr>
              <w:t>t</w:t>
            </w:r>
            <w:r w:rsidRPr="00C6550D">
              <w:rPr>
                <w:color w:val="000000" w:themeColor="text1"/>
              </w:rPr>
              <w:t>o</w:t>
            </w:r>
            <w:r w:rsidRPr="00C6550D">
              <w:rPr>
                <w:color w:val="000000" w:themeColor="text1"/>
                <w:spacing w:val="-3"/>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D</w:t>
            </w:r>
            <w:r w:rsidRPr="00C6550D">
              <w:rPr>
                <w:color w:val="000000" w:themeColor="text1"/>
                <w:spacing w:val="2"/>
              </w:rPr>
              <w:t>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1"/>
              </w:rPr>
              <w:t>e</w:t>
            </w:r>
            <w:r w:rsidRPr="00C6550D">
              <w:rPr>
                <w:color w:val="000000" w:themeColor="text1"/>
              </w:rPr>
              <w:t>n</w:t>
            </w:r>
            <w:r w:rsidRPr="00C6550D">
              <w:rPr>
                <w:color w:val="000000" w:themeColor="text1"/>
                <w:spacing w:val="3"/>
              </w:rPr>
              <w:t>t</w:t>
            </w:r>
            <w:r w:rsidRPr="00C6550D">
              <w:rPr>
                <w:color w:val="000000" w:themeColor="text1"/>
              </w:rPr>
              <w:t>s</w:t>
            </w:r>
          </w:p>
        </w:tc>
        <w:tc>
          <w:tcPr>
            <w:tcW w:w="675"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w w:val="98"/>
              </w:rPr>
              <w:t>7</w:t>
            </w:r>
          </w:p>
        </w:tc>
      </w:tr>
      <w:tr w:rsidR="00FE7AB7" w:rsidRPr="00C6550D">
        <w:trPr>
          <w:trHeight w:hRule="exact" w:val="234"/>
        </w:trPr>
        <w:tc>
          <w:tcPr>
            <w:tcW w:w="535"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2"/>
              </w:rPr>
              <w:t>13</w:t>
            </w:r>
            <w:r w:rsidRPr="00C6550D">
              <w:rPr>
                <w:color w:val="000000" w:themeColor="text1"/>
              </w:rPr>
              <w:t>.</w:t>
            </w:r>
          </w:p>
        </w:tc>
        <w:tc>
          <w:tcPr>
            <w:tcW w:w="7268" w:type="dxa"/>
            <w:tcBorders>
              <w:top w:val="nil"/>
              <w:left w:val="nil"/>
              <w:bottom w:val="nil"/>
              <w:right w:val="nil"/>
            </w:tcBorders>
          </w:tcPr>
          <w:p w:rsidR="00FE7AB7" w:rsidRPr="00C6550D" w:rsidRDefault="002B432B">
            <w:pPr>
              <w:spacing w:line="200" w:lineRule="exact"/>
              <w:ind w:left="244"/>
              <w:rPr>
                <w:color w:val="000000" w:themeColor="text1"/>
              </w:rPr>
            </w:pPr>
            <w:r w:rsidRPr="00C6550D">
              <w:rPr>
                <w:color w:val="000000" w:themeColor="text1"/>
                <w:spacing w:val="2"/>
              </w:rPr>
              <w:t>E</w:t>
            </w:r>
            <w:r w:rsidRPr="00C6550D">
              <w:rPr>
                <w:color w:val="000000" w:themeColor="text1"/>
                <w:spacing w:val="1"/>
              </w:rPr>
              <w:t>ar</w:t>
            </w:r>
            <w:r w:rsidRPr="00C6550D">
              <w:rPr>
                <w:color w:val="000000" w:themeColor="text1"/>
              </w:rPr>
              <w:t>n</w:t>
            </w:r>
            <w:r w:rsidRPr="00C6550D">
              <w:rPr>
                <w:color w:val="000000" w:themeColor="text1"/>
                <w:spacing w:val="1"/>
              </w:rPr>
              <w:t>e</w:t>
            </w:r>
            <w:r w:rsidRPr="00C6550D">
              <w:rPr>
                <w:color w:val="000000" w:themeColor="text1"/>
              </w:rPr>
              <w:t>st</w:t>
            </w:r>
            <w:r w:rsidRPr="00C6550D">
              <w:rPr>
                <w:color w:val="000000" w:themeColor="text1"/>
                <w:spacing w:val="-9"/>
              </w:rPr>
              <w:t xml:space="preserve"> </w:t>
            </w:r>
            <w:r w:rsidRPr="00C6550D">
              <w:rPr>
                <w:color w:val="000000" w:themeColor="text1"/>
                <w:spacing w:val="2"/>
              </w:rPr>
              <w:t>Mo</w:t>
            </w:r>
            <w:r w:rsidRPr="00C6550D">
              <w:rPr>
                <w:color w:val="000000" w:themeColor="text1"/>
              </w:rPr>
              <w:t>n</w:t>
            </w:r>
            <w:r w:rsidRPr="00C6550D">
              <w:rPr>
                <w:color w:val="000000" w:themeColor="text1"/>
                <w:spacing w:val="3"/>
              </w:rPr>
              <w:t>e</w:t>
            </w:r>
            <w:r w:rsidRPr="00C6550D">
              <w:rPr>
                <w:color w:val="000000" w:themeColor="text1"/>
              </w:rPr>
              <w:t>y</w:t>
            </w:r>
            <w:r w:rsidRPr="00C6550D">
              <w:rPr>
                <w:color w:val="000000" w:themeColor="text1"/>
                <w:spacing w:val="-10"/>
              </w:rPr>
              <w:t xml:space="preserve"> </w:t>
            </w:r>
            <w:r w:rsidRPr="00C6550D">
              <w:rPr>
                <w:color w:val="000000" w:themeColor="text1"/>
                <w:spacing w:val="1"/>
              </w:rPr>
              <w:t>De</w:t>
            </w:r>
            <w:r w:rsidRPr="00C6550D">
              <w:rPr>
                <w:color w:val="000000" w:themeColor="text1"/>
                <w:spacing w:val="2"/>
              </w:rPr>
              <w:t>po</w:t>
            </w:r>
            <w:r w:rsidRPr="00C6550D">
              <w:rPr>
                <w:color w:val="000000" w:themeColor="text1"/>
              </w:rPr>
              <w:t>sit</w:t>
            </w:r>
          </w:p>
        </w:tc>
        <w:tc>
          <w:tcPr>
            <w:tcW w:w="675"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w w:val="98"/>
              </w:rPr>
              <w:t>7</w:t>
            </w:r>
          </w:p>
        </w:tc>
      </w:tr>
      <w:tr w:rsidR="00FE7AB7" w:rsidRPr="00C6550D">
        <w:trPr>
          <w:trHeight w:hRule="exact" w:val="247"/>
        </w:trPr>
        <w:tc>
          <w:tcPr>
            <w:tcW w:w="535"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2"/>
              </w:rPr>
              <w:t>14</w:t>
            </w:r>
            <w:r w:rsidRPr="00C6550D">
              <w:rPr>
                <w:color w:val="000000" w:themeColor="text1"/>
              </w:rPr>
              <w:t>.</w:t>
            </w:r>
          </w:p>
        </w:tc>
        <w:tc>
          <w:tcPr>
            <w:tcW w:w="7268" w:type="dxa"/>
            <w:tcBorders>
              <w:top w:val="nil"/>
              <w:left w:val="nil"/>
              <w:bottom w:val="nil"/>
              <w:right w:val="nil"/>
            </w:tcBorders>
          </w:tcPr>
          <w:p w:rsidR="00FE7AB7" w:rsidRPr="00C6550D" w:rsidRDefault="002B432B">
            <w:pPr>
              <w:spacing w:line="200" w:lineRule="exact"/>
              <w:ind w:left="244"/>
              <w:rPr>
                <w:color w:val="000000" w:themeColor="text1"/>
              </w:rPr>
            </w:pPr>
            <w:r w:rsidRPr="00C6550D">
              <w:rPr>
                <w:color w:val="000000" w:themeColor="text1"/>
                <w:spacing w:val="3"/>
              </w:rPr>
              <w:t>P</w:t>
            </w:r>
            <w:r w:rsidRPr="00C6550D">
              <w:rPr>
                <w:color w:val="000000" w:themeColor="text1"/>
                <w:spacing w:val="1"/>
              </w:rPr>
              <w:t>er</w:t>
            </w:r>
            <w:r w:rsidRPr="00C6550D">
              <w:rPr>
                <w:color w:val="000000" w:themeColor="text1"/>
              </w:rPr>
              <w:t>i</w:t>
            </w:r>
            <w:r w:rsidRPr="00C6550D">
              <w:rPr>
                <w:color w:val="000000" w:themeColor="text1"/>
                <w:spacing w:val="2"/>
              </w:rPr>
              <w:t>o</w:t>
            </w:r>
            <w:r w:rsidRPr="00C6550D">
              <w:rPr>
                <w:color w:val="000000" w:themeColor="text1"/>
              </w:rPr>
              <w:t>d</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Va</w:t>
            </w:r>
            <w:r w:rsidRPr="00C6550D">
              <w:rPr>
                <w:color w:val="000000" w:themeColor="text1"/>
              </w:rPr>
              <w:t>li</w:t>
            </w:r>
            <w:r w:rsidRPr="00C6550D">
              <w:rPr>
                <w:color w:val="000000" w:themeColor="text1"/>
                <w:spacing w:val="2"/>
              </w:rPr>
              <w:t>d</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12"/>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p>
        </w:tc>
        <w:tc>
          <w:tcPr>
            <w:tcW w:w="675"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w w:val="98"/>
              </w:rPr>
              <w:t>8</w:t>
            </w:r>
          </w:p>
        </w:tc>
      </w:tr>
      <w:tr w:rsidR="00FE7AB7" w:rsidRPr="00C6550D">
        <w:trPr>
          <w:trHeight w:hRule="exact" w:val="330"/>
        </w:trPr>
        <w:tc>
          <w:tcPr>
            <w:tcW w:w="535" w:type="dxa"/>
            <w:tcBorders>
              <w:top w:val="nil"/>
              <w:left w:val="nil"/>
              <w:bottom w:val="nil"/>
              <w:right w:val="nil"/>
            </w:tcBorders>
          </w:tcPr>
          <w:p w:rsidR="00FE7AB7" w:rsidRPr="00C6550D" w:rsidRDefault="002B432B">
            <w:pPr>
              <w:spacing w:line="220" w:lineRule="exact"/>
              <w:ind w:left="40"/>
              <w:rPr>
                <w:color w:val="000000" w:themeColor="text1"/>
              </w:rPr>
            </w:pPr>
            <w:r w:rsidRPr="00C6550D">
              <w:rPr>
                <w:color w:val="000000" w:themeColor="text1"/>
                <w:spacing w:val="2"/>
              </w:rPr>
              <w:t>15</w:t>
            </w:r>
            <w:r w:rsidRPr="00C6550D">
              <w:rPr>
                <w:color w:val="000000" w:themeColor="text1"/>
              </w:rPr>
              <w:t>.</w:t>
            </w:r>
          </w:p>
        </w:tc>
        <w:tc>
          <w:tcPr>
            <w:tcW w:w="7268" w:type="dxa"/>
            <w:tcBorders>
              <w:top w:val="nil"/>
              <w:left w:val="nil"/>
              <w:bottom w:val="nil"/>
              <w:right w:val="nil"/>
            </w:tcBorders>
          </w:tcPr>
          <w:p w:rsidR="00FE7AB7" w:rsidRPr="00C6550D" w:rsidRDefault="002B432B">
            <w:pPr>
              <w:spacing w:line="220" w:lineRule="exact"/>
              <w:ind w:left="244"/>
              <w:rPr>
                <w:color w:val="000000" w:themeColor="text1"/>
              </w:rPr>
            </w:pP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a</w:t>
            </w:r>
            <w:r w:rsidRPr="00C6550D">
              <w:rPr>
                <w:color w:val="000000" w:themeColor="text1"/>
              </w:rPr>
              <w:t>t</w:t>
            </w:r>
            <w:r w:rsidRPr="00C6550D">
              <w:rPr>
                <w:color w:val="000000" w:themeColor="text1"/>
                <w:spacing w:val="-9"/>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S</w:t>
            </w:r>
            <w:r w:rsidRPr="00C6550D">
              <w:rPr>
                <w:color w:val="000000" w:themeColor="text1"/>
                <w:spacing w:val="3"/>
              </w:rPr>
              <w:t>i</w:t>
            </w:r>
            <w:r w:rsidRPr="00C6550D">
              <w:rPr>
                <w:color w:val="000000" w:themeColor="text1"/>
                <w:spacing w:val="2"/>
              </w:rPr>
              <w:t>g</w:t>
            </w:r>
            <w:r w:rsidRPr="00C6550D">
              <w:rPr>
                <w:color w:val="000000" w:themeColor="text1"/>
              </w:rPr>
              <w:t>ni</w:t>
            </w:r>
            <w:r w:rsidRPr="00C6550D">
              <w:rPr>
                <w:color w:val="000000" w:themeColor="text1"/>
                <w:spacing w:val="2"/>
              </w:rPr>
              <w:t>n</w:t>
            </w:r>
            <w:r w:rsidRPr="00C6550D">
              <w:rPr>
                <w:color w:val="000000" w:themeColor="text1"/>
              </w:rPr>
              <w:t>g</w:t>
            </w:r>
            <w:r w:rsidRPr="00C6550D">
              <w:rPr>
                <w:color w:val="000000" w:themeColor="text1"/>
                <w:spacing w:val="-11"/>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p>
        </w:tc>
        <w:tc>
          <w:tcPr>
            <w:tcW w:w="675" w:type="dxa"/>
            <w:tcBorders>
              <w:top w:val="nil"/>
              <w:left w:val="nil"/>
              <w:bottom w:val="nil"/>
              <w:right w:val="nil"/>
            </w:tcBorders>
          </w:tcPr>
          <w:p w:rsidR="00FE7AB7" w:rsidRPr="00C6550D" w:rsidRDefault="002B432B">
            <w:pPr>
              <w:spacing w:line="220" w:lineRule="exact"/>
              <w:ind w:right="40"/>
              <w:jc w:val="right"/>
              <w:rPr>
                <w:color w:val="000000" w:themeColor="text1"/>
              </w:rPr>
            </w:pPr>
            <w:r w:rsidRPr="00C6550D">
              <w:rPr>
                <w:color w:val="000000" w:themeColor="text1"/>
                <w:w w:val="98"/>
              </w:rPr>
              <w:t>8</w:t>
            </w:r>
          </w:p>
        </w:tc>
      </w:tr>
    </w:tbl>
    <w:p w:rsidR="00FE7AB7" w:rsidRPr="00C6550D" w:rsidRDefault="00FE7AB7">
      <w:pPr>
        <w:spacing w:before="6" w:line="100" w:lineRule="exact"/>
        <w:rPr>
          <w:color w:val="000000" w:themeColor="text1"/>
          <w:sz w:val="11"/>
          <w:szCs w:val="11"/>
        </w:rPr>
      </w:pPr>
    </w:p>
    <w:p w:rsidR="00FE7AB7" w:rsidRPr="00C6550D" w:rsidRDefault="002B432B">
      <w:pPr>
        <w:spacing w:before="27"/>
        <w:ind w:left="3707" w:right="3577"/>
        <w:jc w:val="center"/>
        <w:rPr>
          <w:color w:val="000000" w:themeColor="text1"/>
        </w:rPr>
      </w:pPr>
      <w:r w:rsidRPr="00C6550D">
        <w:rPr>
          <w:b/>
          <w:color w:val="000000" w:themeColor="text1"/>
        </w:rPr>
        <w:t>D.</w:t>
      </w:r>
      <w:r w:rsidRPr="00C6550D">
        <w:rPr>
          <w:b/>
          <w:color w:val="000000" w:themeColor="text1"/>
          <w:spacing w:val="-1"/>
        </w:rPr>
        <w:t xml:space="preserve"> </w:t>
      </w:r>
      <w:r w:rsidRPr="00C6550D">
        <w:rPr>
          <w:b/>
          <w:color w:val="000000" w:themeColor="text1"/>
        </w:rPr>
        <w:t>Su</w:t>
      </w:r>
      <w:r w:rsidRPr="00C6550D">
        <w:rPr>
          <w:b/>
          <w:color w:val="000000" w:themeColor="text1"/>
          <w:spacing w:val="2"/>
        </w:rPr>
        <w:t>b</w:t>
      </w:r>
      <w:r w:rsidRPr="00C6550D">
        <w:rPr>
          <w:b/>
          <w:color w:val="000000" w:themeColor="text1"/>
          <w:spacing w:val="-2"/>
        </w:rPr>
        <w:t>m</w:t>
      </w:r>
      <w:r w:rsidRPr="00C6550D">
        <w:rPr>
          <w:b/>
          <w:color w:val="000000" w:themeColor="text1"/>
          <w:spacing w:val="2"/>
        </w:rPr>
        <w:t>i</w:t>
      </w:r>
      <w:r w:rsidRPr="00C6550D">
        <w:rPr>
          <w:b/>
          <w:color w:val="000000" w:themeColor="text1"/>
          <w:spacing w:val="-1"/>
        </w:rPr>
        <w:t>s</w:t>
      </w:r>
      <w:r w:rsidRPr="00C6550D">
        <w:rPr>
          <w:b/>
          <w:color w:val="000000" w:themeColor="text1"/>
          <w:spacing w:val="2"/>
        </w:rPr>
        <w:t>s</w:t>
      </w:r>
      <w:r w:rsidRPr="00C6550D">
        <w:rPr>
          <w:b/>
          <w:color w:val="000000" w:themeColor="text1"/>
        </w:rPr>
        <w:t>i</w:t>
      </w:r>
      <w:r w:rsidRPr="00C6550D">
        <w:rPr>
          <w:b/>
          <w:color w:val="000000" w:themeColor="text1"/>
          <w:spacing w:val="1"/>
        </w:rPr>
        <w:t>o</w:t>
      </w:r>
      <w:r w:rsidRPr="00C6550D">
        <w:rPr>
          <w:b/>
          <w:color w:val="000000" w:themeColor="text1"/>
        </w:rPr>
        <w:t>n</w:t>
      </w:r>
      <w:r w:rsidRPr="00C6550D">
        <w:rPr>
          <w:b/>
          <w:color w:val="000000" w:themeColor="text1"/>
          <w:spacing w:val="-10"/>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w:t>
      </w:r>
      <w:r w:rsidRPr="00C6550D">
        <w:rPr>
          <w:b/>
          <w:color w:val="000000" w:themeColor="text1"/>
          <w:spacing w:val="-1"/>
          <w:w w:val="99"/>
        </w:rPr>
        <w:t>T</w:t>
      </w:r>
      <w:r w:rsidRPr="00C6550D">
        <w:rPr>
          <w:b/>
          <w:color w:val="000000" w:themeColor="text1"/>
          <w:spacing w:val="1"/>
          <w:w w:val="99"/>
        </w:rPr>
        <w:t>e</w:t>
      </w:r>
      <w:r w:rsidRPr="00C6550D">
        <w:rPr>
          <w:b/>
          <w:color w:val="000000" w:themeColor="text1"/>
          <w:w w:val="99"/>
        </w:rPr>
        <w:t>nd</w:t>
      </w:r>
      <w:r w:rsidRPr="00C6550D">
        <w:rPr>
          <w:b/>
          <w:color w:val="000000" w:themeColor="text1"/>
          <w:spacing w:val="1"/>
          <w:w w:val="99"/>
        </w:rPr>
        <w:t>er</w:t>
      </w:r>
      <w:r w:rsidRPr="00C6550D">
        <w:rPr>
          <w:b/>
          <w:color w:val="000000" w:themeColor="text1"/>
          <w:w w:val="99"/>
        </w:rPr>
        <w:t>s</w:t>
      </w:r>
    </w:p>
    <w:p w:rsidR="00FE7AB7" w:rsidRPr="00C6550D" w:rsidRDefault="00FE7AB7">
      <w:pPr>
        <w:spacing w:before="10" w:line="120" w:lineRule="exact"/>
        <w:rPr>
          <w:color w:val="000000" w:themeColor="text1"/>
          <w:sz w:val="13"/>
          <w:szCs w:val="13"/>
        </w:rPr>
      </w:pPr>
    </w:p>
    <w:tbl>
      <w:tblPr>
        <w:tblW w:w="0" w:type="auto"/>
        <w:tblInd w:w="420" w:type="dxa"/>
        <w:tblLayout w:type="fixed"/>
        <w:tblCellMar>
          <w:left w:w="0" w:type="dxa"/>
          <w:right w:w="0" w:type="dxa"/>
        </w:tblCellMar>
        <w:tblLook w:val="01E0"/>
      </w:tblPr>
      <w:tblGrid>
        <w:gridCol w:w="516"/>
        <w:gridCol w:w="5687"/>
        <w:gridCol w:w="2275"/>
      </w:tblGrid>
      <w:tr w:rsidR="00FE7AB7" w:rsidRPr="00C6550D">
        <w:trPr>
          <w:trHeight w:hRule="exact" w:val="317"/>
        </w:trPr>
        <w:tc>
          <w:tcPr>
            <w:tcW w:w="516" w:type="dxa"/>
            <w:tcBorders>
              <w:top w:val="nil"/>
              <w:left w:val="nil"/>
              <w:bottom w:val="nil"/>
              <w:right w:val="nil"/>
            </w:tcBorders>
          </w:tcPr>
          <w:p w:rsidR="00FE7AB7" w:rsidRPr="00C6550D" w:rsidRDefault="002B432B">
            <w:pPr>
              <w:spacing w:before="64"/>
              <w:ind w:left="40"/>
              <w:rPr>
                <w:color w:val="000000" w:themeColor="text1"/>
              </w:rPr>
            </w:pPr>
            <w:r w:rsidRPr="00C6550D">
              <w:rPr>
                <w:color w:val="000000" w:themeColor="text1"/>
                <w:spacing w:val="2"/>
              </w:rPr>
              <w:t>16</w:t>
            </w:r>
            <w:r w:rsidRPr="00C6550D">
              <w:rPr>
                <w:color w:val="000000" w:themeColor="text1"/>
              </w:rPr>
              <w:t>.</w:t>
            </w:r>
          </w:p>
        </w:tc>
        <w:tc>
          <w:tcPr>
            <w:tcW w:w="5687" w:type="dxa"/>
            <w:tcBorders>
              <w:top w:val="nil"/>
              <w:left w:val="nil"/>
              <w:bottom w:val="nil"/>
              <w:right w:val="nil"/>
            </w:tcBorders>
          </w:tcPr>
          <w:p w:rsidR="00FE7AB7" w:rsidRPr="00C6550D" w:rsidRDefault="002B432B">
            <w:pPr>
              <w:spacing w:before="64"/>
              <w:ind w:left="225"/>
              <w:rPr>
                <w:color w:val="000000" w:themeColor="text1"/>
              </w:rPr>
            </w:pPr>
            <w:r w:rsidRPr="00C6550D">
              <w:rPr>
                <w:color w:val="000000" w:themeColor="text1"/>
                <w:spacing w:val="1"/>
              </w:rPr>
              <w:t>Sea</w:t>
            </w:r>
            <w:r w:rsidRPr="00C6550D">
              <w:rPr>
                <w:color w:val="000000" w:themeColor="text1"/>
              </w:rPr>
              <w:t>li</w:t>
            </w:r>
            <w:r w:rsidRPr="00C6550D">
              <w:rPr>
                <w:color w:val="000000" w:themeColor="text1"/>
                <w:spacing w:val="2"/>
              </w:rPr>
              <w:t>n</w:t>
            </w:r>
            <w:r w:rsidRPr="00C6550D">
              <w:rPr>
                <w:color w:val="000000" w:themeColor="text1"/>
              </w:rPr>
              <w:t>g</w:t>
            </w:r>
            <w:r w:rsidRPr="00C6550D">
              <w:rPr>
                <w:color w:val="000000" w:themeColor="text1"/>
                <w:spacing w:val="-9"/>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2"/>
              </w:rPr>
              <w:t>M</w:t>
            </w:r>
            <w:r w:rsidRPr="00C6550D">
              <w:rPr>
                <w:color w:val="000000" w:themeColor="text1"/>
                <w:spacing w:val="1"/>
              </w:rPr>
              <w:t>ar</w:t>
            </w:r>
            <w:r w:rsidRPr="00C6550D">
              <w:rPr>
                <w:color w:val="000000" w:themeColor="text1"/>
                <w:spacing w:val="2"/>
              </w:rPr>
              <w:t>k</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2"/>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p>
        </w:tc>
        <w:tc>
          <w:tcPr>
            <w:tcW w:w="2275" w:type="dxa"/>
            <w:tcBorders>
              <w:top w:val="nil"/>
              <w:left w:val="nil"/>
              <w:bottom w:val="nil"/>
              <w:right w:val="nil"/>
            </w:tcBorders>
          </w:tcPr>
          <w:p w:rsidR="00FE7AB7" w:rsidRPr="00C6550D" w:rsidRDefault="002B432B">
            <w:pPr>
              <w:spacing w:before="64"/>
              <w:ind w:right="40"/>
              <w:jc w:val="right"/>
              <w:rPr>
                <w:color w:val="000000" w:themeColor="text1"/>
              </w:rPr>
            </w:pPr>
            <w:r w:rsidRPr="00C6550D">
              <w:rPr>
                <w:color w:val="000000" w:themeColor="text1"/>
                <w:w w:val="98"/>
              </w:rPr>
              <w:t>8</w:t>
            </w:r>
          </w:p>
        </w:tc>
      </w:tr>
      <w:tr w:rsidR="00FE7AB7" w:rsidRPr="00C6550D">
        <w:trPr>
          <w:trHeight w:hRule="exact" w:val="234"/>
        </w:trPr>
        <w:tc>
          <w:tcPr>
            <w:tcW w:w="516"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3"/>
              </w:rPr>
              <w:t>1</w:t>
            </w:r>
            <w:r w:rsidRPr="00C6550D">
              <w:rPr>
                <w:color w:val="000000" w:themeColor="text1"/>
              </w:rPr>
              <w:t>7</w:t>
            </w:r>
          </w:p>
        </w:tc>
        <w:tc>
          <w:tcPr>
            <w:tcW w:w="5687" w:type="dxa"/>
            <w:tcBorders>
              <w:top w:val="nil"/>
              <w:left w:val="nil"/>
              <w:bottom w:val="nil"/>
              <w:right w:val="nil"/>
            </w:tcBorders>
          </w:tcPr>
          <w:p w:rsidR="00FE7AB7" w:rsidRPr="00C6550D" w:rsidRDefault="002B432B">
            <w:pPr>
              <w:spacing w:line="200" w:lineRule="exact"/>
              <w:ind w:left="263"/>
              <w:rPr>
                <w:color w:val="000000" w:themeColor="text1"/>
              </w:rPr>
            </w:pPr>
            <w:r w:rsidRPr="00C6550D">
              <w:rPr>
                <w:color w:val="000000" w:themeColor="text1"/>
                <w:spacing w:val="1"/>
              </w:rPr>
              <w:t>Dea</w:t>
            </w:r>
            <w:r w:rsidRPr="00C6550D">
              <w:rPr>
                <w:color w:val="000000" w:themeColor="text1"/>
                <w:spacing w:val="2"/>
              </w:rPr>
              <w:t>d</w:t>
            </w:r>
            <w:r w:rsidRPr="00C6550D">
              <w:rPr>
                <w:color w:val="000000" w:themeColor="text1"/>
              </w:rPr>
              <w:t>line</w:t>
            </w:r>
            <w:r w:rsidRPr="00C6550D">
              <w:rPr>
                <w:color w:val="000000" w:themeColor="text1"/>
                <w:spacing w:val="-10"/>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2"/>
              </w:rPr>
              <w:t>s</w:t>
            </w:r>
            <w:r w:rsidRPr="00C6550D">
              <w:rPr>
                <w:color w:val="000000" w:themeColor="text1"/>
              </w:rPr>
              <w:t>u</w:t>
            </w:r>
            <w:r w:rsidRPr="00C6550D">
              <w:rPr>
                <w:color w:val="000000" w:themeColor="text1"/>
                <w:spacing w:val="4"/>
              </w:rPr>
              <w:t>b</w:t>
            </w:r>
            <w:r w:rsidRPr="00C6550D">
              <w:rPr>
                <w:color w:val="000000" w:themeColor="text1"/>
                <w:spacing w:val="-3"/>
              </w:rPr>
              <w:t>m</w:t>
            </w:r>
            <w:r w:rsidRPr="00C6550D">
              <w:rPr>
                <w:color w:val="000000" w:themeColor="text1"/>
                <w:spacing w:val="3"/>
              </w:rPr>
              <w:t>i</w:t>
            </w:r>
            <w:r w:rsidRPr="00C6550D">
              <w:rPr>
                <w:color w:val="000000" w:themeColor="text1"/>
              </w:rPr>
              <w:t>ssi</w:t>
            </w:r>
            <w:r w:rsidRPr="00C6550D">
              <w:rPr>
                <w:color w:val="000000" w:themeColor="text1"/>
                <w:spacing w:val="4"/>
              </w:rPr>
              <w:t>o</w:t>
            </w:r>
            <w:r w:rsidRPr="00C6550D">
              <w:rPr>
                <w:color w:val="000000" w:themeColor="text1"/>
              </w:rPr>
              <w:t>n</w:t>
            </w:r>
            <w:r w:rsidRPr="00C6550D">
              <w:rPr>
                <w:color w:val="000000" w:themeColor="text1"/>
                <w:spacing w:val="-1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p>
        </w:tc>
        <w:tc>
          <w:tcPr>
            <w:tcW w:w="2275"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w w:val="98"/>
              </w:rPr>
              <w:t>9</w:t>
            </w:r>
          </w:p>
        </w:tc>
      </w:tr>
      <w:tr w:rsidR="00FE7AB7" w:rsidRPr="00C6550D">
        <w:trPr>
          <w:trHeight w:hRule="exact" w:val="247"/>
        </w:trPr>
        <w:tc>
          <w:tcPr>
            <w:tcW w:w="516"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2"/>
              </w:rPr>
              <w:t>18</w:t>
            </w:r>
            <w:r w:rsidRPr="00C6550D">
              <w:rPr>
                <w:color w:val="000000" w:themeColor="text1"/>
              </w:rPr>
              <w:t>.</w:t>
            </w:r>
          </w:p>
        </w:tc>
        <w:tc>
          <w:tcPr>
            <w:tcW w:w="5687" w:type="dxa"/>
            <w:tcBorders>
              <w:top w:val="nil"/>
              <w:left w:val="nil"/>
              <w:bottom w:val="nil"/>
              <w:right w:val="nil"/>
            </w:tcBorders>
          </w:tcPr>
          <w:p w:rsidR="00FE7AB7" w:rsidRPr="00C6550D" w:rsidRDefault="002B432B">
            <w:pPr>
              <w:spacing w:line="200" w:lineRule="exact"/>
              <w:ind w:left="263"/>
              <w:rPr>
                <w:color w:val="000000" w:themeColor="text1"/>
              </w:rPr>
            </w:pPr>
            <w:r w:rsidRPr="00C6550D">
              <w:rPr>
                <w:color w:val="000000" w:themeColor="text1"/>
                <w:spacing w:val="-1"/>
              </w:rPr>
              <w:t>L</w:t>
            </w:r>
            <w:r w:rsidRPr="00C6550D">
              <w:rPr>
                <w:color w:val="000000" w:themeColor="text1"/>
                <w:spacing w:val="1"/>
              </w:rPr>
              <w:t>a</w:t>
            </w:r>
            <w:r w:rsidRPr="00C6550D">
              <w:rPr>
                <w:color w:val="000000" w:themeColor="text1"/>
              </w:rPr>
              <w:t>te</w:t>
            </w:r>
            <w:r w:rsidRPr="00C6550D">
              <w:rPr>
                <w:color w:val="000000" w:themeColor="text1"/>
                <w:spacing w:val="-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p>
        </w:tc>
        <w:tc>
          <w:tcPr>
            <w:tcW w:w="2275"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w w:val="98"/>
              </w:rPr>
              <w:t>9</w:t>
            </w:r>
          </w:p>
        </w:tc>
      </w:tr>
      <w:tr w:rsidR="00FE7AB7" w:rsidRPr="00C6550D">
        <w:trPr>
          <w:trHeight w:hRule="exact" w:val="330"/>
        </w:trPr>
        <w:tc>
          <w:tcPr>
            <w:tcW w:w="516" w:type="dxa"/>
            <w:tcBorders>
              <w:top w:val="nil"/>
              <w:left w:val="nil"/>
              <w:bottom w:val="nil"/>
              <w:right w:val="nil"/>
            </w:tcBorders>
          </w:tcPr>
          <w:p w:rsidR="00FE7AB7" w:rsidRPr="00C6550D" w:rsidRDefault="002B432B">
            <w:pPr>
              <w:spacing w:line="220" w:lineRule="exact"/>
              <w:ind w:left="40"/>
              <w:rPr>
                <w:color w:val="000000" w:themeColor="text1"/>
              </w:rPr>
            </w:pPr>
            <w:r w:rsidRPr="00C6550D">
              <w:rPr>
                <w:color w:val="000000" w:themeColor="text1"/>
                <w:spacing w:val="3"/>
              </w:rPr>
              <w:t>1</w:t>
            </w:r>
            <w:r w:rsidRPr="00C6550D">
              <w:rPr>
                <w:color w:val="000000" w:themeColor="text1"/>
              </w:rPr>
              <w:t>9</w:t>
            </w:r>
          </w:p>
        </w:tc>
        <w:tc>
          <w:tcPr>
            <w:tcW w:w="5687" w:type="dxa"/>
            <w:tcBorders>
              <w:top w:val="nil"/>
              <w:left w:val="nil"/>
              <w:bottom w:val="nil"/>
              <w:right w:val="nil"/>
            </w:tcBorders>
          </w:tcPr>
          <w:p w:rsidR="00FE7AB7" w:rsidRPr="00C6550D" w:rsidRDefault="002B432B">
            <w:pPr>
              <w:spacing w:line="220" w:lineRule="exact"/>
              <w:ind w:left="263"/>
              <w:rPr>
                <w:color w:val="000000" w:themeColor="text1"/>
              </w:rPr>
            </w:pPr>
            <w:r w:rsidRPr="00C6550D">
              <w:rPr>
                <w:color w:val="000000" w:themeColor="text1"/>
                <w:spacing w:val="2"/>
              </w:rPr>
              <w:t>Mod</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7"/>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3"/>
              </w:rPr>
              <w:t>W</w:t>
            </w:r>
            <w:r w:rsidRPr="00C6550D">
              <w:rPr>
                <w:color w:val="000000" w:themeColor="text1"/>
              </w:rPr>
              <w:t>ith</w:t>
            </w:r>
            <w:r w:rsidRPr="00C6550D">
              <w:rPr>
                <w:color w:val="000000" w:themeColor="text1"/>
                <w:spacing w:val="2"/>
              </w:rPr>
              <w:t>d</w:t>
            </w:r>
            <w:r w:rsidRPr="00C6550D">
              <w:rPr>
                <w:color w:val="000000" w:themeColor="text1"/>
                <w:spacing w:val="1"/>
              </w:rPr>
              <w:t>r</w:t>
            </w:r>
            <w:r w:rsidRPr="00C6550D">
              <w:rPr>
                <w:color w:val="000000" w:themeColor="text1"/>
                <w:spacing w:val="3"/>
              </w:rPr>
              <w:t>a</w:t>
            </w:r>
            <w:r w:rsidRPr="00C6550D">
              <w:rPr>
                <w:color w:val="000000" w:themeColor="text1"/>
                <w:spacing w:val="-3"/>
              </w:rPr>
              <w:t>w</w:t>
            </w:r>
            <w:r w:rsidRPr="00C6550D">
              <w:rPr>
                <w:color w:val="000000" w:themeColor="text1"/>
                <w:spacing w:val="3"/>
              </w:rPr>
              <w:t>a</w:t>
            </w:r>
            <w:r w:rsidRPr="00C6550D">
              <w:rPr>
                <w:color w:val="000000" w:themeColor="text1"/>
              </w:rPr>
              <w:t>l</w:t>
            </w:r>
            <w:r w:rsidRPr="00C6550D">
              <w:rPr>
                <w:color w:val="000000" w:themeColor="text1"/>
                <w:spacing w:val="-14"/>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p>
        </w:tc>
        <w:tc>
          <w:tcPr>
            <w:tcW w:w="2275" w:type="dxa"/>
            <w:tcBorders>
              <w:top w:val="nil"/>
              <w:left w:val="nil"/>
              <w:bottom w:val="nil"/>
              <w:right w:val="nil"/>
            </w:tcBorders>
          </w:tcPr>
          <w:p w:rsidR="00FE7AB7" w:rsidRPr="00C6550D" w:rsidRDefault="002B432B">
            <w:pPr>
              <w:spacing w:line="220" w:lineRule="exact"/>
              <w:ind w:right="40"/>
              <w:jc w:val="right"/>
              <w:rPr>
                <w:color w:val="000000" w:themeColor="text1"/>
              </w:rPr>
            </w:pPr>
            <w:r w:rsidRPr="00C6550D">
              <w:rPr>
                <w:color w:val="000000" w:themeColor="text1"/>
                <w:w w:val="98"/>
              </w:rPr>
              <w:t>9</w:t>
            </w:r>
          </w:p>
        </w:tc>
      </w:tr>
    </w:tbl>
    <w:p w:rsidR="00FE7AB7" w:rsidRPr="00C6550D" w:rsidRDefault="00FE7AB7">
      <w:pPr>
        <w:spacing w:before="6" w:line="100" w:lineRule="exact"/>
        <w:rPr>
          <w:color w:val="000000" w:themeColor="text1"/>
          <w:sz w:val="11"/>
          <w:szCs w:val="11"/>
        </w:rPr>
      </w:pPr>
    </w:p>
    <w:p w:rsidR="00FE7AB7" w:rsidRPr="00C6550D" w:rsidRDefault="002B432B">
      <w:pPr>
        <w:spacing w:before="27"/>
        <w:ind w:left="3370"/>
        <w:rPr>
          <w:color w:val="000000" w:themeColor="text1"/>
        </w:rPr>
      </w:pPr>
      <w:r w:rsidRPr="00C6550D">
        <w:rPr>
          <w:b/>
          <w:color w:val="000000" w:themeColor="text1"/>
          <w:spacing w:val="3"/>
        </w:rPr>
        <w:t>E</w:t>
      </w:r>
      <w:r w:rsidRPr="00C6550D">
        <w:rPr>
          <w:b/>
          <w:color w:val="000000" w:themeColor="text1"/>
        </w:rPr>
        <w:t>.</w:t>
      </w:r>
      <w:r w:rsidRPr="00C6550D">
        <w:rPr>
          <w:b/>
          <w:color w:val="000000" w:themeColor="text1"/>
          <w:spacing w:val="-13"/>
        </w:rPr>
        <w:t xml:space="preserve"> </w:t>
      </w:r>
      <w:r w:rsidRPr="00C6550D">
        <w:rPr>
          <w:b/>
          <w:color w:val="000000" w:themeColor="text1"/>
          <w:spacing w:val="6"/>
          <w:w w:val="92"/>
        </w:rPr>
        <w:t>T</w:t>
      </w:r>
      <w:r w:rsidRPr="00C6550D">
        <w:rPr>
          <w:b/>
          <w:color w:val="000000" w:themeColor="text1"/>
          <w:spacing w:val="4"/>
          <w:w w:val="92"/>
        </w:rPr>
        <w:t>e</w:t>
      </w:r>
      <w:r w:rsidRPr="00C6550D">
        <w:rPr>
          <w:b/>
          <w:color w:val="000000" w:themeColor="text1"/>
          <w:spacing w:val="5"/>
          <w:w w:val="92"/>
        </w:rPr>
        <w:t>nd</w:t>
      </w:r>
      <w:r w:rsidRPr="00C6550D">
        <w:rPr>
          <w:b/>
          <w:color w:val="000000" w:themeColor="text1"/>
          <w:spacing w:val="4"/>
          <w:w w:val="92"/>
        </w:rPr>
        <w:t>e</w:t>
      </w:r>
      <w:r w:rsidRPr="00C6550D">
        <w:rPr>
          <w:b/>
          <w:color w:val="000000" w:themeColor="text1"/>
          <w:w w:val="92"/>
        </w:rPr>
        <w:t>r</w:t>
      </w:r>
      <w:r w:rsidRPr="00C6550D">
        <w:rPr>
          <w:b/>
          <w:color w:val="000000" w:themeColor="text1"/>
          <w:spacing w:val="8"/>
          <w:w w:val="92"/>
        </w:rPr>
        <w:t xml:space="preserve"> </w:t>
      </w:r>
      <w:r w:rsidRPr="00C6550D">
        <w:rPr>
          <w:b/>
          <w:color w:val="000000" w:themeColor="text1"/>
          <w:spacing w:val="4"/>
          <w:w w:val="92"/>
        </w:rPr>
        <w:t>O</w:t>
      </w:r>
      <w:r w:rsidRPr="00C6550D">
        <w:rPr>
          <w:b/>
          <w:color w:val="000000" w:themeColor="text1"/>
          <w:spacing w:val="5"/>
          <w:w w:val="92"/>
        </w:rPr>
        <w:t>p</w:t>
      </w:r>
      <w:r w:rsidRPr="00C6550D">
        <w:rPr>
          <w:b/>
          <w:color w:val="000000" w:themeColor="text1"/>
          <w:spacing w:val="4"/>
          <w:w w:val="92"/>
        </w:rPr>
        <w:t>e</w:t>
      </w:r>
      <w:r w:rsidRPr="00C6550D">
        <w:rPr>
          <w:b/>
          <w:color w:val="000000" w:themeColor="text1"/>
          <w:spacing w:val="5"/>
          <w:w w:val="92"/>
        </w:rPr>
        <w:t>n</w:t>
      </w:r>
      <w:r w:rsidRPr="00C6550D">
        <w:rPr>
          <w:b/>
          <w:color w:val="000000" w:themeColor="text1"/>
          <w:spacing w:val="4"/>
          <w:w w:val="92"/>
        </w:rPr>
        <w:t>i</w:t>
      </w:r>
      <w:r w:rsidRPr="00C6550D">
        <w:rPr>
          <w:b/>
          <w:color w:val="000000" w:themeColor="text1"/>
          <w:spacing w:val="2"/>
          <w:w w:val="92"/>
        </w:rPr>
        <w:t>n</w:t>
      </w:r>
      <w:r w:rsidRPr="00C6550D">
        <w:rPr>
          <w:b/>
          <w:color w:val="000000" w:themeColor="text1"/>
          <w:w w:val="92"/>
        </w:rPr>
        <w:t>g</w:t>
      </w:r>
      <w:r w:rsidRPr="00C6550D">
        <w:rPr>
          <w:b/>
          <w:color w:val="000000" w:themeColor="text1"/>
          <w:spacing w:val="10"/>
          <w:w w:val="92"/>
        </w:rPr>
        <w:t xml:space="preserve"> </w:t>
      </w:r>
      <w:r w:rsidRPr="00C6550D">
        <w:rPr>
          <w:b/>
          <w:color w:val="000000" w:themeColor="text1"/>
          <w:spacing w:val="3"/>
          <w:w w:val="92"/>
        </w:rPr>
        <w:t>a</w:t>
      </w:r>
      <w:r w:rsidRPr="00C6550D">
        <w:rPr>
          <w:b/>
          <w:color w:val="000000" w:themeColor="text1"/>
          <w:spacing w:val="5"/>
          <w:w w:val="92"/>
        </w:rPr>
        <w:t>n</w:t>
      </w:r>
      <w:r w:rsidRPr="00C6550D">
        <w:rPr>
          <w:b/>
          <w:color w:val="000000" w:themeColor="text1"/>
          <w:w w:val="92"/>
        </w:rPr>
        <w:t>d</w:t>
      </w:r>
      <w:r w:rsidRPr="00C6550D">
        <w:rPr>
          <w:b/>
          <w:color w:val="000000" w:themeColor="text1"/>
          <w:spacing w:val="8"/>
          <w:w w:val="92"/>
        </w:rPr>
        <w:t xml:space="preserve"> </w:t>
      </w:r>
      <w:r w:rsidRPr="00C6550D">
        <w:rPr>
          <w:b/>
          <w:color w:val="000000" w:themeColor="text1"/>
          <w:spacing w:val="6"/>
          <w:w w:val="92"/>
        </w:rPr>
        <w:t>E</w:t>
      </w:r>
      <w:r w:rsidRPr="00C6550D">
        <w:rPr>
          <w:b/>
          <w:color w:val="000000" w:themeColor="text1"/>
          <w:spacing w:val="3"/>
          <w:w w:val="92"/>
        </w:rPr>
        <w:t>v</w:t>
      </w:r>
      <w:r w:rsidRPr="00C6550D">
        <w:rPr>
          <w:b/>
          <w:color w:val="000000" w:themeColor="text1"/>
          <w:spacing w:val="6"/>
          <w:w w:val="92"/>
        </w:rPr>
        <w:t>a</w:t>
      </w:r>
      <w:r w:rsidRPr="00C6550D">
        <w:rPr>
          <w:b/>
          <w:color w:val="000000" w:themeColor="text1"/>
          <w:spacing w:val="4"/>
          <w:w w:val="92"/>
        </w:rPr>
        <w:t>l</w:t>
      </w:r>
      <w:r w:rsidRPr="00C6550D">
        <w:rPr>
          <w:b/>
          <w:color w:val="000000" w:themeColor="text1"/>
          <w:spacing w:val="2"/>
          <w:w w:val="92"/>
        </w:rPr>
        <w:t>u</w:t>
      </w:r>
      <w:r w:rsidRPr="00C6550D">
        <w:rPr>
          <w:b/>
          <w:color w:val="000000" w:themeColor="text1"/>
          <w:spacing w:val="3"/>
          <w:w w:val="92"/>
        </w:rPr>
        <w:t>a</w:t>
      </w:r>
      <w:r w:rsidRPr="00C6550D">
        <w:rPr>
          <w:b/>
          <w:color w:val="000000" w:themeColor="text1"/>
          <w:spacing w:val="5"/>
          <w:w w:val="92"/>
        </w:rPr>
        <w:t>t</w:t>
      </w:r>
      <w:r w:rsidRPr="00C6550D">
        <w:rPr>
          <w:b/>
          <w:color w:val="000000" w:themeColor="text1"/>
          <w:spacing w:val="1"/>
          <w:w w:val="92"/>
        </w:rPr>
        <w:t>i</w:t>
      </w:r>
      <w:r w:rsidRPr="00C6550D">
        <w:rPr>
          <w:b/>
          <w:color w:val="000000" w:themeColor="text1"/>
          <w:spacing w:val="6"/>
          <w:w w:val="92"/>
        </w:rPr>
        <w:t>o</w:t>
      </w:r>
      <w:r w:rsidRPr="00C6550D">
        <w:rPr>
          <w:b/>
          <w:color w:val="000000" w:themeColor="text1"/>
          <w:w w:val="92"/>
        </w:rPr>
        <w:t>n</w:t>
      </w:r>
      <w:r w:rsidRPr="00C6550D">
        <w:rPr>
          <w:b/>
          <w:color w:val="000000" w:themeColor="text1"/>
          <w:spacing w:val="8"/>
          <w:w w:val="92"/>
        </w:rPr>
        <w:t xml:space="preserve"> </w:t>
      </w:r>
      <w:r w:rsidRPr="00C6550D">
        <w:rPr>
          <w:b/>
          <w:color w:val="000000" w:themeColor="text1"/>
          <w:spacing w:val="3"/>
        </w:rPr>
        <w:t>o</w:t>
      </w:r>
      <w:r w:rsidRPr="00C6550D">
        <w:rPr>
          <w:b/>
          <w:color w:val="000000" w:themeColor="text1"/>
        </w:rPr>
        <w:t>f</w:t>
      </w:r>
      <w:r w:rsidRPr="00C6550D">
        <w:rPr>
          <w:b/>
          <w:color w:val="000000" w:themeColor="text1"/>
          <w:spacing w:val="-10"/>
        </w:rPr>
        <w:t xml:space="preserve"> </w:t>
      </w:r>
      <w:r w:rsidRPr="00C6550D">
        <w:rPr>
          <w:b/>
          <w:color w:val="000000" w:themeColor="text1"/>
          <w:spacing w:val="6"/>
        </w:rPr>
        <w:t>T</w:t>
      </w:r>
      <w:r w:rsidRPr="00C6550D">
        <w:rPr>
          <w:b/>
          <w:color w:val="000000" w:themeColor="text1"/>
          <w:spacing w:val="4"/>
        </w:rPr>
        <w:t>e</w:t>
      </w:r>
      <w:r w:rsidRPr="00C6550D">
        <w:rPr>
          <w:b/>
          <w:color w:val="000000" w:themeColor="text1"/>
          <w:spacing w:val="5"/>
        </w:rPr>
        <w:t>nd</w:t>
      </w:r>
      <w:r w:rsidRPr="00C6550D">
        <w:rPr>
          <w:b/>
          <w:color w:val="000000" w:themeColor="text1"/>
          <w:spacing w:val="4"/>
        </w:rPr>
        <w:t>e</w:t>
      </w:r>
      <w:r w:rsidRPr="00C6550D">
        <w:rPr>
          <w:b/>
          <w:color w:val="000000" w:themeColor="text1"/>
          <w:spacing w:val="2"/>
        </w:rPr>
        <w:t>r</w:t>
      </w:r>
      <w:r w:rsidRPr="00C6550D">
        <w:rPr>
          <w:b/>
          <w:color w:val="000000" w:themeColor="text1"/>
        </w:rPr>
        <w:t>s</w:t>
      </w:r>
    </w:p>
    <w:p w:rsidR="00FE7AB7" w:rsidRPr="00C6550D" w:rsidRDefault="00FE7AB7">
      <w:pPr>
        <w:spacing w:before="10" w:line="120" w:lineRule="exact"/>
        <w:rPr>
          <w:color w:val="000000" w:themeColor="text1"/>
          <w:sz w:val="13"/>
          <w:szCs w:val="13"/>
        </w:rPr>
      </w:pPr>
    </w:p>
    <w:tbl>
      <w:tblPr>
        <w:tblW w:w="0" w:type="auto"/>
        <w:tblInd w:w="420" w:type="dxa"/>
        <w:tblLayout w:type="fixed"/>
        <w:tblCellMar>
          <w:left w:w="0" w:type="dxa"/>
          <w:right w:w="0" w:type="dxa"/>
        </w:tblCellMar>
        <w:tblLook w:val="01E0"/>
      </w:tblPr>
      <w:tblGrid>
        <w:gridCol w:w="507"/>
        <w:gridCol w:w="6958"/>
        <w:gridCol w:w="1114"/>
      </w:tblGrid>
      <w:tr w:rsidR="00FE7AB7" w:rsidRPr="00C6550D">
        <w:trPr>
          <w:trHeight w:hRule="exact" w:val="316"/>
        </w:trPr>
        <w:tc>
          <w:tcPr>
            <w:tcW w:w="507" w:type="dxa"/>
            <w:tcBorders>
              <w:top w:val="nil"/>
              <w:left w:val="nil"/>
              <w:bottom w:val="nil"/>
              <w:right w:val="nil"/>
            </w:tcBorders>
          </w:tcPr>
          <w:p w:rsidR="00FE7AB7" w:rsidRPr="00C6550D" w:rsidRDefault="002B432B">
            <w:pPr>
              <w:spacing w:before="64"/>
              <w:ind w:left="40"/>
              <w:rPr>
                <w:color w:val="000000" w:themeColor="text1"/>
              </w:rPr>
            </w:pPr>
            <w:r w:rsidRPr="00C6550D">
              <w:rPr>
                <w:color w:val="000000" w:themeColor="text1"/>
                <w:spacing w:val="3"/>
              </w:rPr>
              <w:t>2</w:t>
            </w:r>
            <w:r w:rsidRPr="00C6550D">
              <w:rPr>
                <w:color w:val="000000" w:themeColor="text1"/>
              </w:rPr>
              <w:t>0</w:t>
            </w:r>
          </w:p>
        </w:tc>
        <w:tc>
          <w:tcPr>
            <w:tcW w:w="6958" w:type="dxa"/>
            <w:tcBorders>
              <w:top w:val="nil"/>
              <w:left w:val="nil"/>
              <w:bottom w:val="nil"/>
              <w:right w:val="nil"/>
            </w:tcBorders>
          </w:tcPr>
          <w:p w:rsidR="00FE7AB7" w:rsidRPr="00C6550D" w:rsidRDefault="002B432B">
            <w:pPr>
              <w:spacing w:before="64"/>
              <w:ind w:left="273"/>
              <w:rPr>
                <w:color w:val="000000" w:themeColor="text1"/>
              </w:rPr>
            </w:pPr>
            <w:r w:rsidRPr="00C6550D">
              <w:rPr>
                <w:color w:val="000000" w:themeColor="text1"/>
                <w:spacing w:val="1"/>
              </w:rPr>
              <w:t>O</w:t>
            </w:r>
            <w:r w:rsidRPr="00C6550D">
              <w:rPr>
                <w:color w:val="000000" w:themeColor="text1"/>
                <w:spacing w:val="2"/>
              </w:rPr>
              <w:t>p</w:t>
            </w:r>
            <w:r w:rsidRPr="00C6550D">
              <w:rPr>
                <w:color w:val="000000" w:themeColor="text1"/>
                <w:spacing w:val="1"/>
              </w:rPr>
              <w:t>e</w:t>
            </w:r>
            <w:r w:rsidRPr="00C6550D">
              <w:rPr>
                <w:color w:val="000000" w:themeColor="text1"/>
              </w:rPr>
              <w:t>ni</w:t>
            </w:r>
            <w:r w:rsidRPr="00C6550D">
              <w:rPr>
                <w:color w:val="000000" w:themeColor="text1"/>
                <w:spacing w:val="2"/>
              </w:rPr>
              <w:t>n</w:t>
            </w:r>
            <w:r w:rsidRPr="00C6550D">
              <w:rPr>
                <w:color w:val="000000" w:themeColor="text1"/>
              </w:rPr>
              <w:t>g</w:t>
            </w:r>
            <w:r w:rsidRPr="00C6550D">
              <w:rPr>
                <w:color w:val="000000" w:themeColor="text1"/>
                <w:spacing w:val="-12"/>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11"/>
              </w:rPr>
              <w:t xml:space="preserve"> </w:t>
            </w:r>
            <w:r w:rsidRPr="00C6550D">
              <w:rPr>
                <w:color w:val="000000" w:themeColor="text1"/>
                <w:spacing w:val="4"/>
              </w:rPr>
              <w:t>b</w:t>
            </w:r>
            <w:r w:rsidRPr="00C6550D">
              <w:rPr>
                <w:color w:val="000000" w:themeColor="text1"/>
              </w:rPr>
              <w:t>y</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spacing w:val="2"/>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p>
        </w:tc>
        <w:tc>
          <w:tcPr>
            <w:tcW w:w="1114" w:type="dxa"/>
            <w:tcBorders>
              <w:top w:val="nil"/>
              <w:left w:val="nil"/>
              <w:bottom w:val="nil"/>
              <w:right w:val="nil"/>
            </w:tcBorders>
          </w:tcPr>
          <w:p w:rsidR="00FE7AB7" w:rsidRPr="00C6550D" w:rsidRDefault="002B432B">
            <w:pPr>
              <w:spacing w:before="64"/>
              <w:ind w:right="141"/>
              <w:jc w:val="right"/>
              <w:rPr>
                <w:color w:val="000000" w:themeColor="text1"/>
              </w:rPr>
            </w:pPr>
            <w:r w:rsidRPr="00C6550D">
              <w:rPr>
                <w:color w:val="000000" w:themeColor="text1"/>
                <w:w w:val="98"/>
              </w:rPr>
              <w:t>9</w:t>
            </w:r>
          </w:p>
        </w:tc>
      </w:tr>
      <w:tr w:rsidR="00FE7AB7" w:rsidRPr="00C6550D">
        <w:trPr>
          <w:trHeight w:hRule="exact" w:val="234"/>
        </w:trPr>
        <w:tc>
          <w:tcPr>
            <w:tcW w:w="507"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3"/>
              </w:rPr>
              <w:t>2</w:t>
            </w:r>
            <w:r w:rsidRPr="00C6550D">
              <w:rPr>
                <w:color w:val="000000" w:themeColor="text1"/>
              </w:rPr>
              <w:t>1</w:t>
            </w:r>
          </w:p>
        </w:tc>
        <w:tc>
          <w:tcPr>
            <w:tcW w:w="6958" w:type="dxa"/>
            <w:tcBorders>
              <w:top w:val="nil"/>
              <w:left w:val="nil"/>
              <w:bottom w:val="nil"/>
              <w:right w:val="nil"/>
            </w:tcBorders>
          </w:tcPr>
          <w:p w:rsidR="00FE7AB7" w:rsidRPr="00C6550D" w:rsidRDefault="002B432B">
            <w:pPr>
              <w:spacing w:line="200" w:lineRule="exact"/>
              <w:ind w:left="273"/>
              <w:rPr>
                <w:color w:val="000000" w:themeColor="text1"/>
              </w:rPr>
            </w:pPr>
            <w:r w:rsidRPr="00C6550D">
              <w:rPr>
                <w:color w:val="000000" w:themeColor="text1"/>
              </w:rPr>
              <w:t>Cl</w:t>
            </w:r>
            <w:r w:rsidRPr="00C6550D">
              <w:rPr>
                <w:color w:val="000000" w:themeColor="text1"/>
                <w:spacing w:val="1"/>
              </w:rPr>
              <w:t>ar</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5"/>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p>
        </w:tc>
        <w:tc>
          <w:tcPr>
            <w:tcW w:w="1114"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spacing w:val="2"/>
                <w:w w:val="98"/>
              </w:rPr>
              <w:t>1</w:t>
            </w:r>
            <w:r w:rsidRPr="00C6550D">
              <w:rPr>
                <w:color w:val="000000" w:themeColor="text1"/>
                <w:w w:val="98"/>
              </w:rPr>
              <w:t>0</w:t>
            </w:r>
          </w:p>
        </w:tc>
      </w:tr>
      <w:tr w:rsidR="00FE7AB7" w:rsidRPr="00C6550D">
        <w:trPr>
          <w:trHeight w:hRule="exact" w:val="234"/>
        </w:trPr>
        <w:tc>
          <w:tcPr>
            <w:tcW w:w="507"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3"/>
              </w:rPr>
              <w:t>2</w:t>
            </w:r>
            <w:r w:rsidRPr="00C6550D">
              <w:rPr>
                <w:color w:val="000000" w:themeColor="text1"/>
              </w:rPr>
              <w:t>2</w:t>
            </w:r>
          </w:p>
        </w:tc>
        <w:tc>
          <w:tcPr>
            <w:tcW w:w="6958" w:type="dxa"/>
            <w:tcBorders>
              <w:top w:val="nil"/>
              <w:left w:val="nil"/>
              <w:bottom w:val="nil"/>
              <w:right w:val="nil"/>
            </w:tcBorders>
          </w:tcPr>
          <w:p w:rsidR="00FE7AB7" w:rsidRPr="00C6550D" w:rsidRDefault="002B432B">
            <w:pPr>
              <w:spacing w:line="200" w:lineRule="exact"/>
              <w:ind w:left="273"/>
              <w:rPr>
                <w:color w:val="000000" w:themeColor="text1"/>
              </w:rPr>
            </w:pPr>
            <w:r w:rsidRPr="00C6550D">
              <w:rPr>
                <w:color w:val="000000" w:themeColor="text1"/>
                <w:spacing w:val="3"/>
              </w:rPr>
              <w:t>P</w:t>
            </w:r>
            <w:r w:rsidRPr="00C6550D">
              <w:rPr>
                <w:color w:val="000000" w:themeColor="text1"/>
                <w:spacing w:val="1"/>
              </w:rPr>
              <w:t>re</w:t>
            </w:r>
            <w:r w:rsidRPr="00C6550D">
              <w:rPr>
                <w:color w:val="000000" w:themeColor="text1"/>
              </w:rPr>
              <w:t>li</w:t>
            </w:r>
            <w:r w:rsidRPr="00C6550D">
              <w:rPr>
                <w:color w:val="000000" w:themeColor="text1"/>
                <w:spacing w:val="-3"/>
              </w:rPr>
              <w:t>m</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spacing w:val="4"/>
              </w:rPr>
              <w:t>r</w:t>
            </w:r>
            <w:r w:rsidRPr="00C6550D">
              <w:rPr>
                <w:color w:val="000000" w:themeColor="text1"/>
              </w:rPr>
              <w:t>y</w:t>
            </w:r>
            <w:r w:rsidRPr="00C6550D">
              <w:rPr>
                <w:color w:val="000000" w:themeColor="text1"/>
                <w:spacing w:val="-17"/>
              </w:rPr>
              <w:t xml:space="preserve"> </w:t>
            </w:r>
            <w:r w:rsidRPr="00C6550D">
              <w:rPr>
                <w:color w:val="000000" w:themeColor="text1"/>
                <w:spacing w:val="4"/>
              </w:rPr>
              <w:t>E</w:t>
            </w:r>
            <w:r w:rsidRPr="00C6550D">
              <w:rPr>
                <w:color w:val="000000" w:themeColor="text1"/>
              </w:rPr>
              <w:t>x</w:t>
            </w:r>
            <w:r w:rsidRPr="00C6550D">
              <w:rPr>
                <w:color w:val="000000" w:themeColor="text1"/>
                <w:spacing w:val="3"/>
              </w:rPr>
              <w:t>a</w:t>
            </w:r>
            <w:r w:rsidRPr="00C6550D">
              <w:rPr>
                <w:color w:val="000000" w:themeColor="text1"/>
              </w:rPr>
              <w:t>m</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p>
        </w:tc>
        <w:tc>
          <w:tcPr>
            <w:tcW w:w="1114"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spacing w:val="2"/>
                <w:w w:val="98"/>
              </w:rPr>
              <w:t>1</w:t>
            </w:r>
            <w:r w:rsidRPr="00C6550D">
              <w:rPr>
                <w:color w:val="000000" w:themeColor="text1"/>
                <w:w w:val="98"/>
              </w:rPr>
              <w:t>0</w:t>
            </w:r>
          </w:p>
        </w:tc>
      </w:tr>
      <w:tr w:rsidR="00FE7AB7" w:rsidRPr="00C6550D">
        <w:trPr>
          <w:trHeight w:hRule="exact" w:val="247"/>
        </w:trPr>
        <w:tc>
          <w:tcPr>
            <w:tcW w:w="507"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3"/>
              </w:rPr>
              <w:t>2</w:t>
            </w:r>
            <w:r w:rsidRPr="00C6550D">
              <w:rPr>
                <w:color w:val="000000" w:themeColor="text1"/>
              </w:rPr>
              <w:t>3</w:t>
            </w:r>
          </w:p>
        </w:tc>
        <w:tc>
          <w:tcPr>
            <w:tcW w:w="6958" w:type="dxa"/>
            <w:tcBorders>
              <w:top w:val="nil"/>
              <w:left w:val="nil"/>
              <w:bottom w:val="nil"/>
              <w:right w:val="nil"/>
            </w:tcBorders>
          </w:tcPr>
          <w:p w:rsidR="00FE7AB7" w:rsidRPr="00C6550D" w:rsidRDefault="002B432B">
            <w:pPr>
              <w:spacing w:line="200" w:lineRule="exact"/>
              <w:ind w:left="273"/>
              <w:rPr>
                <w:color w:val="000000" w:themeColor="text1"/>
              </w:rPr>
            </w:pPr>
            <w:r w:rsidRPr="00C6550D">
              <w:rPr>
                <w:color w:val="000000" w:themeColor="text1"/>
                <w:spacing w:val="2"/>
              </w:rPr>
              <w:t>E</w:t>
            </w:r>
            <w:r w:rsidRPr="00C6550D">
              <w:rPr>
                <w:color w:val="000000" w:themeColor="text1"/>
              </w:rPr>
              <w:t>v</w:t>
            </w:r>
            <w:r w:rsidRPr="00C6550D">
              <w:rPr>
                <w:color w:val="000000" w:themeColor="text1"/>
                <w:spacing w:val="1"/>
              </w:rPr>
              <w:t>a</w:t>
            </w:r>
            <w:r w:rsidRPr="00C6550D">
              <w:rPr>
                <w:color w:val="000000" w:themeColor="text1"/>
              </w:rPr>
              <w:t>lu</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spacing w:val="1"/>
              </w:rPr>
              <w:t>ar</w:t>
            </w:r>
            <w:r w:rsidRPr="00C6550D">
              <w:rPr>
                <w:color w:val="000000" w:themeColor="text1"/>
              </w:rPr>
              <w:t>is</w:t>
            </w:r>
            <w:r w:rsidRPr="00C6550D">
              <w:rPr>
                <w:color w:val="000000" w:themeColor="text1"/>
                <w:spacing w:val="2"/>
              </w:rPr>
              <w:t>o</w:t>
            </w:r>
            <w:r w:rsidRPr="00C6550D">
              <w:rPr>
                <w:color w:val="000000" w:themeColor="text1"/>
              </w:rPr>
              <w:t>n</w:t>
            </w:r>
            <w:r w:rsidRPr="00C6550D">
              <w:rPr>
                <w:color w:val="000000" w:themeColor="text1"/>
                <w:spacing w:val="-18"/>
              </w:rPr>
              <w:t xml:space="preserve"> </w:t>
            </w:r>
            <w:r w:rsidRPr="00C6550D">
              <w:rPr>
                <w:color w:val="000000" w:themeColor="text1"/>
                <w:spacing w:val="4"/>
              </w:rPr>
              <w:t>o</w:t>
            </w:r>
            <w:r w:rsidRPr="00C6550D">
              <w:rPr>
                <w:color w:val="000000" w:themeColor="text1"/>
              </w:rPr>
              <w:t>f</w:t>
            </w:r>
            <w:r w:rsidRPr="00C6550D">
              <w:rPr>
                <w:color w:val="000000" w:themeColor="text1"/>
                <w:spacing w:val="-1"/>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p>
        </w:tc>
        <w:tc>
          <w:tcPr>
            <w:tcW w:w="1114"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spacing w:val="2"/>
                <w:w w:val="98"/>
              </w:rPr>
              <w:t>1</w:t>
            </w:r>
            <w:r w:rsidRPr="00C6550D">
              <w:rPr>
                <w:color w:val="000000" w:themeColor="text1"/>
                <w:w w:val="98"/>
              </w:rPr>
              <w:t>0</w:t>
            </w:r>
          </w:p>
        </w:tc>
      </w:tr>
      <w:tr w:rsidR="00FE7AB7" w:rsidRPr="00C6550D">
        <w:trPr>
          <w:trHeight w:hRule="exact" w:val="230"/>
        </w:trPr>
        <w:tc>
          <w:tcPr>
            <w:tcW w:w="507" w:type="dxa"/>
            <w:tcBorders>
              <w:top w:val="nil"/>
              <w:left w:val="nil"/>
              <w:bottom w:val="nil"/>
              <w:right w:val="nil"/>
            </w:tcBorders>
          </w:tcPr>
          <w:p w:rsidR="00FE7AB7" w:rsidRPr="00C6550D" w:rsidRDefault="002B432B">
            <w:pPr>
              <w:spacing w:line="220" w:lineRule="exact"/>
              <w:ind w:left="40"/>
              <w:rPr>
                <w:color w:val="000000" w:themeColor="text1"/>
              </w:rPr>
            </w:pPr>
            <w:r w:rsidRPr="00C6550D">
              <w:rPr>
                <w:color w:val="000000" w:themeColor="text1"/>
                <w:spacing w:val="3"/>
              </w:rPr>
              <w:t>2</w:t>
            </w:r>
            <w:r w:rsidRPr="00C6550D">
              <w:rPr>
                <w:color w:val="000000" w:themeColor="text1"/>
              </w:rPr>
              <w:t>4</w:t>
            </w:r>
          </w:p>
        </w:tc>
        <w:tc>
          <w:tcPr>
            <w:tcW w:w="6958" w:type="dxa"/>
            <w:tcBorders>
              <w:top w:val="nil"/>
              <w:left w:val="nil"/>
              <w:bottom w:val="nil"/>
              <w:right w:val="nil"/>
            </w:tcBorders>
          </w:tcPr>
          <w:p w:rsidR="00FE7AB7" w:rsidRPr="00C6550D" w:rsidRDefault="002B432B">
            <w:pPr>
              <w:spacing w:line="220" w:lineRule="exact"/>
              <w:ind w:left="273"/>
              <w:rPr>
                <w:color w:val="000000" w:themeColor="text1"/>
              </w:rPr>
            </w:pP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ac</w:t>
            </w:r>
            <w:r w:rsidRPr="00C6550D">
              <w:rPr>
                <w:color w:val="000000" w:themeColor="text1"/>
              </w:rPr>
              <w:t>t</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p>
        </w:tc>
        <w:tc>
          <w:tcPr>
            <w:tcW w:w="1114" w:type="dxa"/>
            <w:tcBorders>
              <w:top w:val="nil"/>
              <w:left w:val="nil"/>
              <w:bottom w:val="nil"/>
              <w:right w:val="nil"/>
            </w:tcBorders>
          </w:tcPr>
          <w:p w:rsidR="00FE7AB7" w:rsidRPr="00C6550D" w:rsidRDefault="002B432B">
            <w:pPr>
              <w:spacing w:line="220" w:lineRule="exact"/>
              <w:ind w:right="40"/>
              <w:jc w:val="right"/>
              <w:rPr>
                <w:color w:val="000000" w:themeColor="text1"/>
              </w:rPr>
            </w:pPr>
            <w:r w:rsidRPr="00C6550D">
              <w:rPr>
                <w:color w:val="000000" w:themeColor="text1"/>
                <w:spacing w:val="2"/>
                <w:w w:val="98"/>
              </w:rPr>
              <w:t>1</w:t>
            </w:r>
            <w:r w:rsidRPr="00C6550D">
              <w:rPr>
                <w:color w:val="000000" w:themeColor="text1"/>
                <w:w w:val="98"/>
              </w:rPr>
              <w:t>2</w:t>
            </w:r>
          </w:p>
        </w:tc>
      </w:tr>
      <w:tr w:rsidR="00FE7AB7" w:rsidRPr="00C6550D">
        <w:trPr>
          <w:trHeight w:hRule="exact" w:val="379"/>
        </w:trPr>
        <w:tc>
          <w:tcPr>
            <w:tcW w:w="507" w:type="dxa"/>
            <w:tcBorders>
              <w:top w:val="nil"/>
              <w:left w:val="nil"/>
              <w:bottom w:val="nil"/>
              <w:right w:val="nil"/>
            </w:tcBorders>
          </w:tcPr>
          <w:p w:rsidR="00FE7AB7" w:rsidRPr="00C6550D" w:rsidRDefault="00FE7AB7">
            <w:pPr>
              <w:rPr>
                <w:color w:val="000000" w:themeColor="text1"/>
              </w:rPr>
            </w:pPr>
          </w:p>
        </w:tc>
        <w:tc>
          <w:tcPr>
            <w:tcW w:w="6958" w:type="dxa"/>
            <w:tcBorders>
              <w:top w:val="nil"/>
              <w:left w:val="nil"/>
              <w:bottom w:val="nil"/>
              <w:right w:val="nil"/>
            </w:tcBorders>
          </w:tcPr>
          <w:p w:rsidR="00FE7AB7" w:rsidRPr="00C6550D" w:rsidRDefault="002B432B">
            <w:pPr>
              <w:spacing w:before="70"/>
              <w:ind w:left="3469"/>
              <w:rPr>
                <w:color w:val="000000" w:themeColor="text1"/>
              </w:rPr>
            </w:pPr>
            <w:r w:rsidRPr="00C6550D">
              <w:rPr>
                <w:b/>
                <w:color w:val="000000" w:themeColor="text1"/>
                <w:spacing w:val="4"/>
              </w:rPr>
              <w:t>F</w:t>
            </w:r>
            <w:r w:rsidRPr="00C6550D">
              <w:rPr>
                <w:b/>
                <w:color w:val="000000" w:themeColor="text1"/>
              </w:rPr>
              <w:t>.</w:t>
            </w:r>
            <w:r w:rsidRPr="00C6550D">
              <w:rPr>
                <w:b/>
                <w:color w:val="000000" w:themeColor="text1"/>
                <w:spacing w:val="-12"/>
              </w:rPr>
              <w:t xml:space="preserve"> </w:t>
            </w:r>
            <w:r w:rsidRPr="00C6550D">
              <w:rPr>
                <w:b/>
                <w:color w:val="000000" w:themeColor="text1"/>
                <w:spacing w:val="5"/>
                <w:w w:val="92"/>
              </w:rPr>
              <w:t>Aw</w:t>
            </w:r>
            <w:r w:rsidRPr="00C6550D">
              <w:rPr>
                <w:b/>
                <w:color w:val="000000" w:themeColor="text1"/>
                <w:spacing w:val="6"/>
                <w:w w:val="92"/>
              </w:rPr>
              <w:t>a</w:t>
            </w:r>
            <w:r w:rsidRPr="00C6550D">
              <w:rPr>
                <w:b/>
                <w:color w:val="000000" w:themeColor="text1"/>
                <w:spacing w:val="2"/>
                <w:w w:val="92"/>
              </w:rPr>
              <w:t>r</w:t>
            </w:r>
            <w:r w:rsidRPr="00C6550D">
              <w:rPr>
                <w:b/>
                <w:color w:val="000000" w:themeColor="text1"/>
                <w:w w:val="92"/>
              </w:rPr>
              <w:t>d</w:t>
            </w:r>
            <w:r w:rsidRPr="00C6550D">
              <w:rPr>
                <w:b/>
                <w:color w:val="000000" w:themeColor="text1"/>
                <w:spacing w:val="8"/>
                <w:w w:val="92"/>
              </w:rPr>
              <w:t xml:space="preserve"> </w:t>
            </w:r>
            <w:r w:rsidRPr="00C6550D">
              <w:rPr>
                <w:b/>
                <w:color w:val="000000" w:themeColor="text1"/>
                <w:spacing w:val="3"/>
              </w:rPr>
              <w:t>o</w:t>
            </w:r>
            <w:r w:rsidRPr="00C6550D">
              <w:rPr>
                <w:b/>
                <w:color w:val="000000" w:themeColor="text1"/>
              </w:rPr>
              <w:t>f</w:t>
            </w:r>
            <w:r w:rsidRPr="00C6550D">
              <w:rPr>
                <w:b/>
                <w:color w:val="000000" w:themeColor="text1"/>
                <w:spacing w:val="-10"/>
              </w:rPr>
              <w:t xml:space="preserve"> </w:t>
            </w:r>
            <w:r w:rsidRPr="00C6550D">
              <w:rPr>
                <w:b/>
                <w:color w:val="000000" w:themeColor="text1"/>
                <w:spacing w:val="5"/>
              </w:rPr>
              <w:t>C</w:t>
            </w:r>
            <w:r w:rsidRPr="00C6550D">
              <w:rPr>
                <w:b/>
                <w:color w:val="000000" w:themeColor="text1"/>
                <w:spacing w:val="6"/>
              </w:rPr>
              <w:t>o</w:t>
            </w:r>
            <w:r w:rsidRPr="00C6550D">
              <w:rPr>
                <w:b/>
                <w:color w:val="000000" w:themeColor="text1"/>
                <w:spacing w:val="2"/>
              </w:rPr>
              <w:t>n</w:t>
            </w:r>
            <w:r w:rsidRPr="00C6550D">
              <w:rPr>
                <w:b/>
                <w:color w:val="000000" w:themeColor="text1"/>
                <w:spacing w:val="3"/>
              </w:rPr>
              <w:t>t</w:t>
            </w:r>
            <w:r w:rsidRPr="00C6550D">
              <w:rPr>
                <w:b/>
                <w:color w:val="000000" w:themeColor="text1"/>
                <w:spacing w:val="4"/>
              </w:rPr>
              <w:t>r</w:t>
            </w:r>
            <w:r w:rsidRPr="00C6550D">
              <w:rPr>
                <w:b/>
                <w:color w:val="000000" w:themeColor="text1"/>
                <w:spacing w:val="6"/>
              </w:rPr>
              <w:t>a</w:t>
            </w:r>
            <w:r w:rsidRPr="00C6550D">
              <w:rPr>
                <w:b/>
                <w:color w:val="000000" w:themeColor="text1"/>
                <w:spacing w:val="2"/>
              </w:rPr>
              <w:t>c</w:t>
            </w:r>
            <w:r w:rsidRPr="00C6550D">
              <w:rPr>
                <w:b/>
                <w:color w:val="000000" w:themeColor="text1"/>
              </w:rPr>
              <w:t>t</w:t>
            </w:r>
          </w:p>
        </w:tc>
        <w:tc>
          <w:tcPr>
            <w:tcW w:w="1114" w:type="dxa"/>
            <w:tcBorders>
              <w:top w:val="nil"/>
              <w:left w:val="nil"/>
              <w:bottom w:val="nil"/>
              <w:right w:val="nil"/>
            </w:tcBorders>
          </w:tcPr>
          <w:p w:rsidR="00FE7AB7" w:rsidRPr="00C6550D" w:rsidRDefault="00FE7AB7">
            <w:pPr>
              <w:rPr>
                <w:color w:val="000000" w:themeColor="text1"/>
              </w:rPr>
            </w:pPr>
          </w:p>
        </w:tc>
      </w:tr>
      <w:tr w:rsidR="00FE7AB7" w:rsidRPr="00C6550D">
        <w:trPr>
          <w:trHeight w:hRule="exact" w:val="293"/>
        </w:trPr>
        <w:tc>
          <w:tcPr>
            <w:tcW w:w="507"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3"/>
              </w:rPr>
              <w:t>2</w:t>
            </w:r>
            <w:r w:rsidRPr="00C6550D">
              <w:rPr>
                <w:color w:val="000000" w:themeColor="text1"/>
              </w:rPr>
              <w:t>5</w:t>
            </w:r>
          </w:p>
        </w:tc>
        <w:tc>
          <w:tcPr>
            <w:tcW w:w="6958" w:type="dxa"/>
            <w:tcBorders>
              <w:top w:val="nil"/>
              <w:left w:val="nil"/>
              <w:bottom w:val="nil"/>
              <w:right w:val="nil"/>
            </w:tcBorders>
          </w:tcPr>
          <w:p w:rsidR="00FE7AB7" w:rsidRPr="00C6550D" w:rsidRDefault="002B432B">
            <w:pPr>
              <w:spacing w:before="41"/>
              <w:ind w:left="273"/>
              <w:rPr>
                <w:color w:val="000000" w:themeColor="text1"/>
              </w:rPr>
            </w:pPr>
            <w:r w:rsidRPr="00C6550D">
              <w:rPr>
                <w:color w:val="000000" w:themeColor="text1"/>
                <w:spacing w:val="3"/>
              </w:rPr>
              <w:t>P</w:t>
            </w:r>
            <w:r w:rsidRPr="00C6550D">
              <w:rPr>
                <w:color w:val="000000" w:themeColor="text1"/>
                <w:spacing w:val="2"/>
              </w:rPr>
              <w:t>o</w:t>
            </w:r>
            <w:r w:rsidRPr="00C6550D">
              <w:rPr>
                <w:color w:val="000000" w:themeColor="text1"/>
              </w:rPr>
              <w:t>st</w:t>
            </w:r>
            <w:r w:rsidRPr="00C6550D">
              <w:rPr>
                <w:color w:val="000000" w:themeColor="text1"/>
                <w:spacing w:val="-1"/>
              </w:rPr>
              <w:t>-</w:t>
            </w:r>
            <w:r w:rsidRPr="00C6550D">
              <w:rPr>
                <w:color w:val="000000" w:themeColor="text1"/>
                <w:spacing w:val="2"/>
              </w:rPr>
              <w:t>q</w:t>
            </w:r>
            <w:r w:rsidRPr="00C6550D">
              <w:rPr>
                <w:color w:val="000000" w:themeColor="text1"/>
              </w:rPr>
              <w:t>u</w:t>
            </w:r>
            <w:r w:rsidRPr="00C6550D">
              <w:rPr>
                <w:color w:val="000000" w:themeColor="text1"/>
                <w:spacing w:val="1"/>
              </w:rPr>
              <w:t>a</w:t>
            </w:r>
            <w:r w:rsidRPr="00C6550D">
              <w:rPr>
                <w:color w:val="000000" w:themeColor="text1"/>
              </w:rPr>
              <w:t>l</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n</w:t>
            </w:r>
          </w:p>
        </w:tc>
        <w:tc>
          <w:tcPr>
            <w:tcW w:w="1114" w:type="dxa"/>
            <w:tcBorders>
              <w:top w:val="nil"/>
              <w:left w:val="nil"/>
              <w:bottom w:val="nil"/>
              <w:right w:val="nil"/>
            </w:tcBorders>
          </w:tcPr>
          <w:p w:rsidR="00FE7AB7" w:rsidRPr="00C6550D" w:rsidRDefault="002B432B">
            <w:pPr>
              <w:spacing w:before="41"/>
              <w:ind w:right="40"/>
              <w:jc w:val="right"/>
              <w:rPr>
                <w:color w:val="000000" w:themeColor="text1"/>
              </w:rPr>
            </w:pPr>
            <w:r w:rsidRPr="00C6550D">
              <w:rPr>
                <w:color w:val="000000" w:themeColor="text1"/>
                <w:spacing w:val="2"/>
                <w:w w:val="98"/>
              </w:rPr>
              <w:t>1</w:t>
            </w:r>
            <w:r w:rsidRPr="00C6550D">
              <w:rPr>
                <w:color w:val="000000" w:themeColor="text1"/>
                <w:w w:val="98"/>
              </w:rPr>
              <w:t>3</w:t>
            </w:r>
          </w:p>
        </w:tc>
      </w:tr>
      <w:tr w:rsidR="00FE7AB7" w:rsidRPr="00C6550D">
        <w:trPr>
          <w:trHeight w:hRule="exact" w:val="234"/>
        </w:trPr>
        <w:tc>
          <w:tcPr>
            <w:tcW w:w="507"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3"/>
              </w:rPr>
              <w:t>2</w:t>
            </w:r>
            <w:r w:rsidRPr="00C6550D">
              <w:rPr>
                <w:color w:val="000000" w:themeColor="text1"/>
              </w:rPr>
              <w:t>6</w:t>
            </w:r>
          </w:p>
        </w:tc>
        <w:tc>
          <w:tcPr>
            <w:tcW w:w="6958" w:type="dxa"/>
            <w:tcBorders>
              <w:top w:val="nil"/>
              <w:left w:val="nil"/>
              <w:bottom w:val="nil"/>
              <w:right w:val="nil"/>
            </w:tcBorders>
          </w:tcPr>
          <w:p w:rsidR="00FE7AB7" w:rsidRPr="00C6550D" w:rsidRDefault="002B432B">
            <w:pPr>
              <w:spacing w:line="200" w:lineRule="exact"/>
              <w:ind w:left="273"/>
              <w:rPr>
                <w:color w:val="000000" w:themeColor="text1"/>
              </w:rPr>
            </w:pPr>
            <w:r w:rsidRPr="00C6550D">
              <w:rPr>
                <w:color w:val="000000" w:themeColor="text1"/>
                <w:spacing w:val="1"/>
              </w:rPr>
              <w:t>A</w:t>
            </w:r>
            <w:r w:rsidRPr="00C6550D">
              <w:rPr>
                <w:color w:val="000000" w:themeColor="text1"/>
                <w:spacing w:val="-1"/>
              </w:rPr>
              <w:t>w</w:t>
            </w:r>
            <w:r w:rsidRPr="00C6550D">
              <w:rPr>
                <w:color w:val="000000" w:themeColor="text1"/>
                <w:spacing w:val="1"/>
              </w:rPr>
              <w:t>ar</w:t>
            </w:r>
            <w:r w:rsidRPr="00C6550D">
              <w:rPr>
                <w:color w:val="000000" w:themeColor="text1"/>
              </w:rPr>
              <w:t>d</w:t>
            </w:r>
            <w:r w:rsidRPr="00C6550D">
              <w:rPr>
                <w:color w:val="000000" w:themeColor="text1"/>
                <w:spacing w:val="-8"/>
              </w:rPr>
              <w:t xml:space="preserve"> </w:t>
            </w:r>
            <w:r w:rsidRPr="00C6550D">
              <w:rPr>
                <w:color w:val="000000" w:themeColor="text1"/>
              </w:rPr>
              <w:t>C</w:t>
            </w:r>
            <w:r w:rsidRPr="00C6550D">
              <w:rPr>
                <w:color w:val="000000" w:themeColor="text1"/>
                <w:spacing w:val="1"/>
              </w:rPr>
              <w:t>r</w:t>
            </w:r>
            <w:r w:rsidRPr="00C6550D">
              <w:rPr>
                <w:color w:val="000000" w:themeColor="text1"/>
              </w:rPr>
              <w:t>it</w:t>
            </w:r>
            <w:r w:rsidRPr="00C6550D">
              <w:rPr>
                <w:color w:val="000000" w:themeColor="text1"/>
                <w:spacing w:val="1"/>
              </w:rPr>
              <w:t>er</w:t>
            </w:r>
            <w:r w:rsidRPr="00C6550D">
              <w:rPr>
                <w:color w:val="000000" w:themeColor="text1"/>
              </w:rPr>
              <w:t>ia</w:t>
            </w:r>
          </w:p>
        </w:tc>
        <w:tc>
          <w:tcPr>
            <w:tcW w:w="1114"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spacing w:val="2"/>
                <w:w w:val="98"/>
              </w:rPr>
              <w:t>1</w:t>
            </w:r>
            <w:r w:rsidRPr="00C6550D">
              <w:rPr>
                <w:color w:val="000000" w:themeColor="text1"/>
                <w:w w:val="98"/>
              </w:rPr>
              <w:t>3</w:t>
            </w:r>
          </w:p>
        </w:tc>
      </w:tr>
      <w:tr w:rsidR="00FE7AB7" w:rsidRPr="00C6550D">
        <w:trPr>
          <w:trHeight w:hRule="exact" w:val="234"/>
        </w:trPr>
        <w:tc>
          <w:tcPr>
            <w:tcW w:w="507"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3"/>
              </w:rPr>
              <w:t>2</w:t>
            </w:r>
            <w:r w:rsidRPr="00C6550D">
              <w:rPr>
                <w:color w:val="000000" w:themeColor="text1"/>
              </w:rPr>
              <w:t>7</w:t>
            </w:r>
          </w:p>
        </w:tc>
        <w:tc>
          <w:tcPr>
            <w:tcW w:w="6958" w:type="dxa"/>
            <w:tcBorders>
              <w:top w:val="nil"/>
              <w:left w:val="nil"/>
              <w:bottom w:val="nil"/>
              <w:right w:val="nil"/>
            </w:tcBorders>
          </w:tcPr>
          <w:p w:rsidR="00FE7AB7" w:rsidRPr="00C6550D" w:rsidRDefault="002B432B">
            <w:pPr>
              <w:spacing w:line="200" w:lineRule="exact"/>
              <w:ind w:left="273"/>
              <w:rPr>
                <w:color w:val="000000" w:themeColor="text1"/>
              </w:rPr>
            </w:pP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s</w:t>
            </w:r>
            <w:r w:rsidRPr="00C6550D">
              <w:rPr>
                <w:color w:val="000000" w:themeColor="text1"/>
                <w:spacing w:val="-16"/>
              </w:rPr>
              <w:t xml:space="preserve"> </w:t>
            </w:r>
            <w:r w:rsidRPr="00C6550D">
              <w:rPr>
                <w:color w:val="000000" w:themeColor="text1"/>
              </w:rPr>
              <w:t>R</w:t>
            </w:r>
            <w:r w:rsidRPr="00C6550D">
              <w:rPr>
                <w:color w:val="000000" w:themeColor="text1"/>
                <w:spacing w:val="3"/>
              </w:rPr>
              <w:t>i</w:t>
            </w:r>
            <w:r w:rsidRPr="00C6550D">
              <w:rPr>
                <w:color w:val="000000" w:themeColor="text1"/>
                <w:spacing w:val="2"/>
              </w:rPr>
              <w:t>g</w:t>
            </w:r>
            <w:r w:rsidRPr="00C6550D">
              <w:rPr>
                <w:color w:val="000000" w:themeColor="text1"/>
              </w:rPr>
              <w:t>ht</w:t>
            </w:r>
            <w:r w:rsidRPr="00C6550D">
              <w:rPr>
                <w:color w:val="000000" w:themeColor="text1"/>
                <w:spacing w:val="-7"/>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Va</w:t>
            </w:r>
            <w:r w:rsidRPr="00C6550D">
              <w:rPr>
                <w:color w:val="000000" w:themeColor="text1"/>
                <w:spacing w:val="4"/>
              </w:rPr>
              <w:t>r</w:t>
            </w:r>
            <w:r w:rsidRPr="00C6550D">
              <w:rPr>
                <w:color w:val="000000" w:themeColor="text1"/>
              </w:rPr>
              <w:t>y</w:t>
            </w:r>
            <w:r w:rsidRPr="00C6550D">
              <w:rPr>
                <w:color w:val="000000" w:themeColor="text1"/>
                <w:spacing w:val="-9"/>
              </w:rPr>
              <w:t xml:space="preserve"> </w:t>
            </w:r>
            <w:r w:rsidRPr="00C6550D">
              <w:rPr>
                <w:color w:val="000000" w:themeColor="text1"/>
                <w:spacing w:val="4"/>
              </w:rPr>
              <w:t>Q</w:t>
            </w:r>
            <w:r w:rsidRPr="00C6550D">
              <w:rPr>
                <w:color w:val="000000" w:themeColor="text1"/>
                <w:spacing w:val="2"/>
              </w:rPr>
              <w:t>u</w:t>
            </w:r>
            <w:r w:rsidRPr="00C6550D">
              <w:rPr>
                <w:color w:val="000000" w:themeColor="text1"/>
                <w:spacing w:val="1"/>
              </w:rPr>
              <w:t>a</w:t>
            </w:r>
            <w:r w:rsidRPr="00C6550D">
              <w:rPr>
                <w:color w:val="000000" w:themeColor="text1"/>
              </w:rPr>
              <w:t>ntiti</w:t>
            </w:r>
            <w:r w:rsidRPr="00C6550D">
              <w:rPr>
                <w:color w:val="000000" w:themeColor="text1"/>
                <w:spacing w:val="3"/>
              </w:rPr>
              <w:t>e</w:t>
            </w:r>
            <w:r w:rsidRPr="00C6550D">
              <w:rPr>
                <w:color w:val="000000" w:themeColor="text1"/>
              </w:rPr>
              <w:t>s</w:t>
            </w:r>
            <w:r w:rsidRPr="00C6550D">
              <w:rPr>
                <w:color w:val="000000" w:themeColor="text1"/>
                <w:spacing w:val="-12"/>
              </w:rPr>
              <w:t xml:space="preserve"> </w:t>
            </w:r>
            <w:r w:rsidRPr="00C6550D">
              <w:rPr>
                <w:color w:val="000000" w:themeColor="text1"/>
                <w:spacing w:val="1"/>
              </w:rPr>
              <w:t>a</w:t>
            </w:r>
            <w:r w:rsidRPr="00C6550D">
              <w:rPr>
                <w:color w:val="000000" w:themeColor="text1"/>
              </w:rPr>
              <w:t xml:space="preserve">t </w:t>
            </w:r>
            <w:r w:rsidRPr="00C6550D">
              <w:rPr>
                <w:color w:val="000000" w:themeColor="text1"/>
                <w:spacing w:val="4"/>
              </w:rPr>
              <w:t>T</w:t>
            </w:r>
            <w:r w:rsidRPr="00C6550D">
              <w:rPr>
                <w:color w:val="000000" w:themeColor="text1"/>
              </w:rPr>
              <w:t>i</w:t>
            </w:r>
            <w:r w:rsidRPr="00C6550D">
              <w:rPr>
                <w:color w:val="000000" w:themeColor="text1"/>
                <w:spacing w:val="-3"/>
              </w:rPr>
              <w:t>m</w:t>
            </w:r>
            <w:r w:rsidRPr="00C6550D">
              <w:rPr>
                <w:color w:val="000000" w:themeColor="text1"/>
              </w:rPr>
              <w:t>e</w:t>
            </w:r>
            <w:r w:rsidRPr="00C6550D">
              <w:rPr>
                <w:color w:val="000000" w:themeColor="text1"/>
                <w:spacing w:val="-6"/>
              </w:rPr>
              <w:t xml:space="preserve"> </w:t>
            </w:r>
            <w:r w:rsidRPr="00C6550D">
              <w:rPr>
                <w:color w:val="000000" w:themeColor="text1"/>
                <w:spacing w:val="4"/>
              </w:rPr>
              <w:t>o</w:t>
            </w:r>
            <w:r w:rsidRPr="00C6550D">
              <w:rPr>
                <w:color w:val="000000" w:themeColor="text1"/>
              </w:rPr>
              <w:t>f</w:t>
            </w:r>
            <w:r w:rsidRPr="00C6550D">
              <w:rPr>
                <w:color w:val="000000" w:themeColor="text1"/>
                <w:spacing w:val="-1"/>
              </w:rPr>
              <w:t xml:space="preserve"> </w:t>
            </w:r>
            <w:r w:rsidRPr="00C6550D">
              <w:rPr>
                <w:color w:val="000000" w:themeColor="text1"/>
                <w:spacing w:val="1"/>
              </w:rPr>
              <w:t>A</w:t>
            </w:r>
            <w:r w:rsidRPr="00C6550D">
              <w:rPr>
                <w:color w:val="000000" w:themeColor="text1"/>
                <w:spacing w:val="-1"/>
              </w:rPr>
              <w:t>w</w:t>
            </w:r>
            <w:r w:rsidRPr="00C6550D">
              <w:rPr>
                <w:color w:val="000000" w:themeColor="text1"/>
                <w:spacing w:val="1"/>
              </w:rPr>
              <w:t>ar</w:t>
            </w:r>
            <w:r w:rsidRPr="00C6550D">
              <w:rPr>
                <w:color w:val="000000" w:themeColor="text1"/>
              </w:rPr>
              <w:t>d</w:t>
            </w:r>
          </w:p>
        </w:tc>
        <w:tc>
          <w:tcPr>
            <w:tcW w:w="1114"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spacing w:val="2"/>
                <w:w w:val="98"/>
              </w:rPr>
              <w:t>1</w:t>
            </w:r>
            <w:r w:rsidRPr="00C6550D">
              <w:rPr>
                <w:color w:val="000000" w:themeColor="text1"/>
                <w:w w:val="98"/>
              </w:rPr>
              <w:t>3</w:t>
            </w:r>
          </w:p>
        </w:tc>
      </w:tr>
      <w:tr w:rsidR="00FE7AB7" w:rsidRPr="00C6550D">
        <w:trPr>
          <w:trHeight w:hRule="exact" w:val="234"/>
        </w:trPr>
        <w:tc>
          <w:tcPr>
            <w:tcW w:w="507"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3"/>
              </w:rPr>
              <w:t>2</w:t>
            </w:r>
            <w:r w:rsidRPr="00C6550D">
              <w:rPr>
                <w:color w:val="000000" w:themeColor="text1"/>
              </w:rPr>
              <w:t>8</w:t>
            </w:r>
          </w:p>
        </w:tc>
        <w:tc>
          <w:tcPr>
            <w:tcW w:w="6958" w:type="dxa"/>
            <w:tcBorders>
              <w:top w:val="nil"/>
              <w:left w:val="nil"/>
              <w:bottom w:val="nil"/>
              <w:right w:val="nil"/>
            </w:tcBorders>
          </w:tcPr>
          <w:p w:rsidR="00FE7AB7" w:rsidRPr="00C6550D" w:rsidRDefault="002B432B">
            <w:pPr>
              <w:spacing w:line="200" w:lineRule="exact"/>
              <w:ind w:left="273"/>
              <w:rPr>
                <w:color w:val="000000" w:themeColor="text1"/>
              </w:rPr>
            </w:pP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s</w:t>
            </w:r>
            <w:r w:rsidRPr="00C6550D">
              <w:rPr>
                <w:color w:val="000000" w:themeColor="text1"/>
                <w:spacing w:val="-16"/>
              </w:rPr>
              <w:t xml:space="preserve"> </w:t>
            </w:r>
            <w:r w:rsidRPr="00C6550D">
              <w:rPr>
                <w:color w:val="000000" w:themeColor="text1"/>
              </w:rPr>
              <w:t>R</w:t>
            </w:r>
            <w:r w:rsidRPr="00C6550D">
              <w:rPr>
                <w:color w:val="000000" w:themeColor="text1"/>
                <w:spacing w:val="3"/>
              </w:rPr>
              <w:t>i</w:t>
            </w:r>
            <w:r w:rsidRPr="00C6550D">
              <w:rPr>
                <w:color w:val="000000" w:themeColor="text1"/>
                <w:spacing w:val="2"/>
              </w:rPr>
              <w:t>g</w:t>
            </w:r>
            <w:r w:rsidRPr="00C6550D">
              <w:rPr>
                <w:color w:val="000000" w:themeColor="text1"/>
              </w:rPr>
              <w:t>ht</w:t>
            </w:r>
            <w:r w:rsidRPr="00C6550D">
              <w:rPr>
                <w:color w:val="000000" w:themeColor="text1"/>
                <w:spacing w:val="-7"/>
              </w:rPr>
              <w:t xml:space="preserve"> </w:t>
            </w:r>
            <w:r w:rsidRPr="00C6550D">
              <w:rPr>
                <w:color w:val="000000" w:themeColor="text1"/>
              </w:rPr>
              <w:t>to</w:t>
            </w:r>
            <w:r w:rsidRPr="00C6550D">
              <w:rPr>
                <w:color w:val="000000" w:themeColor="text1"/>
                <w:spacing w:val="2"/>
              </w:rPr>
              <w:t xml:space="preserve"> </w:t>
            </w:r>
            <w:r w:rsidRPr="00C6550D">
              <w:rPr>
                <w:color w:val="000000" w:themeColor="text1"/>
                <w:spacing w:val="-1"/>
              </w:rPr>
              <w:t>A</w:t>
            </w:r>
            <w:r w:rsidRPr="00C6550D">
              <w:rPr>
                <w:color w:val="000000" w:themeColor="text1"/>
                <w:spacing w:val="1"/>
              </w:rPr>
              <w:t>cce</w:t>
            </w:r>
            <w:r w:rsidRPr="00C6550D">
              <w:rPr>
                <w:color w:val="000000" w:themeColor="text1"/>
                <w:spacing w:val="2"/>
              </w:rPr>
              <w:t>p</w:t>
            </w:r>
            <w:r w:rsidRPr="00C6550D">
              <w:rPr>
                <w:color w:val="000000" w:themeColor="text1"/>
              </w:rPr>
              <w:t>t</w:t>
            </w:r>
            <w:r w:rsidRPr="00C6550D">
              <w:rPr>
                <w:color w:val="000000" w:themeColor="text1"/>
                <w:spacing w:val="-7"/>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7"/>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R</w:t>
            </w:r>
            <w:r w:rsidRPr="00C6550D">
              <w:rPr>
                <w:color w:val="000000" w:themeColor="text1"/>
                <w:spacing w:val="1"/>
              </w:rPr>
              <w:t>e</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5"/>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7"/>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p>
        </w:tc>
        <w:tc>
          <w:tcPr>
            <w:tcW w:w="1114"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spacing w:val="2"/>
                <w:w w:val="98"/>
              </w:rPr>
              <w:t>1</w:t>
            </w:r>
            <w:r w:rsidRPr="00C6550D">
              <w:rPr>
                <w:color w:val="000000" w:themeColor="text1"/>
                <w:w w:val="98"/>
              </w:rPr>
              <w:t>3</w:t>
            </w:r>
          </w:p>
        </w:tc>
      </w:tr>
      <w:tr w:rsidR="00FE7AB7" w:rsidRPr="00C6550D">
        <w:trPr>
          <w:trHeight w:hRule="exact" w:val="234"/>
        </w:trPr>
        <w:tc>
          <w:tcPr>
            <w:tcW w:w="507"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3"/>
              </w:rPr>
              <w:t>2</w:t>
            </w:r>
            <w:r w:rsidRPr="00C6550D">
              <w:rPr>
                <w:color w:val="000000" w:themeColor="text1"/>
              </w:rPr>
              <w:t>9</w:t>
            </w:r>
          </w:p>
        </w:tc>
        <w:tc>
          <w:tcPr>
            <w:tcW w:w="6958" w:type="dxa"/>
            <w:tcBorders>
              <w:top w:val="nil"/>
              <w:left w:val="nil"/>
              <w:bottom w:val="nil"/>
              <w:right w:val="nil"/>
            </w:tcBorders>
          </w:tcPr>
          <w:p w:rsidR="00FE7AB7" w:rsidRPr="00C6550D" w:rsidRDefault="002B432B">
            <w:pPr>
              <w:spacing w:line="200" w:lineRule="exact"/>
              <w:ind w:left="273"/>
              <w:rPr>
                <w:color w:val="000000" w:themeColor="text1"/>
              </w:rPr>
            </w:pPr>
            <w:r w:rsidRPr="00C6550D">
              <w:rPr>
                <w:color w:val="000000" w:themeColor="text1"/>
                <w:spacing w:val="1"/>
              </w:rPr>
              <w:t>N</w:t>
            </w:r>
            <w:r w:rsidRPr="00C6550D">
              <w:rPr>
                <w:color w:val="000000" w:themeColor="text1"/>
                <w:spacing w:val="2"/>
              </w:rPr>
              <w:t>o</w:t>
            </w:r>
            <w:r w:rsidRPr="00C6550D">
              <w:rPr>
                <w:color w:val="000000" w:themeColor="text1"/>
              </w:rPr>
              <w:t>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15"/>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spacing w:val="1"/>
              </w:rPr>
              <w:t>A</w:t>
            </w:r>
            <w:r w:rsidRPr="00C6550D">
              <w:rPr>
                <w:color w:val="000000" w:themeColor="text1"/>
                <w:spacing w:val="-1"/>
              </w:rPr>
              <w:t>w</w:t>
            </w:r>
            <w:r w:rsidRPr="00C6550D">
              <w:rPr>
                <w:color w:val="000000" w:themeColor="text1"/>
                <w:spacing w:val="1"/>
              </w:rPr>
              <w:t>ar</w:t>
            </w:r>
            <w:r w:rsidRPr="00C6550D">
              <w:rPr>
                <w:color w:val="000000" w:themeColor="text1"/>
              </w:rPr>
              <w:t>d</w:t>
            </w:r>
          </w:p>
        </w:tc>
        <w:tc>
          <w:tcPr>
            <w:tcW w:w="1114"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spacing w:val="2"/>
                <w:w w:val="98"/>
              </w:rPr>
              <w:t>1</w:t>
            </w:r>
            <w:r w:rsidRPr="00C6550D">
              <w:rPr>
                <w:color w:val="000000" w:themeColor="text1"/>
                <w:w w:val="98"/>
              </w:rPr>
              <w:t>3</w:t>
            </w:r>
          </w:p>
        </w:tc>
      </w:tr>
      <w:tr w:rsidR="00FE7AB7" w:rsidRPr="00C6550D">
        <w:trPr>
          <w:trHeight w:hRule="exact" w:val="234"/>
        </w:trPr>
        <w:tc>
          <w:tcPr>
            <w:tcW w:w="507"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3"/>
              </w:rPr>
              <w:t>3</w:t>
            </w:r>
            <w:r w:rsidRPr="00C6550D">
              <w:rPr>
                <w:color w:val="000000" w:themeColor="text1"/>
              </w:rPr>
              <w:t>0</w:t>
            </w:r>
          </w:p>
        </w:tc>
        <w:tc>
          <w:tcPr>
            <w:tcW w:w="6958" w:type="dxa"/>
            <w:tcBorders>
              <w:top w:val="nil"/>
              <w:left w:val="nil"/>
              <w:bottom w:val="nil"/>
              <w:right w:val="nil"/>
            </w:tcBorders>
          </w:tcPr>
          <w:p w:rsidR="00FE7AB7" w:rsidRPr="00C6550D" w:rsidRDefault="002B432B">
            <w:pPr>
              <w:spacing w:line="200" w:lineRule="exact"/>
              <w:ind w:left="273"/>
              <w:rPr>
                <w:color w:val="000000" w:themeColor="text1"/>
              </w:rPr>
            </w:pPr>
            <w:r w:rsidRPr="00C6550D">
              <w:rPr>
                <w:color w:val="000000" w:themeColor="text1"/>
                <w:spacing w:val="1"/>
              </w:rPr>
              <w:t>S</w:t>
            </w:r>
            <w:r w:rsidRPr="00C6550D">
              <w:rPr>
                <w:color w:val="000000" w:themeColor="text1"/>
              </w:rPr>
              <w:t>i</w:t>
            </w:r>
            <w:r w:rsidRPr="00C6550D">
              <w:rPr>
                <w:color w:val="000000" w:themeColor="text1"/>
                <w:spacing w:val="2"/>
              </w:rPr>
              <w:t>g</w:t>
            </w:r>
            <w:r w:rsidRPr="00C6550D">
              <w:rPr>
                <w:color w:val="000000" w:themeColor="text1"/>
              </w:rPr>
              <w:t>n</w:t>
            </w:r>
            <w:r w:rsidRPr="00C6550D">
              <w:rPr>
                <w:color w:val="000000" w:themeColor="text1"/>
                <w:spacing w:val="3"/>
              </w:rPr>
              <w:t>i</w:t>
            </w:r>
            <w:r w:rsidRPr="00C6550D">
              <w:rPr>
                <w:color w:val="000000" w:themeColor="text1"/>
              </w:rPr>
              <w:t>ng</w:t>
            </w:r>
            <w:r w:rsidRPr="00C6550D">
              <w:rPr>
                <w:color w:val="000000" w:themeColor="text1"/>
                <w:spacing w:val="-11"/>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rPr>
              <w:t>C</w:t>
            </w:r>
            <w:r w:rsidRPr="00C6550D">
              <w:rPr>
                <w:color w:val="000000" w:themeColor="text1"/>
                <w:spacing w:val="2"/>
              </w:rPr>
              <w:t>on</w:t>
            </w:r>
            <w:r w:rsidRPr="00C6550D">
              <w:rPr>
                <w:color w:val="000000" w:themeColor="text1"/>
              </w:rPr>
              <w:t>t</w:t>
            </w:r>
            <w:r w:rsidRPr="00C6550D">
              <w:rPr>
                <w:color w:val="000000" w:themeColor="text1"/>
                <w:spacing w:val="1"/>
              </w:rPr>
              <w:t>rac</w:t>
            </w:r>
            <w:r w:rsidRPr="00C6550D">
              <w:rPr>
                <w:color w:val="000000" w:themeColor="text1"/>
              </w:rPr>
              <w:t>t</w:t>
            </w:r>
          </w:p>
        </w:tc>
        <w:tc>
          <w:tcPr>
            <w:tcW w:w="1114"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spacing w:val="2"/>
                <w:w w:val="98"/>
              </w:rPr>
              <w:t>1</w:t>
            </w:r>
            <w:r w:rsidRPr="00C6550D">
              <w:rPr>
                <w:color w:val="000000" w:themeColor="text1"/>
                <w:w w:val="98"/>
              </w:rPr>
              <w:t>3</w:t>
            </w:r>
          </w:p>
        </w:tc>
      </w:tr>
      <w:tr w:rsidR="00FE7AB7" w:rsidRPr="00C6550D">
        <w:trPr>
          <w:trHeight w:hRule="exact" w:val="247"/>
        </w:trPr>
        <w:tc>
          <w:tcPr>
            <w:tcW w:w="507" w:type="dxa"/>
            <w:tcBorders>
              <w:top w:val="nil"/>
              <w:left w:val="nil"/>
              <w:bottom w:val="nil"/>
              <w:right w:val="nil"/>
            </w:tcBorders>
          </w:tcPr>
          <w:p w:rsidR="00FE7AB7" w:rsidRPr="00C6550D" w:rsidRDefault="002B432B">
            <w:pPr>
              <w:spacing w:line="200" w:lineRule="exact"/>
              <w:ind w:left="40"/>
              <w:rPr>
                <w:color w:val="000000" w:themeColor="text1"/>
              </w:rPr>
            </w:pPr>
            <w:r w:rsidRPr="00C6550D">
              <w:rPr>
                <w:color w:val="000000" w:themeColor="text1"/>
                <w:spacing w:val="3"/>
              </w:rPr>
              <w:t>3</w:t>
            </w:r>
            <w:r w:rsidRPr="00C6550D">
              <w:rPr>
                <w:color w:val="000000" w:themeColor="text1"/>
              </w:rPr>
              <w:t>1</w:t>
            </w:r>
          </w:p>
        </w:tc>
        <w:tc>
          <w:tcPr>
            <w:tcW w:w="6958" w:type="dxa"/>
            <w:tcBorders>
              <w:top w:val="nil"/>
              <w:left w:val="nil"/>
              <w:bottom w:val="nil"/>
              <w:right w:val="nil"/>
            </w:tcBorders>
          </w:tcPr>
          <w:p w:rsidR="00FE7AB7" w:rsidRPr="00C6550D" w:rsidRDefault="002B432B">
            <w:pPr>
              <w:spacing w:line="200" w:lineRule="exact"/>
              <w:ind w:left="273"/>
              <w:rPr>
                <w:color w:val="000000" w:themeColor="text1"/>
              </w:rPr>
            </w:pPr>
            <w:r w:rsidRPr="00C6550D">
              <w:rPr>
                <w:color w:val="000000" w:themeColor="text1"/>
                <w:spacing w:val="3"/>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6"/>
              </w:rPr>
              <w:t xml:space="preserve"> </w:t>
            </w:r>
            <w:r w:rsidRPr="00C6550D">
              <w:rPr>
                <w:color w:val="000000" w:themeColor="text1"/>
                <w:spacing w:val="1"/>
              </w:rPr>
              <w:t>Se</w:t>
            </w:r>
            <w:r w:rsidRPr="00C6550D">
              <w:rPr>
                <w:color w:val="000000" w:themeColor="text1"/>
                <w:spacing w:val="3"/>
              </w:rPr>
              <w:t>c</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y</w:t>
            </w:r>
          </w:p>
        </w:tc>
        <w:tc>
          <w:tcPr>
            <w:tcW w:w="1114" w:type="dxa"/>
            <w:tcBorders>
              <w:top w:val="nil"/>
              <w:left w:val="nil"/>
              <w:bottom w:val="nil"/>
              <w:right w:val="nil"/>
            </w:tcBorders>
          </w:tcPr>
          <w:p w:rsidR="00FE7AB7" w:rsidRPr="00C6550D" w:rsidRDefault="002B432B">
            <w:pPr>
              <w:spacing w:line="200" w:lineRule="exact"/>
              <w:ind w:right="40"/>
              <w:jc w:val="right"/>
              <w:rPr>
                <w:color w:val="000000" w:themeColor="text1"/>
              </w:rPr>
            </w:pPr>
            <w:r w:rsidRPr="00C6550D">
              <w:rPr>
                <w:color w:val="000000" w:themeColor="text1"/>
                <w:spacing w:val="2"/>
                <w:w w:val="98"/>
              </w:rPr>
              <w:t>1</w:t>
            </w:r>
            <w:r w:rsidRPr="00C6550D">
              <w:rPr>
                <w:color w:val="000000" w:themeColor="text1"/>
                <w:w w:val="98"/>
              </w:rPr>
              <w:t>4</w:t>
            </w:r>
          </w:p>
        </w:tc>
      </w:tr>
      <w:tr w:rsidR="00FE7AB7" w:rsidRPr="00C6550D">
        <w:trPr>
          <w:trHeight w:hRule="exact" w:val="329"/>
        </w:trPr>
        <w:tc>
          <w:tcPr>
            <w:tcW w:w="507" w:type="dxa"/>
            <w:tcBorders>
              <w:top w:val="nil"/>
              <w:left w:val="nil"/>
              <w:bottom w:val="nil"/>
              <w:right w:val="nil"/>
            </w:tcBorders>
          </w:tcPr>
          <w:p w:rsidR="00FE7AB7" w:rsidRPr="00C6550D" w:rsidRDefault="002B432B">
            <w:pPr>
              <w:spacing w:line="220" w:lineRule="exact"/>
              <w:ind w:left="40"/>
              <w:rPr>
                <w:color w:val="000000" w:themeColor="text1"/>
              </w:rPr>
            </w:pPr>
            <w:r w:rsidRPr="00C6550D">
              <w:rPr>
                <w:color w:val="000000" w:themeColor="text1"/>
                <w:spacing w:val="3"/>
              </w:rPr>
              <w:t>3</w:t>
            </w:r>
            <w:r w:rsidRPr="00C6550D">
              <w:rPr>
                <w:color w:val="000000" w:themeColor="text1"/>
              </w:rPr>
              <w:t>2</w:t>
            </w:r>
          </w:p>
        </w:tc>
        <w:tc>
          <w:tcPr>
            <w:tcW w:w="6958" w:type="dxa"/>
            <w:tcBorders>
              <w:top w:val="nil"/>
              <w:left w:val="nil"/>
              <w:bottom w:val="nil"/>
              <w:right w:val="nil"/>
            </w:tcBorders>
          </w:tcPr>
          <w:p w:rsidR="00FE7AB7" w:rsidRPr="00C6550D" w:rsidRDefault="002B432B">
            <w:pPr>
              <w:spacing w:line="220" w:lineRule="exact"/>
              <w:ind w:left="273"/>
              <w:rPr>
                <w:color w:val="000000" w:themeColor="text1"/>
              </w:rPr>
            </w:pPr>
            <w:r w:rsidRPr="00C6550D">
              <w:rPr>
                <w:color w:val="000000" w:themeColor="text1"/>
              </w:rPr>
              <w:t>C</w:t>
            </w:r>
            <w:r w:rsidRPr="00C6550D">
              <w:rPr>
                <w:color w:val="000000" w:themeColor="text1"/>
                <w:spacing w:val="2"/>
              </w:rPr>
              <w:t>o</w:t>
            </w:r>
            <w:r w:rsidRPr="00C6550D">
              <w:rPr>
                <w:color w:val="000000" w:themeColor="text1"/>
                <w:spacing w:val="1"/>
              </w:rPr>
              <w:t>rr</w:t>
            </w:r>
            <w:r w:rsidRPr="00C6550D">
              <w:rPr>
                <w:color w:val="000000" w:themeColor="text1"/>
              </w:rPr>
              <w:t>u</w:t>
            </w:r>
            <w:r w:rsidRPr="00C6550D">
              <w:rPr>
                <w:color w:val="000000" w:themeColor="text1"/>
                <w:spacing w:val="2"/>
              </w:rPr>
              <w:t>p</w:t>
            </w:r>
            <w:r w:rsidRPr="00C6550D">
              <w:rPr>
                <w:color w:val="000000" w:themeColor="text1"/>
              </w:rPr>
              <w:t>t</w:t>
            </w:r>
            <w:r w:rsidRPr="00C6550D">
              <w:rPr>
                <w:color w:val="000000" w:themeColor="text1"/>
                <w:spacing w:val="-11"/>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Fra</w:t>
            </w:r>
            <w:r w:rsidRPr="00C6550D">
              <w:rPr>
                <w:color w:val="000000" w:themeColor="text1"/>
              </w:rPr>
              <w:t>u</w:t>
            </w:r>
            <w:r w:rsidRPr="00C6550D">
              <w:rPr>
                <w:color w:val="000000" w:themeColor="text1"/>
                <w:spacing w:val="2"/>
              </w:rPr>
              <w:t>du</w:t>
            </w:r>
            <w:r w:rsidRPr="00C6550D">
              <w:rPr>
                <w:color w:val="000000" w:themeColor="text1"/>
              </w:rPr>
              <w:t>l</w:t>
            </w:r>
            <w:r w:rsidRPr="00C6550D">
              <w:rPr>
                <w:color w:val="000000" w:themeColor="text1"/>
                <w:spacing w:val="1"/>
              </w:rPr>
              <w:t>e</w:t>
            </w:r>
            <w:r w:rsidRPr="00C6550D">
              <w:rPr>
                <w:color w:val="000000" w:themeColor="text1"/>
              </w:rPr>
              <w:t>nt</w:t>
            </w:r>
            <w:r w:rsidRPr="00C6550D">
              <w:rPr>
                <w:color w:val="000000" w:themeColor="text1"/>
                <w:spacing w:val="-13"/>
              </w:rPr>
              <w:t xml:space="preserve"> </w:t>
            </w:r>
            <w:r w:rsidRPr="00C6550D">
              <w:rPr>
                <w:color w:val="000000" w:themeColor="text1"/>
                <w:spacing w:val="3"/>
              </w:rPr>
              <w:t>P</w:t>
            </w:r>
            <w:r w:rsidRPr="00C6550D">
              <w:rPr>
                <w:color w:val="000000" w:themeColor="text1"/>
                <w:spacing w:val="1"/>
              </w:rPr>
              <w:t>rac</w:t>
            </w:r>
            <w:r w:rsidRPr="00C6550D">
              <w:rPr>
                <w:color w:val="000000" w:themeColor="text1"/>
              </w:rPr>
              <w:t>t</w:t>
            </w:r>
            <w:r w:rsidRPr="00C6550D">
              <w:rPr>
                <w:color w:val="000000" w:themeColor="text1"/>
                <w:spacing w:val="3"/>
              </w:rPr>
              <w:t>i</w:t>
            </w:r>
            <w:r w:rsidRPr="00C6550D">
              <w:rPr>
                <w:color w:val="000000" w:themeColor="text1"/>
                <w:spacing w:val="1"/>
              </w:rPr>
              <w:t>ce</w:t>
            </w:r>
            <w:r w:rsidRPr="00C6550D">
              <w:rPr>
                <w:color w:val="000000" w:themeColor="text1"/>
              </w:rPr>
              <w:t>s</w:t>
            </w:r>
          </w:p>
        </w:tc>
        <w:tc>
          <w:tcPr>
            <w:tcW w:w="1114" w:type="dxa"/>
            <w:tcBorders>
              <w:top w:val="nil"/>
              <w:left w:val="nil"/>
              <w:bottom w:val="nil"/>
              <w:right w:val="nil"/>
            </w:tcBorders>
          </w:tcPr>
          <w:p w:rsidR="00FE7AB7" w:rsidRPr="00C6550D" w:rsidRDefault="002B432B">
            <w:pPr>
              <w:spacing w:line="220" w:lineRule="exact"/>
              <w:ind w:right="40"/>
              <w:jc w:val="right"/>
              <w:rPr>
                <w:color w:val="000000" w:themeColor="text1"/>
              </w:rPr>
            </w:pPr>
            <w:r w:rsidRPr="00C6550D">
              <w:rPr>
                <w:color w:val="000000" w:themeColor="text1"/>
                <w:spacing w:val="2"/>
                <w:w w:val="98"/>
              </w:rPr>
              <w:t>1</w:t>
            </w:r>
            <w:r w:rsidRPr="00C6550D">
              <w:rPr>
                <w:color w:val="000000" w:themeColor="text1"/>
                <w:w w:val="98"/>
              </w:rPr>
              <w:t>4</w:t>
            </w:r>
          </w:p>
        </w:tc>
      </w:tr>
    </w:tbl>
    <w:p w:rsidR="00FE7AB7" w:rsidRPr="00C6550D" w:rsidRDefault="00FE7AB7">
      <w:pPr>
        <w:rPr>
          <w:color w:val="000000" w:themeColor="text1"/>
        </w:rPr>
        <w:sectPr w:rsidR="00FE7AB7" w:rsidRPr="00C6550D">
          <w:pgSz w:w="12240" w:h="15840"/>
          <w:pgMar w:top="1060" w:right="1380" w:bottom="280" w:left="1320" w:header="0" w:footer="433" w:gutter="0"/>
          <w:cols w:space="720"/>
        </w:sectPr>
      </w:pPr>
    </w:p>
    <w:p w:rsidR="00FE7AB7" w:rsidRPr="00C6550D" w:rsidRDefault="00FE7AB7">
      <w:pPr>
        <w:spacing w:before="1" w:line="120" w:lineRule="exact"/>
        <w:rPr>
          <w:color w:val="000000" w:themeColor="text1"/>
          <w:sz w:val="12"/>
          <w:szCs w:val="12"/>
        </w:rPr>
      </w:pPr>
    </w:p>
    <w:p w:rsidR="00FE7AB7" w:rsidRPr="00C6550D" w:rsidRDefault="00FE7AB7">
      <w:pPr>
        <w:ind w:left="4705" w:right="4706"/>
        <w:jc w:val="center"/>
        <w:rPr>
          <w:rFonts w:ascii="Courier New" w:eastAsia="Courier New" w:hAnsi="Courier New" w:cs="Courier New"/>
          <w:color w:val="000000" w:themeColor="text1"/>
        </w:rPr>
      </w:pPr>
    </w:p>
    <w:p w:rsidR="00FE7AB7" w:rsidRPr="00C6550D" w:rsidRDefault="002B432B">
      <w:pPr>
        <w:spacing w:before="39"/>
        <w:ind w:left="341"/>
        <w:rPr>
          <w:color w:val="000000" w:themeColor="text1"/>
        </w:rPr>
      </w:pPr>
      <w:r w:rsidRPr="00C6550D">
        <w:rPr>
          <w:b/>
          <w:color w:val="000000" w:themeColor="text1"/>
          <w:u w:val="thick" w:color="000000"/>
        </w:rPr>
        <w:t>S</w:t>
      </w:r>
      <w:r w:rsidRPr="00C6550D">
        <w:rPr>
          <w:b/>
          <w:color w:val="000000" w:themeColor="text1"/>
          <w:spacing w:val="-1"/>
          <w:u w:val="thick" w:color="000000"/>
        </w:rPr>
        <w:t>E</w:t>
      </w:r>
      <w:r w:rsidRPr="00C6550D">
        <w:rPr>
          <w:b/>
          <w:color w:val="000000" w:themeColor="text1"/>
          <w:spacing w:val="3"/>
          <w:u w:val="thick" w:color="000000"/>
        </w:rPr>
        <w:t>C</w:t>
      </w:r>
      <w:r w:rsidRPr="00C6550D">
        <w:rPr>
          <w:b/>
          <w:color w:val="000000" w:themeColor="text1"/>
          <w:spacing w:val="-1"/>
          <w:u w:val="thick" w:color="000000"/>
        </w:rPr>
        <w:t>TI</w:t>
      </w:r>
      <w:r w:rsidRPr="00C6550D">
        <w:rPr>
          <w:b/>
          <w:color w:val="000000" w:themeColor="text1"/>
          <w:spacing w:val="1"/>
          <w:u w:val="thick" w:color="000000"/>
        </w:rPr>
        <w:t>O</w:t>
      </w:r>
      <w:r w:rsidRPr="00C6550D">
        <w:rPr>
          <w:b/>
          <w:color w:val="000000" w:themeColor="text1"/>
          <w:u w:val="thick" w:color="000000"/>
        </w:rPr>
        <w:t>N</w:t>
      </w:r>
      <w:r w:rsidRPr="00C6550D">
        <w:rPr>
          <w:b/>
          <w:color w:val="000000" w:themeColor="text1"/>
          <w:spacing w:val="-8"/>
          <w:u w:val="thick" w:color="000000"/>
        </w:rPr>
        <w:t xml:space="preserve"> </w:t>
      </w:r>
      <w:r w:rsidRPr="00C6550D">
        <w:rPr>
          <w:b/>
          <w:color w:val="000000" w:themeColor="text1"/>
          <w:spacing w:val="2"/>
          <w:u w:val="thick" w:color="000000"/>
        </w:rPr>
        <w:t>I</w:t>
      </w:r>
      <w:r w:rsidRPr="00C6550D">
        <w:rPr>
          <w:b/>
          <w:color w:val="000000" w:themeColor="text1"/>
          <w:spacing w:val="-1"/>
          <w:u w:val="thick" w:color="000000"/>
        </w:rPr>
        <w:t>I</w:t>
      </w:r>
      <w:r w:rsidRPr="00C6550D">
        <w:rPr>
          <w:b/>
          <w:color w:val="000000" w:themeColor="text1"/>
          <w:u w:val="thick" w:color="000000"/>
        </w:rPr>
        <w:t>:</w:t>
      </w:r>
      <w:r w:rsidRPr="00C6550D">
        <w:rPr>
          <w:b/>
          <w:color w:val="000000" w:themeColor="text1"/>
          <w:spacing w:val="-1"/>
          <w:u w:val="thick" w:color="000000"/>
        </w:rPr>
        <w:t xml:space="preserve"> I</w:t>
      </w:r>
      <w:r w:rsidRPr="00C6550D">
        <w:rPr>
          <w:b/>
          <w:color w:val="000000" w:themeColor="text1"/>
          <w:u w:val="thick" w:color="000000"/>
        </w:rPr>
        <w:t>N</w:t>
      </w:r>
      <w:r w:rsidRPr="00C6550D">
        <w:rPr>
          <w:b/>
          <w:color w:val="000000" w:themeColor="text1"/>
          <w:spacing w:val="2"/>
          <w:u w:val="thick" w:color="000000"/>
        </w:rPr>
        <w:t>S</w:t>
      </w:r>
      <w:r w:rsidRPr="00C6550D">
        <w:rPr>
          <w:b/>
          <w:color w:val="000000" w:themeColor="text1"/>
          <w:spacing w:val="-1"/>
          <w:u w:val="thick" w:color="000000"/>
        </w:rPr>
        <w:t>T</w:t>
      </w:r>
      <w:r w:rsidRPr="00C6550D">
        <w:rPr>
          <w:b/>
          <w:color w:val="000000" w:themeColor="text1"/>
          <w:u w:val="thick" w:color="000000"/>
        </w:rPr>
        <w:t>R</w:t>
      </w:r>
      <w:r w:rsidRPr="00C6550D">
        <w:rPr>
          <w:b/>
          <w:color w:val="000000" w:themeColor="text1"/>
          <w:spacing w:val="3"/>
          <w:u w:val="thick" w:color="000000"/>
        </w:rPr>
        <w:t>U</w:t>
      </w:r>
      <w:r w:rsidRPr="00C6550D">
        <w:rPr>
          <w:b/>
          <w:color w:val="000000" w:themeColor="text1"/>
          <w:u w:val="thick" w:color="000000"/>
        </w:rPr>
        <w:t>C</w:t>
      </w:r>
      <w:r w:rsidRPr="00C6550D">
        <w:rPr>
          <w:b/>
          <w:color w:val="000000" w:themeColor="text1"/>
          <w:spacing w:val="2"/>
          <w:u w:val="thick" w:color="000000"/>
        </w:rPr>
        <w:t>TI</w:t>
      </w:r>
      <w:r w:rsidRPr="00C6550D">
        <w:rPr>
          <w:b/>
          <w:color w:val="000000" w:themeColor="text1"/>
          <w:spacing w:val="1"/>
          <w:u w:val="thick" w:color="000000"/>
        </w:rPr>
        <w:t>O</w:t>
      </w:r>
      <w:r w:rsidRPr="00C6550D">
        <w:rPr>
          <w:b/>
          <w:color w:val="000000" w:themeColor="text1"/>
          <w:u w:val="thick" w:color="000000"/>
        </w:rPr>
        <w:t>N</w:t>
      </w:r>
      <w:r w:rsidRPr="00C6550D">
        <w:rPr>
          <w:b/>
          <w:color w:val="000000" w:themeColor="text1"/>
          <w:spacing w:val="-14"/>
          <w:u w:val="thick" w:color="000000"/>
        </w:rPr>
        <w:t xml:space="preserve"> </w:t>
      </w:r>
      <w:r w:rsidRPr="00C6550D">
        <w:rPr>
          <w:b/>
          <w:color w:val="000000" w:themeColor="text1"/>
          <w:spacing w:val="-1"/>
          <w:u w:val="thick" w:color="000000"/>
        </w:rPr>
        <w:t>T</w:t>
      </w:r>
      <w:r w:rsidRPr="00C6550D">
        <w:rPr>
          <w:b/>
          <w:color w:val="000000" w:themeColor="text1"/>
          <w:u w:val="thick" w:color="000000"/>
        </w:rPr>
        <w:t>O</w:t>
      </w:r>
      <w:r w:rsidRPr="00C6550D">
        <w:rPr>
          <w:b/>
          <w:color w:val="000000" w:themeColor="text1"/>
          <w:spacing w:val="-1"/>
          <w:u w:val="thick" w:color="000000"/>
        </w:rPr>
        <w:t xml:space="preserve"> TE</w:t>
      </w:r>
      <w:r w:rsidRPr="00C6550D">
        <w:rPr>
          <w:b/>
          <w:color w:val="000000" w:themeColor="text1"/>
          <w:spacing w:val="3"/>
          <w:u w:val="thick" w:color="000000"/>
        </w:rPr>
        <w:t>N</w:t>
      </w:r>
      <w:r w:rsidRPr="00C6550D">
        <w:rPr>
          <w:b/>
          <w:color w:val="000000" w:themeColor="text1"/>
          <w:u w:val="thick" w:color="000000"/>
        </w:rPr>
        <w:t>D</w:t>
      </w:r>
      <w:r w:rsidRPr="00C6550D">
        <w:rPr>
          <w:b/>
          <w:color w:val="000000" w:themeColor="text1"/>
          <w:spacing w:val="-1"/>
          <w:u w:val="thick" w:color="000000"/>
        </w:rPr>
        <w:t>E</w:t>
      </w:r>
      <w:r w:rsidRPr="00C6550D">
        <w:rPr>
          <w:b/>
          <w:color w:val="000000" w:themeColor="text1"/>
          <w:spacing w:val="3"/>
          <w:u w:val="thick" w:color="000000"/>
        </w:rPr>
        <w:t>R</w:t>
      </w:r>
      <w:r w:rsidRPr="00C6550D">
        <w:rPr>
          <w:b/>
          <w:color w:val="000000" w:themeColor="text1"/>
          <w:spacing w:val="-1"/>
          <w:u w:val="thick" w:color="000000"/>
        </w:rPr>
        <w:t>E</w:t>
      </w:r>
      <w:r w:rsidRPr="00C6550D">
        <w:rPr>
          <w:b/>
          <w:color w:val="000000" w:themeColor="text1"/>
          <w:spacing w:val="3"/>
          <w:u w:val="thick" w:color="000000"/>
        </w:rPr>
        <w:t>R</w:t>
      </w:r>
      <w:r w:rsidRPr="00C6550D">
        <w:rPr>
          <w:b/>
          <w:color w:val="000000" w:themeColor="text1"/>
          <w:u w:val="thick" w:color="000000"/>
        </w:rPr>
        <w:t>S</w:t>
      </w:r>
    </w:p>
    <w:p w:rsidR="00FE7AB7" w:rsidRPr="00C6550D" w:rsidRDefault="00FE7AB7">
      <w:pPr>
        <w:spacing w:before="7" w:line="180" w:lineRule="exact"/>
        <w:rPr>
          <w:color w:val="000000" w:themeColor="text1"/>
          <w:sz w:val="18"/>
          <w:szCs w:val="18"/>
        </w:rPr>
      </w:pPr>
    </w:p>
    <w:p w:rsidR="00FE7AB7" w:rsidRPr="00C6550D" w:rsidRDefault="002B432B">
      <w:pPr>
        <w:spacing w:before="27"/>
        <w:ind w:left="4098" w:right="4100"/>
        <w:jc w:val="center"/>
        <w:rPr>
          <w:color w:val="000000" w:themeColor="text1"/>
        </w:rPr>
      </w:pPr>
      <w:r w:rsidRPr="00C6550D">
        <w:rPr>
          <w:b/>
          <w:color w:val="000000" w:themeColor="text1"/>
          <w:u w:val="thick" w:color="000000"/>
        </w:rPr>
        <w:t>A.</w:t>
      </w:r>
      <w:r w:rsidRPr="00C6550D">
        <w:rPr>
          <w:b/>
          <w:color w:val="000000" w:themeColor="text1"/>
          <w:spacing w:val="-1"/>
          <w:u w:val="thick" w:color="000000"/>
        </w:rPr>
        <w:t xml:space="preserve"> </w:t>
      </w:r>
      <w:r w:rsidRPr="00C6550D">
        <w:rPr>
          <w:b/>
          <w:color w:val="000000" w:themeColor="text1"/>
          <w:spacing w:val="-1"/>
          <w:w w:val="99"/>
          <w:u w:val="thick" w:color="000000"/>
        </w:rPr>
        <w:t>I</w:t>
      </w:r>
      <w:r w:rsidRPr="00C6550D">
        <w:rPr>
          <w:b/>
          <w:color w:val="000000" w:themeColor="text1"/>
          <w:w w:val="99"/>
          <w:u w:val="thick" w:color="000000"/>
        </w:rPr>
        <w:t>n</w:t>
      </w:r>
      <w:r w:rsidRPr="00C6550D">
        <w:rPr>
          <w:b/>
          <w:color w:val="000000" w:themeColor="text1"/>
          <w:spacing w:val="1"/>
          <w:w w:val="99"/>
          <w:u w:val="thick" w:color="000000"/>
        </w:rPr>
        <w:t>tro</w:t>
      </w:r>
      <w:r w:rsidRPr="00C6550D">
        <w:rPr>
          <w:b/>
          <w:color w:val="000000" w:themeColor="text1"/>
          <w:w w:val="99"/>
          <w:u w:val="thick" w:color="000000"/>
        </w:rPr>
        <w:t>du</w:t>
      </w:r>
      <w:r w:rsidRPr="00C6550D">
        <w:rPr>
          <w:b/>
          <w:color w:val="000000" w:themeColor="text1"/>
          <w:spacing w:val="1"/>
          <w:w w:val="99"/>
          <w:u w:val="thick" w:color="000000"/>
        </w:rPr>
        <w:t>ct</w:t>
      </w:r>
      <w:r w:rsidRPr="00C6550D">
        <w:rPr>
          <w:b/>
          <w:color w:val="000000" w:themeColor="text1"/>
          <w:w w:val="99"/>
          <w:u w:val="thick" w:color="000000"/>
        </w:rPr>
        <w:t>i</w:t>
      </w:r>
      <w:r w:rsidRPr="00C6550D">
        <w:rPr>
          <w:b/>
          <w:color w:val="000000" w:themeColor="text1"/>
          <w:spacing w:val="1"/>
          <w:w w:val="99"/>
          <w:u w:val="thick" w:color="000000"/>
        </w:rPr>
        <w:t>o</w:t>
      </w:r>
      <w:r w:rsidRPr="00C6550D">
        <w:rPr>
          <w:b/>
          <w:color w:val="000000" w:themeColor="text1"/>
          <w:w w:val="99"/>
          <w:u w:val="thick" w:color="000000"/>
        </w:rPr>
        <w:t>n</w:t>
      </w:r>
    </w:p>
    <w:p w:rsidR="00FE7AB7" w:rsidRPr="00C6550D" w:rsidRDefault="00FE7AB7">
      <w:pPr>
        <w:spacing w:before="14" w:line="200" w:lineRule="exact"/>
        <w:rPr>
          <w:color w:val="000000" w:themeColor="text1"/>
        </w:rPr>
      </w:pPr>
    </w:p>
    <w:p w:rsidR="00FE7AB7" w:rsidRPr="00C6550D" w:rsidRDefault="002B432B">
      <w:pPr>
        <w:spacing w:before="27"/>
        <w:ind w:left="120"/>
        <w:rPr>
          <w:color w:val="000000" w:themeColor="text1"/>
        </w:rPr>
      </w:pPr>
      <w:r w:rsidRPr="00C6550D">
        <w:rPr>
          <w:b/>
          <w:color w:val="000000" w:themeColor="text1"/>
          <w:spacing w:val="1"/>
        </w:rPr>
        <w:t>1</w:t>
      </w:r>
      <w:r w:rsidRPr="00C6550D">
        <w:rPr>
          <w:b/>
          <w:color w:val="000000" w:themeColor="text1"/>
        </w:rPr>
        <w:t xml:space="preserve">.      </w:t>
      </w:r>
      <w:r w:rsidRPr="00C6550D">
        <w:rPr>
          <w:b/>
          <w:color w:val="000000" w:themeColor="text1"/>
          <w:spacing w:val="38"/>
        </w:rPr>
        <w:t xml:space="preserve"> </w:t>
      </w:r>
      <w:r w:rsidRPr="00C6550D">
        <w:rPr>
          <w:b/>
          <w:color w:val="000000" w:themeColor="text1"/>
          <w:spacing w:val="-1"/>
        </w:rPr>
        <w:t>E</w:t>
      </w:r>
      <w:r w:rsidRPr="00C6550D">
        <w:rPr>
          <w:b/>
          <w:color w:val="000000" w:themeColor="text1"/>
        </w:rPr>
        <w:t>li</w:t>
      </w:r>
      <w:r w:rsidRPr="00C6550D">
        <w:rPr>
          <w:b/>
          <w:color w:val="000000" w:themeColor="text1"/>
          <w:spacing w:val="1"/>
        </w:rPr>
        <w:t>g</w:t>
      </w:r>
      <w:r w:rsidRPr="00C6550D">
        <w:rPr>
          <w:b/>
          <w:color w:val="000000" w:themeColor="text1"/>
        </w:rPr>
        <w:t>ible</w:t>
      </w:r>
      <w:r w:rsidRPr="00C6550D">
        <w:rPr>
          <w:b/>
          <w:color w:val="000000" w:themeColor="text1"/>
          <w:spacing w:val="-4"/>
        </w:rPr>
        <w:t xml:space="preserve"> </w:t>
      </w:r>
      <w:r w:rsidRPr="00C6550D">
        <w:rPr>
          <w:b/>
          <w:color w:val="000000" w:themeColor="text1"/>
          <w:spacing w:val="-1"/>
        </w:rPr>
        <w:t>T</w:t>
      </w:r>
      <w:r w:rsidRPr="00C6550D">
        <w:rPr>
          <w:b/>
          <w:color w:val="000000" w:themeColor="text1"/>
          <w:spacing w:val="1"/>
        </w:rPr>
        <w:t>e</w:t>
      </w:r>
      <w:r w:rsidRPr="00C6550D">
        <w:rPr>
          <w:b/>
          <w:color w:val="000000" w:themeColor="text1"/>
        </w:rPr>
        <w:t>nd</w:t>
      </w:r>
      <w:r w:rsidRPr="00C6550D">
        <w:rPr>
          <w:b/>
          <w:color w:val="000000" w:themeColor="text1"/>
          <w:spacing w:val="1"/>
        </w:rPr>
        <w:t>ere</w:t>
      </w:r>
      <w:r w:rsidRPr="00C6550D">
        <w:rPr>
          <w:b/>
          <w:color w:val="000000" w:themeColor="text1"/>
          <w:spacing w:val="3"/>
        </w:rPr>
        <w:t>r</w:t>
      </w:r>
      <w:r w:rsidRPr="00C6550D">
        <w:rPr>
          <w:b/>
          <w:color w:val="000000" w:themeColor="text1"/>
        </w:rPr>
        <w:t>s</w:t>
      </w:r>
    </w:p>
    <w:p w:rsidR="00FE7AB7" w:rsidRPr="00C6550D" w:rsidRDefault="00FE7AB7">
      <w:pPr>
        <w:spacing w:before="16" w:line="220" w:lineRule="exact"/>
        <w:rPr>
          <w:color w:val="000000" w:themeColor="text1"/>
          <w:sz w:val="22"/>
          <w:szCs w:val="22"/>
        </w:rPr>
      </w:pPr>
    </w:p>
    <w:p w:rsidR="00FE7AB7" w:rsidRPr="00C6550D" w:rsidRDefault="002B432B">
      <w:pPr>
        <w:spacing w:line="253" w:lineRule="auto"/>
        <w:ind w:left="660" w:right="87" w:hanging="540"/>
        <w:jc w:val="both"/>
        <w:rPr>
          <w:color w:val="000000" w:themeColor="text1"/>
        </w:rPr>
      </w:pPr>
      <w:r w:rsidRPr="00C6550D">
        <w:rPr>
          <w:color w:val="000000" w:themeColor="text1"/>
          <w:spacing w:val="2"/>
        </w:rPr>
        <w:t>1</w:t>
      </w:r>
      <w:r w:rsidRPr="00C6550D">
        <w:rPr>
          <w:color w:val="000000" w:themeColor="text1"/>
          <w:spacing w:val="1"/>
        </w:rPr>
        <w:t>.</w:t>
      </w:r>
      <w:r w:rsidRPr="00C6550D">
        <w:rPr>
          <w:color w:val="000000" w:themeColor="text1"/>
        </w:rPr>
        <w:t xml:space="preserve">1    </w:t>
      </w:r>
      <w:r w:rsidRPr="00C6550D">
        <w:rPr>
          <w:color w:val="000000" w:themeColor="text1"/>
          <w:spacing w:val="16"/>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s</w:t>
      </w:r>
      <w:r w:rsidRPr="00C6550D">
        <w:rPr>
          <w:color w:val="000000" w:themeColor="text1"/>
          <w:spacing w:val="-1"/>
        </w:rPr>
        <w:t xml:space="preserve"> </w:t>
      </w:r>
      <w:r w:rsidRPr="00C6550D">
        <w:rPr>
          <w:color w:val="000000" w:themeColor="text1"/>
        </w:rPr>
        <w:t>sh</w:t>
      </w:r>
      <w:r w:rsidRPr="00C6550D">
        <w:rPr>
          <w:color w:val="000000" w:themeColor="text1"/>
          <w:spacing w:val="2"/>
        </w:rPr>
        <w:t>o</w:t>
      </w:r>
      <w:r w:rsidRPr="00C6550D">
        <w:rPr>
          <w:color w:val="000000" w:themeColor="text1"/>
        </w:rPr>
        <w:t>uld</w:t>
      </w:r>
      <w:r w:rsidRPr="00C6550D">
        <w:rPr>
          <w:color w:val="000000" w:themeColor="text1"/>
          <w:spacing w:val="4"/>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8"/>
        </w:rPr>
        <w:t xml:space="preserve"> </w:t>
      </w:r>
      <w:r w:rsidRPr="00C6550D">
        <w:rPr>
          <w:color w:val="000000" w:themeColor="text1"/>
          <w:spacing w:val="2"/>
        </w:rPr>
        <w:t>b</w:t>
      </w:r>
      <w:r w:rsidRPr="00C6550D">
        <w:rPr>
          <w:color w:val="000000" w:themeColor="text1"/>
        </w:rPr>
        <w:t>e</w:t>
      </w:r>
      <w:r w:rsidRPr="00C6550D">
        <w:rPr>
          <w:color w:val="000000" w:themeColor="text1"/>
          <w:spacing w:val="10"/>
        </w:rPr>
        <w:t xml:space="preserve"> </w:t>
      </w:r>
      <w:r w:rsidRPr="00C6550D">
        <w:rPr>
          <w:color w:val="000000" w:themeColor="text1"/>
          <w:spacing w:val="1"/>
        </w:rPr>
        <w:t>a</w:t>
      </w:r>
      <w:r w:rsidRPr="00C6550D">
        <w:rPr>
          <w:color w:val="000000" w:themeColor="text1"/>
          <w:spacing w:val="2"/>
        </w:rPr>
        <w:t>s</w:t>
      </w:r>
      <w:r w:rsidRPr="00C6550D">
        <w:rPr>
          <w:color w:val="000000" w:themeColor="text1"/>
        </w:rPr>
        <w:t>s</w:t>
      </w:r>
      <w:r w:rsidRPr="00C6550D">
        <w:rPr>
          <w:color w:val="000000" w:themeColor="text1"/>
          <w:spacing w:val="2"/>
        </w:rPr>
        <w:t>o</w:t>
      </w:r>
      <w:r w:rsidRPr="00C6550D">
        <w:rPr>
          <w:color w:val="000000" w:themeColor="text1"/>
          <w:spacing w:val="1"/>
        </w:rPr>
        <w:t>c</w:t>
      </w:r>
      <w:r w:rsidRPr="00C6550D">
        <w:rPr>
          <w:color w:val="000000" w:themeColor="text1"/>
        </w:rPr>
        <w:t>i</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spacing w:val="2"/>
        </w:rPr>
        <w:t>d</w:t>
      </w:r>
      <w:r w:rsidRPr="00C6550D">
        <w:rPr>
          <w:color w:val="000000" w:themeColor="text1"/>
        </w:rPr>
        <w:t xml:space="preserve">, </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rPr>
        <w:t>h</w:t>
      </w:r>
      <w:r w:rsidRPr="00C6550D">
        <w:rPr>
          <w:color w:val="000000" w:themeColor="text1"/>
          <w:spacing w:val="1"/>
        </w:rPr>
        <w:t>a</w:t>
      </w:r>
      <w:r w:rsidRPr="00C6550D">
        <w:rPr>
          <w:color w:val="000000" w:themeColor="text1"/>
        </w:rPr>
        <w:t>ve</w:t>
      </w:r>
      <w:r w:rsidRPr="00C6550D">
        <w:rPr>
          <w:color w:val="000000" w:themeColor="text1"/>
          <w:spacing w:val="7"/>
        </w:rPr>
        <w:t xml:space="preserve"> </w:t>
      </w:r>
      <w:r w:rsidRPr="00C6550D">
        <w:rPr>
          <w:color w:val="000000" w:themeColor="text1"/>
          <w:spacing w:val="2"/>
        </w:rPr>
        <w:t>b</w:t>
      </w:r>
      <w:r w:rsidRPr="00C6550D">
        <w:rPr>
          <w:color w:val="000000" w:themeColor="text1"/>
          <w:spacing w:val="1"/>
        </w:rPr>
        <w:t>ee</w:t>
      </w:r>
      <w:r w:rsidRPr="00C6550D">
        <w:rPr>
          <w:color w:val="000000" w:themeColor="text1"/>
        </w:rPr>
        <w:t>n</w:t>
      </w:r>
      <w:r w:rsidRPr="00C6550D">
        <w:rPr>
          <w:color w:val="000000" w:themeColor="text1"/>
          <w:spacing w:val="6"/>
        </w:rPr>
        <w:t xml:space="preserve"> </w:t>
      </w:r>
      <w:r w:rsidRPr="00C6550D">
        <w:rPr>
          <w:color w:val="000000" w:themeColor="text1"/>
          <w:spacing w:val="3"/>
        </w:rPr>
        <w:t>a</w:t>
      </w:r>
      <w:r w:rsidRPr="00C6550D">
        <w:rPr>
          <w:color w:val="000000" w:themeColor="text1"/>
        </w:rPr>
        <w:t>ss</w:t>
      </w:r>
      <w:r w:rsidRPr="00C6550D">
        <w:rPr>
          <w:color w:val="000000" w:themeColor="text1"/>
          <w:spacing w:val="2"/>
        </w:rPr>
        <w:t>o</w:t>
      </w:r>
      <w:r w:rsidRPr="00C6550D">
        <w:rPr>
          <w:color w:val="000000" w:themeColor="text1"/>
          <w:spacing w:val="1"/>
        </w:rPr>
        <w:t>c</w:t>
      </w:r>
      <w:r w:rsidRPr="00C6550D">
        <w:rPr>
          <w:color w:val="000000" w:themeColor="text1"/>
        </w:rPr>
        <w:t>i</w:t>
      </w:r>
      <w:r w:rsidRPr="00C6550D">
        <w:rPr>
          <w:color w:val="000000" w:themeColor="text1"/>
          <w:spacing w:val="1"/>
        </w:rPr>
        <w:t>a</w:t>
      </w:r>
      <w:r w:rsidRPr="00C6550D">
        <w:rPr>
          <w:color w:val="000000" w:themeColor="text1"/>
        </w:rPr>
        <w:t>t</w:t>
      </w:r>
      <w:r w:rsidRPr="00C6550D">
        <w:rPr>
          <w:color w:val="000000" w:themeColor="text1"/>
          <w:spacing w:val="3"/>
        </w:rPr>
        <w:t>e</w:t>
      </w:r>
      <w:r w:rsidRPr="00C6550D">
        <w:rPr>
          <w:color w:val="000000" w:themeColor="text1"/>
        </w:rPr>
        <w:t>d</w:t>
      </w:r>
      <w:r w:rsidRPr="00C6550D">
        <w:rPr>
          <w:color w:val="000000" w:themeColor="text1"/>
          <w:spacing w:val="2"/>
        </w:rPr>
        <w:t xml:space="preserve"> </w:t>
      </w:r>
      <w:r w:rsidRPr="00C6550D">
        <w:rPr>
          <w:color w:val="000000" w:themeColor="text1"/>
        </w:rPr>
        <w:t>in</w:t>
      </w:r>
      <w:r w:rsidRPr="00C6550D">
        <w:rPr>
          <w:color w:val="000000" w:themeColor="text1"/>
          <w:spacing w:val="9"/>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2"/>
        </w:rPr>
        <w:t>p</w:t>
      </w:r>
      <w:r w:rsidRPr="00C6550D">
        <w:rPr>
          <w:color w:val="000000" w:themeColor="text1"/>
          <w:spacing w:val="1"/>
        </w:rPr>
        <w:t>a</w:t>
      </w:r>
      <w:r w:rsidRPr="00C6550D">
        <w:rPr>
          <w:color w:val="000000" w:themeColor="text1"/>
        </w:rPr>
        <w:t>st,</w:t>
      </w:r>
      <w:r w:rsidRPr="00C6550D">
        <w:rPr>
          <w:color w:val="000000" w:themeColor="text1"/>
          <w:spacing w:val="7"/>
        </w:rPr>
        <w:t xml:space="preserve"> </w:t>
      </w:r>
      <w:r w:rsidRPr="00C6550D">
        <w:rPr>
          <w:color w:val="000000" w:themeColor="text1"/>
          <w:spacing w:val="2"/>
        </w:rPr>
        <w:t>d</w:t>
      </w:r>
      <w:r w:rsidRPr="00C6550D">
        <w:rPr>
          <w:color w:val="000000" w:themeColor="text1"/>
        </w:rPr>
        <w:t>i</w:t>
      </w:r>
      <w:r w:rsidRPr="00C6550D">
        <w:rPr>
          <w:color w:val="000000" w:themeColor="text1"/>
          <w:spacing w:val="1"/>
        </w:rPr>
        <w:t>rec</w:t>
      </w:r>
      <w:r w:rsidRPr="00C6550D">
        <w:rPr>
          <w:color w:val="000000" w:themeColor="text1"/>
        </w:rPr>
        <w:t>t</w:t>
      </w:r>
      <w:r w:rsidRPr="00C6550D">
        <w:rPr>
          <w:color w:val="000000" w:themeColor="text1"/>
          <w:spacing w:val="3"/>
        </w:rPr>
        <w:t>l</w:t>
      </w:r>
      <w:r w:rsidRPr="00C6550D">
        <w:rPr>
          <w:color w:val="000000" w:themeColor="text1"/>
        </w:rPr>
        <w:t>y</w:t>
      </w:r>
      <w:r w:rsidRPr="00C6550D">
        <w:rPr>
          <w:color w:val="000000" w:themeColor="text1"/>
          <w:spacing w:val="1"/>
        </w:rPr>
        <w:t xml:space="preserve"> </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spacing w:val="3"/>
        </w:rPr>
        <w:t>i</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1"/>
        </w:rPr>
        <w:t>rec</w:t>
      </w:r>
      <w:r w:rsidRPr="00C6550D">
        <w:rPr>
          <w:color w:val="000000" w:themeColor="text1"/>
        </w:rPr>
        <w:t>t</w:t>
      </w:r>
      <w:r w:rsidRPr="00C6550D">
        <w:rPr>
          <w:color w:val="000000" w:themeColor="text1"/>
          <w:spacing w:val="3"/>
        </w:rPr>
        <w:t>l</w:t>
      </w:r>
      <w:r w:rsidRPr="00C6550D">
        <w:rPr>
          <w:color w:val="000000" w:themeColor="text1"/>
          <w:spacing w:val="-3"/>
        </w:rPr>
        <w:t>y</w:t>
      </w:r>
      <w:r w:rsidRPr="00C6550D">
        <w:rPr>
          <w:color w:val="000000" w:themeColor="text1"/>
        </w:rPr>
        <w:t>,</w:t>
      </w:r>
      <w:r w:rsidRPr="00C6550D">
        <w:rPr>
          <w:color w:val="000000" w:themeColor="text1"/>
          <w:spacing w:val="4"/>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rPr>
        <w:t>a</w:t>
      </w:r>
      <w:r w:rsidRPr="00C6550D">
        <w:rPr>
          <w:color w:val="000000" w:themeColor="text1"/>
          <w:spacing w:val="15"/>
        </w:rPr>
        <w:t xml:space="preserve"> </w:t>
      </w:r>
      <w:r w:rsidRPr="00C6550D">
        <w:rPr>
          <w:color w:val="000000" w:themeColor="text1"/>
          <w:spacing w:val="-1"/>
        </w:rPr>
        <w:t>f</w:t>
      </w:r>
      <w:r w:rsidRPr="00C6550D">
        <w:rPr>
          <w:color w:val="000000" w:themeColor="text1"/>
        </w:rPr>
        <w:t>i</w:t>
      </w:r>
      <w:r w:rsidRPr="00C6550D">
        <w:rPr>
          <w:color w:val="000000" w:themeColor="text1"/>
          <w:spacing w:val="4"/>
        </w:rPr>
        <w:t>r</w:t>
      </w:r>
      <w:r w:rsidRPr="00C6550D">
        <w:rPr>
          <w:color w:val="000000" w:themeColor="text1"/>
        </w:rPr>
        <w:t>m</w:t>
      </w:r>
      <w:r w:rsidRPr="00C6550D">
        <w:rPr>
          <w:color w:val="000000" w:themeColor="text1"/>
          <w:spacing w:val="6"/>
        </w:rPr>
        <w:t xml:space="preserve"> </w:t>
      </w:r>
      <w:r w:rsidRPr="00C6550D">
        <w:rPr>
          <w:color w:val="000000" w:themeColor="text1"/>
          <w:spacing w:val="2"/>
        </w:rPr>
        <w:t>o</w:t>
      </w:r>
      <w:r w:rsidRPr="00C6550D">
        <w:rPr>
          <w:color w:val="000000" w:themeColor="text1"/>
        </w:rPr>
        <w:t xml:space="preserve">r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43"/>
        </w:rPr>
        <w:t xml:space="preserve"> </w:t>
      </w:r>
      <w:r w:rsidRPr="00C6550D">
        <w:rPr>
          <w:color w:val="000000" w:themeColor="text1"/>
          <w:spacing w:val="4"/>
        </w:rPr>
        <w:t>o</w:t>
      </w:r>
      <w:r w:rsidRPr="00C6550D">
        <w:rPr>
          <w:color w:val="000000" w:themeColor="text1"/>
        </w:rPr>
        <w:t>f</w:t>
      </w:r>
      <w:r w:rsidRPr="00C6550D">
        <w:rPr>
          <w:color w:val="000000" w:themeColor="text1"/>
          <w:spacing w:val="46"/>
        </w:rPr>
        <w:t xml:space="preserve"> </w:t>
      </w:r>
      <w:r w:rsidRPr="00C6550D">
        <w:rPr>
          <w:color w:val="000000" w:themeColor="text1"/>
        </w:rPr>
        <w:t>its</w:t>
      </w:r>
      <w:r w:rsidRPr="00C6550D">
        <w:rPr>
          <w:color w:val="000000" w:themeColor="text1"/>
          <w:spacing w:val="48"/>
        </w:rPr>
        <w:t xml:space="preserve"> </w:t>
      </w:r>
      <w:r w:rsidRPr="00C6550D">
        <w:rPr>
          <w:color w:val="000000" w:themeColor="text1"/>
          <w:spacing w:val="3"/>
        </w:rPr>
        <w:t>a</w:t>
      </w:r>
      <w:r w:rsidRPr="00C6550D">
        <w:rPr>
          <w:color w:val="000000" w:themeColor="text1"/>
          <w:spacing w:val="1"/>
        </w:rPr>
        <w:t>f</w:t>
      </w:r>
      <w:r w:rsidRPr="00C6550D">
        <w:rPr>
          <w:color w:val="000000" w:themeColor="text1"/>
          <w:spacing w:val="-1"/>
        </w:rPr>
        <w:t>f</w:t>
      </w:r>
      <w:r w:rsidRPr="00C6550D">
        <w:rPr>
          <w:color w:val="000000" w:themeColor="text1"/>
        </w:rPr>
        <w:t>ili</w:t>
      </w:r>
      <w:r w:rsidRPr="00C6550D">
        <w:rPr>
          <w:color w:val="000000" w:themeColor="text1"/>
          <w:spacing w:val="3"/>
        </w:rPr>
        <w:t>a</w:t>
      </w:r>
      <w:r w:rsidRPr="00C6550D">
        <w:rPr>
          <w:color w:val="000000" w:themeColor="text1"/>
        </w:rPr>
        <w:t>t</w:t>
      </w:r>
      <w:r w:rsidRPr="00C6550D">
        <w:rPr>
          <w:color w:val="000000" w:themeColor="text1"/>
          <w:spacing w:val="1"/>
        </w:rPr>
        <w:t>e</w:t>
      </w:r>
      <w:r w:rsidRPr="00C6550D">
        <w:rPr>
          <w:color w:val="000000" w:themeColor="text1"/>
        </w:rPr>
        <w:t>s</w:t>
      </w:r>
      <w:r w:rsidRPr="00C6550D">
        <w:rPr>
          <w:color w:val="000000" w:themeColor="text1"/>
          <w:spacing w:val="43"/>
        </w:rPr>
        <w:t xml:space="preserve"> </w:t>
      </w:r>
      <w:r w:rsidRPr="00C6550D">
        <w:rPr>
          <w:color w:val="000000" w:themeColor="text1"/>
          <w:spacing w:val="-1"/>
        </w:rPr>
        <w:t>w</w:t>
      </w:r>
      <w:r w:rsidRPr="00C6550D">
        <w:rPr>
          <w:color w:val="000000" w:themeColor="text1"/>
          <w:spacing w:val="2"/>
        </w:rPr>
        <w:t>h</w:t>
      </w:r>
      <w:r w:rsidRPr="00C6550D">
        <w:rPr>
          <w:color w:val="000000" w:themeColor="text1"/>
        </w:rPr>
        <w:t>i</w:t>
      </w:r>
      <w:r w:rsidRPr="00C6550D">
        <w:rPr>
          <w:color w:val="000000" w:themeColor="text1"/>
          <w:spacing w:val="3"/>
        </w:rPr>
        <w:t>c</w:t>
      </w:r>
      <w:r w:rsidRPr="00C6550D">
        <w:rPr>
          <w:color w:val="000000" w:themeColor="text1"/>
        </w:rPr>
        <w:t>h</w:t>
      </w:r>
      <w:r w:rsidRPr="00C6550D">
        <w:rPr>
          <w:color w:val="000000" w:themeColor="text1"/>
          <w:spacing w:val="41"/>
        </w:rPr>
        <w:t xml:space="preserve"> </w:t>
      </w:r>
      <w:r w:rsidRPr="00C6550D">
        <w:rPr>
          <w:color w:val="000000" w:themeColor="text1"/>
          <w:spacing w:val="2"/>
        </w:rPr>
        <w:t>h</w:t>
      </w:r>
      <w:r w:rsidRPr="00C6550D">
        <w:rPr>
          <w:color w:val="000000" w:themeColor="text1"/>
          <w:spacing w:val="1"/>
        </w:rPr>
        <w:t>a</w:t>
      </w:r>
      <w:r w:rsidRPr="00C6550D">
        <w:rPr>
          <w:color w:val="000000" w:themeColor="text1"/>
        </w:rPr>
        <w:t>ve</w:t>
      </w:r>
      <w:r w:rsidRPr="00C6550D">
        <w:rPr>
          <w:color w:val="000000" w:themeColor="text1"/>
          <w:spacing w:val="46"/>
        </w:rPr>
        <w:t xml:space="preserve"> </w:t>
      </w:r>
      <w:r w:rsidRPr="00C6550D">
        <w:rPr>
          <w:color w:val="000000" w:themeColor="text1"/>
          <w:spacing w:val="2"/>
        </w:rPr>
        <w:t>b</w:t>
      </w:r>
      <w:r w:rsidRPr="00C6550D">
        <w:rPr>
          <w:color w:val="000000" w:themeColor="text1"/>
          <w:spacing w:val="1"/>
        </w:rPr>
        <w:t>ee</w:t>
      </w:r>
      <w:r w:rsidRPr="00C6550D">
        <w:rPr>
          <w:color w:val="000000" w:themeColor="text1"/>
        </w:rPr>
        <w:t>n</w:t>
      </w:r>
      <w:r w:rsidRPr="00C6550D">
        <w:rPr>
          <w:color w:val="000000" w:themeColor="text1"/>
          <w:spacing w:val="44"/>
        </w:rPr>
        <w:t xml:space="preserve"> </w:t>
      </w:r>
      <w:r w:rsidRPr="00C6550D">
        <w:rPr>
          <w:color w:val="000000" w:themeColor="text1"/>
          <w:spacing w:val="3"/>
        </w:rPr>
        <w:t>e</w:t>
      </w:r>
      <w:r w:rsidRPr="00C6550D">
        <w:rPr>
          <w:color w:val="000000" w:themeColor="text1"/>
        </w:rPr>
        <w:t>ng</w:t>
      </w:r>
      <w:r w:rsidRPr="00C6550D">
        <w:rPr>
          <w:color w:val="000000" w:themeColor="text1"/>
          <w:spacing w:val="3"/>
        </w:rPr>
        <w:t>a</w:t>
      </w:r>
      <w:r w:rsidRPr="00C6550D">
        <w:rPr>
          <w:color w:val="000000" w:themeColor="text1"/>
        </w:rPr>
        <w:t>g</w:t>
      </w:r>
      <w:r w:rsidRPr="00C6550D">
        <w:rPr>
          <w:color w:val="000000" w:themeColor="text1"/>
          <w:spacing w:val="1"/>
        </w:rPr>
        <w:t>e</w:t>
      </w:r>
      <w:r w:rsidRPr="00C6550D">
        <w:rPr>
          <w:color w:val="000000" w:themeColor="text1"/>
        </w:rPr>
        <w:t>d</w:t>
      </w:r>
      <w:r w:rsidRPr="00C6550D">
        <w:rPr>
          <w:color w:val="000000" w:themeColor="text1"/>
          <w:spacing w:val="42"/>
        </w:rPr>
        <w:t xml:space="preserve"> </w:t>
      </w:r>
      <w:r w:rsidRPr="00C6550D">
        <w:rPr>
          <w:color w:val="000000" w:themeColor="text1"/>
          <w:spacing w:val="4"/>
        </w:rPr>
        <w:t>b</w:t>
      </w:r>
      <w:r w:rsidRPr="00C6550D">
        <w:rPr>
          <w:color w:val="000000" w:themeColor="text1"/>
        </w:rPr>
        <w:t>y</w:t>
      </w:r>
      <w:r w:rsidRPr="00C6550D">
        <w:rPr>
          <w:color w:val="000000" w:themeColor="text1"/>
          <w:spacing w:val="44"/>
        </w:rPr>
        <w:t xml:space="preserve"> </w:t>
      </w:r>
      <w:r w:rsidRPr="00C6550D">
        <w:rPr>
          <w:color w:val="000000" w:themeColor="text1"/>
          <w:spacing w:val="3"/>
        </w:rPr>
        <w:t>t</w:t>
      </w:r>
      <w:r w:rsidRPr="00C6550D">
        <w:rPr>
          <w:color w:val="000000" w:themeColor="text1"/>
        </w:rPr>
        <w:t>he</w:t>
      </w:r>
      <w:r w:rsidRPr="00C6550D">
        <w:rPr>
          <w:color w:val="000000" w:themeColor="text1"/>
          <w:spacing w:val="48"/>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38"/>
        </w:rPr>
        <w:t xml:space="preserve"> </w:t>
      </w:r>
      <w:r w:rsidR="00BE0FF8" w:rsidRPr="00C6550D">
        <w:rPr>
          <w:color w:val="000000" w:themeColor="text1"/>
        </w:rPr>
        <w:t>to provide</w:t>
      </w:r>
      <w:r w:rsidRPr="00C6550D">
        <w:rPr>
          <w:color w:val="000000" w:themeColor="text1"/>
          <w:spacing w:val="41"/>
        </w:rPr>
        <w:t xml:space="preserve"> </w:t>
      </w:r>
      <w:r w:rsidRPr="00C6550D">
        <w:rPr>
          <w:color w:val="000000" w:themeColor="text1"/>
          <w:spacing w:val="1"/>
        </w:rPr>
        <w:t>c</w:t>
      </w:r>
      <w:r w:rsidRPr="00C6550D">
        <w:rPr>
          <w:color w:val="000000" w:themeColor="text1"/>
          <w:spacing w:val="2"/>
        </w:rPr>
        <w:t>o</w:t>
      </w:r>
      <w:r w:rsidRPr="00C6550D">
        <w:rPr>
          <w:color w:val="000000" w:themeColor="text1"/>
        </w:rPr>
        <w:t>nsult</w:t>
      </w:r>
      <w:r w:rsidRPr="00C6550D">
        <w:rPr>
          <w:color w:val="000000" w:themeColor="text1"/>
          <w:spacing w:val="3"/>
        </w:rPr>
        <w:t>i</w:t>
      </w:r>
      <w:r w:rsidRPr="00C6550D">
        <w:rPr>
          <w:color w:val="000000" w:themeColor="text1"/>
        </w:rPr>
        <w:t>ng</w:t>
      </w:r>
      <w:r w:rsidRPr="00C6550D">
        <w:rPr>
          <w:color w:val="000000" w:themeColor="text1"/>
          <w:spacing w:val="38"/>
        </w:rPr>
        <w:t xml:space="preserve"> </w:t>
      </w:r>
      <w:r w:rsidRPr="00C6550D">
        <w:rPr>
          <w:color w:val="000000" w:themeColor="text1"/>
        </w:rPr>
        <w:t>s</w:t>
      </w:r>
      <w:r w:rsidRPr="00C6550D">
        <w:rPr>
          <w:color w:val="000000" w:themeColor="text1"/>
          <w:spacing w:val="1"/>
        </w:rPr>
        <w:t>er</w:t>
      </w:r>
      <w:r w:rsidRPr="00C6550D">
        <w:rPr>
          <w:color w:val="000000" w:themeColor="text1"/>
        </w:rPr>
        <w:t>vi</w:t>
      </w:r>
      <w:r w:rsidRPr="00C6550D">
        <w:rPr>
          <w:color w:val="000000" w:themeColor="text1"/>
          <w:spacing w:val="1"/>
        </w:rPr>
        <w:t>c</w:t>
      </w:r>
      <w:r w:rsidRPr="00C6550D">
        <w:rPr>
          <w:color w:val="000000" w:themeColor="text1"/>
          <w:spacing w:val="3"/>
        </w:rPr>
        <w:t>e</w:t>
      </w:r>
      <w:r w:rsidRPr="00C6550D">
        <w:rPr>
          <w:color w:val="000000" w:themeColor="text1"/>
        </w:rPr>
        <w:t>s</w:t>
      </w:r>
      <w:r w:rsidRPr="00C6550D">
        <w:rPr>
          <w:color w:val="000000" w:themeColor="text1"/>
          <w:spacing w:val="41"/>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47"/>
        </w:rPr>
        <w:t xml:space="preserve"> </w:t>
      </w:r>
      <w:r w:rsidRPr="00C6550D">
        <w:rPr>
          <w:color w:val="000000" w:themeColor="text1"/>
          <w:spacing w:val="3"/>
        </w:rPr>
        <w:t>t</w:t>
      </w:r>
      <w:r w:rsidRPr="00C6550D">
        <w:rPr>
          <w:color w:val="000000" w:themeColor="text1"/>
        </w:rPr>
        <w:t xml:space="preserve">he </w:t>
      </w:r>
      <w:r w:rsidRPr="00C6550D">
        <w:rPr>
          <w:color w:val="000000" w:themeColor="text1"/>
          <w:spacing w:val="2"/>
        </w:rPr>
        <w:t>p</w:t>
      </w:r>
      <w:r w:rsidRPr="00C6550D">
        <w:rPr>
          <w:color w:val="000000" w:themeColor="text1"/>
          <w:spacing w:val="1"/>
        </w:rPr>
        <w:t>re</w:t>
      </w:r>
      <w:r w:rsidRPr="00C6550D">
        <w:rPr>
          <w:color w:val="000000" w:themeColor="text1"/>
          <w:spacing w:val="2"/>
        </w:rPr>
        <w:t>p</w:t>
      </w:r>
      <w:r w:rsidRPr="00C6550D">
        <w:rPr>
          <w:color w:val="000000" w:themeColor="text1"/>
          <w:spacing w:val="1"/>
        </w:rPr>
        <w:t>ara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2"/>
        </w:rPr>
        <w:t>d</w:t>
      </w:r>
      <w:r w:rsidRPr="00C6550D">
        <w:rPr>
          <w:color w:val="000000" w:themeColor="text1"/>
          <w:spacing w:val="1"/>
        </w:rPr>
        <w:t>e</w:t>
      </w:r>
      <w:r w:rsidRPr="00C6550D">
        <w:rPr>
          <w:color w:val="000000" w:themeColor="text1"/>
        </w:rPr>
        <w:t>sign,</w:t>
      </w:r>
      <w:r w:rsidRPr="00C6550D">
        <w:rPr>
          <w:color w:val="000000" w:themeColor="text1"/>
          <w:spacing w:val="-1"/>
        </w:rPr>
        <w:t xml:space="preserve"> </w:t>
      </w:r>
      <w:r w:rsidRPr="00C6550D">
        <w:rPr>
          <w:color w:val="000000" w:themeColor="text1"/>
        </w:rPr>
        <w:t>s</w:t>
      </w:r>
      <w:r w:rsidRPr="00C6550D">
        <w:rPr>
          <w:color w:val="000000" w:themeColor="text1"/>
          <w:spacing w:val="2"/>
        </w:rPr>
        <w:t>p</w:t>
      </w:r>
      <w:r w:rsidRPr="00C6550D">
        <w:rPr>
          <w:color w:val="000000" w:themeColor="text1"/>
          <w:spacing w:val="3"/>
        </w:rPr>
        <w:t>e</w:t>
      </w:r>
      <w:r w:rsidRPr="00C6550D">
        <w:rPr>
          <w:color w:val="000000" w:themeColor="text1"/>
          <w:spacing w:val="1"/>
        </w:rPr>
        <w:t>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ns,</w:t>
      </w:r>
      <w:r w:rsidRPr="00C6550D">
        <w:rPr>
          <w:color w:val="000000" w:themeColor="text1"/>
          <w:spacing w:val="-8"/>
        </w:rPr>
        <w:t xml:space="preserve"> </w:t>
      </w:r>
      <w:r w:rsidRPr="00C6550D">
        <w:rPr>
          <w:color w:val="000000" w:themeColor="text1"/>
          <w:spacing w:val="1"/>
        </w:rPr>
        <w:t>a</w:t>
      </w:r>
      <w:r w:rsidRPr="00C6550D">
        <w:rPr>
          <w:color w:val="000000" w:themeColor="text1"/>
        </w:rPr>
        <w:t>nd</w:t>
      </w:r>
      <w:r w:rsidRPr="00C6550D">
        <w:rPr>
          <w:color w:val="000000" w:themeColor="text1"/>
          <w:spacing w:val="5"/>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2"/>
        </w:rPr>
        <w:t xml:space="preserve"> 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nts</w:t>
      </w:r>
      <w:r w:rsidRPr="00C6550D">
        <w:rPr>
          <w:color w:val="000000" w:themeColor="text1"/>
          <w:spacing w:val="-7"/>
        </w:rPr>
        <w:t xml:space="preserve"> </w:t>
      </w:r>
      <w:r w:rsidRPr="00C6550D">
        <w:rPr>
          <w:color w:val="000000" w:themeColor="text1"/>
        </w:rPr>
        <w:t>to</w:t>
      </w:r>
      <w:r w:rsidRPr="00C6550D">
        <w:rPr>
          <w:color w:val="000000" w:themeColor="text1"/>
          <w:spacing w:val="7"/>
        </w:rPr>
        <w:t xml:space="preserve"> </w:t>
      </w:r>
      <w:r w:rsidRPr="00C6550D">
        <w:rPr>
          <w:color w:val="000000" w:themeColor="text1"/>
          <w:spacing w:val="2"/>
        </w:rPr>
        <w:t>b</w:t>
      </w:r>
      <w:r w:rsidRPr="00C6550D">
        <w:rPr>
          <w:color w:val="000000" w:themeColor="text1"/>
        </w:rPr>
        <w:t>e</w:t>
      </w:r>
      <w:r w:rsidRPr="00C6550D">
        <w:rPr>
          <w:color w:val="000000" w:themeColor="text1"/>
          <w:spacing w:val="6"/>
        </w:rPr>
        <w:t xml:space="preserve"> </w:t>
      </w:r>
      <w:r w:rsidRPr="00C6550D">
        <w:rPr>
          <w:color w:val="000000" w:themeColor="text1"/>
        </w:rPr>
        <w:t>us</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4"/>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w:t>
      </w:r>
      <w:r w:rsidRPr="00C6550D">
        <w:rPr>
          <w:color w:val="000000" w:themeColor="text1"/>
        </w:rPr>
        <w:t>u</w:t>
      </w:r>
      <w:r w:rsidRPr="00C6550D">
        <w:rPr>
          <w:color w:val="000000" w:themeColor="text1"/>
          <w:spacing w:val="1"/>
        </w:rPr>
        <w:t>re</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8"/>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2"/>
        </w:rPr>
        <w:t xml:space="preserve"> </w:t>
      </w:r>
      <w:r w:rsidRPr="00C6550D">
        <w:rPr>
          <w:color w:val="000000" w:themeColor="text1"/>
        </w:rPr>
        <w:t xml:space="preserve">to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2"/>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d</w:t>
      </w:r>
      <w:r w:rsidRPr="00C6550D">
        <w:rPr>
          <w:color w:val="000000" w:themeColor="text1"/>
          <w:spacing w:val="-12"/>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this</w:t>
      </w:r>
      <w:r w:rsidRPr="00C6550D">
        <w:rPr>
          <w:color w:val="000000" w:themeColor="text1"/>
          <w:spacing w:val="-5"/>
        </w:rPr>
        <w:t xml:space="preserve"> </w:t>
      </w:r>
      <w:r w:rsidRPr="00C6550D">
        <w:rPr>
          <w:color w:val="000000" w:themeColor="text1"/>
          <w:spacing w:val="1"/>
        </w:rPr>
        <w:t>I</w:t>
      </w:r>
      <w:r w:rsidRPr="00C6550D">
        <w:rPr>
          <w:color w:val="000000" w:themeColor="text1"/>
          <w:spacing w:val="2"/>
        </w:rPr>
        <w:t>n</w:t>
      </w:r>
      <w:r w:rsidRPr="00C6550D">
        <w:rPr>
          <w:color w:val="000000" w:themeColor="text1"/>
        </w:rPr>
        <w:t>vit</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2"/>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p>
    <w:p w:rsidR="00FE7AB7" w:rsidRPr="00C6550D" w:rsidRDefault="00FE7AB7">
      <w:pPr>
        <w:spacing w:before="9" w:line="180" w:lineRule="exact"/>
        <w:rPr>
          <w:color w:val="000000" w:themeColor="text1"/>
          <w:sz w:val="19"/>
          <w:szCs w:val="19"/>
        </w:rPr>
      </w:pPr>
    </w:p>
    <w:p w:rsidR="00FE7AB7" w:rsidRPr="00C6550D" w:rsidRDefault="002B432B">
      <w:pPr>
        <w:ind w:left="120"/>
        <w:rPr>
          <w:color w:val="000000" w:themeColor="text1"/>
        </w:rPr>
      </w:pPr>
      <w:r w:rsidRPr="00C6550D">
        <w:rPr>
          <w:color w:val="000000" w:themeColor="text1"/>
          <w:spacing w:val="2"/>
        </w:rPr>
        <w:t>1</w:t>
      </w:r>
      <w:r w:rsidRPr="00C6550D">
        <w:rPr>
          <w:color w:val="000000" w:themeColor="text1"/>
          <w:spacing w:val="1"/>
        </w:rPr>
        <w:t>.</w:t>
      </w:r>
      <w:r w:rsidRPr="00C6550D">
        <w:rPr>
          <w:color w:val="000000" w:themeColor="text1"/>
        </w:rPr>
        <w:t xml:space="preserve">2    </w:t>
      </w:r>
      <w:r w:rsidRPr="00C6550D">
        <w:rPr>
          <w:color w:val="000000" w:themeColor="text1"/>
          <w:spacing w:val="16"/>
        </w:rPr>
        <w:t xml:space="preserve"> </w:t>
      </w:r>
      <w:r w:rsidRPr="00C6550D">
        <w:rPr>
          <w:color w:val="000000" w:themeColor="text1"/>
          <w:spacing w:val="3"/>
        </w:rPr>
        <w:t>B</w:t>
      </w:r>
      <w:r w:rsidRPr="00C6550D">
        <w:rPr>
          <w:color w:val="000000" w:themeColor="text1"/>
        </w:rPr>
        <w:t>i</w:t>
      </w:r>
      <w:r w:rsidRPr="00C6550D">
        <w:rPr>
          <w:color w:val="000000" w:themeColor="text1"/>
          <w:spacing w:val="2"/>
        </w:rPr>
        <w:t>dd</w:t>
      </w:r>
      <w:r w:rsidRPr="00C6550D">
        <w:rPr>
          <w:color w:val="000000" w:themeColor="text1"/>
          <w:spacing w:val="1"/>
        </w:rPr>
        <w:t>er</w:t>
      </w:r>
      <w:r w:rsidRPr="00C6550D">
        <w:rPr>
          <w:color w:val="000000" w:themeColor="text1"/>
        </w:rPr>
        <w:t>s</w:t>
      </w:r>
      <w:r w:rsidRPr="00C6550D">
        <w:rPr>
          <w:color w:val="000000" w:themeColor="text1"/>
          <w:spacing w:val="42"/>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47"/>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48"/>
        </w:rPr>
        <w:t xml:space="preserve"> </w:t>
      </w:r>
      <w:r w:rsidR="00BE0FF8" w:rsidRPr="00C6550D">
        <w:rPr>
          <w:color w:val="000000" w:themeColor="text1"/>
          <w:spacing w:val="2"/>
        </w:rPr>
        <w:t>b</w:t>
      </w:r>
      <w:r w:rsidR="00BE0FF8" w:rsidRPr="00C6550D">
        <w:rPr>
          <w:color w:val="000000" w:themeColor="text1"/>
        </w:rPr>
        <w:t xml:space="preserve">e </w:t>
      </w:r>
      <w:r w:rsidR="00BE0FF8" w:rsidRPr="00C6550D">
        <w:rPr>
          <w:color w:val="000000" w:themeColor="text1"/>
          <w:spacing w:val="1"/>
        </w:rPr>
        <w:t>under</w:t>
      </w:r>
      <w:r w:rsidRPr="00C6550D">
        <w:rPr>
          <w:color w:val="000000" w:themeColor="text1"/>
          <w:spacing w:val="44"/>
        </w:rPr>
        <w:t xml:space="preserve"> </w:t>
      </w:r>
      <w:r w:rsidR="00BE0FF8" w:rsidRPr="00C6550D">
        <w:rPr>
          <w:color w:val="000000" w:themeColor="text1"/>
        </w:rPr>
        <w:t xml:space="preserve">a </w:t>
      </w:r>
      <w:r w:rsidR="00BE0FF8" w:rsidRPr="00C6550D">
        <w:rPr>
          <w:color w:val="000000" w:themeColor="text1"/>
          <w:spacing w:val="3"/>
        </w:rPr>
        <w:t>declaration</w:t>
      </w:r>
      <w:r w:rsidRPr="00C6550D">
        <w:rPr>
          <w:color w:val="000000" w:themeColor="text1"/>
          <w:spacing w:val="40"/>
        </w:rPr>
        <w:t xml:space="preserve"> </w:t>
      </w:r>
      <w:r w:rsidRPr="00C6550D">
        <w:rPr>
          <w:color w:val="000000" w:themeColor="text1"/>
          <w:spacing w:val="2"/>
        </w:rPr>
        <w:t>o</w:t>
      </w:r>
      <w:r w:rsidRPr="00C6550D">
        <w:rPr>
          <w:color w:val="000000" w:themeColor="text1"/>
        </w:rPr>
        <w:t>f</w:t>
      </w:r>
      <w:r w:rsidRPr="00C6550D">
        <w:rPr>
          <w:color w:val="000000" w:themeColor="text1"/>
          <w:spacing w:val="49"/>
        </w:rPr>
        <w:t xml:space="preserve"> </w:t>
      </w:r>
      <w:r w:rsidRPr="00C6550D">
        <w:rPr>
          <w:color w:val="000000" w:themeColor="text1"/>
        </w:rPr>
        <w:t>in</w:t>
      </w:r>
      <w:r w:rsidRPr="00C6550D">
        <w:rPr>
          <w:color w:val="000000" w:themeColor="text1"/>
          <w:spacing w:val="1"/>
        </w:rPr>
        <w:t>e</w:t>
      </w:r>
      <w:r w:rsidRPr="00C6550D">
        <w:rPr>
          <w:color w:val="000000" w:themeColor="text1"/>
        </w:rPr>
        <w:t>ligi</w:t>
      </w:r>
      <w:r w:rsidRPr="00C6550D">
        <w:rPr>
          <w:color w:val="000000" w:themeColor="text1"/>
          <w:spacing w:val="2"/>
        </w:rPr>
        <w:t>b</w:t>
      </w:r>
      <w:r w:rsidRPr="00C6550D">
        <w:rPr>
          <w:color w:val="000000" w:themeColor="text1"/>
        </w:rPr>
        <w:t>ili</w:t>
      </w:r>
      <w:r w:rsidRPr="00C6550D">
        <w:rPr>
          <w:color w:val="000000" w:themeColor="text1"/>
          <w:spacing w:val="3"/>
        </w:rPr>
        <w:t>t</w:t>
      </w:r>
      <w:r w:rsidRPr="00C6550D">
        <w:rPr>
          <w:color w:val="000000" w:themeColor="text1"/>
        </w:rPr>
        <w:t>y</w:t>
      </w:r>
      <w:r w:rsidRPr="00C6550D">
        <w:rPr>
          <w:color w:val="000000" w:themeColor="text1"/>
          <w:spacing w:val="42"/>
        </w:rPr>
        <w:t xml:space="preserve"> </w:t>
      </w:r>
      <w:r w:rsidR="00BE0FF8" w:rsidRPr="00C6550D">
        <w:rPr>
          <w:color w:val="000000" w:themeColor="text1"/>
          <w:spacing w:val="-1"/>
        </w:rPr>
        <w:t>f</w:t>
      </w:r>
      <w:r w:rsidR="00BE0FF8" w:rsidRPr="00C6550D">
        <w:rPr>
          <w:color w:val="000000" w:themeColor="text1"/>
          <w:spacing w:val="2"/>
        </w:rPr>
        <w:t>o</w:t>
      </w:r>
      <w:r w:rsidR="00BE0FF8" w:rsidRPr="00C6550D">
        <w:rPr>
          <w:color w:val="000000" w:themeColor="text1"/>
        </w:rPr>
        <w:t>r corrupt</w:t>
      </w:r>
      <w:r w:rsidRPr="00C6550D">
        <w:rPr>
          <w:color w:val="000000" w:themeColor="text1"/>
          <w:spacing w:val="43"/>
        </w:rPr>
        <w:t xml:space="preserve"> </w:t>
      </w:r>
      <w:r w:rsidR="00BE0FF8" w:rsidRPr="00C6550D">
        <w:rPr>
          <w:color w:val="000000" w:themeColor="text1"/>
          <w:spacing w:val="1"/>
        </w:rPr>
        <w:t>a</w:t>
      </w:r>
      <w:r w:rsidR="00BE0FF8" w:rsidRPr="00C6550D">
        <w:rPr>
          <w:color w:val="000000" w:themeColor="text1"/>
        </w:rPr>
        <w:t>nd fraudulent</w:t>
      </w:r>
      <w:r w:rsidRPr="00C6550D">
        <w:rPr>
          <w:color w:val="000000" w:themeColor="text1"/>
          <w:spacing w:val="39"/>
        </w:rPr>
        <w:t xml:space="preserve"> </w:t>
      </w:r>
      <w:r w:rsidRPr="00C6550D">
        <w:rPr>
          <w:color w:val="000000" w:themeColor="text1"/>
          <w:spacing w:val="2"/>
        </w:rPr>
        <w:t>p</w:t>
      </w:r>
      <w:r w:rsidRPr="00C6550D">
        <w:rPr>
          <w:color w:val="000000" w:themeColor="text1"/>
          <w:spacing w:val="1"/>
        </w:rPr>
        <w:t>rac</w:t>
      </w:r>
      <w:r w:rsidRPr="00C6550D">
        <w:rPr>
          <w:color w:val="000000" w:themeColor="text1"/>
        </w:rPr>
        <w:t>ti</w:t>
      </w:r>
      <w:r w:rsidRPr="00C6550D">
        <w:rPr>
          <w:color w:val="000000" w:themeColor="text1"/>
          <w:spacing w:val="1"/>
        </w:rPr>
        <w:t>ce</w:t>
      </w:r>
      <w:r w:rsidRPr="00C6550D">
        <w:rPr>
          <w:color w:val="000000" w:themeColor="text1"/>
        </w:rPr>
        <w:t>s</w:t>
      </w:r>
      <w:r w:rsidRPr="00C6550D">
        <w:rPr>
          <w:color w:val="000000" w:themeColor="text1"/>
          <w:spacing w:val="43"/>
        </w:rPr>
        <w:t xml:space="preserve"> </w:t>
      </w:r>
      <w:r w:rsidRPr="00C6550D">
        <w:rPr>
          <w:color w:val="000000" w:themeColor="text1"/>
        </w:rPr>
        <w:t>issu</w:t>
      </w:r>
      <w:r w:rsidRPr="00C6550D">
        <w:rPr>
          <w:color w:val="000000" w:themeColor="text1"/>
          <w:spacing w:val="1"/>
        </w:rPr>
        <w:t>e</w:t>
      </w:r>
      <w:r w:rsidRPr="00C6550D">
        <w:rPr>
          <w:color w:val="000000" w:themeColor="text1"/>
        </w:rPr>
        <w:t>d</w:t>
      </w:r>
      <w:r w:rsidRPr="00C6550D">
        <w:rPr>
          <w:color w:val="000000" w:themeColor="text1"/>
          <w:spacing w:val="46"/>
        </w:rPr>
        <w:t xml:space="preserve"> </w:t>
      </w:r>
      <w:r w:rsidRPr="00C6550D">
        <w:rPr>
          <w:color w:val="000000" w:themeColor="text1"/>
          <w:spacing w:val="4"/>
        </w:rPr>
        <w:t>b</w:t>
      </w:r>
      <w:r w:rsidRPr="00C6550D">
        <w:rPr>
          <w:color w:val="000000" w:themeColor="text1"/>
        </w:rPr>
        <w:t>y</w:t>
      </w:r>
    </w:p>
    <w:p w:rsidR="00FE7AB7" w:rsidRPr="00C6550D" w:rsidRDefault="002B432B">
      <w:pPr>
        <w:spacing w:before="34"/>
        <w:ind w:left="660"/>
        <w:rPr>
          <w:color w:val="000000" w:themeColor="text1"/>
        </w:rPr>
      </w:pPr>
      <w:r w:rsidRPr="00C6550D">
        <w:rPr>
          <w:color w:val="000000" w:themeColor="text1"/>
          <w:spacing w:val="1"/>
        </w:rPr>
        <w:t>G</w:t>
      </w:r>
      <w:r w:rsidRPr="00C6550D">
        <w:rPr>
          <w:color w:val="000000" w:themeColor="text1"/>
          <w:spacing w:val="2"/>
        </w:rPr>
        <w:t>o</w:t>
      </w:r>
      <w:r w:rsidRPr="00C6550D">
        <w:rPr>
          <w:color w:val="000000" w:themeColor="text1"/>
        </w:rPr>
        <w:t>v</w:t>
      </w:r>
      <w:r w:rsidRPr="00C6550D">
        <w:rPr>
          <w:color w:val="000000" w:themeColor="text1"/>
          <w:spacing w:val="1"/>
        </w:rPr>
        <w:t>er</w:t>
      </w:r>
      <w:r w:rsidRPr="00C6550D">
        <w:rPr>
          <w:color w:val="000000" w:themeColor="text1"/>
          <w:spacing w:val="2"/>
        </w:rPr>
        <w:t>n</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1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Kar</w:t>
      </w:r>
      <w:r w:rsidRPr="00C6550D">
        <w:rPr>
          <w:color w:val="000000" w:themeColor="text1"/>
        </w:rPr>
        <w:t>n</w:t>
      </w:r>
      <w:r w:rsidRPr="00C6550D">
        <w:rPr>
          <w:color w:val="000000" w:themeColor="text1"/>
          <w:spacing w:val="1"/>
        </w:rPr>
        <w:t>a</w:t>
      </w:r>
      <w:r w:rsidRPr="00C6550D">
        <w:rPr>
          <w:color w:val="000000" w:themeColor="text1"/>
        </w:rPr>
        <w:t>t</w:t>
      </w:r>
      <w:r w:rsidRPr="00C6550D">
        <w:rPr>
          <w:color w:val="000000" w:themeColor="text1"/>
          <w:spacing w:val="3"/>
        </w:rPr>
        <w:t>a</w:t>
      </w:r>
      <w:r w:rsidRPr="00C6550D">
        <w:rPr>
          <w:color w:val="000000" w:themeColor="text1"/>
        </w:rPr>
        <w:t>ka</w:t>
      </w:r>
    </w:p>
    <w:p w:rsidR="00FE7AB7" w:rsidRPr="00C6550D" w:rsidRDefault="00FE7AB7">
      <w:pPr>
        <w:spacing w:before="12" w:line="200" w:lineRule="exact"/>
        <w:rPr>
          <w:color w:val="000000" w:themeColor="text1"/>
        </w:rPr>
      </w:pPr>
    </w:p>
    <w:p w:rsidR="00FE7AB7" w:rsidRPr="00C6550D" w:rsidRDefault="002B432B">
      <w:pPr>
        <w:ind w:left="120"/>
        <w:rPr>
          <w:color w:val="000000" w:themeColor="text1"/>
        </w:rPr>
      </w:pPr>
      <w:r w:rsidRPr="00C6550D">
        <w:rPr>
          <w:b/>
          <w:color w:val="000000" w:themeColor="text1"/>
          <w:spacing w:val="1"/>
        </w:rPr>
        <w:t>2</w:t>
      </w:r>
      <w:r w:rsidRPr="00C6550D">
        <w:rPr>
          <w:b/>
          <w:color w:val="000000" w:themeColor="text1"/>
        </w:rPr>
        <w:t xml:space="preserve">.      </w:t>
      </w:r>
      <w:r w:rsidRPr="00C6550D">
        <w:rPr>
          <w:b/>
          <w:color w:val="000000" w:themeColor="text1"/>
          <w:spacing w:val="38"/>
        </w:rPr>
        <w:t xml:space="preserve"> </w:t>
      </w:r>
      <w:r w:rsidRPr="00C6550D">
        <w:rPr>
          <w:b/>
          <w:color w:val="000000" w:themeColor="text1"/>
        </w:rPr>
        <w:t>C</w:t>
      </w:r>
      <w:r w:rsidRPr="00C6550D">
        <w:rPr>
          <w:b/>
          <w:color w:val="000000" w:themeColor="text1"/>
          <w:spacing w:val="1"/>
        </w:rPr>
        <w:t>o</w:t>
      </w:r>
      <w:r w:rsidRPr="00C6550D">
        <w:rPr>
          <w:b/>
          <w:color w:val="000000" w:themeColor="text1"/>
          <w:spacing w:val="-1"/>
        </w:rPr>
        <w:t>s</w:t>
      </w:r>
      <w:r w:rsidRPr="00C6550D">
        <w:rPr>
          <w:b/>
          <w:color w:val="000000" w:themeColor="text1"/>
        </w:rPr>
        <w:t>t</w:t>
      </w:r>
      <w:r w:rsidRPr="00C6550D">
        <w:rPr>
          <w:b/>
          <w:color w:val="000000" w:themeColor="text1"/>
          <w:spacing w:val="-3"/>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T</w:t>
      </w:r>
      <w:r w:rsidRPr="00C6550D">
        <w:rPr>
          <w:b/>
          <w:color w:val="000000" w:themeColor="text1"/>
          <w:spacing w:val="1"/>
        </w:rPr>
        <w:t>e</w:t>
      </w:r>
      <w:r w:rsidRPr="00C6550D">
        <w:rPr>
          <w:b/>
          <w:color w:val="000000" w:themeColor="text1"/>
        </w:rPr>
        <w:t>nd</w:t>
      </w:r>
      <w:r w:rsidRPr="00C6550D">
        <w:rPr>
          <w:b/>
          <w:color w:val="000000" w:themeColor="text1"/>
          <w:spacing w:val="1"/>
        </w:rPr>
        <w:t>er</w:t>
      </w:r>
      <w:r w:rsidRPr="00C6550D">
        <w:rPr>
          <w:b/>
          <w:color w:val="000000" w:themeColor="text1"/>
        </w:rPr>
        <w:t>in</w:t>
      </w:r>
      <w:r w:rsidRPr="00C6550D">
        <w:rPr>
          <w:b/>
          <w:color w:val="000000" w:themeColor="text1"/>
          <w:spacing w:val="1"/>
        </w:rPr>
        <w:t>g</w:t>
      </w:r>
      <w:r w:rsidRPr="00C6550D">
        <w:rPr>
          <w:b/>
          <w:color w:val="000000" w:themeColor="text1"/>
        </w:rPr>
        <w:t>:</w:t>
      </w:r>
    </w:p>
    <w:p w:rsidR="00FE7AB7" w:rsidRPr="00C6550D" w:rsidRDefault="00FE7AB7">
      <w:pPr>
        <w:spacing w:before="2" w:line="200" w:lineRule="exact"/>
        <w:rPr>
          <w:color w:val="000000" w:themeColor="text1"/>
        </w:rPr>
      </w:pPr>
    </w:p>
    <w:p w:rsidR="00FE7AB7" w:rsidRPr="00C6550D" w:rsidRDefault="002B432B">
      <w:pPr>
        <w:ind w:left="660" w:right="88" w:hanging="540"/>
        <w:jc w:val="both"/>
        <w:rPr>
          <w:color w:val="000000" w:themeColor="text1"/>
        </w:rPr>
      </w:pPr>
      <w:r w:rsidRPr="00C6550D">
        <w:rPr>
          <w:color w:val="000000" w:themeColor="text1"/>
          <w:spacing w:val="2"/>
        </w:rPr>
        <w:t>2</w:t>
      </w:r>
      <w:r w:rsidRPr="00C6550D">
        <w:rPr>
          <w:color w:val="000000" w:themeColor="text1"/>
          <w:spacing w:val="1"/>
        </w:rPr>
        <w:t>.</w:t>
      </w:r>
      <w:r w:rsidRPr="00C6550D">
        <w:rPr>
          <w:color w:val="000000" w:themeColor="text1"/>
        </w:rPr>
        <w:t xml:space="preserve">1     </w:t>
      </w:r>
      <w:r w:rsidRPr="00C6550D">
        <w:rPr>
          <w:color w:val="000000" w:themeColor="text1"/>
          <w:spacing w:val="4"/>
        </w:rPr>
        <w:t>T</w:t>
      </w:r>
      <w:r w:rsidRPr="00C6550D">
        <w:rPr>
          <w:color w:val="000000" w:themeColor="text1"/>
        </w:rPr>
        <w:t>he</w:t>
      </w:r>
      <w:r w:rsidRPr="00C6550D">
        <w:rPr>
          <w:color w:val="000000" w:themeColor="text1"/>
          <w:spacing w:val="19"/>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12"/>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17"/>
        </w:rPr>
        <w:t xml:space="preserve"> </w:t>
      </w:r>
      <w:r w:rsidRPr="00C6550D">
        <w:rPr>
          <w:color w:val="000000" w:themeColor="text1"/>
          <w:spacing w:val="2"/>
        </w:rPr>
        <w:t>b</w:t>
      </w:r>
      <w:r w:rsidRPr="00C6550D">
        <w:rPr>
          <w:color w:val="000000" w:themeColor="text1"/>
          <w:spacing w:val="1"/>
        </w:rPr>
        <w:t>ea</w:t>
      </w:r>
      <w:r w:rsidRPr="00C6550D">
        <w:rPr>
          <w:color w:val="000000" w:themeColor="text1"/>
        </w:rPr>
        <w:t>r</w:t>
      </w:r>
      <w:r w:rsidRPr="00C6550D">
        <w:rPr>
          <w:color w:val="000000" w:themeColor="text1"/>
          <w:spacing w:val="19"/>
        </w:rPr>
        <w:t xml:space="preserve"> </w:t>
      </w:r>
      <w:r w:rsidRPr="00C6550D">
        <w:rPr>
          <w:color w:val="000000" w:themeColor="text1"/>
          <w:spacing w:val="1"/>
        </w:rPr>
        <w:t>a</w:t>
      </w:r>
      <w:r w:rsidRPr="00C6550D">
        <w:rPr>
          <w:color w:val="000000" w:themeColor="text1"/>
        </w:rPr>
        <w:t>ll</w:t>
      </w:r>
      <w:r w:rsidRPr="00C6550D">
        <w:rPr>
          <w:color w:val="000000" w:themeColor="text1"/>
          <w:spacing w:val="23"/>
        </w:rPr>
        <w:t xml:space="preserve"> </w:t>
      </w:r>
      <w:r w:rsidRPr="00C6550D">
        <w:rPr>
          <w:color w:val="000000" w:themeColor="text1"/>
          <w:spacing w:val="1"/>
        </w:rPr>
        <w:t>c</w:t>
      </w:r>
      <w:r w:rsidRPr="00C6550D">
        <w:rPr>
          <w:color w:val="000000" w:themeColor="text1"/>
          <w:spacing w:val="2"/>
        </w:rPr>
        <w:t>o</w:t>
      </w:r>
      <w:r w:rsidRPr="00C6550D">
        <w:rPr>
          <w:color w:val="000000" w:themeColor="text1"/>
        </w:rPr>
        <w:t>sts</w:t>
      </w:r>
      <w:r w:rsidRPr="00C6550D">
        <w:rPr>
          <w:color w:val="000000" w:themeColor="text1"/>
          <w:spacing w:val="16"/>
        </w:rPr>
        <w:t xml:space="preserve"> </w:t>
      </w:r>
      <w:r w:rsidRPr="00C6550D">
        <w:rPr>
          <w:color w:val="000000" w:themeColor="text1"/>
          <w:spacing w:val="3"/>
        </w:rPr>
        <w:t>a</w:t>
      </w:r>
      <w:r w:rsidRPr="00C6550D">
        <w:rPr>
          <w:color w:val="000000" w:themeColor="text1"/>
        </w:rPr>
        <w:t>ss</w:t>
      </w:r>
      <w:r w:rsidRPr="00C6550D">
        <w:rPr>
          <w:color w:val="000000" w:themeColor="text1"/>
          <w:spacing w:val="2"/>
        </w:rPr>
        <w:t>o</w:t>
      </w:r>
      <w:r w:rsidRPr="00C6550D">
        <w:rPr>
          <w:color w:val="000000" w:themeColor="text1"/>
          <w:spacing w:val="1"/>
        </w:rPr>
        <w:t>c</w:t>
      </w:r>
      <w:r w:rsidRPr="00C6550D">
        <w:rPr>
          <w:color w:val="000000" w:themeColor="text1"/>
        </w:rPr>
        <w:t>i</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5"/>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19"/>
        </w:rPr>
        <w:t xml:space="preserve"> </w:t>
      </w:r>
      <w:r w:rsidRPr="00C6550D">
        <w:rPr>
          <w:color w:val="000000" w:themeColor="text1"/>
        </w:rPr>
        <w:t>the</w:t>
      </w:r>
      <w:r w:rsidRPr="00C6550D">
        <w:rPr>
          <w:color w:val="000000" w:themeColor="text1"/>
          <w:spacing w:val="23"/>
        </w:rPr>
        <w:t xml:space="preserve"> </w:t>
      </w:r>
      <w:r w:rsidRPr="00C6550D">
        <w:rPr>
          <w:color w:val="000000" w:themeColor="text1"/>
          <w:spacing w:val="2"/>
        </w:rPr>
        <w:t>p</w:t>
      </w:r>
      <w:r w:rsidRPr="00C6550D">
        <w:rPr>
          <w:color w:val="000000" w:themeColor="text1"/>
          <w:spacing w:val="1"/>
        </w:rPr>
        <w:t>re</w:t>
      </w:r>
      <w:r w:rsidRPr="00C6550D">
        <w:rPr>
          <w:color w:val="000000" w:themeColor="text1"/>
          <w:spacing w:val="2"/>
        </w:rPr>
        <w:t>p</w:t>
      </w:r>
      <w:r w:rsidRPr="00C6550D">
        <w:rPr>
          <w:color w:val="000000" w:themeColor="text1"/>
          <w:spacing w:val="1"/>
        </w:rPr>
        <w:t>ara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8"/>
        </w:rPr>
        <w:t xml:space="preserve"> </w:t>
      </w:r>
      <w:r w:rsidRPr="00C6550D">
        <w:rPr>
          <w:color w:val="000000" w:themeColor="text1"/>
          <w:spacing w:val="1"/>
        </w:rPr>
        <w:t>a</w:t>
      </w:r>
      <w:r w:rsidRPr="00C6550D">
        <w:rPr>
          <w:color w:val="000000" w:themeColor="text1"/>
        </w:rPr>
        <w:t>nd</w:t>
      </w:r>
      <w:r w:rsidRPr="00C6550D">
        <w:rPr>
          <w:color w:val="000000" w:themeColor="text1"/>
          <w:spacing w:val="22"/>
        </w:rPr>
        <w:t xml:space="preserve"> </w:t>
      </w:r>
      <w:r w:rsidRPr="00C6550D">
        <w:rPr>
          <w:color w:val="000000" w:themeColor="text1"/>
        </w:rPr>
        <w:t>su</w:t>
      </w:r>
      <w:r w:rsidRPr="00C6550D">
        <w:rPr>
          <w:color w:val="000000" w:themeColor="text1"/>
          <w:spacing w:val="4"/>
        </w:rPr>
        <w:t>b</w:t>
      </w:r>
      <w:r w:rsidRPr="00C6550D">
        <w:rPr>
          <w:color w:val="000000" w:themeColor="text1"/>
        </w:rPr>
        <w:t>mi</w:t>
      </w:r>
      <w:r w:rsidRPr="00C6550D">
        <w:rPr>
          <w:color w:val="000000" w:themeColor="text1"/>
          <w:spacing w:val="2"/>
        </w:rPr>
        <w:t>s</w:t>
      </w:r>
      <w:r w:rsidRPr="00C6550D">
        <w:rPr>
          <w:color w:val="000000" w:themeColor="text1"/>
        </w:rPr>
        <w:t>si</w:t>
      </w:r>
      <w:r w:rsidRPr="00C6550D">
        <w:rPr>
          <w:color w:val="000000" w:themeColor="text1"/>
          <w:spacing w:val="2"/>
        </w:rPr>
        <w:t>o</w:t>
      </w:r>
      <w:r w:rsidRPr="00C6550D">
        <w:rPr>
          <w:color w:val="000000" w:themeColor="text1"/>
        </w:rPr>
        <w:t>n</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21"/>
        </w:rPr>
        <w:t xml:space="preserve"> </w:t>
      </w:r>
      <w:r w:rsidRPr="00C6550D">
        <w:rPr>
          <w:color w:val="000000" w:themeColor="text1"/>
          <w:spacing w:val="3"/>
        </w:rPr>
        <w:t>i</w:t>
      </w:r>
      <w:r w:rsidRPr="00C6550D">
        <w:rPr>
          <w:color w:val="000000" w:themeColor="text1"/>
        </w:rPr>
        <w:t>ts</w:t>
      </w:r>
      <w:r w:rsidRPr="00C6550D">
        <w:rPr>
          <w:color w:val="000000" w:themeColor="text1"/>
          <w:spacing w:val="20"/>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r w:rsidRPr="00C6550D">
        <w:rPr>
          <w:color w:val="000000" w:themeColor="text1"/>
          <w:spacing w:val="15"/>
        </w:rPr>
        <w:t xml:space="preserve"> </w:t>
      </w:r>
      <w:r w:rsidRPr="00C6550D">
        <w:rPr>
          <w:color w:val="000000" w:themeColor="text1"/>
          <w:spacing w:val="1"/>
        </w:rPr>
        <w:t>a</w:t>
      </w:r>
      <w:r w:rsidRPr="00C6550D">
        <w:rPr>
          <w:color w:val="000000" w:themeColor="text1"/>
        </w:rPr>
        <w:t>nd</w:t>
      </w:r>
      <w:r w:rsidRPr="00C6550D">
        <w:rPr>
          <w:color w:val="000000" w:themeColor="text1"/>
          <w:spacing w:val="22"/>
        </w:rPr>
        <w:t xml:space="preserve"> </w:t>
      </w:r>
      <w:r w:rsidR="004A220B" w:rsidRPr="00C6550D">
        <w:rPr>
          <w:b/>
          <w:color w:val="000000" w:themeColor="text1"/>
          <w:spacing w:val="-1"/>
        </w:rPr>
        <w:t>The  Executive Engineer, Engineering Division,Bhadra CADA, Shivamogga</w:t>
      </w:r>
      <w:r w:rsidR="00D2032E" w:rsidRPr="00C6550D">
        <w:rPr>
          <w:b/>
          <w:color w:val="000000" w:themeColor="text1"/>
          <w:spacing w:val="-1"/>
        </w:rPr>
        <w:t>,</w:t>
      </w:r>
      <w:r w:rsidR="002D2D67" w:rsidRPr="00C6550D">
        <w:rPr>
          <w:b/>
          <w:color w:val="000000" w:themeColor="text1"/>
          <w:spacing w:val="-1"/>
        </w:rPr>
        <w:t xml:space="preserve"> </w:t>
      </w:r>
      <w:r w:rsidRPr="00C6550D">
        <w:rPr>
          <w:color w:val="000000" w:themeColor="text1"/>
        </w:rPr>
        <w:t>h</w:t>
      </w:r>
      <w:r w:rsidRPr="00C6550D">
        <w:rPr>
          <w:color w:val="000000" w:themeColor="text1"/>
          <w:spacing w:val="1"/>
        </w:rPr>
        <w:t>ere</w:t>
      </w:r>
      <w:r w:rsidRPr="00C6550D">
        <w:rPr>
          <w:color w:val="000000" w:themeColor="text1"/>
        </w:rPr>
        <w:t>in</w:t>
      </w:r>
      <w:r w:rsidRPr="00C6550D">
        <w:rPr>
          <w:color w:val="000000" w:themeColor="text1"/>
          <w:spacing w:val="3"/>
        </w:rPr>
        <w:t>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spacing w:val="1"/>
        </w:rPr>
        <w:t>re</w:t>
      </w:r>
      <w:r w:rsidRPr="00C6550D">
        <w:rPr>
          <w:color w:val="000000" w:themeColor="text1"/>
          <w:spacing w:val="-1"/>
        </w:rPr>
        <w:t>f</w:t>
      </w:r>
      <w:r w:rsidRPr="00C6550D">
        <w:rPr>
          <w:color w:val="000000" w:themeColor="text1"/>
          <w:spacing w:val="1"/>
        </w:rPr>
        <w:t>erre</w:t>
      </w:r>
      <w:r w:rsidRPr="00C6550D">
        <w:rPr>
          <w:color w:val="000000" w:themeColor="text1"/>
        </w:rPr>
        <w:t>d</w:t>
      </w:r>
      <w:r w:rsidRPr="00C6550D">
        <w:rPr>
          <w:color w:val="000000" w:themeColor="text1"/>
          <w:spacing w:val="8"/>
        </w:rPr>
        <w:t xml:space="preserve"> </w:t>
      </w:r>
      <w:r w:rsidRPr="00C6550D">
        <w:rPr>
          <w:color w:val="000000" w:themeColor="text1"/>
        </w:rPr>
        <w:t>to</w:t>
      </w:r>
      <w:r w:rsidRPr="00C6550D">
        <w:rPr>
          <w:color w:val="000000" w:themeColor="text1"/>
          <w:spacing w:val="15"/>
        </w:rPr>
        <w:t xml:space="preserve"> </w:t>
      </w:r>
      <w:r w:rsidRPr="00C6550D">
        <w:rPr>
          <w:color w:val="000000" w:themeColor="text1"/>
          <w:spacing w:val="1"/>
        </w:rPr>
        <w:t>a</w:t>
      </w:r>
      <w:r w:rsidRPr="00C6550D">
        <w:rPr>
          <w:color w:val="000000" w:themeColor="text1"/>
        </w:rPr>
        <w:t>s</w:t>
      </w:r>
      <w:r w:rsidRPr="00C6550D">
        <w:rPr>
          <w:color w:val="000000" w:themeColor="text1"/>
          <w:spacing w:val="13"/>
        </w:rPr>
        <w:t xml:space="preserve"> </w:t>
      </w:r>
      <w:r w:rsidRPr="00C6550D">
        <w:rPr>
          <w:color w:val="000000" w:themeColor="text1"/>
          <w:spacing w:val="3"/>
        </w:rPr>
        <w:t>"</w:t>
      </w:r>
      <w:r w:rsidRPr="00C6550D">
        <w:rPr>
          <w:color w:val="000000" w:themeColor="text1"/>
        </w:rPr>
        <w:t>the</w:t>
      </w:r>
      <w:r w:rsidRPr="00C6550D">
        <w:rPr>
          <w:color w:val="000000" w:themeColor="text1"/>
          <w:spacing w:val="12"/>
        </w:rPr>
        <w:t xml:space="preserve"> </w:t>
      </w:r>
      <w:r w:rsidRPr="00C6550D">
        <w:rPr>
          <w:color w:val="000000" w:themeColor="text1"/>
          <w:spacing w:val="3"/>
        </w:rPr>
        <w:t>P</w:t>
      </w:r>
      <w:r w:rsidRPr="00C6550D">
        <w:rPr>
          <w:color w:val="000000" w:themeColor="text1"/>
        </w:rPr>
        <w:t>u</w:t>
      </w:r>
      <w:r w:rsidRPr="00C6550D">
        <w:rPr>
          <w:color w:val="000000" w:themeColor="text1"/>
          <w:spacing w:val="4"/>
        </w:rPr>
        <w:t>r</w:t>
      </w:r>
      <w:r w:rsidRPr="00C6550D">
        <w:rPr>
          <w:color w:val="000000" w:themeColor="text1"/>
          <w:spacing w:val="1"/>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spacing w:val="3"/>
        </w:rPr>
        <w:t>"</w:t>
      </w:r>
      <w:r w:rsidRPr="00C6550D">
        <w:rPr>
          <w:color w:val="000000" w:themeColor="text1"/>
        </w:rPr>
        <w:t>,</w:t>
      </w:r>
      <w:r w:rsidRPr="00C6550D">
        <w:rPr>
          <w:color w:val="000000" w:themeColor="text1"/>
          <w:spacing w:val="4"/>
        </w:rPr>
        <w:t xml:space="preserve"> </w:t>
      </w:r>
      <w:r w:rsidRPr="00C6550D">
        <w:rPr>
          <w:color w:val="000000" w:themeColor="text1"/>
          <w:spacing w:val="-3"/>
        </w:rPr>
        <w:t>w</w:t>
      </w:r>
      <w:r w:rsidRPr="00C6550D">
        <w:rPr>
          <w:color w:val="000000" w:themeColor="text1"/>
        </w:rPr>
        <w:t>i</w:t>
      </w:r>
      <w:r w:rsidRPr="00C6550D">
        <w:rPr>
          <w:color w:val="000000" w:themeColor="text1"/>
          <w:spacing w:val="3"/>
        </w:rPr>
        <w:t>l</w:t>
      </w:r>
      <w:r w:rsidRPr="00C6550D">
        <w:rPr>
          <w:color w:val="000000" w:themeColor="text1"/>
        </w:rPr>
        <w:t>l</w:t>
      </w:r>
      <w:r w:rsidRPr="00C6550D">
        <w:rPr>
          <w:color w:val="000000" w:themeColor="text1"/>
          <w:spacing w:val="12"/>
        </w:rPr>
        <w:t xml:space="preserve"> </w:t>
      </w:r>
      <w:r w:rsidRPr="00C6550D">
        <w:rPr>
          <w:color w:val="000000" w:themeColor="text1"/>
          <w:spacing w:val="3"/>
        </w:rPr>
        <w:t>i</w:t>
      </w:r>
      <w:r w:rsidRPr="00C6550D">
        <w:rPr>
          <w:color w:val="000000" w:themeColor="text1"/>
        </w:rPr>
        <w:t>n</w:t>
      </w:r>
      <w:r w:rsidRPr="00C6550D">
        <w:rPr>
          <w:color w:val="000000" w:themeColor="text1"/>
          <w:spacing w:val="13"/>
        </w:rPr>
        <w:t xml:space="preserve"> </w:t>
      </w:r>
      <w:r w:rsidRPr="00C6550D">
        <w:rPr>
          <w:color w:val="000000" w:themeColor="text1"/>
        </w:rPr>
        <w:t xml:space="preserve">no </w:t>
      </w:r>
      <w:r w:rsidRPr="00C6550D">
        <w:rPr>
          <w:color w:val="000000" w:themeColor="text1"/>
          <w:spacing w:val="1"/>
        </w:rPr>
        <w:t>ca</w:t>
      </w:r>
      <w:r w:rsidRPr="00C6550D">
        <w:rPr>
          <w:color w:val="000000" w:themeColor="text1"/>
        </w:rPr>
        <w:t>se</w:t>
      </w:r>
      <w:r w:rsidRPr="00C6550D">
        <w:rPr>
          <w:color w:val="000000" w:themeColor="text1"/>
          <w:spacing w:val="-3"/>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nsi</w:t>
      </w:r>
      <w:r w:rsidRPr="00C6550D">
        <w:rPr>
          <w:color w:val="000000" w:themeColor="text1"/>
          <w:spacing w:val="2"/>
        </w:rPr>
        <w:t>b</w:t>
      </w:r>
      <w:r w:rsidRPr="00C6550D">
        <w:rPr>
          <w:color w:val="000000" w:themeColor="text1"/>
        </w:rPr>
        <w:t>le</w:t>
      </w:r>
      <w:r w:rsidRPr="00C6550D">
        <w:rPr>
          <w:color w:val="000000" w:themeColor="text1"/>
          <w:spacing w:val="-14"/>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li</w:t>
      </w:r>
      <w:r w:rsidRPr="00C6550D">
        <w:rPr>
          <w:color w:val="000000" w:themeColor="text1"/>
          <w:spacing w:val="1"/>
        </w:rPr>
        <w:t>a</w:t>
      </w:r>
      <w:r w:rsidRPr="00C6550D">
        <w:rPr>
          <w:color w:val="000000" w:themeColor="text1"/>
          <w:spacing w:val="2"/>
        </w:rPr>
        <w:t>b</w:t>
      </w:r>
      <w:r w:rsidRPr="00C6550D">
        <w:rPr>
          <w:color w:val="000000" w:themeColor="text1"/>
        </w:rPr>
        <w:t>le</w:t>
      </w:r>
      <w:r w:rsidRPr="00C6550D">
        <w:rPr>
          <w:color w:val="000000" w:themeColor="text1"/>
          <w:spacing w:val="-4"/>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rPr>
        <w:t>th</w:t>
      </w:r>
      <w:r w:rsidRPr="00C6550D">
        <w:rPr>
          <w:color w:val="000000" w:themeColor="text1"/>
          <w:spacing w:val="1"/>
        </w:rPr>
        <w:t>e</w:t>
      </w:r>
      <w:r w:rsidRPr="00C6550D">
        <w:rPr>
          <w:color w:val="000000" w:themeColor="text1"/>
        </w:rPr>
        <w:t>se</w:t>
      </w:r>
      <w:r w:rsidRPr="00C6550D">
        <w:rPr>
          <w:color w:val="000000" w:themeColor="text1"/>
          <w:spacing w:val="-5"/>
        </w:rPr>
        <w:t xml:space="preserve"> </w:t>
      </w:r>
      <w:r w:rsidRPr="00C6550D">
        <w:rPr>
          <w:color w:val="000000" w:themeColor="text1"/>
          <w:spacing w:val="1"/>
        </w:rPr>
        <w:t>c</w:t>
      </w:r>
      <w:r w:rsidRPr="00C6550D">
        <w:rPr>
          <w:color w:val="000000" w:themeColor="text1"/>
          <w:spacing w:val="2"/>
        </w:rPr>
        <w:t>o</w:t>
      </w:r>
      <w:r w:rsidRPr="00C6550D">
        <w:rPr>
          <w:color w:val="000000" w:themeColor="text1"/>
        </w:rPr>
        <w:t>sts,</w:t>
      </w:r>
      <w:r w:rsidRPr="00C6550D">
        <w:rPr>
          <w:color w:val="000000" w:themeColor="text1"/>
          <w:spacing w:val="-7"/>
        </w:rPr>
        <w:t xml:space="preserve"> </w:t>
      </w:r>
      <w:r w:rsidRPr="00C6550D">
        <w:rPr>
          <w:color w:val="000000" w:themeColor="text1"/>
          <w:spacing w:val="1"/>
        </w:rPr>
        <w:t>re</w:t>
      </w:r>
      <w:r w:rsidRPr="00C6550D">
        <w:rPr>
          <w:color w:val="000000" w:themeColor="text1"/>
        </w:rPr>
        <w:t>g</w:t>
      </w:r>
      <w:r w:rsidRPr="00C6550D">
        <w:rPr>
          <w:color w:val="000000" w:themeColor="text1"/>
          <w:spacing w:val="1"/>
        </w:rPr>
        <w:t>ar</w:t>
      </w:r>
      <w:r w:rsidRPr="00C6550D">
        <w:rPr>
          <w:color w:val="000000" w:themeColor="text1"/>
          <w:spacing w:val="2"/>
        </w:rPr>
        <w:t>d</w:t>
      </w:r>
      <w:r w:rsidRPr="00C6550D">
        <w:rPr>
          <w:color w:val="000000" w:themeColor="text1"/>
        </w:rPr>
        <w:t>l</w:t>
      </w:r>
      <w:r w:rsidRPr="00C6550D">
        <w:rPr>
          <w:color w:val="000000" w:themeColor="text1"/>
          <w:spacing w:val="1"/>
        </w:rPr>
        <w:t>e</w:t>
      </w:r>
      <w:r w:rsidRPr="00C6550D">
        <w:rPr>
          <w:color w:val="000000" w:themeColor="text1"/>
          <w:spacing w:val="2"/>
        </w:rPr>
        <w:t>s</w:t>
      </w:r>
      <w:r w:rsidRPr="00C6550D">
        <w:rPr>
          <w:color w:val="000000" w:themeColor="text1"/>
        </w:rPr>
        <w:t>s</w:t>
      </w:r>
      <w:r w:rsidRPr="00C6550D">
        <w:rPr>
          <w:color w:val="000000" w:themeColor="text1"/>
          <w:spacing w:val="-1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w:t>
      </w:r>
      <w:r w:rsidRPr="00C6550D">
        <w:rPr>
          <w:color w:val="000000" w:themeColor="text1"/>
          <w:spacing w:val="2"/>
        </w:rPr>
        <w:t>h</w:t>
      </w:r>
      <w:r w:rsidRPr="00C6550D">
        <w:rPr>
          <w:color w:val="000000" w:themeColor="text1"/>
        </w:rPr>
        <w:t>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u</w:t>
      </w:r>
      <w:r w:rsidRPr="00C6550D">
        <w:rPr>
          <w:color w:val="000000" w:themeColor="text1"/>
          <w:spacing w:val="1"/>
        </w:rPr>
        <w:t>c</w:t>
      </w:r>
      <w:r w:rsidRPr="00C6550D">
        <w:rPr>
          <w:color w:val="000000" w:themeColor="text1"/>
        </w:rPr>
        <w:t>t</w:t>
      </w:r>
      <w:r w:rsidRPr="00C6550D">
        <w:rPr>
          <w:color w:val="000000" w:themeColor="text1"/>
          <w:spacing w:val="-9"/>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o</w:t>
      </w:r>
      <w:r w:rsidRPr="00C6550D">
        <w:rPr>
          <w:color w:val="000000" w:themeColor="text1"/>
        </w:rPr>
        <w:t>ut</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rPr>
        <w:t>e</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ce</w:t>
      </w:r>
      <w:r w:rsidRPr="00C6550D">
        <w:rPr>
          <w:color w:val="000000" w:themeColor="text1"/>
        </w:rPr>
        <w:t>ss.</w:t>
      </w:r>
    </w:p>
    <w:p w:rsidR="00FE7AB7" w:rsidRPr="00C6550D" w:rsidRDefault="00FE7AB7">
      <w:pPr>
        <w:spacing w:before="9" w:line="180" w:lineRule="exact"/>
        <w:rPr>
          <w:color w:val="000000" w:themeColor="text1"/>
          <w:sz w:val="19"/>
          <w:szCs w:val="19"/>
        </w:rPr>
      </w:pPr>
    </w:p>
    <w:p w:rsidR="00FE7AB7" w:rsidRPr="00C6550D" w:rsidRDefault="002B432B">
      <w:pPr>
        <w:ind w:left="3642" w:right="3646"/>
        <w:jc w:val="center"/>
        <w:rPr>
          <w:color w:val="000000" w:themeColor="text1"/>
        </w:rPr>
      </w:pPr>
      <w:r w:rsidRPr="00C6550D">
        <w:rPr>
          <w:b/>
          <w:color w:val="000000" w:themeColor="text1"/>
          <w:spacing w:val="2"/>
          <w:u w:val="thick" w:color="000000"/>
        </w:rPr>
        <w:t>B</w:t>
      </w:r>
      <w:r w:rsidRPr="00C6550D">
        <w:rPr>
          <w:b/>
          <w:color w:val="000000" w:themeColor="text1"/>
          <w:u w:val="thick" w:color="000000"/>
        </w:rPr>
        <w:t>.</w:t>
      </w:r>
      <w:r w:rsidRPr="00C6550D">
        <w:rPr>
          <w:b/>
          <w:color w:val="000000" w:themeColor="text1"/>
          <w:spacing w:val="-1"/>
          <w:u w:val="thick" w:color="000000"/>
        </w:rPr>
        <w:t xml:space="preserve"> T</w:t>
      </w:r>
      <w:r w:rsidRPr="00C6550D">
        <w:rPr>
          <w:b/>
          <w:color w:val="000000" w:themeColor="text1"/>
          <w:u w:val="thick" w:color="000000"/>
        </w:rPr>
        <w:t>he</w:t>
      </w:r>
      <w:r w:rsidRPr="00C6550D">
        <w:rPr>
          <w:b/>
          <w:color w:val="000000" w:themeColor="text1"/>
          <w:spacing w:val="-3"/>
          <w:u w:val="thick" w:color="000000"/>
        </w:rPr>
        <w:t xml:space="preserve"> </w:t>
      </w:r>
      <w:r w:rsidRPr="00C6550D">
        <w:rPr>
          <w:b/>
          <w:color w:val="000000" w:themeColor="text1"/>
          <w:spacing w:val="-1"/>
          <w:u w:val="thick" w:color="000000"/>
        </w:rPr>
        <w:t>T</w:t>
      </w:r>
      <w:r w:rsidRPr="00C6550D">
        <w:rPr>
          <w:b/>
          <w:color w:val="000000" w:themeColor="text1"/>
          <w:spacing w:val="1"/>
          <w:u w:val="thick" w:color="000000"/>
        </w:rPr>
        <w:t>e</w:t>
      </w:r>
      <w:r w:rsidRPr="00C6550D">
        <w:rPr>
          <w:b/>
          <w:color w:val="000000" w:themeColor="text1"/>
          <w:u w:val="thick" w:color="000000"/>
        </w:rPr>
        <w:t>nd</w:t>
      </w:r>
      <w:r w:rsidRPr="00C6550D">
        <w:rPr>
          <w:b/>
          <w:color w:val="000000" w:themeColor="text1"/>
          <w:spacing w:val="1"/>
          <w:u w:val="thick" w:color="000000"/>
        </w:rPr>
        <w:t>e</w:t>
      </w:r>
      <w:r w:rsidRPr="00C6550D">
        <w:rPr>
          <w:b/>
          <w:color w:val="000000" w:themeColor="text1"/>
          <w:u w:val="thick" w:color="000000"/>
        </w:rPr>
        <w:t>r</w:t>
      </w:r>
      <w:r w:rsidRPr="00C6550D">
        <w:rPr>
          <w:b/>
          <w:color w:val="000000" w:themeColor="text1"/>
          <w:spacing w:val="-6"/>
          <w:u w:val="thick" w:color="000000"/>
        </w:rPr>
        <w:t xml:space="preserve"> </w:t>
      </w:r>
      <w:r w:rsidRPr="00C6550D">
        <w:rPr>
          <w:b/>
          <w:color w:val="000000" w:themeColor="text1"/>
          <w:w w:val="99"/>
          <w:u w:val="thick" w:color="000000"/>
        </w:rPr>
        <w:t>D</w:t>
      </w:r>
      <w:r w:rsidRPr="00C6550D">
        <w:rPr>
          <w:b/>
          <w:color w:val="000000" w:themeColor="text1"/>
          <w:spacing w:val="1"/>
          <w:w w:val="99"/>
          <w:u w:val="thick" w:color="000000"/>
        </w:rPr>
        <w:t>oc</w:t>
      </w:r>
      <w:r w:rsidRPr="00C6550D">
        <w:rPr>
          <w:b/>
          <w:color w:val="000000" w:themeColor="text1"/>
          <w:spacing w:val="5"/>
          <w:w w:val="99"/>
          <w:u w:val="thick" w:color="000000"/>
        </w:rPr>
        <w:t>u</w:t>
      </w:r>
      <w:r w:rsidRPr="00C6550D">
        <w:rPr>
          <w:b/>
          <w:color w:val="000000" w:themeColor="text1"/>
          <w:spacing w:val="-2"/>
          <w:w w:val="99"/>
          <w:u w:val="thick" w:color="000000"/>
        </w:rPr>
        <w:t>m</w:t>
      </w:r>
      <w:r w:rsidRPr="00C6550D">
        <w:rPr>
          <w:b/>
          <w:color w:val="000000" w:themeColor="text1"/>
          <w:spacing w:val="1"/>
          <w:w w:val="99"/>
          <w:u w:val="thick" w:color="000000"/>
        </w:rPr>
        <w:t>e</w:t>
      </w:r>
      <w:r w:rsidRPr="00C6550D">
        <w:rPr>
          <w:b/>
          <w:color w:val="000000" w:themeColor="text1"/>
          <w:w w:val="99"/>
          <w:u w:val="thick" w:color="000000"/>
        </w:rPr>
        <w:t>n</w:t>
      </w:r>
      <w:r w:rsidRPr="00C6550D">
        <w:rPr>
          <w:b/>
          <w:color w:val="000000" w:themeColor="text1"/>
          <w:spacing w:val="1"/>
          <w:w w:val="99"/>
          <w:u w:val="thick" w:color="000000"/>
        </w:rPr>
        <w:t>t</w:t>
      </w:r>
      <w:r w:rsidRPr="00C6550D">
        <w:rPr>
          <w:b/>
          <w:color w:val="000000" w:themeColor="text1"/>
          <w:w w:val="99"/>
          <w:u w:val="thick" w:color="000000"/>
        </w:rPr>
        <w:t>s</w:t>
      </w:r>
    </w:p>
    <w:p w:rsidR="00FE7AB7" w:rsidRPr="00C6550D" w:rsidRDefault="00FE7AB7">
      <w:pPr>
        <w:spacing w:before="14" w:line="200" w:lineRule="exact"/>
        <w:rPr>
          <w:color w:val="000000" w:themeColor="text1"/>
        </w:rPr>
      </w:pPr>
    </w:p>
    <w:p w:rsidR="00FE7AB7" w:rsidRPr="00C6550D" w:rsidRDefault="002B432B">
      <w:pPr>
        <w:spacing w:before="27"/>
        <w:ind w:left="120"/>
        <w:rPr>
          <w:color w:val="000000" w:themeColor="text1"/>
        </w:rPr>
      </w:pPr>
      <w:r w:rsidRPr="00C6550D">
        <w:rPr>
          <w:b/>
          <w:color w:val="000000" w:themeColor="text1"/>
          <w:spacing w:val="1"/>
        </w:rPr>
        <w:t>3</w:t>
      </w:r>
      <w:r w:rsidRPr="00C6550D">
        <w:rPr>
          <w:b/>
          <w:color w:val="000000" w:themeColor="text1"/>
        </w:rPr>
        <w:t xml:space="preserve">.      </w:t>
      </w:r>
      <w:r w:rsidRPr="00C6550D">
        <w:rPr>
          <w:b/>
          <w:color w:val="000000" w:themeColor="text1"/>
          <w:spacing w:val="38"/>
        </w:rPr>
        <w:t xml:space="preserve"> </w:t>
      </w:r>
      <w:r w:rsidRPr="00C6550D">
        <w:rPr>
          <w:b/>
          <w:color w:val="000000" w:themeColor="text1"/>
        </w:rPr>
        <w:t>C</w:t>
      </w:r>
      <w:r w:rsidRPr="00C6550D">
        <w:rPr>
          <w:b/>
          <w:color w:val="000000" w:themeColor="text1"/>
          <w:spacing w:val="1"/>
        </w:rPr>
        <w:t>o</w:t>
      </w:r>
      <w:r w:rsidRPr="00C6550D">
        <w:rPr>
          <w:b/>
          <w:color w:val="000000" w:themeColor="text1"/>
        </w:rPr>
        <w:t>n</w:t>
      </w:r>
      <w:r w:rsidRPr="00C6550D">
        <w:rPr>
          <w:b/>
          <w:color w:val="000000" w:themeColor="text1"/>
          <w:spacing w:val="1"/>
        </w:rPr>
        <w:t>te</w:t>
      </w:r>
      <w:r w:rsidRPr="00C6550D">
        <w:rPr>
          <w:b/>
          <w:color w:val="000000" w:themeColor="text1"/>
        </w:rPr>
        <w:t>n</w:t>
      </w:r>
      <w:r w:rsidRPr="00C6550D">
        <w:rPr>
          <w:b/>
          <w:color w:val="000000" w:themeColor="text1"/>
          <w:spacing w:val="1"/>
        </w:rPr>
        <w:t>t</w:t>
      </w:r>
      <w:r w:rsidRPr="00C6550D">
        <w:rPr>
          <w:b/>
          <w:color w:val="000000" w:themeColor="text1"/>
        </w:rPr>
        <w:t>s</w:t>
      </w:r>
      <w:r w:rsidRPr="00C6550D">
        <w:rPr>
          <w:b/>
          <w:color w:val="000000" w:themeColor="text1"/>
          <w:spacing w:val="-8"/>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T</w:t>
      </w:r>
      <w:r w:rsidRPr="00C6550D">
        <w:rPr>
          <w:b/>
          <w:color w:val="000000" w:themeColor="text1"/>
          <w:spacing w:val="1"/>
        </w:rPr>
        <w:t>e</w:t>
      </w:r>
      <w:r w:rsidRPr="00C6550D">
        <w:rPr>
          <w:b/>
          <w:color w:val="000000" w:themeColor="text1"/>
        </w:rPr>
        <w:t>nd</w:t>
      </w:r>
      <w:r w:rsidRPr="00C6550D">
        <w:rPr>
          <w:b/>
          <w:color w:val="000000" w:themeColor="text1"/>
          <w:spacing w:val="1"/>
        </w:rPr>
        <w:t>e</w:t>
      </w:r>
      <w:r w:rsidRPr="00C6550D">
        <w:rPr>
          <w:b/>
          <w:color w:val="000000" w:themeColor="text1"/>
        </w:rPr>
        <w:t>r</w:t>
      </w:r>
      <w:r w:rsidRPr="00C6550D">
        <w:rPr>
          <w:b/>
          <w:color w:val="000000" w:themeColor="text1"/>
          <w:spacing w:val="-5"/>
        </w:rPr>
        <w:t xml:space="preserve"> </w:t>
      </w:r>
      <w:r w:rsidRPr="00C6550D">
        <w:rPr>
          <w:b/>
          <w:color w:val="000000" w:themeColor="text1"/>
        </w:rPr>
        <w:t>D</w:t>
      </w:r>
      <w:r w:rsidRPr="00C6550D">
        <w:rPr>
          <w:b/>
          <w:color w:val="000000" w:themeColor="text1"/>
          <w:spacing w:val="1"/>
        </w:rPr>
        <w:t>oc</w:t>
      </w:r>
      <w:r w:rsidRPr="00C6550D">
        <w:rPr>
          <w:b/>
          <w:color w:val="000000" w:themeColor="text1"/>
          <w:spacing w:val="2"/>
        </w:rPr>
        <w:t>u</w:t>
      </w:r>
      <w:r w:rsidRPr="00C6550D">
        <w:rPr>
          <w:b/>
          <w:color w:val="000000" w:themeColor="text1"/>
          <w:spacing w:val="-2"/>
        </w:rPr>
        <w:t>m</w:t>
      </w:r>
      <w:r w:rsidRPr="00C6550D">
        <w:rPr>
          <w:b/>
          <w:color w:val="000000" w:themeColor="text1"/>
          <w:spacing w:val="3"/>
        </w:rPr>
        <w:t>e</w:t>
      </w:r>
      <w:r w:rsidRPr="00C6550D">
        <w:rPr>
          <w:b/>
          <w:color w:val="000000" w:themeColor="text1"/>
        </w:rPr>
        <w:t>n</w:t>
      </w:r>
      <w:r w:rsidRPr="00C6550D">
        <w:rPr>
          <w:b/>
          <w:color w:val="000000" w:themeColor="text1"/>
          <w:spacing w:val="1"/>
        </w:rPr>
        <w:t>t</w:t>
      </w:r>
      <w:r w:rsidRPr="00C6550D">
        <w:rPr>
          <w:b/>
          <w:color w:val="000000" w:themeColor="text1"/>
        </w:rPr>
        <w:t>s</w:t>
      </w:r>
    </w:p>
    <w:p w:rsidR="00FE7AB7" w:rsidRPr="00C6550D" w:rsidRDefault="00FE7AB7">
      <w:pPr>
        <w:spacing w:before="18" w:line="220" w:lineRule="exact"/>
        <w:rPr>
          <w:color w:val="000000" w:themeColor="text1"/>
          <w:sz w:val="22"/>
          <w:szCs w:val="22"/>
        </w:rPr>
      </w:pPr>
    </w:p>
    <w:p w:rsidR="00FE7AB7" w:rsidRPr="00C6550D" w:rsidRDefault="002B432B">
      <w:pPr>
        <w:spacing w:line="275" w:lineRule="auto"/>
        <w:ind w:left="660" w:right="654" w:hanging="540"/>
        <w:rPr>
          <w:color w:val="000000" w:themeColor="text1"/>
        </w:rPr>
      </w:pPr>
      <w:r w:rsidRPr="00C6550D">
        <w:rPr>
          <w:color w:val="000000" w:themeColor="text1"/>
          <w:spacing w:val="2"/>
        </w:rPr>
        <w:t>3</w:t>
      </w:r>
      <w:r w:rsidRPr="00C6550D">
        <w:rPr>
          <w:color w:val="000000" w:themeColor="text1"/>
          <w:spacing w:val="1"/>
        </w:rPr>
        <w:t>.</w:t>
      </w:r>
      <w:r w:rsidRPr="00C6550D">
        <w:rPr>
          <w:color w:val="000000" w:themeColor="text1"/>
        </w:rPr>
        <w:t xml:space="preserve">1    </w:t>
      </w:r>
      <w:r w:rsidRPr="00C6550D">
        <w:rPr>
          <w:color w:val="000000" w:themeColor="text1"/>
          <w:spacing w:val="16"/>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re</w:t>
      </w:r>
      <w:r w:rsidRPr="00C6550D">
        <w:rPr>
          <w:color w:val="000000" w:themeColor="text1"/>
          <w:spacing w:val="2"/>
        </w:rPr>
        <w:t>d</w:t>
      </w:r>
      <w:r w:rsidRPr="00C6550D">
        <w:rPr>
          <w:color w:val="000000" w:themeColor="text1"/>
        </w:rPr>
        <w:t>,</w:t>
      </w:r>
      <w:r w:rsidRPr="00C6550D">
        <w:rPr>
          <w:color w:val="000000" w:themeColor="text1"/>
          <w:spacing w:val="-11"/>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ing</w:t>
      </w:r>
      <w:r w:rsidRPr="00C6550D">
        <w:rPr>
          <w:color w:val="000000" w:themeColor="text1"/>
          <w:spacing w:val="-1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ce</w:t>
      </w:r>
      <w:r w:rsidRPr="00C6550D">
        <w:rPr>
          <w:color w:val="000000" w:themeColor="text1"/>
          <w:spacing w:val="2"/>
        </w:rPr>
        <w:t>d</w:t>
      </w:r>
      <w:r w:rsidRPr="00C6550D">
        <w:rPr>
          <w:color w:val="000000" w:themeColor="text1"/>
        </w:rPr>
        <w:t>u</w:t>
      </w:r>
      <w:r w:rsidRPr="00C6550D">
        <w:rPr>
          <w:color w:val="000000" w:themeColor="text1"/>
          <w:spacing w:val="1"/>
        </w:rPr>
        <w:t>re</w:t>
      </w:r>
      <w:r w:rsidRPr="00C6550D">
        <w:rPr>
          <w:color w:val="000000" w:themeColor="text1"/>
        </w:rPr>
        <w:t>s</w:t>
      </w:r>
      <w:r w:rsidRPr="00C6550D">
        <w:rPr>
          <w:color w:val="000000" w:themeColor="text1"/>
          <w:spacing w:val="-15"/>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rPr>
        <w:t>t</w:t>
      </w:r>
      <w:r w:rsidRPr="00C6550D">
        <w:rPr>
          <w:color w:val="000000" w:themeColor="text1"/>
          <w:spacing w:val="1"/>
        </w:rPr>
        <w:t>er</w:t>
      </w:r>
      <w:r w:rsidRPr="00C6550D">
        <w:rPr>
          <w:color w:val="000000" w:themeColor="text1"/>
        </w:rPr>
        <w:t>ms</w:t>
      </w:r>
      <w:r w:rsidRPr="00C6550D">
        <w:rPr>
          <w:color w:val="000000" w:themeColor="text1"/>
          <w:spacing w:val="-4"/>
        </w:rPr>
        <w:t xml:space="preserve"> </w:t>
      </w:r>
      <w:r w:rsidRPr="00C6550D">
        <w:rPr>
          <w:color w:val="000000" w:themeColor="text1"/>
          <w:spacing w:val="1"/>
        </w:rPr>
        <w:t>ar</w:t>
      </w:r>
      <w:r w:rsidRPr="00C6550D">
        <w:rPr>
          <w:color w:val="000000" w:themeColor="text1"/>
        </w:rPr>
        <w:t>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cr</w:t>
      </w:r>
      <w:r w:rsidRPr="00C6550D">
        <w:rPr>
          <w:color w:val="000000" w:themeColor="text1"/>
        </w:rPr>
        <w:t>i</w:t>
      </w:r>
      <w:r w:rsidRPr="00C6550D">
        <w:rPr>
          <w:color w:val="000000" w:themeColor="text1"/>
          <w:spacing w:val="2"/>
        </w:rPr>
        <w:t>b</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rPr>
        <w:t>in</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nts.</w:t>
      </w:r>
      <w:r w:rsidRPr="00C6550D">
        <w:rPr>
          <w:color w:val="000000" w:themeColor="text1"/>
          <w:spacing w:val="-15"/>
        </w:rPr>
        <w:t xml:space="preserve"> </w:t>
      </w:r>
      <w:r w:rsidRPr="00C6550D">
        <w:rPr>
          <w:color w:val="000000" w:themeColor="text1"/>
          <w:spacing w:val="1"/>
        </w:rPr>
        <w:t>I</w:t>
      </w:r>
      <w:r w:rsidRPr="00C6550D">
        <w:rPr>
          <w:color w:val="000000" w:themeColor="text1"/>
        </w:rPr>
        <w:t xml:space="preserve">n </w:t>
      </w:r>
      <w:r w:rsidRPr="00C6550D">
        <w:rPr>
          <w:color w:val="000000" w:themeColor="text1"/>
          <w:spacing w:val="1"/>
        </w:rPr>
        <w:t>a</w:t>
      </w:r>
      <w:r w:rsidRPr="00C6550D">
        <w:rPr>
          <w:color w:val="000000" w:themeColor="text1"/>
          <w:spacing w:val="2"/>
        </w:rPr>
        <w:t>dd</w:t>
      </w:r>
      <w:r w:rsidRPr="00C6550D">
        <w:rPr>
          <w:color w:val="000000" w:themeColor="text1"/>
        </w:rPr>
        <w:t>iti</w:t>
      </w:r>
      <w:r w:rsidRPr="00C6550D">
        <w:rPr>
          <w:color w:val="000000" w:themeColor="text1"/>
          <w:spacing w:val="2"/>
        </w:rPr>
        <w:t>o</w:t>
      </w:r>
      <w:r w:rsidRPr="00C6550D">
        <w:rPr>
          <w:color w:val="000000" w:themeColor="text1"/>
        </w:rPr>
        <w:t>n</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I</w:t>
      </w:r>
      <w:r w:rsidRPr="00C6550D">
        <w:rPr>
          <w:color w:val="000000" w:themeColor="text1"/>
        </w:rPr>
        <w:t>n</w:t>
      </w:r>
      <w:r w:rsidRPr="00C6550D">
        <w:rPr>
          <w:color w:val="000000" w:themeColor="text1"/>
          <w:spacing w:val="2"/>
        </w:rPr>
        <w:t>v</w:t>
      </w:r>
      <w:r w:rsidRPr="00C6550D">
        <w:rPr>
          <w:color w:val="000000" w:themeColor="text1"/>
        </w:rPr>
        <w:t>it</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0"/>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2"/>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11"/>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1"/>
        </w:rPr>
        <w:t>e</w:t>
      </w:r>
      <w:r w:rsidRPr="00C6550D">
        <w:rPr>
          <w:color w:val="000000" w:themeColor="text1"/>
          <w:spacing w:val="2"/>
        </w:rPr>
        <w:t>n</w:t>
      </w:r>
      <w:r w:rsidRPr="00C6550D">
        <w:rPr>
          <w:color w:val="000000" w:themeColor="text1"/>
        </w:rPr>
        <w:t>ts</w:t>
      </w:r>
      <w:r w:rsidRPr="00C6550D">
        <w:rPr>
          <w:color w:val="000000" w:themeColor="text1"/>
          <w:spacing w:val="-15"/>
        </w:rPr>
        <w:t xml:space="preserve"> </w:t>
      </w:r>
      <w:r w:rsidRPr="00C6550D">
        <w:rPr>
          <w:color w:val="000000" w:themeColor="text1"/>
          <w:spacing w:val="3"/>
        </w:rPr>
        <w:t>i</w:t>
      </w:r>
      <w:r w:rsidRPr="00C6550D">
        <w:rPr>
          <w:color w:val="000000" w:themeColor="text1"/>
        </w:rPr>
        <w:t>n</w:t>
      </w:r>
      <w:r w:rsidRPr="00C6550D">
        <w:rPr>
          <w:color w:val="000000" w:themeColor="text1"/>
          <w:spacing w:val="1"/>
        </w:rPr>
        <w:t>c</w:t>
      </w:r>
      <w:r w:rsidRPr="00C6550D">
        <w:rPr>
          <w:color w:val="000000" w:themeColor="text1"/>
        </w:rPr>
        <w:t>lu</w:t>
      </w:r>
      <w:r w:rsidRPr="00C6550D">
        <w:rPr>
          <w:color w:val="000000" w:themeColor="text1"/>
          <w:spacing w:val="2"/>
        </w:rPr>
        <w:t>d</w:t>
      </w:r>
      <w:r w:rsidRPr="00C6550D">
        <w:rPr>
          <w:color w:val="000000" w:themeColor="text1"/>
          <w:spacing w:val="1"/>
        </w:rPr>
        <w:t>e</w:t>
      </w:r>
      <w:r w:rsidRPr="00C6550D">
        <w:rPr>
          <w:color w:val="000000" w:themeColor="text1"/>
        </w:rPr>
        <w:t>:</w:t>
      </w:r>
    </w:p>
    <w:p w:rsidR="00FE7AB7" w:rsidRPr="00C6550D" w:rsidRDefault="00FE7AB7">
      <w:pPr>
        <w:spacing w:before="2" w:line="160" w:lineRule="exact"/>
        <w:rPr>
          <w:color w:val="000000" w:themeColor="text1"/>
          <w:sz w:val="17"/>
          <w:szCs w:val="17"/>
        </w:rPr>
      </w:pPr>
    </w:p>
    <w:p w:rsidR="00FE7AB7" w:rsidRPr="00C6550D" w:rsidRDefault="002B432B">
      <w:pPr>
        <w:ind w:left="660"/>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14"/>
        </w:rPr>
        <w:t xml:space="preserve"> </w:t>
      </w:r>
      <w:r w:rsidRPr="00C6550D">
        <w:rPr>
          <w:color w:val="000000" w:themeColor="text1"/>
          <w:spacing w:val="1"/>
        </w:rPr>
        <w:t>I</w:t>
      </w:r>
      <w:r w:rsidRPr="00C6550D">
        <w:rPr>
          <w:color w:val="000000" w:themeColor="text1"/>
        </w:rPr>
        <w:t>nst</w:t>
      </w:r>
      <w:r w:rsidRPr="00C6550D">
        <w:rPr>
          <w:color w:val="000000" w:themeColor="text1"/>
          <w:spacing w:val="1"/>
        </w:rPr>
        <w:t>r</w:t>
      </w:r>
      <w:r w:rsidRPr="00C6550D">
        <w:rPr>
          <w:color w:val="000000" w:themeColor="text1"/>
        </w:rPr>
        <w:t>u</w:t>
      </w:r>
      <w:r w:rsidRPr="00C6550D">
        <w:rPr>
          <w:color w:val="000000" w:themeColor="text1"/>
          <w:spacing w:val="3"/>
        </w:rPr>
        <w:t>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5"/>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s</w:t>
      </w:r>
      <w:r w:rsidRPr="00C6550D">
        <w:rPr>
          <w:color w:val="000000" w:themeColor="text1"/>
          <w:spacing w:val="-13"/>
        </w:rPr>
        <w:t xml:space="preserve"> </w:t>
      </w:r>
      <w:r w:rsidRPr="00C6550D">
        <w:rPr>
          <w:color w:val="000000" w:themeColor="text1"/>
          <w:spacing w:val="1"/>
        </w:rPr>
        <w:t>(</w:t>
      </w:r>
      <w:r w:rsidRPr="00C6550D">
        <w:rPr>
          <w:color w:val="000000" w:themeColor="text1"/>
          <w:spacing w:val="-1"/>
        </w:rPr>
        <w:t>I</w:t>
      </w:r>
      <w:r w:rsidRPr="00C6550D">
        <w:rPr>
          <w:color w:val="000000" w:themeColor="text1"/>
          <w:spacing w:val="2"/>
        </w:rPr>
        <w:t>T</w:t>
      </w:r>
      <w:r w:rsidRPr="00C6550D">
        <w:rPr>
          <w:color w:val="000000" w:themeColor="text1"/>
          <w:spacing w:val="4"/>
        </w:rPr>
        <w:t>T</w:t>
      </w:r>
      <w:r w:rsidRPr="00C6550D">
        <w:rPr>
          <w:color w:val="000000" w:themeColor="text1"/>
        </w:rPr>
        <w:t>)</w:t>
      </w:r>
      <w:r w:rsidRPr="00C6550D">
        <w:rPr>
          <w:color w:val="000000" w:themeColor="text1"/>
          <w:spacing w:val="-10"/>
        </w:rPr>
        <w:t xml:space="preserve"> </w:t>
      </w:r>
      <w:r w:rsidRPr="00C6550D">
        <w:rPr>
          <w:color w:val="000000" w:themeColor="text1"/>
        </w:rPr>
        <w:t>;</w:t>
      </w:r>
    </w:p>
    <w:p w:rsidR="00FE7AB7" w:rsidRPr="00C6550D" w:rsidRDefault="002B432B">
      <w:pPr>
        <w:spacing w:before="27" w:line="244" w:lineRule="auto"/>
        <w:ind w:left="660" w:right="5152"/>
        <w:rPr>
          <w:color w:val="000000" w:themeColor="text1"/>
        </w:rPr>
      </w:pP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1"/>
        </w:rPr>
        <w:t xml:space="preserve"> Ge</w:t>
      </w:r>
      <w:r w:rsidRPr="00C6550D">
        <w:rPr>
          <w:color w:val="000000" w:themeColor="text1"/>
        </w:rPr>
        <w:t>n</w:t>
      </w:r>
      <w:r w:rsidRPr="00C6550D">
        <w:rPr>
          <w:color w:val="000000" w:themeColor="text1"/>
          <w:spacing w:val="1"/>
        </w:rPr>
        <w:t>era</w:t>
      </w:r>
      <w:r w:rsidRPr="00C6550D">
        <w:rPr>
          <w:color w:val="000000" w:themeColor="text1"/>
        </w:rPr>
        <w:t>l</w:t>
      </w:r>
      <w:r w:rsidRPr="00C6550D">
        <w:rPr>
          <w:color w:val="000000" w:themeColor="text1"/>
          <w:spacing w:val="-8"/>
        </w:rPr>
        <w:t xml:space="preserve"> </w:t>
      </w:r>
      <w:r w:rsidRPr="00C6550D">
        <w:rPr>
          <w:color w:val="000000" w:themeColor="text1"/>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ns</w:t>
      </w:r>
      <w:r w:rsidRPr="00C6550D">
        <w:rPr>
          <w:color w:val="000000" w:themeColor="text1"/>
          <w:spacing w:val="-16"/>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rPr>
        <w:t>C</w:t>
      </w:r>
      <w:r w:rsidRPr="00C6550D">
        <w:rPr>
          <w:color w:val="000000" w:themeColor="text1"/>
          <w:spacing w:val="2"/>
        </w:rPr>
        <w:t>on</w:t>
      </w:r>
      <w:r w:rsidRPr="00C6550D">
        <w:rPr>
          <w:color w:val="000000" w:themeColor="text1"/>
        </w:rPr>
        <w:t>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1"/>
        </w:rPr>
        <w:t>(G</w:t>
      </w:r>
      <w:r w:rsidRPr="00C6550D">
        <w:rPr>
          <w:color w:val="000000" w:themeColor="text1"/>
        </w:rPr>
        <w:t>CC)</w:t>
      </w:r>
      <w:r w:rsidRPr="00C6550D">
        <w:rPr>
          <w:color w:val="000000" w:themeColor="text1"/>
          <w:spacing w:val="-9"/>
        </w:rPr>
        <w:t xml:space="preserve"> </w:t>
      </w:r>
      <w:r w:rsidRPr="00C6550D">
        <w:rPr>
          <w:color w:val="000000" w:themeColor="text1"/>
        </w:rPr>
        <w:t xml:space="preserve">; </w:t>
      </w:r>
      <w:r w:rsidRPr="00C6550D">
        <w:rPr>
          <w:color w:val="000000" w:themeColor="text1"/>
          <w:spacing w:val="1"/>
        </w:rPr>
        <w:t>(c</w:t>
      </w:r>
      <w:r w:rsidRPr="00C6550D">
        <w:rPr>
          <w:color w:val="000000" w:themeColor="text1"/>
        </w:rPr>
        <w:t xml:space="preserve">)     </w:t>
      </w:r>
      <w:r w:rsidRPr="00C6550D">
        <w:rPr>
          <w:color w:val="000000" w:themeColor="text1"/>
          <w:spacing w:val="14"/>
        </w:rPr>
        <w:t xml:space="preserve"> </w:t>
      </w: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7"/>
        </w:rPr>
        <w:t xml:space="preserve"> </w:t>
      </w:r>
      <w:r w:rsidRPr="00C6550D">
        <w:rPr>
          <w:color w:val="000000" w:themeColor="text1"/>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iti</w:t>
      </w:r>
      <w:r w:rsidRPr="00C6550D">
        <w:rPr>
          <w:color w:val="000000" w:themeColor="text1"/>
          <w:spacing w:val="4"/>
        </w:rPr>
        <w:t>o</w:t>
      </w:r>
      <w:r w:rsidRPr="00C6550D">
        <w:rPr>
          <w:color w:val="000000" w:themeColor="text1"/>
        </w:rPr>
        <w:t>ns</w:t>
      </w:r>
      <w:r w:rsidRPr="00C6550D">
        <w:rPr>
          <w:color w:val="000000" w:themeColor="text1"/>
          <w:spacing w:val="-16"/>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w:t>
      </w:r>
      <w:r w:rsidRPr="00C6550D">
        <w:rPr>
          <w:color w:val="000000" w:themeColor="text1"/>
          <w:spacing w:val="3"/>
        </w:rPr>
        <w:t>c</w:t>
      </w:r>
      <w:r w:rsidRPr="00C6550D">
        <w:rPr>
          <w:color w:val="000000" w:themeColor="text1"/>
        </w:rPr>
        <w:t>t</w:t>
      </w:r>
      <w:r w:rsidRPr="00C6550D">
        <w:rPr>
          <w:color w:val="000000" w:themeColor="text1"/>
          <w:spacing w:val="-10"/>
        </w:rPr>
        <w:t xml:space="preserve"> </w:t>
      </w:r>
      <w:r w:rsidRPr="00C6550D">
        <w:rPr>
          <w:color w:val="000000" w:themeColor="text1"/>
          <w:spacing w:val="1"/>
        </w:rPr>
        <w:t>(S</w:t>
      </w:r>
      <w:r w:rsidRPr="00C6550D">
        <w:rPr>
          <w:color w:val="000000" w:themeColor="text1"/>
        </w:rPr>
        <w:t>CC)</w:t>
      </w:r>
      <w:r w:rsidRPr="00C6550D">
        <w:rPr>
          <w:color w:val="000000" w:themeColor="text1"/>
          <w:spacing w:val="-8"/>
        </w:rPr>
        <w:t xml:space="preserve"> </w:t>
      </w:r>
      <w:r w:rsidRPr="00C6550D">
        <w:rPr>
          <w:color w:val="000000" w:themeColor="text1"/>
        </w:rPr>
        <w:t xml:space="preserve">; </w:t>
      </w:r>
      <w:r w:rsidRPr="00C6550D">
        <w:rPr>
          <w:color w:val="000000" w:themeColor="text1"/>
          <w:spacing w:val="1"/>
        </w:rPr>
        <w:t>(</w:t>
      </w:r>
      <w:r w:rsidRPr="00C6550D">
        <w:rPr>
          <w:color w:val="000000" w:themeColor="text1"/>
          <w:spacing w:val="2"/>
        </w:rPr>
        <w:t>d</w:t>
      </w:r>
      <w:r w:rsidRPr="00C6550D">
        <w:rPr>
          <w:color w:val="000000" w:themeColor="text1"/>
        </w:rPr>
        <w:t xml:space="preserve">)     </w:t>
      </w:r>
      <w:r w:rsidRPr="00C6550D">
        <w:rPr>
          <w:color w:val="000000" w:themeColor="text1"/>
          <w:spacing w:val="1"/>
        </w:rPr>
        <w:t xml:space="preserve"> Sc</w:t>
      </w:r>
      <w:r w:rsidRPr="00C6550D">
        <w:rPr>
          <w:color w:val="000000" w:themeColor="text1"/>
        </w:rPr>
        <w:t>h</w:t>
      </w:r>
      <w:r w:rsidRPr="00C6550D">
        <w:rPr>
          <w:color w:val="000000" w:themeColor="text1"/>
          <w:spacing w:val="1"/>
        </w:rPr>
        <w:t>e</w:t>
      </w:r>
      <w:r w:rsidRPr="00C6550D">
        <w:rPr>
          <w:color w:val="000000" w:themeColor="text1"/>
          <w:spacing w:val="2"/>
        </w:rPr>
        <w:t>d</w:t>
      </w:r>
      <w:r w:rsidRPr="00C6550D">
        <w:rPr>
          <w:color w:val="000000" w:themeColor="text1"/>
        </w:rPr>
        <w:t>ule</w:t>
      </w:r>
      <w:r w:rsidRPr="00C6550D">
        <w:rPr>
          <w:color w:val="000000" w:themeColor="text1"/>
          <w:spacing w:val="-10"/>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rPr>
        <w:t>R</w:t>
      </w:r>
      <w:r w:rsidRPr="00C6550D">
        <w:rPr>
          <w:color w:val="000000" w:themeColor="text1"/>
          <w:spacing w:val="1"/>
        </w:rPr>
        <w:t>e</w:t>
      </w:r>
      <w:r w:rsidRPr="00C6550D">
        <w:rPr>
          <w:color w:val="000000" w:themeColor="text1"/>
          <w:spacing w:val="2"/>
        </w:rPr>
        <w:t>qu</w:t>
      </w:r>
      <w:r w:rsidRPr="00C6550D">
        <w:rPr>
          <w:color w:val="000000" w:themeColor="text1"/>
        </w:rPr>
        <w:t>i</w:t>
      </w:r>
      <w:r w:rsidRPr="00C6550D">
        <w:rPr>
          <w:color w:val="000000" w:themeColor="text1"/>
          <w:spacing w:val="1"/>
        </w:rPr>
        <w:t>r</w:t>
      </w:r>
      <w:r w:rsidRPr="00C6550D">
        <w:rPr>
          <w:color w:val="000000" w:themeColor="text1"/>
          <w:spacing w:val="3"/>
        </w:rPr>
        <w:t>e</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2"/>
        </w:rPr>
        <w:t>s</w:t>
      </w:r>
      <w:r w:rsidRPr="00C6550D">
        <w:rPr>
          <w:color w:val="000000" w:themeColor="text1"/>
        </w:rPr>
        <w:t>;</w:t>
      </w:r>
    </w:p>
    <w:p w:rsidR="00FE7AB7" w:rsidRPr="00C6550D" w:rsidRDefault="002B432B">
      <w:pPr>
        <w:spacing w:before="1"/>
        <w:ind w:left="660"/>
        <w:rPr>
          <w:color w:val="000000" w:themeColor="text1"/>
        </w:rPr>
      </w:pPr>
      <w:r w:rsidRPr="00C6550D">
        <w:rPr>
          <w:color w:val="000000" w:themeColor="text1"/>
          <w:spacing w:val="1"/>
        </w:rPr>
        <w:t>(e</w:t>
      </w:r>
      <w:r w:rsidRPr="00C6550D">
        <w:rPr>
          <w:color w:val="000000" w:themeColor="text1"/>
        </w:rPr>
        <w:t xml:space="preserve">)     </w:t>
      </w:r>
      <w:r w:rsidRPr="00C6550D">
        <w:rPr>
          <w:color w:val="000000" w:themeColor="text1"/>
          <w:spacing w:val="14"/>
        </w:rPr>
        <w:t xml:space="preserve"> </w:t>
      </w:r>
      <w:r w:rsidRPr="00C6550D">
        <w:rPr>
          <w:color w:val="000000" w:themeColor="text1"/>
          <w:spacing w:val="4"/>
        </w:rPr>
        <w:t>T</w:t>
      </w:r>
      <w:r w:rsidRPr="00C6550D">
        <w:rPr>
          <w:color w:val="000000" w:themeColor="text1"/>
          <w:spacing w:val="1"/>
        </w:rPr>
        <w:t>ec</w:t>
      </w:r>
      <w:r w:rsidRPr="00C6550D">
        <w:rPr>
          <w:color w:val="000000" w:themeColor="text1"/>
        </w:rPr>
        <w:t>hni</w:t>
      </w:r>
      <w:r w:rsidRPr="00C6550D">
        <w:rPr>
          <w:color w:val="000000" w:themeColor="text1"/>
          <w:spacing w:val="1"/>
        </w:rPr>
        <w:t>ca</w:t>
      </w:r>
      <w:r w:rsidRPr="00C6550D">
        <w:rPr>
          <w:color w:val="000000" w:themeColor="text1"/>
        </w:rPr>
        <w:t>l</w:t>
      </w:r>
      <w:r w:rsidRPr="00C6550D">
        <w:rPr>
          <w:color w:val="000000" w:themeColor="text1"/>
          <w:spacing w:val="-10"/>
        </w:rPr>
        <w:t xml:space="preserve"> </w:t>
      </w: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2"/>
        </w:rPr>
        <w:t>s</w:t>
      </w:r>
      <w:r w:rsidRPr="00C6550D">
        <w:rPr>
          <w:color w:val="000000" w:themeColor="text1"/>
        </w:rPr>
        <w:t>;</w:t>
      </w:r>
    </w:p>
    <w:p w:rsidR="00FE7AB7" w:rsidRPr="00C6550D" w:rsidRDefault="002B432B">
      <w:pPr>
        <w:spacing w:before="3" w:line="245" w:lineRule="auto"/>
        <w:ind w:left="660" w:right="5603"/>
        <w:rPr>
          <w:color w:val="000000" w:themeColor="text1"/>
        </w:rPr>
      </w:pPr>
      <w:r w:rsidRPr="00C6550D">
        <w:rPr>
          <w:color w:val="000000" w:themeColor="text1"/>
          <w:spacing w:val="1"/>
        </w:rPr>
        <w:t>(</w:t>
      </w:r>
      <w:r w:rsidRPr="00C6550D">
        <w:rPr>
          <w:color w:val="000000" w:themeColor="text1"/>
          <w:spacing w:val="-1"/>
        </w:rPr>
        <w:t>f</w:t>
      </w:r>
      <w:r w:rsidRPr="00C6550D">
        <w:rPr>
          <w:color w:val="000000" w:themeColor="text1"/>
        </w:rPr>
        <w:t xml:space="preserve">)     </w:t>
      </w:r>
      <w:r w:rsidRPr="00C6550D">
        <w:rPr>
          <w:color w:val="000000" w:themeColor="text1"/>
          <w:spacing w:val="38"/>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rPr>
        <w:t>m</w:t>
      </w:r>
      <w:r w:rsidRPr="00C6550D">
        <w:rPr>
          <w:color w:val="000000" w:themeColor="text1"/>
          <w:spacing w:val="-11"/>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5"/>
        </w:rPr>
        <w:t xml:space="preserve"> </w:t>
      </w:r>
      <w:r w:rsidRPr="00C6550D">
        <w:rPr>
          <w:color w:val="000000" w:themeColor="text1"/>
          <w:spacing w:val="1"/>
        </w:rPr>
        <w:t>Sc</w:t>
      </w:r>
      <w:r w:rsidRPr="00C6550D">
        <w:rPr>
          <w:color w:val="000000" w:themeColor="text1"/>
        </w:rPr>
        <w:t>h</w:t>
      </w:r>
      <w:r w:rsidRPr="00C6550D">
        <w:rPr>
          <w:color w:val="000000" w:themeColor="text1"/>
          <w:spacing w:val="1"/>
        </w:rPr>
        <w:t>e</w:t>
      </w:r>
      <w:r w:rsidRPr="00C6550D">
        <w:rPr>
          <w:color w:val="000000" w:themeColor="text1"/>
          <w:spacing w:val="2"/>
        </w:rPr>
        <w:t>d</w:t>
      </w:r>
      <w:r w:rsidRPr="00C6550D">
        <w:rPr>
          <w:color w:val="000000" w:themeColor="text1"/>
        </w:rPr>
        <w:t>ul</w:t>
      </w:r>
      <w:r w:rsidRPr="00C6550D">
        <w:rPr>
          <w:color w:val="000000" w:themeColor="text1"/>
          <w:spacing w:val="1"/>
        </w:rPr>
        <w:t>e</w:t>
      </w:r>
      <w:r w:rsidRPr="00C6550D">
        <w:rPr>
          <w:color w:val="000000" w:themeColor="text1"/>
        </w:rPr>
        <w:t xml:space="preserve">s; </w:t>
      </w:r>
      <w:r w:rsidRPr="00C6550D">
        <w:rPr>
          <w:color w:val="000000" w:themeColor="text1"/>
          <w:spacing w:val="1"/>
        </w:rPr>
        <w:t>(</w:t>
      </w:r>
      <w:r w:rsidRPr="00C6550D">
        <w:rPr>
          <w:color w:val="000000" w:themeColor="text1"/>
        </w:rPr>
        <w:t xml:space="preserve">g)     </w:t>
      </w:r>
      <w:r w:rsidRPr="00C6550D">
        <w:rPr>
          <w:color w:val="000000" w:themeColor="text1"/>
          <w:spacing w:val="4"/>
        </w:rPr>
        <w:t xml:space="preserve"> </w:t>
      </w:r>
      <w:r w:rsidRPr="00C6550D">
        <w:rPr>
          <w:color w:val="000000" w:themeColor="text1"/>
          <w:spacing w:val="2"/>
        </w:rPr>
        <w:t>E</w:t>
      </w:r>
      <w:r w:rsidRPr="00C6550D">
        <w:rPr>
          <w:color w:val="000000" w:themeColor="text1"/>
          <w:spacing w:val="1"/>
        </w:rPr>
        <w:t>ar</w:t>
      </w:r>
      <w:r w:rsidRPr="00C6550D">
        <w:rPr>
          <w:color w:val="000000" w:themeColor="text1"/>
        </w:rPr>
        <w:t>n</w:t>
      </w:r>
      <w:r w:rsidRPr="00C6550D">
        <w:rPr>
          <w:color w:val="000000" w:themeColor="text1"/>
          <w:spacing w:val="1"/>
        </w:rPr>
        <w:t>e</w:t>
      </w:r>
      <w:r w:rsidRPr="00C6550D">
        <w:rPr>
          <w:color w:val="000000" w:themeColor="text1"/>
        </w:rPr>
        <w:t>st</w:t>
      </w:r>
      <w:r w:rsidRPr="00C6550D">
        <w:rPr>
          <w:color w:val="000000" w:themeColor="text1"/>
          <w:spacing w:val="-9"/>
        </w:rPr>
        <w:t xml:space="preserve"> </w:t>
      </w:r>
      <w:r w:rsidRPr="00C6550D">
        <w:rPr>
          <w:color w:val="000000" w:themeColor="text1"/>
          <w:spacing w:val="2"/>
        </w:rPr>
        <w:t>Mo</w:t>
      </w:r>
      <w:r w:rsidRPr="00C6550D">
        <w:rPr>
          <w:color w:val="000000" w:themeColor="text1"/>
        </w:rPr>
        <w:t>n</w:t>
      </w:r>
      <w:r w:rsidRPr="00C6550D">
        <w:rPr>
          <w:color w:val="000000" w:themeColor="text1"/>
          <w:spacing w:val="3"/>
        </w:rPr>
        <w:t>e</w:t>
      </w:r>
      <w:r w:rsidRPr="00C6550D">
        <w:rPr>
          <w:color w:val="000000" w:themeColor="text1"/>
        </w:rPr>
        <w:t>y</w:t>
      </w:r>
      <w:r w:rsidRPr="00C6550D">
        <w:rPr>
          <w:color w:val="000000" w:themeColor="text1"/>
          <w:spacing w:val="-10"/>
        </w:rPr>
        <w:t xml:space="preserve"> </w:t>
      </w:r>
      <w:r w:rsidRPr="00C6550D">
        <w:rPr>
          <w:color w:val="000000" w:themeColor="text1"/>
          <w:spacing w:val="1"/>
        </w:rPr>
        <w:t>De</w:t>
      </w:r>
      <w:r w:rsidRPr="00C6550D">
        <w:rPr>
          <w:color w:val="000000" w:themeColor="text1"/>
          <w:spacing w:val="2"/>
        </w:rPr>
        <w:t>po</w:t>
      </w:r>
      <w:r w:rsidRPr="00C6550D">
        <w:rPr>
          <w:color w:val="000000" w:themeColor="text1"/>
        </w:rPr>
        <w:t>sit</w:t>
      </w:r>
      <w:r w:rsidRPr="00C6550D">
        <w:rPr>
          <w:color w:val="000000" w:themeColor="text1"/>
          <w:spacing w:val="-9"/>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p>
    <w:p w:rsidR="00FE7AB7" w:rsidRPr="00C6550D" w:rsidRDefault="002B432B">
      <w:pPr>
        <w:spacing w:line="220" w:lineRule="exact"/>
        <w:ind w:left="660"/>
        <w:rPr>
          <w:color w:val="000000" w:themeColor="text1"/>
        </w:rPr>
      </w:pPr>
      <w:r w:rsidRPr="00C6550D">
        <w:rPr>
          <w:color w:val="000000" w:themeColor="text1"/>
          <w:spacing w:val="1"/>
        </w:rPr>
        <w:t>(</w:t>
      </w:r>
      <w:r w:rsidRPr="00C6550D">
        <w:rPr>
          <w:color w:val="000000" w:themeColor="text1"/>
        </w:rPr>
        <w:t xml:space="preserve">h)     </w:t>
      </w:r>
      <w:r w:rsidRPr="00C6550D">
        <w:rPr>
          <w:color w:val="000000" w:themeColor="text1"/>
          <w:spacing w:val="4"/>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p>
    <w:p w:rsidR="00FE7AB7" w:rsidRPr="00C6550D" w:rsidRDefault="002B432B">
      <w:pPr>
        <w:spacing w:before="5" w:line="242" w:lineRule="auto"/>
        <w:ind w:left="660" w:right="5959"/>
        <w:rPr>
          <w:color w:val="000000" w:themeColor="text1"/>
        </w:rPr>
      </w:pPr>
      <w:r w:rsidRPr="00C6550D">
        <w:rPr>
          <w:color w:val="000000" w:themeColor="text1"/>
          <w:spacing w:val="1"/>
        </w:rPr>
        <w:t>(</w:t>
      </w:r>
      <w:r w:rsidRPr="00C6550D">
        <w:rPr>
          <w:color w:val="000000" w:themeColor="text1"/>
        </w:rPr>
        <w:t xml:space="preserve">i)     </w:t>
      </w:r>
      <w:r w:rsidRPr="00C6550D">
        <w:rPr>
          <w:color w:val="000000" w:themeColor="text1"/>
          <w:spacing w:val="49"/>
        </w:rPr>
        <w:t xml:space="preserve"> </w:t>
      </w:r>
      <w:r w:rsidRPr="00C6550D">
        <w:rPr>
          <w:color w:val="000000" w:themeColor="text1"/>
          <w:spacing w:val="3"/>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6"/>
        </w:rPr>
        <w:t xml:space="preserve"> </w:t>
      </w:r>
      <w:r w:rsidRPr="00C6550D">
        <w:rPr>
          <w:color w:val="000000" w:themeColor="text1"/>
          <w:spacing w:val="1"/>
        </w:rPr>
        <w:t>Se</w:t>
      </w:r>
      <w:r w:rsidRPr="00C6550D">
        <w:rPr>
          <w:color w:val="000000" w:themeColor="text1"/>
          <w:spacing w:val="3"/>
        </w:rPr>
        <w:t>c</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12"/>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 xml:space="preserve">m; </w:t>
      </w:r>
      <w:r w:rsidRPr="00C6550D">
        <w:rPr>
          <w:color w:val="000000" w:themeColor="text1"/>
          <w:spacing w:val="1"/>
        </w:rPr>
        <w:t>(</w:t>
      </w:r>
      <w:r w:rsidRPr="00C6550D">
        <w:rPr>
          <w:color w:val="000000" w:themeColor="text1"/>
          <w:spacing w:val="3"/>
        </w:rPr>
        <w:t>j</w:t>
      </w:r>
      <w:r w:rsidRPr="00C6550D">
        <w:rPr>
          <w:color w:val="000000" w:themeColor="text1"/>
        </w:rPr>
        <w:t xml:space="preserve">)     </w:t>
      </w:r>
      <w:r w:rsidRPr="00C6550D">
        <w:rPr>
          <w:color w:val="000000" w:themeColor="text1"/>
          <w:spacing w:val="46"/>
        </w:rPr>
        <w:t xml:space="preserve"> </w:t>
      </w:r>
      <w:r w:rsidRPr="00C6550D">
        <w:rPr>
          <w:color w:val="000000" w:themeColor="text1"/>
          <w:spacing w:val="3"/>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6"/>
        </w:rPr>
        <w:t xml:space="preserve"> </w:t>
      </w:r>
      <w:r w:rsidRPr="00C6550D">
        <w:rPr>
          <w:color w:val="000000" w:themeColor="text1"/>
          <w:spacing w:val="1"/>
        </w:rPr>
        <w:t>S</w:t>
      </w:r>
      <w:r w:rsidRPr="00C6550D">
        <w:rPr>
          <w:color w:val="000000" w:themeColor="text1"/>
        </w:rPr>
        <w:t>t</w:t>
      </w:r>
      <w:r w:rsidRPr="00C6550D">
        <w:rPr>
          <w:color w:val="000000" w:themeColor="text1"/>
          <w:spacing w:val="1"/>
        </w:rPr>
        <w:t>a</w:t>
      </w:r>
      <w:r w:rsidRPr="00C6550D">
        <w:rPr>
          <w:color w:val="000000" w:themeColor="text1"/>
        </w:rPr>
        <w:t>t</w:t>
      </w:r>
      <w:r w:rsidRPr="00C6550D">
        <w:rPr>
          <w:color w:val="000000" w:themeColor="text1"/>
          <w:spacing w:val="3"/>
        </w:rPr>
        <w:t>e</w:t>
      </w:r>
      <w:r w:rsidRPr="00C6550D">
        <w:rPr>
          <w:color w:val="000000" w:themeColor="text1"/>
        </w:rPr>
        <w:t>m</w:t>
      </w:r>
      <w:r w:rsidRPr="00C6550D">
        <w:rPr>
          <w:color w:val="000000" w:themeColor="text1"/>
          <w:spacing w:val="3"/>
        </w:rPr>
        <w:t>e</w:t>
      </w:r>
      <w:r w:rsidRPr="00C6550D">
        <w:rPr>
          <w:color w:val="000000" w:themeColor="text1"/>
        </w:rPr>
        <w:t>nt</w:t>
      </w:r>
      <w:r w:rsidRPr="00C6550D">
        <w:rPr>
          <w:color w:val="000000" w:themeColor="text1"/>
          <w:spacing w:val="-11"/>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rPr>
        <w:t>;</w:t>
      </w:r>
    </w:p>
    <w:p w:rsidR="00FE7AB7" w:rsidRPr="00C6550D" w:rsidRDefault="002B432B">
      <w:pPr>
        <w:spacing w:before="2"/>
        <w:ind w:left="660"/>
        <w:rPr>
          <w:color w:val="000000" w:themeColor="text1"/>
        </w:rPr>
      </w:pPr>
      <w:r w:rsidRPr="00C6550D">
        <w:rPr>
          <w:color w:val="000000" w:themeColor="text1"/>
          <w:spacing w:val="1"/>
        </w:rPr>
        <w:t>(</w:t>
      </w:r>
      <w:r w:rsidRPr="00C6550D">
        <w:rPr>
          <w:color w:val="000000" w:themeColor="text1"/>
        </w:rPr>
        <w:t xml:space="preserve">k)     </w:t>
      </w:r>
      <w:r w:rsidRPr="00C6550D">
        <w:rPr>
          <w:color w:val="000000" w:themeColor="text1"/>
          <w:spacing w:val="4"/>
        </w:rPr>
        <w:t xml:space="preserve"> </w:t>
      </w:r>
      <w:r w:rsidRPr="00C6550D">
        <w:rPr>
          <w:color w:val="000000" w:themeColor="text1"/>
          <w:spacing w:val="2"/>
        </w:rPr>
        <w:t>M</w:t>
      </w:r>
      <w:r w:rsidRPr="00C6550D">
        <w:rPr>
          <w:color w:val="000000" w:themeColor="text1"/>
          <w:spacing w:val="1"/>
        </w:rPr>
        <w:t>a</w:t>
      </w:r>
      <w:r w:rsidRPr="00C6550D">
        <w:rPr>
          <w:color w:val="000000" w:themeColor="text1"/>
        </w:rPr>
        <w:t>n</w:t>
      </w:r>
      <w:r w:rsidRPr="00C6550D">
        <w:rPr>
          <w:color w:val="000000" w:themeColor="text1"/>
          <w:spacing w:val="2"/>
        </w:rPr>
        <w:t>u</w:t>
      </w:r>
      <w:r w:rsidRPr="00C6550D">
        <w:rPr>
          <w:color w:val="000000" w:themeColor="text1"/>
          <w:spacing w:val="-1"/>
        </w:rPr>
        <w:t>f</w:t>
      </w:r>
      <w:r w:rsidRPr="00C6550D">
        <w:rPr>
          <w:color w:val="000000" w:themeColor="text1"/>
          <w:spacing w:val="1"/>
        </w:rPr>
        <w:t>ac</w:t>
      </w:r>
      <w:r w:rsidRPr="00C6550D">
        <w:rPr>
          <w:color w:val="000000" w:themeColor="text1"/>
          <w:spacing w:val="3"/>
        </w:rPr>
        <w:t>t</w:t>
      </w:r>
      <w:r w:rsidRPr="00C6550D">
        <w:rPr>
          <w:color w:val="000000" w:themeColor="text1"/>
        </w:rPr>
        <w:t>u</w:t>
      </w:r>
      <w:r w:rsidRPr="00C6550D">
        <w:rPr>
          <w:color w:val="000000" w:themeColor="text1"/>
          <w:spacing w:val="1"/>
        </w:rPr>
        <w:t>rer’</w:t>
      </w:r>
      <w:r w:rsidRPr="00C6550D">
        <w:rPr>
          <w:color w:val="000000" w:themeColor="text1"/>
        </w:rPr>
        <w:t>s</w:t>
      </w:r>
      <w:r w:rsidRPr="00C6550D">
        <w:rPr>
          <w:color w:val="000000" w:themeColor="text1"/>
          <w:spacing w:val="-18"/>
        </w:rPr>
        <w:t xml:space="preserve"> </w:t>
      </w:r>
      <w:r w:rsidRPr="00C6550D">
        <w:rPr>
          <w:color w:val="000000" w:themeColor="text1"/>
          <w:spacing w:val="-1"/>
        </w:rPr>
        <w:t>A</w:t>
      </w:r>
      <w:r w:rsidRPr="00C6550D">
        <w:rPr>
          <w:color w:val="000000" w:themeColor="text1"/>
          <w:spacing w:val="2"/>
        </w:rPr>
        <w:t>u</w:t>
      </w:r>
      <w:r w:rsidRPr="00C6550D">
        <w:rPr>
          <w:color w:val="000000" w:themeColor="text1"/>
        </w:rPr>
        <w:t>th</w:t>
      </w:r>
      <w:r w:rsidRPr="00C6550D">
        <w:rPr>
          <w:color w:val="000000" w:themeColor="text1"/>
          <w:spacing w:val="2"/>
        </w:rPr>
        <w:t>o</w:t>
      </w:r>
      <w:r w:rsidRPr="00C6550D">
        <w:rPr>
          <w:color w:val="000000" w:themeColor="text1"/>
          <w:spacing w:val="1"/>
        </w:rPr>
        <w:t>r</w:t>
      </w:r>
      <w:r w:rsidRPr="00C6550D">
        <w:rPr>
          <w:color w:val="000000" w:themeColor="text1"/>
        </w:rPr>
        <w:t>i</w:t>
      </w:r>
      <w:r w:rsidRPr="00C6550D">
        <w:rPr>
          <w:color w:val="000000" w:themeColor="text1"/>
          <w:spacing w:val="1"/>
        </w:rPr>
        <w:t>za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6"/>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rPr>
        <w:t>;</w:t>
      </w:r>
      <w:r w:rsidRPr="00C6550D">
        <w:rPr>
          <w:color w:val="000000" w:themeColor="text1"/>
          <w:spacing w:val="-8"/>
        </w:rPr>
        <w:t xml:space="preserve"> </w:t>
      </w:r>
      <w:r w:rsidRPr="00C6550D">
        <w:rPr>
          <w:color w:val="000000" w:themeColor="text1"/>
          <w:spacing w:val="1"/>
        </w:rPr>
        <w:t>a</w:t>
      </w:r>
      <w:r w:rsidRPr="00C6550D">
        <w:rPr>
          <w:color w:val="000000" w:themeColor="text1"/>
        </w:rPr>
        <w:t>nd</w:t>
      </w:r>
    </w:p>
    <w:p w:rsidR="00FE7AB7" w:rsidRPr="00C6550D" w:rsidRDefault="002B432B">
      <w:pPr>
        <w:spacing w:before="3"/>
        <w:ind w:left="660"/>
        <w:rPr>
          <w:color w:val="000000" w:themeColor="text1"/>
        </w:rPr>
      </w:pPr>
      <w:r w:rsidRPr="00C6550D">
        <w:rPr>
          <w:color w:val="000000" w:themeColor="text1"/>
          <w:spacing w:val="1"/>
        </w:rPr>
        <w:t>(</w:t>
      </w:r>
      <w:r w:rsidRPr="00C6550D">
        <w:rPr>
          <w:color w:val="000000" w:themeColor="text1"/>
        </w:rPr>
        <w:t xml:space="preserve">l)     </w:t>
      </w:r>
      <w:r w:rsidRPr="00C6550D">
        <w:rPr>
          <w:color w:val="000000" w:themeColor="text1"/>
          <w:spacing w:val="49"/>
        </w:rPr>
        <w:t xml:space="preserve"> </w:t>
      </w:r>
      <w:r w:rsidRPr="00C6550D">
        <w:rPr>
          <w:color w:val="000000" w:themeColor="text1"/>
          <w:spacing w:val="2"/>
        </w:rPr>
        <w:t>Eq</w:t>
      </w:r>
      <w:r w:rsidRPr="00C6550D">
        <w:rPr>
          <w:color w:val="000000" w:themeColor="text1"/>
        </w:rPr>
        <w:t>ui</w:t>
      </w:r>
      <w:r w:rsidRPr="00C6550D">
        <w:rPr>
          <w:color w:val="000000" w:themeColor="text1"/>
          <w:spacing w:val="4"/>
        </w:rPr>
        <w:t>p</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5"/>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4"/>
        </w:rPr>
        <w:t>Q</w:t>
      </w:r>
      <w:r w:rsidRPr="00C6550D">
        <w:rPr>
          <w:color w:val="000000" w:themeColor="text1"/>
        </w:rPr>
        <w:t>u</w:t>
      </w:r>
      <w:r w:rsidRPr="00C6550D">
        <w:rPr>
          <w:color w:val="000000" w:themeColor="text1"/>
          <w:spacing w:val="1"/>
        </w:rPr>
        <w:t>a</w:t>
      </w:r>
      <w:r w:rsidRPr="00C6550D">
        <w:rPr>
          <w:color w:val="000000" w:themeColor="text1"/>
        </w:rPr>
        <w:t>li</w:t>
      </w:r>
      <w:r w:rsidRPr="00C6550D">
        <w:rPr>
          <w:color w:val="000000" w:themeColor="text1"/>
          <w:spacing w:val="3"/>
        </w:rPr>
        <w:t>t</w:t>
      </w:r>
      <w:r w:rsidRPr="00C6550D">
        <w:rPr>
          <w:color w:val="000000" w:themeColor="text1"/>
        </w:rPr>
        <w:t>y</w:t>
      </w:r>
      <w:r w:rsidRPr="00C6550D">
        <w:rPr>
          <w:color w:val="000000" w:themeColor="text1"/>
          <w:spacing w:val="-9"/>
        </w:rPr>
        <w:t xml:space="preserve"> </w:t>
      </w:r>
      <w:r w:rsidRPr="00C6550D">
        <w:rPr>
          <w:color w:val="000000" w:themeColor="text1"/>
        </w:rPr>
        <w:t>C</w:t>
      </w:r>
      <w:r w:rsidRPr="00C6550D">
        <w:rPr>
          <w:color w:val="000000" w:themeColor="text1"/>
          <w:spacing w:val="2"/>
        </w:rPr>
        <w:t>on</w:t>
      </w:r>
      <w:r w:rsidRPr="00C6550D">
        <w:rPr>
          <w:color w:val="000000" w:themeColor="text1"/>
        </w:rPr>
        <w:t>t</w:t>
      </w:r>
      <w:r w:rsidRPr="00C6550D">
        <w:rPr>
          <w:color w:val="000000" w:themeColor="text1"/>
          <w:spacing w:val="1"/>
        </w:rPr>
        <w:t>r</w:t>
      </w:r>
      <w:r w:rsidRPr="00C6550D">
        <w:rPr>
          <w:color w:val="000000" w:themeColor="text1"/>
          <w:spacing w:val="2"/>
        </w:rPr>
        <w:t>o</w:t>
      </w:r>
      <w:r w:rsidRPr="00C6550D">
        <w:rPr>
          <w:color w:val="000000" w:themeColor="text1"/>
        </w:rPr>
        <w:t>l</w:t>
      </w:r>
      <w:r w:rsidRPr="00C6550D">
        <w:rPr>
          <w:color w:val="000000" w:themeColor="text1"/>
          <w:spacing w:val="-10"/>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rPr>
        <w:t>m</w:t>
      </w:r>
    </w:p>
    <w:p w:rsidR="00FE7AB7" w:rsidRPr="00C6550D" w:rsidRDefault="00FE7AB7">
      <w:pPr>
        <w:spacing w:before="16" w:line="200" w:lineRule="exact"/>
        <w:rPr>
          <w:color w:val="000000" w:themeColor="text1"/>
        </w:rPr>
      </w:pPr>
    </w:p>
    <w:p w:rsidR="00FE7AB7" w:rsidRPr="00C6550D" w:rsidRDefault="002B432B">
      <w:pPr>
        <w:spacing w:line="253" w:lineRule="auto"/>
        <w:ind w:left="660" w:right="87" w:hanging="540"/>
        <w:jc w:val="both"/>
        <w:rPr>
          <w:color w:val="000000" w:themeColor="text1"/>
        </w:rPr>
      </w:pPr>
      <w:r w:rsidRPr="00C6550D">
        <w:rPr>
          <w:color w:val="000000" w:themeColor="text1"/>
          <w:spacing w:val="2"/>
        </w:rPr>
        <w:t>3</w:t>
      </w:r>
      <w:r w:rsidRPr="00C6550D">
        <w:rPr>
          <w:color w:val="000000" w:themeColor="text1"/>
          <w:spacing w:val="1"/>
        </w:rPr>
        <w:t>.</w:t>
      </w:r>
      <w:r w:rsidRPr="00C6550D">
        <w:rPr>
          <w:color w:val="000000" w:themeColor="text1"/>
        </w:rPr>
        <w:t xml:space="preserve">2    </w:t>
      </w:r>
      <w:r w:rsidRPr="00C6550D">
        <w:rPr>
          <w:color w:val="000000" w:themeColor="text1"/>
          <w:spacing w:val="14"/>
        </w:rPr>
        <w:t xml:space="preserve"> </w:t>
      </w:r>
      <w:r w:rsidRPr="00C6550D">
        <w:rPr>
          <w:color w:val="000000" w:themeColor="text1"/>
          <w:spacing w:val="4"/>
        </w:rPr>
        <w:t>T</w:t>
      </w:r>
      <w:r w:rsidRPr="00C6550D">
        <w:rPr>
          <w:color w:val="000000" w:themeColor="text1"/>
        </w:rPr>
        <w:t xml:space="preserve">he </w:t>
      </w:r>
      <w:r w:rsidRPr="00C6550D">
        <w:rPr>
          <w:color w:val="000000" w:themeColor="text1"/>
          <w:spacing w:val="1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spacing w:val="-1"/>
        </w:rPr>
        <w:t>e</w:t>
      </w:r>
      <w:r w:rsidRPr="00C6550D">
        <w:rPr>
          <w:color w:val="000000" w:themeColor="text1"/>
        </w:rPr>
        <w:t xml:space="preserve">r </w:t>
      </w:r>
      <w:r w:rsidRPr="00C6550D">
        <w:rPr>
          <w:color w:val="000000" w:themeColor="text1"/>
          <w:spacing w:val="5"/>
        </w:rPr>
        <w:t xml:space="preserve"> </w:t>
      </w:r>
      <w:r w:rsidRPr="00C6550D">
        <w:rPr>
          <w:color w:val="000000" w:themeColor="text1"/>
        </w:rPr>
        <w:t xml:space="preserve">is </w:t>
      </w:r>
      <w:r w:rsidRPr="00C6550D">
        <w:rPr>
          <w:color w:val="000000" w:themeColor="text1"/>
          <w:spacing w:val="14"/>
        </w:rPr>
        <w:t xml:space="preserve"> </w:t>
      </w:r>
      <w:r w:rsidRPr="00C6550D">
        <w:rPr>
          <w:color w:val="000000" w:themeColor="text1"/>
          <w:spacing w:val="1"/>
        </w:rPr>
        <w:t>e</w:t>
      </w:r>
      <w:r w:rsidRPr="00C6550D">
        <w:rPr>
          <w:color w:val="000000" w:themeColor="text1"/>
        </w:rPr>
        <w:t>x</w:t>
      </w:r>
      <w:r w:rsidRPr="00C6550D">
        <w:rPr>
          <w:color w:val="000000" w:themeColor="text1"/>
          <w:spacing w:val="2"/>
        </w:rPr>
        <w:t>p</w:t>
      </w:r>
      <w:r w:rsidRPr="00C6550D">
        <w:rPr>
          <w:color w:val="000000" w:themeColor="text1"/>
          <w:spacing w:val="1"/>
        </w:rPr>
        <w:t>ec</w:t>
      </w:r>
      <w:r w:rsidRPr="00C6550D">
        <w:rPr>
          <w:color w:val="000000" w:themeColor="text1"/>
        </w:rPr>
        <w:t>t</w:t>
      </w:r>
      <w:r w:rsidRPr="00C6550D">
        <w:rPr>
          <w:color w:val="000000" w:themeColor="text1"/>
          <w:spacing w:val="1"/>
        </w:rPr>
        <w:t>e</w:t>
      </w:r>
      <w:r w:rsidRPr="00C6550D">
        <w:rPr>
          <w:color w:val="000000" w:themeColor="text1"/>
        </w:rPr>
        <w:t xml:space="preserve">d </w:t>
      </w:r>
      <w:r w:rsidRPr="00C6550D">
        <w:rPr>
          <w:color w:val="000000" w:themeColor="text1"/>
          <w:spacing w:val="8"/>
        </w:rPr>
        <w:t xml:space="preserve"> </w:t>
      </w:r>
      <w:r w:rsidRPr="00C6550D">
        <w:rPr>
          <w:color w:val="000000" w:themeColor="text1"/>
        </w:rPr>
        <w:t xml:space="preserve">to </w:t>
      </w:r>
      <w:r w:rsidRPr="00C6550D">
        <w:rPr>
          <w:color w:val="000000" w:themeColor="text1"/>
          <w:spacing w:val="16"/>
        </w:rPr>
        <w:t xml:space="preserve"> </w:t>
      </w:r>
      <w:r w:rsidRPr="00C6550D">
        <w:rPr>
          <w:color w:val="000000" w:themeColor="text1"/>
          <w:spacing w:val="1"/>
        </w:rPr>
        <w:t>e</w:t>
      </w:r>
      <w:r w:rsidRPr="00C6550D">
        <w:rPr>
          <w:color w:val="000000" w:themeColor="text1"/>
        </w:rPr>
        <w:t>x</w:t>
      </w:r>
      <w:r w:rsidRPr="00C6550D">
        <w:rPr>
          <w:color w:val="000000" w:themeColor="text1"/>
          <w:spacing w:val="3"/>
        </w:rPr>
        <w:t>a</w:t>
      </w:r>
      <w:r w:rsidRPr="00C6550D">
        <w:rPr>
          <w:color w:val="000000" w:themeColor="text1"/>
          <w:spacing w:val="-3"/>
        </w:rPr>
        <w:t>m</w:t>
      </w:r>
      <w:r w:rsidRPr="00C6550D">
        <w:rPr>
          <w:color w:val="000000" w:themeColor="text1"/>
          <w:spacing w:val="3"/>
        </w:rPr>
        <w:t>i</w:t>
      </w:r>
      <w:r w:rsidRPr="00C6550D">
        <w:rPr>
          <w:color w:val="000000" w:themeColor="text1"/>
        </w:rPr>
        <w:t xml:space="preserve">ne </w:t>
      </w:r>
      <w:r w:rsidRPr="00C6550D">
        <w:rPr>
          <w:color w:val="000000" w:themeColor="text1"/>
          <w:spacing w:val="7"/>
        </w:rPr>
        <w:t xml:space="preserve"> </w:t>
      </w:r>
      <w:r w:rsidRPr="00C6550D">
        <w:rPr>
          <w:color w:val="000000" w:themeColor="text1"/>
          <w:spacing w:val="1"/>
        </w:rPr>
        <w:t>a</w:t>
      </w:r>
      <w:r w:rsidRPr="00C6550D">
        <w:rPr>
          <w:color w:val="000000" w:themeColor="text1"/>
        </w:rPr>
        <w:t xml:space="preserve">ll </w:t>
      </w:r>
      <w:r w:rsidRPr="00C6550D">
        <w:rPr>
          <w:color w:val="000000" w:themeColor="text1"/>
          <w:spacing w:val="16"/>
        </w:rPr>
        <w:t xml:space="preserve"> </w:t>
      </w:r>
      <w:r w:rsidRPr="00C6550D">
        <w:rPr>
          <w:color w:val="000000" w:themeColor="text1"/>
        </w:rPr>
        <w:t>i</w:t>
      </w:r>
      <w:r w:rsidRPr="00C6550D">
        <w:rPr>
          <w:color w:val="000000" w:themeColor="text1"/>
          <w:spacing w:val="2"/>
        </w:rPr>
        <w:t>n</w:t>
      </w:r>
      <w:r w:rsidRPr="00C6550D">
        <w:rPr>
          <w:color w:val="000000" w:themeColor="text1"/>
        </w:rPr>
        <w:t>st</w:t>
      </w:r>
      <w:r w:rsidRPr="00C6550D">
        <w:rPr>
          <w:color w:val="000000" w:themeColor="text1"/>
          <w:spacing w:val="1"/>
        </w:rPr>
        <w:t>r</w:t>
      </w:r>
      <w:r w:rsidRPr="00C6550D">
        <w:rPr>
          <w:color w:val="000000" w:themeColor="text1"/>
        </w:rPr>
        <w:t>u</w:t>
      </w:r>
      <w:r w:rsidRPr="00C6550D">
        <w:rPr>
          <w:color w:val="000000" w:themeColor="text1"/>
          <w:spacing w:val="1"/>
        </w:rPr>
        <w:t>c</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 xml:space="preserve">ns, </w:t>
      </w:r>
      <w:r w:rsidRPr="00C6550D">
        <w:rPr>
          <w:color w:val="000000" w:themeColor="text1"/>
          <w:spacing w:val="3"/>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rPr>
        <w:t xml:space="preserve">s, </w:t>
      </w:r>
      <w:r w:rsidRPr="00C6550D">
        <w:rPr>
          <w:color w:val="000000" w:themeColor="text1"/>
          <w:spacing w:val="7"/>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rPr>
        <w:t xml:space="preserve">ms, </w:t>
      </w:r>
      <w:r w:rsidRPr="00C6550D">
        <w:rPr>
          <w:color w:val="000000" w:themeColor="text1"/>
          <w:spacing w:val="9"/>
        </w:rPr>
        <w:t xml:space="preserve"> </w:t>
      </w:r>
      <w:r w:rsidRPr="00C6550D">
        <w:rPr>
          <w:color w:val="000000" w:themeColor="text1"/>
          <w:spacing w:val="3"/>
        </w:rPr>
        <w:t>a</w:t>
      </w:r>
      <w:r w:rsidRPr="00C6550D">
        <w:rPr>
          <w:color w:val="000000" w:themeColor="text1"/>
        </w:rPr>
        <w:t xml:space="preserve">nd </w:t>
      </w:r>
      <w:r w:rsidRPr="00C6550D">
        <w:rPr>
          <w:color w:val="000000" w:themeColor="text1"/>
          <w:spacing w:val="13"/>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 xml:space="preserve">ns  </w:t>
      </w:r>
      <w:r w:rsidRPr="00C6550D">
        <w:rPr>
          <w:color w:val="000000" w:themeColor="text1"/>
          <w:spacing w:val="3"/>
        </w:rPr>
        <w:t>i</w:t>
      </w:r>
      <w:r w:rsidRPr="00C6550D">
        <w:rPr>
          <w:color w:val="000000" w:themeColor="text1"/>
        </w:rPr>
        <w:t xml:space="preserve">n </w:t>
      </w:r>
      <w:r w:rsidRPr="00C6550D">
        <w:rPr>
          <w:color w:val="000000" w:themeColor="text1"/>
          <w:spacing w:val="13"/>
        </w:rPr>
        <w:t xml:space="preserve"> </w:t>
      </w:r>
      <w:r w:rsidRPr="00C6550D">
        <w:rPr>
          <w:color w:val="000000" w:themeColor="text1"/>
          <w:spacing w:val="3"/>
        </w:rPr>
        <w:t>t</w:t>
      </w:r>
      <w:r w:rsidRPr="00C6550D">
        <w:rPr>
          <w:color w:val="000000" w:themeColor="text1"/>
        </w:rPr>
        <w:t xml:space="preserve">he </w:t>
      </w:r>
      <w:r w:rsidRPr="00C6550D">
        <w:rPr>
          <w:color w:val="000000" w:themeColor="text1"/>
          <w:spacing w:val="14"/>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 xml:space="preserve">r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1"/>
        </w:rPr>
        <w:t>e</w:t>
      </w:r>
      <w:r w:rsidRPr="00C6550D">
        <w:rPr>
          <w:color w:val="000000" w:themeColor="text1"/>
          <w:spacing w:val="2"/>
        </w:rPr>
        <w:t>n</w:t>
      </w:r>
      <w:r w:rsidRPr="00C6550D">
        <w:rPr>
          <w:color w:val="000000" w:themeColor="text1"/>
        </w:rPr>
        <w:t>ts.</w:t>
      </w:r>
      <w:r w:rsidRPr="00C6550D">
        <w:rPr>
          <w:color w:val="000000" w:themeColor="text1"/>
          <w:spacing w:val="-7"/>
        </w:rPr>
        <w:t xml:space="preserve"> </w:t>
      </w:r>
      <w:r w:rsidRPr="00C6550D">
        <w:rPr>
          <w:color w:val="000000" w:themeColor="text1"/>
          <w:spacing w:val="1"/>
        </w:rPr>
        <w:t>Fa</w:t>
      </w:r>
      <w:r w:rsidRPr="00C6550D">
        <w:rPr>
          <w:color w:val="000000" w:themeColor="text1"/>
        </w:rPr>
        <w:t>i</w:t>
      </w:r>
      <w:r w:rsidRPr="00C6550D">
        <w:rPr>
          <w:color w:val="000000" w:themeColor="text1"/>
          <w:spacing w:val="3"/>
        </w:rPr>
        <w:t>l</w:t>
      </w:r>
      <w:r w:rsidRPr="00C6550D">
        <w:rPr>
          <w:color w:val="000000" w:themeColor="text1"/>
        </w:rPr>
        <w:t>u</w:t>
      </w:r>
      <w:r w:rsidRPr="00C6550D">
        <w:rPr>
          <w:color w:val="000000" w:themeColor="text1"/>
          <w:spacing w:val="1"/>
        </w:rPr>
        <w:t>r</w:t>
      </w:r>
      <w:r w:rsidRPr="00C6550D">
        <w:rPr>
          <w:color w:val="000000" w:themeColor="text1"/>
        </w:rPr>
        <w:t>e</w:t>
      </w:r>
      <w:r w:rsidRPr="00C6550D">
        <w:rPr>
          <w:color w:val="000000" w:themeColor="text1"/>
          <w:spacing w:val="1"/>
        </w:rPr>
        <w:t xml:space="preserve"> </w:t>
      </w:r>
      <w:r w:rsidRPr="00C6550D">
        <w:rPr>
          <w:color w:val="000000" w:themeColor="text1"/>
        </w:rPr>
        <w:t>to</w:t>
      </w:r>
      <w:r w:rsidRPr="00C6550D">
        <w:rPr>
          <w:color w:val="000000" w:themeColor="text1"/>
          <w:spacing w:val="7"/>
        </w:rPr>
        <w:t xml:space="preserve"> </w:t>
      </w:r>
      <w:r w:rsidRPr="00C6550D">
        <w:rPr>
          <w:color w:val="000000" w:themeColor="text1"/>
          <w:spacing w:val="1"/>
        </w:rPr>
        <w:t>f</w:t>
      </w:r>
      <w:r w:rsidRPr="00C6550D">
        <w:rPr>
          <w:color w:val="000000" w:themeColor="text1"/>
        </w:rPr>
        <w:t>u</w:t>
      </w:r>
      <w:r w:rsidRPr="00C6550D">
        <w:rPr>
          <w:color w:val="000000" w:themeColor="text1"/>
          <w:spacing w:val="1"/>
        </w:rPr>
        <w:t>r</w:t>
      </w:r>
      <w:r w:rsidRPr="00C6550D">
        <w:rPr>
          <w:color w:val="000000" w:themeColor="text1"/>
        </w:rPr>
        <w:t>n</w:t>
      </w:r>
      <w:r w:rsidRPr="00C6550D">
        <w:rPr>
          <w:color w:val="000000" w:themeColor="text1"/>
          <w:spacing w:val="3"/>
        </w:rPr>
        <w:t>i</w:t>
      </w:r>
      <w:r w:rsidRPr="00C6550D">
        <w:rPr>
          <w:color w:val="000000" w:themeColor="text1"/>
        </w:rPr>
        <w:t>sh</w:t>
      </w:r>
      <w:r w:rsidRPr="00C6550D">
        <w:rPr>
          <w:color w:val="000000" w:themeColor="text1"/>
          <w:spacing w:val="-1"/>
        </w:rPr>
        <w:t xml:space="preserve"> </w:t>
      </w:r>
      <w:r w:rsidRPr="00C6550D">
        <w:rPr>
          <w:color w:val="000000" w:themeColor="text1"/>
          <w:spacing w:val="1"/>
        </w:rPr>
        <w:t>a</w:t>
      </w:r>
      <w:r w:rsidRPr="00C6550D">
        <w:rPr>
          <w:color w:val="000000" w:themeColor="text1"/>
        </w:rPr>
        <w:t>ll</w:t>
      </w:r>
      <w:r w:rsidRPr="00C6550D">
        <w:rPr>
          <w:color w:val="000000" w:themeColor="text1"/>
          <w:spacing w:val="6"/>
        </w:rPr>
        <w:t xml:space="preserve"> </w:t>
      </w:r>
      <w:r w:rsidRPr="00C6550D">
        <w:rPr>
          <w:color w:val="000000" w:themeColor="text1"/>
        </w:rPr>
        <w:t>i</w:t>
      </w:r>
      <w:r w:rsidRPr="00C6550D">
        <w:rPr>
          <w:color w:val="000000" w:themeColor="text1"/>
          <w:spacing w:val="2"/>
        </w:rPr>
        <w:t>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9"/>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re</w:t>
      </w:r>
      <w:r w:rsidRPr="00C6550D">
        <w:rPr>
          <w:color w:val="000000" w:themeColor="text1"/>
        </w:rPr>
        <w:t>d</w:t>
      </w:r>
      <w:r w:rsidRPr="00C6550D">
        <w:rPr>
          <w:color w:val="000000" w:themeColor="text1"/>
          <w:spacing w:val="-1"/>
        </w:rPr>
        <w:t xml:space="preserve"> </w:t>
      </w:r>
      <w:r w:rsidRPr="00C6550D">
        <w:rPr>
          <w:color w:val="000000" w:themeColor="text1"/>
          <w:spacing w:val="2"/>
        </w:rPr>
        <w:t>b</w:t>
      </w:r>
      <w:r w:rsidRPr="00C6550D">
        <w:rPr>
          <w:color w:val="000000" w:themeColor="text1"/>
        </w:rPr>
        <w:t>y</w:t>
      </w:r>
      <w:r w:rsidRPr="00C6550D">
        <w:rPr>
          <w:color w:val="000000" w:themeColor="text1"/>
          <w:spacing w:val="1"/>
        </w:rPr>
        <w:t xml:space="preserve"> </w:t>
      </w:r>
      <w:r w:rsidRPr="00C6550D">
        <w:rPr>
          <w:color w:val="000000" w:themeColor="text1"/>
          <w:spacing w:val="3"/>
        </w:rPr>
        <w:t>t</w:t>
      </w:r>
      <w:r w:rsidRPr="00C6550D">
        <w:rPr>
          <w:color w:val="000000" w:themeColor="text1"/>
          <w:spacing w:val="2"/>
        </w:rPr>
        <w:t>h</w:t>
      </w:r>
      <w:r w:rsidRPr="00C6550D">
        <w:rPr>
          <w:color w:val="000000" w:themeColor="text1"/>
        </w:rPr>
        <w:t>e</w:t>
      </w:r>
      <w:r w:rsidRPr="00C6550D">
        <w:rPr>
          <w:color w:val="000000" w:themeColor="text1"/>
          <w:spacing w:val="6"/>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1"/>
        </w:rPr>
        <w:t>e</w:t>
      </w:r>
      <w:r w:rsidRPr="00C6550D">
        <w:rPr>
          <w:color w:val="000000" w:themeColor="text1"/>
          <w:spacing w:val="2"/>
        </w:rPr>
        <w:t>n</w:t>
      </w:r>
      <w:r w:rsidRPr="00C6550D">
        <w:rPr>
          <w:color w:val="000000" w:themeColor="text1"/>
        </w:rPr>
        <w:t>ts</w:t>
      </w:r>
      <w:r w:rsidRPr="00C6550D">
        <w:rPr>
          <w:color w:val="000000" w:themeColor="text1"/>
          <w:spacing w:val="-7"/>
        </w:rPr>
        <w:t xml:space="preserve"> </w:t>
      </w:r>
      <w:r w:rsidRPr="00C6550D">
        <w:rPr>
          <w:color w:val="000000" w:themeColor="text1"/>
          <w:spacing w:val="2"/>
        </w:rPr>
        <w:t>o</w:t>
      </w:r>
      <w:r w:rsidRPr="00C6550D">
        <w:rPr>
          <w:color w:val="000000" w:themeColor="text1"/>
        </w:rPr>
        <w:t>r</w:t>
      </w:r>
      <w:r w:rsidRPr="00C6550D">
        <w:rPr>
          <w:color w:val="000000" w:themeColor="text1"/>
          <w:spacing w:val="6"/>
        </w:rPr>
        <w:t xml:space="preserve"> </w:t>
      </w:r>
      <w:r w:rsidRPr="00C6550D">
        <w:rPr>
          <w:color w:val="000000" w:themeColor="text1"/>
        </w:rPr>
        <w:t>su</w:t>
      </w:r>
      <w:r w:rsidRPr="00C6550D">
        <w:rPr>
          <w:color w:val="000000" w:themeColor="text1"/>
          <w:spacing w:val="4"/>
        </w:rPr>
        <w:t>b</w:t>
      </w:r>
      <w:r w:rsidRPr="00C6550D">
        <w:rPr>
          <w:color w:val="000000" w:themeColor="text1"/>
        </w:rPr>
        <w:t>mi</w:t>
      </w:r>
      <w:r w:rsidRPr="00C6550D">
        <w:rPr>
          <w:color w:val="000000" w:themeColor="text1"/>
          <w:spacing w:val="2"/>
        </w:rPr>
        <w:t>s</w:t>
      </w:r>
      <w:r w:rsidRPr="00C6550D">
        <w:rPr>
          <w:color w:val="000000" w:themeColor="text1"/>
        </w:rPr>
        <w:t>si</w:t>
      </w:r>
      <w:r w:rsidRPr="00C6550D">
        <w:rPr>
          <w:color w:val="000000" w:themeColor="text1"/>
          <w:spacing w:val="2"/>
        </w:rPr>
        <w:t>o</w:t>
      </w:r>
      <w:r w:rsidRPr="00C6550D">
        <w:rPr>
          <w:color w:val="000000" w:themeColor="text1"/>
        </w:rPr>
        <w:t>n</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a</w:t>
      </w:r>
      <w:r w:rsidRPr="00C6550D">
        <w:rPr>
          <w:color w:val="000000" w:themeColor="text1"/>
          <w:spacing w:val="8"/>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rPr>
        <w:t>n</w:t>
      </w:r>
      <w:r w:rsidRPr="00C6550D">
        <w:rPr>
          <w:color w:val="000000" w:themeColor="text1"/>
          <w:spacing w:val="2"/>
        </w:rPr>
        <w:t>o</w:t>
      </w:r>
      <w:r w:rsidRPr="00C6550D">
        <w:rPr>
          <w:color w:val="000000" w:themeColor="text1"/>
        </w:rPr>
        <w:t>t su</w:t>
      </w:r>
      <w:r w:rsidRPr="00C6550D">
        <w:rPr>
          <w:color w:val="000000" w:themeColor="text1"/>
          <w:spacing w:val="2"/>
        </w:rPr>
        <w:t>b</w:t>
      </w:r>
      <w:r w:rsidRPr="00C6550D">
        <w:rPr>
          <w:color w:val="000000" w:themeColor="text1"/>
        </w:rPr>
        <w:t>st</w:t>
      </w:r>
      <w:r w:rsidRPr="00C6550D">
        <w:rPr>
          <w:color w:val="000000" w:themeColor="text1"/>
          <w:spacing w:val="3"/>
        </w:rPr>
        <w:t>a</w:t>
      </w:r>
      <w:r w:rsidRPr="00C6550D">
        <w:rPr>
          <w:color w:val="000000" w:themeColor="text1"/>
        </w:rPr>
        <w:t>nti</w:t>
      </w:r>
      <w:r w:rsidRPr="00C6550D">
        <w:rPr>
          <w:color w:val="000000" w:themeColor="text1"/>
          <w:spacing w:val="1"/>
        </w:rPr>
        <w:t>a</w:t>
      </w:r>
      <w:r w:rsidRPr="00C6550D">
        <w:rPr>
          <w:color w:val="000000" w:themeColor="text1"/>
          <w:spacing w:val="3"/>
        </w:rPr>
        <w:t>ll</w:t>
      </w:r>
      <w:r w:rsidRPr="00C6550D">
        <w:rPr>
          <w:color w:val="000000" w:themeColor="text1"/>
        </w:rPr>
        <w:t>y</w:t>
      </w:r>
      <w:r w:rsidRPr="00C6550D">
        <w:rPr>
          <w:color w:val="000000" w:themeColor="text1"/>
          <w:spacing w:val="-16"/>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pon</w:t>
      </w:r>
      <w:r w:rsidRPr="00C6550D">
        <w:rPr>
          <w:color w:val="000000" w:themeColor="text1"/>
        </w:rPr>
        <w:t>s</w:t>
      </w:r>
      <w:r w:rsidRPr="00C6550D">
        <w:rPr>
          <w:color w:val="000000" w:themeColor="text1"/>
          <w:spacing w:val="3"/>
        </w:rPr>
        <w:t>i</w:t>
      </w:r>
      <w:r w:rsidRPr="00C6550D">
        <w:rPr>
          <w:color w:val="000000" w:themeColor="text1"/>
        </w:rPr>
        <w:t>ve</w:t>
      </w:r>
      <w:r w:rsidRPr="00C6550D">
        <w:rPr>
          <w:color w:val="000000" w:themeColor="text1"/>
          <w:spacing w:val="-11"/>
        </w:rPr>
        <w:t xml:space="preserve"> </w:t>
      </w:r>
      <w:r w:rsidRPr="00C6550D">
        <w:rPr>
          <w:color w:val="000000" w:themeColor="text1"/>
        </w:rPr>
        <w:t>to</w:t>
      </w:r>
      <w:r w:rsidRPr="00C6550D">
        <w:rPr>
          <w:color w:val="000000" w:themeColor="text1"/>
          <w:spacing w:val="2"/>
        </w:rPr>
        <w:t xml:space="preserve"> </w:t>
      </w:r>
      <w:r w:rsidRPr="00C6550D">
        <w:rPr>
          <w:color w:val="000000" w:themeColor="text1"/>
        </w:rPr>
        <w:t>the</w:t>
      </w:r>
      <w:r w:rsidRPr="00C6550D">
        <w:rPr>
          <w:color w:val="000000" w:themeColor="text1"/>
          <w:spacing w:val="3"/>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1"/>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12"/>
        </w:rPr>
        <w:t xml:space="preserve"> </w:t>
      </w:r>
      <w:r w:rsidRPr="00C6550D">
        <w:rPr>
          <w:color w:val="000000" w:themeColor="text1"/>
          <w:spacing w:val="3"/>
        </w:rPr>
        <w:t>i</w:t>
      </w:r>
      <w:r w:rsidRPr="00C6550D">
        <w:rPr>
          <w:color w:val="000000" w:themeColor="text1"/>
        </w:rPr>
        <w:t>n</w:t>
      </w:r>
      <w:r w:rsidRPr="00C6550D">
        <w:rPr>
          <w:color w:val="000000" w:themeColor="text1"/>
          <w:spacing w:val="-1"/>
        </w:rPr>
        <w:t xml:space="preserve"> </w:t>
      </w:r>
      <w:r w:rsidRPr="00C6550D">
        <w:rPr>
          <w:color w:val="000000" w:themeColor="text1"/>
          <w:spacing w:val="1"/>
        </w:rPr>
        <w:t>e</w:t>
      </w:r>
      <w:r w:rsidRPr="00C6550D">
        <w:rPr>
          <w:color w:val="000000" w:themeColor="text1"/>
        </w:rPr>
        <w:t>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7"/>
        </w:rPr>
        <w:t xml:space="preserve"> </w:t>
      </w:r>
      <w:r w:rsidRPr="00C6550D">
        <w:rPr>
          <w:color w:val="000000" w:themeColor="text1"/>
          <w:spacing w:val="1"/>
        </w:rPr>
        <w:t>r</w:t>
      </w:r>
      <w:r w:rsidRPr="00C6550D">
        <w:rPr>
          <w:color w:val="000000" w:themeColor="text1"/>
          <w:spacing w:val="3"/>
        </w:rPr>
        <w:t>e</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t</w:t>
      </w:r>
      <w:r w:rsidRPr="00C6550D">
        <w:rPr>
          <w:color w:val="000000" w:themeColor="text1"/>
          <w:spacing w:val="-3"/>
        </w:rPr>
        <w:t xml:space="preserve"> w</w:t>
      </w:r>
      <w:r w:rsidRPr="00C6550D">
        <w:rPr>
          <w:color w:val="000000" w:themeColor="text1"/>
          <w:spacing w:val="3"/>
        </w:rPr>
        <w:t>i</w:t>
      </w:r>
      <w:r w:rsidRPr="00C6550D">
        <w:rPr>
          <w:color w:val="000000" w:themeColor="text1"/>
        </w:rPr>
        <w:t>ll</w:t>
      </w:r>
      <w:r w:rsidRPr="00C6550D">
        <w:rPr>
          <w:color w:val="000000" w:themeColor="text1"/>
          <w:spacing w:val="-2"/>
        </w:rPr>
        <w:t xml:space="preserve"> </w:t>
      </w:r>
      <w:r w:rsidRPr="00C6550D">
        <w:rPr>
          <w:color w:val="000000" w:themeColor="text1"/>
          <w:spacing w:val="2"/>
        </w:rPr>
        <w:t>b</w:t>
      </w:r>
      <w:r w:rsidRPr="00C6550D">
        <w:rPr>
          <w:color w:val="000000" w:themeColor="text1"/>
        </w:rPr>
        <w:t>e</w:t>
      </w:r>
      <w:r w:rsidRPr="00C6550D">
        <w:rPr>
          <w:color w:val="000000" w:themeColor="text1"/>
          <w:spacing w:val="1"/>
        </w:rPr>
        <w:t xml:space="preserve"> a</w:t>
      </w:r>
      <w:r w:rsidRPr="00C6550D">
        <w:rPr>
          <w:color w:val="000000" w:themeColor="text1"/>
        </w:rPr>
        <w:t>t</w:t>
      </w:r>
      <w:r w:rsidRPr="00C6550D">
        <w:rPr>
          <w:color w:val="000000" w:themeColor="text1"/>
          <w:spacing w:val="2"/>
        </w:rPr>
        <w:t xml:space="preserve"> </w:t>
      </w:r>
      <w:r w:rsidRPr="00C6550D">
        <w:rPr>
          <w:color w:val="000000" w:themeColor="text1"/>
        </w:rPr>
        <w:t>the</w:t>
      </w:r>
      <w:r w:rsidRPr="00C6550D">
        <w:rPr>
          <w:color w:val="000000" w:themeColor="text1"/>
          <w:spacing w:val="1"/>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spacing w:val="-1"/>
        </w:rPr>
        <w:t>’</w:t>
      </w:r>
      <w:r w:rsidRPr="00C6550D">
        <w:rPr>
          <w:color w:val="000000" w:themeColor="text1"/>
        </w:rPr>
        <w:t>s</w:t>
      </w:r>
      <w:r w:rsidRPr="00C6550D">
        <w:rPr>
          <w:color w:val="000000" w:themeColor="text1"/>
          <w:spacing w:val="-12"/>
        </w:rPr>
        <w:t xml:space="preserve"> </w:t>
      </w:r>
      <w:r w:rsidRPr="00C6550D">
        <w:rPr>
          <w:color w:val="000000" w:themeColor="text1"/>
          <w:spacing w:val="1"/>
        </w:rPr>
        <w:t>r</w:t>
      </w:r>
      <w:r w:rsidRPr="00C6550D">
        <w:rPr>
          <w:color w:val="000000" w:themeColor="text1"/>
        </w:rPr>
        <w:t>isk</w:t>
      </w:r>
      <w:r w:rsidRPr="00C6550D">
        <w:rPr>
          <w:color w:val="000000" w:themeColor="text1"/>
          <w:spacing w:val="-3"/>
        </w:rPr>
        <w:t xml:space="preserve"> </w:t>
      </w:r>
      <w:r w:rsidRPr="00C6550D">
        <w:rPr>
          <w:color w:val="000000" w:themeColor="text1"/>
          <w:spacing w:val="1"/>
        </w:rPr>
        <w:t>a</w:t>
      </w:r>
      <w:r w:rsidRPr="00C6550D">
        <w:rPr>
          <w:color w:val="000000" w:themeColor="text1"/>
        </w:rPr>
        <w:t>nd</w:t>
      </w:r>
      <w:r w:rsidRPr="00C6550D">
        <w:rPr>
          <w:color w:val="000000" w:themeColor="text1"/>
          <w:spacing w:val="2"/>
        </w:rPr>
        <w:t xml:space="preserve"> </w:t>
      </w:r>
      <w:r w:rsidRPr="00C6550D">
        <w:rPr>
          <w:color w:val="000000" w:themeColor="text1"/>
        </w:rPr>
        <w:t>m</w:t>
      </w:r>
      <w:r w:rsidRPr="00C6550D">
        <w:rPr>
          <w:color w:val="000000" w:themeColor="text1"/>
          <w:spacing w:val="3"/>
        </w:rPr>
        <w:t>a</w:t>
      </w:r>
      <w:r w:rsidRPr="00C6550D">
        <w:rPr>
          <w:color w:val="000000" w:themeColor="text1"/>
        </w:rPr>
        <w:t>y</w:t>
      </w:r>
      <w:r w:rsidRPr="00C6550D">
        <w:rPr>
          <w:color w:val="000000" w:themeColor="text1"/>
          <w:spacing w:val="-6"/>
        </w:rPr>
        <w:t xml:space="preserve"> </w:t>
      </w:r>
      <w:r w:rsidRPr="00C6550D">
        <w:rPr>
          <w:color w:val="000000" w:themeColor="text1"/>
          <w:spacing w:val="1"/>
        </w:rPr>
        <w:t>re</w:t>
      </w:r>
      <w:r w:rsidRPr="00C6550D">
        <w:rPr>
          <w:color w:val="000000" w:themeColor="text1"/>
          <w:spacing w:val="2"/>
        </w:rPr>
        <w:t>s</w:t>
      </w:r>
      <w:r w:rsidRPr="00C6550D">
        <w:rPr>
          <w:color w:val="000000" w:themeColor="text1"/>
        </w:rPr>
        <w:t>ult in</w:t>
      </w:r>
      <w:r w:rsidRPr="00C6550D">
        <w:rPr>
          <w:color w:val="000000" w:themeColor="text1"/>
          <w:spacing w:val="-3"/>
        </w:rPr>
        <w:t xml:space="preserve"> </w:t>
      </w:r>
      <w:r w:rsidRPr="00C6550D">
        <w:rPr>
          <w:color w:val="000000" w:themeColor="text1"/>
          <w:spacing w:val="1"/>
        </w:rPr>
        <w:t>re</w:t>
      </w:r>
      <w:r w:rsidRPr="00C6550D">
        <w:rPr>
          <w:color w:val="000000" w:themeColor="text1"/>
          <w:spacing w:val="3"/>
        </w:rPr>
        <w:t>j</w:t>
      </w:r>
      <w:r w:rsidRPr="00C6550D">
        <w:rPr>
          <w:color w:val="000000" w:themeColor="text1"/>
          <w:spacing w:val="1"/>
        </w:rPr>
        <w:t>ec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its</w:t>
      </w:r>
      <w:r w:rsidRPr="00C6550D">
        <w:rPr>
          <w:color w:val="000000" w:themeColor="text1"/>
          <w:spacing w:val="-3"/>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p>
    <w:p w:rsidR="00FE7AB7" w:rsidRPr="00C6550D" w:rsidRDefault="00FE7AB7">
      <w:pPr>
        <w:spacing w:before="1" w:line="200" w:lineRule="exact"/>
        <w:rPr>
          <w:color w:val="000000" w:themeColor="text1"/>
        </w:rPr>
      </w:pPr>
    </w:p>
    <w:p w:rsidR="00FE7AB7" w:rsidRPr="00C6550D" w:rsidRDefault="002B432B">
      <w:pPr>
        <w:ind w:left="120"/>
        <w:rPr>
          <w:color w:val="000000" w:themeColor="text1"/>
        </w:rPr>
      </w:pPr>
      <w:r w:rsidRPr="00C6550D">
        <w:rPr>
          <w:b/>
          <w:color w:val="000000" w:themeColor="text1"/>
          <w:spacing w:val="1"/>
        </w:rPr>
        <w:t>4</w:t>
      </w:r>
      <w:r w:rsidRPr="00C6550D">
        <w:rPr>
          <w:b/>
          <w:color w:val="000000" w:themeColor="text1"/>
        </w:rPr>
        <w:t xml:space="preserve">.      </w:t>
      </w:r>
      <w:r w:rsidRPr="00C6550D">
        <w:rPr>
          <w:b/>
          <w:color w:val="000000" w:themeColor="text1"/>
          <w:spacing w:val="38"/>
        </w:rPr>
        <w:t xml:space="preserve"> </w:t>
      </w:r>
      <w:r w:rsidRPr="00C6550D">
        <w:rPr>
          <w:b/>
          <w:color w:val="000000" w:themeColor="text1"/>
        </w:rPr>
        <w:t>Cl</w:t>
      </w:r>
      <w:r w:rsidRPr="00C6550D">
        <w:rPr>
          <w:b/>
          <w:color w:val="000000" w:themeColor="text1"/>
          <w:spacing w:val="1"/>
        </w:rPr>
        <w:t>ar</w:t>
      </w:r>
      <w:r w:rsidRPr="00C6550D">
        <w:rPr>
          <w:b/>
          <w:color w:val="000000" w:themeColor="text1"/>
        </w:rPr>
        <w:t>i</w:t>
      </w:r>
      <w:r w:rsidRPr="00C6550D">
        <w:rPr>
          <w:b/>
          <w:color w:val="000000" w:themeColor="text1"/>
          <w:spacing w:val="1"/>
        </w:rPr>
        <w:t>f</w:t>
      </w:r>
      <w:r w:rsidRPr="00C6550D">
        <w:rPr>
          <w:b/>
          <w:color w:val="000000" w:themeColor="text1"/>
        </w:rPr>
        <w:t>i</w:t>
      </w:r>
      <w:r w:rsidRPr="00C6550D">
        <w:rPr>
          <w:b/>
          <w:color w:val="000000" w:themeColor="text1"/>
          <w:spacing w:val="1"/>
        </w:rPr>
        <w:t>cat</w:t>
      </w:r>
      <w:r w:rsidRPr="00C6550D">
        <w:rPr>
          <w:b/>
          <w:color w:val="000000" w:themeColor="text1"/>
        </w:rPr>
        <w:t>i</w:t>
      </w:r>
      <w:r w:rsidRPr="00C6550D">
        <w:rPr>
          <w:b/>
          <w:color w:val="000000" w:themeColor="text1"/>
          <w:spacing w:val="1"/>
        </w:rPr>
        <w:t>o</w:t>
      </w:r>
      <w:r w:rsidRPr="00C6550D">
        <w:rPr>
          <w:b/>
          <w:color w:val="000000" w:themeColor="text1"/>
        </w:rPr>
        <w:t>n</w:t>
      </w:r>
      <w:r w:rsidRPr="00C6550D">
        <w:rPr>
          <w:b/>
          <w:color w:val="000000" w:themeColor="text1"/>
          <w:spacing w:val="-11"/>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T</w:t>
      </w:r>
      <w:r w:rsidRPr="00C6550D">
        <w:rPr>
          <w:b/>
          <w:color w:val="000000" w:themeColor="text1"/>
          <w:spacing w:val="1"/>
        </w:rPr>
        <w:t>e</w:t>
      </w:r>
      <w:r w:rsidRPr="00C6550D">
        <w:rPr>
          <w:b/>
          <w:color w:val="000000" w:themeColor="text1"/>
        </w:rPr>
        <w:t>nd</w:t>
      </w:r>
      <w:r w:rsidRPr="00C6550D">
        <w:rPr>
          <w:b/>
          <w:color w:val="000000" w:themeColor="text1"/>
          <w:spacing w:val="1"/>
        </w:rPr>
        <w:t>e</w:t>
      </w:r>
      <w:r w:rsidRPr="00C6550D">
        <w:rPr>
          <w:b/>
          <w:color w:val="000000" w:themeColor="text1"/>
        </w:rPr>
        <w:t>r</w:t>
      </w:r>
      <w:r w:rsidRPr="00C6550D">
        <w:rPr>
          <w:b/>
          <w:color w:val="000000" w:themeColor="text1"/>
          <w:spacing w:val="-5"/>
        </w:rPr>
        <w:t xml:space="preserve"> </w:t>
      </w:r>
      <w:r w:rsidRPr="00C6550D">
        <w:rPr>
          <w:b/>
          <w:color w:val="000000" w:themeColor="text1"/>
        </w:rPr>
        <w:t>D</w:t>
      </w:r>
      <w:r w:rsidRPr="00C6550D">
        <w:rPr>
          <w:b/>
          <w:color w:val="000000" w:themeColor="text1"/>
          <w:spacing w:val="1"/>
        </w:rPr>
        <w:t>oc</w:t>
      </w:r>
      <w:r w:rsidRPr="00C6550D">
        <w:rPr>
          <w:b/>
          <w:color w:val="000000" w:themeColor="text1"/>
          <w:spacing w:val="2"/>
        </w:rPr>
        <w:t>u</w:t>
      </w:r>
      <w:r w:rsidRPr="00C6550D">
        <w:rPr>
          <w:b/>
          <w:color w:val="000000" w:themeColor="text1"/>
          <w:spacing w:val="-2"/>
        </w:rPr>
        <w:t>m</w:t>
      </w:r>
      <w:r w:rsidRPr="00C6550D">
        <w:rPr>
          <w:b/>
          <w:color w:val="000000" w:themeColor="text1"/>
          <w:spacing w:val="1"/>
        </w:rPr>
        <w:t>e</w:t>
      </w:r>
      <w:r w:rsidRPr="00C6550D">
        <w:rPr>
          <w:b/>
          <w:color w:val="000000" w:themeColor="text1"/>
        </w:rPr>
        <w:t>n</w:t>
      </w:r>
      <w:r w:rsidRPr="00C6550D">
        <w:rPr>
          <w:b/>
          <w:color w:val="000000" w:themeColor="text1"/>
          <w:spacing w:val="1"/>
        </w:rPr>
        <w:t>t</w:t>
      </w:r>
      <w:r w:rsidRPr="00C6550D">
        <w:rPr>
          <w:b/>
          <w:color w:val="000000" w:themeColor="text1"/>
        </w:rPr>
        <w:t>s</w:t>
      </w:r>
    </w:p>
    <w:p w:rsidR="00FE7AB7" w:rsidRPr="00C6550D" w:rsidRDefault="00FE7AB7">
      <w:pPr>
        <w:spacing w:before="16" w:line="220" w:lineRule="exact"/>
        <w:rPr>
          <w:color w:val="000000" w:themeColor="text1"/>
          <w:sz w:val="22"/>
          <w:szCs w:val="22"/>
        </w:rPr>
      </w:pPr>
    </w:p>
    <w:p w:rsidR="00FE7AB7" w:rsidRPr="00C6550D" w:rsidRDefault="002B432B">
      <w:pPr>
        <w:spacing w:line="249" w:lineRule="auto"/>
        <w:ind w:left="660" w:right="85" w:hanging="540"/>
        <w:jc w:val="both"/>
        <w:rPr>
          <w:color w:val="000000" w:themeColor="text1"/>
        </w:rPr>
        <w:sectPr w:rsidR="00FE7AB7" w:rsidRPr="00C6550D">
          <w:pgSz w:w="12240" w:h="15840"/>
          <w:pgMar w:top="560" w:right="1320" w:bottom="280" w:left="1320" w:header="0" w:footer="433" w:gutter="0"/>
          <w:cols w:space="720"/>
        </w:sectPr>
      </w:pPr>
      <w:r w:rsidRPr="00C6550D">
        <w:rPr>
          <w:color w:val="000000" w:themeColor="text1"/>
          <w:spacing w:val="2"/>
        </w:rPr>
        <w:t>4</w:t>
      </w:r>
      <w:r w:rsidRPr="00C6550D">
        <w:rPr>
          <w:color w:val="000000" w:themeColor="text1"/>
          <w:spacing w:val="1"/>
        </w:rPr>
        <w:t>.</w:t>
      </w:r>
      <w:r w:rsidRPr="00C6550D">
        <w:rPr>
          <w:color w:val="000000" w:themeColor="text1"/>
        </w:rPr>
        <w:t>1     A</w:t>
      </w:r>
      <w:r w:rsidRPr="00C6550D">
        <w:rPr>
          <w:color w:val="000000" w:themeColor="text1"/>
          <w:spacing w:val="21"/>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tive</w:t>
      </w:r>
      <w:r w:rsidRPr="00C6550D">
        <w:rPr>
          <w:color w:val="000000" w:themeColor="text1"/>
          <w:spacing w:val="11"/>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15"/>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w:t>
      </w:r>
      <w:r w:rsidRPr="00C6550D">
        <w:rPr>
          <w:color w:val="000000" w:themeColor="text1"/>
        </w:rPr>
        <w:t>ing</w:t>
      </w:r>
      <w:r w:rsidRPr="00C6550D">
        <w:rPr>
          <w:color w:val="000000" w:themeColor="text1"/>
          <w:spacing w:val="12"/>
        </w:rPr>
        <w:t xml:space="preserve"> </w:t>
      </w:r>
      <w:r w:rsidRPr="00C6550D">
        <w:rPr>
          <w:color w:val="000000" w:themeColor="text1"/>
          <w:spacing w:val="3"/>
        </w:rPr>
        <w:t>a</w:t>
      </w:r>
      <w:r w:rsidRPr="00C6550D">
        <w:rPr>
          <w:color w:val="000000" w:themeColor="text1"/>
          <w:spacing w:val="2"/>
        </w:rPr>
        <w:t>n</w:t>
      </w:r>
      <w:r w:rsidRPr="00C6550D">
        <w:rPr>
          <w:color w:val="000000" w:themeColor="text1"/>
        </w:rPr>
        <w:t>y</w:t>
      </w:r>
      <w:r w:rsidRPr="00C6550D">
        <w:rPr>
          <w:color w:val="000000" w:themeColor="text1"/>
          <w:spacing w:val="20"/>
        </w:rPr>
        <w:t xml:space="preserve"> </w:t>
      </w:r>
      <w:r w:rsidRPr="00C6550D">
        <w:rPr>
          <w:color w:val="000000" w:themeColor="text1"/>
          <w:spacing w:val="1"/>
        </w:rPr>
        <w:t>c</w:t>
      </w:r>
      <w:r w:rsidRPr="00C6550D">
        <w:rPr>
          <w:color w:val="000000" w:themeColor="text1"/>
        </w:rPr>
        <w:t>l</w:t>
      </w:r>
      <w:r w:rsidRPr="00C6550D">
        <w:rPr>
          <w:color w:val="000000" w:themeColor="text1"/>
          <w:spacing w:val="1"/>
        </w:rPr>
        <w:t>ar</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2"/>
        </w:rPr>
        <w:t xml:space="preserve"> </w:t>
      </w:r>
      <w:r w:rsidRPr="00C6550D">
        <w:rPr>
          <w:color w:val="000000" w:themeColor="text1"/>
          <w:spacing w:val="4"/>
        </w:rPr>
        <w:t>o</w:t>
      </w:r>
      <w:r w:rsidRPr="00C6550D">
        <w:rPr>
          <w:color w:val="000000" w:themeColor="text1"/>
        </w:rPr>
        <w:t>f</w:t>
      </w:r>
      <w:r w:rsidRPr="00C6550D">
        <w:rPr>
          <w:color w:val="000000" w:themeColor="text1"/>
          <w:spacing w:val="21"/>
        </w:rPr>
        <w:t xml:space="preserve"> </w:t>
      </w:r>
      <w:r w:rsidRPr="00C6550D">
        <w:rPr>
          <w:color w:val="000000" w:themeColor="text1"/>
          <w:spacing w:val="3"/>
        </w:rPr>
        <w:t>t</w:t>
      </w:r>
      <w:r w:rsidRPr="00C6550D">
        <w:rPr>
          <w:color w:val="000000" w:themeColor="text1"/>
        </w:rPr>
        <w:t>he</w:t>
      </w:r>
      <w:r w:rsidRPr="00C6550D">
        <w:rPr>
          <w:color w:val="000000" w:themeColor="text1"/>
          <w:spacing w:val="26"/>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9"/>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nts</w:t>
      </w:r>
      <w:r w:rsidRPr="00C6550D">
        <w:rPr>
          <w:color w:val="000000" w:themeColor="text1"/>
          <w:spacing w:val="13"/>
        </w:rPr>
        <w:t xml:space="preserve"> </w:t>
      </w:r>
      <w:r w:rsidRPr="00C6550D">
        <w:rPr>
          <w:color w:val="000000" w:themeColor="text1"/>
        </w:rPr>
        <w:t>m</w:t>
      </w:r>
      <w:r w:rsidRPr="00C6550D">
        <w:rPr>
          <w:color w:val="000000" w:themeColor="text1"/>
          <w:spacing w:val="3"/>
        </w:rPr>
        <w:t>a</w:t>
      </w:r>
      <w:r w:rsidRPr="00C6550D">
        <w:rPr>
          <w:color w:val="000000" w:themeColor="text1"/>
        </w:rPr>
        <w:t>y</w:t>
      </w:r>
      <w:r w:rsidRPr="00C6550D">
        <w:rPr>
          <w:color w:val="000000" w:themeColor="text1"/>
          <w:spacing w:val="19"/>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3"/>
        </w:rPr>
        <w:t>i</w:t>
      </w:r>
      <w:r w:rsidRPr="00C6550D">
        <w:rPr>
          <w:color w:val="000000" w:themeColor="text1"/>
          <w:spacing w:val="1"/>
        </w:rPr>
        <w:t>f</w:t>
      </w:r>
      <w:r w:rsidRPr="00C6550D">
        <w:rPr>
          <w:color w:val="000000" w:themeColor="text1"/>
        </w:rPr>
        <w:t>y</w:t>
      </w:r>
      <w:r w:rsidRPr="00C6550D">
        <w:rPr>
          <w:color w:val="000000" w:themeColor="text1"/>
          <w:spacing w:val="17"/>
        </w:rPr>
        <w:t xml:space="preserve"> </w:t>
      </w:r>
      <w:r w:rsidRPr="00C6550D">
        <w:rPr>
          <w:color w:val="000000" w:themeColor="text1"/>
        </w:rPr>
        <w:t>the</w:t>
      </w:r>
      <w:r w:rsidRPr="00C6550D">
        <w:rPr>
          <w:color w:val="000000" w:themeColor="text1"/>
          <w:spacing w:val="23"/>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4"/>
        </w:rPr>
        <w:t xml:space="preserve"> </w:t>
      </w:r>
      <w:r w:rsidRPr="00C6550D">
        <w:rPr>
          <w:color w:val="000000" w:themeColor="text1"/>
          <w:spacing w:val="3"/>
        </w:rPr>
        <w:t>i</w:t>
      </w:r>
      <w:r w:rsidRPr="00C6550D">
        <w:rPr>
          <w:color w:val="000000" w:themeColor="text1"/>
        </w:rPr>
        <w:t xml:space="preserve">n </w:t>
      </w:r>
      <w:r w:rsidRPr="00C6550D">
        <w:rPr>
          <w:color w:val="000000" w:themeColor="text1"/>
          <w:spacing w:val="-1"/>
        </w:rPr>
        <w:t>w</w:t>
      </w:r>
      <w:r w:rsidRPr="00C6550D">
        <w:rPr>
          <w:color w:val="000000" w:themeColor="text1"/>
          <w:spacing w:val="1"/>
        </w:rPr>
        <w:t>r</w:t>
      </w:r>
      <w:r w:rsidRPr="00C6550D">
        <w:rPr>
          <w:color w:val="000000" w:themeColor="text1"/>
        </w:rPr>
        <w:t>it</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
        </w:rPr>
        <w:t xml:space="preserve"> </w:t>
      </w:r>
      <w:r w:rsidRPr="00C6550D">
        <w:rPr>
          <w:color w:val="000000" w:themeColor="text1"/>
          <w:spacing w:val="2"/>
        </w:rPr>
        <w:t>o</w:t>
      </w:r>
      <w:r w:rsidRPr="00C6550D">
        <w:rPr>
          <w:color w:val="000000" w:themeColor="text1"/>
        </w:rPr>
        <w:t>r</w:t>
      </w:r>
      <w:r w:rsidRPr="00C6550D">
        <w:rPr>
          <w:color w:val="000000" w:themeColor="text1"/>
          <w:spacing w:val="9"/>
        </w:rPr>
        <w:t xml:space="preserve"> </w:t>
      </w:r>
      <w:r w:rsidRPr="00C6550D">
        <w:rPr>
          <w:color w:val="000000" w:themeColor="text1"/>
          <w:spacing w:val="4"/>
        </w:rPr>
        <w:t>b</w:t>
      </w:r>
      <w:r w:rsidRPr="00C6550D">
        <w:rPr>
          <w:color w:val="000000" w:themeColor="text1"/>
        </w:rPr>
        <w:t>y</w:t>
      </w:r>
      <w:r w:rsidRPr="00C6550D">
        <w:rPr>
          <w:color w:val="000000" w:themeColor="text1"/>
          <w:spacing w:val="6"/>
        </w:rPr>
        <w:t xml:space="preserve"> </w:t>
      </w:r>
      <w:r w:rsidRPr="00C6550D">
        <w:rPr>
          <w:color w:val="000000" w:themeColor="text1"/>
        </w:rPr>
        <w:t>t</w:t>
      </w:r>
      <w:r w:rsidRPr="00C6550D">
        <w:rPr>
          <w:color w:val="000000" w:themeColor="text1"/>
          <w:spacing w:val="1"/>
        </w:rPr>
        <w:t>e</w:t>
      </w:r>
      <w:r w:rsidRPr="00C6550D">
        <w:rPr>
          <w:color w:val="000000" w:themeColor="text1"/>
        </w:rPr>
        <w:t>l</w:t>
      </w:r>
      <w:r w:rsidRPr="00C6550D">
        <w:rPr>
          <w:color w:val="000000" w:themeColor="text1"/>
          <w:spacing w:val="1"/>
        </w:rPr>
        <w:t>e</w:t>
      </w:r>
      <w:r w:rsidRPr="00C6550D">
        <w:rPr>
          <w:color w:val="000000" w:themeColor="text1"/>
        </w:rPr>
        <w:t>x</w:t>
      </w:r>
      <w:r w:rsidRPr="00C6550D">
        <w:rPr>
          <w:color w:val="000000" w:themeColor="text1"/>
          <w:spacing w:val="8"/>
        </w:rPr>
        <w:t xml:space="preserve"> </w:t>
      </w:r>
      <w:r w:rsidRPr="00C6550D">
        <w:rPr>
          <w:color w:val="000000" w:themeColor="text1"/>
          <w:spacing w:val="2"/>
        </w:rPr>
        <w:t>o</w:t>
      </w:r>
      <w:r w:rsidRPr="00C6550D">
        <w:rPr>
          <w:color w:val="000000" w:themeColor="text1"/>
        </w:rPr>
        <w:t>r</w:t>
      </w:r>
      <w:r w:rsidRPr="00C6550D">
        <w:rPr>
          <w:color w:val="000000" w:themeColor="text1"/>
          <w:spacing w:val="9"/>
        </w:rPr>
        <w:t xml:space="preserve"> </w:t>
      </w:r>
      <w:r w:rsidRPr="00C6550D">
        <w:rPr>
          <w:color w:val="000000" w:themeColor="text1"/>
          <w:spacing w:val="1"/>
        </w:rPr>
        <w:t>ca</w:t>
      </w:r>
      <w:r w:rsidRPr="00C6550D">
        <w:rPr>
          <w:color w:val="000000" w:themeColor="text1"/>
          <w:spacing w:val="2"/>
        </w:rPr>
        <w:t>b</w:t>
      </w:r>
      <w:r w:rsidRPr="00C6550D">
        <w:rPr>
          <w:color w:val="000000" w:themeColor="text1"/>
        </w:rPr>
        <w:t>le</w:t>
      </w:r>
      <w:r w:rsidRPr="00C6550D">
        <w:rPr>
          <w:color w:val="000000" w:themeColor="text1"/>
          <w:spacing w:val="6"/>
        </w:rPr>
        <w:t xml:space="preserve"> </w:t>
      </w:r>
      <w:r w:rsidRPr="00C6550D">
        <w:rPr>
          <w:color w:val="000000" w:themeColor="text1"/>
          <w:spacing w:val="2"/>
        </w:rPr>
        <w:t>o</w:t>
      </w:r>
      <w:r w:rsidRPr="00C6550D">
        <w:rPr>
          <w:color w:val="000000" w:themeColor="text1"/>
        </w:rPr>
        <w:t>r</w:t>
      </w:r>
      <w:r w:rsidRPr="00C6550D">
        <w:rPr>
          <w:color w:val="000000" w:themeColor="text1"/>
          <w:spacing w:val="9"/>
        </w:rPr>
        <w:t xml:space="preserve"> </w:t>
      </w:r>
      <w:r w:rsidRPr="00C6550D">
        <w:rPr>
          <w:color w:val="000000" w:themeColor="text1"/>
          <w:spacing w:val="-1"/>
        </w:rPr>
        <w:t>f</w:t>
      </w:r>
      <w:r w:rsidRPr="00C6550D">
        <w:rPr>
          <w:color w:val="000000" w:themeColor="text1"/>
          <w:spacing w:val="1"/>
        </w:rPr>
        <w:t>a</w:t>
      </w:r>
      <w:r w:rsidRPr="00C6550D">
        <w:rPr>
          <w:color w:val="000000" w:themeColor="text1"/>
        </w:rPr>
        <w:t>x</w:t>
      </w:r>
      <w:r w:rsidRPr="00C6550D">
        <w:rPr>
          <w:color w:val="000000" w:themeColor="text1"/>
          <w:spacing w:val="8"/>
        </w:rPr>
        <w:t xml:space="preserve"> </w:t>
      </w:r>
      <w:r w:rsidRPr="00C6550D">
        <w:rPr>
          <w:color w:val="000000" w:themeColor="text1"/>
          <w:spacing w:val="1"/>
        </w:rPr>
        <w:t>a</w:t>
      </w:r>
      <w:r w:rsidRPr="00C6550D">
        <w:rPr>
          <w:color w:val="000000" w:themeColor="text1"/>
        </w:rPr>
        <w:t>t</w:t>
      </w:r>
      <w:r w:rsidRPr="00C6550D">
        <w:rPr>
          <w:color w:val="000000" w:themeColor="text1"/>
          <w:spacing w:val="10"/>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spacing w:val="4"/>
        </w:rPr>
        <w:t>r</w:t>
      </w:r>
      <w:r w:rsidRPr="00C6550D">
        <w:rPr>
          <w:color w:val="000000" w:themeColor="text1"/>
          <w:spacing w:val="-2"/>
        </w:rPr>
        <w:t>'</w:t>
      </w:r>
      <w:r w:rsidRPr="00C6550D">
        <w:rPr>
          <w:color w:val="000000" w:themeColor="text1"/>
        </w:rPr>
        <w:t>s m</w:t>
      </w:r>
      <w:r w:rsidRPr="00C6550D">
        <w:rPr>
          <w:color w:val="000000" w:themeColor="text1"/>
          <w:spacing w:val="1"/>
        </w:rPr>
        <w:t>a</w:t>
      </w:r>
      <w:r w:rsidRPr="00C6550D">
        <w:rPr>
          <w:color w:val="000000" w:themeColor="text1"/>
        </w:rPr>
        <w:t>il</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
        </w:rPr>
        <w:t xml:space="preserve"> a</w:t>
      </w:r>
      <w:r w:rsidRPr="00C6550D">
        <w:rPr>
          <w:color w:val="000000" w:themeColor="text1"/>
          <w:spacing w:val="2"/>
        </w:rPr>
        <w:t>dd</w:t>
      </w:r>
      <w:r w:rsidRPr="00C6550D">
        <w:rPr>
          <w:color w:val="000000" w:themeColor="text1"/>
          <w:spacing w:val="1"/>
        </w:rPr>
        <w:t>re</w:t>
      </w:r>
      <w:r w:rsidRPr="00C6550D">
        <w:rPr>
          <w:color w:val="000000" w:themeColor="text1"/>
        </w:rPr>
        <w:t xml:space="preserve">ss </w:t>
      </w:r>
      <w:r w:rsidRPr="00C6550D">
        <w:rPr>
          <w:color w:val="000000" w:themeColor="text1"/>
          <w:spacing w:val="3"/>
        </w:rPr>
        <w:t>i</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1"/>
        </w:rPr>
        <w:t>ca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2"/>
        </w:rPr>
        <w:t xml:space="preserve"> </w:t>
      </w:r>
      <w:r w:rsidRPr="00C6550D">
        <w:rPr>
          <w:color w:val="000000" w:themeColor="text1"/>
          <w:spacing w:val="3"/>
        </w:rPr>
        <w:t>i</w:t>
      </w:r>
      <w:r w:rsidRPr="00C6550D">
        <w:rPr>
          <w:color w:val="000000" w:themeColor="text1"/>
        </w:rPr>
        <w:t>n</w:t>
      </w:r>
      <w:r w:rsidRPr="00C6550D">
        <w:rPr>
          <w:color w:val="000000" w:themeColor="text1"/>
          <w:spacing w:val="8"/>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spacing w:val="4"/>
        </w:rPr>
        <w:t>I</w:t>
      </w:r>
      <w:r w:rsidRPr="00C6550D">
        <w:rPr>
          <w:color w:val="000000" w:themeColor="text1"/>
        </w:rPr>
        <w:t>n</w:t>
      </w:r>
      <w:r w:rsidRPr="00C6550D">
        <w:rPr>
          <w:color w:val="000000" w:themeColor="text1"/>
          <w:spacing w:val="2"/>
        </w:rPr>
        <w:t>v</w:t>
      </w:r>
      <w:r w:rsidRPr="00C6550D">
        <w:rPr>
          <w:color w:val="000000" w:themeColor="text1"/>
        </w:rPr>
        <w:t>it</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 xml:space="preserve">n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8"/>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 xml:space="preserve">s. </w:t>
      </w:r>
      <w:r w:rsidRPr="00C6550D">
        <w:rPr>
          <w:color w:val="000000" w:themeColor="text1"/>
          <w:spacing w:val="4"/>
        </w:rPr>
        <w:t>T</w:t>
      </w:r>
      <w:r w:rsidRPr="00C6550D">
        <w:rPr>
          <w:color w:val="000000" w:themeColor="text1"/>
        </w:rPr>
        <w:t>he</w:t>
      </w:r>
      <w:r w:rsidRPr="00C6550D">
        <w:rPr>
          <w:color w:val="000000" w:themeColor="text1"/>
          <w:spacing w:val="9"/>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3"/>
        </w:rPr>
        <w:t>w</w:t>
      </w:r>
      <w:r w:rsidRPr="00C6550D">
        <w:rPr>
          <w:color w:val="000000" w:themeColor="text1"/>
        </w:rPr>
        <w:t>ill</w:t>
      </w:r>
      <w:r w:rsidRPr="00C6550D">
        <w:rPr>
          <w:color w:val="000000" w:themeColor="text1"/>
          <w:spacing w:val="8"/>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nd</w:t>
      </w:r>
      <w:r w:rsidRPr="00C6550D">
        <w:rPr>
          <w:color w:val="000000" w:themeColor="text1"/>
          <w:spacing w:val="3"/>
        </w:rPr>
        <w:t xml:space="preserve"> </w:t>
      </w:r>
      <w:r w:rsidRPr="00C6550D">
        <w:rPr>
          <w:color w:val="000000" w:themeColor="text1"/>
        </w:rPr>
        <w:t>in</w:t>
      </w:r>
      <w:r w:rsidRPr="00C6550D">
        <w:rPr>
          <w:color w:val="000000" w:themeColor="text1"/>
          <w:spacing w:val="12"/>
        </w:rPr>
        <w:t xml:space="preserve"> </w:t>
      </w:r>
      <w:r w:rsidRPr="00C6550D">
        <w:rPr>
          <w:color w:val="000000" w:themeColor="text1"/>
          <w:spacing w:val="-3"/>
        </w:rPr>
        <w:t>w</w:t>
      </w:r>
      <w:r w:rsidRPr="00C6550D">
        <w:rPr>
          <w:color w:val="000000" w:themeColor="text1"/>
          <w:spacing w:val="4"/>
        </w:rPr>
        <w:t>r</w:t>
      </w:r>
      <w:r w:rsidRPr="00C6550D">
        <w:rPr>
          <w:color w:val="000000" w:themeColor="text1"/>
        </w:rPr>
        <w:t>it</w:t>
      </w:r>
      <w:r w:rsidRPr="00C6550D">
        <w:rPr>
          <w:color w:val="000000" w:themeColor="text1"/>
          <w:spacing w:val="3"/>
        </w:rPr>
        <w:t>i</w:t>
      </w:r>
      <w:r w:rsidRPr="00C6550D">
        <w:rPr>
          <w:color w:val="000000" w:themeColor="text1"/>
        </w:rPr>
        <w:t>ng</w:t>
      </w:r>
      <w:r w:rsidRPr="00C6550D">
        <w:rPr>
          <w:color w:val="000000" w:themeColor="text1"/>
          <w:spacing w:val="3"/>
        </w:rPr>
        <w:t xml:space="preserve"> </w:t>
      </w:r>
      <w:r w:rsidRPr="00C6550D">
        <w:rPr>
          <w:color w:val="000000" w:themeColor="text1"/>
        </w:rPr>
        <w:t>to</w:t>
      </w:r>
      <w:r w:rsidRPr="00C6550D">
        <w:rPr>
          <w:color w:val="000000" w:themeColor="text1"/>
          <w:spacing w:val="12"/>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spacing w:val="1"/>
        </w:rPr>
        <w:t>re</w:t>
      </w:r>
      <w:r w:rsidRPr="00C6550D">
        <w:rPr>
          <w:color w:val="000000" w:themeColor="text1"/>
          <w:spacing w:val="2"/>
        </w:rPr>
        <w:t>q</w:t>
      </w:r>
      <w:r w:rsidRPr="00C6550D">
        <w:rPr>
          <w:color w:val="000000" w:themeColor="text1"/>
        </w:rPr>
        <w:t>u</w:t>
      </w:r>
      <w:r w:rsidRPr="00C6550D">
        <w:rPr>
          <w:color w:val="000000" w:themeColor="text1"/>
          <w:spacing w:val="3"/>
        </w:rPr>
        <w:t>e</w:t>
      </w:r>
      <w:r w:rsidRPr="00C6550D">
        <w:rPr>
          <w:color w:val="000000" w:themeColor="text1"/>
        </w:rPr>
        <w:t>st</w:t>
      </w:r>
      <w:r w:rsidRPr="00C6550D">
        <w:rPr>
          <w:color w:val="000000" w:themeColor="text1"/>
          <w:spacing w:val="4"/>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2"/>
        </w:rPr>
        <w:t xml:space="preserve"> </w:t>
      </w:r>
      <w:r w:rsidRPr="00C6550D">
        <w:rPr>
          <w:color w:val="000000" w:themeColor="text1"/>
          <w:spacing w:val="1"/>
        </w:rPr>
        <w:t>c</w:t>
      </w:r>
      <w:r w:rsidRPr="00C6550D">
        <w:rPr>
          <w:color w:val="000000" w:themeColor="text1"/>
        </w:rPr>
        <w:t>l</w:t>
      </w:r>
      <w:r w:rsidRPr="00C6550D">
        <w:rPr>
          <w:color w:val="000000" w:themeColor="text1"/>
          <w:spacing w:val="1"/>
        </w:rPr>
        <w:t>ar</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2"/>
        </w:rPr>
        <w:t>o</w:t>
      </w:r>
      <w:r w:rsidRPr="00C6550D">
        <w:rPr>
          <w:color w:val="000000" w:themeColor="text1"/>
        </w:rPr>
        <w:t xml:space="preserve">n </w:t>
      </w:r>
      <w:r w:rsidRPr="00C6550D">
        <w:rPr>
          <w:color w:val="000000" w:themeColor="text1"/>
          <w:spacing w:val="2"/>
        </w:rPr>
        <w:t>o</w:t>
      </w:r>
      <w:r w:rsidRPr="00C6550D">
        <w:rPr>
          <w:color w:val="000000" w:themeColor="text1"/>
        </w:rPr>
        <w:t>f</w:t>
      </w:r>
      <w:r w:rsidRPr="00C6550D">
        <w:rPr>
          <w:color w:val="000000" w:themeColor="text1"/>
          <w:spacing w:val="9"/>
        </w:rPr>
        <w:t xml:space="preserve"> </w:t>
      </w:r>
      <w:r w:rsidRPr="00C6550D">
        <w:rPr>
          <w:color w:val="000000" w:themeColor="text1"/>
          <w:spacing w:val="3"/>
        </w:rPr>
        <w:t>t</w:t>
      </w:r>
      <w:r w:rsidRPr="00C6550D">
        <w:rPr>
          <w:color w:val="000000" w:themeColor="text1"/>
        </w:rPr>
        <w:t>he</w:t>
      </w:r>
      <w:r w:rsidRPr="00C6550D">
        <w:rPr>
          <w:color w:val="000000" w:themeColor="text1"/>
          <w:spacing w:val="11"/>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7"/>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nts</w:t>
      </w:r>
      <w:r w:rsidRPr="00C6550D">
        <w:rPr>
          <w:color w:val="000000" w:themeColor="text1"/>
          <w:spacing w:val="1"/>
        </w:rPr>
        <w:t xml:space="preserve"> </w:t>
      </w:r>
      <w:r w:rsidRPr="00C6550D">
        <w:rPr>
          <w:color w:val="000000" w:themeColor="text1"/>
          <w:spacing w:val="-1"/>
        </w:rPr>
        <w:t>w</w:t>
      </w:r>
      <w:r w:rsidRPr="00C6550D">
        <w:rPr>
          <w:color w:val="000000" w:themeColor="text1"/>
          <w:spacing w:val="2"/>
        </w:rPr>
        <w:t>h</w:t>
      </w:r>
      <w:r w:rsidRPr="00C6550D">
        <w:rPr>
          <w:color w:val="000000" w:themeColor="text1"/>
        </w:rPr>
        <w:t>i</w:t>
      </w:r>
      <w:r w:rsidRPr="00C6550D">
        <w:rPr>
          <w:color w:val="000000" w:themeColor="text1"/>
          <w:spacing w:val="3"/>
        </w:rPr>
        <w:t>c</w:t>
      </w:r>
      <w:r w:rsidRPr="00C6550D">
        <w:rPr>
          <w:color w:val="000000" w:themeColor="text1"/>
        </w:rPr>
        <w:t>h</w:t>
      </w:r>
      <w:r w:rsidRPr="00C6550D">
        <w:rPr>
          <w:color w:val="000000" w:themeColor="text1"/>
          <w:spacing w:val="5"/>
        </w:rPr>
        <w:t xml:space="preserve"> </w:t>
      </w:r>
      <w:r w:rsidRPr="00C6550D">
        <w:rPr>
          <w:color w:val="000000" w:themeColor="text1"/>
        </w:rPr>
        <w:t xml:space="preserve">it </w:t>
      </w:r>
      <w:r w:rsidRPr="00C6550D">
        <w:rPr>
          <w:color w:val="000000" w:themeColor="text1"/>
          <w:spacing w:val="1"/>
        </w:rPr>
        <w:t>rece</w:t>
      </w:r>
      <w:r w:rsidRPr="00C6550D">
        <w:rPr>
          <w:color w:val="000000" w:themeColor="text1"/>
        </w:rPr>
        <w:t>iv</w:t>
      </w:r>
      <w:r w:rsidRPr="00C6550D">
        <w:rPr>
          <w:color w:val="000000" w:themeColor="text1"/>
          <w:spacing w:val="1"/>
        </w:rPr>
        <w:t>e</w:t>
      </w:r>
      <w:r w:rsidRPr="00C6550D">
        <w:rPr>
          <w:color w:val="000000" w:themeColor="text1"/>
        </w:rPr>
        <w:t>s</w:t>
      </w:r>
      <w:r w:rsidRPr="00C6550D">
        <w:rPr>
          <w:color w:val="000000" w:themeColor="text1"/>
          <w:spacing w:val="10"/>
        </w:rPr>
        <w:t xml:space="preserve"> </w:t>
      </w:r>
      <w:r w:rsidRPr="00C6550D">
        <w:rPr>
          <w:color w:val="000000" w:themeColor="text1"/>
        </w:rPr>
        <w:t>no</w:t>
      </w:r>
      <w:r w:rsidRPr="00C6550D">
        <w:rPr>
          <w:color w:val="000000" w:themeColor="text1"/>
          <w:spacing w:val="15"/>
        </w:rPr>
        <w:t xml:space="preserve"> </w:t>
      </w:r>
      <w:r w:rsidRPr="00C6550D">
        <w:rPr>
          <w:color w:val="000000" w:themeColor="text1"/>
        </w:rPr>
        <w:t>l</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17"/>
        </w:rPr>
        <w:t xml:space="preserve"> </w:t>
      </w:r>
      <w:r w:rsidRPr="00C6550D">
        <w:rPr>
          <w:color w:val="000000" w:themeColor="text1"/>
        </w:rPr>
        <w:t>th</w:t>
      </w:r>
      <w:r w:rsidRPr="00C6550D">
        <w:rPr>
          <w:color w:val="000000" w:themeColor="text1"/>
          <w:spacing w:val="3"/>
        </w:rPr>
        <w:t>a</w:t>
      </w:r>
      <w:r w:rsidRPr="00C6550D">
        <w:rPr>
          <w:color w:val="000000" w:themeColor="text1"/>
        </w:rPr>
        <w:t>n</w:t>
      </w:r>
      <w:r w:rsidRPr="00C6550D">
        <w:rPr>
          <w:color w:val="000000" w:themeColor="text1"/>
          <w:spacing w:val="11"/>
        </w:rPr>
        <w:t xml:space="preserve"> </w:t>
      </w:r>
      <w:r w:rsidR="00FB1677" w:rsidRPr="00C6550D">
        <w:rPr>
          <w:color w:val="000000" w:themeColor="text1"/>
          <w:spacing w:val="2"/>
        </w:rPr>
        <w:t>05</w:t>
      </w:r>
      <w:r w:rsidRPr="00C6550D">
        <w:rPr>
          <w:color w:val="000000" w:themeColor="text1"/>
          <w:spacing w:val="15"/>
        </w:rPr>
        <w:t xml:space="preserve"> </w:t>
      </w:r>
      <w:r w:rsidRPr="00C6550D">
        <w:rPr>
          <w:color w:val="000000" w:themeColor="text1"/>
          <w:spacing w:val="2"/>
        </w:rPr>
        <w:t>d</w:t>
      </w:r>
      <w:r w:rsidRPr="00C6550D">
        <w:rPr>
          <w:color w:val="000000" w:themeColor="text1"/>
          <w:spacing w:val="3"/>
        </w:rPr>
        <w:t>a</w:t>
      </w:r>
      <w:r w:rsidRPr="00C6550D">
        <w:rPr>
          <w:color w:val="000000" w:themeColor="text1"/>
        </w:rPr>
        <w:t>ys</w:t>
      </w:r>
      <w:r w:rsidRPr="00C6550D">
        <w:rPr>
          <w:color w:val="000000" w:themeColor="text1"/>
          <w:spacing w:val="10"/>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rPr>
        <w:t>to</w:t>
      </w:r>
      <w:r w:rsidRPr="00C6550D">
        <w:rPr>
          <w:color w:val="000000" w:themeColor="text1"/>
          <w:spacing w:val="16"/>
        </w:rPr>
        <w:t xml:space="preserve"> </w:t>
      </w:r>
      <w:r w:rsidRPr="00C6550D">
        <w:rPr>
          <w:color w:val="000000" w:themeColor="text1"/>
        </w:rPr>
        <w:t>the</w:t>
      </w:r>
      <w:r w:rsidRPr="00C6550D">
        <w:rPr>
          <w:color w:val="000000" w:themeColor="text1"/>
          <w:spacing w:val="16"/>
        </w:rPr>
        <w:t xml:space="preserve"> </w:t>
      </w:r>
      <w:r w:rsidRPr="00C6550D">
        <w:rPr>
          <w:color w:val="000000" w:themeColor="text1"/>
          <w:spacing w:val="2"/>
        </w:rPr>
        <w:t>d</w:t>
      </w:r>
      <w:r w:rsidRPr="00C6550D">
        <w:rPr>
          <w:color w:val="000000" w:themeColor="text1"/>
          <w:spacing w:val="1"/>
        </w:rPr>
        <w:t>ea</w:t>
      </w:r>
      <w:r w:rsidRPr="00C6550D">
        <w:rPr>
          <w:color w:val="000000" w:themeColor="text1"/>
          <w:spacing w:val="2"/>
        </w:rPr>
        <w:t>d</w:t>
      </w:r>
      <w:r w:rsidRPr="00C6550D">
        <w:rPr>
          <w:color w:val="000000" w:themeColor="text1"/>
        </w:rPr>
        <w:t>line</w:t>
      </w:r>
      <w:r w:rsidRPr="00C6550D">
        <w:rPr>
          <w:color w:val="000000" w:themeColor="text1"/>
          <w:spacing w:val="10"/>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3"/>
        </w:rPr>
        <w:t xml:space="preserve"> </w:t>
      </w:r>
      <w:r w:rsidRPr="00C6550D">
        <w:rPr>
          <w:color w:val="000000" w:themeColor="text1"/>
          <w:spacing w:val="2"/>
        </w:rPr>
        <w:t>sub</w:t>
      </w:r>
      <w:r w:rsidRPr="00C6550D">
        <w:rPr>
          <w:color w:val="000000" w:themeColor="text1"/>
        </w:rPr>
        <w:t>mi</w:t>
      </w:r>
      <w:r w:rsidRPr="00C6550D">
        <w:rPr>
          <w:color w:val="000000" w:themeColor="text1"/>
          <w:spacing w:val="2"/>
        </w:rPr>
        <w:t>s</w:t>
      </w:r>
      <w:r w:rsidRPr="00C6550D">
        <w:rPr>
          <w:color w:val="000000" w:themeColor="text1"/>
        </w:rPr>
        <w:t>si</w:t>
      </w:r>
      <w:r w:rsidRPr="00C6550D">
        <w:rPr>
          <w:color w:val="000000" w:themeColor="text1"/>
          <w:spacing w:val="2"/>
        </w:rPr>
        <w:t>o</w:t>
      </w:r>
      <w:r w:rsidRPr="00C6550D">
        <w:rPr>
          <w:color w:val="000000" w:themeColor="text1"/>
        </w:rPr>
        <w:t xml:space="preserve">n </w:t>
      </w:r>
      <w:r w:rsidRPr="00C6550D">
        <w:rPr>
          <w:color w:val="000000" w:themeColor="text1"/>
          <w:spacing w:val="4"/>
        </w:rPr>
        <w:t>o</w:t>
      </w:r>
      <w:r w:rsidRPr="00C6550D">
        <w:rPr>
          <w:color w:val="000000" w:themeColor="text1"/>
        </w:rPr>
        <w:t>f</w:t>
      </w:r>
      <w:r w:rsidRPr="00C6550D">
        <w:rPr>
          <w:color w:val="000000" w:themeColor="text1"/>
          <w:spacing w:val="13"/>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8"/>
        </w:rPr>
        <w:t xml:space="preserve"> </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cr</w:t>
      </w:r>
      <w:r w:rsidRPr="00C6550D">
        <w:rPr>
          <w:color w:val="000000" w:themeColor="text1"/>
        </w:rPr>
        <w:t>i</w:t>
      </w:r>
      <w:r w:rsidRPr="00C6550D">
        <w:rPr>
          <w:color w:val="000000" w:themeColor="text1"/>
          <w:spacing w:val="2"/>
        </w:rPr>
        <w:t>b</w:t>
      </w:r>
      <w:r w:rsidRPr="00C6550D">
        <w:rPr>
          <w:color w:val="000000" w:themeColor="text1"/>
          <w:spacing w:val="3"/>
        </w:rPr>
        <w:t>e</w:t>
      </w:r>
      <w:r w:rsidRPr="00C6550D">
        <w:rPr>
          <w:color w:val="000000" w:themeColor="text1"/>
        </w:rPr>
        <w:t>d</w:t>
      </w:r>
      <w:r w:rsidRPr="00C6550D">
        <w:rPr>
          <w:color w:val="000000" w:themeColor="text1"/>
          <w:spacing w:val="5"/>
        </w:rPr>
        <w:t xml:space="preserve"> </w:t>
      </w:r>
      <w:r w:rsidRPr="00C6550D">
        <w:rPr>
          <w:color w:val="000000" w:themeColor="text1"/>
          <w:spacing w:val="2"/>
        </w:rPr>
        <w:t>b</w:t>
      </w:r>
      <w:r w:rsidRPr="00C6550D">
        <w:rPr>
          <w:color w:val="000000" w:themeColor="text1"/>
        </w:rPr>
        <w:t>y</w:t>
      </w:r>
      <w:r w:rsidRPr="00C6550D">
        <w:rPr>
          <w:color w:val="000000" w:themeColor="text1"/>
          <w:spacing w:val="13"/>
        </w:rPr>
        <w:t xml:space="preserve"> </w:t>
      </w:r>
      <w:r w:rsidRPr="00C6550D">
        <w:rPr>
          <w:color w:val="000000" w:themeColor="text1"/>
          <w:spacing w:val="3"/>
        </w:rPr>
        <w:t>t</w:t>
      </w:r>
      <w:r w:rsidRPr="00C6550D">
        <w:rPr>
          <w:color w:val="000000" w:themeColor="text1"/>
        </w:rPr>
        <w:t>he</w:t>
      </w:r>
      <w:r w:rsidRPr="00C6550D">
        <w:rPr>
          <w:color w:val="000000" w:themeColor="text1"/>
          <w:spacing w:val="14"/>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er</w:t>
      </w:r>
      <w:r w:rsidRPr="00C6550D">
        <w:rPr>
          <w:color w:val="000000" w:themeColor="text1"/>
        </w:rPr>
        <w:t xml:space="preserve">. </w:t>
      </w:r>
      <w:r w:rsidRPr="00C6550D">
        <w:rPr>
          <w:color w:val="000000" w:themeColor="text1"/>
          <w:spacing w:val="3"/>
        </w:rPr>
        <w:t>W</w:t>
      </w:r>
      <w:r w:rsidRPr="00C6550D">
        <w:rPr>
          <w:color w:val="000000" w:themeColor="text1"/>
          <w:spacing w:val="1"/>
        </w:rPr>
        <w:t>r</w:t>
      </w:r>
      <w:r w:rsidRPr="00C6550D">
        <w:rPr>
          <w:color w:val="000000" w:themeColor="text1"/>
        </w:rPr>
        <w:t>itt</w:t>
      </w:r>
      <w:r w:rsidRPr="00C6550D">
        <w:rPr>
          <w:color w:val="000000" w:themeColor="text1"/>
          <w:spacing w:val="1"/>
        </w:rPr>
        <w:t>e</w:t>
      </w:r>
      <w:r w:rsidRPr="00C6550D">
        <w:rPr>
          <w:color w:val="000000" w:themeColor="text1"/>
        </w:rPr>
        <w:t xml:space="preserve">n </w:t>
      </w:r>
      <w:r w:rsidRPr="00C6550D">
        <w:rPr>
          <w:color w:val="000000" w:themeColor="text1"/>
          <w:spacing w:val="1"/>
        </w:rPr>
        <w:t>c</w:t>
      </w:r>
      <w:r w:rsidRPr="00C6550D">
        <w:rPr>
          <w:color w:val="000000" w:themeColor="text1"/>
          <w:spacing w:val="2"/>
        </w:rPr>
        <w:t>op</w:t>
      </w:r>
      <w:r w:rsidRPr="00C6550D">
        <w:rPr>
          <w:color w:val="000000" w:themeColor="text1"/>
        </w:rPr>
        <w:t>i</w:t>
      </w:r>
      <w:r w:rsidRPr="00C6550D">
        <w:rPr>
          <w:color w:val="000000" w:themeColor="text1"/>
          <w:spacing w:val="1"/>
        </w:rPr>
        <w:t>e</w:t>
      </w:r>
      <w:r w:rsidRPr="00C6550D">
        <w:rPr>
          <w:color w:val="000000" w:themeColor="text1"/>
        </w:rPr>
        <w:t>s</w:t>
      </w:r>
      <w:r w:rsidRPr="00C6550D">
        <w:rPr>
          <w:color w:val="000000" w:themeColor="text1"/>
          <w:spacing w:val="2"/>
        </w:rPr>
        <w:t xml:space="preserve"> o</w:t>
      </w:r>
      <w:r w:rsidRPr="00C6550D">
        <w:rPr>
          <w:color w:val="000000" w:themeColor="text1"/>
        </w:rPr>
        <w:t>f</w:t>
      </w:r>
      <w:r w:rsidRPr="00C6550D">
        <w:rPr>
          <w:color w:val="000000" w:themeColor="text1"/>
          <w:spacing w:val="6"/>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spacing w:val="2"/>
        </w:rPr>
        <w:t>s</w:t>
      </w:r>
      <w:r w:rsidRPr="00C6550D">
        <w:rPr>
          <w:color w:val="000000" w:themeColor="text1"/>
          <w:spacing w:val="1"/>
        </w:rPr>
        <w:t>er</w:t>
      </w:r>
      <w:r w:rsidRPr="00C6550D">
        <w:rPr>
          <w:color w:val="000000" w:themeColor="text1"/>
          <w:spacing w:val="-2"/>
        </w:rPr>
        <w:t>'</w:t>
      </w:r>
      <w:r w:rsidRPr="00C6550D">
        <w:rPr>
          <w:color w:val="000000" w:themeColor="text1"/>
        </w:rPr>
        <w:t>s</w:t>
      </w:r>
      <w:r w:rsidRPr="00C6550D">
        <w:rPr>
          <w:color w:val="000000" w:themeColor="text1"/>
          <w:spacing w:val="-5"/>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nse</w:t>
      </w:r>
      <w:r w:rsidRPr="00C6550D">
        <w:rPr>
          <w:color w:val="000000" w:themeColor="text1"/>
          <w:spacing w:val="-1"/>
        </w:rPr>
        <w:t xml:space="preserve"> </w:t>
      </w:r>
      <w:r w:rsidRPr="00C6550D">
        <w:rPr>
          <w:color w:val="000000" w:themeColor="text1"/>
          <w:spacing w:val="1"/>
        </w:rPr>
        <w:t>(</w:t>
      </w:r>
      <w:r w:rsidRPr="00C6550D">
        <w:rPr>
          <w:color w:val="000000" w:themeColor="text1"/>
          <w:spacing w:val="3"/>
        </w:rPr>
        <w:t>i</w:t>
      </w:r>
      <w:r w:rsidRPr="00C6550D">
        <w:rPr>
          <w:color w:val="000000" w:themeColor="text1"/>
        </w:rPr>
        <w:t>n</w:t>
      </w:r>
      <w:r w:rsidRPr="00C6550D">
        <w:rPr>
          <w:color w:val="000000" w:themeColor="text1"/>
          <w:spacing w:val="1"/>
        </w:rPr>
        <w:t>c</w:t>
      </w:r>
      <w:r w:rsidRPr="00C6550D">
        <w:rPr>
          <w:color w:val="000000" w:themeColor="text1"/>
        </w:rPr>
        <w:t>lu</w:t>
      </w:r>
      <w:r w:rsidRPr="00C6550D">
        <w:rPr>
          <w:color w:val="000000" w:themeColor="text1"/>
          <w:spacing w:val="2"/>
        </w:rPr>
        <w:t>d</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4"/>
        </w:rPr>
        <w:t xml:space="preserve"> </w:t>
      </w:r>
      <w:r w:rsidRPr="00C6550D">
        <w:rPr>
          <w:color w:val="000000" w:themeColor="text1"/>
          <w:spacing w:val="1"/>
        </w:rPr>
        <w:t>a</w:t>
      </w:r>
      <w:r w:rsidRPr="00C6550D">
        <w:rPr>
          <w:color w:val="000000" w:themeColor="text1"/>
        </w:rPr>
        <w:t>n</w:t>
      </w:r>
      <w:r w:rsidRPr="00C6550D">
        <w:rPr>
          <w:color w:val="000000" w:themeColor="text1"/>
          <w:spacing w:val="7"/>
        </w:rPr>
        <w:t xml:space="preserve"> </w:t>
      </w:r>
      <w:r w:rsidRPr="00C6550D">
        <w:rPr>
          <w:color w:val="000000" w:themeColor="text1"/>
          <w:spacing w:val="1"/>
        </w:rPr>
        <w:t>e</w:t>
      </w:r>
      <w:r w:rsidRPr="00C6550D">
        <w:rPr>
          <w:color w:val="000000" w:themeColor="text1"/>
          <w:spacing w:val="2"/>
        </w:rPr>
        <w:t>xp</w:t>
      </w:r>
      <w:r w:rsidRPr="00C6550D">
        <w:rPr>
          <w:color w:val="000000" w:themeColor="text1"/>
        </w:rPr>
        <w:t>l</w:t>
      </w:r>
      <w:r w:rsidRPr="00C6550D">
        <w:rPr>
          <w:color w:val="000000" w:themeColor="text1"/>
          <w:spacing w:val="1"/>
        </w:rPr>
        <w:t>a</w:t>
      </w:r>
      <w:r w:rsidRPr="00C6550D">
        <w:rPr>
          <w:color w:val="000000" w:themeColor="text1"/>
        </w:rPr>
        <w:t>n</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spacing w:val="2"/>
        </w:rPr>
        <w:t>q</w:t>
      </w:r>
      <w:r w:rsidRPr="00C6550D">
        <w:rPr>
          <w:color w:val="000000" w:themeColor="text1"/>
        </w:rPr>
        <w:t>u</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1"/>
        </w:rPr>
        <w:t xml:space="preserve"> </w:t>
      </w:r>
      <w:r w:rsidRPr="00C6550D">
        <w:rPr>
          <w:color w:val="000000" w:themeColor="text1"/>
          <w:spacing w:val="2"/>
        </w:rPr>
        <w:t>b</w:t>
      </w:r>
      <w:r w:rsidRPr="00C6550D">
        <w:rPr>
          <w:color w:val="000000" w:themeColor="text1"/>
        </w:rPr>
        <w:t>ut</w:t>
      </w:r>
      <w:r w:rsidRPr="00C6550D">
        <w:rPr>
          <w:color w:val="000000" w:themeColor="text1"/>
          <w:spacing w:val="8"/>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2"/>
        </w:rPr>
        <w:t>o</w:t>
      </w:r>
      <w:r w:rsidRPr="00C6550D">
        <w:rPr>
          <w:color w:val="000000" w:themeColor="text1"/>
        </w:rPr>
        <w:t>ut</w:t>
      </w:r>
      <w:r w:rsidRPr="00C6550D">
        <w:rPr>
          <w:color w:val="000000" w:themeColor="text1"/>
          <w:spacing w:val="-1"/>
        </w:rPr>
        <w:t xml:space="preserve"> </w:t>
      </w:r>
      <w:r w:rsidRPr="00C6550D">
        <w:rPr>
          <w:color w:val="000000" w:themeColor="text1"/>
        </w:rPr>
        <w:t>i</w:t>
      </w:r>
      <w:r w:rsidRPr="00C6550D">
        <w:rPr>
          <w:color w:val="000000" w:themeColor="text1"/>
          <w:spacing w:val="2"/>
        </w:rPr>
        <w:t>d</w:t>
      </w:r>
      <w:r w:rsidRPr="00C6550D">
        <w:rPr>
          <w:color w:val="000000" w:themeColor="text1"/>
          <w:spacing w:val="1"/>
        </w:rPr>
        <w:t>e</w:t>
      </w:r>
      <w:r w:rsidRPr="00C6550D">
        <w:rPr>
          <w:color w:val="000000" w:themeColor="text1"/>
        </w:rPr>
        <w:t>n</w:t>
      </w:r>
      <w:r w:rsidRPr="00C6550D">
        <w:rPr>
          <w:color w:val="000000" w:themeColor="text1"/>
          <w:spacing w:val="3"/>
        </w:rPr>
        <w:t>t</w:t>
      </w:r>
      <w:r w:rsidRPr="00C6550D">
        <w:rPr>
          <w:color w:val="000000" w:themeColor="text1"/>
        </w:rPr>
        <w:t>i</w:t>
      </w:r>
      <w:r w:rsidRPr="00C6550D">
        <w:rPr>
          <w:color w:val="000000" w:themeColor="text1"/>
          <w:spacing w:val="1"/>
        </w:rPr>
        <w:t>f</w:t>
      </w:r>
      <w:r w:rsidRPr="00C6550D">
        <w:rPr>
          <w:color w:val="000000" w:themeColor="text1"/>
        </w:rPr>
        <w:t>y</w:t>
      </w:r>
      <w:r w:rsidRPr="00C6550D">
        <w:rPr>
          <w:color w:val="000000" w:themeColor="text1"/>
          <w:spacing w:val="3"/>
        </w:rPr>
        <w:t>i</w:t>
      </w:r>
      <w:r w:rsidRPr="00C6550D">
        <w:rPr>
          <w:color w:val="000000" w:themeColor="text1"/>
        </w:rPr>
        <w:t>ng</w:t>
      </w:r>
      <w:r w:rsidRPr="00C6550D">
        <w:rPr>
          <w:color w:val="000000" w:themeColor="text1"/>
          <w:spacing w:val="-4"/>
        </w:rPr>
        <w:t xml:space="preserve"> </w:t>
      </w:r>
      <w:r w:rsidRPr="00C6550D">
        <w:rPr>
          <w:color w:val="000000" w:themeColor="text1"/>
          <w:spacing w:val="3"/>
        </w:rPr>
        <w:t>t</w:t>
      </w:r>
      <w:r w:rsidRPr="00C6550D">
        <w:rPr>
          <w:color w:val="000000" w:themeColor="text1"/>
        </w:rPr>
        <w:t>he s</w:t>
      </w:r>
      <w:r w:rsidRPr="00C6550D">
        <w:rPr>
          <w:color w:val="000000" w:themeColor="text1"/>
          <w:spacing w:val="2"/>
        </w:rPr>
        <w:t>o</w:t>
      </w:r>
      <w:r w:rsidRPr="00C6550D">
        <w:rPr>
          <w:color w:val="000000" w:themeColor="text1"/>
        </w:rPr>
        <w:t>u</w:t>
      </w:r>
      <w:r w:rsidRPr="00C6550D">
        <w:rPr>
          <w:color w:val="000000" w:themeColor="text1"/>
          <w:spacing w:val="1"/>
        </w:rPr>
        <w:t>rc</w:t>
      </w:r>
      <w:r w:rsidRPr="00C6550D">
        <w:rPr>
          <w:color w:val="000000" w:themeColor="text1"/>
        </w:rPr>
        <w:t>e</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in</w:t>
      </w:r>
      <w:r w:rsidRPr="00C6550D">
        <w:rPr>
          <w:color w:val="000000" w:themeColor="text1"/>
          <w:spacing w:val="4"/>
        </w:rPr>
        <w:t>q</w:t>
      </w:r>
      <w:r w:rsidRPr="00C6550D">
        <w:rPr>
          <w:color w:val="000000" w:themeColor="text1"/>
        </w:rPr>
        <w:t>ui</w:t>
      </w:r>
      <w:r w:rsidRPr="00C6550D">
        <w:rPr>
          <w:color w:val="000000" w:themeColor="text1"/>
          <w:spacing w:val="4"/>
        </w:rPr>
        <w:t>r</w:t>
      </w:r>
      <w:r w:rsidRPr="00C6550D">
        <w:rPr>
          <w:color w:val="000000" w:themeColor="text1"/>
          <w:spacing w:val="-3"/>
        </w:rPr>
        <w:t>y</w:t>
      </w:r>
      <w:r w:rsidRPr="00C6550D">
        <w:rPr>
          <w:color w:val="000000" w:themeColor="text1"/>
        </w:rPr>
        <w:t>)</w:t>
      </w:r>
      <w:r w:rsidRPr="00C6550D">
        <w:rPr>
          <w:color w:val="000000" w:themeColor="text1"/>
          <w:spacing w:val="-8"/>
        </w:rPr>
        <w:t xml:space="preserve"> </w:t>
      </w:r>
      <w:r w:rsidRPr="00C6550D">
        <w:rPr>
          <w:color w:val="000000" w:themeColor="text1"/>
          <w:spacing w:val="-1"/>
        </w:rPr>
        <w:t>w</w:t>
      </w:r>
      <w:r w:rsidRPr="00C6550D">
        <w:rPr>
          <w:color w:val="000000" w:themeColor="text1"/>
        </w:rPr>
        <w:t>i</w:t>
      </w:r>
      <w:r w:rsidRPr="00C6550D">
        <w:rPr>
          <w:color w:val="000000" w:themeColor="text1"/>
          <w:spacing w:val="3"/>
        </w:rPr>
        <w:t>l</w:t>
      </w:r>
      <w:r w:rsidRPr="00C6550D">
        <w:rPr>
          <w:color w:val="000000" w:themeColor="text1"/>
        </w:rPr>
        <w:t>l</w:t>
      </w:r>
      <w:r w:rsidRPr="00C6550D">
        <w:rPr>
          <w:color w:val="000000" w:themeColor="text1"/>
          <w:spacing w:val="-4"/>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rPr>
        <w:t>s</w:t>
      </w:r>
      <w:r w:rsidRPr="00C6550D">
        <w:rPr>
          <w:color w:val="000000" w:themeColor="text1"/>
          <w:spacing w:val="1"/>
        </w:rPr>
        <w:t>e</w:t>
      </w:r>
      <w:r w:rsidRPr="00C6550D">
        <w:rPr>
          <w:color w:val="000000" w:themeColor="text1"/>
        </w:rPr>
        <w:t>nt</w:t>
      </w:r>
      <w:r w:rsidRPr="00C6550D">
        <w:rPr>
          <w:color w:val="000000" w:themeColor="text1"/>
          <w:spacing w:val="-2"/>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tive</w:t>
      </w:r>
      <w:r w:rsidRPr="00C6550D">
        <w:rPr>
          <w:color w:val="000000" w:themeColor="text1"/>
          <w:spacing w:val="-14"/>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s</w:t>
      </w:r>
      <w:r w:rsidRPr="00C6550D">
        <w:rPr>
          <w:color w:val="000000" w:themeColor="text1"/>
          <w:spacing w:val="-8"/>
        </w:rPr>
        <w:t xml:space="preserve"> </w:t>
      </w:r>
      <w:r w:rsidRPr="00C6550D">
        <w:rPr>
          <w:color w:val="000000" w:themeColor="text1"/>
          <w:spacing w:val="-1"/>
        </w:rPr>
        <w:t>w</w:t>
      </w:r>
      <w:r w:rsidRPr="00C6550D">
        <w:rPr>
          <w:color w:val="000000" w:themeColor="text1"/>
          <w:spacing w:val="2"/>
        </w:rPr>
        <w:t>h</w:t>
      </w:r>
      <w:r w:rsidRPr="00C6550D">
        <w:rPr>
          <w:color w:val="000000" w:themeColor="text1"/>
        </w:rPr>
        <w:t>i</w:t>
      </w:r>
      <w:r w:rsidRPr="00C6550D">
        <w:rPr>
          <w:color w:val="000000" w:themeColor="text1"/>
          <w:spacing w:val="1"/>
        </w:rPr>
        <w:t>c</w:t>
      </w:r>
      <w:r w:rsidRPr="00C6550D">
        <w:rPr>
          <w:color w:val="000000" w:themeColor="text1"/>
        </w:rPr>
        <w:t>h</w:t>
      </w:r>
      <w:r w:rsidRPr="00C6550D">
        <w:rPr>
          <w:color w:val="000000" w:themeColor="text1"/>
          <w:spacing w:val="-8"/>
        </w:rPr>
        <w:t xml:space="preserve"> </w:t>
      </w:r>
      <w:r w:rsidRPr="00C6550D">
        <w:rPr>
          <w:color w:val="000000" w:themeColor="text1"/>
        </w:rPr>
        <w:t>h</w:t>
      </w:r>
      <w:r w:rsidRPr="00C6550D">
        <w:rPr>
          <w:color w:val="000000" w:themeColor="text1"/>
          <w:spacing w:val="3"/>
        </w:rPr>
        <w:t>a</w:t>
      </w:r>
      <w:r w:rsidRPr="00C6550D">
        <w:rPr>
          <w:color w:val="000000" w:themeColor="text1"/>
        </w:rPr>
        <w:t>ve</w:t>
      </w:r>
      <w:r w:rsidRPr="00C6550D">
        <w:rPr>
          <w:color w:val="000000" w:themeColor="text1"/>
          <w:spacing w:val="-5"/>
        </w:rPr>
        <w:t xml:space="preserve"> </w:t>
      </w:r>
      <w:r w:rsidRPr="00C6550D">
        <w:rPr>
          <w:color w:val="000000" w:themeColor="text1"/>
          <w:spacing w:val="1"/>
        </w:rPr>
        <w:t>rece</w:t>
      </w:r>
      <w:r w:rsidRPr="00C6550D">
        <w:rPr>
          <w:color w:val="000000" w:themeColor="text1"/>
        </w:rPr>
        <w:t>iv</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nts.</w:t>
      </w:r>
    </w:p>
    <w:p w:rsidR="00FE7AB7" w:rsidRPr="00C6550D" w:rsidRDefault="002B432B">
      <w:pPr>
        <w:ind w:left="120"/>
        <w:rPr>
          <w:color w:val="000000" w:themeColor="text1"/>
        </w:rPr>
      </w:pPr>
      <w:r w:rsidRPr="00C6550D">
        <w:rPr>
          <w:b/>
          <w:color w:val="000000" w:themeColor="text1"/>
          <w:spacing w:val="1"/>
        </w:rPr>
        <w:lastRenderedPageBreak/>
        <w:t>5</w:t>
      </w:r>
      <w:r w:rsidRPr="00C6550D">
        <w:rPr>
          <w:b/>
          <w:color w:val="000000" w:themeColor="text1"/>
        </w:rPr>
        <w:t xml:space="preserve">.      </w:t>
      </w:r>
      <w:r w:rsidRPr="00C6550D">
        <w:rPr>
          <w:b/>
          <w:color w:val="000000" w:themeColor="text1"/>
          <w:spacing w:val="38"/>
        </w:rPr>
        <w:t xml:space="preserve"> </w:t>
      </w:r>
      <w:r w:rsidRPr="00C6550D">
        <w:rPr>
          <w:b/>
          <w:color w:val="000000" w:themeColor="text1"/>
          <w:spacing w:val="3"/>
        </w:rPr>
        <w:t>A</w:t>
      </w:r>
      <w:r w:rsidRPr="00C6550D">
        <w:rPr>
          <w:b/>
          <w:color w:val="000000" w:themeColor="text1"/>
          <w:spacing w:val="-2"/>
        </w:rPr>
        <w:t>m</w:t>
      </w:r>
      <w:r w:rsidRPr="00C6550D">
        <w:rPr>
          <w:b/>
          <w:color w:val="000000" w:themeColor="text1"/>
          <w:spacing w:val="1"/>
        </w:rPr>
        <w:t>e</w:t>
      </w:r>
      <w:r w:rsidRPr="00C6550D">
        <w:rPr>
          <w:b/>
          <w:color w:val="000000" w:themeColor="text1"/>
        </w:rPr>
        <w:t>n</w:t>
      </w:r>
      <w:r w:rsidRPr="00C6550D">
        <w:rPr>
          <w:b/>
          <w:color w:val="000000" w:themeColor="text1"/>
          <w:spacing w:val="5"/>
        </w:rPr>
        <w:t>d</w:t>
      </w:r>
      <w:r w:rsidRPr="00C6550D">
        <w:rPr>
          <w:b/>
          <w:color w:val="000000" w:themeColor="text1"/>
          <w:spacing w:val="-2"/>
        </w:rPr>
        <w:t>m</w:t>
      </w:r>
      <w:r w:rsidRPr="00C6550D">
        <w:rPr>
          <w:b/>
          <w:color w:val="000000" w:themeColor="text1"/>
          <w:spacing w:val="1"/>
        </w:rPr>
        <w:t>e</w:t>
      </w:r>
      <w:r w:rsidRPr="00C6550D">
        <w:rPr>
          <w:b/>
          <w:color w:val="000000" w:themeColor="text1"/>
        </w:rPr>
        <w:t>nt</w:t>
      </w:r>
      <w:r w:rsidRPr="00C6550D">
        <w:rPr>
          <w:b/>
          <w:color w:val="000000" w:themeColor="text1"/>
          <w:spacing w:val="-10"/>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T</w:t>
      </w:r>
      <w:r w:rsidRPr="00C6550D">
        <w:rPr>
          <w:b/>
          <w:color w:val="000000" w:themeColor="text1"/>
          <w:spacing w:val="1"/>
        </w:rPr>
        <w:t>e</w:t>
      </w:r>
      <w:r w:rsidRPr="00C6550D">
        <w:rPr>
          <w:b/>
          <w:color w:val="000000" w:themeColor="text1"/>
        </w:rPr>
        <w:t>nd</w:t>
      </w:r>
      <w:r w:rsidRPr="00C6550D">
        <w:rPr>
          <w:b/>
          <w:color w:val="000000" w:themeColor="text1"/>
          <w:spacing w:val="1"/>
        </w:rPr>
        <w:t>e</w:t>
      </w:r>
      <w:r w:rsidRPr="00C6550D">
        <w:rPr>
          <w:b/>
          <w:color w:val="000000" w:themeColor="text1"/>
        </w:rPr>
        <w:t>r</w:t>
      </w:r>
      <w:r w:rsidRPr="00C6550D">
        <w:rPr>
          <w:b/>
          <w:color w:val="000000" w:themeColor="text1"/>
          <w:spacing w:val="-5"/>
        </w:rPr>
        <w:t xml:space="preserve"> </w:t>
      </w:r>
      <w:r w:rsidRPr="00C6550D">
        <w:rPr>
          <w:b/>
          <w:color w:val="000000" w:themeColor="text1"/>
        </w:rPr>
        <w:t>D</w:t>
      </w:r>
      <w:r w:rsidRPr="00C6550D">
        <w:rPr>
          <w:b/>
          <w:color w:val="000000" w:themeColor="text1"/>
          <w:spacing w:val="1"/>
        </w:rPr>
        <w:t>oc</w:t>
      </w:r>
      <w:r w:rsidRPr="00C6550D">
        <w:rPr>
          <w:b/>
          <w:color w:val="000000" w:themeColor="text1"/>
          <w:spacing w:val="2"/>
        </w:rPr>
        <w:t>u</w:t>
      </w:r>
      <w:r w:rsidRPr="00C6550D">
        <w:rPr>
          <w:b/>
          <w:color w:val="000000" w:themeColor="text1"/>
          <w:spacing w:val="-2"/>
        </w:rPr>
        <w:t>m</w:t>
      </w:r>
      <w:r w:rsidRPr="00C6550D">
        <w:rPr>
          <w:b/>
          <w:color w:val="000000" w:themeColor="text1"/>
          <w:spacing w:val="3"/>
        </w:rPr>
        <w:t>e</w:t>
      </w:r>
      <w:r w:rsidRPr="00C6550D">
        <w:rPr>
          <w:b/>
          <w:color w:val="000000" w:themeColor="text1"/>
        </w:rPr>
        <w:t>n</w:t>
      </w:r>
      <w:r w:rsidRPr="00C6550D">
        <w:rPr>
          <w:b/>
          <w:color w:val="000000" w:themeColor="text1"/>
          <w:spacing w:val="1"/>
        </w:rPr>
        <w:t>t</w:t>
      </w:r>
      <w:r w:rsidRPr="00C6550D">
        <w:rPr>
          <w:b/>
          <w:color w:val="000000" w:themeColor="text1"/>
        </w:rPr>
        <w:t>s</w:t>
      </w:r>
    </w:p>
    <w:p w:rsidR="00FE7AB7" w:rsidRPr="00C6550D" w:rsidRDefault="002B432B">
      <w:pPr>
        <w:spacing w:before="36" w:line="247" w:lineRule="auto"/>
        <w:ind w:left="660" w:right="87" w:hanging="540"/>
        <w:jc w:val="both"/>
        <w:rPr>
          <w:color w:val="000000" w:themeColor="text1"/>
        </w:rPr>
      </w:pPr>
      <w:r w:rsidRPr="00C6550D">
        <w:rPr>
          <w:color w:val="000000" w:themeColor="text1"/>
          <w:spacing w:val="2"/>
        </w:rPr>
        <w:t>5</w:t>
      </w:r>
      <w:r w:rsidRPr="00C6550D">
        <w:rPr>
          <w:color w:val="000000" w:themeColor="text1"/>
          <w:spacing w:val="1"/>
        </w:rPr>
        <w:t>.</w:t>
      </w:r>
      <w:r w:rsidRPr="00C6550D">
        <w:rPr>
          <w:color w:val="000000" w:themeColor="text1"/>
        </w:rPr>
        <w:t xml:space="preserve">1    </w:t>
      </w:r>
      <w:r w:rsidRPr="00C6550D">
        <w:rPr>
          <w:color w:val="000000" w:themeColor="text1"/>
          <w:spacing w:val="16"/>
        </w:rPr>
        <w:t xml:space="preserve"> </w:t>
      </w:r>
      <w:r w:rsidRPr="00C6550D">
        <w:rPr>
          <w:color w:val="000000" w:themeColor="text1"/>
          <w:spacing w:val="-1"/>
        </w:rPr>
        <w:t>A</w:t>
      </w:r>
      <w:r w:rsidRPr="00C6550D">
        <w:rPr>
          <w:color w:val="000000" w:themeColor="text1"/>
        </w:rPr>
        <w:t>t</w:t>
      </w:r>
      <w:r w:rsidRPr="00C6550D">
        <w:rPr>
          <w:color w:val="000000" w:themeColor="text1"/>
          <w:spacing w:val="7"/>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2"/>
        </w:rPr>
        <w:t xml:space="preserve"> </w:t>
      </w:r>
      <w:r w:rsidRPr="00C6550D">
        <w:rPr>
          <w:color w:val="000000" w:themeColor="text1"/>
        </w:rPr>
        <w:t>t</w:t>
      </w:r>
      <w:r w:rsidRPr="00C6550D">
        <w:rPr>
          <w:color w:val="000000" w:themeColor="text1"/>
          <w:spacing w:val="3"/>
        </w:rPr>
        <w:t>i</w:t>
      </w:r>
      <w:r w:rsidRPr="00C6550D">
        <w:rPr>
          <w:color w:val="000000" w:themeColor="text1"/>
        </w:rPr>
        <w:t>me</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2"/>
        </w:rPr>
        <w:t>o</w:t>
      </w:r>
      <w:r w:rsidRPr="00C6550D">
        <w:rPr>
          <w:color w:val="000000" w:themeColor="text1"/>
        </w:rPr>
        <w:t>r</w:t>
      </w:r>
      <w:r w:rsidRPr="00C6550D">
        <w:rPr>
          <w:color w:val="000000" w:themeColor="text1"/>
          <w:spacing w:val="2"/>
        </w:rPr>
        <w:t xml:space="preserve"> </w:t>
      </w:r>
      <w:r w:rsidRPr="00C6550D">
        <w:rPr>
          <w:color w:val="000000" w:themeColor="text1"/>
        </w:rPr>
        <w:t>to</w:t>
      </w:r>
      <w:r w:rsidRPr="00C6550D">
        <w:rPr>
          <w:color w:val="000000" w:themeColor="text1"/>
          <w:spacing w:val="7"/>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2"/>
        </w:rPr>
        <w:t>d</w:t>
      </w:r>
      <w:r w:rsidRPr="00C6550D">
        <w:rPr>
          <w:color w:val="000000" w:themeColor="text1"/>
          <w:spacing w:val="1"/>
        </w:rPr>
        <w:t>ea</w:t>
      </w:r>
      <w:r w:rsidRPr="00C6550D">
        <w:rPr>
          <w:color w:val="000000" w:themeColor="text1"/>
          <w:spacing w:val="2"/>
        </w:rPr>
        <w:t>d</w:t>
      </w:r>
      <w:r w:rsidRPr="00C6550D">
        <w:rPr>
          <w:color w:val="000000" w:themeColor="text1"/>
        </w:rPr>
        <w:t>line</w:t>
      </w:r>
      <w:r w:rsidRPr="00C6550D">
        <w:rPr>
          <w:color w:val="000000" w:themeColor="text1"/>
          <w:spacing w:val="1"/>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4"/>
        </w:rPr>
        <w:t xml:space="preserve"> </w:t>
      </w:r>
      <w:r w:rsidRPr="00C6550D">
        <w:rPr>
          <w:color w:val="000000" w:themeColor="text1"/>
        </w:rPr>
        <w:t>su</w:t>
      </w:r>
      <w:r w:rsidRPr="00C6550D">
        <w:rPr>
          <w:color w:val="000000" w:themeColor="text1"/>
          <w:spacing w:val="4"/>
        </w:rPr>
        <w:t>b</w:t>
      </w:r>
      <w:r w:rsidRPr="00C6550D">
        <w:rPr>
          <w:color w:val="000000" w:themeColor="text1"/>
        </w:rPr>
        <w:t>m</w:t>
      </w:r>
      <w:r w:rsidRPr="00C6550D">
        <w:rPr>
          <w:color w:val="000000" w:themeColor="text1"/>
          <w:spacing w:val="3"/>
        </w:rPr>
        <w:t>i</w:t>
      </w:r>
      <w:r w:rsidRPr="00C6550D">
        <w:rPr>
          <w:color w:val="000000" w:themeColor="text1"/>
        </w:rPr>
        <w:t>ssi</w:t>
      </w:r>
      <w:r w:rsidRPr="00C6550D">
        <w:rPr>
          <w:color w:val="000000" w:themeColor="text1"/>
          <w:spacing w:val="4"/>
        </w:rPr>
        <w:t>o</w:t>
      </w:r>
      <w:r w:rsidRPr="00C6550D">
        <w:rPr>
          <w:color w:val="000000" w:themeColor="text1"/>
        </w:rPr>
        <w:t>n</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1"/>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rPr>
        <w:t>m</w:t>
      </w:r>
      <w:r w:rsidRPr="00C6550D">
        <w:rPr>
          <w:color w:val="000000" w:themeColor="text1"/>
          <w:spacing w:val="3"/>
        </w:rPr>
        <w:t>a</w:t>
      </w:r>
      <w:r w:rsidRPr="00C6550D">
        <w:rPr>
          <w:color w:val="000000" w:themeColor="text1"/>
          <w:spacing w:val="-3"/>
        </w:rPr>
        <w:t>y</w:t>
      </w:r>
      <w:r w:rsidRPr="00C6550D">
        <w:rPr>
          <w:color w:val="000000" w:themeColor="text1"/>
        </w:rPr>
        <w:t>,</w:t>
      </w:r>
      <w:r w:rsidRPr="00C6550D">
        <w:rPr>
          <w:color w:val="000000" w:themeColor="text1"/>
          <w:spacing w:val="4"/>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4"/>
        </w:rPr>
        <w:t xml:space="preserve"> </w:t>
      </w:r>
      <w:r w:rsidRPr="00C6550D">
        <w:rPr>
          <w:color w:val="000000" w:themeColor="text1"/>
          <w:spacing w:val="3"/>
        </w:rPr>
        <w:t>a</w:t>
      </w:r>
      <w:r w:rsidRPr="00C6550D">
        <w:rPr>
          <w:color w:val="000000" w:themeColor="text1"/>
          <w:spacing w:val="2"/>
        </w:rPr>
        <w:t>n</w:t>
      </w:r>
      <w:r w:rsidRPr="00C6550D">
        <w:rPr>
          <w:color w:val="000000" w:themeColor="text1"/>
        </w:rPr>
        <w:t xml:space="preserve">y </w:t>
      </w:r>
      <w:r w:rsidRPr="00C6550D">
        <w:rPr>
          <w:color w:val="000000" w:themeColor="text1"/>
          <w:spacing w:val="1"/>
        </w:rPr>
        <w:t>r</w:t>
      </w:r>
      <w:r w:rsidRPr="00C6550D">
        <w:rPr>
          <w:color w:val="000000" w:themeColor="text1"/>
          <w:spacing w:val="3"/>
        </w:rPr>
        <w:t>e</w:t>
      </w:r>
      <w:r w:rsidRPr="00C6550D">
        <w:rPr>
          <w:color w:val="000000" w:themeColor="text1"/>
          <w:spacing w:val="1"/>
        </w:rPr>
        <w:t>a</w:t>
      </w:r>
      <w:r w:rsidRPr="00C6550D">
        <w:rPr>
          <w:color w:val="000000" w:themeColor="text1"/>
        </w:rPr>
        <w:t>s</w:t>
      </w:r>
      <w:r w:rsidRPr="00C6550D">
        <w:rPr>
          <w:color w:val="000000" w:themeColor="text1"/>
          <w:spacing w:val="2"/>
        </w:rPr>
        <w:t>o</w:t>
      </w:r>
      <w:r w:rsidRPr="00C6550D">
        <w:rPr>
          <w:color w:val="000000" w:themeColor="text1"/>
        </w:rPr>
        <w:t>n,</w:t>
      </w:r>
      <w:r w:rsidRPr="00C6550D">
        <w:rPr>
          <w:color w:val="000000" w:themeColor="text1"/>
          <w:spacing w:val="1"/>
        </w:rPr>
        <w:t xml:space="preserve"> </w:t>
      </w:r>
      <w:r w:rsidRPr="00C6550D">
        <w:rPr>
          <w:color w:val="000000" w:themeColor="text1"/>
          <w:spacing w:val="-1"/>
        </w:rPr>
        <w:t>w</w:t>
      </w:r>
      <w:r w:rsidRPr="00C6550D">
        <w:rPr>
          <w:color w:val="000000" w:themeColor="text1"/>
          <w:spacing w:val="2"/>
        </w:rPr>
        <w:t>h</w:t>
      </w:r>
      <w:r w:rsidRPr="00C6550D">
        <w:rPr>
          <w:color w:val="000000" w:themeColor="text1"/>
          <w:spacing w:val="1"/>
        </w:rPr>
        <w:t>e</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spacing w:val="3"/>
        </w:rPr>
        <w:t>a</w:t>
      </w:r>
      <w:r w:rsidRPr="00C6550D">
        <w:rPr>
          <w:color w:val="000000" w:themeColor="text1"/>
        </w:rPr>
        <w:t>t</w:t>
      </w:r>
      <w:r w:rsidRPr="00C6550D">
        <w:rPr>
          <w:color w:val="000000" w:themeColor="text1"/>
          <w:spacing w:val="7"/>
        </w:rPr>
        <w:t xml:space="preserve"> </w:t>
      </w:r>
      <w:r w:rsidRPr="00C6550D">
        <w:rPr>
          <w:color w:val="000000" w:themeColor="text1"/>
        </w:rPr>
        <w:t xml:space="preserve">its </w:t>
      </w:r>
      <w:r w:rsidRPr="00C6550D">
        <w:rPr>
          <w:color w:val="000000" w:themeColor="text1"/>
          <w:spacing w:val="4"/>
        </w:rPr>
        <w:t>o</w:t>
      </w:r>
      <w:r w:rsidRPr="00C6550D">
        <w:rPr>
          <w:color w:val="000000" w:themeColor="text1"/>
          <w:spacing w:val="-1"/>
        </w:rPr>
        <w:t>w</w:t>
      </w:r>
      <w:r w:rsidRPr="00C6550D">
        <w:rPr>
          <w:color w:val="000000" w:themeColor="text1"/>
        </w:rPr>
        <w:t>n</w:t>
      </w:r>
      <w:r w:rsidRPr="00C6550D">
        <w:rPr>
          <w:color w:val="000000" w:themeColor="text1"/>
          <w:spacing w:val="43"/>
        </w:rPr>
        <w:t xml:space="preserve"> </w:t>
      </w:r>
      <w:r w:rsidRPr="00C6550D">
        <w:rPr>
          <w:color w:val="000000" w:themeColor="text1"/>
          <w:spacing w:val="3"/>
        </w:rPr>
        <w:t>i</w:t>
      </w:r>
      <w:r w:rsidRPr="00C6550D">
        <w:rPr>
          <w:color w:val="000000" w:themeColor="text1"/>
        </w:rPr>
        <w:t>niti</w:t>
      </w:r>
      <w:r w:rsidRPr="00C6550D">
        <w:rPr>
          <w:color w:val="000000" w:themeColor="text1"/>
          <w:spacing w:val="1"/>
        </w:rPr>
        <w:t>a</w:t>
      </w:r>
      <w:r w:rsidRPr="00C6550D">
        <w:rPr>
          <w:color w:val="000000" w:themeColor="text1"/>
          <w:spacing w:val="3"/>
        </w:rPr>
        <w:t>t</w:t>
      </w:r>
      <w:r w:rsidRPr="00C6550D">
        <w:rPr>
          <w:color w:val="000000" w:themeColor="text1"/>
        </w:rPr>
        <w:t>ive</w:t>
      </w:r>
      <w:r w:rsidRPr="00C6550D">
        <w:rPr>
          <w:color w:val="000000" w:themeColor="text1"/>
          <w:spacing w:val="44"/>
        </w:rPr>
        <w:t xml:space="preserve"> </w:t>
      </w:r>
      <w:r w:rsidRPr="00C6550D">
        <w:rPr>
          <w:color w:val="000000" w:themeColor="text1"/>
          <w:spacing w:val="2"/>
        </w:rPr>
        <w:t>o</w:t>
      </w:r>
      <w:r w:rsidRPr="00C6550D">
        <w:rPr>
          <w:color w:val="000000" w:themeColor="text1"/>
        </w:rPr>
        <w:t>r</w:t>
      </w:r>
      <w:r w:rsidRPr="00C6550D">
        <w:rPr>
          <w:color w:val="000000" w:themeColor="text1"/>
          <w:spacing w:val="48"/>
        </w:rPr>
        <w:t xml:space="preserve"> </w:t>
      </w:r>
      <w:r w:rsidRPr="00C6550D">
        <w:rPr>
          <w:color w:val="000000" w:themeColor="text1"/>
        </w:rPr>
        <w:t xml:space="preserve">in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w:t>
      </w:r>
      <w:r w:rsidRPr="00C6550D">
        <w:rPr>
          <w:color w:val="000000" w:themeColor="text1"/>
          <w:spacing w:val="2"/>
        </w:rPr>
        <w:t>s</w:t>
      </w:r>
      <w:r w:rsidRPr="00C6550D">
        <w:rPr>
          <w:color w:val="000000" w:themeColor="text1"/>
        </w:rPr>
        <w:t>e</w:t>
      </w:r>
      <w:r w:rsidRPr="00C6550D">
        <w:rPr>
          <w:color w:val="000000" w:themeColor="text1"/>
          <w:spacing w:val="39"/>
        </w:rPr>
        <w:t xml:space="preserve"> </w:t>
      </w:r>
      <w:r w:rsidRPr="00C6550D">
        <w:rPr>
          <w:color w:val="000000" w:themeColor="text1"/>
        </w:rPr>
        <w:t xml:space="preserve">to  a </w:t>
      </w:r>
      <w:r w:rsidRPr="00C6550D">
        <w:rPr>
          <w:color w:val="000000" w:themeColor="text1"/>
          <w:spacing w:val="1"/>
        </w:rPr>
        <w:t xml:space="preserve"> c</w:t>
      </w:r>
      <w:r w:rsidRPr="00C6550D">
        <w:rPr>
          <w:color w:val="000000" w:themeColor="text1"/>
        </w:rPr>
        <w:t>l</w:t>
      </w:r>
      <w:r w:rsidRPr="00C6550D">
        <w:rPr>
          <w:color w:val="000000" w:themeColor="text1"/>
          <w:spacing w:val="1"/>
        </w:rPr>
        <w:t>ar</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37"/>
        </w:rPr>
        <w:t xml:space="preserve"> </w:t>
      </w:r>
      <w:r w:rsidRPr="00C6550D">
        <w:rPr>
          <w:color w:val="000000" w:themeColor="text1"/>
          <w:spacing w:val="1"/>
        </w:rPr>
        <w:t>re</w:t>
      </w:r>
      <w:r w:rsidRPr="00C6550D">
        <w:rPr>
          <w:color w:val="000000" w:themeColor="text1"/>
          <w:spacing w:val="2"/>
        </w:rPr>
        <w:t>q</w:t>
      </w:r>
      <w:r w:rsidRPr="00C6550D">
        <w:rPr>
          <w:color w:val="000000" w:themeColor="text1"/>
        </w:rPr>
        <w:t>u</w:t>
      </w:r>
      <w:r w:rsidRPr="00C6550D">
        <w:rPr>
          <w:color w:val="000000" w:themeColor="text1"/>
          <w:spacing w:val="3"/>
        </w:rPr>
        <w:t>e</w:t>
      </w:r>
      <w:r w:rsidRPr="00C6550D">
        <w:rPr>
          <w:color w:val="000000" w:themeColor="text1"/>
        </w:rPr>
        <w:t>st</w:t>
      </w:r>
      <w:r w:rsidRPr="00C6550D">
        <w:rPr>
          <w:color w:val="000000" w:themeColor="text1"/>
          <w:spacing w:val="3"/>
        </w:rPr>
        <w:t>e</w:t>
      </w:r>
      <w:r w:rsidRPr="00C6550D">
        <w:rPr>
          <w:color w:val="000000" w:themeColor="text1"/>
        </w:rPr>
        <w:t>d</w:t>
      </w:r>
      <w:r w:rsidRPr="00C6550D">
        <w:rPr>
          <w:color w:val="000000" w:themeColor="text1"/>
          <w:spacing w:val="40"/>
        </w:rPr>
        <w:t xml:space="preserve"> </w:t>
      </w:r>
      <w:r w:rsidRPr="00C6550D">
        <w:rPr>
          <w:color w:val="000000" w:themeColor="text1"/>
          <w:spacing w:val="2"/>
        </w:rPr>
        <w:t>b</w:t>
      </w:r>
      <w:r w:rsidRPr="00C6550D">
        <w:rPr>
          <w:color w:val="000000" w:themeColor="text1"/>
        </w:rPr>
        <w:t>y</w:t>
      </w:r>
      <w:r w:rsidRPr="00C6550D">
        <w:rPr>
          <w:color w:val="000000" w:themeColor="text1"/>
          <w:spacing w:val="46"/>
        </w:rPr>
        <w:t xml:space="preserve"> </w:t>
      </w:r>
      <w:r w:rsidRPr="00C6550D">
        <w:rPr>
          <w:color w:val="000000" w:themeColor="text1"/>
        </w:rPr>
        <w:t xml:space="preserve">a </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t</w:t>
      </w:r>
      <w:r w:rsidRPr="00C6550D">
        <w:rPr>
          <w:color w:val="000000" w:themeColor="text1"/>
          <w:spacing w:val="3"/>
        </w:rPr>
        <w:t>i</w:t>
      </w:r>
      <w:r w:rsidRPr="00C6550D">
        <w:rPr>
          <w:color w:val="000000" w:themeColor="text1"/>
        </w:rPr>
        <w:t>ve</w:t>
      </w:r>
      <w:r w:rsidRPr="00C6550D">
        <w:rPr>
          <w:color w:val="000000" w:themeColor="text1"/>
          <w:spacing w:val="37"/>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w:t>
      </w:r>
      <w:r w:rsidRPr="00C6550D">
        <w:rPr>
          <w:color w:val="000000" w:themeColor="text1"/>
          <w:spacing w:val="43"/>
        </w:rPr>
        <w:t xml:space="preserve"> </w:t>
      </w:r>
      <w:r w:rsidRPr="00C6550D">
        <w:rPr>
          <w:color w:val="000000" w:themeColor="text1"/>
          <w:spacing w:val="-3"/>
        </w:rPr>
        <w:t>m</w:t>
      </w:r>
      <w:r w:rsidRPr="00C6550D">
        <w:rPr>
          <w:color w:val="000000" w:themeColor="text1"/>
          <w:spacing w:val="2"/>
        </w:rPr>
        <w:t>od</w:t>
      </w:r>
      <w:r w:rsidRPr="00C6550D">
        <w:rPr>
          <w:color w:val="000000" w:themeColor="text1"/>
          <w:spacing w:val="3"/>
        </w:rPr>
        <w:t>i</w:t>
      </w:r>
      <w:r w:rsidRPr="00C6550D">
        <w:rPr>
          <w:color w:val="000000" w:themeColor="text1"/>
          <w:spacing w:val="1"/>
        </w:rPr>
        <w:t>f</w:t>
      </w:r>
      <w:r w:rsidRPr="00C6550D">
        <w:rPr>
          <w:color w:val="000000" w:themeColor="text1"/>
        </w:rPr>
        <w:t>y</w:t>
      </w:r>
      <w:r w:rsidRPr="00C6550D">
        <w:rPr>
          <w:color w:val="000000" w:themeColor="text1"/>
          <w:spacing w:val="39"/>
        </w:rPr>
        <w:t xml:space="preserve"> </w:t>
      </w:r>
      <w:r w:rsidRPr="00C6550D">
        <w:rPr>
          <w:color w:val="000000" w:themeColor="text1"/>
        </w:rPr>
        <w:t>the  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 xml:space="preserve">r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1"/>
        </w:rPr>
        <w:t>e</w:t>
      </w:r>
      <w:r w:rsidRPr="00C6550D">
        <w:rPr>
          <w:color w:val="000000" w:themeColor="text1"/>
          <w:spacing w:val="2"/>
        </w:rPr>
        <w:t>n</w:t>
      </w:r>
      <w:r w:rsidRPr="00C6550D">
        <w:rPr>
          <w:color w:val="000000" w:themeColor="text1"/>
        </w:rPr>
        <w:t>ts</w:t>
      </w:r>
      <w:r w:rsidRPr="00C6550D">
        <w:rPr>
          <w:color w:val="000000" w:themeColor="text1"/>
          <w:spacing w:val="-15"/>
        </w:rPr>
        <w:t xml:space="preserve"> </w:t>
      </w:r>
      <w:r w:rsidRPr="00C6550D">
        <w:rPr>
          <w:color w:val="000000" w:themeColor="text1"/>
          <w:spacing w:val="4"/>
        </w:rPr>
        <w:t>b</w:t>
      </w:r>
      <w:r w:rsidRPr="00C6550D">
        <w:rPr>
          <w:color w:val="000000" w:themeColor="text1"/>
        </w:rPr>
        <w:t>y</w:t>
      </w:r>
      <w:r w:rsidRPr="00C6550D">
        <w:rPr>
          <w:color w:val="000000" w:themeColor="text1"/>
          <w:spacing w:val="-6"/>
        </w:rPr>
        <w:t xml:space="preserve"> </w:t>
      </w:r>
      <w:r w:rsidRPr="00C6550D">
        <w:rPr>
          <w:color w:val="000000" w:themeColor="text1"/>
          <w:spacing w:val="3"/>
        </w:rPr>
        <w:t>a</w:t>
      </w:r>
      <w:r w:rsidRPr="00C6550D">
        <w:rPr>
          <w:color w:val="000000" w:themeColor="text1"/>
        </w:rPr>
        <w:t>m</w:t>
      </w:r>
      <w:r w:rsidRPr="00C6550D">
        <w:rPr>
          <w:color w:val="000000" w:themeColor="text1"/>
          <w:spacing w:val="3"/>
        </w:rPr>
        <w:t>e</w:t>
      </w:r>
      <w:r w:rsidRPr="00C6550D">
        <w:rPr>
          <w:color w:val="000000" w:themeColor="text1"/>
        </w:rPr>
        <w:t>n</w:t>
      </w:r>
      <w:r w:rsidRPr="00C6550D">
        <w:rPr>
          <w:color w:val="000000" w:themeColor="text1"/>
          <w:spacing w:val="4"/>
        </w:rPr>
        <w:t>d</w:t>
      </w:r>
      <w:r w:rsidRPr="00C6550D">
        <w:rPr>
          <w:color w:val="000000" w:themeColor="text1"/>
          <w:spacing w:val="-3"/>
        </w:rPr>
        <w:t>m</w:t>
      </w:r>
      <w:r w:rsidRPr="00C6550D">
        <w:rPr>
          <w:color w:val="000000" w:themeColor="text1"/>
          <w:spacing w:val="3"/>
        </w:rPr>
        <w:t>e</w:t>
      </w:r>
      <w:r w:rsidRPr="00C6550D">
        <w:rPr>
          <w:color w:val="000000" w:themeColor="text1"/>
        </w:rPr>
        <w:t>nt.</w:t>
      </w:r>
    </w:p>
    <w:p w:rsidR="00FE7AB7" w:rsidRPr="00C6550D" w:rsidRDefault="00FE7AB7">
      <w:pPr>
        <w:spacing w:before="2" w:line="200" w:lineRule="exact"/>
        <w:rPr>
          <w:color w:val="000000" w:themeColor="text1"/>
        </w:rPr>
      </w:pPr>
    </w:p>
    <w:p w:rsidR="00FE7AB7" w:rsidRPr="00C6550D" w:rsidRDefault="002B432B">
      <w:pPr>
        <w:spacing w:line="275" w:lineRule="auto"/>
        <w:ind w:left="660" w:right="89" w:hanging="540"/>
        <w:jc w:val="both"/>
        <w:rPr>
          <w:color w:val="000000" w:themeColor="text1"/>
        </w:rPr>
      </w:pPr>
      <w:r w:rsidRPr="00C6550D">
        <w:rPr>
          <w:color w:val="000000" w:themeColor="text1"/>
          <w:spacing w:val="2"/>
        </w:rPr>
        <w:t>5</w:t>
      </w:r>
      <w:r w:rsidRPr="00C6550D">
        <w:rPr>
          <w:color w:val="000000" w:themeColor="text1"/>
          <w:spacing w:val="1"/>
        </w:rPr>
        <w:t>.</w:t>
      </w:r>
      <w:r w:rsidRPr="00C6550D">
        <w:rPr>
          <w:color w:val="000000" w:themeColor="text1"/>
        </w:rPr>
        <w:t xml:space="preserve">2    </w:t>
      </w:r>
      <w:r w:rsidRPr="00C6550D">
        <w:rPr>
          <w:color w:val="000000" w:themeColor="text1"/>
          <w:spacing w:val="16"/>
        </w:rPr>
        <w:t xml:space="preserve"> </w:t>
      </w:r>
      <w:r w:rsidRPr="00C6550D">
        <w:rPr>
          <w:color w:val="000000" w:themeColor="text1"/>
          <w:spacing w:val="-1"/>
        </w:rPr>
        <w:t>A</w:t>
      </w:r>
      <w:r w:rsidRPr="00C6550D">
        <w:rPr>
          <w:color w:val="000000" w:themeColor="text1"/>
        </w:rPr>
        <w:t>ll</w:t>
      </w:r>
      <w:r w:rsidRPr="00C6550D">
        <w:rPr>
          <w:color w:val="000000" w:themeColor="text1"/>
          <w:spacing w:val="11"/>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tive</w:t>
      </w:r>
      <w:r w:rsidRPr="00C6550D">
        <w:rPr>
          <w:color w:val="000000" w:themeColor="text1"/>
          <w:spacing w:val="1"/>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s</w:t>
      </w:r>
      <w:r w:rsidRPr="00C6550D">
        <w:rPr>
          <w:color w:val="000000" w:themeColor="text1"/>
          <w:spacing w:val="6"/>
        </w:rPr>
        <w:t xml:space="preserve"> </w:t>
      </w:r>
      <w:r w:rsidRPr="00C6550D">
        <w:rPr>
          <w:color w:val="000000" w:themeColor="text1"/>
          <w:spacing w:val="-1"/>
        </w:rPr>
        <w:t>w</w:t>
      </w:r>
      <w:r w:rsidRPr="00C6550D">
        <w:rPr>
          <w:color w:val="000000" w:themeColor="text1"/>
        </w:rPr>
        <w:t>ho</w:t>
      </w:r>
      <w:r w:rsidRPr="00C6550D">
        <w:rPr>
          <w:color w:val="000000" w:themeColor="text1"/>
          <w:spacing w:val="12"/>
        </w:rPr>
        <w:t xml:space="preserve"> </w:t>
      </w:r>
      <w:r w:rsidRPr="00C6550D">
        <w:rPr>
          <w:color w:val="000000" w:themeColor="text1"/>
        </w:rPr>
        <w:t>h</w:t>
      </w:r>
      <w:r w:rsidRPr="00C6550D">
        <w:rPr>
          <w:color w:val="000000" w:themeColor="text1"/>
          <w:spacing w:val="1"/>
        </w:rPr>
        <w:t>a</w:t>
      </w:r>
      <w:r w:rsidRPr="00C6550D">
        <w:rPr>
          <w:color w:val="000000" w:themeColor="text1"/>
        </w:rPr>
        <w:t>ve</w:t>
      </w:r>
      <w:r w:rsidRPr="00C6550D">
        <w:rPr>
          <w:color w:val="000000" w:themeColor="text1"/>
          <w:spacing w:val="10"/>
        </w:rPr>
        <w:t xml:space="preserve"> </w:t>
      </w:r>
      <w:r w:rsidRPr="00C6550D">
        <w:rPr>
          <w:color w:val="000000" w:themeColor="text1"/>
          <w:spacing w:val="1"/>
        </w:rPr>
        <w:t>rece</w:t>
      </w:r>
      <w:r w:rsidRPr="00C6550D">
        <w:rPr>
          <w:color w:val="000000" w:themeColor="text1"/>
        </w:rPr>
        <w:t>iv</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rPr>
        <w:t>the</w:t>
      </w:r>
      <w:r w:rsidRPr="00C6550D">
        <w:rPr>
          <w:color w:val="000000" w:themeColor="text1"/>
          <w:spacing w:val="13"/>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2"/>
        </w:rPr>
        <w:t xml:space="preserve"> </w:t>
      </w:r>
      <w:r w:rsidRPr="00C6550D">
        <w:rPr>
          <w:color w:val="000000" w:themeColor="text1"/>
          <w:spacing w:val="-1"/>
        </w:rPr>
        <w:t>w</w:t>
      </w:r>
      <w:r w:rsidRPr="00C6550D">
        <w:rPr>
          <w:color w:val="000000" w:themeColor="text1"/>
        </w:rPr>
        <w:t>ill</w:t>
      </w:r>
      <w:r w:rsidRPr="00C6550D">
        <w:rPr>
          <w:color w:val="000000" w:themeColor="text1"/>
          <w:spacing w:val="10"/>
        </w:rPr>
        <w:t xml:space="preserve"> </w:t>
      </w:r>
      <w:r w:rsidRPr="00C6550D">
        <w:rPr>
          <w:color w:val="000000" w:themeColor="text1"/>
          <w:spacing w:val="2"/>
        </w:rPr>
        <w:t>b</w:t>
      </w:r>
      <w:r w:rsidRPr="00C6550D">
        <w:rPr>
          <w:color w:val="000000" w:themeColor="text1"/>
        </w:rPr>
        <w:t>e</w:t>
      </w:r>
      <w:r w:rsidRPr="00C6550D">
        <w:rPr>
          <w:color w:val="000000" w:themeColor="text1"/>
          <w:spacing w:val="13"/>
        </w:rPr>
        <w:t xml:space="preserve"> </w:t>
      </w:r>
      <w:r w:rsidRPr="00C6550D">
        <w:rPr>
          <w:color w:val="000000" w:themeColor="text1"/>
        </w:rPr>
        <w:t>n</w:t>
      </w:r>
      <w:r w:rsidRPr="00C6550D">
        <w:rPr>
          <w:color w:val="000000" w:themeColor="text1"/>
          <w:spacing w:val="2"/>
        </w:rPr>
        <w:t>o</w:t>
      </w:r>
      <w:r w:rsidRPr="00C6550D">
        <w:rPr>
          <w:color w:val="000000" w:themeColor="text1"/>
        </w:rPr>
        <w:t>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rPr>
        <w:t>the</w:t>
      </w:r>
      <w:r w:rsidRPr="00C6550D">
        <w:rPr>
          <w:color w:val="000000" w:themeColor="text1"/>
          <w:spacing w:val="15"/>
        </w:rPr>
        <w:t xml:space="preserve"> </w:t>
      </w:r>
      <w:r w:rsidRPr="00C6550D">
        <w:rPr>
          <w:color w:val="000000" w:themeColor="text1"/>
          <w:spacing w:val="1"/>
        </w:rPr>
        <w:t>a</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4"/>
        </w:rPr>
        <w:t>d</w:t>
      </w:r>
      <w:r w:rsidRPr="00C6550D">
        <w:rPr>
          <w:color w:val="000000" w:themeColor="text1"/>
          <w:spacing w:val="-3"/>
        </w:rPr>
        <w:t>m</w:t>
      </w:r>
      <w:r w:rsidRPr="00C6550D">
        <w:rPr>
          <w:color w:val="000000" w:themeColor="text1"/>
          <w:spacing w:val="3"/>
        </w:rPr>
        <w:t>e</w:t>
      </w:r>
      <w:r w:rsidRPr="00C6550D">
        <w:rPr>
          <w:color w:val="000000" w:themeColor="text1"/>
        </w:rPr>
        <w:t xml:space="preserve">nt </w:t>
      </w:r>
      <w:r w:rsidRPr="00C6550D">
        <w:rPr>
          <w:color w:val="000000" w:themeColor="text1"/>
          <w:spacing w:val="2"/>
        </w:rPr>
        <w:t>o</w:t>
      </w:r>
      <w:r w:rsidRPr="00C6550D">
        <w:rPr>
          <w:color w:val="000000" w:themeColor="text1"/>
        </w:rPr>
        <w:t>nl</w:t>
      </w:r>
      <w:r w:rsidRPr="00C6550D">
        <w:rPr>
          <w:color w:val="000000" w:themeColor="text1"/>
          <w:spacing w:val="3"/>
        </w:rPr>
        <w:t>i</w:t>
      </w:r>
      <w:r w:rsidRPr="00C6550D">
        <w:rPr>
          <w:color w:val="000000" w:themeColor="text1"/>
        </w:rPr>
        <w:t>ne in</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004A220B" w:rsidRPr="00C6550D">
        <w:rPr>
          <w:color w:val="000000" w:themeColor="text1"/>
          <w:spacing w:val="3"/>
        </w:rPr>
        <w:t>kppp portal</w:t>
      </w:r>
      <w:r w:rsidRPr="00C6550D">
        <w:rPr>
          <w:color w:val="000000" w:themeColor="text1"/>
          <w:spacing w:val="-6"/>
        </w:rPr>
        <w:t xml:space="preserve"> </w:t>
      </w:r>
      <w:r w:rsidRPr="00C6550D">
        <w:rPr>
          <w:color w:val="000000" w:themeColor="text1"/>
          <w:spacing w:val="2"/>
        </w:rPr>
        <w:t>on</w:t>
      </w:r>
      <w:r w:rsidRPr="00C6550D">
        <w:rPr>
          <w:color w:val="000000" w:themeColor="text1"/>
          <w:spacing w:val="3"/>
        </w:rPr>
        <w:t>l</w:t>
      </w:r>
      <w:r w:rsidRPr="00C6550D">
        <w:rPr>
          <w:color w:val="000000" w:themeColor="text1"/>
        </w:rPr>
        <w:t>y</w:t>
      </w:r>
      <w:r w:rsidRPr="00C6550D">
        <w:rPr>
          <w:color w:val="000000" w:themeColor="text1"/>
          <w:spacing w:val="-9"/>
        </w:rPr>
        <w:t xml:space="preserve"> </w:t>
      </w:r>
      <w:r w:rsidRPr="00C6550D">
        <w:rPr>
          <w:color w:val="000000" w:themeColor="text1"/>
          <w:spacing w:val="1"/>
        </w:rPr>
        <w:t>a</w:t>
      </w:r>
      <w:r w:rsidRPr="00C6550D">
        <w:rPr>
          <w:color w:val="000000" w:themeColor="text1"/>
        </w:rPr>
        <w:t xml:space="preserve">nd </w:t>
      </w:r>
      <w:r w:rsidRPr="00C6550D">
        <w:rPr>
          <w:color w:val="000000" w:themeColor="text1"/>
          <w:spacing w:val="-1"/>
        </w:rPr>
        <w:t>w</w:t>
      </w:r>
      <w:r w:rsidRPr="00C6550D">
        <w:rPr>
          <w:color w:val="000000" w:themeColor="text1"/>
        </w:rPr>
        <w:t>ill</w:t>
      </w:r>
      <w:r w:rsidRPr="00C6550D">
        <w:rPr>
          <w:color w:val="000000" w:themeColor="text1"/>
          <w:spacing w:val="-4"/>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2"/>
        </w:rPr>
        <w:t>b</w:t>
      </w:r>
      <w:r w:rsidRPr="00C6550D">
        <w:rPr>
          <w:color w:val="000000" w:themeColor="text1"/>
        </w:rPr>
        <w:t>in</w:t>
      </w:r>
      <w:r w:rsidRPr="00C6550D">
        <w:rPr>
          <w:color w:val="000000" w:themeColor="text1"/>
          <w:spacing w:val="2"/>
        </w:rPr>
        <w:t>d</w:t>
      </w:r>
      <w:r w:rsidRPr="00C6550D">
        <w:rPr>
          <w:color w:val="000000" w:themeColor="text1"/>
          <w:spacing w:val="3"/>
        </w:rPr>
        <w:t>i</w:t>
      </w:r>
      <w:r w:rsidRPr="00C6550D">
        <w:rPr>
          <w:color w:val="000000" w:themeColor="text1"/>
        </w:rPr>
        <w:t>ng</w:t>
      </w:r>
      <w:r w:rsidRPr="00C6550D">
        <w:rPr>
          <w:color w:val="000000" w:themeColor="text1"/>
          <w:spacing w:val="-11"/>
        </w:rPr>
        <w:t xml:space="preserve"> </w:t>
      </w:r>
      <w:r w:rsidRPr="00C6550D">
        <w:rPr>
          <w:color w:val="000000" w:themeColor="text1"/>
          <w:spacing w:val="4"/>
        </w:rPr>
        <w:t>o</w:t>
      </w:r>
      <w:r w:rsidRPr="00C6550D">
        <w:rPr>
          <w:color w:val="000000" w:themeColor="text1"/>
        </w:rPr>
        <w:t>n</w:t>
      </w:r>
      <w:r w:rsidRPr="00C6550D">
        <w:rPr>
          <w:color w:val="000000" w:themeColor="text1"/>
          <w:spacing w:val="-4"/>
        </w:rPr>
        <w:t xml:space="preserve"> </w:t>
      </w:r>
      <w:r w:rsidRPr="00C6550D">
        <w:rPr>
          <w:color w:val="000000" w:themeColor="text1"/>
        </w:rPr>
        <w:t>th</w:t>
      </w:r>
      <w:r w:rsidRPr="00C6550D">
        <w:rPr>
          <w:color w:val="000000" w:themeColor="text1"/>
          <w:spacing w:val="3"/>
        </w:rPr>
        <w:t>e</w:t>
      </w:r>
      <w:r w:rsidRPr="00C6550D">
        <w:rPr>
          <w:color w:val="000000" w:themeColor="text1"/>
          <w:spacing w:val="2"/>
        </w:rPr>
        <w:t>m</w:t>
      </w:r>
      <w:r w:rsidRPr="00C6550D">
        <w:rPr>
          <w:color w:val="000000" w:themeColor="text1"/>
        </w:rPr>
        <w:t>.</w:t>
      </w:r>
    </w:p>
    <w:p w:rsidR="00FE7AB7" w:rsidRPr="00C6550D" w:rsidRDefault="00FE7AB7">
      <w:pPr>
        <w:spacing w:before="6" w:line="160" w:lineRule="exact"/>
        <w:rPr>
          <w:color w:val="000000" w:themeColor="text1"/>
          <w:sz w:val="17"/>
          <w:szCs w:val="17"/>
        </w:rPr>
      </w:pPr>
    </w:p>
    <w:p w:rsidR="00FE7AB7" w:rsidRPr="00C6550D" w:rsidRDefault="002B432B">
      <w:pPr>
        <w:spacing w:line="275" w:lineRule="auto"/>
        <w:ind w:left="660" w:right="87" w:hanging="540"/>
        <w:jc w:val="both"/>
        <w:rPr>
          <w:color w:val="000000" w:themeColor="text1"/>
        </w:rPr>
      </w:pPr>
      <w:r w:rsidRPr="00C6550D">
        <w:rPr>
          <w:color w:val="000000" w:themeColor="text1"/>
          <w:spacing w:val="2"/>
        </w:rPr>
        <w:t>5</w:t>
      </w:r>
      <w:r w:rsidRPr="00C6550D">
        <w:rPr>
          <w:color w:val="000000" w:themeColor="text1"/>
          <w:spacing w:val="1"/>
        </w:rPr>
        <w:t>.</w:t>
      </w:r>
      <w:r w:rsidRPr="00C6550D">
        <w:rPr>
          <w:color w:val="000000" w:themeColor="text1"/>
        </w:rPr>
        <w:t xml:space="preserve">3     </w:t>
      </w:r>
      <w:r w:rsidRPr="00C6550D">
        <w:rPr>
          <w:color w:val="000000" w:themeColor="text1"/>
          <w:spacing w:val="1"/>
        </w:rPr>
        <w:t>I</w:t>
      </w:r>
      <w:r w:rsidRPr="00C6550D">
        <w:rPr>
          <w:color w:val="000000" w:themeColor="text1"/>
        </w:rPr>
        <w:t>n</w:t>
      </w:r>
      <w:r w:rsidRPr="00C6550D">
        <w:rPr>
          <w:color w:val="000000" w:themeColor="text1"/>
          <w:spacing w:val="17"/>
        </w:rPr>
        <w:t xml:space="preserve"> </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4"/>
        </w:rPr>
        <w:t xml:space="preserve"> </w:t>
      </w:r>
      <w:r w:rsidRPr="00C6550D">
        <w:rPr>
          <w:color w:val="000000" w:themeColor="text1"/>
        </w:rPr>
        <w:t>to</w:t>
      </w:r>
      <w:r w:rsidRPr="00C6550D">
        <w:rPr>
          <w:color w:val="000000" w:themeColor="text1"/>
          <w:spacing w:val="19"/>
        </w:rPr>
        <w:t xml:space="preserve"> </w:t>
      </w:r>
      <w:r w:rsidRPr="00C6550D">
        <w:rPr>
          <w:color w:val="000000" w:themeColor="text1"/>
          <w:spacing w:val="1"/>
        </w:rPr>
        <w:t>a</w:t>
      </w:r>
      <w:r w:rsidRPr="00C6550D">
        <w:rPr>
          <w:color w:val="000000" w:themeColor="text1"/>
        </w:rPr>
        <w:t>ll</w:t>
      </w:r>
      <w:r w:rsidRPr="00C6550D">
        <w:rPr>
          <w:color w:val="000000" w:themeColor="text1"/>
          <w:spacing w:val="4"/>
        </w:rPr>
        <w:t>o</w:t>
      </w:r>
      <w:r w:rsidRPr="00C6550D">
        <w:rPr>
          <w:color w:val="000000" w:themeColor="text1"/>
        </w:rPr>
        <w:t>w</w:t>
      </w:r>
      <w:r w:rsidRPr="00C6550D">
        <w:rPr>
          <w:color w:val="000000" w:themeColor="text1"/>
          <w:spacing w:val="10"/>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ti</w:t>
      </w:r>
      <w:r w:rsidRPr="00C6550D">
        <w:rPr>
          <w:color w:val="000000" w:themeColor="text1"/>
          <w:spacing w:val="2"/>
        </w:rPr>
        <w:t>v</w:t>
      </w:r>
      <w:r w:rsidRPr="00C6550D">
        <w:rPr>
          <w:color w:val="000000" w:themeColor="text1"/>
        </w:rPr>
        <w:t>e</w:t>
      </w:r>
      <w:r w:rsidRPr="00C6550D">
        <w:rPr>
          <w:color w:val="000000" w:themeColor="text1"/>
          <w:spacing w:val="6"/>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s</w:t>
      </w:r>
      <w:r w:rsidRPr="00C6550D">
        <w:rPr>
          <w:color w:val="000000" w:themeColor="text1"/>
          <w:spacing w:val="9"/>
        </w:rPr>
        <w:t xml:space="preserve"> </w:t>
      </w:r>
      <w:r w:rsidRPr="00C6550D">
        <w:rPr>
          <w:color w:val="000000" w:themeColor="text1"/>
          <w:spacing w:val="1"/>
        </w:rPr>
        <w:t>rea</w:t>
      </w:r>
      <w:r w:rsidRPr="00C6550D">
        <w:rPr>
          <w:color w:val="000000" w:themeColor="text1"/>
        </w:rPr>
        <w:t>s</w:t>
      </w:r>
      <w:r w:rsidRPr="00C6550D">
        <w:rPr>
          <w:color w:val="000000" w:themeColor="text1"/>
          <w:spacing w:val="2"/>
        </w:rPr>
        <w:t>o</w:t>
      </w:r>
      <w:r w:rsidRPr="00C6550D">
        <w:rPr>
          <w:color w:val="000000" w:themeColor="text1"/>
        </w:rPr>
        <w:t>n</w:t>
      </w:r>
      <w:r w:rsidRPr="00C6550D">
        <w:rPr>
          <w:color w:val="000000" w:themeColor="text1"/>
          <w:spacing w:val="1"/>
        </w:rPr>
        <w:t>a</w:t>
      </w:r>
      <w:r w:rsidRPr="00C6550D">
        <w:rPr>
          <w:color w:val="000000" w:themeColor="text1"/>
          <w:spacing w:val="2"/>
        </w:rPr>
        <w:t>b</w:t>
      </w:r>
      <w:r w:rsidRPr="00C6550D">
        <w:rPr>
          <w:color w:val="000000" w:themeColor="text1"/>
        </w:rPr>
        <w:t>le</w:t>
      </w:r>
      <w:r w:rsidRPr="00C6550D">
        <w:rPr>
          <w:color w:val="000000" w:themeColor="text1"/>
          <w:spacing w:val="8"/>
        </w:rPr>
        <w:t xml:space="preserve"> </w:t>
      </w:r>
      <w:r w:rsidRPr="00C6550D">
        <w:rPr>
          <w:color w:val="000000" w:themeColor="text1"/>
        </w:rPr>
        <w:t>t</w:t>
      </w:r>
      <w:r w:rsidRPr="00C6550D">
        <w:rPr>
          <w:color w:val="000000" w:themeColor="text1"/>
          <w:spacing w:val="3"/>
        </w:rPr>
        <w:t>i</w:t>
      </w:r>
      <w:r w:rsidRPr="00C6550D">
        <w:rPr>
          <w:color w:val="000000" w:themeColor="text1"/>
        </w:rPr>
        <w:t>me</w:t>
      </w:r>
      <w:r w:rsidRPr="00C6550D">
        <w:rPr>
          <w:color w:val="000000" w:themeColor="text1"/>
          <w:spacing w:val="16"/>
        </w:rPr>
        <w:t xml:space="preserve"> </w:t>
      </w:r>
      <w:r w:rsidRPr="00C6550D">
        <w:rPr>
          <w:color w:val="000000" w:themeColor="text1"/>
          <w:spacing w:val="3"/>
        </w:rPr>
        <w:t>i</w:t>
      </w:r>
      <w:r w:rsidRPr="00C6550D">
        <w:rPr>
          <w:color w:val="000000" w:themeColor="text1"/>
        </w:rPr>
        <w:t>n</w:t>
      </w:r>
      <w:r w:rsidRPr="00C6550D">
        <w:rPr>
          <w:color w:val="000000" w:themeColor="text1"/>
          <w:spacing w:val="19"/>
        </w:rPr>
        <w:t xml:space="preserve"> </w:t>
      </w:r>
      <w:r w:rsidRPr="00C6550D">
        <w:rPr>
          <w:color w:val="000000" w:themeColor="text1"/>
          <w:spacing w:val="-1"/>
        </w:rPr>
        <w:t>w</w:t>
      </w:r>
      <w:r w:rsidRPr="00C6550D">
        <w:rPr>
          <w:color w:val="000000" w:themeColor="text1"/>
          <w:spacing w:val="2"/>
        </w:rPr>
        <w:t>h</w:t>
      </w:r>
      <w:r w:rsidRPr="00C6550D">
        <w:rPr>
          <w:color w:val="000000" w:themeColor="text1"/>
        </w:rPr>
        <w:t>i</w:t>
      </w:r>
      <w:r w:rsidRPr="00C6550D">
        <w:rPr>
          <w:color w:val="000000" w:themeColor="text1"/>
          <w:spacing w:val="1"/>
        </w:rPr>
        <w:t>c</w:t>
      </w:r>
      <w:r w:rsidRPr="00C6550D">
        <w:rPr>
          <w:color w:val="000000" w:themeColor="text1"/>
        </w:rPr>
        <w:t>h</w:t>
      </w:r>
      <w:r w:rsidRPr="00C6550D">
        <w:rPr>
          <w:color w:val="000000" w:themeColor="text1"/>
          <w:spacing w:val="14"/>
        </w:rPr>
        <w:t xml:space="preserve"> </w:t>
      </w:r>
      <w:r w:rsidRPr="00C6550D">
        <w:rPr>
          <w:color w:val="000000" w:themeColor="text1"/>
        </w:rPr>
        <w:t>to</w:t>
      </w:r>
      <w:r w:rsidRPr="00C6550D">
        <w:rPr>
          <w:color w:val="000000" w:themeColor="text1"/>
          <w:spacing w:val="19"/>
        </w:rPr>
        <w:t xml:space="preserve"> </w:t>
      </w:r>
      <w:r w:rsidRPr="00C6550D">
        <w:rPr>
          <w:color w:val="000000" w:themeColor="text1"/>
        </w:rPr>
        <w:t>t</w:t>
      </w:r>
      <w:r w:rsidRPr="00C6550D">
        <w:rPr>
          <w:color w:val="000000" w:themeColor="text1"/>
          <w:spacing w:val="1"/>
        </w:rPr>
        <w:t>a</w:t>
      </w:r>
      <w:r w:rsidRPr="00C6550D">
        <w:rPr>
          <w:color w:val="000000" w:themeColor="text1"/>
        </w:rPr>
        <w:t>ke</w:t>
      </w:r>
      <w:r w:rsidRPr="00C6550D">
        <w:rPr>
          <w:color w:val="000000" w:themeColor="text1"/>
          <w:spacing w:val="20"/>
        </w:rPr>
        <w:t xml:space="preserve"> </w:t>
      </w:r>
      <w:r w:rsidRPr="00C6550D">
        <w:rPr>
          <w:color w:val="000000" w:themeColor="text1"/>
        </w:rPr>
        <w:t>the</w:t>
      </w:r>
      <w:r w:rsidRPr="00C6550D">
        <w:rPr>
          <w:color w:val="000000" w:themeColor="text1"/>
          <w:spacing w:val="18"/>
        </w:rPr>
        <w:t xml:space="preserve"> </w:t>
      </w:r>
      <w:r w:rsidRPr="00C6550D">
        <w:rPr>
          <w:color w:val="000000" w:themeColor="text1"/>
          <w:spacing w:val="3"/>
        </w:rPr>
        <w:t>a</w:t>
      </w:r>
      <w:r w:rsidRPr="00C6550D">
        <w:rPr>
          <w:color w:val="000000" w:themeColor="text1"/>
        </w:rPr>
        <w:t>m</w:t>
      </w:r>
      <w:r w:rsidRPr="00C6550D">
        <w:rPr>
          <w:color w:val="000000" w:themeColor="text1"/>
          <w:spacing w:val="3"/>
        </w:rPr>
        <w:t>e</w:t>
      </w:r>
      <w:r w:rsidRPr="00C6550D">
        <w:rPr>
          <w:color w:val="000000" w:themeColor="text1"/>
        </w:rPr>
        <w:t>n</w:t>
      </w:r>
      <w:r w:rsidRPr="00C6550D">
        <w:rPr>
          <w:color w:val="000000" w:themeColor="text1"/>
          <w:spacing w:val="4"/>
        </w:rPr>
        <w:t>d</w:t>
      </w:r>
      <w:r w:rsidRPr="00C6550D">
        <w:rPr>
          <w:color w:val="000000" w:themeColor="text1"/>
        </w:rPr>
        <w:t>m</w:t>
      </w:r>
      <w:r w:rsidRPr="00C6550D">
        <w:rPr>
          <w:color w:val="000000" w:themeColor="text1"/>
          <w:spacing w:val="1"/>
        </w:rPr>
        <w:t>e</w:t>
      </w:r>
      <w:r w:rsidRPr="00C6550D">
        <w:rPr>
          <w:color w:val="000000" w:themeColor="text1"/>
        </w:rPr>
        <w:t>nt</w:t>
      </w:r>
      <w:r w:rsidRPr="00C6550D">
        <w:rPr>
          <w:color w:val="000000" w:themeColor="text1"/>
          <w:spacing w:val="6"/>
        </w:rPr>
        <w:t xml:space="preserve"> </w:t>
      </w:r>
      <w:r w:rsidRPr="00C6550D">
        <w:rPr>
          <w:color w:val="000000" w:themeColor="text1"/>
          <w:spacing w:val="3"/>
        </w:rPr>
        <w:t>i</w:t>
      </w:r>
      <w:r w:rsidRPr="00C6550D">
        <w:rPr>
          <w:color w:val="000000" w:themeColor="text1"/>
        </w:rPr>
        <w:t>nto</w:t>
      </w:r>
      <w:r w:rsidRPr="00C6550D">
        <w:rPr>
          <w:color w:val="000000" w:themeColor="text1"/>
          <w:spacing w:val="17"/>
        </w:rPr>
        <w:t xml:space="preserve"> </w:t>
      </w:r>
      <w:r w:rsidRPr="00C6550D">
        <w:rPr>
          <w:color w:val="000000" w:themeColor="text1"/>
          <w:spacing w:val="1"/>
        </w:rPr>
        <w:t>acc</w:t>
      </w:r>
      <w:r w:rsidRPr="00C6550D">
        <w:rPr>
          <w:color w:val="000000" w:themeColor="text1"/>
          <w:spacing w:val="2"/>
        </w:rPr>
        <w:t>ou</w:t>
      </w:r>
      <w:r w:rsidRPr="00C6550D">
        <w:rPr>
          <w:color w:val="000000" w:themeColor="text1"/>
        </w:rPr>
        <w:t>nt</w:t>
      </w:r>
      <w:r w:rsidRPr="00C6550D">
        <w:rPr>
          <w:color w:val="000000" w:themeColor="text1"/>
          <w:spacing w:val="12"/>
        </w:rPr>
        <w:t xml:space="preserve"> </w:t>
      </w:r>
      <w:r w:rsidRPr="00C6550D">
        <w:rPr>
          <w:color w:val="000000" w:themeColor="text1"/>
          <w:spacing w:val="3"/>
        </w:rPr>
        <w:t>i</w:t>
      </w:r>
      <w:r w:rsidRPr="00C6550D">
        <w:rPr>
          <w:color w:val="000000" w:themeColor="text1"/>
        </w:rPr>
        <w:t xml:space="preserve">n </w:t>
      </w:r>
      <w:r w:rsidRPr="00C6550D">
        <w:rPr>
          <w:color w:val="000000" w:themeColor="text1"/>
          <w:spacing w:val="2"/>
        </w:rPr>
        <w:t>p</w:t>
      </w:r>
      <w:r w:rsidRPr="00C6550D">
        <w:rPr>
          <w:color w:val="000000" w:themeColor="text1"/>
          <w:spacing w:val="1"/>
        </w:rPr>
        <w:t>re</w:t>
      </w:r>
      <w:r w:rsidRPr="00C6550D">
        <w:rPr>
          <w:color w:val="000000" w:themeColor="text1"/>
          <w:spacing w:val="2"/>
        </w:rPr>
        <w:t>p</w:t>
      </w:r>
      <w:r w:rsidRPr="00C6550D">
        <w:rPr>
          <w:color w:val="000000" w:themeColor="text1"/>
          <w:spacing w:val="1"/>
        </w:rPr>
        <w:t>ar</w:t>
      </w:r>
      <w:r w:rsidRPr="00C6550D">
        <w:rPr>
          <w:color w:val="000000" w:themeColor="text1"/>
        </w:rPr>
        <w:t>ing</w:t>
      </w:r>
      <w:r w:rsidRPr="00C6550D">
        <w:rPr>
          <w:color w:val="000000" w:themeColor="text1"/>
          <w:spacing w:val="-13"/>
        </w:rPr>
        <w:t xml:space="preserve"> </w:t>
      </w:r>
      <w:r w:rsidRPr="00C6550D">
        <w:rPr>
          <w:color w:val="000000" w:themeColor="text1"/>
        </w:rPr>
        <w:t>th</w:t>
      </w:r>
      <w:r w:rsidRPr="00C6550D">
        <w:rPr>
          <w:color w:val="000000" w:themeColor="text1"/>
          <w:spacing w:val="1"/>
        </w:rPr>
        <w:t>e</w:t>
      </w:r>
      <w:r w:rsidRPr="00C6550D">
        <w:rPr>
          <w:color w:val="000000" w:themeColor="text1"/>
        </w:rPr>
        <w:t>ir</w:t>
      </w:r>
      <w:r w:rsidRPr="00C6550D">
        <w:rPr>
          <w:color w:val="000000" w:themeColor="text1"/>
          <w:spacing w:val="-3"/>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9"/>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spacing w:val="2"/>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13"/>
        </w:rPr>
        <w:t xml:space="preserve"> </w:t>
      </w:r>
      <w:r w:rsidRPr="00C6550D">
        <w:rPr>
          <w:color w:val="000000" w:themeColor="text1"/>
          <w:spacing w:val="1"/>
        </w:rPr>
        <w:t>a</w:t>
      </w:r>
      <w:r w:rsidRPr="00C6550D">
        <w:rPr>
          <w:color w:val="000000" w:themeColor="text1"/>
        </w:rPr>
        <w:t>t its</w:t>
      </w:r>
      <w:r w:rsidRPr="00C6550D">
        <w:rPr>
          <w:color w:val="000000" w:themeColor="text1"/>
          <w:spacing w:val="-3"/>
        </w:rPr>
        <w:t xml:space="preserve"> </w:t>
      </w:r>
      <w:r w:rsidRPr="00C6550D">
        <w:rPr>
          <w:color w:val="000000" w:themeColor="text1"/>
          <w:spacing w:val="2"/>
        </w:rPr>
        <w:t>d</w:t>
      </w:r>
      <w:r w:rsidRPr="00C6550D">
        <w:rPr>
          <w:color w:val="000000" w:themeColor="text1"/>
        </w:rPr>
        <w:t>is</w:t>
      </w:r>
      <w:r w:rsidRPr="00C6550D">
        <w:rPr>
          <w:color w:val="000000" w:themeColor="text1"/>
          <w:spacing w:val="1"/>
        </w:rPr>
        <w:t>cre</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9"/>
        </w:rPr>
        <w:t xml:space="preserve"> </w:t>
      </w:r>
      <w:r w:rsidRPr="00C6550D">
        <w:rPr>
          <w:color w:val="000000" w:themeColor="text1"/>
        </w:rPr>
        <w:t>m</w:t>
      </w:r>
      <w:r w:rsidRPr="00C6550D">
        <w:rPr>
          <w:color w:val="000000" w:themeColor="text1"/>
          <w:spacing w:val="3"/>
        </w:rPr>
        <w:t>a</w:t>
      </w:r>
      <w:r w:rsidRPr="00C6550D">
        <w:rPr>
          <w:color w:val="000000" w:themeColor="text1"/>
        </w:rPr>
        <w:t>y</w:t>
      </w:r>
      <w:r w:rsidRPr="00C6550D">
        <w:rPr>
          <w:color w:val="000000" w:themeColor="text1"/>
          <w:spacing w:val="-6"/>
        </w:rPr>
        <w:t xml:space="preserve"> </w:t>
      </w:r>
      <w:r w:rsidRPr="00C6550D">
        <w:rPr>
          <w:color w:val="000000" w:themeColor="text1"/>
          <w:spacing w:val="1"/>
        </w:rPr>
        <w:t>e</w:t>
      </w:r>
      <w:r w:rsidRPr="00C6550D">
        <w:rPr>
          <w:color w:val="000000" w:themeColor="text1"/>
        </w:rPr>
        <w:t>xt</w:t>
      </w:r>
      <w:r w:rsidRPr="00C6550D">
        <w:rPr>
          <w:color w:val="000000" w:themeColor="text1"/>
          <w:spacing w:val="1"/>
        </w:rPr>
        <w:t>e</w:t>
      </w:r>
      <w:r w:rsidRPr="00C6550D">
        <w:rPr>
          <w:color w:val="000000" w:themeColor="text1"/>
        </w:rPr>
        <w:t>nd</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d</w:t>
      </w:r>
      <w:r w:rsidRPr="00C6550D">
        <w:rPr>
          <w:color w:val="000000" w:themeColor="text1"/>
          <w:spacing w:val="1"/>
        </w:rPr>
        <w:t>ea</w:t>
      </w:r>
      <w:r w:rsidRPr="00C6550D">
        <w:rPr>
          <w:color w:val="000000" w:themeColor="text1"/>
          <w:spacing w:val="2"/>
        </w:rPr>
        <w:t>d</w:t>
      </w:r>
      <w:r w:rsidRPr="00C6550D">
        <w:rPr>
          <w:color w:val="000000" w:themeColor="text1"/>
        </w:rPr>
        <w:t>line</w:t>
      </w:r>
      <w:r w:rsidRPr="00C6550D">
        <w:rPr>
          <w:color w:val="000000" w:themeColor="text1"/>
          <w:spacing w:val="-6"/>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sub</w:t>
      </w:r>
      <w:r w:rsidRPr="00C6550D">
        <w:rPr>
          <w:color w:val="000000" w:themeColor="text1"/>
        </w:rPr>
        <w:t>mi</w:t>
      </w:r>
      <w:r w:rsidRPr="00C6550D">
        <w:rPr>
          <w:color w:val="000000" w:themeColor="text1"/>
          <w:spacing w:val="2"/>
        </w:rPr>
        <w:t>s</w:t>
      </w:r>
      <w:r w:rsidRPr="00C6550D">
        <w:rPr>
          <w:color w:val="000000" w:themeColor="text1"/>
        </w:rPr>
        <w:t>si</w:t>
      </w:r>
      <w:r w:rsidRPr="00C6550D">
        <w:rPr>
          <w:color w:val="000000" w:themeColor="text1"/>
          <w:spacing w:val="2"/>
        </w:rPr>
        <w:t>o</w:t>
      </w:r>
      <w:r w:rsidRPr="00C6550D">
        <w:rPr>
          <w:color w:val="000000" w:themeColor="text1"/>
        </w:rPr>
        <w:t>n</w:t>
      </w:r>
      <w:r w:rsidRPr="00C6550D">
        <w:rPr>
          <w:color w:val="000000" w:themeColor="text1"/>
          <w:spacing w:val="-1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p>
    <w:p w:rsidR="00FE7AB7" w:rsidRPr="00C6550D" w:rsidRDefault="00FE7AB7">
      <w:pPr>
        <w:spacing w:before="6" w:line="160" w:lineRule="exact"/>
        <w:rPr>
          <w:color w:val="000000" w:themeColor="text1"/>
          <w:sz w:val="17"/>
          <w:szCs w:val="17"/>
        </w:rPr>
      </w:pPr>
    </w:p>
    <w:p w:rsidR="00FE7AB7" w:rsidRPr="00C6550D" w:rsidRDefault="002B432B">
      <w:pPr>
        <w:ind w:left="3642" w:right="3646"/>
        <w:jc w:val="center"/>
        <w:rPr>
          <w:color w:val="000000" w:themeColor="text1"/>
        </w:rPr>
      </w:pPr>
      <w:r w:rsidRPr="00C6550D">
        <w:rPr>
          <w:b/>
          <w:color w:val="000000" w:themeColor="text1"/>
          <w:u w:val="thick" w:color="000000"/>
        </w:rPr>
        <w:t>C.</w:t>
      </w:r>
      <w:r w:rsidRPr="00C6550D">
        <w:rPr>
          <w:b/>
          <w:color w:val="000000" w:themeColor="text1"/>
          <w:spacing w:val="-1"/>
          <w:u w:val="thick" w:color="000000"/>
        </w:rPr>
        <w:t xml:space="preserve"> </w:t>
      </w:r>
      <w:r w:rsidRPr="00C6550D">
        <w:rPr>
          <w:b/>
          <w:color w:val="000000" w:themeColor="text1"/>
          <w:spacing w:val="1"/>
          <w:u w:val="thick" w:color="000000"/>
        </w:rPr>
        <w:t>Pre</w:t>
      </w:r>
      <w:r w:rsidRPr="00C6550D">
        <w:rPr>
          <w:b/>
          <w:color w:val="000000" w:themeColor="text1"/>
          <w:u w:val="thick" w:color="000000"/>
        </w:rPr>
        <w:t>p</w:t>
      </w:r>
      <w:r w:rsidRPr="00C6550D">
        <w:rPr>
          <w:b/>
          <w:color w:val="000000" w:themeColor="text1"/>
          <w:spacing w:val="1"/>
          <w:u w:val="thick" w:color="000000"/>
        </w:rPr>
        <w:t>arat</w:t>
      </w:r>
      <w:r w:rsidRPr="00C6550D">
        <w:rPr>
          <w:b/>
          <w:color w:val="000000" w:themeColor="text1"/>
          <w:u w:val="thick" w:color="000000"/>
        </w:rPr>
        <w:t>i</w:t>
      </w:r>
      <w:r w:rsidRPr="00C6550D">
        <w:rPr>
          <w:b/>
          <w:color w:val="000000" w:themeColor="text1"/>
          <w:spacing w:val="1"/>
          <w:u w:val="thick" w:color="000000"/>
        </w:rPr>
        <w:t>o</w:t>
      </w:r>
      <w:r w:rsidRPr="00C6550D">
        <w:rPr>
          <w:b/>
          <w:color w:val="000000" w:themeColor="text1"/>
          <w:u w:val="thick" w:color="000000"/>
        </w:rPr>
        <w:t>n</w:t>
      </w:r>
      <w:r w:rsidRPr="00C6550D">
        <w:rPr>
          <w:b/>
          <w:color w:val="000000" w:themeColor="text1"/>
          <w:spacing w:val="-10"/>
          <w:u w:val="thick" w:color="000000"/>
        </w:rPr>
        <w:t xml:space="preserve"> </w:t>
      </w:r>
      <w:r w:rsidRPr="00C6550D">
        <w:rPr>
          <w:b/>
          <w:color w:val="000000" w:themeColor="text1"/>
          <w:spacing w:val="1"/>
          <w:u w:val="thick" w:color="000000"/>
        </w:rPr>
        <w:t>o</w:t>
      </w:r>
      <w:r w:rsidRPr="00C6550D">
        <w:rPr>
          <w:b/>
          <w:color w:val="000000" w:themeColor="text1"/>
          <w:u w:val="thick" w:color="000000"/>
        </w:rPr>
        <w:t>f</w:t>
      </w:r>
      <w:r w:rsidRPr="00C6550D">
        <w:rPr>
          <w:b/>
          <w:color w:val="000000" w:themeColor="text1"/>
          <w:spacing w:val="-3"/>
          <w:u w:val="thick" w:color="000000"/>
        </w:rPr>
        <w:t xml:space="preserve"> </w:t>
      </w:r>
      <w:r w:rsidRPr="00C6550D">
        <w:rPr>
          <w:b/>
          <w:color w:val="000000" w:themeColor="text1"/>
          <w:spacing w:val="-1"/>
          <w:w w:val="99"/>
          <w:u w:val="thick" w:color="000000"/>
        </w:rPr>
        <w:t>T</w:t>
      </w:r>
      <w:r w:rsidRPr="00C6550D">
        <w:rPr>
          <w:b/>
          <w:color w:val="000000" w:themeColor="text1"/>
          <w:spacing w:val="1"/>
          <w:w w:val="99"/>
          <w:u w:val="thick" w:color="000000"/>
        </w:rPr>
        <w:t>e</w:t>
      </w:r>
      <w:r w:rsidRPr="00C6550D">
        <w:rPr>
          <w:b/>
          <w:color w:val="000000" w:themeColor="text1"/>
          <w:w w:val="99"/>
          <w:u w:val="thick" w:color="000000"/>
        </w:rPr>
        <w:t>nd</w:t>
      </w:r>
      <w:r w:rsidRPr="00C6550D">
        <w:rPr>
          <w:b/>
          <w:color w:val="000000" w:themeColor="text1"/>
          <w:spacing w:val="1"/>
          <w:w w:val="99"/>
          <w:u w:val="thick" w:color="000000"/>
        </w:rPr>
        <w:t>er</w:t>
      </w:r>
      <w:r w:rsidRPr="00C6550D">
        <w:rPr>
          <w:b/>
          <w:color w:val="000000" w:themeColor="text1"/>
          <w:w w:val="99"/>
          <w:u w:val="thick" w:color="000000"/>
        </w:rPr>
        <w:t>s</w:t>
      </w:r>
    </w:p>
    <w:p w:rsidR="00FE7AB7" w:rsidRPr="00C6550D" w:rsidRDefault="00FE7AB7">
      <w:pPr>
        <w:spacing w:before="14" w:line="200" w:lineRule="exact"/>
        <w:rPr>
          <w:color w:val="000000" w:themeColor="text1"/>
        </w:rPr>
      </w:pPr>
    </w:p>
    <w:p w:rsidR="00FE7AB7" w:rsidRPr="00C6550D" w:rsidRDefault="002B432B">
      <w:pPr>
        <w:spacing w:before="27"/>
        <w:ind w:left="120"/>
        <w:rPr>
          <w:color w:val="000000" w:themeColor="text1"/>
        </w:rPr>
      </w:pPr>
      <w:r w:rsidRPr="00C6550D">
        <w:rPr>
          <w:b/>
          <w:color w:val="000000" w:themeColor="text1"/>
          <w:spacing w:val="1"/>
        </w:rPr>
        <w:t>6</w:t>
      </w:r>
      <w:r w:rsidRPr="00C6550D">
        <w:rPr>
          <w:b/>
          <w:color w:val="000000" w:themeColor="text1"/>
        </w:rPr>
        <w:t xml:space="preserve">.      </w:t>
      </w:r>
      <w:r w:rsidRPr="00C6550D">
        <w:rPr>
          <w:b/>
          <w:color w:val="000000" w:themeColor="text1"/>
          <w:spacing w:val="38"/>
        </w:rPr>
        <w:t xml:space="preserve"> </w:t>
      </w:r>
      <w:r w:rsidRPr="00C6550D">
        <w:rPr>
          <w:b/>
          <w:color w:val="000000" w:themeColor="text1"/>
          <w:spacing w:val="-1"/>
        </w:rPr>
        <w:t>L</w:t>
      </w:r>
      <w:r w:rsidRPr="00C6550D">
        <w:rPr>
          <w:b/>
          <w:color w:val="000000" w:themeColor="text1"/>
          <w:spacing w:val="1"/>
        </w:rPr>
        <w:t>a</w:t>
      </w:r>
      <w:r w:rsidRPr="00C6550D">
        <w:rPr>
          <w:b/>
          <w:color w:val="000000" w:themeColor="text1"/>
        </w:rPr>
        <w:t>n</w:t>
      </w:r>
      <w:r w:rsidRPr="00C6550D">
        <w:rPr>
          <w:b/>
          <w:color w:val="000000" w:themeColor="text1"/>
          <w:spacing w:val="1"/>
        </w:rPr>
        <w:t>g</w:t>
      </w:r>
      <w:r w:rsidRPr="00C6550D">
        <w:rPr>
          <w:b/>
          <w:color w:val="000000" w:themeColor="text1"/>
        </w:rPr>
        <w:t>u</w:t>
      </w:r>
      <w:r w:rsidRPr="00C6550D">
        <w:rPr>
          <w:b/>
          <w:color w:val="000000" w:themeColor="text1"/>
          <w:spacing w:val="1"/>
        </w:rPr>
        <w:t>ag</w:t>
      </w:r>
      <w:r w:rsidRPr="00C6550D">
        <w:rPr>
          <w:b/>
          <w:color w:val="000000" w:themeColor="text1"/>
        </w:rPr>
        <w:t>e</w:t>
      </w:r>
      <w:r w:rsidRPr="00C6550D">
        <w:rPr>
          <w:b/>
          <w:color w:val="000000" w:themeColor="text1"/>
          <w:spacing w:val="-7"/>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T</w:t>
      </w:r>
      <w:r w:rsidRPr="00C6550D">
        <w:rPr>
          <w:b/>
          <w:color w:val="000000" w:themeColor="text1"/>
          <w:spacing w:val="1"/>
        </w:rPr>
        <w:t>e</w:t>
      </w:r>
      <w:r w:rsidRPr="00C6550D">
        <w:rPr>
          <w:b/>
          <w:color w:val="000000" w:themeColor="text1"/>
        </w:rPr>
        <w:t>nd</w:t>
      </w:r>
      <w:r w:rsidRPr="00C6550D">
        <w:rPr>
          <w:b/>
          <w:color w:val="000000" w:themeColor="text1"/>
          <w:spacing w:val="1"/>
        </w:rPr>
        <w:t>e</w:t>
      </w:r>
      <w:r w:rsidRPr="00C6550D">
        <w:rPr>
          <w:b/>
          <w:color w:val="000000" w:themeColor="text1"/>
        </w:rPr>
        <w:t>r</w:t>
      </w:r>
    </w:p>
    <w:p w:rsidR="00FE7AB7" w:rsidRPr="00C6550D" w:rsidRDefault="00FE7AB7">
      <w:pPr>
        <w:spacing w:before="16" w:line="220" w:lineRule="exact"/>
        <w:rPr>
          <w:color w:val="000000" w:themeColor="text1"/>
          <w:sz w:val="22"/>
          <w:szCs w:val="22"/>
        </w:rPr>
      </w:pPr>
    </w:p>
    <w:p w:rsidR="00FE7AB7" w:rsidRPr="00C6550D" w:rsidRDefault="002B432B">
      <w:pPr>
        <w:spacing w:line="251" w:lineRule="auto"/>
        <w:ind w:left="660" w:right="85" w:hanging="540"/>
        <w:jc w:val="both"/>
        <w:rPr>
          <w:color w:val="000000" w:themeColor="text1"/>
        </w:rPr>
      </w:pPr>
      <w:r w:rsidRPr="00C6550D">
        <w:rPr>
          <w:color w:val="000000" w:themeColor="text1"/>
          <w:spacing w:val="2"/>
        </w:rPr>
        <w:t>6</w:t>
      </w:r>
      <w:r w:rsidRPr="00C6550D">
        <w:rPr>
          <w:color w:val="000000" w:themeColor="text1"/>
          <w:spacing w:val="1"/>
        </w:rPr>
        <w:t>.</w:t>
      </w:r>
      <w:r w:rsidRPr="00C6550D">
        <w:rPr>
          <w:color w:val="000000" w:themeColor="text1"/>
        </w:rPr>
        <w:t xml:space="preserve">1    </w:t>
      </w:r>
      <w:r w:rsidRPr="00C6550D">
        <w:rPr>
          <w:color w:val="000000" w:themeColor="text1"/>
          <w:spacing w:val="4"/>
        </w:rPr>
        <w:t xml:space="preserve"> T</w:t>
      </w:r>
      <w:r w:rsidRPr="00C6550D">
        <w:rPr>
          <w:color w:val="000000" w:themeColor="text1"/>
        </w:rPr>
        <w:t>he</w:t>
      </w:r>
      <w:r w:rsidRPr="00C6550D">
        <w:rPr>
          <w:color w:val="000000" w:themeColor="text1"/>
          <w:spacing w:val="15"/>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3"/>
        </w:rPr>
        <w:t xml:space="preserve"> </w:t>
      </w:r>
      <w:r w:rsidRPr="00C6550D">
        <w:rPr>
          <w:color w:val="000000" w:themeColor="text1"/>
          <w:spacing w:val="2"/>
        </w:rPr>
        <w:t>p</w:t>
      </w:r>
      <w:r w:rsidRPr="00C6550D">
        <w:rPr>
          <w:color w:val="000000" w:themeColor="text1"/>
          <w:spacing w:val="1"/>
        </w:rPr>
        <w:t>re</w:t>
      </w:r>
      <w:r w:rsidRPr="00C6550D">
        <w:rPr>
          <w:color w:val="000000" w:themeColor="text1"/>
          <w:spacing w:val="2"/>
        </w:rPr>
        <w:t>p</w:t>
      </w:r>
      <w:r w:rsidRPr="00C6550D">
        <w:rPr>
          <w:color w:val="000000" w:themeColor="text1"/>
          <w:spacing w:val="1"/>
        </w:rPr>
        <w:t>are</w:t>
      </w:r>
      <w:r w:rsidRPr="00C6550D">
        <w:rPr>
          <w:color w:val="000000" w:themeColor="text1"/>
        </w:rPr>
        <w:t>d</w:t>
      </w:r>
      <w:r w:rsidRPr="00C6550D">
        <w:rPr>
          <w:color w:val="000000" w:themeColor="text1"/>
          <w:spacing w:val="10"/>
        </w:rPr>
        <w:t xml:space="preserve"> </w:t>
      </w:r>
      <w:r w:rsidRPr="00C6550D">
        <w:rPr>
          <w:color w:val="000000" w:themeColor="text1"/>
          <w:spacing w:val="2"/>
        </w:rPr>
        <w:t>b</w:t>
      </w:r>
      <w:r w:rsidRPr="00C6550D">
        <w:rPr>
          <w:color w:val="000000" w:themeColor="text1"/>
        </w:rPr>
        <w:t>y</w:t>
      </w:r>
      <w:r w:rsidRPr="00C6550D">
        <w:rPr>
          <w:color w:val="000000" w:themeColor="text1"/>
          <w:spacing w:val="13"/>
        </w:rPr>
        <w:t xml:space="preserve"> </w:t>
      </w:r>
      <w:r w:rsidRPr="00C6550D">
        <w:rPr>
          <w:color w:val="000000" w:themeColor="text1"/>
          <w:spacing w:val="3"/>
        </w:rPr>
        <w:t>t</w:t>
      </w:r>
      <w:r w:rsidRPr="00C6550D">
        <w:rPr>
          <w:color w:val="000000" w:themeColor="text1"/>
        </w:rPr>
        <w:t>he</w:t>
      </w:r>
      <w:r w:rsidRPr="00C6550D">
        <w:rPr>
          <w:color w:val="000000" w:themeColor="text1"/>
          <w:spacing w:val="19"/>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w:t>
      </w:r>
      <w:r w:rsidRPr="00C6550D">
        <w:rPr>
          <w:color w:val="000000" w:themeColor="text1"/>
          <w:spacing w:val="8"/>
        </w:rPr>
        <w:t xml:space="preserve"> </w:t>
      </w:r>
      <w:r w:rsidRPr="00C6550D">
        <w:rPr>
          <w:color w:val="000000" w:themeColor="text1"/>
          <w:spacing w:val="1"/>
        </w:rPr>
        <w:t>a</w:t>
      </w:r>
      <w:r w:rsidRPr="00C6550D">
        <w:rPr>
          <w:color w:val="000000" w:themeColor="text1"/>
        </w:rPr>
        <w:t>s</w:t>
      </w:r>
      <w:r w:rsidRPr="00C6550D">
        <w:rPr>
          <w:color w:val="000000" w:themeColor="text1"/>
          <w:spacing w:val="19"/>
        </w:rPr>
        <w:t xml:space="preserve"> </w:t>
      </w:r>
      <w:r w:rsidRPr="00C6550D">
        <w:rPr>
          <w:color w:val="000000" w:themeColor="text1"/>
          <w:spacing w:val="-3"/>
        </w:rPr>
        <w:t>w</w:t>
      </w:r>
      <w:r w:rsidRPr="00C6550D">
        <w:rPr>
          <w:color w:val="000000" w:themeColor="text1"/>
          <w:spacing w:val="1"/>
        </w:rPr>
        <w:t>e</w:t>
      </w:r>
      <w:r w:rsidRPr="00C6550D">
        <w:rPr>
          <w:color w:val="000000" w:themeColor="text1"/>
        </w:rPr>
        <w:t>ll</w:t>
      </w:r>
      <w:r w:rsidRPr="00C6550D">
        <w:rPr>
          <w:color w:val="000000" w:themeColor="text1"/>
          <w:spacing w:val="15"/>
        </w:rPr>
        <w:t xml:space="preserve"> </w:t>
      </w:r>
      <w:r w:rsidRPr="00C6550D">
        <w:rPr>
          <w:color w:val="000000" w:themeColor="text1"/>
          <w:spacing w:val="3"/>
        </w:rPr>
        <w:t>a</w:t>
      </w:r>
      <w:r w:rsidRPr="00C6550D">
        <w:rPr>
          <w:color w:val="000000" w:themeColor="text1"/>
        </w:rPr>
        <w:t>s</w:t>
      </w:r>
      <w:r w:rsidRPr="00C6550D">
        <w:rPr>
          <w:color w:val="000000" w:themeColor="text1"/>
          <w:spacing w:val="17"/>
        </w:rPr>
        <w:t xml:space="preserve"> </w:t>
      </w:r>
      <w:r w:rsidRPr="00C6550D">
        <w:rPr>
          <w:color w:val="000000" w:themeColor="text1"/>
          <w:spacing w:val="1"/>
        </w:rPr>
        <w:t>a</w:t>
      </w:r>
      <w:r w:rsidRPr="00C6550D">
        <w:rPr>
          <w:color w:val="000000" w:themeColor="text1"/>
        </w:rPr>
        <w:t>ll</w:t>
      </w:r>
      <w:r w:rsidRPr="00C6550D">
        <w:rPr>
          <w:color w:val="000000" w:themeColor="text1"/>
          <w:spacing w:val="20"/>
        </w:rPr>
        <w:t xml:space="preserve"> </w:t>
      </w:r>
      <w:r w:rsidRPr="00C6550D">
        <w:rPr>
          <w:color w:val="000000" w:themeColor="text1"/>
          <w:spacing w:val="1"/>
        </w:rPr>
        <w:t>c</w:t>
      </w:r>
      <w:r w:rsidRPr="00C6550D">
        <w:rPr>
          <w:color w:val="000000" w:themeColor="text1"/>
          <w:spacing w:val="2"/>
        </w:rPr>
        <w:t>o</w:t>
      </w:r>
      <w:r w:rsidRPr="00C6550D">
        <w:rPr>
          <w:color w:val="000000" w:themeColor="text1"/>
          <w:spacing w:val="1"/>
        </w:rPr>
        <w:t>rre</w:t>
      </w:r>
      <w:r w:rsidRPr="00C6550D">
        <w:rPr>
          <w:color w:val="000000" w:themeColor="text1"/>
        </w:rPr>
        <w:t>s</w:t>
      </w:r>
      <w:r w:rsidRPr="00C6550D">
        <w:rPr>
          <w:color w:val="000000" w:themeColor="text1"/>
          <w:spacing w:val="2"/>
        </w:rPr>
        <w:t>po</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n</w:t>
      </w:r>
      <w:r w:rsidRPr="00C6550D">
        <w:rPr>
          <w:color w:val="000000" w:themeColor="text1"/>
          <w:spacing w:val="1"/>
        </w:rPr>
        <w:t>c</w:t>
      </w:r>
      <w:r w:rsidRPr="00C6550D">
        <w:rPr>
          <w:color w:val="000000" w:themeColor="text1"/>
        </w:rPr>
        <w:t xml:space="preserve">e </w:t>
      </w:r>
      <w:r w:rsidRPr="00C6550D">
        <w:rPr>
          <w:color w:val="000000" w:themeColor="text1"/>
          <w:spacing w:val="3"/>
        </w:rPr>
        <w:t>a</w:t>
      </w:r>
      <w:r w:rsidRPr="00C6550D">
        <w:rPr>
          <w:color w:val="000000" w:themeColor="text1"/>
        </w:rPr>
        <w:t>nd</w:t>
      </w:r>
      <w:r w:rsidRPr="00C6550D">
        <w:rPr>
          <w:color w:val="000000" w:themeColor="text1"/>
          <w:spacing w:val="17"/>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5"/>
        </w:rPr>
        <w:t xml:space="preserve"> </w:t>
      </w:r>
      <w:r w:rsidRPr="00C6550D">
        <w:rPr>
          <w:color w:val="000000" w:themeColor="text1"/>
          <w:spacing w:val="4"/>
        </w:rPr>
        <w:t>r</w:t>
      </w:r>
      <w:r w:rsidRPr="00C6550D">
        <w:rPr>
          <w:color w:val="000000" w:themeColor="text1"/>
          <w:spacing w:val="1"/>
        </w:rPr>
        <w:t>e</w:t>
      </w:r>
      <w:r w:rsidRPr="00C6550D">
        <w:rPr>
          <w:color w:val="000000" w:themeColor="text1"/>
        </w:rPr>
        <w:t>l</w:t>
      </w:r>
      <w:r w:rsidRPr="00C6550D">
        <w:rPr>
          <w:color w:val="000000" w:themeColor="text1"/>
          <w:spacing w:val="1"/>
        </w:rPr>
        <w:t>a</w:t>
      </w:r>
      <w:r w:rsidRPr="00C6550D">
        <w:rPr>
          <w:color w:val="000000" w:themeColor="text1"/>
        </w:rPr>
        <w:t>ti</w:t>
      </w:r>
      <w:r w:rsidRPr="00C6550D">
        <w:rPr>
          <w:color w:val="000000" w:themeColor="text1"/>
          <w:spacing w:val="2"/>
        </w:rPr>
        <w:t>n</w:t>
      </w:r>
      <w:r w:rsidRPr="00C6550D">
        <w:rPr>
          <w:color w:val="000000" w:themeColor="text1"/>
        </w:rPr>
        <w:t>g</w:t>
      </w:r>
      <w:r w:rsidRPr="00C6550D">
        <w:rPr>
          <w:color w:val="000000" w:themeColor="text1"/>
          <w:spacing w:val="10"/>
        </w:rPr>
        <w:t xml:space="preserve"> </w:t>
      </w:r>
      <w:r w:rsidRPr="00C6550D">
        <w:rPr>
          <w:color w:val="000000" w:themeColor="text1"/>
        </w:rPr>
        <w:t>to</w:t>
      </w:r>
      <w:r w:rsidRPr="00C6550D">
        <w:rPr>
          <w:color w:val="000000" w:themeColor="text1"/>
          <w:spacing w:val="19"/>
        </w:rPr>
        <w:t xml:space="preserve"> </w:t>
      </w:r>
      <w:r w:rsidRPr="00C6550D">
        <w:rPr>
          <w:color w:val="000000" w:themeColor="text1"/>
          <w:spacing w:val="3"/>
        </w:rPr>
        <w:t>t</w:t>
      </w:r>
      <w:r w:rsidRPr="00C6550D">
        <w:rPr>
          <w:color w:val="000000" w:themeColor="text1"/>
        </w:rPr>
        <w:t>he</w:t>
      </w:r>
      <w:r w:rsidRPr="00C6550D">
        <w:rPr>
          <w:color w:val="000000" w:themeColor="text1"/>
          <w:spacing w:val="17"/>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 xml:space="preserve">r </w:t>
      </w:r>
      <w:r w:rsidRPr="00C6550D">
        <w:rPr>
          <w:color w:val="000000" w:themeColor="text1"/>
          <w:spacing w:val="1"/>
        </w:rPr>
        <w:t>e</w:t>
      </w:r>
      <w:r w:rsidRPr="00C6550D">
        <w:rPr>
          <w:color w:val="000000" w:themeColor="text1"/>
        </w:rPr>
        <w:t>x</w:t>
      </w:r>
      <w:r w:rsidRPr="00C6550D">
        <w:rPr>
          <w:color w:val="000000" w:themeColor="text1"/>
          <w:spacing w:val="1"/>
        </w:rPr>
        <w:t>c</w:t>
      </w:r>
      <w:r w:rsidRPr="00C6550D">
        <w:rPr>
          <w:color w:val="000000" w:themeColor="text1"/>
        </w:rPr>
        <w:t>h</w:t>
      </w:r>
      <w:r w:rsidRPr="00C6550D">
        <w:rPr>
          <w:color w:val="000000" w:themeColor="text1"/>
          <w:spacing w:val="3"/>
        </w:rPr>
        <w:t>a</w:t>
      </w:r>
      <w:r w:rsidRPr="00C6550D">
        <w:rPr>
          <w:color w:val="000000" w:themeColor="text1"/>
          <w:spacing w:val="2"/>
        </w:rPr>
        <w:t>n</w:t>
      </w:r>
      <w:r w:rsidRPr="00C6550D">
        <w:rPr>
          <w:color w:val="000000" w:themeColor="text1"/>
        </w:rPr>
        <w:t>g</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spacing w:val="2"/>
        </w:rPr>
        <w:t>b</w:t>
      </w:r>
      <w:r w:rsidRPr="00C6550D">
        <w:rPr>
          <w:color w:val="000000" w:themeColor="text1"/>
        </w:rPr>
        <w:t>y</w:t>
      </w:r>
      <w:r w:rsidRPr="00C6550D">
        <w:rPr>
          <w:color w:val="000000" w:themeColor="text1"/>
          <w:spacing w:val="10"/>
        </w:rPr>
        <w:t xml:space="preserve"> </w:t>
      </w:r>
      <w:r w:rsidRPr="00C6550D">
        <w:rPr>
          <w:color w:val="000000" w:themeColor="text1"/>
          <w:spacing w:val="3"/>
        </w:rPr>
        <w:t>t</w:t>
      </w:r>
      <w:r w:rsidRPr="00C6550D">
        <w:rPr>
          <w:color w:val="000000" w:themeColor="text1"/>
        </w:rPr>
        <w:t>he</w:t>
      </w:r>
      <w:r w:rsidRPr="00C6550D">
        <w:rPr>
          <w:color w:val="000000" w:themeColor="text1"/>
          <w:spacing w:val="1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6"/>
        </w:rPr>
        <w:t xml:space="preserve"> </w:t>
      </w:r>
      <w:r w:rsidRPr="00C6550D">
        <w:rPr>
          <w:color w:val="000000" w:themeColor="text1"/>
          <w:spacing w:val="-1"/>
        </w:rPr>
        <w:t>a</w:t>
      </w:r>
      <w:r w:rsidRPr="00C6550D">
        <w:rPr>
          <w:color w:val="000000" w:themeColor="text1"/>
        </w:rPr>
        <w:t>nd</w:t>
      </w:r>
      <w:r w:rsidRPr="00C6550D">
        <w:rPr>
          <w:color w:val="000000" w:themeColor="text1"/>
          <w:spacing w:val="14"/>
        </w:rPr>
        <w:t xml:space="preserve"> </w:t>
      </w:r>
      <w:r w:rsidRPr="00C6550D">
        <w:rPr>
          <w:color w:val="000000" w:themeColor="text1"/>
        </w:rPr>
        <w:t>the</w:t>
      </w:r>
      <w:r w:rsidRPr="00C6550D">
        <w:rPr>
          <w:color w:val="000000" w:themeColor="text1"/>
          <w:spacing w:val="14"/>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4"/>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11"/>
        </w:rPr>
        <w:t xml:space="preserve"> </w:t>
      </w:r>
      <w:r w:rsidRPr="00C6550D">
        <w:rPr>
          <w:color w:val="000000" w:themeColor="text1"/>
          <w:spacing w:val="2"/>
        </w:rPr>
        <w:t>b</w:t>
      </w:r>
      <w:r w:rsidRPr="00C6550D">
        <w:rPr>
          <w:color w:val="000000" w:themeColor="text1"/>
        </w:rPr>
        <w:t>e</w:t>
      </w:r>
      <w:r w:rsidRPr="00C6550D">
        <w:rPr>
          <w:color w:val="000000" w:themeColor="text1"/>
          <w:spacing w:val="17"/>
        </w:rPr>
        <w:t xml:space="preserve"> </w:t>
      </w:r>
      <w:r w:rsidRPr="00C6550D">
        <w:rPr>
          <w:color w:val="000000" w:themeColor="text1"/>
          <w:spacing w:val="-3"/>
        </w:rPr>
        <w:t>w</w:t>
      </w:r>
      <w:r w:rsidRPr="00C6550D">
        <w:rPr>
          <w:color w:val="000000" w:themeColor="text1"/>
          <w:spacing w:val="4"/>
        </w:rPr>
        <w:t>r</w:t>
      </w:r>
      <w:r w:rsidRPr="00C6550D">
        <w:rPr>
          <w:color w:val="000000" w:themeColor="text1"/>
        </w:rPr>
        <w:t>itt</w:t>
      </w:r>
      <w:r w:rsidRPr="00C6550D">
        <w:rPr>
          <w:color w:val="000000" w:themeColor="text1"/>
          <w:spacing w:val="1"/>
        </w:rPr>
        <w:t>e</w:t>
      </w:r>
      <w:r w:rsidRPr="00C6550D">
        <w:rPr>
          <w:color w:val="000000" w:themeColor="text1"/>
        </w:rPr>
        <w:t>n</w:t>
      </w:r>
      <w:r w:rsidRPr="00C6550D">
        <w:rPr>
          <w:color w:val="000000" w:themeColor="text1"/>
          <w:spacing w:val="8"/>
        </w:rPr>
        <w:t xml:space="preserve"> </w:t>
      </w:r>
      <w:r w:rsidRPr="00C6550D">
        <w:rPr>
          <w:color w:val="000000" w:themeColor="text1"/>
          <w:spacing w:val="3"/>
        </w:rPr>
        <w:t>i</w:t>
      </w:r>
      <w:r w:rsidRPr="00C6550D">
        <w:rPr>
          <w:color w:val="000000" w:themeColor="text1"/>
        </w:rPr>
        <w:t>n</w:t>
      </w:r>
      <w:r w:rsidRPr="00C6550D">
        <w:rPr>
          <w:color w:val="000000" w:themeColor="text1"/>
          <w:spacing w:val="14"/>
        </w:rPr>
        <w:t xml:space="preserve"> </w:t>
      </w:r>
      <w:r w:rsidRPr="00C6550D">
        <w:rPr>
          <w:color w:val="000000" w:themeColor="text1"/>
          <w:spacing w:val="2"/>
        </w:rPr>
        <w:t>En</w:t>
      </w:r>
      <w:r w:rsidRPr="00C6550D">
        <w:rPr>
          <w:color w:val="000000" w:themeColor="text1"/>
        </w:rPr>
        <w:t>gli</w:t>
      </w:r>
      <w:r w:rsidRPr="00C6550D">
        <w:rPr>
          <w:color w:val="000000" w:themeColor="text1"/>
          <w:spacing w:val="2"/>
        </w:rPr>
        <w:t>s</w:t>
      </w:r>
      <w:r w:rsidRPr="00C6550D">
        <w:rPr>
          <w:color w:val="000000" w:themeColor="text1"/>
        </w:rPr>
        <w:t>h</w:t>
      </w:r>
      <w:r w:rsidRPr="00C6550D">
        <w:rPr>
          <w:color w:val="000000" w:themeColor="text1"/>
          <w:spacing w:val="6"/>
        </w:rPr>
        <w:t xml:space="preserve"> </w:t>
      </w:r>
      <w:r w:rsidRPr="00C6550D">
        <w:rPr>
          <w:color w:val="000000" w:themeColor="text1"/>
        </w:rPr>
        <w:t>l</w:t>
      </w:r>
      <w:r w:rsidRPr="00C6550D">
        <w:rPr>
          <w:color w:val="000000" w:themeColor="text1"/>
          <w:spacing w:val="3"/>
        </w:rPr>
        <w:t>a</w:t>
      </w:r>
      <w:r w:rsidRPr="00C6550D">
        <w:rPr>
          <w:color w:val="000000" w:themeColor="text1"/>
        </w:rPr>
        <w:t>n</w:t>
      </w:r>
      <w:r w:rsidRPr="00C6550D">
        <w:rPr>
          <w:color w:val="000000" w:themeColor="text1"/>
          <w:spacing w:val="2"/>
        </w:rPr>
        <w:t>g</w:t>
      </w:r>
      <w:r w:rsidRPr="00C6550D">
        <w:rPr>
          <w:color w:val="000000" w:themeColor="text1"/>
        </w:rPr>
        <w:t>u</w:t>
      </w:r>
      <w:r w:rsidRPr="00C6550D">
        <w:rPr>
          <w:color w:val="000000" w:themeColor="text1"/>
          <w:spacing w:val="3"/>
        </w:rPr>
        <w:t>a</w:t>
      </w:r>
      <w:r w:rsidRPr="00C6550D">
        <w:rPr>
          <w:color w:val="000000" w:themeColor="text1"/>
        </w:rPr>
        <w:t>g</w:t>
      </w:r>
      <w:r w:rsidRPr="00C6550D">
        <w:rPr>
          <w:color w:val="000000" w:themeColor="text1"/>
          <w:spacing w:val="1"/>
        </w:rPr>
        <w:t>e</w:t>
      </w:r>
      <w:r w:rsidRPr="00C6550D">
        <w:rPr>
          <w:color w:val="000000" w:themeColor="text1"/>
        </w:rPr>
        <w:t>.</w:t>
      </w:r>
      <w:r w:rsidRPr="00C6550D">
        <w:rPr>
          <w:color w:val="000000" w:themeColor="text1"/>
          <w:spacing w:val="5"/>
        </w:rPr>
        <w:t xml:space="preserve"> </w:t>
      </w:r>
      <w:r w:rsidRPr="00C6550D">
        <w:rPr>
          <w:color w:val="000000" w:themeColor="text1"/>
          <w:spacing w:val="1"/>
        </w:rPr>
        <w:t>S</w:t>
      </w:r>
      <w:r w:rsidRPr="00C6550D">
        <w:rPr>
          <w:color w:val="000000" w:themeColor="text1"/>
          <w:spacing w:val="2"/>
        </w:rPr>
        <w:t>uppo</w:t>
      </w:r>
      <w:r w:rsidRPr="00C6550D">
        <w:rPr>
          <w:color w:val="000000" w:themeColor="text1"/>
          <w:spacing w:val="1"/>
        </w:rPr>
        <w:t>r</w:t>
      </w:r>
      <w:r w:rsidRPr="00C6550D">
        <w:rPr>
          <w:color w:val="000000" w:themeColor="text1"/>
        </w:rPr>
        <w:t xml:space="preserve">ting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 xml:space="preserve">s </w:t>
      </w:r>
      <w:r w:rsidRPr="00C6550D">
        <w:rPr>
          <w:color w:val="000000" w:themeColor="text1"/>
          <w:spacing w:val="1"/>
        </w:rPr>
        <w:t>a</w:t>
      </w:r>
      <w:r w:rsidRPr="00C6550D">
        <w:rPr>
          <w:color w:val="000000" w:themeColor="text1"/>
        </w:rPr>
        <w:t>nd</w:t>
      </w:r>
      <w:r w:rsidRPr="00C6550D">
        <w:rPr>
          <w:color w:val="000000" w:themeColor="text1"/>
          <w:spacing w:val="9"/>
        </w:rPr>
        <w:t xml:space="preserve"> </w:t>
      </w:r>
      <w:r w:rsidRPr="00C6550D">
        <w:rPr>
          <w:color w:val="000000" w:themeColor="text1"/>
          <w:spacing w:val="2"/>
        </w:rPr>
        <w:t>p</w:t>
      </w:r>
      <w:r w:rsidRPr="00C6550D">
        <w:rPr>
          <w:color w:val="000000" w:themeColor="text1"/>
          <w:spacing w:val="1"/>
        </w:rPr>
        <w:t>r</w:t>
      </w:r>
      <w:r w:rsidRPr="00C6550D">
        <w:rPr>
          <w:color w:val="000000" w:themeColor="text1"/>
        </w:rPr>
        <w:t>int</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rPr>
        <w:t>lit</w:t>
      </w:r>
      <w:r w:rsidRPr="00C6550D">
        <w:rPr>
          <w:color w:val="000000" w:themeColor="text1"/>
          <w:spacing w:val="1"/>
        </w:rPr>
        <w:t>era</w:t>
      </w:r>
      <w:r w:rsidRPr="00C6550D">
        <w:rPr>
          <w:color w:val="000000" w:themeColor="text1"/>
        </w:rPr>
        <w:t>tu</w:t>
      </w:r>
      <w:r w:rsidRPr="00C6550D">
        <w:rPr>
          <w:color w:val="000000" w:themeColor="text1"/>
          <w:spacing w:val="1"/>
        </w:rPr>
        <w:t>r</w:t>
      </w:r>
      <w:r w:rsidRPr="00C6550D">
        <w:rPr>
          <w:color w:val="000000" w:themeColor="text1"/>
        </w:rPr>
        <w:t>e</w:t>
      </w:r>
      <w:r w:rsidRPr="00C6550D">
        <w:rPr>
          <w:color w:val="000000" w:themeColor="text1"/>
          <w:spacing w:val="3"/>
        </w:rPr>
        <w:t xml:space="preserve"> </w:t>
      </w:r>
      <w:r w:rsidRPr="00C6550D">
        <w:rPr>
          <w:color w:val="000000" w:themeColor="text1"/>
          <w:spacing w:val="-1"/>
        </w:rPr>
        <w:t>f</w:t>
      </w:r>
      <w:r w:rsidRPr="00C6550D">
        <w:rPr>
          <w:color w:val="000000" w:themeColor="text1"/>
        </w:rPr>
        <w:t>u</w:t>
      </w:r>
      <w:r w:rsidRPr="00C6550D">
        <w:rPr>
          <w:color w:val="000000" w:themeColor="text1"/>
          <w:spacing w:val="4"/>
        </w:rPr>
        <w:t>r</w:t>
      </w:r>
      <w:r w:rsidRPr="00C6550D">
        <w:rPr>
          <w:color w:val="000000" w:themeColor="text1"/>
        </w:rPr>
        <w:t>ni</w:t>
      </w:r>
      <w:r w:rsidRPr="00C6550D">
        <w:rPr>
          <w:color w:val="000000" w:themeColor="text1"/>
          <w:spacing w:val="2"/>
        </w:rPr>
        <w:t>s</w:t>
      </w:r>
      <w:r w:rsidRPr="00C6550D">
        <w:rPr>
          <w:color w:val="000000" w:themeColor="text1"/>
        </w:rPr>
        <w:t>h</w:t>
      </w:r>
      <w:r w:rsidRPr="00C6550D">
        <w:rPr>
          <w:color w:val="000000" w:themeColor="text1"/>
          <w:spacing w:val="3"/>
        </w:rPr>
        <w:t>e</w:t>
      </w:r>
      <w:r w:rsidRPr="00C6550D">
        <w:rPr>
          <w:color w:val="000000" w:themeColor="text1"/>
        </w:rPr>
        <w:t xml:space="preserve">d </w:t>
      </w:r>
      <w:r w:rsidRPr="00C6550D">
        <w:rPr>
          <w:color w:val="000000" w:themeColor="text1"/>
          <w:spacing w:val="2"/>
        </w:rPr>
        <w:t>b</w:t>
      </w:r>
      <w:r w:rsidRPr="00C6550D">
        <w:rPr>
          <w:color w:val="000000" w:themeColor="text1"/>
        </w:rPr>
        <w:t>y</w:t>
      </w:r>
      <w:r w:rsidRPr="00C6550D">
        <w:rPr>
          <w:color w:val="000000" w:themeColor="text1"/>
          <w:spacing w:val="5"/>
        </w:rPr>
        <w:t xml:space="preserve"> </w:t>
      </w:r>
      <w:r w:rsidRPr="00C6550D">
        <w:rPr>
          <w:color w:val="000000" w:themeColor="text1"/>
        </w:rPr>
        <w:t>the</w:t>
      </w:r>
      <w:r w:rsidRPr="00C6550D">
        <w:rPr>
          <w:color w:val="000000" w:themeColor="text1"/>
          <w:spacing w:val="9"/>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1"/>
        </w:rPr>
        <w:t xml:space="preserve"> </w:t>
      </w:r>
      <w:r w:rsidRPr="00C6550D">
        <w:rPr>
          <w:color w:val="000000" w:themeColor="text1"/>
          <w:spacing w:val="-3"/>
        </w:rPr>
        <w:t>m</w:t>
      </w:r>
      <w:r w:rsidRPr="00C6550D">
        <w:rPr>
          <w:color w:val="000000" w:themeColor="text1"/>
          <w:spacing w:val="3"/>
        </w:rPr>
        <w:t>a</w:t>
      </w:r>
      <w:r w:rsidRPr="00C6550D">
        <w:rPr>
          <w:color w:val="000000" w:themeColor="text1"/>
        </w:rPr>
        <w:t>y</w:t>
      </w:r>
      <w:r w:rsidRPr="00C6550D">
        <w:rPr>
          <w:color w:val="000000" w:themeColor="text1"/>
          <w:spacing w:val="3"/>
        </w:rPr>
        <w:t xml:space="preserve"> </w:t>
      </w:r>
      <w:r w:rsidRPr="00C6550D">
        <w:rPr>
          <w:color w:val="000000" w:themeColor="text1"/>
          <w:spacing w:val="2"/>
        </w:rPr>
        <w:t>b</w:t>
      </w:r>
      <w:r w:rsidRPr="00C6550D">
        <w:rPr>
          <w:color w:val="000000" w:themeColor="text1"/>
        </w:rPr>
        <w:t>e</w:t>
      </w:r>
      <w:r w:rsidRPr="00C6550D">
        <w:rPr>
          <w:color w:val="000000" w:themeColor="text1"/>
          <w:spacing w:val="10"/>
        </w:rPr>
        <w:t xml:space="preserve"> </w:t>
      </w:r>
      <w:r w:rsidRPr="00C6550D">
        <w:rPr>
          <w:color w:val="000000" w:themeColor="text1"/>
        </w:rPr>
        <w:t>in</w:t>
      </w:r>
      <w:r w:rsidRPr="00C6550D">
        <w:rPr>
          <w:color w:val="000000" w:themeColor="text1"/>
          <w:spacing w:val="11"/>
        </w:rPr>
        <w:t xml:space="preserve"> </w:t>
      </w:r>
      <w:r w:rsidRPr="00C6550D">
        <w:rPr>
          <w:color w:val="000000" w:themeColor="text1"/>
          <w:spacing w:val="1"/>
        </w:rPr>
        <w:t>a</w:t>
      </w:r>
      <w:r w:rsidRPr="00C6550D">
        <w:rPr>
          <w:color w:val="000000" w:themeColor="text1"/>
        </w:rPr>
        <w:t>n</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rPr>
        <w:t>l</w:t>
      </w:r>
      <w:r w:rsidRPr="00C6550D">
        <w:rPr>
          <w:color w:val="000000" w:themeColor="text1"/>
          <w:spacing w:val="1"/>
        </w:rPr>
        <w:t>a</w:t>
      </w:r>
      <w:r w:rsidRPr="00C6550D">
        <w:rPr>
          <w:color w:val="000000" w:themeColor="text1"/>
          <w:spacing w:val="2"/>
        </w:rPr>
        <w:t>ng</w:t>
      </w:r>
      <w:r w:rsidRPr="00C6550D">
        <w:rPr>
          <w:color w:val="000000" w:themeColor="text1"/>
        </w:rPr>
        <w:t>u</w:t>
      </w:r>
      <w:r w:rsidRPr="00C6550D">
        <w:rPr>
          <w:color w:val="000000" w:themeColor="text1"/>
          <w:spacing w:val="1"/>
        </w:rPr>
        <w:t>a</w:t>
      </w:r>
      <w:r w:rsidRPr="00C6550D">
        <w:rPr>
          <w:color w:val="000000" w:themeColor="text1"/>
        </w:rPr>
        <w:t>ge</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rPr>
        <w:t>t</w:t>
      </w:r>
      <w:r w:rsidRPr="00C6550D">
        <w:rPr>
          <w:color w:val="000000" w:themeColor="text1"/>
          <w:spacing w:val="2"/>
        </w:rPr>
        <w:t>h</w:t>
      </w:r>
      <w:r w:rsidRPr="00C6550D">
        <w:rPr>
          <w:color w:val="000000" w:themeColor="text1"/>
          <w:spacing w:val="3"/>
        </w:rPr>
        <w:t>e</w:t>
      </w:r>
      <w:r w:rsidRPr="00C6550D">
        <w:rPr>
          <w:color w:val="000000" w:themeColor="text1"/>
        </w:rPr>
        <w:t>y</w:t>
      </w:r>
      <w:r w:rsidRPr="00C6550D">
        <w:rPr>
          <w:color w:val="000000" w:themeColor="text1"/>
          <w:spacing w:val="3"/>
        </w:rPr>
        <w:t xml:space="preserve"> </w:t>
      </w:r>
      <w:r w:rsidRPr="00C6550D">
        <w:rPr>
          <w:color w:val="000000" w:themeColor="text1"/>
          <w:spacing w:val="1"/>
        </w:rPr>
        <w:t>ar</w:t>
      </w:r>
      <w:r w:rsidRPr="00C6550D">
        <w:rPr>
          <w:color w:val="000000" w:themeColor="text1"/>
        </w:rPr>
        <w:t>e</w:t>
      </w:r>
      <w:r w:rsidRPr="00C6550D">
        <w:rPr>
          <w:color w:val="000000" w:themeColor="text1"/>
          <w:spacing w:val="10"/>
        </w:rPr>
        <w:t xml:space="preserve"> </w:t>
      </w:r>
      <w:r w:rsidRPr="00C6550D">
        <w:rPr>
          <w:color w:val="000000" w:themeColor="text1"/>
          <w:spacing w:val="1"/>
        </w:rPr>
        <w:t>acc</w:t>
      </w:r>
      <w:r w:rsidRPr="00C6550D">
        <w:rPr>
          <w:color w:val="000000" w:themeColor="text1"/>
          <w:spacing w:val="2"/>
        </w:rPr>
        <w:t>o</w:t>
      </w:r>
      <w:r w:rsidRPr="00C6550D">
        <w:rPr>
          <w:color w:val="000000" w:themeColor="text1"/>
          <w:spacing w:val="-3"/>
        </w:rPr>
        <w:t>m</w:t>
      </w:r>
      <w:r w:rsidRPr="00C6550D">
        <w:rPr>
          <w:color w:val="000000" w:themeColor="text1"/>
          <w:spacing w:val="2"/>
        </w:rPr>
        <w:t>p</w:t>
      </w:r>
      <w:r w:rsidRPr="00C6550D">
        <w:rPr>
          <w:color w:val="000000" w:themeColor="text1"/>
          <w:spacing w:val="1"/>
        </w:rPr>
        <w:t>a</w:t>
      </w:r>
      <w:r w:rsidRPr="00C6550D">
        <w:rPr>
          <w:color w:val="000000" w:themeColor="text1"/>
          <w:spacing w:val="2"/>
        </w:rPr>
        <w:t>n</w:t>
      </w:r>
      <w:r w:rsidRPr="00C6550D">
        <w:rPr>
          <w:color w:val="000000" w:themeColor="text1"/>
        </w:rPr>
        <w:t>i</w:t>
      </w:r>
      <w:r w:rsidRPr="00C6550D">
        <w:rPr>
          <w:color w:val="000000" w:themeColor="text1"/>
          <w:spacing w:val="1"/>
        </w:rPr>
        <w:t>e</w:t>
      </w:r>
      <w:r w:rsidRPr="00C6550D">
        <w:rPr>
          <w:color w:val="000000" w:themeColor="text1"/>
        </w:rPr>
        <w:t xml:space="preserve">d </w:t>
      </w:r>
      <w:r w:rsidRPr="00C6550D">
        <w:rPr>
          <w:color w:val="000000" w:themeColor="text1"/>
          <w:spacing w:val="2"/>
        </w:rPr>
        <w:t>b</w:t>
      </w:r>
      <w:r w:rsidRPr="00C6550D">
        <w:rPr>
          <w:color w:val="000000" w:themeColor="text1"/>
        </w:rPr>
        <w:t>y</w:t>
      </w:r>
      <w:r w:rsidRPr="00C6550D">
        <w:rPr>
          <w:color w:val="000000" w:themeColor="text1"/>
          <w:spacing w:val="9"/>
        </w:rPr>
        <w:t xml:space="preserve"> </w:t>
      </w:r>
      <w:r w:rsidRPr="00C6550D">
        <w:rPr>
          <w:color w:val="000000" w:themeColor="text1"/>
          <w:spacing w:val="1"/>
        </w:rPr>
        <w:t>a</w:t>
      </w:r>
      <w:r w:rsidRPr="00C6550D">
        <w:rPr>
          <w:color w:val="000000" w:themeColor="text1"/>
        </w:rPr>
        <w:t>n</w:t>
      </w:r>
      <w:r w:rsidRPr="00C6550D">
        <w:rPr>
          <w:color w:val="000000" w:themeColor="text1"/>
          <w:spacing w:val="12"/>
        </w:rPr>
        <w:t xml:space="preserve"> </w:t>
      </w:r>
      <w:r w:rsidRPr="00C6550D">
        <w:rPr>
          <w:color w:val="000000" w:themeColor="text1"/>
          <w:spacing w:val="1"/>
        </w:rPr>
        <w:t>ac</w:t>
      </w:r>
      <w:r w:rsidRPr="00C6550D">
        <w:rPr>
          <w:color w:val="000000" w:themeColor="text1"/>
          <w:spacing w:val="3"/>
        </w:rPr>
        <w:t>c</w:t>
      </w:r>
      <w:r w:rsidRPr="00C6550D">
        <w:rPr>
          <w:color w:val="000000" w:themeColor="text1"/>
        </w:rPr>
        <w:t>u</w:t>
      </w:r>
      <w:r w:rsidRPr="00C6550D">
        <w:rPr>
          <w:color w:val="000000" w:themeColor="text1"/>
          <w:spacing w:val="1"/>
        </w:rPr>
        <w:t>ra</w:t>
      </w:r>
      <w:r w:rsidRPr="00C6550D">
        <w:rPr>
          <w:color w:val="000000" w:themeColor="text1"/>
        </w:rPr>
        <w:t>te</w:t>
      </w:r>
      <w:r w:rsidRPr="00C6550D">
        <w:rPr>
          <w:color w:val="000000" w:themeColor="text1"/>
          <w:spacing w:val="6"/>
        </w:rPr>
        <w:t xml:space="preserve"> </w:t>
      </w:r>
      <w:r w:rsidRPr="00C6550D">
        <w:rPr>
          <w:color w:val="000000" w:themeColor="text1"/>
        </w:rPr>
        <w:t>t</w:t>
      </w:r>
      <w:r w:rsidRPr="00C6550D">
        <w:rPr>
          <w:color w:val="000000" w:themeColor="text1"/>
          <w:spacing w:val="1"/>
        </w:rPr>
        <w:t>r</w:t>
      </w:r>
      <w:r w:rsidRPr="00C6550D">
        <w:rPr>
          <w:color w:val="000000" w:themeColor="text1"/>
          <w:spacing w:val="3"/>
        </w:rPr>
        <w:t>a</w:t>
      </w:r>
      <w:r w:rsidRPr="00C6550D">
        <w:rPr>
          <w:color w:val="000000" w:themeColor="text1"/>
        </w:rPr>
        <w:t>nsl</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 xml:space="preserve">n </w:t>
      </w:r>
      <w:r w:rsidRPr="00C6550D">
        <w:rPr>
          <w:color w:val="000000" w:themeColor="text1"/>
          <w:spacing w:val="4"/>
        </w:rPr>
        <w:t>o</w:t>
      </w:r>
      <w:r w:rsidRPr="00C6550D">
        <w:rPr>
          <w:color w:val="000000" w:themeColor="text1"/>
        </w:rPr>
        <w:t>f</w:t>
      </w:r>
      <w:r w:rsidRPr="00C6550D">
        <w:rPr>
          <w:color w:val="000000" w:themeColor="text1"/>
          <w:spacing w:val="12"/>
        </w:rPr>
        <w:t xml:space="preserve"> </w:t>
      </w:r>
      <w:r w:rsidRPr="00C6550D">
        <w:rPr>
          <w:color w:val="000000" w:themeColor="text1"/>
        </w:rPr>
        <w:t>the</w:t>
      </w:r>
      <w:r w:rsidRPr="00C6550D">
        <w:rPr>
          <w:color w:val="000000" w:themeColor="text1"/>
          <w:spacing w:val="11"/>
        </w:rPr>
        <w:t xml:space="preserve"> </w:t>
      </w:r>
      <w:r w:rsidRPr="00C6550D">
        <w:rPr>
          <w:color w:val="000000" w:themeColor="text1"/>
          <w:spacing w:val="1"/>
        </w:rPr>
        <w:t>re</w:t>
      </w:r>
      <w:r w:rsidRPr="00C6550D">
        <w:rPr>
          <w:color w:val="000000" w:themeColor="text1"/>
        </w:rPr>
        <w:t>l</w:t>
      </w:r>
      <w:r w:rsidRPr="00C6550D">
        <w:rPr>
          <w:color w:val="000000" w:themeColor="text1"/>
          <w:spacing w:val="3"/>
        </w:rPr>
        <w:t>e</w:t>
      </w:r>
      <w:r w:rsidRPr="00C6550D">
        <w:rPr>
          <w:color w:val="000000" w:themeColor="text1"/>
        </w:rPr>
        <w:t>v</w:t>
      </w:r>
      <w:r w:rsidRPr="00C6550D">
        <w:rPr>
          <w:color w:val="000000" w:themeColor="text1"/>
          <w:spacing w:val="3"/>
        </w:rPr>
        <w:t>a</w:t>
      </w:r>
      <w:r w:rsidRPr="00C6550D">
        <w:rPr>
          <w:color w:val="000000" w:themeColor="text1"/>
        </w:rPr>
        <w:t>nt</w:t>
      </w:r>
      <w:r w:rsidRPr="00C6550D">
        <w:rPr>
          <w:color w:val="000000" w:themeColor="text1"/>
          <w:spacing w:val="5"/>
        </w:rPr>
        <w:t xml:space="preserve"> </w:t>
      </w:r>
      <w:r w:rsidRPr="00C6550D">
        <w:rPr>
          <w:color w:val="000000" w:themeColor="text1"/>
          <w:spacing w:val="2"/>
        </w:rPr>
        <w:t>p</w:t>
      </w:r>
      <w:r w:rsidRPr="00C6550D">
        <w:rPr>
          <w:color w:val="000000" w:themeColor="text1"/>
          <w:spacing w:val="1"/>
        </w:rPr>
        <w:t>a</w:t>
      </w:r>
      <w:r w:rsidRPr="00C6550D">
        <w:rPr>
          <w:color w:val="000000" w:themeColor="text1"/>
          <w:spacing w:val="2"/>
        </w:rPr>
        <w:t>s</w:t>
      </w:r>
      <w:r w:rsidRPr="00C6550D">
        <w:rPr>
          <w:color w:val="000000" w:themeColor="text1"/>
        </w:rPr>
        <w:t>s</w:t>
      </w:r>
      <w:r w:rsidRPr="00C6550D">
        <w:rPr>
          <w:color w:val="000000" w:themeColor="text1"/>
          <w:spacing w:val="1"/>
        </w:rPr>
        <w:t>a</w:t>
      </w:r>
      <w:r w:rsidRPr="00C6550D">
        <w:rPr>
          <w:color w:val="000000" w:themeColor="text1"/>
        </w:rPr>
        <w:t>g</w:t>
      </w:r>
      <w:r w:rsidRPr="00C6550D">
        <w:rPr>
          <w:color w:val="000000" w:themeColor="text1"/>
          <w:spacing w:val="3"/>
        </w:rPr>
        <w:t>e</w:t>
      </w:r>
      <w:r w:rsidRPr="00C6550D">
        <w:rPr>
          <w:color w:val="000000" w:themeColor="text1"/>
        </w:rPr>
        <w:t>s</w:t>
      </w:r>
      <w:r w:rsidRPr="00C6550D">
        <w:rPr>
          <w:color w:val="000000" w:themeColor="text1"/>
          <w:spacing w:val="2"/>
        </w:rPr>
        <w:t xml:space="preserve"> </w:t>
      </w:r>
      <w:r w:rsidRPr="00C6550D">
        <w:rPr>
          <w:color w:val="000000" w:themeColor="text1"/>
          <w:spacing w:val="3"/>
        </w:rPr>
        <w:t>i</w:t>
      </w:r>
      <w:r w:rsidRPr="00C6550D">
        <w:rPr>
          <w:color w:val="000000" w:themeColor="text1"/>
        </w:rPr>
        <w:t>n</w:t>
      </w:r>
      <w:r w:rsidRPr="00C6550D">
        <w:rPr>
          <w:color w:val="000000" w:themeColor="text1"/>
          <w:spacing w:val="13"/>
        </w:rPr>
        <w:t xml:space="preserve"> </w:t>
      </w:r>
      <w:r w:rsidRPr="00C6550D">
        <w:rPr>
          <w:color w:val="000000" w:themeColor="text1"/>
        </w:rPr>
        <w:t>the</w:t>
      </w:r>
      <w:r w:rsidRPr="00C6550D">
        <w:rPr>
          <w:color w:val="000000" w:themeColor="text1"/>
          <w:spacing w:val="16"/>
        </w:rPr>
        <w:t xml:space="preserve"> </w:t>
      </w:r>
      <w:r w:rsidRPr="00C6550D">
        <w:rPr>
          <w:color w:val="000000" w:themeColor="text1"/>
          <w:spacing w:val="2"/>
        </w:rPr>
        <w:t>E</w:t>
      </w:r>
      <w:r w:rsidRPr="00C6550D">
        <w:rPr>
          <w:color w:val="000000" w:themeColor="text1"/>
        </w:rPr>
        <w:t>ng</w:t>
      </w:r>
      <w:r w:rsidRPr="00C6550D">
        <w:rPr>
          <w:color w:val="000000" w:themeColor="text1"/>
          <w:spacing w:val="3"/>
        </w:rPr>
        <w:t>l</w:t>
      </w:r>
      <w:r w:rsidRPr="00C6550D">
        <w:rPr>
          <w:color w:val="000000" w:themeColor="text1"/>
        </w:rPr>
        <w:t>i</w:t>
      </w:r>
      <w:r w:rsidRPr="00C6550D">
        <w:rPr>
          <w:color w:val="000000" w:themeColor="text1"/>
          <w:spacing w:val="2"/>
        </w:rPr>
        <w:t>s</w:t>
      </w:r>
      <w:r w:rsidRPr="00C6550D">
        <w:rPr>
          <w:color w:val="000000" w:themeColor="text1"/>
        </w:rPr>
        <w:t>h</w:t>
      </w:r>
      <w:r w:rsidRPr="00C6550D">
        <w:rPr>
          <w:color w:val="000000" w:themeColor="text1"/>
          <w:spacing w:val="2"/>
        </w:rPr>
        <w:t xml:space="preserve"> </w:t>
      </w:r>
      <w:r w:rsidRPr="00C6550D">
        <w:rPr>
          <w:color w:val="000000" w:themeColor="text1"/>
        </w:rPr>
        <w:t>l</w:t>
      </w:r>
      <w:r w:rsidRPr="00C6550D">
        <w:rPr>
          <w:color w:val="000000" w:themeColor="text1"/>
          <w:spacing w:val="3"/>
        </w:rPr>
        <w:t>a</w:t>
      </w:r>
      <w:r w:rsidRPr="00C6550D">
        <w:rPr>
          <w:color w:val="000000" w:themeColor="text1"/>
          <w:spacing w:val="2"/>
        </w:rPr>
        <w:t>n</w:t>
      </w:r>
      <w:r w:rsidRPr="00C6550D">
        <w:rPr>
          <w:color w:val="000000" w:themeColor="text1"/>
        </w:rPr>
        <w:t>gu</w:t>
      </w:r>
      <w:r w:rsidRPr="00C6550D">
        <w:rPr>
          <w:color w:val="000000" w:themeColor="text1"/>
          <w:spacing w:val="3"/>
        </w:rPr>
        <w:t>a</w:t>
      </w:r>
      <w:r w:rsidRPr="00C6550D">
        <w:rPr>
          <w:color w:val="000000" w:themeColor="text1"/>
        </w:rPr>
        <w:t>ge</w:t>
      </w:r>
      <w:r w:rsidRPr="00C6550D">
        <w:rPr>
          <w:color w:val="000000" w:themeColor="text1"/>
          <w:spacing w:val="6"/>
        </w:rPr>
        <w:t xml:space="preserve"> </w:t>
      </w:r>
      <w:r w:rsidRPr="00C6550D">
        <w:rPr>
          <w:color w:val="000000" w:themeColor="text1"/>
        </w:rPr>
        <w:t>in</w:t>
      </w:r>
      <w:r w:rsidRPr="00C6550D">
        <w:rPr>
          <w:color w:val="000000" w:themeColor="text1"/>
          <w:spacing w:val="16"/>
        </w:rPr>
        <w:t xml:space="preserve"> </w:t>
      </w:r>
      <w:r w:rsidRPr="00C6550D">
        <w:rPr>
          <w:color w:val="000000" w:themeColor="text1"/>
          <w:spacing w:val="-1"/>
        </w:rPr>
        <w:t>w</w:t>
      </w:r>
      <w:r w:rsidRPr="00C6550D">
        <w:rPr>
          <w:color w:val="000000" w:themeColor="text1"/>
          <w:spacing w:val="2"/>
        </w:rPr>
        <w:t>h</w:t>
      </w:r>
      <w:r w:rsidRPr="00C6550D">
        <w:rPr>
          <w:color w:val="000000" w:themeColor="text1"/>
        </w:rPr>
        <w:t>i</w:t>
      </w:r>
      <w:r w:rsidRPr="00C6550D">
        <w:rPr>
          <w:color w:val="000000" w:themeColor="text1"/>
          <w:spacing w:val="1"/>
        </w:rPr>
        <w:t>c</w:t>
      </w:r>
      <w:r w:rsidRPr="00C6550D">
        <w:rPr>
          <w:color w:val="000000" w:themeColor="text1"/>
        </w:rPr>
        <w:t>h</w:t>
      </w:r>
      <w:r w:rsidRPr="00C6550D">
        <w:rPr>
          <w:color w:val="000000" w:themeColor="text1"/>
          <w:spacing w:val="7"/>
        </w:rPr>
        <w:t xml:space="preserve"> </w:t>
      </w:r>
      <w:r w:rsidRPr="00C6550D">
        <w:rPr>
          <w:color w:val="000000" w:themeColor="text1"/>
          <w:spacing w:val="3"/>
        </w:rPr>
        <w:t>c</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w:t>
      </w:r>
      <w:r w:rsidRPr="00C6550D">
        <w:rPr>
          <w:color w:val="000000" w:themeColor="text1"/>
          <w:spacing w:val="9"/>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spacing w:val="4"/>
        </w:rPr>
        <w:t>p</w:t>
      </w:r>
      <w:r w:rsidRPr="00C6550D">
        <w:rPr>
          <w:color w:val="000000" w:themeColor="text1"/>
        </w:rPr>
        <w:t>u</w:t>
      </w:r>
      <w:r w:rsidRPr="00C6550D">
        <w:rPr>
          <w:color w:val="000000" w:themeColor="text1"/>
          <w:spacing w:val="1"/>
        </w:rPr>
        <w:t>r</w:t>
      </w:r>
      <w:r w:rsidRPr="00C6550D">
        <w:rPr>
          <w:color w:val="000000" w:themeColor="text1"/>
          <w:spacing w:val="2"/>
        </w:rPr>
        <w:t>po</w:t>
      </w:r>
      <w:r w:rsidRPr="00C6550D">
        <w:rPr>
          <w:color w:val="000000" w:themeColor="text1"/>
        </w:rPr>
        <w:t>s</w:t>
      </w:r>
      <w:r w:rsidRPr="00C6550D">
        <w:rPr>
          <w:color w:val="000000" w:themeColor="text1"/>
          <w:spacing w:val="1"/>
        </w:rPr>
        <w:t>e</w:t>
      </w:r>
      <w:r w:rsidRPr="00C6550D">
        <w:rPr>
          <w:color w:val="000000" w:themeColor="text1"/>
        </w:rPr>
        <w:t xml:space="preserve">s </w:t>
      </w:r>
      <w:r w:rsidRPr="00C6550D">
        <w:rPr>
          <w:color w:val="000000" w:themeColor="text1"/>
          <w:spacing w:val="4"/>
        </w:rPr>
        <w:t>o</w:t>
      </w:r>
      <w:r w:rsidRPr="00C6550D">
        <w:rPr>
          <w:color w:val="000000" w:themeColor="text1"/>
        </w:rPr>
        <w:t>f int</w:t>
      </w:r>
      <w:r w:rsidRPr="00C6550D">
        <w:rPr>
          <w:color w:val="000000" w:themeColor="text1"/>
          <w:spacing w:val="1"/>
        </w:rPr>
        <w:t>er</w:t>
      </w:r>
      <w:r w:rsidRPr="00C6550D">
        <w:rPr>
          <w:color w:val="000000" w:themeColor="text1"/>
          <w:spacing w:val="2"/>
        </w:rPr>
        <w:t>p</w:t>
      </w:r>
      <w:r w:rsidRPr="00C6550D">
        <w:rPr>
          <w:color w:val="000000" w:themeColor="text1"/>
          <w:spacing w:val="1"/>
        </w:rPr>
        <w:t>re</w:t>
      </w:r>
      <w:r w:rsidRPr="00C6550D">
        <w:rPr>
          <w:color w:val="000000" w:themeColor="text1"/>
        </w:rPr>
        <w:t>t</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r w:rsidRPr="00C6550D">
        <w:rPr>
          <w:color w:val="000000" w:themeColor="text1"/>
          <w:spacing w:val="-10"/>
        </w:rPr>
        <w:t xml:space="preserve"> </w:t>
      </w:r>
      <w:r w:rsidRPr="00C6550D">
        <w:rPr>
          <w:color w:val="000000" w:themeColor="text1"/>
          <w:spacing w:val="-2"/>
        </w:rPr>
        <w:t>t</w:t>
      </w:r>
      <w:r w:rsidRPr="00C6550D">
        <w:rPr>
          <w:color w:val="000000" w:themeColor="text1"/>
        </w:rPr>
        <w:t>he</w:t>
      </w:r>
      <w:r w:rsidRPr="00C6550D">
        <w:rPr>
          <w:color w:val="000000" w:themeColor="text1"/>
          <w:spacing w:val="-2"/>
        </w:rPr>
        <w:t xml:space="preserve"> </w:t>
      </w:r>
      <w:r w:rsidRPr="00C6550D">
        <w:rPr>
          <w:color w:val="000000" w:themeColor="text1"/>
        </w:rPr>
        <w:t>t</w:t>
      </w:r>
      <w:r w:rsidRPr="00C6550D">
        <w:rPr>
          <w:color w:val="000000" w:themeColor="text1"/>
          <w:spacing w:val="1"/>
        </w:rPr>
        <w:t>ra</w:t>
      </w:r>
      <w:r w:rsidRPr="00C6550D">
        <w:rPr>
          <w:color w:val="000000" w:themeColor="text1"/>
        </w:rPr>
        <w:t>n</w:t>
      </w:r>
      <w:r w:rsidRPr="00C6550D">
        <w:rPr>
          <w:color w:val="000000" w:themeColor="text1"/>
          <w:spacing w:val="2"/>
        </w:rPr>
        <w:t>s</w:t>
      </w:r>
      <w:r w:rsidRPr="00C6550D">
        <w:rPr>
          <w:color w:val="000000" w:themeColor="text1"/>
        </w:rPr>
        <w:t>l</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1"/>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5"/>
        </w:rPr>
        <w:t xml:space="preserve"> </w:t>
      </w:r>
      <w:r w:rsidRPr="00C6550D">
        <w:rPr>
          <w:color w:val="000000" w:themeColor="text1"/>
        </w:rPr>
        <w:t>g</w:t>
      </w:r>
      <w:r w:rsidRPr="00C6550D">
        <w:rPr>
          <w:color w:val="000000" w:themeColor="text1"/>
          <w:spacing w:val="2"/>
        </w:rPr>
        <w:t>o</w:t>
      </w:r>
      <w:r w:rsidRPr="00C6550D">
        <w:rPr>
          <w:color w:val="000000" w:themeColor="text1"/>
        </w:rPr>
        <w:t>v</w:t>
      </w:r>
      <w:r w:rsidRPr="00C6550D">
        <w:rPr>
          <w:color w:val="000000" w:themeColor="text1"/>
          <w:spacing w:val="1"/>
        </w:rPr>
        <w:t>e</w:t>
      </w:r>
      <w:r w:rsidRPr="00C6550D">
        <w:rPr>
          <w:color w:val="000000" w:themeColor="text1"/>
          <w:spacing w:val="4"/>
        </w:rPr>
        <w:t>r</w:t>
      </w:r>
      <w:r w:rsidRPr="00C6550D">
        <w:rPr>
          <w:color w:val="000000" w:themeColor="text1"/>
        </w:rPr>
        <w:t>n.</w:t>
      </w:r>
    </w:p>
    <w:p w:rsidR="00FE7AB7" w:rsidRPr="00C6550D" w:rsidRDefault="00FE7AB7">
      <w:pPr>
        <w:spacing w:before="3" w:line="200" w:lineRule="exact"/>
        <w:rPr>
          <w:color w:val="000000" w:themeColor="text1"/>
        </w:rPr>
      </w:pPr>
    </w:p>
    <w:p w:rsidR="00FE7AB7" w:rsidRPr="00C6550D" w:rsidRDefault="002B432B">
      <w:pPr>
        <w:ind w:left="120"/>
        <w:rPr>
          <w:color w:val="000000" w:themeColor="text1"/>
        </w:rPr>
      </w:pPr>
      <w:r w:rsidRPr="00C6550D">
        <w:rPr>
          <w:b/>
          <w:color w:val="000000" w:themeColor="text1"/>
          <w:spacing w:val="1"/>
        </w:rPr>
        <w:t>7</w:t>
      </w:r>
      <w:r w:rsidRPr="00C6550D">
        <w:rPr>
          <w:b/>
          <w:color w:val="000000" w:themeColor="text1"/>
        </w:rPr>
        <w:t xml:space="preserve">.      </w:t>
      </w:r>
      <w:r w:rsidRPr="00C6550D">
        <w:rPr>
          <w:b/>
          <w:color w:val="000000" w:themeColor="text1"/>
          <w:spacing w:val="38"/>
        </w:rPr>
        <w:t xml:space="preserve"> </w:t>
      </w:r>
      <w:r w:rsidRPr="00C6550D">
        <w:rPr>
          <w:b/>
          <w:color w:val="000000" w:themeColor="text1"/>
        </w:rPr>
        <w:t>D</w:t>
      </w:r>
      <w:r w:rsidRPr="00C6550D">
        <w:rPr>
          <w:b/>
          <w:color w:val="000000" w:themeColor="text1"/>
          <w:spacing w:val="1"/>
        </w:rPr>
        <w:t>oc</w:t>
      </w:r>
      <w:r w:rsidRPr="00C6550D">
        <w:rPr>
          <w:b/>
          <w:color w:val="000000" w:themeColor="text1"/>
          <w:spacing w:val="2"/>
        </w:rPr>
        <w:t>u</w:t>
      </w:r>
      <w:r w:rsidRPr="00C6550D">
        <w:rPr>
          <w:b/>
          <w:color w:val="000000" w:themeColor="text1"/>
          <w:spacing w:val="-2"/>
        </w:rPr>
        <w:t>m</w:t>
      </w:r>
      <w:r w:rsidRPr="00C6550D">
        <w:rPr>
          <w:b/>
          <w:color w:val="000000" w:themeColor="text1"/>
          <w:spacing w:val="1"/>
        </w:rPr>
        <w:t>e</w:t>
      </w:r>
      <w:r w:rsidRPr="00C6550D">
        <w:rPr>
          <w:b/>
          <w:color w:val="000000" w:themeColor="text1"/>
        </w:rPr>
        <w:t>n</w:t>
      </w:r>
      <w:r w:rsidRPr="00C6550D">
        <w:rPr>
          <w:b/>
          <w:color w:val="000000" w:themeColor="text1"/>
          <w:spacing w:val="1"/>
        </w:rPr>
        <w:t>t</w:t>
      </w:r>
      <w:r w:rsidRPr="00C6550D">
        <w:rPr>
          <w:b/>
          <w:color w:val="000000" w:themeColor="text1"/>
        </w:rPr>
        <w:t>s</w:t>
      </w:r>
      <w:r w:rsidRPr="00C6550D">
        <w:rPr>
          <w:b/>
          <w:color w:val="000000" w:themeColor="text1"/>
          <w:spacing w:val="-10"/>
        </w:rPr>
        <w:t xml:space="preserve"> </w:t>
      </w:r>
      <w:r w:rsidRPr="00C6550D">
        <w:rPr>
          <w:b/>
          <w:color w:val="000000" w:themeColor="text1"/>
        </w:rPr>
        <w:t>C</w:t>
      </w:r>
      <w:r w:rsidRPr="00C6550D">
        <w:rPr>
          <w:b/>
          <w:color w:val="000000" w:themeColor="text1"/>
          <w:spacing w:val="1"/>
        </w:rPr>
        <w:t>o</w:t>
      </w:r>
      <w:r w:rsidRPr="00C6550D">
        <w:rPr>
          <w:b/>
          <w:color w:val="000000" w:themeColor="text1"/>
          <w:spacing w:val="2"/>
        </w:rPr>
        <w:t>n</w:t>
      </w:r>
      <w:r w:rsidRPr="00C6550D">
        <w:rPr>
          <w:b/>
          <w:color w:val="000000" w:themeColor="text1"/>
          <w:spacing w:val="-1"/>
        </w:rPr>
        <w:t>s</w:t>
      </w:r>
      <w:r w:rsidRPr="00C6550D">
        <w:rPr>
          <w:b/>
          <w:color w:val="000000" w:themeColor="text1"/>
          <w:spacing w:val="1"/>
        </w:rPr>
        <w:t>t</w:t>
      </w:r>
      <w:r w:rsidRPr="00C6550D">
        <w:rPr>
          <w:b/>
          <w:color w:val="000000" w:themeColor="text1"/>
        </w:rPr>
        <w:t>i</w:t>
      </w:r>
      <w:r w:rsidRPr="00C6550D">
        <w:rPr>
          <w:b/>
          <w:color w:val="000000" w:themeColor="text1"/>
          <w:spacing w:val="1"/>
        </w:rPr>
        <w:t>t</w:t>
      </w:r>
      <w:r w:rsidRPr="00C6550D">
        <w:rPr>
          <w:b/>
          <w:color w:val="000000" w:themeColor="text1"/>
        </w:rPr>
        <w:t>u</w:t>
      </w:r>
      <w:r w:rsidRPr="00C6550D">
        <w:rPr>
          <w:b/>
          <w:color w:val="000000" w:themeColor="text1"/>
          <w:spacing w:val="1"/>
        </w:rPr>
        <w:t>t</w:t>
      </w:r>
      <w:r w:rsidRPr="00C6550D">
        <w:rPr>
          <w:b/>
          <w:color w:val="000000" w:themeColor="text1"/>
        </w:rPr>
        <w:t>ing</w:t>
      </w:r>
      <w:r w:rsidRPr="00C6550D">
        <w:rPr>
          <w:b/>
          <w:color w:val="000000" w:themeColor="text1"/>
          <w:spacing w:val="-9"/>
        </w:rPr>
        <w:t xml:space="preserve"> </w:t>
      </w:r>
      <w:r w:rsidRPr="00C6550D">
        <w:rPr>
          <w:b/>
          <w:color w:val="000000" w:themeColor="text1"/>
          <w:spacing w:val="1"/>
        </w:rPr>
        <w:t>t</w:t>
      </w:r>
      <w:r w:rsidRPr="00C6550D">
        <w:rPr>
          <w:b/>
          <w:color w:val="000000" w:themeColor="text1"/>
        </w:rPr>
        <w:t>he</w:t>
      </w:r>
      <w:r w:rsidRPr="00C6550D">
        <w:rPr>
          <w:b/>
          <w:color w:val="000000" w:themeColor="text1"/>
          <w:spacing w:val="-2"/>
        </w:rPr>
        <w:t xml:space="preserve"> </w:t>
      </w:r>
      <w:r w:rsidRPr="00C6550D">
        <w:rPr>
          <w:b/>
          <w:color w:val="000000" w:themeColor="text1"/>
          <w:spacing w:val="-1"/>
        </w:rPr>
        <w:t>T</w:t>
      </w:r>
      <w:r w:rsidRPr="00C6550D">
        <w:rPr>
          <w:b/>
          <w:color w:val="000000" w:themeColor="text1"/>
          <w:spacing w:val="1"/>
        </w:rPr>
        <w:t>e</w:t>
      </w:r>
      <w:r w:rsidRPr="00C6550D">
        <w:rPr>
          <w:b/>
          <w:color w:val="000000" w:themeColor="text1"/>
        </w:rPr>
        <w:t>nd</w:t>
      </w:r>
      <w:r w:rsidRPr="00C6550D">
        <w:rPr>
          <w:b/>
          <w:color w:val="000000" w:themeColor="text1"/>
          <w:spacing w:val="1"/>
        </w:rPr>
        <w:t>e</w:t>
      </w:r>
      <w:r w:rsidRPr="00C6550D">
        <w:rPr>
          <w:b/>
          <w:color w:val="000000" w:themeColor="text1"/>
        </w:rPr>
        <w:t>r</w:t>
      </w:r>
    </w:p>
    <w:p w:rsidR="00FE7AB7" w:rsidRPr="00C6550D" w:rsidRDefault="00FE7AB7">
      <w:pPr>
        <w:spacing w:before="16" w:line="220" w:lineRule="exact"/>
        <w:rPr>
          <w:color w:val="000000" w:themeColor="text1"/>
          <w:sz w:val="22"/>
          <w:szCs w:val="22"/>
        </w:rPr>
      </w:pPr>
    </w:p>
    <w:p w:rsidR="00FE7AB7" w:rsidRPr="00C6550D" w:rsidRDefault="002B432B">
      <w:pPr>
        <w:ind w:left="120"/>
        <w:rPr>
          <w:color w:val="000000" w:themeColor="text1"/>
          <w:sz w:val="19"/>
          <w:szCs w:val="19"/>
        </w:rPr>
      </w:pPr>
      <w:r w:rsidRPr="00C6550D">
        <w:rPr>
          <w:color w:val="000000" w:themeColor="text1"/>
          <w:spacing w:val="2"/>
        </w:rPr>
        <w:t>7</w:t>
      </w:r>
      <w:r w:rsidRPr="00C6550D">
        <w:rPr>
          <w:color w:val="000000" w:themeColor="text1"/>
          <w:spacing w:val="1"/>
        </w:rPr>
        <w:t>.</w:t>
      </w:r>
      <w:r w:rsidRPr="00C6550D">
        <w:rPr>
          <w:color w:val="000000" w:themeColor="text1"/>
        </w:rPr>
        <w:t xml:space="preserve">1    </w:t>
      </w:r>
      <w:r w:rsidRPr="00C6550D">
        <w:rPr>
          <w:color w:val="000000" w:themeColor="text1"/>
          <w:spacing w:val="16"/>
        </w:rPr>
        <w:t xml:space="preserve"> </w:t>
      </w:r>
      <w:r w:rsidRPr="00C6550D">
        <w:rPr>
          <w:color w:val="000000" w:themeColor="text1"/>
          <w:spacing w:val="-3"/>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3"/>
          <w:sz w:val="19"/>
          <w:szCs w:val="19"/>
        </w:rPr>
        <w:t xml:space="preserve"> </w:t>
      </w:r>
      <w:r w:rsidRPr="00C6550D">
        <w:rPr>
          <w:color w:val="000000" w:themeColor="text1"/>
          <w:sz w:val="19"/>
          <w:szCs w:val="19"/>
        </w:rPr>
        <w:t>te</w:t>
      </w:r>
      <w:r w:rsidRPr="00C6550D">
        <w:rPr>
          <w:color w:val="000000" w:themeColor="text1"/>
          <w:spacing w:val="1"/>
          <w:sz w:val="19"/>
          <w:szCs w:val="19"/>
        </w:rPr>
        <w:t>nd</w:t>
      </w:r>
      <w:r w:rsidRPr="00C6550D">
        <w:rPr>
          <w:color w:val="000000" w:themeColor="text1"/>
          <w:sz w:val="19"/>
          <w:szCs w:val="19"/>
        </w:rPr>
        <w:t>er</w:t>
      </w:r>
      <w:r w:rsidRPr="00C6550D">
        <w:rPr>
          <w:color w:val="000000" w:themeColor="text1"/>
          <w:spacing w:val="-5"/>
          <w:sz w:val="19"/>
          <w:szCs w:val="19"/>
        </w:rPr>
        <w:t xml:space="preserve"> </w:t>
      </w:r>
      <w:r w:rsidRPr="00C6550D">
        <w:rPr>
          <w:color w:val="000000" w:themeColor="text1"/>
          <w:spacing w:val="1"/>
          <w:sz w:val="19"/>
          <w:szCs w:val="19"/>
        </w:rPr>
        <w:t>p</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p</w:t>
      </w:r>
      <w:r w:rsidRPr="00C6550D">
        <w:rPr>
          <w:color w:val="000000" w:themeColor="text1"/>
          <w:sz w:val="19"/>
          <w:szCs w:val="19"/>
        </w:rPr>
        <w:t>a</w:t>
      </w:r>
      <w:r w:rsidRPr="00C6550D">
        <w:rPr>
          <w:color w:val="000000" w:themeColor="text1"/>
          <w:spacing w:val="-1"/>
          <w:sz w:val="19"/>
          <w:szCs w:val="19"/>
        </w:rPr>
        <w:t>r</w:t>
      </w:r>
      <w:r w:rsidRPr="00C6550D">
        <w:rPr>
          <w:color w:val="000000" w:themeColor="text1"/>
          <w:sz w:val="19"/>
          <w:szCs w:val="19"/>
        </w:rPr>
        <w:t>ed</w:t>
      </w:r>
      <w:r w:rsidRPr="00C6550D">
        <w:rPr>
          <w:color w:val="000000" w:themeColor="text1"/>
          <w:spacing w:val="-5"/>
          <w:sz w:val="19"/>
          <w:szCs w:val="19"/>
        </w:rPr>
        <w:t xml:space="preserve"> </w:t>
      </w:r>
      <w:r w:rsidRPr="00C6550D">
        <w:rPr>
          <w:color w:val="000000" w:themeColor="text1"/>
          <w:spacing w:val="4"/>
          <w:sz w:val="19"/>
          <w:szCs w:val="19"/>
        </w:rPr>
        <w:t>b</w:t>
      </w:r>
      <w:r w:rsidRPr="00C6550D">
        <w:rPr>
          <w:color w:val="000000" w:themeColor="text1"/>
          <w:sz w:val="19"/>
          <w:szCs w:val="19"/>
        </w:rPr>
        <w:t>y</w:t>
      </w:r>
      <w:r w:rsidRPr="00C6550D">
        <w:rPr>
          <w:color w:val="000000" w:themeColor="text1"/>
          <w:spacing w:val="-7"/>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1"/>
          <w:sz w:val="19"/>
          <w:szCs w:val="19"/>
        </w:rPr>
        <w:t xml:space="preserve"> </w:t>
      </w:r>
      <w:r w:rsidRPr="00C6550D">
        <w:rPr>
          <w:color w:val="000000" w:themeColor="text1"/>
          <w:spacing w:val="-3"/>
          <w:sz w:val="19"/>
          <w:szCs w:val="19"/>
        </w:rPr>
        <w:t>T</w:t>
      </w:r>
      <w:r w:rsidRPr="00C6550D">
        <w:rPr>
          <w:color w:val="000000" w:themeColor="text1"/>
          <w:sz w:val="19"/>
          <w:szCs w:val="19"/>
        </w:rPr>
        <w:t>e</w:t>
      </w:r>
      <w:r w:rsidRPr="00C6550D">
        <w:rPr>
          <w:color w:val="000000" w:themeColor="text1"/>
          <w:spacing w:val="4"/>
          <w:sz w:val="19"/>
          <w:szCs w:val="19"/>
        </w:rPr>
        <w:t>n</w:t>
      </w:r>
      <w:r w:rsidRPr="00C6550D">
        <w:rPr>
          <w:color w:val="000000" w:themeColor="text1"/>
          <w:spacing w:val="1"/>
          <w:sz w:val="19"/>
          <w:szCs w:val="19"/>
        </w:rPr>
        <w:t>d</w:t>
      </w:r>
      <w:r w:rsidRPr="00C6550D">
        <w:rPr>
          <w:color w:val="000000" w:themeColor="text1"/>
          <w:sz w:val="19"/>
          <w:szCs w:val="19"/>
        </w:rPr>
        <w:t>e</w:t>
      </w:r>
      <w:r w:rsidRPr="00C6550D">
        <w:rPr>
          <w:color w:val="000000" w:themeColor="text1"/>
          <w:spacing w:val="-1"/>
          <w:sz w:val="19"/>
          <w:szCs w:val="19"/>
        </w:rPr>
        <w:t>r</w:t>
      </w:r>
      <w:r w:rsidRPr="00C6550D">
        <w:rPr>
          <w:color w:val="000000" w:themeColor="text1"/>
          <w:sz w:val="19"/>
          <w:szCs w:val="19"/>
        </w:rPr>
        <w:t>er</w:t>
      </w:r>
      <w:r w:rsidRPr="00C6550D">
        <w:rPr>
          <w:color w:val="000000" w:themeColor="text1"/>
          <w:spacing w:val="-7"/>
          <w:sz w:val="19"/>
          <w:szCs w:val="19"/>
        </w:rPr>
        <w:t xml:space="preserve"> </w:t>
      </w:r>
      <w:r w:rsidRPr="00C6550D">
        <w:rPr>
          <w:color w:val="000000" w:themeColor="text1"/>
          <w:spacing w:val="1"/>
          <w:sz w:val="19"/>
          <w:szCs w:val="19"/>
        </w:rPr>
        <w:t>sh</w:t>
      </w:r>
      <w:r w:rsidRPr="00C6550D">
        <w:rPr>
          <w:color w:val="000000" w:themeColor="text1"/>
          <w:sz w:val="19"/>
          <w:szCs w:val="19"/>
        </w:rPr>
        <w:t>all</w:t>
      </w:r>
      <w:r w:rsidRPr="00C6550D">
        <w:rPr>
          <w:color w:val="000000" w:themeColor="text1"/>
          <w:spacing w:val="-3"/>
          <w:sz w:val="19"/>
          <w:szCs w:val="19"/>
        </w:rPr>
        <w:t xml:space="preserve"> </w:t>
      </w:r>
      <w:r w:rsidRPr="00C6550D">
        <w:rPr>
          <w:color w:val="000000" w:themeColor="text1"/>
          <w:sz w:val="19"/>
          <w:szCs w:val="19"/>
        </w:rPr>
        <w:t>c</w:t>
      </w:r>
      <w:r w:rsidRPr="00C6550D">
        <w:rPr>
          <w:color w:val="000000" w:themeColor="text1"/>
          <w:spacing w:val="1"/>
          <w:sz w:val="19"/>
          <w:szCs w:val="19"/>
        </w:rPr>
        <w:t>o</w:t>
      </w:r>
      <w:r w:rsidRPr="00C6550D">
        <w:rPr>
          <w:color w:val="000000" w:themeColor="text1"/>
          <w:spacing w:val="-1"/>
          <w:sz w:val="19"/>
          <w:szCs w:val="19"/>
        </w:rPr>
        <w:t>m</w:t>
      </w:r>
      <w:r w:rsidRPr="00C6550D">
        <w:rPr>
          <w:color w:val="000000" w:themeColor="text1"/>
          <w:spacing w:val="1"/>
          <w:sz w:val="19"/>
          <w:szCs w:val="19"/>
        </w:rPr>
        <w:t>p</w:t>
      </w:r>
      <w:r w:rsidRPr="00C6550D">
        <w:rPr>
          <w:color w:val="000000" w:themeColor="text1"/>
          <w:spacing w:val="-1"/>
          <w:sz w:val="19"/>
          <w:szCs w:val="19"/>
        </w:rPr>
        <w:t>r</w:t>
      </w:r>
      <w:r w:rsidRPr="00C6550D">
        <w:rPr>
          <w:color w:val="000000" w:themeColor="text1"/>
          <w:sz w:val="19"/>
          <w:szCs w:val="19"/>
        </w:rPr>
        <w:t>i</w:t>
      </w:r>
      <w:r w:rsidRPr="00C6550D">
        <w:rPr>
          <w:color w:val="000000" w:themeColor="text1"/>
          <w:spacing w:val="1"/>
          <w:sz w:val="19"/>
          <w:szCs w:val="19"/>
        </w:rPr>
        <w:t>s</w:t>
      </w:r>
      <w:r w:rsidRPr="00C6550D">
        <w:rPr>
          <w:color w:val="000000" w:themeColor="text1"/>
          <w:sz w:val="19"/>
          <w:szCs w:val="19"/>
        </w:rPr>
        <w:t>e</w:t>
      </w:r>
      <w:r w:rsidRPr="00C6550D">
        <w:rPr>
          <w:color w:val="000000" w:themeColor="text1"/>
          <w:spacing w:val="-7"/>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1"/>
          <w:sz w:val="19"/>
          <w:szCs w:val="19"/>
        </w:rPr>
        <w:t>f</w:t>
      </w:r>
      <w:r w:rsidRPr="00C6550D">
        <w:rPr>
          <w:color w:val="000000" w:themeColor="text1"/>
          <w:spacing w:val="1"/>
          <w:sz w:val="19"/>
          <w:szCs w:val="19"/>
        </w:rPr>
        <w:t>o</w:t>
      </w:r>
      <w:r w:rsidRPr="00C6550D">
        <w:rPr>
          <w:color w:val="000000" w:themeColor="text1"/>
          <w:sz w:val="19"/>
          <w:szCs w:val="19"/>
        </w:rPr>
        <w:t>ll</w:t>
      </w:r>
      <w:r w:rsidRPr="00C6550D">
        <w:rPr>
          <w:color w:val="000000" w:themeColor="text1"/>
          <w:spacing w:val="1"/>
          <w:sz w:val="19"/>
          <w:szCs w:val="19"/>
        </w:rPr>
        <w:t>o</w:t>
      </w:r>
      <w:r w:rsidRPr="00C6550D">
        <w:rPr>
          <w:color w:val="000000" w:themeColor="text1"/>
          <w:sz w:val="19"/>
          <w:szCs w:val="19"/>
        </w:rPr>
        <w:t>w</w:t>
      </w:r>
      <w:r w:rsidRPr="00C6550D">
        <w:rPr>
          <w:color w:val="000000" w:themeColor="text1"/>
          <w:spacing w:val="-2"/>
          <w:sz w:val="19"/>
          <w:szCs w:val="19"/>
        </w:rPr>
        <w:t>i</w:t>
      </w:r>
      <w:r w:rsidRPr="00C6550D">
        <w:rPr>
          <w:color w:val="000000" w:themeColor="text1"/>
          <w:spacing w:val="1"/>
          <w:sz w:val="19"/>
          <w:szCs w:val="19"/>
        </w:rPr>
        <w:t>n</w:t>
      </w:r>
      <w:r w:rsidRPr="00C6550D">
        <w:rPr>
          <w:color w:val="000000" w:themeColor="text1"/>
          <w:sz w:val="19"/>
          <w:szCs w:val="19"/>
        </w:rPr>
        <w:t>g</w:t>
      </w:r>
      <w:r w:rsidRPr="00C6550D">
        <w:rPr>
          <w:color w:val="000000" w:themeColor="text1"/>
          <w:spacing w:val="-8"/>
          <w:sz w:val="19"/>
          <w:szCs w:val="19"/>
        </w:rPr>
        <w:t xml:space="preserve"> </w:t>
      </w:r>
      <w:r w:rsidRPr="00C6550D">
        <w:rPr>
          <w:color w:val="000000" w:themeColor="text1"/>
          <w:sz w:val="19"/>
          <w:szCs w:val="19"/>
        </w:rPr>
        <w:t>c</w:t>
      </w:r>
      <w:r w:rsidRPr="00C6550D">
        <w:rPr>
          <w:color w:val="000000" w:themeColor="text1"/>
          <w:spacing w:val="1"/>
          <w:sz w:val="19"/>
          <w:szCs w:val="19"/>
        </w:rPr>
        <w:t>o</w:t>
      </w:r>
      <w:r w:rsidRPr="00C6550D">
        <w:rPr>
          <w:color w:val="000000" w:themeColor="text1"/>
          <w:spacing w:val="-1"/>
          <w:sz w:val="19"/>
          <w:szCs w:val="19"/>
        </w:rPr>
        <w:t>m</w:t>
      </w:r>
      <w:r w:rsidRPr="00C6550D">
        <w:rPr>
          <w:color w:val="000000" w:themeColor="text1"/>
          <w:spacing w:val="1"/>
          <w:sz w:val="19"/>
          <w:szCs w:val="19"/>
        </w:rPr>
        <w:t>pon</w:t>
      </w:r>
      <w:r w:rsidRPr="00C6550D">
        <w:rPr>
          <w:color w:val="000000" w:themeColor="text1"/>
          <w:sz w:val="19"/>
          <w:szCs w:val="19"/>
        </w:rPr>
        <w:t>e</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1"/>
          <w:sz w:val="19"/>
          <w:szCs w:val="19"/>
        </w:rPr>
        <w:t>s</w:t>
      </w:r>
      <w:r w:rsidRPr="00C6550D">
        <w:rPr>
          <w:color w:val="000000" w:themeColor="text1"/>
          <w:sz w:val="19"/>
          <w:szCs w:val="19"/>
        </w:rPr>
        <w:t>:</w:t>
      </w:r>
    </w:p>
    <w:p w:rsidR="00FE7AB7" w:rsidRPr="00C6550D" w:rsidRDefault="00FE7AB7">
      <w:pPr>
        <w:spacing w:before="18" w:line="220" w:lineRule="exact"/>
        <w:rPr>
          <w:color w:val="000000" w:themeColor="text1"/>
          <w:sz w:val="22"/>
          <w:szCs w:val="22"/>
        </w:rPr>
      </w:pPr>
    </w:p>
    <w:p w:rsidR="00FE7AB7" w:rsidRPr="00C6550D" w:rsidRDefault="002B432B">
      <w:pPr>
        <w:ind w:left="660" w:right="933"/>
        <w:jc w:val="both"/>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14"/>
        </w:rPr>
        <w:t xml:space="preserve"> </w:t>
      </w:r>
      <w:r w:rsidRPr="00C6550D">
        <w:rPr>
          <w:color w:val="000000" w:themeColor="text1"/>
        </w:rPr>
        <w:t>A</w:t>
      </w:r>
      <w:r w:rsidRPr="00C6550D">
        <w:rPr>
          <w:color w:val="000000" w:themeColor="text1"/>
          <w:spacing w:val="-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rPr>
        <w:t>m</w:t>
      </w:r>
      <w:r w:rsidRPr="00C6550D">
        <w:rPr>
          <w:color w:val="000000" w:themeColor="text1"/>
          <w:spacing w:val="-11"/>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rPr>
        <w:t xml:space="preserve">a </w:t>
      </w: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5"/>
        </w:rPr>
        <w:t xml:space="preserve"> </w:t>
      </w:r>
      <w:r w:rsidRPr="00C6550D">
        <w:rPr>
          <w:color w:val="000000" w:themeColor="text1"/>
          <w:spacing w:val="1"/>
        </w:rPr>
        <w:t>Sc</w:t>
      </w:r>
      <w:r w:rsidRPr="00C6550D">
        <w:rPr>
          <w:color w:val="000000" w:themeColor="text1"/>
        </w:rPr>
        <w:t>h</w:t>
      </w:r>
      <w:r w:rsidRPr="00C6550D">
        <w:rPr>
          <w:color w:val="000000" w:themeColor="text1"/>
          <w:spacing w:val="1"/>
        </w:rPr>
        <w:t>e</w:t>
      </w:r>
      <w:r w:rsidRPr="00C6550D">
        <w:rPr>
          <w:color w:val="000000" w:themeColor="text1"/>
          <w:spacing w:val="2"/>
        </w:rPr>
        <w:t>d</w:t>
      </w:r>
      <w:r w:rsidRPr="00C6550D">
        <w:rPr>
          <w:color w:val="000000" w:themeColor="text1"/>
        </w:rPr>
        <w:t>ule</w:t>
      </w:r>
      <w:r w:rsidRPr="00C6550D">
        <w:rPr>
          <w:color w:val="000000" w:themeColor="text1"/>
          <w:spacing w:val="-10"/>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rPr>
        <w:t>l</w:t>
      </w:r>
      <w:r w:rsidRPr="00C6550D">
        <w:rPr>
          <w:color w:val="000000" w:themeColor="text1"/>
          <w:spacing w:val="1"/>
        </w:rPr>
        <w:t>e</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1"/>
        </w:rPr>
        <w:t>acc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2"/>
        </w:rPr>
        <w:t xml:space="preserve"> </w:t>
      </w:r>
      <w:r w:rsidRPr="00C6550D">
        <w:rPr>
          <w:color w:val="000000" w:themeColor="text1"/>
        </w:rPr>
        <w:t>Cl</w:t>
      </w:r>
      <w:r w:rsidRPr="00C6550D">
        <w:rPr>
          <w:color w:val="000000" w:themeColor="text1"/>
          <w:spacing w:val="1"/>
        </w:rPr>
        <w:t>a</w:t>
      </w:r>
      <w:r w:rsidRPr="00C6550D">
        <w:rPr>
          <w:color w:val="000000" w:themeColor="text1"/>
        </w:rPr>
        <w:t>us</w:t>
      </w:r>
      <w:r w:rsidRPr="00C6550D">
        <w:rPr>
          <w:color w:val="000000" w:themeColor="text1"/>
          <w:spacing w:val="1"/>
        </w:rPr>
        <w:t>e</w:t>
      </w:r>
      <w:r w:rsidRPr="00C6550D">
        <w:rPr>
          <w:color w:val="000000" w:themeColor="text1"/>
        </w:rPr>
        <w:t>s</w:t>
      </w:r>
      <w:r w:rsidRPr="00C6550D">
        <w:rPr>
          <w:color w:val="000000" w:themeColor="text1"/>
          <w:spacing w:val="-10"/>
        </w:rPr>
        <w:t xml:space="preserve"> </w:t>
      </w:r>
      <w:r w:rsidRPr="00C6550D">
        <w:rPr>
          <w:color w:val="000000" w:themeColor="text1"/>
          <w:spacing w:val="2"/>
        </w:rPr>
        <w:t>8</w:t>
      </w:r>
      <w:r w:rsidRPr="00C6550D">
        <w:rPr>
          <w:color w:val="000000" w:themeColor="text1"/>
        </w:rPr>
        <w:t>,</w:t>
      </w:r>
      <w:r w:rsidRPr="00C6550D">
        <w:rPr>
          <w:color w:val="000000" w:themeColor="text1"/>
          <w:spacing w:val="-2"/>
        </w:rPr>
        <w:t xml:space="preserve"> </w:t>
      </w:r>
      <w:r w:rsidRPr="00C6550D">
        <w:rPr>
          <w:color w:val="000000" w:themeColor="text1"/>
        </w:rPr>
        <w:t xml:space="preserve">9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2"/>
        </w:rPr>
        <w:t>10</w:t>
      </w:r>
      <w:r w:rsidRPr="00C6550D">
        <w:rPr>
          <w:color w:val="000000" w:themeColor="text1"/>
        </w:rPr>
        <w:t>;</w:t>
      </w:r>
    </w:p>
    <w:p w:rsidR="00FE7AB7" w:rsidRPr="00C6550D" w:rsidRDefault="00FE7AB7">
      <w:pPr>
        <w:spacing w:line="240" w:lineRule="exact"/>
        <w:rPr>
          <w:color w:val="000000" w:themeColor="text1"/>
          <w:sz w:val="24"/>
          <w:szCs w:val="24"/>
        </w:rPr>
      </w:pPr>
    </w:p>
    <w:p w:rsidR="00FE7AB7" w:rsidRPr="00C6550D" w:rsidRDefault="002B432B">
      <w:pPr>
        <w:spacing w:line="275" w:lineRule="auto"/>
        <w:ind w:left="1200" w:right="361" w:hanging="540"/>
        <w:rPr>
          <w:color w:val="000000" w:themeColor="text1"/>
        </w:rPr>
      </w:pP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1"/>
        </w:rPr>
        <w:t xml:space="preserve"> </w:t>
      </w:r>
      <w:r w:rsidRPr="00C6550D">
        <w:rPr>
          <w:color w:val="000000" w:themeColor="text1"/>
          <w:spacing w:val="1"/>
          <w:w w:val="98"/>
        </w:rPr>
        <w:t>D</w:t>
      </w:r>
      <w:r w:rsidRPr="00C6550D">
        <w:rPr>
          <w:color w:val="000000" w:themeColor="text1"/>
          <w:spacing w:val="2"/>
          <w:w w:val="98"/>
        </w:rPr>
        <w:t>o</w:t>
      </w:r>
      <w:r w:rsidRPr="00C6550D">
        <w:rPr>
          <w:color w:val="000000" w:themeColor="text1"/>
          <w:spacing w:val="1"/>
          <w:w w:val="98"/>
        </w:rPr>
        <w:t>c</w:t>
      </w:r>
      <w:r w:rsidRPr="00C6550D">
        <w:rPr>
          <w:color w:val="000000" w:themeColor="text1"/>
          <w:spacing w:val="2"/>
          <w:w w:val="98"/>
        </w:rPr>
        <w:t>u</w:t>
      </w:r>
      <w:r w:rsidRPr="00C6550D">
        <w:rPr>
          <w:color w:val="000000" w:themeColor="text1"/>
          <w:spacing w:val="-3"/>
          <w:w w:val="98"/>
        </w:rPr>
        <w:t>m</w:t>
      </w:r>
      <w:r w:rsidRPr="00C6550D">
        <w:rPr>
          <w:color w:val="000000" w:themeColor="text1"/>
          <w:spacing w:val="3"/>
          <w:w w:val="98"/>
        </w:rPr>
        <w:t>e</w:t>
      </w:r>
      <w:r w:rsidRPr="00C6550D">
        <w:rPr>
          <w:color w:val="000000" w:themeColor="text1"/>
          <w:w w:val="98"/>
        </w:rPr>
        <w:t>nt</w:t>
      </w:r>
      <w:r w:rsidRPr="00C6550D">
        <w:rPr>
          <w:color w:val="000000" w:themeColor="text1"/>
          <w:spacing w:val="1"/>
          <w:w w:val="98"/>
        </w:rPr>
        <w:t>a</w:t>
      </w:r>
      <w:r w:rsidRPr="00C6550D">
        <w:rPr>
          <w:color w:val="000000" w:themeColor="text1"/>
          <w:spacing w:val="4"/>
          <w:w w:val="98"/>
        </w:rPr>
        <w:t>r</w:t>
      </w:r>
      <w:r w:rsidRPr="00C6550D">
        <w:rPr>
          <w:color w:val="000000" w:themeColor="text1"/>
          <w:w w:val="98"/>
        </w:rPr>
        <w:t>y</w:t>
      </w:r>
      <w:r w:rsidRPr="00C6550D">
        <w:rPr>
          <w:color w:val="000000" w:themeColor="text1"/>
          <w:spacing w:val="2"/>
          <w:w w:val="98"/>
        </w:rPr>
        <w:t xml:space="preserve"> </w:t>
      </w:r>
      <w:r w:rsidRPr="00C6550D">
        <w:rPr>
          <w:color w:val="000000" w:themeColor="text1"/>
          <w:spacing w:val="3"/>
        </w:rPr>
        <w:t>e</w:t>
      </w:r>
      <w:r w:rsidRPr="00C6550D">
        <w:rPr>
          <w:color w:val="000000" w:themeColor="text1"/>
        </w:rPr>
        <w:t>vi</w:t>
      </w:r>
      <w:r w:rsidRPr="00C6550D">
        <w:rPr>
          <w:color w:val="000000" w:themeColor="text1"/>
          <w:spacing w:val="2"/>
        </w:rPr>
        <w:t>d</w:t>
      </w:r>
      <w:r w:rsidRPr="00C6550D">
        <w:rPr>
          <w:color w:val="000000" w:themeColor="text1"/>
          <w:spacing w:val="3"/>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spacing w:val="1"/>
        </w:rPr>
        <w:t>e</w:t>
      </w:r>
      <w:r w:rsidRPr="00C6550D">
        <w:rPr>
          <w:color w:val="000000" w:themeColor="text1"/>
        </w:rPr>
        <w:t>st</w:t>
      </w:r>
      <w:r w:rsidRPr="00C6550D">
        <w:rPr>
          <w:color w:val="000000" w:themeColor="text1"/>
          <w:spacing w:val="1"/>
        </w:rPr>
        <w:t>a</w:t>
      </w:r>
      <w:r w:rsidRPr="00C6550D">
        <w:rPr>
          <w:color w:val="000000" w:themeColor="text1"/>
          <w:spacing w:val="2"/>
        </w:rPr>
        <w:t>b</w:t>
      </w:r>
      <w:r w:rsidRPr="00C6550D">
        <w:rPr>
          <w:color w:val="000000" w:themeColor="text1"/>
        </w:rPr>
        <w:t>l</w:t>
      </w:r>
      <w:r w:rsidRPr="00C6550D">
        <w:rPr>
          <w:color w:val="000000" w:themeColor="text1"/>
          <w:spacing w:val="3"/>
        </w:rPr>
        <w:t>i</w:t>
      </w:r>
      <w:r w:rsidRPr="00C6550D">
        <w:rPr>
          <w:color w:val="000000" w:themeColor="text1"/>
        </w:rPr>
        <w:t>sh</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acc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4"/>
        </w:rPr>
        <w:t xml:space="preserve"> </w:t>
      </w:r>
      <w:r w:rsidRPr="00C6550D">
        <w:rPr>
          <w:color w:val="000000" w:themeColor="text1"/>
        </w:rPr>
        <w:t>Cl</w:t>
      </w:r>
      <w:r w:rsidRPr="00C6550D">
        <w:rPr>
          <w:color w:val="000000" w:themeColor="text1"/>
          <w:spacing w:val="1"/>
        </w:rPr>
        <w:t>a</w:t>
      </w:r>
      <w:r w:rsidRPr="00C6550D">
        <w:rPr>
          <w:color w:val="000000" w:themeColor="text1"/>
          <w:spacing w:val="2"/>
        </w:rPr>
        <w:t>u</w:t>
      </w:r>
      <w:r w:rsidRPr="00C6550D">
        <w:rPr>
          <w:color w:val="000000" w:themeColor="text1"/>
        </w:rPr>
        <w:t>se</w:t>
      </w:r>
      <w:r w:rsidRPr="00C6550D">
        <w:rPr>
          <w:color w:val="000000" w:themeColor="text1"/>
          <w:spacing w:val="-8"/>
        </w:rPr>
        <w:t xml:space="preserve"> </w:t>
      </w:r>
      <w:r w:rsidRPr="00C6550D">
        <w:rPr>
          <w:color w:val="000000" w:themeColor="text1"/>
          <w:spacing w:val="2"/>
        </w:rPr>
        <w:t>1</w:t>
      </w:r>
      <w:r w:rsidRPr="00C6550D">
        <w:rPr>
          <w:color w:val="000000" w:themeColor="text1"/>
        </w:rPr>
        <w:t>1</w:t>
      </w:r>
      <w:r w:rsidRPr="00C6550D">
        <w:rPr>
          <w:color w:val="000000" w:themeColor="text1"/>
          <w:spacing w:val="-2"/>
        </w:rPr>
        <w:t xml:space="preserve"> </w:t>
      </w:r>
      <w:r w:rsidRPr="00C6550D">
        <w:rPr>
          <w:color w:val="000000" w:themeColor="text1"/>
        </w:rPr>
        <w:t>th</w:t>
      </w:r>
      <w:r w:rsidRPr="00C6550D">
        <w:rPr>
          <w:color w:val="000000" w:themeColor="text1"/>
          <w:spacing w:val="1"/>
        </w:rPr>
        <w:t>a</w:t>
      </w:r>
      <w:r w:rsidRPr="00C6550D">
        <w:rPr>
          <w:color w:val="000000" w:themeColor="text1"/>
        </w:rPr>
        <w:t>t</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10"/>
        </w:rPr>
        <w:t xml:space="preserve"> </w:t>
      </w:r>
      <w:r w:rsidRPr="00C6550D">
        <w:rPr>
          <w:color w:val="000000" w:themeColor="text1"/>
        </w:rPr>
        <w:t>is</w:t>
      </w:r>
      <w:r w:rsidRPr="00C6550D">
        <w:rPr>
          <w:color w:val="000000" w:themeColor="text1"/>
          <w:spacing w:val="-2"/>
        </w:rPr>
        <w:t xml:space="preserve"> </w:t>
      </w:r>
      <w:r w:rsidRPr="00C6550D">
        <w:rPr>
          <w:color w:val="000000" w:themeColor="text1"/>
          <w:spacing w:val="1"/>
        </w:rPr>
        <w:t>e</w:t>
      </w:r>
      <w:r w:rsidRPr="00C6550D">
        <w:rPr>
          <w:color w:val="000000" w:themeColor="text1"/>
        </w:rPr>
        <w:t>ligi</w:t>
      </w:r>
      <w:r w:rsidRPr="00C6550D">
        <w:rPr>
          <w:color w:val="000000" w:themeColor="text1"/>
          <w:spacing w:val="2"/>
        </w:rPr>
        <w:t>b</w:t>
      </w:r>
      <w:r w:rsidRPr="00C6550D">
        <w:rPr>
          <w:color w:val="000000" w:themeColor="text1"/>
        </w:rPr>
        <w:t>le</w:t>
      </w:r>
      <w:r w:rsidRPr="00C6550D">
        <w:rPr>
          <w:color w:val="000000" w:themeColor="text1"/>
          <w:spacing w:val="-7"/>
        </w:rPr>
        <w:t xml:space="preserve"> </w:t>
      </w:r>
      <w:r w:rsidRPr="00C6550D">
        <w:rPr>
          <w:color w:val="000000" w:themeColor="text1"/>
        </w:rPr>
        <w:t>to 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is</w:t>
      </w:r>
      <w:r w:rsidRPr="00C6550D">
        <w:rPr>
          <w:color w:val="000000" w:themeColor="text1"/>
          <w:spacing w:val="-2"/>
        </w:rPr>
        <w:t xml:space="preserve"> </w:t>
      </w:r>
      <w:r w:rsidRPr="00C6550D">
        <w:rPr>
          <w:color w:val="000000" w:themeColor="text1"/>
          <w:spacing w:val="2"/>
        </w:rPr>
        <w:t>q</w:t>
      </w:r>
      <w:r w:rsidRPr="00C6550D">
        <w:rPr>
          <w:color w:val="000000" w:themeColor="text1"/>
        </w:rPr>
        <w:t>u</w:t>
      </w:r>
      <w:r w:rsidRPr="00C6550D">
        <w:rPr>
          <w:color w:val="000000" w:themeColor="text1"/>
          <w:spacing w:val="1"/>
        </w:rPr>
        <w:t>a</w:t>
      </w:r>
      <w:r w:rsidRPr="00C6550D">
        <w:rPr>
          <w:color w:val="000000" w:themeColor="text1"/>
        </w:rPr>
        <w:t>l</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erf</w:t>
      </w:r>
      <w:r w:rsidRPr="00C6550D">
        <w:rPr>
          <w:color w:val="000000" w:themeColor="text1"/>
          <w:spacing w:val="2"/>
        </w:rPr>
        <w:t>o</w:t>
      </w:r>
      <w:r w:rsidRPr="00C6550D">
        <w:rPr>
          <w:color w:val="000000" w:themeColor="text1"/>
          <w:spacing w:val="1"/>
        </w:rPr>
        <w:t>r</w:t>
      </w:r>
      <w:r w:rsidRPr="00C6550D">
        <w:rPr>
          <w:color w:val="000000" w:themeColor="text1"/>
        </w:rPr>
        <w:t>m</w:t>
      </w:r>
      <w:r w:rsidRPr="00C6550D">
        <w:rPr>
          <w:color w:val="000000" w:themeColor="text1"/>
          <w:spacing w:val="-1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spacing w:val="3"/>
        </w:rPr>
        <w:t>i</w:t>
      </w:r>
      <w:r w:rsidRPr="00C6550D">
        <w:rPr>
          <w:color w:val="000000" w:themeColor="text1"/>
        </w:rPr>
        <w:t>f</w:t>
      </w:r>
      <w:r w:rsidRPr="00C6550D">
        <w:rPr>
          <w:color w:val="000000" w:themeColor="text1"/>
          <w:spacing w:val="-3"/>
        </w:rPr>
        <w:t xml:space="preserve"> </w:t>
      </w:r>
      <w:r w:rsidR="002D2D67" w:rsidRPr="00C6550D">
        <w:rPr>
          <w:color w:val="000000" w:themeColor="text1"/>
        </w:rPr>
        <w:t>his</w:t>
      </w:r>
      <w:r w:rsidRPr="00C6550D">
        <w:rPr>
          <w:color w:val="000000" w:themeColor="text1"/>
          <w:spacing w:val="-3"/>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is</w:t>
      </w:r>
      <w:r w:rsidRPr="00C6550D">
        <w:rPr>
          <w:color w:val="000000" w:themeColor="text1"/>
          <w:spacing w:val="1"/>
        </w:rPr>
        <w:t xml:space="preserve"> acce</w:t>
      </w:r>
      <w:r w:rsidRPr="00C6550D">
        <w:rPr>
          <w:color w:val="000000" w:themeColor="text1"/>
          <w:spacing w:val="2"/>
        </w:rPr>
        <w:t>p</w:t>
      </w:r>
      <w:r w:rsidRPr="00C6550D">
        <w:rPr>
          <w:color w:val="000000" w:themeColor="text1"/>
        </w:rPr>
        <w:t>t</w:t>
      </w:r>
      <w:r w:rsidRPr="00C6550D">
        <w:rPr>
          <w:color w:val="000000" w:themeColor="text1"/>
          <w:spacing w:val="1"/>
        </w:rPr>
        <w:t>e</w:t>
      </w:r>
      <w:r w:rsidRPr="00C6550D">
        <w:rPr>
          <w:color w:val="000000" w:themeColor="text1"/>
          <w:spacing w:val="2"/>
        </w:rPr>
        <w:t>d</w:t>
      </w:r>
      <w:r w:rsidRPr="00C6550D">
        <w:rPr>
          <w:color w:val="000000" w:themeColor="text1"/>
        </w:rPr>
        <w:t>;</w:t>
      </w:r>
    </w:p>
    <w:p w:rsidR="00FE7AB7" w:rsidRPr="00C6550D" w:rsidRDefault="00FE7AB7">
      <w:pPr>
        <w:spacing w:before="2" w:line="160" w:lineRule="exact"/>
        <w:rPr>
          <w:color w:val="000000" w:themeColor="text1"/>
          <w:sz w:val="17"/>
          <w:szCs w:val="17"/>
        </w:rPr>
      </w:pPr>
    </w:p>
    <w:p w:rsidR="00FE7AB7" w:rsidRPr="00C6550D" w:rsidRDefault="002B432B">
      <w:pPr>
        <w:spacing w:line="260" w:lineRule="auto"/>
        <w:ind w:left="1200" w:right="83" w:hanging="540"/>
        <w:jc w:val="both"/>
        <w:rPr>
          <w:color w:val="000000" w:themeColor="text1"/>
        </w:rPr>
      </w:pPr>
      <w:r w:rsidRPr="00C6550D">
        <w:rPr>
          <w:color w:val="000000" w:themeColor="text1"/>
          <w:spacing w:val="1"/>
        </w:rPr>
        <w:t>(c</w:t>
      </w:r>
      <w:r w:rsidRPr="00C6550D">
        <w:rPr>
          <w:color w:val="000000" w:themeColor="text1"/>
        </w:rPr>
        <w:t xml:space="preserve">)      </w:t>
      </w:r>
      <w:r w:rsidRPr="00C6550D">
        <w:rPr>
          <w:color w:val="000000" w:themeColor="text1"/>
          <w:spacing w:val="1"/>
        </w:rPr>
        <w:t>D</w:t>
      </w:r>
      <w:r w:rsidRPr="00C6550D">
        <w:rPr>
          <w:color w:val="000000" w:themeColor="text1"/>
          <w:spacing w:val="2"/>
        </w:rPr>
        <w:t>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
        </w:rPr>
        <w:t>a</w:t>
      </w:r>
      <w:r w:rsidRPr="00C6550D">
        <w:rPr>
          <w:color w:val="000000" w:themeColor="text1"/>
          <w:spacing w:val="4"/>
        </w:rPr>
        <w:t>r</w:t>
      </w:r>
      <w:r w:rsidRPr="00C6550D">
        <w:rPr>
          <w:color w:val="000000" w:themeColor="text1"/>
        </w:rPr>
        <w:t>y</w:t>
      </w:r>
      <w:r w:rsidRPr="00C6550D">
        <w:rPr>
          <w:color w:val="000000" w:themeColor="text1"/>
          <w:spacing w:val="1"/>
        </w:rPr>
        <w:t xml:space="preserve"> </w:t>
      </w:r>
      <w:r w:rsidRPr="00C6550D">
        <w:rPr>
          <w:color w:val="000000" w:themeColor="text1"/>
          <w:spacing w:val="3"/>
        </w:rPr>
        <w:t>e</w:t>
      </w:r>
      <w:r w:rsidRPr="00C6550D">
        <w:rPr>
          <w:color w:val="000000" w:themeColor="text1"/>
        </w:rPr>
        <w:t>vi</w:t>
      </w:r>
      <w:r w:rsidRPr="00C6550D">
        <w:rPr>
          <w:color w:val="000000" w:themeColor="text1"/>
          <w:spacing w:val="2"/>
        </w:rPr>
        <w:t>d</w:t>
      </w:r>
      <w:r w:rsidRPr="00C6550D">
        <w:rPr>
          <w:color w:val="000000" w:themeColor="text1"/>
          <w:spacing w:val="3"/>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2"/>
        </w:rPr>
        <w:t xml:space="preserve"> </w:t>
      </w:r>
      <w:r w:rsidRPr="00C6550D">
        <w:rPr>
          <w:color w:val="000000" w:themeColor="text1"/>
          <w:spacing w:val="1"/>
        </w:rPr>
        <w:t>e</w:t>
      </w:r>
      <w:r w:rsidRPr="00C6550D">
        <w:rPr>
          <w:color w:val="000000" w:themeColor="text1"/>
        </w:rPr>
        <w:t>st</w:t>
      </w:r>
      <w:r w:rsidRPr="00C6550D">
        <w:rPr>
          <w:color w:val="000000" w:themeColor="text1"/>
          <w:spacing w:val="1"/>
        </w:rPr>
        <w:t>a</w:t>
      </w:r>
      <w:r w:rsidRPr="00C6550D">
        <w:rPr>
          <w:color w:val="000000" w:themeColor="text1"/>
          <w:spacing w:val="2"/>
        </w:rPr>
        <w:t>b</w:t>
      </w:r>
      <w:r w:rsidRPr="00C6550D">
        <w:rPr>
          <w:color w:val="000000" w:themeColor="text1"/>
          <w:spacing w:val="3"/>
        </w:rPr>
        <w:t>l</w:t>
      </w:r>
      <w:r w:rsidRPr="00C6550D">
        <w:rPr>
          <w:color w:val="000000" w:themeColor="text1"/>
        </w:rPr>
        <w:t>ish</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spacing w:val="3"/>
        </w:rPr>
        <w:t>i</w:t>
      </w:r>
      <w:r w:rsidRPr="00C6550D">
        <w:rPr>
          <w:color w:val="000000" w:themeColor="text1"/>
        </w:rPr>
        <w:t>n</w:t>
      </w:r>
      <w:r w:rsidRPr="00C6550D">
        <w:rPr>
          <w:color w:val="000000" w:themeColor="text1"/>
          <w:spacing w:val="19"/>
        </w:rPr>
        <w:t xml:space="preserve"> </w:t>
      </w:r>
      <w:r w:rsidRPr="00C6550D">
        <w:rPr>
          <w:color w:val="000000" w:themeColor="text1"/>
          <w:spacing w:val="1"/>
        </w:rPr>
        <w:t>acc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3"/>
        </w:rPr>
        <w:t xml:space="preserve"> </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16"/>
        </w:rPr>
        <w:t xml:space="preserve"> </w:t>
      </w:r>
      <w:r w:rsidRPr="00C6550D">
        <w:rPr>
          <w:color w:val="000000" w:themeColor="text1"/>
          <w:spacing w:val="1"/>
        </w:rPr>
        <w:t>I</w:t>
      </w:r>
      <w:r w:rsidRPr="00C6550D">
        <w:rPr>
          <w:color w:val="000000" w:themeColor="text1"/>
          <w:spacing w:val="4"/>
        </w:rPr>
        <w:t>T</w:t>
      </w:r>
      <w:r w:rsidRPr="00C6550D">
        <w:rPr>
          <w:color w:val="000000" w:themeColor="text1"/>
        </w:rPr>
        <w:t>T</w:t>
      </w:r>
      <w:r w:rsidRPr="00C6550D">
        <w:rPr>
          <w:color w:val="000000" w:themeColor="text1"/>
          <w:spacing w:val="19"/>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14"/>
        </w:rPr>
        <w:t xml:space="preserve"> </w:t>
      </w:r>
      <w:r w:rsidRPr="00C6550D">
        <w:rPr>
          <w:color w:val="000000" w:themeColor="text1"/>
          <w:spacing w:val="2"/>
        </w:rPr>
        <w:t>1</w:t>
      </w:r>
      <w:r w:rsidRPr="00C6550D">
        <w:rPr>
          <w:color w:val="000000" w:themeColor="text1"/>
        </w:rPr>
        <w:t>2</w:t>
      </w:r>
      <w:r w:rsidRPr="00C6550D">
        <w:rPr>
          <w:color w:val="000000" w:themeColor="text1"/>
          <w:spacing w:val="20"/>
        </w:rPr>
        <w:t xml:space="preserve"> </w:t>
      </w:r>
      <w:r w:rsidRPr="00C6550D">
        <w:rPr>
          <w:color w:val="000000" w:themeColor="text1"/>
        </w:rPr>
        <w:t>th</w:t>
      </w:r>
      <w:r w:rsidRPr="00C6550D">
        <w:rPr>
          <w:color w:val="000000" w:themeColor="text1"/>
          <w:spacing w:val="1"/>
        </w:rPr>
        <w:t>a</w:t>
      </w:r>
      <w:r w:rsidRPr="00C6550D">
        <w:rPr>
          <w:color w:val="000000" w:themeColor="text1"/>
        </w:rPr>
        <w:t>t</w:t>
      </w:r>
      <w:r w:rsidRPr="00C6550D">
        <w:rPr>
          <w:color w:val="000000" w:themeColor="text1"/>
          <w:spacing w:val="19"/>
        </w:rPr>
        <w:t xml:space="preserve"> </w:t>
      </w:r>
      <w:r w:rsidRPr="00C6550D">
        <w:rPr>
          <w:color w:val="000000" w:themeColor="text1"/>
        </w:rPr>
        <w:t>the</w:t>
      </w:r>
      <w:r w:rsidRPr="00C6550D">
        <w:rPr>
          <w:color w:val="000000" w:themeColor="text1"/>
          <w:spacing w:val="22"/>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12"/>
        </w:rPr>
        <w:t xml:space="preserve"> </w:t>
      </w:r>
      <w:r w:rsidRPr="00C6550D">
        <w:rPr>
          <w:color w:val="000000" w:themeColor="text1"/>
          <w:spacing w:val="1"/>
        </w:rPr>
        <w:t>a</w:t>
      </w:r>
      <w:r w:rsidRPr="00C6550D">
        <w:rPr>
          <w:color w:val="000000" w:themeColor="text1"/>
        </w:rPr>
        <w:t>nd</w:t>
      </w:r>
      <w:r w:rsidRPr="00C6550D">
        <w:rPr>
          <w:color w:val="000000" w:themeColor="text1"/>
          <w:spacing w:val="19"/>
        </w:rPr>
        <w:t xml:space="preserve"> </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ill</w:t>
      </w:r>
      <w:r w:rsidRPr="00C6550D">
        <w:rPr>
          <w:color w:val="000000" w:themeColor="text1"/>
          <w:spacing w:val="1"/>
        </w:rPr>
        <w:t>a</w:t>
      </w:r>
      <w:r w:rsidRPr="00C6550D">
        <w:rPr>
          <w:color w:val="000000" w:themeColor="text1"/>
          <w:spacing w:val="4"/>
        </w:rPr>
        <w:t>r</w:t>
      </w:r>
      <w:r w:rsidRPr="00C6550D">
        <w:rPr>
          <w:color w:val="000000" w:themeColor="text1"/>
        </w:rPr>
        <w:t>y s</w:t>
      </w:r>
      <w:r w:rsidRPr="00C6550D">
        <w:rPr>
          <w:color w:val="000000" w:themeColor="text1"/>
          <w:spacing w:val="1"/>
        </w:rPr>
        <w:t>er</w:t>
      </w:r>
      <w:r w:rsidRPr="00C6550D">
        <w:rPr>
          <w:color w:val="000000" w:themeColor="text1"/>
        </w:rPr>
        <w:t>vi</w:t>
      </w:r>
      <w:r w:rsidRPr="00C6550D">
        <w:rPr>
          <w:color w:val="000000" w:themeColor="text1"/>
          <w:spacing w:val="1"/>
        </w:rPr>
        <w:t>ce</w:t>
      </w:r>
      <w:r w:rsidRPr="00C6550D">
        <w:rPr>
          <w:color w:val="000000" w:themeColor="text1"/>
        </w:rPr>
        <w:t>s</w:t>
      </w:r>
      <w:r w:rsidRPr="00C6550D">
        <w:rPr>
          <w:color w:val="000000" w:themeColor="text1"/>
          <w:spacing w:val="6"/>
        </w:rPr>
        <w:t xml:space="preserve"> </w:t>
      </w:r>
      <w:r w:rsidRPr="00C6550D">
        <w:rPr>
          <w:color w:val="000000" w:themeColor="text1"/>
        </w:rPr>
        <w:t>to</w:t>
      </w:r>
      <w:r w:rsidRPr="00C6550D">
        <w:rPr>
          <w:color w:val="000000" w:themeColor="text1"/>
          <w:spacing w:val="15"/>
        </w:rPr>
        <w:t xml:space="preserve"> </w:t>
      </w:r>
      <w:r w:rsidRPr="00C6550D">
        <w:rPr>
          <w:color w:val="000000" w:themeColor="text1"/>
          <w:spacing w:val="2"/>
        </w:rPr>
        <w:t>b</w:t>
      </w:r>
      <w:r w:rsidRPr="00C6550D">
        <w:rPr>
          <w:color w:val="000000" w:themeColor="text1"/>
        </w:rPr>
        <w:t>e</w:t>
      </w:r>
      <w:r w:rsidRPr="00C6550D">
        <w:rPr>
          <w:color w:val="000000" w:themeColor="text1"/>
          <w:spacing w:val="14"/>
        </w:rPr>
        <w:t xml:space="preserve"> </w:t>
      </w:r>
      <w:r w:rsidRPr="00C6550D">
        <w:rPr>
          <w:color w:val="000000" w:themeColor="text1"/>
        </w:rPr>
        <w:t>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spacing w:val="2"/>
        </w:rPr>
        <w:t>b</w:t>
      </w:r>
      <w:r w:rsidRPr="00C6550D">
        <w:rPr>
          <w:color w:val="000000" w:themeColor="text1"/>
        </w:rPr>
        <w:t>y</w:t>
      </w:r>
      <w:r w:rsidRPr="00C6550D">
        <w:rPr>
          <w:color w:val="000000" w:themeColor="text1"/>
          <w:spacing w:val="9"/>
        </w:rPr>
        <w:t xml:space="preserve"> </w:t>
      </w:r>
      <w:r w:rsidRPr="00C6550D">
        <w:rPr>
          <w:color w:val="000000" w:themeColor="text1"/>
        </w:rPr>
        <w:t>t</w:t>
      </w:r>
      <w:r w:rsidRPr="00C6550D">
        <w:rPr>
          <w:color w:val="000000" w:themeColor="text1"/>
          <w:spacing w:val="2"/>
        </w:rPr>
        <w:t>h</w:t>
      </w:r>
      <w:r w:rsidRPr="00C6550D">
        <w:rPr>
          <w:color w:val="000000" w:themeColor="text1"/>
        </w:rPr>
        <w:t>e</w:t>
      </w:r>
      <w:r w:rsidRPr="00C6550D">
        <w:rPr>
          <w:color w:val="000000" w:themeColor="text1"/>
          <w:spacing w:val="11"/>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5"/>
        </w:rPr>
        <w:t xml:space="preserve"> </w:t>
      </w:r>
      <w:r w:rsidRPr="00C6550D">
        <w:rPr>
          <w:color w:val="000000" w:themeColor="text1"/>
          <w:spacing w:val="1"/>
        </w:rPr>
        <w:t>ar</w:t>
      </w:r>
      <w:r w:rsidRPr="00C6550D">
        <w:rPr>
          <w:color w:val="000000" w:themeColor="text1"/>
        </w:rPr>
        <w:t>e</w:t>
      </w:r>
      <w:r w:rsidRPr="00C6550D">
        <w:rPr>
          <w:color w:val="000000" w:themeColor="text1"/>
          <w:spacing w:val="12"/>
        </w:rPr>
        <w:t xml:space="preserve"> </w:t>
      </w:r>
      <w:r w:rsidRPr="00C6550D">
        <w:rPr>
          <w:color w:val="000000" w:themeColor="text1"/>
          <w:spacing w:val="1"/>
        </w:rPr>
        <w:t>e</w:t>
      </w:r>
      <w:r w:rsidRPr="00C6550D">
        <w:rPr>
          <w:color w:val="000000" w:themeColor="text1"/>
        </w:rPr>
        <w:t>ligi</w:t>
      </w:r>
      <w:r w:rsidRPr="00C6550D">
        <w:rPr>
          <w:color w:val="000000" w:themeColor="text1"/>
          <w:spacing w:val="2"/>
        </w:rPr>
        <w:t>b</w:t>
      </w:r>
      <w:r w:rsidRPr="00C6550D">
        <w:rPr>
          <w:color w:val="000000" w:themeColor="text1"/>
        </w:rPr>
        <w:t>le</w:t>
      </w:r>
      <w:r w:rsidRPr="00C6550D">
        <w:rPr>
          <w:color w:val="000000" w:themeColor="text1"/>
          <w:spacing w:val="9"/>
        </w:rPr>
        <w:t xml:space="preserve"> </w:t>
      </w:r>
      <w:r w:rsidRPr="00C6550D">
        <w:rPr>
          <w:color w:val="000000" w:themeColor="text1"/>
        </w:rPr>
        <w:t>g</w:t>
      </w:r>
      <w:r w:rsidRPr="00C6550D">
        <w:rPr>
          <w:color w:val="000000" w:themeColor="text1"/>
          <w:spacing w:val="2"/>
        </w:rPr>
        <w:t>oo</w:t>
      </w:r>
      <w:r w:rsidRPr="00C6550D">
        <w:rPr>
          <w:color w:val="000000" w:themeColor="text1"/>
        </w:rPr>
        <w:t>ds</w:t>
      </w:r>
      <w:r w:rsidRPr="00C6550D">
        <w:rPr>
          <w:color w:val="000000" w:themeColor="text1"/>
          <w:spacing w:val="6"/>
        </w:rPr>
        <w:t xml:space="preserve"> </w:t>
      </w:r>
      <w:r w:rsidRPr="00C6550D">
        <w:rPr>
          <w:color w:val="000000" w:themeColor="text1"/>
          <w:spacing w:val="1"/>
        </w:rPr>
        <w:t>a</w:t>
      </w:r>
      <w:r w:rsidRPr="00C6550D">
        <w:rPr>
          <w:color w:val="000000" w:themeColor="text1"/>
        </w:rPr>
        <w:t>nd</w:t>
      </w:r>
      <w:r w:rsidRPr="00C6550D">
        <w:rPr>
          <w:color w:val="000000" w:themeColor="text1"/>
          <w:spacing w:val="13"/>
        </w:rPr>
        <w:t xml:space="preserve"> </w:t>
      </w:r>
      <w:r w:rsidRPr="00C6550D">
        <w:rPr>
          <w:color w:val="000000" w:themeColor="text1"/>
        </w:rPr>
        <w:t>s</w:t>
      </w:r>
      <w:r w:rsidRPr="00C6550D">
        <w:rPr>
          <w:color w:val="000000" w:themeColor="text1"/>
          <w:spacing w:val="1"/>
        </w:rPr>
        <w:t>er</w:t>
      </w:r>
      <w:r w:rsidRPr="00C6550D">
        <w:rPr>
          <w:color w:val="000000" w:themeColor="text1"/>
        </w:rPr>
        <w:t>vi</w:t>
      </w:r>
      <w:r w:rsidRPr="00C6550D">
        <w:rPr>
          <w:color w:val="000000" w:themeColor="text1"/>
          <w:spacing w:val="1"/>
        </w:rPr>
        <w:t>ce</w:t>
      </w:r>
      <w:r w:rsidRPr="00C6550D">
        <w:rPr>
          <w:color w:val="000000" w:themeColor="text1"/>
        </w:rPr>
        <w:t>s</w:t>
      </w:r>
      <w:r w:rsidRPr="00C6550D">
        <w:rPr>
          <w:color w:val="000000" w:themeColor="text1"/>
          <w:spacing w:val="6"/>
        </w:rPr>
        <w:t xml:space="preserve"> </w:t>
      </w:r>
      <w:r w:rsidRPr="00C6550D">
        <w:rPr>
          <w:color w:val="000000" w:themeColor="text1"/>
          <w:spacing w:val="3"/>
        </w:rPr>
        <w:t>a</w:t>
      </w:r>
      <w:r w:rsidRPr="00C6550D">
        <w:rPr>
          <w:color w:val="000000" w:themeColor="text1"/>
        </w:rPr>
        <w:t>nd</w:t>
      </w:r>
      <w:r w:rsidRPr="00C6550D">
        <w:rPr>
          <w:color w:val="000000" w:themeColor="text1"/>
          <w:spacing w:val="13"/>
        </w:rPr>
        <w:t xml:space="preserve">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1"/>
        </w:rPr>
        <w:t>f</w:t>
      </w:r>
      <w:r w:rsidR="002D2D67" w:rsidRPr="00C6550D">
        <w:rPr>
          <w:color w:val="000000" w:themeColor="text1"/>
          <w:spacing w:val="-1"/>
        </w:rPr>
        <w:t>i</w:t>
      </w:r>
      <w:r w:rsidRPr="00C6550D">
        <w:rPr>
          <w:color w:val="000000" w:themeColor="text1"/>
          <w:spacing w:val="4"/>
        </w:rPr>
        <w:t>r</w:t>
      </w:r>
      <w:r w:rsidRPr="00C6550D">
        <w:rPr>
          <w:color w:val="000000" w:themeColor="text1"/>
        </w:rPr>
        <w:t xml:space="preserve">m </w:t>
      </w:r>
      <w:r w:rsidRPr="00C6550D">
        <w:rPr>
          <w:color w:val="000000" w:themeColor="text1"/>
          <w:spacing w:val="3"/>
        </w:rPr>
        <w:t>t</w:t>
      </w:r>
      <w:r w:rsidRPr="00C6550D">
        <w:rPr>
          <w:color w:val="000000" w:themeColor="text1"/>
        </w:rPr>
        <w:t>o</w:t>
      </w:r>
      <w:r w:rsidRPr="00C6550D">
        <w:rPr>
          <w:color w:val="000000" w:themeColor="text1"/>
          <w:spacing w:val="15"/>
        </w:rPr>
        <w:t xml:space="preserve"> </w:t>
      </w:r>
      <w:r w:rsidRPr="00C6550D">
        <w:rPr>
          <w:color w:val="000000" w:themeColor="text1"/>
        </w:rPr>
        <w:t>the</w:t>
      </w:r>
      <w:r w:rsidRPr="00C6550D">
        <w:rPr>
          <w:color w:val="000000" w:themeColor="text1"/>
          <w:spacing w:val="13"/>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 xml:space="preserve">r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1"/>
        </w:rPr>
        <w:t>e</w:t>
      </w:r>
      <w:r w:rsidRPr="00C6550D">
        <w:rPr>
          <w:color w:val="000000" w:themeColor="text1"/>
          <w:spacing w:val="2"/>
        </w:rPr>
        <w:t>n</w:t>
      </w:r>
      <w:r w:rsidRPr="00C6550D">
        <w:rPr>
          <w:color w:val="000000" w:themeColor="text1"/>
        </w:rPr>
        <w:t>ts;</w:t>
      </w:r>
      <w:r w:rsidRPr="00C6550D">
        <w:rPr>
          <w:color w:val="000000" w:themeColor="text1"/>
          <w:spacing w:val="-15"/>
        </w:rPr>
        <w:t xml:space="preserve"> </w:t>
      </w:r>
      <w:r w:rsidRPr="00C6550D">
        <w:rPr>
          <w:color w:val="000000" w:themeColor="text1"/>
          <w:spacing w:val="3"/>
        </w:rPr>
        <w:t>a</w:t>
      </w:r>
      <w:r w:rsidRPr="00C6550D">
        <w:rPr>
          <w:color w:val="000000" w:themeColor="text1"/>
        </w:rPr>
        <w:t>nd</w:t>
      </w:r>
    </w:p>
    <w:p w:rsidR="00FE7AB7" w:rsidRPr="00C6550D" w:rsidRDefault="00FE7AB7">
      <w:pPr>
        <w:spacing w:before="8" w:line="180" w:lineRule="exact"/>
        <w:rPr>
          <w:color w:val="000000" w:themeColor="text1"/>
          <w:sz w:val="18"/>
          <w:szCs w:val="18"/>
        </w:rPr>
      </w:pPr>
    </w:p>
    <w:p w:rsidR="00FE7AB7" w:rsidRPr="00C6550D" w:rsidRDefault="002B432B">
      <w:pPr>
        <w:ind w:left="660" w:right="2928"/>
        <w:jc w:val="both"/>
        <w:rPr>
          <w:color w:val="000000" w:themeColor="text1"/>
        </w:rPr>
      </w:pPr>
      <w:r w:rsidRPr="00C6550D">
        <w:rPr>
          <w:color w:val="000000" w:themeColor="text1"/>
          <w:spacing w:val="1"/>
        </w:rPr>
        <w:t>(</w:t>
      </w:r>
      <w:r w:rsidRPr="00C6550D">
        <w:rPr>
          <w:color w:val="000000" w:themeColor="text1"/>
          <w:spacing w:val="2"/>
        </w:rPr>
        <w:t>d</w:t>
      </w:r>
      <w:r w:rsidRPr="00C6550D">
        <w:rPr>
          <w:color w:val="000000" w:themeColor="text1"/>
        </w:rPr>
        <w:t xml:space="preserve">)     </w:t>
      </w:r>
      <w:r w:rsidRPr="00C6550D">
        <w:rPr>
          <w:color w:val="000000" w:themeColor="text1"/>
          <w:spacing w:val="1"/>
        </w:rPr>
        <w:t xml:space="preserve"> </w:t>
      </w:r>
      <w:r w:rsidRPr="00C6550D">
        <w:rPr>
          <w:color w:val="000000" w:themeColor="text1"/>
          <w:spacing w:val="2"/>
        </w:rPr>
        <w:t>E</w:t>
      </w:r>
      <w:r w:rsidRPr="00C6550D">
        <w:rPr>
          <w:color w:val="000000" w:themeColor="text1"/>
          <w:spacing w:val="1"/>
        </w:rPr>
        <w:t>ar</w:t>
      </w:r>
      <w:r w:rsidRPr="00C6550D">
        <w:rPr>
          <w:color w:val="000000" w:themeColor="text1"/>
        </w:rPr>
        <w:t>n</w:t>
      </w:r>
      <w:r w:rsidRPr="00C6550D">
        <w:rPr>
          <w:color w:val="000000" w:themeColor="text1"/>
          <w:spacing w:val="1"/>
        </w:rPr>
        <w:t>e</w:t>
      </w:r>
      <w:r w:rsidRPr="00C6550D">
        <w:rPr>
          <w:color w:val="000000" w:themeColor="text1"/>
        </w:rPr>
        <w:t>st</w:t>
      </w:r>
      <w:r w:rsidRPr="00C6550D">
        <w:rPr>
          <w:color w:val="000000" w:themeColor="text1"/>
          <w:spacing w:val="-7"/>
        </w:rPr>
        <w:t xml:space="preserve"> </w:t>
      </w:r>
      <w:r w:rsidRPr="00C6550D">
        <w:rPr>
          <w:color w:val="000000" w:themeColor="text1"/>
          <w:spacing w:val="-3"/>
        </w:rPr>
        <w:t>m</w:t>
      </w:r>
      <w:r w:rsidRPr="00C6550D">
        <w:rPr>
          <w:color w:val="000000" w:themeColor="text1"/>
          <w:spacing w:val="4"/>
        </w:rPr>
        <w:t>o</w:t>
      </w:r>
      <w:r w:rsidRPr="00C6550D">
        <w:rPr>
          <w:color w:val="000000" w:themeColor="text1"/>
        </w:rPr>
        <w:t>n</w:t>
      </w:r>
      <w:r w:rsidRPr="00C6550D">
        <w:rPr>
          <w:color w:val="000000" w:themeColor="text1"/>
          <w:spacing w:val="3"/>
        </w:rPr>
        <w:t>e</w:t>
      </w:r>
      <w:r w:rsidRPr="00C6550D">
        <w:rPr>
          <w:color w:val="000000" w:themeColor="text1"/>
        </w:rPr>
        <w:t>y</w:t>
      </w:r>
      <w:r w:rsidRPr="00C6550D">
        <w:rPr>
          <w:color w:val="000000" w:themeColor="text1"/>
          <w:spacing w:val="-12"/>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2"/>
        </w:rPr>
        <w:t>po</w:t>
      </w:r>
      <w:r w:rsidRPr="00C6550D">
        <w:rPr>
          <w:color w:val="000000" w:themeColor="text1"/>
        </w:rPr>
        <w:t>sit</w:t>
      </w:r>
      <w:r w:rsidRPr="00C6550D">
        <w:rPr>
          <w:color w:val="000000" w:themeColor="text1"/>
          <w:spacing w:val="-7"/>
        </w:rPr>
        <w:t xml:space="preserve"> </w:t>
      </w:r>
      <w:r w:rsidRPr="00C6550D">
        <w:rPr>
          <w:color w:val="000000" w:themeColor="text1"/>
          <w:spacing w:val="-1"/>
        </w:rPr>
        <w:t>f</w:t>
      </w:r>
      <w:r w:rsidRPr="00C6550D">
        <w:rPr>
          <w:color w:val="000000" w:themeColor="text1"/>
        </w:rPr>
        <w:t>u</w:t>
      </w:r>
      <w:r w:rsidRPr="00C6550D">
        <w:rPr>
          <w:color w:val="000000" w:themeColor="text1"/>
          <w:spacing w:val="4"/>
        </w:rPr>
        <w:t>r</w:t>
      </w:r>
      <w:r w:rsidRPr="00C6550D">
        <w:rPr>
          <w:color w:val="000000" w:themeColor="text1"/>
        </w:rPr>
        <w:t>ni</w:t>
      </w:r>
      <w:r w:rsidRPr="00C6550D">
        <w:rPr>
          <w:color w:val="000000" w:themeColor="text1"/>
          <w:spacing w:val="2"/>
        </w:rPr>
        <w:t>sh</w:t>
      </w:r>
      <w:r w:rsidRPr="00C6550D">
        <w:rPr>
          <w:color w:val="000000" w:themeColor="text1"/>
          <w:spacing w:val="1"/>
        </w:rPr>
        <w:t>e</w:t>
      </w:r>
      <w:r w:rsidRPr="00C6550D">
        <w:rPr>
          <w:color w:val="000000" w:themeColor="text1"/>
        </w:rPr>
        <w:t>d</w:t>
      </w:r>
      <w:r w:rsidRPr="00C6550D">
        <w:rPr>
          <w:color w:val="000000" w:themeColor="text1"/>
          <w:spacing w:val="-12"/>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acc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2"/>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8"/>
        </w:rPr>
        <w:t xml:space="preserve"> </w:t>
      </w:r>
      <w:r w:rsidRPr="00C6550D">
        <w:rPr>
          <w:color w:val="000000" w:themeColor="text1"/>
          <w:spacing w:val="2"/>
        </w:rPr>
        <w:t>13</w:t>
      </w:r>
      <w:r w:rsidRPr="00C6550D">
        <w:rPr>
          <w:color w:val="000000" w:themeColor="text1"/>
        </w:rPr>
        <w:t>.</w:t>
      </w:r>
    </w:p>
    <w:p w:rsidR="00FE7AB7" w:rsidRPr="00C6550D" w:rsidRDefault="00FE7AB7">
      <w:pPr>
        <w:spacing w:before="3" w:line="240" w:lineRule="exact"/>
        <w:rPr>
          <w:color w:val="000000" w:themeColor="text1"/>
          <w:sz w:val="24"/>
          <w:szCs w:val="24"/>
        </w:rPr>
      </w:pPr>
    </w:p>
    <w:p w:rsidR="00FE7AB7" w:rsidRPr="00C6550D" w:rsidRDefault="002B432B">
      <w:pPr>
        <w:ind w:left="120"/>
        <w:rPr>
          <w:color w:val="000000" w:themeColor="text1"/>
        </w:rPr>
      </w:pPr>
      <w:r w:rsidRPr="00C6550D">
        <w:rPr>
          <w:b/>
          <w:color w:val="000000" w:themeColor="text1"/>
          <w:spacing w:val="1"/>
        </w:rPr>
        <w:t>8</w:t>
      </w:r>
      <w:r w:rsidRPr="00C6550D">
        <w:rPr>
          <w:b/>
          <w:color w:val="000000" w:themeColor="text1"/>
        </w:rPr>
        <w:t xml:space="preserve">.      </w:t>
      </w:r>
      <w:r w:rsidRPr="00C6550D">
        <w:rPr>
          <w:b/>
          <w:color w:val="000000" w:themeColor="text1"/>
          <w:spacing w:val="38"/>
        </w:rPr>
        <w:t xml:space="preserve"> </w:t>
      </w:r>
      <w:r w:rsidRPr="00C6550D">
        <w:rPr>
          <w:b/>
          <w:color w:val="000000" w:themeColor="text1"/>
          <w:spacing w:val="-1"/>
        </w:rPr>
        <w:t>T</w:t>
      </w:r>
      <w:r w:rsidRPr="00C6550D">
        <w:rPr>
          <w:b/>
          <w:color w:val="000000" w:themeColor="text1"/>
          <w:spacing w:val="1"/>
        </w:rPr>
        <w:t>e</w:t>
      </w:r>
      <w:r w:rsidRPr="00C6550D">
        <w:rPr>
          <w:b/>
          <w:color w:val="000000" w:themeColor="text1"/>
        </w:rPr>
        <w:t>nd</w:t>
      </w:r>
      <w:r w:rsidRPr="00C6550D">
        <w:rPr>
          <w:b/>
          <w:color w:val="000000" w:themeColor="text1"/>
          <w:spacing w:val="1"/>
        </w:rPr>
        <w:t>e</w:t>
      </w:r>
      <w:r w:rsidRPr="00C6550D">
        <w:rPr>
          <w:b/>
          <w:color w:val="000000" w:themeColor="text1"/>
        </w:rPr>
        <w:t>r</w:t>
      </w:r>
      <w:r w:rsidRPr="00C6550D">
        <w:rPr>
          <w:b/>
          <w:color w:val="000000" w:themeColor="text1"/>
          <w:spacing w:val="-5"/>
        </w:rPr>
        <w:t xml:space="preserve"> </w:t>
      </w:r>
      <w:r w:rsidRPr="00C6550D">
        <w:rPr>
          <w:b/>
          <w:color w:val="000000" w:themeColor="text1"/>
          <w:spacing w:val="1"/>
        </w:rPr>
        <w:t>Fo</w:t>
      </w:r>
      <w:r w:rsidRPr="00C6550D">
        <w:rPr>
          <w:b/>
          <w:color w:val="000000" w:themeColor="text1"/>
          <w:spacing w:val="3"/>
        </w:rPr>
        <w:t>r</w:t>
      </w:r>
      <w:r w:rsidRPr="00C6550D">
        <w:rPr>
          <w:b/>
          <w:color w:val="000000" w:themeColor="text1"/>
        </w:rPr>
        <w:t>m</w:t>
      </w:r>
    </w:p>
    <w:p w:rsidR="00FE7AB7" w:rsidRPr="00C6550D" w:rsidRDefault="002B432B">
      <w:pPr>
        <w:spacing w:line="220" w:lineRule="exact"/>
        <w:ind w:left="120"/>
        <w:rPr>
          <w:color w:val="000000" w:themeColor="text1"/>
          <w:sz w:val="19"/>
          <w:szCs w:val="19"/>
        </w:rPr>
      </w:pPr>
      <w:r w:rsidRPr="00C6550D">
        <w:rPr>
          <w:color w:val="000000" w:themeColor="text1"/>
          <w:spacing w:val="2"/>
        </w:rPr>
        <w:t>8</w:t>
      </w:r>
      <w:r w:rsidRPr="00C6550D">
        <w:rPr>
          <w:color w:val="000000" w:themeColor="text1"/>
          <w:spacing w:val="1"/>
        </w:rPr>
        <w:t>.</w:t>
      </w:r>
      <w:r w:rsidRPr="00C6550D">
        <w:rPr>
          <w:color w:val="000000" w:themeColor="text1"/>
        </w:rPr>
        <w:t xml:space="preserve">1    </w:t>
      </w:r>
      <w:r w:rsidRPr="00C6550D">
        <w:rPr>
          <w:color w:val="000000" w:themeColor="text1"/>
          <w:spacing w:val="16"/>
        </w:rPr>
        <w:t xml:space="preserve"> </w:t>
      </w:r>
      <w:r w:rsidRPr="00C6550D">
        <w:rPr>
          <w:color w:val="000000" w:themeColor="text1"/>
          <w:spacing w:val="-3"/>
          <w:sz w:val="19"/>
          <w:szCs w:val="19"/>
        </w:rPr>
        <w:t>T</w:t>
      </w:r>
      <w:r w:rsidRPr="00C6550D">
        <w:rPr>
          <w:color w:val="000000" w:themeColor="text1"/>
          <w:spacing w:val="1"/>
          <w:sz w:val="19"/>
          <w:szCs w:val="19"/>
        </w:rPr>
        <w:t>h</w:t>
      </w:r>
      <w:r w:rsidRPr="00C6550D">
        <w:rPr>
          <w:color w:val="000000" w:themeColor="text1"/>
          <w:sz w:val="19"/>
          <w:szCs w:val="19"/>
        </w:rPr>
        <w:t xml:space="preserve">e </w:t>
      </w:r>
      <w:r w:rsidRPr="00C6550D">
        <w:rPr>
          <w:color w:val="000000" w:themeColor="text1"/>
          <w:spacing w:val="-3"/>
          <w:sz w:val="19"/>
          <w:szCs w:val="19"/>
        </w:rPr>
        <w:t>T</w:t>
      </w:r>
      <w:r w:rsidRPr="00C6550D">
        <w:rPr>
          <w:color w:val="000000" w:themeColor="text1"/>
          <w:sz w:val="19"/>
          <w:szCs w:val="19"/>
        </w:rPr>
        <w:t>e</w:t>
      </w:r>
      <w:r w:rsidRPr="00C6550D">
        <w:rPr>
          <w:color w:val="000000" w:themeColor="text1"/>
          <w:spacing w:val="1"/>
          <w:sz w:val="19"/>
          <w:szCs w:val="19"/>
        </w:rPr>
        <w:t>nd</w:t>
      </w:r>
      <w:r w:rsidRPr="00C6550D">
        <w:rPr>
          <w:color w:val="000000" w:themeColor="text1"/>
          <w:sz w:val="19"/>
          <w:szCs w:val="19"/>
        </w:rPr>
        <w:t>e</w:t>
      </w:r>
      <w:r w:rsidRPr="00C6550D">
        <w:rPr>
          <w:color w:val="000000" w:themeColor="text1"/>
          <w:spacing w:val="-1"/>
          <w:sz w:val="19"/>
          <w:szCs w:val="19"/>
        </w:rPr>
        <w:t>r</w:t>
      </w:r>
      <w:r w:rsidRPr="00C6550D">
        <w:rPr>
          <w:color w:val="000000" w:themeColor="text1"/>
          <w:spacing w:val="2"/>
          <w:sz w:val="19"/>
          <w:szCs w:val="19"/>
        </w:rPr>
        <w:t>e</w:t>
      </w:r>
      <w:r w:rsidRPr="00C6550D">
        <w:rPr>
          <w:color w:val="000000" w:themeColor="text1"/>
          <w:sz w:val="19"/>
          <w:szCs w:val="19"/>
        </w:rPr>
        <w:t>r</w:t>
      </w:r>
      <w:r w:rsidRPr="00C6550D">
        <w:rPr>
          <w:color w:val="000000" w:themeColor="text1"/>
          <w:spacing w:val="-7"/>
          <w:sz w:val="19"/>
          <w:szCs w:val="19"/>
        </w:rPr>
        <w:t xml:space="preserve"> </w:t>
      </w:r>
      <w:r w:rsidRPr="00C6550D">
        <w:rPr>
          <w:color w:val="000000" w:themeColor="text1"/>
          <w:spacing w:val="1"/>
          <w:sz w:val="19"/>
          <w:szCs w:val="19"/>
        </w:rPr>
        <w:t>sh</w:t>
      </w:r>
      <w:r w:rsidRPr="00C6550D">
        <w:rPr>
          <w:color w:val="000000" w:themeColor="text1"/>
          <w:sz w:val="19"/>
          <w:szCs w:val="19"/>
        </w:rPr>
        <w:t>all</w:t>
      </w:r>
      <w:r w:rsidRPr="00C6550D">
        <w:rPr>
          <w:color w:val="000000" w:themeColor="text1"/>
          <w:spacing w:val="-3"/>
          <w:sz w:val="19"/>
          <w:szCs w:val="19"/>
        </w:rPr>
        <w:t xml:space="preserve"> </w:t>
      </w:r>
      <w:r w:rsidRPr="00C6550D">
        <w:rPr>
          <w:color w:val="000000" w:themeColor="text1"/>
          <w:sz w:val="19"/>
          <w:szCs w:val="19"/>
        </w:rPr>
        <w:t>c</w:t>
      </w:r>
      <w:r w:rsidRPr="00C6550D">
        <w:rPr>
          <w:color w:val="000000" w:themeColor="text1"/>
          <w:spacing w:val="1"/>
          <w:sz w:val="19"/>
          <w:szCs w:val="19"/>
        </w:rPr>
        <w:t>o</w:t>
      </w:r>
      <w:r w:rsidRPr="00C6550D">
        <w:rPr>
          <w:color w:val="000000" w:themeColor="text1"/>
          <w:spacing w:val="-1"/>
          <w:sz w:val="19"/>
          <w:szCs w:val="19"/>
        </w:rPr>
        <w:t>m</w:t>
      </w:r>
      <w:r w:rsidRPr="00C6550D">
        <w:rPr>
          <w:color w:val="000000" w:themeColor="text1"/>
          <w:spacing w:val="1"/>
          <w:sz w:val="19"/>
          <w:szCs w:val="19"/>
        </w:rPr>
        <w:t>p</w:t>
      </w:r>
      <w:r w:rsidRPr="00C6550D">
        <w:rPr>
          <w:color w:val="000000" w:themeColor="text1"/>
          <w:sz w:val="19"/>
          <w:szCs w:val="19"/>
        </w:rPr>
        <w:t>lete</w:t>
      </w:r>
      <w:r w:rsidRPr="00C6550D">
        <w:rPr>
          <w:color w:val="000000" w:themeColor="text1"/>
          <w:spacing w:val="-7"/>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3"/>
          <w:sz w:val="19"/>
          <w:szCs w:val="19"/>
        </w:rPr>
        <w:t>T</w:t>
      </w:r>
      <w:r w:rsidRPr="00C6550D">
        <w:rPr>
          <w:color w:val="000000" w:themeColor="text1"/>
          <w:sz w:val="19"/>
          <w:szCs w:val="19"/>
        </w:rPr>
        <w:t>e</w:t>
      </w:r>
      <w:r w:rsidRPr="00C6550D">
        <w:rPr>
          <w:color w:val="000000" w:themeColor="text1"/>
          <w:spacing w:val="1"/>
          <w:sz w:val="19"/>
          <w:szCs w:val="19"/>
        </w:rPr>
        <w:t>nd</w:t>
      </w:r>
      <w:r w:rsidRPr="00C6550D">
        <w:rPr>
          <w:color w:val="000000" w:themeColor="text1"/>
          <w:sz w:val="19"/>
          <w:szCs w:val="19"/>
        </w:rPr>
        <w:t>er</w:t>
      </w:r>
      <w:r w:rsidRPr="00C6550D">
        <w:rPr>
          <w:color w:val="000000" w:themeColor="text1"/>
          <w:spacing w:val="-3"/>
          <w:sz w:val="19"/>
          <w:szCs w:val="19"/>
        </w:rPr>
        <w:t xml:space="preserve"> </w:t>
      </w:r>
      <w:r w:rsidRPr="00C6550D">
        <w:rPr>
          <w:color w:val="000000" w:themeColor="text1"/>
          <w:spacing w:val="-2"/>
          <w:sz w:val="19"/>
          <w:szCs w:val="19"/>
        </w:rPr>
        <w:t>F</w:t>
      </w:r>
      <w:r w:rsidRPr="00C6550D">
        <w:rPr>
          <w:color w:val="000000" w:themeColor="text1"/>
          <w:spacing w:val="1"/>
          <w:sz w:val="19"/>
          <w:szCs w:val="19"/>
        </w:rPr>
        <w:t>o</w:t>
      </w:r>
      <w:r w:rsidRPr="00C6550D">
        <w:rPr>
          <w:color w:val="000000" w:themeColor="text1"/>
          <w:spacing w:val="-1"/>
          <w:sz w:val="19"/>
          <w:szCs w:val="19"/>
        </w:rPr>
        <w:t>r</w:t>
      </w:r>
      <w:r w:rsidRPr="00C6550D">
        <w:rPr>
          <w:color w:val="000000" w:themeColor="text1"/>
          <w:sz w:val="19"/>
          <w:szCs w:val="19"/>
        </w:rPr>
        <w:t>m</w:t>
      </w:r>
      <w:r w:rsidRPr="00C6550D">
        <w:rPr>
          <w:color w:val="000000" w:themeColor="text1"/>
          <w:spacing w:val="-4"/>
          <w:sz w:val="19"/>
          <w:szCs w:val="19"/>
        </w:rPr>
        <w:t xml:space="preserve"> </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d</w:t>
      </w:r>
      <w:r w:rsidRPr="00C6550D">
        <w:rPr>
          <w:color w:val="000000" w:themeColor="text1"/>
          <w:spacing w:val="-1"/>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z w:val="19"/>
          <w:szCs w:val="19"/>
        </w:rPr>
        <w:t>P</w:t>
      </w:r>
      <w:r w:rsidRPr="00C6550D">
        <w:rPr>
          <w:color w:val="000000" w:themeColor="text1"/>
          <w:spacing w:val="-1"/>
          <w:sz w:val="19"/>
          <w:szCs w:val="19"/>
        </w:rPr>
        <w:t>r</w:t>
      </w:r>
      <w:r w:rsidRPr="00C6550D">
        <w:rPr>
          <w:color w:val="000000" w:themeColor="text1"/>
          <w:sz w:val="19"/>
          <w:szCs w:val="19"/>
        </w:rPr>
        <w:t>ice</w:t>
      </w:r>
      <w:r w:rsidRPr="00C6550D">
        <w:rPr>
          <w:color w:val="000000" w:themeColor="text1"/>
          <w:spacing w:val="-4"/>
          <w:sz w:val="19"/>
          <w:szCs w:val="19"/>
        </w:rPr>
        <w:t xml:space="preserve"> </w:t>
      </w:r>
      <w:r w:rsidRPr="00C6550D">
        <w:rPr>
          <w:color w:val="000000" w:themeColor="text1"/>
          <w:sz w:val="19"/>
          <w:szCs w:val="19"/>
        </w:rPr>
        <w:t>S</w:t>
      </w:r>
      <w:r w:rsidRPr="00C6550D">
        <w:rPr>
          <w:color w:val="000000" w:themeColor="text1"/>
          <w:spacing w:val="2"/>
          <w:sz w:val="19"/>
          <w:szCs w:val="19"/>
        </w:rPr>
        <w:t>c</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1"/>
          <w:sz w:val="19"/>
          <w:szCs w:val="19"/>
        </w:rPr>
        <w:t>du</w:t>
      </w:r>
      <w:r w:rsidRPr="00C6550D">
        <w:rPr>
          <w:color w:val="000000" w:themeColor="text1"/>
          <w:sz w:val="19"/>
          <w:szCs w:val="19"/>
        </w:rPr>
        <w:t>le</w:t>
      </w:r>
      <w:r w:rsidRPr="00C6550D">
        <w:rPr>
          <w:color w:val="000000" w:themeColor="text1"/>
          <w:spacing w:val="-9"/>
          <w:sz w:val="19"/>
          <w:szCs w:val="19"/>
        </w:rPr>
        <w:t xml:space="preserve"> </w:t>
      </w:r>
      <w:r w:rsidRPr="00C6550D">
        <w:rPr>
          <w:color w:val="000000" w:themeColor="text1"/>
          <w:spacing w:val="2"/>
          <w:sz w:val="19"/>
          <w:szCs w:val="19"/>
        </w:rPr>
        <w:t>f</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pacing w:val="1"/>
          <w:sz w:val="19"/>
          <w:szCs w:val="19"/>
        </w:rPr>
        <w:t>n</w:t>
      </w:r>
      <w:r w:rsidRPr="00C6550D">
        <w:rPr>
          <w:color w:val="000000" w:themeColor="text1"/>
          <w:sz w:val="19"/>
          <w:szCs w:val="19"/>
        </w:rPr>
        <w:t>i</w:t>
      </w:r>
      <w:r w:rsidRPr="00C6550D">
        <w:rPr>
          <w:color w:val="000000" w:themeColor="text1"/>
          <w:spacing w:val="-2"/>
          <w:sz w:val="19"/>
          <w:szCs w:val="19"/>
        </w:rPr>
        <w:t>s</w:t>
      </w:r>
      <w:r w:rsidRPr="00C6550D">
        <w:rPr>
          <w:color w:val="000000" w:themeColor="text1"/>
          <w:spacing w:val="1"/>
          <w:sz w:val="19"/>
          <w:szCs w:val="19"/>
        </w:rPr>
        <w:t>h</w:t>
      </w:r>
      <w:r w:rsidRPr="00C6550D">
        <w:rPr>
          <w:color w:val="000000" w:themeColor="text1"/>
          <w:sz w:val="19"/>
          <w:szCs w:val="19"/>
        </w:rPr>
        <w:t>ed</w:t>
      </w:r>
      <w:r w:rsidRPr="00C6550D">
        <w:rPr>
          <w:color w:val="000000" w:themeColor="text1"/>
          <w:spacing w:val="-5"/>
          <w:sz w:val="19"/>
          <w:szCs w:val="19"/>
        </w:rPr>
        <w:t xml:space="preserve"> </w:t>
      </w:r>
      <w:r w:rsidRPr="00C6550D">
        <w:rPr>
          <w:color w:val="000000" w:themeColor="text1"/>
          <w:spacing w:val="-2"/>
          <w:sz w:val="19"/>
          <w:szCs w:val="19"/>
        </w:rPr>
        <w:t>i</w:t>
      </w:r>
      <w:r w:rsidRPr="00C6550D">
        <w:rPr>
          <w:color w:val="000000" w:themeColor="text1"/>
          <w:sz w:val="19"/>
          <w:szCs w:val="19"/>
        </w:rPr>
        <w:t>n</w:t>
      </w:r>
      <w:r w:rsidRPr="00C6550D">
        <w:rPr>
          <w:color w:val="000000" w:themeColor="text1"/>
          <w:spacing w:val="1"/>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z w:val="19"/>
          <w:szCs w:val="19"/>
        </w:rPr>
        <w:t>t</w:t>
      </w:r>
      <w:r w:rsidRPr="00C6550D">
        <w:rPr>
          <w:color w:val="000000" w:themeColor="text1"/>
          <w:spacing w:val="-2"/>
          <w:sz w:val="19"/>
          <w:szCs w:val="19"/>
        </w:rPr>
        <w:t>e</w:t>
      </w:r>
      <w:r w:rsidRPr="00C6550D">
        <w:rPr>
          <w:color w:val="000000" w:themeColor="text1"/>
          <w:spacing w:val="1"/>
          <w:sz w:val="19"/>
          <w:szCs w:val="19"/>
        </w:rPr>
        <w:t>nd</w:t>
      </w:r>
      <w:r w:rsidRPr="00C6550D">
        <w:rPr>
          <w:color w:val="000000" w:themeColor="text1"/>
          <w:sz w:val="19"/>
          <w:szCs w:val="19"/>
        </w:rPr>
        <w:t>er</w:t>
      </w:r>
      <w:r w:rsidRPr="00C6550D">
        <w:rPr>
          <w:color w:val="000000" w:themeColor="text1"/>
          <w:spacing w:val="-5"/>
          <w:sz w:val="19"/>
          <w:szCs w:val="19"/>
        </w:rPr>
        <w:t xml:space="preserve"> </w:t>
      </w:r>
      <w:r w:rsidRPr="00C6550D">
        <w:rPr>
          <w:color w:val="000000" w:themeColor="text1"/>
          <w:spacing w:val="-1"/>
          <w:sz w:val="19"/>
          <w:szCs w:val="19"/>
        </w:rPr>
        <w:t>d</w:t>
      </w:r>
      <w:r w:rsidRPr="00C6550D">
        <w:rPr>
          <w:color w:val="000000" w:themeColor="text1"/>
          <w:spacing w:val="1"/>
          <w:sz w:val="19"/>
          <w:szCs w:val="19"/>
        </w:rPr>
        <w:t>o</w:t>
      </w:r>
      <w:r w:rsidRPr="00C6550D">
        <w:rPr>
          <w:color w:val="000000" w:themeColor="text1"/>
          <w:sz w:val="19"/>
          <w:szCs w:val="19"/>
        </w:rPr>
        <w:t>c</w:t>
      </w:r>
      <w:r w:rsidRPr="00C6550D">
        <w:rPr>
          <w:color w:val="000000" w:themeColor="text1"/>
          <w:spacing w:val="1"/>
          <w:sz w:val="19"/>
          <w:szCs w:val="19"/>
        </w:rPr>
        <w:t>u</w:t>
      </w:r>
      <w:r w:rsidRPr="00C6550D">
        <w:rPr>
          <w:color w:val="000000" w:themeColor="text1"/>
          <w:spacing w:val="-1"/>
          <w:sz w:val="19"/>
          <w:szCs w:val="19"/>
        </w:rPr>
        <w:t>m</w:t>
      </w:r>
      <w:r w:rsidRPr="00C6550D">
        <w:rPr>
          <w:color w:val="000000" w:themeColor="text1"/>
          <w:sz w:val="19"/>
          <w:szCs w:val="19"/>
        </w:rPr>
        <w:t>e</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1"/>
          <w:sz w:val="19"/>
          <w:szCs w:val="19"/>
        </w:rPr>
        <w:t>s</w:t>
      </w:r>
      <w:r w:rsidRPr="00C6550D">
        <w:rPr>
          <w:color w:val="000000" w:themeColor="text1"/>
          <w:sz w:val="19"/>
          <w:szCs w:val="19"/>
        </w:rPr>
        <w:t>,</w:t>
      </w:r>
      <w:r w:rsidRPr="00C6550D">
        <w:rPr>
          <w:color w:val="000000" w:themeColor="text1"/>
          <w:spacing w:val="-8"/>
          <w:sz w:val="19"/>
          <w:szCs w:val="19"/>
        </w:rPr>
        <w:t xml:space="preserve"> </w:t>
      </w:r>
      <w:r w:rsidRPr="00C6550D">
        <w:rPr>
          <w:color w:val="000000" w:themeColor="text1"/>
          <w:sz w:val="19"/>
          <w:szCs w:val="19"/>
        </w:rPr>
        <w:t>i</w:t>
      </w:r>
      <w:r w:rsidRPr="00C6550D">
        <w:rPr>
          <w:color w:val="000000" w:themeColor="text1"/>
          <w:spacing w:val="-1"/>
          <w:sz w:val="19"/>
          <w:szCs w:val="19"/>
        </w:rPr>
        <w:t>n</w:t>
      </w:r>
      <w:r w:rsidRPr="00C6550D">
        <w:rPr>
          <w:color w:val="000000" w:themeColor="text1"/>
          <w:spacing w:val="1"/>
          <w:sz w:val="19"/>
          <w:szCs w:val="19"/>
        </w:rPr>
        <w:t>d</w:t>
      </w:r>
      <w:r w:rsidRPr="00C6550D">
        <w:rPr>
          <w:color w:val="000000" w:themeColor="text1"/>
          <w:sz w:val="19"/>
          <w:szCs w:val="19"/>
        </w:rPr>
        <w:t>icati</w:t>
      </w:r>
      <w:r w:rsidRPr="00C6550D">
        <w:rPr>
          <w:color w:val="000000" w:themeColor="text1"/>
          <w:spacing w:val="1"/>
          <w:sz w:val="19"/>
          <w:szCs w:val="19"/>
        </w:rPr>
        <w:t>n</w:t>
      </w:r>
      <w:r w:rsidRPr="00C6550D">
        <w:rPr>
          <w:color w:val="000000" w:themeColor="text1"/>
          <w:sz w:val="19"/>
          <w:szCs w:val="19"/>
        </w:rPr>
        <w:t>g</w:t>
      </w:r>
    </w:p>
    <w:p w:rsidR="00FE7AB7" w:rsidRPr="00C6550D" w:rsidRDefault="002B432B">
      <w:pPr>
        <w:spacing w:before="60"/>
        <w:ind w:left="660" w:right="1235"/>
        <w:jc w:val="both"/>
        <w:rPr>
          <w:color w:val="000000" w:themeColor="text1"/>
          <w:sz w:val="19"/>
          <w:szCs w:val="19"/>
        </w:rPr>
      </w:pP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1"/>
          <w:sz w:val="19"/>
          <w:szCs w:val="19"/>
        </w:rPr>
        <w:t>g</w:t>
      </w:r>
      <w:r w:rsidRPr="00C6550D">
        <w:rPr>
          <w:color w:val="000000" w:themeColor="text1"/>
          <w:spacing w:val="1"/>
          <w:sz w:val="19"/>
          <w:szCs w:val="19"/>
        </w:rPr>
        <w:t>ood</w:t>
      </w:r>
      <w:r w:rsidRPr="00C6550D">
        <w:rPr>
          <w:color w:val="000000" w:themeColor="text1"/>
          <w:sz w:val="19"/>
          <w:szCs w:val="19"/>
        </w:rPr>
        <w:t>s</w:t>
      </w:r>
      <w:r w:rsidRPr="00C6550D">
        <w:rPr>
          <w:color w:val="000000" w:themeColor="text1"/>
          <w:spacing w:val="-6"/>
          <w:sz w:val="19"/>
          <w:szCs w:val="19"/>
        </w:rPr>
        <w:t xml:space="preserve"> </w:t>
      </w:r>
      <w:r w:rsidRPr="00C6550D">
        <w:rPr>
          <w:color w:val="000000" w:themeColor="text1"/>
          <w:sz w:val="19"/>
          <w:szCs w:val="19"/>
        </w:rPr>
        <w:t>to</w:t>
      </w:r>
      <w:r w:rsidRPr="00C6550D">
        <w:rPr>
          <w:color w:val="000000" w:themeColor="text1"/>
          <w:spacing w:val="-2"/>
          <w:sz w:val="19"/>
          <w:szCs w:val="19"/>
        </w:rPr>
        <w:t xml:space="preserve"> </w:t>
      </w:r>
      <w:r w:rsidRPr="00C6550D">
        <w:rPr>
          <w:color w:val="000000" w:themeColor="text1"/>
          <w:spacing w:val="1"/>
          <w:sz w:val="19"/>
          <w:szCs w:val="19"/>
        </w:rPr>
        <w:t>b</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1"/>
          <w:sz w:val="19"/>
          <w:szCs w:val="19"/>
        </w:rPr>
        <w:t>s</w:t>
      </w:r>
      <w:r w:rsidRPr="00C6550D">
        <w:rPr>
          <w:color w:val="000000" w:themeColor="text1"/>
          <w:spacing w:val="-1"/>
          <w:sz w:val="19"/>
          <w:szCs w:val="19"/>
        </w:rPr>
        <w:t>u</w:t>
      </w:r>
      <w:r w:rsidRPr="00C6550D">
        <w:rPr>
          <w:color w:val="000000" w:themeColor="text1"/>
          <w:spacing w:val="1"/>
          <w:sz w:val="19"/>
          <w:szCs w:val="19"/>
        </w:rPr>
        <w:t>pp</w:t>
      </w:r>
      <w:r w:rsidRPr="00C6550D">
        <w:rPr>
          <w:color w:val="000000" w:themeColor="text1"/>
          <w:sz w:val="19"/>
          <w:szCs w:val="19"/>
        </w:rPr>
        <w:t>lie</w:t>
      </w:r>
      <w:r w:rsidRPr="00C6550D">
        <w:rPr>
          <w:color w:val="000000" w:themeColor="text1"/>
          <w:spacing w:val="-1"/>
          <w:sz w:val="19"/>
          <w:szCs w:val="19"/>
        </w:rPr>
        <w:t>d</w:t>
      </w:r>
      <w:r w:rsidRPr="00C6550D">
        <w:rPr>
          <w:color w:val="000000" w:themeColor="text1"/>
          <w:sz w:val="19"/>
          <w:szCs w:val="19"/>
        </w:rPr>
        <w:t>,</w:t>
      </w:r>
      <w:r w:rsidRPr="00C6550D">
        <w:rPr>
          <w:color w:val="000000" w:themeColor="text1"/>
          <w:spacing w:val="-6"/>
          <w:sz w:val="19"/>
          <w:szCs w:val="19"/>
        </w:rPr>
        <w:t xml:space="preserve"> </w:t>
      </w:r>
      <w:r w:rsidRPr="00C6550D">
        <w:rPr>
          <w:color w:val="000000" w:themeColor="text1"/>
          <w:sz w:val="19"/>
          <w:szCs w:val="19"/>
        </w:rPr>
        <w:t>a</w:t>
      </w:r>
      <w:r w:rsidRPr="00C6550D">
        <w:rPr>
          <w:color w:val="000000" w:themeColor="text1"/>
          <w:spacing w:val="-1"/>
          <w:sz w:val="19"/>
          <w:szCs w:val="19"/>
        </w:rPr>
        <w:t xml:space="preserve"> </w:t>
      </w:r>
      <w:r w:rsidRPr="00C6550D">
        <w:rPr>
          <w:color w:val="000000" w:themeColor="text1"/>
          <w:spacing w:val="1"/>
          <w:sz w:val="19"/>
          <w:szCs w:val="19"/>
        </w:rPr>
        <w:t>b</w:t>
      </w:r>
      <w:r w:rsidRPr="00C6550D">
        <w:rPr>
          <w:color w:val="000000" w:themeColor="text1"/>
          <w:spacing w:val="-1"/>
          <w:sz w:val="19"/>
          <w:szCs w:val="19"/>
        </w:rPr>
        <w:t>r</w:t>
      </w:r>
      <w:r w:rsidRPr="00C6550D">
        <w:rPr>
          <w:color w:val="000000" w:themeColor="text1"/>
          <w:sz w:val="19"/>
          <w:szCs w:val="19"/>
        </w:rPr>
        <w:t>ief</w:t>
      </w:r>
      <w:r w:rsidRPr="00C6550D">
        <w:rPr>
          <w:color w:val="000000" w:themeColor="text1"/>
          <w:spacing w:val="-4"/>
          <w:sz w:val="19"/>
          <w:szCs w:val="19"/>
        </w:rPr>
        <w:t xml:space="preserve"> </w:t>
      </w:r>
      <w:r w:rsidRPr="00C6550D">
        <w:rPr>
          <w:color w:val="000000" w:themeColor="text1"/>
          <w:spacing w:val="1"/>
          <w:sz w:val="19"/>
          <w:szCs w:val="19"/>
        </w:rPr>
        <w:t>d</w:t>
      </w:r>
      <w:r w:rsidRPr="00C6550D">
        <w:rPr>
          <w:color w:val="000000" w:themeColor="text1"/>
          <w:sz w:val="19"/>
          <w:szCs w:val="19"/>
        </w:rPr>
        <w:t>e</w:t>
      </w:r>
      <w:r w:rsidRPr="00C6550D">
        <w:rPr>
          <w:color w:val="000000" w:themeColor="text1"/>
          <w:spacing w:val="1"/>
          <w:sz w:val="19"/>
          <w:szCs w:val="19"/>
        </w:rPr>
        <w:t>s</w:t>
      </w:r>
      <w:r w:rsidRPr="00C6550D">
        <w:rPr>
          <w:color w:val="000000" w:themeColor="text1"/>
          <w:sz w:val="19"/>
          <w:szCs w:val="19"/>
        </w:rPr>
        <w:t>c</w:t>
      </w:r>
      <w:r w:rsidRPr="00C6550D">
        <w:rPr>
          <w:color w:val="000000" w:themeColor="text1"/>
          <w:spacing w:val="-1"/>
          <w:sz w:val="19"/>
          <w:szCs w:val="19"/>
        </w:rPr>
        <w:t>r</w:t>
      </w:r>
      <w:r w:rsidRPr="00C6550D">
        <w:rPr>
          <w:color w:val="000000" w:themeColor="text1"/>
          <w:sz w:val="19"/>
          <w:szCs w:val="19"/>
        </w:rPr>
        <w:t>i</w:t>
      </w:r>
      <w:r w:rsidRPr="00C6550D">
        <w:rPr>
          <w:color w:val="000000" w:themeColor="text1"/>
          <w:spacing w:val="1"/>
          <w:sz w:val="19"/>
          <w:szCs w:val="19"/>
        </w:rPr>
        <w:t>p</w:t>
      </w:r>
      <w:r w:rsidRPr="00C6550D">
        <w:rPr>
          <w:color w:val="000000" w:themeColor="text1"/>
          <w:sz w:val="19"/>
          <w:szCs w:val="19"/>
        </w:rPr>
        <w:t>ti</w:t>
      </w:r>
      <w:r w:rsidRPr="00C6550D">
        <w:rPr>
          <w:color w:val="000000" w:themeColor="text1"/>
          <w:spacing w:val="1"/>
          <w:sz w:val="19"/>
          <w:szCs w:val="19"/>
        </w:rPr>
        <w:t>o</w:t>
      </w:r>
      <w:r w:rsidRPr="00C6550D">
        <w:rPr>
          <w:color w:val="000000" w:themeColor="text1"/>
          <w:sz w:val="19"/>
          <w:szCs w:val="19"/>
        </w:rPr>
        <w:t>n</w:t>
      </w:r>
      <w:r w:rsidRPr="00C6550D">
        <w:rPr>
          <w:color w:val="000000" w:themeColor="text1"/>
          <w:spacing w:val="-9"/>
          <w:sz w:val="19"/>
          <w:szCs w:val="19"/>
        </w:rPr>
        <w:t xml:space="preserve"> </w:t>
      </w:r>
      <w:r w:rsidRPr="00C6550D">
        <w:rPr>
          <w:color w:val="000000" w:themeColor="text1"/>
          <w:spacing w:val="-1"/>
          <w:sz w:val="19"/>
          <w:szCs w:val="19"/>
        </w:rPr>
        <w:t>o</w:t>
      </w:r>
      <w:r w:rsidRPr="00C6550D">
        <w:rPr>
          <w:color w:val="000000" w:themeColor="text1"/>
          <w:sz w:val="19"/>
          <w:szCs w:val="19"/>
        </w:rPr>
        <w:t>f 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1"/>
          <w:sz w:val="19"/>
          <w:szCs w:val="19"/>
        </w:rPr>
        <w:t>go</w:t>
      </w:r>
      <w:r w:rsidRPr="00C6550D">
        <w:rPr>
          <w:color w:val="000000" w:themeColor="text1"/>
          <w:spacing w:val="1"/>
          <w:sz w:val="19"/>
          <w:szCs w:val="19"/>
        </w:rPr>
        <w:t>ods</w:t>
      </w:r>
      <w:r w:rsidRPr="00C6550D">
        <w:rPr>
          <w:color w:val="000000" w:themeColor="text1"/>
          <w:sz w:val="19"/>
          <w:szCs w:val="19"/>
        </w:rPr>
        <w:t>,</w:t>
      </w:r>
      <w:r w:rsidRPr="00C6550D">
        <w:rPr>
          <w:color w:val="000000" w:themeColor="text1"/>
          <w:spacing w:val="-6"/>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eir</w:t>
      </w:r>
      <w:r w:rsidRPr="00C6550D">
        <w:rPr>
          <w:color w:val="000000" w:themeColor="text1"/>
          <w:spacing w:val="-3"/>
          <w:sz w:val="19"/>
          <w:szCs w:val="19"/>
        </w:rPr>
        <w:t xml:space="preserve"> </w:t>
      </w:r>
      <w:r w:rsidRPr="00C6550D">
        <w:rPr>
          <w:color w:val="000000" w:themeColor="text1"/>
          <w:spacing w:val="-2"/>
          <w:sz w:val="19"/>
          <w:szCs w:val="19"/>
        </w:rPr>
        <w:t>c</w:t>
      </w:r>
      <w:r w:rsidRPr="00C6550D">
        <w:rPr>
          <w:color w:val="000000" w:themeColor="text1"/>
          <w:spacing w:val="1"/>
          <w:sz w:val="19"/>
          <w:szCs w:val="19"/>
        </w:rPr>
        <w:t>oun</w:t>
      </w:r>
      <w:r w:rsidRPr="00C6550D">
        <w:rPr>
          <w:color w:val="000000" w:themeColor="text1"/>
          <w:sz w:val="19"/>
          <w:szCs w:val="19"/>
        </w:rPr>
        <w:t>t</w:t>
      </w:r>
      <w:r w:rsidRPr="00C6550D">
        <w:rPr>
          <w:color w:val="000000" w:themeColor="text1"/>
          <w:spacing w:val="2"/>
          <w:sz w:val="19"/>
          <w:szCs w:val="19"/>
        </w:rPr>
        <w:t>r</w:t>
      </w:r>
      <w:r w:rsidRPr="00C6550D">
        <w:rPr>
          <w:color w:val="000000" w:themeColor="text1"/>
          <w:sz w:val="19"/>
          <w:szCs w:val="19"/>
        </w:rPr>
        <w:t>y</w:t>
      </w:r>
      <w:r w:rsidRPr="00C6550D">
        <w:rPr>
          <w:color w:val="000000" w:themeColor="text1"/>
          <w:spacing w:val="-11"/>
          <w:sz w:val="19"/>
          <w:szCs w:val="19"/>
        </w:rPr>
        <w:t xml:space="preserve"> </w:t>
      </w:r>
      <w:r w:rsidRPr="00C6550D">
        <w:rPr>
          <w:color w:val="000000" w:themeColor="text1"/>
          <w:spacing w:val="1"/>
          <w:sz w:val="19"/>
          <w:szCs w:val="19"/>
        </w:rPr>
        <w:t>o</w:t>
      </w:r>
      <w:r w:rsidRPr="00C6550D">
        <w:rPr>
          <w:color w:val="000000" w:themeColor="text1"/>
          <w:sz w:val="19"/>
          <w:szCs w:val="19"/>
        </w:rPr>
        <w:t xml:space="preserve">f </w:t>
      </w:r>
      <w:r w:rsidRPr="00C6550D">
        <w:rPr>
          <w:color w:val="000000" w:themeColor="text1"/>
          <w:spacing w:val="1"/>
          <w:sz w:val="19"/>
          <w:szCs w:val="19"/>
        </w:rPr>
        <w:t>o</w:t>
      </w:r>
      <w:r w:rsidRPr="00C6550D">
        <w:rPr>
          <w:color w:val="000000" w:themeColor="text1"/>
          <w:spacing w:val="-1"/>
          <w:sz w:val="19"/>
          <w:szCs w:val="19"/>
        </w:rPr>
        <w:t>r</w:t>
      </w:r>
      <w:r w:rsidRPr="00C6550D">
        <w:rPr>
          <w:color w:val="000000" w:themeColor="text1"/>
          <w:sz w:val="19"/>
          <w:szCs w:val="19"/>
        </w:rPr>
        <w:t>i</w:t>
      </w:r>
      <w:r w:rsidRPr="00C6550D">
        <w:rPr>
          <w:color w:val="000000" w:themeColor="text1"/>
          <w:spacing w:val="-1"/>
          <w:sz w:val="19"/>
          <w:szCs w:val="19"/>
        </w:rPr>
        <w:t>g</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w:t>
      </w:r>
      <w:r w:rsidRPr="00C6550D">
        <w:rPr>
          <w:color w:val="000000" w:themeColor="text1"/>
          <w:spacing w:val="-4"/>
          <w:sz w:val="19"/>
          <w:szCs w:val="19"/>
        </w:rPr>
        <w:t xml:space="preserve"> </w:t>
      </w:r>
      <w:r w:rsidRPr="00C6550D">
        <w:rPr>
          <w:color w:val="000000" w:themeColor="text1"/>
          <w:spacing w:val="-1"/>
          <w:sz w:val="19"/>
          <w:szCs w:val="19"/>
        </w:rPr>
        <w:t>q</w:t>
      </w:r>
      <w:r w:rsidRPr="00C6550D">
        <w:rPr>
          <w:color w:val="000000" w:themeColor="text1"/>
          <w:spacing w:val="1"/>
          <w:sz w:val="19"/>
          <w:szCs w:val="19"/>
        </w:rPr>
        <w:t>u</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tity</w:t>
      </w:r>
      <w:r w:rsidRPr="00C6550D">
        <w:rPr>
          <w:color w:val="000000" w:themeColor="text1"/>
          <w:spacing w:val="-11"/>
          <w:sz w:val="19"/>
          <w:szCs w:val="19"/>
        </w:rPr>
        <w:t xml:space="preserve"> </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d</w:t>
      </w:r>
      <w:r w:rsidRPr="00C6550D">
        <w:rPr>
          <w:color w:val="000000" w:themeColor="text1"/>
          <w:spacing w:val="-1"/>
          <w:sz w:val="19"/>
          <w:szCs w:val="19"/>
        </w:rPr>
        <w:t xml:space="preserve"> </w:t>
      </w:r>
      <w:r w:rsidRPr="00C6550D">
        <w:rPr>
          <w:color w:val="000000" w:themeColor="text1"/>
          <w:spacing w:val="1"/>
          <w:sz w:val="19"/>
          <w:szCs w:val="19"/>
        </w:rPr>
        <w:t>p</w:t>
      </w:r>
      <w:r w:rsidRPr="00C6550D">
        <w:rPr>
          <w:color w:val="000000" w:themeColor="text1"/>
          <w:spacing w:val="-1"/>
          <w:sz w:val="19"/>
          <w:szCs w:val="19"/>
        </w:rPr>
        <w:t>r</w:t>
      </w:r>
      <w:r w:rsidRPr="00C6550D">
        <w:rPr>
          <w:color w:val="000000" w:themeColor="text1"/>
          <w:sz w:val="19"/>
          <w:szCs w:val="19"/>
        </w:rPr>
        <w:t>ice</w:t>
      </w:r>
      <w:r w:rsidRPr="00C6550D">
        <w:rPr>
          <w:color w:val="000000" w:themeColor="text1"/>
          <w:spacing w:val="1"/>
          <w:sz w:val="19"/>
          <w:szCs w:val="19"/>
        </w:rPr>
        <w:t>s</w:t>
      </w:r>
      <w:r w:rsidRPr="00C6550D">
        <w:rPr>
          <w:color w:val="000000" w:themeColor="text1"/>
          <w:sz w:val="19"/>
          <w:szCs w:val="19"/>
        </w:rPr>
        <w:t>.</w:t>
      </w:r>
    </w:p>
    <w:p w:rsidR="00FE7AB7" w:rsidRPr="00C6550D" w:rsidRDefault="00FE7AB7">
      <w:pPr>
        <w:spacing w:before="11" w:line="200" w:lineRule="exact"/>
        <w:rPr>
          <w:color w:val="000000" w:themeColor="text1"/>
        </w:rPr>
      </w:pPr>
    </w:p>
    <w:p w:rsidR="00FE7AB7" w:rsidRPr="00C6550D" w:rsidRDefault="002B432B">
      <w:pPr>
        <w:ind w:left="120"/>
        <w:rPr>
          <w:color w:val="000000" w:themeColor="text1"/>
        </w:rPr>
      </w:pPr>
      <w:r w:rsidRPr="00C6550D">
        <w:rPr>
          <w:b/>
          <w:color w:val="000000" w:themeColor="text1"/>
          <w:spacing w:val="1"/>
        </w:rPr>
        <w:t>9</w:t>
      </w:r>
      <w:r w:rsidRPr="00C6550D">
        <w:rPr>
          <w:b/>
          <w:color w:val="000000" w:themeColor="text1"/>
        </w:rPr>
        <w:t xml:space="preserve">.      </w:t>
      </w:r>
      <w:r w:rsidRPr="00C6550D">
        <w:rPr>
          <w:b/>
          <w:color w:val="000000" w:themeColor="text1"/>
          <w:spacing w:val="38"/>
        </w:rPr>
        <w:t xml:space="preserve"> </w:t>
      </w:r>
      <w:r w:rsidRPr="00C6550D">
        <w:rPr>
          <w:b/>
          <w:color w:val="000000" w:themeColor="text1"/>
          <w:spacing w:val="-1"/>
        </w:rPr>
        <w:t>T</w:t>
      </w:r>
      <w:r w:rsidRPr="00C6550D">
        <w:rPr>
          <w:b/>
          <w:color w:val="000000" w:themeColor="text1"/>
          <w:spacing w:val="1"/>
        </w:rPr>
        <w:t>e</w:t>
      </w:r>
      <w:r w:rsidRPr="00C6550D">
        <w:rPr>
          <w:b/>
          <w:color w:val="000000" w:themeColor="text1"/>
        </w:rPr>
        <w:t>nd</w:t>
      </w:r>
      <w:r w:rsidRPr="00C6550D">
        <w:rPr>
          <w:b/>
          <w:color w:val="000000" w:themeColor="text1"/>
          <w:spacing w:val="1"/>
        </w:rPr>
        <w:t>e</w:t>
      </w:r>
      <w:r w:rsidRPr="00C6550D">
        <w:rPr>
          <w:b/>
          <w:color w:val="000000" w:themeColor="text1"/>
        </w:rPr>
        <w:t>r</w:t>
      </w:r>
      <w:r w:rsidRPr="00C6550D">
        <w:rPr>
          <w:b/>
          <w:color w:val="000000" w:themeColor="text1"/>
          <w:spacing w:val="-5"/>
        </w:rPr>
        <w:t xml:space="preserve"> </w:t>
      </w:r>
      <w:r w:rsidRPr="00C6550D">
        <w:rPr>
          <w:b/>
          <w:color w:val="000000" w:themeColor="text1"/>
          <w:spacing w:val="1"/>
        </w:rPr>
        <w:t>Pr</w:t>
      </w:r>
      <w:r w:rsidRPr="00C6550D">
        <w:rPr>
          <w:b/>
          <w:color w:val="000000" w:themeColor="text1"/>
        </w:rPr>
        <w:t>i</w:t>
      </w:r>
      <w:r w:rsidRPr="00C6550D">
        <w:rPr>
          <w:b/>
          <w:color w:val="000000" w:themeColor="text1"/>
          <w:spacing w:val="1"/>
        </w:rPr>
        <w:t>c</w:t>
      </w:r>
      <w:r w:rsidRPr="00C6550D">
        <w:rPr>
          <w:b/>
          <w:color w:val="000000" w:themeColor="text1"/>
          <w:spacing w:val="3"/>
        </w:rPr>
        <w:t>e</w:t>
      </w:r>
      <w:r w:rsidRPr="00C6550D">
        <w:rPr>
          <w:b/>
          <w:color w:val="000000" w:themeColor="text1"/>
        </w:rPr>
        <w:t>s</w:t>
      </w:r>
    </w:p>
    <w:p w:rsidR="00FE7AB7" w:rsidRPr="00C6550D" w:rsidRDefault="002B432B">
      <w:pPr>
        <w:spacing w:line="220" w:lineRule="exact"/>
        <w:ind w:left="120"/>
        <w:rPr>
          <w:color w:val="000000" w:themeColor="text1"/>
        </w:rPr>
      </w:pPr>
      <w:r w:rsidRPr="00C6550D">
        <w:rPr>
          <w:color w:val="000000" w:themeColor="text1"/>
          <w:spacing w:val="2"/>
        </w:rPr>
        <w:t>9</w:t>
      </w:r>
      <w:r w:rsidRPr="00C6550D">
        <w:rPr>
          <w:color w:val="000000" w:themeColor="text1"/>
          <w:spacing w:val="1"/>
        </w:rPr>
        <w:t>.</w:t>
      </w:r>
      <w:r w:rsidRPr="00C6550D">
        <w:rPr>
          <w:color w:val="000000" w:themeColor="text1"/>
        </w:rPr>
        <w:t xml:space="preserve">1    </w:t>
      </w:r>
      <w:r w:rsidRPr="00C6550D">
        <w:rPr>
          <w:color w:val="000000" w:themeColor="text1"/>
          <w:spacing w:val="16"/>
        </w:rPr>
        <w:t xml:space="preserve"> </w:t>
      </w:r>
      <w:r w:rsidRPr="00C6550D">
        <w:rPr>
          <w:color w:val="000000" w:themeColor="text1"/>
          <w:spacing w:val="4"/>
        </w:rPr>
        <w:t>T</w:t>
      </w:r>
      <w:r w:rsidRPr="00C6550D">
        <w:rPr>
          <w:color w:val="000000" w:themeColor="text1"/>
        </w:rPr>
        <w:t>he</w:t>
      </w:r>
      <w:r w:rsidRPr="00C6550D">
        <w:rPr>
          <w:color w:val="000000" w:themeColor="text1"/>
          <w:spacing w:val="30"/>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26"/>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31"/>
        </w:rPr>
        <w:t xml:space="preserve"> </w:t>
      </w:r>
      <w:r w:rsidRPr="00C6550D">
        <w:rPr>
          <w:color w:val="000000" w:themeColor="text1"/>
        </w:rPr>
        <w:t>in</w:t>
      </w:r>
      <w:r w:rsidRPr="00C6550D">
        <w:rPr>
          <w:color w:val="000000" w:themeColor="text1"/>
          <w:spacing w:val="2"/>
        </w:rPr>
        <w:t>d</w:t>
      </w:r>
      <w:r w:rsidRPr="00C6550D">
        <w:rPr>
          <w:color w:val="000000" w:themeColor="text1"/>
        </w:rPr>
        <w:t>i</w:t>
      </w:r>
      <w:r w:rsidRPr="00C6550D">
        <w:rPr>
          <w:color w:val="000000" w:themeColor="text1"/>
          <w:spacing w:val="1"/>
        </w:rPr>
        <w:t>ca</w:t>
      </w:r>
      <w:r w:rsidRPr="00C6550D">
        <w:rPr>
          <w:color w:val="000000" w:themeColor="text1"/>
        </w:rPr>
        <w:t>te</w:t>
      </w:r>
      <w:r w:rsidRPr="00C6550D">
        <w:rPr>
          <w:color w:val="000000" w:themeColor="text1"/>
          <w:spacing w:val="32"/>
        </w:rPr>
        <w:t xml:space="preserve"> </w:t>
      </w:r>
      <w:r w:rsidRPr="00C6550D">
        <w:rPr>
          <w:color w:val="000000" w:themeColor="text1"/>
          <w:spacing w:val="2"/>
        </w:rPr>
        <w:t>o</w:t>
      </w:r>
      <w:r w:rsidRPr="00C6550D">
        <w:rPr>
          <w:color w:val="000000" w:themeColor="text1"/>
        </w:rPr>
        <w:t>n</w:t>
      </w:r>
      <w:r w:rsidRPr="00C6550D">
        <w:rPr>
          <w:color w:val="000000" w:themeColor="text1"/>
          <w:spacing w:val="32"/>
        </w:rPr>
        <w:t xml:space="preserve"> </w:t>
      </w:r>
      <w:r w:rsidRPr="00C6550D">
        <w:rPr>
          <w:color w:val="000000" w:themeColor="text1"/>
        </w:rPr>
        <w:t>the</w:t>
      </w:r>
      <w:r w:rsidRPr="00C6550D">
        <w:rPr>
          <w:color w:val="000000" w:themeColor="text1"/>
          <w:spacing w:val="34"/>
        </w:rPr>
        <w:t xml:space="preserve"> </w:t>
      </w: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31"/>
        </w:rPr>
        <w:t xml:space="preserve"> </w:t>
      </w:r>
      <w:r w:rsidRPr="00C6550D">
        <w:rPr>
          <w:color w:val="000000" w:themeColor="text1"/>
          <w:spacing w:val="1"/>
        </w:rPr>
        <w:t>Sc</w:t>
      </w:r>
      <w:r w:rsidRPr="00C6550D">
        <w:rPr>
          <w:color w:val="000000" w:themeColor="text1"/>
        </w:rPr>
        <w:t>h</w:t>
      </w:r>
      <w:r w:rsidRPr="00C6550D">
        <w:rPr>
          <w:color w:val="000000" w:themeColor="text1"/>
          <w:spacing w:val="1"/>
        </w:rPr>
        <w:t>e</w:t>
      </w:r>
      <w:r w:rsidRPr="00C6550D">
        <w:rPr>
          <w:color w:val="000000" w:themeColor="text1"/>
          <w:spacing w:val="4"/>
        </w:rPr>
        <w:t>d</w:t>
      </w:r>
      <w:r w:rsidRPr="00C6550D">
        <w:rPr>
          <w:color w:val="000000" w:themeColor="text1"/>
        </w:rPr>
        <w:t>ule</w:t>
      </w:r>
      <w:r w:rsidRPr="00C6550D">
        <w:rPr>
          <w:color w:val="000000" w:themeColor="text1"/>
          <w:spacing w:val="26"/>
        </w:rPr>
        <w:t xml:space="preserve"> </w:t>
      </w:r>
      <w:r w:rsidRPr="00C6550D">
        <w:rPr>
          <w:color w:val="000000" w:themeColor="text1"/>
          <w:spacing w:val="3"/>
        </w:rPr>
        <w:t>t</w:t>
      </w:r>
      <w:r w:rsidRPr="00C6550D">
        <w:rPr>
          <w:color w:val="000000" w:themeColor="text1"/>
        </w:rPr>
        <w:t>he</w:t>
      </w:r>
      <w:r w:rsidRPr="00C6550D">
        <w:rPr>
          <w:color w:val="000000" w:themeColor="text1"/>
          <w:spacing w:val="34"/>
        </w:rPr>
        <w:t xml:space="preserve"> </w:t>
      </w:r>
      <w:r w:rsidRPr="00C6550D">
        <w:rPr>
          <w:color w:val="000000" w:themeColor="text1"/>
          <w:spacing w:val="2"/>
        </w:rPr>
        <w:t>u</w:t>
      </w:r>
      <w:r w:rsidRPr="00C6550D">
        <w:rPr>
          <w:color w:val="000000" w:themeColor="text1"/>
        </w:rPr>
        <w:t>nit</w:t>
      </w:r>
      <w:r w:rsidRPr="00C6550D">
        <w:rPr>
          <w:color w:val="000000" w:themeColor="text1"/>
          <w:spacing w:val="32"/>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s</w:t>
      </w:r>
      <w:r w:rsidRPr="00C6550D">
        <w:rPr>
          <w:color w:val="000000" w:themeColor="text1"/>
          <w:spacing w:val="29"/>
        </w:rPr>
        <w:t xml:space="preserve"> </w:t>
      </w:r>
      <w:r w:rsidRPr="00C6550D">
        <w:rPr>
          <w:color w:val="000000" w:themeColor="text1"/>
          <w:spacing w:val="3"/>
        </w:rPr>
        <w:t>a</w:t>
      </w:r>
      <w:r w:rsidRPr="00C6550D">
        <w:rPr>
          <w:color w:val="000000" w:themeColor="text1"/>
        </w:rPr>
        <w:t>nd</w:t>
      </w:r>
      <w:r w:rsidRPr="00C6550D">
        <w:rPr>
          <w:color w:val="000000" w:themeColor="text1"/>
          <w:spacing w:val="33"/>
        </w:rPr>
        <w:t xml:space="preserve"> </w:t>
      </w:r>
      <w:r w:rsidRPr="00C6550D">
        <w:rPr>
          <w:color w:val="000000" w:themeColor="text1"/>
        </w:rPr>
        <w:t>t</w:t>
      </w:r>
      <w:r w:rsidRPr="00C6550D">
        <w:rPr>
          <w:color w:val="000000" w:themeColor="text1"/>
          <w:spacing w:val="2"/>
        </w:rPr>
        <w:t>o</w:t>
      </w:r>
      <w:r w:rsidRPr="00C6550D">
        <w:rPr>
          <w:color w:val="000000" w:themeColor="text1"/>
        </w:rPr>
        <w:t>t</w:t>
      </w:r>
      <w:r w:rsidRPr="00C6550D">
        <w:rPr>
          <w:color w:val="000000" w:themeColor="text1"/>
          <w:spacing w:val="1"/>
        </w:rPr>
        <w:t>a</w:t>
      </w:r>
      <w:r w:rsidRPr="00C6550D">
        <w:rPr>
          <w:color w:val="000000" w:themeColor="text1"/>
        </w:rPr>
        <w:t>l</w:t>
      </w:r>
      <w:r w:rsidRPr="00C6550D">
        <w:rPr>
          <w:color w:val="000000" w:themeColor="text1"/>
          <w:spacing w:val="32"/>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30"/>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s</w:t>
      </w:r>
      <w:r w:rsidRPr="00C6550D">
        <w:rPr>
          <w:color w:val="000000" w:themeColor="text1"/>
          <w:spacing w:val="29"/>
        </w:rPr>
        <w:t xml:space="preserve"> </w:t>
      </w:r>
      <w:r w:rsidRPr="00C6550D">
        <w:rPr>
          <w:color w:val="000000" w:themeColor="text1"/>
          <w:spacing w:val="2"/>
        </w:rPr>
        <w:t>o</w:t>
      </w:r>
      <w:r w:rsidRPr="00C6550D">
        <w:rPr>
          <w:color w:val="000000" w:themeColor="text1"/>
        </w:rPr>
        <w:t>f</w:t>
      </w:r>
      <w:r w:rsidRPr="00C6550D">
        <w:rPr>
          <w:color w:val="000000" w:themeColor="text1"/>
          <w:spacing w:val="32"/>
        </w:rPr>
        <w:t xml:space="preserve"> </w:t>
      </w:r>
      <w:r w:rsidRPr="00C6550D">
        <w:rPr>
          <w:color w:val="000000" w:themeColor="text1"/>
          <w:spacing w:val="3"/>
        </w:rPr>
        <w:t>t</w:t>
      </w:r>
      <w:r w:rsidRPr="00C6550D">
        <w:rPr>
          <w:color w:val="000000" w:themeColor="text1"/>
        </w:rPr>
        <w:t>he</w:t>
      </w:r>
      <w:r w:rsidRPr="00C6550D">
        <w:rPr>
          <w:color w:val="000000" w:themeColor="text1"/>
          <w:spacing w:val="34"/>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26"/>
        </w:rPr>
        <w:t xml:space="preserve"> </w:t>
      </w:r>
      <w:r w:rsidRPr="00C6550D">
        <w:rPr>
          <w:color w:val="000000" w:themeColor="text1"/>
        </w:rPr>
        <w:t>it</w:t>
      </w:r>
    </w:p>
    <w:p w:rsidR="00FE7AB7" w:rsidRPr="00C6550D" w:rsidRDefault="002B432B">
      <w:pPr>
        <w:spacing w:before="10" w:line="249" w:lineRule="auto"/>
        <w:ind w:left="660" w:right="85"/>
        <w:jc w:val="both"/>
        <w:rPr>
          <w:color w:val="000000" w:themeColor="text1"/>
        </w:rPr>
      </w:pP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p</w:t>
      </w:r>
      <w:r w:rsidRPr="00C6550D">
        <w:rPr>
          <w:color w:val="000000" w:themeColor="text1"/>
          <w:spacing w:val="2"/>
        </w:rPr>
        <w:t>o</w:t>
      </w:r>
      <w:r w:rsidRPr="00C6550D">
        <w:rPr>
          <w:color w:val="000000" w:themeColor="text1"/>
        </w:rPr>
        <w:t>s</w:t>
      </w:r>
      <w:r w:rsidRPr="00C6550D">
        <w:rPr>
          <w:color w:val="000000" w:themeColor="text1"/>
          <w:spacing w:val="1"/>
        </w:rPr>
        <w:t>e</w:t>
      </w:r>
      <w:r w:rsidRPr="00C6550D">
        <w:rPr>
          <w:color w:val="000000" w:themeColor="text1"/>
        </w:rPr>
        <w:t>s</w:t>
      </w:r>
      <w:r w:rsidRPr="00C6550D">
        <w:rPr>
          <w:color w:val="000000" w:themeColor="text1"/>
          <w:spacing w:val="-8"/>
        </w:rPr>
        <w:t xml:space="preserve"> </w:t>
      </w:r>
      <w:r w:rsidRPr="00C6550D">
        <w:rPr>
          <w:color w:val="000000" w:themeColor="text1"/>
        </w:rPr>
        <w:t>to</w:t>
      </w:r>
      <w:r w:rsidRPr="00C6550D">
        <w:rPr>
          <w:color w:val="000000" w:themeColor="text1"/>
          <w:spacing w:val="4"/>
        </w:rPr>
        <w:t xml:space="preserve"> </w:t>
      </w:r>
      <w:r w:rsidRPr="00C6550D">
        <w:rPr>
          <w:color w:val="000000" w:themeColor="text1"/>
          <w:spacing w:val="2"/>
        </w:rPr>
        <w:t>s</w:t>
      </w:r>
      <w:r w:rsidRPr="00C6550D">
        <w:rPr>
          <w:color w:val="000000" w:themeColor="text1"/>
        </w:rPr>
        <w:t>u</w:t>
      </w:r>
      <w:r w:rsidRPr="00C6550D">
        <w:rPr>
          <w:color w:val="000000" w:themeColor="text1"/>
          <w:spacing w:val="2"/>
        </w:rPr>
        <w:t>pp</w:t>
      </w:r>
      <w:r w:rsidRPr="00C6550D">
        <w:rPr>
          <w:color w:val="000000" w:themeColor="text1"/>
          <w:spacing w:val="3"/>
        </w:rPr>
        <w:t>l</w:t>
      </w:r>
      <w:r w:rsidRPr="00C6550D">
        <w:rPr>
          <w:color w:val="000000" w:themeColor="text1"/>
        </w:rPr>
        <w:t>y</w:t>
      </w:r>
      <w:r w:rsidRPr="00C6550D">
        <w:rPr>
          <w:color w:val="000000" w:themeColor="text1"/>
          <w:spacing w:val="-8"/>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6"/>
        </w:rPr>
        <w:t xml:space="preserve"> </w:t>
      </w:r>
      <w:r w:rsidRPr="00C6550D">
        <w:rPr>
          <w:color w:val="000000" w:themeColor="text1"/>
          <w:spacing w:val="4"/>
        </w:rPr>
        <w:t>T</w:t>
      </w:r>
      <w:r w:rsidRPr="00C6550D">
        <w:rPr>
          <w:color w:val="000000" w:themeColor="text1"/>
        </w:rPr>
        <w:t>o</w:t>
      </w:r>
      <w:r w:rsidRPr="00C6550D">
        <w:rPr>
          <w:color w:val="000000" w:themeColor="text1"/>
          <w:spacing w:val="3"/>
        </w:rPr>
        <w:t xml:space="preserve"> </w:t>
      </w:r>
      <w:r w:rsidRPr="00C6550D">
        <w:rPr>
          <w:color w:val="000000" w:themeColor="text1"/>
        </w:rPr>
        <w:t xml:space="preserve">this </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rPr>
        <w:t>, the</w:t>
      </w:r>
      <w:r w:rsidRPr="00C6550D">
        <w:rPr>
          <w:color w:val="000000" w:themeColor="text1"/>
          <w:spacing w:val="6"/>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4"/>
        </w:rPr>
        <w:t>d</w:t>
      </w:r>
      <w:r w:rsidRPr="00C6550D">
        <w:rPr>
          <w:color w:val="000000" w:themeColor="text1"/>
          <w:spacing w:val="1"/>
        </w:rPr>
        <w:t>erer</w:t>
      </w:r>
      <w:r w:rsidRPr="00C6550D">
        <w:rPr>
          <w:color w:val="000000" w:themeColor="text1"/>
        </w:rPr>
        <w:t>s</w:t>
      </w:r>
      <w:r w:rsidRPr="00C6550D">
        <w:rPr>
          <w:color w:val="000000" w:themeColor="text1"/>
          <w:spacing w:val="-6"/>
        </w:rPr>
        <w:t xml:space="preserve"> </w:t>
      </w:r>
      <w:r w:rsidRPr="00C6550D">
        <w:rPr>
          <w:color w:val="000000" w:themeColor="text1"/>
          <w:spacing w:val="1"/>
        </w:rPr>
        <w:t>ar</w:t>
      </w:r>
      <w:r w:rsidRPr="00C6550D">
        <w:rPr>
          <w:color w:val="000000" w:themeColor="text1"/>
        </w:rPr>
        <w:t>e</w:t>
      </w:r>
      <w:r w:rsidRPr="00C6550D">
        <w:rPr>
          <w:color w:val="000000" w:themeColor="text1"/>
          <w:spacing w:val="3"/>
        </w:rPr>
        <w:t xml:space="preserve"> </w:t>
      </w:r>
      <w:r w:rsidRPr="00C6550D">
        <w:rPr>
          <w:color w:val="000000" w:themeColor="text1"/>
          <w:spacing w:val="1"/>
        </w:rPr>
        <w:t>a</w:t>
      </w:r>
      <w:r w:rsidRPr="00C6550D">
        <w:rPr>
          <w:color w:val="000000" w:themeColor="text1"/>
        </w:rPr>
        <w:t>ll</w:t>
      </w:r>
      <w:r w:rsidRPr="00C6550D">
        <w:rPr>
          <w:color w:val="000000" w:themeColor="text1"/>
          <w:spacing w:val="4"/>
        </w:rPr>
        <w:t>o</w:t>
      </w:r>
      <w:r w:rsidRPr="00C6550D">
        <w:rPr>
          <w:color w:val="000000" w:themeColor="text1"/>
          <w:spacing w:val="-3"/>
        </w:rPr>
        <w:t>w</w:t>
      </w:r>
      <w:r w:rsidRPr="00C6550D">
        <w:rPr>
          <w:color w:val="000000" w:themeColor="text1"/>
          <w:spacing w:val="1"/>
        </w:rPr>
        <w:t>e</w:t>
      </w:r>
      <w:r w:rsidRPr="00C6550D">
        <w:rPr>
          <w:color w:val="000000" w:themeColor="text1"/>
        </w:rPr>
        <w:t>d</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3"/>
        </w:rPr>
        <w:t xml:space="preserve"> </w:t>
      </w:r>
      <w:r w:rsidRPr="00C6550D">
        <w:rPr>
          <w:color w:val="000000" w:themeColor="text1"/>
          <w:spacing w:val="2"/>
        </w:rPr>
        <w:t>op</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4"/>
        </w:rPr>
        <w:t xml:space="preserve"> </w:t>
      </w:r>
      <w:r w:rsidRPr="00C6550D">
        <w:rPr>
          <w:color w:val="000000" w:themeColor="text1"/>
        </w:rPr>
        <w:t>to</w:t>
      </w:r>
      <w:r w:rsidRPr="00C6550D">
        <w:rPr>
          <w:color w:val="000000" w:themeColor="text1"/>
          <w:spacing w:val="7"/>
        </w:rPr>
        <w:t xml:space="preserve"> </w:t>
      </w:r>
      <w:r w:rsidRPr="00C6550D">
        <w:rPr>
          <w:color w:val="000000" w:themeColor="text1"/>
        </w:rPr>
        <w:t>su</w:t>
      </w:r>
      <w:r w:rsidRPr="00C6550D">
        <w:rPr>
          <w:color w:val="000000" w:themeColor="text1"/>
          <w:spacing w:val="4"/>
        </w:rPr>
        <w:t>b</w:t>
      </w:r>
      <w:r w:rsidRPr="00C6550D">
        <w:rPr>
          <w:color w:val="000000" w:themeColor="text1"/>
        </w:rPr>
        <w:t>mit</w:t>
      </w:r>
      <w:r w:rsidRPr="00C6550D">
        <w:rPr>
          <w:color w:val="000000" w:themeColor="text1"/>
          <w:spacing w:val="-5"/>
        </w:rPr>
        <w:t xml:space="preserve"> </w:t>
      </w:r>
      <w:r w:rsidRPr="00C6550D">
        <w:rPr>
          <w:color w:val="000000" w:themeColor="text1"/>
          <w:spacing w:val="3"/>
        </w:rPr>
        <w:t>t</w:t>
      </w:r>
      <w:r w:rsidRPr="00C6550D">
        <w:rPr>
          <w:color w:val="000000" w:themeColor="text1"/>
        </w:rPr>
        <w:t>he</w:t>
      </w:r>
      <w:r w:rsidRPr="00C6550D">
        <w:rPr>
          <w:color w:val="000000" w:themeColor="text1"/>
          <w:spacing w:val="3"/>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 xml:space="preserve">s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8"/>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14"/>
        </w:rPr>
        <w:t xml:space="preserve"> </w:t>
      </w:r>
      <w:r w:rsidRPr="00C6550D">
        <w:rPr>
          <w:color w:val="000000" w:themeColor="text1"/>
          <w:spacing w:val="2"/>
        </w:rPr>
        <w:t>o</w:t>
      </w:r>
      <w:r w:rsidRPr="00C6550D">
        <w:rPr>
          <w:color w:val="000000" w:themeColor="text1"/>
        </w:rPr>
        <w:t>ne</w:t>
      </w:r>
      <w:r w:rsidRPr="00C6550D">
        <w:rPr>
          <w:color w:val="000000" w:themeColor="text1"/>
          <w:spacing w:val="17"/>
        </w:rPr>
        <w:t xml:space="preserve"> </w:t>
      </w:r>
      <w:r w:rsidRPr="00C6550D">
        <w:rPr>
          <w:color w:val="000000" w:themeColor="text1"/>
          <w:spacing w:val="2"/>
        </w:rPr>
        <w:t>o</w:t>
      </w:r>
      <w:r w:rsidRPr="00C6550D">
        <w:rPr>
          <w:color w:val="000000" w:themeColor="text1"/>
        </w:rPr>
        <w:t>r</w:t>
      </w:r>
      <w:r w:rsidRPr="00C6550D">
        <w:rPr>
          <w:color w:val="000000" w:themeColor="text1"/>
          <w:spacing w:val="21"/>
        </w:rPr>
        <w:t xml:space="preserve"> </w:t>
      </w:r>
      <w:r w:rsidRPr="00C6550D">
        <w:rPr>
          <w:color w:val="000000" w:themeColor="text1"/>
          <w:spacing w:val="-3"/>
        </w:rPr>
        <w:t>m</w:t>
      </w:r>
      <w:r w:rsidRPr="00C6550D">
        <w:rPr>
          <w:color w:val="000000" w:themeColor="text1"/>
          <w:spacing w:val="2"/>
        </w:rPr>
        <w:t>o</w:t>
      </w:r>
      <w:r w:rsidRPr="00C6550D">
        <w:rPr>
          <w:color w:val="000000" w:themeColor="text1"/>
          <w:spacing w:val="1"/>
        </w:rPr>
        <w:t>r</w:t>
      </w:r>
      <w:r w:rsidRPr="00C6550D">
        <w:rPr>
          <w:color w:val="000000" w:themeColor="text1"/>
        </w:rPr>
        <w:t>e</w:t>
      </w:r>
      <w:r w:rsidRPr="00C6550D">
        <w:rPr>
          <w:color w:val="000000" w:themeColor="text1"/>
          <w:spacing w:val="14"/>
        </w:rPr>
        <w:t xml:space="preserve"> </w:t>
      </w:r>
      <w:r w:rsidRPr="00C6550D">
        <w:rPr>
          <w:color w:val="000000" w:themeColor="text1"/>
        </w:rPr>
        <w:t>s</w:t>
      </w:r>
      <w:r w:rsidRPr="00C6550D">
        <w:rPr>
          <w:color w:val="000000" w:themeColor="text1"/>
          <w:spacing w:val="3"/>
        </w:rPr>
        <w:t>c</w:t>
      </w:r>
      <w:r w:rsidRPr="00C6550D">
        <w:rPr>
          <w:color w:val="000000" w:themeColor="text1"/>
        </w:rPr>
        <w:t>h</w:t>
      </w:r>
      <w:r w:rsidRPr="00C6550D">
        <w:rPr>
          <w:color w:val="000000" w:themeColor="text1"/>
          <w:spacing w:val="1"/>
        </w:rPr>
        <w:t>e</w:t>
      </w:r>
      <w:r w:rsidRPr="00C6550D">
        <w:rPr>
          <w:color w:val="000000" w:themeColor="text1"/>
          <w:spacing w:val="2"/>
        </w:rPr>
        <w:t>du</w:t>
      </w:r>
      <w:r w:rsidRPr="00C6550D">
        <w:rPr>
          <w:color w:val="000000" w:themeColor="text1"/>
        </w:rPr>
        <w:t>l</w:t>
      </w:r>
      <w:r w:rsidRPr="00C6550D">
        <w:rPr>
          <w:color w:val="000000" w:themeColor="text1"/>
          <w:spacing w:val="1"/>
        </w:rPr>
        <w:t>e</w:t>
      </w:r>
      <w:r w:rsidRPr="00C6550D">
        <w:rPr>
          <w:color w:val="000000" w:themeColor="text1"/>
        </w:rPr>
        <w:t>s</w:t>
      </w:r>
      <w:r w:rsidRPr="00C6550D">
        <w:rPr>
          <w:color w:val="000000" w:themeColor="text1"/>
          <w:spacing w:val="8"/>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12"/>
        </w:rPr>
        <w:t xml:space="preserve"> </w:t>
      </w:r>
      <w:r w:rsidRPr="00C6550D">
        <w:rPr>
          <w:color w:val="000000" w:themeColor="text1"/>
        </w:rPr>
        <w:t>in</w:t>
      </w:r>
      <w:r w:rsidRPr="00C6550D">
        <w:rPr>
          <w:color w:val="000000" w:themeColor="text1"/>
          <w:spacing w:val="18"/>
        </w:rPr>
        <w:t xml:space="preserve"> </w:t>
      </w:r>
      <w:r w:rsidRPr="00C6550D">
        <w:rPr>
          <w:color w:val="000000" w:themeColor="text1"/>
        </w:rPr>
        <w:t>the</w:t>
      </w:r>
      <w:r w:rsidRPr="00C6550D">
        <w:rPr>
          <w:color w:val="000000" w:themeColor="text1"/>
          <w:spacing w:val="21"/>
        </w:rPr>
        <w:t xml:space="preserve"> </w:t>
      </w:r>
      <w:r w:rsidRPr="00C6550D">
        <w:rPr>
          <w:color w:val="000000" w:themeColor="text1"/>
          <w:spacing w:val="-1"/>
        </w:rPr>
        <w:t>‘</w:t>
      </w:r>
      <w:r w:rsidRPr="00C6550D">
        <w:rPr>
          <w:color w:val="000000" w:themeColor="text1"/>
          <w:spacing w:val="1"/>
        </w:rPr>
        <w:t>S</w:t>
      </w:r>
      <w:r w:rsidRPr="00C6550D">
        <w:rPr>
          <w:color w:val="000000" w:themeColor="text1"/>
          <w:spacing w:val="3"/>
        </w:rPr>
        <w:t>c</w:t>
      </w:r>
      <w:r w:rsidRPr="00C6550D">
        <w:rPr>
          <w:color w:val="000000" w:themeColor="text1"/>
        </w:rPr>
        <w:t>h</w:t>
      </w:r>
      <w:r w:rsidRPr="00C6550D">
        <w:rPr>
          <w:color w:val="000000" w:themeColor="text1"/>
          <w:spacing w:val="1"/>
        </w:rPr>
        <w:t>e</w:t>
      </w:r>
      <w:r w:rsidRPr="00C6550D">
        <w:rPr>
          <w:color w:val="000000" w:themeColor="text1"/>
          <w:spacing w:val="2"/>
        </w:rPr>
        <w:t>du</w:t>
      </w:r>
      <w:r w:rsidRPr="00C6550D">
        <w:rPr>
          <w:color w:val="000000" w:themeColor="text1"/>
          <w:spacing w:val="3"/>
        </w:rPr>
        <w:t>l</w:t>
      </w:r>
      <w:r w:rsidRPr="00C6550D">
        <w:rPr>
          <w:color w:val="000000" w:themeColor="text1"/>
        </w:rPr>
        <w:t>e</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16"/>
        </w:rPr>
        <w:t xml:space="preserve"> </w:t>
      </w:r>
      <w:r w:rsidRPr="00C6550D">
        <w:rPr>
          <w:color w:val="000000" w:themeColor="text1"/>
        </w:rPr>
        <w:t>R</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1"/>
        </w:rPr>
        <w:t>r</w:t>
      </w:r>
      <w:r w:rsidRPr="00C6550D">
        <w:rPr>
          <w:color w:val="000000" w:themeColor="text1"/>
          <w:spacing w:val="3"/>
        </w:rPr>
        <w:t>e</w:t>
      </w:r>
      <w:r w:rsidRPr="00C6550D">
        <w:rPr>
          <w:color w:val="000000" w:themeColor="text1"/>
        </w:rPr>
        <w:t>m</w:t>
      </w:r>
      <w:r w:rsidRPr="00C6550D">
        <w:rPr>
          <w:color w:val="000000" w:themeColor="text1"/>
          <w:spacing w:val="1"/>
        </w:rPr>
        <w:t>e</w:t>
      </w:r>
      <w:r w:rsidRPr="00C6550D">
        <w:rPr>
          <w:color w:val="000000" w:themeColor="text1"/>
        </w:rPr>
        <w:t>n</w:t>
      </w:r>
      <w:r w:rsidRPr="00C6550D">
        <w:rPr>
          <w:color w:val="000000" w:themeColor="text1"/>
          <w:spacing w:val="3"/>
        </w:rPr>
        <w:t>t</w:t>
      </w:r>
      <w:r w:rsidRPr="00C6550D">
        <w:rPr>
          <w:color w:val="000000" w:themeColor="text1"/>
          <w:spacing w:val="2"/>
        </w:rPr>
        <w:t>s</w:t>
      </w:r>
      <w:r w:rsidRPr="00C6550D">
        <w:rPr>
          <w:color w:val="000000" w:themeColor="text1"/>
        </w:rPr>
        <w:t xml:space="preserve">’ </w:t>
      </w:r>
      <w:r w:rsidRPr="00C6550D">
        <w:rPr>
          <w:color w:val="000000" w:themeColor="text1"/>
          <w:spacing w:val="1"/>
        </w:rPr>
        <w:t>a</w:t>
      </w:r>
      <w:r w:rsidRPr="00C6550D">
        <w:rPr>
          <w:color w:val="000000" w:themeColor="text1"/>
        </w:rPr>
        <w:t>nd</w:t>
      </w:r>
      <w:r w:rsidRPr="00C6550D">
        <w:rPr>
          <w:color w:val="000000" w:themeColor="text1"/>
          <w:spacing w:val="18"/>
        </w:rPr>
        <w:t xml:space="preserve"> </w:t>
      </w:r>
      <w:r w:rsidRPr="00C6550D">
        <w:rPr>
          <w:color w:val="000000" w:themeColor="text1"/>
        </w:rPr>
        <w:t>to</w:t>
      </w:r>
      <w:r w:rsidRPr="00C6550D">
        <w:rPr>
          <w:color w:val="000000" w:themeColor="text1"/>
          <w:spacing w:val="20"/>
        </w:rPr>
        <w:t xml:space="preserve"> </w:t>
      </w:r>
      <w:r w:rsidRPr="00C6550D">
        <w:rPr>
          <w:color w:val="000000" w:themeColor="text1"/>
          <w:spacing w:val="2"/>
        </w:rPr>
        <w:t>o</w:t>
      </w:r>
      <w:r w:rsidRPr="00C6550D">
        <w:rPr>
          <w:color w:val="000000" w:themeColor="text1"/>
          <w:spacing w:val="-1"/>
        </w:rPr>
        <w:t>ff</w:t>
      </w:r>
      <w:r w:rsidRPr="00C6550D">
        <w:rPr>
          <w:color w:val="000000" w:themeColor="text1"/>
          <w:spacing w:val="1"/>
        </w:rPr>
        <w:t>e</w:t>
      </w:r>
      <w:r w:rsidRPr="00C6550D">
        <w:rPr>
          <w:color w:val="000000" w:themeColor="text1"/>
        </w:rPr>
        <w:t>r</w:t>
      </w:r>
      <w:r w:rsidRPr="00C6550D">
        <w:rPr>
          <w:color w:val="000000" w:themeColor="text1"/>
          <w:spacing w:val="16"/>
        </w:rPr>
        <w:t xml:space="preserve"> </w:t>
      </w:r>
      <w:r w:rsidRPr="00C6550D">
        <w:rPr>
          <w:color w:val="000000" w:themeColor="text1"/>
          <w:spacing w:val="2"/>
        </w:rPr>
        <w:t>d</w:t>
      </w:r>
      <w:r w:rsidRPr="00C6550D">
        <w:rPr>
          <w:color w:val="000000" w:themeColor="text1"/>
        </w:rPr>
        <w:t>is</w:t>
      </w:r>
      <w:r w:rsidRPr="00C6550D">
        <w:rPr>
          <w:color w:val="000000" w:themeColor="text1"/>
          <w:spacing w:val="1"/>
        </w:rPr>
        <w:t>c</w:t>
      </w:r>
      <w:r w:rsidRPr="00C6550D">
        <w:rPr>
          <w:color w:val="000000" w:themeColor="text1"/>
          <w:spacing w:val="2"/>
        </w:rPr>
        <w:t>ou</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rPr>
        <w:t xml:space="preserve">r </w:t>
      </w:r>
      <w:r w:rsidRPr="00C6550D">
        <w:rPr>
          <w:color w:val="000000" w:themeColor="text1"/>
          <w:spacing w:val="1"/>
        </w:rPr>
        <w:t>c</w:t>
      </w:r>
      <w:r w:rsidRPr="00C6550D">
        <w:rPr>
          <w:color w:val="000000" w:themeColor="text1"/>
          <w:spacing w:val="2"/>
        </w:rPr>
        <w:t>o</w:t>
      </w:r>
      <w:r w:rsidRPr="00C6550D">
        <w:rPr>
          <w:color w:val="000000" w:themeColor="text1"/>
          <w:spacing w:val="-3"/>
        </w:rPr>
        <w:t>m</w:t>
      </w:r>
      <w:r w:rsidRPr="00C6550D">
        <w:rPr>
          <w:color w:val="000000" w:themeColor="text1"/>
          <w:spacing w:val="2"/>
        </w:rPr>
        <w:t>b</w:t>
      </w:r>
      <w:r w:rsidRPr="00C6550D">
        <w:rPr>
          <w:color w:val="000000" w:themeColor="text1"/>
          <w:spacing w:val="3"/>
        </w:rPr>
        <w:t>i</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3"/>
        </w:rPr>
        <w:t xml:space="preserve"> </w:t>
      </w:r>
      <w:r w:rsidRPr="00C6550D">
        <w:rPr>
          <w:color w:val="000000" w:themeColor="text1"/>
        </w:rPr>
        <w:t>s</w:t>
      </w:r>
      <w:r w:rsidRPr="00C6550D">
        <w:rPr>
          <w:color w:val="000000" w:themeColor="text1"/>
          <w:spacing w:val="1"/>
        </w:rPr>
        <w:t>c</w:t>
      </w:r>
      <w:r w:rsidRPr="00C6550D">
        <w:rPr>
          <w:color w:val="000000" w:themeColor="text1"/>
        </w:rPr>
        <w:t>h</w:t>
      </w:r>
      <w:r w:rsidRPr="00C6550D">
        <w:rPr>
          <w:color w:val="000000" w:themeColor="text1"/>
          <w:spacing w:val="1"/>
        </w:rPr>
        <w:t>e</w:t>
      </w:r>
      <w:r w:rsidRPr="00C6550D">
        <w:rPr>
          <w:color w:val="000000" w:themeColor="text1"/>
          <w:spacing w:val="4"/>
        </w:rPr>
        <w:t>d</w:t>
      </w:r>
      <w:r w:rsidRPr="00C6550D">
        <w:rPr>
          <w:color w:val="000000" w:themeColor="text1"/>
        </w:rPr>
        <w:t>ul</w:t>
      </w:r>
      <w:r w:rsidRPr="00C6550D">
        <w:rPr>
          <w:color w:val="000000" w:themeColor="text1"/>
          <w:spacing w:val="1"/>
        </w:rPr>
        <w:t>e</w:t>
      </w:r>
      <w:r w:rsidRPr="00C6550D">
        <w:rPr>
          <w:color w:val="000000" w:themeColor="text1"/>
        </w:rPr>
        <w:t>s.</w:t>
      </w:r>
      <w:r w:rsidRPr="00C6550D">
        <w:rPr>
          <w:color w:val="000000" w:themeColor="text1"/>
          <w:spacing w:val="2"/>
        </w:rPr>
        <w:t xml:space="preserve"> </w:t>
      </w:r>
      <w:r w:rsidRPr="00C6550D">
        <w:rPr>
          <w:color w:val="000000" w:themeColor="text1"/>
          <w:spacing w:val="1"/>
        </w:rPr>
        <w:t>H</w:t>
      </w:r>
      <w:r w:rsidRPr="00C6550D">
        <w:rPr>
          <w:color w:val="000000" w:themeColor="text1"/>
          <w:spacing w:val="4"/>
        </w:rPr>
        <w:t>o</w:t>
      </w:r>
      <w:r w:rsidRPr="00C6550D">
        <w:rPr>
          <w:color w:val="000000" w:themeColor="text1"/>
          <w:spacing w:val="-1"/>
        </w:rPr>
        <w:t>w</w:t>
      </w:r>
      <w:r w:rsidRPr="00C6550D">
        <w:rPr>
          <w:color w:val="000000" w:themeColor="text1"/>
          <w:spacing w:val="1"/>
        </w:rPr>
        <w:t>e</w:t>
      </w:r>
      <w:r w:rsidRPr="00C6550D">
        <w:rPr>
          <w:color w:val="000000" w:themeColor="text1"/>
        </w:rPr>
        <w:t>v</w:t>
      </w:r>
      <w:r w:rsidRPr="00C6550D">
        <w:rPr>
          <w:color w:val="000000" w:themeColor="text1"/>
          <w:spacing w:val="3"/>
        </w:rPr>
        <w:t>e</w:t>
      </w:r>
      <w:r w:rsidRPr="00C6550D">
        <w:rPr>
          <w:color w:val="000000" w:themeColor="text1"/>
          <w:spacing w:val="1"/>
        </w:rPr>
        <w:t>r</w:t>
      </w:r>
      <w:r w:rsidRPr="00C6550D">
        <w:rPr>
          <w:color w:val="000000" w:themeColor="text1"/>
        </w:rPr>
        <w:t>,</w:t>
      </w:r>
      <w:r w:rsidRPr="00C6550D">
        <w:rPr>
          <w:color w:val="000000" w:themeColor="text1"/>
          <w:spacing w:val="2"/>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s</w:t>
      </w:r>
      <w:r w:rsidRPr="00C6550D">
        <w:rPr>
          <w:color w:val="000000" w:themeColor="text1"/>
          <w:spacing w:val="3"/>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10"/>
        </w:rPr>
        <w:t xml:space="preserve"> </w:t>
      </w:r>
      <w:r w:rsidRPr="00C6550D">
        <w:rPr>
          <w:color w:val="000000" w:themeColor="text1"/>
          <w:spacing w:val="2"/>
        </w:rPr>
        <w:t>q</w:t>
      </w:r>
      <w:r w:rsidRPr="00C6550D">
        <w:rPr>
          <w:color w:val="000000" w:themeColor="text1"/>
        </w:rPr>
        <w:t>u</w:t>
      </w:r>
      <w:r w:rsidRPr="00C6550D">
        <w:rPr>
          <w:color w:val="000000" w:themeColor="text1"/>
          <w:spacing w:val="2"/>
        </w:rPr>
        <w:t>o</w:t>
      </w:r>
      <w:r w:rsidRPr="00C6550D">
        <w:rPr>
          <w:color w:val="000000" w:themeColor="text1"/>
        </w:rPr>
        <w:t>te</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2"/>
        </w:rPr>
        <w:t xml:space="preserve"> </w:t>
      </w:r>
      <w:r w:rsidRPr="00C6550D">
        <w:rPr>
          <w:color w:val="000000" w:themeColor="text1"/>
        </w:rPr>
        <w:t>the</w:t>
      </w:r>
      <w:r w:rsidRPr="00C6550D">
        <w:rPr>
          <w:color w:val="000000" w:themeColor="text1"/>
          <w:spacing w:val="12"/>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rPr>
        <w:t>l</w:t>
      </w:r>
      <w:r w:rsidRPr="00C6550D">
        <w:rPr>
          <w:color w:val="000000" w:themeColor="text1"/>
          <w:spacing w:val="1"/>
        </w:rPr>
        <w:t>e</w:t>
      </w:r>
      <w:r w:rsidRPr="00C6550D">
        <w:rPr>
          <w:color w:val="000000" w:themeColor="text1"/>
        </w:rPr>
        <w:t>te</w:t>
      </w:r>
      <w:r w:rsidRPr="00C6550D">
        <w:rPr>
          <w:color w:val="000000" w:themeColor="text1"/>
          <w:spacing w:val="5"/>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w:t>
      </w:r>
      <w:r w:rsidRPr="00C6550D">
        <w:rPr>
          <w:color w:val="000000" w:themeColor="text1"/>
          <w:spacing w:val="3"/>
        </w:rPr>
        <w:t>e</w:t>
      </w:r>
      <w:r w:rsidRPr="00C6550D">
        <w:rPr>
          <w:color w:val="000000" w:themeColor="text1"/>
          <w:spacing w:val="-3"/>
        </w:rPr>
        <w:t>m</w:t>
      </w:r>
      <w:r w:rsidRPr="00C6550D">
        <w:rPr>
          <w:color w:val="000000" w:themeColor="text1"/>
          <w:spacing w:val="3"/>
        </w:rPr>
        <w:t>e</w:t>
      </w:r>
      <w:r w:rsidRPr="00C6550D">
        <w:rPr>
          <w:color w:val="000000" w:themeColor="text1"/>
        </w:rPr>
        <w:t xml:space="preserve">nt </w:t>
      </w:r>
      <w:r w:rsidRPr="00C6550D">
        <w:rPr>
          <w:color w:val="000000" w:themeColor="text1"/>
          <w:spacing w:val="2"/>
        </w:rPr>
        <w:t>o</w:t>
      </w:r>
      <w:r w:rsidRPr="00C6550D">
        <w:rPr>
          <w:color w:val="000000" w:themeColor="text1"/>
        </w:rPr>
        <w:t>f</w:t>
      </w:r>
      <w:r w:rsidRPr="00C6550D">
        <w:rPr>
          <w:color w:val="000000" w:themeColor="text1"/>
          <w:spacing w:val="13"/>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5"/>
        </w:rPr>
        <w:t xml:space="preserve"> </w:t>
      </w:r>
      <w:r w:rsidRPr="00C6550D">
        <w:rPr>
          <w:color w:val="000000" w:themeColor="text1"/>
          <w:spacing w:val="1"/>
        </w:rPr>
        <w:t>a</w:t>
      </w:r>
      <w:r w:rsidRPr="00C6550D">
        <w:rPr>
          <w:color w:val="000000" w:themeColor="text1"/>
        </w:rPr>
        <w:t>nd</w:t>
      </w:r>
      <w:r w:rsidRPr="00C6550D">
        <w:rPr>
          <w:color w:val="000000" w:themeColor="text1"/>
          <w:spacing w:val="12"/>
        </w:rPr>
        <w:t xml:space="preserve"> </w:t>
      </w:r>
      <w:r w:rsidRPr="00C6550D">
        <w:rPr>
          <w:color w:val="000000" w:themeColor="text1"/>
        </w:rPr>
        <w:t>s</w:t>
      </w:r>
      <w:r w:rsidRPr="00C6550D">
        <w:rPr>
          <w:color w:val="000000" w:themeColor="text1"/>
          <w:spacing w:val="1"/>
        </w:rPr>
        <w:t>er</w:t>
      </w:r>
      <w:r w:rsidRPr="00C6550D">
        <w:rPr>
          <w:color w:val="000000" w:themeColor="text1"/>
        </w:rPr>
        <w:t>vi</w:t>
      </w:r>
      <w:r w:rsidRPr="00C6550D">
        <w:rPr>
          <w:color w:val="000000" w:themeColor="text1"/>
          <w:spacing w:val="1"/>
        </w:rPr>
        <w:t>ce</w:t>
      </w:r>
      <w:r w:rsidRPr="00C6550D">
        <w:rPr>
          <w:color w:val="000000" w:themeColor="text1"/>
        </w:rPr>
        <w:t>s 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12"/>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2"/>
        </w:rPr>
        <w:t xml:space="preserve"> </w:t>
      </w:r>
      <w:r w:rsidRPr="00C6550D">
        <w:rPr>
          <w:color w:val="000000" w:themeColor="text1"/>
          <w:spacing w:val="1"/>
        </w:rPr>
        <w:t>eac</w:t>
      </w:r>
      <w:r w:rsidRPr="00C6550D">
        <w:rPr>
          <w:color w:val="000000" w:themeColor="text1"/>
        </w:rPr>
        <w:t>h</w:t>
      </w:r>
      <w:r w:rsidRPr="00C6550D">
        <w:rPr>
          <w:color w:val="000000" w:themeColor="text1"/>
          <w:spacing w:val="16"/>
        </w:rPr>
        <w:t xml:space="preserve"> </w:t>
      </w:r>
      <w:r w:rsidRPr="00C6550D">
        <w:rPr>
          <w:color w:val="000000" w:themeColor="text1"/>
        </w:rPr>
        <w:t>s</w:t>
      </w:r>
      <w:r w:rsidRPr="00C6550D">
        <w:rPr>
          <w:color w:val="000000" w:themeColor="text1"/>
          <w:spacing w:val="1"/>
        </w:rPr>
        <w:t>c</w:t>
      </w:r>
      <w:r w:rsidRPr="00C6550D">
        <w:rPr>
          <w:color w:val="000000" w:themeColor="text1"/>
        </w:rPr>
        <w:t>h</w:t>
      </w:r>
      <w:r w:rsidRPr="00C6550D">
        <w:rPr>
          <w:color w:val="000000" w:themeColor="text1"/>
          <w:spacing w:val="1"/>
        </w:rPr>
        <w:t>e</w:t>
      </w:r>
      <w:r w:rsidRPr="00C6550D">
        <w:rPr>
          <w:color w:val="000000" w:themeColor="text1"/>
          <w:spacing w:val="4"/>
        </w:rPr>
        <w:t>d</w:t>
      </w:r>
      <w:r w:rsidRPr="00C6550D">
        <w:rPr>
          <w:color w:val="000000" w:themeColor="text1"/>
        </w:rPr>
        <w:t>ule</w:t>
      </w:r>
      <w:r w:rsidRPr="00C6550D">
        <w:rPr>
          <w:color w:val="000000" w:themeColor="text1"/>
          <w:spacing w:val="11"/>
        </w:rPr>
        <w:t xml:space="preserve"> </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rPr>
        <w:t>a</w:t>
      </w:r>
      <w:r w:rsidRPr="00C6550D">
        <w:rPr>
          <w:color w:val="000000" w:themeColor="text1"/>
          <w:spacing w:val="21"/>
        </w:rPr>
        <w:t xml:space="preserve"> </w:t>
      </w:r>
      <w:r w:rsidRPr="00C6550D">
        <w:rPr>
          <w:color w:val="000000" w:themeColor="text1"/>
        </w:rPr>
        <w:t>s</w:t>
      </w:r>
      <w:r w:rsidRPr="00C6550D">
        <w:rPr>
          <w:color w:val="000000" w:themeColor="text1"/>
          <w:spacing w:val="3"/>
        </w:rPr>
        <w:t>i</w:t>
      </w:r>
      <w:r w:rsidRPr="00C6550D">
        <w:rPr>
          <w:color w:val="000000" w:themeColor="text1"/>
        </w:rPr>
        <w:t>n</w:t>
      </w:r>
      <w:r w:rsidRPr="00C6550D">
        <w:rPr>
          <w:color w:val="000000" w:themeColor="text1"/>
          <w:spacing w:val="2"/>
        </w:rPr>
        <w:t>g</w:t>
      </w:r>
      <w:r w:rsidRPr="00C6550D">
        <w:rPr>
          <w:color w:val="000000" w:themeColor="text1"/>
        </w:rPr>
        <w:t>le</w:t>
      </w:r>
      <w:r w:rsidRPr="00C6550D">
        <w:rPr>
          <w:color w:val="000000" w:themeColor="text1"/>
          <w:spacing w:val="13"/>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pon</w:t>
      </w:r>
      <w:r w:rsidRPr="00C6550D">
        <w:rPr>
          <w:color w:val="000000" w:themeColor="text1"/>
        </w:rPr>
        <w:t>si</w:t>
      </w:r>
      <w:r w:rsidRPr="00C6550D">
        <w:rPr>
          <w:color w:val="000000" w:themeColor="text1"/>
          <w:spacing w:val="2"/>
        </w:rPr>
        <w:t>b</w:t>
      </w:r>
      <w:r w:rsidRPr="00C6550D">
        <w:rPr>
          <w:color w:val="000000" w:themeColor="text1"/>
        </w:rPr>
        <w:t>ili</w:t>
      </w:r>
      <w:r w:rsidRPr="00C6550D">
        <w:rPr>
          <w:color w:val="000000" w:themeColor="text1"/>
          <w:spacing w:val="3"/>
        </w:rPr>
        <w:t>t</w:t>
      </w:r>
      <w:r w:rsidRPr="00C6550D">
        <w:rPr>
          <w:color w:val="000000" w:themeColor="text1"/>
        </w:rPr>
        <w:t xml:space="preserve">y </w:t>
      </w:r>
      <w:r w:rsidRPr="00C6550D">
        <w:rPr>
          <w:color w:val="000000" w:themeColor="text1"/>
          <w:spacing w:val="2"/>
        </w:rPr>
        <w:t>b</w:t>
      </w:r>
      <w:r w:rsidRPr="00C6550D">
        <w:rPr>
          <w:color w:val="000000" w:themeColor="text1"/>
          <w:spacing w:val="3"/>
        </w:rPr>
        <w:t>a</w:t>
      </w:r>
      <w:r w:rsidRPr="00C6550D">
        <w:rPr>
          <w:color w:val="000000" w:themeColor="text1"/>
        </w:rPr>
        <w:t>sis,</w:t>
      </w:r>
      <w:r w:rsidRPr="00C6550D">
        <w:rPr>
          <w:color w:val="000000" w:themeColor="text1"/>
          <w:spacing w:val="15"/>
        </w:rPr>
        <w:t xml:space="preserve"> </w:t>
      </w:r>
      <w:r w:rsidRPr="00C6550D">
        <w:rPr>
          <w:color w:val="000000" w:themeColor="text1"/>
          <w:spacing w:val="-1"/>
        </w:rPr>
        <w:t>f</w:t>
      </w:r>
      <w:r w:rsidRPr="00C6550D">
        <w:rPr>
          <w:color w:val="000000" w:themeColor="text1"/>
          <w:spacing w:val="1"/>
        </w:rPr>
        <w:t>a</w:t>
      </w:r>
      <w:r w:rsidRPr="00C6550D">
        <w:rPr>
          <w:color w:val="000000" w:themeColor="text1"/>
        </w:rPr>
        <w:t>il</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3"/>
        </w:rPr>
        <w:t xml:space="preserve"> </w:t>
      </w:r>
      <w:r w:rsidRPr="00C6550D">
        <w:rPr>
          <w:color w:val="000000" w:themeColor="text1"/>
          <w:spacing w:val="-1"/>
        </w:rPr>
        <w:t>w</w:t>
      </w:r>
      <w:r w:rsidRPr="00C6550D">
        <w:rPr>
          <w:color w:val="000000" w:themeColor="text1"/>
          <w:spacing w:val="2"/>
        </w:rPr>
        <w:t>h</w:t>
      </w:r>
      <w:r w:rsidRPr="00C6550D">
        <w:rPr>
          <w:color w:val="000000" w:themeColor="text1"/>
        </w:rPr>
        <w:t>i</w:t>
      </w:r>
      <w:r w:rsidRPr="00C6550D">
        <w:rPr>
          <w:color w:val="000000" w:themeColor="text1"/>
          <w:spacing w:val="3"/>
        </w:rPr>
        <w:t>c</w:t>
      </w:r>
      <w:r w:rsidRPr="00C6550D">
        <w:rPr>
          <w:color w:val="000000" w:themeColor="text1"/>
        </w:rPr>
        <w:t>h</w:t>
      </w:r>
      <w:r w:rsidRPr="00C6550D">
        <w:rPr>
          <w:color w:val="000000" w:themeColor="text1"/>
          <w:spacing w:val="13"/>
        </w:rPr>
        <w:t xml:space="preserve"> </w:t>
      </w:r>
      <w:r w:rsidRPr="00C6550D">
        <w:rPr>
          <w:color w:val="000000" w:themeColor="text1"/>
        </w:rPr>
        <w:t>su</w:t>
      </w:r>
      <w:r w:rsidRPr="00C6550D">
        <w:rPr>
          <w:color w:val="000000" w:themeColor="text1"/>
          <w:spacing w:val="3"/>
        </w:rPr>
        <w:t>c</w:t>
      </w:r>
      <w:r w:rsidRPr="00C6550D">
        <w:rPr>
          <w:color w:val="000000" w:themeColor="text1"/>
        </w:rPr>
        <w:t>h</w:t>
      </w:r>
      <w:r w:rsidRPr="00C6550D">
        <w:rPr>
          <w:color w:val="000000" w:themeColor="text1"/>
          <w:spacing w:val="12"/>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spacing w:val="4"/>
        </w:rPr>
        <w:t>r</w:t>
      </w:r>
      <w:r w:rsidRPr="00C6550D">
        <w:rPr>
          <w:color w:val="000000" w:themeColor="text1"/>
        </w:rPr>
        <w:t>s</w:t>
      </w:r>
      <w:r w:rsidRPr="00C6550D">
        <w:rPr>
          <w:color w:val="000000" w:themeColor="text1"/>
          <w:spacing w:val="12"/>
        </w:rPr>
        <w:t xml:space="preserve"> </w:t>
      </w:r>
      <w:r w:rsidRPr="00C6550D">
        <w:rPr>
          <w:color w:val="000000" w:themeColor="text1"/>
          <w:spacing w:val="-1"/>
        </w:rPr>
        <w:t>w</w:t>
      </w:r>
      <w:r w:rsidRPr="00C6550D">
        <w:rPr>
          <w:color w:val="000000" w:themeColor="text1"/>
        </w:rPr>
        <w:t>ill</w:t>
      </w:r>
      <w:r w:rsidRPr="00C6550D">
        <w:rPr>
          <w:color w:val="000000" w:themeColor="text1"/>
          <w:spacing w:val="17"/>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17"/>
        </w:rPr>
        <w:t xml:space="preserve"> </w:t>
      </w:r>
      <w:r w:rsidRPr="00C6550D">
        <w:rPr>
          <w:color w:val="000000" w:themeColor="text1"/>
          <w:spacing w:val="2"/>
        </w:rPr>
        <w:t>b</w:t>
      </w:r>
      <w:r w:rsidRPr="00C6550D">
        <w:rPr>
          <w:color w:val="000000" w:themeColor="text1"/>
        </w:rPr>
        <w:t>e</w:t>
      </w:r>
      <w:r w:rsidRPr="00C6550D">
        <w:rPr>
          <w:color w:val="000000" w:themeColor="text1"/>
          <w:spacing w:val="17"/>
        </w:rPr>
        <w:t xml:space="preserve"> </w:t>
      </w:r>
      <w:r w:rsidRPr="00C6550D">
        <w:rPr>
          <w:color w:val="000000" w:themeColor="text1"/>
        </w:rPr>
        <w:t>t</w:t>
      </w:r>
      <w:r w:rsidRPr="00C6550D">
        <w:rPr>
          <w:color w:val="000000" w:themeColor="text1"/>
          <w:spacing w:val="3"/>
        </w:rPr>
        <w:t>a</w:t>
      </w:r>
      <w:r w:rsidRPr="00C6550D">
        <w:rPr>
          <w:color w:val="000000" w:themeColor="text1"/>
        </w:rPr>
        <w:t>k</w:t>
      </w:r>
      <w:r w:rsidRPr="00C6550D">
        <w:rPr>
          <w:color w:val="000000" w:themeColor="text1"/>
          <w:spacing w:val="1"/>
        </w:rPr>
        <w:t>e</w:t>
      </w:r>
      <w:r w:rsidRPr="00C6550D">
        <w:rPr>
          <w:color w:val="000000" w:themeColor="text1"/>
        </w:rPr>
        <w:t>n into</w:t>
      </w:r>
      <w:r w:rsidRPr="00C6550D">
        <w:rPr>
          <w:color w:val="000000" w:themeColor="text1"/>
          <w:spacing w:val="-3"/>
        </w:rPr>
        <w:t xml:space="preserve"> </w:t>
      </w:r>
      <w:r w:rsidRPr="00C6550D">
        <w:rPr>
          <w:color w:val="000000" w:themeColor="text1"/>
          <w:spacing w:val="1"/>
        </w:rPr>
        <w:t>acc</w:t>
      </w:r>
      <w:r w:rsidRPr="00C6550D">
        <w:rPr>
          <w:color w:val="000000" w:themeColor="text1"/>
          <w:spacing w:val="2"/>
        </w:rPr>
        <w:t>o</w:t>
      </w:r>
      <w:r w:rsidRPr="00C6550D">
        <w:rPr>
          <w:color w:val="000000" w:themeColor="text1"/>
        </w:rPr>
        <w:t>u</w:t>
      </w:r>
      <w:r w:rsidRPr="00C6550D">
        <w:rPr>
          <w:color w:val="000000" w:themeColor="text1"/>
          <w:spacing w:val="2"/>
        </w:rPr>
        <w:t>n</w:t>
      </w:r>
      <w:r w:rsidRPr="00C6550D">
        <w:rPr>
          <w:color w:val="000000" w:themeColor="text1"/>
        </w:rPr>
        <w:t>t</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1"/>
        </w:rPr>
        <w:t>e</w:t>
      </w:r>
      <w:r w:rsidRPr="00C6550D">
        <w:rPr>
          <w:color w:val="000000" w:themeColor="text1"/>
        </w:rPr>
        <w:t>v</w:t>
      </w:r>
      <w:r w:rsidRPr="00C6550D">
        <w:rPr>
          <w:color w:val="000000" w:themeColor="text1"/>
          <w:spacing w:val="1"/>
        </w:rPr>
        <w:t>a</w:t>
      </w:r>
      <w:r w:rsidRPr="00C6550D">
        <w:rPr>
          <w:color w:val="000000" w:themeColor="text1"/>
          <w:spacing w:val="3"/>
        </w:rPr>
        <w:t>l</w:t>
      </w:r>
      <w:r w:rsidRPr="00C6550D">
        <w:rPr>
          <w:color w:val="000000" w:themeColor="text1"/>
        </w:rPr>
        <w:t>u</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12"/>
        </w:rPr>
        <w:t xml:space="preserve"> </w:t>
      </w:r>
      <w:r w:rsidRPr="00C6550D">
        <w:rPr>
          <w:color w:val="000000" w:themeColor="text1"/>
          <w:spacing w:val="1"/>
        </w:rPr>
        <w:t>a</w:t>
      </w:r>
      <w:r w:rsidRPr="00C6550D">
        <w:rPr>
          <w:color w:val="000000" w:themeColor="text1"/>
          <w:spacing w:val="2"/>
        </w:rPr>
        <w:t>n</w:t>
      </w:r>
      <w:r w:rsidRPr="00C6550D">
        <w:rPr>
          <w:color w:val="000000" w:themeColor="text1"/>
        </w:rPr>
        <w:t xml:space="preserve">d </w:t>
      </w:r>
      <w:r w:rsidRPr="00C6550D">
        <w:rPr>
          <w:color w:val="000000" w:themeColor="text1"/>
          <w:spacing w:val="-3"/>
        </w:rPr>
        <w:t>w</w:t>
      </w:r>
      <w:r w:rsidRPr="00C6550D">
        <w:rPr>
          <w:color w:val="000000" w:themeColor="text1"/>
        </w:rPr>
        <w:t>ill</w:t>
      </w:r>
      <w:r w:rsidRPr="00C6550D">
        <w:rPr>
          <w:color w:val="000000" w:themeColor="text1"/>
          <w:spacing w:val="-2"/>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4"/>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nsi</w:t>
      </w:r>
      <w:r w:rsidRPr="00C6550D">
        <w:rPr>
          <w:color w:val="000000" w:themeColor="text1"/>
          <w:spacing w:val="2"/>
        </w:rPr>
        <w:t>d</w:t>
      </w:r>
      <w:r w:rsidRPr="00C6550D">
        <w:rPr>
          <w:color w:val="000000" w:themeColor="text1"/>
          <w:spacing w:val="1"/>
        </w:rPr>
        <w:t>ere</w:t>
      </w:r>
      <w:r w:rsidRPr="00C6550D">
        <w:rPr>
          <w:color w:val="000000" w:themeColor="text1"/>
        </w:rPr>
        <w:t>d</w:t>
      </w:r>
      <w:r w:rsidRPr="00C6550D">
        <w:rPr>
          <w:color w:val="000000" w:themeColor="text1"/>
          <w:spacing w:val="-12"/>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1"/>
        </w:rPr>
        <w:t>a</w:t>
      </w:r>
      <w:r w:rsidRPr="00C6550D">
        <w:rPr>
          <w:color w:val="000000" w:themeColor="text1"/>
          <w:spacing w:val="-1"/>
        </w:rPr>
        <w:t>w</w:t>
      </w:r>
      <w:r w:rsidRPr="00C6550D">
        <w:rPr>
          <w:color w:val="000000" w:themeColor="text1"/>
          <w:spacing w:val="1"/>
        </w:rPr>
        <w:t>ar</w:t>
      </w:r>
      <w:r w:rsidRPr="00C6550D">
        <w:rPr>
          <w:color w:val="000000" w:themeColor="text1"/>
        </w:rPr>
        <w:t>d</w:t>
      </w:r>
    </w:p>
    <w:p w:rsidR="00FE7AB7" w:rsidRPr="00C6550D" w:rsidRDefault="00FE7AB7">
      <w:pPr>
        <w:spacing w:before="3" w:line="200" w:lineRule="exact"/>
        <w:rPr>
          <w:color w:val="000000" w:themeColor="text1"/>
        </w:rPr>
      </w:pPr>
    </w:p>
    <w:p w:rsidR="00FE7AB7" w:rsidRPr="00C6550D" w:rsidRDefault="002B432B">
      <w:pPr>
        <w:ind w:left="120"/>
        <w:rPr>
          <w:color w:val="000000" w:themeColor="text1"/>
          <w:sz w:val="19"/>
          <w:szCs w:val="19"/>
        </w:rPr>
      </w:pPr>
      <w:r w:rsidRPr="00C6550D">
        <w:rPr>
          <w:color w:val="000000" w:themeColor="text1"/>
          <w:spacing w:val="2"/>
        </w:rPr>
        <w:t>9</w:t>
      </w:r>
      <w:r w:rsidRPr="00C6550D">
        <w:rPr>
          <w:color w:val="000000" w:themeColor="text1"/>
          <w:spacing w:val="1"/>
        </w:rPr>
        <w:t>.</w:t>
      </w:r>
      <w:r w:rsidRPr="00C6550D">
        <w:rPr>
          <w:color w:val="000000" w:themeColor="text1"/>
        </w:rPr>
        <w:t xml:space="preserve">2    </w:t>
      </w:r>
      <w:r w:rsidRPr="00C6550D">
        <w:rPr>
          <w:color w:val="000000" w:themeColor="text1"/>
          <w:spacing w:val="16"/>
        </w:rPr>
        <w:t xml:space="preserve"> </w:t>
      </w:r>
      <w:r w:rsidRPr="00C6550D">
        <w:rPr>
          <w:color w:val="000000" w:themeColor="text1"/>
          <w:sz w:val="19"/>
          <w:szCs w:val="19"/>
        </w:rPr>
        <w:t>P</w:t>
      </w:r>
      <w:r w:rsidRPr="00C6550D">
        <w:rPr>
          <w:color w:val="000000" w:themeColor="text1"/>
          <w:spacing w:val="-1"/>
          <w:sz w:val="19"/>
          <w:szCs w:val="19"/>
        </w:rPr>
        <w:t>r</w:t>
      </w:r>
      <w:r w:rsidRPr="00C6550D">
        <w:rPr>
          <w:color w:val="000000" w:themeColor="text1"/>
          <w:sz w:val="19"/>
          <w:szCs w:val="19"/>
        </w:rPr>
        <w:t>ices</w:t>
      </w:r>
      <w:r w:rsidRPr="00C6550D">
        <w:rPr>
          <w:color w:val="000000" w:themeColor="text1"/>
          <w:spacing w:val="-4"/>
          <w:sz w:val="19"/>
          <w:szCs w:val="19"/>
        </w:rPr>
        <w:t xml:space="preserve"> </w:t>
      </w:r>
      <w:r w:rsidRPr="00C6550D">
        <w:rPr>
          <w:color w:val="000000" w:themeColor="text1"/>
          <w:sz w:val="19"/>
          <w:szCs w:val="19"/>
        </w:rPr>
        <w:t>i</w:t>
      </w:r>
      <w:r w:rsidRPr="00C6550D">
        <w:rPr>
          <w:color w:val="000000" w:themeColor="text1"/>
          <w:spacing w:val="1"/>
          <w:sz w:val="19"/>
          <w:szCs w:val="19"/>
        </w:rPr>
        <w:t>nd</w:t>
      </w:r>
      <w:r w:rsidRPr="00C6550D">
        <w:rPr>
          <w:color w:val="000000" w:themeColor="text1"/>
          <w:sz w:val="19"/>
          <w:szCs w:val="19"/>
        </w:rPr>
        <w:t>icated</w:t>
      </w:r>
      <w:r w:rsidRPr="00C6550D">
        <w:rPr>
          <w:color w:val="000000" w:themeColor="text1"/>
          <w:spacing w:val="-5"/>
          <w:sz w:val="19"/>
          <w:szCs w:val="19"/>
        </w:rPr>
        <w:t xml:space="preserve"> </w:t>
      </w:r>
      <w:r w:rsidRPr="00C6550D">
        <w:rPr>
          <w:color w:val="000000" w:themeColor="text1"/>
          <w:spacing w:val="-1"/>
          <w:sz w:val="19"/>
          <w:szCs w:val="19"/>
        </w:rPr>
        <w:t>o</w:t>
      </w:r>
      <w:r w:rsidRPr="00C6550D">
        <w:rPr>
          <w:color w:val="000000" w:themeColor="text1"/>
          <w:sz w:val="19"/>
          <w:szCs w:val="19"/>
        </w:rPr>
        <w:t>n 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z w:val="19"/>
          <w:szCs w:val="19"/>
        </w:rPr>
        <w:t>P</w:t>
      </w:r>
      <w:r w:rsidRPr="00C6550D">
        <w:rPr>
          <w:color w:val="000000" w:themeColor="text1"/>
          <w:spacing w:val="-1"/>
          <w:sz w:val="19"/>
          <w:szCs w:val="19"/>
        </w:rPr>
        <w:t>r</w:t>
      </w:r>
      <w:r w:rsidRPr="00C6550D">
        <w:rPr>
          <w:color w:val="000000" w:themeColor="text1"/>
          <w:sz w:val="19"/>
          <w:szCs w:val="19"/>
        </w:rPr>
        <w:t>ice</w:t>
      </w:r>
      <w:r w:rsidRPr="00C6550D">
        <w:rPr>
          <w:color w:val="000000" w:themeColor="text1"/>
          <w:spacing w:val="-4"/>
          <w:sz w:val="19"/>
          <w:szCs w:val="19"/>
        </w:rPr>
        <w:t xml:space="preserve"> </w:t>
      </w:r>
      <w:r w:rsidRPr="00C6550D">
        <w:rPr>
          <w:color w:val="000000" w:themeColor="text1"/>
          <w:sz w:val="19"/>
          <w:szCs w:val="19"/>
        </w:rPr>
        <w:t>S</w:t>
      </w:r>
      <w:r w:rsidRPr="00C6550D">
        <w:rPr>
          <w:color w:val="000000" w:themeColor="text1"/>
          <w:spacing w:val="-2"/>
          <w:sz w:val="19"/>
          <w:szCs w:val="19"/>
        </w:rPr>
        <w:t>c</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1"/>
          <w:sz w:val="19"/>
          <w:szCs w:val="19"/>
        </w:rPr>
        <w:t>du</w:t>
      </w:r>
      <w:r w:rsidRPr="00C6550D">
        <w:rPr>
          <w:color w:val="000000" w:themeColor="text1"/>
          <w:sz w:val="19"/>
          <w:szCs w:val="19"/>
        </w:rPr>
        <w:t>le</w:t>
      </w:r>
      <w:r w:rsidRPr="00C6550D">
        <w:rPr>
          <w:color w:val="000000" w:themeColor="text1"/>
          <w:spacing w:val="-7"/>
          <w:sz w:val="19"/>
          <w:szCs w:val="19"/>
        </w:rPr>
        <w:t xml:space="preserve"> </w:t>
      </w:r>
      <w:r w:rsidRPr="00C6550D">
        <w:rPr>
          <w:color w:val="000000" w:themeColor="text1"/>
          <w:spacing w:val="-2"/>
          <w:sz w:val="19"/>
          <w:szCs w:val="19"/>
        </w:rPr>
        <w:t>s</w:t>
      </w:r>
      <w:r w:rsidRPr="00C6550D">
        <w:rPr>
          <w:color w:val="000000" w:themeColor="text1"/>
          <w:spacing w:val="1"/>
          <w:sz w:val="19"/>
          <w:szCs w:val="19"/>
        </w:rPr>
        <w:t>h</w:t>
      </w:r>
      <w:r w:rsidRPr="00C6550D">
        <w:rPr>
          <w:color w:val="000000" w:themeColor="text1"/>
          <w:sz w:val="19"/>
          <w:szCs w:val="19"/>
        </w:rPr>
        <w:t>all</w:t>
      </w:r>
      <w:r w:rsidRPr="00C6550D">
        <w:rPr>
          <w:color w:val="000000" w:themeColor="text1"/>
          <w:spacing w:val="-3"/>
          <w:sz w:val="19"/>
          <w:szCs w:val="19"/>
        </w:rPr>
        <w:t xml:space="preserve"> </w:t>
      </w:r>
      <w:r w:rsidRPr="00C6550D">
        <w:rPr>
          <w:color w:val="000000" w:themeColor="text1"/>
          <w:spacing w:val="1"/>
          <w:sz w:val="19"/>
          <w:szCs w:val="19"/>
        </w:rPr>
        <w:t>b</w:t>
      </w:r>
      <w:r w:rsidRPr="00C6550D">
        <w:rPr>
          <w:color w:val="000000" w:themeColor="text1"/>
          <w:sz w:val="19"/>
          <w:szCs w:val="19"/>
        </w:rPr>
        <w:t>e</w:t>
      </w:r>
      <w:r w:rsidRPr="00C6550D">
        <w:rPr>
          <w:color w:val="000000" w:themeColor="text1"/>
          <w:spacing w:val="-2"/>
          <w:sz w:val="19"/>
          <w:szCs w:val="19"/>
        </w:rPr>
        <w:t xml:space="preserve"> e</w:t>
      </w:r>
      <w:r w:rsidRPr="00C6550D">
        <w:rPr>
          <w:color w:val="000000" w:themeColor="text1"/>
          <w:spacing w:val="1"/>
          <w:sz w:val="19"/>
          <w:szCs w:val="19"/>
        </w:rPr>
        <w:t>n</w:t>
      </w:r>
      <w:r w:rsidRPr="00C6550D">
        <w:rPr>
          <w:color w:val="000000" w:themeColor="text1"/>
          <w:sz w:val="19"/>
          <w:szCs w:val="19"/>
        </w:rPr>
        <w:t>te</w:t>
      </w:r>
      <w:r w:rsidRPr="00C6550D">
        <w:rPr>
          <w:color w:val="000000" w:themeColor="text1"/>
          <w:spacing w:val="-1"/>
          <w:sz w:val="19"/>
          <w:szCs w:val="19"/>
        </w:rPr>
        <w:t>r</w:t>
      </w:r>
      <w:r w:rsidRPr="00C6550D">
        <w:rPr>
          <w:color w:val="000000" w:themeColor="text1"/>
          <w:sz w:val="19"/>
          <w:szCs w:val="19"/>
        </w:rPr>
        <w:t>ed</w:t>
      </w:r>
      <w:r w:rsidRPr="00C6550D">
        <w:rPr>
          <w:color w:val="000000" w:themeColor="text1"/>
          <w:spacing w:val="-4"/>
          <w:sz w:val="19"/>
          <w:szCs w:val="19"/>
        </w:rPr>
        <w:t xml:space="preserve"> </w:t>
      </w:r>
      <w:r w:rsidRPr="00C6550D">
        <w:rPr>
          <w:color w:val="000000" w:themeColor="text1"/>
          <w:spacing w:val="1"/>
          <w:sz w:val="19"/>
          <w:szCs w:val="19"/>
        </w:rPr>
        <w:t>s</w:t>
      </w:r>
      <w:r w:rsidRPr="00C6550D">
        <w:rPr>
          <w:color w:val="000000" w:themeColor="text1"/>
          <w:sz w:val="19"/>
          <w:szCs w:val="19"/>
        </w:rPr>
        <w:t>e</w:t>
      </w:r>
      <w:r w:rsidRPr="00C6550D">
        <w:rPr>
          <w:color w:val="000000" w:themeColor="text1"/>
          <w:spacing w:val="1"/>
          <w:sz w:val="19"/>
          <w:szCs w:val="19"/>
        </w:rPr>
        <w:t>p</w:t>
      </w:r>
      <w:r w:rsidRPr="00C6550D">
        <w:rPr>
          <w:color w:val="000000" w:themeColor="text1"/>
          <w:sz w:val="19"/>
          <w:szCs w:val="19"/>
        </w:rPr>
        <w:t>a</w:t>
      </w:r>
      <w:r w:rsidRPr="00C6550D">
        <w:rPr>
          <w:color w:val="000000" w:themeColor="text1"/>
          <w:spacing w:val="-1"/>
          <w:sz w:val="19"/>
          <w:szCs w:val="19"/>
        </w:rPr>
        <w:t>r</w:t>
      </w:r>
      <w:r w:rsidRPr="00C6550D">
        <w:rPr>
          <w:color w:val="000000" w:themeColor="text1"/>
          <w:sz w:val="19"/>
          <w:szCs w:val="19"/>
        </w:rPr>
        <w:t>ate</w:t>
      </w:r>
      <w:r w:rsidRPr="00C6550D">
        <w:rPr>
          <w:color w:val="000000" w:themeColor="text1"/>
          <w:spacing w:val="3"/>
          <w:sz w:val="19"/>
          <w:szCs w:val="19"/>
        </w:rPr>
        <w:t>l</w:t>
      </w:r>
      <w:r w:rsidRPr="00C6550D">
        <w:rPr>
          <w:color w:val="000000" w:themeColor="text1"/>
          <w:sz w:val="19"/>
          <w:szCs w:val="19"/>
        </w:rPr>
        <w:t>y</w:t>
      </w:r>
      <w:r w:rsidRPr="00C6550D">
        <w:rPr>
          <w:color w:val="000000" w:themeColor="text1"/>
          <w:spacing w:val="-13"/>
          <w:sz w:val="19"/>
          <w:szCs w:val="19"/>
        </w:rPr>
        <w:t xml:space="preserve"> </w:t>
      </w:r>
      <w:r w:rsidRPr="00C6550D">
        <w:rPr>
          <w:color w:val="000000" w:themeColor="text1"/>
          <w:sz w:val="19"/>
          <w:szCs w:val="19"/>
        </w:rPr>
        <w:t>in</w:t>
      </w:r>
      <w:r w:rsidRPr="00C6550D">
        <w:rPr>
          <w:color w:val="000000" w:themeColor="text1"/>
          <w:spacing w:val="1"/>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2"/>
          <w:sz w:val="19"/>
          <w:szCs w:val="19"/>
        </w:rPr>
        <w:t>f</w:t>
      </w:r>
      <w:r w:rsidRPr="00C6550D">
        <w:rPr>
          <w:color w:val="000000" w:themeColor="text1"/>
          <w:spacing w:val="1"/>
          <w:sz w:val="19"/>
          <w:szCs w:val="19"/>
        </w:rPr>
        <w:t>o</w:t>
      </w:r>
      <w:r w:rsidRPr="00C6550D">
        <w:rPr>
          <w:color w:val="000000" w:themeColor="text1"/>
          <w:sz w:val="19"/>
          <w:szCs w:val="19"/>
        </w:rPr>
        <w:t>ll</w:t>
      </w:r>
      <w:r w:rsidRPr="00C6550D">
        <w:rPr>
          <w:color w:val="000000" w:themeColor="text1"/>
          <w:spacing w:val="1"/>
          <w:sz w:val="19"/>
          <w:szCs w:val="19"/>
        </w:rPr>
        <w:t>o</w:t>
      </w:r>
      <w:r w:rsidRPr="00C6550D">
        <w:rPr>
          <w:color w:val="000000" w:themeColor="text1"/>
          <w:sz w:val="19"/>
          <w:szCs w:val="19"/>
        </w:rPr>
        <w:t>wi</w:t>
      </w:r>
      <w:r w:rsidRPr="00C6550D">
        <w:rPr>
          <w:color w:val="000000" w:themeColor="text1"/>
          <w:spacing w:val="1"/>
          <w:sz w:val="19"/>
          <w:szCs w:val="19"/>
        </w:rPr>
        <w:t>n</w:t>
      </w:r>
      <w:r w:rsidRPr="00C6550D">
        <w:rPr>
          <w:color w:val="000000" w:themeColor="text1"/>
          <w:sz w:val="19"/>
          <w:szCs w:val="19"/>
        </w:rPr>
        <w:t>g</w:t>
      </w:r>
      <w:r w:rsidRPr="00C6550D">
        <w:rPr>
          <w:color w:val="000000" w:themeColor="text1"/>
          <w:spacing w:val="-8"/>
          <w:sz w:val="19"/>
          <w:szCs w:val="19"/>
        </w:rPr>
        <w:t xml:space="preserve"> </w:t>
      </w:r>
      <w:r w:rsidRPr="00C6550D">
        <w:rPr>
          <w:color w:val="000000" w:themeColor="text1"/>
          <w:spacing w:val="-1"/>
          <w:sz w:val="19"/>
          <w:szCs w:val="19"/>
        </w:rPr>
        <w:t>m</w:t>
      </w:r>
      <w:r w:rsidRPr="00C6550D">
        <w:rPr>
          <w:color w:val="000000" w:themeColor="text1"/>
          <w:sz w:val="19"/>
          <w:szCs w:val="19"/>
        </w:rPr>
        <w:t>a</w:t>
      </w:r>
      <w:r w:rsidRPr="00C6550D">
        <w:rPr>
          <w:color w:val="000000" w:themeColor="text1"/>
          <w:spacing w:val="1"/>
          <w:sz w:val="19"/>
          <w:szCs w:val="19"/>
        </w:rPr>
        <w:t>nn</w:t>
      </w:r>
      <w:r w:rsidRPr="00C6550D">
        <w:rPr>
          <w:color w:val="000000" w:themeColor="text1"/>
          <w:sz w:val="19"/>
          <w:szCs w:val="19"/>
        </w:rPr>
        <w:t>e</w:t>
      </w:r>
      <w:r w:rsidRPr="00C6550D">
        <w:rPr>
          <w:color w:val="000000" w:themeColor="text1"/>
          <w:spacing w:val="-1"/>
          <w:sz w:val="19"/>
          <w:szCs w:val="19"/>
        </w:rPr>
        <w:t>r</w:t>
      </w:r>
      <w:r w:rsidRPr="00C6550D">
        <w:rPr>
          <w:color w:val="000000" w:themeColor="text1"/>
          <w:sz w:val="19"/>
          <w:szCs w:val="19"/>
        </w:rPr>
        <w:t>:</w:t>
      </w:r>
    </w:p>
    <w:p w:rsidR="00FE7AB7" w:rsidRPr="00C6550D" w:rsidRDefault="002B432B">
      <w:pPr>
        <w:spacing w:before="3" w:line="275" w:lineRule="auto"/>
        <w:ind w:left="1200" w:right="85" w:hanging="720"/>
        <w:rPr>
          <w:color w:val="000000" w:themeColor="text1"/>
        </w:rPr>
      </w:pPr>
      <w:r w:rsidRPr="00C6550D">
        <w:rPr>
          <w:color w:val="000000" w:themeColor="text1"/>
          <w:spacing w:val="1"/>
        </w:rPr>
        <w:t>(</w:t>
      </w:r>
      <w:r w:rsidRPr="00C6550D">
        <w:rPr>
          <w:color w:val="000000" w:themeColor="text1"/>
        </w:rPr>
        <w:t xml:space="preserve">i)         </w:t>
      </w:r>
      <w:r w:rsidRPr="00C6550D">
        <w:rPr>
          <w:color w:val="000000" w:themeColor="text1"/>
          <w:spacing w:val="29"/>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8"/>
        </w:rPr>
        <w:t xml:space="preserve"> </w:t>
      </w:r>
      <w:r w:rsidRPr="00C6550D">
        <w:rPr>
          <w:color w:val="000000" w:themeColor="text1"/>
        </w:rPr>
        <w:t>the</w:t>
      </w:r>
      <w:r w:rsidRPr="00C6550D">
        <w:rPr>
          <w:color w:val="000000" w:themeColor="text1"/>
          <w:spacing w:val="10"/>
        </w:rPr>
        <w:t xml:space="preserve"> </w:t>
      </w:r>
      <w:r w:rsidRPr="00C6550D">
        <w:rPr>
          <w:color w:val="000000" w:themeColor="text1"/>
        </w:rPr>
        <w:t>g</w:t>
      </w:r>
      <w:r w:rsidRPr="00C6550D">
        <w:rPr>
          <w:color w:val="000000" w:themeColor="text1"/>
          <w:spacing w:val="2"/>
        </w:rPr>
        <w:t>ood</w:t>
      </w:r>
      <w:r w:rsidRPr="00C6550D">
        <w:rPr>
          <w:color w:val="000000" w:themeColor="text1"/>
        </w:rPr>
        <w:t xml:space="preserve">s, </w:t>
      </w:r>
      <w:r w:rsidRPr="00C6550D">
        <w:rPr>
          <w:color w:val="000000" w:themeColor="text1"/>
          <w:spacing w:val="2"/>
        </w:rPr>
        <w:t>q</w:t>
      </w:r>
      <w:r w:rsidRPr="00C6550D">
        <w:rPr>
          <w:color w:val="000000" w:themeColor="text1"/>
        </w:rPr>
        <w:t>u</w:t>
      </w:r>
      <w:r w:rsidRPr="00C6550D">
        <w:rPr>
          <w:color w:val="000000" w:themeColor="text1"/>
          <w:spacing w:val="2"/>
        </w:rPr>
        <w:t>o</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spacing w:val="1"/>
        </w:rPr>
        <w:t>(e</w:t>
      </w:r>
      <w:r w:rsidRPr="00C6550D">
        <w:rPr>
          <w:color w:val="000000" w:themeColor="text1"/>
        </w:rPr>
        <w:t>x</w:t>
      </w:r>
      <w:r w:rsidRPr="00C6550D">
        <w:rPr>
          <w:color w:val="000000" w:themeColor="text1"/>
          <w:spacing w:val="4"/>
        </w:rPr>
        <w:t>-</w:t>
      </w:r>
      <w:r w:rsidRPr="00C6550D">
        <w:rPr>
          <w:color w:val="000000" w:themeColor="text1"/>
          <w:spacing w:val="-3"/>
        </w:rPr>
        <w:t>w</w:t>
      </w:r>
      <w:r w:rsidRPr="00C6550D">
        <w:rPr>
          <w:color w:val="000000" w:themeColor="text1"/>
          <w:spacing w:val="2"/>
        </w:rPr>
        <w:t>o</w:t>
      </w:r>
      <w:r w:rsidRPr="00C6550D">
        <w:rPr>
          <w:color w:val="000000" w:themeColor="text1"/>
          <w:spacing w:val="4"/>
        </w:rPr>
        <w:t>r</w:t>
      </w:r>
      <w:r w:rsidRPr="00C6550D">
        <w:rPr>
          <w:color w:val="000000" w:themeColor="text1"/>
        </w:rPr>
        <w:t>ks,</w:t>
      </w:r>
      <w:r w:rsidRPr="00C6550D">
        <w:rPr>
          <w:color w:val="000000" w:themeColor="text1"/>
          <w:spacing w:val="-5"/>
        </w:rPr>
        <w:t xml:space="preserve"> </w:t>
      </w:r>
      <w:r w:rsidRPr="00C6550D">
        <w:rPr>
          <w:color w:val="000000" w:themeColor="text1"/>
          <w:spacing w:val="3"/>
        </w:rPr>
        <w:t>e</w:t>
      </w:r>
      <w:r w:rsidRPr="00C6550D">
        <w:rPr>
          <w:color w:val="000000" w:themeColor="text1"/>
          <w:spacing w:val="2"/>
        </w:rPr>
        <w:t>x</w:t>
      </w:r>
      <w:r w:rsidRPr="00C6550D">
        <w:rPr>
          <w:color w:val="000000" w:themeColor="text1"/>
          <w:spacing w:val="-1"/>
        </w:rPr>
        <w:t>-f</w:t>
      </w:r>
      <w:r w:rsidRPr="00C6550D">
        <w:rPr>
          <w:color w:val="000000" w:themeColor="text1"/>
          <w:spacing w:val="1"/>
        </w:rPr>
        <w:t>a</w:t>
      </w:r>
      <w:r w:rsidRPr="00C6550D">
        <w:rPr>
          <w:color w:val="000000" w:themeColor="text1"/>
          <w:spacing w:val="3"/>
        </w:rPr>
        <w:t>c</w:t>
      </w:r>
      <w:r w:rsidRPr="00C6550D">
        <w:rPr>
          <w:color w:val="000000" w:themeColor="text1"/>
        </w:rPr>
        <w:t>t</w:t>
      </w:r>
      <w:r w:rsidRPr="00C6550D">
        <w:rPr>
          <w:color w:val="000000" w:themeColor="text1"/>
          <w:spacing w:val="2"/>
        </w:rPr>
        <w:t>o</w:t>
      </w:r>
      <w:r w:rsidRPr="00C6550D">
        <w:rPr>
          <w:color w:val="000000" w:themeColor="text1"/>
          <w:spacing w:val="4"/>
        </w:rPr>
        <w:t>r</w:t>
      </w:r>
      <w:r w:rsidRPr="00C6550D">
        <w:rPr>
          <w:color w:val="000000" w:themeColor="text1"/>
          <w:spacing w:val="-3"/>
        </w:rPr>
        <w:t>y</w:t>
      </w:r>
      <w:r w:rsidRPr="00C6550D">
        <w:rPr>
          <w:color w:val="000000" w:themeColor="text1"/>
        </w:rPr>
        <w:t>,</w:t>
      </w:r>
      <w:r w:rsidRPr="00C6550D">
        <w:rPr>
          <w:color w:val="000000" w:themeColor="text1"/>
          <w:spacing w:val="-3"/>
        </w:rPr>
        <w:t xml:space="preserve"> </w:t>
      </w:r>
      <w:r w:rsidRPr="00C6550D">
        <w:rPr>
          <w:color w:val="000000" w:themeColor="text1"/>
          <w:spacing w:val="1"/>
        </w:rPr>
        <w:t>e</w:t>
      </w:r>
      <w:r w:rsidRPr="00C6550D">
        <w:rPr>
          <w:color w:val="000000" w:themeColor="text1"/>
          <w:spacing w:val="2"/>
        </w:rPr>
        <w:t>x</w:t>
      </w:r>
      <w:r w:rsidRPr="00C6550D">
        <w:rPr>
          <w:color w:val="000000" w:themeColor="text1"/>
          <w:spacing w:val="1"/>
        </w:rPr>
        <w:t>-</w:t>
      </w:r>
      <w:r w:rsidRPr="00C6550D">
        <w:rPr>
          <w:color w:val="000000" w:themeColor="text1"/>
        </w:rPr>
        <w:t>sh</w:t>
      </w:r>
      <w:r w:rsidRPr="00C6550D">
        <w:rPr>
          <w:color w:val="000000" w:themeColor="text1"/>
          <w:spacing w:val="4"/>
        </w:rPr>
        <w:t>o</w:t>
      </w:r>
      <w:r w:rsidRPr="00C6550D">
        <w:rPr>
          <w:color w:val="000000" w:themeColor="text1"/>
          <w:spacing w:val="-1"/>
        </w:rPr>
        <w:t>w</w:t>
      </w:r>
      <w:r w:rsidRPr="00C6550D">
        <w:rPr>
          <w:color w:val="000000" w:themeColor="text1"/>
          <w:spacing w:val="1"/>
        </w:rPr>
        <w:t>r</w:t>
      </w:r>
      <w:r w:rsidRPr="00C6550D">
        <w:rPr>
          <w:color w:val="000000" w:themeColor="text1"/>
          <w:spacing w:val="2"/>
        </w:rPr>
        <w:t>o</w:t>
      </w:r>
      <w:r w:rsidRPr="00C6550D">
        <w:rPr>
          <w:color w:val="000000" w:themeColor="text1"/>
          <w:spacing w:val="4"/>
        </w:rPr>
        <w:t>o</w:t>
      </w:r>
      <w:r w:rsidRPr="00C6550D">
        <w:rPr>
          <w:color w:val="000000" w:themeColor="text1"/>
          <w:spacing w:val="-3"/>
        </w:rPr>
        <w:t>m</w:t>
      </w:r>
      <w:r w:rsidRPr="00C6550D">
        <w:rPr>
          <w:color w:val="000000" w:themeColor="text1"/>
        </w:rPr>
        <w:t>,</w:t>
      </w:r>
      <w:r w:rsidRPr="00C6550D">
        <w:rPr>
          <w:color w:val="000000" w:themeColor="text1"/>
          <w:spacing w:val="-11"/>
        </w:rPr>
        <w:t xml:space="preserve"> </w:t>
      </w:r>
      <w:r w:rsidRPr="00C6550D">
        <w:rPr>
          <w:color w:val="000000" w:themeColor="text1"/>
          <w:spacing w:val="3"/>
        </w:rPr>
        <w:t>e</w:t>
      </w:r>
      <w:r w:rsidRPr="00C6550D">
        <w:rPr>
          <w:color w:val="000000" w:themeColor="text1"/>
          <w:spacing w:val="2"/>
        </w:rPr>
        <w:t>x</w:t>
      </w:r>
      <w:r w:rsidRPr="00C6550D">
        <w:rPr>
          <w:color w:val="000000" w:themeColor="text1"/>
          <w:spacing w:val="1"/>
        </w:rPr>
        <w:t>-</w:t>
      </w:r>
      <w:r w:rsidRPr="00C6550D">
        <w:rPr>
          <w:color w:val="000000" w:themeColor="text1"/>
          <w:spacing w:val="-1"/>
        </w:rPr>
        <w:t>w</w:t>
      </w:r>
      <w:r w:rsidRPr="00C6550D">
        <w:rPr>
          <w:color w:val="000000" w:themeColor="text1"/>
          <w:spacing w:val="1"/>
        </w:rPr>
        <w:t>are</w:t>
      </w:r>
      <w:r w:rsidRPr="00C6550D">
        <w:rPr>
          <w:color w:val="000000" w:themeColor="text1"/>
        </w:rPr>
        <w:t>h</w:t>
      </w:r>
      <w:r w:rsidRPr="00C6550D">
        <w:rPr>
          <w:color w:val="000000" w:themeColor="text1"/>
          <w:spacing w:val="4"/>
        </w:rPr>
        <w:t>o</w:t>
      </w:r>
      <w:r w:rsidRPr="00C6550D">
        <w:rPr>
          <w:color w:val="000000" w:themeColor="text1"/>
        </w:rPr>
        <w:t>us</w:t>
      </w:r>
      <w:r w:rsidRPr="00C6550D">
        <w:rPr>
          <w:color w:val="000000" w:themeColor="text1"/>
          <w:spacing w:val="1"/>
        </w:rPr>
        <w:t>e</w:t>
      </w:r>
      <w:r w:rsidRPr="00C6550D">
        <w:rPr>
          <w:color w:val="000000" w:themeColor="text1"/>
        </w:rPr>
        <w:t>,</w:t>
      </w:r>
      <w:r w:rsidRPr="00C6550D">
        <w:rPr>
          <w:color w:val="000000" w:themeColor="text1"/>
          <w:spacing w:val="-9"/>
        </w:rPr>
        <w:t xml:space="preserve"> </w:t>
      </w:r>
      <w:r w:rsidRPr="00C6550D">
        <w:rPr>
          <w:color w:val="000000" w:themeColor="text1"/>
          <w:spacing w:val="2"/>
        </w:rPr>
        <w:t>o</w:t>
      </w:r>
      <w:r w:rsidRPr="00C6550D">
        <w:rPr>
          <w:color w:val="000000" w:themeColor="text1"/>
        </w:rPr>
        <w:t>r</w:t>
      </w:r>
      <w:r w:rsidRPr="00C6550D">
        <w:rPr>
          <w:color w:val="000000" w:themeColor="text1"/>
          <w:spacing w:val="8"/>
        </w:rPr>
        <w:t xml:space="preserve"> </w:t>
      </w:r>
      <w:r w:rsidRPr="00C6550D">
        <w:rPr>
          <w:color w:val="000000" w:themeColor="text1"/>
          <w:spacing w:val="2"/>
        </w:rPr>
        <w:t>o</w:t>
      </w:r>
      <w:r w:rsidRPr="00C6550D">
        <w:rPr>
          <w:color w:val="000000" w:themeColor="text1"/>
          <w:spacing w:val="1"/>
        </w:rPr>
        <w:t>ff-</w:t>
      </w:r>
      <w:r w:rsidRPr="00C6550D">
        <w:rPr>
          <w:color w:val="000000" w:themeColor="text1"/>
        </w:rPr>
        <w:t>th</w:t>
      </w:r>
      <w:r w:rsidRPr="00C6550D">
        <w:rPr>
          <w:color w:val="000000" w:themeColor="text1"/>
          <w:spacing w:val="3"/>
        </w:rPr>
        <w:t>e</w:t>
      </w:r>
      <w:r w:rsidRPr="00C6550D">
        <w:rPr>
          <w:color w:val="000000" w:themeColor="text1"/>
          <w:spacing w:val="-1"/>
        </w:rPr>
        <w:t>-</w:t>
      </w:r>
      <w:r w:rsidRPr="00C6550D">
        <w:rPr>
          <w:color w:val="000000" w:themeColor="text1"/>
          <w:spacing w:val="2"/>
        </w:rPr>
        <w:t>s</w:t>
      </w:r>
      <w:r w:rsidRPr="00C6550D">
        <w:rPr>
          <w:color w:val="000000" w:themeColor="text1"/>
        </w:rPr>
        <w:t>h</w:t>
      </w:r>
      <w:r w:rsidRPr="00C6550D">
        <w:rPr>
          <w:color w:val="000000" w:themeColor="text1"/>
          <w:spacing w:val="1"/>
        </w:rPr>
        <w:t>e</w:t>
      </w:r>
      <w:r w:rsidRPr="00C6550D">
        <w:rPr>
          <w:color w:val="000000" w:themeColor="text1"/>
          <w:spacing w:val="3"/>
        </w:rPr>
        <w:t>l</w:t>
      </w:r>
      <w:r w:rsidRPr="00C6550D">
        <w:rPr>
          <w:color w:val="000000" w:themeColor="text1"/>
          <w:spacing w:val="-1"/>
        </w:rPr>
        <w:t>f</w:t>
      </w:r>
      <w:r w:rsidRPr="00C6550D">
        <w:rPr>
          <w:color w:val="000000" w:themeColor="text1"/>
        </w:rPr>
        <w:t>,</w:t>
      </w:r>
      <w:r w:rsidRPr="00C6550D">
        <w:rPr>
          <w:color w:val="000000" w:themeColor="text1"/>
          <w:spacing w:val="-7"/>
        </w:rPr>
        <w:t xml:space="preserve"> </w:t>
      </w:r>
      <w:r w:rsidRPr="00C6550D">
        <w:rPr>
          <w:color w:val="000000" w:themeColor="text1"/>
          <w:spacing w:val="1"/>
        </w:rPr>
        <w:t>a</w:t>
      </w:r>
      <w:r w:rsidRPr="00C6550D">
        <w:rPr>
          <w:color w:val="000000" w:themeColor="text1"/>
        </w:rPr>
        <w:t xml:space="preserve">s </w:t>
      </w:r>
      <w:r w:rsidRPr="00C6550D">
        <w:rPr>
          <w:color w:val="000000" w:themeColor="text1"/>
          <w:spacing w:val="1"/>
        </w:rPr>
        <w:t>a</w:t>
      </w:r>
      <w:r w:rsidRPr="00C6550D">
        <w:rPr>
          <w:color w:val="000000" w:themeColor="text1"/>
          <w:spacing w:val="2"/>
        </w:rPr>
        <w:t>pp</w:t>
      </w:r>
      <w:r w:rsidRPr="00C6550D">
        <w:rPr>
          <w:color w:val="000000" w:themeColor="text1"/>
        </w:rPr>
        <w:t>li</w:t>
      </w:r>
      <w:r w:rsidRPr="00C6550D">
        <w:rPr>
          <w:color w:val="000000" w:themeColor="text1"/>
          <w:spacing w:val="1"/>
        </w:rPr>
        <w:t>ca</w:t>
      </w:r>
      <w:r w:rsidRPr="00C6550D">
        <w:rPr>
          <w:color w:val="000000" w:themeColor="text1"/>
          <w:spacing w:val="2"/>
        </w:rPr>
        <w:t>b</w:t>
      </w:r>
      <w:r w:rsidRPr="00C6550D">
        <w:rPr>
          <w:color w:val="000000" w:themeColor="text1"/>
        </w:rPr>
        <w:t>l</w:t>
      </w:r>
      <w:r w:rsidRPr="00C6550D">
        <w:rPr>
          <w:color w:val="000000" w:themeColor="text1"/>
          <w:spacing w:val="1"/>
        </w:rPr>
        <w:t>e)</w:t>
      </w:r>
      <w:r w:rsidRPr="00C6550D">
        <w:rPr>
          <w:color w:val="000000" w:themeColor="text1"/>
        </w:rPr>
        <w:t>,</w:t>
      </w:r>
      <w:r w:rsidRPr="00C6550D">
        <w:rPr>
          <w:color w:val="000000" w:themeColor="text1"/>
          <w:spacing w:val="-13"/>
        </w:rPr>
        <w:t xml:space="preserve"> </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spacing w:val="2"/>
        </w:rPr>
        <w:t>d</w:t>
      </w:r>
      <w:r w:rsidRPr="00C6550D">
        <w:rPr>
          <w:color w:val="000000" w:themeColor="text1"/>
        </w:rPr>
        <w:t>u</w:t>
      </w:r>
      <w:r w:rsidRPr="00C6550D">
        <w:rPr>
          <w:color w:val="000000" w:themeColor="text1"/>
          <w:spacing w:val="3"/>
        </w:rPr>
        <w:t>t</w:t>
      </w:r>
      <w:r w:rsidRPr="00C6550D">
        <w:rPr>
          <w:color w:val="000000" w:themeColor="text1"/>
        </w:rPr>
        <w:t>i</w:t>
      </w:r>
      <w:r w:rsidRPr="00C6550D">
        <w:rPr>
          <w:color w:val="000000" w:themeColor="text1"/>
          <w:spacing w:val="1"/>
        </w:rPr>
        <w:t>e</w:t>
      </w:r>
      <w:r w:rsidRPr="00C6550D">
        <w:rPr>
          <w:color w:val="000000" w:themeColor="text1"/>
        </w:rPr>
        <w:t>s</w:t>
      </w:r>
      <w:r w:rsidRPr="00C6550D">
        <w:rPr>
          <w:color w:val="000000" w:themeColor="text1"/>
          <w:spacing w:val="-8"/>
        </w:rPr>
        <w:t xml:space="preserve"> </w:t>
      </w:r>
      <w:r w:rsidRPr="00C6550D">
        <w:rPr>
          <w:color w:val="000000" w:themeColor="text1"/>
          <w:spacing w:val="3"/>
        </w:rPr>
        <w:t>a</w:t>
      </w:r>
      <w:r w:rsidRPr="00C6550D">
        <w:rPr>
          <w:color w:val="000000" w:themeColor="text1"/>
          <w:spacing w:val="2"/>
        </w:rPr>
        <w:t>n</w:t>
      </w:r>
      <w:r w:rsidRPr="00C6550D">
        <w:rPr>
          <w:color w:val="000000" w:themeColor="text1"/>
        </w:rPr>
        <w:t>d</w:t>
      </w:r>
      <w:r w:rsidRPr="00C6550D">
        <w:rPr>
          <w:color w:val="000000" w:themeColor="text1"/>
          <w:spacing w:val="-3"/>
        </w:rPr>
        <w:t xml:space="preserve"> </w:t>
      </w:r>
      <w:r w:rsidRPr="00C6550D">
        <w:rPr>
          <w:color w:val="000000" w:themeColor="text1"/>
        </w:rPr>
        <w:t>s</w:t>
      </w:r>
      <w:r w:rsidRPr="00C6550D">
        <w:rPr>
          <w:color w:val="000000" w:themeColor="text1"/>
          <w:spacing w:val="1"/>
        </w:rPr>
        <w:t>a</w:t>
      </w:r>
      <w:r w:rsidRPr="00C6550D">
        <w:rPr>
          <w:color w:val="000000" w:themeColor="text1"/>
        </w:rPr>
        <w:t>l</w:t>
      </w:r>
      <w:r w:rsidRPr="00C6550D">
        <w:rPr>
          <w:color w:val="000000" w:themeColor="text1"/>
          <w:spacing w:val="1"/>
        </w:rPr>
        <w:t>e</w:t>
      </w:r>
      <w:r w:rsidRPr="00C6550D">
        <w:rPr>
          <w:color w:val="000000" w:themeColor="text1"/>
        </w:rPr>
        <w:t>s</w:t>
      </w:r>
      <w:r w:rsidRPr="00C6550D">
        <w:rPr>
          <w:color w:val="000000" w:themeColor="text1"/>
          <w:spacing w:val="-5"/>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rPr>
        <w:t>t</w:t>
      </w:r>
      <w:r w:rsidRPr="00C6550D">
        <w:rPr>
          <w:color w:val="000000" w:themeColor="text1"/>
          <w:spacing w:val="1"/>
        </w:rPr>
        <w:t>a</w:t>
      </w:r>
      <w:r w:rsidRPr="00C6550D">
        <w:rPr>
          <w:color w:val="000000" w:themeColor="text1"/>
        </w:rPr>
        <w:t>x</w:t>
      </w:r>
      <w:r w:rsidRPr="00C6550D">
        <w:rPr>
          <w:color w:val="000000" w:themeColor="text1"/>
          <w:spacing w:val="3"/>
        </w:rPr>
        <w:t>e</w:t>
      </w:r>
      <w:r w:rsidRPr="00C6550D">
        <w:rPr>
          <w:color w:val="000000" w:themeColor="text1"/>
        </w:rPr>
        <w:t>s</w:t>
      </w:r>
      <w:r w:rsidRPr="00C6550D">
        <w:rPr>
          <w:color w:val="000000" w:themeColor="text1"/>
          <w:spacing w:val="-6"/>
        </w:rPr>
        <w:t xml:space="preserve"> </w:t>
      </w:r>
      <w:r w:rsidRPr="00C6550D">
        <w:rPr>
          <w:color w:val="000000" w:themeColor="text1"/>
          <w:spacing w:val="1"/>
        </w:rPr>
        <w:t>a</w:t>
      </w:r>
      <w:r w:rsidRPr="00C6550D">
        <w:rPr>
          <w:color w:val="000000" w:themeColor="text1"/>
        </w:rPr>
        <w:t>l</w:t>
      </w:r>
      <w:r w:rsidRPr="00C6550D">
        <w:rPr>
          <w:color w:val="000000" w:themeColor="text1"/>
          <w:spacing w:val="1"/>
        </w:rPr>
        <w:t>rea</w:t>
      </w:r>
      <w:r w:rsidRPr="00C6550D">
        <w:rPr>
          <w:color w:val="000000" w:themeColor="text1"/>
          <w:spacing w:val="4"/>
        </w:rPr>
        <w:t>d</w:t>
      </w:r>
      <w:r w:rsidRPr="00C6550D">
        <w:rPr>
          <w:color w:val="000000" w:themeColor="text1"/>
        </w:rPr>
        <w:t>y</w:t>
      </w:r>
      <w:r w:rsidRPr="00C6550D">
        <w:rPr>
          <w:color w:val="000000" w:themeColor="text1"/>
          <w:spacing w:val="-9"/>
        </w:rPr>
        <w:t xml:space="preserve"> </w:t>
      </w:r>
      <w:r w:rsidRPr="00C6550D">
        <w:rPr>
          <w:color w:val="000000" w:themeColor="text1"/>
          <w:spacing w:val="2"/>
        </w:rPr>
        <w:t>p</w:t>
      </w:r>
      <w:r w:rsidRPr="00C6550D">
        <w:rPr>
          <w:color w:val="000000" w:themeColor="text1"/>
          <w:spacing w:val="1"/>
        </w:rPr>
        <w:t>a</w:t>
      </w:r>
      <w:r w:rsidRPr="00C6550D">
        <w:rPr>
          <w:color w:val="000000" w:themeColor="text1"/>
        </w:rPr>
        <w:t>id</w:t>
      </w:r>
      <w:r w:rsidR="004A220B" w:rsidRPr="00C6550D">
        <w:rPr>
          <w:color w:val="000000" w:themeColor="text1"/>
          <w:spacing w:val="-3"/>
        </w:rPr>
        <w:t>.</w:t>
      </w:r>
    </w:p>
    <w:p w:rsidR="00FE7AB7" w:rsidRPr="00C6550D" w:rsidRDefault="002B432B">
      <w:pPr>
        <w:spacing w:before="1" w:line="252" w:lineRule="auto"/>
        <w:ind w:left="1721" w:right="126" w:hanging="521"/>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31"/>
        </w:rPr>
        <w:t xml:space="preserve"> </w:t>
      </w:r>
      <w:r w:rsidRPr="00C6550D">
        <w:rPr>
          <w:color w:val="000000" w:themeColor="text1"/>
          <w:spacing w:val="2"/>
        </w:rPr>
        <w:t>o</w:t>
      </w:r>
      <w:r w:rsidRPr="00C6550D">
        <w:rPr>
          <w:color w:val="000000" w:themeColor="text1"/>
        </w:rPr>
        <w:t>n</w:t>
      </w:r>
      <w:r w:rsidRPr="00C6550D">
        <w:rPr>
          <w:color w:val="000000" w:themeColor="text1"/>
          <w:spacing w:val="-4"/>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po</w:t>
      </w:r>
      <w:r w:rsidRPr="00C6550D">
        <w:rPr>
          <w:color w:val="000000" w:themeColor="text1"/>
        </w:rPr>
        <w:t>n</w:t>
      </w:r>
      <w:r w:rsidRPr="00C6550D">
        <w:rPr>
          <w:color w:val="000000" w:themeColor="text1"/>
          <w:spacing w:val="1"/>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17"/>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r</w:t>
      </w:r>
      <w:r w:rsidRPr="00C6550D">
        <w:rPr>
          <w:color w:val="000000" w:themeColor="text1"/>
          <w:spacing w:val="3"/>
        </w:rPr>
        <w:t>a</w:t>
      </w:r>
      <w:r w:rsidRPr="00C6550D">
        <w:rPr>
          <w:color w:val="000000" w:themeColor="text1"/>
        </w:rPr>
        <w:t>w</w:t>
      </w:r>
      <w:r w:rsidRPr="00C6550D">
        <w:rPr>
          <w:color w:val="000000" w:themeColor="text1"/>
          <w:spacing w:val="-3"/>
        </w:rPr>
        <w:t xml:space="preserve"> m</w:t>
      </w:r>
      <w:r w:rsidRPr="00C6550D">
        <w:rPr>
          <w:color w:val="000000" w:themeColor="text1"/>
          <w:spacing w:val="3"/>
        </w:rPr>
        <w:t>a</w:t>
      </w:r>
      <w:r w:rsidRPr="00C6550D">
        <w:rPr>
          <w:color w:val="000000" w:themeColor="text1"/>
        </w:rPr>
        <w:t>t</w:t>
      </w:r>
      <w:r w:rsidRPr="00C6550D">
        <w:rPr>
          <w:color w:val="000000" w:themeColor="text1"/>
          <w:spacing w:val="1"/>
        </w:rPr>
        <w:t>er</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8"/>
        </w:rPr>
        <w:t xml:space="preserve"> </w:t>
      </w:r>
      <w:r w:rsidRPr="00C6550D">
        <w:rPr>
          <w:color w:val="000000" w:themeColor="text1"/>
        </w:rPr>
        <w:t>us</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m</w:t>
      </w:r>
      <w:r w:rsidRPr="00C6550D">
        <w:rPr>
          <w:color w:val="000000" w:themeColor="text1"/>
          <w:spacing w:val="3"/>
        </w:rPr>
        <w:t>a</w:t>
      </w:r>
      <w:r w:rsidRPr="00C6550D">
        <w:rPr>
          <w:color w:val="000000" w:themeColor="text1"/>
        </w:rPr>
        <w:t>n</w:t>
      </w:r>
      <w:r w:rsidRPr="00C6550D">
        <w:rPr>
          <w:color w:val="000000" w:themeColor="text1"/>
          <w:spacing w:val="2"/>
        </w:rPr>
        <w:t>u</w:t>
      </w:r>
      <w:r w:rsidRPr="00C6550D">
        <w:rPr>
          <w:color w:val="000000" w:themeColor="text1"/>
          <w:spacing w:val="-1"/>
        </w:rPr>
        <w:t>f</w:t>
      </w:r>
      <w:r w:rsidRPr="00C6550D">
        <w:rPr>
          <w:color w:val="000000" w:themeColor="text1"/>
          <w:spacing w:val="1"/>
        </w:rPr>
        <w:t>ac</w:t>
      </w:r>
      <w:r w:rsidRPr="00C6550D">
        <w:rPr>
          <w:color w:val="000000" w:themeColor="text1"/>
          <w:spacing w:val="3"/>
        </w:rPr>
        <w:t>t</w:t>
      </w:r>
      <w:r w:rsidRPr="00C6550D">
        <w:rPr>
          <w:color w:val="000000" w:themeColor="text1"/>
        </w:rPr>
        <w:t>u</w:t>
      </w:r>
      <w:r w:rsidRPr="00C6550D">
        <w:rPr>
          <w:color w:val="000000" w:themeColor="text1"/>
          <w:spacing w:val="1"/>
        </w:rPr>
        <w:t>r</w:t>
      </w:r>
      <w:r w:rsidRPr="00C6550D">
        <w:rPr>
          <w:color w:val="000000" w:themeColor="text1"/>
        </w:rPr>
        <w:t>e</w:t>
      </w:r>
      <w:r w:rsidRPr="00C6550D">
        <w:rPr>
          <w:color w:val="000000" w:themeColor="text1"/>
          <w:spacing w:val="-15"/>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1"/>
        </w:rPr>
        <w:t>a</w:t>
      </w:r>
      <w:r w:rsidRPr="00C6550D">
        <w:rPr>
          <w:color w:val="000000" w:themeColor="text1"/>
        </w:rPr>
        <w:t>ss</w:t>
      </w:r>
      <w:r w:rsidRPr="00C6550D">
        <w:rPr>
          <w:color w:val="000000" w:themeColor="text1"/>
          <w:spacing w:val="3"/>
        </w:rPr>
        <w:t>e</w:t>
      </w:r>
      <w:r w:rsidRPr="00C6550D">
        <w:rPr>
          <w:color w:val="000000" w:themeColor="text1"/>
          <w:spacing w:val="-3"/>
        </w:rPr>
        <w:t>m</w:t>
      </w:r>
      <w:r w:rsidRPr="00C6550D">
        <w:rPr>
          <w:color w:val="000000" w:themeColor="text1"/>
          <w:spacing w:val="2"/>
        </w:rPr>
        <w:t>b</w:t>
      </w:r>
      <w:r w:rsidRPr="00C6550D">
        <w:rPr>
          <w:color w:val="000000" w:themeColor="text1"/>
          <w:spacing w:val="3"/>
        </w:rPr>
        <w:t>l</w:t>
      </w:r>
      <w:r w:rsidRPr="00C6550D">
        <w:rPr>
          <w:color w:val="000000" w:themeColor="text1"/>
        </w:rPr>
        <w:t>y</w:t>
      </w:r>
      <w:r w:rsidRPr="00C6550D">
        <w:rPr>
          <w:color w:val="000000" w:themeColor="text1"/>
          <w:spacing w:val="-13"/>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spacing w:val="2"/>
        </w:rPr>
        <w:t>q</w:t>
      </w:r>
      <w:r w:rsidRPr="00C6550D">
        <w:rPr>
          <w:color w:val="000000" w:themeColor="text1"/>
        </w:rPr>
        <w:t>u</w:t>
      </w:r>
      <w:r w:rsidRPr="00C6550D">
        <w:rPr>
          <w:color w:val="000000" w:themeColor="text1"/>
          <w:spacing w:val="2"/>
        </w:rPr>
        <w:t>o</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1"/>
        </w:rPr>
        <w:t>e</w:t>
      </w:r>
      <w:r w:rsidRPr="00C6550D">
        <w:rPr>
          <w:color w:val="000000" w:themeColor="text1"/>
        </w:rPr>
        <w:t>x</w:t>
      </w:r>
      <w:r w:rsidRPr="00C6550D">
        <w:rPr>
          <w:color w:val="000000" w:themeColor="text1"/>
          <w:spacing w:val="1"/>
        </w:rPr>
        <w:t>-</w:t>
      </w:r>
      <w:r w:rsidRPr="00C6550D">
        <w:rPr>
          <w:color w:val="000000" w:themeColor="text1"/>
          <w:spacing w:val="-1"/>
        </w:rPr>
        <w:t>w</w:t>
      </w:r>
      <w:r w:rsidRPr="00C6550D">
        <w:rPr>
          <w:color w:val="000000" w:themeColor="text1"/>
          <w:spacing w:val="2"/>
        </w:rPr>
        <w:t>o</w:t>
      </w:r>
      <w:r w:rsidRPr="00C6550D">
        <w:rPr>
          <w:color w:val="000000" w:themeColor="text1"/>
          <w:spacing w:val="1"/>
        </w:rPr>
        <w:t>r</w:t>
      </w:r>
      <w:r w:rsidRPr="00C6550D">
        <w:rPr>
          <w:color w:val="000000" w:themeColor="text1"/>
          <w:spacing w:val="2"/>
        </w:rPr>
        <w:t>k</w:t>
      </w:r>
      <w:r w:rsidRPr="00C6550D">
        <w:rPr>
          <w:color w:val="000000" w:themeColor="text1"/>
        </w:rPr>
        <w:t xml:space="preserve">s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1"/>
        </w:rPr>
        <w:t>e</w:t>
      </w:r>
      <w:r w:rsidRPr="00C6550D">
        <w:rPr>
          <w:color w:val="000000" w:themeColor="text1"/>
        </w:rPr>
        <w:t>x</w:t>
      </w:r>
      <w:r w:rsidRPr="00C6550D">
        <w:rPr>
          <w:color w:val="000000" w:themeColor="text1"/>
          <w:spacing w:val="-1"/>
        </w:rPr>
        <w:t>-f</w:t>
      </w:r>
      <w:r w:rsidRPr="00C6550D">
        <w:rPr>
          <w:color w:val="000000" w:themeColor="text1"/>
          <w:spacing w:val="1"/>
        </w:rPr>
        <w:t>a</w:t>
      </w:r>
      <w:r w:rsidRPr="00C6550D">
        <w:rPr>
          <w:color w:val="000000" w:themeColor="text1"/>
          <w:spacing w:val="3"/>
        </w:rPr>
        <w:t>c</w:t>
      </w:r>
      <w:r w:rsidRPr="00C6550D">
        <w:rPr>
          <w:color w:val="000000" w:themeColor="text1"/>
        </w:rPr>
        <w:t>t</w:t>
      </w:r>
      <w:r w:rsidRPr="00C6550D">
        <w:rPr>
          <w:color w:val="000000" w:themeColor="text1"/>
          <w:spacing w:val="2"/>
        </w:rPr>
        <w:t>o</w:t>
      </w:r>
      <w:r w:rsidRPr="00C6550D">
        <w:rPr>
          <w:color w:val="000000" w:themeColor="text1"/>
          <w:spacing w:val="4"/>
        </w:rPr>
        <w:t>r</w:t>
      </w:r>
      <w:r w:rsidRPr="00C6550D">
        <w:rPr>
          <w:color w:val="000000" w:themeColor="text1"/>
          <w:spacing w:val="-3"/>
        </w:rPr>
        <w:t>y</w:t>
      </w:r>
      <w:r w:rsidRPr="00C6550D">
        <w:rPr>
          <w:color w:val="000000" w:themeColor="text1"/>
        </w:rPr>
        <w:t>;</w:t>
      </w:r>
      <w:r w:rsidRPr="00C6550D">
        <w:rPr>
          <w:color w:val="000000" w:themeColor="text1"/>
          <w:spacing w:val="-13"/>
        </w:rPr>
        <w:t xml:space="preserve"> </w:t>
      </w:r>
      <w:r w:rsidRPr="00C6550D">
        <w:rPr>
          <w:color w:val="000000" w:themeColor="text1"/>
          <w:spacing w:val="2"/>
        </w:rPr>
        <w:t>o</w:t>
      </w:r>
      <w:r w:rsidRPr="00C6550D">
        <w:rPr>
          <w:color w:val="000000" w:themeColor="text1"/>
        </w:rPr>
        <w:t>r</w:t>
      </w:r>
    </w:p>
    <w:p w:rsidR="00FE7AB7" w:rsidRPr="00C6550D" w:rsidRDefault="00FE7AB7">
      <w:pPr>
        <w:spacing w:before="5" w:line="180" w:lineRule="exact"/>
        <w:rPr>
          <w:color w:val="000000" w:themeColor="text1"/>
          <w:sz w:val="19"/>
          <w:szCs w:val="19"/>
        </w:rPr>
      </w:pPr>
    </w:p>
    <w:p w:rsidR="00FE7AB7" w:rsidRPr="00C6550D" w:rsidRDefault="002B432B">
      <w:pPr>
        <w:spacing w:line="277" w:lineRule="auto"/>
        <w:ind w:left="1721" w:right="262" w:hanging="521"/>
        <w:rPr>
          <w:color w:val="000000" w:themeColor="text1"/>
        </w:rPr>
        <w:sectPr w:rsidR="00FE7AB7" w:rsidRPr="00C6550D">
          <w:pgSz w:w="12240" w:h="15840"/>
          <w:pgMar w:top="980" w:right="1320" w:bottom="280" w:left="1320" w:header="0" w:footer="433" w:gutter="0"/>
          <w:cols w:space="720"/>
        </w:sectPr>
      </w:pPr>
      <w:r w:rsidRPr="00C6550D">
        <w:rPr>
          <w:color w:val="000000" w:themeColor="text1"/>
          <w:spacing w:val="2"/>
        </w:rPr>
        <w:t>b</w:t>
      </w:r>
      <w:r w:rsidRPr="00C6550D">
        <w:rPr>
          <w:color w:val="000000" w:themeColor="text1"/>
        </w:rPr>
        <w:t xml:space="preserve">.      </w:t>
      </w:r>
      <w:r w:rsidRPr="00C6550D">
        <w:rPr>
          <w:color w:val="000000" w:themeColor="text1"/>
          <w:spacing w:val="18"/>
        </w:rPr>
        <w:t xml:space="preserve"> </w:t>
      </w:r>
      <w:r w:rsidRPr="00C6550D">
        <w:rPr>
          <w:color w:val="000000" w:themeColor="text1"/>
          <w:spacing w:val="2"/>
        </w:rPr>
        <w:t>o</w:t>
      </w:r>
      <w:r w:rsidRPr="00C6550D">
        <w:rPr>
          <w:color w:val="000000" w:themeColor="text1"/>
        </w:rPr>
        <w:t>n</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re</w:t>
      </w:r>
      <w:r w:rsidRPr="00C6550D">
        <w:rPr>
          <w:color w:val="000000" w:themeColor="text1"/>
        </w:rPr>
        <w:t>vi</w:t>
      </w:r>
      <w:r w:rsidRPr="00C6550D">
        <w:rPr>
          <w:color w:val="000000" w:themeColor="text1"/>
          <w:spacing w:val="2"/>
        </w:rPr>
        <w:t>ou</w:t>
      </w:r>
      <w:r w:rsidRPr="00C6550D">
        <w:rPr>
          <w:color w:val="000000" w:themeColor="text1"/>
        </w:rPr>
        <w:t>s</w:t>
      </w:r>
      <w:r w:rsidRPr="00C6550D">
        <w:rPr>
          <w:color w:val="000000" w:themeColor="text1"/>
          <w:spacing w:val="3"/>
        </w:rPr>
        <w:t>l</w:t>
      </w:r>
      <w:r w:rsidRPr="00C6550D">
        <w:rPr>
          <w:color w:val="000000" w:themeColor="text1"/>
        </w:rPr>
        <w:t>y</w:t>
      </w:r>
      <w:r w:rsidRPr="00C6550D">
        <w:rPr>
          <w:color w:val="000000" w:themeColor="text1"/>
          <w:spacing w:val="-15"/>
        </w:rPr>
        <w:t xml:space="preserve"> </w:t>
      </w:r>
      <w:r w:rsidRPr="00C6550D">
        <w:rPr>
          <w:color w:val="000000" w:themeColor="text1"/>
          <w:spacing w:val="3"/>
        </w:rPr>
        <w:t>i</w:t>
      </w:r>
      <w:r w:rsidRPr="00C6550D">
        <w:rPr>
          <w:color w:val="000000" w:themeColor="text1"/>
          <w:spacing w:val="-3"/>
        </w:rPr>
        <w:t>m</w:t>
      </w:r>
      <w:r w:rsidRPr="00C6550D">
        <w:rPr>
          <w:color w:val="000000" w:themeColor="text1"/>
          <w:spacing w:val="2"/>
        </w:rPr>
        <w:t>po</w:t>
      </w:r>
      <w:r w:rsidRPr="00C6550D">
        <w:rPr>
          <w:color w:val="000000" w:themeColor="text1"/>
          <w:spacing w:val="1"/>
        </w:rPr>
        <w:t>r</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rPr>
        <w:t>g</w:t>
      </w:r>
      <w:r w:rsidRPr="00C6550D">
        <w:rPr>
          <w:color w:val="000000" w:themeColor="text1"/>
          <w:spacing w:val="4"/>
        </w:rPr>
        <w:t>o</w:t>
      </w:r>
      <w:r w:rsidRPr="00C6550D">
        <w:rPr>
          <w:color w:val="000000" w:themeColor="text1"/>
          <w:spacing w:val="2"/>
        </w:rPr>
        <w:t>od</w:t>
      </w:r>
      <w:r w:rsidRPr="00C6550D">
        <w:rPr>
          <w:color w:val="000000" w:themeColor="text1"/>
        </w:rPr>
        <w:t>s</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1"/>
        </w:rPr>
        <w:t>re</w:t>
      </w:r>
      <w:r w:rsidRPr="00C6550D">
        <w:rPr>
          <w:color w:val="000000" w:themeColor="text1"/>
        </w:rPr>
        <w:t>i</w:t>
      </w:r>
      <w:r w:rsidRPr="00C6550D">
        <w:rPr>
          <w:color w:val="000000" w:themeColor="text1"/>
          <w:spacing w:val="2"/>
        </w:rPr>
        <w:t>g</w:t>
      </w:r>
      <w:r w:rsidRPr="00C6550D">
        <w:rPr>
          <w:color w:val="000000" w:themeColor="text1"/>
        </w:rPr>
        <w:t>n</w:t>
      </w:r>
      <w:r w:rsidRPr="00C6550D">
        <w:rPr>
          <w:color w:val="000000" w:themeColor="text1"/>
          <w:spacing w:val="-10"/>
        </w:rPr>
        <w:t xml:space="preserve"> </w:t>
      </w:r>
      <w:r w:rsidRPr="00C6550D">
        <w:rPr>
          <w:color w:val="000000" w:themeColor="text1"/>
          <w:spacing w:val="2"/>
        </w:rPr>
        <w:t>o</w:t>
      </w:r>
      <w:r w:rsidRPr="00C6550D">
        <w:rPr>
          <w:color w:val="000000" w:themeColor="text1"/>
          <w:spacing w:val="1"/>
        </w:rPr>
        <w:t>r</w:t>
      </w:r>
      <w:r w:rsidRPr="00C6550D">
        <w:rPr>
          <w:color w:val="000000" w:themeColor="text1"/>
        </w:rPr>
        <w:t>igin</w:t>
      </w:r>
      <w:r w:rsidRPr="00C6550D">
        <w:rPr>
          <w:color w:val="000000" w:themeColor="text1"/>
          <w:spacing w:val="-8"/>
        </w:rPr>
        <w:t xml:space="preserve"> </w:t>
      </w:r>
      <w:r w:rsidRPr="00C6550D">
        <w:rPr>
          <w:color w:val="000000" w:themeColor="text1"/>
          <w:spacing w:val="4"/>
        </w:rPr>
        <w:t>q</w:t>
      </w:r>
      <w:r w:rsidRPr="00C6550D">
        <w:rPr>
          <w:color w:val="000000" w:themeColor="text1"/>
        </w:rPr>
        <w:t>u</w:t>
      </w:r>
      <w:r w:rsidRPr="00C6550D">
        <w:rPr>
          <w:color w:val="000000" w:themeColor="text1"/>
          <w:spacing w:val="2"/>
        </w:rPr>
        <w:t>o</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1"/>
          <w:w w:val="98"/>
        </w:rPr>
        <w:t>e</w:t>
      </w:r>
      <w:r w:rsidRPr="00C6550D">
        <w:rPr>
          <w:color w:val="000000" w:themeColor="text1"/>
          <w:w w:val="98"/>
        </w:rPr>
        <w:t>x</w:t>
      </w:r>
      <w:r w:rsidRPr="00C6550D">
        <w:rPr>
          <w:color w:val="000000" w:themeColor="text1"/>
          <w:spacing w:val="1"/>
          <w:w w:val="98"/>
        </w:rPr>
        <w:t>-</w:t>
      </w:r>
      <w:r w:rsidRPr="00C6550D">
        <w:rPr>
          <w:color w:val="000000" w:themeColor="text1"/>
          <w:spacing w:val="2"/>
          <w:w w:val="98"/>
        </w:rPr>
        <w:t>s</w:t>
      </w:r>
      <w:r w:rsidRPr="00C6550D">
        <w:rPr>
          <w:color w:val="000000" w:themeColor="text1"/>
          <w:w w:val="98"/>
        </w:rPr>
        <w:t>h</w:t>
      </w:r>
      <w:r w:rsidRPr="00C6550D">
        <w:rPr>
          <w:color w:val="000000" w:themeColor="text1"/>
          <w:spacing w:val="4"/>
          <w:w w:val="98"/>
        </w:rPr>
        <w:t>o</w:t>
      </w:r>
      <w:r w:rsidRPr="00C6550D">
        <w:rPr>
          <w:color w:val="000000" w:themeColor="text1"/>
          <w:spacing w:val="-3"/>
          <w:w w:val="98"/>
        </w:rPr>
        <w:t>w</w:t>
      </w:r>
      <w:r w:rsidRPr="00C6550D">
        <w:rPr>
          <w:color w:val="000000" w:themeColor="text1"/>
          <w:spacing w:val="1"/>
          <w:w w:val="98"/>
        </w:rPr>
        <w:t>r</w:t>
      </w:r>
      <w:r w:rsidRPr="00C6550D">
        <w:rPr>
          <w:color w:val="000000" w:themeColor="text1"/>
          <w:spacing w:val="2"/>
          <w:w w:val="98"/>
        </w:rPr>
        <w:t>o</w:t>
      </w:r>
      <w:r w:rsidRPr="00C6550D">
        <w:rPr>
          <w:color w:val="000000" w:themeColor="text1"/>
          <w:spacing w:val="4"/>
          <w:w w:val="98"/>
        </w:rPr>
        <w:t>o</w:t>
      </w:r>
      <w:r w:rsidRPr="00C6550D">
        <w:rPr>
          <w:color w:val="000000" w:themeColor="text1"/>
          <w:spacing w:val="-3"/>
          <w:w w:val="98"/>
        </w:rPr>
        <w:t>m</w:t>
      </w:r>
      <w:r w:rsidRPr="00C6550D">
        <w:rPr>
          <w:color w:val="000000" w:themeColor="text1"/>
          <w:w w:val="98"/>
        </w:rPr>
        <w:t>,</w:t>
      </w:r>
      <w:r w:rsidRPr="00C6550D">
        <w:rPr>
          <w:color w:val="000000" w:themeColor="text1"/>
          <w:spacing w:val="3"/>
          <w:w w:val="98"/>
        </w:rPr>
        <w:t xml:space="preserve"> </w:t>
      </w:r>
      <w:r w:rsidRPr="00C6550D">
        <w:rPr>
          <w:color w:val="000000" w:themeColor="text1"/>
          <w:spacing w:val="3"/>
        </w:rPr>
        <w:t>e</w:t>
      </w:r>
      <w:r w:rsidRPr="00C6550D">
        <w:rPr>
          <w:color w:val="000000" w:themeColor="text1"/>
        </w:rPr>
        <w:t>x</w:t>
      </w:r>
      <w:r w:rsidRPr="00C6550D">
        <w:rPr>
          <w:color w:val="000000" w:themeColor="text1"/>
          <w:spacing w:val="4"/>
        </w:rPr>
        <w:t>-</w:t>
      </w:r>
      <w:r w:rsidRPr="00C6550D">
        <w:rPr>
          <w:color w:val="000000" w:themeColor="text1"/>
          <w:spacing w:val="-1"/>
        </w:rPr>
        <w:t>w</w:t>
      </w:r>
      <w:r w:rsidRPr="00C6550D">
        <w:rPr>
          <w:color w:val="000000" w:themeColor="text1"/>
          <w:spacing w:val="1"/>
        </w:rPr>
        <w:t>are</w:t>
      </w:r>
      <w:r w:rsidRPr="00C6550D">
        <w:rPr>
          <w:color w:val="000000" w:themeColor="text1"/>
        </w:rPr>
        <w:t>h</w:t>
      </w:r>
      <w:r w:rsidRPr="00C6550D">
        <w:rPr>
          <w:color w:val="000000" w:themeColor="text1"/>
          <w:spacing w:val="2"/>
        </w:rPr>
        <w:t>ou</w:t>
      </w:r>
      <w:r w:rsidRPr="00C6550D">
        <w:rPr>
          <w:color w:val="000000" w:themeColor="text1"/>
        </w:rPr>
        <w:t>se</w:t>
      </w:r>
      <w:r w:rsidRPr="00C6550D">
        <w:rPr>
          <w:color w:val="000000" w:themeColor="text1"/>
          <w:spacing w:val="-18"/>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o</w:t>
      </w:r>
      <w:r w:rsidRPr="00C6550D">
        <w:rPr>
          <w:color w:val="000000" w:themeColor="text1"/>
          <w:spacing w:val="-1"/>
        </w:rPr>
        <w:t>f</w:t>
      </w:r>
      <w:r w:rsidRPr="00C6550D">
        <w:rPr>
          <w:color w:val="000000" w:themeColor="text1"/>
          <w:spacing w:val="1"/>
        </w:rPr>
        <w:t>f</w:t>
      </w:r>
      <w:r w:rsidRPr="00C6550D">
        <w:rPr>
          <w:color w:val="000000" w:themeColor="text1"/>
        </w:rPr>
        <w:t>- th</w:t>
      </w:r>
      <w:r w:rsidRPr="00C6550D">
        <w:rPr>
          <w:color w:val="000000" w:themeColor="text1"/>
          <w:spacing w:val="3"/>
        </w:rPr>
        <w:t>e</w:t>
      </w:r>
      <w:r w:rsidRPr="00C6550D">
        <w:rPr>
          <w:color w:val="000000" w:themeColor="text1"/>
          <w:spacing w:val="-1"/>
        </w:rPr>
        <w:t>-</w:t>
      </w:r>
      <w:r w:rsidRPr="00C6550D">
        <w:rPr>
          <w:color w:val="000000" w:themeColor="text1"/>
          <w:spacing w:val="2"/>
        </w:rPr>
        <w:t>s</w:t>
      </w:r>
      <w:r w:rsidRPr="00C6550D">
        <w:rPr>
          <w:color w:val="000000" w:themeColor="text1"/>
        </w:rPr>
        <w:t>h</w:t>
      </w:r>
      <w:r w:rsidRPr="00C6550D">
        <w:rPr>
          <w:color w:val="000000" w:themeColor="text1"/>
          <w:spacing w:val="1"/>
        </w:rPr>
        <w:t>e</w:t>
      </w:r>
      <w:r w:rsidRPr="00C6550D">
        <w:rPr>
          <w:color w:val="000000" w:themeColor="text1"/>
          <w:spacing w:val="3"/>
        </w:rPr>
        <w:t>l</w:t>
      </w:r>
      <w:r w:rsidRPr="00C6550D">
        <w:rPr>
          <w:color w:val="000000" w:themeColor="text1"/>
          <w:spacing w:val="-1"/>
        </w:rPr>
        <w:t>f</w:t>
      </w:r>
      <w:r w:rsidRPr="00C6550D">
        <w:rPr>
          <w:color w:val="000000" w:themeColor="text1"/>
        </w:rPr>
        <w:t>.</w:t>
      </w:r>
    </w:p>
    <w:p w:rsidR="00FE7AB7" w:rsidRPr="00C6550D" w:rsidRDefault="00FE7AB7">
      <w:pPr>
        <w:spacing w:before="1" w:line="120" w:lineRule="exact"/>
        <w:rPr>
          <w:color w:val="000000" w:themeColor="text1"/>
          <w:sz w:val="12"/>
          <w:szCs w:val="12"/>
        </w:rPr>
      </w:pPr>
    </w:p>
    <w:p w:rsidR="00FE7AB7" w:rsidRPr="00C6550D" w:rsidRDefault="002B432B">
      <w:pPr>
        <w:ind w:left="720"/>
        <w:rPr>
          <w:color w:val="000000" w:themeColor="text1"/>
        </w:rPr>
      </w:pPr>
      <w:r w:rsidRPr="00C6550D">
        <w:rPr>
          <w:color w:val="000000" w:themeColor="text1"/>
          <w:spacing w:val="1"/>
        </w:rPr>
        <w:t>(</w:t>
      </w:r>
      <w:r w:rsidRPr="00C6550D">
        <w:rPr>
          <w:color w:val="000000" w:themeColor="text1"/>
        </w:rPr>
        <w:t xml:space="preserve">ii)   </w:t>
      </w:r>
      <w:r w:rsidRPr="00C6550D">
        <w:rPr>
          <w:color w:val="000000" w:themeColor="text1"/>
          <w:spacing w:val="33"/>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7"/>
        </w:rPr>
        <w:t xml:space="preserve"> </w:t>
      </w:r>
      <w:r w:rsidRPr="00C6550D">
        <w:rPr>
          <w:color w:val="000000" w:themeColor="text1"/>
          <w:spacing w:val="4"/>
        </w:rPr>
        <w:t>I</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1"/>
        </w:rPr>
        <w:t>a</w:t>
      </w:r>
      <w:r w:rsidRPr="00C6550D">
        <w:rPr>
          <w:color w:val="000000" w:themeColor="text1"/>
        </w:rPr>
        <w:t>n</w:t>
      </w:r>
      <w:r w:rsidRPr="00C6550D">
        <w:rPr>
          <w:color w:val="000000" w:themeColor="text1"/>
          <w:spacing w:val="-9"/>
        </w:rPr>
        <w:t xml:space="preserve"> </w:t>
      </w:r>
      <w:r w:rsidRPr="00C6550D">
        <w:rPr>
          <w:color w:val="000000" w:themeColor="text1"/>
          <w:spacing w:val="2"/>
        </w:rPr>
        <w:t>d</w:t>
      </w:r>
      <w:r w:rsidRPr="00C6550D">
        <w:rPr>
          <w:color w:val="000000" w:themeColor="text1"/>
        </w:rPr>
        <w:t>u</w:t>
      </w:r>
      <w:r w:rsidRPr="00C6550D">
        <w:rPr>
          <w:color w:val="000000" w:themeColor="text1"/>
          <w:spacing w:val="3"/>
        </w:rPr>
        <w:t>t</w:t>
      </w:r>
      <w:r w:rsidRPr="00C6550D">
        <w:rPr>
          <w:color w:val="000000" w:themeColor="text1"/>
        </w:rPr>
        <w:t>i</w:t>
      </w:r>
      <w:r w:rsidRPr="00C6550D">
        <w:rPr>
          <w:color w:val="000000" w:themeColor="text1"/>
          <w:spacing w:val="1"/>
        </w:rPr>
        <w:t>e</w:t>
      </w:r>
      <w:r w:rsidRPr="00C6550D">
        <w:rPr>
          <w:color w:val="000000" w:themeColor="text1"/>
        </w:rPr>
        <w:t>s,</w:t>
      </w:r>
      <w:r w:rsidRPr="00C6550D">
        <w:rPr>
          <w:color w:val="000000" w:themeColor="text1"/>
          <w:spacing w:val="-8"/>
        </w:rPr>
        <w:t xml:space="preserve"> </w:t>
      </w:r>
      <w:r w:rsidRPr="00C6550D">
        <w:rPr>
          <w:color w:val="000000" w:themeColor="text1"/>
        </w:rPr>
        <w:t>s</w:t>
      </w:r>
      <w:r w:rsidRPr="00C6550D">
        <w:rPr>
          <w:color w:val="000000" w:themeColor="text1"/>
          <w:spacing w:val="1"/>
        </w:rPr>
        <w:t>a</w:t>
      </w:r>
      <w:r w:rsidRPr="00C6550D">
        <w:rPr>
          <w:color w:val="000000" w:themeColor="text1"/>
        </w:rPr>
        <w:t>l</w:t>
      </w:r>
      <w:r w:rsidRPr="00C6550D">
        <w:rPr>
          <w:color w:val="000000" w:themeColor="text1"/>
          <w:spacing w:val="3"/>
        </w:rPr>
        <w:t>e</w:t>
      </w:r>
      <w:r w:rsidRPr="00C6550D">
        <w:rPr>
          <w:color w:val="000000" w:themeColor="text1"/>
        </w:rPr>
        <w:t>s</w:t>
      </w:r>
      <w:r w:rsidRPr="00C6550D">
        <w:rPr>
          <w:color w:val="000000" w:themeColor="text1"/>
          <w:spacing w:val="-5"/>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rPr>
        <w:t>t</w:t>
      </w:r>
      <w:r w:rsidRPr="00C6550D">
        <w:rPr>
          <w:color w:val="000000" w:themeColor="text1"/>
          <w:spacing w:val="1"/>
        </w:rPr>
        <w:t>a</w:t>
      </w:r>
      <w:r w:rsidRPr="00C6550D">
        <w:rPr>
          <w:color w:val="000000" w:themeColor="text1"/>
        </w:rPr>
        <w:t>x</w:t>
      </w:r>
      <w:r w:rsidRPr="00C6550D">
        <w:rPr>
          <w:color w:val="000000" w:themeColor="text1"/>
          <w:spacing w:val="1"/>
        </w:rPr>
        <w:t>e</w:t>
      </w:r>
      <w:r w:rsidRPr="00C6550D">
        <w:rPr>
          <w:color w:val="000000" w:themeColor="text1"/>
        </w:rPr>
        <w:t>s</w:t>
      </w:r>
      <w:r w:rsidRPr="00C6550D">
        <w:rPr>
          <w:color w:val="000000" w:themeColor="text1"/>
          <w:spacing w:val="-1"/>
        </w:rPr>
        <w:t xml:space="preserve"> w</w:t>
      </w:r>
      <w:r w:rsidRPr="00C6550D">
        <w:rPr>
          <w:color w:val="000000" w:themeColor="text1"/>
        </w:rPr>
        <w:t>hi</w:t>
      </w:r>
      <w:r w:rsidRPr="00C6550D">
        <w:rPr>
          <w:color w:val="000000" w:themeColor="text1"/>
          <w:spacing w:val="3"/>
        </w:rPr>
        <w:t>c</w:t>
      </w:r>
      <w:r w:rsidRPr="00C6550D">
        <w:rPr>
          <w:color w:val="000000" w:themeColor="text1"/>
        </w:rPr>
        <w:t>h</w:t>
      </w:r>
      <w:r w:rsidRPr="00C6550D">
        <w:rPr>
          <w:color w:val="000000" w:themeColor="text1"/>
          <w:spacing w:val="-6"/>
        </w:rPr>
        <w:t xml:space="preserve"> </w:t>
      </w:r>
      <w:r w:rsidRPr="00C6550D">
        <w:rPr>
          <w:color w:val="000000" w:themeColor="text1"/>
          <w:spacing w:val="-1"/>
        </w:rPr>
        <w:t>w</w:t>
      </w:r>
      <w:r w:rsidRPr="00C6550D">
        <w:rPr>
          <w:color w:val="000000" w:themeColor="text1"/>
        </w:rPr>
        <w:t>ill</w:t>
      </w:r>
      <w:r w:rsidRPr="00C6550D">
        <w:rPr>
          <w:color w:val="000000" w:themeColor="text1"/>
          <w:spacing w:val="-4"/>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2"/>
        </w:rPr>
        <w:t>p</w:t>
      </w:r>
      <w:r w:rsidRPr="00C6550D">
        <w:rPr>
          <w:color w:val="000000" w:themeColor="text1"/>
          <w:spacing w:val="3"/>
        </w:rPr>
        <w:t>a</w:t>
      </w:r>
      <w:r w:rsidRPr="00C6550D">
        <w:rPr>
          <w:color w:val="000000" w:themeColor="text1"/>
          <w:spacing w:val="-3"/>
        </w:rPr>
        <w:t>y</w:t>
      </w:r>
      <w:r w:rsidRPr="00C6550D">
        <w:rPr>
          <w:color w:val="000000" w:themeColor="text1"/>
          <w:spacing w:val="1"/>
        </w:rPr>
        <w:t>a</w:t>
      </w:r>
      <w:r w:rsidRPr="00C6550D">
        <w:rPr>
          <w:color w:val="000000" w:themeColor="text1"/>
          <w:spacing w:val="2"/>
        </w:rPr>
        <w:t>b</w:t>
      </w:r>
      <w:r w:rsidRPr="00C6550D">
        <w:rPr>
          <w:color w:val="000000" w:themeColor="text1"/>
          <w:spacing w:val="3"/>
        </w:rPr>
        <w:t>l</w:t>
      </w:r>
      <w:r w:rsidRPr="00C6550D">
        <w:rPr>
          <w:color w:val="000000" w:themeColor="text1"/>
        </w:rPr>
        <w:t>e</w:t>
      </w:r>
      <w:r w:rsidRPr="00C6550D">
        <w:rPr>
          <w:color w:val="000000" w:themeColor="text1"/>
          <w:spacing w:val="-8"/>
        </w:rPr>
        <w:t xml:space="preserve"> </w:t>
      </w:r>
      <w:r w:rsidRPr="00C6550D">
        <w:rPr>
          <w:color w:val="000000" w:themeColor="text1"/>
          <w:spacing w:val="2"/>
        </w:rPr>
        <w:t>o</w:t>
      </w:r>
      <w:r w:rsidRPr="00C6550D">
        <w:rPr>
          <w:color w:val="000000" w:themeColor="text1"/>
        </w:rPr>
        <w:t>n</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spacing w:val="3"/>
        </w:rPr>
        <w:t>i</w:t>
      </w:r>
      <w:r w:rsidRPr="00C6550D">
        <w:rPr>
          <w:color w:val="000000" w:themeColor="text1"/>
        </w:rPr>
        <w:t>f</w:t>
      </w:r>
      <w:r w:rsidRPr="00C6550D">
        <w:rPr>
          <w:color w:val="000000" w:themeColor="text1"/>
          <w:spacing w:val="-3"/>
        </w:rPr>
        <w:t xml:space="preserve"> </w:t>
      </w:r>
      <w:r w:rsidRPr="00C6550D">
        <w:rPr>
          <w:color w:val="000000" w:themeColor="text1"/>
        </w:rPr>
        <w:t>th</w:t>
      </w:r>
      <w:r w:rsidRPr="00C6550D">
        <w:rPr>
          <w:color w:val="000000" w:themeColor="text1"/>
          <w:spacing w:val="3"/>
        </w:rPr>
        <w:t>i</w:t>
      </w:r>
      <w:r w:rsidRPr="00C6550D">
        <w:rPr>
          <w:color w:val="000000" w:themeColor="text1"/>
        </w:rPr>
        <w:t>s</w:t>
      </w:r>
      <w:r w:rsidRPr="00C6550D">
        <w:rPr>
          <w:color w:val="000000" w:themeColor="text1"/>
          <w:spacing w:val="-5"/>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rPr>
        <w:t>is</w:t>
      </w:r>
      <w:r w:rsidRPr="00C6550D">
        <w:rPr>
          <w:color w:val="000000" w:themeColor="text1"/>
          <w:spacing w:val="-2"/>
        </w:rPr>
        <w:t xml:space="preserve"> </w:t>
      </w:r>
      <w:r w:rsidRPr="00C6550D">
        <w:rPr>
          <w:color w:val="000000" w:themeColor="text1"/>
          <w:spacing w:val="3"/>
        </w:rPr>
        <w:t>a</w:t>
      </w:r>
      <w:r w:rsidRPr="00C6550D">
        <w:rPr>
          <w:color w:val="000000" w:themeColor="text1"/>
          <w:spacing w:val="-3"/>
        </w:rPr>
        <w:t>w</w:t>
      </w:r>
      <w:r w:rsidRPr="00C6550D">
        <w:rPr>
          <w:color w:val="000000" w:themeColor="text1"/>
          <w:spacing w:val="1"/>
        </w:rPr>
        <w:t>ar</w:t>
      </w:r>
      <w:r w:rsidRPr="00C6550D">
        <w:rPr>
          <w:color w:val="000000" w:themeColor="text1"/>
          <w:spacing w:val="2"/>
        </w:rPr>
        <w:t>d</w:t>
      </w:r>
      <w:r w:rsidRPr="00C6550D">
        <w:rPr>
          <w:color w:val="000000" w:themeColor="text1"/>
          <w:spacing w:val="1"/>
        </w:rPr>
        <w:t>e</w:t>
      </w:r>
      <w:r w:rsidRPr="00C6550D">
        <w:rPr>
          <w:color w:val="000000" w:themeColor="text1"/>
          <w:spacing w:val="2"/>
        </w:rPr>
        <w:t>d</w:t>
      </w:r>
      <w:r w:rsidRPr="00C6550D">
        <w:rPr>
          <w:color w:val="000000" w:themeColor="text1"/>
        </w:rPr>
        <w:t>;</w:t>
      </w:r>
    </w:p>
    <w:p w:rsidR="00FE7AB7" w:rsidRPr="00C6550D" w:rsidRDefault="00FE7AB7">
      <w:pPr>
        <w:spacing w:line="240" w:lineRule="exact"/>
        <w:rPr>
          <w:color w:val="000000" w:themeColor="text1"/>
          <w:sz w:val="24"/>
          <w:szCs w:val="24"/>
        </w:rPr>
      </w:pPr>
    </w:p>
    <w:p w:rsidR="00FE7AB7" w:rsidRPr="00C6550D" w:rsidRDefault="002B432B">
      <w:pPr>
        <w:spacing w:line="275" w:lineRule="auto"/>
        <w:ind w:left="1200" w:right="131" w:hanging="480"/>
        <w:jc w:val="both"/>
        <w:rPr>
          <w:color w:val="000000" w:themeColor="text1"/>
        </w:rPr>
      </w:pPr>
      <w:r w:rsidRPr="00C6550D">
        <w:rPr>
          <w:color w:val="000000" w:themeColor="text1"/>
          <w:spacing w:val="1"/>
        </w:rPr>
        <w:t>(</w:t>
      </w:r>
      <w:r w:rsidRPr="00C6550D">
        <w:rPr>
          <w:color w:val="000000" w:themeColor="text1"/>
        </w:rPr>
        <w:t xml:space="preserve">iii)  </w:t>
      </w:r>
      <w:r w:rsidRPr="00C6550D">
        <w:rPr>
          <w:color w:val="000000" w:themeColor="text1"/>
          <w:spacing w:val="27"/>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5"/>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rPr>
        <w:t>inl</w:t>
      </w:r>
      <w:r w:rsidRPr="00C6550D">
        <w:rPr>
          <w:color w:val="000000" w:themeColor="text1"/>
          <w:spacing w:val="3"/>
        </w:rPr>
        <w:t>a</w:t>
      </w:r>
      <w:r w:rsidRPr="00C6550D">
        <w:rPr>
          <w:color w:val="000000" w:themeColor="text1"/>
        </w:rPr>
        <w:t>nd</w:t>
      </w:r>
      <w:r w:rsidRPr="00C6550D">
        <w:rPr>
          <w:color w:val="000000" w:themeColor="text1"/>
          <w:spacing w:val="-6"/>
        </w:rPr>
        <w:t xml:space="preserve"> </w:t>
      </w:r>
      <w:r w:rsidRPr="00C6550D">
        <w:rPr>
          <w:color w:val="000000" w:themeColor="text1"/>
        </w:rPr>
        <w:t>t</w:t>
      </w:r>
      <w:r w:rsidRPr="00C6550D">
        <w:rPr>
          <w:color w:val="000000" w:themeColor="text1"/>
          <w:spacing w:val="1"/>
        </w:rPr>
        <w:t>ra</w:t>
      </w:r>
      <w:r w:rsidRPr="00C6550D">
        <w:rPr>
          <w:color w:val="000000" w:themeColor="text1"/>
        </w:rPr>
        <w:t>ns</w:t>
      </w:r>
      <w:r w:rsidRPr="00C6550D">
        <w:rPr>
          <w:color w:val="000000" w:themeColor="text1"/>
          <w:spacing w:val="2"/>
        </w:rPr>
        <w:t>po</w:t>
      </w:r>
      <w:r w:rsidRPr="00C6550D">
        <w:rPr>
          <w:color w:val="000000" w:themeColor="text1"/>
          <w:spacing w:val="1"/>
        </w:rPr>
        <w:t>r</w:t>
      </w:r>
      <w:r w:rsidRPr="00C6550D">
        <w:rPr>
          <w:color w:val="000000" w:themeColor="text1"/>
        </w:rPr>
        <w:t>t</w:t>
      </w:r>
      <w:r w:rsidRPr="00C6550D">
        <w:rPr>
          <w:color w:val="000000" w:themeColor="text1"/>
          <w:spacing w:val="1"/>
        </w:rPr>
        <w:t>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w:t>
      </w:r>
      <w:r w:rsidRPr="00C6550D">
        <w:rPr>
          <w:color w:val="000000" w:themeColor="text1"/>
          <w:spacing w:val="-18"/>
        </w:rPr>
        <w:t xml:space="preserve"> </w:t>
      </w:r>
      <w:r w:rsidRPr="00C6550D">
        <w:rPr>
          <w:color w:val="000000" w:themeColor="text1"/>
        </w:rPr>
        <w:t>in</w:t>
      </w:r>
      <w:r w:rsidRPr="00C6550D">
        <w:rPr>
          <w:color w:val="000000" w:themeColor="text1"/>
          <w:spacing w:val="2"/>
        </w:rPr>
        <w:t>s</w:t>
      </w:r>
      <w:r w:rsidRPr="00C6550D">
        <w:rPr>
          <w:color w:val="000000" w:themeColor="text1"/>
        </w:rPr>
        <w:t>u</w:t>
      </w:r>
      <w:r w:rsidRPr="00C6550D">
        <w:rPr>
          <w:color w:val="000000" w:themeColor="text1"/>
          <w:spacing w:val="1"/>
        </w:rPr>
        <w:t>r</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1"/>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rPr>
        <w:t>l</w:t>
      </w:r>
      <w:r w:rsidRPr="00C6550D">
        <w:rPr>
          <w:color w:val="000000" w:themeColor="text1"/>
          <w:spacing w:val="2"/>
        </w:rPr>
        <w:t>o</w:t>
      </w:r>
      <w:r w:rsidRPr="00C6550D">
        <w:rPr>
          <w:color w:val="000000" w:themeColor="text1"/>
          <w:spacing w:val="1"/>
        </w:rPr>
        <w:t>ca</w:t>
      </w:r>
      <w:r w:rsidRPr="00C6550D">
        <w:rPr>
          <w:color w:val="000000" w:themeColor="text1"/>
        </w:rPr>
        <w:t>l</w:t>
      </w:r>
      <w:r w:rsidRPr="00C6550D">
        <w:rPr>
          <w:color w:val="000000" w:themeColor="text1"/>
          <w:spacing w:val="-4"/>
        </w:rPr>
        <w:t xml:space="preserve"> </w:t>
      </w:r>
      <w:r w:rsidRPr="00C6550D">
        <w:rPr>
          <w:color w:val="000000" w:themeColor="text1"/>
          <w:spacing w:val="1"/>
        </w:rPr>
        <w:t>c</w:t>
      </w:r>
      <w:r w:rsidRPr="00C6550D">
        <w:rPr>
          <w:color w:val="000000" w:themeColor="text1"/>
          <w:spacing w:val="2"/>
        </w:rPr>
        <w:t>o</w:t>
      </w:r>
      <w:r w:rsidRPr="00C6550D">
        <w:rPr>
          <w:color w:val="000000" w:themeColor="text1"/>
        </w:rPr>
        <w:t>sts</w:t>
      </w:r>
      <w:r w:rsidRPr="00C6550D">
        <w:rPr>
          <w:color w:val="000000" w:themeColor="text1"/>
          <w:spacing w:val="-7"/>
        </w:rPr>
        <w:t xml:space="preserve"> </w:t>
      </w:r>
      <w:r w:rsidRPr="00C6550D">
        <w:rPr>
          <w:color w:val="000000" w:themeColor="text1"/>
        </w:rPr>
        <w:t>in</w:t>
      </w:r>
      <w:r w:rsidRPr="00C6550D">
        <w:rPr>
          <w:color w:val="000000" w:themeColor="text1"/>
          <w:spacing w:val="1"/>
        </w:rPr>
        <w:t>c</w:t>
      </w:r>
      <w:r w:rsidRPr="00C6550D">
        <w:rPr>
          <w:color w:val="000000" w:themeColor="text1"/>
        </w:rPr>
        <w:t>i</w:t>
      </w:r>
      <w:r w:rsidRPr="00C6550D">
        <w:rPr>
          <w:color w:val="000000" w:themeColor="text1"/>
          <w:spacing w:val="2"/>
        </w:rPr>
        <w:t>d</w:t>
      </w:r>
      <w:r w:rsidRPr="00C6550D">
        <w:rPr>
          <w:color w:val="000000" w:themeColor="text1"/>
          <w:spacing w:val="3"/>
        </w:rPr>
        <w:t>e</w:t>
      </w:r>
      <w:r w:rsidRPr="00C6550D">
        <w:rPr>
          <w:color w:val="000000" w:themeColor="text1"/>
        </w:rPr>
        <w:t>nt</w:t>
      </w:r>
      <w:r w:rsidRPr="00C6550D">
        <w:rPr>
          <w:color w:val="000000" w:themeColor="text1"/>
          <w:spacing w:val="1"/>
        </w:rPr>
        <w:t>a</w:t>
      </w:r>
      <w:r w:rsidRPr="00C6550D">
        <w:rPr>
          <w:color w:val="000000" w:themeColor="text1"/>
        </w:rPr>
        <w:t>l</w:t>
      </w:r>
      <w:r w:rsidRPr="00C6550D">
        <w:rPr>
          <w:color w:val="000000" w:themeColor="text1"/>
          <w:spacing w:val="-10"/>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12"/>
        </w:rPr>
        <w:t xml:space="preserve"> </w:t>
      </w:r>
      <w:r w:rsidRPr="00C6550D">
        <w:rPr>
          <w:color w:val="000000" w:themeColor="text1"/>
          <w:spacing w:val="4"/>
        </w:rPr>
        <w:t>o</w:t>
      </w:r>
      <w:r w:rsidRPr="00C6550D">
        <w:rPr>
          <w:color w:val="000000" w:themeColor="text1"/>
        </w:rPr>
        <w:t>f</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rPr>
        <w:t>to th</w:t>
      </w:r>
      <w:r w:rsidRPr="00C6550D">
        <w:rPr>
          <w:color w:val="000000" w:themeColor="text1"/>
          <w:spacing w:val="1"/>
        </w:rPr>
        <w:t>e</w:t>
      </w:r>
      <w:r w:rsidRPr="00C6550D">
        <w:rPr>
          <w:color w:val="000000" w:themeColor="text1"/>
        </w:rPr>
        <w:t>ir</w:t>
      </w:r>
      <w:r w:rsidRPr="00C6550D">
        <w:rPr>
          <w:color w:val="000000" w:themeColor="text1"/>
          <w:spacing w:val="-3"/>
        </w:rPr>
        <w:t xml:space="preserve"> </w:t>
      </w:r>
      <w:r w:rsidRPr="00C6550D">
        <w:rPr>
          <w:color w:val="000000" w:themeColor="text1"/>
          <w:spacing w:val="-1"/>
        </w:rPr>
        <w:t>f</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l</w:t>
      </w:r>
      <w:r w:rsidRPr="00C6550D">
        <w:rPr>
          <w:color w:val="000000" w:themeColor="text1"/>
          <w:spacing w:val="-4"/>
        </w:rPr>
        <w:t xml:space="preserve"> </w:t>
      </w:r>
      <w:r w:rsidRPr="00C6550D">
        <w:rPr>
          <w:color w:val="000000" w:themeColor="text1"/>
          <w:spacing w:val="2"/>
        </w:rPr>
        <w:t>d</w:t>
      </w:r>
      <w:r w:rsidRPr="00C6550D">
        <w:rPr>
          <w:color w:val="000000" w:themeColor="text1"/>
          <w:spacing w:val="1"/>
        </w:rPr>
        <w:t>e</w:t>
      </w:r>
      <w:r w:rsidRPr="00C6550D">
        <w:rPr>
          <w:color w:val="000000" w:themeColor="text1"/>
        </w:rPr>
        <w:t>s</w:t>
      </w:r>
      <w:r w:rsidRPr="00C6550D">
        <w:rPr>
          <w:color w:val="000000" w:themeColor="text1"/>
          <w:spacing w:val="3"/>
        </w:rPr>
        <w:t>t</w:t>
      </w:r>
      <w:r w:rsidRPr="00C6550D">
        <w:rPr>
          <w:color w:val="000000" w:themeColor="text1"/>
        </w:rPr>
        <w:t>in</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13"/>
        </w:rPr>
        <w:t xml:space="preserve"> </w:t>
      </w:r>
      <w:r w:rsidRPr="00C6550D">
        <w:rPr>
          <w:color w:val="000000" w:themeColor="text1"/>
          <w:spacing w:val="1"/>
        </w:rPr>
        <w:t>a</w:t>
      </w:r>
      <w:r w:rsidRPr="00C6550D">
        <w:rPr>
          <w:color w:val="000000" w:themeColor="text1"/>
        </w:rPr>
        <w:t>nd</w:t>
      </w:r>
    </w:p>
    <w:p w:rsidR="00FE7AB7" w:rsidRPr="00C6550D" w:rsidRDefault="00FE7AB7">
      <w:pPr>
        <w:spacing w:before="2" w:line="160" w:lineRule="exact"/>
        <w:rPr>
          <w:color w:val="000000" w:themeColor="text1"/>
          <w:sz w:val="17"/>
          <w:szCs w:val="17"/>
        </w:rPr>
      </w:pPr>
    </w:p>
    <w:p w:rsidR="00FE7AB7" w:rsidRPr="00C6550D" w:rsidRDefault="002B432B">
      <w:pPr>
        <w:ind w:left="720"/>
        <w:rPr>
          <w:color w:val="000000" w:themeColor="text1"/>
        </w:rPr>
      </w:pPr>
      <w:r w:rsidRPr="00C6550D">
        <w:rPr>
          <w:color w:val="000000" w:themeColor="text1"/>
          <w:spacing w:val="1"/>
        </w:rPr>
        <w:t>(</w:t>
      </w:r>
      <w:r w:rsidRPr="00C6550D">
        <w:rPr>
          <w:color w:val="000000" w:themeColor="text1"/>
        </w:rPr>
        <w:t xml:space="preserve">iv)  </w:t>
      </w:r>
      <w:r w:rsidRPr="00C6550D">
        <w:rPr>
          <w:color w:val="000000" w:themeColor="text1"/>
          <w:spacing w:val="38"/>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rPr>
        <w:t>in</w:t>
      </w:r>
      <w:r w:rsidRPr="00C6550D">
        <w:rPr>
          <w:color w:val="000000" w:themeColor="text1"/>
          <w:spacing w:val="1"/>
        </w:rPr>
        <w:t>c</w:t>
      </w:r>
      <w:r w:rsidRPr="00C6550D">
        <w:rPr>
          <w:color w:val="000000" w:themeColor="text1"/>
        </w:rPr>
        <w:t>i</w:t>
      </w:r>
      <w:r w:rsidRPr="00C6550D">
        <w:rPr>
          <w:color w:val="000000" w:themeColor="text1"/>
          <w:spacing w:val="2"/>
        </w:rPr>
        <w:t>d</w:t>
      </w:r>
      <w:r w:rsidRPr="00C6550D">
        <w:rPr>
          <w:color w:val="000000" w:themeColor="text1"/>
          <w:spacing w:val="3"/>
        </w:rPr>
        <w:t>e</w:t>
      </w:r>
      <w:r w:rsidRPr="00C6550D">
        <w:rPr>
          <w:color w:val="000000" w:themeColor="text1"/>
        </w:rPr>
        <w:t>nt</w:t>
      </w:r>
      <w:r w:rsidRPr="00C6550D">
        <w:rPr>
          <w:color w:val="000000" w:themeColor="text1"/>
          <w:spacing w:val="1"/>
        </w:rPr>
        <w:t>a</w:t>
      </w:r>
      <w:r w:rsidRPr="00C6550D">
        <w:rPr>
          <w:color w:val="000000" w:themeColor="text1"/>
        </w:rPr>
        <w:t>l</w:t>
      </w:r>
      <w:r w:rsidRPr="00C6550D">
        <w:rPr>
          <w:color w:val="000000" w:themeColor="text1"/>
          <w:spacing w:val="-10"/>
        </w:rPr>
        <w:t xml:space="preserve"> </w:t>
      </w:r>
      <w:r w:rsidRPr="00C6550D">
        <w:rPr>
          <w:color w:val="000000" w:themeColor="text1"/>
        </w:rPr>
        <w:t>s</w:t>
      </w:r>
      <w:r w:rsidRPr="00C6550D">
        <w:rPr>
          <w:color w:val="000000" w:themeColor="text1"/>
          <w:spacing w:val="3"/>
        </w:rPr>
        <w:t>e</w:t>
      </w:r>
      <w:r w:rsidRPr="00C6550D">
        <w:rPr>
          <w:color w:val="000000" w:themeColor="text1"/>
          <w:spacing w:val="1"/>
        </w:rPr>
        <w:t>r</w:t>
      </w:r>
      <w:r w:rsidRPr="00C6550D">
        <w:rPr>
          <w:color w:val="000000" w:themeColor="text1"/>
        </w:rPr>
        <w:t>vi</w:t>
      </w:r>
      <w:r w:rsidRPr="00C6550D">
        <w:rPr>
          <w:color w:val="000000" w:themeColor="text1"/>
          <w:spacing w:val="1"/>
        </w:rPr>
        <w:t>ce</w:t>
      </w:r>
      <w:r w:rsidRPr="00C6550D">
        <w:rPr>
          <w:color w:val="000000" w:themeColor="text1"/>
        </w:rPr>
        <w:t>s</w:t>
      </w:r>
      <w:r w:rsidRPr="00C6550D">
        <w:rPr>
          <w:color w:val="000000" w:themeColor="text1"/>
          <w:spacing w:val="-10"/>
        </w:rPr>
        <w:t xml:space="preserve"> </w:t>
      </w:r>
      <w:r w:rsidRPr="00C6550D">
        <w:rPr>
          <w:color w:val="000000" w:themeColor="text1"/>
        </w:rPr>
        <w:t>l</w:t>
      </w:r>
      <w:r w:rsidRPr="00C6550D">
        <w:rPr>
          <w:color w:val="000000" w:themeColor="text1"/>
          <w:spacing w:val="3"/>
        </w:rPr>
        <w:t>i</w:t>
      </w:r>
      <w:r w:rsidRPr="00C6550D">
        <w:rPr>
          <w:color w:val="000000" w:themeColor="text1"/>
        </w:rPr>
        <w:t>st</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C</w:t>
      </w:r>
      <w:r w:rsidRPr="00C6550D">
        <w:rPr>
          <w:color w:val="000000" w:themeColor="text1"/>
        </w:rPr>
        <w:t>l</w:t>
      </w:r>
      <w:r w:rsidRPr="00C6550D">
        <w:rPr>
          <w:color w:val="000000" w:themeColor="text1"/>
          <w:spacing w:val="1"/>
        </w:rPr>
        <w:t>a</w:t>
      </w:r>
      <w:r w:rsidRPr="00C6550D">
        <w:rPr>
          <w:color w:val="000000" w:themeColor="text1"/>
          <w:spacing w:val="2"/>
        </w:rPr>
        <w:t>u</w:t>
      </w:r>
      <w:r w:rsidRPr="00C6550D">
        <w:rPr>
          <w:color w:val="000000" w:themeColor="text1"/>
        </w:rPr>
        <w:t>se</w:t>
      </w:r>
      <w:r w:rsidRPr="00C6550D">
        <w:rPr>
          <w:color w:val="000000" w:themeColor="text1"/>
          <w:spacing w:val="-8"/>
        </w:rPr>
        <w:t xml:space="preserve"> </w:t>
      </w:r>
      <w:r w:rsidRPr="00C6550D">
        <w:rPr>
          <w:color w:val="000000" w:themeColor="text1"/>
        </w:rPr>
        <w:t xml:space="preserve">4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1"/>
        </w:rPr>
        <w:t xml:space="preserve"> 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7"/>
        </w:rPr>
        <w:t xml:space="preserve"> </w:t>
      </w:r>
      <w:r w:rsidRPr="00C6550D">
        <w:rPr>
          <w:color w:val="000000" w:themeColor="text1"/>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iti</w:t>
      </w:r>
      <w:r w:rsidRPr="00C6550D">
        <w:rPr>
          <w:color w:val="000000" w:themeColor="text1"/>
          <w:spacing w:val="2"/>
        </w:rPr>
        <w:t>on</w:t>
      </w:r>
      <w:r w:rsidRPr="00C6550D">
        <w:rPr>
          <w:color w:val="000000" w:themeColor="text1"/>
        </w:rPr>
        <w:t>s</w:t>
      </w:r>
      <w:r w:rsidRPr="00C6550D">
        <w:rPr>
          <w:color w:val="000000" w:themeColor="text1"/>
          <w:spacing w:val="-1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w:t>
      </w:r>
      <w:r w:rsidRPr="00C6550D">
        <w:rPr>
          <w:color w:val="000000" w:themeColor="text1"/>
          <w:spacing w:val="3"/>
        </w:rPr>
        <w:t>a</w:t>
      </w:r>
      <w:r w:rsidRPr="00C6550D">
        <w:rPr>
          <w:color w:val="000000" w:themeColor="text1"/>
          <w:spacing w:val="1"/>
        </w:rPr>
        <w:t>c</w:t>
      </w:r>
      <w:r w:rsidRPr="00C6550D">
        <w:rPr>
          <w:color w:val="000000" w:themeColor="text1"/>
        </w:rPr>
        <w:t>t.</w:t>
      </w:r>
    </w:p>
    <w:p w:rsidR="00FE7AB7" w:rsidRPr="00C6550D" w:rsidRDefault="00FE7AB7">
      <w:pPr>
        <w:spacing w:before="18" w:line="220" w:lineRule="exact"/>
        <w:rPr>
          <w:color w:val="000000" w:themeColor="text1"/>
          <w:sz w:val="22"/>
          <w:szCs w:val="22"/>
        </w:rPr>
      </w:pPr>
    </w:p>
    <w:p w:rsidR="00FE7AB7" w:rsidRPr="00C6550D" w:rsidRDefault="002B432B">
      <w:pPr>
        <w:spacing w:line="260" w:lineRule="auto"/>
        <w:ind w:left="720" w:right="85" w:hanging="600"/>
        <w:jc w:val="both"/>
        <w:rPr>
          <w:color w:val="000000" w:themeColor="text1"/>
        </w:rPr>
      </w:pPr>
      <w:r w:rsidRPr="00C6550D">
        <w:rPr>
          <w:color w:val="000000" w:themeColor="text1"/>
          <w:spacing w:val="2"/>
        </w:rPr>
        <w:t>9</w:t>
      </w:r>
      <w:r w:rsidRPr="00C6550D">
        <w:rPr>
          <w:color w:val="000000" w:themeColor="text1"/>
          <w:spacing w:val="1"/>
        </w:rPr>
        <w:t>.</w:t>
      </w:r>
      <w:r w:rsidRPr="00C6550D">
        <w:rPr>
          <w:color w:val="000000" w:themeColor="text1"/>
        </w:rPr>
        <w:t xml:space="preserve">3     </w:t>
      </w:r>
      <w:r w:rsidRPr="00C6550D">
        <w:rPr>
          <w:color w:val="000000" w:themeColor="text1"/>
          <w:spacing w:val="26"/>
        </w:rPr>
        <w:t xml:space="preserve"> </w:t>
      </w:r>
      <w:r w:rsidRPr="00C6550D">
        <w:rPr>
          <w:color w:val="000000" w:themeColor="text1"/>
          <w:spacing w:val="4"/>
        </w:rPr>
        <w:t>T</w:t>
      </w:r>
      <w:r w:rsidRPr="00C6550D">
        <w:rPr>
          <w:color w:val="000000" w:themeColor="text1"/>
        </w:rPr>
        <w:t>he</w:t>
      </w:r>
      <w:r w:rsidRPr="00C6550D">
        <w:rPr>
          <w:color w:val="000000" w:themeColor="text1"/>
          <w:spacing w:val="8"/>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spacing w:val="-1"/>
        </w:rPr>
        <w:t>’</w:t>
      </w:r>
      <w:r w:rsidRPr="00C6550D">
        <w:rPr>
          <w:color w:val="000000" w:themeColor="text1"/>
        </w:rPr>
        <w:t>s s</w:t>
      </w:r>
      <w:r w:rsidRPr="00C6550D">
        <w:rPr>
          <w:color w:val="000000" w:themeColor="text1"/>
          <w:spacing w:val="1"/>
        </w:rPr>
        <w:t>e</w:t>
      </w:r>
      <w:r w:rsidRPr="00C6550D">
        <w:rPr>
          <w:color w:val="000000" w:themeColor="text1"/>
          <w:spacing w:val="2"/>
        </w:rPr>
        <w:t>p</w:t>
      </w:r>
      <w:r w:rsidRPr="00C6550D">
        <w:rPr>
          <w:color w:val="000000" w:themeColor="text1"/>
          <w:spacing w:val="1"/>
        </w:rPr>
        <w:t>ara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
        </w:rPr>
        <w:t xml:space="preserve"> </w:t>
      </w:r>
      <w:r w:rsidRPr="00C6550D">
        <w:rPr>
          <w:color w:val="000000" w:themeColor="text1"/>
          <w:spacing w:val="2"/>
        </w:rPr>
        <w:t>o</w:t>
      </w:r>
      <w:r w:rsidRPr="00C6550D">
        <w:rPr>
          <w:color w:val="000000" w:themeColor="text1"/>
        </w:rPr>
        <w:t>f</w:t>
      </w:r>
      <w:r w:rsidRPr="00C6550D">
        <w:rPr>
          <w:color w:val="000000" w:themeColor="text1"/>
          <w:spacing w:val="13"/>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10"/>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po</w:t>
      </w:r>
      <w:r w:rsidRPr="00C6550D">
        <w:rPr>
          <w:color w:val="000000" w:themeColor="text1"/>
        </w:rPr>
        <w:t>n</w:t>
      </w:r>
      <w:r w:rsidRPr="00C6550D">
        <w:rPr>
          <w:color w:val="000000" w:themeColor="text1"/>
          <w:spacing w:val="1"/>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2"/>
        </w:rPr>
        <w:t xml:space="preserve"> </w:t>
      </w:r>
      <w:r w:rsidRPr="00C6550D">
        <w:rPr>
          <w:color w:val="000000" w:themeColor="text1"/>
          <w:spacing w:val="3"/>
        </w:rPr>
        <w:t>i</w:t>
      </w:r>
      <w:r w:rsidRPr="00C6550D">
        <w:rPr>
          <w:color w:val="000000" w:themeColor="text1"/>
        </w:rPr>
        <w:t>n</w:t>
      </w:r>
      <w:r w:rsidRPr="00C6550D">
        <w:rPr>
          <w:color w:val="000000" w:themeColor="text1"/>
          <w:spacing w:val="11"/>
        </w:rPr>
        <w:t xml:space="preserve"> </w:t>
      </w:r>
      <w:r w:rsidRPr="00C6550D">
        <w:rPr>
          <w:color w:val="000000" w:themeColor="text1"/>
          <w:spacing w:val="1"/>
        </w:rPr>
        <w:t>acc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5"/>
        </w:rPr>
        <w:t xml:space="preserve"> </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8"/>
        </w:rPr>
        <w:t xml:space="preserve"> </w:t>
      </w:r>
      <w:r w:rsidRPr="00C6550D">
        <w:rPr>
          <w:color w:val="000000" w:themeColor="text1"/>
          <w:spacing w:val="1"/>
        </w:rPr>
        <w:t>I</w:t>
      </w:r>
      <w:r w:rsidRPr="00C6550D">
        <w:rPr>
          <w:color w:val="000000" w:themeColor="text1"/>
          <w:spacing w:val="4"/>
        </w:rPr>
        <w:t>T</w:t>
      </w:r>
      <w:r w:rsidRPr="00C6550D">
        <w:rPr>
          <w:color w:val="000000" w:themeColor="text1"/>
        </w:rPr>
        <w:t>T</w:t>
      </w:r>
      <w:r w:rsidRPr="00C6550D">
        <w:rPr>
          <w:color w:val="000000" w:themeColor="text1"/>
          <w:spacing w:val="13"/>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7"/>
        </w:rPr>
        <w:t xml:space="preserve"> </w:t>
      </w:r>
      <w:r w:rsidRPr="00C6550D">
        <w:rPr>
          <w:color w:val="000000" w:themeColor="text1"/>
          <w:spacing w:val="2"/>
        </w:rPr>
        <w:t>9</w:t>
      </w:r>
      <w:r w:rsidRPr="00C6550D">
        <w:rPr>
          <w:color w:val="000000" w:themeColor="text1"/>
          <w:spacing w:val="1"/>
        </w:rPr>
        <w:t>.</w:t>
      </w:r>
      <w:r w:rsidRPr="00C6550D">
        <w:rPr>
          <w:color w:val="000000" w:themeColor="text1"/>
        </w:rPr>
        <w:t>2</w:t>
      </w:r>
      <w:r w:rsidRPr="00C6550D">
        <w:rPr>
          <w:color w:val="000000" w:themeColor="text1"/>
          <w:spacing w:val="12"/>
        </w:rPr>
        <w:t xml:space="preserve"> </w:t>
      </w:r>
      <w:r w:rsidRPr="00C6550D">
        <w:rPr>
          <w:color w:val="000000" w:themeColor="text1"/>
          <w:spacing w:val="-1"/>
        </w:rPr>
        <w:t>a</w:t>
      </w:r>
      <w:r w:rsidRPr="00C6550D">
        <w:rPr>
          <w:color w:val="000000" w:themeColor="text1"/>
          <w:spacing w:val="2"/>
        </w:rPr>
        <w:t>bo</w:t>
      </w:r>
      <w:r w:rsidRPr="00C6550D">
        <w:rPr>
          <w:color w:val="000000" w:themeColor="text1"/>
        </w:rPr>
        <w:t>ve</w:t>
      </w:r>
      <w:r w:rsidRPr="00C6550D">
        <w:rPr>
          <w:color w:val="000000" w:themeColor="text1"/>
          <w:spacing w:val="10"/>
        </w:rPr>
        <w:t xml:space="preserve"> </w:t>
      </w:r>
      <w:r w:rsidRPr="00C6550D">
        <w:rPr>
          <w:color w:val="000000" w:themeColor="text1"/>
          <w:spacing w:val="-3"/>
        </w:rPr>
        <w:t>w</w:t>
      </w:r>
      <w:r w:rsidRPr="00C6550D">
        <w:rPr>
          <w:color w:val="000000" w:themeColor="text1"/>
        </w:rPr>
        <w:t>i</w:t>
      </w:r>
      <w:r w:rsidRPr="00C6550D">
        <w:rPr>
          <w:color w:val="000000" w:themeColor="text1"/>
          <w:spacing w:val="3"/>
        </w:rPr>
        <w:t>l</w:t>
      </w:r>
      <w:r w:rsidRPr="00C6550D">
        <w:rPr>
          <w:color w:val="000000" w:themeColor="text1"/>
        </w:rPr>
        <w:t>l</w:t>
      </w:r>
      <w:r w:rsidRPr="00C6550D">
        <w:rPr>
          <w:color w:val="000000" w:themeColor="text1"/>
          <w:spacing w:val="10"/>
        </w:rPr>
        <w:t xml:space="preserve"> </w:t>
      </w:r>
      <w:r w:rsidRPr="00C6550D">
        <w:rPr>
          <w:color w:val="000000" w:themeColor="text1"/>
          <w:spacing w:val="2"/>
        </w:rPr>
        <w:t>b</w:t>
      </w:r>
      <w:r w:rsidRPr="00C6550D">
        <w:rPr>
          <w:color w:val="000000" w:themeColor="text1"/>
        </w:rPr>
        <w:t>e</w:t>
      </w:r>
      <w:r w:rsidRPr="00C6550D">
        <w:rPr>
          <w:color w:val="000000" w:themeColor="text1"/>
          <w:spacing w:val="13"/>
        </w:rPr>
        <w:t xml:space="preserve"> </w:t>
      </w:r>
      <w:r w:rsidRPr="00C6550D">
        <w:rPr>
          <w:color w:val="000000" w:themeColor="text1"/>
        </w:rPr>
        <w:t>s</w:t>
      </w:r>
      <w:r w:rsidRPr="00C6550D">
        <w:rPr>
          <w:color w:val="000000" w:themeColor="text1"/>
          <w:spacing w:val="2"/>
        </w:rPr>
        <w:t>o</w:t>
      </w:r>
      <w:r w:rsidRPr="00C6550D">
        <w:rPr>
          <w:color w:val="000000" w:themeColor="text1"/>
        </w:rPr>
        <w:t>l</w:t>
      </w:r>
      <w:r w:rsidRPr="00C6550D">
        <w:rPr>
          <w:color w:val="000000" w:themeColor="text1"/>
          <w:spacing w:val="1"/>
        </w:rPr>
        <w:t>e</w:t>
      </w:r>
      <w:r w:rsidRPr="00C6550D">
        <w:rPr>
          <w:color w:val="000000" w:themeColor="text1"/>
          <w:spacing w:val="3"/>
        </w:rPr>
        <w:t>l</w:t>
      </w:r>
      <w:r w:rsidRPr="00C6550D">
        <w:rPr>
          <w:color w:val="000000" w:themeColor="text1"/>
        </w:rPr>
        <w:t xml:space="preserve">y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9"/>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po</w:t>
      </w:r>
      <w:r w:rsidRPr="00C6550D">
        <w:rPr>
          <w:color w:val="000000" w:themeColor="text1"/>
        </w:rPr>
        <w:t>se</w:t>
      </w:r>
      <w:r w:rsidRPr="00C6550D">
        <w:rPr>
          <w:color w:val="000000" w:themeColor="text1"/>
          <w:spacing w:val="1"/>
        </w:rPr>
        <w:t xml:space="preserve"> </w:t>
      </w:r>
      <w:r w:rsidRPr="00C6550D">
        <w:rPr>
          <w:color w:val="000000" w:themeColor="text1"/>
          <w:spacing w:val="4"/>
        </w:rPr>
        <w:t>o</w:t>
      </w:r>
      <w:r w:rsidRPr="00C6550D">
        <w:rPr>
          <w:color w:val="000000" w:themeColor="text1"/>
        </w:rPr>
        <w:t>f</w:t>
      </w:r>
      <w:r w:rsidRPr="00C6550D">
        <w:rPr>
          <w:color w:val="000000" w:themeColor="text1"/>
          <w:spacing w:val="11"/>
        </w:rPr>
        <w:t xml:space="preserve"> </w:t>
      </w:r>
      <w:r w:rsidRPr="00C6550D">
        <w:rPr>
          <w:color w:val="000000" w:themeColor="text1"/>
          <w:spacing w:val="-1"/>
        </w:rPr>
        <w:t>f</w:t>
      </w:r>
      <w:r w:rsidRPr="00C6550D">
        <w:rPr>
          <w:color w:val="000000" w:themeColor="text1"/>
          <w:spacing w:val="1"/>
        </w:rPr>
        <w:t>ac</w:t>
      </w:r>
      <w:r w:rsidRPr="00C6550D">
        <w:rPr>
          <w:color w:val="000000" w:themeColor="text1"/>
        </w:rPr>
        <w:t>ilit</w:t>
      </w:r>
      <w:r w:rsidRPr="00C6550D">
        <w:rPr>
          <w:color w:val="000000" w:themeColor="text1"/>
          <w:spacing w:val="3"/>
        </w:rPr>
        <w:t>a</w:t>
      </w:r>
      <w:r w:rsidRPr="00C6550D">
        <w:rPr>
          <w:color w:val="000000" w:themeColor="text1"/>
        </w:rPr>
        <w:t>ti</w:t>
      </w:r>
      <w:r w:rsidRPr="00C6550D">
        <w:rPr>
          <w:color w:val="000000" w:themeColor="text1"/>
          <w:spacing w:val="2"/>
        </w:rPr>
        <w:t>n</w:t>
      </w:r>
      <w:r w:rsidRPr="00C6550D">
        <w:rPr>
          <w:color w:val="000000" w:themeColor="text1"/>
        </w:rPr>
        <w:t>g</w:t>
      </w:r>
      <w:r w:rsidRPr="00C6550D">
        <w:rPr>
          <w:color w:val="000000" w:themeColor="text1"/>
          <w:spacing w:val="3"/>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spacing w:val="1"/>
        </w:rPr>
        <w:t>ar</w:t>
      </w:r>
      <w:r w:rsidRPr="00C6550D">
        <w:rPr>
          <w:color w:val="000000" w:themeColor="text1"/>
        </w:rPr>
        <w:t>is</w:t>
      </w:r>
      <w:r w:rsidRPr="00C6550D">
        <w:rPr>
          <w:color w:val="000000" w:themeColor="text1"/>
          <w:spacing w:val="4"/>
        </w:rPr>
        <w:t>o</w:t>
      </w:r>
      <w:r w:rsidRPr="00C6550D">
        <w:rPr>
          <w:color w:val="000000" w:themeColor="text1"/>
        </w:rPr>
        <w:t>n</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3"/>
        </w:rPr>
        <w:t xml:space="preserve"> </w:t>
      </w:r>
      <w:r w:rsidRPr="00C6550D">
        <w:rPr>
          <w:color w:val="000000" w:themeColor="text1"/>
          <w:spacing w:val="4"/>
        </w:rPr>
        <w:t>b</w:t>
      </w:r>
      <w:r w:rsidRPr="00C6550D">
        <w:rPr>
          <w:color w:val="000000" w:themeColor="text1"/>
        </w:rPr>
        <w:t>y</w:t>
      </w:r>
      <w:r w:rsidRPr="00C6550D">
        <w:rPr>
          <w:color w:val="000000" w:themeColor="text1"/>
          <w:spacing w:val="8"/>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
        </w:rPr>
        <w:t xml:space="preserve"> a</w:t>
      </w:r>
      <w:r w:rsidRPr="00C6550D">
        <w:rPr>
          <w:color w:val="000000" w:themeColor="text1"/>
        </w:rPr>
        <w:t>nd</w:t>
      </w:r>
      <w:r w:rsidRPr="00C6550D">
        <w:rPr>
          <w:color w:val="000000" w:themeColor="text1"/>
          <w:spacing w:val="14"/>
        </w:rPr>
        <w:t xml:space="preserve"> </w:t>
      </w:r>
      <w:r w:rsidRPr="00C6550D">
        <w:rPr>
          <w:color w:val="000000" w:themeColor="text1"/>
          <w:spacing w:val="-1"/>
        </w:rPr>
        <w:t>w</w:t>
      </w:r>
      <w:r w:rsidRPr="00C6550D">
        <w:rPr>
          <w:color w:val="000000" w:themeColor="text1"/>
        </w:rPr>
        <w:t>ill</w:t>
      </w:r>
      <w:r w:rsidRPr="00C6550D">
        <w:rPr>
          <w:color w:val="000000" w:themeColor="text1"/>
          <w:spacing w:val="10"/>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10"/>
        </w:rPr>
        <w:t xml:space="preserve"> </w:t>
      </w:r>
      <w:r w:rsidRPr="00C6550D">
        <w:rPr>
          <w:color w:val="000000" w:themeColor="text1"/>
        </w:rPr>
        <w:t>in</w:t>
      </w:r>
      <w:r w:rsidRPr="00C6550D">
        <w:rPr>
          <w:color w:val="000000" w:themeColor="text1"/>
          <w:spacing w:val="11"/>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9"/>
        </w:rPr>
        <w:t xml:space="preserve"> </w:t>
      </w:r>
      <w:r w:rsidRPr="00C6550D">
        <w:rPr>
          <w:color w:val="000000" w:themeColor="text1"/>
          <w:spacing w:val="-1"/>
        </w:rPr>
        <w:t>w</w:t>
      </w:r>
      <w:r w:rsidRPr="00C6550D">
        <w:rPr>
          <w:color w:val="000000" w:themeColor="text1"/>
          <w:spacing w:val="3"/>
        </w:rPr>
        <w:t>a</w:t>
      </w:r>
      <w:r w:rsidRPr="00C6550D">
        <w:rPr>
          <w:color w:val="000000" w:themeColor="text1"/>
        </w:rPr>
        <w:t>y</w:t>
      </w:r>
      <w:r w:rsidRPr="00C6550D">
        <w:rPr>
          <w:color w:val="000000" w:themeColor="text1"/>
          <w:spacing w:val="8"/>
        </w:rPr>
        <w:t xml:space="preserve"> </w:t>
      </w:r>
      <w:r w:rsidRPr="00C6550D">
        <w:rPr>
          <w:color w:val="000000" w:themeColor="text1"/>
        </w:rPr>
        <w:t>l</w:t>
      </w:r>
      <w:r w:rsidRPr="00C6550D">
        <w:rPr>
          <w:color w:val="000000" w:themeColor="text1"/>
          <w:spacing w:val="3"/>
        </w:rPr>
        <w:t>i</w:t>
      </w:r>
      <w:r w:rsidRPr="00C6550D">
        <w:rPr>
          <w:color w:val="000000" w:themeColor="text1"/>
        </w:rPr>
        <w:t>mit</w:t>
      </w:r>
      <w:r w:rsidRPr="00C6550D">
        <w:rPr>
          <w:color w:val="000000" w:themeColor="text1"/>
          <w:spacing w:val="10"/>
        </w:rPr>
        <w:t xml:space="preserve"> </w:t>
      </w:r>
      <w:r w:rsidRPr="00C6550D">
        <w:rPr>
          <w:color w:val="000000" w:themeColor="text1"/>
        </w:rPr>
        <w:t>t</w:t>
      </w:r>
      <w:r w:rsidRPr="00C6550D">
        <w:rPr>
          <w:color w:val="000000" w:themeColor="text1"/>
          <w:spacing w:val="2"/>
        </w:rPr>
        <w:t>h</w:t>
      </w:r>
      <w:r w:rsidRPr="00C6550D">
        <w:rPr>
          <w:color w:val="000000" w:themeColor="text1"/>
        </w:rPr>
        <w:t xml:space="preserve">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spacing w:val="4"/>
        </w:rPr>
        <w:t>r</w:t>
      </w:r>
      <w:r w:rsidRPr="00C6550D">
        <w:rPr>
          <w:color w:val="000000" w:themeColor="text1"/>
          <w:spacing w:val="-2"/>
        </w:rPr>
        <w:t>'</w:t>
      </w:r>
      <w:r w:rsidRPr="00C6550D">
        <w:rPr>
          <w:color w:val="000000" w:themeColor="text1"/>
        </w:rPr>
        <w:t>s</w:t>
      </w:r>
      <w:r w:rsidRPr="00C6550D">
        <w:rPr>
          <w:color w:val="000000" w:themeColor="text1"/>
          <w:spacing w:val="-15"/>
        </w:rPr>
        <w:t xml:space="preserve"> </w:t>
      </w:r>
      <w:r w:rsidRPr="00C6550D">
        <w:rPr>
          <w:color w:val="000000" w:themeColor="text1"/>
          <w:spacing w:val="1"/>
        </w:rPr>
        <w:t>r</w:t>
      </w:r>
      <w:r w:rsidRPr="00C6550D">
        <w:rPr>
          <w:color w:val="000000" w:themeColor="text1"/>
        </w:rPr>
        <w:t>i</w:t>
      </w:r>
      <w:r w:rsidRPr="00C6550D">
        <w:rPr>
          <w:color w:val="000000" w:themeColor="text1"/>
          <w:spacing w:val="2"/>
        </w:rPr>
        <w:t>g</w:t>
      </w:r>
      <w:r w:rsidRPr="00C6550D">
        <w:rPr>
          <w:color w:val="000000" w:themeColor="text1"/>
        </w:rPr>
        <w:t>ht</w:t>
      </w:r>
      <w:r w:rsidRPr="00C6550D">
        <w:rPr>
          <w:color w:val="000000" w:themeColor="text1"/>
          <w:spacing w:val="-5"/>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spacing w:val="4"/>
        </w:rPr>
        <w:t>o</w:t>
      </w:r>
      <w:r w:rsidRPr="00C6550D">
        <w:rPr>
          <w:color w:val="000000" w:themeColor="text1"/>
        </w:rPr>
        <w:t>n</w:t>
      </w:r>
      <w:r w:rsidRPr="00C6550D">
        <w:rPr>
          <w:color w:val="000000" w:themeColor="text1"/>
          <w:spacing w:val="-4"/>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rPr>
        <w:t>ms</w:t>
      </w:r>
      <w:r w:rsidRPr="00C6550D">
        <w:rPr>
          <w:color w:val="000000" w:themeColor="text1"/>
          <w:spacing w:val="-7"/>
        </w:rPr>
        <w:t xml:space="preserve"> </w:t>
      </w:r>
      <w:r w:rsidRPr="00C6550D">
        <w:rPr>
          <w:color w:val="000000" w:themeColor="text1"/>
          <w:spacing w:val="2"/>
        </w:rPr>
        <w:t>o</w:t>
      </w:r>
      <w:r w:rsidRPr="00C6550D">
        <w:rPr>
          <w:color w:val="000000" w:themeColor="text1"/>
          <w:spacing w:val="1"/>
        </w:rPr>
        <w:t>f</w:t>
      </w:r>
      <w:r w:rsidRPr="00C6550D">
        <w:rPr>
          <w:color w:val="000000" w:themeColor="text1"/>
          <w:spacing w:val="-1"/>
        </w:rPr>
        <w:t>f</w:t>
      </w:r>
      <w:r w:rsidRPr="00C6550D">
        <w:rPr>
          <w:color w:val="000000" w:themeColor="text1"/>
          <w:spacing w:val="1"/>
        </w:rPr>
        <w:t>ere</w:t>
      </w:r>
      <w:r w:rsidRPr="00C6550D">
        <w:rPr>
          <w:color w:val="000000" w:themeColor="text1"/>
          <w:spacing w:val="2"/>
        </w:rPr>
        <w:t>d</w:t>
      </w:r>
      <w:r w:rsidRPr="00C6550D">
        <w:rPr>
          <w:color w:val="000000" w:themeColor="text1"/>
        </w:rPr>
        <w:t>.</w:t>
      </w:r>
    </w:p>
    <w:p w:rsidR="00FE7AB7" w:rsidRPr="00C6550D" w:rsidRDefault="00FE7AB7">
      <w:pPr>
        <w:spacing w:line="180" w:lineRule="exact"/>
        <w:rPr>
          <w:color w:val="000000" w:themeColor="text1"/>
          <w:sz w:val="19"/>
          <w:szCs w:val="19"/>
        </w:rPr>
      </w:pPr>
    </w:p>
    <w:p w:rsidR="00FE7AB7" w:rsidRPr="00C6550D" w:rsidRDefault="002B432B">
      <w:pPr>
        <w:spacing w:line="259" w:lineRule="auto"/>
        <w:ind w:left="720" w:right="85" w:hanging="600"/>
        <w:jc w:val="both"/>
        <w:rPr>
          <w:color w:val="000000" w:themeColor="text1"/>
        </w:rPr>
      </w:pPr>
      <w:r w:rsidRPr="00C6550D">
        <w:rPr>
          <w:color w:val="000000" w:themeColor="text1"/>
          <w:spacing w:val="2"/>
        </w:rPr>
        <w:t>9</w:t>
      </w:r>
      <w:r w:rsidRPr="00C6550D">
        <w:rPr>
          <w:color w:val="000000" w:themeColor="text1"/>
          <w:spacing w:val="1"/>
        </w:rPr>
        <w:t>.</w:t>
      </w:r>
      <w:r w:rsidRPr="00C6550D">
        <w:rPr>
          <w:color w:val="000000" w:themeColor="text1"/>
        </w:rPr>
        <w:t xml:space="preserve">4     </w:t>
      </w:r>
      <w:r w:rsidRPr="00C6550D">
        <w:rPr>
          <w:color w:val="000000" w:themeColor="text1"/>
          <w:spacing w:val="9"/>
        </w:rPr>
        <w:t xml:space="preserve"> </w:t>
      </w: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s</w:t>
      </w:r>
      <w:r w:rsidRPr="00C6550D">
        <w:rPr>
          <w:color w:val="000000" w:themeColor="text1"/>
          <w:spacing w:val="7"/>
        </w:rPr>
        <w:t xml:space="preserve"> </w:t>
      </w:r>
      <w:r w:rsidRPr="00C6550D">
        <w:rPr>
          <w:color w:val="000000" w:themeColor="text1"/>
          <w:spacing w:val="2"/>
        </w:rPr>
        <w:t>q</w:t>
      </w:r>
      <w:r w:rsidRPr="00C6550D">
        <w:rPr>
          <w:color w:val="000000" w:themeColor="text1"/>
        </w:rPr>
        <w:t>u</w:t>
      </w:r>
      <w:r w:rsidRPr="00C6550D">
        <w:rPr>
          <w:color w:val="000000" w:themeColor="text1"/>
          <w:spacing w:val="2"/>
        </w:rPr>
        <w:t>o</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2"/>
        </w:rPr>
        <w:t>b</w:t>
      </w:r>
      <w:r w:rsidRPr="00C6550D">
        <w:rPr>
          <w:color w:val="000000" w:themeColor="text1"/>
        </w:rPr>
        <w:t>y</w:t>
      </w:r>
      <w:r w:rsidRPr="00C6550D">
        <w:rPr>
          <w:color w:val="000000" w:themeColor="text1"/>
          <w:spacing w:val="10"/>
        </w:rPr>
        <w:t xml:space="preserve"> </w:t>
      </w:r>
      <w:r w:rsidRPr="00C6550D">
        <w:rPr>
          <w:color w:val="000000" w:themeColor="text1"/>
          <w:spacing w:val="3"/>
        </w:rPr>
        <w:t>t</w:t>
      </w:r>
      <w:r w:rsidRPr="00C6550D">
        <w:rPr>
          <w:color w:val="000000" w:themeColor="text1"/>
        </w:rPr>
        <w:t>he</w:t>
      </w:r>
      <w:r w:rsidRPr="00C6550D">
        <w:rPr>
          <w:color w:val="000000" w:themeColor="text1"/>
          <w:spacing w:val="1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4"/>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11"/>
        </w:rPr>
        <w:t xml:space="preserve"> </w:t>
      </w:r>
      <w:r w:rsidRPr="00C6550D">
        <w:rPr>
          <w:color w:val="000000" w:themeColor="text1"/>
          <w:spacing w:val="2"/>
        </w:rPr>
        <w:t>b</w:t>
      </w:r>
      <w:r w:rsidRPr="00C6550D">
        <w:rPr>
          <w:color w:val="000000" w:themeColor="text1"/>
        </w:rPr>
        <w:t>e</w:t>
      </w:r>
      <w:r w:rsidRPr="00C6550D">
        <w:rPr>
          <w:color w:val="000000" w:themeColor="text1"/>
          <w:spacing w:val="13"/>
        </w:rPr>
        <w:t xml:space="preserve"> </w:t>
      </w:r>
      <w:r w:rsidRPr="00C6550D">
        <w:rPr>
          <w:color w:val="000000" w:themeColor="text1"/>
          <w:spacing w:val="1"/>
        </w:rPr>
        <w:t>f</w:t>
      </w:r>
      <w:r w:rsidRPr="00C6550D">
        <w:rPr>
          <w:color w:val="000000" w:themeColor="text1"/>
        </w:rPr>
        <w:t>ix</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spacing w:val="4"/>
        </w:rPr>
        <w:t>d</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1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spacing w:val="-1"/>
        </w:rPr>
        <w:t>’</w:t>
      </w:r>
      <w:r w:rsidRPr="00C6550D">
        <w:rPr>
          <w:color w:val="000000" w:themeColor="text1"/>
        </w:rPr>
        <w:t xml:space="preserve">s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
        </w:rPr>
        <w:t xml:space="preserve"> </w:t>
      </w:r>
      <w:r w:rsidRPr="00C6550D">
        <w:rPr>
          <w:color w:val="000000" w:themeColor="text1"/>
          <w:spacing w:val="2"/>
        </w:rPr>
        <w:t>o</w:t>
      </w:r>
      <w:r w:rsidRPr="00C6550D">
        <w:rPr>
          <w:color w:val="000000" w:themeColor="text1"/>
        </w:rPr>
        <w:t>f</w:t>
      </w:r>
      <w:r w:rsidRPr="00C6550D">
        <w:rPr>
          <w:color w:val="000000" w:themeColor="text1"/>
          <w:spacing w:val="10"/>
        </w:rPr>
        <w:t xml:space="preserve"> </w:t>
      </w:r>
      <w:r w:rsidRPr="00C6550D">
        <w:rPr>
          <w:color w:val="000000" w:themeColor="text1"/>
          <w:spacing w:val="3"/>
        </w:rPr>
        <w:t>t</w:t>
      </w:r>
      <w:r w:rsidRPr="00C6550D">
        <w:rPr>
          <w:color w:val="000000" w:themeColor="text1"/>
          <w:spacing w:val="2"/>
        </w:rPr>
        <w:t>h</w:t>
      </w:r>
      <w:r w:rsidRPr="00C6550D">
        <w:rPr>
          <w:color w:val="000000" w:themeColor="text1"/>
        </w:rPr>
        <w:t>e</w:t>
      </w:r>
      <w:r w:rsidRPr="00C6550D">
        <w:rPr>
          <w:color w:val="000000" w:themeColor="text1"/>
          <w:spacing w:val="12"/>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6"/>
        </w:rPr>
        <w:t xml:space="preserve"> </w:t>
      </w:r>
      <w:r w:rsidRPr="00C6550D">
        <w:rPr>
          <w:color w:val="000000" w:themeColor="text1"/>
          <w:spacing w:val="1"/>
        </w:rPr>
        <w:t>a</w:t>
      </w:r>
      <w:r w:rsidRPr="00C6550D">
        <w:rPr>
          <w:color w:val="000000" w:themeColor="text1"/>
        </w:rPr>
        <w:t>nd</w:t>
      </w:r>
      <w:r w:rsidRPr="00C6550D">
        <w:rPr>
          <w:color w:val="000000" w:themeColor="text1"/>
          <w:spacing w:val="14"/>
        </w:rPr>
        <w:t xml:space="preserve"> </w:t>
      </w:r>
      <w:r w:rsidRPr="00C6550D">
        <w:rPr>
          <w:color w:val="000000" w:themeColor="text1"/>
        </w:rPr>
        <w:t>n</w:t>
      </w:r>
      <w:r w:rsidRPr="00C6550D">
        <w:rPr>
          <w:color w:val="000000" w:themeColor="text1"/>
          <w:spacing w:val="2"/>
        </w:rPr>
        <w:t>o</w:t>
      </w:r>
      <w:r w:rsidRPr="00C6550D">
        <w:rPr>
          <w:color w:val="000000" w:themeColor="text1"/>
        </w:rPr>
        <w:t>t su</w:t>
      </w:r>
      <w:r w:rsidRPr="00C6550D">
        <w:rPr>
          <w:color w:val="000000" w:themeColor="text1"/>
          <w:spacing w:val="2"/>
        </w:rPr>
        <w:t>b</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2"/>
        </w:rPr>
        <w:t xml:space="preserve"> </w:t>
      </w:r>
      <w:r w:rsidRPr="00C6550D">
        <w:rPr>
          <w:color w:val="000000" w:themeColor="text1"/>
        </w:rPr>
        <w:t>to</w:t>
      </w:r>
      <w:r w:rsidRPr="00C6550D">
        <w:rPr>
          <w:color w:val="000000" w:themeColor="text1"/>
          <w:spacing w:val="9"/>
        </w:rPr>
        <w:t xml:space="preserve"> </w:t>
      </w:r>
      <w:r w:rsidRPr="00C6550D">
        <w:rPr>
          <w:color w:val="000000" w:themeColor="text1"/>
        </w:rPr>
        <w:t>v</w:t>
      </w:r>
      <w:r w:rsidRPr="00C6550D">
        <w:rPr>
          <w:color w:val="000000" w:themeColor="text1"/>
          <w:spacing w:val="1"/>
        </w:rPr>
        <w:t>ar</w:t>
      </w:r>
      <w:r w:rsidRPr="00C6550D">
        <w:rPr>
          <w:color w:val="000000" w:themeColor="text1"/>
        </w:rPr>
        <w:t>i</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
        </w:rPr>
        <w:t xml:space="preserve"> </w:t>
      </w:r>
      <w:r w:rsidRPr="00C6550D">
        <w:rPr>
          <w:color w:val="000000" w:themeColor="text1"/>
          <w:spacing w:val="2"/>
        </w:rPr>
        <w:t>o</w:t>
      </w:r>
      <w:r w:rsidRPr="00C6550D">
        <w:rPr>
          <w:color w:val="000000" w:themeColor="text1"/>
        </w:rPr>
        <w:t>n</w:t>
      </w:r>
      <w:r w:rsidRPr="00C6550D">
        <w:rPr>
          <w:color w:val="000000" w:themeColor="text1"/>
          <w:spacing w:val="6"/>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spacing w:val="1"/>
        </w:rPr>
        <w:t>a</w:t>
      </w:r>
      <w:r w:rsidRPr="00C6550D">
        <w:rPr>
          <w:color w:val="000000" w:themeColor="text1"/>
          <w:spacing w:val="3"/>
        </w:rPr>
        <w:t>c</w:t>
      </w:r>
      <w:r w:rsidRPr="00C6550D">
        <w:rPr>
          <w:color w:val="000000" w:themeColor="text1"/>
          <w:spacing w:val="1"/>
        </w:rPr>
        <w:t>c</w:t>
      </w:r>
      <w:r w:rsidRPr="00C6550D">
        <w:rPr>
          <w:color w:val="000000" w:themeColor="text1"/>
          <w:spacing w:val="2"/>
        </w:rPr>
        <w:t>o</w:t>
      </w:r>
      <w:r w:rsidRPr="00C6550D">
        <w:rPr>
          <w:color w:val="000000" w:themeColor="text1"/>
        </w:rPr>
        <w:t>unt.</w:t>
      </w:r>
      <w:r w:rsidRPr="00C6550D">
        <w:rPr>
          <w:color w:val="000000" w:themeColor="text1"/>
          <w:spacing w:val="3"/>
        </w:rPr>
        <w:t xml:space="preserve"> </w:t>
      </w:r>
      <w:r w:rsidRPr="00C6550D">
        <w:rPr>
          <w:color w:val="000000" w:themeColor="text1"/>
        </w:rPr>
        <w:t>A</w:t>
      </w:r>
      <w:r w:rsidRPr="00C6550D">
        <w:rPr>
          <w:color w:val="000000" w:themeColor="text1"/>
          <w:spacing w:val="6"/>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rPr>
        <w:t>su</w:t>
      </w:r>
      <w:r w:rsidRPr="00C6550D">
        <w:rPr>
          <w:color w:val="000000" w:themeColor="text1"/>
          <w:spacing w:val="4"/>
        </w:rPr>
        <w:t>b</w:t>
      </w:r>
      <w:r w:rsidRPr="00C6550D">
        <w:rPr>
          <w:color w:val="000000" w:themeColor="text1"/>
        </w:rPr>
        <w:t>mitt</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4"/>
        </w:rPr>
        <w:t xml:space="preserve"> </w:t>
      </w:r>
      <w:r w:rsidRPr="00C6550D">
        <w:rPr>
          <w:color w:val="000000" w:themeColor="text1"/>
          <w:spacing w:val="1"/>
        </w:rPr>
        <w:t>a</w:t>
      </w:r>
      <w:r w:rsidRPr="00C6550D">
        <w:rPr>
          <w:color w:val="000000" w:themeColor="text1"/>
        </w:rPr>
        <w:t>n</w:t>
      </w:r>
      <w:r w:rsidRPr="00C6550D">
        <w:rPr>
          <w:color w:val="000000" w:themeColor="text1"/>
          <w:spacing w:val="7"/>
        </w:rPr>
        <w:t xml:space="preserve"> </w:t>
      </w:r>
      <w:r w:rsidRPr="00C6550D">
        <w:rPr>
          <w:color w:val="000000" w:themeColor="text1"/>
          <w:spacing w:val="1"/>
        </w:rPr>
        <w:t>a</w:t>
      </w:r>
      <w:r w:rsidRPr="00C6550D">
        <w:rPr>
          <w:color w:val="000000" w:themeColor="text1"/>
          <w:spacing w:val="2"/>
        </w:rPr>
        <w:t>d</w:t>
      </w:r>
      <w:r w:rsidRPr="00C6550D">
        <w:rPr>
          <w:color w:val="000000" w:themeColor="text1"/>
          <w:spacing w:val="3"/>
        </w:rPr>
        <w:t>j</w:t>
      </w:r>
      <w:r w:rsidRPr="00C6550D">
        <w:rPr>
          <w:color w:val="000000" w:themeColor="text1"/>
        </w:rPr>
        <w:t>ust</w:t>
      </w:r>
      <w:r w:rsidRPr="00C6550D">
        <w:rPr>
          <w:color w:val="000000" w:themeColor="text1"/>
          <w:spacing w:val="1"/>
        </w:rPr>
        <w:t>a</w:t>
      </w:r>
      <w:r w:rsidRPr="00C6550D">
        <w:rPr>
          <w:color w:val="000000" w:themeColor="text1"/>
          <w:spacing w:val="2"/>
        </w:rPr>
        <w:t>b</w:t>
      </w:r>
      <w:r w:rsidRPr="00C6550D">
        <w:rPr>
          <w:color w:val="000000" w:themeColor="text1"/>
        </w:rPr>
        <w:t>le</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5"/>
        </w:rPr>
        <w:t xml:space="preserve"> </w:t>
      </w:r>
      <w:r w:rsidRPr="00C6550D">
        <w:rPr>
          <w:color w:val="000000" w:themeColor="text1"/>
          <w:spacing w:val="2"/>
        </w:rPr>
        <w:t>q</w:t>
      </w:r>
      <w:r w:rsidRPr="00C6550D">
        <w:rPr>
          <w:color w:val="000000" w:themeColor="text1"/>
        </w:rPr>
        <w:t>u</w:t>
      </w:r>
      <w:r w:rsidRPr="00C6550D">
        <w:rPr>
          <w:color w:val="000000" w:themeColor="text1"/>
          <w:spacing w:val="2"/>
        </w:rPr>
        <w:t>o</w:t>
      </w:r>
      <w:r w:rsidRPr="00C6550D">
        <w:rPr>
          <w:color w:val="000000" w:themeColor="text1"/>
        </w:rPr>
        <w:t>t</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
        </w:rPr>
        <w:t xml:space="preserve"> w</w:t>
      </w:r>
      <w:r w:rsidRPr="00C6550D">
        <w:rPr>
          <w:color w:val="000000" w:themeColor="text1"/>
        </w:rPr>
        <w:t>ill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8"/>
        </w:rPr>
        <w:t xml:space="preserve"> </w:t>
      </w:r>
      <w:r w:rsidRPr="00C6550D">
        <w:rPr>
          <w:color w:val="000000" w:themeColor="text1"/>
        </w:rPr>
        <w:t>t</w:t>
      </w:r>
      <w:r w:rsidRPr="00C6550D">
        <w:rPr>
          <w:color w:val="000000" w:themeColor="text1"/>
          <w:spacing w:val="1"/>
        </w:rPr>
        <w:t>rea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spacing w:val="1"/>
        </w:rPr>
        <w:t>a</w:t>
      </w:r>
      <w:r w:rsidRPr="00C6550D">
        <w:rPr>
          <w:color w:val="000000" w:themeColor="text1"/>
        </w:rPr>
        <w:t xml:space="preserve">s </w:t>
      </w:r>
      <w:r w:rsidRPr="00C6550D">
        <w:rPr>
          <w:color w:val="000000" w:themeColor="text1"/>
          <w:w w:val="98"/>
        </w:rPr>
        <w:t>n</w:t>
      </w:r>
      <w:r w:rsidRPr="00C6550D">
        <w:rPr>
          <w:color w:val="000000" w:themeColor="text1"/>
          <w:spacing w:val="2"/>
          <w:w w:val="98"/>
        </w:rPr>
        <w:t>on</w:t>
      </w:r>
      <w:r w:rsidRPr="00C6550D">
        <w:rPr>
          <w:color w:val="000000" w:themeColor="text1"/>
          <w:spacing w:val="-1"/>
          <w:w w:val="98"/>
        </w:rPr>
        <w:t>-</w:t>
      </w:r>
      <w:r w:rsidRPr="00C6550D">
        <w:rPr>
          <w:color w:val="000000" w:themeColor="text1"/>
          <w:spacing w:val="1"/>
          <w:w w:val="98"/>
        </w:rPr>
        <w:t>re</w:t>
      </w:r>
      <w:r w:rsidRPr="00C6550D">
        <w:rPr>
          <w:color w:val="000000" w:themeColor="text1"/>
          <w:w w:val="98"/>
        </w:rPr>
        <w:t>s</w:t>
      </w:r>
      <w:r w:rsidRPr="00C6550D">
        <w:rPr>
          <w:color w:val="000000" w:themeColor="text1"/>
          <w:spacing w:val="2"/>
          <w:w w:val="98"/>
        </w:rPr>
        <w:t>po</w:t>
      </w:r>
      <w:r w:rsidRPr="00C6550D">
        <w:rPr>
          <w:color w:val="000000" w:themeColor="text1"/>
          <w:w w:val="98"/>
        </w:rPr>
        <w:t>n</w:t>
      </w:r>
      <w:r w:rsidRPr="00C6550D">
        <w:rPr>
          <w:color w:val="000000" w:themeColor="text1"/>
          <w:spacing w:val="2"/>
          <w:w w:val="98"/>
        </w:rPr>
        <w:t>s</w:t>
      </w:r>
      <w:r w:rsidRPr="00C6550D">
        <w:rPr>
          <w:color w:val="000000" w:themeColor="text1"/>
          <w:w w:val="98"/>
        </w:rPr>
        <w:t>ive</w:t>
      </w:r>
      <w:r w:rsidRPr="00C6550D">
        <w:rPr>
          <w:color w:val="000000" w:themeColor="text1"/>
          <w:spacing w:val="5"/>
          <w:w w:val="98"/>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1"/>
        </w:rPr>
        <w:t>re</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10"/>
        </w:rPr>
        <w:t xml:space="preserve"> </w:t>
      </w:r>
      <w:r w:rsidRPr="00C6550D">
        <w:rPr>
          <w:color w:val="000000" w:themeColor="text1"/>
        </w:rPr>
        <w:t>pu</w:t>
      </w:r>
      <w:r w:rsidRPr="00C6550D">
        <w:rPr>
          <w:color w:val="000000" w:themeColor="text1"/>
          <w:spacing w:val="1"/>
        </w:rPr>
        <w:t>r</w:t>
      </w:r>
      <w:r w:rsidRPr="00C6550D">
        <w:rPr>
          <w:color w:val="000000" w:themeColor="text1"/>
          <w:spacing w:val="2"/>
        </w:rPr>
        <w:t>s</w:t>
      </w:r>
      <w:r w:rsidRPr="00C6550D">
        <w:rPr>
          <w:color w:val="000000" w:themeColor="text1"/>
        </w:rPr>
        <w:t>u</w:t>
      </w:r>
      <w:r w:rsidRPr="00C6550D">
        <w:rPr>
          <w:color w:val="000000" w:themeColor="text1"/>
          <w:spacing w:val="1"/>
        </w:rPr>
        <w:t>a</w:t>
      </w:r>
      <w:r w:rsidRPr="00C6550D">
        <w:rPr>
          <w:color w:val="000000" w:themeColor="text1"/>
        </w:rPr>
        <w:t>nt</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2"/>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8"/>
        </w:rPr>
        <w:t xml:space="preserve"> </w:t>
      </w:r>
      <w:r w:rsidRPr="00C6550D">
        <w:rPr>
          <w:color w:val="000000" w:themeColor="text1"/>
          <w:spacing w:val="2"/>
        </w:rPr>
        <w:t>22</w:t>
      </w:r>
      <w:r w:rsidRPr="00C6550D">
        <w:rPr>
          <w:color w:val="000000" w:themeColor="text1"/>
        </w:rPr>
        <w:t>.</w:t>
      </w:r>
    </w:p>
    <w:p w:rsidR="00FE7AB7" w:rsidRPr="00C6550D" w:rsidRDefault="00FE7AB7">
      <w:pPr>
        <w:spacing w:before="4" w:line="180" w:lineRule="exact"/>
        <w:rPr>
          <w:color w:val="000000" w:themeColor="text1"/>
          <w:sz w:val="19"/>
          <w:szCs w:val="19"/>
        </w:rPr>
      </w:pPr>
    </w:p>
    <w:p w:rsidR="00FE7AB7" w:rsidRPr="00C6550D" w:rsidRDefault="002B432B">
      <w:pPr>
        <w:ind w:left="120"/>
        <w:rPr>
          <w:color w:val="000000" w:themeColor="text1"/>
        </w:rPr>
      </w:pPr>
      <w:r w:rsidRPr="00C6550D">
        <w:rPr>
          <w:b/>
          <w:color w:val="000000" w:themeColor="text1"/>
          <w:spacing w:val="1"/>
        </w:rPr>
        <w:t>10</w:t>
      </w:r>
      <w:r w:rsidRPr="00C6550D">
        <w:rPr>
          <w:b/>
          <w:color w:val="000000" w:themeColor="text1"/>
        </w:rPr>
        <w:t xml:space="preserve">.     </w:t>
      </w:r>
      <w:r w:rsidRPr="00C6550D">
        <w:rPr>
          <w:b/>
          <w:color w:val="000000" w:themeColor="text1"/>
          <w:spacing w:val="47"/>
        </w:rPr>
        <w:t xml:space="preserve"> </w:t>
      </w:r>
      <w:r w:rsidRPr="00C6550D">
        <w:rPr>
          <w:b/>
          <w:color w:val="000000" w:themeColor="text1"/>
          <w:spacing w:val="-1"/>
        </w:rPr>
        <w:t>T</w:t>
      </w:r>
      <w:r w:rsidRPr="00C6550D">
        <w:rPr>
          <w:b/>
          <w:color w:val="000000" w:themeColor="text1"/>
          <w:spacing w:val="1"/>
        </w:rPr>
        <w:t>e</w:t>
      </w:r>
      <w:r w:rsidRPr="00C6550D">
        <w:rPr>
          <w:b/>
          <w:color w:val="000000" w:themeColor="text1"/>
        </w:rPr>
        <w:t>nd</w:t>
      </w:r>
      <w:r w:rsidRPr="00C6550D">
        <w:rPr>
          <w:b/>
          <w:color w:val="000000" w:themeColor="text1"/>
          <w:spacing w:val="1"/>
        </w:rPr>
        <w:t>e</w:t>
      </w:r>
      <w:r w:rsidRPr="00C6550D">
        <w:rPr>
          <w:b/>
          <w:color w:val="000000" w:themeColor="text1"/>
        </w:rPr>
        <w:t>r</w:t>
      </w:r>
      <w:r w:rsidRPr="00C6550D">
        <w:rPr>
          <w:b/>
          <w:color w:val="000000" w:themeColor="text1"/>
          <w:spacing w:val="-5"/>
        </w:rPr>
        <w:t xml:space="preserve"> </w:t>
      </w:r>
      <w:r w:rsidRPr="00C6550D">
        <w:rPr>
          <w:b/>
          <w:color w:val="000000" w:themeColor="text1"/>
          <w:spacing w:val="3"/>
        </w:rPr>
        <w:t>C</w:t>
      </w:r>
      <w:r w:rsidRPr="00C6550D">
        <w:rPr>
          <w:b/>
          <w:color w:val="000000" w:themeColor="text1"/>
        </w:rPr>
        <w:t>u</w:t>
      </w:r>
      <w:r w:rsidRPr="00C6550D">
        <w:rPr>
          <w:b/>
          <w:color w:val="000000" w:themeColor="text1"/>
          <w:spacing w:val="1"/>
        </w:rPr>
        <w:t>rre</w:t>
      </w:r>
      <w:r w:rsidRPr="00C6550D">
        <w:rPr>
          <w:b/>
          <w:color w:val="000000" w:themeColor="text1"/>
        </w:rPr>
        <w:t>n</w:t>
      </w:r>
      <w:r w:rsidRPr="00C6550D">
        <w:rPr>
          <w:b/>
          <w:color w:val="000000" w:themeColor="text1"/>
          <w:spacing w:val="1"/>
        </w:rPr>
        <w:t>c</w:t>
      </w:r>
      <w:r w:rsidRPr="00C6550D">
        <w:rPr>
          <w:b/>
          <w:color w:val="000000" w:themeColor="text1"/>
        </w:rPr>
        <w:t>y</w:t>
      </w:r>
    </w:p>
    <w:p w:rsidR="00FE7AB7" w:rsidRPr="00C6550D" w:rsidRDefault="002B432B">
      <w:pPr>
        <w:spacing w:line="220" w:lineRule="exact"/>
        <w:ind w:left="120"/>
        <w:rPr>
          <w:color w:val="000000" w:themeColor="text1"/>
          <w:sz w:val="19"/>
          <w:szCs w:val="19"/>
        </w:rPr>
      </w:pPr>
      <w:r w:rsidRPr="00C6550D">
        <w:rPr>
          <w:color w:val="000000" w:themeColor="text1"/>
          <w:spacing w:val="2"/>
        </w:rPr>
        <w:t>10</w:t>
      </w:r>
      <w:r w:rsidRPr="00C6550D">
        <w:rPr>
          <w:color w:val="000000" w:themeColor="text1"/>
          <w:spacing w:val="1"/>
        </w:rPr>
        <w:t>.</w:t>
      </w:r>
      <w:r w:rsidRPr="00C6550D">
        <w:rPr>
          <w:color w:val="000000" w:themeColor="text1"/>
        </w:rPr>
        <w:t xml:space="preserve">1   </w:t>
      </w:r>
      <w:r w:rsidRPr="00C6550D">
        <w:rPr>
          <w:color w:val="000000" w:themeColor="text1"/>
          <w:spacing w:val="23"/>
        </w:rPr>
        <w:t xml:space="preserve"> </w:t>
      </w:r>
      <w:r w:rsidRPr="00C6550D">
        <w:rPr>
          <w:color w:val="000000" w:themeColor="text1"/>
          <w:sz w:val="19"/>
          <w:szCs w:val="19"/>
        </w:rPr>
        <w:t>P</w:t>
      </w:r>
      <w:r w:rsidRPr="00C6550D">
        <w:rPr>
          <w:color w:val="000000" w:themeColor="text1"/>
          <w:spacing w:val="-1"/>
          <w:sz w:val="19"/>
          <w:szCs w:val="19"/>
        </w:rPr>
        <w:t>r</w:t>
      </w:r>
      <w:r w:rsidRPr="00C6550D">
        <w:rPr>
          <w:color w:val="000000" w:themeColor="text1"/>
          <w:sz w:val="19"/>
          <w:szCs w:val="19"/>
        </w:rPr>
        <w:t>ices</w:t>
      </w:r>
      <w:r w:rsidRPr="00C6550D">
        <w:rPr>
          <w:color w:val="000000" w:themeColor="text1"/>
          <w:spacing w:val="-4"/>
          <w:sz w:val="19"/>
          <w:szCs w:val="19"/>
        </w:rPr>
        <w:t xml:space="preserve"> </w:t>
      </w:r>
      <w:r w:rsidRPr="00C6550D">
        <w:rPr>
          <w:color w:val="000000" w:themeColor="text1"/>
          <w:spacing w:val="1"/>
          <w:sz w:val="19"/>
          <w:szCs w:val="19"/>
        </w:rPr>
        <w:t>sh</w:t>
      </w:r>
      <w:r w:rsidRPr="00C6550D">
        <w:rPr>
          <w:color w:val="000000" w:themeColor="text1"/>
          <w:sz w:val="19"/>
          <w:szCs w:val="19"/>
        </w:rPr>
        <w:t>all</w:t>
      </w:r>
      <w:r w:rsidRPr="00C6550D">
        <w:rPr>
          <w:color w:val="000000" w:themeColor="text1"/>
          <w:spacing w:val="-3"/>
          <w:sz w:val="19"/>
          <w:szCs w:val="19"/>
        </w:rPr>
        <w:t xml:space="preserve"> </w:t>
      </w:r>
      <w:r w:rsidRPr="00C6550D">
        <w:rPr>
          <w:color w:val="000000" w:themeColor="text1"/>
          <w:spacing w:val="1"/>
          <w:sz w:val="19"/>
          <w:szCs w:val="19"/>
        </w:rPr>
        <w:t>b</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1"/>
          <w:sz w:val="19"/>
          <w:szCs w:val="19"/>
        </w:rPr>
        <w:t>q</w:t>
      </w:r>
      <w:r w:rsidRPr="00C6550D">
        <w:rPr>
          <w:color w:val="000000" w:themeColor="text1"/>
          <w:spacing w:val="1"/>
          <w:sz w:val="19"/>
          <w:szCs w:val="19"/>
        </w:rPr>
        <w:t>uo</w:t>
      </w:r>
      <w:r w:rsidRPr="00C6550D">
        <w:rPr>
          <w:color w:val="000000" w:themeColor="text1"/>
          <w:sz w:val="19"/>
          <w:szCs w:val="19"/>
        </w:rPr>
        <w:t>ted</w:t>
      </w:r>
      <w:r w:rsidRPr="00C6550D">
        <w:rPr>
          <w:color w:val="000000" w:themeColor="text1"/>
          <w:spacing w:val="-6"/>
          <w:sz w:val="19"/>
          <w:szCs w:val="19"/>
        </w:rPr>
        <w:t xml:space="preserve"> </w:t>
      </w:r>
      <w:r w:rsidRPr="00C6550D">
        <w:rPr>
          <w:color w:val="000000" w:themeColor="text1"/>
          <w:sz w:val="19"/>
          <w:szCs w:val="19"/>
        </w:rPr>
        <w:t>in</w:t>
      </w:r>
      <w:r w:rsidRPr="00C6550D">
        <w:rPr>
          <w:color w:val="000000" w:themeColor="text1"/>
          <w:spacing w:val="1"/>
          <w:sz w:val="19"/>
          <w:szCs w:val="19"/>
        </w:rPr>
        <w:t xml:space="preserve"> </w:t>
      </w:r>
      <w:r w:rsidRPr="00C6550D">
        <w:rPr>
          <w:color w:val="000000" w:themeColor="text1"/>
          <w:spacing w:val="-3"/>
          <w:sz w:val="19"/>
          <w:szCs w:val="19"/>
        </w:rPr>
        <w:t>I</w:t>
      </w:r>
      <w:r w:rsidRPr="00C6550D">
        <w:rPr>
          <w:color w:val="000000" w:themeColor="text1"/>
          <w:spacing w:val="1"/>
          <w:sz w:val="19"/>
          <w:szCs w:val="19"/>
        </w:rPr>
        <w:t>nd</w:t>
      </w:r>
      <w:r w:rsidRPr="00C6550D">
        <w:rPr>
          <w:color w:val="000000" w:themeColor="text1"/>
          <w:sz w:val="19"/>
          <w:szCs w:val="19"/>
        </w:rPr>
        <w:t>ian</w:t>
      </w:r>
      <w:r w:rsidRPr="00C6550D">
        <w:rPr>
          <w:color w:val="000000" w:themeColor="text1"/>
          <w:spacing w:val="-6"/>
          <w:sz w:val="19"/>
          <w:szCs w:val="19"/>
        </w:rPr>
        <w:t xml:space="preserve"> </w:t>
      </w:r>
      <w:r w:rsidRPr="00C6550D">
        <w:rPr>
          <w:color w:val="000000" w:themeColor="text1"/>
          <w:spacing w:val="1"/>
          <w:sz w:val="19"/>
          <w:szCs w:val="19"/>
        </w:rPr>
        <w:t>Rup</w:t>
      </w:r>
      <w:r w:rsidRPr="00C6550D">
        <w:rPr>
          <w:color w:val="000000" w:themeColor="text1"/>
          <w:sz w:val="19"/>
          <w:szCs w:val="19"/>
        </w:rPr>
        <w:t>ee</w:t>
      </w:r>
      <w:r w:rsidRPr="00C6550D">
        <w:rPr>
          <w:color w:val="000000" w:themeColor="text1"/>
          <w:spacing w:val="1"/>
          <w:sz w:val="19"/>
          <w:szCs w:val="19"/>
        </w:rPr>
        <w:t>s</w:t>
      </w:r>
      <w:r w:rsidRPr="00C6550D">
        <w:rPr>
          <w:color w:val="000000" w:themeColor="text1"/>
          <w:sz w:val="19"/>
          <w:szCs w:val="19"/>
        </w:rPr>
        <w:t>:</w:t>
      </w:r>
    </w:p>
    <w:p w:rsidR="00FE7AB7" w:rsidRPr="00C6550D" w:rsidRDefault="00FE7AB7">
      <w:pPr>
        <w:spacing w:before="3" w:line="240" w:lineRule="exact"/>
        <w:rPr>
          <w:color w:val="000000" w:themeColor="text1"/>
          <w:sz w:val="24"/>
          <w:szCs w:val="24"/>
        </w:rPr>
      </w:pPr>
    </w:p>
    <w:p w:rsidR="00FE7AB7" w:rsidRPr="00C6550D" w:rsidRDefault="002B432B">
      <w:pPr>
        <w:ind w:left="120"/>
        <w:rPr>
          <w:color w:val="000000" w:themeColor="text1"/>
        </w:rPr>
      </w:pPr>
      <w:r w:rsidRPr="00C6550D">
        <w:rPr>
          <w:b/>
          <w:color w:val="000000" w:themeColor="text1"/>
          <w:spacing w:val="1"/>
        </w:rPr>
        <w:t>11</w:t>
      </w:r>
      <w:r w:rsidRPr="00C6550D">
        <w:rPr>
          <w:b/>
          <w:color w:val="000000" w:themeColor="text1"/>
        </w:rPr>
        <w:t xml:space="preserve">.     </w:t>
      </w:r>
      <w:r w:rsidRPr="00C6550D">
        <w:rPr>
          <w:b/>
          <w:color w:val="000000" w:themeColor="text1"/>
          <w:spacing w:val="47"/>
        </w:rPr>
        <w:t xml:space="preserve"> </w:t>
      </w:r>
      <w:r w:rsidRPr="00C6550D">
        <w:rPr>
          <w:b/>
          <w:color w:val="000000" w:themeColor="text1"/>
        </w:rPr>
        <w:t>D</w:t>
      </w:r>
      <w:r w:rsidRPr="00C6550D">
        <w:rPr>
          <w:b/>
          <w:color w:val="000000" w:themeColor="text1"/>
          <w:spacing w:val="1"/>
        </w:rPr>
        <w:t>oc</w:t>
      </w:r>
      <w:r w:rsidRPr="00C6550D">
        <w:rPr>
          <w:b/>
          <w:color w:val="000000" w:themeColor="text1"/>
          <w:spacing w:val="2"/>
        </w:rPr>
        <w:t>u</w:t>
      </w:r>
      <w:r w:rsidRPr="00C6550D">
        <w:rPr>
          <w:b/>
          <w:color w:val="000000" w:themeColor="text1"/>
          <w:spacing w:val="-2"/>
        </w:rPr>
        <w:t>m</w:t>
      </w:r>
      <w:r w:rsidRPr="00C6550D">
        <w:rPr>
          <w:b/>
          <w:color w:val="000000" w:themeColor="text1"/>
          <w:spacing w:val="1"/>
        </w:rPr>
        <w:t>e</w:t>
      </w:r>
      <w:r w:rsidRPr="00C6550D">
        <w:rPr>
          <w:b/>
          <w:color w:val="000000" w:themeColor="text1"/>
        </w:rPr>
        <w:t>n</w:t>
      </w:r>
      <w:r w:rsidRPr="00C6550D">
        <w:rPr>
          <w:b/>
          <w:color w:val="000000" w:themeColor="text1"/>
          <w:spacing w:val="1"/>
        </w:rPr>
        <w:t>t</w:t>
      </w:r>
      <w:r w:rsidRPr="00C6550D">
        <w:rPr>
          <w:b/>
          <w:color w:val="000000" w:themeColor="text1"/>
        </w:rPr>
        <w:t>s</w:t>
      </w:r>
      <w:r w:rsidRPr="00C6550D">
        <w:rPr>
          <w:b/>
          <w:color w:val="000000" w:themeColor="text1"/>
          <w:spacing w:val="-8"/>
        </w:rPr>
        <w:t xml:space="preserve"> </w:t>
      </w:r>
      <w:r w:rsidRPr="00C6550D">
        <w:rPr>
          <w:b/>
          <w:color w:val="000000" w:themeColor="text1"/>
          <w:spacing w:val="-1"/>
        </w:rPr>
        <w:t>Es</w:t>
      </w:r>
      <w:r w:rsidRPr="00C6550D">
        <w:rPr>
          <w:b/>
          <w:color w:val="000000" w:themeColor="text1"/>
          <w:spacing w:val="1"/>
        </w:rPr>
        <w:t>ta</w:t>
      </w:r>
      <w:r w:rsidRPr="00C6550D">
        <w:rPr>
          <w:b/>
          <w:color w:val="000000" w:themeColor="text1"/>
        </w:rPr>
        <w:t>bl</w:t>
      </w:r>
      <w:r w:rsidRPr="00C6550D">
        <w:rPr>
          <w:b/>
          <w:color w:val="000000" w:themeColor="text1"/>
          <w:spacing w:val="2"/>
        </w:rPr>
        <w:t>i</w:t>
      </w:r>
      <w:r w:rsidRPr="00C6550D">
        <w:rPr>
          <w:b/>
          <w:color w:val="000000" w:themeColor="text1"/>
          <w:spacing w:val="-1"/>
        </w:rPr>
        <w:t>s</w:t>
      </w:r>
      <w:r w:rsidRPr="00C6550D">
        <w:rPr>
          <w:b/>
          <w:color w:val="000000" w:themeColor="text1"/>
        </w:rPr>
        <w:t>hing</w:t>
      </w:r>
      <w:r w:rsidRPr="00C6550D">
        <w:rPr>
          <w:b/>
          <w:color w:val="000000" w:themeColor="text1"/>
          <w:spacing w:val="-9"/>
        </w:rPr>
        <w:t xml:space="preserve"> </w:t>
      </w:r>
      <w:r w:rsidRPr="00C6550D">
        <w:rPr>
          <w:b/>
          <w:color w:val="000000" w:themeColor="text1"/>
          <w:spacing w:val="-1"/>
        </w:rPr>
        <w:t>T</w:t>
      </w:r>
      <w:r w:rsidRPr="00C6550D">
        <w:rPr>
          <w:b/>
          <w:color w:val="000000" w:themeColor="text1"/>
          <w:spacing w:val="3"/>
        </w:rPr>
        <w:t>e</w:t>
      </w:r>
      <w:r w:rsidRPr="00C6550D">
        <w:rPr>
          <w:b/>
          <w:color w:val="000000" w:themeColor="text1"/>
          <w:spacing w:val="2"/>
        </w:rPr>
        <w:t>n</w:t>
      </w:r>
      <w:r w:rsidRPr="00C6550D">
        <w:rPr>
          <w:b/>
          <w:color w:val="000000" w:themeColor="text1"/>
        </w:rPr>
        <w:t>d</w:t>
      </w:r>
      <w:r w:rsidRPr="00C6550D">
        <w:rPr>
          <w:b/>
          <w:color w:val="000000" w:themeColor="text1"/>
          <w:spacing w:val="1"/>
        </w:rPr>
        <w:t>erer</w:t>
      </w:r>
      <w:r w:rsidRPr="00C6550D">
        <w:rPr>
          <w:b/>
          <w:color w:val="000000" w:themeColor="text1"/>
        </w:rPr>
        <w:t>'s</w:t>
      </w:r>
      <w:r w:rsidRPr="00C6550D">
        <w:rPr>
          <w:b/>
          <w:color w:val="000000" w:themeColor="text1"/>
          <w:spacing w:val="-9"/>
        </w:rPr>
        <w:t xml:space="preserve"> </w:t>
      </w:r>
      <w:r w:rsidRPr="00C6550D">
        <w:rPr>
          <w:b/>
          <w:color w:val="000000" w:themeColor="text1"/>
          <w:spacing w:val="-1"/>
        </w:rPr>
        <w:t>E</w:t>
      </w:r>
      <w:r w:rsidRPr="00C6550D">
        <w:rPr>
          <w:b/>
          <w:color w:val="000000" w:themeColor="text1"/>
          <w:spacing w:val="2"/>
        </w:rPr>
        <w:t>l</w:t>
      </w:r>
      <w:r w:rsidRPr="00C6550D">
        <w:rPr>
          <w:b/>
          <w:color w:val="000000" w:themeColor="text1"/>
        </w:rPr>
        <w:t>i</w:t>
      </w:r>
      <w:r w:rsidRPr="00C6550D">
        <w:rPr>
          <w:b/>
          <w:color w:val="000000" w:themeColor="text1"/>
          <w:spacing w:val="1"/>
        </w:rPr>
        <w:t>g</w:t>
      </w:r>
      <w:r w:rsidRPr="00C6550D">
        <w:rPr>
          <w:b/>
          <w:color w:val="000000" w:themeColor="text1"/>
        </w:rPr>
        <w:t>ibili</w:t>
      </w:r>
      <w:r w:rsidRPr="00C6550D">
        <w:rPr>
          <w:b/>
          <w:color w:val="000000" w:themeColor="text1"/>
          <w:spacing w:val="1"/>
        </w:rPr>
        <w:t>t</w:t>
      </w:r>
      <w:r w:rsidRPr="00C6550D">
        <w:rPr>
          <w:b/>
          <w:color w:val="000000" w:themeColor="text1"/>
        </w:rPr>
        <w:t>y</w:t>
      </w:r>
      <w:r w:rsidRPr="00C6550D">
        <w:rPr>
          <w:b/>
          <w:color w:val="000000" w:themeColor="text1"/>
          <w:spacing w:val="-6"/>
        </w:rPr>
        <w:t xml:space="preserve"> </w:t>
      </w:r>
      <w:r w:rsidRPr="00C6550D">
        <w:rPr>
          <w:b/>
          <w:color w:val="000000" w:themeColor="text1"/>
          <w:spacing w:val="1"/>
        </w:rPr>
        <w:t>a</w:t>
      </w:r>
      <w:r w:rsidRPr="00C6550D">
        <w:rPr>
          <w:b/>
          <w:color w:val="000000" w:themeColor="text1"/>
        </w:rPr>
        <w:t xml:space="preserve">nd </w:t>
      </w:r>
      <w:r w:rsidRPr="00C6550D">
        <w:rPr>
          <w:b/>
          <w:color w:val="000000" w:themeColor="text1"/>
          <w:spacing w:val="-1"/>
        </w:rPr>
        <w:t>Q</w:t>
      </w:r>
      <w:r w:rsidRPr="00C6550D">
        <w:rPr>
          <w:b/>
          <w:color w:val="000000" w:themeColor="text1"/>
        </w:rPr>
        <w:t>u</w:t>
      </w:r>
      <w:r w:rsidRPr="00C6550D">
        <w:rPr>
          <w:b/>
          <w:color w:val="000000" w:themeColor="text1"/>
          <w:spacing w:val="1"/>
        </w:rPr>
        <w:t>a</w:t>
      </w:r>
      <w:r w:rsidRPr="00C6550D">
        <w:rPr>
          <w:b/>
          <w:color w:val="000000" w:themeColor="text1"/>
        </w:rPr>
        <w:t>l</w:t>
      </w:r>
      <w:r w:rsidRPr="00C6550D">
        <w:rPr>
          <w:b/>
          <w:color w:val="000000" w:themeColor="text1"/>
          <w:spacing w:val="2"/>
        </w:rPr>
        <w:t>i</w:t>
      </w:r>
      <w:r w:rsidRPr="00C6550D">
        <w:rPr>
          <w:b/>
          <w:color w:val="000000" w:themeColor="text1"/>
          <w:spacing w:val="1"/>
        </w:rPr>
        <w:t>f</w:t>
      </w:r>
      <w:r w:rsidRPr="00C6550D">
        <w:rPr>
          <w:b/>
          <w:color w:val="000000" w:themeColor="text1"/>
        </w:rPr>
        <w:t>i</w:t>
      </w:r>
      <w:r w:rsidRPr="00C6550D">
        <w:rPr>
          <w:b/>
          <w:color w:val="000000" w:themeColor="text1"/>
          <w:spacing w:val="1"/>
        </w:rPr>
        <w:t>cat</w:t>
      </w:r>
      <w:r w:rsidRPr="00C6550D">
        <w:rPr>
          <w:b/>
          <w:color w:val="000000" w:themeColor="text1"/>
        </w:rPr>
        <w:t>i</w:t>
      </w:r>
      <w:r w:rsidRPr="00C6550D">
        <w:rPr>
          <w:b/>
          <w:color w:val="000000" w:themeColor="text1"/>
          <w:spacing w:val="1"/>
        </w:rPr>
        <w:t>o</w:t>
      </w:r>
      <w:r w:rsidRPr="00C6550D">
        <w:rPr>
          <w:b/>
          <w:color w:val="000000" w:themeColor="text1"/>
        </w:rPr>
        <w:t>ns</w:t>
      </w:r>
    </w:p>
    <w:p w:rsidR="00FE7AB7" w:rsidRPr="00C6550D" w:rsidRDefault="002B432B">
      <w:pPr>
        <w:spacing w:line="220" w:lineRule="exact"/>
        <w:ind w:left="120"/>
        <w:rPr>
          <w:color w:val="000000" w:themeColor="text1"/>
        </w:rPr>
      </w:pPr>
      <w:r w:rsidRPr="00C6550D">
        <w:rPr>
          <w:color w:val="000000" w:themeColor="text1"/>
          <w:spacing w:val="2"/>
        </w:rPr>
        <w:t>11</w:t>
      </w:r>
      <w:r w:rsidRPr="00C6550D">
        <w:rPr>
          <w:color w:val="000000" w:themeColor="text1"/>
          <w:spacing w:val="1"/>
        </w:rPr>
        <w:t>.</w:t>
      </w:r>
      <w:r w:rsidRPr="00C6550D">
        <w:rPr>
          <w:color w:val="000000" w:themeColor="text1"/>
        </w:rPr>
        <w:t xml:space="preserve">1   </w:t>
      </w:r>
      <w:r w:rsidRPr="00C6550D">
        <w:rPr>
          <w:color w:val="000000" w:themeColor="text1"/>
          <w:spacing w:val="23"/>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rPr>
        <w:t>su</w:t>
      </w:r>
      <w:r w:rsidRPr="00C6550D">
        <w:rPr>
          <w:color w:val="000000" w:themeColor="text1"/>
          <w:spacing w:val="3"/>
        </w:rPr>
        <w:t>a</w:t>
      </w:r>
      <w:r w:rsidRPr="00C6550D">
        <w:rPr>
          <w:color w:val="000000" w:themeColor="text1"/>
        </w:rPr>
        <w:t>nt</w:t>
      </w:r>
      <w:r w:rsidRPr="00C6550D">
        <w:rPr>
          <w:color w:val="000000" w:themeColor="text1"/>
          <w:spacing w:val="28"/>
        </w:rPr>
        <w:t xml:space="preserve"> </w:t>
      </w:r>
      <w:r w:rsidRPr="00C6550D">
        <w:rPr>
          <w:color w:val="000000" w:themeColor="text1"/>
        </w:rPr>
        <w:t>to</w:t>
      </w:r>
      <w:r w:rsidRPr="00C6550D">
        <w:rPr>
          <w:color w:val="000000" w:themeColor="text1"/>
          <w:spacing w:val="40"/>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39"/>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33"/>
        </w:rPr>
        <w:t xml:space="preserve"> </w:t>
      </w:r>
      <w:r w:rsidRPr="00C6550D">
        <w:rPr>
          <w:color w:val="000000" w:themeColor="text1"/>
          <w:spacing w:val="2"/>
        </w:rPr>
        <w:t>7</w:t>
      </w:r>
      <w:r w:rsidRPr="00C6550D">
        <w:rPr>
          <w:color w:val="000000" w:themeColor="text1"/>
        </w:rPr>
        <w:t>,</w:t>
      </w:r>
      <w:r w:rsidRPr="00C6550D">
        <w:rPr>
          <w:color w:val="000000" w:themeColor="text1"/>
          <w:spacing w:val="39"/>
        </w:rPr>
        <w:t xml:space="preserve"> </w:t>
      </w:r>
      <w:r w:rsidRPr="00C6550D">
        <w:rPr>
          <w:color w:val="000000" w:themeColor="text1"/>
          <w:spacing w:val="-2"/>
        </w:rPr>
        <w:t>t</w:t>
      </w:r>
      <w:r w:rsidRPr="00C6550D">
        <w:rPr>
          <w:color w:val="000000" w:themeColor="text1"/>
        </w:rPr>
        <w:t>he</w:t>
      </w:r>
      <w:r w:rsidRPr="00C6550D">
        <w:rPr>
          <w:color w:val="000000" w:themeColor="text1"/>
          <w:spacing w:val="39"/>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31"/>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35"/>
        </w:rPr>
        <w:t xml:space="preserve"> </w:t>
      </w:r>
      <w:r w:rsidRPr="00C6550D">
        <w:rPr>
          <w:color w:val="000000" w:themeColor="text1"/>
          <w:spacing w:val="-1"/>
        </w:rPr>
        <w:t>f</w:t>
      </w:r>
      <w:r w:rsidRPr="00C6550D">
        <w:rPr>
          <w:color w:val="000000" w:themeColor="text1"/>
        </w:rPr>
        <w:t>u</w:t>
      </w:r>
      <w:r w:rsidRPr="00C6550D">
        <w:rPr>
          <w:color w:val="000000" w:themeColor="text1"/>
          <w:spacing w:val="1"/>
        </w:rPr>
        <w:t>r</w:t>
      </w:r>
      <w:r w:rsidRPr="00C6550D">
        <w:rPr>
          <w:color w:val="000000" w:themeColor="text1"/>
          <w:spacing w:val="2"/>
        </w:rPr>
        <w:t>n</w:t>
      </w:r>
      <w:r w:rsidRPr="00C6550D">
        <w:rPr>
          <w:color w:val="000000" w:themeColor="text1"/>
        </w:rPr>
        <w:t>i</w:t>
      </w:r>
      <w:r w:rsidRPr="00C6550D">
        <w:rPr>
          <w:color w:val="000000" w:themeColor="text1"/>
          <w:spacing w:val="2"/>
        </w:rPr>
        <w:t>s</w:t>
      </w:r>
      <w:r w:rsidRPr="00C6550D">
        <w:rPr>
          <w:color w:val="000000" w:themeColor="text1"/>
        </w:rPr>
        <w:t>h,</w:t>
      </w:r>
      <w:r w:rsidRPr="00C6550D">
        <w:rPr>
          <w:color w:val="000000" w:themeColor="text1"/>
          <w:spacing w:val="30"/>
        </w:rPr>
        <w:t xml:space="preserve"> </w:t>
      </w:r>
      <w:r w:rsidRPr="00C6550D">
        <w:rPr>
          <w:color w:val="000000" w:themeColor="text1"/>
          <w:spacing w:val="1"/>
        </w:rPr>
        <w:t>a</w:t>
      </w:r>
      <w:r w:rsidRPr="00C6550D">
        <w:rPr>
          <w:color w:val="000000" w:themeColor="text1"/>
        </w:rPr>
        <w:t>s</w:t>
      </w:r>
      <w:r w:rsidRPr="00C6550D">
        <w:rPr>
          <w:color w:val="000000" w:themeColor="text1"/>
          <w:spacing w:val="39"/>
        </w:rPr>
        <w:t xml:space="preserve"> </w:t>
      </w:r>
      <w:r w:rsidRPr="00C6550D">
        <w:rPr>
          <w:color w:val="000000" w:themeColor="text1"/>
          <w:spacing w:val="2"/>
        </w:rPr>
        <w:t>p</w:t>
      </w:r>
      <w:r w:rsidRPr="00C6550D">
        <w:rPr>
          <w:color w:val="000000" w:themeColor="text1"/>
          <w:spacing w:val="1"/>
        </w:rPr>
        <w:t>ar</w:t>
      </w:r>
      <w:r w:rsidRPr="00C6550D">
        <w:rPr>
          <w:color w:val="000000" w:themeColor="text1"/>
        </w:rPr>
        <w:t>t</w:t>
      </w:r>
      <w:r w:rsidRPr="00C6550D">
        <w:rPr>
          <w:color w:val="000000" w:themeColor="text1"/>
          <w:spacing w:val="34"/>
        </w:rPr>
        <w:t xml:space="preserve"> </w:t>
      </w:r>
      <w:r w:rsidRPr="00C6550D">
        <w:rPr>
          <w:color w:val="000000" w:themeColor="text1"/>
          <w:spacing w:val="2"/>
        </w:rPr>
        <w:t>o</w:t>
      </w:r>
      <w:r w:rsidRPr="00C6550D">
        <w:rPr>
          <w:color w:val="000000" w:themeColor="text1"/>
        </w:rPr>
        <w:t>f</w:t>
      </w:r>
      <w:r w:rsidRPr="00C6550D">
        <w:rPr>
          <w:color w:val="000000" w:themeColor="text1"/>
          <w:spacing w:val="37"/>
        </w:rPr>
        <w:t xml:space="preserve"> </w:t>
      </w:r>
      <w:r w:rsidRPr="00C6550D">
        <w:rPr>
          <w:color w:val="000000" w:themeColor="text1"/>
        </w:rPr>
        <w:t>its</w:t>
      </w:r>
      <w:r w:rsidRPr="00C6550D">
        <w:rPr>
          <w:color w:val="000000" w:themeColor="text1"/>
          <w:spacing w:val="38"/>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r w:rsidRPr="00C6550D">
        <w:rPr>
          <w:color w:val="000000" w:themeColor="text1"/>
          <w:spacing w:val="29"/>
        </w:rPr>
        <w:t xml:space="preserve"> </w:t>
      </w:r>
      <w:r w:rsidRPr="00C6550D">
        <w:rPr>
          <w:color w:val="000000" w:themeColor="text1"/>
          <w:spacing w:val="2"/>
        </w:rPr>
        <w:t>do</w:t>
      </w:r>
      <w:r w:rsidRPr="00C6550D">
        <w:rPr>
          <w:color w:val="000000" w:themeColor="text1"/>
          <w:spacing w:val="1"/>
        </w:rPr>
        <w:t>c</w:t>
      </w:r>
      <w:r w:rsidRPr="00C6550D">
        <w:rPr>
          <w:color w:val="000000" w:themeColor="text1"/>
        </w:rPr>
        <w:t>u</w:t>
      </w:r>
      <w:r w:rsidRPr="00C6550D">
        <w:rPr>
          <w:color w:val="000000" w:themeColor="text1"/>
          <w:spacing w:val="-3"/>
        </w:rPr>
        <w:t>m</w:t>
      </w:r>
      <w:r w:rsidRPr="00C6550D">
        <w:rPr>
          <w:color w:val="000000" w:themeColor="text1"/>
          <w:spacing w:val="3"/>
        </w:rPr>
        <w:t>e</w:t>
      </w:r>
      <w:r w:rsidRPr="00C6550D">
        <w:rPr>
          <w:color w:val="000000" w:themeColor="text1"/>
        </w:rPr>
        <w:t>nts</w:t>
      </w:r>
      <w:r w:rsidRPr="00C6550D">
        <w:rPr>
          <w:color w:val="000000" w:themeColor="text1"/>
          <w:spacing w:val="26"/>
        </w:rPr>
        <w:t xml:space="preserve"> </w:t>
      </w:r>
      <w:r w:rsidRPr="00C6550D">
        <w:rPr>
          <w:color w:val="000000" w:themeColor="text1"/>
          <w:spacing w:val="1"/>
        </w:rPr>
        <w:t>e</w:t>
      </w:r>
      <w:r w:rsidRPr="00C6550D">
        <w:rPr>
          <w:color w:val="000000" w:themeColor="text1"/>
        </w:rPr>
        <w:t>st</w:t>
      </w:r>
      <w:r w:rsidRPr="00C6550D">
        <w:rPr>
          <w:color w:val="000000" w:themeColor="text1"/>
          <w:spacing w:val="1"/>
        </w:rPr>
        <w:t>a</w:t>
      </w:r>
      <w:r w:rsidRPr="00C6550D">
        <w:rPr>
          <w:color w:val="000000" w:themeColor="text1"/>
          <w:spacing w:val="2"/>
        </w:rPr>
        <w:t>b</w:t>
      </w:r>
      <w:r w:rsidRPr="00C6550D">
        <w:rPr>
          <w:color w:val="000000" w:themeColor="text1"/>
        </w:rPr>
        <w:t>l</w:t>
      </w:r>
      <w:r w:rsidRPr="00C6550D">
        <w:rPr>
          <w:color w:val="000000" w:themeColor="text1"/>
          <w:spacing w:val="3"/>
        </w:rPr>
        <w:t>i</w:t>
      </w:r>
      <w:r w:rsidRPr="00C6550D">
        <w:rPr>
          <w:color w:val="000000" w:themeColor="text1"/>
        </w:rPr>
        <w:t>s</w:t>
      </w:r>
      <w:r w:rsidRPr="00C6550D">
        <w:rPr>
          <w:color w:val="000000" w:themeColor="text1"/>
          <w:spacing w:val="2"/>
        </w:rPr>
        <w:t>h</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26"/>
        </w:rPr>
        <w:t xml:space="preserve"> </w:t>
      </w:r>
      <w:r w:rsidRPr="00C6550D">
        <w:rPr>
          <w:color w:val="000000" w:themeColor="text1"/>
        </w:rPr>
        <w:t>t</w:t>
      </w:r>
      <w:r w:rsidRPr="00C6550D">
        <w:rPr>
          <w:color w:val="000000" w:themeColor="text1"/>
          <w:spacing w:val="2"/>
        </w:rPr>
        <w:t>h</w:t>
      </w:r>
      <w:r w:rsidRPr="00C6550D">
        <w:rPr>
          <w:color w:val="000000" w:themeColor="text1"/>
        </w:rPr>
        <w:t>e</w:t>
      </w:r>
    </w:p>
    <w:p w:rsidR="00FE7AB7" w:rsidRPr="00C6550D" w:rsidRDefault="002B432B">
      <w:pPr>
        <w:spacing w:before="34"/>
        <w:ind w:left="685" w:right="850"/>
        <w:jc w:val="center"/>
        <w:rPr>
          <w:color w:val="000000" w:themeColor="text1"/>
        </w:rPr>
      </w:pP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spacing w:val="-1"/>
        </w:rPr>
        <w:t>’</w:t>
      </w:r>
      <w:r w:rsidRPr="00C6550D">
        <w:rPr>
          <w:color w:val="000000" w:themeColor="text1"/>
        </w:rPr>
        <w:t>s</w:t>
      </w:r>
      <w:r w:rsidRPr="00C6550D">
        <w:rPr>
          <w:color w:val="000000" w:themeColor="text1"/>
          <w:spacing w:val="-15"/>
        </w:rPr>
        <w:t xml:space="preserve"> </w:t>
      </w:r>
      <w:r w:rsidRPr="00C6550D">
        <w:rPr>
          <w:color w:val="000000" w:themeColor="text1"/>
          <w:spacing w:val="1"/>
        </w:rPr>
        <w:t>e</w:t>
      </w:r>
      <w:r w:rsidRPr="00C6550D">
        <w:rPr>
          <w:color w:val="000000" w:themeColor="text1"/>
        </w:rPr>
        <w:t>ligi</w:t>
      </w:r>
      <w:r w:rsidRPr="00C6550D">
        <w:rPr>
          <w:color w:val="000000" w:themeColor="text1"/>
          <w:spacing w:val="2"/>
        </w:rPr>
        <w:t>b</w:t>
      </w:r>
      <w:r w:rsidRPr="00C6550D">
        <w:rPr>
          <w:color w:val="000000" w:themeColor="text1"/>
        </w:rPr>
        <w:t>ili</w:t>
      </w:r>
      <w:r w:rsidRPr="00C6550D">
        <w:rPr>
          <w:color w:val="000000" w:themeColor="text1"/>
          <w:spacing w:val="3"/>
        </w:rPr>
        <w:t>t</w:t>
      </w:r>
      <w:r w:rsidRPr="00C6550D">
        <w:rPr>
          <w:color w:val="000000" w:themeColor="text1"/>
        </w:rPr>
        <w:t>y</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its</w:t>
      </w:r>
      <w:r w:rsidRPr="00C6550D">
        <w:rPr>
          <w:color w:val="000000" w:themeColor="text1"/>
          <w:spacing w:val="-3"/>
        </w:rPr>
        <w:t xml:space="preserve"> </w:t>
      </w:r>
      <w:r w:rsidRPr="00C6550D">
        <w:rPr>
          <w:color w:val="000000" w:themeColor="text1"/>
          <w:spacing w:val="2"/>
        </w:rPr>
        <w:t>q</w:t>
      </w:r>
      <w:r w:rsidRPr="00C6550D">
        <w:rPr>
          <w:color w:val="000000" w:themeColor="text1"/>
        </w:rPr>
        <w:t>u</w:t>
      </w:r>
      <w:r w:rsidRPr="00C6550D">
        <w:rPr>
          <w:color w:val="000000" w:themeColor="text1"/>
          <w:spacing w:val="1"/>
        </w:rPr>
        <w:t>a</w:t>
      </w:r>
      <w:r w:rsidRPr="00C6550D">
        <w:rPr>
          <w:color w:val="000000" w:themeColor="text1"/>
        </w:rPr>
        <w:t>l</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ns</w:t>
      </w:r>
      <w:r w:rsidRPr="00C6550D">
        <w:rPr>
          <w:color w:val="000000" w:themeColor="text1"/>
          <w:spacing w:val="-16"/>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4"/>
        </w:rPr>
        <w:t>or</w:t>
      </w:r>
      <w:r w:rsidRPr="00C6550D">
        <w:rPr>
          <w:color w:val="000000" w:themeColor="text1"/>
        </w:rPr>
        <w:t>m</w:t>
      </w:r>
      <w:r w:rsidRPr="00C6550D">
        <w:rPr>
          <w:color w:val="000000" w:themeColor="text1"/>
          <w:spacing w:val="-14"/>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3"/>
        </w:rPr>
        <w:t>i</w:t>
      </w:r>
      <w:r w:rsidRPr="00C6550D">
        <w:rPr>
          <w:color w:val="000000" w:themeColor="text1"/>
        </w:rPr>
        <w:t>f</w:t>
      </w:r>
      <w:r w:rsidRPr="00C6550D">
        <w:rPr>
          <w:color w:val="000000" w:themeColor="text1"/>
          <w:spacing w:val="-3"/>
        </w:rPr>
        <w:t xml:space="preserve"> </w:t>
      </w:r>
      <w:r w:rsidRPr="00C6550D">
        <w:rPr>
          <w:color w:val="000000" w:themeColor="text1"/>
        </w:rPr>
        <w:t>its</w:t>
      </w:r>
      <w:r w:rsidRPr="00C6550D">
        <w:rPr>
          <w:color w:val="000000" w:themeColor="text1"/>
          <w:spacing w:val="-3"/>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is</w:t>
      </w:r>
      <w:r w:rsidRPr="00C6550D">
        <w:rPr>
          <w:color w:val="000000" w:themeColor="text1"/>
          <w:spacing w:val="2"/>
        </w:rPr>
        <w:t xml:space="preserve"> accepted</w:t>
      </w:r>
    </w:p>
    <w:p w:rsidR="00FE7AB7" w:rsidRPr="00C6550D" w:rsidRDefault="00FE7AB7">
      <w:pPr>
        <w:spacing w:before="9" w:line="200" w:lineRule="exact"/>
        <w:rPr>
          <w:color w:val="000000" w:themeColor="text1"/>
        </w:rPr>
      </w:pPr>
    </w:p>
    <w:p w:rsidR="00FE7AB7" w:rsidRPr="00C6550D" w:rsidRDefault="002B432B">
      <w:pPr>
        <w:spacing w:line="275" w:lineRule="auto"/>
        <w:ind w:left="720" w:right="286" w:hanging="600"/>
        <w:rPr>
          <w:color w:val="000000" w:themeColor="text1"/>
        </w:rPr>
      </w:pPr>
      <w:r w:rsidRPr="00C6550D">
        <w:rPr>
          <w:color w:val="000000" w:themeColor="text1"/>
          <w:spacing w:val="2"/>
        </w:rPr>
        <w:t>11</w:t>
      </w:r>
      <w:r w:rsidRPr="00C6550D">
        <w:rPr>
          <w:color w:val="000000" w:themeColor="text1"/>
          <w:spacing w:val="1"/>
        </w:rPr>
        <w:t>.</w:t>
      </w:r>
      <w:r w:rsidRPr="00C6550D">
        <w:rPr>
          <w:color w:val="000000" w:themeColor="text1"/>
        </w:rPr>
        <w:t xml:space="preserve">2   </w:t>
      </w:r>
      <w:r w:rsidRPr="00C6550D">
        <w:rPr>
          <w:color w:val="000000" w:themeColor="text1"/>
          <w:spacing w:val="23"/>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2"/>
        </w:rPr>
        <w:t>do</w:t>
      </w:r>
      <w:r w:rsidRPr="00C6550D">
        <w:rPr>
          <w:color w:val="000000" w:themeColor="text1"/>
          <w:spacing w:val="1"/>
        </w:rPr>
        <w:t>c</w:t>
      </w:r>
      <w:r w:rsidRPr="00C6550D">
        <w:rPr>
          <w:color w:val="000000" w:themeColor="text1"/>
        </w:rPr>
        <w:t>u</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
        </w:rPr>
        <w:t>a</w:t>
      </w:r>
      <w:r w:rsidRPr="00C6550D">
        <w:rPr>
          <w:color w:val="000000" w:themeColor="text1"/>
          <w:spacing w:val="4"/>
        </w:rPr>
        <w:t>r</w:t>
      </w:r>
      <w:r w:rsidRPr="00C6550D">
        <w:rPr>
          <w:color w:val="000000" w:themeColor="text1"/>
        </w:rPr>
        <w:t>y</w:t>
      </w:r>
      <w:r w:rsidRPr="00C6550D">
        <w:rPr>
          <w:color w:val="000000" w:themeColor="text1"/>
          <w:spacing w:val="-20"/>
        </w:rPr>
        <w:t xml:space="preserve"> </w:t>
      </w:r>
      <w:r w:rsidRPr="00C6550D">
        <w:rPr>
          <w:color w:val="000000" w:themeColor="text1"/>
          <w:spacing w:val="3"/>
        </w:rPr>
        <w:t>e</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spacing w:val="4"/>
        </w:rPr>
        <w:t>o</w:t>
      </w:r>
      <w:r w:rsidRPr="00C6550D">
        <w:rPr>
          <w:color w:val="000000" w:themeColor="text1"/>
        </w:rPr>
        <w:t>f</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spacing w:val="-2"/>
        </w:rPr>
        <w:t>'</w:t>
      </w:r>
      <w:r w:rsidRPr="00C6550D">
        <w:rPr>
          <w:color w:val="000000" w:themeColor="text1"/>
        </w:rPr>
        <w:t>s</w:t>
      </w:r>
      <w:r w:rsidRPr="00C6550D">
        <w:rPr>
          <w:color w:val="000000" w:themeColor="text1"/>
          <w:spacing w:val="-14"/>
        </w:rPr>
        <w:t xml:space="preserve"> </w:t>
      </w:r>
      <w:r w:rsidRPr="00C6550D">
        <w:rPr>
          <w:color w:val="000000" w:themeColor="text1"/>
          <w:spacing w:val="2"/>
        </w:rPr>
        <w:t>q</w:t>
      </w:r>
      <w:r w:rsidRPr="00C6550D">
        <w:rPr>
          <w:color w:val="000000" w:themeColor="text1"/>
        </w:rPr>
        <w:t>u</w:t>
      </w:r>
      <w:r w:rsidRPr="00C6550D">
        <w:rPr>
          <w:color w:val="000000" w:themeColor="text1"/>
          <w:spacing w:val="1"/>
        </w:rPr>
        <w:t>a</w:t>
      </w:r>
      <w:r w:rsidRPr="00C6550D">
        <w:rPr>
          <w:color w:val="000000" w:themeColor="text1"/>
        </w:rPr>
        <w:t>l</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ns</w:t>
      </w:r>
      <w:r w:rsidRPr="00C6550D">
        <w:rPr>
          <w:color w:val="000000" w:themeColor="text1"/>
          <w:spacing w:val="-16"/>
        </w:rPr>
        <w:t xml:space="preserve"> </w:t>
      </w:r>
      <w:r w:rsidRPr="00C6550D">
        <w:rPr>
          <w:color w:val="000000" w:themeColor="text1"/>
          <w:spacing w:val="3"/>
        </w:rPr>
        <w:t>t</w:t>
      </w:r>
      <w:r w:rsidRPr="00C6550D">
        <w:rPr>
          <w:color w:val="000000" w:themeColor="text1"/>
        </w:rPr>
        <w:t>o</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rPr>
        <w:t>m</w:t>
      </w:r>
      <w:r w:rsidRPr="00C6550D">
        <w:rPr>
          <w:color w:val="000000" w:themeColor="text1"/>
          <w:spacing w:val="-1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3"/>
        </w:rPr>
        <w:t>i</w:t>
      </w:r>
      <w:r w:rsidRPr="00C6550D">
        <w:rPr>
          <w:color w:val="000000" w:themeColor="text1"/>
        </w:rPr>
        <w:t>f</w:t>
      </w:r>
      <w:r w:rsidRPr="00C6550D">
        <w:rPr>
          <w:color w:val="000000" w:themeColor="text1"/>
          <w:spacing w:val="-3"/>
        </w:rPr>
        <w:t xml:space="preserve"> </w:t>
      </w:r>
      <w:r w:rsidRPr="00C6550D">
        <w:rPr>
          <w:color w:val="000000" w:themeColor="text1"/>
        </w:rPr>
        <w:t>i</w:t>
      </w:r>
      <w:r w:rsidRPr="00C6550D">
        <w:rPr>
          <w:color w:val="000000" w:themeColor="text1"/>
          <w:spacing w:val="3"/>
        </w:rPr>
        <w:t>t</w:t>
      </w:r>
      <w:r w:rsidRPr="00C6550D">
        <w:rPr>
          <w:color w:val="000000" w:themeColor="text1"/>
        </w:rPr>
        <w:t>s</w:t>
      </w:r>
      <w:r w:rsidRPr="00C6550D">
        <w:rPr>
          <w:color w:val="000000" w:themeColor="text1"/>
          <w:spacing w:val="-3"/>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is</w:t>
      </w:r>
      <w:r w:rsidRPr="00C6550D">
        <w:rPr>
          <w:color w:val="000000" w:themeColor="text1"/>
          <w:spacing w:val="-2"/>
        </w:rPr>
        <w:t xml:space="preserve"> </w:t>
      </w:r>
      <w:r w:rsidRPr="00C6550D">
        <w:rPr>
          <w:color w:val="000000" w:themeColor="text1"/>
          <w:spacing w:val="1"/>
        </w:rPr>
        <w:t>acce</w:t>
      </w:r>
      <w:r w:rsidRPr="00C6550D">
        <w:rPr>
          <w:color w:val="000000" w:themeColor="text1"/>
          <w:spacing w:val="2"/>
        </w:rPr>
        <w:t>p</w:t>
      </w:r>
      <w:r w:rsidRPr="00C6550D">
        <w:rPr>
          <w:color w:val="000000" w:themeColor="text1"/>
        </w:rPr>
        <w:t>t</w:t>
      </w:r>
      <w:r w:rsidRPr="00C6550D">
        <w:rPr>
          <w:color w:val="000000" w:themeColor="text1"/>
          <w:spacing w:val="1"/>
        </w:rPr>
        <w:t>e</w:t>
      </w:r>
      <w:r w:rsidRPr="00C6550D">
        <w:rPr>
          <w:color w:val="000000" w:themeColor="text1"/>
          <w:spacing w:val="2"/>
        </w:rPr>
        <w:t>d</w:t>
      </w:r>
      <w:r w:rsidRPr="00C6550D">
        <w:rPr>
          <w:color w:val="000000" w:themeColor="text1"/>
        </w:rPr>
        <w:t>, sh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3"/>
        </w:rPr>
        <w:t>e</w:t>
      </w:r>
      <w:r w:rsidRPr="00C6550D">
        <w:rPr>
          <w:color w:val="000000" w:themeColor="text1"/>
        </w:rPr>
        <w:t>st</w:t>
      </w:r>
      <w:r w:rsidRPr="00C6550D">
        <w:rPr>
          <w:color w:val="000000" w:themeColor="text1"/>
          <w:spacing w:val="1"/>
        </w:rPr>
        <w:t>a</w:t>
      </w:r>
      <w:r w:rsidRPr="00C6550D">
        <w:rPr>
          <w:color w:val="000000" w:themeColor="text1"/>
          <w:spacing w:val="2"/>
        </w:rPr>
        <w:t>b</w:t>
      </w:r>
      <w:r w:rsidRPr="00C6550D">
        <w:rPr>
          <w:color w:val="000000" w:themeColor="text1"/>
        </w:rPr>
        <w:t>li</w:t>
      </w:r>
      <w:r w:rsidRPr="00C6550D">
        <w:rPr>
          <w:color w:val="000000" w:themeColor="text1"/>
          <w:spacing w:val="2"/>
        </w:rPr>
        <w:t>s</w:t>
      </w:r>
      <w:r w:rsidRPr="00C6550D">
        <w:rPr>
          <w:color w:val="000000" w:themeColor="text1"/>
        </w:rPr>
        <w:t>h</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3"/>
        </w:rPr>
        <w:t>e</w:t>
      </w:r>
      <w:r w:rsidRPr="00C6550D">
        <w:rPr>
          <w:color w:val="000000" w:themeColor="text1"/>
          <w:spacing w:val="1"/>
        </w:rPr>
        <w:t>r</w:t>
      </w:r>
      <w:r w:rsidRPr="00C6550D">
        <w:rPr>
          <w:color w:val="000000" w:themeColor="text1"/>
          <w:spacing w:val="-2"/>
        </w:rPr>
        <w:t>'</w:t>
      </w:r>
      <w:r w:rsidRPr="00C6550D">
        <w:rPr>
          <w:color w:val="000000" w:themeColor="text1"/>
        </w:rPr>
        <w:t>s</w:t>
      </w:r>
      <w:r w:rsidRPr="00C6550D">
        <w:rPr>
          <w:color w:val="000000" w:themeColor="text1"/>
          <w:spacing w:val="-15"/>
        </w:rPr>
        <w:t xml:space="preserve"> </w:t>
      </w:r>
      <w:r w:rsidRPr="00C6550D">
        <w:rPr>
          <w:color w:val="000000" w:themeColor="text1"/>
        </w:rPr>
        <w:t>s</w:t>
      </w:r>
      <w:r w:rsidRPr="00C6550D">
        <w:rPr>
          <w:color w:val="000000" w:themeColor="text1"/>
          <w:spacing w:val="3"/>
        </w:rPr>
        <w:t>a</w:t>
      </w:r>
      <w:r w:rsidRPr="00C6550D">
        <w:rPr>
          <w:color w:val="000000" w:themeColor="text1"/>
        </w:rPr>
        <w:t>ti</w:t>
      </w:r>
      <w:r w:rsidRPr="00C6550D">
        <w:rPr>
          <w:color w:val="000000" w:themeColor="text1"/>
          <w:spacing w:val="2"/>
        </w:rPr>
        <w:t>s</w:t>
      </w:r>
      <w:r w:rsidRPr="00C6550D">
        <w:rPr>
          <w:color w:val="000000" w:themeColor="text1"/>
          <w:spacing w:val="-1"/>
        </w:rPr>
        <w:t>f</w:t>
      </w:r>
      <w:r w:rsidRPr="00C6550D">
        <w:rPr>
          <w:color w:val="000000" w:themeColor="text1"/>
          <w:spacing w:val="1"/>
        </w:rPr>
        <w:t>ac</w:t>
      </w:r>
      <w:r w:rsidRPr="00C6550D">
        <w:rPr>
          <w:color w:val="000000" w:themeColor="text1"/>
        </w:rPr>
        <w:t>ti</w:t>
      </w:r>
      <w:r w:rsidRPr="00C6550D">
        <w:rPr>
          <w:color w:val="000000" w:themeColor="text1"/>
          <w:spacing w:val="4"/>
        </w:rPr>
        <w:t>o</w:t>
      </w:r>
      <w:r w:rsidRPr="00C6550D">
        <w:rPr>
          <w:color w:val="000000" w:themeColor="text1"/>
        </w:rPr>
        <w:t>n:</w:t>
      </w:r>
    </w:p>
    <w:p w:rsidR="00FE7AB7" w:rsidRPr="00C6550D" w:rsidRDefault="00FE7AB7">
      <w:pPr>
        <w:spacing w:before="4" w:line="160" w:lineRule="exact"/>
        <w:rPr>
          <w:color w:val="000000" w:themeColor="text1"/>
          <w:sz w:val="17"/>
          <w:szCs w:val="17"/>
        </w:rPr>
      </w:pPr>
    </w:p>
    <w:p w:rsidR="00FE7AB7" w:rsidRPr="00C6550D" w:rsidRDefault="002B432B">
      <w:pPr>
        <w:spacing w:line="250" w:lineRule="auto"/>
        <w:ind w:left="1200" w:right="83" w:hanging="480"/>
        <w:jc w:val="both"/>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4"/>
        </w:rPr>
        <w:t xml:space="preserve"> </w:t>
      </w:r>
      <w:r w:rsidRPr="00C6550D">
        <w:rPr>
          <w:color w:val="000000" w:themeColor="text1"/>
        </w:rPr>
        <w:t>th</w:t>
      </w:r>
      <w:r w:rsidRPr="00C6550D">
        <w:rPr>
          <w:color w:val="000000" w:themeColor="text1"/>
          <w:spacing w:val="1"/>
        </w:rPr>
        <w:t>a</w:t>
      </w:r>
      <w:r w:rsidRPr="00C6550D">
        <w:rPr>
          <w:color w:val="000000" w:themeColor="text1"/>
        </w:rPr>
        <w:t>t,</w:t>
      </w:r>
      <w:r w:rsidRPr="00C6550D">
        <w:rPr>
          <w:color w:val="000000" w:themeColor="text1"/>
          <w:spacing w:val="6"/>
        </w:rPr>
        <w:t xml:space="preserve"> </w:t>
      </w:r>
      <w:r w:rsidRPr="00C6550D">
        <w:rPr>
          <w:color w:val="000000" w:themeColor="text1"/>
          <w:spacing w:val="3"/>
        </w:rPr>
        <w:t>i</w:t>
      </w:r>
      <w:r w:rsidRPr="00C6550D">
        <w:rPr>
          <w:color w:val="000000" w:themeColor="text1"/>
        </w:rPr>
        <w:t>n</w:t>
      </w:r>
      <w:r w:rsidRPr="00C6550D">
        <w:rPr>
          <w:color w:val="000000" w:themeColor="text1"/>
          <w:spacing w:val="7"/>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spacing w:val="1"/>
        </w:rPr>
        <w:t>ca</w:t>
      </w:r>
      <w:r w:rsidRPr="00C6550D">
        <w:rPr>
          <w:color w:val="000000" w:themeColor="text1"/>
        </w:rPr>
        <w:t>se</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6"/>
        </w:rPr>
        <w:t xml:space="preserve"> </w:t>
      </w:r>
      <w:r w:rsidRPr="00C6550D">
        <w:rPr>
          <w:color w:val="000000" w:themeColor="text1"/>
        </w:rPr>
        <w:t>a</w:t>
      </w:r>
      <w:r w:rsidRPr="00C6550D">
        <w:rPr>
          <w:color w:val="000000" w:themeColor="text1"/>
          <w:spacing w:val="10"/>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1"/>
        </w:rPr>
        <w:t xml:space="preserve"> </w:t>
      </w:r>
      <w:r w:rsidRPr="00C6550D">
        <w:rPr>
          <w:color w:val="000000" w:themeColor="text1"/>
          <w:spacing w:val="2"/>
        </w:rPr>
        <w:t>o</w:t>
      </w:r>
      <w:r w:rsidRPr="00C6550D">
        <w:rPr>
          <w:color w:val="000000" w:themeColor="text1"/>
          <w:spacing w:val="-1"/>
        </w:rPr>
        <w:t>ff</w:t>
      </w:r>
      <w:r w:rsidRPr="00C6550D">
        <w:rPr>
          <w:color w:val="000000" w:themeColor="text1"/>
          <w:spacing w:val="1"/>
        </w:rPr>
        <w:t>er</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
        </w:rPr>
        <w:t xml:space="preserve"> </w:t>
      </w:r>
      <w:r w:rsidRPr="00C6550D">
        <w:rPr>
          <w:color w:val="000000" w:themeColor="text1"/>
        </w:rPr>
        <w:t>to</w:t>
      </w:r>
      <w:r w:rsidRPr="00C6550D">
        <w:rPr>
          <w:color w:val="000000" w:themeColor="text1"/>
          <w:spacing w:val="9"/>
        </w:rPr>
        <w:t xml:space="preserve"> </w:t>
      </w:r>
      <w:r w:rsidRPr="00C6550D">
        <w:rPr>
          <w:color w:val="000000" w:themeColor="text1"/>
          <w:spacing w:val="2"/>
        </w:rPr>
        <w:t>s</w:t>
      </w:r>
      <w:r w:rsidRPr="00C6550D">
        <w:rPr>
          <w:color w:val="000000" w:themeColor="text1"/>
        </w:rPr>
        <w:t>u</w:t>
      </w:r>
      <w:r w:rsidRPr="00C6550D">
        <w:rPr>
          <w:color w:val="000000" w:themeColor="text1"/>
          <w:spacing w:val="2"/>
        </w:rPr>
        <w:t>pp</w:t>
      </w:r>
      <w:r w:rsidRPr="00C6550D">
        <w:rPr>
          <w:color w:val="000000" w:themeColor="text1"/>
          <w:spacing w:val="3"/>
        </w:rPr>
        <w:t>l</w:t>
      </w:r>
      <w:r w:rsidRPr="00C6550D">
        <w:rPr>
          <w:color w:val="000000" w:themeColor="text1"/>
        </w:rPr>
        <w:t>y g</w:t>
      </w:r>
      <w:r w:rsidRPr="00C6550D">
        <w:rPr>
          <w:color w:val="000000" w:themeColor="text1"/>
          <w:spacing w:val="2"/>
        </w:rPr>
        <w:t>ood</w:t>
      </w:r>
      <w:r w:rsidRPr="00C6550D">
        <w:rPr>
          <w:color w:val="000000" w:themeColor="text1"/>
        </w:rPr>
        <w:t xml:space="preserve">s </w:t>
      </w:r>
      <w:r w:rsidRPr="00C6550D">
        <w:rPr>
          <w:color w:val="000000" w:themeColor="text1"/>
          <w:spacing w:val="2"/>
        </w:rPr>
        <w:t>u</w:t>
      </w:r>
      <w:r w:rsidRPr="00C6550D">
        <w:rPr>
          <w:color w:val="000000" w:themeColor="text1"/>
        </w:rPr>
        <w:t>n</w:t>
      </w:r>
      <w:r w:rsidRPr="00C6550D">
        <w:rPr>
          <w:color w:val="000000" w:themeColor="text1"/>
          <w:spacing w:val="4"/>
        </w:rPr>
        <w:t>d</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6"/>
        </w:rPr>
        <w:t xml:space="preserve"> </w:t>
      </w:r>
      <w:r w:rsidRPr="00C6550D">
        <w:rPr>
          <w:color w:val="000000" w:themeColor="text1"/>
          <w:spacing w:val="-1"/>
        </w:rPr>
        <w:t>w</w:t>
      </w:r>
      <w:r w:rsidRPr="00C6550D">
        <w:rPr>
          <w:color w:val="000000" w:themeColor="text1"/>
          <w:spacing w:val="2"/>
        </w:rPr>
        <w:t>h</w:t>
      </w:r>
      <w:r w:rsidRPr="00C6550D">
        <w:rPr>
          <w:color w:val="000000" w:themeColor="text1"/>
        </w:rPr>
        <w:t>i</w:t>
      </w:r>
      <w:r w:rsidRPr="00C6550D">
        <w:rPr>
          <w:color w:val="000000" w:themeColor="text1"/>
          <w:spacing w:val="1"/>
        </w:rPr>
        <w:t>c</w:t>
      </w:r>
      <w:r w:rsidRPr="00C6550D">
        <w:rPr>
          <w:color w:val="000000" w:themeColor="text1"/>
        </w:rPr>
        <w:t>h</w:t>
      </w:r>
      <w:r w:rsidRPr="00C6550D">
        <w:rPr>
          <w:color w:val="000000" w:themeColor="text1"/>
          <w:spacing w:val="4"/>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4"/>
        </w:rPr>
        <w:t>T</w:t>
      </w:r>
      <w:r w:rsidRPr="00C6550D">
        <w:rPr>
          <w:color w:val="000000" w:themeColor="text1"/>
          <w:spacing w:val="1"/>
        </w:rPr>
        <w:t>e</w:t>
      </w:r>
      <w:r w:rsidRPr="00C6550D">
        <w:rPr>
          <w:color w:val="000000" w:themeColor="text1"/>
          <w:spacing w:val="2"/>
        </w:rPr>
        <w:t>nd</w:t>
      </w:r>
      <w:r w:rsidRPr="00C6550D">
        <w:rPr>
          <w:color w:val="000000" w:themeColor="text1"/>
          <w:spacing w:val="1"/>
        </w:rPr>
        <w:t>ere</w:t>
      </w:r>
      <w:r w:rsidRPr="00C6550D">
        <w:rPr>
          <w:color w:val="000000" w:themeColor="text1"/>
        </w:rPr>
        <w:t>r</w:t>
      </w:r>
      <w:r w:rsidRPr="00C6550D">
        <w:rPr>
          <w:color w:val="000000" w:themeColor="text1"/>
          <w:spacing w:val="-1"/>
        </w:rPr>
        <w:t xml:space="preserve"> </w:t>
      </w:r>
      <w:r w:rsidRPr="00C6550D">
        <w:rPr>
          <w:color w:val="000000" w:themeColor="text1"/>
          <w:spacing w:val="2"/>
        </w:rPr>
        <w:t>d</w:t>
      </w:r>
      <w:r w:rsidRPr="00C6550D">
        <w:rPr>
          <w:color w:val="000000" w:themeColor="text1"/>
        </w:rPr>
        <w:t>id</w:t>
      </w:r>
      <w:r w:rsidRPr="00C6550D">
        <w:rPr>
          <w:color w:val="000000" w:themeColor="text1"/>
          <w:spacing w:val="7"/>
        </w:rPr>
        <w:t xml:space="preserve"> </w:t>
      </w:r>
      <w:r w:rsidRPr="00C6550D">
        <w:rPr>
          <w:color w:val="000000" w:themeColor="text1"/>
        </w:rPr>
        <w:t>n</w:t>
      </w:r>
      <w:r w:rsidRPr="00C6550D">
        <w:rPr>
          <w:color w:val="000000" w:themeColor="text1"/>
          <w:spacing w:val="2"/>
        </w:rPr>
        <w:t>o</w:t>
      </w:r>
      <w:r w:rsidRPr="00C6550D">
        <w:rPr>
          <w:color w:val="000000" w:themeColor="text1"/>
        </w:rPr>
        <w:t>t m</w:t>
      </w:r>
      <w:r w:rsidRPr="00C6550D">
        <w:rPr>
          <w:color w:val="000000" w:themeColor="text1"/>
          <w:spacing w:val="1"/>
        </w:rPr>
        <w:t>a</w:t>
      </w:r>
      <w:r w:rsidRPr="00C6550D">
        <w:rPr>
          <w:color w:val="000000" w:themeColor="text1"/>
          <w:spacing w:val="2"/>
        </w:rPr>
        <w:t>nu</w:t>
      </w:r>
      <w:r w:rsidRPr="00C6550D">
        <w:rPr>
          <w:color w:val="000000" w:themeColor="text1"/>
          <w:spacing w:val="-1"/>
        </w:rPr>
        <w:t>f</w:t>
      </w:r>
      <w:r w:rsidRPr="00C6550D">
        <w:rPr>
          <w:color w:val="000000" w:themeColor="text1"/>
          <w:spacing w:val="1"/>
        </w:rPr>
        <w:t>ac</w:t>
      </w:r>
      <w:r w:rsidRPr="00C6550D">
        <w:rPr>
          <w:color w:val="000000" w:themeColor="text1"/>
          <w:spacing w:val="3"/>
        </w:rPr>
        <w:t>t</w:t>
      </w:r>
      <w:r w:rsidRPr="00C6550D">
        <w:rPr>
          <w:color w:val="000000" w:themeColor="text1"/>
        </w:rPr>
        <w:t>u</w:t>
      </w:r>
      <w:r w:rsidRPr="00C6550D">
        <w:rPr>
          <w:color w:val="000000" w:themeColor="text1"/>
          <w:spacing w:val="1"/>
        </w:rPr>
        <w:t>r</w:t>
      </w:r>
      <w:r w:rsidRPr="00C6550D">
        <w:rPr>
          <w:color w:val="000000" w:themeColor="text1"/>
        </w:rPr>
        <w:t>e</w:t>
      </w:r>
      <w:r w:rsidRPr="00C6550D">
        <w:rPr>
          <w:color w:val="000000" w:themeColor="text1"/>
          <w:spacing w:val="-12"/>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spacing w:val="4"/>
        </w:rPr>
        <w:t>r</w:t>
      </w:r>
      <w:r w:rsidRPr="00C6550D">
        <w:rPr>
          <w:color w:val="000000" w:themeColor="text1"/>
          <w:spacing w:val="-1"/>
        </w:rPr>
        <w:t>w</w:t>
      </w:r>
      <w:r w:rsidRPr="00C6550D">
        <w:rPr>
          <w:color w:val="000000" w:themeColor="text1"/>
        </w:rPr>
        <w:t>ise</w:t>
      </w:r>
      <w:r w:rsidRPr="00C6550D">
        <w:rPr>
          <w:color w:val="000000" w:themeColor="text1"/>
          <w:spacing w:val="-9"/>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od</w:t>
      </w:r>
      <w:r w:rsidRPr="00C6550D">
        <w:rPr>
          <w:color w:val="000000" w:themeColor="text1"/>
        </w:rPr>
        <w:t>u</w:t>
      </w:r>
      <w:r w:rsidRPr="00C6550D">
        <w:rPr>
          <w:color w:val="000000" w:themeColor="text1"/>
          <w:spacing w:val="1"/>
        </w:rPr>
        <w:t>ce</w:t>
      </w:r>
      <w:r w:rsidRPr="00C6550D">
        <w:rPr>
          <w:color w:val="000000" w:themeColor="text1"/>
        </w:rPr>
        <w:t>,</w:t>
      </w:r>
      <w:r w:rsidRPr="00C6550D">
        <w:rPr>
          <w:color w:val="000000" w:themeColor="text1"/>
          <w:spacing w:val="-8"/>
        </w:rPr>
        <w:t xml:space="preserve"> </w:t>
      </w:r>
      <w:r w:rsidRPr="00C6550D">
        <w:rPr>
          <w:color w:val="000000" w:themeColor="text1"/>
        </w:rPr>
        <w:t>the</w:t>
      </w:r>
      <w:r w:rsidRPr="00C6550D">
        <w:rPr>
          <w:color w:val="000000" w:themeColor="text1"/>
          <w:spacing w:val="1"/>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8"/>
        </w:rPr>
        <w:t xml:space="preserve"> </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 xml:space="preserve"> </w:t>
      </w:r>
      <w:r w:rsidRPr="00C6550D">
        <w:rPr>
          <w:color w:val="000000" w:themeColor="text1"/>
          <w:spacing w:val="2"/>
        </w:rPr>
        <w:t>b</w:t>
      </w:r>
      <w:r w:rsidRPr="00C6550D">
        <w:rPr>
          <w:color w:val="000000" w:themeColor="text1"/>
          <w:spacing w:val="1"/>
        </w:rPr>
        <w:t>e</w:t>
      </w:r>
      <w:r w:rsidRPr="00C6550D">
        <w:rPr>
          <w:color w:val="000000" w:themeColor="text1"/>
          <w:spacing w:val="3"/>
        </w:rPr>
        <w:t>e</w:t>
      </w:r>
      <w:r w:rsidRPr="00C6550D">
        <w:rPr>
          <w:color w:val="000000" w:themeColor="text1"/>
        </w:rPr>
        <w:t>n</w:t>
      </w:r>
      <w:r w:rsidRPr="00C6550D">
        <w:rPr>
          <w:color w:val="000000" w:themeColor="text1"/>
          <w:spacing w:val="-4"/>
        </w:rPr>
        <w:t xml:space="preserve"> </w:t>
      </w:r>
      <w:r w:rsidRPr="00C6550D">
        <w:rPr>
          <w:color w:val="000000" w:themeColor="text1"/>
          <w:spacing w:val="4"/>
        </w:rPr>
        <w:t>d</w:t>
      </w:r>
      <w:r w:rsidRPr="00C6550D">
        <w:rPr>
          <w:color w:val="000000" w:themeColor="text1"/>
        </w:rPr>
        <w:t>u</w:t>
      </w:r>
      <w:r w:rsidRPr="00C6550D">
        <w:rPr>
          <w:color w:val="000000" w:themeColor="text1"/>
          <w:spacing w:val="3"/>
        </w:rPr>
        <w:t>l</w:t>
      </w:r>
      <w:r w:rsidRPr="00C6550D">
        <w:rPr>
          <w:color w:val="000000" w:themeColor="text1"/>
        </w:rPr>
        <w:t>y</w:t>
      </w:r>
      <w:r w:rsidRPr="00C6550D">
        <w:rPr>
          <w:color w:val="000000" w:themeColor="text1"/>
          <w:spacing w:val="-5"/>
        </w:rPr>
        <w:t xml:space="preserve"> </w:t>
      </w:r>
      <w:r w:rsidRPr="00C6550D">
        <w:rPr>
          <w:color w:val="000000" w:themeColor="text1"/>
          <w:spacing w:val="1"/>
        </w:rPr>
        <w:t>a</w:t>
      </w:r>
      <w:r w:rsidRPr="00C6550D">
        <w:rPr>
          <w:color w:val="000000" w:themeColor="text1"/>
        </w:rPr>
        <w:t>u</w:t>
      </w:r>
      <w:r w:rsidRPr="00C6550D">
        <w:rPr>
          <w:color w:val="000000" w:themeColor="text1"/>
          <w:spacing w:val="3"/>
        </w:rPr>
        <w:t>t</w:t>
      </w:r>
      <w:r w:rsidRPr="00C6550D">
        <w:rPr>
          <w:color w:val="000000" w:themeColor="text1"/>
        </w:rPr>
        <w:t>h</w:t>
      </w:r>
      <w:r w:rsidRPr="00C6550D">
        <w:rPr>
          <w:color w:val="000000" w:themeColor="text1"/>
          <w:spacing w:val="2"/>
        </w:rPr>
        <w:t>o</w:t>
      </w:r>
      <w:r w:rsidRPr="00C6550D">
        <w:rPr>
          <w:color w:val="000000" w:themeColor="text1"/>
          <w:spacing w:val="1"/>
        </w:rPr>
        <w:t>r</w:t>
      </w:r>
      <w:r w:rsidRPr="00C6550D">
        <w:rPr>
          <w:color w:val="000000" w:themeColor="text1"/>
        </w:rPr>
        <w:t>i</w:t>
      </w:r>
      <w:r w:rsidRPr="00C6550D">
        <w:rPr>
          <w:color w:val="000000" w:themeColor="text1"/>
          <w:spacing w:val="1"/>
        </w:rPr>
        <w:t>ze</w:t>
      </w:r>
      <w:r w:rsidRPr="00C6550D">
        <w:rPr>
          <w:color w:val="000000" w:themeColor="text1"/>
        </w:rPr>
        <w:t>d</w:t>
      </w:r>
      <w:r w:rsidRPr="00C6550D">
        <w:rPr>
          <w:color w:val="000000" w:themeColor="text1"/>
          <w:spacing w:val="-8"/>
        </w:rPr>
        <w:t xml:space="preserve"> </w:t>
      </w:r>
      <w:r w:rsidRPr="00C6550D">
        <w:rPr>
          <w:color w:val="000000" w:themeColor="text1"/>
          <w:spacing w:val="1"/>
        </w:rPr>
        <w:t>(a</w:t>
      </w:r>
      <w:r w:rsidRPr="00C6550D">
        <w:rPr>
          <w:color w:val="000000" w:themeColor="text1"/>
        </w:rPr>
        <w:t>s</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e</w:t>
      </w:r>
      <w:r w:rsidRPr="00C6550D">
        <w:rPr>
          <w:color w:val="000000" w:themeColor="text1"/>
        </w:rPr>
        <w:t xml:space="preserve">r </w:t>
      </w:r>
      <w:r w:rsidRPr="00C6550D">
        <w:rPr>
          <w:color w:val="000000" w:themeColor="text1"/>
          <w:spacing w:val="1"/>
        </w:rPr>
        <w:t>a</w:t>
      </w:r>
      <w:r w:rsidRPr="00C6550D">
        <w:rPr>
          <w:color w:val="000000" w:themeColor="text1"/>
        </w:rPr>
        <w:t>u</w:t>
      </w:r>
      <w:r w:rsidRPr="00C6550D">
        <w:rPr>
          <w:color w:val="000000" w:themeColor="text1"/>
          <w:spacing w:val="3"/>
        </w:rPr>
        <w:t>t</w:t>
      </w:r>
      <w:r w:rsidRPr="00C6550D">
        <w:rPr>
          <w:color w:val="000000" w:themeColor="text1"/>
        </w:rPr>
        <w:t>h</w:t>
      </w:r>
      <w:r w:rsidRPr="00C6550D">
        <w:rPr>
          <w:color w:val="000000" w:themeColor="text1"/>
          <w:spacing w:val="2"/>
        </w:rPr>
        <w:t>o</w:t>
      </w:r>
      <w:r w:rsidRPr="00C6550D">
        <w:rPr>
          <w:color w:val="000000" w:themeColor="text1"/>
          <w:spacing w:val="1"/>
        </w:rPr>
        <w:t>r</w:t>
      </w:r>
      <w:r w:rsidRPr="00C6550D">
        <w:rPr>
          <w:color w:val="000000" w:themeColor="text1"/>
        </w:rPr>
        <w:t>i</w:t>
      </w:r>
      <w:r w:rsidRPr="00C6550D">
        <w:rPr>
          <w:color w:val="000000" w:themeColor="text1"/>
          <w:spacing w:val="1"/>
        </w:rPr>
        <w:t>za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1"/>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8"/>
        </w:rPr>
        <w:t xml:space="preserve"> </w:t>
      </w:r>
      <w:r w:rsidRPr="00C6550D">
        <w:rPr>
          <w:color w:val="000000" w:themeColor="text1"/>
          <w:spacing w:val="3"/>
        </w:rPr>
        <w:t>i</w:t>
      </w:r>
      <w:r w:rsidRPr="00C6550D">
        <w:rPr>
          <w:color w:val="000000" w:themeColor="text1"/>
        </w:rPr>
        <w:t xml:space="preserve">n </w:t>
      </w:r>
      <w:r w:rsidRPr="00C6550D">
        <w:rPr>
          <w:color w:val="000000" w:themeColor="text1"/>
          <w:spacing w:val="1"/>
          <w:u w:val="single"/>
        </w:rPr>
        <w:t>Sec</w:t>
      </w:r>
      <w:r w:rsidRPr="00C6550D">
        <w:rPr>
          <w:color w:val="000000" w:themeColor="text1"/>
          <w:u w:val="single"/>
        </w:rPr>
        <w:t>ti</w:t>
      </w:r>
      <w:r w:rsidRPr="00C6550D">
        <w:rPr>
          <w:color w:val="000000" w:themeColor="text1"/>
          <w:spacing w:val="2"/>
          <w:u w:val="single"/>
        </w:rPr>
        <w:t>o</w:t>
      </w:r>
      <w:r w:rsidRPr="00C6550D">
        <w:rPr>
          <w:color w:val="000000" w:themeColor="text1"/>
          <w:u w:val="single"/>
        </w:rPr>
        <w:t>n</w:t>
      </w:r>
      <w:r w:rsidRPr="00C6550D">
        <w:rPr>
          <w:color w:val="000000" w:themeColor="text1"/>
          <w:spacing w:val="-9"/>
          <w:u w:val="single"/>
        </w:rPr>
        <w:t xml:space="preserve"> </w:t>
      </w:r>
      <w:r w:rsidRPr="00C6550D">
        <w:rPr>
          <w:color w:val="000000" w:themeColor="text1"/>
          <w:spacing w:val="1"/>
          <w:u w:val="single"/>
        </w:rPr>
        <w:t>XIII</w:t>
      </w:r>
      <w:r w:rsidRPr="00C6550D">
        <w:rPr>
          <w:color w:val="000000" w:themeColor="text1"/>
          <w:u w:val="single"/>
        </w:rPr>
        <w:t>)</w:t>
      </w:r>
      <w:r w:rsidRPr="00C6550D">
        <w:rPr>
          <w:color w:val="000000" w:themeColor="text1"/>
          <w:spacing w:val="-6"/>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g</w:t>
      </w:r>
      <w:r w:rsidRPr="00C6550D">
        <w:rPr>
          <w:color w:val="000000" w:themeColor="text1"/>
          <w:spacing w:val="2"/>
        </w:rPr>
        <w:t>oods</w:t>
      </w:r>
      <w:r w:rsidRPr="00C6550D">
        <w:rPr>
          <w:color w:val="000000" w:themeColor="text1"/>
        </w:rPr>
        <w:t>'</w:t>
      </w:r>
      <w:r w:rsidRPr="00C6550D">
        <w:rPr>
          <w:color w:val="000000" w:themeColor="text1"/>
          <w:spacing w:val="-12"/>
        </w:rPr>
        <w:t xml:space="preserve"> </w:t>
      </w:r>
      <w:r w:rsidRPr="00C6550D">
        <w:rPr>
          <w:color w:val="000000" w:themeColor="text1"/>
          <w:spacing w:val="4"/>
        </w:rPr>
        <w:t>M</w:t>
      </w:r>
      <w:r w:rsidRPr="00C6550D">
        <w:rPr>
          <w:color w:val="000000" w:themeColor="text1"/>
          <w:spacing w:val="1"/>
        </w:rPr>
        <w:t>a</w:t>
      </w:r>
      <w:r w:rsidRPr="00C6550D">
        <w:rPr>
          <w:color w:val="000000" w:themeColor="text1"/>
        </w:rPr>
        <w:t>n</w:t>
      </w:r>
      <w:r w:rsidRPr="00C6550D">
        <w:rPr>
          <w:color w:val="000000" w:themeColor="text1"/>
          <w:spacing w:val="2"/>
        </w:rPr>
        <w:t>u</w:t>
      </w:r>
      <w:r w:rsidRPr="00C6550D">
        <w:rPr>
          <w:color w:val="000000" w:themeColor="text1"/>
          <w:spacing w:val="-1"/>
        </w:rPr>
        <w:t>f</w:t>
      </w:r>
      <w:r w:rsidRPr="00C6550D">
        <w:rPr>
          <w:color w:val="000000" w:themeColor="text1"/>
          <w:spacing w:val="1"/>
        </w:rPr>
        <w:t>ac</w:t>
      </w:r>
      <w:r w:rsidRPr="00C6550D">
        <w:rPr>
          <w:color w:val="000000" w:themeColor="text1"/>
          <w:spacing w:val="3"/>
        </w:rPr>
        <w:t>t</w:t>
      </w:r>
      <w:r w:rsidRPr="00C6550D">
        <w:rPr>
          <w:color w:val="000000" w:themeColor="text1"/>
        </w:rPr>
        <w:t>u</w:t>
      </w:r>
      <w:r w:rsidRPr="00C6550D">
        <w:rPr>
          <w:color w:val="000000" w:themeColor="text1"/>
          <w:spacing w:val="1"/>
        </w:rPr>
        <w:t>re</w:t>
      </w:r>
      <w:r w:rsidRPr="00C6550D">
        <w:rPr>
          <w:color w:val="000000" w:themeColor="text1"/>
        </w:rPr>
        <w:t>r</w:t>
      </w:r>
      <w:r w:rsidRPr="00C6550D">
        <w:rPr>
          <w:color w:val="000000" w:themeColor="text1"/>
          <w:spacing w:val="-16"/>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r</w:t>
      </w:r>
      <w:r w:rsidRPr="00C6550D">
        <w:rPr>
          <w:color w:val="000000" w:themeColor="text1"/>
        </w:rPr>
        <w:t>o</w:t>
      </w:r>
      <w:r w:rsidRPr="00C6550D">
        <w:rPr>
          <w:color w:val="000000" w:themeColor="text1"/>
          <w:spacing w:val="2"/>
        </w:rPr>
        <w:t>d</w:t>
      </w:r>
      <w:r w:rsidRPr="00C6550D">
        <w:rPr>
          <w:color w:val="000000" w:themeColor="text1"/>
        </w:rPr>
        <w:t>u</w:t>
      </w:r>
      <w:r w:rsidRPr="00C6550D">
        <w:rPr>
          <w:color w:val="000000" w:themeColor="text1"/>
          <w:spacing w:val="1"/>
        </w:rPr>
        <w:t>ce</w:t>
      </w:r>
      <w:r w:rsidRPr="00C6550D">
        <w:rPr>
          <w:color w:val="000000" w:themeColor="text1"/>
        </w:rPr>
        <w:t>r</w:t>
      </w:r>
      <w:r w:rsidRPr="00C6550D">
        <w:rPr>
          <w:color w:val="000000" w:themeColor="text1"/>
          <w:spacing w:val="-10"/>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su</w:t>
      </w:r>
      <w:r w:rsidRPr="00C6550D">
        <w:rPr>
          <w:color w:val="000000" w:themeColor="text1"/>
          <w:spacing w:val="2"/>
        </w:rPr>
        <w:t>pp</w:t>
      </w:r>
      <w:r w:rsidRPr="00C6550D">
        <w:rPr>
          <w:color w:val="000000" w:themeColor="text1"/>
        </w:rPr>
        <w:t>ly</w:t>
      </w:r>
      <w:r w:rsidRPr="00C6550D">
        <w:rPr>
          <w:color w:val="000000" w:themeColor="text1"/>
          <w:spacing w:val="-12"/>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I</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1"/>
        </w:rPr>
        <w:t>a</w:t>
      </w:r>
      <w:r w:rsidRPr="00C6550D">
        <w:rPr>
          <w:color w:val="000000" w:themeColor="text1"/>
        </w:rPr>
        <w:t>.</w:t>
      </w:r>
    </w:p>
    <w:p w:rsidR="00FE7AB7" w:rsidRPr="00C6550D" w:rsidRDefault="00FE7AB7">
      <w:pPr>
        <w:spacing w:before="14" w:line="200" w:lineRule="exact"/>
        <w:rPr>
          <w:color w:val="000000" w:themeColor="text1"/>
        </w:rPr>
      </w:pPr>
    </w:p>
    <w:p w:rsidR="00FE7AB7" w:rsidRPr="00C6550D" w:rsidRDefault="002B432B">
      <w:pPr>
        <w:spacing w:line="261" w:lineRule="auto"/>
        <w:ind w:left="1200" w:right="84"/>
        <w:jc w:val="both"/>
        <w:rPr>
          <w:color w:val="000000" w:themeColor="text1"/>
        </w:rPr>
      </w:pPr>
      <w:r w:rsidRPr="00C6550D">
        <w:rPr>
          <w:i/>
          <w:color w:val="000000" w:themeColor="text1"/>
          <w:spacing w:val="2"/>
        </w:rPr>
        <w:t>[</w:t>
      </w:r>
      <w:r w:rsidRPr="00C6550D">
        <w:rPr>
          <w:i/>
          <w:color w:val="000000" w:themeColor="text1"/>
          <w:spacing w:val="-1"/>
        </w:rPr>
        <w:t>N</w:t>
      </w:r>
      <w:r w:rsidRPr="00C6550D">
        <w:rPr>
          <w:i/>
          <w:color w:val="000000" w:themeColor="text1"/>
          <w:spacing w:val="1"/>
        </w:rPr>
        <w:t>o</w:t>
      </w:r>
      <w:r w:rsidRPr="00C6550D">
        <w:rPr>
          <w:i/>
          <w:color w:val="000000" w:themeColor="text1"/>
        </w:rPr>
        <w:t>t</w:t>
      </w:r>
      <w:r w:rsidRPr="00C6550D">
        <w:rPr>
          <w:i/>
          <w:color w:val="000000" w:themeColor="text1"/>
          <w:spacing w:val="1"/>
        </w:rPr>
        <w:t>e</w:t>
      </w:r>
      <w:r w:rsidRPr="00C6550D">
        <w:rPr>
          <w:i/>
          <w:color w:val="000000" w:themeColor="text1"/>
        </w:rPr>
        <w:t xml:space="preserve">: </w:t>
      </w:r>
      <w:r w:rsidRPr="00C6550D">
        <w:rPr>
          <w:i/>
          <w:color w:val="000000" w:themeColor="text1"/>
          <w:spacing w:val="5"/>
        </w:rPr>
        <w:t xml:space="preserve"> </w:t>
      </w:r>
      <w:r w:rsidRPr="00C6550D">
        <w:rPr>
          <w:i/>
          <w:color w:val="000000" w:themeColor="text1"/>
          <w:spacing w:val="1"/>
        </w:rPr>
        <w:t>Su</w:t>
      </w:r>
      <w:r w:rsidRPr="00C6550D">
        <w:rPr>
          <w:i/>
          <w:color w:val="000000" w:themeColor="text1"/>
          <w:spacing w:val="-1"/>
        </w:rPr>
        <w:t>p</w:t>
      </w:r>
      <w:r w:rsidRPr="00C6550D">
        <w:rPr>
          <w:i/>
          <w:color w:val="000000" w:themeColor="text1"/>
          <w:spacing w:val="1"/>
        </w:rPr>
        <w:t>p</w:t>
      </w:r>
      <w:r w:rsidRPr="00C6550D">
        <w:rPr>
          <w:i/>
          <w:color w:val="000000" w:themeColor="text1"/>
        </w:rPr>
        <w:t>li</w:t>
      </w:r>
      <w:r w:rsidRPr="00C6550D">
        <w:rPr>
          <w:i/>
          <w:color w:val="000000" w:themeColor="text1"/>
          <w:spacing w:val="1"/>
        </w:rPr>
        <w:t>e</w:t>
      </w:r>
      <w:r w:rsidRPr="00C6550D">
        <w:rPr>
          <w:i/>
          <w:color w:val="000000" w:themeColor="text1"/>
        </w:rPr>
        <w:t xml:space="preserve">s </w:t>
      </w:r>
      <w:r w:rsidRPr="00C6550D">
        <w:rPr>
          <w:i/>
          <w:color w:val="000000" w:themeColor="text1"/>
          <w:spacing w:val="1"/>
        </w:rPr>
        <w:t xml:space="preserve"> </w:t>
      </w:r>
      <w:r w:rsidRPr="00C6550D">
        <w:rPr>
          <w:i/>
          <w:color w:val="000000" w:themeColor="text1"/>
        </w:rPr>
        <w:t>f</w:t>
      </w:r>
      <w:r w:rsidRPr="00C6550D">
        <w:rPr>
          <w:i/>
          <w:color w:val="000000" w:themeColor="text1"/>
          <w:spacing w:val="1"/>
        </w:rPr>
        <w:t>o</w:t>
      </w:r>
      <w:r w:rsidRPr="00C6550D">
        <w:rPr>
          <w:i/>
          <w:color w:val="000000" w:themeColor="text1"/>
        </w:rPr>
        <w:t xml:space="preserve">r </w:t>
      </w:r>
      <w:r w:rsidRPr="00C6550D">
        <w:rPr>
          <w:i/>
          <w:color w:val="000000" w:themeColor="text1"/>
          <w:spacing w:val="6"/>
        </w:rPr>
        <w:t xml:space="preserve"> </w:t>
      </w:r>
      <w:r w:rsidRPr="00C6550D">
        <w:rPr>
          <w:i/>
          <w:color w:val="000000" w:themeColor="text1"/>
          <w:spacing w:val="1"/>
        </w:rPr>
        <w:t>an</w:t>
      </w:r>
      <w:r w:rsidRPr="00C6550D">
        <w:rPr>
          <w:i/>
          <w:color w:val="000000" w:themeColor="text1"/>
        </w:rPr>
        <w:t xml:space="preserve">y </w:t>
      </w:r>
      <w:r w:rsidRPr="00C6550D">
        <w:rPr>
          <w:i/>
          <w:color w:val="000000" w:themeColor="text1"/>
          <w:spacing w:val="6"/>
        </w:rPr>
        <w:t xml:space="preserve"> </w:t>
      </w:r>
      <w:r w:rsidRPr="00C6550D">
        <w:rPr>
          <w:i/>
          <w:color w:val="000000" w:themeColor="text1"/>
          <w:spacing w:val="1"/>
        </w:rPr>
        <w:t>p</w:t>
      </w:r>
      <w:r w:rsidRPr="00C6550D">
        <w:rPr>
          <w:i/>
          <w:color w:val="000000" w:themeColor="text1"/>
          <w:spacing w:val="-1"/>
        </w:rPr>
        <w:t>ar</w:t>
      </w:r>
      <w:r w:rsidRPr="00C6550D">
        <w:rPr>
          <w:i/>
          <w:color w:val="000000" w:themeColor="text1"/>
        </w:rPr>
        <w:t>ti</w:t>
      </w:r>
      <w:r w:rsidRPr="00C6550D">
        <w:rPr>
          <w:i/>
          <w:color w:val="000000" w:themeColor="text1"/>
          <w:spacing w:val="1"/>
        </w:rPr>
        <w:t>cu</w:t>
      </w:r>
      <w:r w:rsidRPr="00C6550D">
        <w:rPr>
          <w:i/>
          <w:color w:val="000000" w:themeColor="text1"/>
        </w:rPr>
        <w:t>l</w:t>
      </w:r>
      <w:r w:rsidRPr="00C6550D">
        <w:rPr>
          <w:i/>
          <w:color w:val="000000" w:themeColor="text1"/>
          <w:spacing w:val="1"/>
        </w:rPr>
        <w:t>a</w:t>
      </w:r>
      <w:r w:rsidRPr="00C6550D">
        <w:rPr>
          <w:i/>
          <w:color w:val="000000" w:themeColor="text1"/>
        </w:rPr>
        <w:t>r  it</w:t>
      </w:r>
      <w:r w:rsidRPr="00C6550D">
        <w:rPr>
          <w:i/>
          <w:color w:val="000000" w:themeColor="text1"/>
          <w:spacing w:val="1"/>
        </w:rPr>
        <w:t>e</w:t>
      </w:r>
      <w:r w:rsidRPr="00C6550D">
        <w:rPr>
          <w:i/>
          <w:color w:val="000000" w:themeColor="text1"/>
        </w:rPr>
        <w:t xml:space="preserve">m </w:t>
      </w:r>
      <w:r w:rsidRPr="00C6550D">
        <w:rPr>
          <w:i/>
          <w:color w:val="000000" w:themeColor="text1"/>
          <w:spacing w:val="6"/>
        </w:rPr>
        <w:t xml:space="preserve"> </w:t>
      </w:r>
      <w:r w:rsidRPr="00C6550D">
        <w:rPr>
          <w:i/>
          <w:color w:val="000000" w:themeColor="text1"/>
        </w:rPr>
        <w:t xml:space="preserve">in </w:t>
      </w:r>
      <w:r w:rsidRPr="00C6550D">
        <w:rPr>
          <w:i/>
          <w:color w:val="000000" w:themeColor="text1"/>
          <w:spacing w:val="9"/>
        </w:rPr>
        <w:t xml:space="preserve"> </w:t>
      </w:r>
      <w:r w:rsidRPr="00C6550D">
        <w:rPr>
          <w:i/>
          <w:color w:val="000000" w:themeColor="text1"/>
          <w:spacing w:val="1"/>
        </w:rPr>
        <w:t>eac</w:t>
      </w:r>
      <w:r w:rsidRPr="00C6550D">
        <w:rPr>
          <w:i/>
          <w:color w:val="000000" w:themeColor="text1"/>
        </w:rPr>
        <w:t xml:space="preserve">h </w:t>
      </w:r>
      <w:r w:rsidRPr="00C6550D">
        <w:rPr>
          <w:i/>
          <w:color w:val="000000" w:themeColor="text1"/>
          <w:spacing w:val="6"/>
        </w:rPr>
        <w:t xml:space="preserve"> </w:t>
      </w:r>
      <w:r w:rsidRPr="00C6550D">
        <w:rPr>
          <w:i/>
          <w:color w:val="000000" w:themeColor="text1"/>
          <w:spacing w:val="-1"/>
        </w:rPr>
        <w:t>s</w:t>
      </w:r>
      <w:r w:rsidRPr="00C6550D">
        <w:rPr>
          <w:i/>
          <w:color w:val="000000" w:themeColor="text1"/>
          <w:spacing w:val="1"/>
        </w:rPr>
        <w:t>chedu</w:t>
      </w:r>
      <w:r w:rsidRPr="00C6550D">
        <w:rPr>
          <w:i/>
          <w:color w:val="000000" w:themeColor="text1"/>
        </w:rPr>
        <w:t xml:space="preserve">le </w:t>
      </w:r>
      <w:r w:rsidRPr="00C6550D">
        <w:rPr>
          <w:i/>
          <w:color w:val="000000" w:themeColor="text1"/>
          <w:spacing w:val="2"/>
        </w:rPr>
        <w:t xml:space="preserve"> </w:t>
      </w:r>
      <w:r w:rsidRPr="00C6550D">
        <w:rPr>
          <w:i/>
          <w:color w:val="000000" w:themeColor="text1"/>
          <w:spacing w:val="1"/>
        </w:rPr>
        <w:t>o</w:t>
      </w:r>
      <w:r w:rsidRPr="00C6550D">
        <w:rPr>
          <w:i/>
          <w:color w:val="000000" w:themeColor="text1"/>
        </w:rPr>
        <w:t xml:space="preserve">f </w:t>
      </w:r>
      <w:r w:rsidRPr="00C6550D">
        <w:rPr>
          <w:i/>
          <w:color w:val="000000" w:themeColor="text1"/>
          <w:spacing w:val="8"/>
        </w:rPr>
        <w:t xml:space="preserve"> </w:t>
      </w:r>
      <w:r w:rsidRPr="00C6550D">
        <w:rPr>
          <w:i/>
          <w:color w:val="000000" w:themeColor="text1"/>
        </w:rPr>
        <w:t>t</w:t>
      </w:r>
      <w:r w:rsidRPr="00C6550D">
        <w:rPr>
          <w:i/>
          <w:color w:val="000000" w:themeColor="text1"/>
          <w:spacing w:val="1"/>
        </w:rPr>
        <w:t>h</w:t>
      </w:r>
      <w:r w:rsidRPr="00C6550D">
        <w:rPr>
          <w:i/>
          <w:color w:val="000000" w:themeColor="text1"/>
        </w:rPr>
        <w:t xml:space="preserve">e </w:t>
      </w:r>
      <w:r w:rsidRPr="00C6550D">
        <w:rPr>
          <w:i/>
          <w:color w:val="000000" w:themeColor="text1"/>
          <w:spacing w:val="7"/>
        </w:rPr>
        <w:t xml:space="preserve"> </w:t>
      </w:r>
      <w:r w:rsidRPr="00C6550D">
        <w:rPr>
          <w:i/>
          <w:color w:val="000000" w:themeColor="text1"/>
        </w:rPr>
        <w:t>t</w:t>
      </w:r>
      <w:r w:rsidRPr="00C6550D">
        <w:rPr>
          <w:i/>
          <w:color w:val="000000" w:themeColor="text1"/>
          <w:spacing w:val="1"/>
        </w:rPr>
        <w:t>ende</w:t>
      </w:r>
      <w:r w:rsidRPr="00C6550D">
        <w:rPr>
          <w:i/>
          <w:color w:val="000000" w:themeColor="text1"/>
        </w:rPr>
        <w:t xml:space="preserve">r </w:t>
      </w:r>
      <w:r w:rsidRPr="00C6550D">
        <w:rPr>
          <w:i/>
          <w:color w:val="000000" w:themeColor="text1"/>
          <w:spacing w:val="3"/>
        </w:rPr>
        <w:t xml:space="preserve"> </w:t>
      </w:r>
      <w:r w:rsidRPr="00C6550D">
        <w:rPr>
          <w:i/>
          <w:color w:val="000000" w:themeColor="text1"/>
          <w:spacing w:val="-1"/>
        </w:rPr>
        <w:t>s</w:t>
      </w:r>
      <w:r w:rsidRPr="00C6550D">
        <w:rPr>
          <w:i/>
          <w:color w:val="000000" w:themeColor="text1"/>
          <w:spacing w:val="1"/>
        </w:rPr>
        <w:t>hou</w:t>
      </w:r>
      <w:r w:rsidRPr="00C6550D">
        <w:rPr>
          <w:i/>
          <w:color w:val="000000" w:themeColor="text1"/>
          <w:spacing w:val="-2"/>
        </w:rPr>
        <w:t>l</w:t>
      </w:r>
      <w:r w:rsidRPr="00C6550D">
        <w:rPr>
          <w:i/>
          <w:color w:val="000000" w:themeColor="text1"/>
        </w:rPr>
        <w:t xml:space="preserve">d </w:t>
      </w:r>
      <w:r w:rsidRPr="00C6550D">
        <w:rPr>
          <w:i/>
          <w:color w:val="000000" w:themeColor="text1"/>
          <w:spacing w:val="5"/>
        </w:rPr>
        <w:t xml:space="preserve"> </w:t>
      </w:r>
      <w:r w:rsidRPr="00C6550D">
        <w:rPr>
          <w:i/>
          <w:color w:val="000000" w:themeColor="text1"/>
          <w:spacing w:val="-1"/>
        </w:rPr>
        <w:t>b</w:t>
      </w:r>
      <w:r w:rsidRPr="00C6550D">
        <w:rPr>
          <w:i/>
          <w:color w:val="000000" w:themeColor="text1"/>
        </w:rPr>
        <w:t xml:space="preserve">e </w:t>
      </w:r>
      <w:r w:rsidRPr="00C6550D">
        <w:rPr>
          <w:i/>
          <w:color w:val="000000" w:themeColor="text1"/>
          <w:spacing w:val="7"/>
        </w:rPr>
        <w:t xml:space="preserve"> </w:t>
      </w:r>
      <w:r w:rsidRPr="00C6550D">
        <w:rPr>
          <w:i/>
          <w:color w:val="000000" w:themeColor="text1"/>
        </w:rPr>
        <w:t>f</w:t>
      </w:r>
      <w:r w:rsidRPr="00C6550D">
        <w:rPr>
          <w:i/>
          <w:color w:val="000000" w:themeColor="text1"/>
          <w:spacing w:val="-1"/>
        </w:rPr>
        <w:t>r</w:t>
      </w:r>
      <w:r w:rsidRPr="00C6550D">
        <w:rPr>
          <w:i/>
          <w:color w:val="000000" w:themeColor="text1"/>
          <w:spacing w:val="1"/>
        </w:rPr>
        <w:t>o</w:t>
      </w:r>
      <w:r w:rsidRPr="00C6550D">
        <w:rPr>
          <w:i/>
          <w:color w:val="000000" w:themeColor="text1"/>
        </w:rPr>
        <w:t xml:space="preserve">m </w:t>
      </w:r>
      <w:r w:rsidRPr="00C6550D">
        <w:rPr>
          <w:i/>
          <w:color w:val="000000" w:themeColor="text1"/>
          <w:spacing w:val="5"/>
        </w:rPr>
        <w:t xml:space="preserve"> </w:t>
      </w:r>
      <w:r w:rsidRPr="00C6550D">
        <w:rPr>
          <w:i/>
          <w:color w:val="000000" w:themeColor="text1"/>
          <w:spacing w:val="1"/>
        </w:rPr>
        <w:t>on</w:t>
      </w:r>
      <w:r w:rsidRPr="00C6550D">
        <w:rPr>
          <w:i/>
          <w:color w:val="000000" w:themeColor="text1"/>
        </w:rPr>
        <w:t>e m</w:t>
      </w:r>
      <w:r w:rsidRPr="00C6550D">
        <w:rPr>
          <w:i/>
          <w:color w:val="000000" w:themeColor="text1"/>
          <w:spacing w:val="1"/>
        </w:rPr>
        <w:t>anu</w:t>
      </w:r>
      <w:r w:rsidRPr="00C6550D">
        <w:rPr>
          <w:i/>
          <w:color w:val="000000" w:themeColor="text1"/>
        </w:rPr>
        <w:t>f</w:t>
      </w:r>
      <w:r w:rsidRPr="00C6550D">
        <w:rPr>
          <w:i/>
          <w:color w:val="000000" w:themeColor="text1"/>
          <w:spacing w:val="1"/>
        </w:rPr>
        <w:t>ac</w:t>
      </w:r>
      <w:r w:rsidRPr="00C6550D">
        <w:rPr>
          <w:i/>
          <w:color w:val="000000" w:themeColor="text1"/>
        </w:rPr>
        <w:t>t</w:t>
      </w:r>
      <w:r w:rsidRPr="00C6550D">
        <w:rPr>
          <w:i/>
          <w:color w:val="000000" w:themeColor="text1"/>
          <w:spacing w:val="1"/>
        </w:rPr>
        <w:t>u</w:t>
      </w:r>
      <w:r w:rsidRPr="00C6550D">
        <w:rPr>
          <w:i/>
          <w:color w:val="000000" w:themeColor="text1"/>
          <w:spacing w:val="-1"/>
        </w:rPr>
        <w:t>r</w:t>
      </w:r>
      <w:r w:rsidRPr="00C6550D">
        <w:rPr>
          <w:i/>
          <w:color w:val="000000" w:themeColor="text1"/>
          <w:spacing w:val="1"/>
        </w:rPr>
        <w:t>e</w:t>
      </w:r>
      <w:r w:rsidRPr="00C6550D">
        <w:rPr>
          <w:i/>
          <w:color w:val="000000" w:themeColor="text1"/>
        </w:rPr>
        <w:t xml:space="preserve">r </w:t>
      </w:r>
      <w:r w:rsidRPr="00C6550D">
        <w:rPr>
          <w:i/>
          <w:color w:val="000000" w:themeColor="text1"/>
          <w:spacing w:val="1"/>
        </w:rPr>
        <w:t>on</w:t>
      </w:r>
      <w:r w:rsidRPr="00C6550D">
        <w:rPr>
          <w:i/>
          <w:color w:val="000000" w:themeColor="text1"/>
        </w:rPr>
        <w:t>l</w:t>
      </w:r>
      <w:r w:rsidRPr="00C6550D">
        <w:rPr>
          <w:i/>
          <w:color w:val="000000" w:themeColor="text1"/>
          <w:spacing w:val="1"/>
        </w:rPr>
        <w:t>y</w:t>
      </w:r>
      <w:r w:rsidRPr="00C6550D">
        <w:rPr>
          <w:i/>
          <w:color w:val="000000" w:themeColor="text1"/>
        </w:rPr>
        <w:t>.</w:t>
      </w:r>
      <w:r w:rsidRPr="00C6550D">
        <w:rPr>
          <w:i/>
          <w:color w:val="000000" w:themeColor="text1"/>
          <w:spacing w:val="8"/>
        </w:rPr>
        <w:t xml:space="preserve"> </w:t>
      </w:r>
      <w:r w:rsidRPr="00C6550D">
        <w:rPr>
          <w:i/>
          <w:color w:val="000000" w:themeColor="text1"/>
        </w:rPr>
        <w:t>T</w:t>
      </w:r>
      <w:r w:rsidRPr="00C6550D">
        <w:rPr>
          <w:i/>
          <w:color w:val="000000" w:themeColor="text1"/>
          <w:spacing w:val="1"/>
        </w:rPr>
        <w:t>ende</w:t>
      </w:r>
      <w:r w:rsidRPr="00C6550D">
        <w:rPr>
          <w:i/>
          <w:color w:val="000000" w:themeColor="text1"/>
          <w:spacing w:val="-1"/>
        </w:rPr>
        <w:t>r</w:t>
      </w:r>
      <w:r w:rsidRPr="00C6550D">
        <w:rPr>
          <w:i/>
          <w:color w:val="000000" w:themeColor="text1"/>
        </w:rPr>
        <w:t>s</w:t>
      </w:r>
      <w:r w:rsidRPr="00C6550D">
        <w:rPr>
          <w:i/>
          <w:color w:val="000000" w:themeColor="text1"/>
          <w:spacing w:val="4"/>
        </w:rPr>
        <w:t xml:space="preserve"> </w:t>
      </w:r>
      <w:r w:rsidRPr="00C6550D">
        <w:rPr>
          <w:i/>
          <w:color w:val="000000" w:themeColor="text1"/>
        </w:rPr>
        <w:t>f</w:t>
      </w:r>
      <w:r w:rsidRPr="00C6550D">
        <w:rPr>
          <w:i/>
          <w:color w:val="000000" w:themeColor="text1"/>
          <w:spacing w:val="-1"/>
        </w:rPr>
        <w:t>r</w:t>
      </w:r>
      <w:r w:rsidRPr="00C6550D">
        <w:rPr>
          <w:i/>
          <w:color w:val="000000" w:themeColor="text1"/>
          <w:spacing w:val="1"/>
        </w:rPr>
        <w:t>o</w:t>
      </w:r>
      <w:r w:rsidRPr="00C6550D">
        <w:rPr>
          <w:i/>
          <w:color w:val="000000" w:themeColor="text1"/>
        </w:rPr>
        <w:t>m</w:t>
      </w:r>
      <w:r w:rsidRPr="00C6550D">
        <w:rPr>
          <w:i/>
          <w:color w:val="000000" w:themeColor="text1"/>
          <w:spacing w:val="8"/>
        </w:rPr>
        <w:t xml:space="preserve"> </w:t>
      </w:r>
      <w:r w:rsidRPr="00C6550D">
        <w:rPr>
          <w:i/>
          <w:color w:val="000000" w:themeColor="text1"/>
          <w:spacing w:val="1"/>
        </w:rPr>
        <w:t>agen</w:t>
      </w:r>
      <w:r w:rsidRPr="00C6550D">
        <w:rPr>
          <w:i/>
          <w:color w:val="000000" w:themeColor="text1"/>
        </w:rPr>
        <w:t>ts</w:t>
      </w:r>
      <w:r w:rsidRPr="00C6550D">
        <w:rPr>
          <w:i/>
          <w:color w:val="000000" w:themeColor="text1"/>
          <w:spacing w:val="6"/>
        </w:rPr>
        <w:t xml:space="preserve"> </w:t>
      </w:r>
      <w:r w:rsidRPr="00C6550D">
        <w:rPr>
          <w:i/>
          <w:color w:val="000000" w:themeColor="text1"/>
          <w:spacing w:val="1"/>
        </w:rPr>
        <w:t>o</w:t>
      </w:r>
      <w:r w:rsidRPr="00C6550D">
        <w:rPr>
          <w:i/>
          <w:color w:val="000000" w:themeColor="text1"/>
        </w:rPr>
        <w:t>ff</w:t>
      </w:r>
      <w:r w:rsidRPr="00C6550D">
        <w:rPr>
          <w:i/>
          <w:color w:val="000000" w:themeColor="text1"/>
          <w:spacing w:val="1"/>
        </w:rPr>
        <w:t>e</w:t>
      </w:r>
      <w:r w:rsidRPr="00C6550D">
        <w:rPr>
          <w:i/>
          <w:color w:val="000000" w:themeColor="text1"/>
          <w:spacing w:val="-1"/>
        </w:rPr>
        <w:t>r</w:t>
      </w:r>
      <w:r w:rsidRPr="00C6550D">
        <w:rPr>
          <w:i/>
          <w:color w:val="000000" w:themeColor="text1"/>
        </w:rPr>
        <w:t>i</w:t>
      </w:r>
      <w:r w:rsidRPr="00C6550D">
        <w:rPr>
          <w:i/>
          <w:color w:val="000000" w:themeColor="text1"/>
          <w:spacing w:val="1"/>
        </w:rPr>
        <w:t>n</w:t>
      </w:r>
      <w:r w:rsidRPr="00C6550D">
        <w:rPr>
          <w:i/>
          <w:color w:val="000000" w:themeColor="text1"/>
        </w:rPr>
        <w:t>g</w:t>
      </w:r>
      <w:r w:rsidRPr="00C6550D">
        <w:rPr>
          <w:i/>
          <w:color w:val="000000" w:themeColor="text1"/>
          <w:spacing w:val="7"/>
        </w:rPr>
        <w:t xml:space="preserve"> </w:t>
      </w:r>
      <w:r w:rsidRPr="00C6550D">
        <w:rPr>
          <w:i/>
          <w:color w:val="000000" w:themeColor="text1"/>
          <w:spacing w:val="-1"/>
        </w:rPr>
        <w:t>s</w:t>
      </w:r>
      <w:r w:rsidRPr="00C6550D">
        <w:rPr>
          <w:i/>
          <w:color w:val="000000" w:themeColor="text1"/>
          <w:spacing w:val="1"/>
        </w:rPr>
        <w:t>upp</w:t>
      </w:r>
      <w:r w:rsidRPr="00C6550D">
        <w:rPr>
          <w:i/>
          <w:color w:val="000000" w:themeColor="text1"/>
        </w:rPr>
        <w:t>li</w:t>
      </w:r>
      <w:r w:rsidRPr="00C6550D">
        <w:rPr>
          <w:i/>
          <w:color w:val="000000" w:themeColor="text1"/>
          <w:spacing w:val="1"/>
        </w:rPr>
        <w:t>e</w:t>
      </w:r>
      <w:r w:rsidRPr="00C6550D">
        <w:rPr>
          <w:i/>
          <w:color w:val="000000" w:themeColor="text1"/>
        </w:rPr>
        <w:t>s</w:t>
      </w:r>
      <w:r w:rsidRPr="00C6550D">
        <w:rPr>
          <w:i/>
          <w:color w:val="000000" w:themeColor="text1"/>
          <w:spacing w:val="4"/>
        </w:rPr>
        <w:t xml:space="preserve"> </w:t>
      </w:r>
      <w:r w:rsidRPr="00C6550D">
        <w:rPr>
          <w:i/>
          <w:color w:val="000000" w:themeColor="text1"/>
        </w:rPr>
        <w:t>f</w:t>
      </w:r>
      <w:r w:rsidRPr="00C6550D">
        <w:rPr>
          <w:i/>
          <w:color w:val="000000" w:themeColor="text1"/>
          <w:spacing w:val="-1"/>
        </w:rPr>
        <w:t>r</w:t>
      </w:r>
      <w:r w:rsidRPr="00C6550D">
        <w:rPr>
          <w:i/>
          <w:color w:val="000000" w:themeColor="text1"/>
          <w:spacing w:val="1"/>
        </w:rPr>
        <w:t>o</w:t>
      </w:r>
      <w:r w:rsidRPr="00C6550D">
        <w:rPr>
          <w:i/>
          <w:color w:val="000000" w:themeColor="text1"/>
        </w:rPr>
        <w:t>m</w:t>
      </w:r>
      <w:r w:rsidRPr="00C6550D">
        <w:rPr>
          <w:i/>
          <w:color w:val="000000" w:themeColor="text1"/>
          <w:spacing w:val="8"/>
        </w:rPr>
        <w:t xml:space="preserve"> </w:t>
      </w:r>
      <w:r w:rsidRPr="00C6550D">
        <w:rPr>
          <w:i/>
          <w:color w:val="000000" w:themeColor="text1"/>
          <w:spacing w:val="1"/>
        </w:rPr>
        <w:t>d</w:t>
      </w:r>
      <w:r w:rsidRPr="00C6550D">
        <w:rPr>
          <w:i/>
          <w:color w:val="000000" w:themeColor="text1"/>
        </w:rPr>
        <w:t>iff</w:t>
      </w:r>
      <w:r w:rsidRPr="00C6550D">
        <w:rPr>
          <w:i/>
          <w:color w:val="000000" w:themeColor="text1"/>
          <w:spacing w:val="1"/>
        </w:rPr>
        <w:t>e</w:t>
      </w:r>
      <w:r w:rsidRPr="00C6550D">
        <w:rPr>
          <w:i/>
          <w:color w:val="000000" w:themeColor="text1"/>
          <w:spacing w:val="-1"/>
        </w:rPr>
        <w:t>r</w:t>
      </w:r>
      <w:r w:rsidRPr="00C6550D">
        <w:rPr>
          <w:i/>
          <w:color w:val="000000" w:themeColor="text1"/>
          <w:spacing w:val="1"/>
        </w:rPr>
        <w:t>en</w:t>
      </w:r>
      <w:r w:rsidRPr="00C6550D">
        <w:rPr>
          <w:i/>
          <w:color w:val="000000" w:themeColor="text1"/>
        </w:rPr>
        <w:t>t</w:t>
      </w:r>
      <w:r w:rsidRPr="00C6550D">
        <w:rPr>
          <w:i/>
          <w:color w:val="000000" w:themeColor="text1"/>
          <w:spacing w:val="4"/>
        </w:rPr>
        <w:t xml:space="preserve"> </w:t>
      </w:r>
      <w:r w:rsidRPr="00C6550D">
        <w:rPr>
          <w:i/>
          <w:color w:val="000000" w:themeColor="text1"/>
        </w:rPr>
        <w:t>m</w:t>
      </w:r>
      <w:r w:rsidRPr="00C6550D">
        <w:rPr>
          <w:i/>
          <w:color w:val="000000" w:themeColor="text1"/>
          <w:spacing w:val="1"/>
        </w:rPr>
        <w:t>anu</w:t>
      </w:r>
      <w:r w:rsidRPr="00C6550D">
        <w:rPr>
          <w:i/>
          <w:color w:val="000000" w:themeColor="text1"/>
        </w:rPr>
        <w:t>f</w:t>
      </w:r>
      <w:r w:rsidRPr="00C6550D">
        <w:rPr>
          <w:i/>
          <w:color w:val="000000" w:themeColor="text1"/>
          <w:spacing w:val="1"/>
        </w:rPr>
        <w:t>ac</w:t>
      </w:r>
      <w:r w:rsidRPr="00C6550D">
        <w:rPr>
          <w:i/>
          <w:color w:val="000000" w:themeColor="text1"/>
        </w:rPr>
        <w:t>t</w:t>
      </w:r>
      <w:r w:rsidRPr="00C6550D">
        <w:rPr>
          <w:i/>
          <w:color w:val="000000" w:themeColor="text1"/>
          <w:spacing w:val="1"/>
        </w:rPr>
        <w:t>u</w:t>
      </w:r>
      <w:r w:rsidRPr="00C6550D">
        <w:rPr>
          <w:i/>
          <w:color w:val="000000" w:themeColor="text1"/>
          <w:spacing w:val="-1"/>
        </w:rPr>
        <w:t>r</w:t>
      </w:r>
      <w:r w:rsidRPr="00C6550D">
        <w:rPr>
          <w:i/>
          <w:color w:val="000000" w:themeColor="text1"/>
          <w:spacing w:val="1"/>
        </w:rPr>
        <w:t>e</w:t>
      </w:r>
      <w:r w:rsidRPr="00C6550D">
        <w:rPr>
          <w:i/>
          <w:color w:val="000000" w:themeColor="text1"/>
          <w:spacing w:val="-1"/>
        </w:rPr>
        <w:t>r</w:t>
      </w:r>
      <w:r w:rsidRPr="00C6550D">
        <w:rPr>
          <w:i/>
          <w:color w:val="000000" w:themeColor="text1"/>
          <w:spacing w:val="1"/>
        </w:rPr>
        <w:t>'</w:t>
      </w:r>
      <w:r w:rsidRPr="00C6550D">
        <w:rPr>
          <w:i/>
          <w:color w:val="000000" w:themeColor="text1"/>
        </w:rPr>
        <w:t>s</w:t>
      </w:r>
      <w:r w:rsidRPr="00C6550D">
        <w:rPr>
          <w:i/>
          <w:color w:val="000000" w:themeColor="text1"/>
          <w:spacing w:val="1"/>
        </w:rPr>
        <w:t xml:space="preserve"> </w:t>
      </w:r>
      <w:r w:rsidRPr="00C6550D">
        <w:rPr>
          <w:i/>
          <w:color w:val="000000" w:themeColor="text1"/>
        </w:rPr>
        <w:t>f</w:t>
      </w:r>
      <w:r w:rsidRPr="00C6550D">
        <w:rPr>
          <w:i/>
          <w:color w:val="000000" w:themeColor="text1"/>
          <w:spacing w:val="1"/>
        </w:rPr>
        <w:t>o</w:t>
      </w:r>
      <w:r w:rsidRPr="00C6550D">
        <w:rPr>
          <w:i/>
          <w:color w:val="000000" w:themeColor="text1"/>
        </w:rPr>
        <w:t>r</w:t>
      </w:r>
      <w:r w:rsidRPr="00C6550D">
        <w:rPr>
          <w:i/>
          <w:color w:val="000000" w:themeColor="text1"/>
          <w:spacing w:val="9"/>
        </w:rPr>
        <w:t xml:space="preserve"> </w:t>
      </w:r>
      <w:r w:rsidRPr="00C6550D">
        <w:rPr>
          <w:i/>
          <w:color w:val="000000" w:themeColor="text1"/>
        </w:rPr>
        <w:t>t</w:t>
      </w:r>
      <w:r w:rsidRPr="00C6550D">
        <w:rPr>
          <w:i/>
          <w:color w:val="000000" w:themeColor="text1"/>
          <w:spacing w:val="1"/>
        </w:rPr>
        <w:t>h</w:t>
      </w:r>
      <w:r w:rsidRPr="00C6550D">
        <w:rPr>
          <w:i/>
          <w:color w:val="000000" w:themeColor="text1"/>
        </w:rPr>
        <w:t>e</w:t>
      </w:r>
      <w:r w:rsidRPr="00C6550D">
        <w:rPr>
          <w:i/>
          <w:color w:val="000000" w:themeColor="text1"/>
          <w:spacing w:val="9"/>
        </w:rPr>
        <w:t xml:space="preserve"> </w:t>
      </w:r>
      <w:r w:rsidRPr="00C6550D">
        <w:rPr>
          <w:i/>
          <w:color w:val="000000" w:themeColor="text1"/>
          <w:spacing w:val="-1"/>
        </w:rPr>
        <w:t>s</w:t>
      </w:r>
      <w:r w:rsidRPr="00C6550D">
        <w:rPr>
          <w:i/>
          <w:color w:val="000000" w:themeColor="text1"/>
          <w:spacing w:val="1"/>
        </w:rPr>
        <w:t>a</w:t>
      </w:r>
      <w:r w:rsidRPr="00C6550D">
        <w:rPr>
          <w:i/>
          <w:color w:val="000000" w:themeColor="text1"/>
        </w:rPr>
        <w:t>me it</w:t>
      </w:r>
      <w:r w:rsidRPr="00C6550D">
        <w:rPr>
          <w:i/>
          <w:color w:val="000000" w:themeColor="text1"/>
          <w:spacing w:val="1"/>
        </w:rPr>
        <w:t>e</w:t>
      </w:r>
      <w:r w:rsidRPr="00C6550D">
        <w:rPr>
          <w:i/>
          <w:color w:val="000000" w:themeColor="text1"/>
        </w:rPr>
        <w:t>m</w:t>
      </w:r>
      <w:r w:rsidRPr="00C6550D">
        <w:rPr>
          <w:i/>
          <w:color w:val="000000" w:themeColor="text1"/>
          <w:spacing w:val="-2"/>
        </w:rPr>
        <w:t xml:space="preserve"> </w:t>
      </w:r>
      <w:r w:rsidRPr="00C6550D">
        <w:rPr>
          <w:i/>
          <w:color w:val="000000" w:themeColor="text1"/>
          <w:spacing w:val="1"/>
        </w:rPr>
        <w:t>o</w:t>
      </w:r>
      <w:r w:rsidRPr="00C6550D">
        <w:rPr>
          <w:i/>
          <w:color w:val="000000" w:themeColor="text1"/>
        </w:rPr>
        <w:t>f</w:t>
      </w:r>
      <w:r w:rsidRPr="00C6550D">
        <w:rPr>
          <w:i/>
          <w:color w:val="000000" w:themeColor="text1"/>
          <w:spacing w:val="-2"/>
        </w:rPr>
        <w:t xml:space="preserve"> </w:t>
      </w:r>
      <w:r w:rsidRPr="00C6550D">
        <w:rPr>
          <w:i/>
          <w:color w:val="000000" w:themeColor="text1"/>
        </w:rPr>
        <w:t>t</w:t>
      </w:r>
      <w:r w:rsidRPr="00C6550D">
        <w:rPr>
          <w:i/>
          <w:color w:val="000000" w:themeColor="text1"/>
          <w:spacing w:val="1"/>
        </w:rPr>
        <w:t>h</w:t>
      </w:r>
      <w:r w:rsidRPr="00C6550D">
        <w:rPr>
          <w:i/>
          <w:color w:val="000000" w:themeColor="text1"/>
        </w:rPr>
        <w:t>e</w:t>
      </w:r>
      <w:r w:rsidRPr="00C6550D">
        <w:rPr>
          <w:i/>
          <w:color w:val="000000" w:themeColor="text1"/>
          <w:spacing w:val="-1"/>
        </w:rPr>
        <w:t xml:space="preserve"> s</w:t>
      </w:r>
      <w:r w:rsidRPr="00C6550D">
        <w:rPr>
          <w:i/>
          <w:color w:val="000000" w:themeColor="text1"/>
          <w:spacing w:val="1"/>
        </w:rPr>
        <w:t>chedu</w:t>
      </w:r>
      <w:r w:rsidRPr="00C6550D">
        <w:rPr>
          <w:i/>
          <w:color w:val="000000" w:themeColor="text1"/>
        </w:rPr>
        <w:t>le</w:t>
      </w:r>
      <w:r w:rsidRPr="00C6550D">
        <w:rPr>
          <w:i/>
          <w:color w:val="000000" w:themeColor="text1"/>
          <w:spacing w:val="-6"/>
        </w:rPr>
        <w:t xml:space="preserve"> </w:t>
      </w:r>
      <w:r w:rsidRPr="00C6550D">
        <w:rPr>
          <w:i/>
          <w:color w:val="000000" w:themeColor="text1"/>
        </w:rPr>
        <w:t>in t</w:t>
      </w:r>
      <w:r w:rsidRPr="00C6550D">
        <w:rPr>
          <w:i/>
          <w:color w:val="000000" w:themeColor="text1"/>
          <w:spacing w:val="1"/>
        </w:rPr>
        <w:t>h</w:t>
      </w:r>
      <w:r w:rsidRPr="00C6550D">
        <w:rPr>
          <w:i/>
          <w:color w:val="000000" w:themeColor="text1"/>
        </w:rPr>
        <w:t>e</w:t>
      </w:r>
      <w:r w:rsidRPr="00C6550D">
        <w:rPr>
          <w:i/>
          <w:color w:val="000000" w:themeColor="text1"/>
          <w:spacing w:val="-3"/>
        </w:rPr>
        <w:t xml:space="preserve"> </w:t>
      </w:r>
      <w:r w:rsidRPr="00C6550D">
        <w:rPr>
          <w:i/>
          <w:color w:val="000000" w:themeColor="text1"/>
        </w:rPr>
        <w:t>t</w:t>
      </w:r>
      <w:r w:rsidRPr="00C6550D">
        <w:rPr>
          <w:i/>
          <w:color w:val="000000" w:themeColor="text1"/>
          <w:spacing w:val="1"/>
        </w:rPr>
        <w:t>e</w:t>
      </w:r>
      <w:r w:rsidRPr="00C6550D">
        <w:rPr>
          <w:i/>
          <w:color w:val="000000" w:themeColor="text1"/>
          <w:spacing w:val="-1"/>
        </w:rPr>
        <w:t>n</w:t>
      </w:r>
      <w:r w:rsidRPr="00C6550D">
        <w:rPr>
          <w:i/>
          <w:color w:val="000000" w:themeColor="text1"/>
          <w:spacing w:val="1"/>
        </w:rPr>
        <w:t>de</w:t>
      </w:r>
      <w:r w:rsidRPr="00C6550D">
        <w:rPr>
          <w:i/>
          <w:color w:val="000000" w:themeColor="text1"/>
        </w:rPr>
        <w:t>r</w:t>
      </w:r>
      <w:r w:rsidRPr="00C6550D">
        <w:rPr>
          <w:i/>
          <w:color w:val="000000" w:themeColor="text1"/>
          <w:spacing w:val="-5"/>
        </w:rPr>
        <w:t xml:space="preserve"> </w:t>
      </w:r>
      <w:r w:rsidRPr="00C6550D">
        <w:rPr>
          <w:i/>
          <w:color w:val="000000" w:themeColor="text1"/>
          <w:spacing w:val="-1"/>
        </w:rPr>
        <w:t>w</w:t>
      </w:r>
      <w:r w:rsidRPr="00C6550D">
        <w:rPr>
          <w:i/>
          <w:color w:val="000000" w:themeColor="text1"/>
        </w:rPr>
        <w:t>ill</w:t>
      </w:r>
      <w:r w:rsidRPr="00C6550D">
        <w:rPr>
          <w:i/>
          <w:color w:val="000000" w:themeColor="text1"/>
          <w:spacing w:val="-3"/>
        </w:rPr>
        <w:t xml:space="preserve"> </w:t>
      </w:r>
      <w:r w:rsidRPr="00C6550D">
        <w:rPr>
          <w:i/>
          <w:color w:val="000000" w:themeColor="text1"/>
          <w:spacing w:val="1"/>
        </w:rPr>
        <w:t>b</w:t>
      </w:r>
      <w:r w:rsidRPr="00C6550D">
        <w:rPr>
          <w:i/>
          <w:color w:val="000000" w:themeColor="text1"/>
        </w:rPr>
        <w:t>e</w:t>
      </w:r>
      <w:r w:rsidRPr="00C6550D">
        <w:rPr>
          <w:i/>
          <w:color w:val="000000" w:themeColor="text1"/>
          <w:spacing w:val="-1"/>
        </w:rPr>
        <w:t xml:space="preserve"> </w:t>
      </w:r>
      <w:r w:rsidRPr="00C6550D">
        <w:rPr>
          <w:i/>
          <w:color w:val="000000" w:themeColor="text1"/>
        </w:rPr>
        <w:t>t</w:t>
      </w:r>
      <w:r w:rsidRPr="00C6550D">
        <w:rPr>
          <w:i/>
          <w:color w:val="000000" w:themeColor="text1"/>
          <w:spacing w:val="-1"/>
        </w:rPr>
        <w:t>r</w:t>
      </w:r>
      <w:r w:rsidRPr="00C6550D">
        <w:rPr>
          <w:i/>
          <w:color w:val="000000" w:themeColor="text1"/>
          <w:spacing w:val="1"/>
        </w:rPr>
        <w:t>ea</w:t>
      </w:r>
      <w:r w:rsidRPr="00C6550D">
        <w:rPr>
          <w:i/>
          <w:color w:val="000000" w:themeColor="text1"/>
        </w:rPr>
        <w:t>t</w:t>
      </w:r>
      <w:r w:rsidRPr="00C6550D">
        <w:rPr>
          <w:i/>
          <w:color w:val="000000" w:themeColor="text1"/>
          <w:spacing w:val="1"/>
        </w:rPr>
        <w:t>e</w:t>
      </w:r>
      <w:r w:rsidRPr="00C6550D">
        <w:rPr>
          <w:i/>
          <w:color w:val="000000" w:themeColor="text1"/>
        </w:rPr>
        <w:t>d</w:t>
      </w:r>
      <w:r w:rsidRPr="00C6550D">
        <w:rPr>
          <w:i/>
          <w:color w:val="000000" w:themeColor="text1"/>
          <w:spacing w:val="-4"/>
        </w:rPr>
        <w:t xml:space="preserve"> </w:t>
      </w:r>
      <w:r w:rsidRPr="00C6550D">
        <w:rPr>
          <w:i/>
          <w:color w:val="000000" w:themeColor="text1"/>
          <w:spacing w:val="1"/>
        </w:rPr>
        <w:t>a</w:t>
      </w:r>
      <w:r w:rsidRPr="00C6550D">
        <w:rPr>
          <w:i/>
          <w:color w:val="000000" w:themeColor="text1"/>
        </w:rPr>
        <w:t>s</w:t>
      </w:r>
      <w:r w:rsidRPr="00C6550D">
        <w:rPr>
          <w:i/>
          <w:color w:val="000000" w:themeColor="text1"/>
          <w:spacing w:val="-2"/>
        </w:rPr>
        <w:t xml:space="preserve"> </w:t>
      </w:r>
      <w:r w:rsidRPr="00C6550D">
        <w:rPr>
          <w:i/>
          <w:color w:val="000000" w:themeColor="text1"/>
          <w:spacing w:val="1"/>
        </w:rPr>
        <w:t>non-</w:t>
      </w:r>
      <w:r w:rsidRPr="00C6550D">
        <w:rPr>
          <w:i/>
          <w:color w:val="000000" w:themeColor="text1"/>
          <w:spacing w:val="-1"/>
        </w:rPr>
        <w:t>r</w:t>
      </w:r>
      <w:r w:rsidRPr="00C6550D">
        <w:rPr>
          <w:i/>
          <w:color w:val="000000" w:themeColor="text1"/>
          <w:spacing w:val="1"/>
        </w:rPr>
        <w:t>e</w:t>
      </w:r>
      <w:r w:rsidRPr="00C6550D">
        <w:rPr>
          <w:i/>
          <w:color w:val="000000" w:themeColor="text1"/>
          <w:spacing w:val="-1"/>
        </w:rPr>
        <w:t>s</w:t>
      </w:r>
      <w:r w:rsidRPr="00C6550D">
        <w:rPr>
          <w:i/>
          <w:color w:val="000000" w:themeColor="text1"/>
          <w:spacing w:val="1"/>
        </w:rPr>
        <w:t>pon</w:t>
      </w:r>
      <w:r w:rsidRPr="00C6550D">
        <w:rPr>
          <w:i/>
          <w:color w:val="000000" w:themeColor="text1"/>
          <w:spacing w:val="-1"/>
        </w:rPr>
        <w:t>s</w:t>
      </w:r>
      <w:r w:rsidRPr="00C6550D">
        <w:rPr>
          <w:i/>
          <w:color w:val="000000" w:themeColor="text1"/>
        </w:rPr>
        <w:t>i</w:t>
      </w:r>
      <w:r w:rsidRPr="00C6550D">
        <w:rPr>
          <w:i/>
          <w:color w:val="000000" w:themeColor="text1"/>
          <w:spacing w:val="1"/>
        </w:rPr>
        <w:t>ve</w:t>
      </w:r>
      <w:r w:rsidRPr="00C6550D">
        <w:rPr>
          <w:i/>
          <w:color w:val="000000" w:themeColor="text1"/>
          <w:spacing w:val="-4"/>
        </w:rPr>
        <w:t>.</w:t>
      </w:r>
      <w:r w:rsidRPr="00C6550D">
        <w:rPr>
          <w:i/>
          <w:color w:val="000000" w:themeColor="text1"/>
        </w:rPr>
        <w:t>]</w:t>
      </w:r>
    </w:p>
    <w:p w:rsidR="00FE7AB7" w:rsidRPr="00C6550D" w:rsidRDefault="00FE7AB7">
      <w:pPr>
        <w:spacing w:before="7" w:line="180" w:lineRule="exact"/>
        <w:rPr>
          <w:color w:val="000000" w:themeColor="text1"/>
          <w:sz w:val="18"/>
          <w:szCs w:val="18"/>
        </w:rPr>
      </w:pPr>
    </w:p>
    <w:p w:rsidR="00FE7AB7" w:rsidRPr="00C6550D" w:rsidRDefault="002B432B">
      <w:pPr>
        <w:spacing w:line="260" w:lineRule="auto"/>
        <w:ind w:left="1200" w:right="85" w:hanging="480"/>
        <w:jc w:val="both"/>
        <w:rPr>
          <w:color w:val="000000" w:themeColor="text1"/>
        </w:rPr>
      </w:pP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14"/>
        </w:rPr>
        <w:t xml:space="preserve"> </w:t>
      </w:r>
      <w:r w:rsidRPr="00C6550D">
        <w:rPr>
          <w:color w:val="000000" w:themeColor="text1"/>
        </w:rPr>
        <w:t>th</w:t>
      </w:r>
      <w:r w:rsidRPr="00C6550D">
        <w:rPr>
          <w:color w:val="000000" w:themeColor="text1"/>
          <w:spacing w:val="1"/>
        </w:rPr>
        <w:t>a</w:t>
      </w:r>
      <w:r w:rsidRPr="00C6550D">
        <w:rPr>
          <w:color w:val="000000" w:themeColor="text1"/>
        </w:rPr>
        <w:t>t</w:t>
      </w:r>
      <w:r w:rsidRPr="00C6550D">
        <w:rPr>
          <w:color w:val="000000" w:themeColor="text1"/>
          <w:spacing w:val="12"/>
        </w:rPr>
        <w:t xml:space="preserve"> </w:t>
      </w:r>
      <w:r w:rsidRPr="00C6550D">
        <w:rPr>
          <w:color w:val="000000" w:themeColor="text1"/>
          <w:spacing w:val="3"/>
        </w:rPr>
        <w:t>t</w:t>
      </w:r>
      <w:r w:rsidRPr="00C6550D">
        <w:rPr>
          <w:color w:val="000000" w:themeColor="text1"/>
        </w:rPr>
        <w:t>he</w:t>
      </w:r>
      <w:r w:rsidRPr="00C6550D">
        <w:rPr>
          <w:color w:val="000000" w:themeColor="text1"/>
          <w:spacing w:val="1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6"/>
        </w:rPr>
        <w:t xml:space="preserve"> </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2"/>
        </w:rPr>
        <w:t xml:space="preserve"> </w:t>
      </w:r>
      <w:r w:rsidRPr="00C6550D">
        <w:rPr>
          <w:color w:val="000000" w:themeColor="text1"/>
          <w:spacing w:val="3"/>
        </w:rPr>
        <w:t>t</w:t>
      </w:r>
      <w:r w:rsidRPr="00C6550D">
        <w:rPr>
          <w:color w:val="000000" w:themeColor="text1"/>
        </w:rPr>
        <w:t>he</w:t>
      </w:r>
      <w:r w:rsidRPr="00C6550D">
        <w:rPr>
          <w:color w:val="000000" w:themeColor="text1"/>
          <w:spacing w:val="14"/>
        </w:rPr>
        <w:t xml:space="preserve"> </w:t>
      </w:r>
      <w:r w:rsidRPr="00C6550D">
        <w:rPr>
          <w:color w:val="000000" w:themeColor="text1"/>
          <w:spacing w:val="-1"/>
        </w:rPr>
        <w:t>f</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i</w:t>
      </w:r>
      <w:r w:rsidRPr="00C6550D">
        <w:rPr>
          <w:color w:val="000000" w:themeColor="text1"/>
          <w:spacing w:val="3"/>
        </w:rPr>
        <w:t>a</w:t>
      </w:r>
      <w:r w:rsidRPr="00C6550D">
        <w:rPr>
          <w:color w:val="000000" w:themeColor="text1"/>
        </w:rPr>
        <w:t>l</w:t>
      </w:r>
      <w:r w:rsidRPr="00C6550D">
        <w:rPr>
          <w:b/>
          <w:color w:val="000000" w:themeColor="text1"/>
        </w:rPr>
        <w:t>,</w:t>
      </w:r>
      <w:r w:rsidRPr="00C6550D">
        <w:rPr>
          <w:b/>
          <w:color w:val="000000" w:themeColor="text1"/>
          <w:spacing w:val="6"/>
        </w:rPr>
        <w:t xml:space="preserve"> </w:t>
      </w:r>
      <w:r w:rsidRPr="00C6550D">
        <w:rPr>
          <w:color w:val="000000" w:themeColor="text1"/>
        </w:rPr>
        <w:t>t</w:t>
      </w:r>
      <w:r w:rsidRPr="00C6550D">
        <w:rPr>
          <w:color w:val="000000" w:themeColor="text1"/>
          <w:spacing w:val="1"/>
        </w:rPr>
        <w:t>ec</w:t>
      </w:r>
      <w:r w:rsidRPr="00C6550D">
        <w:rPr>
          <w:color w:val="000000" w:themeColor="text1"/>
          <w:spacing w:val="2"/>
        </w:rPr>
        <w:t>h</w:t>
      </w:r>
      <w:r w:rsidRPr="00C6550D">
        <w:rPr>
          <w:color w:val="000000" w:themeColor="text1"/>
        </w:rPr>
        <w:t>ni</w:t>
      </w:r>
      <w:r w:rsidRPr="00C6550D">
        <w:rPr>
          <w:color w:val="000000" w:themeColor="text1"/>
          <w:spacing w:val="1"/>
        </w:rPr>
        <w:t>ca</w:t>
      </w:r>
      <w:r w:rsidRPr="00C6550D">
        <w:rPr>
          <w:color w:val="000000" w:themeColor="text1"/>
        </w:rPr>
        <w:t>l,</w:t>
      </w:r>
      <w:r w:rsidRPr="00C6550D">
        <w:rPr>
          <w:color w:val="000000" w:themeColor="text1"/>
          <w:spacing w:val="7"/>
        </w:rPr>
        <w:t xml:space="preserve"> </w:t>
      </w:r>
      <w:r w:rsidRPr="00C6550D">
        <w:rPr>
          <w:color w:val="000000" w:themeColor="text1"/>
          <w:spacing w:val="3"/>
        </w:rPr>
        <w:t>a</w:t>
      </w:r>
      <w:r w:rsidRPr="00C6550D">
        <w:rPr>
          <w:color w:val="000000" w:themeColor="text1"/>
        </w:rPr>
        <w:t>nd</w:t>
      </w:r>
      <w:r w:rsidRPr="00C6550D">
        <w:rPr>
          <w:color w:val="000000" w:themeColor="text1"/>
          <w:spacing w:val="13"/>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od</w:t>
      </w:r>
      <w:r w:rsidRPr="00C6550D">
        <w:rPr>
          <w:color w:val="000000" w:themeColor="text1"/>
        </w:rPr>
        <w:t>u</w:t>
      </w:r>
      <w:r w:rsidRPr="00C6550D">
        <w:rPr>
          <w:color w:val="000000" w:themeColor="text1"/>
          <w:spacing w:val="1"/>
        </w:rPr>
        <w:t>c</w:t>
      </w:r>
      <w:r w:rsidRPr="00C6550D">
        <w:rPr>
          <w:color w:val="000000" w:themeColor="text1"/>
        </w:rPr>
        <w:t>ti</w:t>
      </w:r>
      <w:r w:rsidRPr="00C6550D">
        <w:rPr>
          <w:color w:val="000000" w:themeColor="text1"/>
          <w:spacing w:val="2"/>
        </w:rPr>
        <w:t>o</w:t>
      </w:r>
      <w:r w:rsidRPr="00C6550D">
        <w:rPr>
          <w:color w:val="000000" w:themeColor="text1"/>
        </w:rPr>
        <w:t xml:space="preserve">n </w:t>
      </w:r>
      <w:r w:rsidRPr="00C6550D">
        <w:rPr>
          <w:color w:val="000000" w:themeColor="text1"/>
          <w:spacing w:val="1"/>
        </w:rPr>
        <w:t>ca</w:t>
      </w:r>
      <w:r w:rsidRPr="00C6550D">
        <w:rPr>
          <w:color w:val="000000" w:themeColor="text1"/>
          <w:spacing w:val="2"/>
        </w:rPr>
        <w:t>p</w:t>
      </w:r>
      <w:r w:rsidRPr="00C6550D">
        <w:rPr>
          <w:color w:val="000000" w:themeColor="text1"/>
          <w:spacing w:val="1"/>
        </w:rPr>
        <w:t>a</w:t>
      </w:r>
      <w:r w:rsidRPr="00C6550D">
        <w:rPr>
          <w:color w:val="000000" w:themeColor="text1"/>
          <w:spacing w:val="2"/>
        </w:rPr>
        <w:t>b</w:t>
      </w:r>
      <w:r w:rsidRPr="00C6550D">
        <w:rPr>
          <w:color w:val="000000" w:themeColor="text1"/>
        </w:rPr>
        <w:t>ili</w:t>
      </w:r>
      <w:r w:rsidRPr="00C6550D">
        <w:rPr>
          <w:color w:val="000000" w:themeColor="text1"/>
          <w:spacing w:val="3"/>
        </w:rPr>
        <w:t>t</w:t>
      </w:r>
      <w:r w:rsidRPr="00C6550D">
        <w:rPr>
          <w:color w:val="000000" w:themeColor="text1"/>
        </w:rPr>
        <w:t>y</w:t>
      </w:r>
      <w:r w:rsidRPr="00C6550D">
        <w:rPr>
          <w:color w:val="000000" w:themeColor="text1"/>
          <w:spacing w:val="4"/>
        </w:rPr>
        <w:t xml:space="preserve"> </w:t>
      </w:r>
      <w:r w:rsidRPr="00C6550D">
        <w:rPr>
          <w:color w:val="000000" w:themeColor="text1"/>
        </w:rPr>
        <w:t>n</w:t>
      </w:r>
      <w:r w:rsidRPr="00C6550D">
        <w:rPr>
          <w:color w:val="000000" w:themeColor="text1"/>
          <w:spacing w:val="1"/>
        </w:rPr>
        <w:t>ece</w:t>
      </w:r>
      <w:r w:rsidRPr="00C6550D">
        <w:rPr>
          <w:color w:val="000000" w:themeColor="text1"/>
          <w:spacing w:val="2"/>
        </w:rPr>
        <w:t>s</w:t>
      </w:r>
      <w:r w:rsidRPr="00C6550D">
        <w:rPr>
          <w:color w:val="000000" w:themeColor="text1"/>
        </w:rPr>
        <w:t>s</w:t>
      </w:r>
      <w:r w:rsidRPr="00C6550D">
        <w:rPr>
          <w:color w:val="000000" w:themeColor="text1"/>
          <w:spacing w:val="1"/>
        </w:rPr>
        <w:t>a</w:t>
      </w:r>
      <w:r w:rsidRPr="00C6550D">
        <w:rPr>
          <w:color w:val="000000" w:themeColor="text1"/>
          <w:spacing w:val="4"/>
        </w:rPr>
        <w:t>r</w:t>
      </w:r>
      <w:r w:rsidRPr="00C6550D">
        <w:rPr>
          <w:color w:val="000000" w:themeColor="text1"/>
        </w:rPr>
        <w:t>y</w:t>
      </w:r>
      <w:r w:rsidRPr="00C6550D">
        <w:rPr>
          <w:color w:val="000000" w:themeColor="text1"/>
          <w:spacing w:val="1"/>
        </w:rPr>
        <w:t xml:space="preserve"> </w:t>
      </w:r>
      <w:r w:rsidRPr="00C6550D">
        <w:rPr>
          <w:color w:val="000000" w:themeColor="text1"/>
        </w:rPr>
        <w:t>to</w:t>
      </w:r>
      <w:r w:rsidRPr="00C6550D">
        <w:rPr>
          <w:color w:val="000000" w:themeColor="text1"/>
          <w:spacing w:val="18"/>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rPr>
        <w:t>m</w:t>
      </w:r>
      <w:r w:rsidRPr="00C6550D">
        <w:rPr>
          <w:color w:val="000000" w:themeColor="text1"/>
          <w:spacing w:val="3"/>
        </w:rPr>
        <w:t xml:space="preserve"> </w:t>
      </w:r>
      <w:r w:rsidRPr="00C6550D">
        <w:rPr>
          <w:color w:val="000000" w:themeColor="text1"/>
        </w:rPr>
        <w:t>the 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
        </w:rPr>
        <w:t xml:space="preserve"> </w:t>
      </w:r>
      <w:r w:rsidRPr="00C6550D">
        <w:rPr>
          <w:color w:val="000000" w:themeColor="text1"/>
          <w:spacing w:val="3"/>
        </w:rPr>
        <w:t>a</w:t>
      </w:r>
      <w:r w:rsidRPr="00C6550D">
        <w:rPr>
          <w:color w:val="000000" w:themeColor="text1"/>
        </w:rPr>
        <w:t>nd</w:t>
      </w:r>
      <w:r w:rsidRPr="00C6550D">
        <w:rPr>
          <w:color w:val="000000" w:themeColor="text1"/>
          <w:spacing w:val="9"/>
        </w:rPr>
        <w:t xml:space="preserve"> </w:t>
      </w:r>
      <w:r w:rsidRPr="00C6550D">
        <w:rPr>
          <w:color w:val="000000" w:themeColor="text1"/>
          <w:spacing w:val="-3"/>
        </w:rPr>
        <w:t>m</w:t>
      </w:r>
      <w:r w:rsidRPr="00C6550D">
        <w:rPr>
          <w:color w:val="000000" w:themeColor="text1"/>
          <w:spacing w:val="1"/>
        </w:rPr>
        <w:t>ee</w:t>
      </w:r>
      <w:r w:rsidRPr="00C6550D">
        <w:rPr>
          <w:color w:val="000000" w:themeColor="text1"/>
          <w:spacing w:val="3"/>
        </w:rPr>
        <w:t>t</w:t>
      </w:r>
      <w:r w:rsidRPr="00C6550D">
        <w:rPr>
          <w:color w:val="000000" w:themeColor="text1"/>
        </w:rPr>
        <w:t>s</w:t>
      </w:r>
      <w:r w:rsidRPr="00C6550D">
        <w:rPr>
          <w:color w:val="000000" w:themeColor="text1"/>
          <w:spacing w:val="3"/>
        </w:rPr>
        <w:t xml:space="preserve"> t</w:t>
      </w:r>
      <w:r w:rsidRPr="00C6550D">
        <w:rPr>
          <w:color w:val="000000" w:themeColor="text1"/>
        </w:rPr>
        <w:t>he</w:t>
      </w:r>
      <w:r w:rsidRPr="00C6550D">
        <w:rPr>
          <w:color w:val="000000" w:themeColor="text1"/>
          <w:spacing w:val="8"/>
        </w:rPr>
        <w:t xml:space="preserve"> </w:t>
      </w:r>
      <w:r w:rsidRPr="00C6550D">
        <w:rPr>
          <w:color w:val="000000" w:themeColor="text1"/>
          <w:spacing w:val="1"/>
        </w:rPr>
        <w:t>cr</w:t>
      </w:r>
      <w:r w:rsidRPr="00C6550D">
        <w:rPr>
          <w:color w:val="000000" w:themeColor="text1"/>
        </w:rPr>
        <w:t>it</w:t>
      </w:r>
      <w:r w:rsidRPr="00C6550D">
        <w:rPr>
          <w:color w:val="000000" w:themeColor="text1"/>
          <w:spacing w:val="1"/>
        </w:rPr>
        <w:t>er</w:t>
      </w:r>
      <w:r w:rsidRPr="00C6550D">
        <w:rPr>
          <w:color w:val="000000" w:themeColor="text1"/>
          <w:spacing w:val="3"/>
        </w:rPr>
        <w:t>i</w:t>
      </w:r>
      <w:r w:rsidRPr="00C6550D">
        <w:rPr>
          <w:color w:val="000000" w:themeColor="text1"/>
        </w:rPr>
        <w:t>a</w:t>
      </w:r>
      <w:r w:rsidRPr="00C6550D">
        <w:rPr>
          <w:color w:val="000000" w:themeColor="text1"/>
          <w:spacing w:val="4"/>
        </w:rPr>
        <w:t xml:space="preserve"> </w:t>
      </w:r>
      <w:r w:rsidRPr="00C6550D">
        <w:rPr>
          <w:color w:val="000000" w:themeColor="text1"/>
          <w:spacing w:val="2"/>
        </w:rPr>
        <w:t>o</w:t>
      </w:r>
      <w:r w:rsidRPr="00C6550D">
        <w:rPr>
          <w:color w:val="000000" w:themeColor="text1"/>
        </w:rPr>
        <w:t>utl</w:t>
      </w:r>
      <w:r w:rsidRPr="00C6550D">
        <w:rPr>
          <w:color w:val="000000" w:themeColor="text1"/>
          <w:spacing w:val="3"/>
        </w:rPr>
        <w:t>i</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rPr>
        <w:t>in</w:t>
      </w:r>
      <w:r w:rsidRPr="00C6550D">
        <w:rPr>
          <w:color w:val="000000" w:themeColor="text1"/>
          <w:spacing w:val="7"/>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spacing w:val="4"/>
        </w:rPr>
        <w:t>Q</w:t>
      </w:r>
      <w:r w:rsidRPr="00C6550D">
        <w:rPr>
          <w:color w:val="000000" w:themeColor="text1"/>
        </w:rPr>
        <w:t>u</w:t>
      </w:r>
      <w:r w:rsidRPr="00C6550D">
        <w:rPr>
          <w:color w:val="000000" w:themeColor="text1"/>
          <w:spacing w:val="1"/>
        </w:rPr>
        <w:t>a</w:t>
      </w:r>
      <w:r w:rsidRPr="00C6550D">
        <w:rPr>
          <w:color w:val="000000" w:themeColor="text1"/>
        </w:rPr>
        <w:t>l</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w:t>
      </w:r>
      <w:r w:rsidRPr="00C6550D">
        <w:rPr>
          <w:color w:val="000000" w:themeColor="text1"/>
          <w:spacing w:val="-4"/>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w:t>
      </w:r>
      <w:r w:rsidRPr="00C6550D">
        <w:rPr>
          <w:color w:val="000000" w:themeColor="text1"/>
          <w:spacing w:val="3"/>
        </w:rPr>
        <w:t>e</w:t>
      </w:r>
      <w:r w:rsidRPr="00C6550D">
        <w:rPr>
          <w:color w:val="000000" w:themeColor="text1"/>
          <w:spacing w:val="-3"/>
        </w:rPr>
        <w:t>m</w:t>
      </w:r>
      <w:r w:rsidRPr="00C6550D">
        <w:rPr>
          <w:color w:val="000000" w:themeColor="text1"/>
          <w:spacing w:val="3"/>
        </w:rPr>
        <w:t>e</w:t>
      </w:r>
      <w:r w:rsidRPr="00C6550D">
        <w:rPr>
          <w:color w:val="000000" w:themeColor="text1"/>
        </w:rPr>
        <w:t>nts</w:t>
      </w:r>
      <w:r w:rsidRPr="00C6550D">
        <w:rPr>
          <w:color w:val="000000" w:themeColor="text1"/>
          <w:spacing w:val="-5"/>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spacing w:val="3"/>
        </w:rPr>
        <w:t>i</w:t>
      </w:r>
      <w:r w:rsidRPr="00C6550D">
        <w:rPr>
          <w:color w:val="000000" w:themeColor="text1"/>
        </w:rPr>
        <w:t>n</w:t>
      </w:r>
      <w:r w:rsidRPr="00C6550D">
        <w:rPr>
          <w:color w:val="000000" w:themeColor="text1"/>
          <w:spacing w:val="7"/>
        </w:rPr>
        <w:t xml:space="preserve"> </w:t>
      </w:r>
      <w:r w:rsidRPr="00C6550D">
        <w:rPr>
          <w:color w:val="000000" w:themeColor="text1"/>
          <w:spacing w:val="1"/>
          <w:u w:val="single"/>
        </w:rPr>
        <w:t>Se</w:t>
      </w:r>
      <w:r w:rsidRPr="00C6550D">
        <w:rPr>
          <w:color w:val="000000" w:themeColor="text1"/>
          <w:spacing w:val="3"/>
          <w:u w:val="single"/>
        </w:rPr>
        <w:t>c</w:t>
      </w:r>
      <w:r w:rsidRPr="00C6550D">
        <w:rPr>
          <w:color w:val="000000" w:themeColor="text1"/>
          <w:u w:val="single"/>
        </w:rPr>
        <w:t>ti</w:t>
      </w:r>
      <w:r w:rsidRPr="00C6550D">
        <w:rPr>
          <w:color w:val="000000" w:themeColor="text1"/>
          <w:spacing w:val="2"/>
          <w:u w:val="single"/>
        </w:rPr>
        <w:t>o</w:t>
      </w:r>
      <w:r w:rsidRPr="00C6550D">
        <w:rPr>
          <w:color w:val="000000" w:themeColor="text1"/>
          <w:u w:val="single"/>
        </w:rPr>
        <w:t>n</w:t>
      </w:r>
      <w:r w:rsidRPr="00C6550D">
        <w:rPr>
          <w:color w:val="000000" w:themeColor="text1"/>
          <w:spacing w:val="1"/>
          <w:u w:val="single"/>
        </w:rPr>
        <w:t xml:space="preserve"> VII</w:t>
      </w:r>
      <w:r w:rsidRPr="00C6550D">
        <w:rPr>
          <w:color w:val="000000" w:themeColor="text1"/>
        </w:rPr>
        <w:t>.</w:t>
      </w:r>
      <w:r w:rsidRPr="00C6550D">
        <w:rPr>
          <w:color w:val="000000" w:themeColor="text1"/>
          <w:spacing w:val="4"/>
        </w:rPr>
        <w:t xml:space="preserve"> T</w:t>
      </w:r>
      <w:r w:rsidRPr="00C6550D">
        <w:rPr>
          <w:color w:val="000000" w:themeColor="text1"/>
        </w:rPr>
        <w:t>o this</w:t>
      </w:r>
      <w:r w:rsidRPr="00C6550D">
        <w:rPr>
          <w:color w:val="000000" w:themeColor="text1"/>
          <w:spacing w:val="-5"/>
        </w:rPr>
        <w:t xml:space="preserve"> </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5"/>
        </w:rPr>
        <w:t xml:space="preserve"> </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9"/>
        </w:rPr>
        <w:t xml:space="preserve"> </w:t>
      </w:r>
      <w:r w:rsidRPr="00C6550D">
        <w:rPr>
          <w:color w:val="000000" w:themeColor="text1"/>
          <w:spacing w:val="2"/>
        </w:rPr>
        <w:t>s</w:t>
      </w:r>
      <w:r w:rsidRPr="00C6550D">
        <w:rPr>
          <w:color w:val="000000" w:themeColor="text1"/>
        </w:rPr>
        <w:t>u</w:t>
      </w:r>
      <w:r w:rsidRPr="00C6550D">
        <w:rPr>
          <w:color w:val="000000" w:themeColor="text1"/>
          <w:spacing w:val="4"/>
        </w:rPr>
        <w:t>b</w:t>
      </w:r>
      <w:r w:rsidRPr="00C6550D">
        <w:rPr>
          <w:color w:val="000000" w:themeColor="text1"/>
        </w:rPr>
        <w:t>mitt</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3"/>
        </w:rPr>
        <w:t>i</w:t>
      </w:r>
      <w:r w:rsidRPr="00C6550D">
        <w:rPr>
          <w:color w:val="000000" w:themeColor="text1"/>
        </w:rPr>
        <w:t>n</w:t>
      </w:r>
      <w:r w:rsidRPr="00C6550D">
        <w:rPr>
          <w:color w:val="000000" w:themeColor="text1"/>
          <w:spacing w:val="1"/>
        </w:rPr>
        <w:t>c</w:t>
      </w:r>
      <w:r w:rsidRPr="00C6550D">
        <w:rPr>
          <w:color w:val="000000" w:themeColor="text1"/>
          <w:spacing w:val="3"/>
        </w:rPr>
        <w:t>l</w:t>
      </w:r>
      <w:r w:rsidRPr="00C6550D">
        <w:rPr>
          <w:color w:val="000000" w:themeColor="text1"/>
        </w:rPr>
        <w:t>u</w:t>
      </w:r>
      <w:r w:rsidRPr="00C6550D">
        <w:rPr>
          <w:color w:val="000000" w:themeColor="text1"/>
          <w:spacing w:val="2"/>
        </w:rPr>
        <w:t>d</w:t>
      </w:r>
      <w:r w:rsidRPr="00C6550D">
        <w:rPr>
          <w:color w:val="000000" w:themeColor="text1"/>
        </w:rPr>
        <w:t>e</w:t>
      </w:r>
      <w:r w:rsidRPr="00C6550D">
        <w:rPr>
          <w:color w:val="000000" w:themeColor="text1"/>
          <w:spacing w:val="-8"/>
        </w:rPr>
        <w:t xml:space="preserve"> </w:t>
      </w:r>
      <w:r w:rsidRPr="00C6550D">
        <w:rPr>
          <w:color w:val="000000" w:themeColor="text1"/>
        </w:rPr>
        <w:t>the</w:t>
      </w:r>
      <w:r w:rsidRPr="00C6550D">
        <w:rPr>
          <w:color w:val="000000" w:themeColor="text1"/>
          <w:spacing w:val="1"/>
        </w:rPr>
        <w:t xml:space="preserve"> </w:t>
      </w:r>
      <w:r w:rsidRPr="00C6550D">
        <w:rPr>
          <w:color w:val="000000" w:themeColor="text1"/>
          <w:spacing w:val="-1"/>
        </w:rPr>
        <w:t>f</w:t>
      </w:r>
      <w:r w:rsidRPr="00C6550D">
        <w:rPr>
          <w:color w:val="000000" w:themeColor="text1"/>
          <w:spacing w:val="2"/>
        </w:rPr>
        <w:t>o</w:t>
      </w:r>
      <w:r w:rsidRPr="00C6550D">
        <w:rPr>
          <w:color w:val="000000" w:themeColor="text1"/>
        </w:rPr>
        <w:t>ll</w:t>
      </w:r>
      <w:r w:rsidRPr="00C6550D">
        <w:rPr>
          <w:color w:val="000000" w:themeColor="text1"/>
          <w:spacing w:val="4"/>
        </w:rPr>
        <w:t>o</w:t>
      </w:r>
      <w:r w:rsidRPr="00C6550D">
        <w:rPr>
          <w:color w:val="000000" w:themeColor="text1"/>
          <w:spacing w:val="-1"/>
        </w:rPr>
        <w:t>w</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4"/>
        </w:rPr>
        <w:t xml:space="preserve"> </w:t>
      </w:r>
      <w:r w:rsidRPr="00C6550D">
        <w:rPr>
          <w:color w:val="000000" w:themeColor="text1"/>
          <w:spacing w:val="3"/>
        </w:rPr>
        <w:t>i</w:t>
      </w:r>
      <w:r w:rsidRPr="00C6550D">
        <w:rPr>
          <w:color w:val="000000" w:themeColor="text1"/>
          <w:spacing w:val="2"/>
        </w:rPr>
        <w:t>n</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1"/>
        </w:rPr>
        <w:t>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w:t>
      </w:r>
    </w:p>
    <w:p w:rsidR="00FE7AB7" w:rsidRPr="00C6550D" w:rsidRDefault="00FE7AB7">
      <w:pPr>
        <w:spacing w:line="180" w:lineRule="exact"/>
        <w:rPr>
          <w:color w:val="000000" w:themeColor="text1"/>
          <w:sz w:val="19"/>
          <w:szCs w:val="19"/>
        </w:rPr>
      </w:pPr>
    </w:p>
    <w:p w:rsidR="00FE7AB7" w:rsidRPr="00C6550D" w:rsidRDefault="002B432B">
      <w:pPr>
        <w:spacing w:line="275" w:lineRule="auto"/>
        <w:ind w:left="1721" w:right="255" w:hanging="521"/>
        <w:rPr>
          <w:color w:val="000000" w:themeColor="text1"/>
        </w:rPr>
      </w:pPr>
      <w:r w:rsidRPr="00C6550D">
        <w:rPr>
          <w:color w:val="000000" w:themeColor="text1"/>
          <w:spacing w:val="1"/>
        </w:rPr>
        <w:t>(</w:t>
      </w:r>
      <w:r w:rsidRPr="00C6550D">
        <w:rPr>
          <w:color w:val="000000" w:themeColor="text1"/>
        </w:rPr>
        <w:t xml:space="preserve">i)     </w:t>
      </w:r>
      <w:r w:rsidRPr="00C6550D">
        <w:rPr>
          <w:color w:val="000000" w:themeColor="text1"/>
          <w:spacing w:val="30"/>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rPr>
        <w:t>l</w:t>
      </w:r>
      <w:r w:rsidRPr="00C6550D">
        <w:rPr>
          <w:color w:val="000000" w:themeColor="text1"/>
          <w:spacing w:val="1"/>
        </w:rPr>
        <w:t>e</w:t>
      </w:r>
      <w:r w:rsidRPr="00C6550D">
        <w:rPr>
          <w:color w:val="000000" w:themeColor="text1"/>
        </w:rPr>
        <w:t>g</w:t>
      </w:r>
      <w:r w:rsidRPr="00C6550D">
        <w:rPr>
          <w:color w:val="000000" w:themeColor="text1"/>
          <w:spacing w:val="1"/>
        </w:rPr>
        <w:t>a</w:t>
      </w:r>
      <w:r w:rsidRPr="00C6550D">
        <w:rPr>
          <w:color w:val="000000" w:themeColor="text1"/>
        </w:rPr>
        <w:t>l</w:t>
      </w:r>
      <w:r w:rsidRPr="00C6550D">
        <w:rPr>
          <w:color w:val="000000" w:themeColor="text1"/>
          <w:spacing w:val="-4"/>
        </w:rPr>
        <w:t xml:space="preserve"> </w:t>
      </w:r>
      <w:r w:rsidRPr="00C6550D">
        <w:rPr>
          <w:color w:val="000000" w:themeColor="text1"/>
        </w:rPr>
        <w:t>st</w:t>
      </w:r>
      <w:r w:rsidRPr="00C6550D">
        <w:rPr>
          <w:color w:val="000000" w:themeColor="text1"/>
          <w:spacing w:val="1"/>
        </w:rPr>
        <w:t>a</w:t>
      </w:r>
      <w:r w:rsidRPr="00C6550D">
        <w:rPr>
          <w:color w:val="000000" w:themeColor="text1"/>
          <w:spacing w:val="3"/>
        </w:rPr>
        <w:t>t</w:t>
      </w:r>
      <w:r w:rsidRPr="00C6550D">
        <w:rPr>
          <w:color w:val="000000" w:themeColor="text1"/>
        </w:rPr>
        <w:t>us,</w:t>
      </w:r>
      <w:r w:rsidRPr="00C6550D">
        <w:rPr>
          <w:color w:val="000000" w:themeColor="text1"/>
          <w:spacing w:val="-7"/>
        </w:rPr>
        <w:t xml:space="preserve"> </w:t>
      </w:r>
      <w:r w:rsidRPr="00C6550D">
        <w:rPr>
          <w:color w:val="000000" w:themeColor="text1"/>
          <w:spacing w:val="2"/>
        </w:rPr>
        <w:t>p</w:t>
      </w:r>
      <w:r w:rsidRPr="00C6550D">
        <w:rPr>
          <w:color w:val="000000" w:themeColor="text1"/>
        </w:rPr>
        <w:t>l</w:t>
      </w:r>
      <w:r w:rsidRPr="00C6550D">
        <w:rPr>
          <w:color w:val="000000" w:themeColor="text1"/>
          <w:spacing w:val="1"/>
        </w:rPr>
        <w:t>ac</w:t>
      </w:r>
      <w:r w:rsidRPr="00C6550D">
        <w:rPr>
          <w:color w:val="000000" w:themeColor="text1"/>
        </w:rPr>
        <w:t>e</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re</w:t>
      </w:r>
      <w:r w:rsidRPr="00C6550D">
        <w:rPr>
          <w:color w:val="000000" w:themeColor="text1"/>
        </w:rPr>
        <w:t>g</w:t>
      </w:r>
      <w:r w:rsidRPr="00C6550D">
        <w:rPr>
          <w:color w:val="000000" w:themeColor="text1"/>
          <w:spacing w:val="3"/>
        </w:rPr>
        <w:t>i</w:t>
      </w:r>
      <w:r w:rsidRPr="00C6550D">
        <w:rPr>
          <w:color w:val="000000" w:themeColor="text1"/>
          <w:spacing w:val="2"/>
        </w:rPr>
        <w:t>s</w:t>
      </w:r>
      <w:r w:rsidRPr="00C6550D">
        <w:rPr>
          <w:color w:val="000000" w:themeColor="text1"/>
        </w:rPr>
        <w:t>t</w:t>
      </w:r>
      <w:r w:rsidRPr="00C6550D">
        <w:rPr>
          <w:color w:val="000000" w:themeColor="text1"/>
          <w:spacing w:val="1"/>
        </w:rPr>
        <w:t>ra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r</w:t>
      </w:r>
      <w:r w:rsidRPr="00C6550D">
        <w:rPr>
          <w:color w:val="000000" w:themeColor="text1"/>
        </w:rPr>
        <w:t>in</w:t>
      </w:r>
      <w:r w:rsidRPr="00C6550D">
        <w:rPr>
          <w:color w:val="000000" w:themeColor="text1"/>
          <w:spacing w:val="1"/>
        </w:rPr>
        <w:t>c</w:t>
      </w:r>
      <w:r w:rsidRPr="00C6550D">
        <w:rPr>
          <w:color w:val="000000" w:themeColor="text1"/>
        </w:rPr>
        <w:t>i</w:t>
      </w:r>
      <w:r w:rsidRPr="00C6550D">
        <w:rPr>
          <w:color w:val="000000" w:themeColor="text1"/>
          <w:spacing w:val="2"/>
        </w:rPr>
        <w:t>p</w:t>
      </w:r>
      <w:r w:rsidRPr="00C6550D">
        <w:rPr>
          <w:color w:val="000000" w:themeColor="text1"/>
          <w:spacing w:val="1"/>
        </w:rPr>
        <w:t>a</w:t>
      </w:r>
      <w:r w:rsidRPr="00C6550D">
        <w:rPr>
          <w:color w:val="000000" w:themeColor="text1"/>
        </w:rPr>
        <w:t>l</w:t>
      </w:r>
      <w:r w:rsidRPr="00C6550D">
        <w:rPr>
          <w:color w:val="000000" w:themeColor="text1"/>
          <w:spacing w:val="-10"/>
        </w:rPr>
        <w:t xml:space="preserve"> </w:t>
      </w:r>
      <w:r w:rsidRPr="00C6550D">
        <w:rPr>
          <w:color w:val="000000" w:themeColor="text1"/>
          <w:spacing w:val="2"/>
        </w:rPr>
        <w:t>p</w:t>
      </w:r>
      <w:r w:rsidRPr="00C6550D">
        <w:rPr>
          <w:color w:val="000000" w:themeColor="text1"/>
        </w:rPr>
        <w:t>l</w:t>
      </w:r>
      <w:r w:rsidRPr="00C6550D">
        <w:rPr>
          <w:color w:val="000000" w:themeColor="text1"/>
          <w:spacing w:val="1"/>
        </w:rPr>
        <w:t>ac</w:t>
      </w:r>
      <w:r w:rsidRPr="00C6550D">
        <w:rPr>
          <w:color w:val="000000" w:themeColor="text1"/>
        </w:rPr>
        <w:t>e</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b</w:t>
      </w:r>
      <w:r w:rsidRPr="00C6550D">
        <w:rPr>
          <w:color w:val="000000" w:themeColor="text1"/>
        </w:rPr>
        <w:t>us</w:t>
      </w:r>
      <w:r w:rsidRPr="00C6550D">
        <w:rPr>
          <w:color w:val="000000" w:themeColor="text1"/>
          <w:spacing w:val="3"/>
        </w:rPr>
        <w:t>i</w:t>
      </w:r>
      <w:r w:rsidRPr="00C6550D">
        <w:rPr>
          <w:color w:val="000000" w:themeColor="text1"/>
        </w:rPr>
        <w:t>n</w:t>
      </w:r>
      <w:r w:rsidRPr="00C6550D">
        <w:rPr>
          <w:color w:val="000000" w:themeColor="text1"/>
          <w:spacing w:val="1"/>
        </w:rPr>
        <w:t>e</w:t>
      </w:r>
      <w:r w:rsidRPr="00C6550D">
        <w:rPr>
          <w:color w:val="000000" w:themeColor="text1"/>
        </w:rPr>
        <w:t>ss</w:t>
      </w:r>
      <w:r w:rsidRPr="00C6550D">
        <w:rPr>
          <w:color w:val="000000" w:themeColor="text1"/>
          <w:spacing w:val="-12"/>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spacing w:val="3"/>
        </w:rPr>
        <w:t>a</w:t>
      </w:r>
      <w:r w:rsidRPr="00C6550D">
        <w:rPr>
          <w:color w:val="000000" w:themeColor="text1"/>
          <w:spacing w:val="2"/>
        </w:rPr>
        <w:t>n</w:t>
      </w:r>
      <w:r w:rsidRPr="00C6550D">
        <w:rPr>
          <w:color w:val="000000" w:themeColor="text1"/>
        </w:rPr>
        <w:t>y</w:t>
      </w:r>
      <w:r w:rsidRPr="00C6550D">
        <w:rPr>
          <w:color w:val="000000" w:themeColor="text1"/>
          <w:spacing w:val="-13"/>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f</w:t>
      </w:r>
      <w:r w:rsidRPr="00C6550D">
        <w:rPr>
          <w:color w:val="000000" w:themeColor="text1"/>
        </w:rPr>
        <w:t>i</w:t>
      </w:r>
      <w:r w:rsidRPr="00C6550D">
        <w:rPr>
          <w:color w:val="000000" w:themeColor="text1"/>
          <w:spacing w:val="1"/>
        </w:rPr>
        <w:t>r</w:t>
      </w:r>
      <w:r w:rsidRPr="00C6550D">
        <w:rPr>
          <w:color w:val="000000" w:themeColor="text1"/>
        </w:rPr>
        <w:t>m</w:t>
      </w:r>
      <w:r w:rsidRPr="00C6550D">
        <w:rPr>
          <w:color w:val="000000" w:themeColor="text1"/>
          <w:spacing w:val="-6"/>
        </w:rPr>
        <w:t xml:space="preserve"> </w:t>
      </w:r>
      <w:r w:rsidRPr="00C6550D">
        <w:rPr>
          <w:color w:val="000000" w:themeColor="text1"/>
          <w:spacing w:val="2"/>
        </w:rPr>
        <w:t>o</w:t>
      </w:r>
      <w:r w:rsidRPr="00C6550D">
        <w:rPr>
          <w:color w:val="000000" w:themeColor="text1"/>
        </w:rPr>
        <w:t xml:space="preserve">r </w:t>
      </w:r>
      <w:r w:rsidRPr="00C6550D">
        <w:rPr>
          <w:color w:val="000000" w:themeColor="text1"/>
          <w:spacing w:val="2"/>
        </w:rPr>
        <w:t>p</w:t>
      </w:r>
      <w:r w:rsidRPr="00C6550D">
        <w:rPr>
          <w:color w:val="000000" w:themeColor="text1"/>
          <w:spacing w:val="1"/>
        </w:rPr>
        <w:t>ar</w:t>
      </w:r>
      <w:r w:rsidRPr="00C6550D">
        <w:rPr>
          <w:color w:val="000000" w:themeColor="text1"/>
        </w:rPr>
        <w:t>tn</w:t>
      </w:r>
      <w:r w:rsidRPr="00C6550D">
        <w:rPr>
          <w:color w:val="000000" w:themeColor="text1"/>
          <w:spacing w:val="1"/>
        </w:rPr>
        <w:t>er</w:t>
      </w:r>
      <w:r w:rsidRPr="00C6550D">
        <w:rPr>
          <w:color w:val="000000" w:themeColor="text1"/>
        </w:rPr>
        <w:t>shi</w:t>
      </w:r>
      <w:r w:rsidRPr="00C6550D">
        <w:rPr>
          <w:color w:val="000000" w:themeColor="text1"/>
          <w:spacing w:val="2"/>
        </w:rPr>
        <w:t>p</w:t>
      </w:r>
      <w:r w:rsidRPr="00C6550D">
        <w:rPr>
          <w:color w:val="000000" w:themeColor="text1"/>
        </w:rPr>
        <w:t>,</w:t>
      </w:r>
      <w:r w:rsidRPr="00C6550D">
        <w:rPr>
          <w:color w:val="000000" w:themeColor="text1"/>
          <w:spacing w:val="-15"/>
        </w:rPr>
        <w:t xml:space="preserve"> </w:t>
      </w:r>
      <w:r w:rsidRPr="00C6550D">
        <w:rPr>
          <w:color w:val="000000" w:themeColor="text1"/>
          <w:spacing w:val="1"/>
        </w:rPr>
        <w:t>e</w:t>
      </w:r>
      <w:r w:rsidRPr="00C6550D">
        <w:rPr>
          <w:color w:val="000000" w:themeColor="text1"/>
        </w:rPr>
        <w:t>t</w:t>
      </w:r>
      <w:r w:rsidRPr="00C6550D">
        <w:rPr>
          <w:color w:val="000000" w:themeColor="text1"/>
          <w:spacing w:val="1"/>
        </w:rPr>
        <w:t>c.</w:t>
      </w:r>
      <w:r w:rsidRPr="00C6550D">
        <w:rPr>
          <w:color w:val="000000" w:themeColor="text1"/>
        </w:rPr>
        <w:t>;</w:t>
      </w:r>
    </w:p>
    <w:p w:rsidR="00FE7AB7" w:rsidRPr="00C6550D" w:rsidRDefault="00FE7AB7">
      <w:pPr>
        <w:spacing w:before="7" w:line="160" w:lineRule="exact"/>
        <w:rPr>
          <w:color w:val="000000" w:themeColor="text1"/>
          <w:sz w:val="17"/>
          <w:szCs w:val="17"/>
        </w:rPr>
      </w:pPr>
    </w:p>
    <w:p w:rsidR="00FE7AB7" w:rsidRPr="00C6550D" w:rsidRDefault="002B432B">
      <w:pPr>
        <w:spacing w:line="220" w:lineRule="exact"/>
        <w:ind w:left="1721" w:right="85" w:hanging="521"/>
        <w:jc w:val="both"/>
        <w:rPr>
          <w:color w:val="000000" w:themeColor="text1"/>
        </w:rPr>
      </w:pPr>
      <w:r w:rsidRPr="00C6550D">
        <w:rPr>
          <w:color w:val="000000" w:themeColor="text1"/>
          <w:spacing w:val="1"/>
        </w:rPr>
        <w:t>(</w:t>
      </w:r>
      <w:r w:rsidRPr="00C6550D">
        <w:rPr>
          <w:color w:val="000000" w:themeColor="text1"/>
        </w:rPr>
        <w:t xml:space="preserve">ii)    </w:t>
      </w:r>
      <w:r w:rsidRPr="00C6550D">
        <w:rPr>
          <w:color w:val="000000" w:themeColor="text1"/>
          <w:spacing w:val="23"/>
        </w:rPr>
        <w:t xml:space="preserve"> </w:t>
      </w:r>
      <w:r w:rsidRPr="00C6550D">
        <w:rPr>
          <w:color w:val="000000" w:themeColor="text1"/>
          <w:spacing w:val="1"/>
        </w:rPr>
        <w:t>De</w:t>
      </w:r>
      <w:r w:rsidRPr="00C6550D">
        <w:rPr>
          <w:color w:val="000000" w:themeColor="text1"/>
        </w:rPr>
        <w:t>t</w:t>
      </w:r>
      <w:r w:rsidRPr="00C6550D">
        <w:rPr>
          <w:color w:val="000000" w:themeColor="text1"/>
          <w:spacing w:val="1"/>
        </w:rPr>
        <w:t>a</w:t>
      </w:r>
      <w:r w:rsidRPr="00C6550D">
        <w:rPr>
          <w:color w:val="000000" w:themeColor="text1"/>
        </w:rPr>
        <w:t>ils</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spacing w:val="1"/>
        </w:rPr>
        <w:t>e</w:t>
      </w:r>
      <w:r w:rsidRPr="00C6550D">
        <w:rPr>
          <w:color w:val="000000" w:themeColor="text1"/>
        </w:rPr>
        <w:t>x</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1"/>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8"/>
        </w:rPr>
        <w:t xml:space="preserve"> </w:t>
      </w:r>
      <w:r w:rsidRPr="00C6550D">
        <w:rPr>
          <w:color w:val="000000" w:themeColor="text1"/>
          <w:spacing w:val="3"/>
        </w:rPr>
        <w:t>a</w:t>
      </w:r>
      <w:r w:rsidRPr="00C6550D">
        <w:rPr>
          <w:color w:val="000000" w:themeColor="text1"/>
        </w:rPr>
        <w:t xml:space="preserve">nd </w:t>
      </w:r>
      <w:r w:rsidRPr="00C6550D">
        <w:rPr>
          <w:color w:val="000000" w:themeColor="text1"/>
          <w:spacing w:val="2"/>
        </w:rPr>
        <w:t>p</w:t>
      </w:r>
      <w:r w:rsidRPr="00C6550D">
        <w:rPr>
          <w:color w:val="000000" w:themeColor="text1"/>
          <w:spacing w:val="1"/>
        </w:rPr>
        <w:t>a</w:t>
      </w:r>
      <w:r w:rsidRPr="00C6550D">
        <w:rPr>
          <w:color w:val="000000" w:themeColor="text1"/>
        </w:rPr>
        <w:t>st</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3"/>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6"/>
        </w:rPr>
        <w:t xml:space="preserve"> </w:t>
      </w:r>
      <w:r w:rsidRPr="00C6550D">
        <w:rPr>
          <w:color w:val="000000" w:themeColor="text1"/>
        </w:rPr>
        <w:t>on</w:t>
      </w:r>
      <w:r w:rsidRPr="00C6550D">
        <w:rPr>
          <w:color w:val="000000" w:themeColor="text1"/>
          <w:spacing w:val="-2"/>
        </w:rPr>
        <w:t xml:space="preserve"> </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4"/>
        </w:rPr>
        <w:t>p</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1"/>
        </w:rPr>
        <w:t xml:space="preserve"> </w:t>
      </w:r>
      <w:r w:rsidRPr="00C6550D">
        <w:rPr>
          <w:color w:val="000000" w:themeColor="text1"/>
          <w:spacing w:val="2"/>
        </w:rPr>
        <w:t>o</w:t>
      </w:r>
      <w:r w:rsidRPr="00C6550D">
        <w:rPr>
          <w:color w:val="000000" w:themeColor="text1"/>
          <w:spacing w:val="1"/>
        </w:rPr>
        <w:t>f</w:t>
      </w:r>
      <w:r w:rsidRPr="00C6550D">
        <w:rPr>
          <w:color w:val="000000" w:themeColor="text1"/>
          <w:spacing w:val="-1"/>
        </w:rPr>
        <w:t>f</w:t>
      </w:r>
      <w:r w:rsidRPr="00C6550D">
        <w:rPr>
          <w:color w:val="000000" w:themeColor="text1"/>
          <w:spacing w:val="1"/>
        </w:rPr>
        <w:t>ere</w:t>
      </w:r>
      <w:r w:rsidRPr="00C6550D">
        <w:rPr>
          <w:color w:val="000000" w:themeColor="text1"/>
        </w:rPr>
        <w:t>d</w:t>
      </w:r>
      <w:r w:rsidRPr="00C6550D">
        <w:rPr>
          <w:color w:val="000000" w:themeColor="text1"/>
          <w:spacing w:val="-5"/>
        </w:rPr>
        <w:t xml:space="preserve"> </w:t>
      </w:r>
      <w:r w:rsidRPr="00C6550D">
        <w:rPr>
          <w:color w:val="000000" w:themeColor="text1"/>
          <w:spacing w:val="1"/>
        </w:rPr>
        <w:t>a</w:t>
      </w:r>
      <w:r w:rsidRPr="00C6550D">
        <w:rPr>
          <w:color w:val="000000" w:themeColor="text1"/>
        </w:rPr>
        <w:t xml:space="preserve">nd </w:t>
      </w:r>
      <w:r w:rsidRPr="00C6550D">
        <w:rPr>
          <w:color w:val="000000" w:themeColor="text1"/>
          <w:spacing w:val="2"/>
        </w:rPr>
        <w:t>o</w:t>
      </w:r>
      <w:r w:rsidRPr="00C6550D">
        <w:rPr>
          <w:color w:val="000000" w:themeColor="text1"/>
        </w:rPr>
        <w:t>n</w:t>
      </w:r>
      <w:r w:rsidRPr="00C6550D">
        <w:rPr>
          <w:color w:val="000000" w:themeColor="text1"/>
          <w:spacing w:val="-2"/>
        </w:rPr>
        <w:t xml:space="preserve"> </w:t>
      </w:r>
      <w:r w:rsidRPr="00C6550D">
        <w:rPr>
          <w:color w:val="000000" w:themeColor="text1"/>
        </w:rPr>
        <w:t>th</w:t>
      </w:r>
      <w:r w:rsidRPr="00C6550D">
        <w:rPr>
          <w:color w:val="000000" w:themeColor="text1"/>
          <w:spacing w:val="2"/>
        </w:rPr>
        <w:t>o</w:t>
      </w:r>
      <w:r w:rsidRPr="00C6550D">
        <w:rPr>
          <w:color w:val="000000" w:themeColor="text1"/>
        </w:rPr>
        <w:t>se</w:t>
      </w:r>
      <w:r w:rsidRPr="00C6550D">
        <w:rPr>
          <w:color w:val="000000" w:themeColor="text1"/>
          <w:spacing w:val="-3"/>
        </w:rPr>
        <w:t xml:space="preserve"> </w:t>
      </w:r>
      <w:r w:rsidRPr="00C6550D">
        <w:rPr>
          <w:color w:val="000000" w:themeColor="text1"/>
          <w:spacing w:val="2"/>
        </w:rPr>
        <w:t>o</w:t>
      </w:r>
      <w:r w:rsidRPr="00C6550D">
        <w:rPr>
          <w:color w:val="000000" w:themeColor="text1"/>
        </w:rPr>
        <w:t>f s</w:t>
      </w:r>
      <w:r w:rsidRPr="00C6550D">
        <w:rPr>
          <w:color w:val="000000" w:themeColor="text1"/>
          <w:spacing w:val="3"/>
        </w:rPr>
        <w:t>i</w:t>
      </w:r>
      <w:r w:rsidRPr="00C6550D">
        <w:rPr>
          <w:color w:val="000000" w:themeColor="text1"/>
        </w:rPr>
        <w:t>mil</w:t>
      </w:r>
      <w:r w:rsidRPr="00C6550D">
        <w:rPr>
          <w:color w:val="000000" w:themeColor="text1"/>
          <w:spacing w:val="1"/>
        </w:rPr>
        <w:t>a</w:t>
      </w:r>
      <w:r w:rsidRPr="00C6550D">
        <w:rPr>
          <w:color w:val="000000" w:themeColor="text1"/>
        </w:rPr>
        <w:t>r</w:t>
      </w:r>
      <w:r w:rsidRPr="00C6550D">
        <w:rPr>
          <w:color w:val="000000" w:themeColor="text1"/>
          <w:spacing w:val="4"/>
        </w:rPr>
        <w:t xml:space="preserve"> </w:t>
      </w:r>
      <w:r w:rsidRPr="00C6550D">
        <w:rPr>
          <w:color w:val="000000" w:themeColor="text1"/>
        </w:rPr>
        <w:t>n</w:t>
      </w:r>
      <w:r w:rsidRPr="00C6550D">
        <w:rPr>
          <w:color w:val="000000" w:themeColor="text1"/>
          <w:spacing w:val="1"/>
        </w:rPr>
        <w:t>a</w:t>
      </w:r>
      <w:r w:rsidRPr="00C6550D">
        <w:rPr>
          <w:color w:val="000000" w:themeColor="text1"/>
          <w:spacing w:val="3"/>
        </w:rPr>
        <w:t>t</w:t>
      </w:r>
      <w:r w:rsidRPr="00C6550D">
        <w:rPr>
          <w:color w:val="000000" w:themeColor="text1"/>
        </w:rPr>
        <w:t>u</w:t>
      </w:r>
      <w:r w:rsidRPr="00C6550D">
        <w:rPr>
          <w:color w:val="000000" w:themeColor="text1"/>
          <w:spacing w:val="1"/>
        </w:rPr>
        <w:t>r</w:t>
      </w:r>
      <w:r w:rsidRPr="00C6550D">
        <w:rPr>
          <w:color w:val="000000" w:themeColor="text1"/>
        </w:rPr>
        <w:t>e</w:t>
      </w:r>
      <w:r w:rsidRPr="00C6550D">
        <w:rPr>
          <w:color w:val="000000" w:themeColor="text1"/>
          <w:spacing w:val="7"/>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hin</w:t>
      </w:r>
      <w:r w:rsidRPr="00C6550D">
        <w:rPr>
          <w:color w:val="000000" w:themeColor="text1"/>
          <w:spacing w:val="4"/>
        </w:rPr>
        <w:t xml:space="preserve"> </w:t>
      </w:r>
      <w:r w:rsidRPr="00C6550D">
        <w:rPr>
          <w:color w:val="000000" w:themeColor="text1"/>
        </w:rPr>
        <w:t>the</w:t>
      </w:r>
      <w:r w:rsidRPr="00C6550D">
        <w:rPr>
          <w:color w:val="000000" w:themeColor="text1"/>
          <w:spacing w:val="8"/>
        </w:rPr>
        <w:t xml:space="preserve"> </w:t>
      </w:r>
      <w:r w:rsidRPr="00C6550D">
        <w:rPr>
          <w:b/>
          <w:color w:val="000000" w:themeColor="text1"/>
        </w:rPr>
        <w:t>p</w:t>
      </w:r>
      <w:r w:rsidRPr="00C6550D">
        <w:rPr>
          <w:b/>
          <w:color w:val="000000" w:themeColor="text1"/>
          <w:spacing w:val="4"/>
        </w:rPr>
        <w:t>a</w:t>
      </w:r>
      <w:r w:rsidRPr="00C6550D">
        <w:rPr>
          <w:b/>
          <w:color w:val="000000" w:themeColor="text1"/>
          <w:spacing w:val="2"/>
        </w:rPr>
        <w:t>s</w:t>
      </w:r>
      <w:r w:rsidRPr="00C6550D">
        <w:rPr>
          <w:b/>
          <w:color w:val="000000" w:themeColor="text1"/>
        </w:rPr>
        <w:t>t</w:t>
      </w:r>
      <w:r w:rsidRPr="00C6550D">
        <w:rPr>
          <w:b/>
          <w:color w:val="000000" w:themeColor="text1"/>
          <w:spacing w:val="8"/>
        </w:rPr>
        <w:t xml:space="preserve"> </w:t>
      </w:r>
      <w:r w:rsidRPr="00C6550D">
        <w:rPr>
          <w:b/>
          <w:color w:val="000000" w:themeColor="text1"/>
          <w:spacing w:val="1"/>
        </w:rPr>
        <w:t>t</w:t>
      </w:r>
      <w:r w:rsidRPr="00C6550D">
        <w:rPr>
          <w:b/>
          <w:color w:val="000000" w:themeColor="text1"/>
        </w:rPr>
        <w:t>h</w:t>
      </w:r>
      <w:r w:rsidRPr="00C6550D">
        <w:rPr>
          <w:b/>
          <w:color w:val="000000" w:themeColor="text1"/>
          <w:spacing w:val="1"/>
        </w:rPr>
        <w:t>re</w:t>
      </w:r>
      <w:r w:rsidRPr="00C6550D">
        <w:rPr>
          <w:b/>
          <w:color w:val="000000" w:themeColor="text1"/>
        </w:rPr>
        <w:t>e</w:t>
      </w:r>
      <w:r w:rsidRPr="00C6550D">
        <w:rPr>
          <w:b/>
          <w:color w:val="000000" w:themeColor="text1"/>
          <w:spacing w:val="7"/>
        </w:rPr>
        <w:t xml:space="preserve"> </w:t>
      </w:r>
      <w:r w:rsidRPr="00C6550D">
        <w:rPr>
          <w:b/>
          <w:color w:val="000000" w:themeColor="text1"/>
          <w:spacing w:val="1"/>
        </w:rPr>
        <w:t>year</w:t>
      </w:r>
      <w:r w:rsidRPr="00C6550D">
        <w:rPr>
          <w:b/>
          <w:color w:val="000000" w:themeColor="text1"/>
        </w:rPr>
        <w:t>s</w:t>
      </w:r>
      <w:r w:rsidRPr="00C6550D">
        <w:rPr>
          <w:b/>
          <w:color w:val="000000" w:themeColor="text1"/>
          <w:spacing w:val="6"/>
        </w:rPr>
        <w:t xml:space="preserve"> </w:t>
      </w:r>
      <w:r w:rsidRPr="00C6550D">
        <w:rPr>
          <w:color w:val="000000" w:themeColor="text1"/>
          <w:spacing w:val="1"/>
        </w:rPr>
        <w:t>(</w:t>
      </w:r>
      <w:r w:rsidRPr="00C6550D">
        <w:rPr>
          <w:color w:val="000000" w:themeColor="text1"/>
        </w:rPr>
        <w:t>s</w:t>
      </w:r>
      <w:r w:rsidRPr="00C6550D">
        <w:rPr>
          <w:color w:val="000000" w:themeColor="text1"/>
          <w:spacing w:val="2"/>
        </w:rPr>
        <w:t>ug</w:t>
      </w:r>
      <w:r w:rsidRPr="00C6550D">
        <w:rPr>
          <w:color w:val="000000" w:themeColor="text1"/>
        </w:rPr>
        <w:t>g</w:t>
      </w:r>
      <w:r w:rsidRPr="00C6550D">
        <w:rPr>
          <w:color w:val="000000" w:themeColor="text1"/>
          <w:spacing w:val="1"/>
        </w:rPr>
        <w:t>e</w:t>
      </w:r>
      <w:r w:rsidRPr="00C6550D">
        <w:rPr>
          <w:color w:val="000000" w:themeColor="text1"/>
        </w:rPr>
        <w:t>st</w:t>
      </w:r>
      <w:r w:rsidRPr="00C6550D">
        <w:rPr>
          <w:color w:val="000000" w:themeColor="text1"/>
          <w:spacing w:val="1"/>
        </w:rPr>
        <w:t>e</w:t>
      </w:r>
      <w:r w:rsidRPr="00C6550D">
        <w:rPr>
          <w:color w:val="000000" w:themeColor="text1"/>
        </w:rPr>
        <w:t>d</w:t>
      </w:r>
      <w:r w:rsidRPr="00C6550D">
        <w:rPr>
          <w:color w:val="000000" w:themeColor="text1"/>
          <w:spacing w:val="-13"/>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rPr>
        <w:t>a</w:t>
      </w:r>
      <w:r w:rsidRPr="00C6550D">
        <w:rPr>
          <w:color w:val="000000" w:themeColor="text1"/>
          <w:spacing w:val="-10"/>
        </w:rPr>
        <w:t xml:space="preserve"> </w:t>
      </w:r>
      <w:r w:rsidRPr="00C6550D">
        <w:rPr>
          <w:color w:val="000000" w:themeColor="text1"/>
        </w:rPr>
        <w:t>g</w:t>
      </w:r>
      <w:r w:rsidRPr="00C6550D">
        <w:rPr>
          <w:color w:val="000000" w:themeColor="text1"/>
          <w:spacing w:val="3"/>
        </w:rPr>
        <w:t>i</w:t>
      </w:r>
      <w:r w:rsidRPr="00C6550D">
        <w:rPr>
          <w:color w:val="000000" w:themeColor="text1"/>
        </w:rPr>
        <w:t>v</w:t>
      </w:r>
      <w:r w:rsidRPr="00C6550D">
        <w:rPr>
          <w:color w:val="000000" w:themeColor="text1"/>
          <w:spacing w:val="1"/>
        </w:rPr>
        <w:t>e</w:t>
      </w:r>
      <w:r w:rsidRPr="00C6550D">
        <w:rPr>
          <w:color w:val="000000" w:themeColor="text1"/>
        </w:rPr>
        <w:t>n</w:t>
      </w:r>
      <w:r w:rsidRPr="00C6550D">
        <w:rPr>
          <w:color w:val="000000" w:themeColor="text1"/>
          <w:spacing w:val="-7"/>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1"/>
        </w:rPr>
        <w:t>Sec</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9"/>
        </w:rPr>
        <w:t xml:space="preserve"> </w:t>
      </w:r>
      <w:r w:rsidRPr="00C6550D">
        <w:rPr>
          <w:color w:val="000000" w:themeColor="text1"/>
          <w:spacing w:val="1"/>
        </w:rPr>
        <w:t>XII)</w:t>
      </w:r>
      <w:r w:rsidRPr="00C6550D">
        <w:rPr>
          <w:color w:val="000000" w:themeColor="text1"/>
        </w:rPr>
        <w:t>;</w:t>
      </w:r>
    </w:p>
    <w:p w:rsidR="00274601" w:rsidRPr="00C6550D" w:rsidRDefault="00274601">
      <w:pPr>
        <w:spacing w:line="220" w:lineRule="exact"/>
        <w:ind w:left="1721" w:right="85" w:hanging="521"/>
        <w:jc w:val="both"/>
        <w:rPr>
          <w:color w:val="000000" w:themeColor="text1"/>
        </w:rPr>
      </w:pPr>
    </w:p>
    <w:p w:rsidR="00FE7AB7" w:rsidRPr="00C6550D" w:rsidRDefault="002B432B">
      <w:pPr>
        <w:ind w:left="120"/>
        <w:rPr>
          <w:color w:val="000000" w:themeColor="text1"/>
        </w:rPr>
      </w:pPr>
      <w:r w:rsidRPr="00C6550D">
        <w:rPr>
          <w:b/>
          <w:color w:val="000000" w:themeColor="text1"/>
          <w:spacing w:val="1"/>
        </w:rPr>
        <w:t>12</w:t>
      </w:r>
      <w:r w:rsidRPr="00C6550D">
        <w:rPr>
          <w:b/>
          <w:color w:val="000000" w:themeColor="text1"/>
        </w:rPr>
        <w:t xml:space="preserve">.     </w:t>
      </w:r>
      <w:r w:rsidRPr="00C6550D">
        <w:rPr>
          <w:b/>
          <w:color w:val="000000" w:themeColor="text1"/>
          <w:spacing w:val="47"/>
        </w:rPr>
        <w:t xml:space="preserve"> </w:t>
      </w:r>
      <w:r w:rsidRPr="00C6550D">
        <w:rPr>
          <w:b/>
          <w:color w:val="000000" w:themeColor="text1"/>
        </w:rPr>
        <w:t>D</w:t>
      </w:r>
      <w:r w:rsidRPr="00C6550D">
        <w:rPr>
          <w:b/>
          <w:color w:val="000000" w:themeColor="text1"/>
          <w:spacing w:val="1"/>
        </w:rPr>
        <w:t>oc</w:t>
      </w:r>
      <w:r w:rsidRPr="00C6550D">
        <w:rPr>
          <w:b/>
          <w:color w:val="000000" w:themeColor="text1"/>
          <w:spacing w:val="2"/>
        </w:rPr>
        <w:t>u</w:t>
      </w:r>
      <w:r w:rsidRPr="00C6550D">
        <w:rPr>
          <w:b/>
          <w:color w:val="000000" w:themeColor="text1"/>
          <w:spacing w:val="-2"/>
        </w:rPr>
        <w:t>m</w:t>
      </w:r>
      <w:r w:rsidRPr="00C6550D">
        <w:rPr>
          <w:b/>
          <w:color w:val="000000" w:themeColor="text1"/>
          <w:spacing w:val="1"/>
        </w:rPr>
        <w:t>e</w:t>
      </w:r>
      <w:r w:rsidRPr="00C6550D">
        <w:rPr>
          <w:b/>
          <w:color w:val="000000" w:themeColor="text1"/>
        </w:rPr>
        <w:t>n</w:t>
      </w:r>
      <w:r w:rsidRPr="00C6550D">
        <w:rPr>
          <w:b/>
          <w:color w:val="000000" w:themeColor="text1"/>
          <w:spacing w:val="1"/>
        </w:rPr>
        <w:t>t</w:t>
      </w:r>
      <w:r w:rsidRPr="00C6550D">
        <w:rPr>
          <w:b/>
          <w:color w:val="000000" w:themeColor="text1"/>
        </w:rPr>
        <w:t>s</w:t>
      </w:r>
      <w:r w:rsidRPr="00C6550D">
        <w:rPr>
          <w:b/>
          <w:color w:val="000000" w:themeColor="text1"/>
          <w:spacing w:val="-8"/>
        </w:rPr>
        <w:t xml:space="preserve"> </w:t>
      </w:r>
      <w:r w:rsidRPr="00C6550D">
        <w:rPr>
          <w:b/>
          <w:color w:val="000000" w:themeColor="text1"/>
          <w:spacing w:val="-1"/>
        </w:rPr>
        <w:t>Es</w:t>
      </w:r>
      <w:r w:rsidRPr="00C6550D">
        <w:rPr>
          <w:b/>
          <w:color w:val="000000" w:themeColor="text1"/>
          <w:spacing w:val="1"/>
        </w:rPr>
        <w:t>ta</w:t>
      </w:r>
      <w:r w:rsidRPr="00C6550D">
        <w:rPr>
          <w:b/>
          <w:color w:val="000000" w:themeColor="text1"/>
        </w:rPr>
        <w:t>bl</w:t>
      </w:r>
      <w:r w:rsidRPr="00C6550D">
        <w:rPr>
          <w:b/>
          <w:color w:val="000000" w:themeColor="text1"/>
          <w:spacing w:val="2"/>
        </w:rPr>
        <w:t>i</w:t>
      </w:r>
      <w:r w:rsidRPr="00C6550D">
        <w:rPr>
          <w:b/>
          <w:color w:val="000000" w:themeColor="text1"/>
          <w:spacing w:val="-1"/>
        </w:rPr>
        <w:t>s</w:t>
      </w:r>
      <w:r w:rsidRPr="00C6550D">
        <w:rPr>
          <w:b/>
          <w:color w:val="000000" w:themeColor="text1"/>
        </w:rPr>
        <w:t>hing</w:t>
      </w:r>
      <w:r w:rsidRPr="00C6550D">
        <w:rPr>
          <w:b/>
          <w:color w:val="000000" w:themeColor="text1"/>
          <w:spacing w:val="-7"/>
        </w:rPr>
        <w:t xml:space="preserve"> </w:t>
      </w:r>
      <w:r w:rsidRPr="00C6550D">
        <w:rPr>
          <w:b/>
          <w:color w:val="000000" w:themeColor="text1"/>
          <w:spacing w:val="-1"/>
        </w:rPr>
        <w:t>G</w:t>
      </w:r>
      <w:r w:rsidRPr="00C6550D">
        <w:rPr>
          <w:b/>
          <w:color w:val="000000" w:themeColor="text1"/>
          <w:spacing w:val="1"/>
        </w:rPr>
        <w:t>oo</w:t>
      </w:r>
      <w:r w:rsidRPr="00C6550D">
        <w:rPr>
          <w:b/>
          <w:color w:val="000000" w:themeColor="text1"/>
        </w:rPr>
        <w:t>d</w:t>
      </w:r>
      <w:r w:rsidRPr="00C6550D">
        <w:rPr>
          <w:b/>
          <w:color w:val="000000" w:themeColor="text1"/>
          <w:spacing w:val="-1"/>
        </w:rPr>
        <w:t>s</w:t>
      </w:r>
      <w:r w:rsidRPr="00C6550D">
        <w:rPr>
          <w:b/>
          <w:color w:val="000000" w:themeColor="text1"/>
        </w:rPr>
        <w:t>'</w:t>
      </w:r>
      <w:r w:rsidRPr="00C6550D">
        <w:rPr>
          <w:b/>
          <w:color w:val="000000" w:themeColor="text1"/>
          <w:spacing w:val="-6"/>
        </w:rPr>
        <w:t xml:space="preserve"> </w:t>
      </w:r>
      <w:r w:rsidRPr="00C6550D">
        <w:rPr>
          <w:b/>
          <w:color w:val="000000" w:themeColor="text1"/>
          <w:spacing w:val="-1"/>
        </w:rPr>
        <w:t>E</w:t>
      </w:r>
      <w:r w:rsidRPr="00C6550D">
        <w:rPr>
          <w:b/>
          <w:color w:val="000000" w:themeColor="text1"/>
        </w:rPr>
        <w:t>li</w:t>
      </w:r>
      <w:r w:rsidRPr="00C6550D">
        <w:rPr>
          <w:b/>
          <w:color w:val="000000" w:themeColor="text1"/>
          <w:spacing w:val="1"/>
        </w:rPr>
        <w:t>g</w:t>
      </w:r>
      <w:r w:rsidRPr="00C6550D">
        <w:rPr>
          <w:b/>
          <w:color w:val="000000" w:themeColor="text1"/>
          <w:spacing w:val="2"/>
        </w:rPr>
        <w:t>i</w:t>
      </w:r>
      <w:r w:rsidRPr="00C6550D">
        <w:rPr>
          <w:b/>
          <w:color w:val="000000" w:themeColor="text1"/>
        </w:rPr>
        <w:t>bili</w:t>
      </w:r>
      <w:r w:rsidRPr="00C6550D">
        <w:rPr>
          <w:b/>
          <w:color w:val="000000" w:themeColor="text1"/>
          <w:spacing w:val="1"/>
        </w:rPr>
        <w:t>t</w:t>
      </w:r>
      <w:r w:rsidRPr="00C6550D">
        <w:rPr>
          <w:b/>
          <w:color w:val="000000" w:themeColor="text1"/>
        </w:rPr>
        <w:t>y</w:t>
      </w:r>
      <w:r w:rsidRPr="00C6550D">
        <w:rPr>
          <w:b/>
          <w:color w:val="000000" w:themeColor="text1"/>
          <w:spacing w:val="-6"/>
        </w:rPr>
        <w:t xml:space="preserve"> </w:t>
      </w:r>
      <w:r w:rsidRPr="00C6550D">
        <w:rPr>
          <w:b/>
          <w:color w:val="000000" w:themeColor="text1"/>
          <w:spacing w:val="1"/>
        </w:rPr>
        <w:t>a</w:t>
      </w:r>
      <w:r w:rsidRPr="00C6550D">
        <w:rPr>
          <w:b/>
          <w:color w:val="000000" w:themeColor="text1"/>
        </w:rPr>
        <w:t>nd</w:t>
      </w:r>
      <w:r w:rsidRPr="00C6550D">
        <w:rPr>
          <w:b/>
          <w:color w:val="000000" w:themeColor="text1"/>
          <w:spacing w:val="-3"/>
        </w:rPr>
        <w:t xml:space="preserve"> </w:t>
      </w:r>
      <w:r w:rsidRPr="00C6550D">
        <w:rPr>
          <w:b/>
          <w:color w:val="000000" w:themeColor="text1"/>
        </w:rPr>
        <w:t>C</w:t>
      </w:r>
      <w:r w:rsidRPr="00C6550D">
        <w:rPr>
          <w:b/>
          <w:color w:val="000000" w:themeColor="text1"/>
          <w:spacing w:val="1"/>
        </w:rPr>
        <w:t>o</w:t>
      </w:r>
      <w:r w:rsidRPr="00C6550D">
        <w:rPr>
          <w:b/>
          <w:color w:val="000000" w:themeColor="text1"/>
        </w:rPr>
        <w:t>n</w:t>
      </w:r>
      <w:r w:rsidRPr="00C6550D">
        <w:rPr>
          <w:b/>
          <w:color w:val="000000" w:themeColor="text1"/>
          <w:spacing w:val="1"/>
        </w:rPr>
        <w:t>fo</w:t>
      </w:r>
      <w:r w:rsidRPr="00C6550D">
        <w:rPr>
          <w:b/>
          <w:color w:val="000000" w:themeColor="text1"/>
          <w:spacing w:val="3"/>
        </w:rPr>
        <w:t>r</w:t>
      </w:r>
      <w:r w:rsidRPr="00C6550D">
        <w:rPr>
          <w:b/>
          <w:color w:val="000000" w:themeColor="text1"/>
          <w:spacing w:val="-2"/>
        </w:rPr>
        <w:t>m</w:t>
      </w:r>
      <w:r w:rsidRPr="00C6550D">
        <w:rPr>
          <w:b/>
          <w:color w:val="000000" w:themeColor="text1"/>
        </w:rPr>
        <w:t>i</w:t>
      </w:r>
      <w:r w:rsidRPr="00C6550D">
        <w:rPr>
          <w:b/>
          <w:color w:val="000000" w:themeColor="text1"/>
          <w:spacing w:val="1"/>
        </w:rPr>
        <w:t>t</w:t>
      </w:r>
      <w:r w:rsidRPr="00C6550D">
        <w:rPr>
          <w:b/>
          <w:color w:val="000000" w:themeColor="text1"/>
        </w:rPr>
        <w:t>y</w:t>
      </w:r>
      <w:r w:rsidRPr="00C6550D">
        <w:rPr>
          <w:b/>
          <w:color w:val="000000" w:themeColor="text1"/>
          <w:spacing w:val="-8"/>
        </w:rPr>
        <w:t xml:space="preserve"> </w:t>
      </w:r>
      <w:r w:rsidRPr="00C6550D">
        <w:rPr>
          <w:b/>
          <w:color w:val="000000" w:themeColor="text1"/>
          <w:spacing w:val="1"/>
        </w:rPr>
        <w:t>t</w:t>
      </w:r>
      <w:r w:rsidRPr="00C6550D">
        <w:rPr>
          <w:b/>
          <w:color w:val="000000" w:themeColor="text1"/>
        </w:rPr>
        <w:t xml:space="preserve">o </w:t>
      </w:r>
      <w:r w:rsidRPr="00C6550D">
        <w:rPr>
          <w:b/>
          <w:color w:val="000000" w:themeColor="text1"/>
          <w:spacing w:val="-1"/>
        </w:rPr>
        <w:t>T</w:t>
      </w:r>
      <w:r w:rsidRPr="00C6550D">
        <w:rPr>
          <w:b/>
          <w:color w:val="000000" w:themeColor="text1"/>
          <w:spacing w:val="1"/>
        </w:rPr>
        <w:t>e</w:t>
      </w:r>
      <w:r w:rsidRPr="00C6550D">
        <w:rPr>
          <w:b/>
          <w:color w:val="000000" w:themeColor="text1"/>
        </w:rPr>
        <w:t>nd</w:t>
      </w:r>
      <w:r w:rsidRPr="00C6550D">
        <w:rPr>
          <w:b/>
          <w:color w:val="000000" w:themeColor="text1"/>
          <w:spacing w:val="1"/>
        </w:rPr>
        <w:t>e</w:t>
      </w:r>
      <w:r w:rsidRPr="00C6550D">
        <w:rPr>
          <w:b/>
          <w:color w:val="000000" w:themeColor="text1"/>
        </w:rPr>
        <w:t>r</w:t>
      </w:r>
      <w:r w:rsidRPr="00C6550D">
        <w:rPr>
          <w:b/>
          <w:color w:val="000000" w:themeColor="text1"/>
          <w:spacing w:val="-5"/>
        </w:rPr>
        <w:t xml:space="preserve"> </w:t>
      </w:r>
      <w:r w:rsidRPr="00C6550D">
        <w:rPr>
          <w:b/>
          <w:color w:val="000000" w:themeColor="text1"/>
        </w:rPr>
        <w:t>D</w:t>
      </w:r>
      <w:r w:rsidRPr="00C6550D">
        <w:rPr>
          <w:b/>
          <w:color w:val="000000" w:themeColor="text1"/>
          <w:spacing w:val="1"/>
        </w:rPr>
        <w:t>oc</w:t>
      </w:r>
      <w:r w:rsidRPr="00C6550D">
        <w:rPr>
          <w:b/>
          <w:color w:val="000000" w:themeColor="text1"/>
          <w:spacing w:val="2"/>
        </w:rPr>
        <w:t>u</w:t>
      </w:r>
      <w:r w:rsidRPr="00C6550D">
        <w:rPr>
          <w:b/>
          <w:color w:val="000000" w:themeColor="text1"/>
          <w:spacing w:val="-5"/>
        </w:rPr>
        <w:t>m</w:t>
      </w:r>
      <w:r w:rsidRPr="00C6550D">
        <w:rPr>
          <w:b/>
          <w:color w:val="000000" w:themeColor="text1"/>
          <w:spacing w:val="3"/>
        </w:rPr>
        <w:t>e</w:t>
      </w:r>
      <w:r w:rsidRPr="00C6550D">
        <w:rPr>
          <w:b/>
          <w:color w:val="000000" w:themeColor="text1"/>
        </w:rPr>
        <w:t>n</w:t>
      </w:r>
      <w:r w:rsidRPr="00C6550D">
        <w:rPr>
          <w:b/>
          <w:color w:val="000000" w:themeColor="text1"/>
          <w:spacing w:val="1"/>
        </w:rPr>
        <w:t>t</w:t>
      </w:r>
      <w:r w:rsidRPr="00C6550D">
        <w:rPr>
          <w:b/>
          <w:color w:val="000000" w:themeColor="text1"/>
        </w:rPr>
        <w:t>s</w:t>
      </w:r>
    </w:p>
    <w:p w:rsidR="00FE7AB7" w:rsidRPr="00C6550D" w:rsidRDefault="002B432B">
      <w:pPr>
        <w:spacing w:line="220" w:lineRule="exact"/>
        <w:ind w:left="120"/>
        <w:rPr>
          <w:color w:val="000000" w:themeColor="text1"/>
        </w:rPr>
      </w:pPr>
      <w:r w:rsidRPr="00C6550D">
        <w:rPr>
          <w:color w:val="000000" w:themeColor="text1"/>
          <w:spacing w:val="2"/>
        </w:rPr>
        <w:t>12</w:t>
      </w:r>
      <w:r w:rsidRPr="00C6550D">
        <w:rPr>
          <w:color w:val="000000" w:themeColor="text1"/>
          <w:spacing w:val="1"/>
        </w:rPr>
        <w:t>.</w:t>
      </w:r>
      <w:r w:rsidRPr="00C6550D">
        <w:rPr>
          <w:color w:val="000000" w:themeColor="text1"/>
        </w:rPr>
        <w:t xml:space="preserve">1   </w:t>
      </w:r>
      <w:r w:rsidRPr="00C6550D">
        <w:rPr>
          <w:color w:val="000000" w:themeColor="text1"/>
          <w:spacing w:val="23"/>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rPr>
        <w:t>su</w:t>
      </w:r>
      <w:r w:rsidRPr="00C6550D">
        <w:rPr>
          <w:color w:val="000000" w:themeColor="text1"/>
          <w:spacing w:val="3"/>
        </w:rPr>
        <w:t>a</w:t>
      </w:r>
      <w:r w:rsidRPr="00C6550D">
        <w:rPr>
          <w:color w:val="000000" w:themeColor="text1"/>
        </w:rPr>
        <w:t>nt</w:t>
      </w:r>
      <w:r w:rsidRPr="00C6550D">
        <w:rPr>
          <w:color w:val="000000" w:themeColor="text1"/>
          <w:spacing w:val="31"/>
        </w:rPr>
        <w:t xml:space="preserve"> </w:t>
      </w:r>
      <w:r w:rsidRPr="00C6550D">
        <w:rPr>
          <w:color w:val="000000" w:themeColor="text1"/>
        </w:rPr>
        <w:t>to</w:t>
      </w:r>
      <w:r w:rsidRPr="00C6550D">
        <w:rPr>
          <w:color w:val="000000" w:themeColor="text1"/>
          <w:spacing w:val="43"/>
        </w:rPr>
        <w:t xml:space="preserve"> </w:t>
      </w:r>
      <w:r w:rsidRPr="00C6550D">
        <w:rPr>
          <w:color w:val="000000" w:themeColor="text1"/>
          <w:spacing w:val="1"/>
        </w:rPr>
        <w:t>I</w:t>
      </w:r>
      <w:r w:rsidRPr="00C6550D">
        <w:rPr>
          <w:color w:val="000000" w:themeColor="text1"/>
          <w:spacing w:val="4"/>
        </w:rPr>
        <w:t>T</w:t>
      </w:r>
      <w:r w:rsidRPr="00C6550D">
        <w:rPr>
          <w:color w:val="000000" w:themeColor="text1"/>
        </w:rPr>
        <w:t>B</w:t>
      </w:r>
      <w:r w:rsidRPr="00C6550D">
        <w:rPr>
          <w:color w:val="000000" w:themeColor="text1"/>
          <w:spacing w:val="40"/>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36"/>
        </w:rPr>
        <w:t xml:space="preserve"> </w:t>
      </w:r>
      <w:r w:rsidRPr="00C6550D">
        <w:rPr>
          <w:color w:val="000000" w:themeColor="text1"/>
          <w:spacing w:val="2"/>
        </w:rPr>
        <w:t>7</w:t>
      </w:r>
      <w:r w:rsidRPr="00C6550D">
        <w:rPr>
          <w:color w:val="000000" w:themeColor="text1"/>
        </w:rPr>
        <w:t>,</w:t>
      </w:r>
      <w:r w:rsidRPr="00C6550D">
        <w:rPr>
          <w:color w:val="000000" w:themeColor="text1"/>
          <w:spacing w:val="42"/>
        </w:rPr>
        <w:t xml:space="preserve"> </w:t>
      </w:r>
      <w:r w:rsidRPr="00C6550D">
        <w:rPr>
          <w:color w:val="000000" w:themeColor="text1"/>
        </w:rPr>
        <w:t>the</w:t>
      </w:r>
      <w:r w:rsidRPr="00C6550D">
        <w:rPr>
          <w:color w:val="000000" w:themeColor="text1"/>
          <w:spacing w:val="4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33"/>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40"/>
        </w:rPr>
        <w:t xml:space="preserve"> </w:t>
      </w:r>
      <w:r w:rsidRPr="00C6550D">
        <w:rPr>
          <w:color w:val="000000" w:themeColor="text1"/>
          <w:spacing w:val="-1"/>
        </w:rPr>
        <w:t>f</w:t>
      </w:r>
      <w:r w:rsidRPr="00C6550D">
        <w:rPr>
          <w:color w:val="000000" w:themeColor="text1"/>
        </w:rPr>
        <w:t>u</w:t>
      </w:r>
      <w:r w:rsidRPr="00C6550D">
        <w:rPr>
          <w:color w:val="000000" w:themeColor="text1"/>
          <w:spacing w:val="4"/>
        </w:rPr>
        <w:t>r</w:t>
      </w:r>
      <w:r w:rsidRPr="00C6550D">
        <w:rPr>
          <w:color w:val="000000" w:themeColor="text1"/>
        </w:rPr>
        <w:t>ni</w:t>
      </w:r>
      <w:r w:rsidRPr="00C6550D">
        <w:rPr>
          <w:color w:val="000000" w:themeColor="text1"/>
          <w:spacing w:val="2"/>
        </w:rPr>
        <w:t>s</w:t>
      </w:r>
      <w:r w:rsidRPr="00C6550D">
        <w:rPr>
          <w:color w:val="000000" w:themeColor="text1"/>
        </w:rPr>
        <w:t>h,</w:t>
      </w:r>
      <w:r w:rsidRPr="00C6550D">
        <w:rPr>
          <w:color w:val="000000" w:themeColor="text1"/>
          <w:spacing w:val="33"/>
        </w:rPr>
        <w:t xml:space="preserve"> </w:t>
      </w:r>
      <w:r w:rsidRPr="00C6550D">
        <w:rPr>
          <w:color w:val="000000" w:themeColor="text1"/>
          <w:spacing w:val="1"/>
        </w:rPr>
        <w:t>a</w:t>
      </w:r>
      <w:r w:rsidRPr="00C6550D">
        <w:rPr>
          <w:color w:val="000000" w:themeColor="text1"/>
        </w:rPr>
        <w:t>s</w:t>
      </w:r>
      <w:r w:rsidRPr="00C6550D">
        <w:rPr>
          <w:color w:val="000000" w:themeColor="text1"/>
          <w:spacing w:val="44"/>
        </w:rPr>
        <w:t xml:space="preserve"> </w:t>
      </w:r>
      <w:r w:rsidRPr="00C6550D">
        <w:rPr>
          <w:color w:val="000000" w:themeColor="text1"/>
          <w:spacing w:val="2"/>
        </w:rPr>
        <w:t>p</w:t>
      </w:r>
      <w:r w:rsidRPr="00C6550D">
        <w:rPr>
          <w:color w:val="000000" w:themeColor="text1"/>
          <w:spacing w:val="1"/>
        </w:rPr>
        <w:t>ar</w:t>
      </w:r>
      <w:r w:rsidRPr="00C6550D">
        <w:rPr>
          <w:color w:val="000000" w:themeColor="text1"/>
        </w:rPr>
        <w:t>t</w:t>
      </w:r>
      <w:r w:rsidRPr="00C6550D">
        <w:rPr>
          <w:color w:val="000000" w:themeColor="text1"/>
          <w:spacing w:val="39"/>
        </w:rPr>
        <w:t xml:space="preserve"> </w:t>
      </w:r>
      <w:r w:rsidRPr="00C6550D">
        <w:rPr>
          <w:color w:val="000000" w:themeColor="text1"/>
          <w:spacing w:val="2"/>
        </w:rPr>
        <w:t>o</w:t>
      </w:r>
      <w:r w:rsidRPr="00C6550D">
        <w:rPr>
          <w:color w:val="000000" w:themeColor="text1"/>
        </w:rPr>
        <w:t>f</w:t>
      </w:r>
      <w:r w:rsidRPr="00C6550D">
        <w:rPr>
          <w:color w:val="000000" w:themeColor="text1"/>
          <w:spacing w:val="40"/>
        </w:rPr>
        <w:t xml:space="preserve"> </w:t>
      </w:r>
      <w:r w:rsidRPr="00C6550D">
        <w:rPr>
          <w:color w:val="000000" w:themeColor="text1"/>
        </w:rPr>
        <w:t>its</w:t>
      </w:r>
      <w:r w:rsidRPr="00C6550D">
        <w:rPr>
          <w:color w:val="000000" w:themeColor="text1"/>
          <w:spacing w:val="41"/>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r w:rsidRPr="00C6550D">
        <w:rPr>
          <w:color w:val="000000" w:themeColor="text1"/>
          <w:spacing w:val="36"/>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1"/>
        </w:rPr>
        <w:t>e</w:t>
      </w:r>
      <w:r w:rsidRPr="00C6550D">
        <w:rPr>
          <w:color w:val="000000" w:themeColor="text1"/>
          <w:spacing w:val="2"/>
        </w:rPr>
        <w:t>n</w:t>
      </w:r>
      <w:r w:rsidRPr="00C6550D">
        <w:rPr>
          <w:color w:val="000000" w:themeColor="text1"/>
        </w:rPr>
        <w:t>ts</w:t>
      </w:r>
      <w:r w:rsidRPr="00C6550D">
        <w:rPr>
          <w:color w:val="000000" w:themeColor="text1"/>
          <w:spacing w:val="29"/>
        </w:rPr>
        <w:t xml:space="preserve"> </w:t>
      </w:r>
      <w:r w:rsidRPr="00C6550D">
        <w:rPr>
          <w:color w:val="000000" w:themeColor="text1"/>
          <w:spacing w:val="1"/>
        </w:rPr>
        <w:t>e</w:t>
      </w:r>
      <w:r w:rsidRPr="00C6550D">
        <w:rPr>
          <w:color w:val="000000" w:themeColor="text1"/>
        </w:rPr>
        <w:t>st</w:t>
      </w:r>
      <w:r w:rsidRPr="00C6550D">
        <w:rPr>
          <w:color w:val="000000" w:themeColor="text1"/>
          <w:spacing w:val="1"/>
        </w:rPr>
        <w:t>a</w:t>
      </w:r>
      <w:r w:rsidRPr="00C6550D">
        <w:rPr>
          <w:color w:val="000000" w:themeColor="text1"/>
          <w:spacing w:val="2"/>
        </w:rPr>
        <w:t>b</w:t>
      </w:r>
      <w:r w:rsidRPr="00C6550D">
        <w:rPr>
          <w:color w:val="000000" w:themeColor="text1"/>
        </w:rPr>
        <w:t>l</w:t>
      </w:r>
      <w:r w:rsidRPr="00C6550D">
        <w:rPr>
          <w:color w:val="000000" w:themeColor="text1"/>
          <w:spacing w:val="3"/>
        </w:rPr>
        <w:t>i</w:t>
      </w:r>
      <w:r w:rsidRPr="00C6550D">
        <w:rPr>
          <w:color w:val="000000" w:themeColor="text1"/>
        </w:rPr>
        <w:t>sh</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28"/>
        </w:rPr>
        <w:t xml:space="preserve"> </w:t>
      </w:r>
      <w:r w:rsidRPr="00C6550D">
        <w:rPr>
          <w:color w:val="000000" w:themeColor="text1"/>
          <w:spacing w:val="3"/>
        </w:rPr>
        <w:t>t</w:t>
      </w:r>
      <w:r w:rsidRPr="00C6550D">
        <w:rPr>
          <w:color w:val="000000" w:themeColor="text1"/>
        </w:rPr>
        <w:t>he</w:t>
      </w:r>
    </w:p>
    <w:p w:rsidR="00FE7AB7" w:rsidRPr="00C6550D" w:rsidRDefault="002B432B">
      <w:pPr>
        <w:spacing w:before="19" w:line="260" w:lineRule="auto"/>
        <w:ind w:left="720" w:right="88"/>
        <w:rPr>
          <w:color w:val="000000" w:themeColor="text1"/>
        </w:rPr>
      </w:pPr>
      <w:r w:rsidRPr="00C6550D">
        <w:rPr>
          <w:color w:val="000000" w:themeColor="text1"/>
          <w:spacing w:val="1"/>
        </w:rPr>
        <w:t>e</w:t>
      </w:r>
      <w:r w:rsidRPr="00C6550D">
        <w:rPr>
          <w:color w:val="000000" w:themeColor="text1"/>
        </w:rPr>
        <w:t>ligi</w:t>
      </w:r>
      <w:r w:rsidRPr="00C6550D">
        <w:rPr>
          <w:color w:val="000000" w:themeColor="text1"/>
          <w:spacing w:val="2"/>
        </w:rPr>
        <w:t>b</w:t>
      </w:r>
      <w:r w:rsidRPr="00C6550D">
        <w:rPr>
          <w:color w:val="000000" w:themeColor="text1"/>
        </w:rPr>
        <w:t>ili</w:t>
      </w:r>
      <w:r w:rsidRPr="00C6550D">
        <w:rPr>
          <w:color w:val="000000" w:themeColor="text1"/>
          <w:spacing w:val="3"/>
        </w:rPr>
        <w:t>t</w:t>
      </w:r>
      <w:r w:rsidRPr="00C6550D">
        <w:rPr>
          <w:color w:val="000000" w:themeColor="text1"/>
        </w:rPr>
        <w:t>y</w:t>
      </w:r>
      <w:r w:rsidRPr="00C6550D">
        <w:rPr>
          <w:color w:val="000000" w:themeColor="text1"/>
          <w:spacing w:val="1"/>
        </w:rPr>
        <w:t xml:space="preserve"> </w:t>
      </w:r>
      <w:r w:rsidRPr="00C6550D">
        <w:rPr>
          <w:color w:val="000000" w:themeColor="text1"/>
          <w:spacing w:val="3"/>
        </w:rPr>
        <w:t>a</w:t>
      </w:r>
      <w:r w:rsidRPr="00C6550D">
        <w:rPr>
          <w:color w:val="000000" w:themeColor="text1"/>
        </w:rPr>
        <w:t>nd</w:t>
      </w:r>
      <w:r w:rsidRPr="00C6550D">
        <w:rPr>
          <w:color w:val="000000" w:themeColor="text1"/>
          <w:spacing w:val="9"/>
        </w:rPr>
        <w:t xml:space="preserve"> </w:t>
      </w:r>
      <w:r w:rsidRPr="00C6550D">
        <w:rPr>
          <w:color w:val="000000" w:themeColor="text1"/>
          <w:spacing w:val="1"/>
        </w:rPr>
        <w:t>c</w:t>
      </w:r>
      <w:r w:rsidRPr="00C6550D">
        <w:rPr>
          <w:color w:val="000000" w:themeColor="text1"/>
          <w:spacing w:val="2"/>
        </w:rPr>
        <w:t>on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2"/>
        </w:rPr>
        <w:t xml:space="preserve"> </w:t>
      </w:r>
      <w:r w:rsidRPr="00C6550D">
        <w:rPr>
          <w:color w:val="000000" w:themeColor="text1"/>
        </w:rPr>
        <w:t>to</w:t>
      </w:r>
      <w:r w:rsidRPr="00C6550D">
        <w:rPr>
          <w:color w:val="000000" w:themeColor="text1"/>
          <w:spacing w:val="11"/>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 xml:space="preserve">nts </w:t>
      </w:r>
      <w:r w:rsidRPr="00C6550D">
        <w:rPr>
          <w:color w:val="000000" w:themeColor="text1"/>
          <w:spacing w:val="2"/>
        </w:rPr>
        <w:t>o</w:t>
      </w:r>
      <w:r w:rsidRPr="00C6550D">
        <w:rPr>
          <w:color w:val="000000" w:themeColor="text1"/>
        </w:rPr>
        <w:t>f</w:t>
      </w:r>
      <w:r w:rsidRPr="00C6550D">
        <w:rPr>
          <w:color w:val="000000" w:themeColor="text1"/>
          <w:spacing w:val="8"/>
        </w:rPr>
        <w:t xml:space="preserve"> </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11"/>
        </w:rPr>
        <w:t xml:space="preserve"> </w:t>
      </w:r>
      <w:r w:rsidRPr="00C6550D">
        <w:rPr>
          <w:color w:val="000000" w:themeColor="text1"/>
        </w:rPr>
        <w:t>g</w:t>
      </w:r>
      <w:r w:rsidRPr="00C6550D">
        <w:rPr>
          <w:color w:val="000000" w:themeColor="text1"/>
          <w:spacing w:val="4"/>
        </w:rPr>
        <w:t>o</w:t>
      </w:r>
      <w:r w:rsidRPr="00C6550D">
        <w:rPr>
          <w:color w:val="000000" w:themeColor="text1"/>
          <w:spacing w:val="2"/>
        </w:rPr>
        <w:t>od</w:t>
      </w:r>
      <w:r w:rsidRPr="00C6550D">
        <w:rPr>
          <w:color w:val="000000" w:themeColor="text1"/>
        </w:rPr>
        <w:t>s</w:t>
      </w:r>
      <w:r w:rsidRPr="00C6550D">
        <w:rPr>
          <w:color w:val="000000" w:themeColor="text1"/>
          <w:spacing w:val="2"/>
        </w:rPr>
        <w:t xml:space="preserve"> </w:t>
      </w:r>
      <w:r w:rsidRPr="00C6550D">
        <w:rPr>
          <w:color w:val="000000" w:themeColor="text1"/>
          <w:spacing w:val="1"/>
        </w:rPr>
        <w:t>a</w:t>
      </w:r>
      <w:r w:rsidRPr="00C6550D">
        <w:rPr>
          <w:color w:val="000000" w:themeColor="text1"/>
        </w:rPr>
        <w:t>nd</w:t>
      </w:r>
      <w:r w:rsidRPr="00C6550D">
        <w:rPr>
          <w:color w:val="000000" w:themeColor="text1"/>
          <w:spacing w:val="9"/>
        </w:rPr>
        <w:t xml:space="preserve"> </w:t>
      </w:r>
      <w:r w:rsidRPr="00C6550D">
        <w:rPr>
          <w:color w:val="000000" w:themeColor="text1"/>
        </w:rPr>
        <w:t>s</w:t>
      </w:r>
      <w:r w:rsidRPr="00C6550D">
        <w:rPr>
          <w:color w:val="000000" w:themeColor="text1"/>
          <w:spacing w:val="1"/>
        </w:rPr>
        <w:t>er</w:t>
      </w:r>
      <w:r w:rsidRPr="00C6550D">
        <w:rPr>
          <w:color w:val="000000" w:themeColor="text1"/>
          <w:spacing w:val="2"/>
        </w:rPr>
        <w:t>v</w:t>
      </w:r>
      <w:r w:rsidRPr="00C6550D">
        <w:rPr>
          <w:color w:val="000000" w:themeColor="text1"/>
        </w:rPr>
        <w:t>i</w:t>
      </w:r>
      <w:r w:rsidRPr="00C6550D">
        <w:rPr>
          <w:color w:val="000000" w:themeColor="text1"/>
          <w:spacing w:val="1"/>
        </w:rPr>
        <w:t>ce</w:t>
      </w:r>
      <w:r w:rsidRPr="00C6550D">
        <w:rPr>
          <w:color w:val="000000" w:themeColor="text1"/>
        </w:rPr>
        <w:t>s</w:t>
      </w:r>
      <w:r w:rsidRPr="00C6550D">
        <w:rPr>
          <w:color w:val="000000" w:themeColor="text1"/>
          <w:spacing w:val="5"/>
        </w:rPr>
        <w:t xml:space="preserve"> </w:t>
      </w:r>
      <w:r w:rsidRPr="00C6550D">
        <w:rPr>
          <w:color w:val="000000" w:themeColor="text1"/>
          <w:spacing w:val="-1"/>
        </w:rPr>
        <w:t>w</w:t>
      </w:r>
      <w:r w:rsidRPr="00C6550D">
        <w:rPr>
          <w:color w:val="000000" w:themeColor="text1"/>
          <w:spacing w:val="2"/>
        </w:rPr>
        <w:t>h</w:t>
      </w:r>
      <w:r w:rsidRPr="00C6550D">
        <w:rPr>
          <w:color w:val="000000" w:themeColor="text1"/>
        </w:rPr>
        <w:t>i</w:t>
      </w:r>
      <w:r w:rsidRPr="00C6550D">
        <w:rPr>
          <w:color w:val="000000" w:themeColor="text1"/>
          <w:spacing w:val="3"/>
        </w:rPr>
        <w:t>c</w:t>
      </w:r>
      <w:r w:rsidRPr="00C6550D">
        <w:rPr>
          <w:color w:val="000000" w:themeColor="text1"/>
        </w:rPr>
        <w:t>h</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p</w:t>
      </w:r>
      <w:r w:rsidRPr="00C6550D">
        <w:rPr>
          <w:color w:val="000000" w:themeColor="text1"/>
          <w:spacing w:val="2"/>
        </w:rPr>
        <w:t>o</w:t>
      </w:r>
      <w:r w:rsidRPr="00C6550D">
        <w:rPr>
          <w:color w:val="000000" w:themeColor="text1"/>
        </w:rPr>
        <w:t>s</w:t>
      </w:r>
      <w:r w:rsidRPr="00C6550D">
        <w:rPr>
          <w:color w:val="000000" w:themeColor="text1"/>
          <w:spacing w:val="1"/>
        </w:rPr>
        <w:t>e</w:t>
      </w:r>
      <w:r w:rsidRPr="00C6550D">
        <w:rPr>
          <w:color w:val="000000" w:themeColor="text1"/>
        </w:rPr>
        <w:t>s</w:t>
      </w:r>
      <w:r w:rsidRPr="00C6550D">
        <w:rPr>
          <w:color w:val="000000" w:themeColor="text1"/>
          <w:spacing w:val="-1"/>
        </w:rPr>
        <w:t xml:space="preserve"> </w:t>
      </w:r>
      <w:r w:rsidRPr="00C6550D">
        <w:rPr>
          <w:color w:val="000000" w:themeColor="text1"/>
        </w:rPr>
        <w:t>to su</w:t>
      </w:r>
      <w:r w:rsidRPr="00C6550D">
        <w:rPr>
          <w:color w:val="000000" w:themeColor="text1"/>
          <w:spacing w:val="2"/>
        </w:rPr>
        <w:t>pp</w:t>
      </w:r>
      <w:r w:rsidRPr="00C6550D">
        <w:rPr>
          <w:color w:val="000000" w:themeColor="text1"/>
          <w:spacing w:val="3"/>
        </w:rPr>
        <w:t>l</w:t>
      </w:r>
      <w:r w:rsidRPr="00C6550D">
        <w:rPr>
          <w:color w:val="000000" w:themeColor="text1"/>
        </w:rPr>
        <w:t>y</w:t>
      </w:r>
      <w:r w:rsidRPr="00C6550D">
        <w:rPr>
          <w:color w:val="000000" w:themeColor="text1"/>
          <w:spacing w:val="-10"/>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FE7AB7">
      <w:pPr>
        <w:spacing w:line="180" w:lineRule="exact"/>
        <w:rPr>
          <w:color w:val="000000" w:themeColor="text1"/>
          <w:sz w:val="19"/>
          <w:szCs w:val="19"/>
        </w:rPr>
      </w:pPr>
    </w:p>
    <w:p w:rsidR="00FE7AB7" w:rsidRPr="00C6550D" w:rsidRDefault="002B432B">
      <w:pPr>
        <w:spacing w:line="277" w:lineRule="auto"/>
        <w:ind w:left="720" w:right="87" w:hanging="600"/>
        <w:jc w:val="both"/>
        <w:rPr>
          <w:color w:val="000000" w:themeColor="text1"/>
        </w:rPr>
      </w:pPr>
      <w:r w:rsidRPr="00C6550D">
        <w:rPr>
          <w:color w:val="000000" w:themeColor="text1"/>
          <w:spacing w:val="2"/>
        </w:rPr>
        <w:t>12</w:t>
      </w:r>
      <w:r w:rsidRPr="00C6550D">
        <w:rPr>
          <w:color w:val="000000" w:themeColor="text1"/>
          <w:spacing w:val="1"/>
        </w:rPr>
        <w:t>.</w:t>
      </w:r>
      <w:r w:rsidRPr="00C6550D">
        <w:rPr>
          <w:color w:val="000000" w:themeColor="text1"/>
        </w:rPr>
        <w:t xml:space="preserve">2   </w:t>
      </w:r>
      <w:r w:rsidRPr="00C6550D">
        <w:rPr>
          <w:color w:val="000000" w:themeColor="text1"/>
          <w:spacing w:val="23"/>
        </w:rPr>
        <w:t xml:space="preserve"> </w:t>
      </w:r>
      <w:r w:rsidRPr="00C6550D">
        <w:rPr>
          <w:color w:val="000000" w:themeColor="text1"/>
          <w:spacing w:val="4"/>
        </w:rPr>
        <w:t>T</w:t>
      </w:r>
      <w:r w:rsidRPr="00C6550D">
        <w:rPr>
          <w:color w:val="000000" w:themeColor="text1"/>
        </w:rPr>
        <w:t>he</w:t>
      </w:r>
      <w:r w:rsidRPr="00C6550D">
        <w:rPr>
          <w:color w:val="000000" w:themeColor="text1"/>
          <w:spacing w:val="13"/>
        </w:rPr>
        <w:t xml:space="preserve"> </w:t>
      </w:r>
      <w:r w:rsidRPr="00C6550D">
        <w:rPr>
          <w:color w:val="000000" w:themeColor="text1"/>
          <w:spacing w:val="2"/>
        </w:rPr>
        <w:t>do</w:t>
      </w:r>
      <w:r w:rsidRPr="00C6550D">
        <w:rPr>
          <w:color w:val="000000" w:themeColor="text1"/>
          <w:spacing w:val="1"/>
        </w:rPr>
        <w:t>c</w:t>
      </w:r>
      <w:r w:rsidRPr="00C6550D">
        <w:rPr>
          <w:color w:val="000000" w:themeColor="text1"/>
        </w:rPr>
        <w:t>u</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
        </w:rPr>
        <w:t>a</w:t>
      </w:r>
      <w:r w:rsidRPr="00C6550D">
        <w:rPr>
          <w:color w:val="000000" w:themeColor="text1"/>
          <w:spacing w:val="4"/>
        </w:rPr>
        <w:t>r</w:t>
      </w:r>
      <w:r w:rsidRPr="00C6550D">
        <w:rPr>
          <w:color w:val="000000" w:themeColor="text1"/>
        </w:rPr>
        <w:t>y</w:t>
      </w:r>
      <w:r w:rsidRPr="00C6550D">
        <w:rPr>
          <w:color w:val="000000" w:themeColor="text1"/>
          <w:spacing w:val="-4"/>
        </w:rPr>
        <w:t xml:space="preserve"> </w:t>
      </w:r>
      <w:r w:rsidRPr="00C6550D">
        <w:rPr>
          <w:color w:val="000000" w:themeColor="text1"/>
          <w:spacing w:val="3"/>
        </w:rPr>
        <w:t>e</w:t>
      </w:r>
      <w:r w:rsidRPr="00C6550D">
        <w:rPr>
          <w:color w:val="000000" w:themeColor="text1"/>
        </w:rPr>
        <w:t>vi</w:t>
      </w:r>
      <w:r w:rsidRPr="00C6550D">
        <w:rPr>
          <w:color w:val="000000" w:themeColor="text1"/>
          <w:spacing w:val="2"/>
        </w:rPr>
        <w:t>d</w:t>
      </w:r>
      <w:r w:rsidRPr="00C6550D">
        <w:rPr>
          <w:color w:val="000000" w:themeColor="text1"/>
          <w:spacing w:val="3"/>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16"/>
        </w:rPr>
        <w:t xml:space="preserve">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it</w:t>
      </w:r>
      <w:r w:rsidRPr="00C6550D">
        <w:rPr>
          <w:color w:val="000000" w:themeColor="text1"/>
        </w:rPr>
        <w:t>y</w:t>
      </w:r>
      <w:r w:rsidRPr="00C6550D">
        <w:rPr>
          <w:color w:val="000000" w:themeColor="text1"/>
          <w:spacing w:val="-2"/>
        </w:rPr>
        <w:t xml:space="preserve"> </w:t>
      </w:r>
      <w:r w:rsidRPr="00C6550D">
        <w:rPr>
          <w:color w:val="000000" w:themeColor="text1"/>
          <w:spacing w:val="4"/>
        </w:rPr>
        <w:t>o</w:t>
      </w:r>
      <w:r w:rsidRPr="00C6550D">
        <w:rPr>
          <w:color w:val="000000" w:themeColor="text1"/>
        </w:rPr>
        <w:t>f</w:t>
      </w:r>
      <w:r w:rsidRPr="00C6550D">
        <w:rPr>
          <w:color w:val="000000" w:themeColor="text1"/>
          <w:spacing w:val="13"/>
        </w:rPr>
        <w:t xml:space="preserve"> </w:t>
      </w:r>
      <w:r w:rsidRPr="00C6550D">
        <w:rPr>
          <w:color w:val="000000" w:themeColor="text1"/>
        </w:rPr>
        <w:t>the</w:t>
      </w:r>
      <w:r w:rsidRPr="00C6550D">
        <w:rPr>
          <w:color w:val="000000" w:themeColor="text1"/>
          <w:spacing w:val="18"/>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7"/>
        </w:rPr>
        <w:t xml:space="preserve"> </w:t>
      </w:r>
      <w:r w:rsidRPr="00C6550D">
        <w:rPr>
          <w:color w:val="000000" w:themeColor="text1"/>
          <w:spacing w:val="1"/>
        </w:rPr>
        <w:t>a</w:t>
      </w:r>
      <w:r w:rsidRPr="00C6550D">
        <w:rPr>
          <w:color w:val="000000" w:themeColor="text1"/>
        </w:rPr>
        <w:t>nd</w:t>
      </w:r>
      <w:r w:rsidRPr="00C6550D">
        <w:rPr>
          <w:color w:val="000000" w:themeColor="text1"/>
          <w:spacing w:val="14"/>
        </w:rPr>
        <w:t xml:space="preserve"> </w:t>
      </w:r>
      <w:r w:rsidRPr="00C6550D">
        <w:rPr>
          <w:color w:val="000000" w:themeColor="text1"/>
        </w:rPr>
        <w:t>s</w:t>
      </w:r>
      <w:r w:rsidRPr="00C6550D">
        <w:rPr>
          <w:color w:val="000000" w:themeColor="text1"/>
          <w:spacing w:val="1"/>
        </w:rPr>
        <w:t>er</w:t>
      </w:r>
      <w:r w:rsidRPr="00C6550D">
        <w:rPr>
          <w:color w:val="000000" w:themeColor="text1"/>
        </w:rPr>
        <w:t>vi</w:t>
      </w:r>
      <w:r w:rsidRPr="00C6550D">
        <w:rPr>
          <w:color w:val="000000" w:themeColor="text1"/>
          <w:spacing w:val="1"/>
        </w:rPr>
        <w:t>ce</w:t>
      </w:r>
      <w:r w:rsidRPr="00C6550D">
        <w:rPr>
          <w:color w:val="000000" w:themeColor="text1"/>
        </w:rPr>
        <w:t>s</w:t>
      </w:r>
      <w:r w:rsidRPr="00C6550D">
        <w:rPr>
          <w:color w:val="000000" w:themeColor="text1"/>
          <w:spacing w:val="7"/>
        </w:rPr>
        <w:t xml:space="preserve"> </w:t>
      </w:r>
      <w:r w:rsidRPr="00C6550D">
        <w:rPr>
          <w:color w:val="000000" w:themeColor="text1"/>
        </w:rPr>
        <w:t>to</w:t>
      </w:r>
      <w:r w:rsidRPr="00C6550D">
        <w:rPr>
          <w:color w:val="000000" w:themeColor="text1"/>
          <w:spacing w:val="16"/>
        </w:rPr>
        <w:t xml:space="preserve"> </w:t>
      </w:r>
      <w:r w:rsidRPr="00C6550D">
        <w:rPr>
          <w:color w:val="000000" w:themeColor="text1"/>
          <w:spacing w:val="3"/>
        </w:rPr>
        <w:t>t</w:t>
      </w:r>
      <w:r w:rsidRPr="00C6550D">
        <w:rPr>
          <w:color w:val="000000" w:themeColor="text1"/>
        </w:rPr>
        <w:t>he</w:t>
      </w:r>
      <w:r w:rsidRPr="00C6550D">
        <w:rPr>
          <w:color w:val="000000" w:themeColor="text1"/>
          <w:spacing w:val="15"/>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um</w:t>
      </w:r>
      <w:r w:rsidRPr="00C6550D">
        <w:rPr>
          <w:color w:val="000000" w:themeColor="text1"/>
          <w:spacing w:val="1"/>
        </w:rPr>
        <w:t>e</w:t>
      </w:r>
      <w:r w:rsidRPr="00C6550D">
        <w:rPr>
          <w:color w:val="000000" w:themeColor="text1"/>
        </w:rPr>
        <w:t>nts</w:t>
      </w:r>
      <w:r w:rsidRPr="00C6550D">
        <w:rPr>
          <w:color w:val="000000" w:themeColor="text1"/>
          <w:spacing w:val="5"/>
        </w:rPr>
        <w:t xml:space="preserve"> </w:t>
      </w:r>
      <w:r w:rsidRPr="00C6550D">
        <w:rPr>
          <w:color w:val="000000" w:themeColor="text1"/>
        </w:rPr>
        <w:t>m</w:t>
      </w:r>
      <w:r w:rsidRPr="00C6550D">
        <w:rPr>
          <w:color w:val="000000" w:themeColor="text1"/>
          <w:spacing w:val="3"/>
        </w:rPr>
        <w:t>a</w:t>
      </w:r>
      <w:r w:rsidRPr="00C6550D">
        <w:rPr>
          <w:color w:val="000000" w:themeColor="text1"/>
        </w:rPr>
        <w:t>y</w:t>
      </w:r>
      <w:r w:rsidRPr="00C6550D">
        <w:rPr>
          <w:color w:val="000000" w:themeColor="text1"/>
          <w:spacing w:val="11"/>
        </w:rPr>
        <w:t xml:space="preserve"> </w:t>
      </w:r>
      <w:r w:rsidRPr="00C6550D">
        <w:rPr>
          <w:color w:val="000000" w:themeColor="text1"/>
          <w:spacing w:val="2"/>
        </w:rPr>
        <w:t>b</w:t>
      </w:r>
      <w:r w:rsidRPr="00C6550D">
        <w:rPr>
          <w:color w:val="000000" w:themeColor="text1"/>
        </w:rPr>
        <w:t>e</w:t>
      </w:r>
      <w:r w:rsidRPr="00C6550D">
        <w:rPr>
          <w:color w:val="000000" w:themeColor="text1"/>
          <w:spacing w:val="15"/>
        </w:rPr>
        <w:t xml:space="preserve"> </w:t>
      </w:r>
      <w:r w:rsidRPr="00C6550D">
        <w:rPr>
          <w:color w:val="000000" w:themeColor="text1"/>
        </w:rPr>
        <w:t>in</w:t>
      </w:r>
      <w:r w:rsidRPr="00C6550D">
        <w:rPr>
          <w:color w:val="000000" w:themeColor="text1"/>
          <w:spacing w:val="14"/>
        </w:rPr>
        <w:t xml:space="preserve"> </w:t>
      </w:r>
      <w:r w:rsidRPr="00C6550D">
        <w:rPr>
          <w:color w:val="000000" w:themeColor="text1"/>
          <w:spacing w:val="3"/>
        </w:rPr>
        <w:t>t</w:t>
      </w:r>
      <w:r w:rsidRPr="00C6550D">
        <w:rPr>
          <w:color w:val="000000" w:themeColor="text1"/>
        </w:rPr>
        <w:t xml:space="preserve">he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l</w:t>
      </w:r>
      <w:r w:rsidRPr="00C6550D">
        <w:rPr>
          <w:color w:val="000000" w:themeColor="text1"/>
          <w:spacing w:val="3"/>
        </w:rPr>
        <w:t>i</w:t>
      </w:r>
      <w:r w:rsidRPr="00C6550D">
        <w:rPr>
          <w:color w:val="000000" w:themeColor="text1"/>
        </w:rPr>
        <w:t>t</w:t>
      </w:r>
      <w:r w:rsidRPr="00C6550D">
        <w:rPr>
          <w:color w:val="000000" w:themeColor="text1"/>
          <w:spacing w:val="1"/>
        </w:rPr>
        <w:t>era</w:t>
      </w:r>
      <w:r w:rsidRPr="00C6550D">
        <w:rPr>
          <w:color w:val="000000" w:themeColor="text1"/>
        </w:rPr>
        <w:t>tu</w:t>
      </w:r>
      <w:r w:rsidRPr="00C6550D">
        <w:rPr>
          <w:color w:val="000000" w:themeColor="text1"/>
          <w:spacing w:val="1"/>
        </w:rPr>
        <w:t>re</w:t>
      </w:r>
      <w:r w:rsidRPr="00C6550D">
        <w:rPr>
          <w:color w:val="000000" w:themeColor="text1"/>
        </w:rPr>
        <w:t>,</w:t>
      </w:r>
      <w:r w:rsidRPr="00C6550D">
        <w:rPr>
          <w:color w:val="000000" w:themeColor="text1"/>
          <w:spacing w:val="-10"/>
        </w:rPr>
        <w:t xml:space="preserve"> </w:t>
      </w:r>
      <w:r w:rsidRPr="00C6550D">
        <w:rPr>
          <w:color w:val="000000" w:themeColor="text1"/>
          <w:spacing w:val="2"/>
        </w:rPr>
        <w:t>d</w:t>
      </w:r>
      <w:r w:rsidRPr="00C6550D">
        <w:rPr>
          <w:color w:val="000000" w:themeColor="text1"/>
          <w:spacing w:val="1"/>
        </w:rPr>
        <w:t>r</w:t>
      </w:r>
      <w:r w:rsidRPr="00C6550D">
        <w:rPr>
          <w:color w:val="000000" w:themeColor="text1"/>
          <w:spacing w:val="3"/>
        </w:rPr>
        <w:t>a</w:t>
      </w:r>
      <w:r w:rsidRPr="00C6550D">
        <w:rPr>
          <w:color w:val="000000" w:themeColor="text1"/>
          <w:spacing w:val="-3"/>
        </w:rPr>
        <w:t>w</w:t>
      </w:r>
      <w:r w:rsidRPr="00C6550D">
        <w:rPr>
          <w:color w:val="000000" w:themeColor="text1"/>
          <w:spacing w:val="3"/>
        </w:rPr>
        <w:t>i</w:t>
      </w:r>
      <w:r w:rsidRPr="00C6550D">
        <w:rPr>
          <w:color w:val="000000" w:themeColor="text1"/>
          <w:spacing w:val="2"/>
        </w:rPr>
        <w:t>n</w:t>
      </w:r>
      <w:r w:rsidRPr="00C6550D">
        <w:rPr>
          <w:color w:val="000000" w:themeColor="text1"/>
        </w:rPr>
        <w:t>gs</w:t>
      </w:r>
      <w:r w:rsidRPr="00C6550D">
        <w:rPr>
          <w:color w:val="000000" w:themeColor="text1"/>
          <w:spacing w:val="-13"/>
        </w:rPr>
        <w:t xml:space="preserve"> </w:t>
      </w:r>
      <w:r w:rsidRPr="00C6550D">
        <w:rPr>
          <w:color w:val="000000" w:themeColor="text1"/>
          <w:spacing w:val="3"/>
        </w:rPr>
        <w:t>a</w:t>
      </w:r>
      <w:r w:rsidRPr="00C6550D">
        <w:rPr>
          <w:color w:val="000000" w:themeColor="text1"/>
          <w:spacing w:val="2"/>
        </w:rPr>
        <w:t>n</w:t>
      </w:r>
      <w:r w:rsidRPr="00C6550D">
        <w:rPr>
          <w:color w:val="000000" w:themeColor="text1"/>
        </w:rPr>
        <w:t>d</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a</w:t>
      </w:r>
      <w:r w:rsidRPr="00C6550D">
        <w:rPr>
          <w:color w:val="000000" w:themeColor="text1"/>
        </w:rPr>
        <w:t>t</w:t>
      </w:r>
      <w:r w:rsidRPr="00C6550D">
        <w:rPr>
          <w:color w:val="000000" w:themeColor="text1"/>
          <w:spacing w:val="1"/>
        </w:rPr>
        <w:t>a</w:t>
      </w:r>
      <w:r w:rsidRPr="00C6550D">
        <w:rPr>
          <w:color w:val="000000" w:themeColor="text1"/>
        </w:rPr>
        <w:t>,</w:t>
      </w:r>
      <w:r w:rsidRPr="00C6550D">
        <w:rPr>
          <w:color w:val="000000" w:themeColor="text1"/>
          <w:spacing w:val="-4"/>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1"/>
        </w:rPr>
        <w:t>c</w:t>
      </w:r>
      <w:r w:rsidRPr="00C6550D">
        <w:rPr>
          <w:color w:val="000000" w:themeColor="text1"/>
          <w:spacing w:val="2"/>
        </w:rPr>
        <w:t>o</w:t>
      </w:r>
      <w:r w:rsidRPr="00C6550D">
        <w:rPr>
          <w:color w:val="000000" w:themeColor="text1"/>
        </w:rPr>
        <w:t>ns</w:t>
      </w:r>
      <w:r w:rsidRPr="00C6550D">
        <w:rPr>
          <w:color w:val="000000" w:themeColor="text1"/>
          <w:spacing w:val="3"/>
        </w:rPr>
        <w:t>i</w:t>
      </w:r>
      <w:r w:rsidRPr="00C6550D">
        <w:rPr>
          <w:color w:val="000000" w:themeColor="text1"/>
        </w:rPr>
        <w:t>st</w:t>
      </w:r>
      <w:r w:rsidRPr="00C6550D">
        <w:rPr>
          <w:color w:val="000000" w:themeColor="text1"/>
          <w:spacing w:val="-8"/>
        </w:rPr>
        <w:t xml:space="preserve"> </w:t>
      </w:r>
      <w:r w:rsidRPr="00C6550D">
        <w:rPr>
          <w:color w:val="000000" w:themeColor="text1"/>
          <w:spacing w:val="2"/>
        </w:rPr>
        <w:t>o</w:t>
      </w:r>
      <w:r w:rsidRPr="00C6550D">
        <w:rPr>
          <w:color w:val="000000" w:themeColor="text1"/>
          <w:spacing w:val="-1"/>
        </w:rPr>
        <w:t>f</w:t>
      </w:r>
      <w:r w:rsidRPr="00C6550D">
        <w:rPr>
          <w:color w:val="000000" w:themeColor="text1"/>
        </w:rPr>
        <w:t>:</w:t>
      </w:r>
    </w:p>
    <w:p w:rsidR="00FE7AB7" w:rsidRPr="00C6550D" w:rsidRDefault="00FE7AB7">
      <w:pPr>
        <w:spacing w:before="9" w:line="160" w:lineRule="exact"/>
        <w:rPr>
          <w:color w:val="000000" w:themeColor="text1"/>
          <w:sz w:val="16"/>
          <w:szCs w:val="16"/>
        </w:rPr>
      </w:pPr>
    </w:p>
    <w:p w:rsidR="00FE7AB7" w:rsidRPr="00C6550D" w:rsidRDefault="002B432B">
      <w:pPr>
        <w:ind w:left="720"/>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4"/>
        </w:rPr>
        <w:t xml:space="preserve"> </w:t>
      </w:r>
      <w:r w:rsidRPr="00C6550D">
        <w:rPr>
          <w:color w:val="000000" w:themeColor="text1"/>
        </w:rPr>
        <w:t xml:space="preserve">a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a</w:t>
      </w:r>
      <w:r w:rsidRPr="00C6550D">
        <w:rPr>
          <w:color w:val="000000" w:themeColor="text1"/>
        </w:rPr>
        <w:t>il</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spacing w:val="2"/>
        </w:rPr>
        <w:t>d</w:t>
      </w:r>
      <w:r w:rsidRPr="00C6550D">
        <w:rPr>
          <w:color w:val="000000" w:themeColor="text1"/>
          <w:spacing w:val="1"/>
        </w:rPr>
        <w:t>e</w:t>
      </w:r>
      <w:r w:rsidRPr="00C6550D">
        <w:rPr>
          <w:color w:val="000000" w:themeColor="text1"/>
        </w:rPr>
        <w:t>s</w:t>
      </w:r>
      <w:r w:rsidRPr="00C6550D">
        <w:rPr>
          <w:color w:val="000000" w:themeColor="text1"/>
          <w:spacing w:val="1"/>
        </w:rPr>
        <w:t>cr</w:t>
      </w:r>
      <w:r w:rsidRPr="00C6550D">
        <w:rPr>
          <w:color w:val="000000" w:themeColor="text1"/>
        </w:rPr>
        <w:t>i</w:t>
      </w:r>
      <w:r w:rsidRPr="00C6550D">
        <w:rPr>
          <w:color w:val="000000" w:themeColor="text1"/>
          <w:spacing w:val="2"/>
        </w:rPr>
        <w:t>p</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e</w:t>
      </w:r>
      <w:r w:rsidRPr="00C6550D">
        <w:rPr>
          <w:color w:val="000000" w:themeColor="text1"/>
          <w:spacing w:val="2"/>
        </w:rPr>
        <w:t>s</w:t>
      </w:r>
      <w:r w:rsidRPr="00C6550D">
        <w:rPr>
          <w:color w:val="000000" w:themeColor="text1"/>
        </w:rPr>
        <w:t>s</w:t>
      </w:r>
      <w:r w:rsidRPr="00C6550D">
        <w:rPr>
          <w:color w:val="000000" w:themeColor="text1"/>
          <w:spacing w:val="1"/>
        </w:rPr>
        <w:t>e</w:t>
      </w:r>
      <w:r w:rsidRPr="00C6550D">
        <w:rPr>
          <w:color w:val="000000" w:themeColor="text1"/>
        </w:rPr>
        <w:t>nti</w:t>
      </w:r>
      <w:r w:rsidRPr="00C6550D">
        <w:rPr>
          <w:color w:val="000000" w:themeColor="text1"/>
          <w:spacing w:val="3"/>
        </w:rPr>
        <w:t>a</w:t>
      </w:r>
      <w:r w:rsidRPr="00C6550D">
        <w:rPr>
          <w:color w:val="000000" w:themeColor="text1"/>
        </w:rPr>
        <w:t>l</w:t>
      </w:r>
      <w:r w:rsidRPr="00C6550D">
        <w:rPr>
          <w:color w:val="000000" w:themeColor="text1"/>
          <w:spacing w:val="-8"/>
        </w:rPr>
        <w:t xml:space="preserve"> </w:t>
      </w:r>
      <w:r w:rsidRPr="00C6550D">
        <w:rPr>
          <w:color w:val="000000" w:themeColor="text1"/>
        </w:rPr>
        <w:t>t</w:t>
      </w:r>
      <w:r w:rsidRPr="00C6550D">
        <w:rPr>
          <w:color w:val="000000" w:themeColor="text1"/>
          <w:spacing w:val="1"/>
        </w:rPr>
        <w:t>ec</w:t>
      </w:r>
      <w:r w:rsidRPr="00C6550D">
        <w:rPr>
          <w:color w:val="000000" w:themeColor="text1"/>
          <w:spacing w:val="2"/>
        </w:rPr>
        <w:t>h</w:t>
      </w:r>
      <w:r w:rsidRPr="00C6550D">
        <w:rPr>
          <w:color w:val="000000" w:themeColor="text1"/>
        </w:rPr>
        <w:t>ni</w:t>
      </w:r>
      <w:r w:rsidRPr="00C6550D">
        <w:rPr>
          <w:color w:val="000000" w:themeColor="text1"/>
          <w:spacing w:val="1"/>
        </w:rPr>
        <w:t>ca</w:t>
      </w:r>
      <w:r w:rsidRPr="00C6550D">
        <w:rPr>
          <w:color w:val="000000" w:themeColor="text1"/>
        </w:rPr>
        <w:t>l</w:t>
      </w:r>
      <w:r w:rsidRPr="00C6550D">
        <w:rPr>
          <w:color w:val="000000" w:themeColor="text1"/>
          <w:spacing w:val="-8"/>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6"/>
        </w:rPr>
        <w:t xml:space="preserve"> </w:t>
      </w:r>
      <w:r w:rsidRPr="00C6550D">
        <w:rPr>
          <w:color w:val="000000" w:themeColor="text1"/>
          <w:spacing w:val="1"/>
        </w:rPr>
        <w:t>c</w:t>
      </w:r>
      <w:r w:rsidRPr="00C6550D">
        <w:rPr>
          <w:color w:val="000000" w:themeColor="text1"/>
        </w:rPr>
        <w:t>h</w:t>
      </w:r>
      <w:r w:rsidRPr="00C6550D">
        <w:rPr>
          <w:color w:val="000000" w:themeColor="text1"/>
          <w:spacing w:val="1"/>
        </w:rPr>
        <w:t>arac</w:t>
      </w:r>
      <w:r w:rsidRPr="00C6550D">
        <w:rPr>
          <w:color w:val="000000" w:themeColor="text1"/>
        </w:rPr>
        <w:t>t</w:t>
      </w:r>
      <w:r w:rsidRPr="00C6550D">
        <w:rPr>
          <w:color w:val="000000" w:themeColor="text1"/>
          <w:spacing w:val="1"/>
        </w:rPr>
        <w:t>er</w:t>
      </w:r>
      <w:r w:rsidRPr="00C6550D">
        <w:rPr>
          <w:color w:val="000000" w:themeColor="text1"/>
        </w:rPr>
        <w:t>i</w:t>
      </w:r>
      <w:r w:rsidRPr="00C6550D">
        <w:rPr>
          <w:color w:val="000000" w:themeColor="text1"/>
          <w:spacing w:val="2"/>
        </w:rPr>
        <w:t>s</w:t>
      </w:r>
      <w:r w:rsidRPr="00C6550D">
        <w:rPr>
          <w:color w:val="000000" w:themeColor="text1"/>
        </w:rPr>
        <w:t>ti</w:t>
      </w:r>
      <w:r w:rsidRPr="00C6550D">
        <w:rPr>
          <w:color w:val="000000" w:themeColor="text1"/>
          <w:spacing w:val="1"/>
        </w:rPr>
        <w:t>c</w:t>
      </w:r>
      <w:r w:rsidRPr="00C6550D">
        <w:rPr>
          <w:color w:val="000000" w:themeColor="text1"/>
        </w:rPr>
        <w:t>s</w:t>
      </w:r>
      <w:r w:rsidRPr="00C6550D">
        <w:rPr>
          <w:color w:val="000000" w:themeColor="text1"/>
          <w:spacing w:val="-15"/>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g</w:t>
      </w:r>
      <w:r w:rsidRPr="00C6550D">
        <w:rPr>
          <w:color w:val="000000" w:themeColor="text1"/>
          <w:spacing w:val="2"/>
        </w:rPr>
        <w:t>oo</w:t>
      </w:r>
      <w:r w:rsidRPr="00C6550D">
        <w:rPr>
          <w:color w:val="000000" w:themeColor="text1"/>
          <w:spacing w:val="4"/>
        </w:rPr>
        <w:t>d</w:t>
      </w:r>
      <w:r w:rsidRPr="00C6550D">
        <w:rPr>
          <w:color w:val="000000" w:themeColor="text1"/>
        </w:rPr>
        <w:t>s</w:t>
      </w:r>
      <w:r w:rsidRPr="00C6550D">
        <w:rPr>
          <w:color w:val="000000" w:themeColor="text1"/>
          <w:spacing w:val="-10"/>
        </w:rPr>
        <w:t xml:space="preserve"> </w:t>
      </w:r>
      <w:r w:rsidRPr="00C6550D">
        <w:rPr>
          <w:color w:val="000000" w:themeColor="text1"/>
        </w:rPr>
        <w:t>;</w:t>
      </w:r>
    </w:p>
    <w:p w:rsidR="00FE7AB7" w:rsidRPr="00C6550D" w:rsidRDefault="00FE7AB7">
      <w:pPr>
        <w:spacing w:before="3" w:line="120" w:lineRule="exact"/>
        <w:rPr>
          <w:color w:val="000000" w:themeColor="text1"/>
          <w:sz w:val="12"/>
          <w:szCs w:val="12"/>
        </w:rPr>
      </w:pPr>
    </w:p>
    <w:p w:rsidR="00FE7AB7" w:rsidRPr="00C6550D" w:rsidRDefault="002B432B">
      <w:pPr>
        <w:spacing w:line="260" w:lineRule="auto"/>
        <w:ind w:left="1200" w:right="84" w:hanging="480"/>
        <w:jc w:val="both"/>
        <w:rPr>
          <w:color w:val="000000" w:themeColor="text1"/>
        </w:rPr>
        <w:sectPr w:rsidR="00FE7AB7" w:rsidRPr="00C6550D">
          <w:pgSz w:w="12240" w:h="15840"/>
          <w:pgMar w:top="560" w:right="1320" w:bottom="280" w:left="1320" w:header="0" w:footer="433" w:gutter="0"/>
          <w:cols w:space="720"/>
        </w:sectPr>
      </w:pP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41"/>
        </w:rPr>
        <w:t xml:space="preserve"> </w:t>
      </w:r>
      <w:r w:rsidRPr="00C6550D">
        <w:rPr>
          <w:color w:val="000000" w:themeColor="text1"/>
        </w:rPr>
        <w:t>a</w:t>
      </w:r>
      <w:r w:rsidRPr="00C6550D">
        <w:rPr>
          <w:color w:val="000000" w:themeColor="text1"/>
          <w:spacing w:val="3"/>
        </w:rPr>
        <w:t xml:space="preserve"> </w:t>
      </w:r>
      <w:r w:rsidRPr="00C6550D">
        <w:rPr>
          <w:color w:val="000000" w:themeColor="text1"/>
        </w:rPr>
        <w:t>list g</w:t>
      </w:r>
      <w:r w:rsidRPr="00C6550D">
        <w:rPr>
          <w:color w:val="000000" w:themeColor="text1"/>
          <w:spacing w:val="3"/>
        </w:rPr>
        <w:t>i</w:t>
      </w:r>
      <w:r w:rsidRPr="00C6550D">
        <w:rPr>
          <w:color w:val="000000" w:themeColor="text1"/>
        </w:rPr>
        <w:t>v</w:t>
      </w:r>
      <w:r w:rsidRPr="00C6550D">
        <w:rPr>
          <w:color w:val="000000" w:themeColor="text1"/>
          <w:spacing w:val="3"/>
        </w:rPr>
        <w:t>i</w:t>
      </w:r>
      <w:r w:rsidRPr="00C6550D">
        <w:rPr>
          <w:color w:val="000000" w:themeColor="text1"/>
        </w:rPr>
        <w:t>ng</w:t>
      </w:r>
      <w:r w:rsidRPr="00C6550D">
        <w:rPr>
          <w:color w:val="000000" w:themeColor="text1"/>
          <w:spacing w:val="-4"/>
        </w:rPr>
        <w:t xml:space="preserve"> </w:t>
      </w:r>
      <w:r w:rsidRPr="00C6550D">
        <w:rPr>
          <w:color w:val="000000" w:themeColor="text1"/>
          <w:spacing w:val="1"/>
        </w:rPr>
        <w:t>f</w:t>
      </w:r>
      <w:r w:rsidRPr="00C6550D">
        <w:rPr>
          <w:color w:val="000000" w:themeColor="text1"/>
        </w:rPr>
        <w:t>ull</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ar</w:t>
      </w:r>
      <w:r w:rsidRPr="00C6550D">
        <w:rPr>
          <w:color w:val="000000" w:themeColor="text1"/>
        </w:rPr>
        <w:t>ti</w:t>
      </w:r>
      <w:r w:rsidRPr="00C6550D">
        <w:rPr>
          <w:color w:val="000000" w:themeColor="text1"/>
          <w:spacing w:val="1"/>
        </w:rPr>
        <w:t>c</w:t>
      </w:r>
      <w:r w:rsidRPr="00C6550D">
        <w:rPr>
          <w:color w:val="000000" w:themeColor="text1"/>
        </w:rPr>
        <w:t>ul</w:t>
      </w:r>
      <w:r w:rsidRPr="00C6550D">
        <w:rPr>
          <w:color w:val="000000" w:themeColor="text1"/>
          <w:spacing w:val="1"/>
        </w:rPr>
        <w:t>ar</w:t>
      </w:r>
      <w:r w:rsidRPr="00C6550D">
        <w:rPr>
          <w:color w:val="000000" w:themeColor="text1"/>
        </w:rPr>
        <w:t>s,</w:t>
      </w:r>
      <w:r w:rsidRPr="00C6550D">
        <w:rPr>
          <w:color w:val="000000" w:themeColor="text1"/>
          <w:spacing w:val="-10"/>
        </w:rPr>
        <w:t xml:space="preserve"> </w:t>
      </w:r>
      <w:r w:rsidRPr="00C6550D">
        <w:rPr>
          <w:color w:val="000000" w:themeColor="text1"/>
          <w:spacing w:val="3"/>
        </w:rPr>
        <w:t>i</w:t>
      </w:r>
      <w:r w:rsidRPr="00C6550D">
        <w:rPr>
          <w:color w:val="000000" w:themeColor="text1"/>
          <w:spacing w:val="2"/>
        </w:rPr>
        <w:t>n</w:t>
      </w:r>
      <w:r w:rsidRPr="00C6550D">
        <w:rPr>
          <w:color w:val="000000" w:themeColor="text1"/>
          <w:spacing w:val="1"/>
        </w:rPr>
        <w:t>c</w:t>
      </w:r>
      <w:r w:rsidRPr="00C6550D">
        <w:rPr>
          <w:color w:val="000000" w:themeColor="text1"/>
        </w:rPr>
        <w:t>lu</w:t>
      </w:r>
      <w:r w:rsidRPr="00C6550D">
        <w:rPr>
          <w:color w:val="000000" w:themeColor="text1"/>
          <w:spacing w:val="2"/>
        </w:rPr>
        <w:t>d</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1"/>
        </w:rPr>
        <w:t xml:space="preserve"> </w:t>
      </w:r>
      <w:r w:rsidRPr="00C6550D">
        <w:rPr>
          <w:color w:val="000000" w:themeColor="text1"/>
          <w:spacing w:val="1"/>
        </w:rPr>
        <w:t>a</w:t>
      </w:r>
      <w:r w:rsidRPr="00C6550D">
        <w:rPr>
          <w:color w:val="000000" w:themeColor="text1"/>
        </w:rPr>
        <w:t>v</w:t>
      </w:r>
      <w:r w:rsidRPr="00C6550D">
        <w:rPr>
          <w:color w:val="000000" w:themeColor="text1"/>
          <w:spacing w:val="3"/>
        </w:rPr>
        <w:t>a</w:t>
      </w:r>
      <w:r w:rsidRPr="00C6550D">
        <w:rPr>
          <w:color w:val="000000" w:themeColor="text1"/>
        </w:rPr>
        <w:t>il</w:t>
      </w:r>
      <w:r w:rsidRPr="00C6550D">
        <w:rPr>
          <w:color w:val="000000" w:themeColor="text1"/>
          <w:spacing w:val="1"/>
        </w:rPr>
        <w:t>a</w:t>
      </w:r>
      <w:r w:rsidRPr="00C6550D">
        <w:rPr>
          <w:color w:val="000000" w:themeColor="text1"/>
          <w:spacing w:val="2"/>
        </w:rPr>
        <w:t>b</w:t>
      </w:r>
      <w:r w:rsidRPr="00C6550D">
        <w:rPr>
          <w:color w:val="000000" w:themeColor="text1"/>
        </w:rPr>
        <w:t>le</w:t>
      </w:r>
      <w:r w:rsidRPr="00C6550D">
        <w:rPr>
          <w:color w:val="000000" w:themeColor="text1"/>
          <w:spacing w:val="-5"/>
        </w:rPr>
        <w:t xml:space="preserve"> </w:t>
      </w:r>
      <w:r w:rsidRPr="00C6550D">
        <w:rPr>
          <w:color w:val="000000" w:themeColor="text1"/>
        </w:rPr>
        <w:t>s</w:t>
      </w:r>
      <w:r w:rsidRPr="00C6550D">
        <w:rPr>
          <w:color w:val="000000" w:themeColor="text1"/>
          <w:spacing w:val="2"/>
        </w:rPr>
        <w:t>o</w:t>
      </w:r>
      <w:r w:rsidRPr="00C6550D">
        <w:rPr>
          <w:color w:val="000000" w:themeColor="text1"/>
        </w:rPr>
        <w:t>u</w:t>
      </w:r>
      <w:r w:rsidRPr="00C6550D">
        <w:rPr>
          <w:color w:val="000000" w:themeColor="text1"/>
          <w:spacing w:val="1"/>
        </w:rPr>
        <w:t>rce</w:t>
      </w:r>
      <w:r w:rsidRPr="00C6550D">
        <w:rPr>
          <w:color w:val="000000" w:themeColor="text1"/>
        </w:rPr>
        <w:t>s</w:t>
      </w:r>
      <w:r w:rsidRPr="00C6550D">
        <w:rPr>
          <w:color w:val="000000" w:themeColor="text1"/>
          <w:spacing w:val="-7"/>
        </w:rPr>
        <w:t xml:space="preserve"> </w:t>
      </w:r>
      <w:r w:rsidRPr="00C6550D">
        <w:rPr>
          <w:color w:val="000000" w:themeColor="text1"/>
          <w:spacing w:val="3"/>
        </w:rPr>
        <w:t>a</w:t>
      </w:r>
      <w:r w:rsidRPr="00C6550D">
        <w:rPr>
          <w:color w:val="000000" w:themeColor="text1"/>
        </w:rPr>
        <w:t xml:space="preserve">nd </w:t>
      </w:r>
      <w:r w:rsidRPr="00C6550D">
        <w:rPr>
          <w:color w:val="000000" w:themeColor="text1"/>
          <w:spacing w:val="1"/>
        </w:rPr>
        <w:t>c</w:t>
      </w:r>
      <w:r w:rsidRPr="00C6550D">
        <w:rPr>
          <w:color w:val="000000" w:themeColor="text1"/>
        </w:rPr>
        <w:t>u</w:t>
      </w:r>
      <w:r w:rsidRPr="00C6550D">
        <w:rPr>
          <w:color w:val="000000" w:themeColor="text1"/>
          <w:spacing w:val="1"/>
        </w:rPr>
        <w:t>rre</w:t>
      </w:r>
      <w:r w:rsidRPr="00C6550D">
        <w:rPr>
          <w:color w:val="000000" w:themeColor="text1"/>
        </w:rPr>
        <w:t>nt</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s,</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s</w:t>
      </w:r>
      <w:r w:rsidRPr="00C6550D">
        <w:rPr>
          <w:color w:val="000000" w:themeColor="text1"/>
          <w:spacing w:val="2"/>
        </w:rPr>
        <w:t>p</w:t>
      </w:r>
      <w:r w:rsidRPr="00C6550D">
        <w:rPr>
          <w:color w:val="000000" w:themeColor="text1"/>
          <w:spacing w:val="1"/>
        </w:rPr>
        <w:t>ar</w:t>
      </w:r>
      <w:r w:rsidRPr="00C6550D">
        <w:rPr>
          <w:color w:val="000000" w:themeColor="text1"/>
        </w:rPr>
        <w:t>e</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ar</w:t>
      </w:r>
      <w:r w:rsidRPr="00C6550D">
        <w:rPr>
          <w:color w:val="000000" w:themeColor="text1"/>
        </w:rPr>
        <w:t>ts,</w:t>
      </w:r>
      <w:r w:rsidRPr="00C6550D">
        <w:rPr>
          <w:color w:val="000000" w:themeColor="text1"/>
          <w:spacing w:val="-3"/>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4"/>
        </w:rPr>
        <w:t xml:space="preserve"> </w:t>
      </w:r>
      <w:r w:rsidRPr="00C6550D">
        <w:rPr>
          <w:color w:val="000000" w:themeColor="text1"/>
        </w:rPr>
        <w:t>t</w:t>
      </w:r>
      <w:r w:rsidRPr="00C6550D">
        <w:rPr>
          <w:color w:val="000000" w:themeColor="text1"/>
          <w:spacing w:val="2"/>
        </w:rPr>
        <w:t>oo</w:t>
      </w:r>
      <w:r w:rsidRPr="00C6550D">
        <w:rPr>
          <w:color w:val="000000" w:themeColor="text1"/>
        </w:rPr>
        <w:t xml:space="preserve">ls, </w:t>
      </w:r>
      <w:r w:rsidRPr="00C6550D">
        <w:rPr>
          <w:color w:val="000000" w:themeColor="text1"/>
          <w:spacing w:val="1"/>
        </w:rPr>
        <w:t>e</w:t>
      </w:r>
      <w:r w:rsidRPr="00C6550D">
        <w:rPr>
          <w:color w:val="000000" w:themeColor="text1"/>
        </w:rPr>
        <w:t>t</w:t>
      </w:r>
      <w:r w:rsidRPr="00C6550D">
        <w:rPr>
          <w:color w:val="000000" w:themeColor="text1"/>
          <w:spacing w:val="1"/>
        </w:rPr>
        <w:t>c.</w:t>
      </w:r>
      <w:r w:rsidRPr="00C6550D">
        <w:rPr>
          <w:color w:val="000000" w:themeColor="text1"/>
        </w:rPr>
        <w:t>,</w:t>
      </w:r>
      <w:r w:rsidRPr="00C6550D">
        <w:rPr>
          <w:color w:val="000000" w:themeColor="text1"/>
          <w:spacing w:val="11"/>
        </w:rPr>
        <w:t xml:space="preserve"> </w:t>
      </w:r>
      <w:r w:rsidRPr="00C6550D">
        <w:rPr>
          <w:color w:val="000000" w:themeColor="text1"/>
        </w:rPr>
        <w:t>n</w:t>
      </w:r>
      <w:r w:rsidRPr="00C6550D">
        <w:rPr>
          <w:color w:val="000000" w:themeColor="text1"/>
          <w:spacing w:val="1"/>
        </w:rPr>
        <w:t>ece</w:t>
      </w:r>
      <w:r w:rsidRPr="00C6550D">
        <w:rPr>
          <w:color w:val="000000" w:themeColor="text1"/>
        </w:rPr>
        <w:t>ss</w:t>
      </w:r>
      <w:r w:rsidRPr="00C6550D">
        <w:rPr>
          <w:color w:val="000000" w:themeColor="text1"/>
          <w:spacing w:val="1"/>
        </w:rPr>
        <w:t>a</w:t>
      </w:r>
      <w:r w:rsidRPr="00C6550D">
        <w:rPr>
          <w:color w:val="000000" w:themeColor="text1"/>
          <w:spacing w:val="4"/>
        </w:rPr>
        <w:t>r</w:t>
      </w:r>
      <w:r w:rsidRPr="00C6550D">
        <w:rPr>
          <w:color w:val="000000" w:themeColor="text1"/>
        </w:rPr>
        <w:t>y</w:t>
      </w:r>
      <w:r w:rsidRPr="00C6550D">
        <w:rPr>
          <w:color w:val="000000" w:themeColor="text1"/>
          <w:spacing w:val="3"/>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2"/>
        </w:rPr>
        <w:t xml:space="preserve"> </w:t>
      </w:r>
      <w:r w:rsidRPr="00C6550D">
        <w:rPr>
          <w:color w:val="000000" w:themeColor="text1"/>
        </w:rPr>
        <w:t>the</w:t>
      </w:r>
      <w:r w:rsidRPr="00C6550D">
        <w:rPr>
          <w:color w:val="000000" w:themeColor="text1"/>
          <w:spacing w:val="1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op</w:t>
      </w:r>
      <w:r w:rsidRPr="00C6550D">
        <w:rPr>
          <w:color w:val="000000" w:themeColor="text1"/>
          <w:spacing w:val="-1"/>
        </w:rPr>
        <w:t>e</w:t>
      </w:r>
      <w:r w:rsidRPr="00C6550D">
        <w:rPr>
          <w:color w:val="000000" w:themeColor="text1"/>
        </w:rPr>
        <w:t>r</w:t>
      </w:r>
      <w:r w:rsidRPr="00C6550D">
        <w:rPr>
          <w:color w:val="000000" w:themeColor="text1"/>
          <w:spacing w:val="7"/>
        </w:rPr>
        <w:t xml:space="preserve"> </w:t>
      </w:r>
      <w:r w:rsidRPr="00C6550D">
        <w:rPr>
          <w:color w:val="000000" w:themeColor="text1"/>
          <w:spacing w:val="1"/>
        </w:rPr>
        <w:t>a</w:t>
      </w:r>
      <w:r w:rsidRPr="00C6550D">
        <w:rPr>
          <w:color w:val="000000" w:themeColor="text1"/>
        </w:rPr>
        <w:t>nd</w:t>
      </w:r>
      <w:r w:rsidRPr="00C6550D">
        <w:rPr>
          <w:color w:val="000000" w:themeColor="text1"/>
          <w:spacing w:val="12"/>
        </w:rPr>
        <w:t xml:space="preserve"> </w:t>
      </w:r>
      <w:r w:rsidRPr="00C6550D">
        <w:rPr>
          <w:color w:val="000000" w:themeColor="text1"/>
          <w:spacing w:val="1"/>
        </w:rPr>
        <w:t>c</w:t>
      </w:r>
      <w:r w:rsidRPr="00C6550D">
        <w:rPr>
          <w:color w:val="000000" w:themeColor="text1"/>
          <w:spacing w:val="2"/>
        </w:rPr>
        <w:t>o</w:t>
      </w:r>
      <w:r w:rsidRPr="00C6550D">
        <w:rPr>
          <w:color w:val="000000" w:themeColor="text1"/>
        </w:rPr>
        <w:t>ntinu</w:t>
      </w:r>
      <w:r w:rsidRPr="00C6550D">
        <w:rPr>
          <w:color w:val="000000" w:themeColor="text1"/>
          <w:spacing w:val="3"/>
        </w:rPr>
        <w:t>i</w:t>
      </w:r>
      <w:r w:rsidRPr="00C6550D">
        <w:rPr>
          <w:color w:val="000000" w:themeColor="text1"/>
          <w:spacing w:val="2"/>
        </w:rPr>
        <w:t>n</w:t>
      </w:r>
      <w:r w:rsidRPr="00C6550D">
        <w:rPr>
          <w:color w:val="000000" w:themeColor="text1"/>
        </w:rPr>
        <w:t xml:space="preserve">g </w:t>
      </w:r>
      <w:r w:rsidRPr="00C6550D">
        <w:rPr>
          <w:color w:val="000000" w:themeColor="text1"/>
          <w:spacing w:val="1"/>
        </w:rPr>
        <w:t>f</w:t>
      </w:r>
      <w:r w:rsidRPr="00C6550D">
        <w:rPr>
          <w:color w:val="000000" w:themeColor="text1"/>
        </w:rPr>
        <w:t>un</w:t>
      </w:r>
      <w:r w:rsidRPr="00C6550D">
        <w:rPr>
          <w:color w:val="000000" w:themeColor="text1"/>
          <w:spacing w:val="3"/>
        </w:rPr>
        <w:t>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
        </w:rPr>
        <w:t xml:space="preserve"> </w:t>
      </w:r>
      <w:r w:rsidRPr="00C6550D">
        <w:rPr>
          <w:color w:val="000000" w:themeColor="text1"/>
          <w:spacing w:val="2"/>
        </w:rPr>
        <w:t>o</w:t>
      </w:r>
      <w:r w:rsidRPr="00C6550D">
        <w:rPr>
          <w:color w:val="000000" w:themeColor="text1"/>
        </w:rPr>
        <w:t>f</w:t>
      </w:r>
      <w:r w:rsidRPr="00C6550D">
        <w:rPr>
          <w:color w:val="000000" w:themeColor="text1"/>
          <w:spacing w:val="10"/>
        </w:rPr>
        <w:t xml:space="preserve"> </w:t>
      </w:r>
      <w:r w:rsidRPr="00C6550D">
        <w:rPr>
          <w:color w:val="000000" w:themeColor="text1"/>
        </w:rPr>
        <w:t>the</w:t>
      </w:r>
      <w:r w:rsidRPr="00C6550D">
        <w:rPr>
          <w:color w:val="000000" w:themeColor="text1"/>
          <w:spacing w:val="12"/>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5"/>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2"/>
        </w:rPr>
        <w:t xml:space="preserve"> </w:t>
      </w:r>
      <w:r w:rsidRPr="00C6550D">
        <w:rPr>
          <w:color w:val="000000" w:themeColor="text1"/>
        </w:rPr>
        <w:t>a</w:t>
      </w:r>
      <w:r w:rsidRPr="00C6550D">
        <w:rPr>
          <w:color w:val="000000" w:themeColor="text1"/>
          <w:spacing w:val="15"/>
        </w:rPr>
        <w:t xml:space="preserve"> </w:t>
      </w:r>
      <w:r w:rsidRPr="00C6550D">
        <w:rPr>
          <w:color w:val="000000" w:themeColor="text1"/>
          <w:spacing w:val="2"/>
        </w:rPr>
        <w:t>p</w:t>
      </w:r>
      <w:r w:rsidRPr="00C6550D">
        <w:rPr>
          <w:color w:val="000000" w:themeColor="text1"/>
          <w:spacing w:val="-1"/>
        </w:rPr>
        <w:t>e</w:t>
      </w:r>
      <w:r w:rsidRPr="00C6550D">
        <w:rPr>
          <w:color w:val="000000" w:themeColor="text1"/>
          <w:spacing w:val="1"/>
        </w:rPr>
        <w:t>r</w:t>
      </w:r>
      <w:r w:rsidRPr="00C6550D">
        <w:rPr>
          <w:color w:val="000000" w:themeColor="text1"/>
        </w:rPr>
        <w:t>i</w:t>
      </w:r>
      <w:r w:rsidRPr="00C6550D">
        <w:rPr>
          <w:color w:val="000000" w:themeColor="text1"/>
          <w:spacing w:val="2"/>
        </w:rPr>
        <w:t>o</w:t>
      </w:r>
      <w:r w:rsidRPr="00C6550D">
        <w:rPr>
          <w:color w:val="000000" w:themeColor="text1"/>
        </w:rPr>
        <w:t>d</w:t>
      </w:r>
      <w:r w:rsidRPr="00C6550D">
        <w:rPr>
          <w:color w:val="000000" w:themeColor="text1"/>
          <w:spacing w:val="6"/>
        </w:rPr>
        <w:t xml:space="preserve"> </w:t>
      </w:r>
      <w:r w:rsidRPr="00C6550D">
        <w:rPr>
          <w:color w:val="000000" w:themeColor="text1"/>
        </w:rPr>
        <w:t>of</w:t>
      </w:r>
      <w:r w:rsidRPr="00C6550D">
        <w:rPr>
          <w:color w:val="000000" w:themeColor="text1"/>
          <w:spacing w:val="10"/>
        </w:rPr>
        <w:t xml:space="preserve"> </w:t>
      </w:r>
      <w:r w:rsidRPr="00C6550D">
        <w:rPr>
          <w:color w:val="000000" w:themeColor="text1"/>
          <w:spacing w:val="3"/>
        </w:rPr>
        <w:t>t</w:t>
      </w:r>
      <w:r w:rsidRPr="00C6550D">
        <w:rPr>
          <w:color w:val="000000" w:themeColor="text1"/>
          <w:spacing w:val="-3"/>
        </w:rPr>
        <w:t>w</w:t>
      </w:r>
      <w:r w:rsidRPr="00C6550D">
        <w:rPr>
          <w:color w:val="000000" w:themeColor="text1"/>
        </w:rPr>
        <w:t>o</w:t>
      </w:r>
      <w:r w:rsidRPr="00C6550D">
        <w:rPr>
          <w:color w:val="000000" w:themeColor="text1"/>
          <w:spacing w:val="14"/>
        </w:rPr>
        <w:t xml:space="preserve"> </w:t>
      </w:r>
      <w:r w:rsidRPr="00C6550D">
        <w:rPr>
          <w:color w:val="000000" w:themeColor="text1"/>
        </w:rPr>
        <w:t>y</w:t>
      </w:r>
      <w:r w:rsidRPr="00C6550D">
        <w:rPr>
          <w:color w:val="000000" w:themeColor="text1"/>
          <w:spacing w:val="1"/>
        </w:rPr>
        <w:t>ear</w:t>
      </w:r>
      <w:r w:rsidRPr="00C6550D">
        <w:rPr>
          <w:color w:val="000000" w:themeColor="text1"/>
        </w:rPr>
        <w:t xml:space="preserve">s, </w:t>
      </w:r>
      <w:r w:rsidRPr="00C6550D">
        <w:rPr>
          <w:color w:val="000000" w:themeColor="text1"/>
          <w:spacing w:val="-1"/>
        </w:rPr>
        <w:t>f</w:t>
      </w:r>
      <w:r w:rsidRPr="00C6550D">
        <w:rPr>
          <w:color w:val="000000" w:themeColor="text1"/>
          <w:spacing w:val="2"/>
        </w:rPr>
        <w:t>o</w:t>
      </w:r>
      <w:r w:rsidRPr="00C6550D">
        <w:rPr>
          <w:color w:val="000000" w:themeColor="text1"/>
        </w:rPr>
        <w:t>ll</w:t>
      </w:r>
      <w:r w:rsidRPr="00C6550D">
        <w:rPr>
          <w:color w:val="000000" w:themeColor="text1"/>
          <w:spacing w:val="4"/>
        </w:rPr>
        <w:t>o</w:t>
      </w:r>
      <w:r w:rsidRPr="00C6550D">
        <w:rPr>
          <w:color w:val="000000" w:themeColor="text1"/>
          <w:spacing w:val="-1"/>
        </w:rPr>
        <w:t>w</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4"/>
        </w:rPr>
        <w:t xml:space="preserve"> </w:t>
      </w:r>
      <w:r w:rsidRPr="00C6550D">
        <w:rPr>
          <w:color w:val="000000" w:themeColor="text1"/>
          <w:spacing w:val="1"/>
        </w:rPr>
        <w:t>c</w:t>
      </w:r>
      <w:r w:rsidRPr="00C6550D">
        <w:rPr>
          <w:color w:val="000000" w:themeColor="text1"/>
          <w:spacing w:val="4"/>
        </w:rPr>
        <w:t>o</w:t>
      </w:r>
      <w:r w:rsidRPr="00C6550D">
        <w:rPr>
          <w:color w:val="000000" w:themeColor="text1"/>
        </w:rPr>
        <w:t>mm</w:t>
      </w:r>
      <w:r w:rsidRPr="00C6550D">
        <w:rPr>
          <w:color w:val="000000" w:themeColor="text1"/>
          <w:spacing w:val="3"/>
        </w:rPr>
        <w:t>e</w:t>
      </w:r>
      <w:r w:rsidRPr="00C6550D">
        <w:rPr>
          <w:color w:val="000000" w:themeColor="text1"/>
        </w:rPr>
        <w:t>n</w:t>
      </w:r>
      <w:r w:rsidRPr="00C6550D">
        <w:rPr>
          <w:color w:val="000000" w:themeColor="text1"/>
          <w:spacing w:val="1"/>
        </w:rPr>
        <w:t>c</w:t>
      </w:r>
      <w:r w:rsidRPr="00C6550D">
        <w:rPr>
          <w:color w:val="000000" w:themeColor="text1"/>
          <w:spacing w:val="3"/>
        </w:rPr>
        <w:t>e</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19"/>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u</w:t>
      </w:r>
      <w:r w:rsidRPr="00C6550D">
        <w:rPr>
          <w:color w:val="000000" w:themeColor="text1"/>
        </w:rPr>
        <w:t>se</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spacing w:val="4"/>
        </w:rPr>
        <w:t>b</w:t>
      </w:r>
      <w:r w:rsidRPr="00C6550D">
        <w:rPr>
          <w:color w:val="000000" w:themeColor="text1"/>
        </w:rPr>
        <w:t>y</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4"/>
        </w:rPr>
        <w:t>r</w:t>
      </w:r>
      <w:r w:rsidRPr="00C6550D">
        <w:rPr>
          <w:color w:val="000000" w:themeColor="text1"/>
          <w:spacing w:val="1"/>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13"/>
        </w:rPr>
        <w:t xml:space="preserve"> </w:t>
      </w:r>
      <w:r w:rsidRPr="00C6550D">
        <w:rPr>
          <w:color w:val="000000" w:themeColor="text1"/>
          <w:spacing w:val="1"/>
        </w:rPr>
        <w:t>a</w:t>
      </w:r>
      <w:r w:rsidRPr="00C6550D">
        <w:rPr>
          <w:color w:val="000000" w:themeColor="text1"/>
        </w:rPr>
        <w:t>nd</w:t>
      </w:r>
    </w:p>
    <w:p w:rsidR="00FE7AB7" w:rsidRPr="00C6550D" w:rsidRDefault="00FE7AB7">
      <w:pPr>
        <w:spacing w:before="1" w:line="120" w:lineRule="exact"/>
        <w:rPr>
          <w:color w:val="000000" w:themeColor="text1"/>
          <w:sz w:val="12"/>
          <w:szCs w:val="12"/>
        </w:rPr>
      </w:pPr>
    </w:p>
    <w:p w:rsidR="00FE7AB7" w:rsidRPr="00C6550D" w:rsidRDefault="00FE7AB7">
      <w:pPr>
        <w:ind w:left="4725" w:right="4706"/>
        <w:jc w:val="center"/>
        <w:rPr>
          <w:rFonts w:ascii="Courier New" w:eastAsia="Courier New" w:hAnsi="Courier New" w:cs="Courier New"/>
          <w:color w:val="000000" w:themeColor="text1"/>
        </w:rPr>
      </w:pPr>
    </w:p>
    <w:p w:rsidR="00FE7AB7" w:rsidRPr="00C6550D" w:rsidRDefault="002B432B">
      <w:pPr>
        <w:spacing w:before="65" w:line="259" w:lineRule="auto"/>
        <w:ind w:left="1100" w:right="88" w:hanging="360"/>
        <w:jc w:val="both"/>
        <w:rPr>
          <w:color w:val="000000" w:themeColor="text1"/>
        </w:rPr>
      </w:pPr>
      <w:r w:rsidRPr="00C6550D">
        <w:rPr>
          <w:color w:val="000000" w:themeColor="text1"/>
          <w:spacing w:val="1"/>
        </w:rPr>
        <w:t>(c</w:t>
      </w:r>
      <w:r w:rsidRPr="00C6550D">
        <w:rPr>
          <w:color w:val="000000" w:themeColor="text1"/>
        </w:rPr>
        <w:t xml:space="preserve">) </w:t>
      </w:r>
      <w:r w:rsidRPr="00C6550D">
        <w:rPr>
          <w:color w:val="000000" w:themeColor="text1"/>
          <w:spacing w:val="4"/>
        </w:rPr>
        <w:t xml:space="preserve"> </w:t>
      </w:r>
      <w:r w:rsidRPr="00C6550D">
        <w:rPr>
          <w:color w:val="000000" w:themeColor="text1"/>
          <w:spacing w:val="1"/>
        </w:rPr>
        <w:t>a</w:t>
      </w:r>
      <w:r w:rsidRPr="00C6550D">
        <w:rPr>
          <w:color w:val="000000" w:themeColor="text1"/>
        </w:rPr>
        <w:t>n</w:t>
      </w:r>
      <w:r w:rsidRPr="00C6550D">
        <w:rPr>
          <w:color w:val="000000" w:themeColor="text1"/>
          <w:spacing w:val="17"/>
        </w:rPr>
        <w:t xml:space="preserve"> </w:t>
      </w:r>
      <w:r w:rsidRPr="00C6550D">
        <w:rPr>
          <w:color w:val="000000" w:themeColor="text1"/>
        </w:rPr>
        <w:t>it</w:t>
      </w:r>
      <w:r w:rsidRPr="00C6550D">
        <w:rPr>
          <w:color w:val="000000" w:themeColor="text1"/>
          <w:spacing w:val="3"/>
        </w:rPr>
        <w:t>e</w:t>
      </w:r>
      <w:r w:rsidRPr="00C6550D">
        <w:rPr>
          <w:color w:val="000000" w:themeColor="text1"/>
        </w:rPr>
        <w:t>m</w:t>
      </w:r>
      <w:r w:rsidRPr="00C6550D">
        <w:rPr>
          <w:color w:val="000000" w:themeColor="text1"/>
          <w:spacing w:val="-1"/>
        </w:rPr>
        <w:t>-</w:t>
      </w:r>
      <w:r w:rsidRPr="00C6550D">
        <w:rPr>
          <w:color w:val="000000" w:themeColor="text1"/>
          <w:spacing w:val="4"/>
        </w:rPr>
        <w:t>b</w:t>
      </w:r>
      <w:r w:rsidRPr="00C6550D">
        <w:rPr>
          <w:color w:val="000000" w:themeColor="text1"/>
        </w:rPr>
        <w:t>y</w:t>
      </w:r>
      <w:r w:rsidRPr="00C6550D">
        <w:rPr>
          <w:color w:val="000000" w:themeColor="text1"/>
          <w:spacing w:val="-1"/>
        </w:rPr>
        <w:t>-</w:t>
      </w:r>
      <w:r w:rsidRPr="00C6550D">
        <w:rPr>
          <w:color w:val="000000" w:themeColor="text1"/>
          <w:spacing w:val="3"/>
        </w:rPr>
        <w:t>i</w:t>
      </w:r>
      <w:r w:rsidRPr="00C6550D">
        <w:rPr>
          <w:color w:val="000000" w:themeColor="text1"/>
        </w:rPr>
        <w:t>t</w:t>
      </w:r>
      <w:r w:rsidRPr="00C6550D">
        <w:rPr>
          <w:color w:val="000000" w:themeColor="text1"/>
          <w:spacing w:val="3"/>
        </w:rPr>
        <w:t>e</w:t>
      </w:r>
      <w:r w:rsidRPr="00C6550D">
        <w:rPr>
          <w:color w:val="000000" w:themeColor="text1"/>
        </w:rPr>
        <w:t>m</w:t>
      </w:r>
      <w:r w:rsidRPr="00C6550D">
        <w:rPr>
          <w:color w:val="000000" w:themeColor="text1"/>
          <w:spacing w:val="1"/>
        </w:rPr>
        <w:t xml:space="preserve"> c</w:t>
      </w:r>
      <w:r w:rsidRPr="00C6550D">
        <w:rPr>
          <w:color w:val="000000" w:themeColor="text1"/>
          <w:spacing w:val="4"/>
        </w:rPr>
        <w:t>o</w:t>
      </w:r>
      <w:r w:rsidRPr="00C6550D">
        <w:rPr>
          <w:color w:val="000000" w:themeColor="text1"/>
        </w:rPr>
        <w:t>mm</w:t>
      </w:r>
      <w:r w:rsidRPr="00C6550D">
        <w:rPr>
          <w:color w:val="000000" w:themeColor="text1"/>
          <w:spacing w:val="3"/>
        </w:rPr>
        <w:t>e</w:t>
      </w:r>
      <w:r w:rsidRPr="00C6550D">
        <w:rPr>
          <w:color w:val="000000" w:themeColor="text1"/>
        </w:rPr>
        <w:t>nt</w:t>
      </w:r>
      <w:r w:rsidRPr="00C6550D">
        <w:rPr>
          <w:color w:val="000000" w:themeColor="text1"/>
          <w:spacing w:val="1"/>
        </w:rPr>
        <w:t>a</w:t>
      </w:r>
      <w:r w:rsidRPr="00C6550D">
        <w:rPr>
          <w:color w:val="000000" w:themeColor="text1"/>
          <w:spacing w:val="4"/>
        </w:rPr>
        <w:t>r</w:t>
      </w:r>
      <w:r w:rsidRPr="00C6550D">
        <w:rPr>
          <w:color w:val="000000" w:themeColor="text1"/>
        </w:rPr>
        <w:t>y</w:t>
      </w:r>
      <w:r w:rsidRPr="00C6550D">
        <w:rPr>
          <w:color w:val="000000" w:themeColor="text1"/>
          <w:spacing w:val="6"/>
        </w:rPr>
        <w:t xml:space="preserve"> </w:t>
      </w:r>
      <w:r w:rsidRPr="00C6550D">
        <w:rPr>
          <w:color w:val="000000" w:themeColor="text1"/>
          <w:spacing w:val="2"/>
        </w:rPr>
        <w:t>o</w:t>
      </w:r>
      <w:r w:rsidRPr="00C6550D">
        <w:rPr>
          <w:color w:val="000000" w:themeColor="text1"/>
        </w:rPr>
        <w:t>n</w:t>
      </w:r>
      <w:r w:rsidRPr="00C6550D">
        <w:rPr>
          <w:color w:val="000000" w:themeColor="text1"/>
          <w:spacing w:val="15"/>
        </w:rPr>
        <w:t xml:space="preserve"> </w:t>
      </w:r>
      <w:r w:rsidRPr="00C6550D">
        <w:rPr>
          <w:color w:val="000000" w:themeColor="text1"/>
        </w:rPr>
        <w:t>the</w:t>
      </w:r>
      <w:r w:rsidRPr="00C6550D">
        <w:rPr>
          <w:color w:val="000000" w:themeColor="text1"/>
          <w:spacing w:val="18"/>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spacing w:val="4"/>
        </w:rPr>
        <w:t>r</w:t>
      </w:r>
      <w:r w:rsidRPr="00C6550D">
        <w:rPr>
          <w:color w:val="000000" w:themeColor="text1"/>
          <w:spacing w:val="-2"/>
        </w:rPr>
        <w:t>'</w:t>
      </w:r>
      <w:r w:rsidRPr="00C6550D">
        <w:rPr>
          <w:color w:val="000000" w:themeColor="text1"/>
        </w:rPr>
        <w:t>s</w:t>
      </w:r>
      <w:r w:rsidRPr="00C6550D">
        <w:rPr>
          <w:color w:val="000000" w:themeColor="text1"/>
          <w:spacing w:val="5"/>
        </w:rPr>
        <w:t xml:space="preserve"> </w:t>
      </w:r>
      <w:r w:rsidRPr="00C6550D">
        <w:rPr>
          <w:color w:val="000000" w:themeColor="text1"/>
          <w:spacing w:val="4"/>
        </w:rPr>
        <w:t>T</w:t>
      </w:r>
      <w:r w:rsidRPr="00C6550D">
        <w:rPr>
          <w:color w:val="000000" w:themeColor="text1"/>
          <w:spacing w:val="1"/>
        </w:rPr>
        <w:t>ec</w:t>
      </w:r>
      <w:r w:rsidRPr="00C6550D">
        <w:rPr>
          <w:color w:val="000000" w:themeColor="text1"/>
        </w:rPr>
        <w:t>hni</w:t>
      </w:r>
      <w:r w:rsidRPr="00C6550D">
        <w:rPr>
          <w:color w:val="000000" w:themeColor="text1"/>
          <w:spacing w:val="3"/>
        </w:rPr>
        <w:t>c</w:t>
      </w:r>
      <w:r w:rsidRPr="00C6550D">
        <w:rPr>
          <w:color w:val="000000" w:themeColor="text1"/>
          <w:spacing w:val="1"/>
        </w:rPr>
        <w:t>a</w:t>
      </w:r>
      <w:r w:rsidRPr="00C6550D">
        <w:rPr>
          <w:color w:val="000000" w:themeColor="text1"/>
        </w:rPr>
        <w:t>l</w:t>
      </w:r>
      <w:r w:rsidRPr="00C6550D">
        <w:rPr>
          <w:color w:val="000000" w:themeColor="text1"/>
          <w:spacing w:val="9"/>
        </w:rPr>
        <w:t xml:space="preserve"> </w:t>
      </w: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2"/>
        </w:rPr>
        <w:t>on</w:t>
      </w:r>
      <w:r w:rsidRPr="00C6550D">
        <w:rPr>
          <w:color w:val="000000" w:themeColor="text1"/>
        </w:rPr>
        <w:t>s</w:t>
      </w:r>
      <w:r w:rsidRPr="00C6550D">
        <w:rPr>
          <w:color w:val="000000" w:themeColor="text1"/>
          <w:spacing w:val="4"/>
        </w:rPr>
        <w:t xml:space="preserve"> </w:t>
      </w:r>
      <w:r w:rsidRPr="00C6550D">
        <w:rPr>
          <w:color w:val="000000" w:themeColor="text1"/>
          <w:spacing w:val="2"/>
        </w:rPr>
        <w:t>d</w:t>
      </w:r>
      <w:r w:rsidRPr="00C6550D">
        <w:rPr>
          <w:color w:val="000000" w:themeColor="text1"/>
          <w:spacing w:val="3"/>
        </w:rPr>
        <w:t>e</w:t>
      </w:r>
      <w:r w:rsidRPr="00C6550D">
        <w:rPr>
          <w:color w:val="000000" w:themeColor="text1"/>
          <w:spacing w:val="-3"/>
        </w:rPr>
        <w:t>m</w:t>
      </w:r>
      <w:r w:rsidRPr="00C6550D">
        <w:rPr>
          <w:color w:val="000000" w:themeColor="text1"/>
          <w:spacing w:val="2"/>
        </w:rPr>
        <w:t>on</w:t>
      </w:r>
      <w:r w:rsidRPr="00C6550D">
        <w:rPr>
          <w:color w:val="000000" w:themeColor="text1"/>
        </w:rPr>
        <w:t>st</w:t>
      </w:r>
      <w:r w:rsidRPr="00C6550D">
        <w:rPr>
          <w:color w:val="000000" w:themeColor="text1"/>
          <w:spacing w:val="1"/>
        </w:rPr>
        <w:t>ra</w:t>
      </w:r>
      <w:r w:rsidRPr="00C6550D">
        <w:rPr>
          <w:color w:val="000000" w:themeColor="text1"/>
        </w:rPr>
        <w:t>t</w:t>
      </w:r>
      <w:r w:rsidRPr="00C6550D">
        <w:rPr>
          <w:color w:val="000000" w:themeColor="text1"/>
          <w:spacing w:val="3"/>
        </w:rPr>
        <w:t>i</w:t>
      </w:r>
      <w:r w:rsidRPr="00C6550D">
        <w:rPr>
          <w:color w:val="000000" w:themeColor="text1"/>
        </w:rPr>
        <w:t xml:space="preserve">ng </w:t>
      </w:r>
      <w:r w:rsidRPr="00C6550D">
        <w:rPr>
          <w:color w:val="000000" w:themeColor="text1"/>
          <w:spacing w:val="2"/>
        </w:rPr>
        <w:t>s</w:t>
      </w:r>
      <w:r w:rsidRPr="00C6550D">
        <w:rPr>
          <w:color w:val="000000" w:themeColor="text1"/>
        </w:rPr>
        <w:t>u</w:t>
      </w:r>
      <w:r w:rsidRPr="00C6550D">
        <w:rPr>
          <w:color w:val="000000" w:themeColor="text1"/>
          <w:spacing w:val="2"/>
        </w:rPr>
        <w:t>b</w:t>
      </w:r>
      <w:r w:rsidRPr="00C6550D">
        <w:rPr>
          <w:color w:val="000000" w:themeColor="text1"/>
        </w:rPr>
        <w:t>st</w:t>
      </w:r>
      <w:r w:rsidRPr="00C6550D">
        <w:rPr>
          <w:color w:val="000000" w:themeColor="text1"/>
          <w:spacing w:val="3"/>
        </w:rPr>
        <w:t>a</w:t>
      </w:r>
      <w:r w:rsidRPr="00C6550D">
        <w:rPr>
          <w:color w:val="000000" w:themeColor="text1"/>
        </w:rPr>
        <w:t>nti</w:t>
      </w:r>
      <w:r w:rsidRPr="00C6550D">
        <w:rPr>
          <w:color w:val="000000" w:themeColor="text1"/>
          <w:spacing w:val="1"/>
        </w:rPr>
        <w:t>a</w:t>
      </w:r>
      <w:r w:rsidRPr="00C6550D">
        <w:rPr>
          <w:color w:val="000000" w:themeColor="text1"/>
        </w:rPr>
        <w:t xml:space="preserve">l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nsiv</w:t>
      </w:r>
      <w:r w:rsidRPr="00C6550D">
        <w:rPr>
          <w:color w:val="000000" w:themeColor="text1"/>
          <w:spacing w:val="3"/>
        </w:rPr>
        <w:t>e</w:t>
      </w:r>
      <w:r w:rsidRPr="00C6550D">
        <w:rPr>
          <w:color w:val="000000" w:themeColor="text1"/>
        </w:rPr>
        <w:t>n</w:t>
      </w:r>
      <w:r w:rsidRPr="00C6550D">
        <w:rPr>
          <w:color w:val="000000" w:themeColor="text1"/>
          <w:spacing w:val="3"/>
        </w:rPr>
        <w:t>e</w:t>
      </w:r>
      <w:r w:rsidRPr="00C6550D">
        <w:rPr>
          <w:color w:val="000000" w:themeColor="text1"/>
        </w:rPr>
        <w:t>ss</w:t>
      </w:r>
      <w:r w:rsidRPr="00C6550D">
        <w:rPr>
          <w:color w:val="000000" w:themeColor="text1"/>
          <w:spacing w:val="30"/>
        </w:rPr>
        <w:t xml:space="preserve"> </w:t>
      </w:r>
      <w:r w:rsidRPr="00C6550D">
        <w:rPr>
          <w:color w:val="000000" w:themeColor="text1"/>
          <w:spacing w:val="2"/>
        </w:rPr>
        <w:t>o</w:t>
      </w:r>
      <w:r w:rsidRPr="00C6550D">
        <w:rPr>
          <w:color w:val="000000" w:themeColor="text1"/>
        </w:rPr>
        <w:t>f</w:t>
      </w:r>
      <w:r w:rsidRPr="00C6550D">
        <w:rPr>
          <w:color w:val="000000" w:themeColor="text1"/>
          <w:spacing w:val="46"/>
        </w:rPr>
        <w:t xml:space="preserve"> </w:t>
      </w:r>
      <w:r w:rsidRPr="00C6550D">
        <w:rPr>
          <w:color w:val="000000" w:themeColor="text1"/>
          <w:spacing w:val="3"/>
        </w:rPr>
        <w:t>t</w:t>
      </w:r>
      <w:r w:rsidRPr="00C6550D">
        <w:rPr>
          <w:color w:val="000000" w:themeColor="text1"/>
        </w:rPr>
        <w:t>he</w:t>
      </w:r>
      <w:r w:rsidRPr="00C6550D">
        <w:rPr>
          <w:color w:val="000000" w:themeColor="text1"/>
          <w:spacing w:val="48"/>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41"/>
        </w:rPr>
        <w:t xml:space="preserve"> </w:t>
      </w:r>
      <w:r w:rsidRPr="00C6550D">
        <w:rPr>
          <w:color w:val="000000" w:themeColor="text1"/>
          <w:spacing w:val="1"/>
        </w:rPr>
        <w:t>a</w:t>
      </w:r>
      <w:r w:rsidRPr="00C6550D">
        <w:rPr>
          <w:color w:val="000000" w:themeColor="text1"/>
        </w:rPr>
        <w:t>nd</w:t>
      </w:r>
      <w:r w:rsidRPr="00C6550D">
        <w:rPr>
          <w:color w:val="000000" w:themeColor="text1"/>
          <w:spacing w:val="48"/>
        </w:rPr>
        <w:t xml:space="preserve"> </w:t>
      </w:r>
      <w:r w:rsidRPr="00C6550D">
        <w:rPr>
          <w:color w:val="000000" w:themeColor="text1"/>
        </w:rPr>
        <w:t>s</w:t>
      </w:r>
      <w:r w:rsidRPr="00C6550D">
        <w:rPr>
          <w:color w:val="000000" w:themeColor="text1"/>
          <w:spacing w:val="1"/>
        </w:rPr>
        <w:t>er</w:t>
      </w:r>
      <w:r w:rsidRPr="00C6550D">
        <w:rPr>
          <w:color w:val="000000" w:themeColor="text1"/>
        </w:rPr>
        <w:t>vi</w:t>
      </w:r>
      <w:r w:rsidRPr="00C6550D">
        <w:rPr>
          <w:color w:val="000000" w:themeColor="text1"/>
          <w:spacing w:val="1"/>
        </w:rPr>
        <w:t>ce</w:t>
      </w:r>
      <w:r w:rsidRPr="00C6550D">
        <w:rPr>
          <w:color w:val="000000" w:themeColor="text1"/>
        </w:rPr>
        <w:t>s</w:t>
      </w:r>
      <w:r w:rsidRPr="00C6550D">
        <w:rPr>
          <w:color w:val="000000" w:themeColor="text1"/>
          <w:spacing w:val="41"/>
        </w:rPr>
        <w:t xml:space="preserve"> </w:t>
      </w:r>
      <w:r w:rsidRPr="00C6550D">
        <w:rPr>
          <w:color w:val="000000" w:themeColor="text1"/>
        </w:rPr>
        <w:t>to  th</w:t>
      </w:r>
      <w:r w:rsidRPr="00C6550D">
        <w:rPr>
          <w:color w:val="000000" w:themeColor="text1"/>
          <w:spacing w:val="2"/>
        </w:rPr>
        <w:t>o</w:t>
      </w:r>
      <w:r w:rsidRPr="00C6550D">
        <w:rPr>
          <w:color w:val="000000" w:themeColor="text1"/>
        </w:rPr>
        <w:t>se</w:t>
      </w:r>
      <w:r w:rsidRPr="00C6550D">
        <w:rPr>
          <w:color w:val="000000" w:themeColor="text1"/>
          <w:spacing w:val="47"/>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ns</w:t>
      </w:r>
      <w:r w:rsidRPr="00C6550D">
        <w:rPr>
          <w:color w:val="000000" w:themeColor="text1"/>
          <w:spacing w:val="34"/>
        </w:rPr>
        <w:t xml:space="preserve"> </w:t>
      </w:r>
      <w:r w:rsidRPr="00C6550D">
        <w:rPr>
          <w:color w:val="000000" w:themeColor="text1"/>
          <w:spacing w:val="2"/>
        </w:rPr>
        <w:t>o</w:t>
      </w:r>
      <w:r w:rsidRPr="00C6550D">
        <w:rPr>
          <w:color w:val="000000" w:themeColor="text1"/>
        </w:rPr>
        <w:t>r</w:t>
      </w:r>
      <w:r w:rsidRPr="00C6550D">
        <w:rPr>
          <w:color w:val="000000" w:themeColor="text1"/>
          <w:spacing w:val="48"/>
        </w:rPr>
        <w:t xml:space="preserve"> </w:t>
      </w:r>
      <w:r w:rsidRPr="00C6550D">
        <w:rPr>
          <w:color w:val="000000" w:themeColor="text1"/>
        </w:rPr>
        <w:t xml:space="preserve">a </w:t>
      </w:r>
      <w:r w:rsidRPr="00C6550D">
        <w:rPr>
          <w:color w:val="000000" w:themeColor="text1"/>
          <w:spacing w:val="1"/>
        </w:rPr>
        <w:t xml:space="preserve"> </w:t>
      </w:r>
      <w:r w:rsidRPr="00C6550D">
        <w:rPr>
          <w:color w:val="000000" w:themeColor="text1"/>
        </w:rPr>
        <w:t>st</w:t>
      </w:r>
      <w:r w:rsidRPr="00C6550D">
        <w:rPr>
          <w:color w:val="000000" w:themeColor="text1"/>
          <w:spacing w:val="1"/>
        </w:rPr>
        <w:t>a</w:t>
      </w:r>
      <w:r w:rsidRPr="00C6550D">
        <w:rPr>
          <w:color w:val="000000" w:themeColor="text1"/>
        </w:rPr>
        <w:t>t</w:t>
      </w:r>
      <w:r w:rsidRPr="00C6550D">
        <w:rPr>
          <w:color w:val="000000" w:themeColor="text1"/>
          <w:spacing w:val="3"/>
        </w:rPr>
        <w:t>e</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40"/>
        </w:rPr>
        <w:t xml:space="preserve"> </w:t>
      </w:r>
      <w:r w:rsidRPr="00C6550D">
        <w:rPr>
          <w:color w:val="000000" w:themeColor="text1"/>
          <w:spacing w:val="2"/>
        </w:rPr>
        <w:t>o</w:t>
      </w:r>
      <w:r w:rsidRPr="00C6550D">
        <w:rPr>
          <w:color w:val="000000" w:themeColor="text1"/>
        </w:rPr>
        <w:t>f</w:t>
      </w:r>
      <w:r w:rsidRPr="00C6550D">
        <w:rPr>
          <w:color w:val="000000" w:themeColor="text1"/>
          <w:spacing w:val="48"/>
        </w:rPr>
        <w:t xml:space="preserve"> </w:t>
      </w:r>
      <w:r w:rsidRPr="00C6550D">
        <w:rPr>
          <w:color w:val="000000" w:themeColor="text1"/>
          <w:spacing w:val="2"/>
        </w:rPr>
        <w:t>d</w:t>
      </w:r>
      <w:r w:rsidRPr="00C6550D">
        <w:rPr>
          <w:color w:val="000000" w:themeColor="text1"/>
          <w:spacing w:val="1"/>
        </w:rPr>
        <w:t>e</w:t>
      </w:r>
      <w:r w:rsidRPr="00C6550D">
        <w:rPr>
          <w:color w:val="000000" w:themeColor="text1"/>
        </w:rPr>
        <w:t>vi</w:t>
      </w:r>
      <w:r w:rsidRPr="00C6550D">
        <w:rPr>
          <w:color w:val="000000" w:themeColor="text1"/>
          <w:spacing w:val="1"/>
        </w:rPr>
        <w:t>a</w:t>
      </w:r>
      <w:r w:rsidRPr="00C6550D">
        <w:rPr>
          <w:color w:val="000000" w:themeColor="text1"/>
        </w:rPr>
        <w:t>ti</w:t>
      </w:r>
      <w:r w:rsidRPr="00C6550D">
        <w:rPr>
          <w:color w:val="000000" w:themeColor="text1"/>
          <w:spacing w:val="2"/>
        </w:rPr>
        <w:t>on</w:t>
      </w:r>
      <w:r w:rsidRPr="00C6550D">
        <w:rPr>
          <w:color w:val="000000" w:themeColor="text1"/>
        </w:rPr>
        <w:t>s</w:t>
      </w:r>
      <w:r w:rsidRPr="00C6550D">
        <w:rPr>
          <w:color w:val="000000" w:themeColor="text1"/>
          <w:spacing w:val="38"/>
        </w:rPr>
        <w:t xml:space="preserve"> </w:t>
      </w:r>
      <w:r w:rsidRPr="00C6550D">
        <w:rPr>
          <w:color w:val="000000" w:themeColor="text1"/>
          <w:spacing w:val="1"/>
        </w:rPr>
        <w:t>a</w:t>
      </w:r>
      <w:r w:rsidRPr="00C6550D">
        <w:rPr>
          <w:color w:val="000000" w:themeColor="text1"/>
        </w:rPr>
        <w:t xml:space="preserve">nd </w:t>
      </w:r>
      <w:r w:rsidRPr="00C6550D">
        <w:rPr>
          <w:color w:val="000000" w:themeColor="text1"/>
          <w:spacing w:val="1"/>
        </w:rPr>
        <w:t>e</w:t>
      </w:r>
      <w:r w:rsidRPr="00C6550D">
        <w:rPr>
          <w:color w:val="000000" w:themeColor="text1"/>
        </w:rPr>
        <w:t>x</w:t>
      </w:r>
      <w:r w:rsidRPr="00C6550D">
        <w:rPr>
          <w:color w:val="000000" w:themeColor="text1"/>
          <w:spacing w:val="1"/>
        </w:rPr>
        <w:t>ce</w:t>
      </w:r>
      <w:r w:rsidRPr="00C6550D">
        <w:rPr>
          <w:color w:val="000000" w:themeColor="text1"/>
          <w:spacing w:val="2"/>
        </w:rPr>
        <w:t>p</w:t>
      </w:r>
      <w:r w:rsidRPr="00C6550D">
        <w:rPr>
          <w:color w:val="000000" w:themeColor="text1"/>
        </w:rPr>
        <w:t>ti</w:t>
      </w:r>
      <w:r w:rsidRPr="00C6550D">
        <w:rPr>
          <w:color w:val="000000" w:themeColor="text1"/>
          <w:spacing w:val="2"/>
        </w:rPr>
        <w:t>o</w:t>
      </w:r>
      <w:r w:rsidRPr="00C6550D">
        <w:rPr>
          <w:color w:val="000000" w:themeColor="text1"/>
        </w:rPr>
        <w:t>ns</w:t>
      </w:r>
      <w:r w:rsidRPr="00C6550D">
        <w:rPr>
          <w:color w:val="000000" w:themeColor="text1"/>
          <w:spacing w:val="-13"/>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visi</w:t>
      </w:r>
      <w:r w:rsidRPr="00C6550D">
        <w:rPr>
          <w:color w:val="000000" w:themeColor="text1"/>
          <w:spacing w:val="2"/>
        </w:rPr>
        <w:t>on</w:t>
      </w:r>
      <w:r w:rsidRPr="00C6550D">
        <w:rPr>
          <w:color w:val="000000" w:themeColor="text1"/>
        </w:rPr>
        <w:t>s</w:t>
      </w:r>
      <w:r w:rsidRPr="00C6550D">
        <w:rPr>
          <w:color w:val="000000" w:themeColor="text1"/>
          <w:spacing w:val="-16"/>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ec</w:t>
      </w:r>
      <w:r w:rsidRPr="00C6550D">
        <w:rPr>
          <w:color w:val="000000" w:themeColor="text1"/>
        </w:rPr>
        <w:t>hni</w:t>
      </w:r>
      <w:r w:rsidRPr="00C6550D">
        <w:rPr>
          <w:color w:val="000000" w:themeColor="text1"/>
          <w:spacing w:val="1"/>
        </w:rPr>
        <w:t>ca</w:t>
      </w:r>
      <w:r w:rsidRPr="00C6550D">
        <w:rPr>
          <w:color w:val="000000" w:themeColor="text1"/>
        </w:rPr>
        <w:t>l</w:t>
      </w:r>
      <w:r w:rsidRPr="00C6550D">
        <w:rPr>
          <w:color w:val="000000" w:themeColor="text1"/>
          <w:spacing w:val="-10"/>
        </w:rPr>
        <w:t xml:space="preserve"> </w:t>
      </w: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ns.</w:t>
      </w:r>
    </w:p>
    <w:p w:rsidR="00FE7AB7" w:rsidRPr="00C6550D" w:rsidRDefault="00FE7AB7">
      <w:pPr>
        <w:spacing w:before="2" w:line="180" w:lineRule="exact"/>
        <w:rPr>
          <w:color w:val="000000" w:themeColor="text1"/>
          <w:sz w:val="19"/>
          <w:szCs w:val="19"/>
        </w:rPr>
      </w:pPr>
    </w:p>
    <w:p w:rsidR="00FE7AB7" w:rsidRPr="00C6550D" w:rsidRDefault="002B432B">
      <w:pPr>
        <w:spacing w:line="249" w:lineRule="auto"/>
        <w:ind w:left="740" w:right="86" w:hanging="600"/>
        <w:jc w:val="both"/>
        <w:rPr>
          <w:color w:val="000000" w:themeColor="text1"/>
        </w:rPr>
      </w:pPr>
      <w:r w:rsidRPr="00C6550D">
        <w:rPr>
          <w:color w:val="000000" w:themeColor="text1"/>
          <w:spacing w:val="2"/>
        </w:rPr>
        <w:t>12</w:t>
      </w:r>
      <w:r w:rsidRPr="00C6550D">
        <w:rPr>
          <w:color w:val="000000" w:themeColor="text1"/>
          <w:spacing w:val="1"/>
        </w:rPr>
        <w:t>.</w:t>
      </w:r>
      <w:r w:rsidRPr="00C6550D">
        <w:rPr>
          <w:color w:val="000000" w:themeColor="text1"/>
        </w:rPr>
        <w:t xml:space="preserve">3   </w:t>
      </w:r>
      <w:r w:rsidRPr="00C6550D">
        <w:rPr>
          <w:color w:val="000000" w:themeColor="text1"/>
          <w:spacing w:val="21"/>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5"/>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po</w:t>
      </w:r>
      <w:r w:rsidRPr="00C6550D">
        <w:rPr>
          <w:color w:val="000000" w:themeColor="text1"/>
        </w:rPr>
        <w:t>s</w:t>
      </w:r>
      <w:r w:rsidRPr="00C6550D">
        <w:rPr>
          <w:color w:val="000000" w:themeColor="text1"/>
          <w:spacing w:val="1"/>
        </w:rPr>
        <w:t>e</w:t>
      </w:r>
      <w:r w:rsidRPr="00C6550D">
        <w:rPr>
          <w:color w:val="000000" w:themeColor="text1"/>
        </w:rPr>
        <w:t>s</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15"/>
        </w:rPr>
        <w:t xml:space="preserve"> </w:t>
      </w:r>
      <w:r w:rsidRPr="00C6550D">
        <w:rPr>
          <w:color w:val="000000" w:themeColor="text1"/>
        </w:rPr>
        <w:t>the</w:t>
      </w:r>
      <w:r w:rsidRPr="00C6550D">
        <w:rPr>
          <w:color w:val="000000" w:themeColor="text1"/>
          <w:spacing w:val="17"/>
        </w:rPr>
        <w:t xml:space="preserve"> </w:t>
      </w:r>
      <w:r w:rsidRPr="00C6550D">
        <w:rPr>
          <w:color w:val="000000" w:themeColor="text1"/>
          <w:spacing w:val="1"/>
        </w:rPr>
        <w:t>c</w:t>
      </w:r>
      <w:r w:rsidRPr="00C6550D">
        <w:rPr>
          <w:color w:val="000000" w:themeColor="text1"/>
          <w:spacing w:val="2"/>
        </w:rPr>
        <w:t>o</w:t>
      </w:r>
      <w:r w:rsidRPr="00C6550D">
        <w:rPr>
          <w:color w:val="000000" w:themeColor="text1"/>
        </w:rPr>
        <w:t>mm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spacing w:val="1"/>
        </w:rPr>
        <w:t>ar</w:t>
      </w:r>
      <w:r w:rsidRPr="00C6550D">
        <w:rPr>
          <w:color w:val="000000" w:themeColor="text1"/>
        </w:rPr>
        <w:t>y to</w:t>
      </w:r>
      <w:r w:rsidRPr="00C6550D">
        <w:rPr>
          <w:color w:val="000000" w:themeColor="text1"/>
          <w:spacing w:val="19"/>
        </w:rPr>
        <w:t xml:space="preserve"> </w:t>
      </w:r>
      <w:r w:rsidRPr="00C6550D">
        <w:rPr>
          <w:color w:val="000000" w:themeColor="text1"/>
          <w:spacing w:val="2"/>
        </w:rPr>
        <w:t>b</w:t>
      </w:r>
      <w:r w:rsidRPr="00C6550D">
        <w:rPr>
          <w:color w:val="000000" w:themeColor="text1"/>
        </w:rPr>
        <w:t>e</w:t>
      </w:r>
      <w:r w:rsidRPr="00C6550D">
        <w:rPr>
          <w:color w:val="000000" w:themeColor="text1"/>
          <w:spacing w:val="18"/>
        </w:rPr>
        <w:t xml:space="preserve"> </w:t>
      </w:r>
      <w:r w:rsidRPr="00C6550D">
        <w:rPr>
          <w:color w:val="000000" w:themeColor="text1"/>
          <w:spacing w:val="-1"/>
        </w:rPr>
        <w:t>f</w:t>
      </w:r>
      <w:r w:rsidRPr="00C6550D">
        <w:rPr>
          <w:color w:val="000000" w:themeColor="text1"/>
        </w:rPr>
        <w:t>u</w:t>
      </w:r>
      <w:r w:rsidRPr="00C6550D">
        <w:rPr>
          <w:color w:val="000000" w:themeColor="text1"/>
          <w:spacing w:val="4"/>
        </w:rPr>
        <w:t>r</w:t>
      </w:r>
      <w:r w:rsidRPr="00C6550D">
        <w:rPr>
          <w:color w:val="000000" w:themeColor="text1"/>
        </w:rPr>
        <w:t>ni</w:t>
      </w:r>
      <w:r w:rsidRPr="00C6550D">
        <w:rPr>
          <w:color w:val="000000" w:themeColor="text1"/>
          <w:spacing w:val="2"/>
        </w:rPr>
        <w:t>s</w:t>
      </w:r>
      <w:r w:rsidRPr="00C6550D">
        <w:rPr>
          <w:color w:val="000000" w:themeColor="text1"/>
        </w:rPr>
        <w:t>h</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rPr>
        <w:t>su</w:t>
      </w:r>
      <w:r w:rsidRPr="00C6550D">
        <w:rPr>
          <w:color w:val="000000" w:themeColor="text1"/>
          <w:spacing w:val="3"/>
        </w:rPr>
        <w:t>a</w:t>
      </w:r>
      <w:r w:rsidRPr="00C6550D">
        <w:rPr>
          <w:color w:val="000000" w:themeColor="text1"/>
        </w:rPr>
        <w:t>nt</w:t>
      </w:r>
      <w:r w:rsidRPr="00C6550D">
        <w:rPr>
          <w:color w:val="000000" w:themeColor="text1"/>
          <w:spacing w:val="7"/>
        </w:rPr>
        <w:t xml:space="preserve"> </w:t>
      </w:r>
      <w:r w:rsidRPr="00C6550D">
        <w:rPr>
          <w:color w:val="000000" w:themeColor="text1"/>
          <w:spacing w:val="3"/>
        </w:rPr>
        <w:t>t</w:t>
      </w:r>
      <w:r w:rsidRPr="00C6550D">
        <w:rPr>
          <w:color w:val="000000" w:themeColor="text1"/>
        </w:rPr>
        <w:t>o</w:t>
      </w:r>
      <w:r w:rsidRPr="00C6550D">
        <w:rPr>
          <w:color w:val="000000" w:themeColor="text1"/>
          <w:spacing w:val="19"/>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18"/>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12"/>
        </w:rPr>
        <w:t xml:space="preserve"> </w:t>
      </w:r>
      <w:r w:rsidRPr="00C6550D">
        <w:rPr>
          <w:color w:val="000000" w:themeColor="text1"/>
          <w:spacing w:val="2"/>
        </w:rPr>
        <w:t>12</w:t>
      </w:r>
      <w:r w:rsidRPr="00C6550D">
        <w:rPr>
          <w:color w:val="000000" w:themeColor="text1"/>
          <w:spacing w:val="1"/>
        </w:rPr>
        <w:t>.</w:t>
      </w:r>
      <w:r w:rsidRPr="00C6550D">
        <w:rPr>
          <w:color w:val="000000" w:themeColor="text1"/>
          <w:spacing w:val="2"/>
        </w:rPr>
        <w:t>2</w:t>
      </w:r>
      <w:r w:rsidRPr="00C6550D">
        <w:rPr>
          <w:color w:val="000000" w:themeColor="text1"/>
          <w:spacing w:val="1"/>
        </w:rPr>
        <w:t>(</w:t>
      </w:r>
      <w:r w:rsidRPr="00C6550D">
        <w:rPr>
          <w:color w:val="000000" w:themeColor="text1"/>
          <w:spacing w:val="-1"/>
        </w:rPr>
        <w:t>c</w:t>
      </w:r>
      <w:r w:rsidRPr="00C6550D">
        <w:rPr>
          <w:color w:val="000000" w:themeColor="text1"/>
        </w:rPr>
        <w:t>)</w:t>
      </w:r>
      <w:r w:rsidRPr="00C6550D">
        <w:rPr>
          <w:color w:val="000000" w:themeColor="text1"/>
          <w:spacing w:val="10"/>
        </w:rPr>
        <w:t xml:space="preserve"> </w:t>
      </w:r>
      <w:r w:rsidRPr="00C6550D">
        <w:rPr>
          <w:color w:val="000000" w:themeColor="text1"/>
          <w:spacing w:val="1"/>
        </w:rPr>
        <w:t>a</w:t>
      </w:r>
      <w:r w:rsidRPr="00C6550D">
        <w:rPr>
          <w:color w:val="000000" w:themeColor="text1"/>
        </w:rPr>
        <w:t>b</w:t>
      </w:r>
      <w:r w:rsidRPr="00C6550D">
        <w:rPr>
          <w:color w:val="000000" w:themeColor="text1"/>
          <w:spacing w:val="2"/>
        </w:rPr>
        <w:t>o</w:t>
      </w:r>
      <w:r w:rsidRPr="00C6550D">
        <w:rPr>
          <w:color w:val="000000" w:themeColor="text1"/>
        </w:rPr>
        <w:t>v</w:t>
      </w:r>
      <w:r w:rsidRPr="00C6550D">
        <w:rPr>
          <w:color w:val="000000" w:themeColor="text1"/>
          <w:spacing w:val="1"/>
        </w:rPr>
        <w:t>e</w:t>
      </w:r>
      <w:r w:rsidRPr="00C6550D">
        <w:rPr>
          <w:color w:val="000000" w:themeColor="text1"/>
        </w:rPr>
        <w:t>,</w:t>
      </w:r>
      <w:r w:rsidRPr="00C6550D">
        <w:rPr>
          <w:color w:val="000000" w:themeColor="text1"/>
          <w:spacing w:val="10"/>
        </w:rPr>
        <w:t xml:space="preserve"> </w:t>
      </w:r>
      <w:r w:rsidRPr="00C6550D">
        <w:rPr>
          <w:color w:val="000000" w:themeColor="text1"/>
        </w:rPr>
        <w:t>the</w:t>
      </w:r>
      <w:r w:rsidRPr="00C6550D">
        <w:rPr>
          <w:color w:val="000000" w:themeColor="text1"/>
          <w:spacing w:val="17"/>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9"/>
        </w:rPr>
        <w:t xml:space="preserve"> </w:t>
      </w:r>
      <w:r w:rsidRPr="00C6550D">
        <w:rPr>
          <w:color w:val="000000" w:themeColor="text1"/>
        </w:rPr>
        <w:t>sh</w:t>
      </w:r>
      <w:r w:rsidRPr="00C6550D">
        <w:rPr>
          <w:color w:val="000000" w:themeColor="text1"/>
          <w:spacing w:val="1"/>
        </w:rPr>
        <w:t>a</w:t>
      </w:r>
      <w:r w:rsidRPr="00C6550D">
        <w:rPr>
          <w:color w:val="000000" w:themeColor="text1"/>
        </w:rPr>
        <w:t>ll n</w:t>
      </w:r>
      <w:r w:rsidRPr="00C6550D">
        <w:rPr>
          <w:color w:val="000000" w:themeColor="text1"/>
          <w:spacing w:val="2"/>
        </w:rPr>
        <w:t>o</w:t>
      </w:r>
      <w:r w:rsidRPr="00C6550D">
        <w:rPr>
          <w:color w:val="000000" w:themeColor="text1"/>
        </w:rPr>
        <w:t>te</w:t>
      </w:r>
      <w:r w:rsidRPr="00C6550D">
        <w:rPr>
          <w:color w:val="000000" w:themeColor="text1"/>
          <w:spacing w:val="14"/>
        </w:rPr>
        <w:t xml:space="preserve"> </w:t>
      </w:r>
      <w:r w:rsidRPr="00C6550D">
        <w:rPr>
          <w:color w:val="000000" w:themeColor="text1"/>
          <w:spacing w:val="3"/>
        </w:rPr>
        <w:t>t</w:t>
      </w:r>
      <w:r w:rsidRPr="00C6550D">
        <w:rPr>
          <w:color w:val="000000" w:themeColor="text1"/>
        </w:rPr>
        <w:t>h</w:t>
      </w:r>
      <w:r w:rsidRPr="00C6550D">
        <w:rPr>
          <w:color w:val="000000" w:themeColor="text1"/>
          <w:spacing w:val="1"/>
        </w:rPr>
        <w:t>a</w:t>
      </w:r>
      <w:r w:rsidRPr="00C6550D">
        <w:rPr>
          <w:color w:val="000000" w:themeColor="text1"/>
        </w:rPr>
        <w:t>t</w:t>
      </w:r>
      <w:r w:rsidRPr="00C6550D">
        <w:rPr>
          <w:color w:val="000000" w:themeColor="text1"/>
          <w:spacing w:val="16"/>
        </w:rPr>
        <w:t xml:space="preserve"> </w:t>
      </w:r>
      <w:r w:rsidRPr="00C6550D">
        <w:rPr>
          <w:color w:val="000000" w:themeColor="text1"/>
        </w:rPr>
        <w:t>st</w:t>
      </w:r>
      <w:r w:rsidRPr="00C6550D">
        <w:rPr>
          <w:color w:val="000000" w:themeColor="text1"/>
          <w:spacing w:val="1"/>
        </w:rPr>
        <w:t>a</w:t>
      </w:r>
      <w:r w:rsidRPr="00C6550D">
        <w:rPr>
          <w:color w:val="000000" w:themeColor="text1"/>
        </w:rPr>
        <w:t>n</w:t>
      </w:r>
      <w:r w:rsidRPr="00C6550D">
        <w:rPr>
          <w:color w:val="000000" w:themeColor="text1"/>
          <w:spacing w:val="2"/>
        </w:rPr>
        <w:t>d</w:t>
      </w:r>
      <w:r w:rsidRPr="00C6550D">
        <w:rPr>
          <w:color w:val="000000" w:themeColor="text1"/>
          <w:spacing w:val="1"/>
        </w:rPr>
        <w:t>ar</w:t>
      </w:r>
      <w:r w:rsidRPr="00C6550D">
        <w:rPr>
          <w:color w:val="000000" w:themeColor="text1"/>
          <w:spacing w:val="2"/>
        </w:rPr>
        <w:t>d</w:t>
      </w:r>
      <w:r w:rsidRPr="00C6550D">
        <w:rPr>
          <w:color w:val="000000" w:themeColor="text1"/>
        </w:rPr>
        <w:t>s</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7"/>
        </w:rPr>
        <w:t xml:space="preserve"> </w:t>
      </w:r>
      <w:r w:rsidRPr="00C6550D">
        <w:rPr>
          <w:color w:val="000000" w:themeColor="text1"/>
          <w:spacing w:val="-1"/>
        </w:rPr>
        <w:t>w</w:t>
      </w:r>
      <w:r w:rsidRPr="00C6550D">
        <w:rPr>
          <w:color w:val="000000" w:themeColor="text1"/>
          <w:spacing w:val="2"/>
        </w:rPr>
        <w:t>o</w:t>
      </w:r>
      <w:r w:rsidRPr="00C6550D">
        <w:rPr>
          <w:color w:val="000000" w:themeColor="text1"/>
          <w:spacing w:val="1"/>
        </w:rPr>
        <w:t>r</w:t>
      </w:r>
      <w:r w:rsidRPr="00C6550D">
        <w:rPr>
          <w:color w:val="000000" w:themeColor="text1"/>
          <w:spacing w:val="2"/>
        </w:rPr>
        <w:t>k</w:t>
      </w:r>
      <w:r w:rsidRPr="00C6550D">
        <w:rPr>
          <w:color w:val="000000" w:themeColor="text1"/>
        </w:rPr>
        <w:t>m</w:t>
      </w:r>
      <w:r w:rsidRPr="00C6550D">
        <w:rPr>
          <w:color w:val="000000" w:themeColor="text1"/>
          <w:spacing w:val="1"/>
        </w:rPr>
        <w:t>a</w:t>
      </w:r>
      <w:r w:rsidRPr="00C6550D">
        <w:rPr>
          <w:color w:val="000000" w:themeColor="text1"/>
          <w:spacing w:val="2"/>
        </w:rPr>
        <w:t>ns</w:t>
      </w:r>
      <w:r w:rsidRPr="00C6550D">
        <w:rPr>
          <w:color w:val="000000" w:themeColor="text1"/>
        </w:rPr>
        <w:t>hi</w:t>
      </w:r>
      <w:r w:rsidRPr="00C6550D">
        <w:rPr>
          <w:color w:val="000000" w:themeColor="text1"/>
          <w:spacing w:val="2"/>
        </w:rPr>
        <w:t>p</w:t>
      </w:r>
      <w:r w:rsidRPr="00C6550D">
        <w:rPr>
          <w:color w:val="000000" w:themeColor="text1"/>
        </w:rPr>
        <w:t xml:space="preserve">, </w:t>
      </w:r>
      <w:r w:rsidRPr="00C6550D">
        <w:rPr>
          <w:color w:val="000000" w:themeColor="text1"/>
          <w:spacing w:val="-3"/>
        </w:rPr>
        <w:t>m</w:t>
      </w:r>
      <w:r w:rsidRPr="00C6550D">
        <w:rPr>
          <w:color w:val="000000" w:themeColor="text1"/>
          <w:spacing w:val="3"/>
        </w:rPr>
        <w:t>a</w:t>
      </w:r>
      <w:r w:rsidRPr="00C6550D">
        <w:rPr>
          <w:color w:val="000000" w:themeColor="text1"/>
        </w:rPr>
        <w:t>t</w:t>
      </w:r>
      <w:r w:rsidRPr="00C6550D">
        <w:rPr>
          <w:color w:val="000000" w:themeColor="text1"/>
          <w:spacing w:val="1"/>
        </w:rPr>
        <w:t>er</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10"/>
        </w:rPr>
        <w:t xml:space="preserve"> </w:t>
      </w:r>
      <w:r w:rsidRPr="00C6550D">
        <w:rPr>
          <w:color w:val="000000" w:themeColor="text1"/>
          <w:spacing w:val="3"/>
        </w:rPr>
        <w:t>a</w:t>
      </w:r>
      <w:r w:rsidRPr="00C6550D">
        <w:rPr>
          <w:color w:val="000000" w:themeColor="text1"/>
        </w:rPr>
        <w:t>nd</w:t>
      </w:r>
      <w:r w:rsidRPr="00C6550D">
        <w:rPr>
          <w:color w:val="000000" w:themeColor="text1"/>
          <w:spacing w:val="15"/>
        </w:rPr>
        <w:t xml:space="preserve"> </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4"/>
        </w:rPr>
        <w:t>p</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4"/>
        </w:rPr>
        <w:t xml:space="preserve"> </w:t>
      </w:r>
      <w:r w:rsidRPr="00C6550D">
        <w:rPr>
          <w:color w:val="000000" w:themeColor="text1"/>
          <w:spacing w:val="1"/>
        </w:rPr>
        <w:t>a</w:t>
      </w:r>
      <w:r w:rsidRPr="00C6550D">
        <w:rPr>
          <w:color w:val="000000" w:themeColor="text1"/>
        </w:rPr>
        <w:t>nd</w:t>
      </w:r>
      <w:r w:rsidRPr="00C6550D">
        <w:rPr>
          <w:color w:val="000000" w:themeColor="text1"/>
          <w:spacing w:val="15"/>
        </w:rPr>
        <w:t xml:space="preserve"> </w:t>
      </w:r>
      <w:r w:rsidRPr="00C6550D">
        <w:rPr>
          <w:color w:val="000000" w:themeColor="text1"/>
          <w:spacing w:val="1"/>
        </w:rPr>
        <w:t>r</w:t>
      </w:r>
      <w:r w:rsidRPr="00C6550D">
        <w:rPr>
          <w:color w:val="000000" w:themeColor="text1"/>
          <w:spacing w:val="3"/>
        </w:rPr>
        <w:t>e</w:t>
      </w:r>
      <w:r w:rsidRPr="00C6550D">
        <w:rPr>
          <w:color w:val="000000" w:themeColor="text1"/>
          <w:spacing w:val="-1"/>
        </w:rPr>
        <w:t>f</w:t>
      </w:r>
      <w:r w:rsidRPr="00C6550D">
        <w:rPr>
          <w:color w:val="000000" w:themeColor="text1"/>
          <w:spacing w:val="1"/>
        </w:rPr>
        <w:t>ere</w:t>
      </w:r>
      <w:r w:rsidRPr="00C6550D">
        <w:rPr>
          <w:color w:val="000000" w:themeColor="text1"/>
        </w:rPr>
        <w:t>n</w:t>
      </w:r>
      <w:r w:rsidRPr="00C6550D">
        <w:rPr>
          <w:color w:val="000000" w:themeColor="text1"/>
          <w:spacing w:val="1"/>
        </w:rPr>
        <w:t>c</w:t>
      </w:r>
      <w:r w:rsidRPr="00C6550D">
        <w:rPr>
          <w:color w:val="000000" w:themeColor="text1"/>
          <w:spacing w:val="3"/>
        </w:rPr>
        <w:t>e</w:t>
      </w:r>
      <w:r w:rsidRPr="00C6550D">
        <w:rPr>
          <w:color w:val="000000" w:themeColor="text1"/>
        </w:rPr>
        <w:t>s</w:t>
      </w:r>
      <w:r w:rsidRPr="00C6550D">
        <w:rPr>
          <w:color w:val="000000" w:themeColor="text1"/>
          <w:spacing w:val="6"/>
        </w:rPr>
        <w:t xml:space="preserve"> </w:t>
      </w:r>
      <w:r w:rsidRPr="00C6550D">
        <w:rPr>
          <w:color w:val="000000" w:themeColor="text1"/>
        </w:rPr>
        <w:t>to</w:t>
      </w:r>
      <w:r w:rsidRPr="00C6550D">
        <w:rPr>
          <w:color w:val="000000" w:themeColor="text1"/>
          <w:spacing w:val="18"/>
        </w:rPr>
        <w:t xml:space="preserve"> </w:t>
      </w:r>
      <w:r w:rsidRPr="00C6550D">
        <w:rPr>
          <w:color w:val="000000" w:themeColor="text1"/>
          <w:spacing w:val="2"/>
        </w:rPr>
        <w:t>b</w:t>
      </w:r>
      <w:r w:rsidRPr="00C6550D">
        <w:rPr>
          <w:color w:val="000000" w:themeColor="text1"/>
          <w:spacing w:val="1"/>
        </w:rPr>
        <w:t>ra</w:t>
      </w:r>
      <w:r w:rsidRPr="00C6550D">
        <w:rPr>
          <w:color w:val="000000" w:themeColor="text1"/>
        </w:rPr>
        <w:t>nd</w:t>
      </w:r>
      <w:r w:rsidRPr="00C6550D">
        <w:rPr>
          <w:color w:val="000000" w:themeColor="text1"/>
          <w:spacing w:val="14"/>
        </w:rPr>
        <w:t xml:space="preserve"> </w:t>
      </w:r>
      <w:r w:rsidRPr="00C6550D">
        <w:rPr>
          <w:color w:val="000000" w:themeColor="text1"/>
        </w:rPr>
        <w:t>n</w:t>
      </w:r>
      <w:r w:rsidRPr="00C6550D">
        <w:rPr>
          <w:color w:val="000000" w:themeColor="text1"/>
          <w:spacing w:val="3"/>
        </w:rPr>
        <w:t>a</w:t>
      </w:r>
      <w:r w:rsidRPr="00C6550D">
        <w:rPr>
          <w:color w:val="000000" w:themeColor="text1"/>
        </w:rPr>
        <w:t>m</w:t>
      </w:r>
      <w:r w:rsidRPr="00C6550D">
        <w:rPr>
          <w:color w:val="000000" w:themeColor="text1"/>
          <w:spacing w:val="1"/>
        </w:rPr>
        <w:t>e</w:t>
      </w:r>
      <w:r w:rsidRPr="00C6550D">
        <w:rPr>
          <w:color w:val="000000" w:themeColor="text1"/>
        </w:rPr>
        <w:t>s</w:t>
      </w:r>
      <w:r w:rsidRPr="00C6550D">
        <w:rPr>
          <w:color w:val="000000" w:themeColor="text1"/>
          <w:spacing w:val="12"/>
        </w:rPr>
        <w:t xml:space="preserve"> </w:t>
      </w:r>
      <w:r w:rsidRPr="00C6550D">
        <w:rPr>
          <w:color w:val="000000" w:themeColor="text1"/>
          <w:spacing w:val="2"/>
        </w:rPr>
        <w:t>o</w:t>
      </w:r>
      <w:r w:rsidRPr="00C6550D">
        <w:rPr>
          <w:color w:val="000000" w:themeColor="text1"/>
        </w:rPr>
        <w:t>r</w:t>
      </w:r>
      <w:r w:rsidRPr="00C6550D">
        <w:rPr>
          <w:color w:val="000000" w:themeColor="text1"/>
          <w:spacing w:val="16"/>
        </w:rPr>
        <w:t xml:space="preserve"> </w:t>
      </w:r>
      <w:r w:rsidRPr="00C6550D">
        <w:rPr>
          <w:color w:val="000000" w:themeColor="text1"/>
          <w:spacing w:val="1"/>
        </w:rPr>
        <w:t>ca</w:t>
      </w:r>
      <w:r w:rsidRPr="00C6550D">
        <w:rPr>
          <w:color w:val="000000" w:themeColor="text1"/>
        </w:rPr>
        <w:t>t</w:t>
      </w:r>
      <w:r w:rsidRPr="00C6550D">
        <w:rPr>
          <w:color w:val="000000" w:themeColor="text1"/>
          <w:spacing w:val="1"/>
        </w:rPr>
        <w:t>a</w:t>
      </w:r>
      <w:r w:rsidRPr="00C6550D">
        <w:rPr>
          <w:color w:val="000000" w:themeColor="text1"/>
        </w:rPr>
        <w:t>l</w:t>
      </w:r>
      <w:r w:rsidRPr="00C6550D">
        <w:rPr>
          <w:color w:val="000000" w:themeColor="text1"/>
          <w:spacing w:val="2"/>
        </w:rPr>
        <w:t>og</w:t>
      </w:r>
      <w:r w:rsidRPr="00C6550D">
        <w:rPr>
          <w:color w:val="000000" w:themeColor="text1"/>
        </w:rPr>
        <w:t>ue n</w:t>
      </w:r>
      <w:r w:rsidRPr="00C6550D">
        <w:rPr>
          <w:color w:val="000000" w:themeColor="text1"/>
          <w:spacing w:val="2"/>
        </w:rPr>
        <w:t>u</w:t>
      </w:r>
      <w:r w:rsidRPr="00C6550D">
        <w:rPr>
          <w:color w:val="000000" w:themeColor="text1"/>
        </w:rPr>
        <w:t>m</w:t>
      </w:r>
      <w:r w:rsidRPr="00C6550D">
        <w:rPr>
          <w:color w:val="000000" w:themeColor="text1"/>
          <w:spacing w:val="2"/>
        </w:rPr>
        <w:t>b</w:t>
      </w:r>
      <w:r w:rsidRPr="00C6550D">
        <w:rPr>
          <w:color w:val="000000" w:themeColor="text1"/>
          <w:spacing w:val="1"/>
        </w:rPr>
        <w:t>er</w:t>
      </w:r>
      <w:r w:rsidRPr="00C6550D">
        <w:rPr>
          <w:color w:val="000000" w:themeColor="text1"/>
        </w:rPr>
        <w:t>s</w:t>
      </w:r>
      <w:r w:rsidRPr="00C6550D">
        <w:rPr>
          <w:color w:val="000000" w:themeColor="text1"/>
          <w:spacing w:val="-1"/>
        </w:rPr>
        <w:t xml:space="preserve"> </w:t>
      </w:r>
      <w:r w:rsidRPr="00C6550D">
        <w:rPr>
          <w:color w:val="000000" w:themeColor="text1"/>
          <w:spacing w:val="2"/>
        </w:rPr>
        <w:t>d</w:t>
      </w:r>
      <w:r w:rsidRPr="00C6550D">
        <w:rPr>
          <w:color w:val="000000" w:themeColor="text1"/>
          <w:spacing w:val="1"/>
        </w:rPr>
        <w:t>e</w:t>
      </w:r>
      <w:r w:rsidRPr="00C6550D">
        <w:rPr>
          <w:color w:val="000000" w:themeColor="text1"/>
        </w:rPr>
        <w:t>si</w:t>
      </w:r>
      <w:r w:rsidRPr="00C6550D">
        <w:rPr>
          <w:color w:val="000000" w:themeColor="text1"/>
          <w:spacing w:val="2"/>
        </w:rPr>
        <w:t>g</w:t>
      </w:r>
      <w:r w:rsidRPr="00C6550D">
        <w:rPr>
          <w:color w:val="000000" w:themeColor="text1"/>
        </w:rPr>
        <w:t>n</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spacing w:val="4"/>
        </w:rPr>
        <w:t>b</w:t>
      </w:r>
      <w:r w:rsidRPr="00C6550D">
        <w:rPr>
          <w:color w:val="000000" w:themeColor="text1"/>
        </w:rPr>
        <w:t>y</w:t>
      </w:r>
      <w:r w:rsidRPr="00C6550D">
        <w:rPr>
          <w:color w:val="000000" w:themeColor="text1"/>
          <w:spacing w:val="6"/>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3"/>
        </w:rPr>
        <w:t>P</w:t>
      </w:r>
      <w:r w:rsidRPr="00C6550D">
        <w:rPr>
          <w:color w:val="000000" w:themeColor="text1"/>
          <w:spacing w:val="2"/>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rPr>
        <w:t>in</w:t>
      </w:r>
      <w:r w:rsidRPr="00C6550D">
        <w:rPr>
          <w:color w:val="000000" w:themeColor="text1"/>
          <w:spacing w:val="9"/>
        </w:rPr>
        <w:t xml:space="preserve"> </w:t>
      </w:r>
      <w:r w:rsidRPr="00C6550D">
        <w:rPr>
          <w:color w:val="000000" w:themeColor="text1"/>
        </w:rPr>
        <w:t>its</w:t>
      </w:r>
      <w:r w:rsidRPr="00C6550D">
        <w:rPr>
          <w:color w:val="000000" w:themeColor="text1"/>
          <w:spacing w:val="9"/>
        </w:rPr>
        <w:t xml:space="preserve"> </w:t>
      </w:r>
      <w:r w:rsidRPr="00C6550D">
        <w:rPr>
          <w:color w:val="000000" w:themeColor="text1"/>
          <w:spacing w:val="4"/>
        </w:rPr>
        <w:t>T</w:t>
      </w:r>
      <w:r w:rsidRPr="00C6550D">
        <w:rPr>
          <w:color w:val="000000" w:themeColor="text1"/>
          <w:spacing w:val="1"/>
        </w:rPr>
        <w:t>ec</w:t>
      </w:r>
      <w:r w:rsidRPr="00C6550D">
        <w:rPr>
          <w:color w:val="000000" w:themeColor="text1"/>
        </w:rPr>
        <w:t>hni</w:t>
      </w:r>
      <w:r w:rsidRPr="00C6550D">
        <w:rPr>
          <w:color w:val="000000" w:themeColor="text1"/>
          <w:spacing w:val="1"/>
        </w:rPr>
        <w:t>ca</w:t>
      </w:r>
      <w:r w:rsidRPr="00C6550D">
        <w:rPr>
          <w:color w:val="000000" w:themeColor="text1"/>
        </w:rPr>
        <w:t>l</w:t>
      </w:r>
      <w:r w:rsidRPr="00C6550D">
        <w:rPr>
          <w:color w:val="000000" w:themeColor="text1"/>
          <w:spacing w:val="2"/>
        </w:rPr>
        <w:t xml:space="preserve"> </w:t>
      </w: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ns</w:t>
      </w:r>
      <w:r w:rsidRPr="00C6550D">
        <w:rPr>
          <w:color w:val="000000" w:themeColor="text1"/>
          <w:spacing w:val="-5"/>
        </w:rPr>
        <w:t xml:space="preserve"> </w:t>
      </w:r>
      <w:r w:rsidRPr="00C6550D">
        <w:rPr>
          <w:color w:val="000000" w:themeColor="text1"/>
          <w:spacing w:val="1"/>
        </w:rPr>
        <w:t>ar</w:t>
      </w:r>
      <w:r w:rsidRPr="00C6550D">
        <w:rPr>
          <w:color w:val="000000" w:themeColor="text1"/>
        </w:rPr>
        <w:t>e</w:t>
      </w:r>
      <w:r w:rsidRPr="00C6550D">
        <w:rPr>
          <w:color w:val="000000" w:themeColor="text1"/>
          <w:spacing w:val="10"/>
        </w:rPr>
        <w:t xml:space="preserve"> </w:t>
      </w:r>
      <w:r w:rsidRPr="00C6550D">
        <w:rPr>
          <w:color w:val="000000" w:themeColor="text1"/>
        </w:rPr>
        <w:t>int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3"/>
        </w:rPr>
        <w:t xml:space="preserve"> </w:t>
      </w:r>
      <w:r w:rsidRPr="00C6550D">
        <w:rPr>
          <w:color w:val="000000" w:themeColor="text1"/>
        </w:rPr>
        <w:t>to</w:t>
      </w:r>
      <w:r w:rsidRPr="00C6550D">
        <w:rPr>
          <w:color w:val="000000" w:themeColor="text1"/>
          <w:spacing w:val="11"/>
        </w:rPr>
        <w:t xml:space="preserve"> </w:t>
      </w:r>
      <w:r w:rsidRPr="00C6550D">
        <w:rPr>
          <w:color w:val="000000" w:themeColor="text1"/>
          <w:spacing w:val="2"/>
        </w:rPr>
        <w:t>b</w:t>
      </w:r>
      <w:r w:rsidRPr="00C6550D">
        <w:rPr>
          <w:color w:val="000000" w:themeColor="text1"/>
        </w:rPr>
        <w:t>e</w:t>
      </w:r>
      <w:r w:rsidRPr="00C6550D">
        <w:rPr>
          <w:color w:val="000000" w:themeColor="text1"/>
          <w:spacing w:val="8"/>
        </w:rPr>
        <w:t xml:space="preserve"> </w:t>
      </w:r>
      <w:r w:rsidRPr="00C6550D">
        <w:rPr>
          <w:color w:val="000000" w:themeColor="text1"/>
        </w:rPr>
        <w:t>d</w:t>
      </w:r>
      <w:r w:rsidRPr="00C6550D">
        <w:rPr>
          <w:color w:val="000000" w:themeColor="text1"/>
          <w:spacing w:val="1"/>
        </w:rPr>
        <w:t>e</w:t>
      </w:r>
      <w:r w:rsidRPr="00C6550D">
        <w:rPr>
          <w:color w:val="000000" w:themeColor="text1"/>
        </w:rPr>
        <w:t>s</w:t>
      </w:r>
      <w:r w:rsidRPr="00C6550D">
        <w:rPr>
          <w:color w:val="000000" w:themeColor="text1"/>
          <w:spacing w:val="1"/>
        </w:rPr>
        <w:t>cr</w:t>
      </w:r>
      <w:r w:rsidRPr="00C6550D">
        <w:rPr>
          <w:color w:val="000000" w:themeColor="text1"/>
        </w:rPr>
        <w:t>i</w:t>
      </w:r>
      <w:r w:rsidRPr="00C6550D">
        <w:rPr>
          <w:color w:val="000000" w:themeColor="text1"/>
          <w:spacing w:val="2"/>
        </w:rPr>
        <w:t>p</w:t>
      </w:r>
      <w:r w:rsidRPr="00C6550D">
        <w:rPr>
          <w:color w:val="000000" w:themeColor="text1"/>
        </w:rPr>
        <w:t xml:space="preserve">tive </w:t>
      </w:r>
      <w:r w:rsidRPr="00C6550D">
        <w:rPr>
          <w:color w:val="000000" w:themeColor="text1"/>
          <w:spacing w:val="2"/>
        </w:rPr>
        <w:t>o</w:t>
      </w:r>
      <w:r w:rsidRPr="00C6550D">
        <w:rPr>
          <w:color w:val="000000" w:themeColor="text1"/>
        </w:rPr>
        <w:t>n</w:t>
      </w:r>
      <w:r w:rsidRPr="00C6550D">
        <w:rPr>
          <w:color w:val="000000" w:themeColor="text1"/>
          <w:spacing w:val="3"/>
        </w:rPr>
        <w:t>l</w:t>
      </w:r>
      <w:r w:rsidRPr="00C6550D">
        <w:rPr>
          <w:color w:val="000000" w:themeColor="text1"/>
        </w:rPr>
        <w:t>y</w:t>
      </w:r>
      <w:r w:rsidRPr="00C6550D">
        <w:rPr>
          <w:color w:val="000000" w:themeColor="text1"/>
          <w:spacing w:val="3"/>
        </w:rPr>
        <w:t xml:space="preserve"> a</w:t>
      </w:r>
      <w:r w:rsidRPr="00C6550D">
        <w:rPr>
          <w:color w:val="000000" w:themeColor="text1"/>
        </w:rPr>
        <w:t>nd n</w:t>
      </w:r>
      <w:r w:rsidRPr="00C6550D">
        <w:rPr>
          <w:color w:val="000000" w:themeColor="text1"/>
          <w:spacing w:val="2"/>
        </w:rPr>
        <w:t>o</w:t>
      </w:r>
      <w:r w:rsidRPr="00C6550D">
        <w:rPr>
          <w:color w:val="000000" w:themeColor="text1"/>
        </w:rPr>
        <w:t>t</w:t>
      </w:r>
      <w:r w:rsidRPr="00C6550D">
        <w:rPr>
          <w:color w:val="000000" w:themeColor="text1"/>
          <w:spacing w:val="5"/>
        </w:rPr>
        <w:t xml:space="preserve"> </w:t>
      </w:r>
      <w:r w:rsidRPr="00C6550D">
        <w:rPr>
          <w:color w:val="000000" w:themeColor="text1"/>
          <w:spacing w:val="1"/>
        </w:rPr>
        <w:t>re</w:t>
      </w:r>
      <w:r w:rsidRPr="00C6550D">
        <w:rPr>
          <w:color w:val="000000" w:themeColor="text1"/>
        </w:rPr>
        <w:t>st</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t</w:t>
      </w:r>
      <w:r w:rsidRPr="00C6550D">
        <w:rPr>
          <w:color w:val="000000" w:themeColor="text1"/>
          <w:spacing w:val="3"/>
        </w:rPr>
        <w:t>i</w:t>
      </w:r>
      <w:r w:rsidRPr="00C6550D">
        <w:rPr>
          <w:color w:val="000000" w:themeColor="text1"/>
        </w:rPr>
        <w:t>v</w:t>
      </w:r>
      <w:r w:rsidRPr="00C6550D">
        <w:rPr>
          <w:color w:val="000000" w:themeColor="text1"/>
          <w:spacing w:val="1"/>
        </w:rPr>
        <w:t>e</w:t>
      </w:r>
      <w:r w:rsidRPr="00C6550D">
        <w:rPr>
          <w:color w:val="000000" w:themeColor="text1"/>
        </w:rPr>
        <w:t>.</w:t>
      </w:r>
      <w:r w:rsidRPr="00C6550D">
        <w:rPr>
          <w:color w:val="000000" w:themeColor="text1"/>
          <w:spacing w:val="-1"/>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3"/>
        </w:rPr>
        <w:t xml:space="preserve"> </w:t>
      </w:r>
      <w:r w:rsidRPr="00C6550D">
        <w:rPr>
          <w:color w:val="000000" w:themeColor="text1"/>
        </w:rPr>
        <w:t>m</w:t>
      </w:r>
      <w:r w:rsidRPr="00C6550D">
        <w:rPr>
          <w:color w:val="000000" w:themeColor="text1"/>
          <w:spacing w:val="3"/>
        </w:rPr>
        <w:t>a</w:t>
      </w:r>
      <w:r w:rsidRPr="00C6550D">
        <w:rPr>
          <w:color w:val="000000" w:themeColor="text1"/>
        </w:rPr>
        <w:t>y</w:t>
      </w:r>
      <w:r w:rsidRPr="00C6550D">
        <w:rPr>
          <w:color w:val="000000" w:themeColor="text1"/>
          <w:spacing w:val="4"/>
        </w:rPr>
        <w:t xml:space="preserve"> </w:t>
      </w:r>
      <w:r w:rsidRPr="00C6550D">
        <w:rPr>
          <w:color w:val="000000" w:themeColor="text1"/>
        </w:rPr>
        <w:t>su</w:t>
      </w:r>
      <w:r w:rsidRPr="00C6550D">
        <w:rPr>
          <w:color w:val="000000" w:themeColor="text1"/>
          <w:spacing w:val="4"/>
        </w:rPr>
        <w:t>b</w:t>
      </w:r>
      <w:r w:rsidRPr="00C6550D">
        <w:rPr>
          <w:color w:val="000000" w:themeColor="text1"/>
        </w:rPr>
        <w:t>sti</w:t>
      </w:r>
      <w:r w:rsidRPr="00C6550D">
        <w:rPr>
          <w:color w:val="000000" w:themeColor="text1"/>
          <w:spacing w:val="3"/>
        </w:rPr>
        <w:t>t</w:t>
      </w:r>
      <w:r w:rsidRPr="00C6550D">
        <w:rPr>
          <w:color w:val="000000" w:themeColor="text1"/>
        </w:rPr>
        <w:t>ute</w:t>
      </w:r>
      <w:r w:rsidRPr="00C6550D">
        <w:rPr>
          <w:color w:val="000000" w:themeColor="text1"/>
          <w:spacing w:val="-1"/>
        </w:rPr>
        <w:t xml:space="preserve"> </w:t>
      </w:r>
      <w:r w:rsidRPr="00C6550D">
        <w:rPr>
          <w:color w:val="000000" w:themeColor="text1"/>
          <w:spacing w:val="1"/>
        </w:rPr>
        <w:t>a</w:t>
      </w:r>
      <w:r w:rsidRPr="00C6550D">
        <w:rPr>
          <w:color w:val="000000" w:themeColor="text1"/>
        </w:rPr>
        <w:t>lt</w:t>
      </w:r>
      <w:r w:rsidRPr="00C6550D">
        <w:rPr>
          <w:color w:val="000000" w:themeColor="text1"/>
          <w:spacing w:val="1"/>
        </w:rPr>
        <w:t>er</w:t>
      </w:r>
      <w:r w:rsidRPr="00C6550D">
        <w:rPr>
          <w:color w:val="000000" w:themeColor="text1"/>
        </w:rPr>
        <w:t>n</w:t>
      </w:r>
      <w:r w:rsidRPr="00C6550D">
        <w:rPr>
          <w:color w:val="000000" w:themeColor="text1"/>
          <w:spacing w:val="1"/>
        </w:rPr>
        <w:t>a</w:t>
      </w:r>
      <w:r w:rsidRPr="00C6550D">
        <w:rPr>
          <w:color w:val="000000" w:themeColor="text1"/>
          <w:spacing w:val="3"/>
        </w:rPr>
        <w:t>t</w:t>
      </w:r>
      <w:r w:rsidRPr="00C6550D">
        <w:rPr>
          <w:color w:val="000000" w:themeColor="text1"/>
        </w:rPr>
        <w:t>ive</w:t>
      </w:r>
      <w:r w:rsidRPr="00C6550D">
        <w:rPr>
          <w:color w:val="000000" w:themeColor="text1"/>
          <w:spacing w:val="2"/>
        </w:rPr>
        <w:t xml:space="preserve"> </w:t>
      </w:r>
      <w:r w:rsidRPr="00C6550D">
        <w:rPr>
          <w:color w:val="000000" w:themeColor="text1"/>
        </w:rPr>
        <w:t>st</w:t>
      </w:r>
      <w:r w:rsidRPr="00C6550D">
        <w:rPr>
          <w:color w:val="000000" w:themeColor="text1"/>
          <w:spacing w:val="1"/>
        </w:rPr>
        <w:t>a</w:t>
      </w:r>
      <w:r w:rsidRPr="00C6550D">
        <w:rPr>
          <w:color w:val="000000" w:themeColor="text1"/>
          <w:spacing w:val="2"/>
        </w:rPr>
        <w:t>nd</w:t>
      </w:r>
      <w:r w:rsidRPr="00C6550D">
        <w:rPr>
          <w:color w:val="000000" w:themeColor="text1"/>
          <w:spacing w:val="1"/>
        </w:rPr>
        <w:t>ar</w:t>
      </w:r>
      <w:r w:rsidRPr="00C6550D">
        <w:rPr>
          <w:color w:val="000000" w:themeColor="text1"/>
          <w:spacing w:val="2"/>
        </w:rPr>
        <w:t>d</w:t>
      </w:r>
      <w:r w:rsidRPr="00C6550D">
        <w:rPr>
          <w:color w:val="000000" w:themeColor="text1"/>
        </w:rPr>
        <w:t>s,</w:t>
      </w:r>
      <w:r w:rsidRPr="00C6550D">
        <w:rPr>
          <w:color w:val="000000" w:themeColor="text1"/>
          <w:spacing w:val="-3"/>
        </w:rPr>
        <w:t xml:space="preserve"> </w:t>
      </w:r>
      <w:r w:rsidRPr="00C6550D">
        <w:rPr>
          <w:color w:val="000000" w:themeColor="text1"/>
          <w:spacing w:val="2"/>
        </w:rPr>
        <w:t>b</w:t>
      </w:r>
      <w:r w:rsidRPr="00C6550D">
        <w:rPr>
          <w:color w:val="000000" w:themeColor="text1"/>
          <w:spacing w:val="1"/>
        </w:rPr>
        <w:t>ra</w:t>
      </w:r>
      <w:r w:rsidRPr="00C6550D">
        <w:rPr>
          <w:color w:val="000000" w:themeColor="text1"/>
        </w:rPr>
        <w:t>nd</w:t>
      </w:r>
      <w:r w:rsidRPr="00C6550D">
        <w:rPr>
          <w:color w:val="000000" w:themeColor="text1"/>
          <w:spacing w:val="4"/>
        </w:rPr>
        <w:t xml:space="preserve"> </w:t>
      </w:r>
      <w:r w:rsidRPr="00C6550D">
        <w:rPr>
          <w:color w:val="000000" w:themeColor="text1"/>
        </w:rPr>
        <w:t>n</w:t>
      </w:r>
      <w:r w:rsidRPr="00C6550D">
        <w:rPr>
          <w:color w:val="000000" w:themeColor="text1"/>
          <w:spacing w:val="1"/>
        </w:rPr>
        <w:t>a</w:t>
      </w:r>
      <w:r w:rsidRPr="00C6550D">
        <w:rPr>
          <w:color w:val="000000" w:themeColor="text1"/>
          <w:spacing w:val="-3"/>
        </w:rPr>
        <w:t>m</w:t>
      </w:r>
      <w:r w:rsidRPr="00C6550D">
        <w:rPr>
          <w:color w:val="000000" w:themeColor="text1"/>
          <w:spacing w:val="3"/>
        </w:rPr>
        <w:t>e</w:t>
      </w:r>
      <w:r w:rsidRPr="00C6550D">
        <w:rPr>
          <w:color w:val="000000" w:themeColor="text1"/>
        </w:rPr>
        <w:t>s</w:t>
      </w:r>
      <w:r w:rsidRPr="00C6550D">
        <w:rPr>
          <w:color w:val="000000" w:themeColor="text1"/>
          <w:spacing w:val="2"/>
        </w:rPr>
        <w:t xml:space="preserve"> </w:t>
      </w:r>
      <w:r w:rsidRPr="00C6550D">
        <w:rPr>
          <w:color w:val="000000" w:themeColor="text1"/>
          <w:spacing w:val="1"/>
        </w:rPr>
        <w:t>a</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2"/>
        </w:rPr>
        <w:t>o</w:t>
      </w:r>
      <w:r w:rsidRPr="00C6550D">
        <w:rPr>
          <w:color w:val="000000" w:themeColor="text1"/>
        </w:rPr>
        <w:t>r</w:t>
      </w:r>
      <w:r w:rsidRPr="00C6550D">
        <w:rPr>
          <w:color w:val="000000" w:themeColor="text1"/>
          <w:spacing w:val="2"/>
        </w:rPr>
        <w:t xml:space="preserve"> </w:t>
      </w:r>
      <w:r w:rsidRPr="00C6550D">
        <w:rPr>
          <w:color w:val="000000" w:themeColor="text1"/>
          <w:spacing w:val="1"/>
        </w:rPr>
        <w:t>ca</w:t>
      </w:r>
      <w:r w:rsidRPr="00C6550D">
        <w:rPr>
          <w:color w:val="000000" w:themeColor="text1"/>
        </w:rPr>
        <w:t>t</w:t>
      </w:r>
      <w:r w:rsidRPr="00C6550D">
        <w:rPr>
          <w:color w:val="000000" w:themeColor="text1"/>
          <w:spacing w:val="1"/>
        </w:rPr>
        <w:t>a</w:t>
      </w:r>
      <w:r w:rsidRPr="00C6550D">
        <w:rPr>
          <w:color w:val="000000" w:themeColor="text1"/>
        </w:rPr>
        <w:t>l</w:t>
      </w:r>
      <w:r w:rsidRPr="00C6550D">
        <w:rPr>
          <w:color w:val="000000" w:themeColor="text1"/>
          <w:spacing w:val="2"/>
        </w:rPr>
        <w:t>o</w:t>
      </w:r>
      <w:r w:rsidRPr="00C6550D">
        <w:rPr>
          <w:color w:val="000000" w:themeColor="text1"/>
        </w:rPr>
        <w:t>gue</w:t>
      </w:r>
      <w:r w:rsidRPr="00C6550D">
        <w:rPr>
          <w:color w:val="000000" w:themeColor="text1"/>
          <w:spacing w:val="2"/>
        </w:rPr>
        <w:t xml:space="preserve"> </w:t>
      </w:r>
      <w:r w:rsidRPr="00C6550D">
        <w:rPr>
          <w:color w:val="000000" w:themeColor="text1"/>
        </w:rPr>
        <w:t>n</w:t>
      </w:r>
      <w:r w:rsidRPr="00C6550D">
        <w:rPr>
          <w:color w:val="000000" w:themeColor="text1"/>
          <w:spacing w:val="2"/>
        </w:rPr>
        <w:t>u</w:t>
      </w:r>
      <w:r w:rsidRPr="00C6550D">
        <w:rPr>
          <w:color w:val="000000" w:themeColor="text1"/>
        </w:rPr>
        <w:t>m</w:t>
      </w:r>
      <w:r w:rsidRPr="00C6550D">
        <w:rPr>
          <w:color w:val="000000" w:themeColor="text1"/>
          <w:spacing w:val="2"/>
        </w:rPr>
        <w:t>b</w:t>
      </w:r>
      <w:r w:rsidRPr="00C6550D">
        <w:rPr>
          <w:color w:val="000000" w:themeColor="text1"/>
          <w:spacing w:val="1"/>
        </w:rPr>
        <w:t>er</w:t>
      </w:r>
      <w:r w:rsidRPr="00C6550D">
        <w:rPr>
          <w:color w:val="000000" w:themeColor="text1"/>
        </w:rPr>
        <w:t>s</w:t>
      </w:r>
      <w:r w:rsidRPr="00C6550D">
        <w:rPr>
          <w:color w:val="000000" w:themeColor="text1"/>
          <w:spacing w:val="-3"/>
        </w:rPr>
        <w:t xml:space="preserve"> </w:t>
      </w:r>
      <w:r w:rsidRPr="00C6550D">
        <w:rPr>
          <w:color w:val="000000" w:themeColor="text1"/>
          <w:spacing w:val="3"/>
        </w:rPr>
        <w:t>i</w:t>
      </w:r>
      <w:r w:rsidRPr="00C6550D">
        <w:rPr>
          <w:color w:val="000000" w:themeColor="text1"/>
        </w:rPr>
        <w:t xml:space="preserve">n its </w:t>
      </w:r>
      <w:r w:rsidRPr="00C6550D">
        <w:rPr>
          <w:color w:val="000000" w:themeColor="text1"/>
          <w:spacing w:val="15"/>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 xml:space="preserve">, </w:t>
      </w:r>
      <w:r w:rsidRPr="00C6550D">
        <w:rPr>
          <w:color w:val="000000" w:themeColor="text1"/>
          <w:spacing w:val="10"/>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 xml:space="preserve">d </w:t>
      </w:r>
      <w:r w:rsidRPr="00C6550D">
        <w:rPr>
          <w:color w:val="000000" w:themeColor="text1"/>
          <w:spacing w:val="7"/>
        </w:rPr>
        <w:t xml:space="preserve"> </w:t>
      </w:r>
      <w:r w:rsidRPr="00C6550D">
        <w:rPr>
          <w:color w:val="000000" w:themeColor="text1"/>
        </w:rPr>
        <w:t>th</w:t>
      </w:r>
      <w:r w:rsidRPr="00C6550D">
        <w:rPr>
          <w:color w:val="000000" w:themeColor="text1"/>
          <w:spacing w:val="1"/>
        </w:rPr>
        <w:t>a</w:t>
      </w:r>
      <w:r w:rsidRPr="00C6550D">
        <w:rPr>
          <w:color w:val="000000" w:themeColor="text1"/>
        </w:rPr>
        <w:t xml:space="preserve">t </w:t>
      </w:r>
      <w:r w:rsidRPr="00C6550D">
        <w:rPr>
          <w:color w:val="000000" w:themeColor="text1"/>
          <w:spacing w:val="13"/>
        </w:rPr>
        <w:t xml:space="preserve"> </w:t>
      </w:r>
      <w:r w:rsidRPr="00C6550D">
        <w:rPr>
          <w:color w:val="000000" w:themeColor="text1"/>
        </w:rPr>
        <w:t xml:space="preserve">it </w:t>
      </w:r>
      <w:r w:rsidRPr="00C6550D">
        <w:rPr>
          <w:color w:val="000000" w:themeColor="text1"/>
          <w:spacing w:val="16"/>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3"/>
        </w:rPr>
        <w:t>m</w:t>
      </w:r>
      <w:r w:rsidRPr="00C6550D">
        <w:rPr>
          <w:color w:val="000000" w:themeColor="text1"/>
          <w:spacing w:val="4"/>
        </w:rPr>
        <w:t>o</w:t>
      </w:r>
      <w:r w:rsidRPr="00C6550D">
        <w:rPr>
          <w:color w:val="000000" w:themeColor="text1"/>
        </w:rPr>
        <w:t>nst</w:t>
      </w:r>
      <w:r w:rsidRPr="00C6550D">
        <w:rPr>
          <w:color w:val="000000" w:themeColor="text1"/>
          <w:spacing w:val="1"/>
        </w:rPr>
        <w:t>ra</w:t>
      </w:r>
      <w:r w:rsidRPr="00C6550D">
        <w:rPr>
          <w:color w:val="000000" w:themeColor="text1"/>
        </w:rPr>
        <w:t>t</w:t>
      </w:r>
      <w:r w:rsidRPr="00C6550D">
        <w:rPr>
          <w:color w:val="000000" w:themeColor="text1"/>
          <w:spacing w:val="3"/>
        </w:rPr>
        <w:t>e</w:t>
      </w:r>
      <w:r w:rsidRPr="00C6550D">
        <w:rPr>
          <w:color w:val="000000" w:themeColor="text1"/>
        </w:rPr>
        <w:t xml:space="preserve">s  to </w:t>
      </w:r>
      <w:r w:rsidRPr="00C6550D">
        <w:rPr>
          <w:color w:val="000000" w:themeColor="text1"/>
          <w:spacing w:val="17"/>
        </w:rPr>
        <w:t xml:space="preserve"> </w:t>
      </w:r>
      <w:r w:rsidRPr="00C6550D">
        <w:rPr>
          <w:color w:val="000000" w:themeColor="text1"/>
        </w:rPr>
        <w:t xml:space="preserve">the </w:t>
      </w:r>
      <w:r w:rsidRPr="00C6550D">
        <w:rPr>
          <w:color w:val="000000" w:themeColor="text1"/>
          <w:spacing w:val="15"/>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spacing w:val="2"/>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 xml:space="preserve">'s </w:t>
      </w:r>
      <w:r w:rsidRPr="00C6550D">
        <w:rPr>
          <w:color w:val="000000" w:themeColor="text1"/>
          <w:spacing w:val="2"/>
        </w:rPr>
        <w:t xml:space="preserve"> </w:t>
      </w:r>
      <w:r w:rsidRPr="00C6550D">
        <w:rPr>
          <w:color w:val="000000" w:themeColor="text1"/>
        </w:rPr>
        <w:t>s</w:t>
      </w:r>
      <w:r w:rsidRPr="00C6550D">
        <w:rPr>
          <w:color w:val="000000" w:themeColor="text1"/>
          <w:spacing w:val="1"/>
        </w:rPr>
        <w:t>a</w:t>
      </w:r>
      <w:r w:rsidRPr="00C6550D">
        <w:rPr>
          <w:color w:val="000000" w:themeColor="text1"/>
        </w:rPr>
        <w:t>t</w:t>
      </w:r>
      <w:r w:rsidRPr="00C6550D">
        <w:rPr>
          <w:color w:val="000000" w:themeColor="text1"/>
          <w:spacing w:val="3"/>
        </w:rPr>
        <w:t>i</w:t>
      </w:r>
      <w:r w:rsidRPr="00C6550D">
        <w:rPr>
          <w:color w:val="000000" w:themeColor="text1"/>
        </w:rPr>
        <w:t>s</w:t>
      </w:r>
      <w:r w:rsidRPr="00C6550D">
        <w:rPr>
          <w:color w:val="000000" w:themeColor="text1"/>
          <w:spacing w:val="-1"/>
        </w:rPr>
        <w:t>f</w:t>
      </w:r>
      <w:r w:rsidRPr="00C6550D">
        <w:rPr>
          <w:color w:val="000000" w:themeColor="text1"/>
          <w:spacing w:val="1"/>
        </w:rPr>
        <w:t>ac</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 xml:space="preserve">n </w:t>
      </w:r>
      <w:r w:rsidRPr="00C6550D">
        <w:rPr>
          <w:color w:val="000000" w:themeColor="text1"/>
          <w:spacing w:val="4"/>
        </w:rPr>
        <w:t xml:space="preserve"> </w:t>
      </w:r>
      <w:r w:rsidRPr="00C6550D">
        <w:rPr>
          <w:color w:val="000000" w:themeColor="text1"/>
          <w:spacing w:val="3"/>
        </w:rPr>
        <w:t>t</w:t>
      </w:r>
      <w:r w:rsidRPr="00C6550D">
        <w:rPr>
          <w:color w:val="000000" w:themeColor="text1"/>
        </w:rPr>
        <w:t>h</w:t>
      </w:r>
      <w:r w:rsidRPr="00C6550D">
        <w:rPr>
          <w:color w:val="000000" w:themeColor="text1"/>
          <w:spacing w:val="1"/>
        </w:rPr>
        <w:t>a</w:t>
      </w:r>
      <w:r w:rsidRPr="00C6550D">
        <w:rPr>
          <w:color w:val="000000" w:themeColor="text1"/>
        </w:rPr>
        <w:t xml:space="preserve">t </w:t>
      </w:r>
      <w:r w:rsidRPr="00C6550D">
        <w:rPr>
          <w:color w:val="000000" w:themeColor="text1"/>
          <w:spacing w:val="13"/>
        </w:rPr>
        <w:t xml:space="preserve"> </w:t>
      </w:r>
      <w:r w:rsidRPr="00C6550D">
        <w:rPr>
          <w:color w:val="000000" w:themeColor="text1"/>
        </w:rPr>
        <w:t xml:space="preserve">the </w:t>
      </w:r>
      <w:r w:rsidRPr="00C6550D">
        <w:rPr>
          <w:color w:val="000000" w:themeColor="text1"/>
          <w:spacing w:val="17"/>
        </w:rPr>
        <w:t xml:space="preserve"> </w:t>
      </w:r>
      <w:r w:rsidRPr="00C6550D">
        <w:rPr>
          <w:color w:val="000000" w:themeColor="text1"/>
          <w:spacing w:val="2"/>
        </w:rPr>
        <w:t>s</w:t>
      </w:r>
      <w:r w:rsidRPr="00C6550D">
        <w:rPr>
          <w:color w:val="000000" w:themeColor="text1"/>
        </w:rPr>
        <w:t>u</w:t>
      </w:r>
      <w:r w:rsidRPr="00C6550D">
        <w:rPr>
          <w:color w:val="000000" w:themeColor="text1"/>
          <w:spacing w:val="2"/>
        </w:rPr>
        <w:t>b</w:t>
      </w:r>
      <w:r w:rsidRPr="00C6550D">
        <w:rPr>
          <w:color w:val="000000" w:themeColor="text1"/>
        </w:rPr>
        <w:t>sti</w:t>
      </w:r>
      <w:r w:rsidRPr="00C6550D">
        <w:rPr>
          <w:color w:val="000000" w:themeColor="text1"/>
          <w:spacing w:val="3"/>
        </w:rPr>
        <w:t>t</w:t>
      </w:r>
      <w:r w:rsidRPr="00C6550D">
        <w:rPr>
          <w:color w:val="000000" w:themeColor="text1"/>
        </w:rPr>
        <w:t>uti</w:t>
      </w:r>
      <w:r w:rsidRPr="00C6550D">
        <w:rPr>
          <w:color w:val="000000" w:themeColor="text1"/>
          <w:spacing w:val="4"/>
        </w:rPr>
        <w:t>o</w:t>
      </w:r>
      <w:r w:rsidRPr="00C6550D">
        <w:rPr>
          <w:color w:val="000000" w:themeColor="text1"/>
        </w:rPr>
        <w:t xml:space="preserve">ns  </w:t>
      </w:r>
      <w:r w:rsidRPr="00C6550D">
        <w:rPr>
          <w:color w:val="000000" w:themeColor="text1"/>
          <w:spacing w:val="1"/>
        </w:rPr>
        <w:t>e</w:t>
      </w:r>
      <w:r w:rsidRPr="00C6550D">
        <w:rPr>
          <w:color w:val="000000" w:themeColor="text1"/>
          <w:spacing w:val="2"/>
        </w:rPr>
        <w:t>ns</w:t>
      </w:r>
      <w:r w:rsidRPr="00C6550D">
        <w:rPr>
          <w:color w:val="000000" w:themeColor="text1"/>
        </w:rPr>
        <w:t>u</w:t>
      </w:r>
      <w:r w:rsidRPr="00C6550D">
        <w:rPr>
          <w:color w:val="000000" w:themeColor="text1"/>
          <w:spacing w:val="1"/>
        </w:rPr>
        <w:t>r</w:t>
      </w:r>
      <w:r w:rsidRPr="00C6550D">
        <w:rPr>
          <w:color w:val="000000" w:themeColor="text1"/>
        </w:rPr>
        <w:t>e su</w:t>
      </w:r>
      <w:r w:rsidRPr="00C6550D">
        <w:rPr>
          <w:color w:val="000000" w:themeColor="text1"/>
          <w:spacing w:val="2"/>
        </w:rPr>
        <w:t>b</w:t>
      </w:r>
      <w:r w:rsidRPr="00C6550D">
        <w:rPr>
          <w:color w:val="000000" w:themeColor="text1"/>
        </w:rPr>
        <w:t>st</w:t>
      </w:r>
      <w:r w:rsidRPr="00C6550D">
        <w:rPr>
          <w:color w:val="000000" w:themeColor="text1"/>
          <w:spacing w:val="3"/>
        </w:rPr>
        <w:t>a</w:t>
      </w:r>
      <w:r w:rsidRPr="00C6550D">
        <w:rPr>
          <w:color w:val="000000" w:themeColor="text1"/>
        </w:rPr>
        <w:t>nti</w:t>
      </w:r>
      <w:r w:rsidRPr="00C6550D">
        <w:rPr>
          <w:color w:val="000000" w:themeColor="text1"/>
          <w:spacing w:val="1"/>
        </w:rPr>
        <w:t>a</w:t>
      </w:r>
      <w:r w:rsidRPr="00C6550D">
        <w:rPr>
          <w:color w:val="000000" w:themeColor="text1"/>
        </w:rPr>
        <w:t>l</w:t>
      </w:r>
      <w:r w:rsidRPr="00C6550D">
        <w:rPr>
          <w:color w:val="000000" w:themeColor="text1"/>
          <w:spacing w:val="-12"/>
        </w:rPr>
        <w:t xml:space="preserve"> </w:t>
      </w:r>
      <w:r w:rsidRPr="00C6550D">
        <w:rPr>
          <w:color w:val="000000" w:themeColor="text1"/>
          <w:spacing w:val="1"/>
        </w:rPr>
        <w:t>e</w:t>
      </w:r>
      <w:r w:rsidRPr="00C6550D">
        <w:rPr>
          <w:color w:val="000000" w:themeColor="text1"/>
          <w:spacing w:val="4"/>
        </w:rPr>
        <w:t>q</w:t>
      </w:r>
      <w:r w:rsidRPr="00C6550D">
        <w:rPr>
          <w:color w:val="000000" w:themeColor="text1"/>
        </w:rPr>
        <w:t>uiv</w:t>
      </w:r>
      <w:r w:rsidRPr="00C6550D">
        <w:rPr>
          <w:color w:val="000000" w:themeColor="text1"/>
          <w:spacing w:val="3"/>
        </w:rPr>
        <w:t>a</w:t>
      </w:r>
      <w:r w:rsidRPr="00C6550D">
        <w:rPr>
          <w:color w:val="000000" w:themeColor="text1"/>
        </w:rPr>
        <w:t>l</w:t>
      </w:r>
      <w:r w:rsidRPr="00C6550D">
        <w:rPr>
          <w:color w:val="000000" w:themeColor="text1"/>
          <w:spacing w:val="1"/>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3"/>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3"/>
        </w:rPr>
        <w:t>t</w:t>
      </w:r>
      <w:r w:rsidRPr="00C6550D">
        <w:rPr>
          <w:color w:val="000000" w:themeColor="text1"/>
        </w:rPr>
        <w:t>h</w:t>
      </w:r>
      <w:r w:rsidRPr="00C6550D">
        <w:rPr>
          <w:color w:val="000000" w:themeColor="text1"/>
          <w:spacing w:val="2"/>
        </w:rPr>
        <w:t>os</w:t>
      </w:r>
      <w:r w:rsidRPr="00C6550D">
        <w:rPr>
          <w:color w:val="000000" w:themeColor="text1"/>
        </w:rPr>
        <w:t>e</w:t>
      </w:r>
      <w:r w:rsidRPr="00C6550D">
        <w:rPr>
          <w:color w:val="000000" w:themeColor="text1"/>
          <w:spacing w:val="-6"/>
        </w:rPr>
        <w:t xml:space="preserve"> </w:t>
      </w:r>
      <w:r w:rsidRPr="00C6550D">
        <w:rPr>
          <w:color w:val="000000" w:themeColor="text1"/>
          <w:spacing w:val="2"/>
        </w:rPr>
        <w:t>d</w:t>
      </w:r>
      <w:r w:rsidRPr="00C6550D">
        <w:rPr>
          <w:color w:val="000000" w:themeColor="text1"/>
          <w:spacing w:val="1"/>
        </w:rPr>
        <w:t>e</w:t>
      </w:r>
      <w:r w:rsidRPr="00C6550D">
        <w:rPr>
          <w:color w:val="000000" w:themeColor="text1"/>
        </w:rPr>
        <w:t>sign</w:t>
      </w:r>
      <w:r w:rsidRPr="00C6550D">
        <w:rPr>
          <w:color w:val="000000" w:themeColor="text1"/>
          <w:spacing w:val="3"/>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ec</w:t>
      </w:r>
      <w:r w:rsidRPr="00C6550D">
        <w:rPr>
          <w:color w:val="000000" w:themeColor="text1"/>
        </w:rPr>
        <w:t>hni</w:t>
      </w:r>
      <w:r w:rsidRPr="00C6550D">
        <w:rPr>
          <w:color w:val="000000" w:themeColor="text1"/>
          <w:spacing w:val="1"/>
        </w:rPr>
        <w:t>ca</w:t>
      </w:r>
      <w:r w:rsidRPr="00C6550D">
        <w:rPr>
          <w:color w:val="000000" w:themeColor="text1"/>
        </w:rPr>
        <w:t>l</w:t>
      </w:r>
      <w:r w:rsidRPr="00C6550D">
        <w:rPr>
          <w:color w:val="000000" w:themeColor="text1"/>
          <w:spacing w:val="-8"/>
        </w:rPr>
        <w:t xml:space="preserve"> </w:t>
      </w: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ns.</w:t>
      </w:r>
    </w:p>
    <w:p w:rsidR="00274601" w:rsidRPr="00C6550D" w:rsidRDefault="00274601" w:rsidP="00274601">
      <w:pPr>
        <w:spacing w:line="249" w:lineRule="auto"/>
        <w:ind w:left="740" w:right="86" w:hanging="600"/>
        <w:jc w:val="center"/>
        <w:rPr>
          <w:color w:val="000000" w:themeColor="text1"/>
        </w:rPr>
      </w:pPr>
      <w:r w:rsidRPr="00C6550D">
        <w:rPr>
          <w:color w:val="000000" w:themeColor="text1"/>
          <w:sz w:val="26"/>
          <w:szCs w:val="26"/>
        </w:rPr>
        <w:t xml:space="preserve">(Refer </w:t>
      </w:r>
      <w:r w:rsidRPr="00C6550D">
        <w:rPr>
          <w:b/>
          <w:color w:val="000000" w:themeColor="text1"/>
        </w:rPr>
        <w:t xml:space="preserve">SECTION </w:t>
      </w:r>
      <w:r w:rsidRPr="00C6550D">
        <w:rPr>
          <w:b/>
          <w:color w:val="000000" w:themeColor="text1"/>
          <w:spacing w:val="1"/>
        </w:rPr>
        <w:t xml:space="preserve"> </w:t>
      </w:r>
      <w:r w:rsidRPr="00C6550D">
        <w:rPr>
          <w:b/>
          <w:color w:val="000000" w:themeColor="text1"/>
        </w:rPr>
        <w:t>VII )</w:t>
      </w:r>
    </w:p>
    <w:p w:rsidR="00FE7AB7" w:rsidRPr="00C6550D" w:rsidRDefault="00FE7AB7">
      <w:pPr>
        <w:spacing w:before="5" w:line="200" w:lineRule="exact"/>
        <w:rPr>
          <w:color w:val="000000" w:themeColor="text1"/>
        </w:rPr>
      </w:pPr>
    </w:p>
    <w:p w:rsidR="00FE7AB7" w:rsidRPr="00C6550D" w:rsidRDefault="002B432B">
      <w:pPr>
        <w:ind w:left="140"/>
        <w:rPr>
          <w:color w:val="000000" w:themeColor="text1"/>
        </w:rPr>
      </w:pPr>
      <w:r w:rsidRPr="00C6550D">
        <w:rPr>
          <w:b/>
          <w:color w:val="000000" w:themeColor="text1"/>
          <w:spacing w:val="1"/>
        </w:rPr>
        <w:t>13</w:t>
      </w:r>
      <w:r w:rsidRPr="00C6550D">
        <w:rPr>
          <w:b/>
          <w:color w:val="000000" w:themeColor="text1"/>
        </w:rPr>
        <w:t xml:space="preserve">.     </w:t>
      </w:r>
      <w:r w:rsidRPr="00C6550D">
        <w:rPr>
          <w:b/>
          <w:color w:val="000000" w:themeColor="text1"/>
          <w:spacing w:val="47"/>
        </w:rPr>
        <w:t xml:space="preserve"> </w:t>
      </w:r>
      <w:r w:rsidRPr="00C6550D">
        <w:rPr>
          <w:b/>
          <w:color w:val="000000" w:themeColor="text1"/>
          <w:spacing w:val="-1"/>
        </w:rPr>
        <w:t>E</w:t>
      </w:r>
      <w:r w:rsidRPr="00C6550D">
        <w:rPr>
          <w:b/>
          <w:color w:val="000000" w:themeColor="text1"/>
          <w:spacing w:val="1"/>
        </w:rPr>
        <w:t>ar</w:t>
      </w:r>
      <w:r w:rsidRPr="00C6550D">
        <w:rPr>
          <w:b/>
          <w:color w:val="000000" w:themeColor="text1"/>
        </w:rPr>
        <w:t>n</w:t>
      </w:r>
      <w:r w:rsidRPr="00C6550D">
        <w:rPr>
          <w:b/>
          <w:color w:val="000000" w:themeColor="text1"/>
          <w:spacing w:val="1"/>
        </w:rPr>
        <w:t>e</w:t>
      </w:r>
      <w:r w:rsidRPr="00C6550D">
        <w:rPr>
          <w:b/>
          <w:color w:val="000000" w:themeColor="text1"/>
          <w:spacing w:val="-1"/>
        </w:rPr>
        <w:t>s</w:t>
      </w:r>
      <w:r w:rsidRPr="00C6550D">
        <w:rPr>
          <w:b/>
          <w:color w:val="000000" w:themeColor="text1"/>
        </w:rPr>
        <w:t>t</w:t>
      </w:r>
      <w:r w:rsidRPr="00C6550D">
        <w:rPr>
          <w:b/>
          <w:color w:val="000000" w:themeColor="text1"/>
          <w:spacing w:val="-6"/>
        </w:rPr>
        <w:t xml:space="preserve"> </w:t>
      </w:r>
      <w:r w:rsidRPr="00C6550D">
        <w:rPr>
          <w:b/>
          <w:color w:val="000000" w:themeColor="text1"/>
          <w:spacing w:val="4"/>
        </w:rPr>
        <w:t>M</w:t>
      </w:r>
      <w:r w:rsidRPr="00C6550D">
        <w:rPr>
          <w:b/>
          <w:color w:val="000000" w:themeColor="text1"/>
          <w:spacing w:val="1"/>
        </w:rPr>
        <w:t>o</w:t>
      </w:r>
      <w:r w:rsidRPr="00C6550D">
        <w:rPr>
          <w:b/>
          <w:color w:val="000000" w:themeColor="text1"/>
        </w:rPr>
        <w:t>n</w:t>
      </w:r>
      <w:r w:rsidRPr="00C6550D">
        <w:rPr>
          <w:b/>
          <w:color w:val="000000" w:themeColor="text1"/>
          <w:spacing w:val="1"/>
        </w:rPr>
        <w:t>e</w:t>
      </w:r>
      <w:r w:rsidRPr="00C6550D">
        <w:rPr>
          <w:b/>
          <w:color w:val="000000" w:themeColor="text1"/>
        </w:rPr>
        <w:t>y</w:t>
      </w:r>
      <w:r w:rsidRPr="00C6550D">
        <w:rPr>
          <w:b/>
          <w:color w:val="000000" w:themeColor="text1"/>
          <w:spacing w:val="-4"/>
        </w:rPr>
        <w:t xml:space="preserve"> </w:t>
      </w:r>
      <w:r w:rsidRPr="00C6550D">
        <w:rPr>
          <w:b/>
          <w:color w:val="000000" w:themeColor="text1"/>
        </w:rPr>
        <w:t>D</w:t>
      </w:r>
      <w:r w:rsidRPr="00C6550D">
        <w:rPr>
          <w:b/>
          <w:color w:val="000000" w:themeColor="text1"/>
          <w:spacing w:val="1"/>
        </w:rPr>
        <w:t>e</w:t>
      </w:r>
      <w:r w:rsidRPr="00C6550D">
        <w:rPr>
          <w:b/>
          <w:color w:val="000000" w:themeColor="text1"/>
        </w:rPr>
        <w:t>p</w:t>
      </w:r>
      <w:r w:rsidRPr="00C6550D">
        <w:rPr>
          <w:b/>
          <w:color w:val="000000" w:themeColor="text1"/>
          <w:spacing w:val="1"/>
        </w:rPr>
        <w:t>o</w:t>
      </w:r>
      <w:r w:rsidRPr="00C6550D">
        <w:rPr>
          <w:b/>
          <w:color w:val="000000" w:themeColor="text1"/>
          <w:spacing w:val="-1"/>
        </w:rPr>
        <w:t>s</w:t>
      </w:r>
      <w:r w:rsidRPr="00C6550D">
        <w:rPr>
          <w:b/>
          <w:color w:val="000000" w:themeColor="text1"/>
        </w:rPr>
        <w:t>it</w:t>
      </w:r>
    </w:p>
    <w:p w:rsidR="00FE7AB7" w:rsidRPr="00C6550D" w:rsidRDefault="00FE7AB7">
      <w:pPr>
        <w:spacing w:before="18" w:line="220" w:lineRule="exact"/>
        <w:rPr>
          <w:color w:val="000000" w:themeColor="text1"/>
          <w:sz w:val="22"/>
          <w:szCs w:val="22"/>
        </w:rPr>
      </w:pPr>
    </w:p>
    <w:p w:rsidR="00FE7AB7" w:rsidRPr="00C6550D" w:rsidRDefault="002B432B">
      <w:pPr>
        <w:spacing w:line="275" w:lineRule="auto"/>
        <w:ind w:left="740" w:right="89" w:hanging="600"/>
        <w:jc w:val="both"/>
        <w:rPr>
          <w:color w:val="000000" w:themeColor="text1"/>
        </w:rPr>
      </w:pPr>
      <w:r w:rsidRPr="00C6550D">
        <w:rPr>
          <w:color w:val="000000" w:themeColor="text1"/>
          <w:spacing w:val="2"/>
        </w:rPr>
        <w:t>13</w:t>
      </w:r>
      <w:r w:rsidRPr="00C6550D">
        <w:rPr>
          <w:color w:val="000000" w:themeColor="text1"/>
          <w:spacing w:val="1"/>
        </w:rPr>
        <w:t>.</w:t>
      </w:r>
      <w:r w:rsidRPr="00C6550D">
        <w:rPr>
          <w:color w:val="000000" w:themeColor="text1"/>
        </w:rPr>
        <w:t xml:space="preserve">1   </w:t>
      </w:r>
      <w:r w:rsidRPr="00C6550D">
        <w:rPr>
          <w:color w:val="000000" w:themeColor="text1"/>
          <w:spacing w:val="4"/>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rPr>
        <w:t>su</w:t>
      </w:r>
      <w:r w:rsidRPr="00C6550D">
        <w:rPr>
          <w:color w:val="000000" w:themeColor="text1"/>
          <w:spacing w:val="3"/>
        </w:rPr>
        <w:t>a</w:t>
      </w:r>
      <w:r w:rsidRPr="00C6550D">
        <w:rPr>
          <w:color w:val="000000" w:themeColor="text1"/>
        </w:rPr>
        <w:t>nt to</w:t>
      </w:r>
      <w:r w:rsidRPr="00C6550D">
        <w:rPr>
          <w:color w:val="000000" w:themeColor="text1"/>
          <w:spacing w:val="12"/>
        </w:rPr>
        <w:t xml:space="preserve"> </w:t>
      </w:r>
      <w:r w:rsidRPr="00C6550D">
        <w:rPr>
          <w:color w:val="000000" w:themeColor="text1"/>
          <w:spacing w:val="1"/>
        </w:rPr>
        <w:t>I</w:t>
      </w:r>
      <w:r w:rsidRPr="00C6550D">
        <w:rPr>
          <w:color w:val="000000" w:themeColor="text1"/>
          <w:spacing w:val="4"/>
        </w:rPr>
        <w:t>T</w:t>
      </w:r>
      <w:r w:rsidRPr="00C6550D">
        <w:rPr>
          <w:color w:val="000000" w:themeColor="text1"/>
        </w:rPr>
        <w:t>T</w:t>
      </w:r>
      <w:r w:rsidRPr="00C6550D">
        <w:rPr>
          <w:color w:val="000000" w:themeColor="text1"/>
          <w:spacing w:val="10"/>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7"/>
        </w:rPr>
        <w:t xml:space="preserve"> </w:t>
      </w:r>
      <w:r w:rsidRPr="00C6550D">
        <w:rPr>
          <w:color w:val="000000" w:themeColor="text1"/>
          <w:spacing w:val="2"/>
        </w:rPr>
        <w:t>7</w:t>
      </w:r>
      <w:r w:rsidRPr="00C6550D">
        <w:rPr>
          <w:color w:val="000000" w:themeColor="text1"/>
        </w:rPr>
        <w:t>,</w:t>
      </w:r>
      <w:r w:rsidRPr="00C6550D">
        <w:rPr>
          <w:color w:val="000000" w:themeColor="text1"/>
          <w:spacing w:val="11"/>
        </w:rPr>
        <w:t xml:space="preserve"> </w:t>
      </w:r>
      <w:r w:rsidRPr="00C6550D">
        <w:rPr>
          <w:color w:val="000000" w:themeColor="text1"/>
        </w:rPr>
        <w:t>t</w:t>
      </w:r>
      <w:r w:rsidRPr="00C6550D">
        <w:rPr>
          <w:color w:val="000000" w:themeColor="text1"/>
          <w:spacing w:val="2"/>
        </w:rPr>
        <w:t>h</w:t>
      </w:r>
      <w:r w:rsidRPr="00C6550D">
        <w:rPr>
          <w:color w:val="000000" w:themeColor="text1"/>
        </w:rPr>
        <w:t>e</w:t>
      </w:r>
      <w:r w:rsidRPr="00C6550D">
        <w:rPr>
          <w:color w:val="000000" w:themeColor="text1"/>
          <w:spacing w:val="10"/>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2"/>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9"/>
        </w:rPr>
        <w:t xml:space="preserve"> </w:t>
      </w:r>
      <w:r w:rsidRPr="00C6550D">
        <w:rPr>
          <w:color w:val="000000" w:themeColor="text1"/>
          <w:spacing w:val="1"/>
        </w:rPr>
        <w:t>f</w:t>
      </w:r>
      <w:r w:rsidRPr="00C6550D">
        <w:rPr>
          <w:color w:val="000000" w:themeColor="text1"/>
        </w:rPr>
        <w:t>u</w:t>
      </w:r>
      <w:r w:rsidRPr="00C6550D">
        <w:rPr>
          <w:color w:val="000000" w:themeColor="text1"/>
          <w:spacing w:val="1"/>
        </w:rPr>
        <w:t>r</w:t>
      </w:r>
      <w:r w:rsidRPr="00C6550D">
        <w:rPr>
          <w:color w:val="000000" w:themeColor="text1"/>
        </w:rPr>
        <w:t>n</w:t>
      </w:r>
      <w:r w:rsidRPr="00C6550D">
        <w:rPr>
          <w:color w:val="000000" w:themeColor="text1"/>
          <w:spacing w:val="3"/>
        </w:rPr>
        <w:t>i</w:t>
      </w:r>
      <w:r w:rsidRPr="00C6550D">
        <w:rPr>
          <w:color w:val="000000" w:themeColor="text1"/>
          <w:spacing w:val="2"/>
        </w:rPr>
        <w:t>s</w:t>
      </w:r>
      <w:r w:rsidRPr="00C6550D">
        <w:rPr>
          <w:color w:val="000000" w:themeColor="text1"/>
        </w:rPr>
        <w:t>h,</w:t>
      </w:r>
      <w:r w:rsidRPr="00C6550D">
        <w:rPr>
          <w:color w:val="000000" w:themeColor="text1"/>
          <w:spacing w:val="2"/>
        </w:rPr>
        <w:t xml:space="preserve"> </w:t>
      </w:r>
      <w:r w:rsidRPr="00C6550D">
        <w:rPr>
          <w:color w:val="000000" w:themeColor="text1"/>
          <w:spacing w:val="1"/>
        </w:rPr>
        <w:t>a</w:t>
      </w:r>
      <w:r w:rsidRPr="00C6550D">
        <w:rPr>
          <w:color w:val="000000" w:themeColor="text1"/>
        </w:rPr>
        <w:t>s</w:t>
      </w:r>
      <w:r w:rsidRPr="00C6550D">
        <w:rPr>
          <w:color w:val="000000" w:themeColor="text1"/>
          <w:spacing w:val="14"/>
        </w:rPr>
        <w:t xml:space="preserve"> </w:t>
      </w:r>
      <w:r w:rsidRPr="00C6550D">
        <w:rPr>
          <w:color w:val="000000" w:themeColor="text1"/>
          <w:spacing w:val="2"/>
        </w:rPr>
        <w:t>p</w:t>
      </w:r>
      <w:r w:rsidRPr="00C6550D">
        <w:rPr>
          <w:color w:val="000000" w:themeColor="text1"/>
          <w:spacing w:val="1"/>
        </w:rPr>
        <w:t>ar</w:t>
      </w:r>
      <w:r w:rsidRPr="00C6550D">
        <w:rPr>
          <w:color w:val="000000" w:themeColor="text1"/>
        </w:rPr>
        <w:t>t</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8"/>
        </w:rPr>
        <w:t xml:space="preserve"> </w:t>
      </w:r>
      <w:r w:rsidRPr="00C6550D">
        <w:rPr>
          <w:color w:val="000000" w:themeColor="text1"/>
        </w:rPr>
        <w:t>i</w:t>
      </w:r>
      <w:r w:rsidRPr="00C6550D">
        <w:rPr>
          <w:color w:val="000000" w:themeColor="text1"/>
          <w:spacing w:val="3"/>
        </w:rPr>
        <w:t>t</w:t>
      </w:r>
      <w:r w:rsidRPr="00C6550D">
        <w:rPr>
          <w:color w:val="000000" w:themeColor="text1"/>
        </w:rPr>
        <w:t>s</w:t>
      </w:r>
      <w:r w:rsidRPr="00C6550D">
        <w:rPr>
          <w:color w:val="000000" w:themeColor="text1"/>
          <w:spacing w:val="10"/>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r w:rsidRPr="00C6550D">
        <w:rPr>
          <w:color w:val="000000" w:themeColor="text1"/>
          <w:spacing w:val="5"/>
        </w:rPr>
        <w:t xml:space="preserve"> </w:t>
      </w:r>
      <w:r w:rsidRPr="00C6550D">
        <w:rPr>
          <w:color w:val="000000" w:themeColor="text1"/>
          <w:spacing w:val="1"/>
        </w:rPr>
        <w:t>ear</w:t>
      </w:r>
      <w:r w:rsidRPr="00C6550D">
        <w:rPr>
          <w:color w:val="000000" w:themeColor="text1"/>
        </w:rPr>
        <w:t>n</w:t>
      </w:r>
      <w:r w:rsidRPr="00C6550D">
        <w:rPr>
          <w:color w:val="000000" w:themeColor="text1"/>
          <w:spacing w:val="1"/>
        </w:rPr>
        <w:t>e</w:t>
      </w:r>
      <w:r w:rsidRPr="00C6550D">
        <w:rPr>
          <w:color w:val="000000" w:themeColor="text1"/>
          <w:spacing w:val="2"/>
        </w:rPr>
        <w:t>s</w:t>
      </w:r>
      <w:r w:rsidRPr="00C6550D">
        <w:rPr>
          <w:color w:val="000000" w:themeColor="text1"/>
        </w:rPr>
        <w:t>t</w:t>
      </w:r>
      <w:r w:rsidRPr="00C6550D">
        <w:rPr>
          <w:color w:val="000000" w:themeColor="text1"/>
          <w:spacing w:val="6"/>
        </w:rPr>
        <w:t xml:space="preserve"> </w:t>
      </w:r>
      <w:r w:rsidRPr="00C6550D">
        <w:rPr>
          <w:color w:val="000000" w:themeColor="text1"/>
          <w:spacing w:val="-3"/>
        </w:rPr>
        <w:t>m</w:t>
      </w:r>
      <w:r w:rsidRPr="00C6550D">
        <w:rPr>
          <w:color w:val="000000" w:themeColor="text1"/>
          <w:spacing w:val="4"/>
        </w:rPr>
        <w:t>o</w:t>
      </w:r>
      <w:r w:rsidRPr="00C6550D">
        <w:rPr>
          <w:color w:val="000000" w:themeColor="text1"/>
        </w:rPr>
        <w:t>n</w:t>
      </w:r>
      <w:r w:rsidRPr="00C6550D">
        <w:rPr>
          <w:color w:val="000000" w:themeColor="text1"/>
          <w:spacing w:val="3"/>
        </w:rPr>
        <w:t>e</w:t>
      </w:r>
      <w:r w:rsidRPr="00C6550D">
        <w:rPr>
          <w:color w:val="000000" w:themeColor="text1"/>
        </w:rPr>
        <w:t>y</w:t>
      </w:r>
      <w:r w:rsidRPr="00C6550D">
        <w:rPr>
          <w:color w:val="000000" w:themeColor="text1"/>
          <w:spacing w:val="2"/>
        </w:rPr>
        <w:t xml:space="preserve"> d</w:t>
      </w:r>
      <w:r w:rsidRPr="00C6550D">
        <w:rPr>
          <w:color w:val="000000" w:themeColor="text1"/>
          <w:spacing w:val="1"/>
        </w:rPr>
        <w:t>e</w:t>
      </w:r>
      <w:r w:rsidRPr="00C6550D">
        <w:rPr>
          <w:color w:val="000000" w:themeColor="text1"/>
          <w:spacing w:val="2"/>
        </w:rPr>
        <w:t>po</w:t>
      </w:r>
      <w:r w:rsidRPr="00C6550D">
        <w:rPr>
          <w:color w:val="000000" w:themeColor="text1"/>
        </w:rPr>
        <w:t>sit</w:t>
      </w:r>
      <w:r w:rsidRPr="00C6550D">
        <w:rPr>
          <w:color w:val="000000" w:themeColor="text1"/>
          <w:spacing w:val="3"/>
        </w:rPr>
        <w:t xml:space="preserve"> i</w:t>
      </w:r>
      <w:r w:rsidRPr="00C6550D">
        <w:rPr>
          <w:color w:val="000000" w:themeColor="text1"/>
        </w:rPr>
        <w:t>n</w:t>
      </w:r>
      <w:r w:rsidRPr="00C6550D">
        <w:rPr>
          <w:color w:val="000000" w:themeColor="text1"/>
          <w:spacing w:val="9"/>
        </w:rPr>
        <w:t xml:space="preserve"> </w:t>
      </w:r>
      <w:r w:rsidRPr="00C6550D">
        <w:rPr>
          <w:color w:val="000000" w:themeColor="text1"/>
          <w:spacing w:val="3"/>
        </w:rPr>
        <w:t>t</w:t>
      </w:r>
      <w:r w:rsidRPr="00C6550D">
        <w:rPr>
          <w:color w:val="000000" w:themeColor="text1"/>
        </w:rPr>
        <w:t xml:space="preserve">he </w:t>
      </w:r>
      <w:r w:rsidRPr="00C6550D">
        <w:rPr>
          <w:color w:val="000000" w:themeColor="text1"/>
          <w:spacing w:val="3"/>
        </w:rPr>
        <w:t>a</w:t>
      </w:r>
      <w:r w:rsidRPr="00C6550D">
        <w:rPr>
          <w:color w:val="000000" w:themeColor="text1"/>
          <w:spacing w:val="-3"/>
        </w:rPr>
        <w:t>m</w:t>
      </w:r>
      <w:r w:rsidRPr="00C6550D">
        <w:rPr>
          <w:color w:val="000000" w:themeColor="text1"/>
          <w:spacing w:val="2"/>
        </w:rPr>
        <w:t>ou</w:t>
      </w:r>
      <w:r w:rsidRPr="00C6550D">
        <w:rPr>
          <w:color w:val="000000" w:themeColor="text1"/>
        </w:rPr>
        <w:t>nt</w:t>
      </w:r>
      <w:r w:rsidRPr="00C6550D">
        <w:rPr>
          <w:color w:val="000000" w:themeColor="text1"/>
          <w:spacing w:val="-10"/>
        </w:rPr>
        <w:t xml:space="preserve"> </w:t>
      </w:r>
      <w:r w:rsidRPr="00C6550D">
        <w:rPr>
          <w:color w:val="000000" w:themeColor="text1"/>
          <w:spacing w:val="1"/>
        </w:rPr>
        <w:t>a</w:t>
      </w:r>
      <w:r w:rsidRPr="00C6550D">
        <w:rPr>
          <w:color w:val="000000" w:themeColor="text1"/>
        </w:rPr>
        <w:t>s</w:t>
      </w:r>
      <w:r w:rsidRPr="00C6550D">
        <w:rPr>
          <w:color w:val="000000" w:themeColor="text1"/>
          <w:spacing w:val="1"/>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1"/>
        </w:rPr>
        <w:t>Sec</w:t>
      </w:r>
      <w:r w:rsidRPr="00C6550D">
        <w:rPr>
          <w:color w:val="000000" w:themeColor="text1"/>
        </w:rPr>
        <w:t>ti</w:t>
      </w:r>
      <w:r w:rsidRPr="00C6550D">
        <w:rPr>
          <w:color w:val="000000" w:themeColor="text1"/>
          <w:spacing w:val="2"/>
        </w:rPr>
        <w:t>on</w:t>
      </w:r>
      <w:r w:rsidRPr="00C6550D">
        <w:rPr>
          <w:color w:val="000000" w:themeColor="text1"/>
          <w:spacing w:val="-1"/>
        </w:rPr>
        <w:t>-</w:t>
      </w:r>
      <w:r w:rsidRPr="00C6550D">
        <w:rPr>
          <w:color w:val="000000" w:themeColor="text1"/>
        </w:rPr>
        <w:t>V</w:t>
      </w:r>
      <w:r w:rsidRPr="00C6550D">
        <w:rPr>
          <w:color w:val="000000" w:themeColor="text1"/>
          <w:spacing w:val="-9"/>
        </w:rPr>
        <w:t xml:space="preserve"> </w:t>
      </w:r>
      <w:r w:rsidRPr="00C6550D">
        <w:rPr>
          <w:color w:val="000000" w:themeColor="text1"/>
        </w:rPr>
        <w:t>-</w:t>
      </w:r>
      <w:r w:rsidRPr="00C6550D">
        <w:rPr>
          <w:color w:val="000000" w:themeColor="text1"/>
          <w:spacing w:val="-2"/>
        </w:rPr>
        <w:t xml:space="preserve"> </w:t>
      </w:r>
      <w:r w:rsidRPr="00C6550D">
        <w:rPr>
          <w:color w:val="000000" w:themeColor="text1"/>
          <w:spacing w:val="1"/>
        </w:rPr>
        <w:t>Sc</w:t>
      </w:r>
      <w:r w:rsidRPr="00C6550D">
        <w:rPr>
          <w:color w:val="000000" w:themeColor="text1"/>
        </w:rPr>
        <w:t>h</w:t>
      </w:r>
      <w:r w:rsidRPr="00C6550D">
        <w:rPr>
          <w:color w:val="000000" w:themeColor="text1"/>
          <w:spacing w:val="1"/>
        </w:rPr>
        <w:t>e</w:t>
      </w:r>
      <w:r w:rsidRPr="00C6550D">
        <w:rPr>
          <w:color w:val="000000" w:themeColor="text1"/>
          <w:spacing w:val="4"/>
        </w:rPr>
        <w:t>d</w:t>
      </w:r>
      <w:r w:rsidRPr="00C6550D">
        <w:rPr>
          <w:color w:val="000000" w:themeColor="text1"/>
        </w:rPr>
        <w:t>ule</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R</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1"/>
        </w:rPr>
        <w:t>r</w:t>
      </w:r>
      <w:r w:rsidRPr="00C6550D">
        <w:rPr>
          <w:color w:val="000000" w:themeColor="text1"/>
          <w:spacing w:val="3"/>
        </w:rPr>
        <w:t>e</w:t>
      </w:r>
      <w:r w:rsidRPr="00C6550D">
        <w:rPr>
          <w:color w:val="000000" w:themeColor="text1"/>
        </w:rPr>
        <w:t>m</w:t>
      </w:r>
      <w:r w:rsidRPr="00C6550D">
        <w:rPr>
          <w:color w:val="000000" w:themeColor="text1"/>
          <w:spacing w:val="1"/>
        </w:rPr>
        <w:t>e</w:t>
      </w:r>
      <w:r w:rsidRPr="00C6550D">
        <w:rPr>
          <w:color w:val="000000" w:themeColor="text1"/>
        </w:rPr>
        <w:t>n</w:t>
      </w:r>
      <w:r w:rsidRPr="00C6550D">
        <w:rPr>
          <w:color w:val="000000" w:themeColor="text1"/>
          <w:spacing w:val="3"/>
        </w:rPr>
        <w:t>t</w:t>
      </w:r>
      <w:r w:rsidRPr="00C6550D">
        <w:rPr>
          <w:color w:val="000000" w:themeColor="text1"/>
        </w:rPr>
        <w:t>s.</w:t>
      </w:r>
    </w:p>
    <w:p w:rsidR="00FE7AB7" w:rsidRPr="00C6550D" w:rsidRDefault="00FE7AB7">
      <w:pPr>
        <w:spacing w:before="4" w:line="160" w:lineRule="exact"/>
        <w:rPr>
          <w:color w:val="000000" w:themeColor="text1"/>
          <w:sz w:val="17"/>
          <w:szCs w:val="17"/>
        </w:rPr>
      </w:pPr>
    </w:p>
    <w:p w:rsidR="00FE7AB7" w:rsidRPr="00C6550D" w:rsidRDefault="002B432B">
      <w:pPr>
        <w:spacing w:line="277" w:lineRule="auto"/>
        <w:ind w:left="740" w:right="85" w:hanging="600"/>
        <w:jc w:val="both"/>
        <w:rPr>
          <w:color w:val="000000" w:themeColor="text1"/>
        </w:rPr>
      </w:pPr>
      <w:r w:rsidRPr="00C6550D">
        <w:rPr>
          <w:color w:val="000000" w:themeColor="text1"/>
          <w:spacing w:val="2"/>
        </w:rPr>
        <w:t>13</w:t>
      </w:r>
      <w:r w:rsidRPr="00C6550D">
        <w:rPr>
          <w:color w:val="000000" w:themeColor="text1"/>
          <w:spacing w:val="1"/>
        </w:rPr>
        <w:t>.</w:t>
      </w:r>
      <w:r w:rsidRPr="00C6550D">
        <w:rPr>
          <w:color w:val="000000" w:themeColor="text1"/>
        </w:rPr>
        <w:t xml:space="preserve">2   </w:t>
      </w:r>
      <w:r w:rsidRPr="00C6550D">
        <w:rPr>
          <w:color w:val="000000" w:themeColor="text1"/>
          <w:spacing w:val="23"/>
        </w:rPr>
        <w:t xml:space="preserve"> </w:t>
      </w:r>
      <w:r w:rsidRPr="00C6550D">
        <w:rPr>
          <w:color w:val="000000" w:themeColor="text1"/>
          <w:spacing w:val="4"/>
        </w:rPr>
        <w:t>T</w:t>
      </w:r>
      <w:r w:rsidRPr="00C6550D">
        <w:rPr>
          <w:color w:val="000000" w:themeColor="text1"/>
        </w:rPr>
        <w:t>he</w:t>
      </w:r>
      <w:r w:rsidRPr="00C6550D">
        <w:rPr>
          <w:color w:val="000000" w:themeColor="text1"/>
          <w:spacing w:val="8"/>
        </w:rPr>
        <w:t xml:space="preserve"> </w:t>
      </w:r>
      <w:r w:rsidRPr="00C6550D">
        <w:rPr>
          <w:color w:val="000000" w:themeColor="text1"/>
          <w:spacing w:val="1"/>
        </w:rPr>
        <w:t>ear</w:t>
      </w:r>
      <w:r w:rsidRPr="00C6550D">
        <w:rPr>
          <w:color w:val="000000" w:themeColor="text1"/>
        </w:rPr>
        <w:t>n</w:t>
      </w:r>
      <w:r w:rsidRPr="00C6550D">
        <w:rPr>
          <w:color w:val="000000" w:themeColor="text1"/>
          <w:spacing w:val="1"/>
        </w:rPr>
        <w:t>e</w:t>
      </w:r>
      <w:r w:rsidRPr="00C6550D">
        <w:rPr>
          <w:color w:val="000000" w:themeColor="text1"/>
        </w:rPr>
        <w:t>st</w:t>
      </w:r>
      <w:r w:rsidRPr="00C6550D">
        <w:rPr>
          <w:color w:val="000000" w:themeColor="text1"/>
          <w:spacing w:val="7"/>
        </w:rPr>
        <w:t xml:space="preserve"> </w:t>
      </w:r>
      <w:r w:rsidRPr="00C6550D">
        <w:rPr>
          <w:color w:val="000000" w:themeColor="text1"/>
          <w:spacing w:val="-3"/>
        </w:rPr>
        <w:t>m</w:t>
      </w:r>
      <w:r w:rsidRPr="00C6550D">
        <w:rPr>
          <w:color w:val="000000" w:themeColor="text1"/>
          <w:spacing w:val="4"/>
        </w:rPr>
        <w:t>o</w:t>
      </w:r>
      <w:r w:rsidRPr="00C6550D">
        <w:rPr>
          <w:color w:val="000000" w:themeColor="text1"/>
        </w:rPr>
        <w:t>n</w:t>
      </w:r>
      <w:r w:rsidRPr="00C6550D">
        <w:rPr>
          <w:color w:val="000000" w:themeColor="text1"/>
          <w:spacing w:val="3"/>
        </w:rPr>
        <w:t>e</w:t>
      </w:r>
      <w:r w:rsidRPr="00C6550D">
        <w:rPr>
          <w:color w:val="000000" w:themeColor="text1"/>
        </w:rPr>
        <w:t>y</w:t>
      </w:r>
      <w:r w:rsidRPr="00C6550D">
        <w:rPr>
          <w:color w:val="000000" w:themeColor="text1"/>
          <w:spacing w:val="2"/>
        </w:rPr>
        <w:t xml:space="preserve"> d</w:t>
      </w:r>
      <w:r w:rsidRPr="00C6550D">
        <w:rPr>
          <w:color w:val="000000" w:themeColor="text1"/>
          <w:spacing w:val="1"/>
        </w:rPr>
        <w:t>e</w:t>
      </w:r>
      <w:r w:rsidRPr="00C6550D">
        <w:rPr>
          <w:color w:val="000000" w:themeColor="text1"/>
          <w:spacing w:val="2"/>
        </w:rPr>
        <w:t>po</w:t>
      </w:r>
      <w:r w:rsidRPr="00C6550D">
        <w:rPr>
          <w:color w:val="000000" w:themeColor="text1"/>
        </w:rPr>
        <w:t>sit</w:t>
      </w:r>
      <w:r w:rsidRPr="00C6550D">
        <w:rPr>
          <w:color w:val="000000" w:themeColor="text1"/>
          <w:spacing w:val="3"/>
        </w:rPr>
        <w:t xml:space="preserve"> </w:t>
      </w:r>
      <w:r w:rsidRPr="00C6550D">
        <w:rPr>
          <w:color w:val="000000" w:themeColor="text1"/>
        </w:rPr>
        <w:t>is</w:t>
      </w:r>
      <w:r w:rsidRPr="00C6550D">
        <w:rPr>
          <w:color w:val="000000" w:themeColor="text1"/>
          <w:spacing w:val="13"/>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re</w:t>
      </w:r>
      <w:r w:rsidRPr="00C6550D">
        <w:rPr>
          <w:color w:val="000000" w:themeColor="text1"/>
        </w:rPr>
        <w:t>d</w:t>
      </w:r>
      <w:r w:rsidRPr="00C6550D">
        <w:rPr>
          <w:color w:val="000000" w:themeColor="text1"/>
          <w:spacing w:val="3"/>
        </w:rPr>
        <w:t xml:space="preserve"> </w:t>
      </w:r>
      <w:r w:rsidRPr="00C6550D">
        <w:rPr>
          <w:color w:val="000000" w:themeColor="text1"/>
        </w:rPr>
        <w:t>to</w:t>
      </w:r>
      <w:r w:rsidRPr="00C6550D">
        <w:rPr>
          <w:color w:val="000000" w:themeColor="text1"/>
          <w:spacing w:val="11"/>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t</w:t>
      </w:r>
      <w:r w:rsidRPr="00C6550D">
        <w:rPr>
          <w:color w:val="000000" w:themeColor="text1"/>
          <w:spacing w:val="1"/>
        </w:rPr>
        <w:t>ec</w:t>
      </w:r>
      <w:r w:rsidRPr="00C6550D">
        <w:rPr>
          <w:color w:val="000000" w:themeColor="text1"/>
        </w:rPr>
        <w:t>t</w:t>
      </w:r>
      <w:r w:rsidRPr="00C6550D">
        <w:rPr>
          <w:color w:val="000000" w:themeColor="text1"/>
          <w:spacing w:val="5"/>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
        </w:rPr>
        <w:t xml:space="preserve"> a</w:t>
      </w:r>
      <w:r w:rsidRPr="00C6550D">
        <w:rPr>
          <w:color w:val="000000" w:themeColor="text1"/>
        </w:rPr>
        <w:t>g</w:t>
      </w:r>
      <w:r w:rsidRPr="00C6550D">
        <w:rPr>
          <w:color w:val="000000" w:themeColor="text1"/>
          <w:spacing w:val="1"/>
        </w:rPr>
        <w:t>a</w:t>
      </w:r>
      <w:r w:rsidRPr="00C6550D">
        <w:rPr>
          <w:color w:val="000000" w:themeColor="text1"/>
          <w:spacing w:val="3"/>
        </w:rPr>
        <w:t>i</w:t>
      </w:r>
      <w:r w:rsidRPr="00C6550D">
        <w:rPr>
          <w:color w:val="000000" w:themeColor="text1"/>
        </w:rPr>
        <w:t>nst</w:t>
      </w:r>
      <w:r w:rsidRPr="00C6550D">
        <w:rPr>
          <w:color w:val="000000" w:themeColor="text1"/>
          <w:spacing w:val="7"/>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1"/>
        </w:rPr>
        <w:t>r</w:t>
      </w:r>
      <w:r w:rsidRPr="00C6550D">
        <w:rPr>
          <w:color w:val="000000" w:themeColor="text1"/>
          <w:spacing w:val="3"/>
        </w:rPr>
        <w:t>i</w:t>
      </w:r>
      <w:r w:rsidRPr="00C6550D">
        <w:rPr>
          <w:color w:val="000000" w:themeColor="text1"/>
        </w:rPr>
        <w:t>sk</w:t>
      </w:r>
      <w:r w:rsidRPr="00C6550D">
        <w:rPr>
          <w:color w:val="000000" w:themeColor="text1"/>
          <w:spacing w:val="7"/>
        </w:rPr>
        <w:t xml:space="preserve"> </w:t>
      </w:r>
      <w:r w:rsidRPr="00C6550D">
        <w:rPr>
          <w:color w:val="000000" w:themeColor="text1"/>
          <w:spacing w:val="4"/>
        </w:rPr>
        <w:t>o</w:t>
      </w:r>
      <w:r w:rsidRPr="00C6550D">
        <w:rPr>
          <w:color w:val="000000" w:themeColor="text1"/>
        </w:rPr>
        <w:t>f</w:t>
      </w:r>
      <w:r w:rsidRPr="00C6550D">
        <w:rPr>
          <w:color w:val="000000" w:themeColor="text1"/>
          <w:spacing w:val="8"/>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spacing w:val="-2"/>
        </w:rPr>
        <w:t>'</w:t>
      </w:r>
      <w:r w:rsidRPr="00C6550D">
        <w:rPr>
          <w:color w:val="000000" w:themeColor="text1"/>
        </w:rPr>
        <w:t>s</w:t>
      </w:r>
      <w:r w:rsidRPr="00C6550D">
        <w:rPr>
          <w:color w:val="000000" w:themeColor="text1"/>
          <w:spacing w:val="-2"/>
        </w:rPr>
        <w:t xml:space="preserve"> </w:t>
      </w:r>
      <w:r w:rsidRPr="00C6550D">
        <w:rPr>
          <w:color w:val="000000" w:themeColor="text1"/>
          <w:spacing w:val="1"/>
        </w:rPr>
        <w:t>c</w:t>
      </w:r>
      <w:r w:rsidRPr="00C6550D">
        <w:rPr>
          <w:color w:val="000000" w:themeColor="text1"/>
          <w:spacing w:val="4"/>
        </w:rPr>
        <w:t>o</w:t>
      </w:r>
      <w:r w:rsidRPr="00C6550D">
        <w:rPr>
          <w:color w:val="000000" w:themeColor="text1"/>
        </w:rPr>
        <w:t>n</w:t>
      </w:r>
      <w:r w:rsidRPr="00C6550D">
        <w:rPr>
          <w:color w:val="000000" w:themeColor="text1"/>
          <w:spacing w:val="2"/>
        </w:rPr>
        <w:t>d</w:t>
      </w:r>
      <w:r w:rsidRPr="00C6550D">
        <w:rPr>
          <w:color w:val="000000" w:themeColor="text1"/>
        </w:rPr>
        <w:t>u</w:t>
      </w:r>
      <w:r w:rsidRPr="00C6550D">
        <w:rPr>
          <w:color w:val="000000" w:themeColor="text1"/>
          <w:spacing w:val="1"/>
        </w:rPr>
        <w:t>c</w:t>
      </w:r>
      <w:r w:rsidRPr="00C6550D">
        <w:rPr>
          <w:color w:val="000000" w:themeColor="text1"/>
        </w:rPr>
        <w:t>t</w:t>
      </w:r>
      <w:r w:rsidRPr="00C6550D">
        <w:rPr>
          <w:color w:val="000000" w:themeColor="text1"/>
          <w:spacing w:val="5"/>
        </w:rPr>
        <w:t xml:space="preserve"> </w:t>
      </w:r>
      <w:r w:rsidRPr="00C6550D">
        <w:rPr>
          <w:color w:val="000000" w:themeColor="text1"/>
          <w:spacing w:val="-1"/>
        </w:rPr>
        <w:t>w</w:t>
      </w:r>
      <w:r w:rsidRPr="00C6550D">
        <w:rPr>
          <w:color w:val="000000" w:themeColor="text1"/>
          <w:spacing w:val="2"/>
        </w:rPr>
        <w:t>h</w:t>
      </w:r>
      <w:r w:rsidRPr="00C6550D">
        <w:rPr>
          <w:color w:val="000000" w:themeColor="text1"/>
        </w:rPr>
        <w:t>i</w:t>
      </w:r>
      <w:r w:rsidRPr="00C6550D">
        <w:rPr>
          <w:color w:val="000000" w:themeColor="text1"/>
          <w:spacing w:val="3"/>
        </w:rPr>
        <w:t>c</w:t>
      </w:r>
      <w:r w:rsidRPr="00C6550D">
        <w:rPr>
          <w:color w:val="000000" w:themeColor="text1"/>
        </w:rPr>
        <w:t xml:space="preserve">h </w:t>
      </w:r>
      <w:r w:rsidRPr="00C6550D">
        <w:rPr>
          <w:color w:val="000000" w:themeColor="text1"/>
          <w:spacing w:val="-1"/>
        </w:rPr>
        <w:t>w</w:t>
      </w:r>
      <w:r w:rsidRPr="00C6550D">
        <w:rPr>
          <w:color w:val="000000" w:themeColor="text1"/>
          <w:spacing w:val="4"/>
        </w:rPr>
        <w:t>o</w:t>
      </w:r>
      <w:r w:rsidRPr="00C6550D">
        <w:rPr>
          <w:color w:val="000000" w:themeColor="text1"/>
        </w:rPr>
        <w:t>uld</w:t>
      </w:r>
      <w:r w:rsidRPr="00C6550D">
        <w:rPr>
          <w:color w:val="000000" w:themeColor="text1"/>
          <w:spacing w:val="-4"/>
        </w:rPr>
        <w:t xml:space="preserve"> </w:t>
      </w:r>
      <w:r w:rsidRPr="00C6550D">
        <w:rPr>
          <w:color w:val="000000" w:themeColor="text1"/>
          <w:spacing w:val="-3"/>
        </w:rPr>
        <w:t>w</w:t>
      </w:r>
      <w:r w:rsidRPr="00C6550D">
        <w:rPr>
          <w:color w:val="000000" w:themeColor="text1"/>
          <w:spacing w:val="1"/>
        </w:rPr>
        <w:t>arr</w:t>
      </w:r>
      <w:r w:rsidRPr="00C6550D">
        <w:rPr>
          <w:color w:val="000000" w:themeColor="text1"/>
          <w:spacing w:val="3"/>
        </w:rPr>
        <w:t>a</w:t>
      </w:r>
      <w:r w:rsidRPr="00C6550D">
        <w:rPr>
          <w:color w:val="000000" w:themeColor="text1"/>
        </w:rPr>
        <w:t>nt</w:t>
      </w:r>
      <w:r w:rsidRPr="00C6550D">
        <w:rPr>
          <w:color w:val="000000" w:themeColor="text1"/>
          <w:spacing w:val="-9"/>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s</w:t>
      </w:r>
      <w:r w:rsidRPr="00C6550D">
        <w:rPr>
          <w:color w:val="000000" w:themeColor="text1"/>
          <w:spacing w:val="1"/>
        </w:rPr>
        <w:t>ec</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y's</w:t>
      </w:r>
      <w:r w:rsidRPr="00C6550D">
        <w:rPr>
          <w:color w:val="000000" w:themeColor="text1"/>
          <w:spacing w:val="-9"/>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1"/>
        </w:rPr>
        <w:t>f</w:t>
      </w:r>
      <w:r w:rsidRPr="00C6550D">
        <w:rPr>
          <w:color w:val="000000" w:themeColor="text1"/>
          <w:spacing w:val="1"/>
        </w:rPr>
        <w:t>e</w:t>
      </w:r>
      <w:r w:rsidRPr="00C6550D">
        <w:rPr>
          <w:color w:val="000000" w:themeColor="text1"/>
        </w:rPr>
        <w:t>itu</w:t>
      </w:r>
      <w:r w:rsidRPr="00C6550D">
        <w:rPr>
          <w:color w:val="000000" w:themeColor="text1"/>
          <w:spacing w:val="1"/>
        </w:rPr>
        <w:t>re</w:t>
      </w:r>
      <w:r w:rsidRPr="00C6550D">
        <w:rPr>
          <w:color w:val="000000" w:themeColor="text1"/>
        </w:rPr>
        <w:t>,</w:t>
      </w:r>
      <w:r w:rsidRPr="00C6550D">
        <w:rPr>
          <w:color w:val="000000" w:themeColor="text1"/>
          <w:spacing w:val="-12"/>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s</w:t>
      </w:r>
      <w:r w:rsidRPr="00C6550D">
        <w:rPr>
          <w:color w:val="000000" w:themeColor="text1"/>
        </w:rPr>
        <w:t>u</w:t>
      </w:r>
      <w:r w:rsidRPr="00C6550D">
        <w:rPr>
          <w:color w:val="000000" w:themeColor="text1"/>
          <w:spacing w:val="1"/>
        </w:rPr>
        <w:t>a</w:t>
      </w:r>
      <w:r w:rsidRPr="00C6550D">
        <w:rPr>
          <w:color w:val="000000" w:themeColor="text1"/>
          <w:spacing w:val="2"/>
        </w:rPr>
        <w:t>n</w:t>
      </w:r>
      <w:r w:rsidRPr="00C6550D">
        <w:rPr>
          <w:color w:val="000000" w:themeColor="text1"/>
        </w:rPr>
        <w:t>t</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I</w:t>
      </w:r>
      <w:r w:rsidRPr="00C6550D">
        <w:rPr>
          <w:color w:val="000000" w:themeColor="text1"/>
          <w:spacing w:val="2"/>
        </w:rPr>
        <w:t>T</w:t>
      </w:r>
      <w:r w:rsidRPr="00C6550D">
        <w:rPr>
          <w:color w:val="000000" w:themeColor="text1"/>
        </w:rPr>
        <w:t>B</w:t>
      </w:r>
      <w:r w:rsidRPr="00C6550D">
        <w:rPr>
          <w:color w:val="000000" w:themeColor="text1"/>
          <w:spacing w:val="-3"/>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8"/>
        </w:rPr>
        <w:t xml:space="preserve"> </w:t>
      </w:r>
      <w:r w:rsidRPr="00C6550D">
        <w:rPr>
          <w:color w:val="000000" w:themeColor="text1"/>
          <w:spacing w:val="2"/>
        </w:rPr>
        <w:t>13</w:t>
      </w:r>
      <w:r w:rsidRPr="00C6550D">
        <w:rPr>
          <w:color w:val="000000" w:themeColor="text1"/>
          <w:spacing w:val="1"/>
        </w:rPr>
        <w:t>.</w:t>
      </w:r>
      <w:r w:rsidRPr="00C6550D">
        <w:rPr>
          <w:color w:val="000000" w:themeColor="text1"/>
          <w:spacing w:val="2"/>
        </w:rPr>
        <w:t>7</w:t>
      </w:r>
      <w:r w:rsidRPr="00C6550D">
        <w:rPr>
          <w:color w:val="000000" w:themeColor="text1"/>
        </w:rPr>
        <w:t>.</w:t>
      </w:r>
    </w:p>
    <w:p w:rsidR="00FE7AB7" w:rsidRPr="00C6550D" w:rsidRDefault="00FE7AB7">
      <w:pPr>
        <w:spacing w:before="9" w:line="160" w:lineRule="exact"/>
        <w:rPr>
          <w:color w:val="000000" w:themeColor="text1"/>
          <w:sz w:val="16"/>
          <w:szCs w:val="16"/>
        </w:rPr>
      </w:pPr>
    </w:p>
    <w:p w:rsidR="00FE7AB7" w:rsidRPr="00C6550D" w:rsidRDefault="002B432B">
      <w:pPr>
        <w:ind w:left="140"/>
        <w:rPr>
          <w:color w:val="000000" w:themeColor="text1"/>
          <w:sz w:val="19"/>
          <w:szCs w:val="19"/>
        </w:rPr>
      </w:pPr>
      <w:r w:rsidRPr="00C6550D">
        <w:rPr>
          <w:color w:val="000000" w:themeColor="text1"/>
          <w:spacing w:val="2"/>
        </w:rPr>
        <w:t>13</w:t>
      </w:r>
      <w:r w:rsidRPr="00C6550D">
        <w:rPr>
          <w:color w:val="000000" w:themeColor="text1"/>
          <w:spacing w:val="1"/>
        </w:rPr>
        <w:t>.</w:t>
      </w:r>
      <w:r w:rsidRPr="00C6550D">
        <w:rPr>
          <w:color w:val="000000" w:themeColor="text1"/>
        </w:rPr>
        <w:t xml:space="preserve">3   </w:t>
      </w:r>
      <w:r w:rsidRPr="00C6550D">
        <w:rPr>
          <w:color w:val="000000" w:themeColor="text1"/>
          <w:spacing w:val="23"/>
        </w:rPr>
        <w:t xml:space="preserve"> </w:t>
      </w:r>
      <w:r w:rsidRPr="00C6550D">
        <w:rPr>
          <w:color w:val="000000" w:themeColor="text1"/>
          <w:spacing w:val="-3"/>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3"/>
          <w:sz w:val="19"/>
          <w:szCs w:val="19"/>
        </w:rPr>
        <w:t xml:space="preserve"> </w:t>
      </w:r>
      <w:r w:rsidRPr="00C6550D">
        <w:rPr>
          <w:color w:val="000000" w:themeColor="text1"/>
          <w:sz w:val="19"/>
          <w:szCs w:val="19"/>
        </w:rPr>
        <w:t>e</w:t>
      </w:r>
      <w:r w:rsidRPr="00C6550D">
        <w:rPr>
          <w:color w:val="000000" w:themeColor="text1"/>
          <w:spacing w:val="2"/>
          <w:sz w:val="19"/>
          <w:szCs w:val="19"/>
        </w:rPr>
        <w:t>a</w:t>
      </w:r>
      <w:r w:rsidRPr="00C6550D">
        <w:rPr>
          <w:color w:val="000000" w:themeColor="text1"/>
          <w:spacing w:val="-1"/>
          <w:sz w:val="19"/>
          <w:szCs w:val="19"/>
        </w:rPr>
        <w:t>r</w:t>
      </w:r>
      <w:r w:rsidRPr="00C6550D">
        <w:rPr>
          <w:color w:val="000000" w:themeColor="text1"/>
          <w:spacing w:val="1"/>
          <w:sz w:val="19"/>
          <w:szCs w:val="19"/>
        </w:rPr>
        <w:t>n</w:t>
      </w:r>
      <w:r w:rsidRPr="00C6550D">
        <w:rPr>
          <w:color w:val="000000" w:themeColor="text1"/>
          <w:sz w:val="19"/>
          <w:szCs w:val="19"/>
        </w:rPr>
        <w:t>e</w:t>
      </w:r>
      <w:r w:rsidRPr="00C6550D">
        <w:rPr>
          <w:color w:val="000000" w:themeColor="text1"/>
          <w:spacing w:val="1"/>
          <w:sz w:val="19"/>
          <w:szCs w:val="19"/>
        </w:rPr>
        <w:t>s</w:t>
      </w:r>
      <w:r w:rsidRPr="00C6550D">
        <w:rPr>
          <w:color w:val="000000" w:themeColor="text1"/>
          <w:sz w:val="19"/>
          <w:szCs w:val="19"/>
        </w:rPr>
        <w:t>t</w:t>
      </w:r>
      <w:r w:rsidRPr="00C6550D">
        <w:rPr>
          <w:color w:val="000000" w:themeColor="text1"/>
          <w:spacing w:val="-4"/>
          <w:sz w:val="19"/>
          <w:szCs w:val="19"/>
        </w:rPr>
        <w:t xml:space="preserve"> </w:t>
      </w:r>
      <w:r w:rsidRPr="00C6550D">
        <w:rPr>
          <w:color w:val="000000" w:themeColor="text1"/>
          <w:spacing w:val="-1"/>
          <w:sz w:val="19"/>
          <w:szCs w:val="19"/>
        </w:rPr>
        <w:t>m</w:t>
      </w:r>
      <w:r w:rsidRPr="00C6550D">
        <w:rPr>
          <w:color w:val="000000" w:themeColor="text1"/>
          <w:spacing w:val="1"/>
          <w:sz w:val="19"/>
          <w:szCs w:val="19"/>
        </w:rPr>
        <w:t>on</w:t>
      </w:r>
      <w:r w:rsidRPr="00C6550D">
        <w:rPr>
          <w:color w:val="000000" w:themeColor="text1"/>
          <w:spacing w:val="2"/>
          <w:sz w:val="19"/>
          <w:szCs w:val="19"/>
        </w:rPr>
        <w:t>e</w:t>
      </w:r>
      <w:r w:rsidRPr="00C6550D">
        <w:rPr>
          <w:color w:val="000000" w:themeColor="text1"/>
          <w:sz w:val="19"/>
          <w:szCs w:val="19"/>
        </w:rPr>
        <w:t>y</w:t>
      </w:r>
      <w:r w:rsidRPr="00C6550D">
        <w:rPr>
          <w:color w:val="000000" w:themeColor="text1"/>
          <w:spacing w:val="-10"/>
          <w:sz w:val="19"/>
          <w:szCs w:val="19"/>
        </w:rPr>
        <w:t xml:space="preserve"> </w:t>
      </w:r>
      <w:r w:rsidRPr="00C6550D">
        <w:rPr>
          <w:color w:val="000000" w:themeColor="text1"/>
          <w:spacing w:val="1"/>
          <w:sz w:val="19"/>
          <w:szCs w:val="19"/>
        </w:rPr>
        <w:t>d</w:t>
      </w:r>
      <w:r w:rsidRPr="00C6550D">
        <w:rPr>
          <w:color w:val="000000" w:themeColor="text1"/>
          <w:sz w:val="19"/>
          <w:szCs w:val="19"/>
        </w:rPr>
        <w:t>e</w:t>
      </w:r>
      <w:r w:rsidRPr="00C6550D">
        <w:rPr>
          <w:color w:val="000000" w:themeColor="text1"/>
          <w:spacing w:val="1"/>
          <w:sz w:val="19"/>
          <w:szCs w:val="19"/>
        </w:rPr>
        <w:t>pos</w:t>
      </w:r>
      <w:r w:rsidRPr="00C6550D">
        <w:rPr>
          <w:color w:val="000000" w:themeColor="text1"/>
          <w:sz w:val="19"/>
          <w:szCs w:val="19"/>
        </w:rPr>
        <w:t>it</w:t>
      </w:r>
      <w:r w:rsidRPr="00C6550D">
        <w:rPr>
          <w:color w:val="000000" w:themeColor="text1"/>
          <w:spacing w:val="-4"/>
          <w:sz w:val="19"/>
          <w:szCs w:val="19"/>
        </w:rPr>
        <w:t xml:space="preserve"> </w:t>
      </w:r>
      <w:r w:rsidRPr="00C6550D">
        <w:rPr>
          <w:color w:val="000000" w:themeColor="text1"/>
          <w:spacing w:val="1"/>
          <w:sz w:val="19"/>
          <w:szCs w:val="19"/>
        </w:rPr>
        <w:t>sh</w:t>
      </w:r>
      <w:r w:rsidRPr="00C6550D">
        <w:rPr>
          <w:color w:val="000000" w:themeColor="text1"/>
          <w:sz w:val="19"/>
          <w:szCs w:val="19"/>
        </w:rPr>
        <w:t>all</w:t>
      </w:r>
      <w:r w:rsidRPr="00C6550D">
        <w:rPr>
          <w:color w:val="000000" w:themeColor="text1"/>
          <w:spacing w:val="-6"/>
          <w:sz w:val="19"/>
          <w:szCs w:val="19"/>
        </w:rPr>
        <w:t xml:space="preserve"> </w:t>
      </w:r>
      <w:r w:rsidRPr="00C6550D">
        <w:rPr>
          <w:color w:val="000000" w:themeColor="text1"/>
          <w:spacing w:val="1"/>
          <w:sz w:val="19"/>
          <w:szCs w:val="19"/>
        </w:rPr>
        <w:t>b</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1"/>
          <w:sz w:val="19"/>
          <w:szCs w:val="19"/>
        </w:rPr>
        <w:t>d</w:t>
      </w:r>
      <w:r w:rsidRPr="00C6550D">
        <w:rPr>
          <w:color w:val="000000" w:themeColor="text1"/>
          <w:sz w:val="19"/>
          <w:szCs w:val="19"/>
        </w:rPr>
        <w:t>e</w:t>
      </w:r>
      <w:r w:rsidRPr="00C6550D">
        <w:rPr>
          <w:color w:val="000000" w:themeColor="text1"/>
          <w:spacing w:val="-1"/>
          <w:sz w:val="19"/>
          <w:szCs w:val="19"/>
        </w:rPr>
        <w:t>n</w:t>
      </w:r>
      <w:r w:rsidRPr="00C6550D">
        <w:rPr>
          <w:color w:val="000000" w:themeColor="text1"/>
          <w:spacing w:val="1"/>
          <w:sz w:val="19"/>
          <w:szCs w:val="19"/>
        </w:rPr>
        <w:t>o</w:t>
      </w:r>
      <w:r w:rsidRPr="00C6550D">
        <w:rPr>
          <w:color w:val="000000" w:themeColor="text1"/>
          <w:spacing w:val="-1"/>
          <w:sz w:val="19"/>
          <w:szCs w:val="19"/>
        </w:rPr>
        <w:t>m</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ated</w:t>
      </w:r>
      <w:r w:rsidRPr="00C6550D">
        <w:rPr>
          <w:color w:val="000000" w:themeColor="text1"/>
          <w:spacing w:val="-8"/>
          <w:sz w:val="19"/>
          <w:szCs w:val="19"/>
        </w:rPr>
        <w:t xml:space="preserve"> </w:t>
      </w:r>
      <w:r w:rsidRPr="00C6550D">
        <w:rPr>
          <w:color w:val="000000" w:themeColor="text1"/>
          <w:sz w:val="19"/>
          <w:szCs w:val="19"/>
        </w:rPr>
        <w:t>in</w:t>
      </w:r>
      <w:r w:rsidRPr="00C6550D">
        <w:rPr>
          <w:color w:val="000000" w:themeColor="text1"/>
          <w:spacing w:val="-2"/>
          <w:sz w:val="19"/>
          <w:szCs w:val="19"/>
        </w:rPr>
        <w:t xml:space="preserve"> </w:t>
      </w:r>
      <w:r w:rsidRPr="00C6550D">
        <w:rPr>
          <w:color w:val="000000" w:themeColor="text1"/>
          <w:spacing w:val="-3"/>
          <w:sz w:val="19"/>
          <w:szCs w:val="19"/>
        </w:rPr>
        <w:t>I</w:t>
      </w:r>
      <w:r w:rsidRPr="00C6550D">
        <w:rPr>
          <w:color w:val="000000" w:themeColor="text1"/>
          <w:spacing w:val="1"/>
          <w:sz w:val="19"/>
          <w:szCs w:val="19"/>
        </w:rPr>
        <w:t>nd</w:t>
      </w:r>
      <w:r w:rsidRPr="00C6550D">
        <w:rPr>
          <w:color w:val="000000" w:themeColor="text1"/>
          <w:sz w:val="19"/>
          <w:szCs w:val="19"/>
        </w:rPr>
        <w:t>ian</w:t>
      </w:r>
      <w:r w:rsidRPr="00C6550D">
        <w:rPr>
          <w:color w:val="000000" w:themeColor="text1"/>
          <w:spacing w:val="-3"/>
          <w:sz w:val="19"/>
          <w:szCs w:val="19"/>
        </w:rPr>
        <w:t xml:space="preserve"> </w:t>
      </w:r>
      <w:r w:rsidRPr="00C6550D">
        <w:rPr>
          <w:color w:val="000000" w:themeColor="text1"/>
          <w:spacing w:val="1"/>
          <w:sz w:val="19"/>
          <w:szCs w:val="19"/>
        </w:rPr>
        <w:t>R</w:t>
      </w:r>
      <w:r w:rsidRPr="00C6550D">
        <w:rPr>
          <w:color w:val="000000" w:themeColor="text1"/>
          <w:spacing w:val="-1"/>
          <w:sz w:val="19"/>
          <w:szCs w:val="19"/>
        </w:rPr>
        <w:t>u</w:t>
      </w:r>
      <w:r w:rsidRPr="00C6550D">
        <w:rPr>
          <w:color w:val="000000" w:themeColor="text1"/>
          <w:spacing w:val="1"/>
          <w:sz w:val="19"/>
          <w:szCs w:val="19"/>
        </w:rPr>
        <w:t>p</w:t>
      </w:r>
      <w:r w:rsidRPr="00C6550D">
        <w:rPr>
          <w:color w:val="000000" w:themeColor="text1"/>
          <w:sz w:val="19"/>
          <w:szCs w:val="19"/>
        </w:rPr>
        <w:t>ees</w:t>
      </w:r>
      <w:r w:rsidRPr="00C6550D">
        <w:rPr>
          <w:color w:val="000000" w:themeColor="text1"/>
          <w:spacing w:val="-5"/>
          <w:sz w:val="19"/>
          <w:szCs w:val="19"/>
        </w:rPr>
        <w:t xml:space="preserve"> </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d</w:t>
      </w:r>
      <w:r w:rsidRPr="00C6550D">
        <w:rPr>
          <w:color w:val="000000" w:themeColor="text1"/>
          <w:spacing w:val="-1"/>
          <w:sz w:val="19"/>
          <w:szCs w:val="19"/>
        </w:rPr>
        <w:t xml:space="preserve"> </w:t>
      </w:r>
      <w:r w:rsidRPr="00C6550D">
        <w:rPr>
          <w:color w:val="000000" w:themeColor="text1"/>
          <w:spacing w:val="-2"/>
          <w:sz w:val="19"/>
          <w:szCs w:val="19"/>
        </w:rPr>
        <w:t>s</w:t>
      </w:r>
      <w:r w:rsidRPr="00C6550D">
        <w:rPr>
          <w:color w:val="000000" w:themeColor="text1"/>
          <w:spacing w:val="1"/>
          <w:sz w:val="19"/>
          <w:szCs w:val="19"/>
        </w:rPr>
        <w:t>h</w:t>
      </w:r>
      <w:r w:rsidRPr="00C6550D">
        <w:rPr>
          <w:color w:val="000000" w:themeColor="text1"/>
          <w:sz w:val="19"/>
          <w:szCs w:val="19"/>
        </w:rPr>
        <w:t>all:</w:t>
      </w:r>
    </w:p>
    <w:p w:rsidR="00FE7AB7" w:rsidRPr="00C6550D" w:rsidRDefault="002B432B">
      <w:pPr>
        <w:spacing w:before="3" w:line="275" w:lineRule="auto"/>
        <w:ind w:left="848" w:right="89"/>
        <w:rPr>
          <w:color w:val="000000" w:themeColor="text1"/>
        </w:rPr>
      </w:pPr>
      <w:r w:rsidRPr="00C6550D">
        <w:rPr>
          <w:color w:val="000000" w:themeColor="text1"/>
          <w:spacing w:val="4"/>
        </w:rPr>
        <w:t>T</w:t>
      </w:r>
      <w:r w:rsidRPr="00C6550D">
        <w:rPr>
          <w:color w:val="000000" w:themeColor="text1"/>
        </w:rPr>
        <w:t>he</w:t>
      </w:r>
      <w:r w:rsidRPr="00C6550D">
        <w:rPr>
          <w:color w:val="000000" w:themeColor="text1"/>
          <w:spacing w:val="16"/>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2"/>
        </w:rPr>
        <w:t>o</w:t>
      </w:r>
      <w:r w:rsidRPr="00C6550D">
        <w:rPr>
          <w:color w:val="000000" w:themeColor="text1"/>
        </w:rPr>
        <w:t>r</w:t>
      </w:r>
      <w:r w:rsidRPr="00C6550D">
        <w:rPr>
          <w:color w:val="000000" w:themeColor="text1"/>
          <w:spacing w:val="7"/>
        </w:rPr>
        <w:t xml:space="preserve"> </w:t>
      </w:r>
      <w:r w:rsidRPr="00C6550D">
        <w:rPr>
          <w:color w:val="000000" w:themeColor="text1"/>
          <w:spacing w:val="1"/>
        </w:rPr>
        <w:t>c</w:t>
      </w:r>
      <w:r w:rsidRPr="00C6550D">
        <w:rPr>
          <w:color w:val="000000" w:themeColor="text1"/>
          <w:spacing w:val="3"/>
        </w:rPr>
        <w:t>a</w:t>
      </w:r>
      <w:r w:rsidRPr="00C6550D">
        <w:rPr>
          <w:color w:val="000000" w:themeColor="text1"/>
        </w:rPr>
        <w:t>n</w:t>
      </w:r>
      <w:r w:rsidRPr="00C6550D">
        <w:rPr>
          <w:color w:val="000000" w:themeColor="text1"/>
          <w:spacing w:val="15"/>
        </w:rPr>
        <w:t xml:space="preserve"> </w:t>
      </w:r>
      <w:r w:rsidRPr="00C6550D">
        <w:rPr>
          <w:color w:val="000000" w:themeColor="text1"/>
          <w:spacing w:val="2"/>
        </w:rPr>
        <w:t>p</w:t>
      </w:r>
      <w:r w:rsidRPr="00C6550D">
        <w:rPr>
          <w:color w:val="000000" w:themeColor="text1"/>
          <w:spacing w:val="3"/>
        </w:rPr>
        <w:t>a</w:t>
      </w:r>
      <w:r w:rsidRPr="00C6550D">
        <w:rPr>
          <w:color w:val="000000" w:themeColor="text1"/>
        </w:rPr>
        <w:t>y</w:t>
      </w:r>
      <w:r w:rsidRPr="00C6550D">
        <w:rPr>
          <w:color w:val="000000" w:themeColor="text1"/>
          <w:spacing w:val="14"/>
        </w:rPr>
        <w:t xml:space="preserve"> </w:t>
      </w:r>
      <w:r w:rsidRPr="00C6550D">
        <w:rPr>
          <w:color w:val="000000" w:themeColor="text1"/>
          <w:spacing w:val="3"/>
        </w:rPr>
        <w:t>t</w:t>
      </w:r>
      <w:r w:rsidRPr="00C6550D">
        <w:rPr>
          <w:color w:val="000000" w:themeColor="text1"/>
        </w:rPr>
        <w:t>he</w:t>
      </w:r>
      <w:r w:rsidRPr="00C6550D">
        <w:rPr>
          <w:color w:val="000000" w:themeColor="text1"/>
          <w:spacing w:val="18"/>
        </w:rPr>
        <w:t xml:space="preserve"> </w:t>
      </w:r>
      <w:r w:rsidRPr="00C6550D">
        <w:rPr>
          <w:color w:val="000000" w:themeColor="text1"/>
          <w:spacing w:val="4"/>
        </w:rPr>
        <w:t>E</w:t>
      </w:r>
      <w:r w:rsidRPr="00C6550D">
        <w:rPr>
          <w:color w:val="000000" w:themeColor="text1"/>
          <w:spacing w:val="1"/>
        </w:rPr>
        <w:t>ar</w:t>
      </w:r>
      <w:r w:rsidRPr="00C6550D">
        <w:rPr>
          <w:color w:val="000000" w:themeColor="text1"/>
        </w:rPr>
        <w:t>n</w:t>
      </w:r>
      <w:r w:rsidRPr="00C6550D">
        <w:rPr>
          <w:color w:val="000000" w:themeColor="text1"/>
          <w:spacing w:val="1"/>
        </w:rPr>
        <w:t>e</w:t>
      </w:r>
      <w:r w:rsidRPr="00C6550D">
        <w:rPr>
          <w:color w:val="000000" w:themeColor="text1"/>
        </w:rPr>
        <w:t>st</w:t>
      </w:r>
      <w:r w:rsidRPr="00C6550D">
        <w:rPr>
          <w:color w:val="000000" w:themeColor="text1"/>
          <w:spacing w:val="12"/>
        </w:rPr>
        <w:t xml:space="preserve"> </w:t>
      </w:r>
      <w:r w:rsidRPr="00C6550D">
        <w:rPr>
          <w:color w:val="000000" w:themeColor="text1"/>
          <w:spacing w:val="2"/>
        </w:rPr>
        <w:t>Mo</w:t>
      </w:r>
      <w:r w:rsidRPr="00C6550D">
        <w:rPr>
          <w:color w:val="000000" w:themeColor="text1"/>
        </w:rPr>
        <w:t>n</w:t>
      </w:r>
      <w:r w:rsidRPr="00C6550D">
        <w:rPr>
          <w:color w:val="000000" w:themeColor="text1"/>
          <w:spacing w:val="3"/>
        </w:rPr>
        <w:t>e</w:t>
      </w:r>
      <w:r w:rsidRPr="00C6550D">
        <w:rPr>
          <w:color w:val="000000" w:themeColor="text1"/>
        </w:rPr>
        <w:t>y</w:t>
      </w:r>
      <w:r w:rsidRPr="00C6550D">
        <w:rPr>
          <w:color w:val="000000" w:themeColor="text1"/>
          <w:spacing w:val="9"/>
        </w:rPr>
        <w:t xml:space="preserve"> </w:t>
      </w:r>
      <w:r w:rsidRPr="00C6550D">
        <w:rPr>
          <w:color w:val="000000" w:themeColor="text1"/>
          <w:spacing w:val="1"/>
        </w:rPr>
        <w:t>De</w:t>
      </w:r>
      <w:r w:rsidRPr="00C6550D">
        <w:rPr>
          <w:color w:val="000000" w:themeColor="text1"/>
          <w:spacing w:val="2"/>
        </w:rPr>
        <w:t>po</w:t>
      </w:r>
      <w:r w:rsidRPr="00C6550D">
        <w:rPr>
          <w:color w:val="000000" w:themeColor="text1"/>
        </w:rPr>
        <w:t>sit</w:t>
      </w:r>
      <w:r w:rsidRPr="00C6550D">
        <w:rPr>
          <w:color w:val="000000" w:themeColor="text1"/>
          <w:spacing w:val="12"/>
        </w:rPr>
        <w:t xml:space="preserve"> </w:t>
      </w:r>
      <w:r w:rsidRPr="00C6550D">
        <w:rPr>
          <w:color w:val="000000" w:themeColor="text1"/>
          <w:spacing w:val="1"/>
        </w:rPr>
        <w:t>(</w:t>
      </w:r>
      <w:r w:rsidRPr="00C6550D">
        <w:rPr>
          <w:color w:val="000000" w:themeColor="text1"/>
          <w:spacing w:val="2"/>
        </w:rPr>
        <w:t>EM</w:t>
      </w:r>
      <w:r w:rsidRPr="00C6550D">
        <w:rPr>
          <w:color w:val="000000" w:themeColor="text1"/>
          <w:spacing w:val="1"/>
        </w:rPr>
        <w:t>D</w:t>
      </w:r>
      <w:r w:rsidRPr="00C6550D">
        <w:rPr>
          <w:color w:val="000000" w:themeColor="text1"/>
        </w:rPr>
        <w:t>)</w:t>
      </w:r>
      <w:r w:rsidRPr="00C6550D">
        <w:rPr>
          <w:color w:val="000000" w:themeColor="text1"/>
          <w:spacing w:val="9"/>
        </w:rPr>
        <w:t xml:space="preserve"> </w:t>
      </w:r>
      <w:r w:rsidRPr="00C6550D">
        <w:rPr>
          <w:color w:val="000000" w:themeColor="text1"/>
        </w:rPr>
        <w:t>in</w:t>
      </w:r>
      <w:r w:rsidRPr="00C6550D">
        <w:rPr>
          <w:color w:val="000000" w:themeColor="text1"/>
          <w:spacing w:val="19"/>
        </w:rPr>
        <w:t xml:space="preserve"> </w:t>
      </w:r>
      <w:r w:rsidRPr="00C6550D">
        <w:rPr>
          <w:color w:val="000000" w:themeColor="text1"/>
          <w:spacing w:val="3"/>
        </w:rPr>
        <w:t>t</w:t>
      </w:r>
      <w:r w:rsidRPr="00C6550D">
        <w:rPr>
          <w:color w:val="000000" w:themeColor="text1"/>
        </w:rPr>
        <w:t>he</w:t>
      </w:r>
      <w:r w:rsidRPr="00C6550D">
        <w:rPr>
          <w:color w:val="000000" w:themeColor="text1"/>
          <w:spacing w:val="18"/>
        </w:rPr>
        <w:t xml:space="preserve"> </w:t>
      </w:r>
      <w:r w:rsidR="004A220B" w:rsidRPr="00C6550D">
        <w:rPr>
          <w:color w:val="000000" w:themeColor="text1"/>
          <w:spacing w:val="3"/>
        </w:rPr>
        <w:t>kppp portal</w:t>
      </w:r>
      <w:r w:rsidRPr="00C6550D">
        <w:rPr>
          <w:color w:val="000000" w:themeColor="text1"/>
          <w:spacing w:val="15"/>
        </w:rPr>
        <w:t xml:space="preserve"> </w:t>
      </w:r>
      <w:r w:rsidRPr="00C6550D">
        <w:rPr>
          <w:color w:val="000000" w:themeColor="text1"/>
        </w:rPr>
        <w:t>us</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1"/>
        </w:rPr>
        <w:t xml:space="preserve"> </w:t>
      </w:r>
      <w:r w:rsidRPr="00C6550D">
        <w:rPr>
          <w:color w:val="000000" w:themeColor="text1"/>
          <w:spacing w:val="3"/>
        </w:rPr>
        <w:t>a</w:t>
      </w:r>
      <w:r w:rsidRPr="00C6550D">
        <w:rPr>
          <w:color w:val="000000" w:themeColor="text1"/>
          <w:spacing w:val="2"/>
        </w:rPr>
        <w:t>n</w:t>
      </w:r>
      <w:r w:rsidRPr="00C6550D">
        <w:rPr>
          <w:color w:val="000000" w:themeColor="text1"/>
        </w:rPr>
        <w:t>y</w:t>
      </w:r>
      <w:r w:rsidRPr="00C6550D">
        <w:rPr>
          <w:color w:val="000000" w:themeColor="text1"/>
          <w:spacing w:val="14"/>
        </w:rPr>
        <w:t xml:space="preserve"> </w:t>
      </w:r>
      <w:r w:rsidRPr="00C6550D">
        <w:rPr>
          <w:color w:val="000000" w:themeColor="text1"/>
          <w:spacing w:val="2"/>
        </w:rPr>
        <w:t>o</w:t>
      </w:r>
      <w:r w:rsidRPr="00C6550D">
        <w:rPr>
          <w:color w:val="000000" w:themeColor="text1"/>
        </w:rPr>
        <w:t>f</w:t>
      </w:r>
      <w:r w:rsidRPr="00C6550D">
        <w:rPr>
          <w:color w:val="000000" w:themeColor="text1"/>
          <w:spacing w:val="18"/>
        </w:rPr>
        <w:t xml:space="preserve"> </w:t>
      </w:r>
      <w:r w:rsidRPr="00C6550D">
        <w:rPr>
          <w:color w:val="000000" w:themeColor="text1"/>
          <w:spacing w:val="3"/>
        </w:rPr>
        <w:t>t</w:t>
      </w:r>
      <w:r w:rsidRPr="00C6550D">
        <w:rPr>
          <w:color w:val="000000" w:themeColor="text1"/>
        </w:rPr>
        <w:t xml:space="preserve">he </w:t>
      </w:r>
      <w:r w:rsidRPr="00C6550D">
        <w:rPr>
          <w:color w:val="000000" w:themeColor="text1"/>
          <w:spacing w:val="-1"/>
        </w:rPr>
        <w:t>f</w:t>
      </w:r>
      <w:r w:rsidRPr="00C6550D">
        <w:rPr>
          <w:color w:val="000000" w:themeColor="text1"/>
          <w:spacing w:val="2"/>
        </w:rPr>
        <w:t>o</w:t>
      </w:r>
      <w:r w:rsidRPr="00C6550D">
        <w:rPr>
          <w:color w:val="000000" w:themeColor="text1"/>
        </w:rPr>
        <w:t>ll</w:t>
      </w:r>
      <w:r w:rsidRPr="00C6550D">
        <w:rPr>
          <w:color w:val="000000" w:themeColor="text1"/>
          <w:spacing w:val="4"/>
        </w:rPr>
        <w:t>o</w:t>
      </w:r>
      <w:r w:rsidRPr="00C6550D">
        <w:rPr>
          <w:color w:val="000000" w:themeColor="text1"/>
          <w:spacing w:val="-1"/>
        </w:rPr>
        <w:t>w</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4"/>
        </w:rPr>
        <w:t xml:space="preserve"> </w:t>
      </w:r>
      <w:r w:rsidRPr="00C6550D">
        <w:rPr>
          <w:color w:val="000000" w:themeColor="text1"/>
          <w:spacing w:val="2"/>
        </w:rPr>
        <w:t>p</w:t>
      </w:r>
      <w:r w:rsidRPr="00C6550D">
        <w:rPr>
          <w:color w:val="000000" w:themeColor="text1"/>
          <w:spacing w:val="3"/>
        </w:rPr>
        <w:t>a</w:t>
      </w:r>
      <w:r w:rsidRPr="00C6550D">
        <w:rPr>
          <w:color w:val="000000" w:themeColor="text1"/>
        </w:rPr>
        <w:t>ym</w:t>
      </w:r>
      <w:r w:rsidRPr="00C6550D">
        <w:rPr>
          <w:color w:val="000000" w:themeColor="text1"/>
          <w:spacing w:val="3"/>
        </w:rPr>
        <w:t>e</w:t>
      </w:r>
      <w:r w:rsidRPr="00C6550D">
        <w:rPr>
          <w:color w:val="000000" w:themeColor="text1"/>
        </w:rPr>
        <w:t>nt</w:t>
      </w:r>
      <w:r w:rsidRPr="00C6550D">
        <w:rPr>
          <w:color w:val="000000" w:themeColor="text1"/>
          <w:spacing w:val="-8"/>
        </w:rPr>
        <w:t xml:space="preserve"> </w:t>
      </w:r>
      <w:r w:rsidRPr="00C6550D">
        <w:rPr>
          <w:color w:val="000000" w:themeColor="text1"/>
          <w:spacing w:val="-3"/>
        </w:rPr>
        <w:t>m</w:t>
      </w:r>
      <w:r w:rsidRPr="00C6550D">
        <w:rPr>
          <w:color w:val="000000" w:themeColor="text1"/>
          <w:spacing w:val="2"/>
        </w:rPr>
        <w:t>od</w:t>
      </w:r>
      <w:r w:rsidRPr="00C6550D">
        <w:rPr>
          <w:color w:val="000000" w:themeColor="text1"/>
          <w:spacing w:val="1"/>
        </w:rPr>
        <w:t>e</w:t>
      </w:r>
      <w:r w:rsidRPr="00C6550D">
        <w:rPr>
          <w:color w:val="000000" w:themeColor="text1"/>
        </w:rPr>
        <w:t>s:</w:t>
      </w:r>
    </w:p>
    <w:p w:rsidR="00FE7AB7" w:rsidRPr="00C6550D" w:rsidRDefault="002B432B">
      <w:pPr>
        <w:spacing w:before="15"/>
        <w:ind w:left="860"/>
        <w:rPr>
          <w:color w:val="000000" w:themeColor="text1"/>
        </w:rPr>
      </w:pPr>
      <w:r w:rsidRPr="00C6550D">
        <w:rPr>
          <w:color w:val="000000" w:themeColor="text1"/>
          <w:w w:val="130"/>
        </w:rPr>
        <w:t xml:space="preserve">•   </w:t>
      </w:r>
      <w:r w:rsidRPr="00C6550D">
        <w:rPr>
          <w:color w:val="000000" w:themeColor="text1"/>
          <w:spacing w:val="9"/>
          <w:w w:val="130"/>
        </w:rPr>
        <w:t xml:space="preserve"> </w:t>
      </w:r>
      <w:r w:rsidRPr="00C6550D">
        <w:rPr>
          <w:color w:val="000000" w:themeColor="text1"/>
        </w:rPr>
        <w:t>C</w:t>
      </w:r>
      <w:r w:rsidRPr="00C6550D">
        <w:rPr>
          <w:color w:val="000000" w:themeColor="text1"/>
          <w:spacing w:val="1"/>
        </w:rPr>
        <w:t>re</w:t>
      </w:r>
      <w:r w:rsidRPr="00C6550D">
        <w:rPr>
          <w:color w:val="000000" w:themeColor="text1"/>
          <w:spacing w:val="2"/>
        </w:rPr>
        <w:t>d</w:t>
      </w:r>
      <w:r w:rsidRPr="00C6550D">
        <w:rPr>
          <w:color w:val="000000" w:themeColor="text1"/>
        </w:rPr>
        <w:t>it</w:t>
      </w:r>
      <w:r w:rsidRPr="00C6550D">
        <w:rPr>
          <w:color w:val="000000" w:themeColor="text1"/>
          <w:spacing w:val="-7"/>
        </w:rPr>
        <w:t xml:space="preserve"> </w:t>
      </w:r>
      <w:r w:rsidRPr="00C6550D">
        <w:rPr>
          <w:color w:val="000000" w:themeColor="text1"/>
        </w:rPr>
        <w:t>C</w:t>
      </w:r>
      <w:r w:rsidRPr="00C6550D">
        <w:rPr>
          <w:color w:val="000000" w:themeColor="text1"/>
          <w:spacing w:val="1"/>
        </w:rPr>
        <w:t>ar</w:t>
      </w:r>
      <w:r w:rsidRPr="00C6550D">
        <w:rPr>
          <w:color w:val="000000" w:themeColor="text1"/>
        </w:rPr>
        <w:t>d</w:t>
      </w:r>
    </w:p>
    <w:p w:rsidR="00FE7AB7" w:rsidRPr="00C6550D" w:rsidRDefault="002B432B">
      <w:pPr>
        <w:spacing w:before="48"/>
        <w:ind w:left="860"/>
        <w:rPr>
          <w:color w:val="000000" w:themeColor="text1"/>
        </w:rPr>
      </w:pPr>
      <w:r w:rsidRPr="00C6550D">
        <w:rPr>
          <w:color w:val="000000" w:themeColor="text1"/>
          <w:w w:val="130"/>
        </w:rPr>
        <w:t xml:space="preserve">•   </w:t>
      </w:r>
      <w:r w:rsidRPr="00C6550D">
        <w:rPr>
          <w:color w:val="000000" w:themeColor="text1"/>
          <w:spacing w:val="9"/>
          <w:w w:val="130"/>
        </w:rPr>
        <w:t xml:space="preserve"> </w:t>
      </w:r>
      <w:r w:rsidRPr="00C6550D">
        <w:rPr>
          <w:color w:val="000000" w:themeColor="text1"/>
          <w:spacing w:val="1"/>
        </w:rPr>
        <w:t>D</w:t>
      </w:r>
      <w:r w:rsidRPr="00C6550D">
        <w:rPr>
          <w:color w:val="000000" w:themeColor="text1"/>
        </w:rPr>
        <w:t>i</w:t>
      </w:r>
      <w:r w:rsidRPr="00C6550D">
        <w:rPr>
          <w:color w:val="000000" w:themeColor="text1"/>
          <w:spacing w:val="1"/>
        </w:rPr>
        <w:t>rec</w:t>
      </w:r>
      <w:r w:rsidRPr="00C6550D">
        <w:rPr>
          <w:color w:val="000000" w:themeColor="text1"/>
        </w:rPr>
        <w:t>t</w:t>
      </w:r>
      <w:r w:rsidRPr="00C6550D">
        <w:rPr>
          <w:color w:val="000000" w:themeColor="text1"/>
          <w:spacing w:val="-6"/>
        </w:rPr>
        <w:t xml:space="preserve"> </w:t>
      </w:r>
      <w:r w:rsidRPr="00C6550D">
        <w:rPr>
          <w:color w:val="000000" w:themeColor="text1"/>
          <w:spacing w:val="1"/>
        </w:rPr>
        <w:t>De</w:t>
      </w:r>
      <w:r w:rsidRPr="00C6550D">
        <w:rPr>
          <w:color w:val="000000" w:themeColor="text1"/>
          <w:spacing w:val="2"/>
        </w:rPr>
        <w:t>b</w:t>
      </w:r>
      <w:r w:rsidRPr="00C6550D">
        <w:rPr>
          <w:color w:val="000000" w:themeColor="text1"/>
        </w:rPr>
        <w:t>it</w:t>
      </w:r>
    </w:p>
    <w:p w:rsidR="00FE7AB7" w:rsidRPr="00C6550D" w:rsidRDefault="002B432B">
      <w:pPr>
        <w:spacing w:before="51"/>
        <w:ind w:left="860"/>
        <w:rPr>
          <w:color w:val="000000" w:themeColor="text1"/>
        </w:rPr>
      </w:pPr>
      <w:r w:rsidRPr="00C6550D">
        <w:rPr>
          <w:color w:val="000000" w:themeColor="text1"/>
          <w:w w:val="130"/>
        </w:rPr>
        <w:t xml:space="preserve">•   </w:t>
      </w:r>
      <w:r w:rsidRPr="00C6550D">
        <w:rPr>
          <w:color w:val="000000" w:themeColor="text1"/>
          <w:spacing w:val="9"/>
          <w:w w:val="130"/>
        </w:rPr>
        <w:t xml:space="preserve"> </w:t>
      </w:r>
      <w:r w:rsidRPr="00C6550D">
        <w:rPr>
          <w:color w:val="000000" w:themeColor="text1"/>
          <w:spacing w:val="1"/>
        </w:rPr>
        <w:t>Na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
        </w:rPr>
        <w:t>a</w:t>
      </w:r>
      <w:r w:rsidRPr="00C6550D">
        <w:rPr>
          <w:color w:val="000000" w:themeColor="text1"/>
        </w:rPr>
        <w:t>l</w:t>
      </w:r>
      <w:r w:rsidRPr="00C6550D">
        <w:rPr>
          <w:color w:val="000000" w:themeColor="text1"/>
          <w:spacing w:val="-9"/>
        </w:rPr>
        <w:t xml:space="preserve"> </w:t>
      </w:r>
      <w:r w:rsidRPr="00C6550D">
        <w:rPr>
          <w:color w:val="000000" w:themeColor="text1"/>
          <w:spacing w:val="2"/>
        </w:rPr>
        <w:t>E</w:t>
      </w:r>
      <w:r w:rsidRPr="00C6550D">
        <w:rPr>
          <w:color w:val="000000" w:themeColor="text1"/>
        </w:rPr>
        <w:t>l</w:t>
      </w:r>
      <w:r w:rsidRPr="00C6550D">
        <w:rPr>
          <w:color w:val="000000" w:themeColor="text1"/>
          <w:spacing w:val="1"/>
        </w:rPr>
        <w:t>ec</w:t>
      </w:r>
      <w:r w:rsidRPr="00C6550D">
        <w:rPr>
          <w:color w:val="000000" w:themeColor="text1"/>
        </w:rPr>
        <w:t>t</w:t>
      </w:r>
      <w:r w:rsidRPr="00C6550D">
        <w:rPr>
          <w:color w:val="000000" w:themeColor="text1"/>
          <w:spacing w:val="1"/>
        </w:rPr>
        <w:t>r</w:t>
      </w:r>
      <w:r w:rsidRPr="00C6550D">
        <w:rPr>
          <w:color w:val="000000" w:themeColor="text1"/>
          <w:spacing w:val="2"/>
        </w:rPr>
        <w:t>o</w:t>
      </w:r>
      <w:r w:rsidRPr="00C6550D">
        <w:rPr>
          <w:color w:val="000000" w:themeColor="text1"/>
        </w:rPr>
        <w:t>nic</w:t>
      </w:r>
      <w:r w:rsidRPr="00C6550D">
        <w:rPr>
          <w:color w:val="000000" w:themeColor="text1"/>
          <w:spacing w:val="-11"/>
        </w:rPr>
        <w:t xml:space="preserve"> </w:t>
      </w:r>
      <w:r w:rsidRPr="00C6550D">
        <w:rPr>
          <w:color w:val="000000" w:themeColor="text1"/>
          <w:spacing w:val="3"/>
        </w:rPr>
        <w:t>F</w:t>
      </w:r>
      <w:r w:rsidRPr="00C6550D">
        <w:rPr>
          <w:color w:val="000000" w:themeColor="text1"/>
          <w:spacing w:val="2"/>
        </w:rPr>
        <w:t>u</w:t>
      </w:r>
      <w:r w:rsidRPr="00C6550D">
        <w:rPr>
          <w:color w:val="000000" w:themeColor="text1"/>
        </w:rPr>
        <w:t>nd</w:t>
      </w:r>
      <w:r w:rsidRPr="00C6550D">
        <w:rPr>
          <w:color w:val="000000" w:themeColor="text1"/>
          <w:spacing w:val="-6"/>
        </w:rPr>
        <w:t xml:space="preserve"> </w:t>
      </w:r>
      <w:r w:rsidRPr="00C6550D">
        <w:rPr>
          <w:color w:val="000000" w:themeColor="text1"/>
          <w:spacing w:val="4"/>
        </w:rPr>
        <w:t>T</w:t>
      </w:r>
      <w:r w:rsidRPr="00C6550D">
        <w:rPr>
          <w:color w:val="000000" w:themeColor="text1"/>
          <w:spacing w:val="1"/>
        </w:rPr>
        <w:t>ra</w:t>
      </w:r>
      <w:r w:rsidRPr="00C6550D">
        <w:rPr>
          <w:color w:val="000000" w:themeColor="text1"/>
        </w:rPr>
        <w:t>ns</w:t>
      </w:r>
      <w:r w:rsidRPr="00C6550D">
        <w:rPr>
          <w:color w:val="000000" w:themeColor="text1"/>
          <w:spacing w:val="-1"/>
        </w:rPr>
        <w:t>f</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spacing w:val="1"/>
        </w:rPr>
        <w:t>(N</w:t>
      </w:r>
      <w:r w:rsidRPr="00C6550D">
        <w:rPr>
          <w:color w:val="000000" w:themeColor="text1"/>
          <w:spacing w:val="2"/>
        </w:rPr>
        <w:t>E</w:t>
      </w:r>
      <w:r w:rsidRPr="00C6550D">
        <w:rPr>
          <w:color w:val="000000" w:themeColor="text1"/>
          <w:spacing w:val="1"/>
        </w:rPr>
        <w:t>F</w:t>
      </w:r>
      <w:r w:rsidRPr="00C6550D">
        <w:rPr>
          <w:color w:val="000000" w:themeColor="text1"/>
          <w:spacing w:val="4"/>
        </w:rPr>
        <w:t>T</w:t>
      </w:r>
      <w:r w:rsidRPr="00C6550D">
        <w:rPr>
          <w:color w:val="000000" w:themeColor="text1"/>
        </w:rPr>
        <w:t>)</w:t>
      </w:r>
    </w:p>
    <w:p w:rsidR="00FE7AB7" w:rsidRPr="00C6550D" w:rsidRDefault="002B432B">
      <w:pPr>
        <w:spacing w:before="48"/>
        <w:ind w:left="860"/>
        <w:rPr>
          <w:color w:val="000000" w:themeColor="text1"/>
        </w:rPr>
      </w:pPr>
      <w:r w:rsidRPr="00C6550D">
        <w:rPr>
          <w:color w:val="000000" w:themeColor="text1"/>
          <w:w w:val="130"/>
        </w:rPr>
        <w:t xml:space="preserve">•   </w:t>
      </w:r>
      <w:r w:rsidRPr="00C6550D">
        <w:rPr>
          <w:color w:val="000000" w:themeColor="text1"/>
          <w:spacing w:val="9"/>
          <w:w w:val="130"/>
        </w:rPr>
        <w:t xml:space="preserve"> </w:t>
      </w:r>
      <w:r w:rsidRPr="00C6550D">
        <w:rPr>
          <w:color w:val="000000" w:themeColor="text1"/>
          <w:spacing w:val="1"/>
        </w:rPr>
        <w:t>O</w:t>
      </w:r>
      <w:r w:rsidRPr="00C6550D">
        <w:rPr>
          <w:color w:val="000000" w:themeColor="text1"/>
        </w:rPr>
        <w:t>v</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2"/>
        </w:rPr>
        <w:t>ou</w:t>
      </w:r>
      <w:r w:rsidRPr="00C6550D">
        <w:rPr>
          <w:color w:val="000000" w:themeColor="text1"/>
        </w:rPr>
        <w:t>nt</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1"/>
        </w:rPr>
        <w:t>(O</w:t>
      </w:r>
      <w:r w:rsidRPr="00C6550D">
        <w:rPr>
          <w:color w:val="000000" w:themeColor="text1"/>
          <w:spacing w:val="4"/>
        </w:rPr>
        <w:t>T</w:t>
      </w:r>
      <w:r w:rsidRPr="00C6550D">
        <w:rPr>
          <w:color w:val="000000" w:themeColor="text1"/>
        </w:rPr>
        <w:t>C)</w:t>
      </w:r>
    </w:p>
    <w:p w:rsidR="00FE7AB7" w:rsidRPr="00C6550D" w:rsidRDefault="00FE7AB7">
      <w:pPr>
        <w:spacing w:before="9" w:line="260" w:lineRule="exact"/>
        <w:rPr>
          <w:color w:val="000000" w:themeColor="text1"/>
          <w:sz w:val="26"/>
          <w:szCs w:val="26"/>
        </w:rPr>
      </w:pPr>
    </w:p>
    <w:p w:rsidR="00FE7AB7" w:rsidRPr="00C6550D" w:rsidRDefault="002B432B">
      <w:pPr>
        <w:spacing w:line="277" w:lineRule="auto"/>
        <w:ind w:left="1299" w:right="467" w:hanging="559"/>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33"/>
        </w:rPr>
        <w:t xml:space="preserve"> </w:t>
      </w:r>
      <w:r w:rsidRPr="00C6550D">
        <w:rPr>
          <w:color w:val="000000" w:themeColor="text1"/>
          <w:spacing w:val="1"/>
        </w:rPr>
        <w:t>r</w:t>
      </w:r>
      <w:r w:rsidRPr="00C6550D">
        <w:rPr>
          <w:color w:val="000000" w:themeColor="text1"/>
          <w:spacing w:val="3"/>
        </w:rPr>
        <w:t>e</w:t>
      </w:r>
      <w:r w:rsidRPr="00C6550D">
        <w:rPr>
          <w:color w:val="000000" w:themeColor="text1"/>
          <w:spacing w:val="-3"/>
        </w:rPr>
        <w:t>m</w:t>
      </w:r>
      <w:r w:rsidRPr="00C6550D">
        <w:rPr>
          <w:color w:val="000000" w:themeColor="text1"/>
          <w:spacing w:val="1"/>
        </w:rPr>
        <w:t>a</w:t>
      </w:r>
      <w:r w:rsidRPr="00C6550D">
        <w:rPr>
          <w:color w:val="000000" w:themeColor="text1"/>
        </w:rPr>
        <w:t>in</w:t>
      </w:r>
      <w:r w:rsidRPr="00C6550D">
        <w:rPr>
          <w:color w:val="000000" w:themeColor="text1"/>
          <w:spacing w:val="-7"/>
        </w:rPr>
        <w:t xml:space="preserve"> </w:t>
      </w:r>
      <w:r w:rsidRPr="00C6550D">
        <w:rPr>
          <w:color w:val="000000" w:themeColor="text1"/>
        </w:rPr>
        <w:t>v</w:t>
      </w:r>
      <w:r w:rsidRPr="00C6550D">
        <w:rPr>
          <w:color w:val="000000" w:themeColor="text1"/>
          <w:spacing w:val="1"/>
        </w:rPr>
        <w:t>a</w:t>
      </w:r>
      <w:r w:rsidRPr="00C6550D">
        <w:rPr>
          <w:color w:val="000000" w:themeColor="text1"/>
        </w:rPr>
        <w:t>lid</w:t>
      </w:r>
      <w:r w:rsidRPr="00C6550D">
        <w:rPr>
          <w:color w:val="000000" w:themeColor="text1"/>
          <w:spacing w:val="-4"/>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rPr>
        <w:t xml:space="preserve">a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w:t>
      </w:r>
      <w:r w:rsidRPr="00C6550D">
        <w:rPr>
          <w:color w:val="000000" w:themeColor="text1"/>
        </w:rPr>
        <w:t>d</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4</w:t>
      </w:r>
      <w:r w:rsidRPr="00C6550D">
        <w:rPr>
          <w:color w:val="000000" w:themeColor="text1"/>
        </w:rPr>
        <w:t>5</w:t>
      </w:r>
      <w:r w:rsidRPr="00C6550D">
        <w:rPr>
          <w:color w:val="000000" w:themeColor="text1"/>
          <w:spacing w:val="-4"/>
        </w:rPr>
        <w:t xml:space="preserve"> </w:t>
      </w:r>
      <w:r w:rsidRPr="00C6550D">
        <w:rPr>
          <w:color w:val="000000" w:themeColor="text1"/>
          <w:spacing w:val="2"/>
        </w:rPr>
        <w:t>d</w:t>
      </w:r>
      <w:r w:rsidRPr="00C6550D">
        <w:rPr>
          <w:color w:val="000000" w:themeColor="text1"/>
          <w:spacing w:val="1"/>
        </w:rPr>
        <w:t>a</w:t>
      </w:r>
      <w:r w:rsidRPr="00C6550D">
        <w:rPr>
          <w:color w:val="000000" w:themeColor="text1"/>
        </w:rPr>
        <w:t>ys</w:t>
      </w:r>
      <w:r w:rsidRPr="00C6550D">
        <w:rPr>
          <w:color w:val="000000" w:themeColor="text1"/>
          <w:spacing w:val="-6"/>
        </w:rPr>
        <w:t xml:space="preserve"> </w:t>
      </w:r>
      <w:r w:rsidRPr="00C6550D">
        <w:rPr>
          <w:b/>
          <w:color w:val="000000" w:themeColor="text1"/>
        </w:rPr>
        <w:t>b</w:t>
      </w:r>
      <w:r w:rsidRPr="00C6550D">
        <w:rPr>
          <w:b/>
          <w:color w:val="000000" w:themeColor="text1"/>
          <w:spacing w:val="1"/>
        </w:rPr>
        <w:t>eyo</w:t>
      </w:r>
      <w:r w:rsidRPr="00C6550D">
        <w:rPr>
          <w:b/>
          <w:color w:val="000000" w:themeColor="text1"/>
        </w:rPr>
        <w:t>nd</w:t>
      </w:r>
      <w:r w:rsidRPr="00C6550D">
        <w:rPr>
          <w:b/>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o</w:t>
      </w:r>
      <w:r w:rsidRPr="00C6550D">
        <w:rPr>
          <w:color w:val="000000" w:themeColor="text1"/>
          <w:spacing w:val="1"/>
        </w:rPr>
        <w:t>r</w:t>
      </w:r>
      <w:r w:rsidRPr="00C6550D">
        <w:rPr>
          <w:color w:val="000000" w:themeColor="text1"/>
          <w:spacing w:val="3"/>
        </w:rPr>
        <w:t>i</w:t>
      </w:r>
      <w:r w:rsidRPr="00C6550D">
        <w:rPr>
          <w:color w:val="000000" w:themeColor="text1"/>
        </w:rPr>
        <w:t>gin</w:t>
      </w:r>
      <w:r w:rsidRPr="00C6550D">
        <w:rPr>
          <w:color w:val="000000" w:themeColor="text1"/>
          <w:spacing w:val="3"/>
        </w:rPr>
        <w:t>a</w:t>
      </w:r>
      <w:r w:rsidRPr="00C6550D">
        <w:rPr>
          <w:color w:val="000000" w:themeColor="text1"/>
        </w:rPr>
        <w:t>l</w:t>
      </w:r>
      <w:r w:rsidRPr="00C6550D">
        <w:rPr>
          <w:color w:val="000000" w:themeColor="text1"/>
          <w:spacing w:val="-9"/>
        </w:rPr>
        <w:t xml:space="preserve"> </w:t>
      </w:r>
      <w:r w:rsidRPr="00C6550D">
        <w:rPr>
          <w:color w:val="000000" w:themeColor="text1"/>
        </w:rPr>
        <w:t>v</w:t>
      </w:r>
      <w:r w:rsidRPr="00C6550D">
        <w:rPr>
          <w:color w:val="000000" w:themeColor="text1"/>
          <w:spacing w:val="1"/>
        </w:rPr>
        <w:t>a</w:t>
      </w:r>
      <w:r w:rsidRPr="00C6550D">
        <w:rPr>
          <w:color w:val="000000" w:themeColor="text1"/>
        </w:rPr>
        <w:t>l</w:t>
      </w:r>
      <w:r w:rsidRPr="00C6550D">
        <w:rPr>
          <w:color w:val="000000" w:themeColor="text1"/>
          <w:spacing w:val="3"/>
        </w:rPr>
        <w:t>i</w:t>
      </w:r>
      <w:r w:rsidRPr="00C6550D">
        <w:rPr>
          <w:color w:val="000000" w:themeColor="text1"/>
          <w:spacing w:val="2"/>
        </w:rPr>
        <w:t>d</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11"/>
        </w:rPr>
        <w:t xml:space="preserve">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w:t>
      </w:r>
      <w:r w:rsidRPr="00C6550D">
        <w:rPr>
          <w:color w:val="000000" w:themeColor="text1"/>
        </w:rPr>
        <w:t>d</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9"/>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b</w:t>
      </w:r>
      <w:r w:rsidRPr="00C6550D">
        <w:rPr>
          <w:color w:val="000000" w:themeColor="text1"/>
          <w:spacing w:val="1"/>
        </w:rPr>
        <w:t>e</w:t>
      </w:r>
      <w:r w:rsidRPr="00C6550D">
        <w:rPr>
          <w:color w:val="000000" w:themeColor="text1"/>
          <w:spacing w:val="-3"/>
        </w:rPr>
        <w:t>y</w:t>
      </w:r>
      <w:r w:rsidRPr="00C6550D">
        <w:rPr>
          <w:color w:val="000000" w:themeColor="text1"/>
          <w:spacing w:val="2"/>
        </w:rPr>
        <w:t>o</w:t>
      </w:r>
      <w:r w:rsidRPr="00C6550D">
        <w:rPr>
          <w:color w:val="000000" w:themeColor="text1"/>
        </w:rPr>
        <w:t>nd</w:t>
      </w:r>
      <w:r w:rsidRPr="00C6550D">
        <w:rPr>
          <w:color w:val="000000" w:themeColor="text1"/>
          <w:spacing w:val="-9"/>
        </w:rPr>
        <w:t xml:space="preserve"> </w:t>
      </w:r>
      <w:r w:rsidRPr="00C6550D">
        <w:rPr>
          <w:color w:val="000000" w:themeColor="text1"/>
          <w:spacing w:val="1"/>
        </w:rPr>
        <w:t>a</w:t>
      </w:r>
      <w:r w:rsidRPr="00C6550D">
        <w:rPr>
          <w:color w:val="000000" w:themeColor="text1"/>
          <w:spacing w:val="2"/>
        </w:rPr>
        <w:t>n</w:t>
      </w:r>
      <w:r w:rsidRPr="00C6550D">
        <w:rPr>
          <w:color w:val="000000" w:themeColor="text1"/>
        </w:rPr>
        <w:t xml:space="preserve">y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w:t>
      </w:r>
      <w:r w:rsidRPr="00C6550D">
        <w:rPr>
          <w:color w:val="000000" w:themeColor="text1"/>
        </w:rPr>
        <w:t>d</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e</w:t>
      </w:r>
      <w:r w:rsidRPr="00C6550D">
        <w:rPr>
          <w:color w:val="000000" w:themeColor="text1"/>
        </w:rPr>
        <w:t>xt</w:t>
      </w:r>
      <w:r w:rsidRPr="00C6550D">
        <w:rPr>
          <w:color w:val="000000" w:themeColor="text1"/>
          <w:spacing w:val="1"/>
        </w:rPr>
        <w:t>e</w:t>
      </w:r>
      <w:r w:rsidRPr="00C6550D">
        <w:rPr>
          <w:color w:val="000000" w:themeColor="text1"/>
          <w:spacing w:val="2"/>
        </w:rPr>
        <w:t>n</w:t>
      </w:r>
      <w:r w:rsidRPr="00C6550D">
        <w:rPr>
          <w:color w:val="000000" w:themeColor="text1"/>
        </w:rPr>
        <w:t>si</w:t>
      </w:r>
      <w:r w:rsidRPr="00C6550D">
        <w:rPr>
          <w:color w:val="000000" w:themeColor="text1"/>
          <w:spacing w:val="2"/>
        </w:rPr>
        <w:t>o</w:t>
      </w:r>
      <w:r w:rsidRPr="00C6550D">
        <w:rPr>
          <w:color w:val="000000" w:themeColor="text1"/>
        </w:rPr>
        <w:t>n</w:t>
      </w:r>
      <w:r w:rsidRPr="00C6550D">
        <w:rPr>
          <w:color w:val="000000" w:themeColor="text1"/>
          <w:spacing w:val="-10"/>
        </w:rPr>
        <w:t xml:space="preserve"> </w:t>
      </w:r>
      <w:r w:rsidRPr="00C6550D">
        <w:rPr>
          <w:color w:val="000000" w:themeColor="text1"/>
        </w:rPr>
        <w:t>su</w:t>
      </w:r>
      <w:r w:rsidRPr="00C6550D">
        <w:rPr>
          <w:color w:val="000000" w:themeColor="text1"/>
          <w:spacing w:val="2"/>
        </w:rPr>
        <w:t>b</w:t>
      </w:r>
      <w:r w:rsidRPr="00C6550D">
        <w:rPr>
          <w:color w:val="000000" w:themeColor="text1"/>
        </w:rPr>
        <w:t>s</w:t>
      </w:r>
      <w:r w:rsidRPr="00C6550D">
        <w:rPr>
          <w:color w:val="000000" w:themeColor="text1"/>
          <w:spacing w:val="1"/>
        </w:rPr>
        <w:t>e</w:t>
      </w:r>
      <w:r w:rsidRPr="00C6550D">
        <w:rPr>
          <w:color w:val="000000" w:themeColor="text1"/>
          <w:spacing w:val="4"/>
        </w:rPr>
        <w:t>q</w:t>
      </w:r>
      <w:r w:rsidRPr="00C6550D">
        <w:rPr>
          <w:color w:val="000000" w:themeColor="text1"/>
        </w:rPr>
        <w:t>u</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3"/>
        </w:rPr>
        <w:t>l</w:t>
      </w:r>
      <w:r w:rsidRPr="00C6550D">
        <w:rPr>
          <w:color w:val="000000" w:themeColor="text1"/>
        </w:rPr>
        <w:t>y</w:t>
      </w:r>
      <w:r w:rsidRPr="00C6550D">
        <w:rPr>
          <w:color w:val="000000" w:themeColor="text1"/>
          <w:spacing w:val="-20"/>
        </w:rPr>
        <w:t xml:space="preserve"> </w:t>
      </w:r>
      <w:r w:rsidRPr="00C6550D">
        <w:rPr>
          <w:color w:val="000000" w:themeColor="text1"/>
          <w:spacing w:val="1"/>
        </w:rPr>
        <w:t>re</w:t>
      </w:r>
      <w:r w:rsidRPr="00C6550D">
        <w:rPr>
          <w:color w:val="000000" w:themeColor="text1"/>
          <w:spacing w:val="2"/>
        </w:rPr>
        <w:t>q</w:t>
      </w:r>
      <w:r w:rsidRPr="00C6550D">
        <w:rPr>
          <w:color w:val="000000" w:themeColor="text1"/>
        </w:rPr>
        <w:t>u</w:t>
      </w:r>
      <w:r w:rsidRPr="00C6550D">
        <w:rPr>
          <w:color w:val="000000" w:themeColor="text1"/>
          <w:spacing w:val="1"/>
        </w:rPr>
        <w:t>e</w:t>
      </w:r>
      <w:r w:rsidRPr="00C6550D">
        <w:rPr>
          <w:color w:val="000000" w:themeColor="text1"/>
        </w:rPr>
        <w:t>st</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2"/>
        </w:rPr>
        <w:t xml:space="preserve"> </w:t>
      </w:r>
      <w:r w:rsidRPr="00C6550D">
        <w:rPr>
          <w:color w:val="000000" w:themeColor="text1"/>
        </w:rPr>
        <w:t>Cl</w:t>
      </w:r>
      <w:r w:rsidRPr="00C6550D">
        <w:rPr>
          <w:color w:val="000000" w:themeColor="text1"/>
          <w:spacing w:val="1"/>
        </w:rPr>
        <w:t>a</w:t>
      </w:r>
      <w:r w:rsidRPr="00C6550D">
        <w:rPr>
          <w:color w:val="000000" w:themeColor="text1"/>
        </w:rPr>
        <w:t>u</w:t>
      </w:r>
      <w:r w:rsidRPr="00C6550D">
        <w:rPr>
          <w:color w:val="000000" w:themeColor="text1"/>
          <w:spacing w:val="2"/>
        </w:rPr>
        <w:t>s</w:t>
      </w:r>
      <w:r w:rsidRPr="00C6550D">
        <w:rPr>
          <w:color w:val="000000" w:themeColor="text1"/>
        </w:rPr>
        <w:t>e</w:t>
      </w:r>
      <w:r w:rsidRPr="00C6550D">
        <w:rPr>
          <w:color w:val="000000" w:themeColor="text1"/>
          <w:spacing w:val="-8"/>
        </w:rPr>
        <w:t xml:space="preserve"> </w:t>
      </w:r>
      <w:r w:rsidRPr="00C6550D">
        <w:rPr>
          <w:color w:val="000000" w:themeColor="text1"/>
          <w:spacing w:val="2"/>
        </w:rPr>
        <w:t>14</w:t>
      </w:r>
      <w:r w:rsidRPr="00C6550D">
        <w:rPr>
          <w:color w:val="000000" w:themeColor="text1"/>
          <w:spacing w:val="1"/>
        </w:rPr>
        <w:t>.</w:t>
      </w:r>
      <w:r w:rsidRPr="00C6550D">
        <w:rPr>
          <w:color w:val="000000" w:themeColor="text1"/>
          <w:spacing w:val="2"/>
        </w:rPr>
        <w:t>2</w:t>
      </w:r>
      <w:r w:rsidRPr="00C6550D">
        <w:rPr>
          <w:color w:val="000000" w:themeColor="text1"/>
        </w:rPr>
        <w:t>.</w:t>
      </w:r>
    </w:p>
    <w:p w:rsidR="00FE7AB7" w:rsidRPr="00C6550D" w:rsidRDefault="00FE7AB7">
      <w:pPr>
        <w:spacing w:before="7" w:line="160" w:lineRule="exact"/>
        <w:rPr>
          <w:color w:val="000000" w:themeColor="text1"/>
          <w:sz w:val="17"/>
          <w:szCs w:val="17"/>
        </w:rPr>
      </w:pPr>
    </w:p>
    <w:p w:rsidR="00FE7AB7" w:rsidRPr="00C6550D" w:rsidRDefault="002B432B">
      <w:pPr>
        <w:ind w:left="140"/>
        <w:rPr>
          <w:color w:val="000000" w:themeColor="text1"/>
        </w:rPr>
      </w:pPr>
      <w:r w:rsidRPr="00C6550D">
        <w:rPr>
          <w:color w:val="000000" w:themeColor="text1"/>
          <w:spacing w:val="2"/>
        </w:rPr>
        <w:t>13</w:t>
      </w:r>
      <w:r w:rsidRPr="00C6550D">
        <w:rPr>
          <w:color w:val="000000" w:themeColor="text1"/>
          <w:spacing w:val="1"/>
        </w:rPr>
        <w:t>.</w:t>
      </w:r>
      <w:r w:rsidRPr="00C6550D">
        <w:rPr>
          <w:color w:val="000000" w:themeColor="text1"/>
        </w:rPr>
        <w:t xml:space="preserve">4   </w:t>
      </w:r>
      <w:r w:rsidRPr="00C6550D">
        <w:rPr>
          <w:color w:val="000000" w:themeColor="text1"/>
          <w:spacing w:val="23"/>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41"/>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42"/>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44"/>
        </w:rPr>
        <w:t xml:space="preserve"> </w:t>
      </w:r>
      <w:r w:rsidRPr="00C6550D">
        <w:rPr>
          <w:color w:val="000000" w:themeColor="text1"/>
        </w:rPr>
        <w:t>s</w:t>
      </w:r>
      <w:r w:rsidRPr="00C6550D">
        <w:rPr>
          <w:color w:val="000000" w:themeColor="text1"/>
          <w:spacing w:val="1"/>
        </w:rPr>
        <w:t>e</w:t>
      </w:r>
      <w:r w:rsidRPr="00C6550D">
        <w:rPr>
          <w:color w:val="000000" w:themeColor="text1"/>
          <w:spacing w:val="3"/>
        </w:rPr>
        <w:t>c</w:t>
      </w:r>
      <w:r w:rsidRPr="00C6550D">
        <w:rPr>
          <w:color w:val="000000" w:themeColor="text1"/>
        </w:rPr>
        <w:t>u</w:t>
      </w:r>
      <w:r w:rsidRPr="00C6550D">
        <w:rPr>
          <w:color w:val="000000" w:themeColor="text1"/>
          <w:spacing w:val="1"/>
        </w:rPr>
        <w:t>re</w:t>
      </w:r>
      <w:r w:rsidRPr="00C6550D">
        <w:rPr>
          <w:color w:val="000000" w:themeColor="text1"/>
        </w:rPr>
        <w:t>d</w:t>
      </w:r>
      <w:r w:rsidRPr="00C6550D">
        <w:rPr>
          <w:color w:val="000000" w:themeColor="text1"/>
          <w:spacing w:val="40"/>
        </w:rPr>
        <w:t xml:space="preserve"> </w:t>
      </w:r>
      <w:r w:rsidRPr="00C6550D">
        <w:rPr>
          <w:color w:val="000000" w:themeColor="text1"/>
          <w:spacing w:val="3"/>
        </w:rPr>
        <w:t>i</w:t>
      </w:r>
      <w:r w:rsidRPr="00C6550D">
        <w:rPr>
          <w:color w:val="000000" w:themeColor="text1"/>
        </w:rPr>
        <w:t>n</w:t>
      </w:r>
      <w:r w:rsidRPr="00C6550D">
        <w:rPr>
          <w:color w:val="000000" w:themeColor="text1"/>
          <w:spacing w:val="45"/>
        </w:rPr>
        <w:t xml:space="preserve"> </w:t>
      </w:r>
      <w:r w:rsidRPr="00C6550D">
        <w:rPr>
          <w:color w:val="000000" w:themeColor="text1"/>
          <w:spacing w:val="3"/>
        </w:rPr>
        <w:t>a</w:t>
      </w:r>
      <w:r w:rsidRPr="00C6550D">
        <w:rPr>
          <w:color w:val="000000" w:themeColor="text1"/>
          <w:spacing w:val="1"/>
        </w:rPr>
        <w:t>cc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39"/>
        </w:rPr>
        <w:t xml:space="preserve"> </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42"/>
        </w:rPr>
        <w:t xml:space="preserve"> </w:t>
      </w:r>
      <w:r w:rsidRPr="00C6550D">
        <w:rPr>
          <w:color w:val="000000" w:themeColor="text1"/>
          <w:spacing w:val="1"/>
        </w:rPr>
        <w:t>I</w:t>
      </w:r>
      <w:r w:rsidRPr="00C6550D">
        <w:rPr>
          <w:color w:val="000000" w:themeColor="text1"/>
          <w:spacing w:val="4"/>
        </w:rPr>
        <w:t>T</w:t>
      </w:r>
      <w:r w:rsidRPr="00C6550D">
        <w:rPr>
          <w:color w:val="000000" w:themeColor="text1"/>
        </w:rPr>
        <w:t>T</w:t>
      </w:r>
      <w:r w:rsidRPr="00C6550D">
        <w:rPr>
          <w:color w:val="000000" w:themeColor="text1"/>
          <w:spacing w:val="46"/>
        </w:rPr>
        <w:t xml:space="preserve"> </w:t>
      </w:r>
      <w:r w:rsidRPr="00C6550D">
        <w:rPr>
          <w:color w:val="000000" w:themeColor="text1"/>
        </w:rPr>
        <w:t>Cl</w:t>
      </w:r>
      <w:r w:rsidRPr="00C6550D">
        <w:rPr>
          <w:color w:val="000000" w:themeColor="text1"/>
          <w:spacing w:val="1"/>
        </w:rPr>
        <w:t>a</w:t>
      </w:r>
      <w:r w:rsidRPr="00C6550D">
        <w:rPr>
          <w:color w:val="000000" w:themeColor="text1"/>
        </w:rPr>
        <w:t>us</w:t>
      </w:r>
      <w:r w:rsidRPr="00C6550D">
        <w:rPr>
          <w:color w:val="000000" w:themeColor="text1"/>
          <w:spacing w:val="1"/>
        </w:rPr>
        <w:t>e</w:t>
      </w:r>
      <w:r w:rsidRPr="00C6550D">
        <w:rPr>
          <w:color w:val="000000" w:themeColor="text1"/>
        </w:rPr>
        <w:t>s</w:t>
      </w:r>
      <w:r w:rsidRPr="00C6550D">
        <w:rPr>
          <w:color w:val="000000" w:themeColor="text1"/>
          <w:spacing w:val="41"/>
        </w:rPr>
        <w:t xml:space="preserve"> </w:t>
      </w:r>
      <w:r w:rsidRPr="00C6550D">
        <w:rPr>
          <w:color w:val="000000" w:themeColor="text1"/>
          <w:spacing w:val="2"/>
        </w:rPr>
        <w:t>13</w:t>
      </w:r>
      <w:r w:rsidRPr="00C6550D">
        <w:rPr>
          <w:color w:val="000000" w:themeColor="text1"/>
          <w:spacing w:val="1"/>
        </w:rPr>
        <w:t>.</w:t>
      </w:r>
      <w:r w:rsidRPr="00C6550D">
        <w:rPr>
          <w:color w:val="000000" w:themeColor="text1"/>
        </w:rPr>
        <w:t>1</w:t>
      </w:r>
      <w:r w:rsidRPr="00C6550D">
        <w:rPr>
          <w:color w:val="000000" w:themeColor="text1"/>
          <w:spacing w:val="43"/>
        </w:rPr>
        <w:t xml:space="preserve"> </w:t>
      </w:r>
      <w:r w:rsidRPr="00C6550D">
        <w:rPr>
          <w:color w:val="000000" w:themeColor="text1"/>
          <w:spacing w:val="1"/>
        </w:rPr>
        <w:t>a</w:t>
      </w:r>
      <w:r w:rsidRPr="00C6550D">
        <w:rPr>
          <w:color w:val="000000" w:themeColor="text1"/>
        </w:rPr>
        <w:t>nd</w:t>
      </w:r>
      <w:r w:rsidRPr="00C6550D">
        <w:rPr>
          <w:color w:val="000000" w:themeColor="text1"/>
          <w:spacing w:val="45"/>
        </w:rPr>
        <w:t xml:space="preserve"> </w:t>
      </w:r>
      <w:r w:rsidRPr="00C6550D">
        <w:rPr>
          <w:color w:val="000000" w:themeColor="text1"/>
          <w:spacing w:val="2"/>
        </w:rPr>
        <w:t>13</w:t>
      </w:r>
      <w:r w:rsidRPr="00C6550D">
        <w:rPr>
          <w:color w:val="000000" w:themeColor="text1"/>
          <w:spacing w:val="1"/>
        </w:rPr>
        <w:t>.</w:t>
      </w:r>
      <w:r w:rsidRPr="00C6550D">
        <w:rPr>
          <w:color w:val="000000" w:themeColor="text1"/>
        </w:rPr>
        <w:t>3</w:t>
      </w:r>
      <w:r w:rsidRPr="00C6550D">
        <w:rPr>
          <w:color w:val="000000" w:themeColor="text1"/>
          <w:spacing w:val="43"/>
        </w:rPr>
        <w:t xml:space="preserve"> </w:t>
      </w:r>
      <w:r w:rsidRPr="00C6550D">
        <w:rPr>
          <w:color w:val="000000" w:themeColor="text1"/>
          <w:spacing w:val="1"/>
        </w:rPr>
        <w:t>a</w:t>
      </w:r>
      <w:r w:rsidRPr="00C6550D">
        <w:rPr>
          <w:color w:val="000000" w:themeColor="text1"/>
        </w:rPr>
        <w:t>b</w:t>
      </w:r>
      <w:r w:rsidRPr="00C6550D">
        <w:rPr>
          <w:color w:val="000000" w:themeColor="text1"/>
          <w:spacing w:val="2"/>
        </w:rPr>
        <w:t>o</w:t>
      </w:r>
      <w:r w:rsidRPr="00C6550D">
        <w:rPr>
          <w:color w:val="000000" w:themeColor="text1"/>
        </w:rPr>
        <w:t>ve</w:t>
      </w:r>
      <w:r w:rsidRPr="00C6550D">
        <w:rPr>
          <w:color w:val="000000" w:themeColor="text1"/>
          <w:spacing w:val="44"/>
        </w:rPr>
        <w:t xml:space="preserve"> </w:t>
      </w:r>
      <w:r w:rsidRPr="00C6550D">
        <w:rPr>
          <w:color w:val="000000" w:themeColor="text1"/>
          <w:spacing w:val="-1"/>
        </w:rPr>
        <w:t>w</w:t>
      </w:r>
      <w:r w:rsidRPr="00C6550D">
        <w:rPr>
          <w:color w:val="000000" w:themeColor="text1"/>
        </w:rPr>
        <w:t>ill</w:t>
      </w:r>
      <w:r w:rsidRPr="00C6550D">
        <w:rPr>
          <w:color w:val="000000" w:themeColor="text1"/>
          <w:spacing w:val="46"/>
        </w:rPr>
        <w:t xml:space="preserve"> </w:t>
      </w:r>
      <w:r w:rsidRPr="00C6550D">
        <w:rPr>
          <w:color w:val="000000" w:themeColor="text1"/>
          <w:spacing w:val="2"/>
        </w:rPr>
        <w:t>b</w:t>
      </w:r>
      <w:r w:rsidRPr="00C6550D">
        <w:rPr>
          <w:color w:val="000000" w:themeColor="text1"/>
        </w:rPr>
        <w:t>e</w:t>
      </w:r>
      <w:r w:rsidRPr="00C6550D">
        <w:rPr>
          <w:color w:val="000000" w:themeColor="text1"/>
          <w:spacing w:val="46"/>
        </w:rPr>
        <w:t xml:space="preserve"> </w:t>
      </w:r>
      <w:r w:rsidRPr="00C6550D">
        <w:rPr>
          <w:color w:val="000000" w:themeColor="text1"/>
          <w:spacing w:val="1"/>
        </w:rPr>
        <w:t>re</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42"/>
        </w:rPr>
        <w:t xml:space="preserve"> </w:t>
      </w:r>
      <w:r w:rsidRPr="00C6550D">
        <w:rPr>
          <w:color w:val="000000" w:themeColor="text1"/>
          <w:spacing w:val="2"/>
        </w:rPr>
        <w:t>b</w:t>
      </w:r>
      <w:r w:rsidRPr="00C6550D">
        <w:rPr>
          <w:color w:val="000000" w:themeColor="text1"/>
        </w:rPr>
        <w:t>y</w:t>
      </w:r>
      <w:r w:rsidRPr="00C6550D">
        <w:rPr>
          <w:color w:val="000000" w:themeColor="text1"/>
          <w:spacing w:val="42"/>
        </w:rPr>
        <w:t xml:space="preserve"> </w:t>
      </w:r>
      <w:r w:rsidRPr="00C6550D">
        <w:rPr>
          <w:color w:val="000000" w:themeColor="text1"/>
        </w:rPr>
        <w:t>the</w:t>
      </w:r>
    </w:p>
    <w:p w:rsidR="00FE7AB7" w:rsidRPr="00C6550D" w:rsidRDefault="002B432B">
      <w:pPr>
        <w:spacing w:before="34"/>
        <w:ind w:left="740"/>
        <w:rPr>
          <w:color w:val="000000" w:themeColor="text1"/>
        </w:rPr>
      </w:pP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spacing w:val="1"/>
        </w:rPr>
        <w:t>a</w:t>
      </w:r>
      <w:r w:rsidRPr="00C6550D">
        <w:rPr>
          <w:color w:val="000000" w:themeColor="text1"/>
        </w:rPr>
        <w:t>s</w:t>
      </w:r>
      <w:r w:rsidRPr="00C6550D">
        <w:rPr>
          <w:color w:val="000000" w:themeColor="text1"/>
          <w:spacing w:val="-2"/>
        </w:rPr>
        <w:t xml:space="preserve"> </w:t>
      </w:r>
      <w:r w:rsidRPr="00C6550D">
        <w:rPr>
          <w:color w:val="000000" w:themeColor="text1"/>
        </w:rPr>
        <w:t>n</w:t>
      </w:r>
      <w:r w:rsidRPr="00C6550D">
        <w:rPr>
          <w:color w:val="000000" w:themeColor="text1"/>
          <w:spacing w:val="4"/>
        </w:rPr>
        <w:t>o</w:t>
      </w:r>
      <w:r w:rsidRPr="00C6550D">
        <w:rPr>
          <w:color w:val="000000" w:themeColor="text1"/>
        </w:rPr>
        <w:t>n</w:t>
      </w:r>
      <w:r w:rsidRPr="00C6550D">
        <w:rPr>
          <w:color w:val="000000" w:themeColor="text1"/>
          <w:spacing w:val="-1"/>
        </w:rPr>
        <w:t>-</w:t>
      </w:r>
      <w:r w:rsidRPr="00C6550D">
        <w:rPr>
          <w:color w:val="000000" w:themeColor="text1"/>
          <w:spacing w:val="1"/>
        </w:rPr>
        <w:t>r</w:t>
      </w:r>
      <w:r w:rsidRPr="00C6550D">
        <w:rPr>
          <w:color w:val="000000" w:themeColor="text1"/>
          <w:spacing w:val="3"/>
        </w:rPr>
        <w:t>e</w:t>
      </w:r>
      <w:r w:rsidRPr="00C6550D">
        <w:rPr>
          <w:color w:val="000000" w:themeColor="text1"/>
        </w:rPr>
        <w:t>s</w:t>
      </w:r>
      <w:r w:rsidRPr="00C6550D">
        <w:rPr>
          <w:color w:val="000000" w:themeColor="text1"/>
          <w:spacing w:val="2"/>
        </w:rPr>
        <w:t>po</w:t>
      </w:r>
      <w:r w:rsidRPr="00C6550D">
        <w:rPr>
          <w:color w:val="000000" w:themeColor="text1"/>
        </w:rPr>
        <w:t>ns</w:t>
      </w:r>
      <w:r w:rsidRPr="00C6550D">
        <w:rPr>
          <w:color w:val="000000" w:themeColor="text1"/>
          <w:spacing w:val="3"/>
        </w:rPr>
        <w:t>i</w:t>
      </w:r>
      <w:r w:rsidRPr="00C6550D">
        <w:rPr>
          <w:color w:val="000000" w:themeColor="text1"/>
        </w:rPr>
        <w:t>v</w:t>
      </w:r>
      <w:r w:rsidRPr="00C6550D">
        <w:rPr>
          <w:color w:val="000000" w:themeColor="text1"/>
          <w:spacing w:val="1"/>
        </w:rPr>
        <w:t>e</w:t>
      </w:r>
      <w:r w:rsidRPr="00C6550D">
        <w:rPr>
          <w:color w:val="000000" w:themeColor="text1"/>
        </w:rPr>
        <w:t>,</w:t>
      </w:r>
      <w:r w:rsidRPr="00C6550D">
        <w:rPr>
          <w:color w:val="000000" w:themeColor="text1"/>
          <w:spacing w:val="-19"/>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rPr>
        <w:t>su</w:t>
      </w:r>
      <w:r w:rsidRPr="00C6550D">
        <w:rPr>
          <w:color w:val="000000" w:themeColor="text1"/>
          <w:spacing w:val="3"/>
        </w:rPr>
        <w:t>a</w:t>
      </w:r>
      <w:r w:rsidRPr="00C6550D">
        <w:rPr>
          <w:color w:val="000000" w:themeColor="text1"/>
        </w:rPr>
        <w:t>nt</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2"/>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8"/>
        </w:rPr>
        <w:t xml:space="preserve"> </w:t>
      </w:r>
      <w:r w:rsidRPr="00C6550D">
        <w:rPr>
          <w:color w:val="000000" w:themeColor="text1"/>
          <w:spacing w:val="2"/>
        </w:rPr>
        <w:t>22</w:t>
      </w:r>
      <w:r w:rsidRPr="00C6550D">
        <w:rPr>
          <w:color w:val="000000" w:themeColor="text1"/>
        </w:rPr>
        <w:t>.</w:t>
      </w:r>
    </w:p>
    <w:p w:rsidR="00FE7AB7" w:rsidRPr="00C6550D" w:rsidRDefault="00FE7AB7">
      <w:pPr>
        <w:spacing w:before="4" w:line="200" w:lineRule="exact"/>
        <w:rPr>
          <w:color w:val="000000" w:themeColor="text1"/>
        </w:rPr>
      </w:pPr>
    </w:p>
    <w:p w:rsidR="00FE7AB7" w:rsidRPr="00C6550D" w:rsidRDefault="002B432B">
      <w:pPr>
        <w:spacing w:line="260" w:lineRule="auto"/>
        <w:ind w:left="740" w:right="86" w:hanging="600"/>
        <w:jc w:val="both"/>
        <w:rPr>
          <w:color w:val="000000" w:themeColor="text1"/>
        </w:rPr>
      </w:pPr>
      <w:r w:rsidRPr="00C6550D">
        <w:rPr>
          <w:color w:val="000000" w:themeColor="text1"/>
          <w:spacing w:val="2"/>
        </w:rPr>
        <w:t>13</w:t>
      </w:r>
      <w:r w:rsidRPr="00C6550D">
        <w:rPr>
          <w:color w:val="000000" w:themeColor="text1"/>
          <w:spacing w:val="1"/>
        </w:rPr>
        <w:t>.</w:t>
      </w:r>
      <w:r w:rsidRPr="00C6550D">
        <w:rPr>
          <w:color w:val="000000" w:themeColor="text1"/>
        </w:rPr>
        <w:t xml:space="preserve">5   </w:t>
      </w:r>
      <w:r w:rsidRPr="00C6550D">
        <w:rPr>
          <w:color w:val="000000" w:themeColor="text1"/>
          <w:spacing w:val="23"/>
        </w:rPr>
        <w:t xml:space="preserve"> </w:t>
      </w:r>
      <w:r w:rsidRPr="00C6550D">
        <w:rPr>
          <w:color w:val="000000" w:themeColor="text1"/>
          <w:spacing w:val="1"/>
        </w:rPr>
        <w:t>U</w:t>
      </w:r>
      <w:r w:rsidRPr="00C6550D">
        <w:rPr>
          <w:color w:val="000000" w:themeColor="text1"/>
        </w:rPr>
        <w:t>n</w:t>
      </w:r>
      <w:r w:rsidRPr="00C6550D">
        <w:rPr>
          <w:color w:val="000000" w:themeColor="text1"/>
          <w:spacing w:val="2"/>
        </w:rPr>
        <w:t>s</w:t>
      </w:r>
      <w:r w:rsidRPr="00C6550D">
        <w:rPr>
          <w:color w:val="000000" w:themeColor="text1"/>
        </w:rPr>
        <w:t>u</w:t>
      </w:r>
      <w:r w:rsidRPr="00C6550D">
        <w:rPr>
          <w:color w:val="000000" w:themeColor="text1"/>
          <w:spacing w:val="1"/>
        </w:rPr>
        <w:t>cce</w:t>
      </w:r>
      <w:r w:rsidRPr="00C6550D">
        <w:rPr>
          <w:color w:val="000000" w:themeColor="text1"/>
          <w:spacing w:val="2"/>
        </w:rPr>
        <w:t>ss</w:t>
      </w:r>
      <w:r w:rsidRPr="00C6550D">
        <w:rPr>
          <w:color w:val="000000" w:themeColor="text1"/>
          <w:spacing w:val="-1"/>
        </w:rPr>
        <w:t>f</w:t>
      </w:r>
      <w:r w:rsidRPr="00C6550D">
        <w:rPr>
          <w:color w:val="000000" w:themeColor="text1"/>
        </w:rPr>
        <w:t>ul</w:t>
      </w:r>
      <w:r w:rsidRPr="00C6550D">
        <w:rPr>
          <w:color w:val="000000" w:themeColor="text1"/>
          <w:spacing w:val="-1"/>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spacing w:val="-2"/>
        </w:rPr>
        <w:t>'</w:t>
      </w:r>
      <w:r w:rsidRPr="00C6550D">
        <w:rPr>
          <w:color w:val="000000" w:themeColor="text1"/>
        </w:rPr>
        <w:t>s</w:t>
      </w:r>
      <w:r w:rsidRPr="00C6550D">
        <w:rPr>
          <w:color w:val="000000" w:themeColor="text1"/>
          <w:spacing w:val="3"/>
        </w:rPr>
        <w:t xml:space="preserve"> </w:t>
      </w:r>
      <w:r w:rsidRPr="00C6550D">
        <w:rPr>
          <w:color w:val="000000" w:themeColor="text1"/>
          <w:spacing w:val="1"/>
        </w:rPr>
        <w:t>ea</w:t>
      </w:r>
      <w:r w:rsidRPr="00C6550D">
        <w:rPr>
          <w:color w:val="000000" w:themeColor="text1"/>
          <w:spacing w:val="4"/>
        </w:rPr>
        <w:t>r</w:t>
      </w:r>
      <w:r w:rsidRPr="00C6550D">
        <w:rPr>
          <w:color w:val="000000" w:themeColor="text1"/>
          <w:spacing w:val="2"/>
        </w:rPr>
        <w:t>n</w:t>
      </w:r>
      <w:r w:rsidRPr="00C6550D">
        <w:rPr>
          <w:color w:val="000000" w:themeColor="text1"/>
          <w:spacing w:val="1"/>
        </w:rPr>
        <w:t>e</w:t>
      </w:r>
      <w:r w:rsidRPr="00C6550D">
        <w:rPr>
          <w:color w:val="000000" w:themeColor="text1"/>
        </w:rPr>
        <w:t>st</w:t>
      </w:r>
      <w:r w:rsidRPr="00C6550D">
        <w:rPr>
          <w:color w:val="000000" w:themeColor="text1"/>
          <w:spacing w:val="12"/>
        </w:rPr>
        <w:t xml:space="preserve"> </w:t>
      </w:r>
      <w:r w:rsidRPr="00C6550D">
        <w:rPr>
          <w:color w:val="000000" w:themeColor="text1"/>
          <w:spacing w:val="-3"/>
        </w:rPr>
        <w:t>m</w:t>
      </w:r>
      <w:r w:rsidRPr="00C6550D">
        <w:rPr>
          <w:color w:val="000000" w:themeColor="text1"/>
          <w:spacing w:val="4"/>
        </w:rPr>
        <w:t>o</w:t>
      </w:r>
      <w:r w:rsidRPr="00C6550D">
        <w:rPr>
          <w:color w:val="000000" w:themeColor="text1"/>
        </w:rPr>
        <w:t>n</w:t>
      </w:r>
      <w:r w:rsidRPr="00C6550D">
        <w:rPr>
          <w:color w:val="000000" w:themeColor="text1"/>
          <w:spacing w:val="3"/>
        </w:rPr>
        <w:t>e</w:t>
      </w:r>
      <w:r w:rsidRPr="00C6550D">
        <w:rPr>
          <w:color w:val="000000" w:themeColor="text1"/>
        </w:rPr>
        <w:t>y</w:t>
      </w:r>
      <w:r w:rsidRPr="00C6550D">
        <w:rPr>
          <w:color w:val="000000" w:themeColor="text1"/>
          <w:spacing w:val="4"/>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2"/>
        </w:rPr>
        <w:t>po</w:t>
      </w:r>
      <w:r w:rsidRPr="00C6550D">
        <w:rPr>
          <w:color w:val="000000" w:themeColor="text1"/>
        </w:rPr>
        <w:t>sit</w:t>
      </w:r>
      <w:r w:rsidRPr="00C6550D">
        <w:rPr>
          <w:color w:val="000000" w:themeColor="text1"/>
          <w:spacing w:val="10"/>
        </w:rPr>
        <w:t xml:space="preserve"> </w:t>
      </w:r>
      <w:r w:rsidRPr="00C6550D">
        <w:rPr>
          <w:color w:val="000000" w:themeColor="text1"/>
          <w:spacing w:val="-1"/>
        </w:rPr>
        <w:t>w</w:t>
      </w:r>
      <w:r w:rsidRPr="00C6550D">
        <w:rPr>
          <w:color w:val="000000" w:themeColor="text1"/>
        </w:rPr>
        <w:t>ill</w:t>
      </w:r>
      <w:r w:rsidRPr="00C6550D">
        <w:rPr>
          <w:color w:val="000000" w:themeColor="text1"/>
          <w:spacing w:val="12"/>
        </w:rPr>
        <w:t xml:space="preserve"> </w:t>
      </w:r>
      <w:r w:rsidRPr="00C6550D">
        <w:rPr>
          <w:color w:val="000000" w:themeColor="text1"/>
          <w:spacing w:val="2"/>
        </w:rPr>
        <w:t>b</w:t>
      </w:r>
      <w:r w:rsidRPr="00C6550D">
        <w:rPr>
          <w:color w:val="000000" w:themeColor="text1"/>
        </w:rPr>
        <w:t>e</w:t>
      </w:r>
      <w:r w:rsidRPr="00C6550D">
        <w:rPr>
          <w:color w:val="000000" w:themeColor="text1"/>
          <w:spacing w:val="15"/>
        </w:rPr>
        <w:t xml:space="preserve"> </w:t>
      </w:r>
      <w:r w:rsidRPr="00C6550D">
        <w:rPr>
          <w:color w:val="000000" w:themeColor="text1"/>
          <w:spacing w:val="2"/>
        </w:rPr>
        <w:t>d</w:t>
      </w:r>
      <w:r w:rsidRPr="00C6550D">
        <w:rPr>
          <w:color w:val="000000" w:themeColor="text1"/>
        </w:rPr>
        <w:t>i</w:t>
      </w:r>
      <w:r w:rsidRPr="00C6550D">
        <w:rPr>
          <w:color w:val="000000" w:themeColor="text1"/>
          <w:spacing w:val="2"/>
        </w:rPr>
        <w:t>s</w:t>
      </w:r>
      <w:r w:rsidRPr="00C6550D">
        <w:rPr>
          <w:color w:val="000000" w:themeColor="text1"/>
          <w:spacing w:val="1"/>
        </w:rPr>
        <w:t>c</w:t>
      </w:r>
      <w:r w:rsidRPr="00C6550D">
        <w:rPr>
          <w:color w:val="000000" w:themeColor="text1"/>
        </w:rPr>
        <w:t>h</w:t>
      </w:r>
      <w:r w:rsidRPr="00C6550D">
        <w:rPr>
          <w:color w:val="000000" w:themeColor="text1"/>
          <w:spacing w:val="1"/>
        </w:rPr>
        <w:t>ar</w:t>
      </w:r>
      <w:r w:rsidRPr="00C6550D">
        <w:rPr>
          <w:color w:val="000000" w:themeColor="text1"/>
        </w:rPr>
        <w:t>g</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1"/>
        </w:rPr>
        <w:t>re</w:t>
      </w:r>
      <w:r w:rsidRPr="00C6550D">
        <w:rPr>
          <w:color w:val="000000" w:themeColor="text1"/>
        </w:rPr>
        <w:t>tu</w:t>
      </w:r>
      <w:r w:rsidRPr="00C6550D">
        <w:rPr>
          <w:color w:val="000000" w:themeColor="text1"/>
          <w:spacing w:val="4"/>
        </w:rPr>
        <w:t>r</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1"/>
        </w:rPr>
        <w:t>a</w:t>
      </w:r>
      <w:r w:rsidRPr="00C6550D">
        <w:rPr>
          <w:color w:val="000000" w:themeColor="text1"/>
        </w:rPr>
        <w:t>s</w:t>
      </w:r>
      <w:r w:rsidRPr="00C6550D">
        <w:rPr>
          <w:color w:val="000000" w:themeColor="text1"/>
          <w:spacing w:val="15"/>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rPr>
        <w:t>t</w:t>
      </w:r>
      <w:r w:rsidRPr="00C6550D">
        <w:rPr>
          <w:color w:val="000000" w:themeColor="text1"/>
          <w:spacing w:val="3"/>
        </w:rPr>
        <w:t>l</w:t>
      </w:r>
      <w:r w:rsidRPr="00C6550D">
        <w:rPr>
          <w:color w:val="000000" w:themeColor="text1"/>
        </w:rPr>
        <w:t>y</w:t>
      </w:r>
      <w:r w:rsidRPr="00C6550D">
        <w:rPr>
          <w:color w:val="000000" w:themeColor="text1"/>
          <w:spacing w:val="3"/>
        </w:rPr>
        <w:t xml:space="preserve"> </w:t>
      </w:r>
      <w:r w:rsidRPr="00C6550D">
        <w:rPr>
          <w:color w:val="000000" w:themeColor="text1"/>
          <w:spacing w:val="1"/>
        </w:rPr>
        <w:t>a</w:t>
      </w:r>
      <w:r w:rsidRPr="00C6550D">
        <w:rPr>
          <w:color w:val="000000" w:themeColor="text1"/>
        </w:rPr>
        <w:t>s</w:t>
      </w:r>
      <w:r w:rsidRPr="00C6550D">
        <w:rPr>
          <w:color w:val="000000" w:themeColor="text1"/>
          <w:spacing w:val="15"/>
        </w:rPr>
        <w:t xml:space="preserve"> </w:t>
      </w:r>
      <w:r w:rsidRPr="00C6550D">
        <w:rPr>
          <w:color w:val="000000" w:themeColor="text1"/>
          <w:spacing w:val="2"/>
        </w:rPr>
        <w:t>po</w:t>
      </w:r>
      <w:r w:rsidRPr="00C6550D">
        <w:rPr>
          <w:color w:val="000000" w:themeColor="text1"/>
        </w:rPr>
        <w:t>ssi</w:t>
      </w:r>
      <w:r w:rsidRPr="00C6550D">
        <w:rPr>
          <w:color w:val="000000" w:themeColor="text1"/>
          <w:spacing w:val="2"/>
        </w:rPr>
        <w:t>b</w:t>
      </w:r>
      <w:r w:rsidRPr="00C6550D">
        <w:rPr>
          <w:color w:val="000000" w:themeColor="text1"/>
        </w:rPr>
        <w:t>le</w:t>
      </w:r>
      <w:r w:rsidRPr="00C6550D">
        <w:rPr>
          <w:color w:val="000000" w:themeColor="text1"/>
          <w:spacing w:val="7"/>
        </w:rPr>
        <w:t xml:space="preserve"> </w:t>
      </w:r>
      <w:r w:rsidRPr="00C6550D">
        <w:rPr>
          <w:color w:val="000000" w:themeColor="text1"/>
          <w:spacing w:val="2"/>
        </w:rPr>
        <w:t>b</w:t>
      </w:r>
      <w:r w:rsidRPr="00C6550D">
        <w:rPr>
          <w:color w:val="000000" w:themeColor="text1"/>
        </w:rPr>
        <w:t>ut</w:t>
      </w:r>
      <w:r w:rsidRPr="00C6550D">
        <w:rPr>
          <w:color w:val="000000" w:themeColor="text1"/>
          <w:spacing w:val="12"/>
        </w:rPr>
        <w:t xml:space="preserve"> </w:t>
      </w:r>
      <w:r w:rsidRPr="00C6550D">
        <w:rPr>
          <w:color w:val="000000" w:themeColor="text1"/>
        </w:rPr>
        <w:t>n</w:t>
      </w:r>
      <w:r w:rsidRPr="00C6550D">
        <w:rPr>
          <w:color w:val="000000" w:themeColor="text1"/>
          <w:spacing w:val="2"/>
        </w:rPr>
        <w:t>o</w:t>
      </w:r>
      <w:r w:rsidRPr="00C6550D">
        <w:rPr>
          <w:color w:val="000000" w:themeColor="text1"/>
        </w:rPr>
        <w:t>t l</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rPr>
        <w:t>th</w:t>
      </w:r>
      <w:r w:rsidRPr="00C6550D">
        <w:rPr>
          <w:color w:val="000000" w:themeColor="text1"/>
          <w:spacing w:val="3"/>
        </w:rPr>
        <w:t>a</w:t>
      </w:r>
      <w:r w:rsidRPr="00C6550D">
        <w:rPr>
          <w:color w:val="000000" w:themeColor="text1"/>
        </w:rPr>
        <w:t>n</w:t>
      </w:r>
      <w:r w:rsidRPr="00C6550D">
        <w:rPr>
          <w:color w:val="000000" w:themeColor="text1"/>
          <w:spacing w:val="-5"/>
        </w:rPr>
        <w:t xml:space="preserve"> </w:t>
      </w:r>
      <w:r w:rsidRPr="00C6550D">
        <w:rPr>
          <w:color w:val="000000" w:themeColor="text1"/>
          <w:spacing w:val="2"/>
        </w:rPr>
        <w:t>3</w:t>
      </w:r>
      <w:r w:rsidRPr="00C6550D">
        <w:rPr>
          <w:color w:val="000000" w:themeColor="text1"/>
        </w:rPr>
        <w:t>0</w:t>
      </w:r>
      <w:r w:rsidRPr="00C6550D">
        <w:rPr>
          <w:color w:val="000000" w:themeColor="text1"/>
          <w:spacing w:val="-2"/>
        </w:rPr>
        <w:t xml:space="preserve"> </w:t>
      </w:r>
      <w:r w:rsidRPr="00C6550D">
        <w:rPr>
          <w:color w:val="000000" w:themeColor="text1"/>
          <w:spacing w:val="2"/>
        </w:rPr>
        <w:t>d</w:t>
      </w:r>
      <w:r w:rsidRPr="00C6550D">
        <w:rPr>
          <w:color w:val="000000" w:themeColor="text1"/>
          <w:spacing w:val="3"/>
        </w:rPr>
        <w:t>a</w:t>
      </w:r>
      <w:r w:rsidRPr="00C6550D">
        <w:rPr>
          <w:color w:val="000000" w:themeColor="text1"/>
          <w:spacing w:val="-3"/>
        </w:rPr>
        <w:t>y</w:t>
      </w:r>
      <w:r w:rsidRPr="00C6550D">
        <w:rPr>
          <w:color w:val="000000" w:themeColor="text1"/>
        </w:rPr>
        <w:t>s</w:t>
      </w:r>
      <w:r w:rsidRPr="00C6550D">
        <w:rPr>
          <w:color w:val="000000" w:themeColor="text1"/>
          <w:spacing w:val="-6"/>
        </w:rPr>
        <w:t xml:space="preserve"> </w:t>
      </w:r>
      <w:r w:rsidRPr="00C6550D">
        <w:rPr>
          <w:color w:val="000000" w:themeColor="text1"/>
          <w:spacing w:val="3"/>
        </w:rPr>
        <w:t>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e</w:t>
      </w:r>
      <w:r w:rsidRPr="00C6550D">
        <w:rPr>
          <w:color w:val="000000" w:themeColor="text1"/>
          <w:spacing w:val="2"/>
        </w:rPr>
        <w:t>xp</w:t>
      </w:r>
      <w:r w:rsidRPr="00C6550D">
        <w:rPr>
          <w:color w:val="000000" w:themeColor="text1"/>
        </w:rPr>
        <w:t>i</w:t>
      </w:r>
      <w:r w:rsidRPr="00C6550D">
        <w:rPr>
          <w:color w:val="000000" w:themeColor="text1"/>
          <w:spacing w:val="1"/>
        </w:rPr>
        <w:t>ra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w:t>
      </w:r>
      <w:r w:rsidRPr="00C6550D">
        <w:rPr>
          <w:color w:val="000000" w:themeColor="text1"/>
        </w:rPr>
        <w:t>d</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3"/>
        </w:rPr>
        <w:t>e</w:t>
      </w:r>
      <w:r w:rsidRPr="00C6550D">
        <w:rPr>
          <w:color w:val="000000" w:themeColor="text1"/>
        </w:rPr>
        <w:t>r</w:t>
      </w:r>
      <w:r w:rsidRPr="00C6550D">
        <w:rPr>
          <w:color w:val="000000" w:themeColor="text1"/>
          <w:spacing w:val="-6"/>
        </w:rPr>
        <w:t xml:space="preserve"> </w:t>
      </w:r>
      <w:r w:rsidRPr="00C6550D">
        <w:rPr>
          <w:color w:val="000000" w:themeColor="text1"/>
        </w:rPr>
        <w:t>v</w:t>
      </w:r>
      <w:r w:rsidRPr="00C6550D">
        <w:rPr>
          <w:color w:val="000000" w:themeColor="text1"/>
          <w:spacing w:val="1"/>
        </w:rPr>
        <w:t>a</w:t>
      </w:r>
      <w:r w:rsidRPr="00C6550D">
        <w:rPr>
          <w:color w:val="000000" w:themeColor="text1"/>
        </w:rPr>
        <w:t>li</w:t>
      </w:r>
      <w:r w:rsidRPr="00C6550D">
        <w:rPr>
          <w:color w:val="000000" w:themeColor="text1"/>
          <w:spacing w:val="2"/>
        </w:rPr>
        <w:t>d</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9"/>
        </w:rPr>
        <w:t xml:space="preserve"> </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cr</w:t>
      </w:r>
      <w:r w:rsidRPr="00C6550D">
        <w:rPr>
          <w:color w:val="000000" w:themeColor="text1"/>
        </w:rPr>
        <w:t>i</w:t>
      </w:r>
      <w:r w:rsidRPr="00C6550D">
        <w:rPr>
          <w:color w:val="000000" w:themeColor="text1"/>
          <w:spacing w:val="2"/>
        </w:rPr>
        <w:t>b</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P</w:t>
      </w:r>
      <w:r w:rsidRPr="00C6550D">
        <w:rPr>
          <w:color w:val="000000" w:themeColor="text1"/>
          <w:spacing w:val="2"/>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13"/>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s</w:t>
      </w:r>
      <w:r w:rsidRPr="00C6550D">
        <w:rPr>
          <w:color w:val="000000" w:themeColor="text1"/>
        </w:rPr>
        <w:t>u</w:t>
      </w:r>
      <w:r w:rsidRPr="00C6550D">
        <w:rPr>
          <w:color w:val="000000" w:themeColor="text1"/>
          <w:spacing w:val="1"/>
        </w:rPr>
        <w:t>a</w:t>
      </w:r>
      <w:r w:rsidRPr="00C6550D">
        <w:rPr>
          <w:color w:val="000000" w:themeColor="text1"/>
          <w:spacing w:val="2"/>
        </w:rPr>
        <w:t>n</w:t>
      </w:r>
      <w:r w:rsidRPr="00C6550D">
        <w:rPr>
          <w:color w:val="000000" w:themeColor="text1"/>
        </w:rPr>
        <w:t>t</w:t>
      </w:r>
      <w:r w:rsidRPr="00C6550D">
        <w:rPr>
          <w:color w:val="000000" w:themeColor="text1"/>
          <w:spacing w:val="-11"/>
        </w:rPr>
        <w:t xml:space="preserve"> </w:t>
      </w:r>
      <w:r w:rsidRPr="00C6550D">
        <w:rPr>
          <w:color w:val="000000" w:themeColor="text1"/>
        </w:rPr>
        <w:t xml:space="preserve">to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4"/>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8"/>
        </w:rPr>
        <w:t xml:space="preserve"> </w:t>
      </w:r>
      <w:r w:rsidRPr="00C6550D">
        <w:rPr>
          <w:color w:val="000000" w:themeColor="text1"/>
          <w:spacing w:val="2"/>
        </w:rPr>
        <w:t>14</w:t>
      </w:r>
      <w:r w:rsidRPr="00C6550D">
        <w:rPr>
          <w:color w:val="000000" w:themeColor="text1"/>
        </w:rPr>
        <w:t>.</w:t>
      </w:r>
    </w:p>
    <w:p w:rsidR="00FE7AB7" w:rsidRPr="00C6550D" w:rsidRDefault="00FE7AB7">
      <w:pPr>
        <w:spacing w:line="180" w:lineRule="exact"/>
        <w:rPr>
          <w:color w:val="000000" w:themeColor="text1"/>
          <w:sz w:val="19"/>
          <w:szCs w:val="19"/>
        </w:rPr>
      </w:pPr>
    </w:p>
    <w:p w:rsidR="00FE7AB7" w:rsidRPr="00C6550D" w:rsidRDefault="002B432B">
      <w:pPr>
        <w:spacing w:line="277" w:lineRule="auto"/>
        <w:ind w:left="740" w:right="89" w:hanging="600"/>
        <w:jc w:val="both"/>
        <w:rPr>
          <w:color w:val="000000" w:themeColor="text1"/>
        </w:rPr>
      </w:pPr>
      <w:r w:rsidRPr="00C6550D">
        <w:rPr>
          <w:color w:val="000000" w:themeColor="text1"/>
          <w:spacing w:val="2"/>
        </w:rPr>
        <w:t>13</w:t>
      </w:r>
      <w:r w:rsidRPr="00C6550D">
        <w:rPr>
          <w:color w:val="000000" w:themeColor="text1"/>
          <w:spacing w:val="1"/>
        </w:rPr>
        <w:t>.</w:t>
      </w:r>
      <w:r w:rsidRPr="00C6550D">
        <w:rPr>
          <w:color w:val="000000" w:themeColor="text1"/>
        </w:rPr>
        <w:t xml:space="preserve">6   </w:t>
      </w:r>
      <w:r w:rsidRPr="00C6550D">
        <w:rPr>
          <w:color w:val="000000" w:themeColor="text1"/>
          <w:spacing w:val="23"/>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rPr>
        <w:t>su</w:t>
      </w:r>
      <w:r w:rsidRPr="00C6550D">
        <w:rPr>
          <w:color w:val="000000" w:themeColor="text1"/>
          <w:spacing w:val="1"/>
        </w:rPr>
        <w:t>cce</w:t>
      </w:r>
      <w:r w:rsidRPr="00C6550D">
        <w:rPr>
          <w:color w:val="000000" w:themeColor="text1"/>
          <w:spacing w:val="2"/>
        </w:rPr>
        <w:t>ss</w:t>
      </w:r>
      <w:r w:rsidRPr="00C6550D">
        <w:rPr>
          <w:color w:val="000000" w:themeColor="text1"/>
          <w:spacing w:val="-1"/>
        </w:rPr>
        <w:t>f</w:t>
      </w:r>
      <w:r w:rsidRPr="00C6550D">
        <w:rPr>
          <w:color w:val="000000" w:themeColor="text1"/>
        </w:rPr>
        <w:t>ul</w:t>
      </w:r>
      <w:r w:rsidRPr="00C6550D">
        <w:rPr>
          <w:color w:val="000000" w:themeColor="text1"/>
          <w:spacing w:val="-3"/>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spacing w:val="-2"/>
        </w:rPr>
        <w:t>'</w:t>
      </w:r>
      <w:r w:rsidRPr="00C6550D">
        <w:rPr>
          <w:color w:val="000000" w:themeColor="text1"/>
        </w:rPr>
        <w:t>s</w:t>
      </w:r>
      <w:r w:rsidRPr="00C6550D">
        <w:rPr>
          <w:color w:val="000000" w:themeColor="text1"/>
          <w:spacing w:val="-6"/>
        </w:rPr>
        <w:t xml:space="preserve"> </w:t>
      </w:r>
      <w:r w:rsidRPr="00C6550D">
        <w:rPr>
          <w:color w:val="000000" w:themeColor="text1"/>
          <w:spacing w:val="1"/>
        </w:rPr>
        <w:t>ea</w:t>
      </w:r>
      <w:r w:rsidRPr="00C6550D">
        <w:rPr>
          <w:color w:val="000000" w:themeColor="text1"/>
          <w:spacing w:val="4"/>
        </w:rPr>
        <w:t>r</w:t>
      </w:r>
      <w:r w:rsidRPr="00C6550D">
        <w:rPr>
          <w:color w:val="000000" w:themeColor="text1"/>
        </w:rPr>
        <w:t>n</w:t>
      </w:r>
      <w:r w:rsidRPr="00C6550D">
        <w:rPr>
          <w:color w:val="000000" w:themeColor="text1"/>
          <w:spacing w:val="1"/>
        </w:rPr>
        <w:t>e</w:t>
      </w:r>
      <w:r w:rsidRPr="00C6550D">
        <w:rPr>
          <w:color w:val="000000" w:themeColor="text1"/>
        </w:rPr>
        <w:t>st</w:t>
      </w:r>
      <w:r w:rsidRPr="00C6550D">
        <w:rPr>
          <w:color w:val="000000" w:themeColor="text1"/>
          <w:spacing w:val="5"/>
        </w:rPr>
        <w:t xml:space="preserve"> </w:t>
      </w:r>
      <w:r w:rsidRPr="00C6550D">
        <w:rPr>
          <w:color w:val="000000" w:themeColor="text1"/>
          <w:spacing w:val="-3"/>
        </w:rPr>
        <w:t>m</w:t>
      </w:r>
      <w:r w:rsidRPr="00C6550D">
        <w:rPr>
          <w:color w:val="000000" w:themeColor="text1"/>
          <w:spacing w:val="4"/>
        </w:rPr>
        <w:t>o</w:t>
      </w:r>
      <w:r w:rsidRPr="00C6550D">
        <w:rPr>
          <w:color w:val="000000" w:themeColor="text1"/>
        </w:rPr>
        <w:t>n</w:t>
      </w:r>
      <w:r w:rsidRPr="00C6550D">
        <w:rPr>
          <w:color w:val="000000" w:themeColor="text1"/>
          <w:spacing w:val="3"/>
        </w:rPr>
        <w:t>e</w:t>
      </w:r>
      <w:r w:rsidRPr="00C6550D">
        <w:rPr>
          <w:color w:val="000000" w:themeColor="text1"/>
        </w:rPr>
        <w:t>y</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2"/>
        </w:rPr>
        <w:t>po</w:t>
      </w:r>
      <w:r w:rsidRPr="00C6550D">
        <w:rPr>
          <w:color w:val="000000" w:themeColor="text1"/>
        </w:rPr>
        <w:t xml:space="preserve">sit </w:t>
      </w:r>
      <w:r w:rsidRPr="00C6550D">
        <w:rPr>
          <w:color w:val="000000" w:themeColor="text1"/>
          <w:spacing w:val="-1"/>
        </w:rPr>
        <w:t>w</w:t>
      </w:r>
      <w:r w:rsidRPr="00C6550D">
        <w:rPr>
          <w:color w:val="000000" w:themeColor="text1"/>
        </w:rPr>
        <w:t>i</w:t>
      </w:r>
      <w:r w:rsidRPr="00C6550D">
        <w:rPr>
          <w:color w:val="000000" w:themeColor="text1"/>
          <w:spacing w:val="3"/>
        </w:rPr>
        <w:t>l</w:t>
      </w:r>
      <w:r w:rsidRPr="00C6550D">
        <w:rPr>
          <w:color w:val="000000" w:themeColor="text1"/>
        </w:rPr>
        <w:t>l</w:t>
      </w:r>
      <w:r w:rsidRPr="00C6550D">
        <w:rPr>
          <w:color w:val="000000" w:themeColor="text1"/>
          <w:spacing w:val="3"/>
        </w:rPr>
        <w:t xml:space="preserve"> </w:t>
      </w:r>
      <w:r w:rsidRPr="00C6550D">
        <w:rPr>
          <w:color w:val="000000" w:themeColor="text1"/>
          <w:spacing w:val="2"/>
        </w:rPr>
        <w:t>b</w:t>
      </w:r>
      <w:r w:rsidRPr="00C6550D">
        <w:rPr>
          <w:color w:val="000000" w:themeColor="text1"/>
        </w:rPr>
        <w:t>e</w:t>
      </w:r>
      <w:r w:rsidRPr="00C6550D">
        <w:rPr>
          <w:color w:val="000000" w:themeColor="text1"/>
          <w:spacing w:val="6"/>
        </w:rPr>
        <w:t xml:space="preserve"> </w:t>
      </w:r>
      <w:r w:rsidRPr="00C6550D">
        <w:rPr>
          <w:color w:val="000000" w:themeColor="text1"/>
          <w:spacing w:val="2"/>
        </w:rPr>
        <w:t>d</w:t>
      </w:r>
      <w:r w:rsidRPr="00C6550D">
        <w:rPr>
          <w:color w:val="000000" w:themeColor="text1"/>
          <w:spacing w:val="3"/>
        </w:rPr>
        <w:t>i</w:t>
      </w:r>
      <w:r w:rsidRPr="00C6550D">
        <w:rPr>
          <w:color w:val="000000" w:themeColor="text1"/>
        </w:rPr>
        <w:t>s</w:t>
      </w:r>
      <w:r w:rsidRPr="00C6550D">
        <w:rPr>
          <w:color w:val="000000" w:themeColor="text1"/>
          <w:spacing w:val="1"/>
        </w:rPr>
        <w:t>c</w:t>
      </w:r>
      <w:r w:rsidRPr="00C6550D">
        <w:rPr>
          <w:color w:val="000000" w:themeColor="text1"/>
        </w:rPr>
        <w:t>h</w:t>
      </w:r>
      <w:r w:rsidRPr="00C6550D">
        <w:rPr>
          <w:color w:val="000000" w:themeColor="text1"/>
          <w:spacing w:val="1"/>
        </w:rPr>
        <w:t>a</w:t>
      </w:r>
      <w:r w:rsidRPr="00C6550D">
        <w:rPr>
          <w:color w:val="000000" w:themeColor="text1"/>
          <w:spacing w:val="4"/>
        </w:rPr>
        <w:t>r</w:t>
      </w:r>
      <w:r w:rsidRPr="00C6550D">
        <w:rPr>
          <w:color w:val="000000" w:themeColor="text1"/>
        </w:rPr>
        <w:t>g</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rPr>
        <w:t>u</w:t>
      </w:r>
      <w:r w:rsidRPr="00C6550D">
        <w:rPr>
          <w:color w:val="000000" w:themeColor="text1"/>
          <w:spacing w:val="2"/>
        </w:rPr>
        <w:t>po</w:t>
      </w:r>
      <w:r w:rsidRPr="00C6550D">
        <w:rPr>
          <w:color w:val="000000" w:themeColor="text1"/>
        </w:rPr>
        <w:t>n</w:t>
      </w:r>
      <w:r w:rsidRPr="00C6550D">
        <w:rPr>
          <w:color w:val="000000" w:themeColor="text1"/>
          <w:spacing w:val="2"/>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3"/>
        </w:rPr>
        <w:t xml:space="preserve"> </w:t>
      </w:r>
      <w:r w:rsidRPr="00C6550D">
        <w:rPr>
          <w:color w:val="000000" w:themeColor="text1"/>
        </w:rPr>
        <w:t>sign</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 xml:space="preserve">t,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rPr>
        <w:t>su</w:t>
      </w:r>
      <w:r w:rsidRPr="00C6550D">
        <w:rPr>
          <w:color w:val="000000" w:themeColor="text1"/>
          <w:spacing w:val="3"/>
        </w:rPr>
        <w:t>a</w:t>
      </w:r>
      <w:r w:rsidRPr="00C6550D">
        <w:rPr>
          <w:color w:val="000000" w:themeColor="text1"/>
        </w:rPr>
        <w:t>nt</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2"/>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8"/>
        </w:rPr>
        <w:t xml:space="preserve"> </w:t>
      </w:r>
      <w:r w:rsidRPr="00C6550D">
        <w:rPr>
          <w:color w:val="000000" w:themeColor="text1"/>
          <w:spacing w:val="2"/>
        </w:rPr>
        <w:t>30</w:t>
      </w:r>
      <w:r w:rsidRPr="00C6550D">
        <w:rPr>
          <w:color w:val="000000" w:themeColor="text1"/>
        </w:rPr>
        <w:t>,</w:t>
      </w:r>
      <w:r w:rsidRPr="00C6550D">
        <w:rPr>
          <w:color w:val="000000" w:themeColor="text1"/>
          <w:spacing w:val="-4"/>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f</w:t>
      </w:r>
      <w:r w:rsidRPr="00C6550D">
        <w:rPr>
          <w:color w:val="000000" w:themeColor="text1"/>
        </w:rPr>
        <w:t>u</w:t>
      </w:r>
      <w:r w:rsidRPr="00C6550D">
        <w:rPr>
          <w:color w:val="000000" w:themeColor="text1"/>
          <w:spacing w:val="1"/>
        </w:rPr>
        <w:t>r</w:t>
      </w:r>
      <w:r w:rsidRPr="00C6550D">
        <w:rPr>
          <w:color w:val="000000" w:themeColor="text1"/>
          <w:spacing w:val="2"/>
        </w:rPr>
        <w:t>n</w:t>
      </w:r>
      <w:r w:rsidRPr="00C6550D">
        <w:rPr>
          <w:color w:val="000000" w:themeColor="text1"/>
        </w:rPr>
        <w:t>i</w:t>
      </w:r>
      <w:r w:rsidRPr="00C6550D">
        <w:rPr>
          <w:color w:val="000000" w:themeColor="text1"/>
          <w:spacing w:val="2"/>
        </w:rPr>
        <w:t>s</w:t>
      </w:r>
      <w:r w:rsidRPr="00C6550D">
        <w:rPr>
          <w:color w:val="000000" w:themeColor="text1"/>
        </w:rPr>
        <w:t>hi</w:t>
      </w:r>
      <w:r w:rsidRPr="00C6550D">
        <w:rPr>
          <w:color w:val="000000" w:themeColor="text1"/>
          <w:spacing w:val="2"/>
        </w:rPr>
        <w:t>n</w:t>
      </w:r>
      <w:r w:rsidRPr="00C6550D">
        <w:rPr>
          <w:color w:val="000000" w:themeColor="text1"/>
        </w:rPr>
        <w:t>g</w:t>
      </w:r>
      <w:r w:rsidRPr="00C6550D">
        <w:rPr>
          <w:color w:val="000000" w:themeColor="text1"/>
          <w:spacing w:val="-15"/>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6"/>
        </w:rPr>
        <w:t xml:space="preserve"> </w:t>
      </w:r>
      <w:r w:rsidRPr="00C6550D">
        <w:rPr>
          <w:color w:val="000000" w:themeColor="text1"/>
          <w:spacing w:val="2"/>
        </w:rPr>
        <w:t>s</w:t>
      </w:r>
      <w:r w:rsidRPr="00C6550D">
        <w:rPr>
          <w:color w:val="000000" w:themeColor="text1"/>
          <w:spacing w:val="1"/>
        </w:rPr>
        <w:t>ec</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spacing w:val="-3"/>
        </w:rPr>
        <w:t>y</w:t>
      </w:r>
      <w:r w:rsidRPr="00C6550D">
        <w:rPr>
          <w:color w:val="000000" w:themeColor="text1"/>
        </w:rPr>
        <w:t>,</w:t>
      </w:r>
      <w:r w:rsidRPr="00C6550D">
        <w:rPr>
          <w:color w:val="000000" w:themeColor="text1"/>
          <w:spacing w:val="-10"/>
        </w:rPr>
        <w:t xml:space="preserve"> </w:t>
      </w:r>
      <w:r w:rsidRPr="00C6550D">
        <w:rPr>
          <w:color w:val="000000" w:themeColor="text1"/>
          <w:spacing w:val="2"/>
        </w:rPr>
        <w:t>p</w:t>
      </w:r>
      <w:r w:rsidRPr="00C6550D">
        <w:rPr>
          <w:color w:val="000000" w:themeColor="text1"/>
        </w:rPr>
        <w:t>u</w:t>
      </w:r>
      <w:r w:rsidRPr="00C6550D">
        <w:rPr>
          <w:color w:val="000000" w:themeColor="text1"/>
          <w:spacing w:val="4"/>
        </w:rPr>
        <w:t>r</w:t>
      </w:r>
      <w:r w:rsidRPr="00C6550D">
        <w:rPr>
          <w:color w:val="000000" w:themeColor="text1"/>
        </w:rPr>
        <w:t>su</w:t>
      </w:r>
      <w:r w:rsidRPr="00C6550D">
        <w:rPr>
          <w:color w:val="000000" w:themeColor="text1"/>
          <w:spacing w:val="3"/>
        </w:rPr>
        <w:t>a</w:t>
      </w:r>
      <w:r w:rsidRPr="00C6550D">
        <w:rPr>
          <w:color w:val="000000" w:themeColor="text1"/>
        </w:rPr>
        <w:t>nt</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I</w:t>
      </w:r>
      <w:r w:rsidRPr="00C6550D">
        <w:rPr>
          <w:color w:val="000000" w:themeColor="text1"/>
          <w:spacing w:val="4"/>
        </w:rPr>
        <w:t>T</w:t>
      </w:r>
      <w:r w:rsidRPr="00C6550D">
        <w:rPr>
          <w:color w:val="000000" w:themeColor="text1"/>
        </w:rPr>
        <w:t>B</w:t>
      </w:r>
      <w:r w:rsidRPr="00C6550D">
        <w:rPr>
          <w:color w:val="000000" w:themeColor="text1"/>
          <w:spacing w:val="-3"/>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8"/>
        </w:rPr>
        <w:t xml:space="preserve"> </w:t>
      </w:r>
      <w:r w:rsidRPr="00C6550D">
        <w:rPr>
          <w:color w:val="000000" w:themeColor="text1"/>
          <w:spacing w:val="2"/>
        </w:rPr>
        <w:t>31</w:t>
      </w:r>
      <w:r w:rsidRPr="00C6550D">
        <w:rPr>
          <w:color w:val="000000" w:themeColor="text1"/>
        </w:rPr>
        <w:t>.</w:t>
      </w:r>
    </w:p>
    <w:p w:rsidR="00FE7AB7" w:rsidRPr="00C6550D" w:rsidRDefault="002B432B">
      <w:pPr>
        <w:spacing w:before="68"/>
        <w:ind w:left="140"/>
        <w:rPr>
          <w:color w:val="000000" w:themeColor="text1"/>
          <w:sz w:val="19"/>
          <w:szCs w:val="19"/>
        </w:rPr>
      </w:pPr>
      <w:r w:rsidRPr="00C6550D">
        <w:rPr>
          <w:color w:val="000000" w:themeColor="text1"/>
          <w:spacing w:val="2"/>
        </w:rPr>
        <w:t>13</w:t>
      </w:r>
      <w:r w:rsidRPr="00C6550D">
        <w:rPr>
          <w:color w:val="000000" w:themeColor="text1"/>
          <w:spacing w:val="1"/>
        </w:rPr>
        <w:t>.</w:t>
      </w:r>
      <w:r w:rsidRPr="00C6550D">
        <w:rPr>
          <w:color w:val="000000" w:themeColor="text1"/>
        </w:rPr>
        <w:t xml:space="preserve">7   </w:t>
      </w:r>
      <w:r w:rsidRPr="00C6550D">
        <w:rPr>
          <w:color w:val="000000" w:themeColor="text1"/>
          <w:spacing w:val="23"/>
        </w:rPr>
        <w:t xml:space="preserve"> </w:t>
      </w:r>
      <w:r w:rsidRPr="00C6550D">
        <w:rPr>
          <w:color w:val="000000" w:themeColor="text1"/>
          <w:spacing w:val="-3"/>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3"/>
          <w:sz w:val="19"/>
          <w:szCs w:val="19"/>
        </w:rPr>
        <w:t xml:space="preserve"> </w:t>
      </w:r>
      <w:r w:rsidRPr="00C6550D">
        <w:rPr>
          <w:color w:val="000000" w:themeColor="text1"/>
          <w:sz w:val="19"/>
          <w:szCs w:val="19"/>
        </w:rPr>
        <w:t>te</w:t>
      </w:r>
      <w:r w:rsidRPr="00C6550D">
        <w:rPr>
          <w:color w:val="000000" w:themeColor="text1"/>
          <w:spacing w:val="1"/>
          <w:sz w:val="19"/>
          <w:szCs w:val="19"/>
        </w:rPr>
        <w:t>nd</w:t>
      </w:r>
      <w:r w:rsidRPr="00C6550D">
        <w:rPr>
          <w:color w:val="000000" w:themeColor="text1"/>
          <w:sz w:val="19"/>
          <w:szCs w:val="19"/>
        </w:rPr>
        <w:t>er</w:t>
      </w:r>
      <w:r w:rsidRPr="00C6550D">
        <w:rPr>
          <w:color w:val="000000" w:themeColor="text1"/>
          <w:spacing w:val="-5"/>
          <w:sz w:val="19"/>
          <w:szCs w:val="19"/>
        </w:rPr>
        <w:t xml:space="preserve"> </w:t>
      </w:r>
      <w:r w:rsidRPr="00C6550D">
        <w:rPr>
          <w:color w:val="000000" w:themeColor="text1"/>
          <w:spacing w:val="1"/>
          <w:sz w:val="19"/>
          <w:szCs w:val="19"/>
        </w:rPr>
        <w:t>s</w:t>
      </w:r>
      <w:r w:rsidRPr="00C6550D">
        <w:rPr>
          <w:color w:val="000000" w:themeColor="text1"/>
          <w:sz w:val="19"/>
          <w:szCs w:val="19"/>
        </w:rPr>
        <w:t>ec</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i</w:t>
      </w:r>
      <w:r w:rsidRPr="00C6550D">
        <w:rPr>
          <w:color w:val="000000" w:themeColor="text1"/>
          <w:spacing w:val="3"/>
          <w:sz w:val="19"/>
          <w:szCs w:val="19"/>
        </w:rPr>
        <w:t>t</w:t>
      </w:r>
      <w:r w:rsidRPr="00C6550D">
        <w:rPr>
          <w:color w:val="000000" w:themeColor="text1"/>
          <w:sz w:val="19"/>
          <w:szCs w:val="19"/>
        </w:rPr>
        <w:t>y</w:t>
      </w:r>
      <w:r w:rsidRPr="00C6550D">
        <w:rPr>
          <w:color w:val="000000" w:themeColor="text1"/>
          <w:spacing w:val="-9"/>
          <w:sz w:val="19"/>
          <w:szCs w:val="19"/>
        </w:rPr>
        <w:t xml:space="preserve"> </w:t>
      </w:r>
      <w:r w:rsidRPr="00C6550D">
        <w:rPr>
          <w:color w:val="000000" w:themeColor="text1"/>
          <w:spacing w:val="2"/>
          <w:sz w:val="19"/>
          <w:szCs w:val="19"/>
        </w:rPr>
        <w:t>ma</w:t>
      </w:r>
      <w:r w:rsidRPr="00C6550D">
        <w:rPr>
          <w:color w:val="000000" w:themeColor="text1"/>
          <w:sz w:val="19"/>
          <w:szCs w:val="19"/>
        </w:rPr>
        <w:t>y</w:t>
      </w:r>
      <w:r w:rsidRPr="00C6550D">
        <w:rPr>
          <w:color w:val="000000" w:themeColor="text1"/>
          <w:spacing w:val="-6"/>
          <w:sz w:val="19"/>
          <w:szCs w:val="19"/>
        </w:rPr>
        <w:t xml:space="preserve"> </w:t>
      </w:r>
      <w:r w:rsidRPr="00C6550D">
        <w:rPr>
          <w:color w:val="000000" w:themeColor="text1"/>
          <w:spacing w:val="1"/>
          <w:sz w:val="19"/>
          <w:szCs w:val="19"/>
        </w:rPr>
        <w:t>b</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2"/>
          <w:sz w:val="19"/>
          <w:szCs w:val="19"/>
        </w:rPr>
        <w:t>f</w:t>
      </w:r>
      <w:r w:rsidRPr="00C6550D">
        <w:rPr>
          <w:color w:val="000000" w:themeColor="text1"/>
          <w:spacing w:val="1"/>
          <w:sz w:val="19"/>
          <w:szCs w:val="19"/>
        </w:rPr>
        <w:t>o</w:t>
      </w:r>
      <w:r w:rsidRPr="00C6550D">
        <w:rPr>
          <w:color w:val="000000" w:themeColor="text1"/>
          <w:spacing w:val="-1"/>
          <w:sz w:val="19"/>
          <w:szCs w:val="19"/>
        </w:rPr>
        <w:t>rf</w:t>
      </w:r>
      <w:r w:rsidRPr="00C6550D">
        <w:rPr>
          <w:color w:val="000000" w:themeColor="text1"/>
          <w:sz w:val="19"/>
          <w:szCs w:val="19"/>
        </w:rPr>
        <w:t>eite</w:t>
      </w:r>
      <w:r w:rsidRPr="00C6550D">
        <w:rPr>
          <w:color w:val="000000" w:themeColor="text1"/>
          <w:spacing w:val="1"/>
          <w:sz w:val="19"/>
          <w:szCs w:val="19"/>
        </w:rPr>
        <w:t>d</w:t>
      </w:r>
      <w:r w:rsidRPr="00C6550D">
        <w:rPr>
          <w:color w:val="000000" w:themeColor="text1"/>
          <w:sz w:val="19"/>
          <w:szCs w:val="19"/>
        </w:rPr>
        <w:t>:</w:t>
      </w:r>
    </w:p>
    <w:p w:rsidR="00FE7AB7" w:rsidRPr="00C6550D" w:rsidRDefault="00FE7AB7">
      <w:pPr>
        <w:spacing w:before="18" w:line="220" w:lineRule="exact"/>
        <w:rPr>
          <w:color w:val="000000" w:themeColor="text1"/>
          <w:sz w:val="22"/>
          <w:szCs w:val="22"/>
        </w:rPr>
      </w:pPr>
    </w:p>
    <w:p w:rsidR="00FE7AB7" w:rsidRPr="00C6550D" w:rsidRDefault="002B432B">
      <w:pPr>
        <w:spacing w:line="255" w:lineRule="auto"/>
        <w:ind w:left="1299" w:right="83" w:hanging="559"/>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33"/>
        </w:rPr>
        <w:t xml:space="preserve"> </w:t>
      </w:r>
      <w:r w:rsidRPr="00C6550D">
        <w:rPr>
          <w:color w:val="000000" w:themeColor="text1"/>
        </w:rPr>
        <w:t>if a</w:t>
      </w:r>
      <w:r w:rsidRPr="00C6550D">
        <w:rPr>
          <w:color w:val="000000" w:themeColor="text1"/>
          <w:spacing w:val="5"/>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8"/>
        </w:rPr>
        <w:t xml:space="preserve"> </w:t>
      </w:r>
      <w:r w:rsidRPr="00C6550D">
        <w:rPr>
          <w:color w:val="000000" w:themeColor="text1"/>
          <w:spacing w:val="1"/>
        </w:rPr>
        <w:t>(</w:t>
      </w:r>
      <w:r w:rsidRPr="00C6550D">
        <w:rPr>
          <w:color w:val="000000" w:themeColor="text1"/>
        </w:rPr>
        <w:t>i)</w:t>
      </w:r>
      <w:r w:rsidRPr="00C6550D">
        <w:rPr>
          <w:color w:val="000000" w:themeColor="text1"/>
          <w:spacing w:val="4"/>
        </w:rPr>
        <w:t xml:space="preserve"> </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2"/>
        </w:rPr>
        <w:t>d</w:t>
      </w:r>
      <w:r w:rsidRPr="00C6550D">
        <w:rPr>
          <w:color w:val="000000" w:themeColor="text1"/>
          <w:spacing w:val="1"/>
        </w:rPr>
        <w:t>r</w:t>
      </w:r>
      <w:r w:rsidRPr="00C6550D">
        <w:rPr>
          <w:color w:val="000000" w:themeColor="text1"/>
          <w:spacing w:val="3"/>
        </w:rPr>
        <w:t>a</w:t>
      </w:r>
      <w:r w:rsidRPr="00C6550D">
        <w:rPr>
          <w:color w:val="000000" w:themeColor="text1"/>
          <w:spacing w:val="-1"/>
        </w:rPr>
        <w:t>w</w:t>
      </w:r>
      <w:r w:rsidRPr="00C6550D">
        <w:rPr>
          <w:color w:val="000000" w:themeColor="text1"/>
        </w:rPr>
        <w:t>s</w:t>
      </w:r>
      <w:r w:rsidRPr="00C6550D">
        <w:rPr>
          <w:color w:val="000000" w:themeColor="text1"/>
          <w:spacing w:val="-10"/>
        </w:rPr>
        <w:t xml:space="preserve"> </w:t>
      </w:r>
      <w:r w:rsidRPr="00C6550D">
        <w:rPr>
          <w:color w:val="000000" w:themeColor="text1"/>
        </w:rPr>
        <w:t>its</w:t>
      </w:r>
      <w:r w:rsidRPr="00C6550D">
        <w:rPr>
          <w:color w:val="000000" w:themeColor="text1"/>
          <w:spacing w:val="2"/>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2"/>
        </w:rPr>
        <w:t>d</w:t>
      </w:r>
      <w:r w:rsidRPr="00C6550D">
        <w:rPr>
          <w:color w:val="000000" w:themeColor="text1"/>
        </w:rPr>
        <w:t>u</w:t>
      </w:r>
      <w:r w:rsidRPr="00C6550D">
        <w:rPr>
          <w:color w:val="000000" w:themeColor="text1"/>
          <w:spacing w:val="1"/>
        </w:rPr>
        <w:t>r</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8"/>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w:t>
      </w:r>
      <w:r w:rsidRPr="00C6550D">
        <w:rPr>
          <w:color w:val="000000" w:themeColor="text1"/>
        </w:rPr>
        <w:t>d</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rPr>
        <w:t>v</w:t>
      </w:r>
      <w:r w:rsidRPr="00C6550D">
        <w:rPr>
          <w:color w:val="000000" w:themeColor="text1"/>
          <w:spacing w:val="1"/>
        </w:rPr>
        <w:t>a</w:t>
      </w:r>
      <w:r w:rsidRPr="00C6550D">
        <w:rPr>
          <w:color w:val="000000" w:themeColor="text1"/>
        </w:rPr>
        <w:t>li</w:t>
      </w:r>
      <w:r w:rsidRPr="00C6550D">
        <w:rPr>
          <w:color w:val="000000" w:themeColor="text1"/>
          <w:spacing w:val="2"/>
        </w:rPr>
        <w:t>d</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4"/>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spacing w:val="4"/>
        </w:rPr>
        <w:t>b</w:t>
      </w:r>
      <w:r w:rsidRPr="00C6550D">
        <w:rPr>
          <w:color w:val="000000" w:themeColor="text1"/>
        </w:rPr>
        <w:t>y</w:t>
      </w:r>
      <w:r w:rsidRPr="00C6550D">
        <w:rPr>
          <w:color w:val="000000" w:themeColor="text1"/>
          <w:spacing w:val="-2"/>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8"/>
        </w:rPr>
        <w:t xml:space="preserve"> </w:t>
      </w:r>
      <w:r w:rsidRPr="00C6550D">
        <w:rPr>
          <w:color w:val="000000" w:themeColor="text1"/>
          <w:spacing w:val="2"/>
        </w:rPr>
        <w:t>o</w:t>
      </w:r>
      <w:r w:rsidRPr="00C6550D">
        <w:rPr>
          <w:color w:val="000000" w:themeColor="text1"/>
        </w:rPr>
        <w:t>n 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rPr>
        <w:t>;</w:t>
      </w:r>
      <w:r w:rsidRPr="00C6550D">
        <w:rPr>
          <w:color w:val="000000" w:themeColor="text1"/>
          <w:spacing w:val="-8"/>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1"/>
        </w:rPr>
        <w:t>(</w:t>
      </w:r>
      <w:r w:rsidRPr="00C6550D">
        <w:rPr>
          <w:color w:val="000000" w:themeColor="text1"/>
        </w:rPr>
        <w:t>ii)</w:t>
      </w:r>
      <w:r w:rsidRPr="00C6550D">
        <w:rPr>
          <w:color w:val="000000" w:themeColor="text1"/>
          <w:spacing w:val="-2"/>
        </w:rPr>
        <w:t xml:space="preserve"> </w:t>
      </w:r>
      <w:r w:rsidRPr="00C6550D">
        <w:rPr>
          <w:color w:val="000000" w:themeColor="text1"/>
          <w:spacing w:val="2"/>
        </w:rPr>
        <w:t>do</w:t>
      </w:r>
      <w:r w:rsidRPr="00C6550D">
        <w:rPr>
          <w:color w:val="000000" w:themeColor="text1"/>
          <w:spacing w:val="1"/>
        </w:rPr>
        <w:t>e</w:t>
      </w:r>
      <w:r w:rsidRPr="00C6550D">
        <w:rPr>
          <w:color w:val="000000" w:themeColor="text1"/>
        </w:rPr>
        <w:t>s</w:t>
      </w:r>
      <w:r w:rsidRPr="00C6550D">
        <w:rPr>
          <w:color w:val="000000" w:themeColor="text1"/>
          <w:spacing w:val="-6"/>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4"/>
        </w:rPr>
        <w:t xml:space="preserve"> </w:t>
      </w:r>
      <w:r w:rsidRPr="00C6550D">
        <w:rPr>
          <w:color w:val="000000" w:themeColor="text1"/>
          <w:spacing w:val="1"/>
        </w:rPr>
        <w:t>acce</w:t>
      </w:r>
      <w:r w:rsidRPr="00C6550D">
        <w:rPr>
          <w:color w:val="000000" w:themeColor="text1"/>
          <w:spacing w:val="2"/>
        </w:rPr>
        <w:t>p</w:t>
      </w:r>
      <w:r w:rsidRPr="00C6550D">
        <w:rPr>
          <w:color w:val="000000" w:themeColor="text1"/>
        </w:rPr>
        <w:t>t</w:t>
      </w:r>
      <w:r w:rsidRPr="00C6550D">
        <w:rPr>
          <w:color w:val="000000" w:themeColor="text1"/>
          <w:spacing w:val="-5"/>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spacing w:val="1"/>
        </w:rPr>
        <w:t>rrec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2"/>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err</w:t>
      </w:r>
      <w:r w:rsidRPr="00C6550D">
        <w:rPr>
          <w:color w:val="000000" w:themeColor="text1"/>
          <w:spacing w:val="2"/>
        </w:rPr>
        <w:t>o</w:t>
      </w:r>
      <w:r w:rsidRPr="00C6550D">
        <w:rPr>
          <w:color w:val="000000" w:themeColor="text1"/>
          <w:spacing w:val="1"/>
        </w:rPr>
        <w:t>r</w:t>
      </w:r>
      <w:r w:rsidRPr="00C6550D">
        <w:rPr>
          <w:color w:val="000000" w:themeColor="text1"/>
        </w:rPr>
        <w:t>s</w:t>
      </w:r>
      <w:r w:rsidRPr="00C6550D">
        <w:rPr>
          <w:color w:val="000000" w:themeColor="text1"/>
          <w:spacing w:val="-8"/>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rPr>
        <w:t>su</w:t>
      </w:r>
      <w:r w:rsidRPr="00C6550D">
        <w:rPr>
          <w:color w:val="000000" w:themeColor="text1"/>
          <w:spacing w:val="1"/>
        </w:rPr>
        <w:t>a</w:t>
      </w:r>
      <w:r w:rsidRPr="00C6550D">
        <w:rPr>
          <w:color w:val="000000" w:themeColor="text1"/>
        </w:rPr>
        <w:t>nt</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I</w:t>
      </w:r>
      <w:r w:rsidRPr="00C6550D">
        <w:rPr>
          <w:color w:val="000000" w:themeColor="text1"/>
          <w:spacing w:val="4"/>
        </w:rPr>
        <w:t>T</w:t>
      </w:r>
      <w:r w:rsidRPr="00C6550D">
        <w:rPr>
          <w:color w:val="000000" w:themeColor="text1"/>
        </w:rPr>
        <w:t>T</w:t>
      </w:r>
      <w:r w:rsidRPr="00C6550D">
        <w:rPr>
          <w:color w:val="000000" w:themeColor="text1"/>
          <w:spacing w:val="-4"/>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8"/>
        </w:rPr>
        <w:t xml:space="preserve"> </w:t>
      </w:r>
      <w:r w:rsidRPr="00C6550D">
        <w:rPr>
          <w:color w:val="000000" w:themeColor="text1"/>
          <w:spacing w:val="4"/>
        </w:rPr>
        <w:t>2</w:t>
      </w:r>
      <w:r w:rsidRPr="00C6550D">
        <w:rPr>
          <w:color w:val="000000" w:themeColor="text1"/>
          <w:spacing w:val="2"/>
        </w:rPr>
        <w:t>2</w:t>
      </w:r>
      <w:r w:rsidRPr="00C6550D">
        <w:rPr>
          <w:color w:val="000000" w:themeColor="text1"/>
          <w:spacing w:val="1"/>
        </w:rPr>
        <w:t>.</w:t>
      </w:r>
      <w:r w:rsidRPr="00C6550D">
        <w:rPr>
          <w:color w:val="000000" w:themeColor="text1"/>
          <w:spacing w:val="2"/>
        </w:rPr>
        <w:t>2</w:t>
      </w:r>
      <w:r w:rsidRPr="00C6550D">
        <w:rPr>
          <w:color w:val="000000" w:themeColor="text1"/>
        </w:rPr>
        <w:t>;</w:t>
      </w:r>
      <w:r w:rsidRPr="00C6550D">
        <w:rPr>
          <w:color w:val="000000" w:themeColor="text1"/>
          <w:spacing w:val="-7"/>
        </w:rPr>
        <w:t xml:space="preserve"> </w:t>
      </w:r>
      <w:r w:rsidRPr="00C6550D">
        <w:rPr>
          <w:color w:val="000000" w:themeColor="text1"/>
          <w:spacing w:val="2"/>
        </w:rPr>
        <w:t>o</w:t>
      </w:r>
      <w:r w:rsidRPr="00C6550D">
        <w:rPr>
          <w:color w:val="000000" w:themeColor="text1"/>
        </w:rPr>
        <w:t>r</w:t>
      </w:r>
    </w:p>
    <w:p w:rsidR="00FE7AB7" w:rsidRPr="00C6550D" w:rsidRDefault="002B432B">
      <w:pPr>
        <w:ind w:left="740"/>
        <w:rPr>
          <w:color w:val="000000" w:themeColor="text1"/>
        </w:rPr>
      </w:pP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20"/>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ca</w:t>
      </w:r>
      <w:r w:rsidRPr="00C6550D">
        <w:rPr>
          <w:color w:val="000000" w:themeColor="text1"/>
        </w:rPr>
        <w:t>se</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 xml:space="preserve">a </w:t>
      </w:r>
      <w:r w:rsidRPr="00C6550D">
        <w:rPr>
          <w:color w:val="000000" w:themeColor="text1"/>
          <w:spacing w:val="2"/>
        </w:rPr>
        <w:t>s</w:t>
      </w:r>
      <w:r w:rsidRPr="00C6550D">
        <w:rPr>
          <w:color w:val="000000" w:themeColor="text1"/>
        </w:rPr>
        <w:t>u</w:t>
      </w:r>
      <w:r w:rsidRPr="00C6550D">
        <w:rPr>
          <w:color w:val="000000" w:themeColor="text1"/>
          <w:spacing w:val="1"/>
        </w:rPr>
        <w:t>cce</w:t>
      </w:r>
      <w:r w:rsidRPr="00C6550D">
        <w:rPr>
          <w:color w:val="000000" w:themeColor="text1"/>
          <w:spacing w:val="2"/>
        </w:rPr>
        <w:t>ss</w:t>
      </w:r>
      <w:r w:rsidRPr="00C6550D">
        <w:rPr>
          <w:color w:val="000000" w:themeColor="text1"/>
          <w:spacing w:val="-1"/>
        </w:rPr>
        <w:t>f</w:t>
      </w:r>
      <w:r w:rsidRPr="00C6550D">
        <w:rPr>
          <w:color w:val="000000" w:themeColor="text1"/>
        </w:rPr>
        <w:t>ul</w:t>
      </w:r>
      <w:r w:rsidRPr="00C6550D">
        <w:rPr>
          <w:color w:val="000000" w:themeColor="text1"/>
          <w:spacing w:val="-1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w:t>
      </w:r>
      <w:r w:rsidRPr="00C6550D">
        <w:rPr>
          <w:color w:val="000000" w:themeColor="text1"/>
          <w:spacing w:val="-12"/>
        </w:rPr>
        <w:t xml:space="preserve"> </w:t>
      </w:r>
      <w:r w:rsidRPr="00C6550D">
        <w:rPr>
          <w:color w:val="000000" w:themeColor="text1"/>
        </w:rPr>
        <w:t>if</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10"/>
        </w:rPr>
        <w:t xml:space="preserve"> </w:t>
      </w:r>
      <w:r w:rsidRPr="00C6550D">
        <w:rPr>
          <w:color w:val="000000" w:themeColor="text1"/>
          <w:spacing w:val="-1"/>
        </w:rPr>
        <w:t>f</w:t>
      </w:r>
      <w:r w:rsidRPr="00C6550D">
        <w:rPr>
          <w:color w:val="000000" w:themeColor="text1"/>
          <w:spacing w:val="1"/>
        </w:rPr>
        <w:t>a</w:t>
      </w:r>
      <w:r w:rsidRPr="00C6550D">
        <w:rPr>
          <w:color w:val="000000" w:themeColor="text1"/>
        </w:rPr>
        <w:t>ils:</w:t>
      </w:r>
    </w:p>
    <w:p w:rsidR="00FE7AB7" w:rsidRPr="00C6550D" w:rsidRDefault="002B432B">
      <w:pPr>
        <w:spacing w:before="3"/>
        <w:ind w:left="1299"/>
        <w:rPr>
          <w:color w:val="000000" w:themeColor="text1"/>
        </w:rPr>
      </w:pPr>
      <w:r w:rsidRPr="00C6550D">
        <w:rPr>
          <w:color w:val="000000" w:themeColor="text1"/>
          <w:spacing w:val="1"/>
        </w:rPr>
        <w:t>(</w:t>
      </w:r>
      <w:r w:rsidRPr="00C6550D">
        <w:rPr>
          <w:color w:val="000000" w:themeColor="text1"/>
        </w:rPr>
        <w:t xml:space="preserve">i)    </w:t>
      </w:r>
      <w:r w:rsidRPr="00C6550D">
        <w:rPr>
          <w:color w:val="000000" w:themeColor="text1"/>
          <w:spacing w:val="39"/>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si</w:t>
      </w:r>
      <w:r w:rsidRPr="00C6550D">
        <w:rPr>
          <w:color w:val="000000" w:themeColor="text1"/>
          <w:spacing w:val="2"/>
        </w:rPr>
        <w:t>g</w:t>
      </w:r>
      <w:r w:rsidRPr="00C6550D">
        <w:rPr>
          <w:color w:val="000000" w:themeColor="text1"/>
        </w:rPr>
        <w:t>n</w:t>
      </w:r>
      <w:r w:rsidRPr="00C6550D">
        <w:rPr>
          <w:color w:val="000000" w:themeColor="text1"/>
          <w:spacing w:val="-6"/>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1"/>
        </w:rPr>
        <w:t>acc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2"/>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8"/>
        </w:rPr>
        <w:t xml:space="preserve"> </w:t>
      </w:r>
      <w:r w:rsidRPr="00C6550D">
        <w:rPr>
          <w:color w:val="000000" w:themeColor="text1"/>
          <w:spacing w:val="2"/>
        </w:rPr>
        <w:t>30</w:t>
      </w:r>
      <w:r w:rsidRPr="00C6550D">
        <w:rPr>
          <w:color w:val="000000" w:themeColor="text1"/>
        </w:rPr>
        <w:t>;</w:t>
      </w:r>
      <w:r w:rsidRPr="00C6550D">
        <w:rPr>
          <w:color w:val="000000" w:themeColor="text1"/>
          <w:spacing w:val="-4"/>
        </w:rPr>
        <w:t xml:space="preserve"> </w:t>
      </w:r>
      <w:r w:rsidRPr="00C6550D">
        <w:rPr>
          <w:color w:val="000000" w:themeColor="text1"/>
          <w:spacing w:val="2"/>
        </w:rPr>
        <w:t>o</w:t>
      </w:r>
      <w:r w:rsidRPr="00C6550D">
        <w:rPr>
          <w:color w:val="000000" w:themeColor="text1"/>
        </w:rPr>
        <w:t>r</w:t>
      </w:r>
    </w:p>
    <w:p w:rsidR="00FE7AB7" w:rsidRPr="00C6550D" w:rsidRDefault="002B432B">
      <w:pPr>
        <w:spacing w:before="5"/>
        <w:ind w:left="1299"/>
        <w:rPr>
          <w:color w:val="000000" w:themeColor="text1"/>
        </w:rPr>
      </w:pPr>
      <w:r w:rsidRPr="00C6550D">
        <w:rPr>
          <w:color w:val="000000" w:themeColor="text1"/>
          <w:spacing w:val="1"/>
        </w:rPr>
        <w:t>(</w:t>
      </w:r>
      <w:r w:rsidRPr="00C6550D">
        <w:rPr>
          <w:color w:val="000000" w:themeColor="text1"/>
        </w:rPr>
        <w:t xml:space="preserve">ii)   </w:t>
      </w:r>
      <w:r w:rsidRPr="00C6550D">
        <w:rPr>
          <w:color w:val="000000" w:themeColor="text1"/>
          <w:spacing w:val="33"/>
        </w:rPr>
        <w:t xml:space="preserve"> </w:t>
      </w:r>
      <w:r w:rsidRPr="00C6550D">
        <w:rPr>
          <w:color w:val="000000" w:themeColor="text1"/>
        </w:rPr>
        <w:t>to</w:t>
      </w:r>
      <w:r w:rsidRPr="00C6550D">
        <w:rPr>
          <w:color w:val="000000" w:themeColor="text1"/>
          <w:spacing w:val="-1"/>
        </w:rPr>
        <w:t xml:space="preserve"> f</w:t>
      </w:r>
      <w:r w:rsidRPr="00C6550D">
        <w:rPr>
          <w:color w:val="000000" w:themeColor="text1"/>
        </w:rPr>
        <w:t>u</w:t>
      </w:r>
      <w:r w:rsidRPr="00C6550D">
        <w:rPr>
          <w:color w:val="000000" w:themeColor="text1"/>
          <w:spacing w:val="4"/>
        </w:rPr>
        <w:t>r</w:t>
      </w:r>
      <w:r w:rsidRPr="00C6550D">
        <w:rPr>
          <w:color w:val="000000" w:themeColor="text1"/>
        </w:rPr>
        <w:t>ni</w:t>
      </w:r>
      <w:r w:rsidRPr="00C6550D">
        <w:rPr>
          <w:color w:val="000000" w:themeColor="text1"/>
          <w:spacing w:val="2"/>
        </w:rPr>
        <w:t>s</w:t>
      </w:r>
      <w:r w:rsidRPr="00C6550D">
        <w:rPr>
          <w:color w:val="000000" w:themeColor="text1"/>
        </w:rPr>
        <w:t>h</w:t>
      </w:r>
      <w:r w:rsidRPr="00C6550D">
        <w:rPr>
          <w:color w:val="000000" w:themeColor="text1"/>
          <w:spacing w:val="-11"/>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6"/>
        </w:rPr>
        <w:t xml:space="preserve"> </w:t>
      </w:r>
      <w:r w:rsidRPr="00C6550D">
        <w:rPr>
          <w:color w:val="000000" w:themeColor="text1"/>
        </w:rPr>
        <w:t>s</w:t>
      </w:r>
      <w:r w:rsidRPr="00C6550D">
        <w:rPr>
          <w:color w:val="000000" w:themeColor="text1"/>
          <w:spacing w:val="1"/>
        </w:rPr>
        <w:t>e</w:t>
      </w:r>
      <w:r w:rsidRPr="00C6550D">
        <w:rPr>
          <w:color w:val="000000" w:themeColor="text1"/>
          <w:spacing w:val="3"/>
        </w:rPr>
        <w:t>c</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10"/>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acc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2"/>
        </w:rPr>
        <w:t xml:space="preserve"> </w:t>
      </w:r>
      <w:r w:rsidRPr="00C6550D">
        <w:rPr>
          <w:color w:val="000000" w:themeColor="text1"/>
        </w:rPr>
        <w:t>Cl</w:t>
      </w:r>
      <w:r w:rsidRPr="00C6550D">
        <w:rPr>
          <w:color w:val="000000" w:themeColor="text1"/>
          <w:spacing w:val="1"/>
        </w:rPr>
        <w:t>a</w:t>
      </w:r>
      <w:r w:rsidRPr="00C6550D">
        <w:rPr>
          <w:color w:val="000000" w:themeColor="text1"/>
          <w:spacing w:val="2"/>
        </w:rPr>
        <w:t>u</w:t>
      </w:r>
      <w:r w:rsidRPr="00C6550D">
        <w:rPr>
          <w:color w:val="000000" w:themeColor="text1"/>
        </w:rPr>
        <w:t>se</w:t>
      </w:r>
      <w:r w:rsidRPr="00C6550D">
        <w:rPr>
          <w:color w:val="000000" w:themeColor="text1"/>
          <w:spacing w:val="-8"/>
        </w:rPr>
        <w:t xml:space="preserve"> </w:t>
      </w:r>
      <w:r w:rsidRPr="00C6550D">
        <w:rPr>
          <w:color w:val="000000" w:themeColor="text1"/>
          <w:spacing w:val="2"/>
        </w:rPr>
        <w:t>31</w:t>
      </w:r>
      <w:r w:rsidRPr="00C6550D">
        <w:rPr>
          <w:color w:val="000000" w:themeColor="text1"/>
        </w:rPr>
        <w:t>.</w:t>
      </w:r>
    </w:p>
    <w:p w:rsidR="00FE7AB7" w:rsidRPr="00C6550D" w:rsidRDefault="00FE7AB7">
      <w:pPr>
        <w:spacing w:before="1" w:line="220" w:lineRule="exact"/>
        <w:rPr>
          <w:color w:val="000000" w:themeColor="text1"/>
          <w:sz w:val="22"/>
          <w:szCs w:val="22"/>
        </w:rPr>
      </w:pPr>
    </w:p>
    <w:p w:rsidR="00FE7AB7" w:rsidRPr="00C6550D" w:rsidRDefault="002B432B">
      <w:pPr>
        <w:ind w:left="140"/>
        <w:rPr>
          <w:b/>
          <w:color w:val="000000" w:themeColor="text1"/>
        </w:rPr>
      </w:pPr>
      <w:r w:rsidRPr="00C6550D">
        <w:rPr>
          <w:b/>
          <w:color w:val="000000" w:themeColor="text1"/>
          <w:spacing w:val="1"/>
        </w:rPr>
        <w:t>14</w:t>
      </w:r>
      <w:r w:rsidRPr="00C6550D">
        <w:rPr>
          <w:b/>
          <w:color w:val="000000" w:themeColor="text1"/>
        </w:rPr>
        <w:t xml:space="preserve">.     </w:t>
      </w:r>
      <w:r w:rsidRPr="00C6550D">
        <w:rPr>
          <w:b/>
          <w:color w:val="000000" w:themeColor="text1"/>
          <w:spacing w:val="47"/>
        </w:rPr>
        <w:t xml:space="preserve"> </w:t>
      </w:r>
      <w:r w:rsidRPr="00C6550D">
        <w:rPr>
          <w:b/>
          <w:color w:val="000000" w:themeColor="text1"/>
          <w:spacing w:val="1"/>
        </w:rPr>
        <w:t>Per</w:t>
      </w:r>
      <w:r w:rsidRPr="00C6550D">
        <w:rPr>
          <w:b/>
          <w:color w:val="000000" w:themeColor="text1"/>
        </w:rPr>
        <w:t>i</w:t>
      </w:r>
      <w:r w:rsidRPr="00C6550D">
        <w:rPr>
          <w:b/>
          <w:color w:val="000000" w:themeColor="text1"/>
          <w:spacing w:val="1"/>
        </w:rPr>
        <w:t>o</w:t>
      </w:r>
      <w:r w:rsidRPr="00C6550D">
        <w:rPr>
          <w:b/>
          <w:color w:val="000000" w:themeColor="text1"/>
        </w:rPr>
        <w:t>d</w:t>
      </w:r>
      <w:r w:rsidRPr="00C6550D">
        <w:rPr>
          <w:b/>
          <w:color w:val="000000" w:themeColor="text1"/>
          <w:spacing w:val="-6"/>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w:t>
      </w:r>
      <w:r w:rsidRPr="00C6550D">
        <w:rPr>
          <w:b/>
          <w:color w:val="000000" w:themeColor="text1"/>
        </w:rPr>
        <w:t>V</w:t>
      </w:r>
      <w:r w:rsidRPr="00C6550D">
        <w:rPr>
          <w:b/>
          <w:color w:val="000000" w:themeColor="text1"/>
          <w:spacing w:val="1"/>
        </w:rPr>
        <w:t>a</w:t>
      </w:r>
      <w:r w:rsidRPr="00C6550D">
        <w:rPr>
          <w:b/>
          <w:color w:val="000000" w:themeColor="text1"/>
        </w:rPr>
        <w:t>lidi</w:t>
      </w:r>
      <w:r w:rsidRPr="00C6550D">
        <w:rPr>
          <w:b/>
          <w:color w:val="000000" w:themeColor="text1"/>
          <w:spacing w:val="1"/>
        </w:rPr>
        <w:t>t</w:t>
      </w:r>
      <w:r w:rsidRPr="00C6550D">
        <w:rPr>
          <w:b/>
          <w:color w:val="000000" w:themeColor="text1"/>
        </w:rPr>
        <w:t>y</w:t>
      </w:r>
      <w:r w:rsidRPr="00C6550D">
        <w:rPr>
          <w:b/>
          <w:color w:val="000000" w:themeColor="text1"/>
          <w:spacing w:val="-5"/>
        </w:rPr>
        <w:t xml:space="preserve"> </w:t>
      </w:r>
      <w:r w:rsidRPr="00C6550D">
        <w:rPr>
          <w:b/>
          <w:color w:val="000000" w:themeColor="text1"/>
          <w:spacing w:val="1"/>
        </w:rPr>
        <w:t>o</w:t>
      </w:r>
      <w:r w:rsidRPr="00C6550D">
        <w:rPr>
          <w:b/>
          <w:color w:val="000000" w:themeColor="text1"/>
        </w:rPr>
        <w:t>f</w:t>
      </w:r>
      <w:r w:rsidRPr="00C6550D">
        <w:rPr>
          <w:b/>
          <w:color w:val="000000" w:themeColor="text1"/>
          <w:spacing w:val="-3"/>
        </w:rPr>
        <w:t xml:space="preserve"> </w:t>
      </w:r>
      <w:r w:rsidRPr="00C6550D">
        <w:rPr>
          <w:b/>
          <w:color w:val="000000" w:themeColor="text1"/>
          <w:spacing w:val="-1"/>
        </w:rPr>
        <w:t>T</w:t>
      </w:r>
      <w:r w:rsidRPr="00C6550D">
        <w:rPr>
          <w:b/>
          <w:color w:val="000000" w:themeColor="text1"/>
          <w:spacing w:val="1"/>
        </w:rPr>
        <w:t>e</w:t>
      </w:r>
      <w:r w:rsidRPr="00C6550D">
        <w:rPr>
          <w:b/>
          <w:color w:val="000000" w:themeColor="text1"/>
        </w:rPr>
        <w:t>nd</w:t>
      </w:r>
      <w:r w:rsidRPr="00C6550D">
        <w:rPr>
          <w:b/>
          <w:color w:val="000000" w:themeColor="text1"/>
          <w:spacing w:val="1"/>
        </w:rPr>
        <w:t>e</w:t>
      </w:r>
      <w:r w:rsidRPr="00C6550D">
        <w:rPr>
          <w:b/>
          <w:color w:val="000000" w:themeColor="text1"/>
          <w:spacing w:val="3"/>
        </w:rPr>
        <w:t>r</w:t>
      </w:r>
      <w:r w:rsidRPr="00C6550D">
        <w:rPr>
          <w:b/>
          <w:color w:val="000000" w:themeColor="text1"/>
        </w:rPr>
        <w:t>s</w:t>
      </w:r>
    </w:p>
    <w:p w:rsidR="00DC74EF" w:rsidRPr="00C6550D" w:rsidRDefault="00DC74EF">
      <w:pPr>
        <w:ind w:left="140"/>
        <w:rPr>
          <w:color w:val="000000" w:themeColor="text1"/>
        </w:rPr>
      </w:pPr>
    </w:p>
    <w:p w:rsidR="00FE7AB7" w:rsidRPr="00C6550D" w:rsidRDefault="002B432B">
      <w:pPr>
        <w:spacing w:line="220" w:lineRule="exact"/>
        <w:ind w:left="140"/>
        <w:rPr>
          <w:color w:val="000000" w:themeColor="text1"/>
        </w:rPr>
      </w:pPr>
      <w:r w:rsidRPr="00C6550D">
        <w:rPr>
          <w:color w:val="000000" w:themeColor="text1"/>
          <w:spacing w:val="2"/>
        </w:rPr>
        <w:t>14</w:t>
      </w:r>
      <w:r w:rsidRPr="00C6550D">
        <w:rPr>
          <w:color w:val="000000" w:themeColor="text1"/>
          <w:spacing w:val="1"/>
        </w:rPr>
        <w:t>.</w:t>
      </w:r>
      <w:r w:rsidRPr="00C6550D">
        <w:rPr>
          <w:color w:val="000000" w:themeColor="text1"/>
        </w:rPr>
        <w:t xml:space="preserve">1   </w:t>
      </w:r>
      <w:r w:rsidRPr="00C6550D">
        <w:rPr>
          <w:color w:val="000000" w:themeColor="text1"/>
          <w:spacing w:val="23"/>
        </w:rPr>
        <w:t xml:space="preserve"> </w:t>
      </w:r>
      <w:r w:rsidRPr="00C6550D">
        <w:rPr>
          <w:b/>
          <w:color w:val="000000" w:themeColor="text1"/>
          <w:spacing w:val="-1"/>
        </w:rPr>
        <w:t>T</w:t>
      </w:r>
      <w:r w:rsidRPr="00C6550D">
        <w:rPr>
          <w:b/>
          <w:color w:val="000000" w:themeColor="text1"/>
          <w:spacing w:val="1"/>
        </w:rPr>
        <w:t>e</w:t>
      </w:r>
      <w:r w:rsidRPr="00C6550D">
        <w:rPr>
          <w:b/>
          <w:color w:val="000000" w:themeColor="text1"/>
        </w:rPr>
        <w:t>nd</w:t>
      </w:r>
      <w:r w:rsidRPr="00C6550D">
        <w:rPr>
          <w:b/>
          <w:color w:val="000000" w:themeColor="text1"/>
          <w:spacing w:val="1"/>
        </w:rPr>
        <w:t>e</w:t>
      </w:r>
      <w:r w:rsidRPr="00C6550D">
        <w:rPr>
          <w:b/>
          <w:color w:val="000000" w:themeColor="text1"/>
          <w:spacing w:val="3"/>
        </w:rPr>
        <w:t>r</w:t>
      </w:r>
      <w:r w:rsidRPr="00C6550D">
        <w:rPr>
          <w:b/>
          <w:color w:val="000000" w:themeColor="text1"/>
        </w:rPr>
        <w:t>s</w:t>
      </w:r>
      <w:r w:rsidRPr="00C6550D">
        <w:rPr>
          <w:b/>
          <w:color w:val="000000" w:themeColor="text1"/>
          <w:spacing w:val="22"/>
        </w:rPr>
        <w:t xml:space="preserve"> </w:t>
      </w:r>
      <w:r w:rsidRPr="00C6550D">
        <w:rPr>
          <w:b/>
          <w:color w:val="000000" w:themeColor="text1"/>
          <w:spacing w:val="-1"/>
        </w:rPr>
        <w:t>s</w:t>
      </w:r>
      <w:r w:rsidRPr="00C6550D">
        <w:rPr>
          <w:b/>
          <w:color w:val="000000" w:themeColor="text1"/>
        </w:rPr>
        <w:t>h</w:t>
      </w:r>
      <w:r w:rsidRPr="00C6550D">
        <w:rPr>
          <w:b/>
          <w:color w:val="000000" w:themeColor="text1"/>
          <w:spacing w:val="1"/>
        </w:rPr>
        <w:t>a</w:t>
      </w:r>
      <w:r w:rsidRPr="00C6550D">
        <w:rPr>
          <w:b/>
          <w:color w:val="000000" w:themeColor="text1"/>
        </w:rPr>
        <w:t>ll</w:t>
      </w:r>
      <w:r w:rsidRPr="00C6550D">
        <w:rPr>
          <w:b/>
          <w:color w:val="000000" w:themeColor="text1"/>
          <w:spacing w:val="25"/>
        </w:rPr>
        <w:t xml:space="preserve"> </w:t>
      </w:r>
      <w:r w:rsidRPr="00C6550D">
        <w:rPr>
          <w:b/>
          <w:color w:val="000000" w:themeColor="text1"/>
          <w:spacing w:val="1"/>
        </w:rPr>
        <w:t>r</w:t>
      </w:r>
      <w:r w:rsidRPr="00C6550D">
        <w:rPr>
          <w:b/>
          <w:color w:val="000000" w:themeColor="text1"/>
          <w:spacing w:val="3"/>
        </w:rPr>
        <w:t>e</w:t>
      </w:r>
      <w:r w:rsidRPr="00C6550D">
        <w:rPr>
          <w:b/>
          <w:color w:val="000000" w:themeColor="text1"/>
          <w:spacing w:val="-2"/>
        </w:rPr>
        <w:t>m</w:t>
      </w:r>
      <w:r w:rsidRPr="00C6550D">
        <w:rPr>
          <w:b/>
          <w:color w:val="000000" w:themeColor="text1"/>
          <w:spacing w:val="1"/>
        </w:rPr>
        <w:t>a</w:t>
      </w:r>
      <w:r w:rsidRPr="00C6550D">
        <w:rPr>
          <w:b/>
          <w:color w:val="000000" w:themeColor="text1"/>
          <w:spacing w:val="2"/>
        </w:rPr>
        <w:t>i</w:t>
      </w:r>
      <w:r w:rsidRPr="00C6550D">
        <w:rPr>
          <w:b/>
          <w:color w:val="000000" w:themeColor="text1"/>
        </w:rPr>
        <w:t>n</w:t>
      </w:r>
      <w:r w:rsidRPr="00C6550D">
        <w:rPr>
          <w:b/>
          <w:color w:val="000000" w:themeColor="text1"/>
          <w:spacing w:val="23"/>
        </w:rPr>
        <w:t xml:space="preserve"> </w:t>
      </w:r>
      <w:r w:rsidRPr="00C6550D">
        <w:rPr>
          <w:b/>
          <w:color w:val="000000" w:themeColor="text1"/>
          <w:spacing w:val="1"/>
        </w:rPr>
        <w:t>va</w:t>
      </w:r>
      <w:r w:rsidRPr="00C6550D">
        <w:rPr>
          <w:b/>
          <w:color w:val="000000" w:themeColor="text1"/>
        </w:rPr>
        <w:t>lid</w:t>
      </w:r>
      <w:r w:rsidRPr="00C6550D">
        <w:rPr>
          <w:b/>
          <w:color w:val="000000" w:themeColor="text1"/>
          <w:spacing w:val="25"/>
        </w:rPr>
        <w:t xml:space="preserve"> </w:t>
      </w:r>
      <w:r w:rsidRPr="00C6550D">
        <w:rPr>
          <w:b/>
          <w:color w:val="000000" w:themeColor="text1"/>
          <w:spacing w:val="1"/>
        </w:rPr>
        <w:t>fo</w:t>
      </w:r>
      <w:r w:rsidRPr="00C6550D">
        <w:rPr>
          <w:b/>
          <w:color w:val="000000" w:themeColor="text1"/>
        </w:rPr>
        <w:t>r</w:t>
      </w:r>
      <w:r w:rsidRPr="00C6550D">
        <w:rPr>
          <w:b/>
          <w:color w:val="000000" w:themeColor="text1"/>
          <w:spacing w:val="27"/>
        </w:rPr>
        <w:t xml:space="preserve"> </w:t>
      </w:r>
      <w:r w:rsidRPr="00C6550D">
        <w:rPr>
          <w:b/>
          <w:color w:val="000000" w:themeColor="text1"/>
          <w:spacing w:val="1"/>
        </w:rPr>
        <w:t>1</w:t>
      </w:r>
      <w:r w:rsidRPr="00C6550D">
        <w:rPr>
          <w:b/>
          <w:color w:val="000000" w:themeColor="text1"/>
          <w:spacing w:val="-1"/>
        </w:rPr>
        <w:t>8</w:t>
      </w:r>
      <w:r w:rsidRPr="00C6550D">
        <w:rPr>
          <w:b/>
          <w:color w:val="000000" w:themeColor="text1"/>
        </w:rPr>
        <w:t>0</w:t>
      </w:r>
      <w:r w:rsidRPr="00C6550D">
        <w:rPr>
          <w:b/>
          <w:color w:val="000000" w:themeColor="text1"/>
          <w:spacing w:val="28"/>
        </w:rPr>
        <w:t xml:space="preserve"> </w:t>
      </w:r>
      <w:r w:rsidRPr="00C6550D">
        <w:rPr>
          <w:b/>
          <w:color w:val="000000" w:themeColor="text1"/>
        </w:rPr>
        <w:t>d</w:t>
      </w:r>
      <w:r w:rsidRPr="00C6550D">
        <w:rPr>
          <w:b/>
          <w:color w:val="000000" w:themeColor="text1"/>
          <w:spacing w:val="1"/>
        </w:rPr>
        <w:t>ay</w:t>
      </w:r>
      <w:r w:rsidRPr="00C6550D">
        <w:rPr>
          <w:b/>
          <w:color w:val="000000" w:themeColor="text1"/>
        </w:rPr>
        <w:t>s</w:t>
      </w:r>
      <w:r w:rsidRPr="00C6550D">
        <w:rPr>
          <w:b/>
          <w:color w:val="000000" w:themeColor="text1"/>
          <w:spacing w:val="25"/>
        </w:rPr>
        <w:t xml:space="preserve"> </w:t>
      </w:r>
      <w:r w:rsidRPr="00C6550D">
        <w:rPr>
          <w:color w:val="000000" w:themeColor="text1"/>
          <w:spacing w:val="1"/>
        </w:rPr>
        <w:t>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26"/>
        </w:rPr>
        <w:t xml:space="preserve"> </w:t>
      </w:r>
      <w:r w:rsidRPr="00C6550D">
        <w:rPr>
          <w:color w:val="000000" w:themeColor="text1"/>
        </w:rPr>
        <w:t>the</w:t>
      </w:r>
      <w:r w:rsidRPr="00C6550D">
        <w:rPr>
          <w:color w:val="000000" w:themeColor="text1"/>
          <w:spacing w:val="27"/>
        </w:rPr>
        <w:t xml:space="preserve"> </w:t>
      </w:r>
      <w:r w:rsidRPr="00C6550D">
        <w:rPr>
          <w:color w:val="000000" w:themeColor="text1"/>
          <w:spacing w:val="2"/>
        </w:rPr>
        <w:t>d</w:t>
      </w:r>
      <w:r w:rsidRPr="00C6550D">
        <w:rPr>
          <w:color w:val="000000" w:themeColor="text1"/>
          <w:spacing w:val="1"/>
        </w:rPr>
        <w:t>ea</w:t>
      </w:r>
      <w:r w:rsidRPr="00C6550D">
        <w:rPr>
          <w:color w:val="000000" w:themeColor="text1"/>
          <w:spacing w:val="2"/>
        </w:rPr>
        <w:t>d</w:t>
      </w:r>
      <w:r w:rsidRPr="00C6550D">
        <w:rPr>
          <w:color w:val="000000" w:themeColor="text1"/>
        </w:rPr>
        <w:t>line</w:t>
      </w:r>
      <w:r w:rsidRPr="00C6550D">
        <w:rPr>
          <w:color w:val="000000" w:themeColor="text1"/>
          <w:spacing w:val="20"/>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26"/>
        </w:rPr>
        <w:t xml:space="preserve"> </w:t>
      </w:r>
      <w:r w:rsidRPr="00C6550D">
        <w:rPr>
          <w:color w:val="000000" w:themeColor="text1"/>
          <w:spacing w:val="2"/>
        </w:rPr>
        <w:t>s</w:t>
      </w:r>
      <w:r w:rsidRPr="00C6550D">
        <w:rPr>
          <w:color w:val="000000" w:themeColor="text1"/>
        </w:rPr>
        <w:t>u</w:t>
      </w:r>
      <w:r w:rsidRPr="00C6550D">
        <w:rPr>
          <w:color w:val="000000" w:themeColor="text1"/>
          <w:spacing w:val="4"/>
        </w:rPr>
        <w:t>b</w:t>
      </w:r>
      <w:r w:rsidRPr="00C6550D">
        <w:rPr>
          <w:color w:val="000000" w:themeColor="text1"/>
          <w:spacing w:val="-3"/>
        </w:rPr>
        <w:t>m</w:t>
      </w:r>
      <w:r w:rsidRPr="00C6550D">
        <w:rPr>
          <w:color w:val="000000" w:themeColor="text1"/>
          <w:spacing w:val="3"/>
        </w:rPr>
        <w:t>i</w:t>
      </w:r>
      <w:r w:rsidRPr="00C6550D">
        <w:rPr>
          <w:color w:val="000000" w:themeColor="text1"/>
        </w:rPr>
        <w:t>ssi</w:t>
      </w:r>
      <w:r w:rsidRPr="00C6550D">
        <w:rPr>
          <w:color w:val="000000" w:themeColor="text1"/>
          <w:spacing w:val="4"/>
        </w:rPr>
        <w:t>o</w:t>
      </w:r>
      <w:r w:rsidRPr="00C6550D">
        <w:rPr>
          <w:color w:val="000000" w:themeColor="text1"/>
        </w:rPr>
        <w:t>n</w:t>
      </w:r>
      <w:r w:rsidRPr="00C6550D">
        <w:rPr>
          <w:color w:val="000000" w:themeColor="text1"/>
          <w:spacing w:val="12"/>
        </w:rPr>
        <w:t xml:space="preserve"> </w:t>
      </w:r>
      <w:r w:rsidRPr="00C6550D">
        <w:rPr>
          <w:color w:val="000000" w:themeColor="text1"/>
          <w:spacing w:val="2"/>
        </w:rPr>
        <w:t>o</w:t>
      </w:r>
      <w:r w:rsidRPr="00C6550D">
        <w:rPr>
          <w:color w:val="000000" w:themeColor="text1"/>
        </w:rPr>
        <w:t>f</w:t>
      </w:r>
      <w:r w:rsidRPr="00C6550D">
        <w:rPr>
          <w:color w:val="000000" w:themeColor="text1"/>
          <w:spacing w:val="25"/>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23"/>
        </w:rPr>
        <w:t xml:space="preserve"> </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cr</w:t>
      </w:r>
      <w:r w:rsidRPr="00C6550D">
        <w:rPr>
          <w:color w:val="000000" w:themeColor="text1"/>
        </w:rPr>
        <w:t>i</w:t>
      </w:r>
      <w:r w:rsidRPr="00C6550D">
        <w:rPr>
          <w:color w:val="000000" w:themeColor="text1"/>
          <w:spacing w:val="2"/>
        </w:rPr>
        <w:t>b</w:t>
      </w:r>
      <w:r w:rsidRPr="00C6550D">
        <w:rPr>
          <w:color w:val="000000" w:themeColor="text1"/>
          <w:spacing w:val="1"/>
        </w:rPr>
        <w:t>e</w:t>
      </w:r>
      <w:r w:rsidRPr="00C6550D">
        <w:rPr>
          <w:color w:val="000000" w:themeColor="text1"/>
        </w:rPr>
        <w:t>d</w:t>
      </w:r>
      <w:r w:rsidRPr="00C6550D">
        <w:rPr>
          <w:color w:val="000000" w:themeColor="text1"/>
          <w:spacing w:val="16"/>
        </w:rPr>
        <w:t xml:space="preserve"> </w:t>
      </w:r>
      <w:r w:rsidRPr="00C6550D">
        <w:rPr>
          <w:color w:val="000000" w:themeColor="text1"/>
          <w:spacing w:val="2"/>
        </w:rPr>
        <w:t>b</w:t>
      </w:r>
      <w:r w:rsidRPr="00C6550D">
        <w:rPr>
          <w:color w:val="000000" w:themeColor="text1"/>
        </w:rPr>
        <w:t>y</w:t>
      </w:r>
      <w:r w:rsidRPr="00C6550D">
        <w:rPr>
          <w:color w:val="000000" w:themeColor="text1"/>
          <w:spacing w:val="22"/>
        </w:rPr>
        <w:t xml:space="preserve"> </w:t>
      </w:r>
      <w:r w:rsidRPr="00C6550D">
        <w:rPr>
          <w:color w:val="000000" w:themeColor="text1"/>
          <w:spacing w:val="3"/>
        </w:rPr>
        <w:t>t</w:t>
      </w:r>
      <w:r w:rsidRPr="00C6550D">
        <w:rPr>
          <w:color w:val="000000" w:themeColor="text1"/>
        </w:rPr>
        <w:t>he</w:t>
      </w:r>
    </w:p>
    <w:p w:rsidR="00FE7AB7" w:rsidRPr="00C6550D" w:rsidRDefault="002B432B">
      <w:pPr>
        <w:spacing w:before="19" w:line="260" w:lineRule="auto"/>
        <w:ind w:left="740" w:right="87"/>
        <w:rPr>
          <w:color w:val="000000" w:themeColor="text1"/>
        </w:rPr>
      </w:pP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3"/>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s</w:t>
      </w:r>
      <w:r w:rsidRPr="00C6550D">
        <w:rPr>
          <w:color w:val="000000" w:themeColor="text1"/>
        </w:rPr>
        <w:t>u</w:t>
      </w:r>
      <w:r w:rsidRPr="00C6550D">
        <w:rPr>
          <w:color w:val="000000" w:themeColor="text1"/>
          <w:spacing w:val="3"/>
        </w:rPr>
        <w:t>a</w:t>
      </w:r>
      <w:r w:rsidRPr="00C6550D">
        <w:rPr>
          <w:color w:val="000000" w:themeColor="text1"/>
        </w:rPr>
        <w:t>nt</w:t>
      </w:r>
      <w:r w:rsidRPr="00C6550D">
        <w:rPr>
          <w:color w:val="000000" w:themeColor="text1"/>
          <w:spacing w:val="-2"/>
        </w:rPr>
        <w:t xml:space="preserve"> </w:t>
      </w:r>
      <w:r w:rsidRPr="00C6550D">
        <w:rPr>
          <w:color w:val="000000" w:themeColor="text1"/>
        </w:rPr>
        <w:t>to</w:t>
      </w:r>
      <w:r w:rsidRPr="00C6550D">
        <w:rPr>
          <w:color w:val="000000" w:themeColor="text1"/>
          <w:spacing w:val="9"/>
        </w:rPr>
        <w:t xml:space="preserve"> </w:t>
      </w:r>
      <w:r w:rsidRPr="00C6550D">
        <w:rPr>
          <w:color w:val="000000" w:themeColor="text1"/>
          <w:spacing w:val="1"/>
        </w:rPr>
        <w:t>I</w:t>
      </w:r>
      <w:r w:rsidRPr="00C6550D">
        <w:rPr>
          <w:color w:val="000000" w:themeColor="text1"/>
          <w:spacing w:val="4"/>
        </w:rPr>
        <w:t>T</w:t>
      </w:r>
      <w:r w:rsidRPr="00C6550D">
        <w:rPr>
          <w:color w:val="000000" w:themeColor="text1"/>
        </w:rPr>
        <w:t>B</w:t>
      </w:r>
      <w:r w:rsidRPr="00C6550D">
        <w:rPr>
          <w:color w:val="000000" w:themeColor="text1"/>
          <w:spacing w:val="7"/>
        </w:rPr>
        <w:t xml:space="preserve"> </w:t>
      </w:r>
      <w:r w:rsidRPr="00C6550D">
        <w:rPr>
          <w:color w:val="000000" w:themeColor="text1"/>
        </w:rPr>
        <w:t>C</w:t>
      </w:r>
      <w:r w:rsidRPr="00C6550D">
        <w:rPr>
          <w:color w:val="000000" w:themeColor="text1"/>
          <w:spacing w:val="3"/>
        </w:rPr>
        <w:t>l</w:t>
      </w:r>
      <w:r w:rsidRPr="00C6550D">
        <w:rPr>
          <w:color w:val="000000" w:themeColor="text1"/>
          <w:spacing w:val="1"/>
        </w:rPr>
        <w:t>a</w:t>
      </w:r>
      <w:r w:rsidRPr="00C6550D">
        <w:rPr>
          <w:color w:val="000000" w:themeColor="text1"/>
        </w:rPr>
        <w:t>use</w:t>
      </w:r>
      <w:r w:rsidRPr="00C6550D">
        <w:rPr>
          <w:color w:val="000000" w:themeColor="text1"/>
          <w:spacing w:val="2"/>
        </w:rPr>
        <w:t xml:space="preserve"> 17</w:t>
      </w:r>
      <w:r w:rsidRPr="00C6550D">
        <w:rPr>
          <w:color w:val="000000" w:themeColor="text1"/>
        </w:rPr>
        <w:t>.</w:t>
      </w:r>
      <w:r w:rsidRPr="00C6550D">
        <w:rPr>
          <w:color w:val="000000" w:themeColor="text1"/>
          <w:spacing w:val="8"/>
        </w:rPr>
        <w:t xml:space="preserve"> </w:t>
      </w:r>
      <w:r w:rsidRPr="00C6550D">
        <w:rPr>
          <w:color w:val="000000" w:themeColor="text1"/>
        </w:rPr>
        <w:t>A</w:t>
      </w:r>
      <w:r w:rsidRPr="00C6550D">
        <w:rPr>
          <w:color w:val="000000" w:themeColor="text1"/>
          <w:spacing w:val="8"/>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v</w:t>
      </w:r>
      <w:r w:rsidRPr="00C6550D">
        <w:rPr>
          <w:color w:val="000000" w:themeColor="text1"/>
          <w:spacing w:val="1"/>
        </w:rPr>
        <w:t>a</w:t>
      </w:r>
      <w:r w:rsidRPr="00C6550D">
        <w:rPr>
          <w:color w:val="000000" w:themeColor="text1"/>
        </w:rPr>
        <w:t>lid</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6"/>
        </w:rPr>
        <w:t xml:space="preserve"> </w:t>
      </w:r>
      <w:r w:rsidRPr="00C6550D">
        <w:rPr>
          <w:color w:val="000000" w:themeColor="text1"/>
        </w:rPr>
        <w:t>a</w:t>
      </w:r>
      <w:r w:rsidRPr="00C6550D">
        <w:rPr>
          <w:color w:val="000000" w:themeColor="text1"/>
          <w:spacing w:val="12"/>
        </w:rPr>
        <w:t xml:space="preserve"> </w:t>
      </w:r>
      <w:r w:rsidRPr="00C6550D">
        <w:rPr>
          <w:color w:val="000000" w:themeColor="text1"/>
        </w:rPr>
        <w:t>sh</w:t>
      </w:r>
      <w:r w:rsidRPr="00C6550D">
        <w:rPr>
          <w:color w:val="000000" w:themeColor="text1"/>
          <w:spacing w:val="2"/>
        </w:rPr>
        <w:t>o</w:t>
      </w:r>
      <w:r w:rsidRPr="00C6550D">
        <w:rPr>
          <w:color w:val="000000" w:themeColor="text1"/>
          <w:spacing w:val="1"/>
        </w:rPr>
        <w:t>r</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w:t>
      </w:r>
      <w:r w:rsidRPr="00C6550D">
        <w:rPr>
          <w:color w:val="000000" w:themeColor="text1"/>
        </w:rPr>
        <w:t>d</w:t>
      </w:r>
      <w:r w:rsidRPr="00C6550D">
        <w:rPr>
          <w:color w:val="000000" w:themeColor="text1"/>
          <w:spacing w:val="3"/>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7"/>
        </w:rPr>
        <w:t xml:space="preserve"> </w:t>
      </w:r>
      <w:r w:rsidRPr="00C6550D">
        <w:rPr>
          <w:color w:val="000000" w:themeColor="text1"/>
          <w:spacing w:val="2"/>
        </w:rPr>
        <w:t>b</w:t>
      </w:r>
      <w:r w:rsidRPr="00C6550D">
        <w:rPr>
          <w:color w:val="000000" w:themeColor="text1"/>
        </w:rPr>
        <w:t>e</w:t>
      </w:r>
      <w:r w:rsidRPr="00C6550D">
        <w:rPr>
          <w:color w:val="000000" w:themeColor="text1"/>
          <w:spacing w:val="8"/>
        </w:rPr>
        <w:t xml:space="preserve"> </w:t>
      </w:r>
      <w:r w:rsidRPr="00C6550D">
        <w:rPr>
          <w:color w:val="000000" w:themeColor="text1"/>
          <w:spacing w:val="1"/>
        </w:rPr>
        <w:t>re</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 xml:space="preserve">r </w:t>
      </w:r>
      <w:r w:rsidRPr="00C6550D">
        <w:rPr>
          <w:color w:val="000000" w:themeColor="text1"/>
          <w:spacing w:val="1"/>
        </w:rPr>
        <w:t>a</w:t>
      </w:r>
      <w:r w:rsidRPr="00C6550D">
        <w:rPr>
          <w:color w:val="000000" w:themeColor="text1"/>
        </w:rPr>
        <w:t>s</w:t>
      </w:r>
      <w:r w:rsidRPr="00C6550D">
        <w:rPr>
          <w:color w:val="000000" w:themeColor="text1"/>
          <w:spacing w:val="-2"/>
        </w:rPr>
        <w:t xml:space="preserve"> </w:t>
      </w:r>
      <w:r w:rsidRPr="00C6550D">
        <w:rPr>
          <w:color w:val="000000" w:themeColor="text1"/>
        </w:rPr>
        <w:t>n</w:t>
      </w:r>
      <w:r w:rsidRPr="00C6550D">
        <w:rPr>
          <w:color w:val="000000" w:themeColor="text1"/>
          <w:spacing w:val="2"/>
        </w:rPr>
        <w:t>on</w:t>
      </w:r>
      <w:r w:rsidRPr="00C6550D">
        <w:rPr>
          <w:color w:val="000000" w:themeColor="text1"/>
          <w:spacing w:val="-1"/>
        </w:rPr>
        <w:t>-</w:t>
      </w:r>
      <w:r w:rsidRPr="00C6550D">
        <w:rPr>
          <w:color w:val="000000" w:themeColor="text1"/>
          <w:spacing w:val="1"/>
        </w:rPr>
        <w:t>re</w:t>
      </w:r>
      <w:r w:rsidRPr="00C6550D">
        <w:rPr>
          <w:color w:val="000000" w:themeColor="text1"/>
        </w:rPr>
        <w:t>s</w:t>
      </w:r>
      <w:r w:rsidRPr="00C6550D">
        <w:rPr>
          <w:color w:val="000000" w:themeColor="text1"/>
          <w:spacing w:val="2"/>
        </w:rPr>
        <w:t>pon</w:t>
      </w:r>
      <w:r w:rsidRPr="00C6550D">
        <w:rPr>
          <w:color w:val="000000" w:themeColor="text1"/>
        </w:rPr>
        <w:t>siv</w:t>
      </w:r>
      <w:r w:rsidRPr="00C6550D">
        <w:rPr>
          <w:color w:val="000000" w:themeColor="text1"/>
          <w:spacing w:val="1"/>
        </w:rPr>
        <w:t>e</w:t>
      </w:r>
      <w:r w:rsidRPr="00C6550D">
        <w:rPr>
          <w:color w:val="000000" w:themeColor="text1"/>
        </w:rPr>
        <w:t>.</w:t>
      </w:r>
    </w:p>
    <w:p w:rsidR="00DC74EF" w:rsidRPr="00C6550D" w:rsidRDefault="00DC74EF">
      <w:pPr>
        <w:spacing w:before="19" w:line="260" w:lineRule="auto"/>
        <w:ind w:left="740" w:right="87"/>
        <w:rPr>
          <w:color w:val="000000" w:themeColor="text1"/>
        </w:rPr>
      </w:pPr>
    </w:p>
    <w:p w:rsidR="00DC74EF" w:rsidRPr="00C6550D" w:rsidRDefault="00DC74EF">
      <w:pPr>
        <w:spacing w:before="19" w:line="260" w:lineRule="auto"/>
        <w:ind w:left="740" w:right="87"/>
        <w:rPr>
          <w:color w:val="000000" w:themeColor="text1"/>
        </w:rPr>
      </w:pPr>
    </w:p>
    <w:p w:rsidR="00DC74EF" w:rsidRPr="00C6550D" w:rsidRDefault="00DC74EF">
      <w:pPr>
        <w:spacing w:before="19" w:line="260" w:lineRule="auto"/>
        <w:ind w:left="740" w:right="87"/>
        <w:rPr>
          <w:color w:val="000000" w:themeColor="text1"/>
        </w:rPr>
      </w:pPr>
    </w:p>
    <w:p w:rsidR="00DC74EF" w:rsidRPr="00C6550D" w:rsidRDefault="00DC74EF">
      <w:pPr>
        <w:spacing w:before="19" w:line="260" w:lineRule="auto"/>
        <w:ind w:left="740" w:right="87"/>
        <w:rPr>
          <w:color w:val="000000" w:themeColor="text1"/>
        </w:rPr>
      </w:pPr>
    </w:p>
    <w:p w:rsidR="00DC74EF" w:rsidRPr="00C6550D" w:rsidRDefault="00DC74EF">
      <w:pPr>
        <w:spacing w:before="19" w:line="260" w:lineRule="auto"/>
        <w:ind w:left="740" w:right="87"/>
        <w:rPr>
          <w:color w:val="000000" w:themeColor="text1"/>
        </w:rPr>
      </w:pPr>
    </w:p>
    <w:p w:rsidR="00FE7AB7" w:rsidRPr="00C6550D" w:rsidRDefault="00FE7AB7">
      <w:pPr>
        <w:spacing w:line="180" w:lineRule="exact"/>
        <w:rPr>
          <w:color w:val="000000" w:themeColor="text1"/>
          <w:sz w:val="19"/>
          <w:szCs w:val="19"/>
        </w:rPr>
      </w:pPr>
    </w:p>
    <w:p w:rsidR="00FE7AB7" w:rsidRPr="00C6550D" w:rsidRDefault="002B432B">
      <w:pPr>
        <w:spacing w:line="251" w:lineRule="auto"/>
        <w:ind w:left="740" w:right="82" w:hanging="629"/>
        <w:jc w:val="both"/>
        <w:rPr>
          <w:color w:val="000000" w:themeColor="text1"/>
        </w:rPr>
      </w:pPr>
      <w:r w:rsidRPr="00C6550D">
        <w:rPr>
          <w:color w:val="000000" w:themeColor="text1"/>
          <w:spacing w:val="2"/>
        </w:rPr>
        <w:t>14</w:t>
      </w:r>
      <w:r w:rsidRPr="00C6550D">
        <w:rPr>
          <w:color w:val="000000" w:themeColor="text1"/>
          <w:spacing w:val="1"/>
        </w:rPr>
        <w:t>.</w:t>
      </w:r>
      <w:r w:rsidRPr="00C6550D">
        <w:rPr>
          <w:color w:val="000000" w:themeColor="text1"/>
        </w:rPr>
        <w:t xml:space="preserve">2    </w:t>
      </w:r>
      <w:r w:rsidRPr="00C6550D">
        <w:rPr>
          <w:color w:val="000000" w:themeColor="text1"/>
          <w:spacing w:val="2"/>
        </w:rPr>
        <w:t xml:space="preserve"> </w:t>
      </w:r>
      <w:r w:rsidRPr="00C6550D">
        <w:rPr>
          <w:color w:val="000000" w:themeColor="text1"/>
          <w:spacing w:val="1"/>
        </w:rPr>
        <w:t>I</w:t>
      </w:r>
      <w:r w:rsidRPr="00C6550D">
        <w:rPr>
          <w:color w:val="000000" w:themeColor="text1"/>
        </w:rPr>
        <w:t>n</w:t>
      </w:r>
      <w:r w:rsidRPr="00C6550D">
        <w:rPr>
          <w:color w:val="000000" w:themeColor="text1"/>
          <w:spacing w:val="9"/>
        </w:rPr>
        <w:t xml:space="preserve"> </w:t>
      </w:r>
      <w:r w:rsidRPr="00C6550D">
        <w:rPr>
          <w:color w:val="000000" w:themeColor="text1"/>
          <w:spacing w:val="1"/>
        </w:rPr>
        <w:t>e</w:t>
      </w:r>
      <w:r w:rsidRPr="00C6550D">
        <w:rPr>
          <w:color w:val="000000" w:themeColor="text1"/>
        </w:rPr>
        <w:t>x</w:t>
      </w:r>
      <w:r w:rsidRPr="00C6550D">
        <w:rPr>
          <w:color w:val="000000" w:themeColor="text1"/>
          <w:spacing w:val="1"/>
        </w:rPr>
        <w:t>ce</w:t>
      </w:r>
      <w:r w:rsidRPr="00C6550D">
        <w:rPr>
          <w:color w:val="000000" w:themeColor="text1"/>
          <w:spacing w:val="2"/>
        </w:rPr>
        <w:t>p</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
        </w:rPr>
        <w:t>a</w:t>
      </w:r>
      <w:r w:rsidRPr="00C6550D">
        <w:rPr>
          <w:color w:val="000000" w:themeColor="text1"/>
        </w:rPr>
        <w:t xml:space="preserve">l </w:t>
      </w:r>
      <w:r w:rsidRPr="00C6550D">
        <w:rPr>
          <w:color w:val="000000" w:themeColor="text1"/>
          <w:spacing w:val="1"/>
        </w:rPr>
        <w:t>c</w:t>
      </w:r>
      <w:r w:rsidRPr="00C6550D">
        <w:rPr>
          <w:color w:val="000000" w:themeColor="text1"/>
        </w:rPr>
        <w:t>i</w:t>
      </w:r>
      <w:r w:rsidRPr="00C6550D">
        <w:rPr>
          <w:color w:val="000000" w:themeColor="text1"/>
          <w:spacing w:val="1"/>
        </w:rPr>
        <w:t>rc</w:t>
      </w:r>
      <w:r w:rsidRPr="00C6550D">
        <w:rPr>
          <w:color w:val="000000" w:themeColor="text1"/>
          <w:spacing w:val="2"/>
        </w:rPr>
        <w:t>u</w:t>
      </w:r>
      <w:r w:rsidRPr="00C6550D">
        <w:rPr>
          <w:color w:val="000000" w:themeColor="text1"/>
        </w:rPr>
        <w:t>m</w:t>
      </w:r>
      <w:r w:rsidRPr="00C6550D">
        <w:rPr>
          <w:color w:val="000000" w:themeColor="text1"/>
          <w:spacing w:val="2"/>
        </w:rPr>
        <w:t>s</w:t>
      </w:r>
      <w:r w:rsidRPr="00C6550D">
        <w:rPr>
          <w:color w:val="000000" w:themeColor="text1"/>
        </w:rPr>
        <w:t>t</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spacing w:val="3"/>
        </w:rPr>
        <w:t>e</w:t>
      </w:r>
      <w:r w:rsidRPr="00C6550D">
        <w:rPr>
          <w:color w:val="000000" w:themeColor="text1"/>
        </w:rPr>
        <w:t>s,</w:t>
      </w:r>
      <w:r w:rsidRPr="00C6550D">
        <w:rPr>
          <w:color w:val="000000" w:themeColor="text1"/>
          <w:spacing w:val="-5"/>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3"/>
        </w:rPr>
        <w:t>m</w:t>
      </w:r>
      <w:r w:rsidRPr="00C6550D">
        <w:rPr>
          <w:color w:val="000000" w:themeColor="text1"/>
          <w:spacing w:val="3"/>
        </w:rPr>
        <w:t>a</w:t>
      </w:r>
      <w:r w:rsidRPr="00C6550D">
        <w:rPr>
          <w:color w:val="000000" w:themeColor="text1"/>
        </w:rPr>
        <w:t>y</w:t>
      </w:r>
      <w:r w:rsidRPr="00C6550D">
        <w:rPr>
          <w:color w:val="000000" w:themeColor="text1"/>
          <w:spacing w:val="6"/>
        </w:rPr>
        <w:t xml:space="preserve"> </w:t>
      </w:r>
      <w:r w:rsidRPr="00C6550D">
        <w:rPr>
          <w:color w:val="000000" w:themeColor="text1"/>
        </w:rPr>
        <w:t>s</w:t>
      </w:r>
      <w:r w:rsidRPr="00C6550D">
        <w:rPr>
          <w:color w:val="000000" w:themeColor="text1"/>
          <w:spacing w:val="2"/>
        </w:rPr>
        <w:t>o</w:t>
      </w:r>
      <w:r w:rsidRPr="00C6550D">
        <w:rPr>
          <w:color w:val="000000" w:themeColor="text1"/>
        </w:rPr>
        <w:t>li</w:t>
      </w:r>
      <w:r w:rsidRPr="00C6550D">
        <w:rPr>
          <w:color w:val="000000" w:themeColor="text1"/>
          <w:spacing w:val="1"/>
        </w:rPr>
        <w:t>c</w:t>
      </w:r>
      <w:r w:rsidRPr="00C6550D">
        <w:rPr>
          <w:color w:val="000000" w:themeColor="text1"/>
        </w:rPr>
        <w:t>it</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spacing w:val="-2"/>
        </w:rPr>
        <w:t>'</w:t>
      </w:r>
      <w:r w:rsidRPr="00C6550D">
        <w:rPr>
          <w:color w:val="000000" w:themeColor="text1"/>
        </w:rPr>
        <w:t>s</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ns</w:t>
      </w:r>
      <w:r w:rsidRPr="00C6550D">
        <w:rPr>
          <w:color w:val="000000" w:themeColor="text1"/>
          <w:spacing w:val="1"/>
        </w:rPr>
        <w:t>e</w:t>
      </w:r>
      <w:r w:rsidRPr="00C6550D">
        <w:rPr>
          <w:color w:val="000000" w:themeColor="text1"/>
        </w:rPr>
        <w:t>nt</w:t>
      </w:r>
      <w:r w:rsidRPr="00C6550D">
        <w:rPr>
          <w:color w:val="000000" w:themeColor="text1"/>
          <w:spacing w:val="3"/>
        </w:rPr>
        <w:t xml:space="preserve"> </w:t>
      </w:r>
      <w:r w:rsidRPr="00C6550D">
        <w:rPr>
          <w:color w:val="000000" w:themeColor="text1"/>
        </w:rPr>
        <w:t>to</w:t>
      </w:r>
      <w:r w:rsidRPr="00C6550D">
        <w:rPr>
          <w:color w:val="000000" w:themeColor="text1"/>
          <w:spacing w:val="11"/>
        </w:rPr>
        <w:t xml:space="preserve"> </w:t>
      </w:r>
      <w:r w:rsidRPr="00C6550D">
        <w:rPr>
          <w:color w:val="000000" w:themeColor="text1"/>
          <w:spacing w:val="1"/>
        </w:rPr>
        <w:t>a</w:t>
      </w:r>
      <w:r w:rsidRPr="00C6550D">
        <w:rPr>
          <w:color w:val="000000" w:themeColor="text1"/>
        </w:rPr>
        <w:t>n</w:t>
      </w:r>
      <w:r w:rsidRPr="00C6550D">
        <w:rPr>
          <w:color w:val="000000" w:themeColor="text1"/>
          <w:spacing w:val="9"/>
        </w:rPr>
        <w:t xml:space="preserve"> </w:t>
      </w:r>
      <w:r w:rsidRPr="00C6550D">
        <w:rPr>
          <w:color w:val="000000" w:themeColor="text1"/>
          <w:spacing w:val="1"/>
        </w:rPr>
        <w:t>e</w:t>
      </w:r>
      <w:r w:rsidRPr="00C6550D">
        <w:rPr>
          <w:color w:val="000000" w:themeColor="text1"/>
        </w:rPr>
        <w:t>xt</w:t>
      </w:r>
      <w:r w:rsidRPr="00C6550D">
        <w:rPr>
          <w:color w:val="000000" w:themeColor="text1"/>
          <w:spacing w:val="3"/>
        </w:rPr>
        <w:t>e</w:t>
      </w:r>
      <w:r w:rsidRPr="00C6550D">
        <w:rPr>
          <w:color w:val="000000" w:themeColor="text1"/>
        </w:rPr>
        <w:t>nsi</w:t>
      </w:r>
      <w:r w:rsidRPr="00C6550D">
        <w:rPr>
          <w:color w:val="000000" w:themeColor="text1"/>
          <w:spacing w:val="4"/>
        </w:rPr>
        <w:t>o</w:t>
      </w:r>
      <w:r w:rsidRPr="00C6550D">
        <w:rPr>
          <w:color w:val="000000" w:themeColor="text1"/>
        </w:rPr>
        <w:t xml:space="preserve">n </w:t>
      </w:r>
      <w:r w:rsidRPr="00C6550D">
        <w:rPr>
          <w:color w:val="000000" w:themeColor="text1"/>
          <w:spacing w:val="2"/>
        </w:rPr>
        <w:t>o</w:t>
      </w:r>
      <w:r w:rsidRPr="00C6550D">
        <w:rPr>
          <w:color w:val="000000" w:themeColor="text1"/>
        </w:rPr>
        <w:t>f</w:t>
      </w:r>
      <w:r w:rsidRPr="00C6550D">
        <w:rPr>
          <w:color w:val="000000" w:themeColor="text1"/>
          <w:spacing w:val="8"/>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w:t>
      </w:r>
      <w:r w:rsidRPr="00C6550D">
        <w:rPr>
          <w:color w:val="000000" w:themeColor="text1"/>
        </w:rPr>
        <w:t xml:space="preserve">d </w:t>
      </w:r>
      <w:r w:rsidRPr="00C6550D">
        <w:rPr>
          <w:color w:val="000000" w:themeColor="text1"/>
          <w:spacing w:val="2"/>
        </w:rPr>
        <w:t>o</w:t>
      </w:r>
      <w:r w:rsidRPr="00C6550D">
        <w:rPr>
          <w:color w:val="000000" w:themeColor="text1"/>
        </w:rPr>
        <w:t>f</w:t>
      </w:r>
      <w:r w:rsidRPr="00C6550D">
        <w:rPr>
          <w:color w:val="000000" w:themeColor="text1"/>
          <w:spacing w:val="8"/>
        </w:rPr>
        <w:t xml:space="preserve"> </w:t>
      </w:r>
      <w:r w:rsidRPr="00C6550D">
        <w:rPr>
          <w:color w:val="000000" w:themeColor="text1"/>
        </w:rPr>
        <w:t>v</w:t>
      </w:r>
      <w:r w:rsidRPr="00C6550D">
        <w:rPr>
          <w:color w:val="000000" w:themeColor="text1"/>
          <w:spacing w:val="1"/>
        </w:rPr>
        <w:t>a</w:t>
      </w:r>
      <w:r w:rsidRPr="00C6550D">
        <w:rPr>
          <w:color w:val="000000" w:themeColor="text1"/>
        </w:rPr>
        <w:t>li</w:t>
      </w:r>
      <w:r w:rsidRPr="00C6550D">
        <w:rPr>
          <w:color w:val="000000" w:themeColor="text1"/>
          <w:spacing w:val="2"/>
        </w:rPr>
        <w:t>d</w:t>
      </w:r>
      <w:r w:rsidRPr="00C6550D">
        <w:rPr>
          <w:color w:val="000000" w:themeColor="text1"/>
        </w:rPr>
        <w:t>i</w:t>
      </w:r>
      <w:r w:rsidRPr="00C6550D">
        <w:rPr>
          <w:color w:val="000000" w:themeColor="text1"/>
          <w:spacing w:val="3"/>
        </w:rPr>
        <w:t>t</w:t>
      </w:r>
      <w:r w:rsidRPr="00C6550D">
        <w:rPr>
          <w:color w:val="000000" w:themeColor="text1"/>
          <w:spacing w:val="-3"/>
        </w:rPr>
        <w:t>y</w:t>
      </w:r>
      <w:r w:rsidRPr="00C6550D">
        <w:rPr>
          <w:color w:val="000000" w:themeColor="text1"/>
        </w:rPr>
        <w:t>.</w:t>
      </w:r>
      <w:r w:rsidRPr="00C6550D">
        <w:rPr>
          <w:color w:val="000000" w:themeColor="text1"/>
          <w:spacing w:val="3"/>
        </w:rPr>
        <w:t xml:space="preserve"> </w:t>
      </w:r>
      <w:r w:rsidRPr="00C6550D">
        <w:rPr>
          <w:color w:val="000000" w:themeColor="text1"/>
          <w:spacing w:val="4"/>
        </w:rPr>
        <w:t>T</w:t>
      </w:r>
      <w:r w:rsidRPr="00C6550D">
        <w:rPr>
          <w:color w:val="000000" w:themeColor="text1"/>
        </w:rPr>
        <w:t>he</w:t>
      </w:r>
      <w:r w:rsidRPr="00C6550D">
        <w:rPr>
          <w:color w:val="000000" w:themeColor="text1"/>
          <w:spacing w:val="8"/>
        </w:rPr>
        <w:t xml:space="preserve"> </w:t>
      </w:r>
      <w:r w:rsidRPr="00C6550D">
        <w:rPr>
          <w:color w:val="000000" w:themeColor="text1"/>
          <w:spacing w:val="1"/>
        </w:rPr>
        <w:t>re</w:t>
      </w:r>
      <w:r w:rsidRPr="00C6550D">
        <w:rPr>
          <w:color w:val="000000" w:themeColor="text1"/>
          <w:spacing w:val="2"/>
        </w:rPr>
        <w:t>q</w:t>
      </w:r>
      <w:r w:rsidRPr="00C6550D">
        <w:rPr>
          <w:color w:val="000000" w:themeColor="text1"/>
        </w:rPr>
        <w:t>u</w:t>
      </w:r>
      <w:r w:rsidRPr="00C6550D">
        <w:rPr>
          <w:color w:val="000000" w:themeColor="text1"/>
          <w:spacing w:val="1"/>
        </w:rPr>
        <w:t>e</w:t>
      </w:r>
      <w:r w:rsidRPr="00C6550D">
        <w:rPr>
          <w:color w:val="000000" w:themeColor="text1"/>
        </w:rPr>
        <w:t>st</w:t>
      </w:r>
      <w:r w:rsidRPr="00C6550D">
        <w:rPr>
          <w:color w:val="000000" w:themeColor="text1"/>
          <w:spacing w:val="4"/>
        </w:rPr>
        <w:t xml:space="preserve"> </w:t>
      </w:r>
      <w:r w:rsidRPr="00C6550D">
        <w:rPr>
          <w:color w:val="000000" w:themeColor="text1"/>
          <w:spacing w:val="1"/>
        </w:rPr>
        <w:t>a</w:t>
      </w:r>
      <w:r w:rsidRPr="00C6550D">
        <w:rPr>
          <w:color w:val="000000" w:themeColor="text1"/>
        </w:rPr>
        <w:t>nd</w:t>
      </w:r>
      <w:r w:rsidRPr="00C6550D">
        <w:rPr>
          <w:color w:val="000000" w:themeColor="text1"/>
          <w:spacing w:val="9"/>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ns</w:t>
      </w:r>
      <w:r w:rsidRPr="00C6550D">
        <w:rPr>
          <w:color w:val="000000" w:themeColor="text1"/>
          <w:spacing w:val="1"/>
        </w:rPr>
        <w:t>e</w:t>
      </w:r>
      <w:r w:rsidRPr="00C6550D">
        <w:rPr>
          <w:color w:val="000000" w:themeColor="text1"/>
        </w:rPr>
        <w:t>s</w:t>
      </w:r>
      <w:r w:rsidRPr="00C6550D">
        <w:rPr>
          <w:color w:val="000000" w:themeColor="text1"/>
          <w:spacing w:val="-2"/>
        </w:rPr>
        <w:t xml:space="preserve"> </w:t>
      </w:r>
      <w:r w:rsidRPr="00C6550D">
        <w:rPr>
          <w:color w:val="000000" w:themeColor="text1"/>
          <w:spacing w:val="3"/>
        </w:rPr>
        <w:t>t</w:t>
      </w:r>
      <w:r w:rsidRPr="00C6550D">
        <w:rPr>
          <w:color w:val="000000" w:themeColor="text1"/>
        </w:rPr>
        <w:t>h</w:t>
      </w:r>
      <w:r w:rsidRPr="00C6550D">
        <w:rPr>
          <w:color w:val="000000" w:themeColor="text1"/>
          <w:spacing w:val="1"/>
        </w:rPr>
        <w:t>ere</w:t>
      </w:r>
      <w:r w:rsidRPr="00C6550D">
        <w:rPr>
          <w:color w:val="000000" w:themeColor="text1"/>
        </w:rPr>
        <w:t>to</w:t>
      </w:r>
      <w:r w:rsidRPr="00C6550D">
        <w:rPr>
          <w:color w:val="000000" w:themeColor="text1"/>
          <w:spacing w:val="6"/>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7"/>
        </w:rPr>
        <w:t xml:space="preserve"> </w:t>
      </w:r>
      <w:r w:rsidRPr="00C6550D">
        <w:rPr>
          <w:color w:val="000000" w:themeColor="text1"/>
          <w:spacing w:val="2"/>
        </w:rPr>
        <w:t>b</w:t>
      </w:r>
      <w:r w:rsidRPr="00C6550D">
        <w:rPr>
          <w:color w:val="000000" w:themeColor="text1"/>
        </w:rPr>
        <w:t>e</w:t>
      </w:r>
      <w:r w:rsidRPr="00C6550D">
        <w:rPr>
          <w:color w:val="000000" w:themeColor="text1"/>
          <w:spacing w:val="10"/>
        </w:rPr>
        <w:t xml:space="preserve"> </w:t>
      </w:r>
      <w:r w:rsidRPr="00C6550D">
        <w:rPr>
          <w:color w:val="000000" w:themeColor="text1"/>
        </w:rPr>
        <w:t>m</w:t>
      </w:r>
      <w:r w:rsidRPr="00C6550D">
        <w:rPr>
          <w:color w:val="000000" w:themeColor="text1"/>
          <w:spacing w:val="1"/>
        </w:rPr>
        <w:t>a</w:t>
      </w:r>
      <w:r w:rsidRPr="00C6550D">
        <w:rPr>
          <w:color w:val="000000" w:themeColor="text1"/>
          <w:spacing w:val="2"/>
        </w:rPr>
        <w:t>d</w:t>
      </w:r>
      <w:r w:rsidRPr="00C6550D">
        <w:rPr>
          <w:color w:val="000000" w:themeColor="text1"/>
        </w:rPr>
        <w:t>e</w:t>
      </w:r>
      <w:r w:rsidRPr="00C6550D">
        <w:rPr>
          <w:color w:val="000000" w:themeColor="text1"/>
          <w:spacing w:val="6"/>
        </w:rPr>
        <w:t xml:space="preserve"> </w:t>
      </w:r>
      <w:r w:rsidRPr="00C6550D">
        <w:rPr>
          <w:color w:val="000000" w:themeColor="text1"/>
        </w:rPr>
        <w:t>in</w:t>
      </w:r>
      <w:r w:rsidRPr="00C6550D">
        <w:rPr>
          <w:color w:val="000000" w:themeColor="text1"/>
          <w:spacing w:val="11"/>
        </w:rPr>
        <w:t xml:space="preserve"> </w:t>
      </w:r>
      <w:r w:rsidRPr="00C6550D">
        <w:rPr>
          <w:color w:val="000000" w:themeColor="text1"/>
          <w:spacing w:val="-3"/>
        </w:rPr>
        <w:t>w</w:t>
      </w:r>
      <w:r w:rsidRPr="00C6550D">
        <w:rPr>
          <w:color w:val="000000" w:themeColor="text1"/>
          <w:spacing w:val="4"/>
        </w:rPr>
        <w:t>r</w:t>
      </w:r>
      <w:r w:rsidRPr="00C6550D">
        <w:rPr>
          <w:color w:val="000000" w:themeColor="text1"/>
        </w:rPr>
        <w:t>it</w:t>
      </w:r>
      <w:r w:rsidRPr="00C6550D">
        <w:rPr>
          <w:color w:val="000000" w:themeColor="text1"/>
          <w:spacing w:val="3"/>
        </w:rPr>
        <w:t>i</w:t>
      </w:r>
      <w:r w:rsidRPr="00C6550D">
        <w:rPr>
          <w:color w:val="000000" w:themeColor="text1"/>
        </w:rPr>
        <w:t>ng</w:t>
      </w:r>
      <w:r w:rsidRPr="00C6550D">
        <w:rPr>
          <w:color w:val="000000" w:themeColor="text1"/>
          <w:spacing w:val="2"/>
        </w:rPr>
        <w:t xml:space="preserve"> </w:t>
      </w:r>
      <w:r w:rsidRPr="00C6550D">
        <w:rPr>
          <w:color w:val="000000" w:themeColor="text1"/>
          <w:spacing w:val="1"/>
        </w:rPr>
        <w:t>(</w:t>
      </w:r>
      <w:r w:rsidRPr="00C6550D">
        <w:rPr>
          <w:color w:val="000000" w:themeColor="text1"/>
          <w:spacing w:val="2"/>
        </w:rPr>
        <w:t>o</w:t>
      </w:r>
      <w:r w:rsidRPr="00C6550D">
        <w:rPr>
          <w:color w:val="000000" w:themeColor="text1"/>
        </w:rPr>
        <w:t>r</w:t>
      </w:r>
      <w:r w:rsidRPr="00C6550D">
        <w:rPr>
          <w:color w:val="000000" w:themeColor="text1"/>
          <w:spacing w:val="9"/>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spacing w:val="1"/>
        </w:rPr>
        <w:t>ca</w:t>
      </w:r>
      <w:r w:rsidRPr="00C6550D">
        <w:rPr>
          <w:color w:val="000000" w:themeColor="text1"/>
          <w:spacing w:val="2"/>
        </w:rPr>
        <w:t>b</w:t>
      </w:r>
      <w:r w:rsidRPr="00C6550D">
        <w:rPr>
          <w:color w:val="000000" w:themeColor="text1"/>
        </w:rPr>
        <w:t>le</w:t>
      </w:r>
      <w:r w:rsidRPr="00C6550D">
        <w:rPr>
          <w:color w:val="000000" w:themeColor="text1"/>
          <w:spacing w:val="8"/>
        </w:rPr>
        <w:t xml:space="preserve"> </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rPr>
        <w:t>t</w:t>
      </w:r>
      <w:r w:rsidRPr="00C6550D">
        <w:rPr>
          <w:color w:val="000000" w:themeColor="text1"/>
          <w:spacing w:val="1"/>
        </w:rPr>
        <w:t>e</w:t>
      </w:r>
      <w:r w:rsidRPr="00C6550D">
        <w:rPr>
          <w:color w:val="000000" w:themeColor="text1"/>
        </w:rPr>
        <w:t>l</w:t>
      </w:r>
      <w:r w:rsidRPr="00C6550D">
        <w:rPr>
          <w:color w:val="000000" w:themeColor="text1"/>
          <w:spacing w:val="1"/>
        </w:rPr>
        <w:t>e</w:t>
      </w:r>
      <w:r w:rsidRPr="00C6550D">
        <w:rPr>
          <w:color w:val="000000" w:themeColor="text1"/>
        </w:rPr>
        <w:t>x</w:t>
      </w:r>
      <w:r w:rsidRPr="00C6550D">
        <w:rPr>
          <w:color w:val="000000" w:themeColor="text1"/>
          <w:spacing w:val="7"/>
        </w:rPr>
        <w:t xml:space="preserve"> </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spacing w:val="-1"/>
        </w:rPr>
        <w:t>f</w:t>
      </w:r>
      <w:r w:rsidRPr="00C6550D">
        <w:rPr>
          <w:color w:val="000000" w:themeColor="text1"/>
          <w:spacing w:val="1"/>
        </w:rPr>
        <w:t>a</w:t>
      </w:r>
      <w:r w:rsidRPr="00C6550D">
        <w:rPr>
          <w:color w:val="000000" w:themeColor="text1"/>
        </w:rPr>
        <w:t>x</w:t>
      </w:r>
      <w:r w:rsidRPr="00C6550D">
        <w:rPr>
          <w:color w:val="000000" w:themeColor="text1"/>
          <w:spacing w:val="8"/>
        </w:rPr>
        <w:t xml:space="preserve"> </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spacing w:val="1"/>
        </w:rPr>
        <w:t>e</w:t>
      </w:r>
      <w:r w:rsidRPr="00C6550D">
        <w:rPr>
          <w:color w:val="000000" w:themeColor="text1"/>
        </w:rPr>
        <w:t>- m</w:t>
      </w:r>
      <w:r w:rsidRPr="00C6550D">
        <w:rPr>
          <w:color w:val="000000" w:themeColor="text1"/>
          <w:spacing w:val="1"/>
        </w:rPr>
        <w:t>a</w:t>
      </w:r>
      <w:r w:rsidRPr="00C6550D">
        <w:rPr>
          <w:color w:val="000000" w:themeColor="text1"/>
        </w:rPr>
        <w:t>il</w:t>
      </w:r>
      <w:r w:rsidRPr="00C6550D">
        <w:rPr>
          <w:color w:val="000000" w:themeColor="text1"/>
          <w:spacing w:val="1"/>
        </w:rPr>
        <w:t>)</w:t>
      </w:r>
      <w:r w:rsidRPr="00C6550D">
        <w:rPr>
          <w:color w:val="000000" w:themeColor="text1"/>
        </w:rPr>
        <w:t>.</w:t>
      </w:r>
      <w:r w:rsidRPr="00C6550D">
        <w:rPr>
          <w:color w:val="000000" w:themeColor="text1"/>
          <w:spacing w:val="2"/>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1"/>
        </w:rPr>
        <w:t>ear</w:t>
      </w:r>
      <w:r w:rsidRPr="00C6550D">
        <w:rPr>
          <w:color w:val="000000" w:themeColor="text1"/>
        </w:rPr>
        <w:t>n</w:t>
      </w:r>
      <w:r w:rsidRPr="00C6550D">
        <w:rPr>
          <w:color w:val="000000" w:themeColor="text1"/>
          <w:spacing w:val="1"/>
        </w:rPr>
        <w:t>e</w:t>
      </w:r>
      <w:r w:rsidRPr="00C6550D">
        <w:rPr>
          <w:color w:val="000000" w:themeColor="text1"/>
        </w:rPr>
        <w:t>st</w:t>
      </w:r>
      <w:r w:rsidRPr="00C6550D">
        <w:rPr>
          <w:color w:val="000000" w:themeColor="text1"/>
          <w:spacing w:val="2"/>
        </w:rPr>
        <w:t xml:space="preserve"> </w:t>
      </w:r>
      <w:r w:rsidRPr="00C6550D">
        <w:rPr>
          <w:color w:val="000000" w:themeColor="text1"/>
          <w:spacing w:val="-3"/>
        </w:rPr>
        <w:t>m</w:t>
      </w:r>
      <w:r w:rsidRPr="00C6550D">
        <w:rPr>
          <w:color w:val="000000" w:themeColor="text1"/>
          <w:spacing w:val="2"/>
        </w:rPr>
        <w:t>o</w:t>
      </w:r>
      <w:r w:rsidRPr="00C6550D">
        <w:rPr>
          <w:color w:val="000000" w:themeColor="text1"/>
        </w:rPr>
        <w:t>n</w:t>
      </w:r>
      <w:r w:rsidRPr="00C6550D">
        <w:rPr>
          <w:color w:val="000000" w:themeColor="text1"/>
          <w:spacing w:val="3"/>
        </w:rPr>
        <w:t>e</w:t>
      </w:r>
      <w:r w:rsidRPr="00C6550D">
        <w:rPr>
          <w:color w:val="000000" w:themeColor="text1"/>
        </w:rPr>
        <w:t>y</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2"/>
        </w:rPr>
        <w:t>po</w:t>
      </w:r>
      <w:r w:rsidRPr="00C6550D">
        <w:rPr>
          <w:color w:val="000000" w:themeColor="text1"/>
        </w:rPr>
        <w:t>sit</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3"/>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3"/>
        </w:rPr>
        <w:t xml:space="preserve"> </w:t>
      </w:r>
      <w:r w:rsidRPr="00C6550D">
        <w:rPr>
          <w:color w:val="000000" w:themeColor="text1"/>
        </w:rPr>
        <w:t>Cl</w:t>
      </w:r>
      <w:r w:rsidRPr="00C6550D">
        <w:rPr>
          <w:color w:val="000000" w:themeColor="text1"/>
          <w:spacing w:val="1"/>
        </w:rPr>
        <w:t>a</w:t>
      </w:r>
      <w:r w:rsidRPr="00C6550D">
        <w:rPr>
          <w:color w:val="000000" w:themeColor="text1"/>
        </w:rPr>
        <w:t>u</w:t>
      </w:r>
      <w:r w:rsidRPr="00C6550D">
        <w:rPr>
          <w:color w:val="000000" w:themeColor="text1"/>
          <w:spacing w:val="2"/>
        </w:rPr>
        <w:t>s</w:t>
      </w:r>
      <w:r w:rsidRPr="00C6550D">
        <w:rPr>
          <w:color w:val="000000" w:themeColor="text1"/>
        </w:rPr>
        <w:t xml:space="preserve">e </w:t>
      </w:r>
      <w:r w:rsidRPr="00C6550D">
        <w:rPr>
          <w:color w:val="000000" w:themeColor="text1"/>
          <w:spacing w:val="2"/>
        </w:rPr>
        <w:t>1</w:t>
      </w:r>
      <w:r w:rsidRPr="00C6550D">
        <w:rPr>
          <w:color w:val="000000" w:themeColor="text1"/>
        </w:rPr>
        <w:t>3</w:t>
      </w:r>
      <w:r w:rsidRPr="00C6550D">
        <w:rPr>
          <w:color w:val="000000" w:themeColor="text1"/>
          <w:spacing w:val="6"/>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2"/>
        </w:rPr>
        <w:t xml:space="preserve"> </w:t>
      </w:r>
      <w:r w:rsidRPr="00C6550D">
        <w:rPr>
          <w:color w:val="000000" w:themeColor="text1"/>
          <w:spacing w:val="1"/>
        </w:rPr>
        <w:t>a</w:t>
      </w:r>
      <w:r w:rsidRPr="00C6550D">
        <w:rPr>
          <w:color w:val="000000" w:themeColor="text1"/>
        </w:rPr>
        <w:t>lso</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6"/>
        </w:rPr>
        <w:t xml:space="preserve"> </w:t>
      </w:r>
      <w:r w:rsidRPr="00C6550D">
        <w:rPr>
          <w:color w:val="000000" w:themeColor="text1"/>
        </w:rPr>
        <w:t>suit</w:t>
      </w:r>
      <w:r w:rsidRPr="00C6550D">
        <w:rPr>
          <w:color w:val="000000" w:themeColor="text1"/>
          <w:spacing w:val="1"/>
        </w:rPr>
        <w:t>a</w:t>
      </w:r>
      <w:r w:rsidRPr="00C6550D">
        <w:rPr>
          <w:color w:val="000000" w:themeColor="text1"/>
          <w:spacing w:val="2"/>
        </w:rPr>
        <w:t>b</w:t>
      </w:r>
      <w:r w:rsidRPr="00C6550D">
        <w:rPr>
          <w:color w:val="000000" w:themeColor="text1"/>
          <w:spacing w:val="3"/>
        </w:rPr>
        <w:t>l</w:t>
      </w:r>
      <w:r w:rsidRPr="00C6550D">
        <w:rPr>
          <w:color w:val="000000" w:themeColor="text1"/>
        </w:rPr>
        <w:t>y</w:t>
      </w:r>
      <w:r w:rsidRPr="00C6550D">
        <w:rPr>
          <w:color w:val="000000" w:themeColor="text1"/>
          <w:spacing w:val="-5"/>
        </w:rPr>
        <w:t xml:space="preserve"> </w:t>
      </w:r>
      <w:r w:rsidRPr="00C6550D">
        <w:rPr>
          <w:color w:val="000000" w:themeColor="text1"/>
          <w:spacing w:val="1"/>
        </w:rPr>
        <w:t>e</w:t>
      </w:r>
      <w:r w:rsidRPr="00C6550D">
        <w:rPr>
          <w:color w:val="000000" w:themeColor="text1"/>
        </w:rPr>
        <w:t>x</w:t>
      </w:r>
      <w:r w:rsidRPr="00C6550D">
        <w:rPr>
          <w:color w:val="000000" w:themeColor="text1"/>
          <w:spacing w:val="3"/>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3"/>
        </w:rPr>
        <w:t xml:space="preserve"> </w:t>
      </w:r>
      <w:r w:rsidRPr="00C6550D">
        <w:rPr>
          <w:color w:val="000000" w:themeColor="text1"/>
        </w:rPr>
        <w:t>A</w:t>
      </w:r>
      <w:r w:rsidRPr="00C6550D">
        <w:rPr>
          <w:color w:val="000000" w:themeColor="text1"/>
          <w:spacing w:val="4"/>
        </w:rPr>
        <w:t xml:space="preserve"> 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 m</w:t>
      </w:r>
      <w:r w:rsidRPr="00C6550D">
        <w:rPr>
          <w:color w:val="000000" w:themeColor="text1"/>
          <w:spacing w:val="3"/>
        </w:rPr>
        <w:t>a</w:t>
      </w:r>
      <w:r w:rsidRPr="00C6550D">
        <w:rPr>
          <w:color w:val="000000" w:themeColor="text1"/>
        </w:rPr>
        <w:t>y</w:t>
      </w:r>
      <w:r w:rsidRPr="00C6550D">
        <w:rPr>
          <w:color w:val="000000" w:themeColor="text1"/>
          <w:spacing w:val="-1"/>
        </w:rPr>
        <w:t xml:space="preserve"> </w:t>
      </w:r>
      <w:r w:rsidRPr="00C6550D">
        <w:rPr>
          <w:color w:val="000000" w:themeColor="text1"/>
          <w:spacing w:val="1"/>
        </w:rPr>
        <w:t>ref</w:t>
      </w:r>
      <w:r w:rsidRPr="00C6550D">
        <w:rPr>
          <w:color w:val="000000" w:themeColor="text1"/>
        </w:rPr>
        <w:t>use</w:t>
      </w:r>
      <w:r w:rsidRPr="00C6550D">
        <w:rPr>
          <w:color w:val="000000" w:themeColor="text1"/>
          <w:spacing w:val="1"/>
        </w:rPr>
        <w:t xml:space="preserve"> </w:t>
      </w:r>
      <w:r w:rsidRPr="00C6550D">
        <w:rPr>
          <w:color w:val="000000" w:themeColor="text1"/>
        </w:rPr>
        <w:t>the</w:t>
      </w:r>
      <w:r w:rsidRPr="00C6550D">
        <w:rPr>
          <w:color w:val="000000" w:themeColor="text1"/>
          <w:spacing w:val="3"/>
        </w:rPr>
        <w:t xml:space="preserve"> </w:t>
      </w:r>
      <w:r w:rsidRPr="00C6550D">
        <w:rPr>
          <w:color w:val="000000" w:themeColor="text1"/>
          <w:spacing w:val="1"/>
        </w:rPr>
        <w:t>re</w:t>
      </w:r>
      <w:r w:rsidRPr="00C6550D">
        <w:rPr>
          <w:color w:val="000000" w:themeColor="text1"/>
          <w:spacing w:val="4"/>
        </w:rPr>
        <w:t>q</w:t>
      </w:r>
      <w:r w:rsidRPr="00C6550D">
        <w:rPr>
          <w:color w:val="000000" w:themeColor="text1"/>
        </w:rPr>
        <w:t>u</w:t>
      </w:r>
      <w:r w:rsidRPr="00C6550D">
        <w:rPr>
          <w:color w:val="000000" w:themeColor="text1"/>
          <w:spacing w:val="1"/>
        </w:rPr>
        <w:t>e</w:t>
      </w:r>
      <w:r w:rsidRPr="00C6550D">
        <w:rPr>
          <w:color w:val="000000" w:themeColor="text1"/>
        </w:rPr>
        <w:t>st</w:t>
      </w:r>
      <w:r w:rsidRPr="00C6550D">
        <w:rPr>
          <w:color w:val="000000" w:themeColor="text1"/>
          <w:spacing w:val="-1"/>
        </w:rPr>
        <w:t xml:space="preserve"> w</w:t>
      </w:r>
      <w:r w:rsidRPr="00C6550D">
        <w:rPr>
          <w:color w:val="000000" w:themeColor="text1"/>
          <w:spacing w:val="3"/>
        </w:rPr>
        <w:t>i</w:t>
      </w:r>
      <w:r w:rsidRPr="00C6550D">
        <w:rPr>
          <w:color w:val="000000" w:themeColor="text1"/>
        </w:rPr>
        <w:t>th</w:t>
      </w:r>
      <w:r w:rsidRPr="00C6550D">
        <w:rPr>
          <w:color w:val="000000" w:themeColor="text1"/>
          <w:spacing w:val="4"/>
        </w:rPr>
        <w:t>o</w:t>
      </w:r>
      <w:r w:rsidRPr="00C6550D">
        <w:rPr>
          <w:color w:val="000000" w:themeColor="text1"/>
          <w:spacing w:val="2"/>
        </w:rPr>
        <w:t>u</w:t>
      </w:r>
      <w:r w:rsidRPr="00C6550D">
        <w:rPr>
          <w:color w:val="000000" w:themeColor="text1"/>
        </w:rPr>
        <w:t>t</w:t>
      </w:r>
      <w:r w:rsidRPr="00C6550D">
        <w:rPr>
          <w:color w:val="000000" w:themeColor="text1"/>
          <w:spacing w:val="-6"/>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1"/>
        </w:rPr>
        <w:t>f</w:t>
      </w:r>
      <w:r w:rsidRPr="00C6550D">
        <w:rPr>
          <w:color w:val="000000" w:themeColor="text1"/>
          <w:spacing w:val="1"/>
        </w:rPr>
        <w:t>e</w:t>
      </w:r>
      <w:r w:rsidRPr="00C6550D">
        <w:rPr>
          <w:color w:val="000000" w:themeColor="text1"/>
          <w:spacing w:val="3"/>
        </w:rPr>
        <w:t>i</w:t>
      </w:r>
      <w:r w:rsidRPr="00C6550D">
        <w:rPr>
          <w:color w:val="000000" w:themeColor="text1"/>
        </w:rPr>
        <w:t>ti</w:t>
      </w:r>
      <w:r w:rsidRPr="00C6550D">
        <w:rPr>
          <w:color w:val="000000" w:themeColor="text1"/>
          <w:spacing w:val="2"/>
        </w:rPr>
        <w:t>n</w:t>
      </w:r>
      <w:r w:rsidRPr="00C6550D">
        <w:rPr>
          <w:color w:val="000000" w:themeColor="text1"/>
        </w:rPr>
        <w:t>g</w:t>
      </w:r>
      <w:r w:rsidRPr="00C6550D">
        <w:rPr>
          <w:color w:val="000000" w:themeColor="text1"/>
          <w:spacing w:val="-8"/>
        </w:rPr>
        <w:t xml:space="preserve"> </w:t>
      </w:r>
      <w:r w:rsidRPr="00C6550D">
        <w:rPr>
          <w:color w:val="000000" w:themeColor="text1"/>
          <w:spacing w:val="3"/>
        </w:rPr>
        <w:t>i</w:t>
      </w:r>
      <w:r w:rsidRPr="00C6550D">
        <w:rPr>
          <w:color w:val="000000" w:themeColor="text1"/>
        </w:rPr>
        <w:t>ts</w:t>
      </w:r>
      <w:r w:rsidRPr="00C6550D">
        <w:rPr>
          <w:color w:val="000000" w:themeColor="text1"/>
          <w:spacing w:val="2"/>
        </w:rPr>
        <w:t xml:space="preserve"> </w:t>
      </w:r>
      <w:r w:rsidRPr="00C6550D">
        <w:rPr>
          <w:color w:val="000000" w:themeColor="text1"/>
          <w:spacing w:val="1"/>
        </w:rPr>
        <w:t>ea</w:t>
      </w:r>
      <w:r w:rsidRPr="00C6550D">
        <w:rPr>
          <w:color w:val="000000" w:themeColor="text1"/>
          <w:spacing w:val="4"/>
        </w:rPr>
        <w:t>r</w:t>
      </w:r>
      <w:r w:rsidRPr="00C6550D">
        <w:rPr>
          <w:color w:val="000000" w:themeColor="text1"/>
        </w:rPr>
        <w:t>n</w:t>
      </w:r>
      <w:r w:rsidRPr="00C6550D">
        <w:rPr>
          <w:color w:val="000000" w:themeColor="text1"/>
          <w:spacing w:val="1"/>
        </w:rPr>
        <w:t>e</w:t>
      </w:r>
      <w:r w:rsidRPr="00C6550D">
        <w:rPr>
          <w:color w:val="000000" w:themeColor="text1"/>
        </w:rPr>
        <w:t>st m</w:t>
      </w:r>
      <w:r w:rsidRPr="00C6550D">
        <w:rPr>
          <w:color w:val="000000" w:themeColor="text1"/>
          <w:spacing w:val="4"/>
        </w:rPr>
        <w:t>o</w:t>
      </w:r>
      <w:r w:rsidRPr="00C6550D">
        <w:rPr>
          <w:color w:val="000000" w:themeColor="text1"/>
        </w:rPr>
        <w:t>n</w:t>
      </w:r>
      <w:r w:rsidRPr="00C6550D">
        <w:rPr>
          <w:color w:val="000000" w:themeColor="text1"/>
          <w:spacing w:val="3"/>
        </w:rPr>
        <w:t>e</w:t>
      </w:r>
      <w:r w:rsidRPr="00C6550D">
        <w:rPr>
          <w:color w:val="000000" w:themeColor="text1"/>
        </w:rPr>
        <w:t>y</w:t>
      </w:r>
      <w:r w:rsidRPr="00C6550D">
        <w:rPr>
          <w:color w:val="000000" w:themeColor="text1"/>
          <w:spacing w:val="-5"/>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2"/>
        </w:rPr>
        <w:t>po</w:t>
      </w:r>
      <w:r w:rsidRPr="00C6550D">
        <w:rPr>
          <w:color w:val="000000" w:themeColor="text1"/>
        </w:rPr>
        <w:t>sit.</w:t>
      </w:r>
      <w:r w:rsidRPr="00C6550D">
        <w:rPr>
          <w:color w:val="000000" w:themeColor="text1"/>
          <w:spacing w:val="-5"/>
        </w:rPr>
        <w:t xml:space="preserve"> </w:t>
      </w:r>
      <w:r w:rsidRPr="00C6550D">
        <w:rPr>
          <w:color w:val="000000" w:themeColor="text1"/>
        </w:rPr>
        <w:t>A</w:t>
      </w:r>
      <w:r w:rsidRPr="00C6550D">
        <w:rPr>
          <w:color w:val="000000" w:themeColor="text1"/>
          <w:spacing w:val="1"/>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5"/>
        </w:rPr>
        <w:t xml:space="preserve"> </w:t>
      </w:r>
      <w:r w:rsidRPr="00C6550D">
        <w:rPr>
          <w:color w:val="000000" w:themeColor="text1"/>
        </w:rPr>
        <w:t>g</w:t>
      </w:r>
      <w:r w:rsidRPr="00C6550D">
        <w:rPr>
          <w:color w:val="000000" w:themeColor="text1"/>
          <w:spacing w:val="1"/>
        </w:rPr>
        <w:t>ra</w:t>
      </w:r>
      <w:r w:rsidRPr="00C6550D">
        <w:rPr>
          <w:color w:val="000000" w:themeColor="text1"/>
        </w:rPr>
        <w:t>nt</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3"/>
        </w:rPr>
        <w:t xml:space="preserve"> </w:t>
      </w:r>
      <w:r w:rsidRPr="00C6550D">
        <w:rPr>
          <w:color w:val="000000" w:themeColor="text1"/>
          <w:spacing w:val="1"/>
        </w:rPr>
        <w:t>re</w:t>
      </w:r>
      <w:r w:rsidRPr="00C6550D">
        <w:rPr>
          <w:color w:val="000000" w:themeColor="text1"/>
          <w:spacing w:val="2"/>
        </w:rPr>
        <w:t>q</w:t>
      </w:r>
      <w:r w:rsidRPr="00C6550D">
        <w:rPr>
          <w:color w:val="000000" w:themeColor="text1"/>
        </w:rPr>
        <w:t>u</w:t>
      </w:r>
      <w:r w:rsidRPr="00C6550D">
        <w:rPr>
          <w:color w:val="000000" w:themeColor="text1"/>
          <w:spacing w:val="1"/>
        </w:rPr>
        <w:t>e</w:t>
      </w:r>
      <w:r w:rsidRPr="00C6550D">
        <w:rPr>
          <w:color w:val="000000" w:themeColor="text1"/>
          <w:spacing w:val="2"/>
        </w:rPr>
        <w:t>s</w:t>
      </w:r>
      <w:r w:rsidRPr="00C6550D">
        <w:rPr>
          <w:color w:val="000000" w:themeColor="text1"/>
        </w:rPr>
        <w:t>t</w:t>
      </w:r>
      <w:r w:rsidRPr="00C6550D">
        <w:rPr>
          <w:color w:val="000000" w:themeColor="text1"/>
          <w:spacing w:val="-1"/>
        </w:rPr>
        <w:t xml:space="preserve"> w</w:t>
      </w:r>
      <w:r w:rsidRPr="00C6550D">
        <w:rPr>
          <w:color w:val="000000" w:themeColor="text1"/>
        </w:rPr>
        <w:t>ill</w:t>
      </w:r>
      <w:r w:rsidRPr="00C6550D">
        <w:rPr>
          <w:color w:val="000000" w:themeColor="text1"/>
          <w:spacing w:val="3"/>
        </w:rPr>
        <w:t xml:space="preserve"> </w:t>
      </w:r>
      <w:r w:rsidRPr="00C6550D">
        <w:rPr>
          <w:color w:val="000000" w:themeColor="text1"/>
        </w:rPr>
        <w:t>n</w:t>
      </w:r>
      <w:r w:rsidRPr="00C6550D">
        <w:rPr>
          <w:color w:val="000000" w:themeColor="text1"/>
          <w:spacing w:val="2"/>
        </w:rPr>
        <w:t>o</w:t>
      </w:r>
      <w:r w:rsidRPr="00C6550D">
        <w:rPr>
          <w:color w:val="000000" w:themeColor="text1"/>
        </w:rPr>
        <w:t xml:space="preserve">t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re</w:t>
      </w:r>
      <w:r w:rsidRPr="00C6550D">
        <w:rPr>
          <w:color w:val="000000" w:themeColor="text1"/>
        </w:rPr>
        <w:t>d</w:t>
      </w:r>
      <w:r w:rsidRPr="00C6550D">
        <w:rPr>
          <w:color w:val="000000" w:themeColor="text1"/>
          <w:spacing w:val="-9"/>
        </w:rPr>
        <w:t xml:space="preserve"> </w:t>
      </w:r>
      <w:r w:rsidRPr="00C6550D">
        <w:rPr>
          <w:color w:val="000000" w:themeColor="text1"/>
        </w:rPr>
        <w:t>n</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e</w:t>
      </w:r>
      <w:r w:rsidRPr="00C6550D">
        <w:rPr>
          <w:color w:val="000000" w:themeColor="text1"/>
          <w:spacing w:val="1"/>
        </w:rPr>
        <w:t>r</w:t>
      </w:r>
      <w:r w:rsidRPr="00C6550D">
        <w:rPr>
          <w:color w:val="000000" w:themeColor="text1"/>
          <w:spacing w:val="-3"/>
        </w:rPr>
        <w:t>m</w:t>
      </w:r>
      <w:r w:rsidRPr="00C6550D">
        <w:rPr>
          <w:color w:val="000000" w:themeColor="text1"/>
        </w:rPr>
        <w:t>i</w:t>
      </w:r>
      <w:r w:rsidRPr="00C6550D">
        <w:rPr>
          <w:color w:val="000000" w:themeColor="text1"/>
          <w:spacing w:val="3"/>
        </w:rPr>
        <w:t>t</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rPr>
        <w:t>to</w:t>
      </w:r>
      <w:r w:rsidRPr="00C6550D">
        <w:rPr>
          <w:color w:val="000000" w:themeColor="text1"/>
          <w:spacing w:val="2"/>
        </w:rPr>
        <w:t xml:space="preserve"> </w:t>
      </w:r>
      <w:r w:rsidRPr="00C6550D">
        <w:rPr>
          <w:color w:val="000000" w:themeColor="text1"/>
        </w:rPr>
        <w:t>m</w:t>
      </w:r>
      <w:r w:rsidRPr="00C6550D">
        <w:rPr>
          <w:color w:val="000000" w:themeColor="text1"/>
          <w:spacing w:val="2"/>
        </w:rPr>
        <w:t>od</w:t>
      </w:r>
      <w:r w:rsidRPr="00C6550D">
        <w:rPr>
          <w:color w:val="000000" w:themeColor="text1"/>
        </w:rPr>
        <w:t>i</w:t>
      </w:r>
      <w:r w:rsidRPr="00C6550D">
        <w:rPr>
          <w:color w:val="000000" w:themeColor="text1"/>
          <w:spacing w:val="1"/>
        </w:rPr>
        <w:t>f</w:t>
      </w:r>
      <w:r w:rsidRPr="00C6550D">
        <w:rPr>
          <w:color w:val="000000" w:themeColor="text1"/>
        </w:rPr>
        <w:t>y</w:t>
      </w:r>
      <w:r w:rsidRPr="00C6550D">
        <w:rPr>
          <w:color w:val="000000" w:themeColor="text1"/>
          <w:spacing w:val="-13"/>
        </w:rPr>
        <w:t xml:space="preserve"> </w:t>
      </w:r>
      <w:r w:rsidRPr="00C6550D">
        <w:rPr>
          <w:color w:val="000000" w:themeColor="text1"/>
        </w:rPr>
        <w:t>its</w:t>
      </w:r>
      <w:r w:rsidRPr="00C6550D">
        <w:rPr>
          <w:color w:val="000000" w:themeColor="text1"/>
          <w:spacing w:val="-3"/>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p>
    <w:p w:rsidR="00FE7AB7" w:rsidRPr="00C6550D" w:rsidRDefault="00FE7AB7">
      <w:pPr>
        <w:ind w:left="4725" w:right="4706"/>
        <w:jc w:val="center"/>
        <w:rPr>
          <w:rFonts w:ascii="Courier New" w:eastAsia="Courier New" w:hAnsi="Courier New" w:cs="Courier New"/>
          <w:color w:val="000000" w:themeColor="text1"/>
        </w:rPr>
      </w:pPr>
    </w:p>
    <w:p w:rsidR="00FE7AB7" w:rsidRPr="00C6550D" w:rsidRDefault="002B432B">
      <w:pPr>
        <w:spacing w:line="220" w:lineRule="exact"/>
        <w:ind w:left="140"/>
        <w:rPr>
          <w:color w:val="000000" w:themeColor="text1"/>
        </w:rPr>
      </w:pPr>
      <w:r w:rsidRPr="00C6550D">
        <w:rPr>
          <w:b/>
          <w:color w:val="000000" w:themeColor="text1"/>
          <w:spacing w:val="1"/>
        </w:rPr>
        <w:t>15</w:t>
      </w:r>
      <w:r w:rsidRPr="00C6550D">
        <w:rPr>
          <w:b/>
          <w:color w:val="000000" w:themeColor="text1"/>
        </w:rPr>
        <w:t xml:space="preserve">.     </w:t>
      </w:r>
      <w:r w:rsidRPr="00C6550D">
        <w:rPr>
          <w:b/>
          <w:color w:val="000000" w:themeColor="text1"/>
          <w:spacing w:val="47"/>
        </w:rPr>
        <w:t xml:space="preserve"> </w:t>
      </w:r>
      <w:r w:rsidRPr="00C6550D">
        <w:rPr>
          <w:b/>
          <w:color w:val="000000" w:themeColor="text1"/>
          <w:spacing w:val="1"/>
        </w:rPr>
        <w:t>Fo</w:t>
      </w:r>
      <w:r w:rsidRPr="00C6550D">
        <w:rPr>
          <w:b/>
          <w:color w:val="000000" w:themeColor="text1"/>
          <w:spacing w:val="3"/>
        </w:rPr>
        <w:t>r</w:t>
      </w:r>
      <w:r w:rsidRPr="00C6550D">
        <w:rPr>
          <w:b/>
          <w:color w:val="000000" w:themeColor="text1"/>
          <w:spacing w:val="-5"/>
        </w:rPr>
        <w:t>m</w:t>
      </w:r>
      <w:r w:rsidRPr="00C6550D">
        <w:rPr>
          <w:b/>
          <w:color w:val="000000" w:themeColor="text1"/>
          <w:spacing w:val="1"/>
        </w:rPr>
        <w:t>a</w:t>
      </w:r>
      <w:r w:rsidRPr="00C6550D">
        <w:rPr>
          <w:b/>
          <w:color w:val="000000" w:themeColor="text1"/>
        </w:rPr>
        <w:t>t</w:t>
      </w:r>
      <w:r w:rsidRPr="00C6550D">
        <w:rPr>
          <w:b/>
          <w:color w:val="000000" w:themeColor="text1"/>
          <w:spacing w:val="-5"/>
        </w:rPr>
        <w:t xml:space="preserve"> </w:t>
      </w:r>
      <w:r w:rsidRPr="00C6550D">
        <w:rPr>
          <w:b/>
          <w:color w:val="000000" w:themeColor="text1"/>
          <w:spacing w:val="1"/>
        </w:rPr>
        <w:t>a</w:t>
      </w:r>
      <w:r w:rsidRPr="00C6550D">
        <w:rPr>
          <w:b/>
          <w:color w:val="000000" w:themeColor="text1"/>
        </w:rPr>
        <w:t>nd</w:t>
      </w:r>
      <w:r w:rsidRPr="00C6550D">
        <w:rPr>
          <w:b/>
          <w:color w:val="000000" w:themeColor="text1"/>
          <w:spacing w:val="-3"/>
        </w:rPr>
        <w:t xml:space="preserve"> </w:t>
      </w:r>
      <w:r w:rsidRPr="00C6550D">
        <w:rPr>
          <w:b/>
          <w:color w:val="000000" w:themeColor="text1"/>
        </w:rPr>
        <w:t>Si</w:t>
      </w:r>
      <w:r w:rsidRPr="00C6550D">
        <w:rPr>
          <w:b/>
          <w:color w:val="000000" w:themeColor="text1"/>
          <w:spacing w:val="1"/>
        </w:rPr>
        <w:t>g</w:t>
      </w:r>
      <w:r w:rsidRPr="00C6550D">
        <w:rPr>
          <w:b/>
          <w:color w:val="000000" w:themeColor="text1"/>
        </w:rPr>
        <w:t>ning</w:t>
      </w:r>
      <w:r w:rsidRPr="00C6550D">
        <w:rPr>
          <w:b/>
          <w:color w:val="000000" w:themeColor="text1"/>
          <w:spacing w:val="-4"/>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T</w:t>
      </w:r>
      <w:r w:rsidRPr="00C6550D">
        <w:rPr>
          <w:b/>
          <w:color w:val="000000" w:themeColor="text1"/>
          <w:spacing w:val="1"/>
        </w:rPr>
        <w:t>e</w:t>
      </w:r>
      <w:r w:rsidRPr="00C6550D">
        <w:rPr>
          <w:b/>
          <w:color w:val="000000" w:themeColor="text1"/>
          <w:spacing w:val="2"/>
        </w:rPr>
        <w:t>nd</w:t>
      </w:r>
      <w:r w:rsidRPr="00C6550D">
        <w:rPr>
          <w:b/>
          <w:color w:val="000000" w:themeColor="text1"/>
          <w:spacing w:val="1"/>
        </w:rPr>
        <w:t>e</w:t>
      </w:r>
      <w:r w:rsidRPr="00C6550D">
        <w:rPr>
          <w:b/>
          <w:color w:val="000000" w:themeColor="text1"/>
        </w:rPr>
        <w:t>r</w:t>
      </w:r>
    </w:p>
    <w:p w:rsidR="00FE7AB7" w:rsidRPr="00C6550D" w:rsidRDefault="00FE7AB7">
      <w:pPr>
        <w:spacing w:before="18" w:line="220" w:lineRule="exact"/>
        <w:rPr>
          <w:color w:val="000000" w:themeColor="text1"/>
          <w:sz w:val="22"/>
          <w:szCs w:val="22"/>
        </w:rPr>
      </w:pPr>
    </w:p>
    <w:p w:rsidR="00FE7AB7" w:rsidRPr="00C6550D" w:rsidRDefault="002B432B">
      <w:pPr>
        <w:ind w:left="140"/>
        <w:rPr>
          <w:color w:val="000000" w:themeColor="text1"/>
        </w:rPr>
      </w:pPr>
      <w:r w:rsidRPr="00C6550D">
        <w:rPr>
          <w:color w:val="000000" w:themeColor="text1"/>
          <w:spacing w:val="2"/>
        </w:rPr>
        <w:t>15</w:t>
      </w:r>
      <w:r w:rsidRPr="00C6550D">
        <w:rPr>
          <w:color w:val="000000" w:themeColor="text1"/>
          <w:spacing w:val="1"/>
        </w:rPr>
        <w:t>.</w:t>
      </w:r>
      <w:r w:rsidRPr="00C6550D">
        <w:rPr>
          <w:color w:val="000000" w:themeColor="text1"/>
        </w:rPr>
        <w:t xml:space="preserve">1   </w:t>
      </w:r>
      <w:r w:rsidRPr="00C6550D">
        <w:rPr>
          <w:color w:val="000000" w:themeColor="text1"/>
          <w:spacing w:val="23"/>
        </w:rPr>
        <w:t xml:space="preserve"> </w:t>
      </w:r>
      <w:r w:rsidRPr="00C6550D">
        <w:rPr>
          <w:color w:val="000000" w:themeColor="text1"/>
          <w:spacing w:val="4"/>
        </w:rPr>
        <w:t>T</w:t>
      </w:r>
      <w:r w:rsidRPr="00C6550D">
        <w:rPr>
          <w:color w:val="000000" w:themeColor="text1"/>
        </w:rPr>
        <w:t>h</w:t>
      </w:r>
      <w:r w:rsidRPr="00C6550D">
        <w:rPr>
          <w:color w:val="000000" w:themeColor="text1"/>
          <w:spacing w:val="1"/>
        </w:rPr>
        <w:t>r</w:t>
      </w:r>
      <w:r w:rsidRPr="00C6550D">
        <w:rPr>
          <w:color w:val="000000" w:themeColor="text1"/>
          <w:spacing w:val="2"/>
        </w:rPr>
        <w:t>o</w:t>
      </w:r>
      <w:r w:rsidRPr="00C6550D">
        <w:rPr>
          <w:color w:val="000000" w:themeColor="text1"/>
        </w:rPr>
        <w:t>ugh</w:t>
      </w:r>
      <w:r w:rsidRPr="00C6550D">
        <w:rPr>
          <w:color w:val="000000" w:themeColor="text1"/>
          <w:spacing w:val="-14"/>
        </w:rPr>
        <w:t xml:space="preserve"> </w:t>
      </w:r>
      <w:r w:rsidR="004A220B" w:rsidRPr="00C6550D">
        <w:rPr>
          <w:color w:val="000000" w:themeColor="text1"/>
          <w:spacing w:val="3"/>
        </w:rPr>
        <w:t>kppp portal</w:t>
      </w:r>
      <w:r w:rsidRPr="00C6550D">
        <w:rPr>
          <w:color w:val="000000" w:themeColor="text1"/>
        </w:rPr>
        <w:t>.</w:t>
      </w:r>
    </w:p>
    <w:p w:rsidR="00FE7AB7" w:rsidRPr="00C6550D" w:rsidRDefault="00FE7AB7">
      <w:pPr>
        <w:spacing w:before="10" w:line="160" w:lineRule="exact"/>
        <w:rPr>
          <w:color w:val="000000" w:themeColor="text1"/>
          <w:sz w:val="17"/>
          <w:szCs w:val="17"/>
        </w:rPr>
      </w:pPr>
    </w:p>
    <w:p w:rsidR="00FE7AB7" w:rsidRPr="00C6550D" w:rsidRDefault="002B432B">
      <w:pPr>
        <w:spacing w:before="24" w:line="260" w:lineRule="auto"/>
        <w:ind w:left="740" w:right="87" w:hanging="629"/>
        <w:jc w:val="both"/>
        <w:rPr>
          <w:color w:val="000000" w:themeColor="text1"/>
        </w:rPr>
      </w:pPr>
      <w:r w:rsidRPr="00C6550D">
        <w:rPr>
          <w:color w:val="000000" w:themeColor="text1"/>
          <w:spacing w:val="2"/>
        </w:rPr>
        <w:t>15</w:t>
      </w:r>
      <w:r w:rsidRPr="00C6550D">
        <w:rPr>
          <w:color w:val="000000" w:themeColor="text1"/>
          <w:spacing w:val="1"/>
        </w:rPr>
        <w:t>.</w:t>
      </w:r>
      <w:r w:rsidRPr="00C6550D">
        <w:rPr>
          <w:color w:val="000000" w:themeColor="text1"/>
        </w:rPr>
        <w:t xml:space="preserve">2    </w:t>
      </w:r>
      <w:r w:rsidRPr="00C6550D">
        <w:rPr>
          <w:color w:val="000000" w:themeColor="text1"/>
          <w:spacing w:val="2"/>
        </w:rPr>
        <w:t xml:space="preserve"> </w:t>
      </w:r>
      <w:r w:rsidRPr="00C6550D">
        <w:rPr>
          <w:color w:val="000000" w:themeColor="text1"/>
          <w:spacing w:val="4"/>
        </w:rPr>
        <w:t>T</w:t>
      </w:r>
      <w:r w:rsidRPr="00C6550D">
        <w:rPr>
          <w:color w:val="000000" w:themeColor="text1"/>
        </w:rPr>
        <w:t>he</w:t>
      </w:r>
      <w:r w:rsidRPr="00C6550D">
        <w:rPr>
          <w:color w:val="000000" w:themeColor="text1"/>
          <w:spacing w:val="8"/>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4"/>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9"/>
        </w:rPr>
        <w:t xml:space="preserve"> </w:t>
      </w:r>
      <w:r w:rsidRPr="00C6550D">
        <w:rPr>
          <w:color w:val="000000" w:themeColor="text1"/>
          <w:spacing w:val="1"/>
        </w:rPr>
        <w:t>f</w:t>
      </w:r>
      <w:r w:rsidRPr="00C6550D">
        <w:rPr>
          <w:color w:val="000000" w:themeColor="text1"/>
        </w:rPr>
        <w:t>u</w:t>
      </w:r>
      <w:r w:rsidRPr="00C6550D">
        <w:rPr>
          <w:color w:val="000000" w:themeColor="text1"/>
          <w:spacing w:val="1"/>
        </w:rPr>
        <w:t>r</w:t>
      </w:r>
      <w:r w:rsidRPr="00C6550D">
        <w:rPr>
          <w:color w:val="000000" w:themeColor="text1"/>
        </w:rPr>
        <w:t>n</w:t>
      </w:r>
      <w:r w:rsidRPr="00C6550D">
        <w:rPr>
          <w:color w:val="000000" w:themeColor="text1"/>
          <w:spacing w:val="3"/>
        </w:rPr>
        <w:t>i</w:t>
      </w:r>
      <w:r w:rsidRPr="00C6550D">
        <w:rPr>
          <w:color w:val="000000" w:themeColor="text1"/>
        </w:rPr>
        <w:t>sh</w:t>
      </w:r>
      <w:r w:rsidRPr="00C6550D">
        <w:rPr>
          <w:color w:val="000000" w:themeColor="text1"/>
          <w:spacing w:val="3"/>
        </w:rPr>
        <w:t xml:space="preserve"> i</w:t>
      </w:r>
      <w:r w:rsidRPr="00C6550D">
        <w:rPr>
          <w:color w:val="000000" w:themeColor="text1"/>
          <w:spacing w:val="2"/>
        </w:rPr>
        <w:t>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2"/>
        </w:rPr>
        <w:t xml:space="preserve"> </w:t>
      </w:r>
      <w:r w:rsidRPr="00C6550D">
        <w:rPr>
          <w:color w:val="000000" w:themeColor="text1"/>
          <w:spacing w:val="1"/>
        </w:rPr>
        <w:t>a</w:t>
      </w:r>
      <w:r w:rsidRPr="00C6550D">
        <w:rPr>
          <w:color w:val="000000" w:themeColor="text1"/>
        </w:rPr>
        <w:t>s</w:t>
      </w:r>
      <w:r w:rsidRPr="00C6550D">
        <w:rPr>
          <w:color w:val="000000" w:themeColor="text1"/>
          <w:spacing w:val="13"/>
        </w:rPr>
        <w:t xml:space="preserve"> </w:t>
      </w:r>
      <w:r w:rsidRPr="00C6550D">
        <w:rPr>
          <w:color w:val="000000" w:themeColor="text1"/>
          <w:spacing w:val="2"/>
        </w:rPr>
        <w:t>d</w:t>
      </w:r>
      <w:r w:rsidRPr="00C6550D">
        <w:rPr>
          <w:color w:val="000000" w:themeColor="text1"/>
          <w:spacing w:val="1"/>
        </w:rPr>
        <w:t>e</w:t>
      </w:r>
      <w:r w:rsidRPr="00C6550D">
        <w:rPr>
          <w:color w:val="000000" w:themeColor="text1"/>
        </w:rPr>
        <w:t>s</w:t>
      </w:r>
      <w:r w:rsidRPr="00C6550D">
        <w:rPr>
          <w:color w:val="000000" w:themeColor="text1"/>
          <w:spacing w:val="1"/>
        </w:rPr>
        <w:t>cr</w:t>
      </w:r>
      <w:r w:rsidRPr="00C6550D">
        <w:rPr>
          <w:color w:val="000000" w:themeColor="text1"/>
        </w:rPr>
        <w:t>i</w:t>
      </w:r>
      <w:r w:rsidRPr="00C6550D">
        <w:rPr>
          <w:color w:val="000000" w:themeColor="text1"/>
          <w:spacing w:val="2"/>
        </w:rPr>
        <w:t>b</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rPr>
        <w:t>in</w:t>
      </w:r>
      <w:r w:rsidRPr="00C6550D">
        <w:rPr>
          <w:color w:val="000000" w:themeColor="text1"/>
          <w:spacing w:val="11"/>
        </w:rPr>
        <w:t xml:space="preserve"> </w:t>
      </w:r>
      <w:r w:rsidRPr="00C6550D">
        <w:rPr>
          <w:color w:val="000000" w:themeColor="text1"/>
          <w:spacing w:val="3"/>
        </w:rPr>
        <w:t>t</w:t>
      </w:r>
      <w:r w:rsidRPr="00C6550D">
        <w:rPr>
          <w:color w:val="000000" w:themeColor="text1"/>
        </w:rPr>
        <w:t>he</w:t>
      </w:r>
      <w:r w:rsidRPr="00C6550D">
        <w:rPr>
          <w:color w:val="000000" w:themeColor="text1"/>
          <w:spacing w:val="13"/>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2"/>
        </w:rPr>
        <w:t>o</w:t>
      </w:r>
      <w:r w:rsidRPr="00C6550D">
        <w:rPr>
          <w:color w:val="000000" w:themeColor="text1"/>
        </w:rPr>
        <w:t>n</w:t>
      </w:r>
      <w:r w:rsidRPr="00C6550D">
        <w:rPr>
          <w:color w:val="000000" w:themeColor="text1"/>
          <w:spacing w:val="10"/>
        </w:rPr>
        <w:t xml:space="preserve"> </w:t>
      </w:r>
      <w:r w:rsidRPr="00C6550D">
        <w:rPr>
          <w:color w:val="000000" w:themeColor="text1"/>
          <w:spacing w:val="1"/>
        </w:rPr>
        <w:t>c</w:t>
      </w:r>
      <w:r w:rsidRPr="00C6550D">
        <w:rPr>
          <w:color w:val="000000" w:themeColor="text1"/>
          <w:spacing w:val="2"/>
        </w:rPr>
        <w:t>o</w:t>
      </w:r>
      <w:r w:rsidRPr="00C6550D">
        <w:rPr>
          <w:color w:val="000000" w:themeColor="text1"/>
        </w:rPr>
        <w:t>mm</w:t>
      </w:r>
      <w:r w:rsidRPr="00C6550D">
        <w:rPr>
          <w:color w:val="000000" w:themeColor="text1"/>
          <w:spacing w:val="3"/>
        </w:rPr>
        <w:t>i</w:t>
      </w:r>
      <w:r w:rsidRPr="00C6550D">
        <w:rPr>
          <w:color w:val="000000" w:themeColor="text1"/>
        </w:rPr>
        <w:t>ss</w:t>
      </w:r>
      <w:r w:rsidRPr="00C6550D">
        <w:rPr>
          <w:color w:val="000000" w:themeColor="text1"/>
          <w:spacing w:val="3"/>
        </w:rPr>
        <w:t>i</w:t>
      </w:r>
      <w:r w:rsidRPr="00C6550D">
        <w:rPr>
          <w:color w:val="000000" w:themeColor="text1"/>
          <w:spacing w:val="2"/>
        </w:rPr>
        <w:t>o</w:t>
      </w:r>
      <w:r w:rsidRPr="00C6550D">
        <w:rPr>
          <w:color w:val="000000" w:themeColor="text1"/>
        </w:rPr>
        <w:t>ns</w:t>
      </w:r>
      <w:r w:rsidRPr="00C6550D">
        <w:rPr>
          <w:color w:val="000000" w:themeColor="text1"/>
          <w:spacing w:val="-4"/>
        </w:rPr>
        <w:t xml:space="preserve"> </w:t>
      </w:r>
      <w:r w:rsidRPr="00C6550D">
        <w:rPr>
          <w:color w:val="000000" w:themeColor="text1"/>
          <w:spacing w:val="2"/>
        </w:rPr>
        <w:t>o</w:t>
      </w:r>
      <w:r w:rsidRPr="00C6550D">
        <w:rPr>
          <w:color w:val="000000" w:themeColor="text1"/>
        </w:rPr>
        <w:t>r</w:t>
      </w:r>
      <w:r w:rsidRPr="00C6550D">
        <w:rPr>
          <w:color w:val="000000" w:themeColor="text1"/>
          <w:spacing w:val="13"/>
        </w:rPr>
        <w:t xml:space="preserve"> </w:t>
      </w:r>
      <w:r w:rsidRPr="00C6550D">
        <w:rPr>
          <w:color w:val="000000" w:themeColor="text1"/>
        </w:rPr>
        <w:t>g</w:t>
      </w:r>
      <w:r w:rsidRPr="00C6550D">
        <w:rPr>
          <w:color w:val="000000" w:themeColor="text1"/>
          <w:spacing w:val="1"/>
        </w:rPr>
        <w:t>ra</w:t>
      </w:r>
      <w:r w:rsidRPr="00C6550D">
        <w:rPr>
          <w:color w:val="000000" w:themeColor="text1"/>
        </w:rPr>
        <w:t>tu</w:t>
      </w:r>
      <w:r w:rsidRPr="00C6550D">
        <w:rPr>
          <w:color w:val="000000" w:themeColor="text1"/>
          <w:spacing w:val="3"/>
        </w:rPr>
        <w:t>i</w:t>
      </w:r>
      <w:r w:rsidRPr="00C6550D">
        <w:rPr>
          <w:color w:val="000000" w:themeColor="text1"/>
        </w:rPr>
        <w:t>ti</w:t>
      </w:r>
      <w:r w:rsidRPr="00C6550D">
        <w:rPr>
          <w:color w:val="000000" w:themeColor="text1"/>
          <w:spacing w:val="1"/>
        </w:rPr>
        <w:t>e</w:t>
      </w:r>
      <w:r w:rsidRPr="00C6550D">
        <w:rPr>
          <w:color w:val="000000" w:themeColor="text1"/>
        </w:rPr>
        <w:t>s,</w:t>
      </w:r>
      <w:r w:rsidRPr="00C6550D">
        <w:rPr>
          <w:color w:val="000000" w:themeColor="text1"/>
          <w:spacing w:val="4"/>
        </w:rPr>
        <w:t xml:space="preserve"> </w:t>
      </w:r>
      <w:r w:rsidRPr="00C6550D">
        <w:rPr>
          <w:color w:val="000000" w:themeColor="text1"/>
          <w:spacing w:val="3"/>
        </w:rPr>
        <w:t>i</w:t>
      </w:r>
      <w:r w:rsidRPr="00C6550D">
        <w:rPr>
          <w:color w:val="000000" w:themeColor="text1"/>
        </w:rPr>
        <w:t xml:space="preserve">f </w:t>
      </w:r>
      <w:r w:rsidRPr="00C6550D">
        <w:rPr>
          <w:color w:val="000000" w:themeColor="text1"/>
          <w:spacing w:val="1"/>
        </w:rPr>
        <w:t>a</w:t>
      </w:r>
      <w:r w:rsidRPr="00C6550D">
        <w:rPr>
          <w:color w:val="000000" w:themeColor="text1"/>
          <w:spacing w:val="2"/>
        </w:rPr>
        <w:t>n</w:t>
      </w:r>
      <w:r w:rsidRPr="00C6550D">
        <w:rPr>
          <w:color w:val="000000" w:themeColor="text1"/>
          <w:spacing w:val="-3"/>
        </w:rPr>
        <w:t>y</w:t>
      </w:r>
      <w:r w:rsidRPr="00C6550D">
        <w:rPr>
          <w:color w:val="000000" w:themeColor="text1"/>
        </w:rPr>
        <w:t xml:space="preserve">, </w:t>
      </w:r>
      <w:r w:rsidRPr="00C6550D">
        <w:rPr>
          <w:color w:val="000000" w:themeColor="text1"/>
          <w:spacing w:val="2"/>
        </w:rPr>
        <w:t>p</w:t>
      </w:r>
      <w:r w:rsidRPr="00C6550D">
        <w:rPr>
          <w:color w:val="000000" w:themeColor="text1"/>
          <w:spacing w:val="1"/>
        </w:rPr>
        <w:t>a</w:t>
      </w:r>
      <w:r w:rsidRPr="00C6550D">
        <w:rPr>
          <w:color w:val="000000" w:themeColor="text1"/>
        </w:rPr>
        <w:t>id</w:t>
      </w:r>
      <w:r w:rsidRPr="00C6550D">
        <w:rPr>
          <w:color w:val="000000" w:themeColor="text1"/>
          <w:spacing w:val="2"/>
        </w:rPr>
        <w:t xml:space="preserve"> o</w:t>
      </w:r>
      <w:r w:rsidRPr="00C6550D">
        <w:rPr>
          <w:color w:val="000000" w:themeColor="text1"/>
        </w:rPr>
        <w:t>r</w:t>
      </w:r>
      <w:r w:rsidRPr="00C6550D">
        <w:rPr>
          <w:color w:val="000000" w:themeColor="text1"/>
          <w:spacing w:val="4"/>
        </w:rPr>
        <w:t xml:space="preserve"> </w:t>
      </w:r>
      <w:r w:rsidRPr="00C6550D">
        <w:rPr>
          <w:color w:val="000000" w:themeColor="text1"/>
        </w:rPr>
        <w:t>to</w:t>
      </w:r>
      <w:r w:rsidRPr="00C6550D">
        <w:rPr>
          <w:color w:val="000000" w:themeColor="text1"/>
          <w:spacing w:val="4"/>
        </w:rPr>
        <w:t xml:space="preserve"> </w:t>
      </w:r>
      <w:r w:rsidRPr="00C6550D">
        <w:rPr>
          <w:color w:val="000000" w:themeColor="text1"/>
          <w:spacing w:val="2"/>
        </w:rPr>
        <w:t>b</w:t>
      </w:r>
      <w:r w:rsidRPr="00C6550D">
        <w:rPr>
          <w:color w:val="000000" w:themeColor="text1"/>
        </w:rPr>
        <w:t>e</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a</w:t>
      </w:r>
      <w:r w:rsidRPr="00C6550D">
        <w:rPr>
          <w:color w:val="000000" w:themeColor="text1"/>
        </w:rPr>
        <w:t>id</w:t>
      </w:r>
      <w:r w:rsidRPr="00C6550D">
        <w:rPr>
          <w:color w:val="000000" w:themeColor="text1"/>
          <w:spacing w:val="2"/>
        </w:rPr>
        <w:t xml:space="preserve"> </w:t>
      </w:r>
      <w:r w:rsidRPr="00C6550D">
        <w:rPr>
          <w:color w:val="000000" w:themeColor="text1"/>
        </w:rPr>
        <w:t>to</w:t>
      </w:r>
      <w:r w:rsidRPr="00C6550D">
        <w:rPr>
          <w:color w:val="000000" w:themeColor="text1"/>
          <w:spacing w:val="4"/>
        </w:rPr>
        <w:t xml:space="preserve"> </w:t>
      </w:r>
      <w:r w:rsidRPr="00C6550D">
        <w:rPr>
          <w:color w:val="000000" w:themeColor="text1"/>
          <w:spacing w:val="3"/>
        </w:rPr>
        <w:t>a</w:t>
      </w:r>
      <w:r w:rsidRPr="00C6550D">
        <w:rPr>
          <w:color w:val="000000" w:themeColor="text1"/>
        </w:rPr>
        <w:t>g</w:t>
      </w:r>
      <w:r w:rsidRPr="00C6550D">
        <w:rPr>
          <w:color w:val="000000" w:themeColor="text1"/>
          <w:spacing w:val="3"/>
        </w:rPr>
        <w:t>e</w:t>
      </w:r>
      <w:r w:rsidRPr="00C6550D">
        <w:rPr>
          <w:color w:val="000000" w:themeColor="text1"/>
        </w:rPr>
        <w:t xml:space="preserve">nts </w:t>
      </w:r>
      <w:r w:rsidRPr="00C6550D">
        <w:rPr>
          <w:color w:val="000000" w:themeColor="text1"/>
          <w:spacing w:val="1"/>
        </w:rPr>
        <w:t>re</w:t>
      </w:r>
      <w:r w:rsidRPr="00C6550D">
        <w:rPr>
          <w:color w:val="000000" w:themeColor="text1"/>
        </w:rPr>
        <w:t>l</w:t>
      </w:r>
      <w:r w:rsidRPr="00C6550D">
        <w:rPr>
          <w:color w:val="000000" w:themeColor="text1"/>
          <w:spacing w:val="1"/>
        </w:rPr>
        <w:t>a</w:t>
      </w:r>
      <w:r w:rsidRPr="00C6550D">
        <w:rPr>
          <w:color w:val="000000" w:themeColor="text1"/>
        </w:rPr>
        <w:t>ti</w:t>
      </w:r>
      <w:r w:rsidRPr="00C6550D">
        <w:rPr>
          <w:color w:val="000000" w:themeColor="text1"/>
          <w:spacing w:val="2"/>
        </w:rPr>
        <w:t>n</w:t>
      </w:r>
      <w:r w:rsidRPr="00C6550D">
        <w:rPr>
          <w:color w:val="000000" w:themeColor="text1"/>
        </w:rPr>
        <w:t>g</w:t>
      </w:r>
      <w:r w:rsidRPr="00C6550D">
        <w:rPr>
          <w:color w:val="000000" w:themeColor="text1"/>
          <w:spacing w:val="-2"/>
        </w:rPr>
        <w:t xml:space="preserve"> </w:t>
      </w:r>
      <w:r w:rsidRPr="00C6550D">
        <w:rPr>
          <w:color w:val="000000" w:themeColor="text1"/>
        </w:rPr>
        <w:t>to</w:t>
      </w:r>
      <w:r w:rsidRPr="00C6550D">
        <w:rPr>
          <w:color w:val="000000" w:themeColor="text1"/>
          <w:spacing w:val="4"/>
        </w:rPr>
        <w:t xml:space="preserve"> </w:t>
      </w:r>
      <w:r w:rsidRPr="00C6550D">
        <w:rPr>
          <w:color w:val="000000" w:themeColor="text1"/>
        </w:rPr>
        <w:t>t</w:t>
      </w:r>
      <w:r w:rsidRPr="00C6550D">
        <w:rPr>
          <w:color w:val="000000" w:themeColor="text1"/>
          <w:spacing w:val="2"/>
        </w:rPr>
        <w:t>h</w:t>
      </w:r>
      <w:r w:rsidRPr="00C6550D">
        <w:rPr>
          <w:color w:val="000000" w:themeColor="text1"/>
        </w:rPr>
        <w:t xml:space="preserve">is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r w:rsidRPr="00C6550D">
        <w:rPr>
          <w:color w:val="000000" w:themeColor="text1"/>
          <w:spacing w:val="-5"/>
        </w:rPr>
        <w:t xml:space="preserve"> </w:t>
      </w:r>
      <w:r w:rsidRPr="00C6550D">
        <w:rPr>
          <w:color w:val="000000" w:themeColor="text1"/>
          <w:spacing w:val="1"/>
        </w:rPr>
        <w:t>a</w:t>
      </w:r>
      <w:r w:rsidRPr="00C6550D">
        <w:rPr>
          <w:color w:val="000000" w:themeColor="text1"/>
          <w:spacing w:val="2"/>
        </w:rPr>
        <w:t>n</w:t>
      </w:r>
      <w:r w:rsidRPr="00C6550D">
        <w:rPr>
          <w:color w:val="000000" w:themeColor="text1"/>
        </w:rPr>
        <w:t>d</w:t>
      </w:r>
      <w:r w:rsidRPr="00C6550D">
        <w:rPr>
          <w:color w:val="000000" w:themeColor="text1"/>
          <w:spacing w:val="2"/>
        </w:rPr>
        <w:t xml:space="preserve"> </w:t>
      </w:r>
      <w:r w:rsidRPr="00C6550D">
        <w:rPr>
          <w:color w:val="000000" w:themeColor="text1"/>
        </w:rPr>
        <w:t>to</w:t>
      </w:r>
      <w:r w:rsidRPr="00C6550D">
        <w:rPr>
          <w:color w:val="000000" w:themeColor="text1"/>
          <w:spacing w:val="4"/>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4"/>
        </w:rPr>
        <w:t xml:space="preserve"> </w:t>
      </w:r>
      <w:r w:rsidRPr="00C6550D">
        <w:rPr>
          <w:color w:val="000000" w:themeColor="text1"/>
          <w:spacing w:val="1"/>
        </w:rPr>
        <w:t>e</w:t>
      </w:r>
      <w:r w:rsidRPr="00C6550D">
        <w:rPr>
          <w:color w:val="000000" w:themeColor="text1"/>
        </w:rPr>
        <w:t>x</w:t>
      </w:r>
      <w:r w:rsidRPr="00C6550D">
        <w:rPr>
          <w:color w:val="000000" w:themeColor="text1"/>
          <w:spacing w:val="1"/>
        </w:rPr>
        <w:t>e</w:t>
      </w:r>
      <w:r w:rsidRPr="00C6550D">
        <w:rPr>
          <w:color w:val="000000" w:themeColor="text1"/>
          <w:spacing w:val="3"/>
        </w:rPr>
        <w:t>c</w:t>
      </w:r>
      <w:r w:rsidRPr="00C6550D">
        <w:rPr>
          <w:color w:val="000000" w:themeColor="text1"/>
        </w:rPr>
        <w:t>uti</w:t>
      </w:r>
      <w:r w:rsidRPr="00C6550D">
        <w:rPr>
          <w:color w:val="000000" w:themeColor="text1"/>
          <w:spacing w:val="4"/>
        </w:rPr>
        <w:t>o</w:t>
      </w:r>
      <w:r w:rsidRPr="00C6550D">
        <w:rPr>
          <w:color w:val="000000" w:themeColor="text1"/>
        </w:rPr>
        <w:t>n</w:t>
      </w:r>
      <w:r w:rsidRPr="00C6550D">
        <w:rPr>
          <w:color w:val="000000" w:themeColor="text1"/>
          <w:spacing w:val="-7"/>
        </w:rPr>
        <w:t xml:space="preserve"> </w:t>
      </w:r>
      <w:r w:rsidRPr="00C6550D">
        <w:rPr>
          <w:color w:val="000000" w:themeColor="text1"/>
          <w:spacing w:val="3"/>
        </w:rPr>
        <w:t>i</w:t>
      </w:r>
      <w:r w:rsidRPr="00C6550D">
        <w:rPr>
          <w:color w:val="000000" w:themeColor="text1"/>
        </w:rPr>
        <w:t>f</w:t>
      </w:r>
      <w:r w:rsidRPr="00C6550D">
        <w:rPr>
          <w:color w:val="000000" w:themeColor="text1"/>
          <w:spacing w:val="2"/>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5"/>
        </w:rPr>
        <w:t xml:space="preserve"> </w:t>
      </w:r>
      <w:r w:rsidRPr="00C6550D">
        <w:rPr>
          <w:color w:val="000000" w:themeColor="text1"/>
        </w:rPr>
        <w:t>is</w:t>
      </w:r>
      <w:r w:rsidRPr="00C6550D">
        <w:rPr>
          <w:color w:val="000000" w:themeColor="text1"/>
          <w:spacing w:val="3"/>
        </w:rPr>
        <w:t xml:space="preserve"> a</w:t>
      </w:r>
      <w:r w:rsidRPr="00C6550D">
        <w:rPr>
          <w:color w:val="000000" w:themeColor="text1"/>
          <w:spacing w:val="-3"/>
        </w:rPr>
        <w:t>w</w:t>
      </w:r>
      <w:r w:rsidRPr="00C6550D">
        <w:rPr>
          <w:color w:val="000000" w:themeColor="text1"/>
          <w:spacing w:val="1"/>
        </w:rPr>
        <w:t>ar</w:t>
      </w:r>
      <w:r w:rsidRPr="00C6550D">
        <w:rPr>
          <w:color w:val="000000" w:themeColor="text1"/>
          <w:spacing w:val="2"/>
        </w:rPr>
        <w:t>d</w:t>
      </w:r>
      <w:r w:rsidRPr="00C6550D">
        <w:rPr>
          <w:color w:val="000000" w:themeColor="text1"/>
          <w:spacing w:val="1"/>
        </w:rPr>
        <w:t>e</w:t>
      </w:r>
      <w:r w:rsidRPr="00C6550D">
        <w:rPr>
          <w:color w:val="000000" w:themeColor="text1"/>
        </w:rPr>
        <w:t>d the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2B432B">
      <w:pPr>
        <w:spacing w:before="3"/>
        <w:ind w:left="3691" w:right="3673"/>
        <w:jc w:val="center"/>
        <w:rPr>
          <w:color w:val="000000" w:themeColor="text1"/>
        </w:rPr>
      </w:pPr>
      <w:r w:rsidRPr="00C6550D">
        <w:rPr>
          <w:b/>
          <w:color w:val="000000" w:themeColor="text1"/>
          <w:u w:val="thick" w:color="000000"/>
        </w:rPr>
        <w:t>D.</w:t>
      </w:r>
      <w:r w:rsidRPr="00C6550D">
        <w:rPr>
          <w:b/>
          <w:color w:val="000000" w:themeColor="text1"/>
          <w:spacing w:val="-1"/>
          <w:u w:val="thick" w:color="000000"/>
        </w:rPr>
        <w:t xml:space="preserve"> </w:t>
      </w:r>
      <w:r w:rsidRPr="00C6550D">
        <w:rPr>
          <w:b/>
          <w:color w:val="000000" w:themeColor="text1"/>
          <w:u w:val="thick" w:color="000000"/>
        </w:rPr>
        <w:t>Su</w:t>
      </w:r>
      <w:r w:rsidRPr="00C6550D">
        <w:rPr>
          <w:b/>
          <w:color w:val="000000" w:themeColor="text1"/>
          <w:spacing w:val="2"/>
          <w:u w:val="thick" w:color="000000"/>
        </w:rPr>
        <w:t>b</w:t>
      </w:r>
      <w:r w:rsidRPr="00C6550D">
        <w:rPr>
          <w:b/>
          <w:color w:val="000000" w:themeColor="text1"/>
          <w:spacing w:val="-2"/>
          <w:u w:val="thick" w:color="000000"/>
        </w:rPr>
        <w:t>m</w:t>
      </w:r>
      <w:r w:rsidRPr="00C6550D">
        <w:rPr>
          <w:b/>
          <w:color w:val="000000" w:themeColor="text1"/>
          <w:spacing w:val="2"/>
          <w:u w:val="thick" w:color="000000"/>
        </w:rPr>
        <w:t>i</w:t>
      </w:r>
      <w:r w:rsidRPr="00C6550D">
        <w:rPr>
          <w:b/>
          <w:color w:val="000000" w:themeColor="text1"/>
          <w:spacing w:val="-1"/>
          <w:u w:val="thick" w:color="000000"/>
        </w:rPr>
        <w:t>s</w:t>
      </w:r>
      <w:r w:rsidRPr="00C6550D">
        <w:rPr>
          <w:b/>
          <w:color w:val="000000" w:themeColor="text1"/>
          <w:spacing w:val="2"/>
          <w:u w:val="thick" w:color="000000"/>
        </w:rPr>
        <w:t>s</w:t>
      </w:r>
      <w:r w:rsidRPr="00C6550D">
        <w:rPr>
          <w:b/>
          <w:color w:val="000000" w:themeColor="text1"/>
          <w:u w:val="thick" w:color="000000"/>
        </w:rPr>
        <w:t>i</w:t>
      </w:r>
      <w:r w:rsidRPr="00C6550D">
        <w:rPr>
          <w:b/>
          <w:color w:val="000000" w:themeColor="text1"/>
          <w:spacing w:val="1"/>
          <w:u w:val="thick" w:color="000000"/>
        </w:rPr>
        <w:t>o</w:t>
      </w:r>
      <w:r w:rsidRPr="00C6550D">
        <w:rPr>
          <w:b/>
          <w:color w:val="000000" w:themeColor="text1"/>
          <w:u w:val="thick" w:color="000000"/>
        </w:rPr>
        <w:t>n</w:t>
      </w:r>
      <w:r w:rsidRPr="00C6550D">
        <w:rPr>
          <w:b/>
          <w:color w:val="000000" w:themeColor="text1"/>
          <w:spacing w:val="-9"/>
          <w:u w:val="thick" w:color="000000"/>
        </w:rPr>
        <w:t xml:space="preserve"> </w:t>
      </w:r>
      <w:r w:rsidRPr="00C6550D">
        <w:rPr>
          <w:b/>
          <w:color w:val="000000" w:themeColor="text1"/>
          <w:spacing w:val="1"/>
          <w:u w:val="thick" w:color="000000"/>
        </w:rPr>
        <w:t>o</w:t>
      </w:r>
      <w:r w:rsidRPr="00C6550D">
        <w:rPr>
          <w:b/>
          <w:color w:val="000000" w:themeColor="text1"/>
          <w:u w:val="thick" w:color="000000"/>
        </w:rPr>
        <w:t xml:space="preserve">f </w:t>
      </w:r>
      <w:r w:rsidRPr="00C6550D">
        <w:rPr>
          <w:b/>
          <w:color w:val="000000" w:themeColor="text1"/>
          <w:spacing w:val="-1"/>
          <w:w w:val="99"/>
          <w:u w:val="thick" w:color="000000"/>
        </w:rPr>
        <w:t>T</w:t>
      </w:r>
      <w:r w:rsidRPr="00C6550D">
        <w:rPr>
          <w:b/>
          <w:color w:val="000000" w:themeColor="text1"/>
          <w:spacing w:val="1"/>
          <w:w w:val="99"/>
          <w:u w:val="thick" w:color="000000"/>
        </w:rPr>
        <w:t>e</w:t>
      </w:r>
      <w:r w:rsidRPr="00C6550D">
        <w:rPr>
          <w:b/>
          <w:color w:val="000000" w:themeColor="text1"/>
          <w:w w:val="99"/>
          <w:u w:val="thick" w:color="000000"/>
        </w:rPr>
        <w:t>nd</w:t>
      </w:r>
      <w:r w:rsidRPr="00C6550D">
        <w:rPr>
          <w:b/>
          <w:color w:val="000000" w:themeColor="text1"/>
          <w:spacing w:val="1"/>
          <w:w w:val="99"/>
          <w:u w:val="thick" w:color="000000"/>
        </w:rPr>
        <w:t>er</w:t>
      </w:r>
      <w:r w:rsidRPr="00C6550D">
        <w:rPr>
          <w:b/>
          <w:color w:val="000000" w:themeColor="text1"/>
          <w:w w:val="99"/>
          <w:u w:val="thick" w:color="000000"/>
        </w:rPr>
        <w:t>s</w:t>
      </w:r>
    </w:p>
    <w:p w:rsidR="00FE7AB7" w:rsidRPr="00C6550D" w:rsidRDefault="00FE7AB7">
      <w:pPr>
        <w:spacing w:before="13" w:line="200" w:lineRule="exact"/>
        <w:rPr>
          <w:color w:val="000000" w:themeColor="text1"/>
        </w:rPr>
      </w:pPr>
    </w:p>
    <w:p w:rsidR="00FE7AB7" w:rsidRPr="00C6550D" w:rsidRDefault="002B432B">
      <w:pPr>
        <w:spacing w:before="24" w:line="276" w:lineRule="auto"/>
        <w:ind w:left="500" w:right="85" w:hanging="360"/>
        <w:jc w:val="both"/>
        <w:rPr>
          <w:color w:val="000000" w:themeColor="text1"/>
        </w:rPr>
      </w:pPr>
      <w:r w:rsidRPr="00C6550D">
        <w:rPr>
          <w:color w:val="000000" w:themeColor="text1"/>
          <w:spacing w:val="2"/>
        </w:rPr>
        <w:t>16</w:t>
      </w:r>
      <w:r w:rsidRPr="00C6550D">
        <w:rPr>
          <w:color w:val="000000" w:themeColor="text1"/>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12"/>
        </w:rPr>
        <w:t xml:space="preserve"> </w:t>
      </w:r>
      <w:r w:rsidRPr="00C6550D">
        <w:rPr>
          <w:color w:val="000000" w:themeColor="text1"/>
        </w:rPr>
        <w:t>must</w:t>
      </w:r>
      <w:r w:rsidRPr="00C6550D">
        <w:rPr>
          <w:color w:val="000000" w:themeColor="text1"/>
          <w:spacing w:val="16"/>
        </w:rPr>
        <w:t xml:space="preserve"> </w:t>
      </w:r>
      <w:r w:rsidRPr="00C6550D">
        <w:rPr>
          <w:color w:val="000000" w:themeColor="text1"/>
          <w:spacing w:val="2"/>
        </w:rPr>
        <w:t>b</w:t>
      </w:r>
      <w:r w:rsidRPr="00C6550D">
        <w:rPr>
          <w:color w:val="000000" w:themeColor="text1"/>
        </w:rPr>
        <w:t>e</w:t>
      </w:r>
      <w:r w:rsidRPr="00C6550D">
        <w:rPr>
          <w:color w:val="000000" w:themeColor="text1"/>
          <w:spacing w:val="21"/>
        </w:rPr>
        <w:t xml:space="preserve"> </w:t>
      </w:r>
      <w:r w:rsidRPr="00C6550D">
        <w:rPr>
          <w:color w:val="000000" w:themeColor="text1"/>
          <w:spacing w:val="1"/>
        </w:rPr>
        <w:t>e</w:t>
      </w:r>
      <w:r w:rsidRPr="00C6550D">
        <w:rPr>
          <w:color w:val="000000" w:themeColor="text1"/>
        </w:rPr>
        <w:t>l</w:t>
      </w:r>
      <w:r w:rsidRPr="00C6550D">
        <w:rPr>
          <w:color w:val="000000" w:themeColor="text1"/>
          <w:spacing w:val="1"/>
        </w:rPr>
        <w:t>ec</w:t>
      </w:r>
      <w:r w:rsidRPr="00C6550D">
        <w:rPr>
          <w:color w:val="000000" w:themeColor="text1"/>
        </w:rPr>
        <w:t>t</w:t>
      </w:r>
      <w:r w:rsidRPr="00C6550D">
        <w:rPr>
          <w:color w:val="000000" w:themeColor="text1"/>
          <w:spacing w:val="1"/>
        </w:rPr>
        <w:t>r</w:t>
      </w:r>
      <w:r w:rsidRPr="00C6550D">
        <w:rPr>
          <w:color w:val="000000" w:themeColor="text1"/>
          <w:spacing w:val="2"/>
        </w:rPr>
        <w:t>o</w:t>
      </w:r>
      <w:r w:rsidRPr="00C6550D">
        <w:rPr>
          <w:color w:val="000000" w:themeColor="text1"/>
        </w:rPr>
        <w:t>ni</w:t>
      </w:r>
      <w:r w:rsidRPr="00C6550D">
        <w:rPr>
          <w:color w:val="000000" w:themeColor="text1"/>
          <w:spacing w:val="1"/>
        </w:rPr>
        <w:t>ca</w:t>
      </w:r>
      <w:r w:rsidRPr="00C6550D">
        <w:rPr>
          <w:color w:val="000000" w:themeColor="text1"/>
          <w:spacing w:val="3"/>
        </w:rPr>
        <w:t>ll</w:t>
      </w:r>
      <w:r w:rsidRPr="00C6550D">
        <w:rPr>
          <w:color w:val="000000" w:themeColor="text1"/>
        </w:rPr>
        <w:t>y</w:t>
      </w:r>
      <w:r w:rsidRPr="00C6550D">
        <w:rPr>
          <w:color w:val="000000" w:themeColor="text1"/>
          <w:spacing w:val="7"/>
        </w:rPr>
        <w:t xml:space="preserve"> </w:t>
      </w:r>
      <w:r w:rsidRPr="00C6550D">
        <w:rPr>
          <w:color w:val="000000" w:themeColor="text1"/>
          <w:spacing w:val="2"/>
        </w:rPr>
        <w:t>s</w:t>
      </w:r>
      <w:r w:rsidRPr="00C6550D">
        <w:rPr>
          <w:color w:val="000000" w:themeColor="text1"/>
        </w:rPr>
        <w:t>u</w:t>
      </w:r>
      <w:r w:rsidRPr="00C6550D">
        <w:rPr>
          <w:color w:val="000000" w:themeColor="text1"/>
          <w:spacing w:val="4"/>
        </w:rPr>
        <w:t>b</w:t>
      </w:r>
      <w:r w:rsidRPr="00C6550D">
        <w:rPr>
          <w:color w:val="000000" w:themeColor="text1"/>
          <w:spacing w:val="-3"/>
        </w:rPr>
        <w:t>m</w:t>
      </w:r>
      <w:r w:rsidRPr="00C6550D">
        <w:rPr>
          <w:color w:val="000000" w:themeColor="text1"/>
        </w:rPr>
        <w:t>i</w:t>
      </w:r>
      <w:r w:rsidRPr="00C6550D">
        <w:rPr>
          <w:color w:val="000000" w:themeColor="text1"/>
          <w:spacing w:val="3"/>
        </w:rPr>
        <w:t>t</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2"/>
        </w:rPr>
        <w:t xml:space="preserve"> </w:t>
      </w:r>
      <w:r w:rsidRPr="00C6550D">
        <w:rPr>
          <w:color w:val="000000" w:themeColor="text1"/>
          <w:spacing w:val="1"/>
        </w:rPr>
        <w:t>(</w:t>
      </w:r>
      <w:r w:rsidRPr="00C6550D">
        <w:rPr>
          <w:color w:val="000000" w:themeColor="text1"/>
          <w:spacing w:val="2"/>
        </w:rPr>
        <w:t>o</w:t>
      </w:r>
      <w:r w:rsidRPr="00C6550D">
        <w:rPr>
          <w:color w:val="000000" w:themeColor="text1"/>
        </w:rPr>
        <w:t>n</w:t>
      </w:r>
      <w:r w:rsidRPr="00C6550D">
        <w:rPr>
          <w:color w:val="000000" w:themeColor="text1"/>
          <w:spacing w:val="-1"/>
        </w:rPr>
        <w:t>-</w:t>
      </w:r>
      <w:r w:rsidRPr="00C6550D">
        <w:rPr>
          <w:color w:val="000000" w:themeColor="text1"/>
        </w:rPr>
        <w:t>l</w:t>
      </w:r>
      <w:r w:rsidRPr="00C6550D">
        <w:rPr>
          <w:color w:val="000000" w:themeColor="text1"/>
          <w:spacing w:val="3"/>
        </w:rPr>
        <w:t>i</w:t>
      </w:r>
      <w:r w:rsidRPr="00C6550D">
        <w:rPr>
          <w:color w:val="000000" w:themeColor="text1"/>
        </w:rPr>
        <w:t>ne</w:t>
      </w:r>
      <w:r w:rsidRPr="00C6550D">
        <w:rPr>
          <w:color w:val="000000" w:themeColor="text1"/>
          <w:spacing w:val="13"/>
        </w:rPr>
        <w:t xml:space="preserve"> </w:t>
      </w:r>
      <w:r w:rsidRPr="00C6550D">
        <w:rPr>
          <w:color w:val="000000" w:themeColor="text1"/>
          <w:spacing w:val="3"/>
        </w:rPr>
        <w:t>t</w:t>
      </w:r>
      <w:r w:rsidRPr="00C6550D">
        <w:rPr>
          <w:color w:val="000000" w:themeColor="text1"/>
        </w:rPr>
        <w:t>h</w:t>
      </w:r>
      <w:r w:rsidRPr="00C6550D">
        <w:rPr>
          <w:color w:val="000000" w:themeColor="text1"/>
          <w:spacing w:val="1"/>
        </w:rPr>
        <w:t>r</w:t>
      </w:r>
      <w:r w:rsidRPr="00C6550D">
        <w:rPr>
          <w:color w:val="000000" w:themeColor="text1"/>
          <w:spacing w:val="2"/>
        </w:rPr>
        <w:t>o</w:t>
      </w:r>
      <w:r w:rsidRPr="00C6550D">
        <w:rPr>
          <w:color w:val="000000" w:themeColor="text1"/>
        </w:rPr>
        <w:t>u</w:t>
      </w:r>
      <w:r w:rsidRPr="00C6550D">
        <w:rPr>
          <w:color w:val="000000" w:themeColor="text1"/>
          <w:spacing w:val="2"/>
        </w:rPr>
        <w:t>g</w:t>
      </w:r>
      <w:r w:rsidRPr="00C6550D">
        <w:rPr>
          <w:color w:val="000000" w:themeColor="text1"/>
        </w:rPr>
        <w:t>h</w:t>
      </w:r>
      <w:r w:rsidRPr="00C6550D">
        <w:rPr>
          <w:color w:val="000000" w:themeColor="text1"/>
          <w:spacing w:val="13"/>
        </w:rPr>
        <w:t xml:space="preserve"> </w:t>
      </w:r>
      <w:r w:rsidRPr="00C6550D">
        <w:rPr>
          <w:color w:val="000000" w:themeColor="text1"/>
        </w:rPr>
        <w:t>int</w:t>
      </w:r>
      <w:r w:rsidRPr="00C6550D">
        <w:rPr>
          <w:color w:val="000000" w:themeColor="text1"/>
          <w:spacing w:val="1"/>
        </w:rPr>
        <w:t>er</w:t>
      </w:r>
      <w:r w:rsidRPr="00C6550D">
        <w:rPr>
          <w:color w:val="000000" w:themeColor="text1"/>
        </w:rPr>
        <w:t>n</w:t>
      </w:r>
      <w:r w:rsidRPr="00C6550D">
        <w:rPr>
          <w:color w:val="000000" w:themeColor="text1"/>
          <w:spacing w:val="3"/>
        </w:rPr>
        <w:t>e</w:t>
      </w:r>
      <w:r w:rsidRPr="00C6550D">
        <w:rPr>
          <w:color w:val="000000" w:themeColor="text1"/>
        </w:rPr>
        <w:t>t)</w:t>
      </w:r>
      <w:r w:rsidRPr="00C6550D">
        <w:rPr>
          <w:color w:val="000000" w:themeColor="text1"/>
          <w:spacing w:val="17"/>
        </w:rPr>
        <w:t xml:space="preserve"> </w:t>
      </w:r>
      <w:r w:rsidRPr="00C6550D">
        <w:rPr>
          <w:color w:val="000000" w:themeColor="text1"/>
          <w:spacing w:val="-3"/>
        </w:rPr>
        <w:t>w</w:t>
      </w:r>
      <w:r w:rsidRPr="00C6550D">
        <w:rPr>
          <w:color w:val="000000" w:themeColor="text1"/>
          <w:spacing w:val="3"/>
        </w:rPr>
        <w:t>i</w:t>
      </w:r>
      <w:r w:rsidRPr="00C6550D">
        <w:rPr>
          <w:color w:val="000000" w:themeColor="text1"/>
        </w:rPr>
        <w:t>th</w:t>
      </w:r>
      <w:r w:rsidRPr="00C6550D">
        <w:rPr>
          <w:color w:val="000000" w:themeColor="text1"/>
          <w:spacing w:val="3"/>
        </w:rPr>
        <w:t>i</w:t>
      </w:r>
      <w:r w:rsidRPr="00C6550D">
        <w:rPr>
          <w:color w:val="000000" w:themeColor="text1"/>
        </w:rPr>
        <w:t>n</w:t>
      </w:r>
      <w:r w:rsidRPr="00C6550D">
        <w:rPr>
          <w:color w:val="000000" w:themeColor="text1"/>
          <w:spacing w:val="13"/>
        </w:rPr>
        <w:t xml:space="preserve"> </w:t>
      </w:r>
      <w:r w:rsidRPr="00C6550D">
        <w:rPr>
          <w:color w:val="000000" w:themeColor="text1"/>
          <w:spacing w:val="3"/>
        </w:rPr>
        <w:t>t</w:t>
      </w:r>
      <w:r w:rsidRPr="00C6550D">
        <w:rPr>
          <w:color w:val="000000" w:themeColor="text1"/>
        </w:rPr>
        <w:t>he</w:t>
      </w:r>
      <w:r w:rsidRPr="00C6550D">
        <w:rPr>
          <w:color w:val="000000" w:themeColor="text1"/>
          <w:spacing w:val="21"/>
        </w:rPr>
        <w:t xml:space="preserve"> </w:t>
      </w:r>
      <w:r w:rsidRPr="00C6550D">
        <w:rPr>
          <w:color w:val="000000" w:themeColor="text1"/>
          <w:spacing w:val="2"/>
        </w:rPr>
        <w:t>d</w:t>
      </w:r>
      <w:r w:rsidRPr="00C6550D">
        <w:rPr>
          <w:color w:val="000000" w:themeColor="text1"/>
          <w:spacing w:val="1"/>
        </w:rPr>
        <w:t>a</w:t>
      </w:r>
      <w:r w:rsidRPr="00C6550D">
        <w:rPr>
          <w:color w:val="000000" w:themeColor="text1"/>
        </w:rPr>
        <w:t>te</w:t>
      </w:r>
      <w:r w:rsidRPr="00C6550D">
        <w:rPr>
          <w:color w:val="000000" w:themeColor="text1"/>
          <w:spacing w:val="20"/>
        </w:rPr>
        <w:t xml:space="preserve"> </w:t>
      </w:r>
      <w:r w:rsidRPr="00C6550D">
        <w:rPr>
          <w:color w:val="000000" w:themeColor="text1"/>
          <w:spacing w:val="1"/>
        </w:rPr>
        <w:t>a</w:t>
      </w:r>
      <w:r w:rsidRPr="00C6550D">
        <w:rPr>
          <w:color w:val="000000" w:themeColor="text1"/>
        </w:rPr>
        <w:t>nd</w:t>
      </w:r>
      <w:r w:rsidRPr="00C6550D">
        <w:rPr>
          <w:color w:val="000000" w:themeColor="text1"/>
          <w:spacing w:val="22"/>
        </w:rPr>
        <w:t xml:space="preserve"> </w:t>
      </w:r>
      <w:r w:rsidRPr="00C6550D">
        <w:rPr>
          <w:color w:val="000000" w:themeColor="text1"/>
        </w:rPr>
        <w:t>t</w:t>
      </w:r>
      <w:r w:rsidRPr="00C6550D">
        <w:rPr>
          <w:color w:val="000000" w:themeColor="text1"/>
          <w:spacing w:val="3"/>
        </w:rPr>
        <w:t>i</w:t>
      </w:r>
      <w:r w:rsidRPr="00C6550D">
        <w:rPr>
          <w:color w:val="000000" w:themeColor="text1"/>
          <w:spacing w:val="-3"/>
        </w:rPr>
        <w:t>m</w:t>
      </w:r>
      <w:r w:rsidRPr="00C6550D">
        <w:rPr>
          <w:color w:val="000000" w:themeColor="text1"/>
        </w:rPr>
        <w:t>e</w:t>
      </w:r>
      <w:r w:rsidRPr="00C6550D">
        <w:rPr>
          <w:color w:val="000000" w:themeColor="text1"/>
          <w:spacing w:val="19"/>
        </w:rPr>
        <w:t xml:space="preserve"> </w:t>
      </w:r>
      <w:r w:rsidRPr="00C6550D">
        <w:rPr>
          <w:color w:val="000000" w:themeColor="text1"/>
          <w:spacing w:val="2"/>
        </w:rPr>
        <w:t>p</w:t>
      </w:r>
      <w:r w:rsidRPr="00C6550D">
        <w:rPr>
          <w:color w:val="000000" w:themeColor="text1"/>
        </w:rPr>
        <w:t>u</w:t>
      </w:r>
      <w:r w:rsidRPr="00C6550D">
        <w:rPr>
          <w:color w:val="000000" w:themeColor="text1"/>
          <w:spacing w:val="2"/>
        </w:rPr>
        <w:t>b</w:t>
      </w:r>
      <w:r w:rsidRPr="00C6550D">
        <w:rPr>
          <w:color w:val="000000" w:themeColor="text1"/>
        </w:rPr>
        <w:t>l</w:t>
      </w:r>
      <w:r w:rsidRPr="00C6550D">
        <w:rPr>
          <w:color w:val="000000" w:themeColor="text1"/>
          <w:spacing w:val="3"/>
        </w:rPr>
        <w:t>i</w:t>
      </w:r>
      <w:r w:rsidRPr="00C6550D">
        <w:rPr>
          <w:color w:val="000000" w:themeColor="text1"/>
        </w:rPr>
        <w:t>sh</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spacing w:val="3"/>
        </w:rPr>
        <w:t>i</w:t>
      </w:r>
      <w:r w:rsidRPr="00C6550D">
        <w:rPr>
          <w:color w:val="000000" w:themeColor="text1"/>
        </w:rPr>
        <w:t>n</w:t>
      </w:r>
      <w:r w:rsidRPr="00C6550D">
        <w:rPr>
          <w:color w:val="000000" w:themeColor="text1"/>
          <w:spacing w:val="19"/>
        </w:rPr>
        <w:t xml:space="preserve"> </w:t>
      </w:r>
      <w:r w:rsidRPr="00C6550D">
        <w:rPr>
          <w:color w:val="000000" w:themeColor="text1"/>
          <w:spacing w:val="1"/>
        </w:rPr>
        <w:t>e</w:t>
      </w:r>
      <w:r w:rsidRPr="00C6550D">
        <w:rPr>
          <w:color w:val="000000" w:themeColor="text1"/>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w:t>
      </w:r>
      <w:r w:rsidRPr="00C6550D">
        <w:rPr>
          <w:color w:val="000000" w:themeColor="text1"/>
        </w:rPr>
        <w:t>u</w:t>
      </w:r>
      <w:r w:rsidRPr="00C6550D">
        <w:rPr>
          <w:color w:val="000000" w:themeColor="text1"/>
          <w:spacing w:val="1"/>
        </w:rPr>
        <w:t>re</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2"/>
        </w:rPr>
        <w:t xml:space="preserve"> po</w:t>
      </w:r>
      <w:r w:rsidRPr="00C6550D">
        <w:rPr>
          <w:color w:val="000000" w:themeColor="text1"/>
          <w:spacing w:val="1"/>
        </w:rPr>
        <w:t>r</w:t>
      </w:r>
      <w:r w:rsidRPr="00C6550D">
        <w:rPr>
          <w:color w:val="000000" w:themeColor="text1"/>
        </w:rPr>
        <w:t>t</w:t>
      </w:r>
      <w:r w:rsidRPr="00C6550D">
        <w:rPr>
          <w:color w:val="000000" w:themeColor="text1"/>
          <w:spacing w:val="1"/>
        </w:rPr>
        <w:t>a</w:t>
      </w:r>
      <w:r w:rsidRPr="00C6550D">
        <w:rPr>
          <w:color w:val="000000" w:themeColor="text1"/>
        </w:rPr>
        <w:t xml:space="preserve">l. </w:t>
      </w:r>
      <w:r w:rsidRPr="00C6550D">
        <w:rPr>
          <w:color w:val="000000" w:themeColor="text1"/>
          <w:spacing w:val="37"/>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8"/>
        </w:rPr>
        <w:t xml:space="preserve"> </w:t>
      </w:r>
      <w:r w:rsidRPr="00C6550D">
        <w:rPr>
          <w:color w:val="000000" w:themeColor="text1"/>
          <w:spacing w:val="-1"/>
        </w:rPr>
        <w:t>w</w:t>
      </w:r>
      <w:r w:rsidRPr="00C6550D">
        <w:rPr>
          <w:color w:val="000000" w:themeColor="text1"/>
        </w:rPr>
        <w:t>ill</w:t>
      </w:r>
      <w:r w:rsidRPr="00C6550D">
        <w:rPr>
          <w:color w:val="000000" w:themeColor="text1"/>
          <w:spacing w:val="15"/>
        </w:rPr>
        <w:t xml:space="preserve"> </w:t>
      </w:r>
      <w:r w:rsidRPr="00C6550D">
        <w:rPr>
          <w:color w:val="000000" w:themeColor="text1"/>
          <w:spacing w:val="2"/>
        </w:rPr>
        <w:t>b</w:t>
      </w:r>
      <w:r w:rsidRPr="00C6550D">
        <w:rPr>
          <w:color w:val="000000" w:themeColor="text1"/>
        </w:rPr>
        <w:t>e</w:t>
      </w:r>
      <w:r w:rsidRPr="00C6550D">
        <w:rPr>
          <w:color w:val="000000" w:themeColor="text1"/>
          <w:spacing w:val="15"/>
        </w:rPr>
        <w:t xml:space="preserve"> </w:t>
      </w:r>
      <w:r w:rsidRPr="00C6550D">
        <w:rPr>
          <w:color w:val="000000" w:themeColor="text1"/>
          <w:spacing w:val="2"/>
        </w:rPr>
        <w:t>op</w:t>
      </w:r>
      <w:r w:rsidRPr="00C6550D">
        <w:rPr>
          <w:color w:val="000000" w:themeColor="text1"/>
          <w:spacing w:val="1"/>
        </w:rPr>
        <w:t>e</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spacing w:val="1"/>
        </w:rPr>
        <w:t>a</w:t>
      </w:r>
      <w:r w:rsidRPr="00C6550D">
        <w:rPr>
          <w:color w:val="000000" w:themeColor="text1"/>
        </w:rPr>
        <w:t>t</w:t>
      </w:r>
      <w:r w:rsidRPr="00C6550D">
        <w:rPr>
          <w:color w:val="000000" w:themeColor="text1"/>
          <w:spacing w:val="18"/>
        </w:rPr>
        <w:t xml:space="preserve"> </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cr</w:t>
      </w:r>
      <w:r w:rsidRPr="00C6550D">
        <w:rPr>
          <w:color w:val="000000" w:themeColor="text1"/>
        </w:rPr>
        <w:t>i</w:t>
      </w:r>
      <w:r w:rsidRPr="00C6550D">
        <w:rPr>
          <w:color w:val="000000" w:themeColor="text1"/>
          <w:spacing w:val="2"/>
        </w:rPr>
        <w:t>b</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rPr>
        <w:t>t</w:t>
      </w:r>
      <w:r w:rsidRPr="00C6550D">
        <w:rPr>
          <w:color w:val="000000" w:themeColor="text1"/>
          <w:spacing w:val="3"/>
        </w:rPr>
        <w:t>i</w:t>
      </w:r>
      <w:r w:rsidRPr="00C6550D">
        <w:rPr>
          <w:color w:val="000000" w:themeColor="text1"/>
        </w:rPr>
        <w:t>me</w:t>
      </w:r>
      <w:r w:rsidRPr="00C6550D">
        <w:rPr>
          <w:color w:val="000000" w:themeColor="text1"/>
          <w:spacing w:val="13"/>
        </w:rPr>
        <w:t xml:space="preserve"> </w:t>
      </w:r>
      <w:r w:rsidRPr="00C6550D">
        <w:rPr>
          <w:color w:val="000000" w:themeColor="text1"/>
          <w:spacing w:val="3"/>
        </w:rPr>
        <w:t>a</w:t>
      </w:r>
      <w:r w:rsidRPr="00C6550D">
        <w:rPr>
          <w:color w:val="000000" w:themeColor="text1"/>
        </w:rPr>
        <w:t>nd</w:t>
      </w:r>
      <w:r w:rsidRPr="00C6550D">
        <w:rPr>
          <w:color w:val="000000" w:themeColor="text1"/>
          <w:spacing w:val="14"/>
        </w:rPr>
        <w:t xml:space="preserve"> </w:t>
      </w:r>
      <w:r w:rsidRPr="00C6550D">
        <w:rPr>
          <w:color w:val="000000" w:themeColor="text1"/>
          <w:spacing w:val="2"/>
        </w:rPr>
        <w:t>d</w:t>
      </w:r>
      <w:r w:rsidRPr="00C6550D">
        <w:rPr>
          <w:color w:val="000000" w:themeColor="text1"/>
          <w:spacing w:val="1"/>
        </w:rPr>
        <w:t>a</w:t>
      </w:r>
      <w:r w:rsidRPr="00C6550D">
        <w:rPr>
          <w:color w:val="000000" w:themeColor="text1"/>
        </w:rPr>
        <w:t>te</w:t>
      </w:r>
      <w:r w:rsidRPr="00C6550D">
        <w:rPr>
          <w:color w:val="000000" w:themeColor="text1"/>
          <w:spacing w:val="14"/>
        </w:rPr>
        <w:t xml:space="preserve"> </w:t>
      </w:r>
      <w:r w:rsidRPr="00C6550D">
        <w:rPr>
          <w:color w:val="000000" w:themeColor="text1"/>
          <w:spacing w:val="3"/>
        </w:rPr>
        <w:t>i</w:t>
      </w:r>
      <w:r w:rsidRPr="00C6550D">
        <w:rPr>
          <w:color w:val="000000" w:themeColor="text1"/>
        </w:rPr>
        <w:t>n</w:t>
      </w:r>
      <w:r w:rsidRPr="00C6550D">
        <w:rPr>
          <w:color w:val="000000" w:themeColor="text1"/>
          <w:spacing w:val="17"/>
        </w:rPr>
        <w:t xml:space="preserve"> </w:t>
      </w:r>
      <w:r w:rsidRPr="00C6550D">
        <w:rPr>
          <w:color w:val="000000" w:themeColor="text1"/>
        </w:rPr>
        <w:t>the</w:t>
      </w:r>
      <w:r w:rsidRPr="00C6550D">
        <w:rPr>
          <w:color w:val="000000" w:themeColor="text1"/>
          <w:spacing w:val="17"/>
        </w:rPr>
        <w:t xml:space="preserve"> </w:t>
      </w:r>
      <w:r w:rsidR="004A220B" w:rsidRPr="00C6550D">
        <w:rPr>
          <w:color w:val="000000" w:themeColor="text1"/>
          <w:spacing w:val="3"/>
        </w:rPr>
        <w:t>kppp portal</w:t>
      </w:r>
      <w:r w:rsidRPr="00C6550D">
        <w:rPr>
          <w:color w:val="000000" w:themeColor="text1"/>
        </w:rPr>
        <w:t>,</w:t>
      </w:r>
      <w:r w:rsidRPr="00C6550D">
        <w:rPr>
          <w:color w:val="000000" w:themeColor="text1"/>
          <w:spacing w:val="10"/>
        </w:rPr>
        <w:t xml:space="preserve"> </w:t>
      </w:r>
      <w:r w:rsidRPr="00C6550D">
        <w:rPr>
          <w:color w:val="000000" w:themeColor="text1"/>
          <w:spacing w:val="1"/>
        </w:rPr>
        <w:t>a</w:t>
      </w:r>
      <w:r w:rsidRPr="00C6550D">
        <w:rPr>
          <w:color w:val="000000" w:themeColor="text1"/>
        </w:rPr>
        <w:t>t</w:t>
      </w:r>
      <w:r w:rsidRPr="00C6550D">
        <w:rPr>
          <w:color w:val="000000" w:themeColor="text1"/>
          <w:spacing w:val="16"/>
        </w:rPr>
        <w:t xml:space="preserve"> </w:t>
      </w:r>
      <w:r w:rsidRPr="00C6550D">
        <w:rPr>
          <w:color w:val="000000" w:themeColor="text1"/>
          <w:spacing w:val="3"/>
        </w:rPr>
        <w:t>t</w:t>
      </w:r>
      <w:r w:rsidRPr="00C6550D">
        <w:rPr>
          <w:color w:val="000000" w:themeColor="text1"/>
        </w:rPr>
        <w:t xml:space="preserve">he </w:t>
      </w:r>
      <w:r w:rsidRPr="00C6550D">
        <w:rPr>
          <w:color w:val="000000" w:themeColor="text1"/>
          <w:spacing w:val="1"/>
        </w:rPr>
        <w:t>Of</w:t>
      </w:r>
      <w:r w:rsidRPr="00C6550D">
        <w:rPr>
          <w:color w:val="000000" w:themeColor="text1"/>
          <w:spacing w:val="-1"/>
        </w:rPr>
        <w:t>f</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spacing w:val="1"/>
        </w:rPr>
        <w:t>a</w:t>
      </w:r>
      <w:r w:rsidRPr="00C6550D">
        <w:rPr>
          <w:color w:val="000000" w:themeColor="text1"/>
        </w:rPr>
        <w:t>nd</w:t>
      </w:r>
      <w:r w:rsidRPr="00C6550D">
        <w:rPr>
          <w:color w:val="000000" w:themeColor="text1"/>
          <w:spacing w:val="15"/>
        </w:rPr>
        <w:t xml:space="preserve"> </w:t>
      </w:r>
      <w:r w:rsidRPr="00C6550D">
        <w:rPr>
          <w:color w:val="000000" w:themeColor="text1"/>
          <w:spacing w:val="-1"/>
        </w:rPr>
        <w:t>w</w:t>
      </w:r>
      <w:r w:rsidRPr="00C6550D">
        <w:rPr>
          <w:color w:val="000000" w:themeColor="text1"/>
        </w:rPr>
        <w:t>ill</w:t>
      </w:r>
      <w:r w:rsidRPr="00C6550D">
        <w:rPr>
          <w:color w:val="000000" w:themeColor="text1"/>
          <w:spacing w:val="11"/>
        </w:rPr>
        <w:t xml:space="preserve"> </w:t>
      </w:r>
      <w:r w:rsidRPr="00C6550D">
        <w:rPr>
          <w:color w:val="000000" w:themeColor="text1"/>
          <w:spacing w:val="2"/>
        </w:rPr>
        <w:t>b</w:t>
      </w:r>
      <w:r w:rsidRPr="00C6550D">
        <w:rPr>
          <w:color w:val="000000" w:themeColor="text1"/>
        </w:rPr>
        <w:t>e</w:t>
      </w:r>
      <w:r w:rsidRPr="00C6550D">
        <w:rPr>
          <w:color w:val="000000" w:themeColor="text1"/>
          <w:spacing w:val="14"/>
        </w:rPr>
        <w:t xml:space="preserve"> </w:t>
      </w:r>
      <w:r w:rsidRPr="00C6550D">
        <w:rPr>
          <w:color w:val="000000" w:themeColor="text1"/>
          <w:spacing w:val="2"/>
        </w:rPr>
        <w:t>op</w:t>
      </w:r>
      <w:r w:rsidRPr="00C6550D">
        <w:rPr>
          <w:color w:val="000000" w:themeColor="text1"/>
          <w:spacing w:val="1"/>
        </w:rPr>
        <w:t>e</w:t>
      </w:r>
      <w:r w:rsidRPr="00C6550D">
        <w:rPr>
          <w:color w:val="000000" w:themeColor="text1"/>
        </w:rPr>
        <w:t>n</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6"/>
        </w:rPr>
        <w:t xml:space="preserve"> </w:t>
      </w:r>
      <w:r w:rsidRPr="00C6550D">
        <w:rPr>
          <w:color w:val="000000" w:themeColor="text1"/>
        </w:rPr>
        <w:t>in</w:t>
      </w:r>
      <w:r w:rsidRPr="00C6550D">
        <w:rPr>
          <w:color w:val="000000" w:themeColor="text1"/>
          <w:spacing w:val="12"/>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6"/>
        </w:rPr>
        <w:t xml:space="preserve"> </w:t>
      </w:r>
      <w:r w:rsidRPr="00C6550D">
        <w:rPr>
          <w:color w:val="000000" w:themeColor="text1"/>
          <w:spacing w:val="4"/>
        </w:rPr>
        <w:t>o</w:t>
      </w:r>
      <w:r w:rsidRPr="00C6550D">
        <w:rPr>
          <w:color w:val="000000" w:themeColor="text1"/>
        </w:rPr>
        <w:t>f</w:t>
      </w:r>
      <w:r w:rsidRPr="00C6550D">
        <w:rPr>
          <w:color w:val="000000" w:themeColor="text1"/>
          <w:spacing w:val="12"/>
        </w:rPr>
        <w:t xml:space="preserve"> </w:t>
      </w:r>
      <w:r w:rsidRPr="00C6550D">
        <w:rPr>
          <w:color w:val="000000" w:themeColor="text1"/>
        </w:rPr>
        <w:t>the</w:t>
      </w:r>
      <w:r w:rsidRPr="00C6550D">
        <w:rPr>
          <w:color w:val="000000" w:themeColor="text1"/>
          <w:spacing w:val="13"/>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s</w:t>
      </w:r>
      <w:r w:rsidRPr="00C6550D">
        <w:rPr>
          <w:color w:val="000000" w:themeColor="text1"/>
          <w:spacing w:val="4"/>
        </w:rPr>
        <w:t xml:space="preserve"> </w:t>
      </w:r>
      <w:r w:rsidRPr="00C6550D">
        <w:rPr>
          <w:color w:val="000000" w:themeColor="text1"/>
          <w:spacing w:val="2"/>
        </w:rPr>
        <w:t>o</w:t>
      </w:r>
      <w:r w:rsidRPr="00C6550D">
        <w:rPr>
          <w:color w:val="000000" w:themeColor="text1"/>
        </w:rPr>
        <w:t>r</w:t>
      </w:r>
      <w:r w:rsidRPr="00C6550D">
        <w:rPr>
          <w:color w:val="000000" w:themeColor="text1"/>
          <w:spacing w:val="14"/>
        </w:rPr>
        <w:t xml:space="preserve"> </w:t>
      </w:r>
      <w:r w:rsidRPr="00C6550D">
        <w:rPr>
          <w:color w:val="000000" w:themeColor="text1"/>
        </w:rPr>
        <w:t>th</w:t>
      </w:r>
      <w:r w:rsidRPr="00C6550D">
        <w:rPr>
          <w:color w:val="000000" w:themeColor="text1"/>
          <w:spacing w:val="1"/>
        </w:rPr>
        <w:t>e</w:t>
      </w:r>
      <w:r w:rsidRPr="00C6550D">
        <w:rPr>
          <w:color w:val="000000" w:themeColor="text1"/>
        </w:rPr>
        <w:t>ir</w:t>
      </w:r>
      <w:r w:rsidRPr="00C6550D">
        <w:rPr>
          <w:color w:val="000000" w:themeColor="text1"/>
          <w:spacing w:val="12"/>
        </w:rPr>
        <w:t xml:space="preserve"> </w:t>
      </w:r>
      <w:r w:rsidRPr="00C6550D">
        <w:rPr>
          <w:color w:val="000000" w:themeColor="text1"/>
          <w:spacing w:val="1"/>
        </w:rPr>
        <w:t>a</w:t>
      </w:r>
      <w:r w:rsidRPr="00C6550D">
        <w:rPr>
          <w:color w:val="000000" w:themeColor="text1"/>
        </w:rPr>
        <w:t>uth</w:t>
      </w:r>
      <w:r w:rsidRPr="00C6550D">
        <w:rPr>
          <w:color w:val="000000" w:themeColor="text1"/>
          <w:spacing w:val="2"/>
        </w:rPr>
        <w:t>o</w:t>
      </w:r>
      <w:r w:rsidRPr="00C6550D">
        <w:rPr>
          <w:color w:val="000000" w:themeColor="text1"/>
          <w:spacing w:val="1"/>
        </w:rPr>
        <w:t>r</w:t>
      </w:r>
      <w:r w:rsidRPr="00C6550D">
        <w:rPr>
          <w:color w:val="000000" w:themeColor="text1"/>
        </w:rPr>
        <w:t>i</w:t>
      </w:r>
      <w:r w:rsidRPr="00C6550D">
        <w:rPr>
          <w:color w:val="000000" w:themeColor="text1"/>
          <w:spacing w:val="1"/>
        </w:rPr>
        <w:t>ze</w:t>
      </w:r>
      <w:r w:rsidRPr="00C6550D">
        <w:rPr>
          <w:color w:val="000000" w:themeColor="text1"/>
        </w:rPr>
        <w:t>d</w:t>
      </w:r>
      <w:r w:rsidRPr="00C6550D">
        <w:rPr>
          <w:color w:val="000000" w:themeColor="text1"/>
          <w:spacing w:val="5"/>
        </w:rPr>
        <w:t xml:space="preserve"> </w:t>
      </w:r>
      <w:r w:rsidRPr="00C6550D">
        <w:rPr>
          <w:color w:val="000000" w:themeColor="text1"/>
          <w:spacing w:val="1"/>
        </w:rPr>
        <w:t>re</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e</w:t>
      </w:r>
      <w:r w:rsidRPr="00C6550D">
        <w:rPr>
          <w:color w:val="000000" w:themeColor="text1"/>
        </w:rPr>
        <w:t>nt</w:t>
      </w:r>
      <w:r w:rsidRPr="00C6550D">
        <w:rPr>
          <w:color w:val="000000" w:themeColor="text1"/>
          <w:spacing w:val="1"/>
        </w:rPr>
        <w:t>a</w:t>
      </w:r>
      <w:r w:rsidRPr="00C6550D">
        <w:rPr>
          <w:color w:val="000000" w:themeColor="text1"/>
        </w:rPr>
        <w:t>t</w:t>
      </w:r>
      <w:r w:rsidRPr="00C6550D">
        <w:rPr>
          <w:color w:val="000000" w:themeColor="text1"/>
          <w:spacing w:val="3"/>
        </w:rPr>
        <w:t>i</w:t>
      </w:r>
      <w:r w:rsidRPr="00C6550D">
        <w:rPr>
          <w:color w:val="000000" w:themeColor="text1"/>
        </w:rPr>
        <w:t>v</w:t>
      </w:r>
      <w:r w:rsidRPr="00C6550D">
        <w:rPr>
          <w:color w:val="000000" w:themeColor="text1"/>
          <w:spacing w:val="1"/>
        </w:rPr>
        <w:t>e</w:t>
      </w:r>
      <w:r w:rsidRPr="00C6550D">
        <w:rPr>
          <w:color w:val="000000" w:themeColor="text1"/>
        </w:rPr>
        <w:t xml:space="preserve">s </w:t>
      </w:r>
      <w:r w:rsidRPr="00C6550D">
        <w:rPr>
          <w:color w:val="000000" w:themeColor="text1"/>
          <w:spacing w:val="-1"/>
        </w:rPr>
        <w:t>w</w:t>
      </w:r>
      <w:r w:rsidRPr="00C6550D">
        <w:rPr>
          <w:color w:val="000000" w:themeColor="text1"/>
        </w:rPr>
        <w:t>ho</w:t>
      </w:r>
      <w:r w:rsidRPr="00C6550D">
        <w:rPr>
          <w:color w:val="000000" w:themeColor="text1"/>
          <w:spacing w:val="13"/>
        </w:rPr>
        <w:t xml:space="preserve"> </w:t>
      </w:r>
      <w:r w:rsidRPr="00C6550D">
        <w:rPr>
          <w:color w:val="000000" w:themeColor="text1"/>
          <w:spacing w:val="-1"/>
        </w:rPr>
        <w:t>w</w:t>
      </w:r>
      <w:r w:rsidRPr="00C6550D">
        <w:rPr>
          <w:color w:val="000000" w:themeColor="text1"/>
          <w:spacing w:val="3"/>
        </w:rPr>
        <w:t>i</w:t>
      </w:r>
      <w:r w:rsidRPr="00C6550D">
        <w:rPr>
          <w:color w:val="000000" w:themeColor="text1"/>
          <w:spacing w:val="2"/>
        </w:rPr>
        <w:t>s</w:t>
      </w:r>
      <w:r w:rsidRPr="00C6550D">
        <w:rPr>
          <w:color w:val="000000" w:themeColor="text1"/>
        </w:rPr>
        <w:t>h</w:t>
      </w:r>
      <w:r w:rsidRPr="00C6550D">
        <w:rPr>
          <w:color w:val="000000" w:themeColor="text1"/>
          <w:spacing w:val="8"/>
        </w:rPr>
        <w:t xml:space="preserve"> </w:t>
      </w:r>
      <w:r w:rsidRPr="00C6550D">
        <w:rPr>
          <w:color w:val="000000" w:themeColor="text1"/>
        </w:rPr>
        <w:t xml:space="preserve">to </w:t>
      </w:r>
      <w:r w:rsidRPr="00C6550D">
        <w:rPr>
          <w:color w:val="000000" w:themeColor="text1"/>
          <w:spacing w:val="1"/>
        </w:rPr>
        <w:t>a</w:t>
      </w:r>
      <w:r w:rsidRPr="00C6550D">
        <w:rPr>
          <w:color w:val="000000" w:themeColor="text1"/>
        </w:rPr>
        <w:t>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4"/>
        </w:rPr>
        <w:t xml:space="preserve"> </w:t>
      </w:r>
      <w:r w:rsidRPr="00C6550D">
        <w:rPr>
          <w:color w:val="000000" w:themeColor="text1"/>
          <w:spacing w:val="1"/>
        </w:rPr>
        <w:t>I</w:t>
      </w:r>
      <w:r w:rsidRPr="00C6550D">
        <w:rPr>
          <w:color w:val="000000" w:themeColor="text1"/>
        </w:rPr>
        <w:t>f</w:t>
      </w:r>
      <w:r w:rsidRPr="00C6550D">
        <w:rPr>
          <w:color w:val="000000" w:themeColor="text1"/>
          <w:spacing w:val="8"/>
        </w:rPr>
        <w:t xml:space="preserve"> </w:t>
      </w:r>
      <w:r w:rsidRPr="00C6550D">
        <w:rPr>
          <w:color w:val="000000" w:themeColor="text1"/>
          <w:spacing w:val="3"/>
        </w:rPr>
        <w:t>t</w:t>
      </w:r>
      <w:r w:rsidRPr="00C6550D">
        <w:rPr>
          <w:color w:val="000000" w:themeColor="text1"/>
        </w:rPr>
        <w:t>he</w:t>
      </w:r>
      <w:r w:rsidRPr="00C6550D">
        <w:rPr>
          <w:color w:val="000000" w:themeColor="text1"/>
          <w:spacing w:val="9"/>
        </w:rPr>
        <w:t xml:space="preserve"> </w:t>
      </w:r>
      <w:r w:rsidRPr="00C6550D">
        <w:rPr>
          <w:color w:val="000000" w:themeColor="text1"/>
          <w:spacing w:val="4"/>
        </w:rPr>
        <w:t>o</w:t>
      </w:r>
      <w:r w:rsidRPr="00C6550D">
        <w:rPr>
          <w:color w:val="000000" w:themeColor="text1"/>
          <w:spacing w:val="1"/>
        </w:rPr>
        <w:t>f</w:t>
      </w:r>
      <w:r w:rsidRPr="00C6550D">
        <w:rPr>
          <w:color w:val="000000" w:themeColor="text1"/>
          <w:spacing w:val="-1"/>
        </w:rPr>
        <w:t>f</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7"/>
        </w:rPr>
        <w:t xml:space="preserve"> </w:t>
      </w:r>
      <w:r w:rsidRPr="00C6550D">
        <w:rPr>
          <w:color w:val="000000" w:themeColor="text1"/>
        </w:rPr>
        <w:t>h</w:t>
      </w:r>
      <w:r w:rsidRPr="00C6550D">
        <w:rPr>
          <w:color w:val="000000" w:themeColor="text1"/>
          <w:spacing w:val="1"/>
        </w:rPr>
        <w:t>a</w:t>
      </w:r>
      <w:r w:rsidRPr="00C6550D">
        <w:rPr>
          <w:color w:val="000000" w:themeColor="text1"/>
          <w:spacing w:val="2"/>
        </w:rPr>
        <w:t>pp</w:t>
      </w:r>
      <w:r w:rsidRPr="00C6550D">
        <w:rPr>
          <w:color w:val="000000" w:themeColor="text1"/>
          <w:spacing w:val="1"/>
        </w:rPr>
        <w:t>e</w:t>
      </w:r>
      <w:r w:rsidRPr="00C6550D">
        <w:rPr>
          <w:color w:val="000000" w:themeColor="text1"/>
        </w:rPr>
        <w:t xml:space="preserve">ns </w:t>
      </w:r>
      <w:r w:rsidRPr="00C6550D">
        <w:rPr>
          <w:color w:val="000000" w:themeColor="text1"/>
          <w:spacing w:val="3"/>
        </w:rPr>
        <w:t>t</w:t>
      </w:r>
      <w:r w:rsidRPr="00C6550D">
        <w:rPr>
          <w:color w:val="000000" w:themeColor="text1"/>
        </w:rPr>
        <w:t>o</w:t>
      </w:r>
      <w:r w:rsidRPr="00C6550D">
        <w:rPr>
          <w:color w:val="000000" w:themeColor="text1"/>
          <w:spacing w:val="11"/>
        </w:rPr>
        <w:t xml:space="preserve"> </w:t>
      </w:r>
      <w:r w:rsidRPr="00C6550D">
        <w:rPr>
          <w:color w:val="000000" w:themeColor="text1"/>
          <w:spacing w:val="2"/>
        </w:rPr>
        <w:t>b</w:t>
      </w:r>
      <w:r w:rsidRPr="00C6550D">
        <w:rPr>
          <w:color w:val="000000" w:themeColor="text1"/>
        </w:rPr>
        <w:t>e</w:t>
      </w:r>
      <w:r w:rsidRPr="00C6550D">
        <w:rPr>
          <w:color w:val="000000" w:themeColor="text1"/>
          <w:spacing w:val="9"/>
        </w:rPr>
        <w:t xml:space="preserve"> </w:t>
      </w:r>
      <w:r w:rsidRPr="00C6550D">
        <w:rPr>
          <w:color w:val="000000" w:themeColor="text1"/>
          <w:spacing w:val="1"/>
        </w:rPr>
        <w:t>c</w:t>
      </w:r>
      <w:r w:rsidRPr="00C6550D">
        <w:rPr>
          <w:color w:val="000000" w:themeColor="text1"/>
        </w:rPr>
        <w:t>l</w:t>
      </w:r>
      <w:r w:rsidRPr="00C6550D">
        <w:rPr>
          <w:color w:val="000000" w:themeColor="text1"/>
          <w:spacing w:val="2"/>
        </w:rPr>
        <w:t>o</w:t>
      </w:r>
      <w:r w:rsidRPr="00C6550D">
        <w:rPr>
          <w:color w:val="000000" w:themeColor="text1"/>
        </w:rPr>
        <w:t>s</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spacing w:val="2"/>
        </w:rPr>
        <w:t>o</w:t>
      </w:r>
      <w:r w:rsidRPr="00C6550D">
        <w:rPr>
          <w:color w:val="000000" w:themeColor="text1"/>
        </w:rPr>
        <w:t>n</w:t>
      </w:r>
      <w:r w:rsidRPr="00C6550D">
        <w:rPr>
          <w:color w:val="000000" w:themeColor="text1"/>
          <w:spacing w:val="6"/>
        </w:rPr>
        <w:t xml:space="preserve"> </w:t>
      </w:r>
      <w:r w:rsidRPr="00C6550D">
        <w:rPr>
          <w:color w:val="000000" w:themeColor="text1"/>
        </w:rPr>
        <w:t>the</w:t>
      </w:r>
      <w:r w:rsidRPr="00C6550D">
        <w:rPr>
          <w:color w:val="000000" w:themeColor="text1"/>
          <w:spacing w:val="9"/>
        </w:rPr>
        <w:t xml:space="preserve"> </w:t>
      </w:r>
      <w:r w:rsidRPr="00C6550D">
        <w:rPr>
          <w:color w:val="000000" w:themeColor="text1"/>
          <w:spacing w:val="2"/>
        </w:rPr>
        <w:t>d</w:t>
      </w:r>
      <w:r w:rsidRPr="00C6550D">
        <w:rPr>
          <w:color w:val="000000" w:themeColor="text1"/>
          <w:spacing w:val="1"/>
        </w:rPr>
        <w:t>a</w:t>
      </w:r>
      <w:r w:rsidRPr="00C6550D">
        <w:rPr>
          <w:color w:val="000000" w:themeColor="text1"/>
        </w:rPr>
        <w:t>te</w:t>
      </w:r>
      <w:r w:rsidRPr="00C6550D">
        <w:rPr>
          <w:color w:val="000000" w:themeColor="text1"/>
          <w:spacing w:val="8"/>
        </w:rPr>
        <w:t xml:space="preserve"> </w:t>
      </w:r>
      <w:r w:rsidRPr="00C6550D">
        <w:rPr>
          <w:color w:val="000000" w:themeColor="text1"/>
          <w:spacing w:val="4"/>
        </w:rPr>
        <w:t>o</w:t>
      </w:r>
      <w:r w:rsidRPr="00C6550D">
        <w:rPr>
          <w:color w:val="000000" w:themeColor="text1"/>
        </w:rPr>
        <w:t>f</w:t>
      </w:r>
      <w:r w:rsidRPr="00C6550D">
        <w:rPr>
          <w:color w:val="000000" w:themeColor="text1"/>
          <w:spacing w:val="7"/>
        </w:rPr>
        <w:t xml:space="preserve"> </w:t>
      </w:r>
      <w:r w:rsidRPr="00C6550D">
        <w:rPr>
          <w:color w:val="000000" w:themeColor="text1"/>
          <w:spacing w:val="1"/>
        </w:rPr>
        <w:t>re</w:t>
      </w:r>
      <w:r w:rsidRPr="00C6550D">
        <w:rPr>
          <w:color w:val="000000" w:themeColor="text1"/>
          <w:spacing w:val="3"/>
        </w:rPr>
        <w:t>c</w:t>
      </w:r>
      <w:r w:rsidRPr="00C6550D">
        <w:rPr>
          <w:color w:val="000000" w:themeColor="text1"/>
          <w:spacing w:val="1"/>
        </w:rPr>
        <w:t>e</w:t>
      </w:r>
      <w:r w:rsidRPr="00C6550D">
        <w:rPr>
          <w:color w:val="000000" w:themeColor="text1"/>
        </w:rPr>
        <w:t>i</w:t>
      </w:r>
      <w:r w:rsidRPr="00C6550D">
        <w:rPr>
          <w:color w:val="000000" w:themeColor="text1"/>
          <w:spacing w:val="2"/>
        </w:rPr>
        <w:t>p</w:t>
      </w:r>
      <w:r w:rsidRPr="00C6550D">
        <w:rPr>
          <w:color w:val="000000" w:themeColor="text1"/>
        </w:rPr>
        <w:t>t</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7"/>
        </w:rPr>
        <w:t xml:space="preserve"> </w:t>
      </w:r>
      <w:r w:rsidRPr="00C6550D">
        <w:rPr>
          <w:color w:val="000000" w:themeColor="text1"/>
          <w:spacing w:val="3"/>
        </w:rPr>
        <w:t>t</w:t>
      </w:r>
      <w:r w:rsidRPr="00C6550D">
        <w:rPr>
          <w:color w:val="000000" w:themeColor="text1"/>
        </w:rPr>
        <w:t>he</w:t>
      </w:r>
      <w:r w:rsidRPr="00C6550D">
        <w:rPr>
          <w:color w:val="000000" w:themeColor="text1"/>
          <w:spacing w:val="9"/>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2"/>
        </w:rPr>
        <w:t xml:space="preserve"> </w:t>
      </w:r>
      <w:r w:rsidRPr="00C6550D">
        <w:rPr>
          <w:color w:val="000000" w:themeColor="text1"/>
          <w:spacing w:val="1"/>
        </w:rPr>
        <w:t>a</w:t>
      </w:r>
      <w:r w:rsidRPr="00C6550D">
        <w:rPr>
          <w:color w:val="000000" w:themeColor="text1"/>
        </w:rPr>
        <w:t>s</w:t>
      </w:r>
      <w:r w:rsidRPr="00C6550D">
        <w:rPr>
          <w:color w:val="000000" w:themeColor="text1"/>
          <w:spacing w:val="11"/>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3"/>
        </w:rPr>
        <w:t>e</w:t>
      </w:r>
      <w:r w:rsidRPr="00C6550D">
        <w:rPr>
          <w:color w:val="000000" w:themeColor="text1"/>
          <w:spacing w:val="2"/>
        </w:rPr>
        <w:t>d</w:t>
      </w:r>
      <w:r w:rsidRPr="00C6550D">
        <w:rPr>
          <w:color w:val="000000" w:themeColor="text1"/>
        </w:rPr>
        <w:t>,</w:t>
      </w:r>
      <w:r w:rsidRPr="00C6550D">
        <w:rPr>
          <w:color w:val="000000" w:themeColor="text1"/>
          <w:spacing w:val="1"/>
        </w:rPr>
        <w:t xml:space="preserve"> </w:t>
      </w:r>
      <w:r w:rsidRPr="00C6550D">
        <w:rPr>
          <w:color w:val="000000" w:themeColor="text1"/>
        </w:rPr>
        <w:t>the</w:t>
      </w:r>
      <w:r w:rsidRPr="00C6550D">
        <w:rPr>
          <w:color w:val="000000" w:themeColor="text1"/>
          <w:spacing w:val="9"/>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4"/>
        </w:rPr>
        <w:t xml:space="preserve"> </w:t>
      </w:r>
      <w:r w:rsidRPr="00C6550D">
        <w:rPr>
          <w:color w:val="000000" w:themeColor="text1"/>
          <w:spacing w:val="-1"/>
        </w:rPr>
        <w:t>w</w:t>
      </w:r>
      <w:r w:rsidRPr="00C6550D">
        <w:rPr>
          <w:color w:val="000000" w:themeColor="text1"/>
        </w:rPr>
        <w:t>ill</w:t>
      </w:r>
      <w:r w:rsidRPr="00C6550D">
        <w:rPr>
          <w:color w:val="000000" w:themeColor="text1"/>
          <w:spacing w:val="7"/>
        </w:rPr>
        <w:t xml:space="preserve"> </w:t>
      </w:r>
      <w:r w:rsidRPr="00C6550D">
        <w:rPr>
          <w:color w:val="000000" w:themeColor="text1"/>
          <w:spacing w:val="2"/>
        </w:rPr>
        <w:t>b</w:t>
      </w:r>
      <w:r w:rsidRPr="00C6550D">
        <w:rPr>
          <w:color w:val="000000" w:themeColor="text1"/>
        </w:rPr>
        <w:t xml:space="preserve">e </w:t>
      </w:r>
      <w:r w:rsidRPr="00C6550D">
        <w:rPr>
          <w:color w:val="000000" w:themeColor="text1"/>
          <w:spacing w:val="1"/>
        </w:rPr>
        <w:t>rece</w:t>
      </w:r>
      <w:r w:rsidRPr="00C6550D">
        <w:rPr>
          <w:color w:val="000000" w:themeColor="text1"/>
        </w:rPr>
        <w:t>iv</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2"/>
        </w:rPr>
        <w:t>op</w:t>
      </w:r>
      <w:r w:rsidRPr="00C6550D">
        <w:rPr>
          <w:color w:val="000000" w:themeColor="text1"/>
          <w:spacing w:val="1"/>
        </w:rPr>
        <w:t>e</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spacing w:val="2"/>
        </w:rPr>
        <w:t>o</w:t>
      </w:r>
      <w:r w:rsidRPr="00C6550D">
        <w:rPr>
          <w:color w:val="000000" w:themeColor="text1"/>
        </w:rPr>
        <w:t>n</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n</w:t>
      </w:r>
      <w:r w:rsidRPr="00C6550D">
        <w:rPr>
          <w:color w:val="000000" w:themeColor="text1"/>
          <w:spacing w:val="3"/>
        </w:rPr>
        <w:t>e</w:t>
      </w:r>
      <w:r w:rsidRPr="00C6550D">
        <w:rPr>
          <w:color w:val="000000" w:themeColor="text1"/>
        </w:rPr>
        <w:t>xt</w:t>
      </w:r>
      <w:r w:rsidRPr="00C6550D">
        <w:rPr>
          <w:color w:val="000000" w:themeColor="text1"/>
          <w:spacing w:val="-2"/>
        </w:rPr>
        <w:t xml:space="preserve"> </w:t>
      </w:r>
      <w:r w:rsidRPr="00C6550D">
        <w:rPr>
          <w:color w:val="000000" w:themeColor="text1"/>
          <w:spacing w:val="-1"/>
        </w:rPr>
        <w:t>w</w:t>
      </w:r>
      <w:r w:rsidRPr="00C6550D">
        <w:rPr>
          <w:color w:val="000000" w:themeColor="text1"/>
          <w:spacing w:val="2"/>
        </w:rPr>
        <w:t>o</w:t>
      </w:r>
      <w:r w:rsidRPr="00C6550D">
        <w:rPr>
          <w:color w:val="000000" w:themeColor="text1"/>
          <w:spacing w:val="1"/>
        </w:rPr>
        <w:t>r</w:t>
      </w:r>
      <w:r w:rsidRPr="00C6550D">
        <w:rPr>
          <w:color w:val="000000" w:themeColor="text1"/>
        </w:rPr>
        <w:t>k</w:t>
      </w:r>
      <w:r w:rsidRPr="00C6550D">
        <w:rPr>
          <w:color w:val="000000" w:themeColor="text1"/>
          <w:spacing w:val="3"/>
        </w:rPr>
        <w:t>i</w:t>
      </w:r>
      <w:r w:rsidRPr="00C6550D">
        <w:rPr>
          <w:color w:val="000000" w:themeColor="text1"/>
        </w:rPr>
        <w:t>ng</w:t>
      </w:r>
      <w:r w:rsidRPr="00C6550D">
        <w:rPr>
          <w:color w:val="000000" w:themeColor="text1"/>
          <w:spacing w:val="-13"/>
        </w:rPr>
        <w:t xml:space="preserve"> </w:t>
      </w:r>
      <w:r w:rsidRPr="00C6550D">
        <w:rPr>
          <w:color w:val="000000" w:themeColor="text1"/>
          <w:spacing w:val="2"/>
        </w:rPr>
        <w:t>d</w:t>
      </w:r>
      <w:r w:rsidRPr="00C6550D">
        <w:rPr>
          <w:color w:val="000000" w:themeColor="text1"/>
          <w:spacing w:val="3"/>
        </w:rPr>
        <w:t>a</w:t>
      </w:r>
      <w:r w:rsidRPr="00C6550D">
        <w:rPr>
          <w:color w:val="000000" w:themeColor="text1"/>
        </w:rPr>
        <w:t>y</w:t>
      </w:r>
      <w:r w:rsidRPr="00C6550D">
        <w:rPr>
          <w:color w:val="000000" w:themeColor="text1"/>
          <w:spacing w:val="-7"/>
        </w:rPr>
        <w:t xml:space="preserve"> </w:t>
      </w:r>
      <w:r w:rsidRPr="00C6550D">
        <w:rPr>
          <w:color w:val="000000" w:themeColor="text1"/>
          <w:spacing w:val="3"/>
        </w:rPr>
        <w:t>a</w:t>
      </w:r>
      <w:r w:rsidRPr="00C6550D">
        <w:rPr>
          <w:color w:val="000000" w:themeColor="text1"/>
        </w:rPr>
        <w:t>t the</w:t>
      </w:r>
      <w:r w:rsidRPr="00C6550D">
        <w:rPr>
          <w:color w:val="000000" w:themeColor="text1"/>
          <w:spacing w:val="-2"/>
        </w:rPr>
        <w:t xml:space="preserve"> </w:t>
      </w:r>
      <w:r w:rsidRPr="00C6550D">
        <w:rPr>
          <w:color w:val="000000" w:themeColor="text1"/>
        </w:rPr>
        <w:t>s</w:t>
      </w:r>
      <w:r w:rsidRPr="00C6550D">
        <w:rPr>
          <w:color w:val="000000" w:themeColor="text1"/>
          <w:spacing w:val="3"/>
        </w:rPr>
        <w:t>a</w:t>
      </w:r>
      <w:r w:rsidRPr="00C6550D">
        <w:rPr>
          <w:color w:val="000000" w:themeColor="text1"/>
        </w:rPr>
        <w:t>me</w:t>
      </w:r>
      <w:r w:rsidRPr="00C6550D">
        <w:rPr>
          <w:color w:val="000000" w:themeColor="text1"/>
          <w:spacing w:val="-5"/>
        </w:rPr>
        <w:t xml:space="preserve"> </w:t>
      </w:r>
      <w:r w:rsidRPr="00C6550D">
        <w:rPr>
          <w:color w:val="000000" w:themeColor="text1"/>
        </w:rPr>
        <w:t>t</w:t>
      </w:r>
      <w:r w:rsidRPr="00C6550D">
        <w:rPr>
          <w:color w:val="000000" w:themeColor="text1"/>
          <w:spacing w:val="3"/>
        </w:rPr>
        <w:t>i</w:t>
      </w:r>
      <w:r w:rsidRPr="00C6550D">
        <w:rPr>
          <w:color w:val="000000" w:themeColor="text1"/>
        </w:rPr>
        <w:t>me</w:t>
      </w:r>
      <w:r w:rsidRPr="00C6550D">
        <w:rPr>
          <w:color w:val="000000" w:themeColor="text1"/>
          <w:spacing w:val="-4"/>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v</w:t>
      </w:r>
      <w:r w:rsidRPr="00C6550D">
        <w:rPr>
          <w:color w:val="000000" w:themeColor="text1"/>
          <w:spacing w:val="3"/>
        </w:rPr>
        <w:t>e</w:t>
      </w:r>
      <w:r w:rsidRPr="00C6550D">
        <w:rPr>
          <w:color w:val="000000" w:themeColor="text1"/>
          <w:spacing w:val="2"/>
        </w:rPr>
        <w:t>n</w:t>
      </w:r>
      <w:r w:rsidRPr="00C6550D">
        <w:rPr>
          <w:color w:val="000000" w:themeColor="text1"/>
        </w:rPr>
        <w:t>u</w:t>
      </w:r>
      <w:r w:rsidRPr="00C6550D">
        <w:rPr>
          <w:color w:val="000000" w:themeColor="text1"/>
          <w:spacing w:val="1"/>
        </w:rPr>
        <w:t>e</w:t>
      </w:r>
      <w:r w:rsidRPr="00C6550D">
        <w:rPr>
          <w:color w:val="000000" w:themeColor="text1"/>
        </w:rPr>
        <w:t>.</w:t>
      </w:r>
    </w:p>
    <w:p w:rsidR="00FE7AB7" w:rsidRPr="00C6550D" w:rsidRDefault="00FE7AB7">
      <w:pPr>
        <w:spacing w:before="11" w:line="220" w:lineRule="exact"/>
        <w:rPr>
          <w:color w:val="000000" w:themeColor="text1"/>
          <w:sz w:val="22"/>
          <w:szCs w:val="22"/>
        </w:rPr>
      </w:pPr>
    </w:p>
    <w:p w:rsidR="00FE7AB7" w:rsidRPr="00C6550D" w:rsidRDefault="002B432B">
      <w:pPr>
        <w:ind w:left="140"/>
        <w:rPr>
          <w:color w:val="000000" w:themeColor="text1"/>
        </w:rPr>
      </w:pPr>
      <w:r w:rsidRPr="00C6550D">
        <w:rPr>
          <w:b/>
          <w:color w:val="000000" w:themeColor="text1"/>
          <w:spacing w:val="1"/>
        </w:rPr>
        <w:t>17</w:t>
      </w:r>
      <w:r w:rsidRPr="00C6550D">
        <w:rPr>
          <w:b/>
          <w:color w:val="000000" w:themeColor="text1"/>
        </w:rPr>
        <w:t xml:space="preserve">.     </w:t>
      </w:r>
      <w:r w:rsidRPr="00C6550D">
        <w:rPr>
          <w:b/>
          <w:color w:val="000000" w:themeColor="text1"/>
          <w:spacing w:val="47"/>
        </w:rPr>
        <w:t xml:space="preserve"> </w:t>
      </w:r>
      <w:r w:rsidRPr="00C6550D">
        <w:rPr>
          <w:b/>
          <w:color w:val="000000" w:themeColor="text1"/>
        </w:rPr>
        <w:t>D</w:t>
      </w:r>
      <w:r w:rsidRPr="00C6550D">
        <w:rPr>
          <w:b/>
          <w:color w:val="000000" w:themeColor="text1"/>
          <w:spacing w:val="1"/>
        </w:rPr>
        <w:t>ea</w:t>
      </w:r>
      <w:r w:rsidRPr="00C6550D">
        <w:rPr>
          <w:b/>
          <w:color w:val="000000" w:themeColor="text1"/>
        </w:rPr>
        <w:t>dline</w:t>
      </w:r>
      <w:r w:rsidRPr="00C6550D">
        <w:rPr>
          <w:b/>
          <w:color w:val="000000" w:themeColor="text1"/>
          <w:spacing w:val="-7"/>
        </w:rPr>
        <w:t xml:space="preserve"> </w:t>
      </w:r>
      <w:r w:rsidRPr="00C6550D">
        <w:rPr>
          <w:b/>
          <w:color w:val="000000" w:themeColor="text1"/>
          <w:spacing w:val="1"/>
        </w:rPr>
        <w:t>fo</w:t>
      </w:r>
      <w:r w:rsidRPr="00C6550D">
        <w:rPr>
          <w:b/>
          <w:color w:val="000000" w:themeColor="text1"/>
        </w:rPr>
        <w:t>r</w:t>
      </w:r>
      <w:r w:rsidRPr="00C6550D">
        <w:rPr>
          <w:b/>
          <w:color w:val="000000" w:themeColor="text1"/>
          <w:spacing w:val="-2"/>
        </w:rPr>
        <w:t xml:space="preserve"> </w:t>
      </w:r>
      <w:r w:rsidRPr="00C6550D">
        <w:rPr>
          <w:b/>
          <w:color w:val="000000" w:themeColor="text1"/>
        </w:rPr>
        <w:t>Su</w:t>
      </w:r>
      <w:r w:rsidRPr="00C6550D">
        <w:rPr>
          <w:b/>
          <w:color w:val="000000" w:themeColor="text1"/>
          <w:spacing w:val="2"/>
        </w:rPr>
        <w:t>b</w:t>
      </w:r>
      <w:r w:rsidRPr="00C6550D">
        <w:rPr>
          <w:b/>
          <w:color w:val="000000" w:themeColor="text1"/>
          <w:spacing w:val="-2"/>
        </w:rPr>
        <w:t>m</w:t>
      </w:r>
      <w:r w:rsidRPr="00C6550D">
        <w:rPr>
          <w:b/>
          <w:color w:val="000000" w:themeColor="text1"/>
          <w:spacing w:val="2"/>
        </w:rPr>
        <w:t>i</w:t>
      </w:r>
      <w:r w:rsidRPr="00C6550D">
        <w:rPr>
          <w:b/>
          <w:color w:val="000000" w:themeColor="text1"/>
          <w:spacing w:val="-1"/>
        </w:rPr>
        <w:t>s</w:t>
      </w:r>
      <w:r w:rsidRPr="00C6550D">
        <w:rPr>
          <w:b/>
          <w:color w:val="000000" w:themeColor="text1"/>
          <w:spacing w:val="2"/>
        </w:rPr>
        <w:t>s</w:t>
      </w:r>
      <w:r w:rsidRPr="00C6550D">
        <w:rPr>
          <w:b/>
          <w:color w:val="000000" w:themeColor="text1"/>
        </w:rPr>
        <w:t>i</w:t>
      </w:r>
      <w:r w:rsidRPr="00C6550D">
        <w:rPr>
          <w:b/>
          <w:color w:val="000000" w:themeColor="text1"/>
          <w:spacing w:val="1"/>
        </w:rPr>
        <w:t>o</w:t>
      </w:r>
      <w:r w:rsidRPr="00C6550D">
        <w:rPr>
          <w:b/>
          <w:color w:val="000000" w:themeColor="text1"/>
        </w:rPr>
        <w:t>n</w:t>
      </w:r>
      <w:r w:rsidRPr="00C6550D">
        <w:rPr>
          <w:b/>
          <w:color w:val="000000" w:themeColor="text1"/>
          <w:spacing w:val="-10"/>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T</w:t>
      </w:r>
      <w:r w:rsidRPr="00C6550D">
        <w:rPr>
          <w:b/>
          <w:color w:val="000000" w:themeColor="text1"/>
          <w:spacing w:val="1"/>
        </w:rPr>
        <w:t>e</w:t>
      </w:r>
      <w:r w:rsidRPr="00C6550D">
        <w:rPr>
          <w:b/>
          <w:color w:val="000000" w:themeColor="text1"/>
        </w:rPr>
        <w:t>nd</w:t>
      </w:r>
      <w:r w:rsidRPr="00C6550D">
        <w:rPr>
          <w:b/>
          <w:color w:val="000000" w:themeColor="text1"/>
          <w:spacing w:val="1"/>
        </w:rPr>
        <w:t>e</w:t>
      </w:r>
      <w:r w:rsidRPr="00C6550D">
        <w:rPr>
          <w:b/>
          <w:color w:val="000000" w:themeColor="text1"/>
          <w:spacing w:val="3"/>
        </w:rPr>
        <w:t>r</w:t>
      </w:r>
      <w:r w:rsidRPr="00C6550D">
        <w:rPr>
          <w:b/>
          <w:color w:val="000000" w:themeColor="text1"/>
        </w:rPr>
        <w:t>s</w:t>
      </w:r>
    </w:p>
    <w:p w:rsidR="00FE7AB7" w:rsidRPr="00C6550D" w:rsidRDefault="00FE7AB7">
      <w:pPr>
        <w:spacing w:before="16" w:line="220" w:lineRule="exact"/>
        <w:rPr>
          <w:color w:val="000000" w:themeColor="text1"/>
          <w:sz w:val="22"/>
          <w:szCs w:val="22"/>
        </w:rPr>
      </w:pPr>
    </w:p>
    <w:p w:rsidR="00FE7AB7" w:rsidRPr="00C6550D" w:rsidRDefault="002B432B">
      <w:pPr>
        <w:spacing w:line="253" w:lineRule="auto"/>
        <w:ind w:left="740" w:right="87" w:hanging="600"/>
        <w:jc w:val="both"/>
        <w:rPr>
          <w:color w:val="000000" w:themeColor="text1"/>
        </w:rPr>
      </w:pPr>
      <w:r w:rsidRPr="00C6550D">
        <w:rPr>
          <w:color w:val="000000" w:themeColor="text1"/>
          <w:spacing w:val="2"/>
        </w:rPr>
        <w:t>17</w:t>
      </w:r>
      <w:r w:rsidRPr="00C6550D">
        <w:rPr>
          <w:color w:val="000000" w:themeColor="text1"/>
          <w:spacing w:val="1"/>
        </w:rPr>
        <w:t>.</w:t>
      </w:r>
      <w:r w:rsidRPr="00C6550D">
        <w:rPr>
          <w:color w:val="000000" w:themeColor="text1"/>
        </w:rPr>
        <w:t xml:space="preserve">1   </w:t>
      </w:r>
      <w:r w:rsidRPr="00C6550D">
        <w:rPr>
          <w:color w:val="000000" w:themeColor="text1"/>
          <w:spacing w:val="23"/>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4"/>
        </w:rPr>
        <w:t xml:space="preserve"> </w:t>
      </w:r>
      <w:r w:rsidRPr="00C6550D">
        <w:rPr>
          <w:color w:val="000000" w:themeColor="text1"/>
        </w:rPr>
        <w:t>must</w:t>
      </w:r>
      <w:r w:rsidRPr="00C6550D">
        <w:rPr>
          <w:color w:val="000000" w:themeColor="text1"/>
          <w:spacing w:val="8"/>
        </w:rPr>
        <w:t xml:space="preserve"> </w:t>
      </w:r>
      <w:r w:rsidRPr="00C6550D">
        <w:rPr>
          <w:color w:val="000000" w:themeColor="text1"/>
          <w:spacing w:val="2"/>
        </w:rPr>
        <w:t>b</w:t>
      </w:r>
      <w:r w:rsidRPr="00C6550D">
        <w:rPr>
          <w:color w:val="000000" w:themeColor="text1"/>
        </w:rPr>
        <w:t>e</w:t>
      </w:r>
      <w:r w:rsidRPr="00C6550D">
        <w:rPr>
          <w:color w:val="000000" w:themeColor="text1"/>
          <w:spacing w:val="13"/>
        </w:rPr>
        <w:t xml:space="preserve"> </w:t>
      </w:r>
      <w:r w:rsidRPr="00C6550D">
        <w:rPr>
          <w:color w:val="000000" w:themeColor="text1"/>
          <w:spacing w:val="1"/>
        </w:rPr>
        <w:t>rece</w:t>
      </w:r>
      <w:r w:rsidRPr="00C6550D">
        <w:rPr>
          <w:color w:val="000000" w:themeColor="text1"/>
        </w:rPr>
        <w:t>iv</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spacing w:val="4"/>
        </w:rPr>
        <w:t>b</w:t>
      </w:r>
      <w:r w:rsidRPr="00C6550D">
        <w:rPr>
          <w:color w:val="000000" w:themeColor="text1"/>
        </w:rPr>
        <w:t>y</w:t>
      </w:r>
      <w:r w:rsidRPr="00C6550D">
        <w:rPr>
          <w:color w:val="000000" w:themeColor="text1"/>
          <w:spacing w:val="8"/>
        </w:rPr>
        <w:t xml:space="preserve"> </w:t>
      </w:r>
      <w:r w:rsidRPr="00C6550D">
        <w:rPr>
          <w:color w:val="000000" w:themeColor="text1"/>
        </w:rPr>
        <w:t>no</w:t>
      </w:r>
      <w:r w:rsidRPr="00C6550D">
        <w:rPr>
          <w:color w:val="000000" w:themeColor="text1"/>
          <w:spacing w:val="13"/>
        </w:rPr>
        <w:t xml:space="preserve"> </w:t>
      </w:r>
      <w:r w:rsidRPr="00C6550D">
        <w:rPr>
          <w:color w:val="000000" w:themeColor="text1"/>
        </w:rPr>
        <w:t>l</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12"/>
        </w:rPr>
        <w:t xml:space="preserve"> </w:t>
      </w:r>
      <w:r w:rsidRPr="00C6550D">
        <w:rPr>
          <w:color w:val="000000" w:themeColor="text1"/>
        </w:rPr>
        <w:t>th</w:t>
      </w:r>
      <w:r w:rsidRPr="00C6550D">
        <w:rPr>
          <w:color w:val="000000" w:themeColor="text1"/>
          <w:spacing w:val="1"/>
        </w:rPr>
        <w:t>a</w:t>
      </w:r>
      <w:r w:rsidRPr="00C6550D">
        <w:rPr>
          <w:color w:val="000000" w:themeColor="text1"/>
        </w:rPr>
        <w:t>n the</w:t>
      </w:r>
      <w:r w:rsidRPr="00C6550D">
        <w:rPr>
          <w:color w:val="000000" w:themeColor="text1"/>
          <w:spacing w:val="3"/>
        </w:rPr>
        <w:t xml:space="preserve"> ti</w:t>
      </w:r>
      <w:r w:rsidRPr="00C6550D">
        <w:rPr>
          <w:color w:val="000000" w:themeColor="text1"/>
          <w:spacing w:val="-3"/>
        </w:rPr>
        <w:t>m</w:t>
      </w:r>
      <w:r w:rsidRPr="00C6550D">
        <w:rPr>
          <w:color w:val="000000" w:themeColor="text1"/>
        </w:rPr>
        <w:t>e</w:t>
      </w:r>
      <w:r w:rsidRPr="00C6550D">
        <w:rPr>
          <w:color w:val="000000" w:themeColor="text1"/>
          <w:spacing w:val="4"/>
        </w:rPr>
        <w:t xml:space="preserve"> </w:t>
      </w:r>
      <w:r w:rsidRPr="00C6550D">
        <w:rPr>
          <w:color w:val="000000" w:themeColor="text1"/>
          <w:spacing w:val="1"/>
        </w:rPr>
        <w:t>a</w:t>
      </w:r>
      <w:r w:rsidRPr="00C6550D">
        <w:rPr>
          <w:color w:val="000000" w:themeColor="text1"/>
        </w:rPr>
        <w:t>nd</w:t>
      </w:r>
      <w:r w:rsidRPr="00C6550D">
        <w:rPr>
          <w:color w:val="000000" w:themeColor="text1"/>
          <w:spacing w:val="5"/>
        </w:rPr>
        <w:t xml:space="preserve"> </w:t>
      </w:r>
      <w:r w:rsidRPr="00C6550D">
        <w:rPr>
          <w:color w:val="000000" w:themeColor="text1"/>
          <w:spacing w:val="2"/>
        </w:rPr>
        <w:t>d</w:t>
      </w:r>
      <w:r w:rsidRPr="00C6550D">
        <w:rPr>
          <w:color w:val="000000" w:themeColor="text1"/>
          <w:spacing w:val="1"/>
        </w:rPr>
        <w:t>a</w:t>
      </w:r>
      <w:r w:rsidRPr="00C6550D">
        <w:rPr>
          <w:color w:val="000000" w:themeColor="text1"/>
        </w:rPr>
        <w:t>te</w:t>
      </w:r>
      <w:r w:rsidRPr="00C6550D">
        <w:rPr>
          <w:color w:val="000000" w:themeColor="text1"/>
          <w:spacing w:val="2"/>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spacing w:val="3"/>
        </w:rPr>
        <w:t>i</w:t>
      </w:r>
      <w:r w:rsidRPr="00C6550D">
        <w:rPr>
          <w:color w:val="000000" w:themeColor="text1"/>
        </w:rPr>
        <w:t>n</w:t>
      </w:r>
      <w:r w:rsidRPr="00C6550D">
        <w:rPr>
          <w:color w:val="000000" w:themeColor="text1"/>
          <w:spacing w:val="4"/>
        </w:rPr>
        <w:t xml:space="preserve"> </w:t>
      </w:r>
      <w:r w:rsidRPr="00C6550D">
        <w:rPr>
          <w:color w:val="000000" w:themeColor="text1"/>
        </w:rPr>
        <w:t>the</w:t>
      </w:r>
      <w:r w:rsidRPr="00C6550D">
        <w:rPr>
          <w:color w:val="000000" w:themeColor="text1"/>
          <w:spacing w:val="3"/>
        </w:rPr>
        <w:t xml:space="preserve"> </w:t>
      </w:r>
      <w:r w:rsidRPr="00C6550D">
        <w:rPr>
          <w:color w:val="000000" w:themeColor="text1"/>
          <w:spacing w:val="4"/>
        </w:rPr>
        <w:t>I</w:t>
      </w:r>
      <w:r w:rsidRPr="00C6550D">
        <w:rPr>
          <w:color w:val="000000" w:themeColor="text1"/>
        </w:rPr>
        <w:t>nv</w:t>
      </w:r>
      <w:r w:rsidRPr="00C6550D">
        <w:rPr>
          <w:color w:val="000000" w:themeColor="text1"/>
          <w:spacing w:val="3"/>
        </w:rPr>
        <w:t>i</w:t>
      </w:r>
      <w:r w:rsidRPr="00C6550D">
        <w:rPr>
          <w:color w:val="000000" w:themeColor="text1"/>
        </w:rPr>
        <w:t>t</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5"/>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6"/>
        </w:rPr>
        <w:t xml:space="preserve"> </w:t>
      </w:r>
      <w:r w:rsidRPr="00C6550D">
        <w:rPr>
          <w:color w:val="000000" w:themeColor="text1"/>
          <w:spacing w:val="1"/>
        </w:rPr>
        <w:t>(S</w:t>
      </w:r>
      <w:r w:rsidRPr="00C6550D">
        <w:rPr>
          <w:color w:val="000000" w:themeColor="text1"/>
          <w:spacing w:val="3"/>
        </w:rPr>
        <w:t>e</w:t>
      </w:r>
      <w:r w:rsidRPr="00C6550D">
        <w:rPr>
          <w:color w:val="000000" w:themeColor="text1"/>
          <w:spacing w:val="1"/>
        </w:rPr>
        <w:t>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5"/>
        </w:rPr>
        <w:t xml:space="preserve"> </w:t>
      </w:r>
      <w:r w:rsidRPr="00C6550D">
        <w:rPr>
          <w:color w:val="000000" w:themeColor="text1"/>
          <w:spacing w:val="1"/>
        </w:rPr>
        <w:t>I)</w:t>
      </w:r>
      <w:r w:rsidRPr="00C6550D">
        <w:rPr>
          <w:color w:val="000000" w:themeColor="text1"/>
        </w:rPr>
        <w:t>.</w:t>
      </w:r>
      <w:r w:rsidRPr="00C6550D">
        <w:rPr>
          <w:color w:val="000000" w:themeColor="text1"/>
          <w:spacing w:val="2"/>
        </w:rPr>
        <w:t xml:space="preserve"> </w:t>
      </w:r>
    </w:p>
    <w:p w:rsidR="00FE7AB7" w:rsidRPr="00C6550D" w:rsidRDefault="00FE7AB7">
      <w:pPr>
        <w:spacing w:before="7" w:line="180" w:lineRule="exact"/>
        <w:rPr>
          <w:color w:val="000000" w:themeColor="text1"/>
          <w:sz w:val="19"/>
          <w:szCs w:val="19"/>
        </w:rPr>
      </w:pPr>
    </w:p>
    <w:p w:rsidR="00FE7AB7" w:rsidRPr="00C6550D" w:rsidRDefault="002B432B">
      <w:pPr>
        <w:spacing w:line="260" w:lineRule="auto"/>
        <w:ind w:left="740" w:right="87" w:hanging="600"/>
        <w:jc w:val="both"/>
        <w:rPr>
          <w:color w:val="000000" w:themeColor="text1"/>
        </w:rPr>
      </w:pPr>
      <w:r w:rsidRPr="00C6550D">
        <w:rPr>
          <w:color w:val="000000" w:themeColor="text1"/>
          <w:spacing w:val="2"/>
        </w:rPr>
        <w:t>17</w:t>
      </w:r>
      <w:r w:rsidRPr="00C6550D">
        <w:rPr>
          <w:color w:val="000000" w:themeColor="text1"/>
          <w:spacing w:val="1"/>
        </w:rPr>
        <w:t>.</w:t>
      </w:r>
      <w:r w:rsidRPr="00C6550D">
        <w:rPr>
          <w:color w:val="000000" w:themeColor="text1"/>
        </w:rPr>
        <w:t xml:space="preserve">2   </w:t>
      </w:r>
      <w:r w:rsidRPr="00C6550D">
        <w:rPr>
          <w:color w:val="000000" w:themeColor="text1"/>
          <w:spacing w:val="23"/>
        </w:rPr>
        <w:t xml:space="preserve"> </w:t>
      </w:r>
      <w:r w:rsidRPr="00C6550D">
        <w:rPr>
          <w:color w:val="000000" w:themeColor="text1"/>
          <w:spacing w:val="4"/>
        </w:rPr>
        <w:t>T</w:t>
      </w:r>
      <w:r w:rsidRPr="00C6550D">
        <w:rPr>
          <w:color w:val="000000" w:themeColor="text1"/>
        </w:rPr>
        <w:t>he</w:t>
      </w:r>
      <w:r w:rsidRPr="00C6550D">
        <w:rPr>
          <w:color w:val="000000" w:themeColor="text1"/>
          <w:spacing w:val="8"/>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3"/>
        </w:rPr>
        <w:t>m</w:t>
      </w:r>
      <w:r w:rsidRPr="00C6550D">
        <w:rPr>
          <w:color w:val="000000" w:themeColor="text1"/>
          <w:spacing w:val="3"/>
        </w:rPr>
        <w:t>a</w:t>
      </w:r>
      <w:r w:rsidRPr="00C6550D">
        <w:rPr>
          <w:color w:val="000000" w:themeColor="text1"/>
        </w:rPr>
        <w:t>y,</w:t>
      </w:r>
      <w:r w:rsidRPr="00C6550D">
        <w:rPr>
          <w:color w:val="000000" w:themeColor="text1"/>
          <w:spacing w:val="6"/>
        </w:rPr>
        <w:t xml:space="preserve"> </w:t>
      </w:r>
      <w:r w:rsidRPr="00C6550D">
        <w:rPr>
          <w:color w:val="000000" w:themeColor="text1"/>
          <w:spacing w:val="1"/>
        </w:rPr>
        <w:t>a</w:t>
      </w:r>
      <w:r w:rsidRPr="00C6550D">
        <w:rPr>
          <w:color w:val="000000" w:themeColor="text1"/>
        </w:rPr>
        <w:t>t</w:t>
      </w:r>
      <w:r w:rsidRPr="00C6550D">
        <w:rPr>
          <w:color w:val="000000" w:themeColor="text1"/>
          <w:spacing w:val="12"/>
        </w:rPr>
        <w:t xml:space="preserve"> </w:t>
      </w:r>
      <w:r w:rsidRPr="00C6550D">
        <w:rPr>
          <w:color w:val="000000" w:themeColor="text1"/>
          <w:spacing w:val="3"/>
        </w:rPr>
        <w:t>i</w:t>
      </w:r>
      <w:r w:rsidRPr="00C6550D">
        <w:rPr>
          <w:color w:val="000000" w:themeColor="text1"/>
        </w:rPr>
        <w:t>ts</w:t>
      </w:r>
      <w:r w:rsidRPr="00C6550D">
        <w:rPr>
          <w:color w:val="000000" w:themeColor="text1"/>
          <w:spacing w:val="9"/>
        </w:rPr>
        <w:t xml:space="preserve"> </w:t>
      </w:r>
      <w:r w:rsidRPr="00C6550D">
        <w:rPr>
          <w:color w:val="000000" w:themeColor="text1"/>
          <w:spacing w:val="2"/>
        </w:rPr>
        <w:t>d</w:t>
      </w:r>
      <w:r w:rsidRPr="00C6550D">
        <w:rPr>
          <w:color w:val="000000" w:themeColor="text1"/>
        </w:rPr>
        <w:t>i</w:t>
      </w:r>
      <w:r w:rsidRPr="00C6550D">
        <w:rPr>
          <w:color w:val="000000" w:themeColor="text1"/>
          <w:spacing w:val="2"/>
        </w:rPr>
        <w:t>s</w:t>
      </w:r>
      <w:r w:rsidRPr="00C6550D">
        <w:rPr>
          <w:color w:val="000000" w:themeColor="text1"/>
          <w:spacing w:val="1"/>
        </w:rPr>
        <w:t>cre</w:t>
      </w:r>
      <w:r w:rsidRPr="00C6550D">
        <w:rPr>
          <w:color w:val="000000" w:themeColor="text1"/>
        </w:rPr>
        <w:t>ti</w:t>
      </w:r>
      <w:r w:rsidRPr="00C6550D">
        <w:rPr>
          <w:color w:val="000000" w:themeColor="text1"/>
          <w:spacing w:val="2"/>
        </w:rPr>
        <w:t>o</w:t>
      </w:r>
      <w:r w:rsidRPr="00C6550D">
        <w:rPr>
          <w:color w:val="000000" w:themeColor="text1"/>
        </w:rPr>
        <w:t xml:space="preserve">n, </w:t>
      </w:r>
      <w:r w:rsidRPr="00C6550D">
        <w:rPr>
          <w:color w:val="000000" w:themeColor="text1"/>
          <w:spacing w:val="1"/>
        </w:rPr>
        <w:t>e</w:t>
      </w:r>
      <w:r w:rsidRPr="00C6550D">
        <w:rPr>
          <w:color w:val="000000" w:themeColor="text1"/>
        </w:rPr>
        <w:t>xt</w:t>
      </w:r>
      <w:r w:rsidRPr="00C6550D">
        <w:rPr>
          <w:color w:val="000000" w:themeColor="text1"/>
          <w:spacing w:val="3"/>
        </w:rPr>
        <w:t>e</w:t>
      </w:r>
      <w:r w:rsidRPr="00C6550D">
        <w:rPr>
          <w:color w:val="000000" w:themeColor="text1"/>
        </w:rPr>
        <w:t>nd</w:t>
      </w:r>
      <w:r w:rsidRPr="00C6550D">
        <w:rPr>
          <w:color w:val="000000" w:themeColor="text1"/>
          <w:spacing w:val="6"/>
        </w:rPr>
        <w:t xml:space="preserve"> </w:t>
      </w:r>
      <w:r w:rsidRPr="00C6550D">
        <w:rPr>
          <w:color w:val="000000" w:themeColor="text1"/>
          <w:spacing w:val="3"/>
        </w:rPr>
        <w:t>t</w:t>
      </w:r>
      <w:r w:rsidRPr="00C6550D">
        <w:rPr>
          <w:color w:val="000000" w:themeColor="text1"/>
        </w:rPr>
        <w:t>his</w:t>
      </w:r>
      <w:r w:rsidRPr="00C6550D">
        <w:rPr>
          <w:color w:val="000000" w:themeColor="text1"/>
          <w:spacing w:val="7"/>
        </w:rPr>
        <w:t xml:space="preserve"> </w:t>
      </w:r>
      <w:r w:rsidRPr="00C6550D">
        <w:rPr>
          <w:color w:val="000000" w:themeColor="text1"/>
          <w:spacing w:val="2"/>
        </w:rPr>
        <w:t>d</w:t>
      </w:r>
      <w:r w:rsidRPr="00C6550D">
        <w:rPr>
          <w:color w:val="000000" w:themeColor="text1"/>
          <w:spacing w:val="1"/>
        </w:rPr>
        <w:t>ea</w:t>
      </w:r>
      <w:r w:rsidRPr="00C6550D">
        <w:rPr>
          <w:color w:val="000000" w:themeColor="text1"/>
          <w:spacing w:val="2"/>
        </w:rPr>
        <w:t>d</w:t>
      </w:r>
      <w:r w:rsidRPr="00C6550D">
        <w:rPr>
          <w:color w:val="000000" w:themeColor="text1"/>
        </w:rPr>
        <w:t>l</w:t>
      </w:r>
      <w:r w:rsidRPr="00C6550D">
        <w:rPr>
          <w:color w:val="000000" w:themeColor="text1"/>
          <w:spacing w:val="3"/>
        </w:rPr>
        <w:t>i</w:t>
      </w:r>
      <w:r w:rsidRPr="00C6550D">
        <w:rPr>
          <w:color w:val="000000" w:themeColor="text1"/>
        </w:rPr>
        <w:t>ne</w:t>
      </w:r>
      <w:r w:rsidRPr="00C6550D">
        <w:rPr>
          <w:color w:val="000000" w:themeColor="text1"/>
          <w:spacing w:val="3"/>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9"/>
        </w:rPr>
        <w:t xml:space="preserve"> </w:t>
      </w:r>
      <w:r w:rsidRPr="00C6550D">
        <w:rPr>
          <w:color w:val="000000" w:themeColor="text1"/>
        </w:rPr>
        <w:t>su</w:t>
      </w:r>
      <w:r w:rsidRPr="00C6550D">
        <w:rPr>
          <w:color w:val="000000" w:themeColor="text1"/>
          <w:spacing w:val="4"/>
        </w:rPr>
        <w:t>b</w:t>
      </w:r>
      <w:r w:rsidRPr="00C6550D">
        <w:rPr>
          <w:color w:val="000000" w:themeColor="text1"/>
          <w:spacing w:val="-3"/>
        </w:rPr>
        <w:t>m</w:t>
      </w:r>
      <w:r w:rsidRPr="00C6550D">
        <w:rPr>
          <w:color w:val="000000" w:themeColor="text1"/>
          <w:spacing w:val="3"/>
        </w:rPr>
        <w:t>i</w:t>
      </w:r>
      <w:r w:rsidRPr="00C6550D">
        <w:rPr>
          <w:color w:val="000000" w:themeColor="text1"/>
        </w:rPr>
        <w:t>ssi</w:t>
      </w:r>
      <w:r w:rsidRPr="00C6550D">
        <w:rPr>
          <w:color w:val="000000" w:themeColor="text1"/>
          <w:spacing w:val="4"/>
        </w:rPr>
        <w:t>o</w:t>
      </w:r>
      <w:r w:rsidRPr="00C6550D">
        <w:rPr>
          <w:color w:val="000000" w:themeColor="text1"/>
        </w:rPr>
        <w:t>n</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3"/>
        </w:rPr>
        <w:t xml:space="preserve"> </w:t>
      </w:r>
      <w:r w:rsidRPr="00C6550D">
        <w:rPr>
          <w:color w:val="000000" w:themeColor="text1"/>
          <w:spacing w:val="4"/>
        </w:rPr>
        <w:t>b</w:t>
      </w:r>
      <w:r w:rsidRPr="00C6550D">
        <w:rPr>
          <w:color w:val="000000" w:themeColor="text1"/>
        </w:rPr>
        <w:t>y</w:t>
      </w:r>
      <w:r w:rsidRPr="00C6550D">
        <w:rPr>
          <w:color w:val="000000" w:themeColor="text1"/>
          <w:spacing w:val="8"/>
        </w:rPr>
        <w:t xml:space="preserve"> </w:t>
      </w:r>
      <w:r w:rsidRPr="00C6550D">
        <w:rPr>
          <w:color w:val="000000" w:themeColor="text1"/>
          <w:spacing w:val="3"/>
        </w:rPr>
        <w:t>a</w:t>
      </w:r>
      <w:r w:rsidRPr="00C6550D">
        <w:rPr>
          <w:color w:val="000000" w:themeColor="text1"/>
        </w:rPr>
        <w:t>m</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 xml:space="preserve">r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1"/>
        </w:rPr>
        <w:t>e</w:t>
      </w:r>
      <w:r w:rsidRPr="00C6550D">
        <w:rPr>
          <w:color w:val="000000" w:themeColor="text1"/>
          <w:spacing w:val="2"/>
        </w:rPr>
        <w:t>n</w:t>
      </w:r>
      <w:r w:rsidRPr="00C6550D">
        <w:rPr>
          <w:color w:val="000000" w:themeColor="text1"/>
        </w:rPr>
        <w:t>ts in</w:t>
      </w:r>
      <w:r w:rsidRPr="00C6550D">
        <w:rPr>
          <w:color w:val="000000" w:themeColor="text1"/>
          <w:spacing w:val="11"/>
        </w:rPr>
        <w:t xml:space="preserve"> </w:t>
      </w:r>
      <w:r w:rsidRPr="00C6550D">
        <w:rPr>
          <w:color w:val="000000" w:themeColor="text1"/>
          <w:spacing w:val="1"/>
        </w:rPr>
        <w:t>acc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3"/>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spacing w:val="1"/>
        </w:rPr>
        <w:t>I</w:t>
      </w:r>
      <w:r w:rsidRPr="00C6550D">
        <w:rPr>
          <w:color w:val="000000" w:themeColor="text1"/>
          <w:spacing w:val="4"/>
        </w:rPr>
        <w:t>T</w:t>
      </w:r>
      <w:r w:rsidRPr="00C6550D">
        <w:rPr>
          <w:color w:val="000000" w:themeColor="text1"/>
        </w:rPr>
        <w:t>B</w:t>
      </w:r>
      <w:r w:rsidRPr="00C6550D">
        <w:rPr>
          <w:color w:val="000000" w:themeColor="text1"/>
          <w:spacing w:val="9"/>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7"/>
        </w:rPr>
        <w:t xml:space="preserve"> </w:t>
      </w:r>
      <w:r w:rsidRPr="00C6550D">
        <w:rPr>
          <w:color w:val="000000" w:themeColor="text1"/>
          <w:spacing w:val="2"/>
        </w:rPr>
        <w:t>5</w:t>
      </w:r>
      <w:r w:rsidRPr="00C6550D">
        <w:rPr>
          <w:color w:val="000000" w:themeColor="text1"/>
        </w:rPr>
        <w:t>,</w:t>
      </w:r>
      <w:r w:rsidRPr="00C6550D">
        <w:rPr>
          <w:color w:val="000000" w:themeColor="text1"/>
          <w:spacing w:val="10"/>
        </w:rPr>
        <w:t xml:space="preserve"> </w:t>
      </w:r>
      <w:r w:rsidRPr="00C6550D">
        <w:rPr>
          <w:color w:val="000000" w:themeColor="text1"/>
        </w:rPr>
        <w:t>in</w:t>
      </w:r>
      <w:r w:rsidRPr="00C6550D">
        <w:rPr>
          <w:color w:val="000000" w:themeColor="text1"/>
          <w:spacing w:val="14"/>
        </w:rPr>
        <w:t xml:space="preserve"> </w:t>
      </w:r>
      <w:r w:rsidRPr="00C6550D">
        <w:rPr>
          <w:color w:val="000000" w:themeColor="text1"/>
          <w:spacing w:val="-1"/>
        </w:rPr>
        <w:t>w</w:t>
      </w:r>
      <w:r w:rsidRPr="00C6550D">
        <w:rPr>
          <w:color w:val="000000" w:themeColor="text1"/>
          <w:spacing w:val="2"/>
        </w:rPr>
        <w:t>h</w:t>
      </w:r>
      <w:r w:rsidRPr="00C6550D">
        <w:rPr>
          <w:color w:val="000000" w:themeColor="text1"/>
        </w:rPr>
        <w:t>i</w:t>
      </w:r>
      <w:r w:rsidRPr="00C6550D">
        <w:rPr>
          <w:color w:val="000000" w:themeColor="text1"/>
          <w:spacing w:val="3"/>
        </w:rPr>
        <w:t>c</w:t>
      </w:r>
      <w:r w:rsidRPr="00C6550D">
        <w:rPr>
          <w:color w:val="000000" w:themeColor="text1"/>
        </w:rPr>
        <w:t>h</w:t>
      </w:r>
      <w:r w:rsidRPr="00C6550D">
        <w:rPr>
          <w:color w:val="000000" w:themeColor="text1"/>
          <w:spacing w:val="4"/>
        </w:rPr>
        <w:t xml:space="preserve"> </w:t>
      </w:r>
      <w:r w:rsidRPr="00C6550D">
        <w:rPr>
          <w:color w:val="000000" w:themeColor="text1"/>
          <w:spacing w:val="1"/>
        </w:rPr>
        <w:t>ca</w:t>
      </w:r>
      <w:r w:rsidRPr="00C6550D">
        <w:rPr>
          <w:color w:val="000000" w:themeColor="text1"/>
          <w:spacing w:val="2"/>
        </w:rPr>
        <w:t>s</w:t>
      </w:r>
      <w:r w:rsidRPr="00C6550D">
        <w:rPr>
          <w:color w:val="000000" w:themeColor="text1"/>
        </w:rPr>
        <w:t>e</w:t>
      </w:r>
      <w:r w:rsidRPr="00C6550D">
        <w:rPr>
          <w:color w:val="000000" w:themeColor="text1"/>
          <w:spacing w:val="9"/>
        </w:rPr>
        <w:t xml:space="preserve"> </w:t>
      </w:r>
      <w:r w:rsidRPr="00C6550D">
        <w:rPr>
          <w:color w:val="000000" w:themeColor="text1"/>
          <w:spacing w:val="1"/>
        </w:rPr>
        <w:t>a</w:t>
      </w:r>
      <w:r w:rsidRPr="00C6550D">
        <w:rPr>
          <w:color w:val="000000" w:themeColor="text1"/>
        </w:rPr>
        <w:t>ll</w:t>
      </w:r>
      <w:r w:rsidRPr="00C6550D">
        <w:rPr>
          <w:color w:val="000000" w:themeColor="text1"/>
          <w:spacing w:val="10"/>
        </w:rPr>
        <w:t xml:space="preserve"> </w:t>
      </w:r>
      <w:r w:rsidRPr="00C6550D">
        <w:rPr>
          <w:color w:val="000000" w:themeColor="text1"/>
          <w:spacing w:val="1"/>
        </w:rPr>
        <w:t>r</w:t>
      </w:r>
      <w:r w:rsidRPr="00C6550D">
        <w:rPr>
          <w:color w:val="000000" w:themeColor="text1"/>
          <w:spacing w:val="3"/>
        </w:rPr>
        <w:t>i</w:t>
      </w:r>
      <w:r w:rsidRPr="00C6550D">
        <w:rPr>
          <w:color w:val="000000" w:themeColor="text1"/>
        </w:rPr>
        <w:t>gh</w:t>
      </w:r>
      <w:r w:rsidRPr="00C6550D">
        <w:rPr>
          <w:color w:val="000000" w:themeColor="text1"/>
          <w:spacing w:val="3"/>
        </w:rPr>
        <w:t>t</w:t>
      </w:r>
      <w:r w:rsidRPr="00C6550D">
        <w:rPr>
          <w:color w:val="000000" w:themeColor="text1"/>
        </w:rPr>
        <w:t>s</w:t>
      </w:r>
      <w:r w:rsidRPr="00C6550D">
        <w:rPr>
          <w:color w:val="000000" w:themeColor="text1"/>
          <w:spacing w:val="4"/>
        </w:rPr>
        <w:t xml:space="preserve"> </w:t>
      </w:r>
      <w:r w:rsidRPr="00C6550D">
        <w:rPr>
          <w:color w:val="000000" w:themeColor="text1"/>
          <w:spacing w:val="3"/>
        </w:rPr>
        <w:t>a</w:t>
      </w:r>
      <w:r w:rsidRPr="00C6550D">
        <w:rPr>
          <w:color w:val="000000" w:themeColor="text1"/>
        </w:rPr>
        <w:t>nd</w:t>
      </w:r>
      <w:r w:rsidRPr="00C6550D">
        <w:rPr>
          <w:color w:val="000000" w:themeColor="text1"/>
          <w:spacing w:val="9"/>
        </w:rPr>
        <w:t xml:space="preserve"> </w:t>
      </w:r>
      <w:r w:rsidRPr="00C6550D">
        <w:rPr>
          <w:color w:val="000000" w:themeColor="text1"/>
          <w:spacing w:val="2"/>
        </w:rPr>
        <w:t>ob</w:t>
      </w:r>
      <w:r w:rsidRPr="00C6550D">
        <w:rPr>
          <w:color w:val="000000" w:themeColor="text1"/>
        </w:rPr>
        <w:t>lig</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 xml:space="preserve">ns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spacing w:val="3"/>
        </w:rPr>
        <w:t>a</w:t>
      </w:r>
      <w:r w:rsidRPr="00C6550D">
        <w:rPr>
          <w:color w:val="000000" w:themeColor="text1"/>
        </w:rPr>
        <w:t xml:space="preserve">nd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s</w:t>
      </w:r>
      <w:r w:rsidRPr="00C6550D">
        <w:rPr>
          <w:color w:val="000000" w:themeColor="text1"/>
          <w:spacing w:val="-13"/>
        </w:rPr>
        <w:t xml:space="preserve"> </w:t>
      </w:r>
      <w:r w:rsidRPr="00C6550D">
        <w:rPr>
          <w:color w:val="000000" w:themeColor="text1"/>
        </w:rPr>
        <w:t>p</w:t>
      </w:r>
      <w:r w:rsidRPr="00C6550D">
        <w:rPr>
          <w:color w:val="000000" w:themeColor="text1"/>
          <w:spacing w:val="1"/>
        </w:rPr>
        <w:t>re</w:t>
      </w:r>
      <w:r w:rsidRPr="00C6550D">
        <w:rPr>
          <w:color w:val="000000" w:themeColor="text1"/>
        </w:rPr>
        <w:t>vi</w:t>
      </w:r>
      <w:r w:rsidRPr="00C6550D">
        <w:rPr>
          <w:color w:val="000000" w:themeColor="text1"/>
          <w:spacing w:val="2"/>
        </w:rPr>
        <w:t>o</w:t>
      </w:r>
      <w:r w:rsidRPr="00C6550D">
        <w:rPr>
          <w:color w:val="000000" w:themeColor="text1"/>
        </w:rPr>
        <w:t>us</w:t>
      </w:r>
      <w:r w:rsidRPr="00C6550D">
        <w:rPr>
          <w:color w:val="000000" w:themeColor="text1"/>
          <w:spacing w:val="3"/>
        </w:rPr>
        <w:t>l</w:t>
      </w:r>
      <w:r w:rsidRPr="00C6550D">
        <w:rPr>
          <w:color w:val="000000" w:themeColor="text1"/>
        </w:rPr>
        <w:t>y</w:t>
      </w:r>
      <w:r w:rsidRPr="00C6550D">
        <w:rPr>
          <w:color w:val="000000" w:themeColor="text1"/>
          <w:spacing w:val="-15"/>
        </w:rPr>
        <w:t xml:space="preserve"> </w:t>
      </w:r>
      <w:r w:rsidRPr="00C6550D">
        <w:rPr>
          <w:color w:val="000000" w:themeColor="text1"/>
          <w:spacing w:val="2"/>
        </w:rPr>
        <w:t>s</w:t>
      </w:r>
      <w:r w:rsidRPr="00C6550D">
        <w:rPr>
          <w:color w:val="000000" w:themeColor="text1"/>
        </w:rPr>
        <w:t>u</w:t>
      </w:r>
      <w:r w:rsidRPr="00C6550D">
        <w:rPr>
          <w:color w:val="000000" w:themeColor="text1"/>
          <w:spacing w:val="2"/>
        </w:rPr>
        <w:t>b</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7"/>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d</w:t>
      </w:r>
      <w:r w:rsidRPr="00C6550D">
        <w:rPr>
          <w:color w:val="000000" w:themeColor="text1"/>
          <w:spacing w:val="1"/>
        </w:rPr>
        <w:t>ea</w:t>
      </w:r>
      <w:r w:rsidRPr="00C6550D">
        <w:rPr>
          <w:color w:val="000000" w:themeColor="text1"/>
          <w:spacing w:val="2"/>
        </w:rPr>
        <w:t>d</w:t>
      </w:r>
      <w:r w:rsidRPr="00C6550D">
        <w:rPr>
          <w:color w:val="000000" w:themeColor="text1"/>
        </w:rPr>
        <w:t>line</w:t>
      </w:r>
      <w:r w:rsidRPr="00C6550D">
        <w:rPr>
          <w:color w:val="000000" w:themeColor="text1"/>
          <w:spacing w:val="-6"/>
        </w:rPr>
        <w:t xml:space="preserve"> </w:t>
      </w:r>
      <w:r w:rsidRPr="00C6550D">
        <w:rPr>
          <w:color w:val="000000" w:themeColor="text1"/>
          <w:spacing w:val="-1"/>
        </w:rPr>
        <w:t>w</w:t>
      </w:r>
      <w:r w:rsidRPr="00C6550D">
        <w:rPr>
          <w:color w:val="000000" w:themeColor="text1"/>
        </w:rPr>
        <w:t>ill</w:t>
      </w:r>
      <w:r w:rsidRPr="00C6550D">
        <w:rPr>
          <w:color w:val="000000" w:themeColor="text1"/>
          <w:spacing w:val="-4"/>
        </w:rPr>
        <w:t xml:space="preserve"> </w:t>
      </w:r>
      <w:r w:rsidRPr="00C6550D">
        <w:rPr>
          <w:color w:val="000000" w:themeColor="text1"/>
          <w:spacing w:val="3"/>
        </w:rPr>
        <w:t>t</w:t>
      </w:r>
      <w:r w:rsidRPr="00C6550D">
        <w:rPr>
          <w:color w:val="000000" w:themeColor="text1"/>
        </w:rPr>
        <w:t>h</w:t>
      </w:r>
      <w:r w:rsidRPr="00C6550D">
        <w:rPr>
          <w:color w:val="000000" w:themeColor="text1"/>
          <w:spacing w:val="1"/>
        </w:rPr>
        <w:t>erea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rPr>
        <w:t>su</w:t>
      </w:r>
      <w:r w:rsidRPr="00C6550D">
        <w:rPr>
          <w:color w:val="000000" w:themeColor="text1"/>
          <w:spacing w:val="2"/>
        </w:rPr>
        <w:t>b</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7"/>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d</w:t>
      </w:r>
      <w:r w:rsidRPr="00C6550D">
        <w:rPr>
          <w:color w:val="000000" w:themeColor="text1"/>
          <w:spacing w:val="1"/>
        </w:rPr>
        <w:t>ea</w:t>
      </w:r>
      <w:r w:rsidRPr="00C6550D">
        <w:rPr>
          <w:color w:val="000000" w:themeColor="text1"/>
          <w:spacing w:val="2"/>
        </w:rPr>
        <w:t>d</w:t>
      </w:r>
      <w:r w:rsidRPr="00C6550D">
        <w:rPr>
          <w:color w:val="000000" w:themeColor="text1"/>
        </w:rPr>
        <w:t>line</w:t>
      </w:r>
      <w:r w:rsidRPr="00C6550D">
        <w:rPr>
          <w:color w:val="000000" w:themeColor="text1"/>
          <w:spacing w:val="-9"/>
        </w:rPr>
        <w:t xml:space="preserve"> </w:t>
      </w:r>
      <w:r w:rsidRPr="00C6550D">
        <w:rPr>
          <w:color w:val="000000" w:themeColor="text1"/>
          <w:spacing w:val="1"/>
        </w:rPr>
        <w:t>a</w:t>
      </w:r>
      <w:r w:rsidRPr="00C6550D">
        <w:rPr>
          <w:color w:val="000000" w:themeColor="text1"/>
        </w:rPr>
        <w:t>s</w:t>
      </w:r>
      <w:r w:rsidRPr="00C6550D">
        <w:rPr>
          <w:color w:val="000000" w:themeColor="text1"/>
          <w:spacing w:val="-2"/>
        </w:rPr>
        <w:t xml:space="preserve"> </w:t>
      </w:r>
      <w:r w:rsidRPr="00C6550D">
        <w:rPr>
          <w:color w:val="000000" w:themeColor="text1"/>
          <w:spacing w:val="1"/>
        </w:rPr>
        <w:t>e</w:t>
      </w:r>
      <w:r w:rsidRPr="00C6550D">
        <w:rPr>
          <w:color w:val="000000" w:themeColor="text1"/>
        </w:rPr>
        <w:t>x</w:t>
      </w:r>
      <w:r w:rsidRPr="00C6550D">
        <w:rPr>
          <w:color w:val="000000" w:themeColor="text1"/>
          <w:spacing w:val="3"/>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spacing w:val="2"/>
        </w:rPr>
        <w:t>d</w:t>
      </w:r>
      <w:r w:rsidRPr="00C6550D">
        <w:rPr>
          <w:color w:val="000000" w:themeColor="text1"/>
        </w:rPr>
        <w:t>.</w:t>
      </w:r>
    </w:p>
    <w:p w:rsidR="00FE7AB7" w:rsidRPr="00C6550D" w:rsidRDefault="00FE7AB7">
      <w:pPr>
        <w:spacing w:before="3" w:line="180" w:lineRule="exact"/>
        <w:rPr>
          <w:color w:val="000000" w:themeColor="text1"/>
          <w:sz w:val="19"/>
          <w:szCs w:val="19"/>
        </w:rPr>
      </w:pPr>
    </w:p>
    <w:p w:rsidR="00FE7AB7" w:rsidRPr="00C6550D" w:rsidRDefault="002B432B" w:rsidP="00C04733">
      <w:pPr>
        <w:ind w:left="140"/>
        <w:rPr>
          <w:color w:val="000000" w:themeColor="text1"/>
        </w:rPr>
      </w:pPr>
      <w:r w:rsidRPr="00C6550D">
        <w:rPr>
          <w:b/>
          <w:color w:val="000000" w:themeColor="text1"/>
          <w:spacing w:val="1"/>
        </w:rPr>
        <w:t>18</w:t>
      </w:r>
      <w:r w:rsidRPr="00C6550D">
        <w:rPr>
          <w:b/>
          <w:color w:val="000000" w:themeColor="text1"/>
        </w:rPr>
        <w:t xml:space="preserve">.     </w:t>
      </w:r>
      <w:r w:rsidRPr="00C6550D">
        <w:rPr>
          <w:b/>
          <w:color w:val="000000" w:themeColor="text1"/>
          <w:spacing w:val="47"/>
        </w:rPr>
        <w:t xml:space="preserve"> </w:t>
      </w:r>
      <w:r w:rsidRPr="00C6550D">
        <w:rPr>
          <w:b/>
          <w:color w:val="000000" w:themeColor="text1"/>
          <w:spacing w:val="-1"/>
        </w:rPr>
        <w:t>L</w:t>
      </w:r>
      <w:r w:rsidRPr="00C6550D">
        <w:rPr>
          <w:b/>
          <w:color w:val="000000" w:themeColor="text1"/>
          <w:spacing w:val="1"/>
        </w:rPr>
        <w:t>at</w:t>
      </w:r>
      <w:r w:rsidRPr="00C6550D">
        <w:rPr>
          <w:b/>
          <w:color w:val="000000" w:themeColor="text1"/>
        </w:rPr>
        <w:t>e</w:t>
      </w:r>
      <w:r w:rsidRPr="00C6550D">
        <w:rPr>
          <w:b/>
          <w:color w:val="000000" w:themeColor="text1"/>
          <w:spacing w:val="-3"/>
        </w:rPr>
        <w:t xml:space="preserve"> </w:t>
      </w:r>
      <w:r w:rsidRPr="00C6550D">
        <w:rPr>
          <w:b/>
          <w:color w:val="000000" w:themeColor="text1"/>
          <w:spacing w:val="-1"/>
        </w:rPr>
        <w:t>T</w:t>
      </w:r>
      <w:r w:rsidRPr="00C6550D">
        <w:rPr>
          <w:b/>
          <w:color w:val="000000" w:themeColor="text1"/>
          <w:spacing w:val="1"/>
        </w:rPr>
        <w:t>e</w:t>
      </w:r>
      <w:r w:rsidRPr="00C6550D">
        <w:rPr>
          <w:b/>
          <w:color w:val="000000" w:themeColor="text1"/>
        </w:rPr>
        <w:t>nd</w:t>
      </w:r>
      <w:r w:rsidRPr="00C6550D">
        <w:rPr>
          <w:b/>
          <w:color w:val="000000" w:themeColor="text1"/>
          <w:spacing w:val="1"/>
        </w:rPr>
        <w:t>e</w:t>
      </w:r>
      <w:r w:rsidRPr="00C6550D">
        <w:rPr>
          <w:b/>
          <w:color w:val="000000" w:themeColor="text1"/>
          <w:spacing w:val="3"/>
        </w:rPr>
        <w:t>r</w:t>
      </w:r>
      <w:r w:rsidRPr="00C6550D">
        <w:rPr>
          <w:b/>
          <w:color w:val="000000" w:themeColor="text1"/>
        </w:rPr>
        <w:t>s</w:t>
      </w:r>
      <w:r w:rsidR="00C04733" w:rsidRPr="00C6550D">
        <w:rPr>
          <w:color w:val="000000" w:themeColor="text1"/>
        </w:rPr>
        <w:t>: NA</w:t>
      </w:r>
    </w:p>
    <w:p w:rsidR="00FE7AB7" w:rsidRPr="00C6550D" w:rsidRDefault="00FE7AB7">
      <w:pPr>
        <w:spacing w:before="9" w:line="200" w:lineRule="exact"/>
        <w:rPr>
          <w:color w:val="000000" w:themeColor="text1"/>
        </w:rPr>
      </w:pPr>
    </w:p>
    <w:p w:rsidR="00FE7AB7" w:rsidRPr="00C6550D" w:rsidRDefault="002B432B">
      <w:pPr>
        <w:ind w:left="140"/>
        <w:rPr>
          <w:color w:val="000000" w:themeColor="text1"/>
        </w:rPr>
      </w:pPr>
      <w:r w:rsidRPr="00C6550D">
        <w:rPr>
          <w:b/>
          <w:color w:val="000000" w:themeColor="text1"/>
          <w:spacing w:val="1"/>
        </w:rPr>
        <w:t>19</w:t>
      </w:r>
      <w:r w:rsidRPr="00C6550D">
        <w:rPr>
          <w:b/>
          <w:color w:val="000000" w:themeColor="text1"/>
        </w:rPr>
        <w:t xml:space="preserve">.     </w:t>
      </w:r>
      <w:r w:rsidRPr="00C6550D">
        <w:rPr>
          <w:b/>
          <w:color w:val="000000" w:themeColor="text1"/>
          <w:spacing w:val="47"/>
        </w:rPr>
        <w:t xml:space="preserve"> </w:t>
      </w:r>
      <w:r w:rsidRPr="00C6550D">
        <w:rPr>
          <w:b/>
          <w:color w:val="000000" w:themeColor="text1"/>
          <w:spacing w:val="2"/>
        </w:rPr>
        <w:t>M</w:t>
      </w:r>
      <w:r w:rsidRPr="00C6550D">
        <w:rPr>
          <w:b/>
          <w:color w:val="000000" w:themeColor="text1"/>
          <w:spacing w:val="1"/>
        </w:rPr>
        <w:t>o</w:t>
      </w:r>
      <w:r w:rsidRPr="00C6550D">
        <w:rPr>
          <w:b/>
          <w:color w:val="000000" w:themeColor="text1"/>
        </w:rPr>
        <w:t>di</w:t>
      </w:r>
      <w:r w:rsidRPr="00C6550D">
        <w:rPr>
          <w:b/>
          <w:color w:val="000000" w:themeColor="text1"/>
          <w:spacing w:val="1"/>
        </w:rPr>
        <w:t>f</w:t>
      </w:r>
      <w:r w:rsidRPr="00C6550D">
        <w:rPr>
          <w:b/>
          <w:color w:val="000000" w:themeColor="text1"/>
        </w:rPr>
        <w:t>i</w:t>
      </w:r>
      <w:r w:rsidRPr="00C6550D">
        <w:rPr>
          <w:b/>
          <w:color w:val="000000" w:themeColor="text1"/>
          <w:spacing w:val="1"/>
        </w:rPr>
        <w:t>cat</w:t>
      </w:r>
      <w:r w:rsidRPr="00C6550D">
        <w:rPr>
          <w:b/>
          <w:color w:val="000000" w:themeColor="text1"/>
        </w:rPr>
        <w:t>i</w:t>
      </w:r>
      <w:r w:rsidRPr="00C6550D">
        <w:rPr>
          <w:b/>
          <w:color w:val="000000" w:themeColor="text1"/>
          <w:spacing w:val="1"/>
        </w:rPr>
        <w:t>o</w:t>
      </w:r>
      <w:r w:rsidRPr="00C6550D">
        <w:rPr>
          <w:b/>
          <w:color w:val="000000" w:themeColor="text1"/>
        </w:rPr>
        <w:t>n</w:t>
      </w:r>
      <w:r w:rsidRPr="00C6550D">
        <w:rPr>
          <w:b/>
          <w:color w:val="000000" w:themeColor="text1"/>
          <w:spacing w:val="-11"/>
        </w:rPr>
        <w:t xml:space="preserve"> </w:t>
      </w:r>
      <w:r w:rsidRPr="00C6550D">
        <w:rPr>
          <w:b/>
          <w:color w:val="000000" w:themeColor="text1"/>
          <w:spacing w:val="1"/>
        </w:rPr>
        <w:t>a</w:t>
      </w:r>
      <w:r w:rsidRPr="00C6550D">
        <w:rPr>
          <w:b/>
          <w:color w:val="000000" w:themeColor="text1"/>
        </w:rPr>
        <w:t>nd</w:t>
      </w:r>
      <w:r w:rsidRPr="00C6550D">
        <w:rPr>
          <w:b/>
          <w:color w:val="000000" w:themeColor="text1"/>
          <w:spacing w:val="-3"/>
        </w:rPr>
        <w:t xml:space="preserve"> </w:t>
      </w:r>
      <w:r w:rsidRPr="00C6550D">
        <w:rPr>
          <w:b/>
          <w:color w:val="000000" w:themeColor="text1"/>
        </w:rPr>
        <w:t>Wi</w:t>
      </w:r>
      <w:r w:rsidRPr="00C6550D">
        <w:rPr>
          <w:b/>
          <w:color w:val="000000" w:themeColor="text1"/>
          <w:spacing w:val="1"/>
        </w:rPr>
        <w:t>t</w:t>
      </w:r>
      <w:r w:rsidRPr="00C6550D">
        <w:rPr>
          <w:b/>
          <w:color w:val="000000" w:themeColor="text1"/>
        </w:rPr>
        <w:t>hd</w:t>
      </w:r>
      <w:r w:rsidRPr="00C6550D">
        <w:rPr>
          <w:b/>
          <w:color w:val="000000" w:themeColor="text1"/>
          <w:spacing w:val="1"/>
        </w:rPr>
        <w:t>ra</w:t>
      </w:r>
      <w:r w:rsidRPr="00C6550D">
        <w:rPr>
          <w:b/>
          <w:color w:val="000000" w:themeColor="text1"/>
        </w:rPr>
        <w:t>w</w:t>
      </w:r>
      <w:r w:rsidRPr="00C6550D">
        <w:rPr>
          <w:b/>
          <w:color w:val="000000" w:themeColor="text1"/>
          <w:spacing w:val="1"/>
        </w:rPr>
        <w:t>a</w:t>
      </w:r>
      <w:r w:rsidRPr="00C6550D">
        <w:rPr>
          <w:b/>
          <w:color w:val="000000" w:themeColor="text1"/>
        </w:rPr>
        <w:t>l</w:t>
      </w:r>
      <w:r w:rsidRPr="00C6550D">
        <w:rPr>
          <w:b/>
          <w:color w:val="000000" w:themeColor="text1"/>
          <w:spacing w:val="-10"/>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T</w:t>
      </w:r>
      <w:r w:rsidRPr="00C6550D">
        <w:rPr>
          <w:b/>
          <w:color w:val="000000" w:themeColor="text1"/>
          <w:spacing w:val="1"/>
        </w:rPr>
        <w:t>e</w:t>
      </w:r>
      <w:r w:rsidRPr="00C6550D">
        <w:rPr>
          <w:b/>
          <w:color w:val="000000" w:themeColor="text1"/>
        </w:rPr>
        <w:t>nd</w:t>
      </w:r>
      <w:r w:rsidRPr="00C6550D">
        <w:rPr>
          <w:b/>
          <w:color w:val="000000" w:themeColor="text1"/>
          <w:spacing w:val="1"/>
        </w:rPr>
        <w:t>er</w:t>
      </w:r>
      <w:r w:rsidRPr="00C6550D">
        <w:rPr>
          <w:b/>
          <w:color w:val="000000" w:themeColor="text1"/>
        </w:rPr>
        <w:t>s</w:t>
      </w:r>
    </w:p>
    <w:p w:rsidR="00FE7AB7" w:rsidRPr="00C6550D" w:rsidRDefault="00FE7AB7">
      <w:pPr>
        <w:spacing w:before="18" w:line="220" w:lineRule="exact"/>
        <w:rPr>
          <w:color w:val="000000" w:themeColor="text1"/>
          <w:sz w:val="22"/>
          <w:szCs w:val="22"/>
        </w:rPr>
      </w:pPr>
    </w:p>
    <w:p w:rsidR="00FE7AB7" w:rsidRPr="00C6550D" w:rsidRDefault="002B432B">
      <w:pPr>
        <w:spacing w:line="259" w:lineRule="auto"/>
        <w:ind w:left="740" w:right="85" w:hanging="600"/>
        <w:jc w:val="both"/>
        <w:rPr>
          <w:color w:val="000000" w:themeColor="text1"/>
        </w:rPr>
      </w:pPr>
      <w:r w:rsidRPr="00C6550D">
        <w:rPr>
          <w:color w:val="000000" w:themeColor="text1"/>
          <w:spacing w:val="2"/>
        </w:rPr>
        <w:t>19</w:t>
      </w:r>
      <w:r w:rsidRPr="00C6550D">
        <w:rPr>
          <w:color w:val="000000" w:themeColor="text1"/>
          <w:spacing w:val="1"/>
        </w:rPr>
        <w:t>.</w:t>
      </w:r>
      <w:r w:rsidRPr="00C6550D">
        <w:rPr>
          <w:color w:val="000000" w:themeColor="text1"/>
        </w:rPr>
        <w:t xml:space="preserve">1   </w:t>
      </w:r>
      <w:r w:rsidRPr="00C6550D">
        <w:rPr>
          <w:color w:val="000000" w:themeColor="text1"/>
          <w:spacing w:val="23"/>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2"/>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10"/>
        </w:rPr>
        <w:t xml:space="preserve"> </w:t>
      </w:r>
      <w:r w:rsidRPr="00C6550D">
        <w:rPr>
          <w:color w:val="000000" w:themeColor="text1"/>
          <w:spacing w:val="-3"/>
        </w:rPr>
        <w:t>m</w:t>
      </w:r>
      <w:r w:rsidRPr="00C6550D">
        <w:rPr>
          <w:color w:val="000000" w:themeColor="text1"/>
          <w:spacing w:val="3"/>
        </w:rPr>
        <w:t>a</w:t>
      </w:r>
      <w:r w:rsidRPr="00C6550D">
        <w:rPr>
          <w:color w:val="000000" w:themeColor="text1"/>
        </w:rPr>
        <w:t>y</w:t>
      </w:r>
      <w:r w:rsidRPr="00C6550D">
        <w:rPr>
          <w:color w:val="000000" w:themeColor="text1"/>
          <w:spacing w:val="-4"/>
        </w:rPr>
        <w:t xml:space="preserve"> </w:t>
      </w:r>
      <w:r w:rsidRPr="00C6550D">
        <w:rPr>
          <w:color w:val="000000" w:themeColor="text1"/>
          <w:spacing w:val="-3"/>
        </w:rPr>
        <w:t>m</w:t>
      </w:r>
      <w:r w:rsidRPr="00C6550D">
        <w:rPr>
          <w:color w:val="000000" w:themeColor="text1"/>
          <w:spacing w:val="2"/>
        </w:rPr>
        <w:t>od</w:t>
      </w:r>
      <w:r w:rsidRPr="00C6550D">
        <w:rPr>
          <w:color w:val="000000" w:themeColor="text1"/>
          <w:spacing w:val="3"/>
        </w:rPr>
        <w:t>i</w:t>
      </w:r>
      <w:r w:rsidRPr="00C6550D">
        <w:rPr>
          <w:color w:val="000000" w:themeColor="text1"/>
          <w:spacing w:val="1"/>
        </w:rPr>
        <w:t>f</w:t>
      </w:r>
      <w:r w:rsidRPr="00C6550D">
        <w:rPr>
          <w:color w:val="000000" w:themeColor="text1"/>
        </w:rPr>
        <w:t>y</w:t>
      </w:r>
      <w:r w:rsidRPr="00C6550D">
        <w:rPr>
          <w:color w:val="000000" w:themeColor="text1"/>
          <w:spacing w:val="-11"/>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2"/>
        </w:rPr>
        <w:t>d</w:t>
      </w:r>
      <w:r w:rsidRPr="00C6550D">
        <w:rPr>
          <w:color w:val="000000" w:themeColor="text1"/>
          <w:spacing w:val="1"/>
        </w:rPr>
        <w:t>r</w:t>
      </w:r>
      <w:r w:rsidRPr="00C6550D">
        <w:rPr>
          <w:color w:val="000000" w:themeColor="text1"/>
          <w:spacing w:val="3"/>
        </w:rPr>
        <w:t>a</w:t>
      </w:r>
      <w:r w:rsidRPr="00C6550D">
        <w:rPr>
          <w:color w:val="000000" w:themeColor="text1"/>
        </w:rPr>
        <w:t>w</w:t>
      </w:r>
      <w:r w:rsidRPr="00C6550D">
        <w:rPr>
          <w:color w:val="000000" w:themeColor="text1"/>
          <w:spacing w:val="-14"/>
        </w:rPr>
        <w:t xml:space="preserve"> </w:t>
      </w:r>
      <w:r w:rsidRPr="00C6550D">
        <w:rPr>
          <w:color w:val="000000" w:themeColor="text1"/>
        </w:rPr>
        <w:t>i</w:t>
      </w:r>
      <w:r w:rsidRPr="00C6550D">
        <w:rPr>
          <w:color w:val="000000" w:themeColor="text1"/>
          <w:spacing w:val="3"/>
        </w:rPr>
        <w:t>t</w:t>
      </w:r>
      <w:r w:rsidRPr="00C6550D">
        <w:rPr>
          <w:color w:val="000000" w:themeColor="text1"/>
        </w:rPr>
        <w:t>s</w:t>
      </w:r>
      <w:r w:rsidRPr="00C6550D">
        <w:rPr>
          <w:color w:val="000000" w:themeColor="text1"/>
          <w:spacing w:val="-3"/>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3"/>
        </w:rPr>
        <w:t>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10"/>
        </w:rPr>
        <w:t xml:space="preserve"> </w:t>
      </w:r>
      <w:r w:rsidRPr="00C6550D">
        <w:rPr>
          <w:color w:val="000000" w:themeColor="text1"/>
          <w:spacing w:val="2"/>
        </w:rPr>
        <w:t>s</w:t>
      </w:r>
      <w:r w:rsidRPr="00C6550D">
        <w:rPr>
          <w:color w:val="000000" w:themeColor="text1"/>
        </w:rPr>
        <w:t>u</w:t>
      </w:r>
      <w:r w:rsidRPr="00C6550D">
        <w:rPr>
          <w:color w:val="000000" w:themeColor="text1"/>
          <w:spacing w:val="4"/>
        </w:rPr>
        <w:t>b</w:t>
      </w:r>
      <w:r w:rsidRPr="00C6550D">
        <w:rPr>
          <w:color w:val="000000" w:themeColor="text1"/>
          <w:spacing w:val="-3"/>
        </w:rPr>
        <w:t>m</w:t>
      </w:r>
      <w:r w:rsidRPr="00C6550D">
        <w:rPr>
          <w:color w:val="000000" w:themeColor="text1"/>
          <w:spacing w:val="3"/>
        </w:rPr>
        <w:t>i</w:t>
      </w:r>
      <w:r w:rsidRPr="00C6550D">
        <w:rPr>
          <w:color w:val="000000" w:themeColor="text1"/>
        </w:rPr>
        <w:t>ssi</w:t>
      </w:r>
      <w:r w:rsidRPr="00C6550D">
        <w:rPr>
          <w:color w:val="000000" w:themeColor="text1"/>
          <w:spacing w:val="4"/>
        </w:rPr>
        <w:t>o</w:t>
      </w:r>
      <w:r w:rsidRPr="00C6550D">
        <w:rPr>
          <w:color w:val="000000" w:themeColor="text1"/>
        </w:rPr>
        <w:t>n,</w:t>
      </w:r>
      <w:r w:rsidRPr="00C6550D">
        <w:rPr>
          <w:color w:val="000000" w:themeColor="text1"/>
          <w:spacing w:val="-17"/>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rPr>
        <w:t>t</w:t>
      </w:r>
      <w:r w:rsidRPr="00C6550D">
        <w:rPr>
          <w:color w:val="000000" w:themeColor="text1"/>
          <w:spacing w:val="2"/>
        </w:rPr>
        <w:t>h</w:t>
      </w:r>
      <w:r w:rsidRPr="00C6550D">
        <w:rPr>
          <w:color w:val="000000" w:themeColor="text1"/>
          <w:spacing w:val="1"/>
        </w:rPr>
        <w:t>a</w:t>
      </w:r>
      <w:r w:rsidRPr="00C6550D">
        <w:rPr>
          <w:color w:val="000000" w:themeColor="text1"/>
        </w:rPr>
        <w:t>t</w:t>
      </w:r>
      <w:r w:rsidRPr="00C6550D">
        <w:rPr>
          <w:color w:val="000000" w:themeColor="text1"/>
          <w:spacing w:val="-1"/>
        </w:rPr>
        <w:t xml:space="preserve"> </w:t>
      </w:r>
      <w:r w:rsidRPr="00C6550D">
        <w:rPr>
          <w:color w:val="000000" w:themeColor="text1"/>
          <w:spacing w:val="-3"/>
        </w:rPr>
        <w:t>w</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7"/>
        </w:rPr>
        <w:t xml:space="preserve"> </w:t>
      </w:r>
      <w:r w:rsidRPr="00C6550D">
        <w:rPr>
          <w:color w:val="000000" w:themeColor="text1"/>
        </w:rPr>
        <w:t>n</w:t>
      </w:r>
      <w:r w:rsidRPr="00C6550D">
        <w:rPr>
          <w:color w:val="000000" w:themeColor="text1"/>
          <w:spacing w:val="2"/>
        </w:rPr>
        <w:t>o</w:t>
      </w:r>
      <w:r w:rsidRPr="00C6550D">
        <w:rPr>
          <w:color w:val="000000" w:themeColor="text1"/>
        </w:rPr>
        <w:t>ti</w:t>
      </w:r>
      <w:r w:rsidRPr="00C6550D">
        <w:rPr>
          <w:color w:val="000000" w:themeColor="text1"/>
          <w:spacing w:val="1"/>
        </w:rPr>
        <w:t>c</w:t>
      </w:r>
      <w:r w:rsidRPr="00C6550D">
        <w:rPr>
          <w:color w:val="000000" w:themeColor="text1"/>
        </w:rPr>
        <w:t>e</w:t>
      </w:r>
      <w:r w:rsidRPr="00C6550D">
        <w:rPr>
          <w:color w:val="000000" w:themeColor="text1"/>
          <w:spacing w:val="-6"/>
        </w:rPr>
        <w:t xml:space="preserve"> </w:t>
      </w:r>
      <w:r w:rsidRPr="00C6550D">
        <w:rPr>
          <w:color w:val="000000" w:themeColor="text1"/>
          <w:spacing w:val="2"/>
        </w:rPr>
        <w:t>o</w:t>
      </w:r>
      <w:r w:rsidRPr="00C6550D">
        <w:rPr>
          <w:color w:val="000000" w:themeColor="text1"/>
        </w:rPr>
        <w:t>f the</w:t>
      </w:r>
      <w:r w:rsidRPr="00C6550D">
        <w:rPr>
          <w:color w:val="000000" w:themeColor="text1"/>
          <w:spacing w:val="13"/>
        </w:rPr>
        <w:t xml:space="preserve"> </w:t>
      </w:r>
      <w:r w:rsidRPr="00C6550D">
        <w:rPr>
          <w:color w:val="000000" w:themeColor="text1"/>
        </w:rPr>
        <w:t>m</w:t>
      </w:r>
      <w:r w:rsidRPr="00C6550D">
        <w:rPr>
          <w:color w:val="000000" w:themeColor="text1"/>
          <w:spacing w:val="2"/>
        </w:rPr>
        <w:t>od</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2"/>
        </w:rPr>
        <w:t xml:space="preserve"> </w:t>
      </w:r>
      <w:r w:rsidRPr="00C6550D">
        <w:rPr>
          <w:color w:val="000000" w:themeColor="text1"/>
          <w:spacing w:val="2"/>
        </w:rPr>
        <w:t>o</w:t>
      </w:r>
      <w:r w:rsidRPr="00C6550D">
        <w:rPr>
          <w:color w:val="000000" w:themeColor="text1"/>
        </w:rPr>
        <w:t>r</w:t>
      </w:r>
      <w:r w:rsidRPr="00C6550D">
        <w:rPr>
          <w:color w:val="000000" w:themeColor="text1"/>
          <w:spacing w:val="13"/>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2"/>
        </w:rPr>
        <w:t>d</w:t>
      </w:r>
      <w:r w:rsidRPr="00C6550D">
        <w:rPr>
          <w:color w:val="000000" w:themeColor="text1"/>
          <w:spacing w:val="1"/>
        </w:rPr>
        <w:t>r</w:t>
      </w:r>
      <w:r w:rsidRPr="00C6550D">
        <w:rPr>
          <w:color w:val="000000" w:themeColor="text1"/>
          <w:spacing w:val="3"/>
        </w:rPr>
        <w:t>a</w:t>
      </w:r>
      <w:r w:rsidRPr="00C6550D">
        <w:rPr>
          <w:color w:val="000000" w:themeColor="text1"/>
          <w:spacing w:val="-1"/>
        </w:rPr>
        <w:t>w</w:t>
      </w:r>
      <w:r w:rsidRPr="00C6550D">
        <w:rPr>
          <w:color w:val="000000" w:themeColor="text1"/>
          <w:spacing w:val="1"/>
        </w:rPr>
        <w:t>a</w:t>
      </w:r>
      <w:r w:rsidRPr="00C6550D">
        <w:rPr>
          <w:color w:val="000000" w:themeColor="text1"/>
        </w:rPr>
        <w:t>l</w:t>
      </w:r>
      <w:r w:rsidRPr="00C6550D">
        <w:rPr>
          <w:color w:val="000000" w:themeColor="text1"/>
          <w:spacing w:val="-2"/>
        </w:rPr>
        <w:t xml:space="preserve"> </w:t>
      </w:r>
      <w:r w:rsidRPr="00C6550D">
        <w:rPr>
          <w:color w:val="000000" w:themeColor="text1"/>
        </w:rPr>
        <w:t>is</w:t>
      </w:r>
      <w:r w:rsidRPr="00C6550D">
        <w:rPr>
          <w:color w:val="000000" w:themeColor="text1"/>
          <w:spacing w:val="13"/>
        </w:rPr>
        <w:t xml:space="preserve"> </w:t>
      </w:r>
      <w:r w:rsidRPr="00C6550D">
        <w:rPr>
          <w:color w:val="000000" w:themeColor="text1"/>
          <w:spacing w:val="1"/>
        </w:rPr>
        <w:t>rece</w:t>
      </w:r>
      <w:r w:rsidRPr="00C6550D">
        <w:rPr>
          <w:color w:val="000000" w:themeColor="text1"/>
        </w:rPr>
        <w:t>iv</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spacing w:val="4"/>
        </w:rPr>
        <w:t>b</w:t>
      </w:r>
      <w:r w:rsidRPr="00C6550D">
        <w:rPr>
          <w:color w:val="000000" w:themeColor="text1"/>
        </w:rPr>
        <w:t>y</w:t>
      </w:r>
      <w:r w:rsidRPr="00C6550D">
        <w:rPr>
          <w:color w:val="000000" w:themeColor="text1"/>
          <w:spacing w:val="8"/>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3"/>
        </w:rPr>
        <w:t>e</w:t>
      </w:r>
      <w:r w:rsidRPr="00C6550D">
        <w:rPr>
          <w:color w:val="000000" w:themeColor="text1"/>
        </w:rPr>
        <w:t>r</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2"/>
        </w:rPr>
        <w:t>o</w:t>
      </w:r>
      <w:r w:rsidRPr="00C6550D">
        <w:rPr>
          <w:color w:val="000000" w:themeColor="text1"/>
        </w:rPr>
        <w:t>r</w:t>
      </w:r>
      <w:r w:rsidRPr="00C6550D">
        <w:rPr>
          <w:color w:val="000000" w:themeColor="text1"/>
          <w:spacing w:val="7"/>
        </w:rPr>
        <w:t xml:space="preserve"> </w:t>
      </w:r>
      <w:r w:rsidRPr="00C6550D">
        <w:rPr>
          <w:color w:val="000000" w:themeColor="text1"/>
        </w:rPr>
        <w:t>to</w:t>
      </w:r>
      <w:r w:rsidRPr="00C6550D">
        <w:rPr>
          <w:color w:val="000000" w:themeColor="text1"/>
          <w:spacing w:val="11"/>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2"/>
        </w:rPr>
        <w:t>d</w:t>
      </w:r>
      <w:r w:rsidRPr="00C6550D">
        <w:rPr>
          <w:color w:val="000000" w:themeColor="text1"/>
          <w:spacing w:val="1"/>
        </w:rPr>
        <w:t>ea</w:t>
      </w:r>
      <w:r w:rsidRPr="00C6550D">
        <w:rPr>
          <w:color w:val="000000" w:themeColor="text1"/>
          <w:spacing w:val="2"/>
        </w:rPr>
        <w:t>d</w:t>
      </w:r>
      <w:r w:rsidRPr="00C6550D">
        <w:rPr>
          <w:color w:val="000000" w:themeColor="text1"/>
        </w:rPr>
        <w:t>line</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cr</w:t>
      </w:r>
      <w:r w:rsidRPr="00C6550D">
        <w:rPr>
          <w:color w:val="000000" w:themeColor="text1"/>
          <w:spacing w:val="3"/>
        </w:rPr>
        <w:t>i</w:t>
      </w:r>
      <w:r w:rsidRPr="00C6550D">
        <w:rPr>
          <w:color w:val="000000" w:themeColor="text1"/>
          <w:spacing w:val="2"/>
        </w:rPr>
        <w:t>b</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9"/>
        </w:rPr>
        <w:t xml:space="preserve"> </w:t>
      </w:r>
      <w:r w:rsidRPr="00C6550D">
        <w:rPr>
          <w:color w:val="000000" w:themeColor="text1"/>
        </w:rPr>
        <w:t>su</w:t>
      </w:r>
      <w:r w:rsidRPr="00C6550D">
        <w:rPr>
          <w:color w:val="000000" w:themeColor="text1"/>
          <w:spacing w:val="4"/>
        </w:rPr>
        <w:t>b</w:t>
      </w:r>
      <w:r w:rsidRPr="00C6550D">
        <w:rPr>
          <w:color w:val="000000" w:themeColor="text1"/>
        </w:rPr>
        <w:t>m</w:t>
      </w:r>
      <w:r w:rsidRPr="00C6550D">
        <w:rPr>
          <w:color w:val="000000" w:themeColor="text1"/>
          <w:spacing w:val="3"/>
        </w:rPr>
        <w:t>i</w:t>
      </w:r>
      <w:r w:rsidRPr="00C6550D">
        <w:rPr>
          <w:color w:val="000000" w:themeColor="text1"/>
        </w:rPr>
        <w:t>ssi</w:t>
      </w:r>
      <w:r w:rsidRPr="00C6550D">
        <w:rPr>
          <w:color w:val="000000" w:themeColor="text1"/>
          <w:spacing w:val="2"/>
        </w:rPr>
        <w:t>o</w:t>
      </w:r>
      <w:r w:rsidRPr="00C6550D">
        <w:rPr>
          <w:color w:val="000000" w:themeColor="text1"/>
        </w:rPr>
        <w:t xml:space="preserve">n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p>
    <w:p w:rsidR="00FE7AB7" w:rsidRPr="00C6550D" w:rsidRDefault="00FE7AB7">
      <w:pPr>
        <w:spacing w:before="2" w:line="180" w:lineRule="exact"/>
        <w:rPr>
          <w:color w:val="000000" w:themeColor="text1"/>
          <w:sz w:val="19"/>
          <w:szCs w:val="19"/>
        </w:rPr>
      </w:pPr>
    </w:p>
    <w:p w:rsidR="00FE7AB7" w:rsidRPr="00C6550D" w:rsidRDefault="002B432B">
      <w:pPr>
        <w:spacing w:line="281" w:lineRule="auto"/>
        <w:ind w:left="740" w:right="85" w:hanging="600"/>
        <w:jc w:val="both"/>
        <w:rPr>
          <w:color w:val="000000" w:themeColor="text1"/>
          <w:sz w:val="19"/>
          <w:szCs w:val="19"/>
        </w:rPr>
      </w:pPr>
      <w:r w:rsidRPr="00C6550D">
        <w:rPr>
          <w:color w:val="000000" w:themeColor="text1"/>
          <w:spacing w:val="2"/>
        </w:rPr>
        <w:t>19</w:t>
      </w:r>
      <w:r w:rsidRPr="00C6550D">
        <w:rPr>
          <w:color w:val="000000" w:themeColor="text1"/>
          <w:spacing w:val="1"/>
        </w:rPr>
        <w:t>.</w:t>
      </w:r>
      <w:r w:rsidRPr="00C6550D">
        <w:rPr>
          <w:color w:val="000000" w:themeColor="text1"/>
        </w:rPr>
        <w:t xml:space="preserve">2   </w:t>
      </w:r>
      <w:r w:rsidRPr="00C6550D">
        <w:rPr>
          <w:color w:val="000000" w:themeColor="text1"/>
          <w:spacing w:val="23"/>
        </w:rPr>
        <w:t xml:space="preserve"> </w:t>
      </w:r>
      <w:r w:rsidRPr="00C6550D">
        <w:rPr>
          <w:color w:val="000000" w:themeColor="text1"/>
          <w:spacing w:val="-3"/>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9"/>
          <w:sz w:val="19"/>
          <w:szCs w:val="19"/>
        </w:rPr>
        <w:t xml:space="preserve"> </w:t>
      </w:r>
      <w:r w:rsidRPr="00C6550D">
        <w:rPr>
          <w:color w:val="000000" w:themeColor="text1"/>
          <w:sz w:val="19"/>
          <w:szCs w:val="19"/>
        </w:rPr>
        <w:t>Te</w:t>
      </w:r>
      <w:r w:rsidRPr="00C6550D">
        <w:rPr>
          <w:color w:val="000000" w:themeColor="text1"/>
          <w:spacing w:val="1"/>
          <w:sz w:val="19"/>
          <w:szCs w:val="19"/>
        </w:rPr>
        <w:t>nd</w:t>
      </w:r>
      <w:r w:rsidRPr="00C6550D">
        <w:rPr>
          <w:color w:val="000000" w:themeColor="text1"/>
          <w:sz w:val="19"/>
          <w:szCs w:val="19"/>
        </w:rPr>
        <w:t>e</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2"/>
          <w:sz w:val="19"/>
          <w:szCs w:val="19"/>
        </w:rPr>
        <w:t>r</w:t>
      </w:r>
      <w:r w:rsidRPr="00C6550D">
        <w:rPr>
          <w:color w:val="000000" w:themeColor="text1"/>
          <w:spacing w:val="-3"/>
          <w:sz w:val="19"/>
          <w:szCs w:val="19"/>
        </w:rPr>
        <w:t>'</w:t>
      </w:r>
      <w:r w:rsidRPr="00C6550D">
        <w:rPr>
          <w:color w:val="000000" w:themeColor="text1"/>
          <w:sz w:val="19"/>
          <w:szCs w:val="19"/>
        </w:rPr>
        <w:t>s</w:t>
      </w:r>
      <w:r w:rsidRPr="00C6550D">
        <w:rPr>
          <w:color w:val="000000" w:themeColor="text1"/>
          <w:spacing w:val="5"/>
          <w:sz w:val="19"/>
          <w:szCs w:val="19"/>
        </w:rPr>
        <w:t xml:space="preserve"> </w:t>
      </w:r>
      <w:r w:rsidRPr="00C6550D">
        <w:rPr>
          <w:color w:val="000000" w:themeColor="text1"/>
          <w:spacing w:val="-1"/>
          <w:sz w:val="19"/>
          <w:szCs w:val="19"/>
        </w:rPr>
        <w:t>m</w:t>
      </w:r>
      <w:r w:rsidRPr="00C6550D">
        <w:rPr>
          <w:color w:val="000000" w:themeColor="text1"/>
          <w:spacing w:val="1"/>
          <w:sz w:val="19"/>
          <w:szCs w:val="19"/>
        </w:rPr>
        <w:t>od</w:t>
      </w:r>
      <w:r w:rsidRPr="00C6550D">
        <w:rPr>
          <w:color w:val="000000" w:themeColor="text1"/>
          <w:sz w:val="19"/>
          <w:szCs w:val="19"/>
        </w:rPr>
        <w:t>i</w:t>
      </w:r>
      <w:r w:rsidRPr="00C6550D">
        <w:rPr>
          <w:color w:val="000000" w:themeColor="text1"/>
          <w:spacing w:val="2"/>
          <w:sz w:val="19"/>
          <w:szCs w:val="19"/>
        </w:rPr>
        <w:t>f</w:t>
      </w:r>
      <w:r w:rsidRPr="00C6550D">
        <w:rPr>
          <w:color w:val="000000" w:themeColor="text1"/>
          <w:sz w:val="19"/>
          <w:szCs w:val="19"/>
        </w:rPr>
        <w:t>icati</w:t>
      </w:r>
      <w:r w:rsidRPr="00C6550D">
        <w:rPr>
          <w:color w:val="000000" w:themeColor="text1"/>
          <w:spacing w:val="1"/>
          <w:sz w:val="19"/>
          <w:szCs w:val="19"/>
        </w:rPr>
        <w:t>o</w:t>
      </w:r>
      <w:r w:rsidRPr="00C6550D">
        <w:rPr>
          <w:color w:val="000000" w:themeColor="text1"/>
          <w:sz w:val="19"/>
          <w:szCs w:val="19"/>
        </w:rPr>
        <w:t>n</w:t>
      </w:r>
      <w:r w:rsidRPr="00C6550D">
        <w:rPr>
          <w:color w:val="000000" w:themeColor="text1"/>
          <w:spacing w:val="-1"/>
          <w:sz w:val="19"/>
          <w:szCs w:val="19"/>
        </w:rPr>
        <w:t xml:space="preserve"> </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7"/>
          <w:sz w:val="19"/>
          <w:szCs w:val="19"/>
        </w:rPr>
        <w:t xml:space="preserve"> </w:t>
      </w:r>
      <w:r w:rsidRPr="00C6550D">
        <w:rPr>
          <w:color w:val="000000" w:themeColor="text1"/>
          <w:sz w:val="19"/>
          <w:szCs w:val="19"/>
        </w:rPr>
        <w:t>wit</w:t>
      </w:r>
      <w:r w:rsidRPr="00C6550D">
        <w:rPr>
          <w:color w:val="000000" w:themeColor="text1"/>
          <w:spacing w:val="1"/>
          <w:sz w:val="19"/>
          <w:szCs w:val="19"/>
        </w:rPr>
        <w:t>hd</w:t>
      </w:r>
      <w:r w:rsidRPr="00C6550D">
        <w:rPr>
          <w:color w:val="000000" w:themeColor="text1"/>
          <w:spacing w:val="-1"/>
          <w:sz w:val="19"/>
          <w:szCs w:val="19"/>
        </w:rPr>
        <w:t>r</w:t>
      </w:r>
      <w:r w:rsidRPr="00C6550D">
        <w:rPr>
          <w:color w:val="000000" w:themeColor="text1"/>
          <w:sz w:val="19"/>
          <w:szCs w:val="19"/>
        </w:rPr>
        <w:t>awal</w:t>
      </w:r>
      <w:r w:rsidRPr="00C6550D">
        <w:rPr>
          <w:color w:val="000000" w:themeColor="text1"/>
          <w:spacing w:val="1"/>
          <w:sz w:val="19"/>
          <w:szCs w:val="19"/>
        </w:rPr>
        <w:t xml:space="preserve"> no</w:t>
      </w:r>
      <w:r w:rsidRPr="00C6550D">
        <w:rPr>
          <w:color w:val="000000" w:themeColor="text1"/>
          <w:sz w:val="19"/>
          <w:szCs w:val="19"/>
        </w:rPr>
        <w:t>tice</w:t>
      </w:r>
      <w:r w:rsidRPr="00C6550D">
        <w:rPr>
          <w:color w:val="000000" w:themeColor="text1"/>
          <w:spacing w:val="5"/>
          <w:sz w:val="19"/>
          <w:szCs w:val="19"/>
        </w:rPr>
        <w:t xml:space="preserve"> </w:t>
      </w:r>
      <w:r w:rsidRPr="00C6550D">
        <w:rPr>
          <w:color w:val="000000" w:themeColor="text1"/>
          <w:spacing w:val="1"/>
          <w:sz w:val="19"/>
          <w:szCs w:val="19"/>
        </w:rPr>
        <w:t>sh</w:t>
      </w:r>
      <w:r w:rsidRPr="00C6550D">
        <w:rPr>
          <w:color w:val="000000" w:themeColor="text1"/>
          <w:sz w:val="19"/>
          <w:szCs w:val="19"/>
        </w:rPr>
        <w:t>all</w:t>
      </w:r>
      <w:r w:rsidRPr="00C6550D">
        <w:rPr>
          <w:color w:val="000000" w:themeColor="text1"/>
          <w:spacing w:val="6"/>
          <w:sz w:val="19"/>
          <w:szCs w:val="19"/>
        </w:rPr>
        <w:t xml:space="preserve"> </w:t>
      </w:r>
      <w:r w:rsidRPr="00C6550D">
        <w:rPr>
          <w:color w:val="000000" w:themeColor="text1"/>
          <w:spacing w:val="1"/>
          <w:sz w:val="19"/>
          <w:szCs w:val="19"/>
        </w:rPr>
        <w:t>b</w:t>
      </w:r>
      <w:r w:rsidRPr="00C6550D">
        <w:rPr>
          <w:color w:val="000000" w:themeColor="text1"/>
          <w:sz w:val="19"/>
          <w:szCs w:val="19"/>
        </w:rPr>
        <w:t>e</w:t>
      </w:r>
      <w:r w:rsidRPr="00C6550D">
        <w:rPr>
          <w:color w:val="000000" w:themeColor="text1"/>
          <w:spacing w:val="8"/>
          <w:sz w:val="19"/>
          <w:szCs w:val="19"/>
        </w:rPr>
        <w:t xml:space="preserve"> </w:t>
      </w:r>
      <w:r w:rsidRPr="00C6550D">
        <w:rPr>
          <w:color w:val="000000" w:themeColor="text1"/>
          <w:spacing w:val="1"/>
          <w:sz w:val="19"/>
          <w:szCs w:val="19"/>
        </w:rPr>
        <w:t>p</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p</w:t>
      </w:r>
      <w:r w:rsidRPr="00C6550D">
        <w:rPr>
          <w:color w:val="000000" w:themeColor="text1"/>
          <w:sz w:val="19"/>
          <w:szCs w:val="19"/>
        </w:rPr>
        <w:t>a</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d</w:t>
      </w:r>
      <w:r w:rsidR="00C04733" w:rsidRPr="00C6550D">
        <w:rPr>
          <w:color w:val="000000" w:themeColor="text1"/>
          <w:sz w:val="19"/>
          <w:szCs w:val="19"/>
        </w:rPr>
        <w:t xml:space="preserve"> and submitted </w:t>
      </w:r>
      <w:r w:rsidRPr="00C6550D">
        <w:rPr>
          <w:color w:val="000000" w:themeColor="text1"/>
          <w:sz w:val="19"/>
          <w:szCs w:val="19"/>
        </w:rPr>
        <w:t>in</w:t>
      </w:r>
      <w:r w:rsidRPr="00C6550D">
        <w:rPr>
          <w:color w:val="000000" w:themeColor="text1"/>
          <w:spacing w:val="10"/>
          <w:sz w:val="19"/>
          <w:szCs w:val="19"/>
        </w:rPr>
        <w:t xml:space="preserve"> </w:t>
      </w:r>
      <w:r w:rsidRPr="00C6550D">
        <w:rPr>
          <w:color w:val="000000" w:themeColor="text1"/>
          <w:sz w:val="19"/>
          <w:szCs w:val="19"/>
        </w:rPr>
        <w:t>acc</w:t>
      </w:r>
      <w:r w:rsidRPr="00C6550D">
        <w:rPr>
          <w:color w:val="000000" w:themeColor="text1"/>
          <w:spacing w:val="1"/>
          <w:sz w:val="19"/>
          <w:szCs w:val="19"/>
        </w:rPr>
        <w:t>o</w:t>
      </w:r>
      <w:r w:rsidRPr="00C6550D">
        <w:rPr>
          <w:color w:val="000000" w:themeColor="text1"/>
          <w:spacing w:val="-1"/>
          <w:sz w:val="19"/>
          <w:szCs w:val="19"/>
        </w:rPr>
        <w:t>r</w:t>
      </w:r>
      <w:r w:rsidRPr="00C6550D">
        <w:rPr>
          <w:color w:val="000000" w:themeColor="text1"/>
          <w:spacing w:val="1"/>
          <w:sz w:val="19"/>
          <w:szCs w:val="19"/>
        </w:rPr>
        <w:t>d</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ce with</w:t>
      </w:r>
      <w:r w:rsidRPr="00C6550D">
        <w:rPr>
          <w:color w:val="000000" w:themeColor="text1"/>
          <w:spacing w:val="6"/>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6"/>
          <w:sz w:val="19"/>
          <w:szCs w:val="19"/>
        </w:rPr>
        <w:t xml:space="preserve"> </w:t>
      </w:r>
      <w:r w:rsidRPr="00C6550D">
        <w:rPr>
          <w:color w:val="000000" w:themeColor="text1"/>
          <w:spacing w:val="1"/>
          <w:sz w:val="19"/>
          <w:szCs w:val="19"/>
        </w:rPr>
        <w:t>p</w:t>
      </w:r>
      <w:r w:rsidRPr="00C6550D">
        <w:rPr>
          <w:color w:val="000000" w:themeColor="text1"/>
          <w:spacing w:val="-1"/>
          <w:sz w:val="19"/>
          <w:szCs w:val="19"/>
        </w:rPr>
        <w:t>r</w:t>
      </w:r>
      <w:r w:rsidRPr="00C6550D">
        <w:rPr>
          <w:color w:val="000000" w:themeColor="text1"/>
          <w:spacing w:val="1"/>
          <w:sz w:val="19"/>
          <w:szCs w:val="19"/>
        </w:rPr>
        <w:t>o</w:t>
      </w:r>
      <w:r w:rsidRPr="00C6550D">
        <w:rPr>
          <w:color w:val="000000" w:themeColor="text1"/>
          <w:spacing w:val="-1"/>
          <w:sz w:val="19"/>
          <w:szCs w:val="19"/>
        </w:rPr>
        <w:t>v</w:t>
      </w:r>
      <w:r w:rsidRPr="00C6550D">
        <w:rPr>
          <w:color w:val="000000" w:themeColor="text1"/>
          <w:sz w:val="19"/>
          <w:szCs w:val="19"/>
        </w:rPr>
        <w:t>i</w:t>
      </w:r>
      <w:r w:rsidRPr="00C6550D">
        <w:rPr>
          <w:color w:val="000000" w:themeColor="text1"/>
          <w:spacing w:val="1"/>
          <w:sz w:val="19"/>
          <w:szCs w:val="19"/>
        </w:rPr>
        <w:t>s</w:t>
      </w:r>
      <w:r w:rsidRPr="00C6550D">
        <w:rPr>
          <w:color w:val="000000" w:themeColor="text1"/>
          <w:sz w:val="19"/>
          <w:szCs w:val="19"/>
        </w:rPr>
        <w:t>i</w:t>
      </w:r>
      <w:r w:rsidRPr="00C6550D">
        <w:rPr>
          <w:color w:val="000000" w:themeColor="text1"/>
          <w:spacing w:val="1"/>
          <w:sz w:val="19"/>
          <w:szCs w:val="19"/>
        </w:rPr>
        <w:t>on</w:t>
      </w:r>
      <w:r w:rsidRPr="00C6550D">
        <w:rPr>
          <w:color w:val="000000" w:themeColor="text1"/>
          <w:sz w:val="19"/>
          <w:szCs w:val="19"/>
        </w:rPr>
        <w:t xml:space="preserve">s </w:t>
      </w:r>
      <w:r w:rsidRPr="00C6550D">
        <w:rPr>
          <w:color w:val="000000" w:themeColor="text1"/>
          <w:spacing w:val="-1"/>
          <w:sz w:val="19"/>
          <w:szCs w:val="19"/>
        </w:rPr>
        <w:t>o</w:t>
      </w:r>
      <w:r w:rsidRPr="00C6550D">
        <w:rPr>
          <w:color w:val="000000" w:themeColor="text1"/>
          <w:sz w:val="19"/>
          <w:szCs w:val="19"/>
        </w:rPr>
        <w:t>f</w:t>
      </w:r>
      <w:r w:rsidRPr="00C6550D">
        <w:rPr>
          <w:color w:val="000000" w:themeColor="text1"/>
          <w:spacing w:val="7"/>
          <w:sz w:val="19"/>
          <w:szCs w:val="19"/>
        </w:rPr>
        <w:t xml:space="preserve"> </w:t>
      </w:r>
      <w:r w:rsidRPr="00C6550D">
        <w:rPr>
          <w:color w:val="000000" w:themeColor="text1"/>
          <w:spacing w:val="-1"/>
          <w:sz w:val="19"/>
          <w:szCs w:val="19"/>
        </w:rPr>
        <w:t>I</w:t>
      </w:r>
      <w:r w:rsidRPr="00C6550D">
        <w:rPr>
          <w:color w:val="000000" w:themeColor="text1"/>
          <w:sz w:val="19"/>
          <w:szCs w:val="19"/>
        </w:rPr>
        <w:t>TT</w:t>
      </w:r>
      <w:r w:rsidRPr="00C6550D">
        <w:rPr>
          <w:color w:val="000000" w:themeColor="text1"/>
          <w:spacing w:val="4"/>
          <w:sz w:val="19"/>
          <w:szCs w:val="19"/>
        </w:rPr>
        <w:t xml:space="preserve"> </w:t>
      </w:r>
      <w:r w:rsidRPr="00C6550D">
        <w:rPr>
          <w:color w:val="000000" w:themeColor="text1"/>
          <w:spacing w:val="1"/>
          <w:sz w:val="19"/>
          <w:szCs w:val="19"/>
        </w:rPr>
        <w:t>C</w:t>
      </w:r>
      <w:r w:rsidRPr="00C6550D">
        <w:rPr>
          <w:color w:val="000000" w:themeColor="text1"/>
          <w:sz w:val="19"/>
          <w:szCs w:val="19"/>
        </w:rPr>
        <w:t>la</w:t>
      </w:r>
      <w:r w:rsidRPr="00C6550D">
        <w:rPr>
          <w:color w:val="000000" w:themeColor="text1"/>
          <w:spacing w:val="4"/>
          <w:sz w:val="19"/>
          <w:szCs w:val="19"/>
        </w:rPr>
        <w:t>u</w:t>
      </w:r>
      <w:r w:rsidRPr="00C6550D">
        <w:rPr>
          <w:color w:val="000000" w:themeColor="text1"/>
          <w:spacing w:val="1"/>
          <w:sz w:val="19"/>
          <w:szCs w:val="19"/>
        </w:rPr>
        <w:t>s</w:t>
      </w:r>
      <w:r w:rsidRPr="00C6550D">
        <w:rPr>
          <w:color w:val="000000" w:themeColor="text1"/>
          <w:sz w:val="19"/>
          <w:szCs w:val="19"/>
        </w:rPr>
        <w:t>e</w:t>
      </w:r>
      <w:r w:rsidRPr="00C6550D">
        <w:rPr>
          <w:color w:val="000000" w:themeColor="text1"/>
          <w:spacing w:val="3"/>
          <w:sz w:val="19"/>
          <w:szCs w:val="19"/>
        </w:rPr>
        <w:t xml:space="preserve"> </w:t>
      </w:r>
      <w:r w:rsidRPr="00C6550D">
        <w:rPr>
          <w:color w:val="000000" w:themeColor="text1"/>
          <w:spacing w:val="1"/>
          <w:sz w:val="19"/>
          <w:szCs w:val="19"/>
        </w:rPr>
        <w:t>16</w:t>
      </w:r>
      <w:r w:rsidRPr="00C6550D">
        <w:rPr>
          <w:color w:val="000000" w:themeColor="text1"/>
          <w:sz w:val="19"/>
          <w:szCs w:val="19"/>
        </w:rPr>
        <w:t>.</w:t>
      </w:r>
      <w:r w:rsidRPr="00C6550D">
        <w:rPr>
          <w:color w:val="000000" w:themeColor="text1"/>
          <w:spacing w:val="6"/>
          <w:sz w:val="19"/>
          <w:szCs w:val="19"/>
        </w:rPr>
        <w:t xml:space="preserve"> </w:t>
      </w:r>
      <w:r w:rsidRPr="00C6550D">
        <w:rPr>
          <w:color w:val="000000" w:themeColor="text1"/>
          <w:sz w:val="19"/>
          <w:szCs w:val="19"/>
        </w:rPr>
        <w:t>A</w:t>
      </w:r>
      <w:r w:rsidRPr="00C6550D">
        <w:rPr>
          <w:color w:val="000000" w:themeColor="text1"/>
          <w:spacing w:val="7"/>
          <w:sz w:val="19"/>
          <w:szCs w:val="19"/>
        </w:rPr>
        <w:t xml:space="preserve"> </w:t>
      </w:r>
      <w:r w:rsidRPr="00C6550D">
        <w:rPr>
          <w:color w:val="000000" w:themeColor="text1"/>
          <w:sz w:val="19"/>
          <w:szCs w:val="19"/>
        </w:rPr>
        <w:t>wit</w:t>
      </w:r>
      <w:r w:rsidRPr="00C6550D">
        <w:rPr>
          <w:color w:val="000000" w:themeColor="text1"/>
          <w:spacing w:val="1"/>
          <w:sz w:val="19"/>
          <w:szCs w:val="19"/>
        </w:rPr>
        <w:t>hd</w:t>
      </w:r>
      <w:r w:rsidRPr="00C6550D">
        <w:rPr>
          <w:color w:val="000000" w:themeColor="text1"/>
          <w:spacing w:val="-1"/>
          <w:sz w:val="19"/>
          <w:szCs w:val="19"/>
        </w:rPr>
        <w:t>r</w:t>
      </w:r>
      <w:r w:rsidRPr="00C6550D">
        <w:rPr>
          <w:color w:val="000000" w:themeColor="text1"/>
          <w:sz w:val="19"/>
          <w:szCs w:val="19"/>
        </w:rPr>
        <w:t>awal</w:t>
      </w:r>
      <w:r w:rsidRPr="00C6550D">
        <w:rPr>
          <w:color w:val="000000" w:themeColor="text1"/>
          <w:spacing w:val="-1"/>
          <w:sz w:val="19"/>
          <w:szCs w:val="19"/>
        </w:rPr>
        <w:t xml:space="preserve"> </w:t>
      </w:r>
      <w:r w:rsidRPr="00C6550D">
        <w:rPr>
          <w:color w:val="000000" w:themeColor="text1"/>
          <w:spacing w:val="1"/>
          <w:sz w:val="19"/>
          <w:szCs w:val="19"/>
        </w:rPr>
        <w:t>no</w:t>
      </w:r>
      <w:r w:rsidRPr="00C6550D">
        <w:rPr>
          <w:color w:val="000000" w:themeColor="text1"/>
          <w:sz w:val="19"/>
          <w:szCs w:val="19"/>
        </w:rPr>
        <w:t>tice</w:t>
      </w:r>
      <w:r w:rsidRPr="00C6550D">
        <w:rPr>
          <w:color w:val="000000" w:themeColor="text1"/>
          <w:spacing w:val="3"/>
          <w:sz w:val="19"/>
          <w:szCs w:val="19"/>
        </w:rPr>
        <w:t xml:space="preserve"> </w:t>
      </w:r>
      <w:r w:rsidRPr="00C6550D">
        <w:rPr>
          <w:color w:val="000000" w:themeColor="text1"/>
          <w:spacing w:val="-1"/>
          <w:sz w:val="19"/>
          <w:szCs w:val="19"/>
        </w:rPr>
        <w:t>m</w:t>
      </w:r>
      <w:r w:rsidRPr="00C6550D">
        <w:rPr>
          <w:color w:val="000000" w:themeColor="text1"/>
          <w:spacing w:val="2"/>
          <w:sz w:val="19"/>
          <w:szCs w:val="19"/>
        </w:rPr>
        <w:t>a</w:t>
      </w:r>
      <w:r w:rsidRPr="00C6550D">
        <w:rPr>
          <w:color w:val="000000" w:themeColor="text1"/>
          <w:sz w:val="19"/>
          <w:szCs w:val="19"/>
        </w:rPr>
        <w:t>y</w:t>
      </w:r>
      <w:r w:rsidRPr="00C6550D">
        <w:rPr>
          <w:color w:val="000000" w:themeColor="text1"/>
          <w:spacing w:val="4"/>
          <w:sz w:val="19"/>
          <w:szCs w:val="19"/>
        </w:rPr>
        <w:t xml:space="preserve"> </w:t>
      </w:r>
      <w:r w:rsidRPr="00C6550D">
        <w:rPr>
          <w:color w:val="000000" w:themeColor="text1"/>
          <w:sz w:val="19"/>
          <w:szCs w:val="19"/>
        </w:rPr>
        <w:t>al</w:t>
      </w:r>
      <w:r w:rsidRPr="00C6550D">
        <w:rPr>
          <w:color w:val="000000" w:themeColor="text1"/>
          <w:spacing w:val="1"/>
          <w:sz w:val="19"/>
          <w:szCs w:val="19"/>
        </w:rPr>
        <w:t>s</w:t>
      </w:r>
      <w:r w:rsidRPr="00C6550D">
        <w:rPr>
          <w:color w:val="000000" w:themeColor="text1"/>
          <w:sz w:val="19"/>
          <w:szCs w:val="19"/>
        </w:rPr>
        <w:t>o</w:t>
      </w:r>
      <w:r w:rsidRPr="00C6550D">
        <w:rPr>
          <w:color w:val="000000" w:themeColor="text1"/>
          <w:spacing w:val="6"/>
          <w:sz w:val="19"/>
          <w:szCs w:val="19"/>
        </w:rPr>
        <w:t xml:space="preserve"> </w:t>
      </w:r>
      <w:r w:rsidRPr="00C6550D">
        <w:rPr>
          <w:color w:val="000000" w:themeColor="text1"/>
          <w:spacing w:val="1"/>
          <w:sz w:val="19"/>
          <w:szCs w:val="19"/>
        </w:rPr>
        <w:t>b</w:t>
      </w:r>
      <w:r w:rsidRPr="00C6550D">
        <w:rPr>
          <w:color w:val="000000" w:themeColor="text1"/>
          <w:sz w:val="19"/>
          <w:szCs w:val="19"/>
        </w:rPr>
        <w:t>e</w:t>
      </w:r>
      <w:r w:rsidRPr="00C6550D">
        <w:rPr>
          <w:color w:val="000000" w:themeColor="text1"/>
          <w:spacing w:val="6"/>
          <w:sz w:val="19"/>
          <w:szCs w:val="19"/>
        </w:rPr>
        <w:t xml:space="preserve"> </w:t>
      </w:r>
      <w:r w:rsidRPr="00C6550D">
        <w:rPr>
          <w:color w:val="000000" w:themeColor="text1"/>
          <w:spacing w:val="1"/>
          <w:sz w:val="19"/>
          <w:szCs w:val="19"/>
        </w:rPr>
        <w:t>s</w:t>
      </w:r>
      <w:r w:rsidRPr="00C6550D">
        <w:rPr>
          <w:color w:val="000000" w:themeColor="text1"/>
          <w:sz w:val="19"/>
          <w:szCs w:val="19"/>
        </w:rPr>
        <w:t>e</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5"/>
          <w:sz w:val="19"/>
          <w:szCs w:val="19"/>
        </w:rPr>
        <w:t xml:space="preserve"> </w:t>
      </w:r>
      <w:r w:rsidRPr="00C6550D">
        <w:rPr>
          <w:color w:val="000000" w:themeColor="text1"/>
          <w:spacing w:val="4"/>
          <w:sz w:val="19"/>
          <w:szCs w:val="19"/>
        </w:rPr>
        <w:t>b</w:t>
      </w:r>
      <w:r w:rsidRPr="00C6550D">
        <w:rPr>
          <w:color w:val="000000" w:themeColor="text1"/>
          <w:sz w:val="19"/>
          <w:szCs w:val="19"/>
        </w:rPr>
        <w:t>y</w:t>
      </w:r>
      <w:r w:rsidRPr="00C6550D">
        <w:rPr>
          <w:color w:val="000000" w:themeColor="text1"/>
          <w:spacing w:val="2"/>
          <w:sz w:val="19"/>
          <w:szCs w:val="19"/>
        </w:rPr>
        <w:t xml:space="preserve"> </w:t>
      </w:r>
      <w:r w:rsidRPr="00C6550D">
        <w:rPr>
          <w:color w:val="000000" w:themeColor="text1"/>
          <w:spacing w:val="3"/>
          <w:sz w:val="19"/>
          <w:szCs w:val="19"/>
        </w:rPr>
        <w:t>t</w:t>
      </w:r>
      <w:r w:rsidRPr="00C6550D">
        <w:rPr>
          <w:color w:val="000000" w:themeColor="text1"/>
          <w:sz w:val="19"/>
          <w:szCs w:val="19"/>
        </w:rPr>
        <w:t>elex</w:t>
      </w:r>
      <w:r w:rsidRPr="00C6550D">
        <w:rPr>
          <w:color w:val="000000" w:themeColor="text1"/>
          <w:spacing w:val="5"/>
          <w:sz w:val="19"/>
          <w:szCs w:val="19"/>
        </w:rPr>
        <w:t xml:space="preserve"> </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5"/>
          <w:sz w:val="19"/>
          <w:szCs w:val="19"/>
        </w:rPr>
        <w:t xml:space="preserve"> </w:t>
      </w:r>
      <w:r w:rsidRPr="00C6550D">
        <w:rPr>
          <w:color w:val="000000" w:themeColor="text1"/>
          <w:sz w:val="19"/>
          <w:szCs w:val="19"/>
        </w:rPr>
        <w:t>ca</w:t>
      </w:r>
      <w:r w:rsidRPr="00C6550D">
        <w:rPr>
          <w:color w:val="000000" w:themeColor="text1"/>
          <w:spacing w:val="1"/>
          <w:sz w:val="19"/>
          <w:szCs w:val="19"/>
        </w:rPr>
        <w:t>b</w:t>
      </w:r>
      <w:r w:rsidRPr="00C6550D">
        <w:rPr>
          <w:color w:val="000000" w:themeColor="text1"/>
          <w:sz w:val="19"/>
          <w:szCs w:val="19"/>
        </w:rPr>
        <w:t>le</w:t>
      </w:r>
      <w:r w:rsidRPr="00C6550D">
        <w:rPr>
          <w:color w:val="000000" w:themeColor="text1"/>
          <w:spacing w:val="6"/>
          <w:sz w:val="19"/>
          <w:szCs w:val="19"/>
        </w:rPr>
        <w:t xml:space="preserve"> </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5"/>
          <w:sz w:val="19"/>
          <w:szCs w:val="19"/>
        </w:rPr>
        <w:t xml:space="preserve"> </w:t>
      </w:r>
      <w:r w:rsidRPr="00C6550D">
        <w:rPr>
          <w:color w:val="000000" w:themeColor="text1"/>
          <w:spacing w:val="2"/>
          <w:sz w:val="19"/>
          <w:szCs w:val="19"/>
        </w:rPr>
        <w:t>f</w:t>
      </w:r>
      <w:r w:rsidRPr="00C6550D">
        <w:rPr>
          <w:color w:val="000000" w:themeColor="text1"/>
          <w:sz w:val="19"/>
          <w:szCs w:val="19"/>
        </w:rPr>
        <w:t>ax</w:t>
      </w:r>
      <w:r w:rsidRPr="00C6550D">
        <w:rPr>
          <w:color w:val="000000" w:themeColor="text1"/>
          <w:spacing w:val="5"/>
          <w:sz w:val="19"/>
          <w:szCs w:val="19"/>
        </w:rPr>
        <w:t xml:space="preserve"> </w:t>
      </w:r>
      <w:r w:rsidRPr="00C6550D">
        <w:rPr>
          <w:color w:val="000000" w:themeColor="text1"/>
          <w:spacing w:val="1"/>
          <w:sz w:val="19"/>
          <w:szCs w:val="19"/>
        </w:rPr>
        <w:t>bu</w:t>
      </w:r>
      <w:r w:rsidRPr="00C6550D">
        <w:rPr>
          <w:color w:val="000000" w:themeColor="text1"/>
          <w:sz w:val="19"/>
          <w:szCs w:val="19"/>
        </w:rPr>
        <w:t>t</w:t>
      </w:r>
      <w:r w:rsidRPr="00C6550D">
        <w:rPr>
          <w:color w:val="000000" w:themeColor="text1"/>
          <w:spacing w:val="6"/>
          <w:sz w:val="19"/>
          <w:szCs w:val="19"/>
        </w:rPr>
        <w:t xml:space="preserve"> </w:t>
      </w:r>
      <w:r w:rsidRPr="00C6550D">
        <w:rPr>
          <w:color w:val="000000" w:themeColor="text1"/>
          <w:spacing w:val="2"/>
          <w:sz w:val="19"/>
          <w:szCs w:val="19"/>
        </w:rPr>
        <w:t>f</w:t>
      </w:r>
      <w:r w:rsidRPr="00C6550D">
        <w:rPr>
          <w:color w:val="000000" w:themeColor="text1"/>
          <w:spacing w:val="1"/>
          <w:sz w:val="19"/>
          <w:szCs w:val="19"/>
        </w:rPr>
        <w:t>o</w:t>
      </w:r>
      <w:r w:rsidRPr="00C6550D">
        <w:rPr>
          <w:color w:val="000000" w:themeColor="text1"/>
          <w:sz w:val="19"/>
          <w:szCs w:val="19"/>
        </w:rPr>
        <w:t>ll</w:t>
      </w:r>
      <w:r w:rsidRPr="00C6550D">
        <w:rPr>
          <w:color w:val="000000" w:themeColor="text1"/>
          <w:spacing w:val="1"/>
          <w:sz w:val="19"/>
          <w:szCs w:val="19"/>
        </w:rPr>
        <w:t>o</w:t>
      </w:r>
      <w:r w:rsidRPr="00C6550D">
        <w:rPr>
          <w:color w:val="000000" w:themeColor="text1"/>
          <w:sz w:val="19"/>
          <w:szCs w:val="19"/>
        </w:rPr>
        <w:t xml:space="preserve">wed </w:t>
      </w:r>
      <w:r w:rsidRPr="00C6550D">
        <w:rPr>
          <w:color w:val="000000" w:themeColor="text1"/>
          <w:spacing w:val="4"/>
          <w:sz w:val="19"/>
          <w:szCs w:val="19"/>
        </w:rPr>
        <w:t>b</w:t>
      </w:r>
      <w:r w:rsidRPr="00C6550D">
        <w:rPr>
          <w:color w:val="000000" w:themeColor="text1"/>
          <w:sz w:val="19"/>
          <w:szCs w:val="19"/>
        </w:rPr>
        <w:t>y</w:t>
      </w:r>
      <w:r w:rsidRPr="00C6550D">
        <w:rPr>
          <w:color w:val="000000" w:themeColor="text1"/>
          <w:spacing w:val="-7"/>
          <w:sz w:val="19"/>
          <w:szCs w:val="19"/>
        </w:rPr>
        <w:t xml:space="preserve"> </w:t>
      </w:r>
      <w:r w:rsidRPr="00C6550D">
        <w:rPr>
          <w:color w:val="000000" w:themeColor="text1"/>
          <w:sz w:val="19"/>
          <w:szCs w:val="19"/>
        </w:rPr>
        <w:t>a</w:t>
      </w:r>
      <w:r w:rsidRPr="00C6550D">
        <w:rPr>
          <w:color w:val="000000" w:themeColor="text1"/>
          <w:spacing w:val="-1"/>
          <w:sz w:val="19"/>
          <w:szCs w:val="19"/>
        </w:rPr>
        <w:t xml:space="preserve"> </w:t>
      </w:r>
      <w:r w:rsidRPr="00C6550D">
        <w:rPr>
          <w:color w:val="000000" w:themeColor="text1"/>
          <w:spacing w:val="1"/>
          <w:sz w:val="19"/>
          <w:szCs w:val="19"/>
        </w:rPr>
        <w:t>s</w:t>
      </w:r>
      <w:r w:rsidRPr="00C6550D">
        <w:rPr>
          <w:color w:val="000000" w:themeColor="text1"/>
          <w:sz w:val="19"/>
          <w:szCs w:val="19"/>
        </w:rPr>
        <w:t>i</w:t>
      </w:r>
      <w:r w:rsidRPr="00C6550D">
        <w:rPr>
          <w:color w:val="000000" w:themeColor="text1"/>
          <w:spacing w:val="-1"/>
          <w:sz w:val="19"/>
          <w:szCs w:val="19"/>
        </w:rPr>
        <w:t>g</w:t>
      </w:r>
      <w:r w:rsidRPr="00C6550D">
        <w:rPr>
          <w:color w:val="000000" w:themeColor="text1"/>
          <w:spacing w:val="1"/>
          <w:sz w:val="19"/>
          <w:szCs w:val="19"/>
        </w:rPr>
        <w:t>n</w:t>
      </w:r>
      <w:r w:rsidRPr="00C6550D">
        <w:rPr>
          <w:color w:val="000000" w:themeColor="text1"/>
          <w:sz w:val="19"/>
          <w:szCs w:val="19"/>
        </w:rPr>
        <w:t>ed</w:t>
      </w:r>
      <w:r w:rsidRPr="00C6550D">
        <w:rPr>
          <w:color w:val="000000" w:themeColor="text1"/>
          <w:spacing w:val="-3"/>
          <w:sz w:val="19"/>
          <w:szCs w:val="19"/>
        </w:rPr>
        <w:t xml:space="preserve"> </w:t>
      </w:r>
      <w:r w:rsidRPr="00C6550D">
        <w:rPr>
          <w:color w:val="000000" w:themeColor="text1"/>
          <w:sz w:val="19"/>
          <w:szCs w:val="19"/>
        </w:rPr>
        <w:t>c</w:t>
      </w:r>
      <w:r w:rsidRPr="00C6550D">
        <w:rPr>
          <w:color w:val="000000" w:themeColor="text1"/>
          <w:spacing w:val="1"/>
          <w:sz w:val="19"/>
          <w:szCs w:val="19"/>
        </w:rPr>
        <w:t>on</w:t>
      </w:r>
      <w:r w:rsidRPr="00C6550D">
        <w:rPr>
          <w:color w:val="000000" w:themeColor="text1"/>
          <w:spacing w:val="2"/>
          <w:sz w:val="19"/>
          <w:szCs w:val="19"/>
        </w:rPr>
        <w:t>f</w:t>
      </w:r>
      <w:r w:rsidRPr="00C6550D">
        <w:rPr>
          <w:color w:val="000000" w:themeColor="text1"/>
          <w:sz w:val="19"/>
          <w:szCs w:val="19"/>
        </w:rPr>
        <w:t>i</w:t>
      </w:r>
      <w:r w:rsidRPr="00C6550D">
        <w:rPr>
          <w:color w:val="000000" w:themeColor="text1"/>
          <w:spacing w:val="-1"/>
          <w:sz w:val="19"/>
          <w:szCs w:val="19"/>
        </w:rPr>
        <w:t>rm</w:t>
      </w:r>
      <w:r w:rsidRPr="00C6550D">
        <w:rPr>
          <w:color w:val="000000" w:themeColor="text1"/>
          <w:sz w:val="19"/>
          <w:szCs w:val="19"/>
        </w:rPr>
        <w:t>ati</w:t>
      </w:r>
      <w:r w:rsidRPr="00C6550D">
        <w:rPr>
          <w:color w:val="000000" w:themeColor="text1"/>
          <w:spacing w:val="1"/>
          <w:sz w:val="19"/>
          <w:szCs w:val="19"/>
        </w:rPr>
        <w:t>o</w:t>
      </w:r>
      <w:r w:rsidRPr="00C6550D">
        <w:rPr>
          <w:color w:val="000000" w:themeColor="text1"/>
          <w:sz w:val="19"/>
          <w:szCs w:val="19"/>
        </w:rPr>
        <w:t>n</w:t>
      </w:r>
      <w:r w:rsidRPr="00C6550D">
        <w:rPr>
          <w:color w:val="000000" w:themeColor="text1"/>
          <w:spacing w:val="-8"/>
          <w:sz w:val="19"/>
          <w:szCs w:val="19"/>
        </w:rPr>
        <w:t xml:space="preserve"> </w:t>
      </w:r>
      <w:r w:rsidRPr="00C6550D">
        <w:rPr>
          <w:color w:val="000000" w:themeColor="text1"/>
          <w:sz w:val="19"/>
          <w:szCs w:val="19"/>
        </w:rPr>
        <w:t>c</w:t>
      </w:r>
      <w:r w:rsidRPr="00C6550D">
        <w:rPr>
          <w:color w:val="000000" w:themeColor="text1"/>
          <w:spacing w:val="-1"/>
          <w:sz w:val="19"/>
          <w:szCs w:val="19"/>
        </w:rPr>
        <w:t>o</w:t>
      </w:r>
      <w:r w:rsidRPr="00C6550D">
        <w:rPr>
          <w:color w:val="000000" w:themeColor="text1"/>
          <w:spacing w:val="4"/>
          <w:sz w:val="19"/>
          <w:szCs w:val="19"/>
        </w:rPr>
        <w:t>p</w:t>
      </w:r>
      <w:r w:rsidRPr="00C6550D">
        <w:rPr>
          <w:color w:val="000000" w:themeColor="text1"/>
          <w:spacing w:val="-6"/>
          <w:sz w:val="19"/>
          <w:szCs w:val="19"/>
        </w:rPr>
        <w:t>y</w:t>
      </w:r>
      <w:r w:rsidRPr="00C6550D">
        <w:rPr>
          <w:color w:val="000000" w:themeColor="text1"/>
          <w:sz w:val="19"/>
          <w:szCs w:val="19"/>
        </w:rPr>
        <w:t xml:space="preserve">, </w:t>
      </w:r>
      <w:r w:rsidRPr="00C6550D">
        <w:rPr>
          <w:color w:val="000000" w:themeColor="text1"/>
          <w:spacing w:val="1"/>
          <w:sz w:val="19"/>
          <w:szCs w:val="19"/>
        </w:rPr>
        <w:t>pos</w:t>
      </w:r>
      <w:r w:rsidRPr="00C6550D">
        <w:rPr>
          <w:color w:val="000000" w:themeColor="text1"/>
          <w:sz w:val="19"/>
          <w:szCs w:val="19"/>
        </w:rPr>
        <w:t>t</w:t>
      </w:r>
      <w:r w:rsidRPr="00C6550D">
        <w:rPr>
          <w:color w:val="000000" w:themeColor="text1"/>
          <w:spacing w:val="-2"/>
          <w:sz w:val="19"/>
          <w:szCs w:val="19"/>
        </w:rPr>
        <w:t xml:space="preserve"> </w:t>
      </w:r>
      <w:r w:rsidRPr="00C6550D">
        <w:rPr>
          <w:color w:val="000000" w:themeColor="text1"/>
          <w:spacing w:val="-1"/>
          <w:sz w:val="19"/>
          <w:szCs w:val="19"/>
        </w:rPr>
        <w:t>m</w:t>
      </w:r>
      <w:r w:rsidRPr="00C6550D">
        <w:rPr>
          <w:color w:val="000000" w:themeColor="text1"/>
          <w:sz w:val="19"/>
          <w:szCs w:val="19"/>
        </w:rPr>
        <w:t>a</w:t>
      </w:r>
      <w:r w:rsidRPr="00C6550D">
        <w:rPr>
          <w:color w:val="000000" w:themeColor="text1"/>
          <w:spacing w:val="-1"/>
          <w:sz w:val="19"/>
          <w:szCs w:val="19"/>
        </w:rPr>
        <w:t>rk</w:t>
      </w:r>
      <w:r w:rsidRPr="00C6550D">
        <w:rPr>
          <w:color w:val="000000" w:themeColor="text1"/>
          <w:sz w:val="19"/>
          <w:szCs w:val="19"/>
        </w:rPr>
        <w:t>ed</w:t>
      </w:r>
      <w:r w:rsidRPr="00C6550D">
        <w:rPr>
          <w:color w:val="000000" w:themeColor="text1"/>
          <w:spacing w:val="-4"/>
          <w:sz w:val="19"/>
          <w:szCs w:val="19"/>
        </w:rPr>
        <w:t xml:space="preserve"> </w:t>
      </w:r>
      <w:r w:rsidRPr="00C6550D">
        <w:rPr>
          <w:color w:val="000000" w:themeColor="text1"/>
          <w:spacing w:val="1"/>
          <w:sz w:val="19"/>
          <w:szCs w:val="19"/>
        </w:rPr>
        <w:t>no</w:t>
      </w:r>
      <w:r w:rsidRPr="00C6550D">
        <w:rPr>
          <w:color w:val="000000" w:themeColor="text1"/>
          <w:sz w:val="19"/>
          <w:szCs w:val="19"/>
        </w:rPr>
        <w:t>t</w:t>
      </w:r>
      <w:r w:rsidRPr="00C6550D">
        <w:rPr>
          <w:color w:val="000000" w:themeColor="text1"/>
          <w:spacing w:val="-1"/>
          <w:sz w:val="19"/>
          <w:szCs w:val="19"/>
        </w:rPr>
        <w:t xml:space="preserve"> </w:t>
      </w:r>
      <w:r w:rsidRPr="00C6550D">
        <w:rPr>
          <w:color w:val="000000" w:themeColor="text1"/>
          <w:sz w:val="19"/>
          <w:szCs w:val="19"/>
        </w:rPr>
        <w:t>later</w:t>
      </w:r>
      <w:r w:rsidRPr="00C6550D">
        <w:rPr>
          <w:color w:val="000000" w:themeColor="text1"/>
          <w:spacing w:val="-3"/>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an</w:t>
      </w:r>
      <w:r w:rsidRPr="00C6550D">
        <w:rPr>
          <w:color w:val="000000" w:themeColor="text1"/>
          <w:spacing w:val="-4"/>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1"/>
          <w:sz w:val="19"/>
          <w:szCs w:val="19"/>
        </w:rPr>
        <w:t>d</w:t>
      </w:r>
      <w:r w:rsidRPr="00C6550D">
        <w:rPr>
          <w:color w:val="000000" w:themeColor="text1"/>
          <w:sz w:val="19"/>
          <w:szCs w:val="19"/>
        </w:rPr>
        <w:t>ea</w:t>
      </w:r>
      <w:r w:rsidRPr="00C6550D">
        <w:rPr>
          <w:color w:val="000000" w:themeColor="text1"/>
          <w:spacing w:val="1"/>
          <w:sz w:val="19"/>
          <w:szCs w:val="19"/>
        </w:rPr>
        <w:t>d</w:t>
      </w:r>
      <w:r w:rsidRPr="00C6550D">
        <w:rPr>
          <w:color w:val="000000" w:themeColor="text1"/>
          <w:sz w:val="19"/>
          <w:szCs w:val="19"/>
        </w:rPr>
        <w:t>li</w:t>
      </w:r>
      <w:r w:rsidRPr="00C6550D">
        <w:rPr>
          <w:color w:val="000000" w:themeColor="text1"/>
          <w:spacing w:val="1"/>
          <w:sz w:val="19"/>
          <w:szCs w:val="19"/>
        </w:rPr>
        <w:t>n</w:t>
      </w:r>
      <w:r w:rsidRPr="00C6550D">
        <w:rPr>
          <w:color w:val="000000" w:themeColor="text1"/>
          <w:sz w:val="19"/>
          <w:szCs w:val="19"/>
        </w:rPr>
        <w:t>e</w:t>
      </w:r>
      <w:r w:rsidRPr="00C6550D">
        <w:rPr>
          <w:color w:val="000000" w:themeColor="text1"/>
          <w:spacing w:val="-6"/>
          <w:sz w:val="19"/>
          <w:szCs w:val="19"/>
        </w:rPr>
        <w:t xml:space="preserve"> </w:t>
      </w:r>
      <w:r w:rsidRPr="00C6550D">
        <w:rPr>
          <w:color w:val="000000" w:themeColor="text1"/>
          <w:spacing w:val="-1"/>
          <w:sz w:val="19"/>
          <w:szCs w:val="19"/>
        </w:rPr>
        <w:t>f</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2"/>
          <w:sz w:val="19"/>
          <w:szCs w:val="19"/>
        </w:rPr>
        <w:t xml:space="preserve"> </w:t>
      </w:r>
      <w:r w:rsidRPr="00C6550D">
        <w:rPr>
          <w:color w:val="000000" w:themeColor="text1"/>
          <w:spacing w:val="1"/>
          <w:sz w:val="19"/>
          <w:szCs w:val="19"/>
        </w:rPr>
        <w:t>s</w:t>
      </w:r>
      <w:r w:rsidRPr="00C6550D">
        <w:rPr>
          <w:color w:val="000000" w:themeColor="text1"/>
          <w:spacing w:val="-1"/>
          <w:sz w:val="19"/>
          <w:szCs w:val="19"/>
        </w:rPr>
        <w:t>u</w:t>
      </w:r>
      <w:r w:rsidRPr="00C6550D">
        <w:rPr>
          <w:color w:val="000000" w:themeColor="text1"/>
          <w:spacing w:val="1"/>
          <w:sz w:val="19"/>
          <w:szCs w:val="19"/>
        </w:rPr>
        <w:t>b</w:t>
      </w:r>
      <w:r w:rsidRPr="00C6550D">
        <w:rPr>
          <w:color w:val="000000" w:themeColor="text1"/>
          <w:spacing w:val="-1"/>
          <w:sz w:val="19"/>
          <w:szCs w:val="19"/>
        </w:rPr>
        <w:t>m</w:t>
      </w:r>
      <w:r w:rsidRPr="00C6550D">
        <w:rPr>
          <w:color w:val="000000" w:themeColor="text1"/>
          <w:sz w:val="19"/>
          <w:szCs w:val="19"/>
        </w:rPr>
        <w:t>i</w:t>
      </w:r>
      <w:r w:rsidRPr="00C6550D">
        <w:rPr>
          <w:color w:val="000000" w:themeColor="text1"/>
          <w:spacing w:val="1"/>
          <w:sz w:val="19"/>
          <w:szCs w:val="19"/>
        </w:rPr>
        <w:t>ss</w:t>
      </w:r>
      <w:r w:rsidRPr="00C6550D">
        <w:rPr>
          <w:color w:val="000000" w:themeColor="text1"/>
          <w:sz w:val="19"/>
          <w:szCs w:val="19"/>
        </w:rPr>
        <w:t>i</w:t>
      </w:r>
      <w:r w:rsidRPr="00C6550D">
        <w:rPr>
          <w:color w:val="000000" w:themeColor="text1"/>
          <w:spacing w:val="1"/>
          <w:sz w:val="19"/>
          <w:szCs w:val="19"/>
        </w:rPr>
        <w:t>o</w:t>
      </w:r>
      <w:r w:rsidRPr="00C6550D">
        <w:rPr>
          <w:color w:val="000000" w:themeColor="text1"/>
          <w:sz w:val="19"/>
          <w:szCs w:val="19"/>
        </w:rPr>
        <w:t>n</w:t>
      </w:r>
      <w:r w:rsidRPr="00C6550D">
        <w:rPr>
          <w:color w:val="000000" w:themeColor="text1"/>
          <w:spacing w:val="-10"/>
          <w:sz w:val="19"/>
          <w:szCs w:val="19"/>
        </w:rPr>
        <w:t xml:space="preserve"> </w:t>
      </w:r>
      <w:r w:rsidRPr="00C6550D">
        <w:rPr>
          <w:color w:val="000000" w:themeColor="text1"/>
          <w:spacing w:val="1"/>
          <w:sz w:val="19"/>
          <w:szCs w:val="19"/>
        </w:rPr>
        <w:t>o</w:t>
      </w:r>
      <w:r w:rsidRPr="00C6550D">
        <w:rPr>
          <w:color w:val="000000" w:themeColor="text1"/>
          <w:sz w:val="19"/>
          <w:szCs w:val="19"/>
        </w:rPr>
        <w:t>f</w:t>
      </w:r>
      <w:r w:rsidRPr="00C6550D">
        <w:rPr>
          <w:color w:val="000000" w:themeColor="text1"/>
          <w:spacing w:val="-2"/>
          <w:sz w:val="19"/>
          <w:szCs w:val="19"/>
        </w:rPr>
        <w:t xml:space="preserve"> </w:t>
      </w:r>
      <w:r w:rsidRPr="00C6550D">
        <w:rPr>
          <w:color w:val="000000" w:themeColor="text1"/>
          <w:sz w:val="19"/>
          <w:szCs w:val="19"/>
        </w:rPr>
        <w:t>te</w:t>
      </w:r>
      <w:r w:rsidRPr="00C6550D">
        <w:rPr>
          <w:color w:val="000000" w:themeColor="text1"/>
          <w:spacing w:val="1"/>
          <w:sz w:val="19"/>
          <w:szCs w:val="19"/>
        </w:rPr>
        <w:t>nd</w:t>
      </w:r>
      <w:r w:rsidRPr="00C6550D">
        <w:rPr>
          <w:color w:val="000000" w:themeColor="text1"/>
          <w:sz w:val="19"/>
          <w:szCs w:val="19"/>
        </w:rPr>
        <w:t>e</w:t>
      </w:r>
      <w:r w:rsidRPr="00C6550D">
        <w:rPr>
          <w:color w:val="000000" w:themeColor="text1"/>
          <w:spacing w:val="-3"/>
          <w:sz w:val="19"/>
          <w:szCs w:val="19"/>
        </w:rPr>
        <w:t>r</w:t>
      </w:r>
      <w:r w:rsidRPr="00C6550D">
        <w:rPr>
          <w:color w:val="000000" w:themeColor="text1"/>
          <w:spacing w:val="1"/>
          <w:sz w:val="19"/>
          <w:szCs w:val="19"/>
        </w:rPr>
        <w:t>s</w:t>
      </w:r>
      <w:r w:rsidRPr="00C6550D">
        <w:rPr>
          <w:color w:val="000000" w:themeColor="text1"/>
          <w:sz w:val="19"/>
          <w:szCs w:val="19"/>
        </w:rPr>
        <w:t>.</w:t>
      </w:r>
    </w:p>
    <w:p w:rsidR="00FE7AB7" w:rsidRPr="00C6550D" w:rsidRDefault="00FE7AB7">
      <w:pPr>
        <w:spacing w:before="8" w:line="160" w:lineRule="exact"/>
        <w:rPr>
          <w:color w:val="000000" w:themeColor="text1"/>
          <w:sz w:val="16"/>
          <w:szCs w:val="16"/>
        </w:rPr>
      </w:pPr>
    </w:p>
    <w:p w:rsidR="00FE7AB7" w:rsidRPr="00C6550D" w:rsidRDefault="002B432B">
      <w:pPr>
        <w:ind w:left="140"/>
        <w:rPr>
          <w:color w:val="000000" w:themeColor="text1"/>
          <w:sz w:val="19"/>
          <w:szCs w:val="19"/>
        </w:rPr>
      </w:pPr>
      <w:r w:rsidRPr="00C6550D">
        <w:rPr>
          <w:color w:val="000000" w:themeColor="text1"/>
          <w:spacing w:val="2"/>
        </w:rPr>
        <w:t>19</w:t>
      </w:r>
      <w:r w:rsidRPr="00C6550D">
        <w:rPr>
          <w:color w:val="000000" w:themeColor="text1"/>
          <w:spacing w:val="1"/>
        </w:rPr>
        <w:t>.</w:t>
      </w:r>
      <w:r w:rsidRPr="00C6550D">
        <w:rPr>
          <w:color w:val="000000" w:themeColor="text1"/>
        </w:rPr>
        <w:t xml:space="preserve">3   </w:t>
      </w:r>
      <w:r w:rsidRPr="00C6550D">
        <w:rPr>
          <w:color w:val="000000" w:themeColor="text1"/>
          <w:spacing w:val="23"/>
        </w:rPr>
        <w:t xml:space="preserve"> </w:t>
      </w:r>
      <w:r w:rsidRPr="00C6550D">
        <w:rPr>
          <w:color w:val="000000" w:themeColor="text1"/>
          <w:sz w:val="19"/>
          <w:szCs w:val="19"/>
        </w:rPr>
        <w:t>No te</w:t>
      </w:r>
      <w:r w:rsidRPr="00C6550D">
        <w:rPr>
          <w:color w:val="000000" w:themeColor="text1"/>
          <w:spacing w:val="1"/>
          <w:sz w:val="19"/>
          <w:szCs w:val="19"/>
        </w:rPr>
        <w:t>nd</w:t>
      </w:r>
      <w:r w:rsidRPr="00C6550D">
        <w:rPr>
          <w:color w:val="000000" w:themeColor="text1"/>
          <w:sz w:val="19"/>
          <w:szCs w:val="19"/>
        </w:rPr>
        <w:t>er</w:t>
      </w:r>
      <w:r w:rsidRPr="00C6550D">
        <w:rPr>
          <w:color w:val="000000" w:themeColor="text1"/>
          <w:spacing w:val="-5"/>
          <w:sz w:val="19"/>
          <w:szCs w:val="19"/>
        </w:rPr>
        <w:t xml:space="preserve"> </w:t>
      </w:r>
      <w:r w:rsidRPr="00C6550D">
        <w:rPr>
          <w:color w:val="000000" w:themeColor="text1"/>
          <w:spacing w:val="-1"/>
          <w:sz w:val="19"/>
          <w:szCs w:val="19"/>
        </w:rPr>
        <w:t>m</w:t>
      </w:r>
      <w:r w:rsidRPr="00C6550D">
        <w:rPr>
          <w:color w:val="000000" w:themeColor="text1"/>
          <w:spacing w:val="2"/>
          <w:sz w:val="19"/>
          <w:szCs w:val="19"/>
        </w:rPr>
        <w:t>a</w:t>
      </w:r>
      <w:r w:rsidRPr="00C6550D">
        <w:rPr>
          <w:color w:val="000000" w:themeColor="text1"/>
          <w:sz w:val="19"/>
          <w:szCs w:val="19"/>
        </w:rPr>
        <w:t>y</w:t>
      </w:r>
      <w:r w:rsidRPr="00C6550D">
        <w:rPr>
          <w:color w:val="000000" w:themeColor="text1"/>
          <w:spacing w:val="-8"/>
          <w:sz w:val="19"/>
          <w:szCs w:val="19"/>
        </w:rPr>
        <w:t xml:space="preserve"> </w:t>
      </w:r>
      <w:r w:rsidRPr="00C6550D">
        <w:rPr>
          <w:color w:val="000000" w:themeColor="text1"/>
          <w:spacing w:val="1"/>
          <w:sz w:val="19"/>
          <w:szCs w:val="19"/>
        </w:rPr>
        <w:t>b</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1"/>
          <w:sz w:val="19"/>
          <w:szCs w:val="19"/>
        </w:rPr>
        <w:t>m</w:t>
      </w:r>
      <w:r w:rsidRPr="00C6550D">
        <w:rPr>
          <w:color w:val="000000" w:themeColor="text1"/>
          <w:spacing w:val="1"/>
          <w:sz w:val="19"/>
          <w:szCs w:val="19"/>
        </w:rPr>
        <w:t>od</w:t>
      </w:r>
      <w:r w:rsidRPr="00C6550D">
        <w:rPr>
          <w:color w:val="000000" w:themeColor="text1"/>
          <w:sz w:val="19"/>
          <w:szCs w:val="19"/>
        </w:rPr>
        <w:t>i</w:t>
      </w:r>
      <w:r w:rsidRPr="00C6550D">
        <w:rPr>
          <w:color w:val="000000" w:themeColor="text1"/>
          <w:spacing w:val="2"/>
          <w:sz w:val="19"/>
          <w:szCs w:val="19"/>
        </w:rPr>
        <w:t>f</w:t>
      </w:r>
      <w:r w:rsidRPr="00C6550D">
        <w:rPr>
          <w:color w:val="000000" w:themeColor="text1"/>
          <w:sz w:val="19"/>
          <w:szCs w:val="19"/>
        </w:rPr>
        <w:t>ied</w:t>
      </w:r>
      <w:r w:rsidRPr="00C6550D">
        <w:rPr>
          <w:color w:val="000000" w:themeColor="text1"/>
          <w:spacing w:val="-5"/>
          <w:sz w:val="19"/>
          <w:szCs w:val="19"/>
        </w:rPr>
        <w:t xml:space="preserve"> </w:t>
      </w:r>
      <w:r w:rsidRPr="00C6550D">
        <w:rPr>
          <w:color w:val="000000" w:themeColor="text1"/>
          <w:spacing w:val="1"/>
          <w:sz w:val="19"/>
          <w:szCs w:val="19"/>
        </w:rPr>
        <w:t>s</w:t>
      </w:r>
      <w:r w:rsidRPr="00C6550D">
        <w:rPr>
          <w:color w:val="000000" w:themeColor="text1"/>
          <w:spacing w:val="-1"/>
          <w:sz w:val="19"/>
          <w:szCs w:val="19"/>
        </w:rPr>
        <w:t>ub</w:t>
      </w:r>
      <w:r w:rsidRPr="00C6550D">
        <w:rPr>
          <w:color w:val="000000" w:themeColor="text1"/>
          <w:spacing w:val="1"/>
          <w:sz w:val="19"/>
          <w:szCs w:val="19"/>
        </w:rPr>
        <w:t>s</w:t>
      </w:r>
      <w:r w:rsidRPr="00C6550D">
        <w:rPr>
          <w:color w:val="000000" w:themeColor="text1"/>
          <w:sz w:val="19"/>
          <w:szCs w:val="19"/>
        </w:rPr>
        <w:t>e</w:t>
      </w:r>
      <w:r w:rsidRPr="00C6550D">
        <w:rPr>
          <w:color w:val="000000" w:themeColor="text1"/>
          <w:spacing w:val="1"/>
          <w:sz w:val="19"/>
          <w:szCs w:val="19"/>
        </w:rPr>
        <w:t>qu</w:t>
      </w:r>
      <w:r w:rsidRPr="00C6550D">
        <w:rPr>
          <w:color w:val="000000" w:themeColor="text1"/>
          <w:sz w:val="19"/>
          <w:szCs w:val="19"/>
        </w:rPr>
        <w:t>e</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7"/>
          <w:sz w:val="19"/>
          <w:szCs w:val="19"/>
        </w:rPr>
        <w:t xml:space="preserve"> </w:t>
      </w:r>
      <w:r w:rsidRPr="00C6550D">
        <w:rPr>
          <w:color w:val="000000" w:themeColor="text1"/>
          <w:spacing w:val="-2"/>
          <w:sz w:val="19"/>
          <w:szCs w:val="19"/>
        </w:rPr>
        <w:t>t</w:t>
      </w:r>
      <w:r w:rsidRPr="00C6550D">
        <w:rPr>
          <w:color w:val="000000" w:themeColor="text1"/>
          <w:sz w:val="19"/>
          <w:szCs w:val="19"/>
        </w:rPr>
        <w:t>o</w:t>
      </w:r>
      <w:r w:rsidRPr="00C6550D">
        <w:rPr>
          <w:color w:val="000000" w:themeColor="text1"/>
          <w:spacing w:val="1"/>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4"/>
          <w:sz w:val="19"/>
          <w:szCs w:val="19"/>
        </w:rPr>
        <w:t xml:space="preserve"> </w:t>
      </w:r>
      <w:r w:rsidRPr="00C6550D">
        <w:rPr>
          <w:color w:val="000000" w:themeColor="text1"/>
          <w:spacing w:val="1"/>
          <w:sz w:val="19"/>
          <w:szCs w:val="19"/>
        </w:rPr>
        <w:t>d</w:t>
      </w:r>
      <w:r w:rsidRPr="00C6550D">
        <w:rPr>
          <w:color w:val="000000" w:themeColor="text1"/>
          <w:sz w:val="19"/>
          <w:szCs w:val="19"/>
        </w:rPr>
        <w:t>ea</w:t>
      </w:r>
      <w:r w:rsidRPr="00C6550D">
        <w:rPr>
          <w:color w:val="000000" w:themeColor="text1"/>
          <w:spacing w:val="1"/>
          <w:sz w:val="19"/>
          <w:szCs w:val="19"/>
        </w:rPr>
        <w:t>d</w:t>
      </w:r>
      <w:r w:rsidRPr="00C6550D">
        <w:rPr>
          <w:color w:val="000000" w:themeColor="text1"/>
          <w:sz w:val="19"/>
          <w:szCs w:val="19"/>
        </w:rPr>
        <w:t>li</w:t>
      </w:r>
      <w:r w:rsidRPr="00C6550D">
        <w:rPr>
          <w:color w:val="000000" w:themeColor="text1"/>
          <w:spacing w:val="1"/>
          <w:sz w:val="19"/>
          <w:szCs w:val="19"/>
        </w:rPr>
        <w:t>n</w:t>
      </w:r>
      <w:r w:rsidRPr="00C6550D">
        <w:rPr>
          <w:color w:val="000000" w:themeColor="text1"/>
          <w:sz w:val="19"/>
          <w:szCs w:val="19"/>
        </w:rPr>
        <w:t>e</w:t>
      </w:r>
      <w:r w:rsidRPr="00C6550D">
        <w:rPr>
          <w:color w:val="000000" w:themeColor="text1"/>
          <w:spacing w:val="-8"/>
          <w:sz w:val="19"/>
          <w:szCs w:val="19"/>
        </w:rPr>
        <w:t xml:space="preserve"> </w:t>
      </w:r>
      <w:r w:rsidRPr="00C6550D">
        <w:rPr>
          <w:color w:val="000000" w:themeColor="text1"/>
          <w:spacing w:val="-1"/>
          <w:sz w:val="19"/>
          <w:szCs w:val="19"/>
        </w:rPr>
        <w:t>f</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2"/>
          <w:sz w:val="19"/>
          <w:szCs w:val="19"/>
        </w:rPr>
        <w:t xml:space="preserve"> </w:t>
      </w:r>
      <w:r w:rsidRPr="00C6550D">
        <w:rPr>
          <w:color w:val="000000" w:themeColor="text1"/>
          <w:spacing w:val="1"/>
          <w:sz w:val="19"/>
          <w:szCs w:val="19"/>
        </w:rPr>
        <w:t>su</w:t>
      </w:r>
      <w:r w:rsidRPr="00C6550D">
        <w:rPr>
          <w:color w:val="000000" w:themeColor="text1"/>
          <w:spacing w:val="-1"/>
          <w:sz w:val="19"/>
          <w:szCs w:val="19"/>
        </w:rPr>
        <w:t>bm</w:t>
      </w:r>
      <w:r w:rsidRPr="00C6550D">
        <w:rPr>
          <w:color w:val="000000" w:themeColor="text1"/>
          <w:sz w:val="19"/>
          <w:szCs w:val="19"/>
        </w:rPr>
        <w:t>i</w:t>
      </w:r>
      <w:r w:rsidRPr="00C6550D">
        <w:rPr>
          <w:color w:val="000000" w:themeColor="text1"/>
          <w:spacing w:val="1"/>
          <w:sz w:val="19"/>
          <w:szCs w:val="19"/>
        </w:rPr>
        <w:t>ss</w:t>
      </w:r>
      <w:r w:rsidRPr="00C6550D">
        <w:rPr>
          <w:color w:val="000000" w:themeColor="text1"/>
          <w:sz w:val="19"/>
          <w:szCs w:val="19"/>
        </w:rPr>
        <w:t>i</w:t>
      </w:r>
      <w:r w:rsidRPr="00C6550D">
        <w:rPr>
          <w:color w:val="000000" w:themeColor="text1"/>
          <w:spacing w:val="1"/>
          <w:sz w:val="19"/>
          <w:szCs w:val="19"/>
        </w:rPr>
        <w:t>o</w:t>
      </w:r>
      <w:r w:rsidRPr="00C6550D">
        <w:rPr>
          <w:color w:val="000000" w:themeColor="text1"/>
          <w:sz w:val="19"/>
          <w:szCs w:val="19"/>
        </w:rPr>
        <w:t>n</w:t>
      </w:r>
      <w:r w:rsidRPr="00C6550D">
        <w:rPr>
          <w:color w:val="000000" w:themeColor="text1"/>
          <w:spacing w:val="-7"/>
          <w:sz w:val="19"/>
          <w:szCs w:val="19"/>
        </w:rPr>
        <w:t xml:space="preserve"> </w:t>
      </w:r>
      <w:r w:rsidRPr="00C6550D">
        <w:rPr>
          <w:color w:val="000000" w:themeColor="text1"/>
          <w:spacing w:val="-1"/>
          <w:sz w:val="19"/>
          <w:szCs w:val="19"/>
        </w:rPr>
        <w:t>o</w:t>
      </w:r>
      <w:r w:rsidRPr="00C6550D">
        <w:rPr>
          <w:color w:val="000000" w:themeColor="text1"/>
          <w:sz w:val="19"/>
          <w:szCs w:val="19"/>
        </w:rPr>
        <w:t>f te</w:t>
      </w:r>
      <w:r w:rsidRPr="00C6550D">
        <w:rPr>
          <w:color w:val="000000" w:themeColor="text1"/>
          <w:spacing w:val="-1"/>
          <w:sz w:val="19"/>
          <w:szCs w:val="19"/>
        </w:rPr>
        <w:t>n</w:t>
      </w:r>
      <w:r w:rsidRPr="00C6550D">
        <w:rPr>
          <w:color w:val="000000" w:themeColor="text1"/>
          <w:spacing w:val="1"/>
          <w:sz w:val="19"/>
          <w:szCs w:val="19"/>
        </w:rPr>
        <w:t>d</w:t>
      </w:r>
      <w:r w:rsidRPr="00C6550D">
        <w:rPr>
          <w:color w:val="000000" w:themeColor="text1"/>
          <w:sz w:val="19"/>
          <w:szCs w:val="19"/>
        </w:rPr>
        <w:t>e</w:t>
      </w:r>
      <w:r w:rsidRPr="00C6550D">
        <w:rPr>
          <w:color w:val="000000" w:themeColor="text1"/>
          <w:spacing w:val="-1"/>
          <w:sz w:val="19"/>
          <w:szCs w:val="19"/>
        </w:rPr>
        <w:t>r</w:t>
      </w:r>
      <w:r w:rsidRPr="00C6550D">
        <w:rPr>
          <w:color w:val="000000" w:themeColor="text1"/>
          <w:spacing w:val="1"/>
          <w:sz w:val="19"/>
          <w:szCs w:val="19"/>
        </w:rPr>
        <w:t>s</w:t>
      </w:r>
      <w:r w:rsidRPr="00C6550D">
        <w:rPr>
          <w:color w:val="000000" w:themeColor="text1"/>
          <w:sz w:val="19"/>
          <w:szCs w:val="19"/>
        </w:rPr>
        <w:t>.</w:t>
      </w:r>
    </w:p>
    <w:p w:rsidR="00FE7AB7" w:rsidRPr="00C6550D" w:rsidRDefault="00FE7AB7">
      <w:pPr>
        <w:spacing w:before="18" w:line="220" w:lineRule="exact"/>
        <w:rPr>
          <w:color w:val="000000" w:themeColor="text1"/>
          <w:sz w:val="22"/>
          <w:szCs w:val="22"/>
        </w:rPr>
      </w:pPr>
    </w:p>
    <w:p w:rsidR="00FE7AB7" w:rsidRPr="00C6550D" w:rsidRDefault="002B432B">
      <w:pPr>
        <w:spacing w:line="281" w:lineRule="auto"/>
        <w:ind w:left="740" w:right="86" w:hanging="600"/>
        <w:jc w:val="both"/>
        <w:rPr>
          <w:color w:val="000000" w:themeColor="text1"/>
          <w:sz w:val="19"/>
          <w:szCs w:val="19"/>
        </w:rPr>
      </w:pPr>
      <w:r w:rsidRPr="00C6550D">
        <w:rPr>
          <w:color w:val="000000" w:themeColor="text1"/>
          <w:spacing w:val="2"/>
        </w:rPr>
        <w:t>19</w:t>
      </w:r>
      <w:r w:rsidRPr="00C6550D">
        <w:rPr>
          <w:color w:val="000000" w:themeColor="text1"/>
          <w:spacing w:val="1"/>
        </w:rPr>
        <w:t>.</w:t>
      </w:r>
      <w:r w:rsidRPr="00C6550D">
        <w:rPr>
          <w:color w:val="000000" w:themeColor="text1"/>
        </w:rPr>
        <w:t xml:space="preserve">4   </w:t>
      </w:r>
      <w:r w:rsidRPr="00C6550D">
        <w:rPr>
          <w:color w:val="000000" w:themeColor="text1"/>
          <w:spacing w:val="23"/>
        </w:rPr>
        <w:t xml:space="preserve"> </w:t>
      </w:r>
      <w:r w:rsidRPr="00C6550D">
        <w:rPr>
          <w:color w:val="000000" w:themeColor="text1"/>
          <w:sz w:val="19"/>
          <w:szCs w:val="19"/>
        </w:rPr>
        <w:t>No</w:t>
      </w:r>
      <w:r w:rsidRPr="00C6550D">
        <w:rPr>
          <w:color w:val="000000" w:themeColor="text1"/>
          <w:spacing w:val="12"/>
          <w:sz w:val="19"/>
          <w:szCs w:val="19"/>
        </w:rPr>
        <w:t xml:space="preserve"> </w:t>
      </w:r>
      <w:r w:rsidRPr="00C6550D">
        <w:rPr>
          <w:color w:val="000000" w:themeColor="text1"/>
          <w:sz w:val="19"/>
          <w:szCs w:val="19"/>
        </w:rPr>
        <w:t>te</w:t>
      </w:r>
      <w:r w:rsidRPr="00C6550D">
        <w:rPr>
          <w:color w:val="000000" w:themeColor="text1"/>
          <w:spacing w:val="1"/>
          <w:sz w:val="19"/>
          <w:szCs w:val="19"/>
        </w:rPr>
        <w:t>nd</w:t>
      </w:r>
      <w:r w:rsidRPr="00C6550D">
        <w:rPr>
          <w:color w:val="000000" w:themeColor="text1"/>
          <w:sz w:val="19"/>
          <w:szCs w:val="19"/>
        </w:rPr>
        <w:t>er</w:t>
      </w:r>
      <w:r w:rsidRPr="00C6550D">
        <w:rPr>
          <w:color w:val="000000" w:themeColor="text1"/>
          <w:spacing w:val="7"/>
          <w:sz w:val="19"/>
          <w:szCs w:val="19"/>
        </w:rPr>
        <w:t xml:space="preserve"> </w:t>
      </w:r>
      <w:r w:rsidRPr="00C6550D">
        <w:rPr>
          <w:color w:val="000000" w:themeColor="text1"/>
          <w:spacing w:val="-1"/>
          <w:sz w:val="19"/>
          <w:szCs w:val="19"/>
        </w:rPr>
        <w:t>m</w:t>
      </w:r>
      <w:r w:rsidRPr="00C6550D">
        <w:rPr>
          <w:color w:val="000000" w:themeColor="text1"/>
          <w:spacing w:val="2"/>
          <w:sz w:val="19"/>
          <w:szCs w:val="19"/>
        </w:rPr>
        <w:t>a</w:t>
      </w:r>
      <w:r w:rsidRPr="00C6550D">
        <w:rPr>
          <w:color w:val="000000" w:themeColor="text1"/>
          <w:sz w:val="19"/>
          <w:szCs w:val="19"/>
        </w:rPr>
        <w:t>y</w:t>
      </w:r>
      <w:r w:rsidRPr="00C6550D">
        <w:rPr>
          <w:color w:val="000000" w:themeColor="text1"/>
          <w:spacing w:val="4"/>
          <w:sz w:val="19"/>
          <w:szCs w:val="19"/>
        </w:rPr>
        <w:t xml:space="preserve"> </w:t>
      </w:r>
      <w:r w:rsidRPr="00C6550D">
        <w:rPr>
          <w:color w:val="000000" w:themeColor="text1"/>
          <w:spacing w:val="1"/>
          <w:sz w:val="19"/>
          <w:szCs w:val="19"/>
        </w:rPr>
        <w:t>b</w:t>
      </w:r>
      <w:r w:rsidRPr="00C6550D">
        <w:rPr>
          <w:color w:val="000000" w:themeColor="text1"/>
          <w:sz w:val="19"/>
          <w:szCs w:val="19"/>
        </w:rPr>
        <w:t>e</w:t>
      </w:r>
      <w:r w:rsidRPr="00C6550D">
        <w:rPr>
          <w:color w:val="000000" w:themeColor="text1"/>
          <w:spacing w:val="10"/>
          <w:sz w:val="19"/>
          <w:szCs w:val="19"/>
        </w:rPr>
        <w:t xml:space="preserve"> </w:t>
      </w:r>
      <w:r w:rsidRPr="00C6550D">
        <w:rPr>
          <w:color w:val="000000" w:themeColor="text1"/>
          <w:sz w:val="19"/>
          <w:szCs w:val="19"/>
        </w:rPr>
        <w:t>wit</w:t>
      </w:r>
      <w:r w:rsidRPr="00C6550D">
        <w:rPr>
          <w:color w:val="000000" w:themeColor="text1"/>
          <w:spacing w:val="1"/>
          <w:sz w:val="19"/>
          <w:szCs w:val="19"/>
        </w:rPr>
        <w:t>hd</w:t>
      </w:r>
      <w:r w:rsidRPr="00C6550D">
        <w:rPr>
          <w:color w:val="000000" w:themeColor="text1"/>
          <w:spacing w:val="-1"/>
          <w:sz w:val="19"/>
          <w:szCs w:val="19"/>
        </w:rPr>
        <w:t>r</w:t>
      </w:r>
      <w:r w:rsidRPr="00C6550D">
        <w:rPr>
          <w:color w:val="000000" w:themeColor="text1"/>
          <w:sz w:val="19"/>
          <w:szCs w:val="19"/>
        </w:rPr>
        <w:t>awn</w:t>
      </w:r>
      <w:r w:rsidRPr="00C6550D">
        <w:rPr>
          <w:color w:val="000000" w:themeColor="text1"/>
          <w:spacing w:val="6"/>
          <w:sz w:val="19"/>
          <w:szCs w:val="19"/>
        </w:rPr>
        <w:t xml:space="preserve"> </w:t>
      </w:r>
      <w:r w:rsidRPr="00C6550D">
        <w:rPr>
          <w:color w:val="000000" w:themeColor="text1"/>
          <w:sz w:val="19"/>
          <w:szCs w:val="19"/>
        </w:rPr>
        <w:t>in</w:t>
      </w:r>
      <w:r w:rsidRPr="00C6550D">
        <w:rPr>
          <w:color w:val="000000" w:themeColor="text1"/>
          <w:spacing w:val="13"/>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10"/>
          <w:sz w:val="19"/>
          <w:szCs w:val="19"/>
        </w:rPr>
        <w:t xml:space="preserve"> </w:t>
      </w:r>
      <w:r w:rsidRPr="00C6550D">
        <w:rPr>
          <w:color w:val="000000" w:themeColor="text1"/>
          <w:spacing w:val="-2"/>
          <w:sz w:val="19"/>
          <w:szCs w:val="19"/>
        </w:rPr>
        <w:t>i</w:t>
      </w:r>
      <w:r w:rsidRPr="00C6550D">
        <w:rPr>
          <w:color w:val="000000" w:themeColor="text1"/>
          <w:spacing w:val="1"/>
          <w:sz w:val="19"/>
          <w:szCs w:val="19"/>
        </w:rPr>
        <w:t>n</w:t>
      </w:r>
      <w:r w:rsidRPr="00C6550D">
        <w:rPr>
          <w:color w:val="000000" w:themeColor="text1"/>
          <w:sz w:val="19"/>
          <w:szCs w:val="19"/>
        </w:rPr>
        <w:t>te</w:t>
      </w:r>
      <w:r w:rsidRPr="00C6550D">
        <w:rPr>
          <w:color w:val="000000" w:themeColor="text1"/>
          <w:spacing w:val="-1"/>
          <w:sz w:val="19"/>
          <w:szCs w:val="19"/>
        </w:rPr>
        <w:t>rv</w:t>
      </w:r>
      <w:r w:rsidRPr="00C6550D">
        <w:rPr>
          <w:color w:val="000000" w:themeColor="text1"/>
          <w:sz w:val="19"/>
          <w:szCs w:val="19"/>
        </w:rPr>
        <w:t>al</w:t>
      </w:r>
      <w:r w:rsidRPr="00C6550D">
        <w:rPr>
          <w:color w:val="000000" w:themeColor="text1"/>
          <w:spacing w:val="7"/>
          <w:sz w:val="19"/>
          <w:szCs w:val="19"/>
        </w:rPr>
        <w:t xml:space="preserve"> </w:t>
      </w:r>
      <w:r w:rsidRPr="00C6550D">
        <w:rPr>
          <w:color w:val="000000" w:themeColor="text1"/>
          <w:spacing w:val="1"/>
          <w:sz w:val="19"/>
          <w:szCs w:val="19"/>
        </w:rPr>
        <w:t>b</w:t>
      </w:r>
      <w:r w:rsidRPr="00C6550D">
        <w:rPr>
          <w:color w:val="000000" w:themeColor="text1"/>
          <w:sz w:val="19"/>
          <w:szCs w:val="19"/>
        </w:rPr>
        <w:t>etween</w:t>
      </w:r>
      <w:r w:rsidRPr="00C6550D">
        <w:rPr>
          <w:color w:val="000000" w:themeColor="text1"/>
          <w:spacing w:val="8"/>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10"/>
          <w:sz w:val="19"/>
          <w:szCs w:val="19"/>
        </w:rPr>
        <w:t xml:space="preserve"> </w:t>
      </w:r>
      <w:r w:rsidRPr="00C6550D">
        <w:rPr>
          <w:color w:val="000000" w:themeColor="text1"/>
          <w:spacing w:val="1"/>
          <w:sz w:val="19"/>
          <w:szCs w:val="19"/>
        </w:rPr>
        <w:t>d</w:t>
      </w:r>
      <w:r w:rsidRPr="00C6550D">
        <w:rPr>
          <w:color w:val="000000" w:themeColor="text1"/>
          <w:sz w:val="19"/>
          <w:szCs w:val="19"/>
        </w:rPr>
        <w:t>ea</w:t>
      </w:r>
      <w:r w:rsidRPr="00C6550D">
        <w:rPr>
          <w:color w:val="000000" w:themeColor="text1"/>
          <w:spacing w:val="-1"/>
          <w:sz w:val="19"/>
          <w:szCs w:val="19"/>
        </w:rPr>
        <w:t>d</w:t>
      </w:r>
      <w:r w:rsidRPr="00C6550D">
        <w:rPr>
          <w:color w:val="000000" w:themeColor="text1"/>
          <w:sz w:val="19"/>
          <w:szCs w:val="19"/>
        </w:rPr>
        <w:t>li</w:t>
      </w:r>
      <w:r w:rsidRPr="00C6550D">
        <w:rPr>
          <w:color w:val="000000" w:themeColor="text1"/>
          <w:spacing w:val="1"/>
          <w:sz w:val="19"/>
          <w:szCs w:val="19"/>
        </w:rPr>
        <w:t>n</w:t>
      </w:r>
      <w:r w:rsidRPr="00C6550D">
        <w:rPr>
          <w:color w:val="000000" w:themeColor="text1"/>
          <w:sz w:val="19"/>
          <w:szCs w:val="19"/>
        </w:rPr>
        <w:t>e</w:t>
      </w:r>
      <w:r w:rsidRPr="00C6550D">
        <w:rPr>
          <w:color w:val="000000" w:themeColor="text1"/>
          <w:spacing w:val="6"/>
          <w:sz w:val="19"/>
          <w:szCs w:val="19"/>
        </w:rPr>
        <w:t xml:space="preserve"> </w:t>
      </w:r>
      <w:r w:rsidRPr="00C6550D">
        <w:rPr>
          <w:color w:val="000000" w:themeColor="text1"/>
          <w:spacing w:val="-1"/>
          <w:sz w:val="19"/>
          <w:szCs w:val="19"/>
        </w:rPr>
        <w:t>f</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10"/>
          <w:sz w:val="19"/>
          <w:szCs w:val="19"/>
        </w:rPr>
        <w:t xml:space="preserve"> </w:t>
      </w:r>
      <w:r w:rsidRPr="00C6550D">
        <w:rPr>
          <w:color w:val="000000" w:themeColor="text1"/>
          <w:spacing w:val="1"/>
          <w:sz w:val="19"/>
          <w:szCs w:val="19"/>
        </w:rPr>
        <w:t>s</w:t>
      </w:r>
      <w:r w:rsidRPr="00C6550D">
        <w:rPr>
          <w:color w:val="000000" w:themeColor="text1"/>
          <w:spacing w:val="-1"/>
          <w:sz w:val="19"/>
          <w:szCs w:val="19"/>
        </w:rPr>
        <w:t>u</w:t>
      </w:r>
      <w:r w:rsidRPr="00C6550D">
        <w:rPr>
          <w:color w:val="000000" w:themeColor="text1"/>
          <w:spacing w:val="1"/>
          <w:sz w:val="19"/>
          <w:szCs w:val="19"/>
        </w:rPr>
        <w:t>b</w:t>
      </w:r>
      <w:r w:rsidRPr="00C6550D">
        <w:rPr>
          <w:color w:val="000000" w:themeColor="text1"/>
          <w:spacing w:val="-1"/>
          <w:sz w:val="19"/>
          <w:szCs w:val="19"/>
        </w:rPr>
        <w:t>m</w:t>
      </w:r>
      <w:r w:rsidRPr="00C6550D">
        <w:rPr>
          <w:color w:val="000000" w:themeColor="text1"/>
          <w:sz w:val="19"/>
          <w:szCs w:val="19"/>
        </w:rPr>
        <w:t>i</w:t>
      </w:r>
      <w:r w:rsidRPr="00C6550D">
        <w:rPr>
          <w:color w:val="000000" w:themeColor="text1"/>
          <w:spacing w:val="1"/>
          <w:sz w:val="19"/>
          <w:szCs w:val="19"/>
        </w:rPr>
        <w:t>ss</w:t>
      </w:r>
      <w:r w:rsidRPr="00C6550D">
        <w:rPr>
          <w:color w:val="000000" w:themeColor="text1"/>
          <w:sz w:val="19"/>
          <w:szCs w:val="19"/>
        </w:rPr>
        <w:t>i</w:t>
      </w:r>
      <w:r w:rsidRPr="00C6550D">
        <w:rPr>
          <w:color w:val="000000" w:themeColor="text1"/>
          <w:spacing w:val="1"/>
          <w:sz w:val="19"/>
          <w:szCs w:val="19"/>
        </w:rPr>
        <w:t>o</w:t>
      </w:r>
      <w:r w:rsidRPr="00C6550D">
        <w:rPr>
          <w:color w:val="000000" w:themeColor="text1"/>
          <w:sz w:val="19"/>
          <w:szCs w:val="19"/>
        </w:rPr>
        <w:t>n</w:t>
      </w:r>
      <w:r w:rsidRPr="00C6550D">
        <w:rPr>
          <w:color w:val="000000" w:themeColor="text1"/>
          <w:spacing w:val="2"/>
          <w:sz w:val="19"/>
          <w:szCs w:val="19"/>
        </w:rPr>
        <w:t xml:space="preserve"> </w:t>
      </w:r>
      <w:r w:rsidRPr="00C6550D">
        <w:rPr>
          <w:color w:val="000000" w:themeColor="text1"/>
          <w:spacing w:val="-1"/>
          <w:sz w:val="19"/>
          <w:szCs w:val="19"/>
        </w:rPr>
        <w:t>o</w:t>
      </w:r>
      <w:r w:rsidRPr="00C6550D">
        <w:rPr>
          <w:color w:val="000000" w:themeColor="text1"/>
          <w:sz w:val="19"/>
          <w:szCs w:val="19"/>
        </w:rPr>
        <w:t>f</w:t>
      </w:r>
      <w:r w:rsidRPr="00C6550D">
        <w:rPr>
          <w:color w:val="000000" w:themeColor="text1"/>
          <w:spacing w:val="12"/>
          <w:sz w:val="19"/>
          <w:szCs w:val="19"/>
        </w:rPr>
        <w:t xml:space="preserve"> </w:t>
      </w:r>
      <w:r w:rsidRPr="00C6550D">
        <w:rPr>
          <w:color w:val="000000" w:themeColor="text1"/>
          <w:sz w:val="19"/>
          <w:szCs w:val="19"/>
        </w:rPr>
        <w:t>te</w:t>
      </w:r>
      <w:r w:rsidRPr="00C6550D">
        <w:rPr>
          <w:color w:val="000000" w:themeColor="text1"/>
          <w:spacing w:val="-1"/>
          <w:sz w:val="19"/>
          <w:szCs w:val="19"/>
        </w:rPr>
        <w:t>n</w:t>
      </w:r>
      <w:r w:rsidRPr="00C6550D">
        <w:rPr>
          <w:color w:val="000000" w:themeColor="text1"/>
          <w:spacing w:val="1"/>
          <w:sz w:val="19"/>
          <w:szCs w:val="19"/>
        </w:rPr>
        <w:t>d</w:t>
      </w:r>
      <w:r w:rsidRPr="00C6550D">
        <w:rPr>
          <w:color w:val="000000" w:themeColor="text1"/>
          <w:sz w:val="19"/>
          <w:szCs w:val="19"/>
        </w:rPr>
        <w:t>e</w:t>
      </w:r>
      <w:r w:rsidRPr="00C6550D">
        <w:rPr>
          <w:color w:val="000000" w:themeColor="text1"/>
          <w:spacing w:val="-1"/>
          <w:sz w:val="19"/>
          <w:szCs w:val="19"/>
        </w:rPr>
        <w:t>r</w:t>
      </w:r>
      <w:r w:rsidRPr="00C6550D">
        <w:rPr>
          <w:color w:val="000000" w:themeColor="text1"/>
          <w:sz w:val="19"/>
          <w:szCs w:val="19"/>
        </w:rPr>
        <w:t>s</w:t>
      </w:r>
      <w:r w:rsidRPr="00C6550D">
        <w:rPr>
          <w:color w:val="000000" w:themeColor="text1"/>
          <w:spacing w:val="8"/>
          <w:sz w:val="19"/>
          <w:szCs w:val="19"/>
        </w:rPr>
        <w:t xml:space="preserve"> </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d</w:t>
      </w:r>
      <w:r w:rsidRPr="00C6550D">
        <w:rPr>
          <w:color w:val="000000" w:themeColor="text1"/>
          <w:spacing w:val="11"/>
          <w:sz w:val="19"/>
          <w:szCs w:val="19"/>
        </w:rPr>
        <w:t xml:space="preserve"> </w:t>
      </w:r>
      <w:r w:rsidRPr="00C6550D">
        <w:rPr>
          <w:color w:val="000000" w:themeColor="text1"/>
          <w:spacing w:val="-2"/>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10"/>
          <w:sz w:val="19"/>
          <w:szCs w:val="19"/>
        </w:rPr>
        <w:t xml:space="preserve"> </w:t>
      </w:r>
      <w:r w:rsidRPr="00C6550D">
        <w:rPr>
          <w:color w:val="000000" w:themeColor="text1"/>
          <w:sz w:val="19"/>
          <w:szCs w:val="19"/>
        </w:rPr>
        <w:t>e</w:t>
      </w:r>
      <w:r w:rsidRPr="00C6550D">
        <w:rPr>
          <w:color w:val="000000" w:themeColor="text1"/>
          <w:spacing w:val="-1"/>
          <w:sz w:val="19"/>
          <w:szCs w:val="19"/>
        </w:rPr>
        <w:t>x</w:t>
      </w:r>
      <w:r w:rsidRPr="00C6550D">
        <w:rPr>
          <w:color w:val="000000" w:themeColor="text1"/>
          <w:spacing w:val="1"/>
          <w:sz w:val="19"/>
          <w:szCs w:val="19"/>
        </w:rPr>
        <w:t>p</w:t>
      </w:r>
      <w:r w:rsidRPr="00C6550D">
        <w:rPr>
          <w:color w:val="000000" w:themeColor="text1"/>
          <w:sz w:val="19"/>
          <w:szCs w:val="19"/>
        </w:rPr>
        <w:t>i</w:t>
      </w:r>
      <w:r w:rsidRPr="00C6550D">
        <w:rPr>
          <w:color w:val="000000" w:themeColor="text1"/>
          <w:spacing w:val="-1"/>
          <w:sz w:val="19"/>
          <w:szCs w:val="19"/>
        </w:rPr>
        <w:t>r</w:t>
      </w:r>
      <w:r w:rsidRPr="00C6550D">
        <w:rPr>
          <w:color w:val="000000" w:themeColor="text1"/>
          <w:sz w:val="19"/>
          <w:szCs w:val="19"/>
        </w:rPr>
        <w:t>ati</w:t>
      </w:r>
      <w:r w:rsidRPr="00C6550D">
        <w:rPr>
          <w:color w:val="000000" w:themeColor="text1"/>
          <w:spacing w:val="1"/>
          <w:sz w:val="19"/>
          <w:szCs w:val="19"/>
        </w:rPr>
        <w:t>o</w:t>
      </w:r>
      <w:r w:rsidRPr="00C6550D">
        <w:rPr>
          <w:color w:val="000000" w:themeColor="text1"/>
          <w:sz w:val="19"/>
          <w:szCs w:val="19"/>
        </w:rPr>
        <w:t>n</w:t>
      </w:r>
      <w:r w:rsidRPr="00C6550D">
        <w:rPr>
          <w:color w:val="000000" w:themeColor="text1"/>
          <w:spacing w:val="1"/>
          <w:sz w:val="19"/>
          <w:szCs w:val="19"/>
        </w:rPr>
        <w:t xml:space="preserve"> </w:t>
      </w:r>
      <w:r w:rsidRPr="00C6550D">
        <w:rPr>
          <w:color w:val="000000" w:themeColor="text1"/>
          <w:spacing w:val="-1"/>
          <w:sz w:val="19"/>
          <w:szCs w:val="19"/>
        </w:rPr>
        <w:t>o</w:t>
      </w:r>
      <w:r w:rsidRPr="00C6550D">
        <w:rPr>
          <w:color w:val="000000" w:themeColor="text1"/>
          <w:sz w:val="19"/>
          <w:szCs w:val="19"/>
        </w:rPr>
        <w:t>f 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9"/>
          <w:sz w:val="19"/>
          <w:szCs w:val="19"/>
        </w:rPr>
        <w:t xml:space="preserve"> </w:t>
      </w:r>
      <w:r w:rsidRPr="00C6550D">
        <w:rPr>
          <w:color w:val="000000" w:themeColor="text1"/>
          <w:spacing w:val="1"/>
          <w:sz w:val="19"/>
          <w:szCs w:val="19"/>
        </w:rPr>
        <w:t>p</w:t>
      </w:r>
      <w:r w:rsidRPr="00C6550D">
        <w:rPr>
          <w:color w:val="000000" w:themeColor="text1"/>
          <w:sz w:val="19"/>
          <w:szCs w:val="19"/>
        </w:rPr>
        <w:t>e</w:t>
      </w:r>
      <w:r w:rsidRPr="00C6550D">
        <w:rPr>
          <w:color w:val="000000" w:themeColor="text1"/>
          <w:spacing w:val="-1"/>
          <w:sz w:val="19"/>
          <w:szCs w:val="19"/>
        </w:rPr>
        <w:t>r</w:t>
      </w:r>
      <w:r w:rsidRPr="00C6550D">
        <w:rPr>
          <w:color w:val="000000" w:themeColor="text1"/>
          <w:sz w:val="19"/>
          <w:szCs w:val="19"/>
        </w:rPr>
        <w:t>i</w:t>
      </w:r>
      <w:r w:rsidRPr="00C6550D">
        <w:rPr>
          <w:color w:val="000000" w:themeColor="text1"/>
          <w:spacing w:val="-1"/>
          <w:sz w:val="19"/>
          <w:szCs w:val="19"/>
        </w:rPr>
        <w:t>o</w:t>
      </w:r>
      <w:r w:rsidRPr="00C6550D">
        <w:rPr>
          <w:color w:val="000000" w:themeColor="text1"/>
          <w:sz w:val="19"/>
          <w:szCs w:val="19"/>
        </w:rPr>
        <w:t>d</w:t>
      </w:r>
      <w:r w:rsidRPr="00C6550D">
        <w:rPr>
          <w:color w:val="000000" w:themeColor="text1"/>
          <w:spacing w:val="8"/>
          <w:sz w:val="19"/>
          <w:szCs w:val="19"/>
        </w:rPr>
        <w:t xml:space="preserve"> </w:t>
      </w:r>
      <w:r w:rsidRPr="00C6550D">
        <w:rPr>
          <w:color w:val="000000" w:themeColor="text1"/>
          <w:spacing w:val="-1"/>
          <w:sz w:val="19"/>
          <w:szCs w:val="19"/>
        </w:rPr>
        <w:t>o</w:t>
      </w:r>
      <w:r w:rsidRPr="00C6550D">
        <w:rPr>
          <w:color w:val="000000" w:themeColor="text1"/>
          <w:sz w:val="19"/>
          <w:szCs w:val="19"/>
        </w:rPr>
        <w:t>f</w:t>
      </w:r>
      <w:r w:rsidRPr="00C6550D">
        <w:rPr>
          <w:color w:val="000000" w:themeColor="text1"/>
          <w:spacing w:val="9"/>
          <w:sz w:val="19"/>
          <w:szCs w:val="19"/>
        </w:rPr>
        <w:t xml:space="preserve"> </w:t>
      </w:r>
      <w:r w:rsidRPr="00C6550D">
        <w:rPr>
          <w:color w:val="000000" w:themeColor="text1"/>
          <w:sz w:val="19"/>
          <w:szCs w:val="19"/>
        </w:rPr>
        <w:t>te</w:t>
      </w:r>
      <w:r w:rsidRPr="00C6550D">
        <w:rPr>
          <w:color w:val="000000" w:themeColor="text1"/>
          <w:spacing w:val="1"/>
          <w:sz w:val="19"/>
          <w:szCs w:val="19"/>
        </w:rPr>
        <w:t>nd</w:t>
      </w:r>
      <w:r w:rsidRPr="00C6550D">
        <w:rPr>
          <w:color w:val="000000" w:themeColor="text1"/>
          <w:sz w:val="19"/>
          <w:szCs w:val="19"/>
        </w:rPr>
        <w:t>er</w:t>
      </w:r>
      <w:r w:rsidRPr="00C6550D">
        <w:rPr>
          <w:color w:val="000000" w:themeColor="text1"/>
          <w:spacing w:val="6"/>
          <w:sz w:val="19"/>
          <w:szCs w:val="19"/>
        </w:rPr>
        <w:t xml:space="preserve"> </w:t>
      </w:r>
      <w:r w:rsidRPr="00C6550D">
        <w:rPr>
          <w:color w:val="000000" w:themeColor="text1"/>
          <w:spacing w:val="-1"/>
          <w:sz w:val="19"/>
          <w:szCs w:val="19"/>
        </w:rPr>
        <w:t>v</w:t>
      </w:r>
      <w:r w:rsidRPr="00C6550D">
        <w:rPr>
          <w:color w:val="000000" w:themeColor="text1"/>
          <w:sz w:val="19"/>
          <w:szCs w:val="19"/>
        </w:rPr>
        <w:t>ali</w:t>
      </w:r>
      <w:r w:rsidRPr="00C6550D">
        <w:rPr>
          <w:color w:val="000000" w:themeColor="text1"/>
          <w:spacing w:val="1"/>
          <w:sz w:val="19"/>
          <w:szCs w:val="19"/>
        </w:rPr>
        <w:t>d</w:t>
      </w:r>
      <w:r w:rsidRPr="00C6550D">
        <w:rPr>
          <w:color w:val="000000" w:themeColor="text1"/>
          <w:sz w:val="19"/>
          <w:szCs w:val="19"/>
        </w:rPr>
        <w:t>i</w:t>
      </w:r>
      <w:r w:rsidRPr="00C6550D">
        <w:rPr>
          <w:color w:val="000000" w:themeColor="text1"/>
          <w:spacing w:val="3"/>
          <w:sz w:val="19"/>
          <w:szCs w:val="19"/>
        </w:rPr>
        <w:t>t</w:t>
      </w:r>
      <w:r w:rsidRPr="00C6550D">
        <w:rPr>
          <w:color w:val="000000" w:themeColor="text1"/>
          <w:sz w:val="19"/>
          <w:szCs w:val="19"/>
        </w:rPr>
        <w:t xml:space="preserve">y </w:t>
      </w:r>
      <w:r w:rsidRPr="00C6550D">
        <w:rPr>
          <w:color w:val="000000" w:themeColor="text1"/>
          <w:spacing w:val="1"/>
          <w:sz w:val="19"/>
          <w:szCs w:val="19"/>
        </w:rPr>
        <w:t>sp</w:t>
      </w:r>
      <w:r w:rsidRPr="00C6550D">
        <w:rPr>
          <w:color w:val="000000" w:themeColor="text1"/>
          <w:sz w:val="19"/>
          <w:szCs w:val="19"/>
        </w:rPr>
        <w:t>eci</w:t>
      </w:r>
      <w:r w:rsidRPr="00C6550D">
        <w:rPr>
          <w:color w:val="000000" w:themeColor="text1"/>
          <w:spacing w:val="2"/>
          <w:sz w:val="19"/>
          <w:szCs w:val="19"/>
        </w:rPr>
        <w:t>f</w:t>
      </w:r>
      <w:r w:rsidRPr="00C6550D">
        <w:rPr>
          <w:color w:val="000000" w:themeColor="text1"/>
          <w:sz w:val="19"/>
          <w:szCs w:val="19"/>
        </w:rPr>
        <w:t>ied</w:t>
      </w:r>
      <w:r w:rsidRPr="00C6550D">
        <w:rPr>
          <w:color w:val="000000" w:themeColor="text1"/>
          <w:spacing w:val="4"/>
          <w:sz w:val="19"/>
          <w:szCs w:val="19"/>
        </w:rPr>
        <w:t xml:space="preserve"> b</w:t>
      </w:r>
      <w:r w:rsidRPr="00C6550D">
        <w:rPr>
          <w:color w:val="000000" w:themeColor="text1"/>
          <w:sz w:val="19"/>
          <w:szCs w:val="19"/>
        </w:rPr>
        <w:t>y</w:t>
      </w:r>
      <w:r w:rsidRPr="00C6550D">
        <w:rPr>
          <w:color w:val="000000" w:themeColor="text1"/>
          <w:spacing w:val="4"/>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9"/>
          <w:sz w:val="19"/>
          <w:szCs w:val="19"/>
        </w:rPr>
        <w:t xml:space="preserve"> </w:t>
      </w:r>
      <w:r w:rsidRPr="00C6550D">
        <w:rPr>
          <w:color w:val="000000" w:themeColor="text1"/>
          <w:spacing w:val="-3"/>
          <w:sz w:val="19"/>
          <w:szCs w:val="19"/>
        </w:rPr>
        <w:t>T</w:t>
      </w:r>
      <w:r w:rsidRPr="00C6550D">
        <w:rPr>
          <w:color w:val="000000" w:themeColor="text1"/>
          <w:sz w:val="19"/>
          <w:szCs w:val="19"/>
        </w:rPr>
        <w:t>e</w:t>
      </w:r>
      <w:r w:rsidRPr="00C6550D">
        <w:rPr>
          <w:color w:val="000000" w:themeColor="text1"/>
          <w:spacing w:val="1"/>
          <w:sz w:val="19"/>
          <w:szCs w:val="19"/>
        </w:rPr>
        <w:t>nd</w:t>
      </w:r>
      <w:r w:rsidRPr="00C6550D">
        <w:rPr>
          <w:color w:val="000000" w:themeColor="text1"/>
          <w:sz w:val="19"/>
          <w:szCs w:val="19"/>
        </w:rPr>
        <w:t>e</w:t>
      </w:r>
      <w:r w:rsidRPr="00C6550D">
        <w:rPr>
          <w:color w:val="000000" w:themeColor="text1"/>
          <w:spacing w:val="-1"/>
          <w:sz w:val="19"/>
          <w:szCs w:val="19"/>
        </w:rPr>
        <w:t>r</w:t>
      </w:r>
      <w:r w:rsidRPr="00C6550D">
        <w:rPr>
          <w:color w:val="000000" w:themeColor="text1"/>
          <w:sz w:val="19"/>
          <w:szCs w:val="19"/>
        </w:rPr>
        <w:t>er</w:t>
      </w:r>
      <w:r w:rsidRPr="00C6550D">
        <w:rPr>
          <w:color w:val="000000" w:themeColor="text1"/>
          <w:spacing w:val="4"/>
          <w:sz w:val="19"/>
          <w:szCs w:val="19"/>
        </w:rPr>
        <w:t xml:space="preserve"> </w:t>
      </w:r>
      <w:r w:rsidRPr="00C6550D">
        <w:rPr>
          <w:color w:val="000000" w:themeColor="text1"/>
          <w:spacing w:val="1"/>
          <w:sz w:val="19"/>
          <w:szCs w:val="19"/>
        </w:rPr>
        <w:t>o</w:t>
      </w:r>
      <w:r w:rsidRPr="00C6550D">
        <w:rPr>
          <w:color w:val="000000" w:themeColor="text1"/>
          <w:sz w:val="19"/>
          <w:szCs w:val="19"/>
        </w:rPr>
        <w:t>n</w:t>
      </w:r>
      <w:r w:rsidRPr="00C6550D">
        <w:rPr>
          <w:color w:val="000000" w:themeColor="text1"/>
          <w:spacing w:val="11"/>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7"/>
          <w:sz w:val="19"/>
          <w:szCs w:val="19"/>
        </w:rPr>
        <w:t xml:space="preserve"> </w:t>
      </w:r>
      <w:r w:rsidRPr="00C6550D">
        <w:rPr>
          <w:color w:val="000000" w:themeColor="text1"/>
          <w:spacing w:val="-3"/>
          <w:sz w:val="19"/>
          <w:szCs w:val="19"/>
        </w:rPr>
        <w:t>T</w:t>
      </w:r>
      <w:r w:rsidRPr="00C6550D">
        <w:rPr>
          <w:color w:val="000000" w:themeColor="text1"/>
          <w:sz w:val="19"/>
          <w:szCs w:val="19"/>
        </w:rPr>
        <w:t>e</w:t>
      </w:r>
      <w:r w:rsidRPr="00C6550D">
        <w:rPr>
          <w:color w:val="000000" w:themeColor="text1"/>
          <w:spacing w:val="1"/>
          <w:sz w:val="19"/>
          <w:szCs w:val="19"/>
        </w:rPr>
        <w:t>nd</w:t>
      </w:r>
      <w:r w:rsidRPr="00C6550D">
        <w:rPr>
          <w:color w:val="000000" w:themeColor="text1"/>
          <w:sz w:val="19"/>
          <w:szCs w:val="19"/>
        </w:rPr>
        <w:t>er</w:t>
      </w:r>
      <w:r w:rsidRPr="00C6550D">
        <w:rPr>
          <w:color w:val="000000" w:themeColor="text1"/>
          <w:spacing w:val="8"/>
          <w:sz w:val="19"/>
          <w:szCs w:val="19"/>
        </w:rPr>
        <w:t xml:space="preserve"> </w:t>
      </w:r>
      <w:r w:rsidRPr="00C6550D">
        <w:rPr>
          <w:color w:val="000000" w:themeColor="text1"/>
          <w:spacing w:val="-4"/>
          <w:sz w:val="19"/>
          <w:szCs w:val="19"/>
        </w:rPr>
        <w:t>F</w:t>
      </w:r>
      <w:r w:rsidRPr="00C6550D">
        <w:rPr>
          <w:color w:val="000000" w:themeColor="text1"/>
          <w:spacing w:val="1"/>
          <w:sz w:val="19"/>
          <w:szCs w:val="19"/>
        </w:rPr>
        <w:t>o</w:t>
      </w:r>
      <w:r w:rsidRPr="00C6550D">
        <w:rPr>
          <w:color w:val="000000" w:themeColor="text1"/>
          <w:spacing w:val="2"/>
          <w:sz w:val="19"/>
          <w:szCs w:val="19"/>
        </w:rPr>
        <w:t>r</w:t>
      </w:r>
      <w:r w:rsidRPr="00C6550D">
        <w:rPr>
          <w:color w:val="000000" w:themeColor="text1"/>
          <w:spacing w:val="-1"/>
          <w:sz w:val="19"/>
          <w:szCs w:val="19"/>
        </w:rPr>
        <w:t>m</w:t>
      </w:r>
      <w:r w:rsidRPr="00C6550D">
        <w:rPr>
          <w:color w:val="000000" w:themeColor="text1"/>
          <w:sz w:val="19"/>
          <w:szCs w:val="19"/>
        </w:rPr>
        <w:t>.</w:t>
      </w:r>
      <w:r w:rsidRPr="00C6550D">
        <w:rPr>
          <w:color w:val="000000" w:themeColor="text1"/>
          <w:spacing w:val="8"/>
          <w:sz w:val="19"/>
          <w:szCs w:val="19"/>
        </w:rPr>
        <w:t xml:space="preserve"> </w:t>
      </w:r>
      <w:r w:rsidRPr="00C6550D">
        <w:rPr>
          <w:color w:val="000000" w:themeColor="text1"/>
          <w:spacing w:val="-1"/>
          <w:sz w:val="19"/>
          <w:szCs w:val="19"/>
        </w:rPr>
        <w:t>W</w:t>
      </w:r>
      <w:r w:rsidRPr="00C6550D">
        <w:rPr>
          <w:color w:val="000000" w:themeColor="text1"/>
          <w:sz w:val="19"/>
          <w:szCs w:val="19"/>
        </w:rPr>
        <w:t>it</w:t>
      </w:r>
      <w:r w:rsidRPr="00C6550D">
        <w:rPr>
          <w:color w:val="000000" w:themeColor="text1"/>
          <w:spacing w:val="1"/>
          <w:sz w:val="19"/>
          <w:szCs w:val="19"/>
        </w:rPr>
        <w:t>hd</w:t>
      </w:r>
      <w:r w:rsidRPr="00C6550D">
        <w:rPr>
          <w:color w:val="000000" w:themeColor="text1"/>
          <w:spacing w:val="-1"/>
          <w:sz w:val="19"/>
          <w:szCs w:val="19"/>
        </w:rPr>
        <w:t>r</w:t>
      </w:r>
      <w:r w:rsidRPr="00C6550D">
        <w:rPr>
          <w:color w:val="000000" w:themeColor="text1"/>
          <w:sz w:val="19"/>
          <w:szCs w:val="19"/>
        </w:rPr>
        <w:t>awal</w:t>
      </w:r>
      <w:r w:rsidRPr="00C6550D">
        <w:rPr>
          <w:color w:val="000000" w:themeColor="text1"/>
          <w:spacing w:val="3"/>
          <w:sz w:val="19"/>
          <w:szCs w:val="19"/>
        </w:rPr>
        <w:t xml:space="preserve"> </w:t>
      </w:r>
      <w:r w:rsidRPr="00C6550D">
        <w:rPr>
          <w:color w:val="000000" w:themeColor="text1"/>
          <w:spacing w:val="1"/>
          <w:sz w:val="19"/>
          <w:szCs w:val="19"/>
        </w:rPr>
        <w:t>o</w:t>
      </w:r>
      <w:r w:rsidRPr="00C6550D">
        <w:rPr>
          <w:color w:val="000000" w:themeColor="text1"/>
          <w:sz w:val="19"/>
          <w:szCs w:val="19"/>
        </w:rPr>
        <w:t>f</w:t>
      </w:r>
      <w:r w:rsidRPr="00C6550D">
        <w:rPr>
          <w:color w:val="000000" w:themeColor="text1"/>
          <w:spacing w:val="9"/>
          <w:sz w:val="19"/>
          <w:szCs w:val="19"/>
        </w:rPr>
        <w:t xml:space="preserve"> </w:t>
      </w:r>
      <w:r w:rsidRPr="00C6550D">
        <w:rPr>
          <w:color w:val="000000" w:themeColor="text1"/>
          <w:sz w:val="19"/>
          <w:szCs w:val="19"/>
        </w:rPr>
        <w:t>a</w:t>
      </w:r>
      <w:r w:rsidRPr="00C6550D">
        <w:rPr>
          <w:color w:val="000000" w:themeColor="text1"/>
          <w:spacing w:val="11"/>
          <w:sz w:val="19"/>
          <w:szCs w:val="19"/>
        </w:rPr>
        <w:t xml:space="preserve"> </w:t>
      </w:r>
      <w:r w:rsidRPr="00C6550D">
        <w:rPr>
          <w:color w:val="000000" w:themeColor="text1"/>
          <w:sz w:val="19"/>
          <w:szCs w:val="19"/>
        </w:rPr>
        <w:t>te</w:t>
      </w:r>
      <w:r w:rsidRPr="00C6550D">
        <w:rPr>
          <w:color w:val="000000" w:themeColor="text1"/>
          <w:spacing w:val="1"/>
          <w:sz w:val="19"/>
          <w:szCs w:val="19"/>
        </w:rPr>
        <w:t>nd</w:t>
      </w:r>
      <w:r w:rsidRPr="00C6550D">
        <w:rPr>
          <w:color w:val="000000" w:themeColor="text1"/>
          <w:sz w:val="19"/>
          <w:szCs w:val="19"/>
        </w:rPr>
        <w:t>er</w:t>
      </w:r>
      <w:r w:rsidRPr="00C6550D">
        <w:rPr>
          <w:color w:val="000000" w:themeColor="text1"/>
          <w:spacing w:val="6"/>
          <w:sz w:val="19"/>
          <w:szCs w:val="19"/>
        </w:rPr>
        <w:t xml:space="preserve"> </w:t>
      </w:r>
      <w:r w:rsidRPr="00C6550D">
        <w:rPr>
          <w:color w:val="000000" w:themeColor="text1"/>
          <w:spacing w:val="-1"/>
          <w:sz w:val="19"/>
          <w:szCs w:val="19"/>
        </w:rPr>
        <w:t>d</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g</w:t>
      </w:r>
      <w:r w:rsidRPr="00C6550D">
        <w:rPr>
          <w:color w:val="000000" w:themeColor="text1"/>
          <w:spacing w:val="6"/>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pacing w:val="-2"/>
          <w:sz w:val="19"/>
          <w:szCs w:val="19"/>
        </w:rPr>
        <w:t>i</w:t>
      </w:r>
      <w:r w:rsidRPr="00C6550D">
        <w:rPr>
          <w:color w:val="000000" w:themeColor="text1"/>
          <w:sz w:val="19"/>
          <w:szCs w:val="19"/>
        </w:rPr>
        <w:t>s i</w:t>
      </w:r>
      <w:r w:rsidRPr="00C6550D">
        <w:rPr>
          <w:color w:val="000000" w:themeColor="text1"/>
          <w:spacing w:val="1"/>
          <w:sz w:val="19"/>
          <w:szCs w:val="19"/>
        </w:rPr>
        <w:t>n</w:t>
      </w:r>
      <w:r w:rsidRPr="00C6550D">
        <w:rPr>
          <w:color w:val="000000" w:themeColor="text1"/>
          <w:sz w:val="19"/>
          <w:szCs w:val="19"/>
        </w:rPr>
        <w:t>te</w:t>
      </w:r>
      <w:r w:rsidRPr="00C6550D">
        <w:rPr>
          <w:color w:val="000000" w:themeColor="text1"/>
          <w:spacing w:val="-1"/>
          <w:sz w:val="19"/>
          <w:szCs w:val="19"/>
        </w:rPr>
        <w:t>rv</w:t>
      </w:r>
      <w:r w:rsidRPr="00C6550D">
        <w:rPr>
          <w:color w:val="000000" w:themeColor="text1"/>
          <w:sz w:val="19"/>
          <w:szCs w:val="19"/>
        </w:rPr>
        <w:t>al</w:t>
      </w:r>
      <w:r w:rsidRPr="00C6550D">
        <w:rPr>
          <w:color w:val="000000" w:themeColor="text1"/>
          <w:spacing w:val="-5"/>
          <w:sz w:val="19"/>
          <w:szCs w:val="19"/>
        </w:rPr>
        <w:t xml:space="preserve"> </w:t>
      </w:r>
      <w:r w:rsidRPr="00C6550D">
        <w:rPr>
          <w:color w:val="000000" w:themeColor="text1"/>
          <w:spacing w:val="-1"/>
          <w:sz w:val="19"/>
          <w:szCs w:val="19"/>
        </w:rPr>
        <w:t>m</w:t>
      </w:r>
      <w:r w:rsidRPr="00C6550D">
        <w:rPr>
          <w:color w:val="000000" w:themeColor="text1"/>
          <w:spacing w:val="5"/>
          <w:sz w:val="19"/>
          <w:szCs w:val="19"/>
        </w:rPr>
        <w:t>a</w:t>
      </w:r>
      <w:r w:rsidRPr="00C6550D">
        <w:rPr>
          <w:color w:val="000000" w:themeColor="text1"/>
          <w:sz w:val="19"/>
          <w:szCs w:val="19"/>
        </w:rPr>
        <w:t>y</w:t>
      </w:r>
      <w:r w:rsidRPr="00C6550D">
        <w:rPr>
          <w:color w:val="000000" w:themeColor="text1"/>
          <w:spacing w:val="-6"/>
          <w:sz w:val="19"/>
          <w:szCs w:val="19"/>
        </w:rPr>
        <w:t xml:space="preserve"> </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su</w:t>
      </w:r>
      <w:r w:rsidRPr="00C6550D">
        <w:rPr>
          <w:color w:val="000000" w:themeColor="text1"/>
          <w:sz w:val="19"/>
          <w:szCs w:val="19"/>
        </w:rPr>
        <w:t>lt</w:t>
      </w:r>
      <w:r w:rsidRPr="00C6550D">
        <w:rPr>
          <w:color w:val="000000" w:themeColor="text1"/>
          <w:spacing w:val="-3"/>
          <w:sz w:val="19"/>
          <w:szCs w:val="19"/>
        </w:rPr>
        <w:t xml:space="preserve"> </w:t>
      </w:r>
      <w:r w:rsidRPr="00C6550D">
        <w:rPr>
          <w:color w:val="000000" w:themeColor="text1"/>
          <w:sz w:val="19"/>
          <w:szCs w:val="19"/>
        </w:rPr>
        <w:t>in</w:t>
      </w:r>
      <w:r w:rsidRPr="00C6550D">
        <w:rPr>
          <w:color w:val="000000" w:themeColor="text1"/>
          <w:spacing w:val="1"/>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3"/>
          <w:sz w:val="19"/>
          <w:szCs w:val="19"/>
        </w:rPr>
        <w:t>T</w:t>
      </w:r>
      <w:r w:rsidRPr="00C6550D">
        <w:rPr>
          <w:color w:val="000000" w:themeColor="text1"/>
          <w:sz w:val="19"/>
          <w:szCs w:val="19"/>
        </w:rPr>
        <w:t>e</w:t>
      </w:r>
      <w:r w:rsidRPr="00C6550D">
        <w:rPr>
          <w:color w:val="000000" w:themeColor="text1"/>
          <w:spacing w:val="1"/>
          <w:sz w:val="19"/>
          <w:szCs w:val="19"/>
        </w:rPr>
        <w:t>nd</w:t>
      </w:r>
      <w:r w:rsidRPr="00C6550D">
        <w:rPr>
          <w:color w:val="000000" w:themeColor="text1"/>
          <w:sz w:val="19"/>
          <w:szCs w:val="19"/>
        </w:rPr>
        <w:t>e</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2"/>
          <w:sz w:val="19"/>
          <w:szCs w:val="19"/>
        </w:rPr>
        <w:t>r</w:t>
      </w:r>
      <w:r w:rsidRPr="00C6550D">
        <w:rPr>
          <w:color w:val="000000" w:themeColor="text1"/>
          <w:spacing w:val="-3"/>
          <w:sz w:val="19"/>
          <w:szCs w:val="19"/>
        </w:rPr>
        <w:t>'</w:t>
      </w:r>
      <w:r w:rsidRPr="00C6550D">
        <w:rPr>
          <w:color w:val="000000" w:themeColor="text1"/>
          <w:sz w:val="19"/>
          <w:szCs w:val="19"/>
        </w:rPr>
        <w:t>s</w:t>
      </w:r>
      <w:r w:rsidRPr="00C6550D">
        <w:rPr>
          <w:color w:val="000000" w:themeColor="text1"/>
          <w:spacing w:val="-7"/>
          <w:sz w:val="19"/>
          <w:szCs w:val="19"/>
        </w:rPr>
        <w:t xml:space="preserve"> </w:t>
      </w:r>
      <w:r w:rsidRPr="00C6550D">
        <w:rPr>
          <w:color w:val="000000" w:themeColor="text1"/>
          <w:spacing w:val="2"/>
          <w:sz w:val="19"/>
          <w:szCs w:val="19"/>
        </w:rPr>
        <w:t>f</w:t>
      </w:r>
      <w:r w:rsidRPr="00C6550D">
        <w:rPr>
          <w:color w:val="000000" w:themeColor="text1"/>
          <w:spacing w:val="1"/>
          <w:sz w:val="19"/>
          <w:szCs w:val="19"/>
        </w:rPr>
        <w:t>o</w:t>
      </w:r>
      <w:r w:rsidRPr="00C6550D">
        <w:rPr>
          <w:color w:val="000000" w:themeColor="text1"/>
          <w:spacing w:val="-1"/>
          <w:sz w:val="19"/>
          <w:szCs w:val="19"/>
        </w:rPr>
        <w:t>r</w:t>
      </w:r>
      <w:r w:rsidRPr="00C6550D">
        <w:rPr>
          <w:color w:val="000000" w:themeColor="text1"/>
          <w:spacing w:val="2"/>
          <w:sz w:val="19"/>
          <w:szCs w:val="19"/>
        </w:rPr>
        <w:t>f</w:t>
      </w:r>
      <w:r w:rsidRPr="00C6550D">
        <w:rPr>
          <w:color w:val="000000" w:themeColor="text1"/>
          <w:sz w:val="19"/>
          <w:szCs w:val="19"/>
        </w:rPr>
        <w:t>eit</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7"/>
          <w:sz w:val="19"/>
          <w:szCs w:val="19"/>
        </w:rPr>
        <w:t xml:space="preserve"> </w:t>
      </w:r>
      <w:r w:rsidRPr="00C6550D">
        <w:rPr>
          <w:color w:val="000000" w:themeColor="text1"/>
          <w:spacing w:val="-1"/>
          <w:sz w:val="19"/>
          <w:szCs w:val="19"/>
        </w:rPr>
        <w:t>o</w:t>
      </w:r>
      <w:r w:rsidRPr="00C6550D">
        <w:rPr>
          <w:color w:val="000000" w:themeColor="text1"/>
          <w:sz w:val="19"/>
          <w:szCs w:val="19"/>
        </w:rPr>
        <w:t>f its</w:t>
      </w:r>
      <w:r w:rsidRPr="00C6550D">
        <w:rPr>
          <w:color w:val="000000" w:themeColor="text1"/>
          <w:spacing w:val="-1"/>
          <w:sz w:val="19"/>
          <w:szCs w:val="19"/>
        </w:rPr>
        <w:t xml:space="preserve"> </w:t>
      </w:r>
      <w:r w:rsidRPr="00C6550D">
        <w:rPr>
          <w:color w:val="000000" w:themeColor="text1"/>
          <w:sz w:val="19"/>
          <w:szCs w:val="19"/>
        </w:rPr>
        <w:t>ea</w:t>
      </w:r>
      <w:r w:rsidRPr="00C6550D">
        <w:rPr>
          <w:color w:val="000000" w:themeColor="text1"/>
          <w:spacing w:val="-1"/>
          <w:sz w:val="19"/>
          <w:szCs w:val="19"/>
        </w:rPr>
        <w:t>r</w:t>
      </w:r>
      <w:r w:rsidRPr="00C6550D">
        <w:rPr>
          <w:color w:val="000000" w:themeColor="text1"/>
          <w:spacing w:val="1"/>
          <w:sz w:val="19"/>
          <w:szCs w:val="19"/>
        </w:rPr>
        <w:t>n</w:t>
      </w:r>
      <w:r w:rsidRPr="00C6550D">
        <w:rPr>
          <w:color w:val="000000" w:themeColor="text1"/>
          <w:sz w:val="19"/>
          <w:szCs w:val="19"/>
        </w:rPr>
        <w:t>e</w:t>
      </w:r>
      <w:r w:rsidRPr="00C6550D">
        <w:rPr>
          <w:color w:val="000000" w:themeColor="text1"/>
          <w:spacing w:val="1"/>
          <w:sz w:val="19"/>
          <w:szCs w:val="19"/>
        </w:rPr>
        <w:t>s</w:t>
      </w:r>
      <w:r w:rsidRPr="00C6550D">
        <w:rPr>
          <w:color w:val="000000" w:themeColor="text1"/>
          <w:sz w:val="19"/>
          <w:szCs w:val="19"/>
        </w:rPr>
        <w:t>t</w:t>
      </w:r>
      <w:r w:rsidRPr="00C6550D">
        <w:rPr>
          <w:color w:val="000000" w:themeColor="text1"/>
          <w:spacing w:val="-4"/>
          <w:sz w:val="19"/>
          <w:szCs w:val="19"/>
        </w:rPr>
        <w:t xml:space="preserve"> </w:t>
      </w:r>
      <w:r w:rsidRPr="00C6550D">
        <w:rPr>
          <w:color w:val="000000" w:themeColor="text1"/>
          <w:spacing w:val="-1"/>
          <w:sz w:val="19"/>
          <w:szCs w:val="19"/>
        </w:rPr>
        <w:t>mo</w:t>
      </w:r>
      <w:r w:rsidRPr="00C6550D">
        <w:rPr>
          <w:color w:val="000000" w:themeColor="text1"/>
          <w:spacing w:val="1"/>
          <w:sz w:val="19"/>
          <w:szCs w:val="19"/>
        </w:rPr>
        <w:t>n</w:t>
      </w:r>
      <w:r w:rsidRPr="00C6550D">
        <w:rPr>
          <w:color w:val="000000" w:themeColor="text1"/>
          <w:spacing w:val="2"/>
          <w:sz w:val="19"/>
          <w:szCs w:val="19"/>
        </w:rPr>
        <w:t>e</w:t>
      </w:r>
      <w:r w:rsidRPr="00C6550D">
        <w:rPr>
          <w:color w:val="000000" w:themeColor="text1"/>
          <w:sz w:val="19"/>
          <w:szCs w:val="19"/>
        </w:rPr>
        <w:t>y</w:t>
      </w:r>
      <w:r w:rsidRPr="00C6550D">
        <w:rPr>
          <w:color w:val="000000" w:themeColor="text1"/>
          <w:spacing w:val="-10"/>
          <w:sz w:val="19"/>
          <w:szCs w:val="19"/>
        </w:rPr>
        <w:t xml:space="preserve"> </w:t>
      </w:r>
      <w:r w:rsidRPr="00C6550D">
        <w:rPr>
          <w:color w:val="000000" w:themeColor="text1"/>
          <w:spacing w:val="1"/>
          <w:sz w:val="19"/>
          <w:szCs w:val="19"/>
        </w:rPr>
        <w:t>d</w:t>
      </w:r>
      <w:r w:rsidRPr="00C6550D">
        <w:rPr>
          <w:color w:val="000000" w:themeColor="text1"/>
          <w:sz w:val="19"/>
          <w:szCs w:val="19"/>
        </w:rPr>
        <w:t>e</w:t>
      </w:r>
      <w:r w:rsidRPr="00C6550D">
        <w:rPr>
          <w:color w:val="000000" w:themeColor="text1"/>
          <w:spacing w:val="1"/>
          <w:sz w:val="19"/>
          <w:szCs w:val="19"/>
        </w:rPr>
        <w:t>pos</w:t>
      </w:r>
      <w:r w:rsidRPr="00C6550D">
        <w:rPr>
          <w:color w:val="000000" w:themeColor="text1"/>
          <w:sz w:val="19"/>
          <w:szCs w:val="19"/>
        </w:rPr>
        <w:t>it,</w:t>
      </w:r>
      <w:r w:rsidRPr="00C6550D">
        <w:rPr>
          <w:color w:val="000000" w:themeColor="text1"/>
          <w:spacing w:val="-5"/>
          <w:sz w:val="19"/>
          <w:szCs w:val="19"/>
        </w:rPr>
        <w:t xml:space="preserve"> </w:t>
      </w:r>
      <w:r w:rsidRPr="00C6550D">
        <w:rPr>
          <w:color w:val="000000" w:themeColor="text1"/>
          <w:spacing w:val="1"/>
          <w:sz w:val="19"/>
          <w:szCs w:val="19"/>
        </w:rPr>
        <w:t>pu</w:t>
      </w:r>
      <w:r w:rsidRPr="00C6550D">
        <w:rPr>
          <w:color w:val="000000" w:themeColor="text1"/>
          <w:spacing w:val="-1"/>
          <w:sz w:val="19"/>
          <w:szCs w:val="19"/>
        </w:rPr>
        <w:t>r</w:t>
      </w:r>
      <w:r w:rsidRPr="00C6550D">
        <w:rPr>
          <w:color w:val="000000" w:themeColor="text1"/>
          <w:spacing w:val="-2"/>
          <w:sz w:val="19"/>
          <w:szCs w:val="19"/>
        </w:rPr>
        <w:t>s</w:t>
      </w:r>
      <w:r w:rsidRPr="00C6550D">
        <w:rPr>
          <w:color w:val="000000" w:themeColor="text1"/>
          <w:spacing w:val="1"/>
          <w:sz w:val="19"/>
          <w:szCs w:val="19"/>
        </w:rPr>
        <w:t>u</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6"/>
          <w:sz w:val="19"/>
          <w:szCs w:val="19"/>
        </w:rPr>
        <w:t xml:space="preserve"> </w:t>
      </w:r>
      <w:r w:rsidRPr="00C6550D">
        <w:rPr>
          <w:color w:val="000000" w:themeColor="text1"/>
          <w:spacing w:val="-2"/>
          <w:sz w:val="19"/>
          <w:szCs w:val="19"/>
        </w:rPr>
        <w:t>t</w:t>
      </w:r>
      <w:r w:rsidRPr="00C6550D">
        <w:rPr>
          <w:color w:val="000000" w:themeColor="text1"/>
          <w:sz w:val="19"/>
          <w:szCs w:val="19"/>
        </w:rPr>
        <w:t>o</w:t>
      </w:r>
      <w:r w:rsidRPr="00C6550D">
        <w:rPr>
          <w:color w:val="000000" w:themeColor="text1"/>
          <w:spacing w:val="1"/>
          <w:sz w:val="19"/>
          <w:szCs w:val="19"/>
        </w:rPr>
        <w:t xml:space="preserve"> </w:t>
      </w:r>
      <w:r w:rsidRPr="00C6550D">
        <w:rPr>
          <w:color w:val="000000" w:themeColor="text1"/>
          <w:spacing w:val="-1"/>
          <w:sz w:val="19"/>
          <w:szCs w:val="19"/>
        </w:rPr>
        <w:t>I</w:t>
      </w:r>
      <w:r w:rsidRPr="00C6550D">
        <w:rPr>
          <w:color w:val="000000" w:themeColor="text1"/>
          <w:sz w:val="19"/>
          <w:szCs w:val="19"/>
        </w:rPr>
        <w:t>TT</w:t>
      </w:r>
      <w:r w:rsidRPr="00C6550D">
        <w:rPr>
          <w:color w:val="000000" w:themeColor="text1"/>
          <w:spacing w:val="-5"/>
          <w:sz w:val="19"/>
          <w:szCs w:val="19"/>
        </w:rPr>
        <w:t xml:space="preserve"> </w:t>
      </w:r>
      <w:r w:rsidRPr="00C6550D">
        <w:rPr>
          <w:color w:val="000000" w:themeColor="text1"/>
          <w:spacing w:val="1"/>
          <w:sz w:val="19"/>
          <w:szCs w:val="19"/>
        </w:rPr>
        <w:t>C</w:t>
      </w:r>
      <w:r w:rsidRPr="00C6550D">
        <w:rPr>
          <w:color w:val="000000" w:themeColor="text1"/>
          <w:spacing w:val="3"/>
          <w:sz w:val="19"/>
          <w:szCs w:val="19"/>
        </w:rPr>
        <w:t>l</w:t>
      </w:r>
      <w:r w:rsidRPr="00C6550D">
        <w:rPr>
          <w:color w:val="000000" w:themeColor="text1"/>
          <w:sz w:val="19"/>
          <w:szCs w:val="19"/>
        </w:rPr>
        <w:t>a</w:t>
      </w:r>
      <w:r w:rsidRPr="00C6550D">
        <w:rPr>
          <w:color w:val="000000" w:themeColor="text1"/>
          <w:spacing w:val="1"/>
          <w:sz w:val="19"/>
          <w:szCs w:val="19"/>
        </w:rPr>
        <w:t>us</w:t>
      </w:r>
      <w:r w:rsidRPr="00C6550D">
        <w:rPr>
          <w:color w:val="000000" w:themeColor="text1"/>
          <w:sz w:val="19"/>
          <w:szCs w:val="19"/>
        </w:rPr>
        <w:t>e</w:t>
      </w:r>
      <w:r w:rsidRPr="00C6550D">
        <w:rPr>
          <w:color w:val="000000" w:themeColor="text1"/>
          <w:spacing w:val="-5"/>
          <w:sz w:val="19"/>
          <w:szCs w:val="19"/>
        </w:rPr>
        <w:t xml:space="preserve"> </w:t>
      </w:r>
      <w:r w:rsidRPr="00C6550D">
        <w:rPr>
          <w:color w:val="000000" w:themeColor="text1"/>
          <w:spacing w:val="1"/>
          <w:sz w:val="19"/>
          <w:szCs w:val="19"/>
        </w:rPr>
        <w:t>1</w:t>
      </w:r>
      <w:r w:rsidRPr="00C6550D">
        <w:rPr>
          <w:color w:val="000000" w:themeColor="text1"/>
          <w:spacing w:val="-1"/>
          <w:sz w:val="19"/>
          <w:szCs w:val="19"/>
        </w:rPr>
        <w:t>3</w:t>
      </w:r>
      <w:r w:rsidRPr="00C6550D">
        <w:rPr>
          <w:color w:val="000000" w:themeColor="text1"/>
          <w:spacing w:val="1"/>
          <w:sz w:val="19"/>
          <w:szCs w:val="19"/>
        </w:rPr>
        <w:t>.7</w:t>
      </w:r>
      <w:r w:rsidRPr="00C6550D">
        <w:rPr>
          <w:color w:val="000000" w:themeColor="text1"/>
          <w:sz w:val="19"/>
          <w:szCs w:val="19"/>
        </w:rPr>
        <w:t>.</w:t>
      </w:r>
    </w:p>
    <w:p w:rsidR="00FE7AB7" w:rsidRPr="00C6550D" w:rsidRDefault="00FE7AB7">
      <w:pPr>
        <w:spacing w:before="4" w:line="200" w:lineRule="exact"/>
        <w:rPr>
          <w:color w:val="000000" w:themeColor="text1"/>
        </w:rPr>
      </w:pPr>
    </w:p>
    <w:p w:rsidR="00FE7AB7" w:rsidRPr="00C6550D" w:rsidRDefault="002B432B">
      <w:pPr>
        <w:ind w:left="2838"/>
        <w:rPr>
          <w:color w:val="000000" w:themeColor="text1"/>
        </w:rPr>
      </w:pPr>
      <w:r w:rsidRPr="00C6550D">
        <w:rPr>
          <w:b/>
          <w:color w:val="000000" w:themeColor="text1"/>
          <w:spacing w:val="-1"/>
          <w:u w:val="thick" w:color="000000"/>
        </w:rPr>
        <w:t>E</w:t>
      </w:r>
      <w:r w:rsidRPr="00C6550D">
        <w:rPr>
          <w:b/>
          <w:color w:val="000000" w:themeColor="text1"/>
          <w:u w:val="thick" w:color="000000"/>
        </w:rPr>
        <w:t>.</w:t>
      </w:r>
      <w:r w:rsidRPr="00C6550D">
        <w:rPr>
          <w:b/>
          <w:color w:val="000000" w:themeColor="text1"/>
          <w:spacing w:val="-1"/>
          <w:u w:val="thick" w:color="000000"/>
        </w:rPr>
        <w:t xml:space="preserve"> T</w:t>
      </w:r>
      <w:r w:rsidRPr="00C6550D">
        <w:rPr>
          <w:b/>
          <w:color w:val="000000" w:themeColor="text1"/>
          <w:spacing w:val="1"/>
          <w:u w:val="thick" w:color="000000"/>
        </w:rPr>
        <w:t>e</w:t>
      </w:r>
      <w:r w:rsidRPr="00C6550D">
        <w:rPr>
          <w:b/>
          <w:color w:val="000000" w:themeColor="text1"/>
          <w:spacing w:val="2"/>
          <w:u w:val="thick" w:color="000000"/>
        </w:rPr>
        <w:t>n</w:t>
      </w:r>
      <w:r w:rsidRPr="00C6550D">
        <w:rPr>
          <w:b/>
          <w:color w:val="000000" w:themeColor="text1"/>
          <w:u w:val="thick" w:color="000000"/>
        </w:rPr>
        <w:t>d</w:t>
      </w:r>
      <w:r w:rsidRPr="00C6550D">
        <w:rPr>
          <w:b/>
          <w:color w:val="000000" w:themeColor="text1"/>
          <w:spacing w:val="1"/>
          <w:u w:val="thick" w:color="000000"/>
        </w:rPr>
        <w:t>e</w:t>
      </w:r>
      <w:r w:rsidRPr="00C6550D">
        <w:rPr>
          <w:b/>
          <w:color w:val="000000" w:themeColor="text1"/>
          <w:u w:val="thick" w:color="000000"/>
        </w:rPr>
        <w:t>r</w:t>
      </w:r>
      <w:r w:rsidRPr="00C6550D">
        <w:rPr>
          <w:b/>
          <w:color w:val="000000" w:themeColor="text1"/>
          <w:spacing w:val="-6"/>
          <w:u w:val="thick" w:color="000000"/>
        </w:rPr>
        <w:t xml:space="preserve"> </w:t>
      </w:r>
      <w:r w:rsidRPr="00C6550D">
        <w:rPr>
          <w:b/>
          <w:color w:val="000000" w:themeColor="text1"/>
          <w:spacing w:val="1"/>
          <w:u w:val="thick" w:color="000000"/>
        </w:rPr>
        <w:t>O</w:t>
      </w:r>
      <w:r w:rsidRPr="00C6550D">
        <w:rPr>
          <w:b/>
          <w:color w:val="000000" w:themeColor="text1"/>
          <w:u w:val="thick" w:color="000000"/>
        </w:rPr>
        <w:t>p</w:t>
      </w:r>
      <w:r w:rsidRPr="00C6550D">
        <w:rPr>
          <w:b/>
          <w:color w:val="000000" w:themeColor="text1"/>
          <w:spacing w:val="1"/>
          <w:u w:val="thick" w:color="000000"/>
        </w:rPr>
        <w:t>e</w:t>
      </w:r>
      <w:r w:rsidRPr="00C6550D">
        <w:rPr>
          <w:b/>
          <w:color w:val="000000" w:themeColor="text1"/>
          <w:u w:val="thick" w:color="000000"/>
        </w:rPr>
        <w:t>ning</w:t>
      </w:r>
      <w:r w:rsidRPr="00C6550D">
        <w:rPr>
          <w:b/>
          <w:color w:val="000000" w:themeColor="text1"/>
          <w:spacing w:val="-6"/>
          <w:u w:val="thick" w:color="000000"/>
        </w:rPr>
        <w:t xml:space="preserve"> </w:t>
      </w:r>
      <w:r w:rsidRPr="00C6550D">
        <w:rPr>
          <w:b/>
          <w:color w:val="000000" w:themeColor="text1"/>
          <w:spacing w:val="1"/>
          <w:u w:val="thick" w:color="000000"/>
        </w:rPr>
        <w:t>a</w:t>
      </w:r>
      <w:r w:rsidRPr="00C6550D">
        <w:rPr>
          <w:b/>
          <w:color w:val="000000" w:themeColor="text1"/>
          <w:u w:val="thick" w:color="000000"/>
        </w:rPr>
        <w:t>nd</w:t>
      </w:r>
      <w:r w:rsidRPr="00C6550D">
        <w:rPr>
          <w:b/>
          <w:color w:val="000000" w:themeColor="text1"/>
          <w:spacing w:val="-1"/>
          <w:u w:val="thick" w:color="000000"/>
        </w:rPr>
        <w:t xml:space="preserve"> E</w:t>
      </w:r>
      <w:r w:rsidRPr="00C6550D">
        <w:rPr>
          <w:b/>
          <w:color w:val="000000" w:themeColor="text1"/>
          <w:spacing w:val="1"/>
          <w:u w:val="thick" w:color="000000"/>
        </w:rPr>
        <w:t>va</w:t>
      </w:r>
      <w:r w:rsidRPr="00C6550D">
        <w:rPr>
          <w:b/>
          <w:color w:val="000000" w:themeColor="text1"/>
          <w:u w:val="thick" w:color="000000"/>
        </w:rPr>
        <w:t>lu</w:t>
      </w:r>
      <w:r w:rsidRPr="00C6550D">
        <w:rPr>
          <w:b/>
          <w:color w:val="000000" w:themeColor="text1"/>
          <w:spacing w:val="1"/>
          <w:u w:val="thick" w:color="000000"/>
        </w:rPr>
        <w:t>at</w:t>
      </w:r>
      <w:r w:rsidRPr="00C6550D">
        <w:rPr>
          <w:b/>
          <w:color w:val="000000" w:themeColor="text1"/>
          <w:u w:val="thick" w:color="000000"/>
        </w:rPr>
        <w:t>i</w:t>
      </w:r>
      <w:r w:rsidRPr="00C6550D">
        <w:rPr>
          <w:b/>
          <w:color w:val="000000" w:themeColor="text1"/>
          <w:spacing w:val="1"/>
          <w:u w:val="thick" w:color="000000"/>
        </w:rPr>
        <w:t>o</w:t>
      </w:r>
      <w:r w:rsidRPr="00C6550D">
        <w:rPr>
          <w:b/>
          <w:color w:val="000000" w:themeColor="text1"/>
          <w:u w:val="thick" w:color="000000"/>
        </w:rPr>
        <w:t>n</w:t>
      </w:r>
      <w:r w:rsidRPr="00C6550D">
        <w:rPr>
          <w:b/>
          <w:color w:val="000000" w:themeColor="text1"/>
          <w:spacing w:val="-9"/>
          <w:u w:val="thick" w:color="000000"/>
        </w:rPr>
        <w:t xml:space="preserve"> </w:t>
      </w:r>
      <w:r w:rsidRPr="00C6550D">
        <w:rPr>
          <w:b/>
          <w:color w:val="000000" w:themeColor="text1"/>
          <w:spacing w:val="1"/>
          <w:u w:val="thick" w:color="000000"/>
        </w:rPr>
        <w:t>o</w:t>
      </w:r>
      <w:r w:rsidRPr="00C6550D">
        <w:rPr>
          <w:b/>
          <w:color w:val="000000" w:themeColor="text1"/>
          <w:u w:val="thick" w:color="000000"/>
        </w:rPr>
        <w:t xml:space="preserve">f </w:t>
      </w:r>
      <w:r w:rsidRPr="00C6550D">
        <w:rPr>
          <w:b/>
          <w:color w:val="000000" w:themeColor="text1"/>
          <w:spacing w:val="-1"/>
          <w:u w:val="thick" w:color="000000"/>
        </w:rPr>
        <w:t>T</w:t>
      </w:r>
      <w:r w:rsidRPr="00C6550D">
        <w:rPr>
          <w:b/>
          <w:color w:val="000000" w:themeColor="text1"/>
          <w:spacing w:val="1"/>
          <w:u w:val="thick" w:color="000000"/>
        </w:rPr>
        <w:t>e</w:t>
      </w:r>
      <w:r w:rsidRPr="00C6550D">
        <w:rPr>
          <w:b/>
          <w:color w:val="000000" w:themeColor="text1"/>
          <w:u w:val="thick" w:color="000000"/>
        </w:rPr>
        <w:t>nd</w:t>
      </w:r>
      <w:r w:rsidRPr="00C6550D">
        <w:rPr>
          <w:b/>
          <w:color w:val="000000" w:themeColor="text1"/>
          <w:spacing w:val="1"/>
          <w:u w:val="thick" w:color="000000"/>
        </w:rPr>
        <w:t>er</w:t>
      </w:r>
      <w:r w:rsidRPr="00C6550D">
        <w:rPr>
          <w:b/>
          <w:color w:val="000000" w:themeColor="text1"/>
          <w:u w:val="thick" w:color="000000"/>
        </w:rPr>
        <w:t>s</w:t>
      </w:r>
    </w:p>
    <w:p w:rsidR="00FE7AB7" w:rsidRPr="00C6550D" w:rsidRDefault="00FE7AB7">
      <w:pPr>
        <w:spacing w:before="14" w:line="200" w:lineRule="exact"/>
        <w:rPr>
          <w:color w:val="000000" w:themeColor="text1"/>
        </w:rPr>
      </w:pPr>
    </w:p>
    <w:p w:rsidR="00FE7AB7" w:rsidRPr="00C6550D" w:rsidRDefault="002B432B">
      <w:pPr>
        <w:spacing w:before="27"/>
        <w:ind w:left="140"/>
        <w:rPr>
          <w:color w:val="000000" w:themeColor="text1"/>
        </w:rPr>
      </w:pPr>
      <w:r w:rsidRPr="00C6550D">
        <w:rPr>
          <w:b/>
          <w:color w:val="000000" w:themeColor="text1"/>
          <w:spacing w:val="1"/>
        </w:rPr>
        <w:t>20</w:t>
      </w:r>
      <w:r w:rsidRPr="00C6550D">
        <w:rPr>
          <w:b/>
          <w:color w:val="000000" w:themeColor="text1"/>
        </w:rPr>
        <w:t xml:space="preserve">.     </w:t>
      </w:r>
      <w:r w:rsidRPr="00C6550D">
        <w:rPr>
          <w:b/>
          <w:color w:val="000000" w:themeColor="text1"/>
          <w:spacing w:val="47"/>
        </w:rPr>
        <w:t xml:space="preserve"> </w:t>
      </w:r>
      <w:r w:rsidRPr="00C6550D">
        <w:rPr>
          <w:b/>
          <w:color w:val="000000" w:themeColor="text1"/>
          <w:spacing w:val="1"/>
        </w:rPr>
        <w:t>O</w:t>
      </w:r>
      <w:r w:rsidRPr="00C6550D">
        <w:rPr>
          <w:b/>
          <w:color w:val="000000" w:themeColor="text1"/>
        </w:rPr>
        <w:t>p</w:t>
      </w:r>
      <w:r w:rsidRPr="00C6550D">
        <w:rPr>
          <w:b/>
          <w:color w:val="000000" w:themeColor="text1"/>
          <w:spacing w:val="1"/>
        </w:rPr>
        <w:t>e</w:t>
      </w:r>
      <w:r w:rsidRPr="00C6550D">
        <w:rPr>
          <w:b/>
          <w:color w:val="000000" w:themeColor="text1"/>
        </w:rPr>
        <w:t>ning</w:t>
      </w:r>
      <w:r w:rsidRPr="00C6550D">
        <w:rPr>
          <w:b/>
          <w:color w:val="000000" w:themeColor="text1"/>
          <w:spacing w:val="-5"/>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T</w:t>
      </w:r>
      <w:r w:rsidRPr="00C6550D">
        <w:rPr>
          <w:b/>
          <w:color w:val="000000" w:themeColor="text1"/>
          <w:spacing w:val="1"/>
        </w:rPr>
        <w:t>e</w:t>
      </w:r>
      <w:r w:rsidRPr="00C6550D">
        <w:rPr>
          <w:b/>
          <w:color w:val="000000" w:themeColor="text1"/>
        </w:rPr>
        <w:t>nd</w:t>
      </w:r>
      <w:r w:rsidRPr="00C6550D">
        <w:rPr>
          <w:b/>
          <w:color w:val="000000" w:themeColor="text1"/>
          <w:spacing w:val="1"/>
        </w:rPr>
        <w:t>er</w:t>
      </w:r>
      <w:r w:rsidRPr="00C6550D">
        <w:rPr>
          <w:b/>
          <w:color w:val="000000" w:themeColor="text1"/>
        </w:rPr>
        <w:t>s</w:t>
      </w:r>
      <w:r w:rsidRPr="00C6550D">
        <w:rPr>
          <w:b/>
          <w:color w:val="000000" w:themeColor="text1"/>
          <w:spacing w:val="-5"/>
        </w:rPr>
        <w:t xml:space="preserve"> </w:t>
      </w:r>
      <w:r w:rsidRPr="00C6550D">
        <w:rPr>
          <w:b/>
          <w:color w:val="000000" w:themeColor="text1"/>
        </w:rPr>
        <w:t xml:space="preserve">by </w:t>
      </w:r>
      <w:r w:rsidRPr="00C6550D">
        <w:rPr>
          <w:b/>
          <w:color w:val="000000" w:themeColor="text1"/>
          <w:spacing w:val="1"/>
        </w:rPr>
        <w:t>t</w:t>
      </w:r>
      <w:r w:rsidRPr="00C6550D">
        <w:rPr>
          <w:b/>
          <w:color w:val="000000" w:themeColor="text1"/>
        </w:rPr>
        <w:t>he</w:t>
      </w:r>
      <w:r w:rsidRPr="00C6550D">
        <w:rPr>
          <w:b/>
          <w:color w:val="000000" w:themeColor="text1"/>
          <w:spacing w:val="-2"/>
        </w:rPr>
        <w:t xml:space="preserve"> </w:t>
      </w:r>
      <w:r w:rsidRPr="00C6550D">
        <w:rPr>
          <w:b/>
          <w:color w:val="000000" w:themeColor="text1"/>
          <w:spacing w:val="1"/>
        </w:rPr>
        <w:t>P</w:t>
      </w:r>
      <w:r w:rsidRPr="00C6550D">
        <w:rPr>
          <w:b/>
          <w:color w:val="000000" w:themeColor="text1"/>
        </w:rPr>
        <w:t>u</w:t>
      </w:r>
      <w:r w:rsidRPr="00C6550D">
        <w:rPr>
          <w:b/>
          <w:color w:val="000000" w:themeColor="text1"/>
          <w:spacing w:val="1"/>
        </w:rPr>
        <w:t>rc</w:t>
      </w:r>
      <w:r w:rsidRPr="00C6550D">
        <w:rPr>
          <w:b/>
          <w:color w:val="000000" w:themeColor="text1"/>
        </w:rPr>
        <w:t>h</w:t>
      </w:r>
      <w:r w:rsidRPr="00C6550D">
        <w:rPr>
          <w:b/>
          <w:color w:val="000000" w:themeColor="text1"/>
          <w:spacing w:val="1"/>
        </w:rPr>
        <w:t>a</w:t>
      </w:r>
      <w:r w:rsidRPr="00C6550D">
        <w:rPr>
          <w:b/>
          <w:color w:val="000000" w:themeColor="text1"/>
          <w:spacing w:val="-1"/>
        </w:rPr>
        <w:t>s</w:t>
      </w:r>
      <w:r w:rsidRPr="00C6550D">
        <w:rPr>
          <w:b/>
          <w:color w:val="000000" w:themeColor="text1"/>
          <w:spacing w:val="1"/>
        </w:rPr>
        <w:t>e</w:t>
      </w:r>
      <w:r w:rsidRPr="00C6550D">
        <w:rPr>
          <w:b/>
          <w:color w:val="000000" w:themeColor="text1"/>
        </w:rPr>
        <w:t>r</w:t>
      </w:r>
    </w:p>
    <w:p w:rsidR="00FE7AB7" w:rsidRPr="00C6550D" w:rsidRDefault="00FE7AB7">
      <w:pPr>
        <w:spacing w:before="16" w:line="220" w:lineRule="exact"/>
        <w:rPr>
          <w:color w:val="000000" w:themeColor="text1"/>
          <w:sz w:val="22"/>
          <w:szCs w:val="22"/>
        </w:rPr>
      </w:pPr>
    </w:p>
    <w:p w:rsidR="00FE7AB7" w:rsidRPr="00C6550D" w:rsidRDefault="002B432B">
      <w:pPr>
        <w:ind w:left="140"/>
        <w:rPr>
          <w:color w:val="000000" w:themeColor="text1"/>
        </w:rPr>
      </w:pPr>
      <w:r w:rsidRPr="00C6550D">
        <w:rPr>
          <w:color w:val="000000" w:themeColor="text1"/>
          <w:spacing w:val="2"/>
        </w:rPr>
        <w:t>20</w:t>
      </w:r>
      <w:r w:rsidRPr="00C6550D">
        <w:rPr>
          <w:color w:val="000000" w:themeColor="text1"/>
          <w:spacing w:val="1"/>
        </w:rPr>
        <w:t>.</w:t>
      </w:r>
      <w:r w:rsidRPr="00C6550D">
        <w:rPr>
          <w:color w:val="000000" w:themeColor="text1"/>
        </w:rPr>
        <w:t xml:space="preserve">1   </w:t>
      </w:r>
      <w:r w:rsidRPr="00C6550D">
        <w:rPr>
          <w:color w:val="000000" w:themeColor="text1"/>
          <w:spacing w:val="23"/>
        </w:rPr>
        <w:t xml:space="preserve"> </w:t>
      </w:r>
      <w:r w:rsidRPr="00C6550D">
        <w:rPr>
          <w:color w:val="000000" w:themeColor="text1"/>
          <w:spacing w:val="4"/>
        </w:rPr>
        <w:t>T</w:t>
      </w:r>
      <w:r w:rsidRPr="00C6550D">
        <w:rPr>
          <w:color w:val="000000" w:themeColor="text1"/>
        </w:rPr>
        <w:t>he</w:t>
      </w:r>
      <w:r w:rsidRPr="00C6550D">
        <w:rPr>
          <w:color w:val="000000" w:themeColor="text1"/>
          <w:spacing w:val="1"/>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1"/>
        </w:rPr>
        <w:t>w</w:t>
      </w:r>
      <w:r w:rsidRPr="00C6550D">
        <w:rPr>
          <w:color w:val="000000" w:themeColor="text1"/>
          <w:spacing w:val="3"/>
        </w:rPr>
        <w:t>i</w:t>
      </w:r>
      <w:r w:rsidRPr="00C6550D">
        <w:rPr>
          <w:color w:val="000000" w:themeColor="text1"/>
        </w:rPr>
        <w:t xml:space="preserve">ll </w:t>
      </w:r>
      <w:r w:rsidRPr="00C6550D">
        <w:rPr>
          <w:color w:val="000000" w:themeColor="text1"/>
          <w:spacing w:val="2"/>
        </w:rPr>
        <w:t>op</w:t>
      </w:r>
      <w:r w:rsidRPr="00C6550D">
        <w:rPr>
          <w:color w:val="000000" w:themeColor="text1"/>
          <w:spacing w:val="1"/>
        </w:rPr>
        <w:t>e</w:t>
      </w:r>
      <w:r w:rsidRPr="00C6550D">
        <w:rPr>
          <w:color w:val="000000" w:themeColor="text1"/>
        </w:rPr>
        <w:t xml:space="preserve">n </w:t>
      </w:r>
      <w:r w:rsidRPr="00C6550D">
        <w:rPr>
          <w:color w:val="000000" w:themeColor="text1"/>
          <w:spacing w:val="1"/>
        </w:rPr>
        <w:t>a</w:t>
      </w:r>
      <w:r w:rsidRPr="00C6550D">
        <w:rPr>
          <w:color w:val="000000" w:themeColor="text1"/>
        </w:rPr>
        <w:t>ll</w:t>
      </w:r>
      <w:r w:rsidRPr="00C6550D">
        <w:rPr>
          <w:color w:val="000000" w:themeColor="text1"/>
          <w:spacing w:val="3"/>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4"/>
        </w:rPr>
        <w:t xml:space="preserve"> </w:t>
      </w:r>
      <w:r w:rsidRPr="00C6550D">
        <w:rPr>
          <w:b/>
          <w:color w:val="000000" w:themeColor="text1"/>
          <w:spacing w:val="1"/>
        </w:rPr>
        <w:t>(tec</w:t>
      </w:r>
      <w:r w:rsidRPr="00C6550D">
        <w:rPr>
          <w:b/>
          <w:color w:val="000000" w:themeColor="text1"/>
        </w:rPr>
        <w:t>hni</w:t>
      </w:r>
      <w:r w:rsidRPr="00C6550D">
        <w:rPr>
          <w:b/>
          <w:color w:val="000000" w:themeColor="text1"/>
          <w:spacing w:val="1"/>
        </w:rPr>
        <w:t>ca</w:t>
      </w:r>
      <w:r w:rsidRPr="00C6550D">
        <w:rPr>
          <w:b/>
          <w:color w:val="000000" w:themeColor="text1"/>
        </w:rPr>
        <w:t>l bid)</w:t>
      </w:r>
      <w:r w:rsidRPr="00C6550D">
        <w:rPr>
          <w:b/>
          <w:color w:val="000000" w:themeColor="text1"/>
          <w:spacing w:val="6"/>
        </w:rPr>
        <w:t xml:space="preserve"> </w:t>
      </w:r>
      <w:r w:rsidRPr="00C6550D">
        <w:rPr>
          <w:b/>
          <w:color w:val="000000" w:themeColor="text1"/>
          <w:spacing w:val="1"/>
        </w:rPr>
        <w:t>o</w:t>
      </w:r>
      <w:r w:rsidRPr="00C6550D">
        <w:rPr>
          <w:b/>
          <w:color w:val="000000" w:themeColor="text1"/>
        </w:rPr>
        <w:t>n</w:t>
      </w:r>
      <w:r w:rsidRPr="00C6550D">
        <w:rPr>
          <w:b/>
          <w:color w:val="000000" w:themeColor="text1"/>
          <w:spacing w:val="3"/>
        </w:rPr>
        <w:t xml:space="preserve"> </w:t>
      </w:r>
      <w:r w:rsidR="004A220B" w:rsidRPr="00C6550D">
        <w:rPr>
          <w:b/>
          <w:color w:val="000000" w:themeColor="text1"/>
          <w:spacing w:val="1"/>
        </w:rPr>
        <w:t>kppp portal</w:t>
      </w:r>
      <w:r w:rsidRPr="00C6550D">
        <w:rPr>
          <w:b/>
          <w:color w:val="000000" w:themeColor="text1"/>
        </w:rPr>
        <w:t xml:space="preserve">, </w:t>
      </w:r>
      <w:r w:rsidRPr="00C6550D">
        <w:rPr>
          <w:color w:val="000000" w:themeColor="text1"/>
          <w:spacing w:val="3"/>
        </w:rPr>
        <w:t>i</w:t>
      </w:r>
      <w:r w:rsidRPr="00C6550D">
        <w:rPr>
          <w:color w:val="000000" w:themeColor="text1"/>
        </w:rPr>
        <w:t>n</w:t>
      </w:r>
      <w:r w:rsidRPr="00C6550D">
        <w:rPr>
          <w:color w:val="000000" w:themeColor="text1"/>
          <w:spacing w:val="2"/>
        </w:rPr>
        <w:t xml:space="preserve"> </w:t>
      </w:r>
      <w:r w:rsidRPr="00C6550D">
        <w:rPr>
          <w:color w:val="000000" w:themeColor="text1"/>
          <w:spacing w:val="3"/>
        </w:rPr>
        <w:t>t</w:t>
      </w:r>
      <w:r w:rsidRPr="00C6550D">
        <w:rPr>
          <w:color w:val="000000" w:themeColor="text1"/>
        </w:rPr>
        <w:t>he</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re</w:t>
      </w:r>
      <w:r w:rsidRPr="00C6550D">
        <w:rPr>
          <w:color w:val="000000" w:themeColor="text1"/>
          <w:spacing w:val="2"/>
        </w:rPr>
        <w:t>s</w:t>
      </w:r>
      <w:r w:rsidRPr="00C6550D">
        <w:rPr>
          <w:color w:val="000000" w:themeColor="text1"/>
          <w:spacing w:val="1"/>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4"/>
        </w:rPr>
        <w:t xml:space="preserve"> </w:t>
      </w:r>
      <w:r w:rsidRPr="00C6550D">
        <w:rPr>
          <w:color w:val="000000" w:themeColor="text1"/>
          <w:spacing w:val="4"/>
        </w:rPr>
        <w:t>o</w:t>
      </w:r>
      <w:r w:rsidRPr="00C6550D">
        <w:rPr>
          <w:color w:val="000000" w:themeColor="text1"/>
        </w:rPr>
        <w:t>f</w:t>
      </w:r>
      <w:r w:rsidRPr="00C6550D">
        <w:rPr>
          <w:color w:val="000000" w:themeColor="text1"/>
          <w:spacing w:val="1"/>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s’</w:t>
      </w:r>
    </w:p>
    <w:p w:rsidR="00FE7AB7" w:rsidRPr="00C6550D" w:rsidRDefault="002B432B">
      <w:pPr>
        <w:spacing w:before="36"/>
        <w:ind w:left="703" w:right="577"/>
        <w:jc w:val="center"/>
        <w:rPr>
          <w:color w:val="000000" w:themeColor="text1"/>
        </w:rPr>
      </w:pPr>
      <w:r w:rsidRPr="00C6550D">
        <w:rPr>
          <w:color w:val="000000" w:themeColor="text1"/>
          <w:spacing w:val="1"/>
        </w:rPr>
        <w:t>re</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e</w:t>
      </w:r>
      <w:r w:rsidRPr="00C6550D">
        <w:rPr>
          <w:color w:val="000000" w:themeColor="text1"/>
        </w:rPr>
        <w:t>nt</w:t>
      </w:r>
      <w:r w:rsidRPr="00C6550D">
        <w:rPr>
          <w:color w:val="000000" w:themeColor="text1"/>
          <w:spacing w:val="1"/>
        </w:rPr>
        <w:t>a</w:t>
      </w:r>
      <w:r w:rsidRPr="00C6550D">
        <w:rPr>
          <w:color w:val="000000" w:themeColor="text1"/>
        </w:rPr>
        <w:t>tiv</w:t>
      </w:r>
      <w:r w:rsidRPr="00C6550D">
        <w:rPr>
          <w:color w:val="000000" w:themeColor="text1"/>
          <w:spacing w:val="3"/>
        </w:rPr>
        <w:t>e</w:t>
      </w:r>
      <w:r w:rsidRPr="00C6550D">
        <w:rPr>
          <w:color w:val="000000" w:themeColor="text1"/>
        </w:rPr>
        <w:t>s</w:t>
      </w:r>
      <w:r w:rsidRPr="00C6550D">
        <w:rPr>
          <w:color w:val="000000" w:themeColor="text1"/>
          <w:spacing w:val="-15"/>
        </w:rPr>
        <w:t xml:space="preserve"> </w:t>
      </w:r>
      <w:r w:rsidRPr="00C6550D">
        <w:rPr>
          <w:color w:val="000000" w:themeColor="text1"/>
          <w:spacing w:val="-1"/>
        </w:rPr>
        <w:t>w</w:t>
      </w:r>
      <w:r w:rsidRPr="00C6550D">
        <w:rPr>
          <w:color w:val="000000" w:themeColor="text1"/>
        </w:rPr>
        <w:t>ho</w:t>
      </w:r>
      <w:r w:rsidRPr="00C6550D">
        <w:rPr>
          <w:color w:val="000000" w:themeColor="text1"/>
          <w:spacing w:val="-5"/>
        </w:rPr>
        <w:t xml:space="preserve"> </w:t>
      </w:r>
      <w:r w:rsidRPr="00C6550D">
        <w:rPr>
          <w:color w:val="000000" w:themeColor="text1"/>
          <w:spacing w:val="3"/>
        </w:rPr>
        <w:t>c</w:t>
      </w:r>
      <w:r w:rsidRPr="00C6550D">
        <w:rPr>
          <w:color w:val="000000" w:themeColor="text1"/>
        </w:rPr>
        <w:t>h</w:t>
      </w:r>
      <w:r w:rsidRPr="00C6550D">
        <w:rPr>
          <w:color w:val="000000" w:themeColor="text1"/>
          <w:spacing w:val="2"/>
        </w:rPr>
        <w:t>oo</w:t>
      </w:r>
      <w:r w:rsidRPr="00C6550D">
        <w:rPr>
          <w:color w:val="000000" w:themeColor="text1"/>
        </w:rPr>
        <w:t>se</w:t>
      </w:r>
      <w:r w:rsidRPr="00C6550D">
        <w:rPr>
          <w:color w:val="000000" w:themeColor="text1"/>
          <w:spacing w:val="-8"/>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a</w:t>
      </w:r>
      <w:r w:rsidRPr="00C6550D">
        <w:rPr>
          <w:color w:val="000000" w:themeColor="text1"/>
        </w:rPr>
        <w:t>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7"/>
        </w:rPr>
        <w:t xml:space="preserve"> </w:t>
      </w:r>
      <w:r w:rsidR="00117F8D" w:rsidRPr="00C6550D">
        <w:rPr>
          <w:color w:val="000000" w:themeColor="text1"/>
          <w:spacing w:val="1"/>
        </w:rPr>
        <w:t xml:space="preserve"> date and time as per e-proc tender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in</w:t>
      </w:r>
      <w:r w:rsidRPr="00C6550D">
        <w:rPr>
          <w:color w:val="000000" w:themeColor="text1"/>
          <w:spacing w:val="-3"/>
        </w:rPr>
        <w:t xml:space="preserve"> </w:t>
      </w:r>
      <w:r w:rsidRPr="00C6550D">
        <w:rPr>
          <w:color w:val="000000" w:themeColor="text1"/>
        </w:rPr>
        <w:t>the</w:t>
      </w:r>
      <w:r w:rsidRPr="00C6550D">
        <w:rPr>
          <w:color w:val="000000" w:themeColor="text1"/>
          <w:spacing w:val="1"/>
        </w:rPr>
        <w:t xml:space="preserve"> </w:t>
      </w:r>
      <w:r w:rsidRPr="00C6550D">
        <w:rPr>
          <w:color w:val="000000" w:themeColor="text1"/>
          <w:spacing w:val="-1"/>
        </w:rPr>
        <w:t>f</w:t>
      </w:r>
      <w:r w:rsidRPr="00C6550D">
        <w:rPr>
          <w:color w:val="000000" w:themeColor="text1"/>
          <w:spacing w:val="2"/>
        </w:rPr>
        <w:t>o</w:t>
      </w:r>
      <w:r w:rsidRPr="00C6550D">
        <w:rPr>
          <w:color w:val="000000" w:themeColor="text1"/>
        </w:rPr>
        <w:t>ll</w:t>
      </w:r>
      <w:r w:rsidRPr="00C6550D">
        <w:rPr>
          <w:color w:val="000000" w:themeColor="text1"/>
          <w:spacing w:val="4"/>
        </w:rPr>
        <w:t>o</w:t>
      </w:r>
      <w:r w:rsidRPr="00C6550D">
        <w:rPr>
          <w:color w:val="000000" w:themeColor="text1"/>
          <w:spacing w:val="-1"/>
        </w:rPr>
        <w:t>w</w:t>
      </w:r>
      <w:r w:rsidRPr="00C6550D">
        <w:rPr>
          <w:color w:val="000000" w:themeColor="text1"/>
          <w:spacing w:val="3"/>
        </w:rPr>
        <w:t>i</w:t>
      </w:r>
      <w:r w:rsidRPr="00C6550D">
        <w:rPr>
          <w:color w:val="000000" w:themeColor="text1"/>
        </w:rPr>
        <w:t>ng</w:t>
      </w:r>
      <w:r w:rsidRPr="00C6550D">
        <w:rPr>
          <w:color w:val="000000" w:themeColor="text1"/>
          <w:spacing w:val="-14"/>
        </w:rPr>
        <w:t xml:space="preserve"> </w:t>
      </w:r>
      <w:r w:rsidRPr="00C6550D">
        <w:rPr>
          <w:color w:val="000000" w:themeColor="text1"/>
          <w:w w:val="99"/>
        </w:rPr>
        <w:t>l</w:t>
      </w:r>
      <w:r w:rsidRPr="00C6550D">
        <w:rPr>
          <w:color w:val="000000" w:themeColor="text1"/>
          <w:spacing w:val="2"/>
          <w:w w:val="98"/>
        </w:rPr>
        <w:t>o</w:t>
      </w:r>
      <w:r w:rsidRPr="00C6550D">
        <w:rPr>
          <w:color w:val="000000" w:themeColor="text1"/>
          <w:spacing w:val="1"/>
          <w:w w:val="99"/>
        </w:rPr>
        <w:t>ca</w:t>
      </w:r>
      <w:r w:rsidRPr="00C6550D">
        <w:rPr>
          <w:color w:val="000000" w:themeColor="text1"/>
          <w:w w:val="99"/>
        </w:rPr>
        <w:t>ti</w:t>
      </w:r>
      <w:r w:rsidRPr="00C6550D">
        <w:rPr>
          <w:color w:val="000000" w:themeColor="text1"/>
          <w:spacing w:val="4"/>
          <w:w w:val="98"/>
        </w:rPr>
        <w:t>o</w:t>
      </w:r>
      <w:r w:rsidRPr="00C6550D">
        <w:rPr>
          <w:color w:val="000000" w:themeColor="text1"/>
          <w:w w:val="98"/>
        </w:rPr>
        <w:t>n</w:t>
      </w:r>
      <w:r w:rsidRPr="00C6550D">
        <w:rPr>
          <w:color w:val="000000" w:themeColor="text1"/>
          <w:w w:val="99"/>
        </w:rPr>
        <w:t>:</w:t>
      </w:r>
    </w:p>
    <w:p w:rsidR="00FE7AB7" w:rsidRPr="00C6550D" w:rsidRDefault="00EE549F" w:rsidP="00117F8D">
      <w:pPr>
        <w:spacing w:before="36"/>
        <w:ind w:left="860"/>
        <w:rPr>
          <w:color w:val="000000" w:themeColor="text1"/>
        </w:rPr>
      </w:pPr>
      <w:r w:rsidRPr="00C6550D">
        <w:rPr>
          <w:b/>
          <w:color w:val="000000" w:themeColor="text1"/>
          <w:spacing w:val="1"/>
        </w:rPr>
        <w:t xml:space="preserve"> Executive Engineer, Engineering Division,Bhadra CADA, Shivamogga</w:t>
      </w:r>
      <w:r w:rsidR="00D2032E" w:rsidRPr="00C6550D">
        <w:rPr>
          <w:b/>
          <w:color w:val="000000" w:themeColor="text1"/>
          <w:spacing w:val="1"/>
        </w:rPr>
        <w:t>.</w:t>
      </w:r>
    </w:p>
    <w:p w:rsidR="00FE7AB7" w:rsidRPr="00C6550D" w:rsidRDefault="002B432B">
      <w:pPr>
        <w:spacing w:line="220" w:lineRule="exact"/>
        <w:ind w:left="860"/>
        <w:rPr>
          <w:color w:val="000000" w:themeColor="text1"/>
        </w:rPr>
      </w:pPr>
      <w:r w:rsidRPr="00C6550D">
        <w:rPr>
          <w:color w:val="000000" w:themeColor="text1"/>
          <w:spacing w:val="4"/>
        </w:rPr>
        <w:t>T</w:t>
      </w:r>
      <w:r w:rsidRPr="00C6550D">
        <w:rPr>
          <w:color w:val="000000" w:themeColor="text1"/>
        </w:rPr>
        <w:t>he</w:t>
      </w:r>
      <w:r w:rsidRPr="00C6550D">
        <w:rPr>
          <w:color w:val="000000" w:themeColor="text1"/>
          <w:spacing w:val="23"/>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s'</w:t>
      </w:r>
      <w:r w:rsidRPr="00C6550D">
        <w:rPr>
          <w:color w:val="000000" w:themeColor="text1"/>
          <w:spacing w:val="13"/>
        </w:rPr>
        <w:t xml:space="preserve"> </w:t>
      </w:r>
      <w:r w:rsidRPr="00C6550D">
        <w:rPr>
          <w:color w:val="000000" w:themeColor="text1"/>
          <w:spacing w:val="1"/>
        </w:rPr>
        <w:t>re</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e</w:t>
      </w:r>
      <w:r w:rsidRPr="00C6550D">
        <w:rPr>
          <w:color w:val="000000" w:themeColor="text1"/>
        </w:rPr>
        <w:t>nt</w:t>
      </w:r>
      <w:r w:rsidRPr="00C6550D">
        <w:rPr>
          <w:color w:val="000000" w:themeColor="text1"/>
          <w:spacing w:val="1"/>
        </w:rPr>
        <w:t>a</w:t>
      </w:r>
      <w:r w:rsidRPr="00C6550D">
        <w:rPr>
          <w:color w:val="000000" w:themeColor="text1"/>
        </w:rPr>
        <w:t>t</w:t>
      </w:r>
      <w:r w:rsidRPr="00C6550D">
        <w:rPr>
          <w:color w:val="000000" w:themeColor="text1"/>
          <w:spacing w:val="3"/>
        </w:rPr>
        <w:t>i</w:t>
      </w:r>
      <w:r w:rsidRPr="00C6550D">
        <w:rPr>
          <w:color w:val="000000" w:themeColor="text1"/>
        </w:rPr>
        <w:t>v</w:t>
      </w:r>
      <w:r w:rsidRPr="00C6550D">
        <w:rPr>
          <w:color w:val="000000" w:themeColor="text1"/>
          <w:spacing w:val="3"/>
        </w:rPr>
        <w:t>e</w:t>
      </w:r>
      <w:r w:rsidRPr="00C6550D">
        <w:rPr>
          <w:color w:val="000000" w:themeColor="text1"/>
        </w:rPr>
        <w:t>s</w:t>
      </w:r>
      <w:r w:rsidRPr="00C6550D">
        <w:rPr>
          <w:color w:val="000000" w:themeColor="text1"/>
          <w:spacing w:val="14"/>
        </w:rPr>
        <w:t xml:space="preserve"> </w:t>
      </w:r>
      <w:r w:rsidRPr="00C6550D">
        <w:rPr>
          <w:color w:val="000000" w:themeColor="text1"/>
          <w:spacing w:val="-1"/>
        </w:rPr>
        <w:t>w</w:t>
      </w:r>
      <w:r w:rsidRPr="00C6550D">
        <w:rPr>
          <w:color w:val="000000" w:themeColor="text1"/>
        </w:rPr>
        <w:t>ho</w:t>
      </w:r>
      <w:r w:rsidRPr="00C6550D">
        <w:rPr>
          <w:color w:val="000000" w:themeColor="text1"/>
          <w:spacing w:val="24"/>
        </w:rPr>
        <w:t xml:space="preserve"> </w:t>
      </w:r>
      <w:r w:rsidRPr="00C6550D">
        <w:rPr>
          <w:color w:val="000000" w:themeColor="text1"/>
          <w:spacing w:val="1"/>
        </w:rPr>
        <w:t>ar</w:t>
      </w:r>
      <w:r w:rsidRPr="00C6550D">
        <w:rPr>
          <w:color w:val="000000" w:themeColor="text1"/>
        </w:rPr>
        <w:t>e</w:t>
      </w:r>
      <w:r w:rsidRPr="00C6550D">
        <w:rPr>
          <w:color w:val="000000" w:themeColor="text1"/>
          <w:spacing w:val="27"/>
        </w:rPr>
        <w:t xml:space="preserve"> </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e</w:t>
      </w:r>
      <w:r w:rsidRPr="00C6550D">
        <w:rPr>
          <w:color w:val="000000" w:themeColor="text1"/>
        </w:rPr>
        <w:t>nt</w:t>
      </w:r>
      <w:r w:rsidRPr="00C6550D">
        <w:rPr>
          <w:color w:val="000000" w:themeColor="text1"/>
          <w:spacing w:val="23"/>
        </w:rPr>
        <w:t xml:space="preserve"> </w:t>
      </w:r>
      <w:r w:rsidRPr="00C6550D">
        <w:rPr>
          <w:color w:val="000000" w:themeColor="text1"/>
        </w:rPr>
        <w:t>sh</w:t>
      </w:r>
      <w:r w:rsidRPr="00C6550D">
        <w:rPr>
          <w:color w:val="000000" w:themeColor="text1"/>
          <w:spacing w:val="3"/>
        </w:rPr>
        <w:t>a</w:t>
      </w:r>
      <w:r w:rsidRPr="00C6550D">
        <w:rPr>
          <w:color w:val="000000" w:themeColor="text1"/>
        </w:rPr>
        <w:t>ll</w:t>
      </w:r>
      <w:r w:rsidRPr="00C6550D">
        <w:rPr>
          <w:color w:val="000000" w:themeColor="text1"/>
          <w:spacing w:val="23"/>
        </w:rPr>
        <w:t xml:space="preserve"> </w:t>
      </w:r>
      <w:r w:rsidRPr="00C6550D">
        <w:rPr>
          <w:color w:val="000000" w:themeColor="text1"/>
        </w:rPr>
        <w:t>s</w:t>
      </w:r>
      <w:r w:rsidRPr="00C6550D">
        <w:rPr>
          <w:color w:val="000000" w:themeColor="text1"/>
          <w:spacing w:val="3"/>
        </w:rPr>
        <w:t>i</w:t>
      </w:r>
      <w:r w:rsidRPr="00C6550D">
        <w:rPr>
          <w:color w:val="000000" w:themeColor="text1"/>
          <w:spacing w:val="2"/>
        </w:rPr>
        <w:t>g</w:t>
      </w:r>
      <w:r w:rsidRPr="00C6550D">
        <w:rPr>
          <w:color w:val="000000" w:themeColor="text1"/>
        </w:rPr>
        <w:t>n</w:t>
      </w:r>
      <w:r w:rsidRPr="00C6550D">
        <w:rPr>
          <w:color w:val="000000" w:themeColor="text1"/>
          <w:spacing w:val="25"/>
        </w:rPr>
        <w:t xml:space="preserve"> </w:t>
      </w:r>
      <w:r w:rsidRPr="00C6550D">
        <w:rPr>
          <w:color w:val="000000" w:themeColor="text1"/>
        </w:rPr>
        <w:t>a</w:t>
      </w:r>
      <w:r w:rsidRPr="00C6550D">
        <w:rPr>
          <w:color w:val="000000" w:themeColor="text1"/>
          <w:spacing w:val="29"/>
        </w:rPr>
        <w:t xml:space="preserve"> </w:t>
      </w:r>
      <w:r w:rsidRPr="00C6550D">
        <w:rPr>
          <w:color w:val="000000" w:themeColor="text1"/>
          <w:spacing w:val="1"/>
        </w:rPr>
        <w:t>re</w:t>
      </w:r>
      <w:r w:rsidRPr="00C6550D">
        <w:rPr>
          <w:color w:val="000000" w:themeColor="text1"/>
        </w:rPr>
        <w:t>gist</w:t>
      </w:r>
      <w:r w:rsidRPr="00C6550D">
        <w:rPr>
          <w:color w:val="000000" w:themeColor="text1"/>
          <w:spacing w:val="1"/>
        </w:rPr>
        <w:t>e</w:t>
      </w:r>
      <w:r w:rsidRPr="00C6550D">
        <w:rPr>
          <w:color w:val="000000" w:themeColor="text1"/>
        </w:rPr>
        <w:t>r</w:t>
      </w:r>
      <w:r w:rsidRPr="00C6550D">
        <w:rPr>
          <w:color w:val="000000" w:themeColor="text1"/>
          <w:spacing w:val="22"/>
        </w:rPr>
        <w:t xml:space="preserve"> </w:t>
      </w:r>
      <w:r w:rsidRPr="00C6550D">
        <w:rPr>
          <w:color w:val="000000" w:themeColor="text1"/>
          <w:spacing w:val="3"/>
        </w:rPr>
        <w:t>e</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n</w:t>
      </w:r>
      <w:r w:rsidRPr="00C6550D">
        <w:rPr>
          <w:color w:val="000000" w:themeColor="text1"/>
          <w:spacing w:val="1"/>
        </w:rPr>
        <w:t>c</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5"/>
        </w:rPr>
        <w:t xml:space="preserve"> </w:t>
      </w:r>
      <w:r w:rsidRPr="00C6550D">
        <w:rPr>
          <w:color w:val="000000" w:themeColor="text1"/>
        </w:rPr>
        <w:t>th</w:t>
      </w:r>
      <w:r w:rsidRPr="00C6550D">
        <w:rPr>
          <w:color w:val="000000" w:themeColor="text1"/>
          <w:spacing w:val="1"/>
        </w:rPr>
        <w:t>e</w:t>
      </w:r>
      <w:r w:rsidRPr="00C6550D">
        <w:rPr>
          <w:color w:val="000000" w:themeColor="text1"/>
        </w:rPr>
        <w:t>ir</w:t>
      </w:r>
      <w:r w:rsidRPr="00C6550D">
        <w:rPr>
          <w:color w:val="000000" w:themeColor="text1"/>
          <w:spacing w:val="26"/>
        </w:rPr>
        <w:t xml:space="preserve"> </w:t>
      </w:r>
      <w:r w:rsidRPr="00C6550D">
        <w:rPr>
          <w:color w:val="000000" w:themeColor="text1"/>
          <w:spacing w:val="1"/>
        </w:rPr>
        <w:t>a</w:t>
      </w:r>
      <w:r w:rsidRPr="00C6550D">
        <w:rPr>
          <w:color w:val="000000" w:themeColor="text1"/>
          <w:spacing w:val="3"/>
        </w:rPr>
        <w:t>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ce</w:t>
      </w:r>
      <w:r w:rsidRPr="00C6550D">
        <w:rPr>
          <w:color w:val="000000" w:themeColor="text1"/>
        </w:rPr>
        <w:t>.</w:t>
      </w:r>
      <w:r w:rsidRPr="00C6550D">
        <w:rPr>
          <w:color w:val="000000" w:themeColor="text1"/>
          <w:spacing w:val="17"/>
        </w:rPr>
        <w:t xml:space="preserve"> </w:t>
      </w:r>
      <w:r w:rsidRPr="00C6550D">
        <w:rPr>
          <w:color w:val="000000" w:themeColor="text1"/>
          <w:spacing w:val="1"/>
        </w:rPr>
        <w:t>I</w:t>
      </w:r>
      <w:r w:rsidRPr="00C6550D">
        <w:rPr>
          <w:color w:val="000000" w:themeColor="text1"/>
        </w:rPr>
        <w:t>n</w:t>
      </w:r>
      <w:r w:rsidRPr="00C6550D">
        <w:rPr>
          <w:color w:val="000000" w:themeColor="text1"/>
          <w:spacing w:val="26"/>
        </w:rPr>
        <w:t xml:space="preserve"> </w:t>
      </w:r>
      <w:r w:rsidRPr="00C6550D">
        <w:rPr>
          <w:color w:val="000000" w:themeColor="text1"/>
          <w:spacing w:val="3"/>
        </w:rPr>
        <w:t>t</w:t>
      </w:r>
      <w:r w:rsidRPr="00C6550D">
        <w:rPr>
          <w:color w:val="000000" w:themeColor="text1"/>
        </w:rPr>
        <w:t>he</w:t>
      </w:r>
    </w:p>
    <w:p w:rsidR="00FE7AB7" w:rsidRPr="00C6550D" w:rsidRDefault="002B432B">
      <w:pPr>
        <w:ind w:left="860" w:right="146"/>
        <w:rPr>
          <w:color w:val="000000" w:themeColor="text1"/>
        </w:rPr>
        <w:sectPr w:rsidR="00FE7AB7" w:rsidRPr="00C6550D">
          <w:pgSz w:w="12240" w:h="15840"/>
          <w:pgMar w:top="560" w:right="1320" w:bottom="280" w:left="1300" w:header="0" w:footer="433" w:gutter="0"/>
          <w:cols w:space="720"/>
        </w:sectPr>
      </w:pPr>
      <w:r w:rsidRPr="00C6550D">
        <w:rPr>
          <w:color w:val="000000" w:themeColor="text1"/>
          <w:spacing w:val="1"/>
        </w:rPr>
        <w:t>e</w:t>
      </w:r>
      <w:r w:rsidRPr="00C6550D">
        <w:rPr>
          <w:color w:val="000000" w:themeColor="text1"/>
        </w:rPr>
        <w:t>v</w:t>
      </w:r>
      <w:r w:rsidRPr="00C6550D">
        <w:rPr>
          <w:color w:val="000000" w:themeColor="text1"/>
          <w:spacing w:val="1"/>
        </w:rPr>
        <w:t>e</w:t>
      </w:r>
      <w:r w:rsidRPr="00C6550D">
        <w:rPr>
          <w:color w:val="000000" w:themeColor="text1"/>
        </w:rPr>
        <w:t>nt</w:t>
      </w:r>
      <w:r w:rsidRPr="00C6550D">
        <w:rPr>
          <w:color w:val="000000" w:themeColor="text1"/>
          <w:spacing w:val="2"/>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spacing w:val="2"/>
        </w:rPr>
        <w:t>d</w:t>
      </w:r>
      <w:r w:rsidRPr="00C6550D">
        <w:rPr>
          <w:color w:val="000000" w:themeColor="text1"/>
          <w:spacing w:val="1"/>
        </w:rPr>
        <w:t>a</w:t>
      </w:r>
      <w:r w:rsidRPr="00C6550D">
        <w:rPr>
          <w:color w:val="000000" w:themeColor="text1"/>
        </w:rPr>
        <w:t>te</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6"/>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rPr>
        <w:t>o</w:t>
      </w:r>
      <w:r w:rsidRPr="00C6550D">
        <w:rPr>
          <w:color w:val="000000" w:themeColor="text1"/>
          <w:spacing w:val="2"/>
        </w:rPr>
        <w:t>p</w:t>
      </w:r>
      <w:r w:rsidRPr="00C6550D">
        <w:rPr>
          <w:color w:val="000000" w:themeColor="text1"/>
          <w:spacing w:val="1"/>
        </w:rPr>
        <w:t>e</w:t>
      </w:r>
      <w:r w:rsidRPr="00C6550D">
        <w:rPr>
          <w:color w:val="000000" w:themeColor="text1"/>
        </w:rPr>
        <w:t>ning</w:t>
      </w:r>
      <w:r w:rsidRPr="00C6550D">
        <w:rPr>
          <w:color w:val="000000" w:themeColor="text1"/>
          <w:spacing w:val="-4"/>
        </w:rPr>
        <w:t xml:space="preserve"> </w:t>
      </w:r>
      <w:r w:rsidRPr="00C6550D">
        <w:rPr>
          <w:color w:val="000000" w:themeColor="text1"/>
          <w:spacing w:val="2"/>
        </w:rPr>
        <w:t>b</w:t>
      </w:r>
      <w:r w:rsidRPr="00C6550D">
        <w:rPr>
          <w:color w:val="000000" w:themeColor="text1"/>
          <w:spacing w:val="1"/>
        </w:rPr>
        <w:t>e</w:t>
      </w:r>
      <w:r w:rsidRPr="00C6550D">
        <w:rPr>
          <w:color w:val="000000" w:themeColor="text1"/>
          <w:spacing w:val="3"/>
        </w:rPr>
        <w:t>i</w:t>
      </w:r>
      <w:r w:rsidRPr="00C6550D">
        <w:rPr>
          <w:color w:val="000000" w:themeColor="text1"/>
          <w:spacing w:val="2"/>
        </w:rPr>
        <w:t>n</w:t>
      </w:r>
      <w:r w:rsidRPr="00C6550D">
        <w:rPr>
          <w:color w:val="000000" w:themeColor="text1"/>
        </w:rPr>
        <w:t xml:space="preserve">g </w:t>
      </w:r>
      <w:r w:rsidRPr="00C6550D">
        <w:rPr>
          <w:color w:val="000000" w:themeColor="text1"/>
          <w:spacing w:val="2"/>
        </w:rPr>
        <w:t>d</w:t>
      </w:r>
      <w:r w:rsidRPr="00C6550D">
        <w:rPr>
          <w:color w:val="000000" w:themeColor="text1"/>
          <w:spacing w:val="1"/>
        </w:rPr>
        <w:t>ec</w:t>
      </w:r>
      <w:r w:rsidRPr="00C6550D">
        <w:rPr>
          <w:color w:val="000000" w:themeColor="text1"/>
        </w:rPr>
        <w:t>l</w:t>
      </w:r>
      <w:r w:rsidRPr="00C6550D">
        <w:rPr>
          <w:color w:val="000000" w:themeColor="text1"/>
          <w:spacing w:val="1"/>
        </w:rPr>
        <w:t>are</w:t>
      </w:r>
      <w:r w:rsidRPr="00C6550D">
        <w:rPr>
          <w:color w:val="000000" w:themeColor="text1"/>
        </w:rPr>
        <w:t>d</w:t>
      </w:r>
      <w:r w:rsidRPr="00C6550D">
        <w:rPr>
          <w:color w:val="000000" w:themeColor="text1"/>
          <w:spacing w:val="1"/>
        </w:rPr>
        <w:t xml:space="preserve"> </w:t>
      </w:r>
      <w:r w:rsidRPr="00C6550D">
        <w:rPr>
          <w:color w:val="000000" w:themeColor="text1"/>
        </w:rPr>
        <w:t>a</w:t>
      </w:r>
      <w:r w:rsidRPr="00C6550D">
        <w:rPr>
          <w:color w:val="000000" w:themeColor="text1"/>
          <w:spacing w:val="8"/>
        </w:rPr>
        <w:t xml:space="preserve"> </w:t>
      </w:r>
      <w:r w:rsidRPr="00C6550D">
        <w:rPr>
          <w:color w:val="000000" w:themeColor="text1"/>
        </w:rPr>
        <w:t>h</w:t>
      </w:r>
      <w:r w:rsidRPr="00C6550D">
        <w:rPr>
          <w:color w:val="000000" w:themeColor="text1"/>
          <w:spacing w:val="2"/>
        </w:rPr>
        <w:t>o</w:t>
      </w:r>
      <w:r w:rsidRPr="00C6550D">
        <w:rPr>
          <w:color w:val="000000" w:themeColor="text1"/>
        </w:rPr>
        <w:t>li</w:t>
      </w:r>
      <w:r w:rsidRPr="00C6550D">
        <w:rPr>
          <w:color w:val="000000" w:themeColor="text1"/>
          <w:spacing w:val="2"/>
        </w:rPr>
        <w:t>d</w:t>
      </w:r>
      <w:r w:rsidRPr="00C6550D">
        <w:rPr>
          <w:color w:val="000000" w:themeColor="text1"/>
          <w:spacing w:val="3"/>
        </w:rPr>
        <w:t>a</w:t>
      </w:r>
      <w:r w:rsidRPr="00C6550D">
        <w:rPr>
          <w:color w:val="000000" w:themeColor="text1"/>
        </w:rPr>
        <w:t>y</w:t>
      </w:r>
      <w:r w:rsidRPr="00C6550D">
        <w:rPr>
          <w:color w:val="000000" w:themeColor="text1"/>
          <w:spacing w:val="-5"/>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3"/>
        </w:rPr>
        <w:t xml:space="preserve"> </w:t>
      </w:r>
      <w:r w:rsidRPr="00C6550D">
        <w:rPr>
          <w:color w:val="000000" w:themeColor="text1"/>
        </w:rPr>
        <w:t>the</w:t>
      </w:r>
      <w:r w:rsidRPr="00C6550D">
        <w:rPr>
          <w:color w:val="000000" w:themeColor="text1"/>
          <w:spacing w:val="6"/>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1"/>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 xml:space="preserve">ll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2"/>
        </w:rPr>
        <w:t>op</w:t>
      </w:r>
      <w:r w:rsidRPr="00C6550D">
        <w:rPr>
          <w:color w:val="000000" w:themeColor="text1"/>
          <w:spacing w:val="1"/>
        </w:rPr>
        <w:t>e</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spacing w:val="1"/>
        </w:rPr>
        <w:t>a</w:t>
      </w:r>
      <w:r w:rsidRPr="00C6550D">
        <w:rPr>
          <w:color w:val="000000" w:themeColor="text1"/>
        </w:rPr>
        <w:t>t the</w:t>
      </w:r>
      <w:r w:rsidRPr="00C6550D">
        <w:rPr>
          <w:color w:val="000000" w:themeColor="text1"/>
          <w:spacing w:val="-2"/>
        </w:rPr>
        <w:t xml:space="preserve"> </w:t>
      </w:r>
      <w:r w:rsidRPr="00C6550D">
        <w:rPr>
          <w:color w:val="000000" w:themeColor="text1"/>
          <w:spacing w:val="1"/>
        </w:rPr>
        <w:t>a</w:t>
      </w:r>
      <w:r w:rsidRPr="00C6550D">
        <w:rPr>
          <w:color w:val="000000" w:themeColor="text1"/>
          <w:spacing w:val="2"/>
        </w:rPr>
        <w:t>ppo</w:t>
      </w:r>
      <w:r w:rsidRPr="00C6550D">
        <w:rPr>
          <w:color w:val="000000" w:themeColor="text1"/>
        </w:rPr>
        <w:t>int</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rPr>
        <w:t>t</w:t>
      </w:r>
      <w:r w:rsidRPr="00C6550D">
        <w:rPr>
          <w:color w:val="000000" w:themeColor="text1"/>
          <w:spacing w:val="-2"/>
        </w:rPr>
        <w:t>i</w:t>
      </w:r>
      <w:r w:rsidRPr="00C6550D">
        <w:rPr>
          <w:color w:val="000000" w:themeColor="text1"/>
        </w:rPr>
        <w:t>me</w:t>
      </w:r>
      <w:r w:rsidRPr="00C6550D">
        <w:rPr>
          <w:color w:val="000000" w:themeColor="text1"/>
          <w:spacing w:val="-4"/>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l</w:t>
      </w:r>
      <w:r w:rsidRPr="00C6550D">
        <w:rPr>
          <w:color w:val="000000" w:themeColor="text1"/>
          <w:spacing w:val="2"/>
        </w:rPr>
        <w:t>o</w:t>
      </w:r>
      <w:r w:rsidRPr="00C6550D">
        <w:rPr>
          <w:color w:val="000000" w:themeColor="text1"/>
          <w:spacing w:val="1"/>
        </w:rPr>
        <w:t>ca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9"/>
        </w:rPr>
        <w:t xml:space="preserve"> </w:t>
      </w:r>
      <w:r w:rsidRPr="00C6550D">
        <w:rPr>
          <w:color w:val="000000" w:themeColor="text1"/>
          <w:spacing w:val="2"/>
        </w:rPr>
        <w:t>o</w:t>
      </w:r>
      <w:r w:rsidRPr="00C6550D">
        <w:rPr>
          <w:color w:val="000000" w:themeColor="text1"/>
        </w:rPr>
        <w:t>n</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rPr>
        <w:t>n</w:t>
      </w:r>
      <w:r w:rsidRPr="00C6550D">
        <w:rPr>
          <w:color w:val="000000" w:themeColor="text1"/>
          <w:spacing w:val="1"/>
        </w:rPr>
        <w:t>e</w:t>
      </w:r>
      <w:r w:rsidRPr="00C6550D">
        <w:rPr>
          <w:color w:val="000000" w:themeColor="text1"/>
        </w:rPr>
        <w:t>xt</w:t>
      </w:r>
      <w:r w:rsidRPr="00C6550D">
        <w:rPr>
          <w:color w:val="000000" w:themeColor="text1"/>
          <w:spacing w:val="-2"/>
        </w:rPr>
        <w:t xml:space="preserve"> </w:t>
      </w:r>
      <w:r w:rsidRPr="00C6550D">
        <w:rPr>
          <w:color w:val="000000" w:themeColor="text1"/>
          <w:spacing w:val="1"/>
        </w:rPr>
        <w:t>w</w:t>
      </w:r>
      <w:r w:rsidRPr="00C6550D">
        <w:rPr>
          <w:color w:val="000000" w:themeColor="text1"/>
          <w:spacing w:val="2"/>
        </w:rPr>
        <w:t>o</w:t>
      </w:r>
      <w:r w:rsidRPr="00C6550D">
        <w:rPr>
          <w:color w:val="000000" w:themeColor="text1"/>
          <w:spacing w:val="1"/>
        </w:rPr>
        <w:t>r</w:t>
      </w:r>
      <w:r w:rsidRPr="00C6550D">
        <w:rPr>
          <w:color w:val="000000" w:themeColor="text1"/>
        </w:rPr>
        <w:t>ki</w:t>
      </w:r>
      <w:r w:rsidRPr="00C6550D">
        <w:rPr>
          <w:color w:val="000000" w:themeColor="text1"/>
          <w:spacing w:val="2"/>
        </w:rPr>
        <w:t>n</w:t>
      </w:r>
      <w:r w:rsidRPr="00C6550D">
        <w:rPr>
          <w:color w:val="000000" w:themeColor="text1"/>
        </w:rPr>
        <w:t>g</w:t>
      </w:r>
      <w:r w:rsidRPr="00C6550D">
        <w:rPr>
          <w:color w:val="000000" w:themeColor="text1"/>
          <w:spacing w:val="-13"/>
        </w:rPr>
        <w:t xml:space="preserve"> </w:t>
      </w:r>
      <w:r w:rsidRPr="00C6550D">
        <w:rPr>
          <w:color w:val="000000" w:themeColor="text1"/>
          <w:spacing w:val="2"/>
        </w:rPr>
        <w:t>d</w:t>
      </w:r>
      <w:r w:rsidRPr="00C6550D">
        <w:rPr>
          <w:color w:val="000000" w:themeColor="text1"/>
          <w:spacing w:val="3"/>
        </w:rPr>
        <w:t>a</w:t>
      </w:r>
      <w:r w:rsidRPr="00C6550D">
        <w:rPr>
          <w:color w:val="000000" w:themeColor="text1"/>
          <w:spacing w:val="-3"/>
        </w:rPr>
        <w:t>y</w:t>
      </w:r>
      <w:r w:rsidRPr="00C6550D">
        <w:rPr>
          <w:color w:val="000000" w:themeColor="text1"/>
        </w:rPr>
        <w:t>.</w:t>
      </w:r>
    </w:p>
    <w:p w:rsidR="00FE7AB7" w:rsidRPr="00C6550D" w:rsidRDefault="00FE7AB7">
      <w:pPr>
        <w:spacing w:before="9" w:line="120" w:lineRule="exact"/>
        <w:rPr>
          <w:color w:val="000000" w:themeColor="text1"/>
          <w:sz w:val="12"/>
          <w:szCs w:val="12"/>
        </w:rPr>
      </w:pPr>
    </w:p>
    <w:p w:rsidR="00FE7AB7" w:rsidRPr="00C6550D" w:rsidRDefault="00FE7AB7">
      <w:pPr>
        <w:ind w:left="4705" w:right="4706"/>
        <w:jc w:val="center"/>
        <w:rPr>
          <w:rFonts w:ascii="Courier New" w:eastAsia="Courier New" w:hAnsi="Courier New" w:cs="Courier New"/>
          <w:color w:val="000000" w:themeColor="text1"/>
        </w:rPr>
      </w:pPr>
    </w:p>
    <w:p w:rsidR="00FE7AB7" w:rsidRPr="00C6550D" w:rsidRDefault="002B432B">
      <w:pPr>
        <w:spacing w:line="200" w:lineRule="exact"/>
        <w:ind w:left="120"/>
        <w:rPr>
          <w:color w:val="000000" w:themeColor="text1"/>
        </w:rPr>
      </w:pPr>
      <w:r w:rsidRPr="00C6550D">
        <w:rPr>
          <w:color w:val="000000" w:themeColor="text1"/>
          <w:spacing w:val="2"/>
        </w:rPr>
        <w:t>20</w:t>
      </w:r>
      <w:r w:rsidRPr="00C6550D">
        <w:rPr>
          <w:color w:val="000000" w:themeColor="text1"/>
          <w:spacing w:val="1"/>
        </w:rPr>
        <w:t>.</w:t>
      </w:r>
      <w:r w:rsidRPr="00C6550D">
        <w:rPr>
          <w:color w:val="000000" w:themeColor="text1"/>
        </w:rPr>
        <w:t xml:space="preserve">2   </w:t>
      </w:r>
      <w:r w:rsidRPr="00C6550D">
        <w:rPr>
          <w:color w:val="000000" w:themeColor="text1"/>
          <w:spacing w:val="23"/>
        </w:rPr>
        <w:t xml:space="preserve"> </w:t>
      </w:r>
      <w:r w:rsidRPr="00C6550D">
        <w:rPr>
          <w:color w:val="000000" w:themeColor="text1"/>
          <w:spacing w:val="4"/>
        </w:rPr>
        <w:t>T</w:t>
      </w:r>
      <w:r w:rsidRPr="00C6550D">
        <w:rPr>
          <w:color w:val="000000" w:themeColor="text1"/>
        </w:rPr>
        <w:t>he</w:t>
      </w:r>
      <w:r w:rsidRPr="00C6550D">
        <w:rPr>
          <w:color w:val="000000" w:themeColor="text1"/>
          <w:spacing w:val="23"/>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s’</w:t>
      </w:r>
      <w:r w:rsidRPr="00C6550D">
        <w:rPr>
          <w:color w:val="000000" w:themeColor="text1"/>
          <w:spacing w:val="13"/>
        </w:rPr>
        <w:t xml:space="preserve"> </w:t>
      </w:r>
      <w:r w:rsidRPr="00C6550D">
        <w:rPr>
          <w:color w:val="000000" w:themeColor="text1"/>
        </w:rPr>
        <w:t>n</w:t>
      </w:r>
      <w:r w:rsidRPr="00C6550D">
        <w:rPr>
          <w:color w:val="000000" w:themeColor="text1"/>
          <w:spacing w:val="3"/>
        </w:rPr>
        <w:t>a</w:t>
      </w:r>
      <w:r w:rsidRPr="00C6550D">
        <w:rPr>
          <w:color w:val="000000" w:themeColor="text1"/>
          <w:spacing w:val="-3"/>
        </w:rPr>
        <w:t>m</w:t>
      </w:r>
      <w:r w:rsidRPr="00C6550D">
        <w:rPr>
          <w:color w:val="000000" w:themeColor="text1"/>
          <w:spacing w:val="3"/>
        </w:rPr>
        <w:t>e</w:t>
      </w:r>
      <w:r w:rsidRPr="00C6550D">
        <w:rPr>
          <w:color w:val="000000" w:themeColor="text1"/>
        </w:rPr>
        <w:t>s,</w:t>
      </w:r>
      <w:r w:rsidRPr="00C6550D">
        <w:rPr>
          <w:color w:val="000000" w:themeColor="text1"/>
          <w:spacing w:val="21"/>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23"/>
        </w:rPr>
        <w:t xml:space="preserve"> </w:t>
      </w:r>
      <w:r w:rsidRPr="00C6550D">
        <w:rPr>
          <w:color w:val="000000" w:themeColor="text1"/>
          <w:spacing w:val="-3"/>
        </w:rPr>
        <w:t>m</w:t>
      </w:r>
      <w:r w:rsidRPr="00C6550D">
        <w:rPr>
          <w:color w:val="000000" w:themeColor="text1"/>
          <w:spacing w:val="2"/>
        </w:rPr>
        <w:t>od</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2"/>
        </w:rPr>
        <w:t>on</w:t>
      </w:r>
      <w:r w:rsidRPr="00C6550D">
        <w:rPr>
          <w:color w:val="000000" w:themeColor="text1"/>
        </w:rPr>
        <w:t>s</w:t>
      </w:r>
      <w:r w:rsidRPr="00C6550D">
        <w:rPr>
          <w:color w:val="000000" w:themeColor="text1"/>
          <w:spacing w:val="11"/>
        </w:rPr>
        <w:t xml:space="preserve"> </w:t>
      </w:r>
      <w:r w:rsidRPr="00C6550D">
        <w:rPr>
          <w:color w:val="000000" w:themeColor="text1"/>
          <w:spacing w:val="2"/>
        </w:rPr>
        <w:t>o</w:t>
      </w:r>
      <w:r w:rsidRPr="00C6550D">
        <w:rPr>
          <w:color w:val="000000" w:themeColor="text1"/>
        </w:rPr>
        <w:t>r</w:t>
      </w:r>
      <w:r w:rsidRPr="00C6550D">
        <w:rPr>
          <w:color w:val="000000" w:themeColor="text1"/>
          <w:spacing w:val="28"/>
        </w:rPr>
        <w:t xml:space="preserve"> </w:t>
      </w:r>
      <w:r w:rsidRPr="00C6550D">
        <w:rPr>
          <w:color w:val="000000" w:themeColor="text1"/>
          <w:spacing w:val="-1"/>
        </w:rPr>
        <w:t>w</w:t>
      </w:r>
      <w:r w:rsidRPr="00C6550D">
        <w:rPr>
          <w:color w:val="000000" w:themeColor="text1"/>
        </w:rPr>
        <w:t>ith</w:t>
      </w:r>
      <w:r w:rsidRPr="00C6550D">
        <w:rPr>
          <w:color w:val="000000" w:themeColor="text1"/>
          <w:spacing w:val="2"/>
        </w:rPr>
        <w:t>d</w:t>
      </w:r>
      <w:r w:rsidRPr="00C6550D">
        <w:rPr>
          <w:color w:val="000000" w:themeColor="text1"/>
          <w:spacing w:val="1"/>
        </w:rPr>
        <w:t>r</w:t>
      </w:r>
      <w:r w:rsidRPr="00C6550D">
        <w:rPr>
          <w:color w:val="000000" w:themeColor="text1"/>
          <w:spacing w:val="3"/>
        </w:rPr>
        <w:t>a</w:t>
      </w:r>
      <w:r w:rsidRPr="00C6550D">
        <w:rPr>
          <w:color w:val="000000" w:themeColor="text1"/>
          <w:spacing w:val="-1"/>
        </w:rPr>
        <w:t>w</w:t>
      </w:r>
      <w:r w:rsidRPr="00C6550D">
        <w:rPr>
          <w:color w:val="000000" w:themeColor="text1"/>
          <w:spacing w:val="3"/>
        </w:rPr>
        <w:t>a</w:t>
      </w:r>
      <w:r w:rsidRPr="00C6550D">
        <w:rPr>
          <w:color w:val="000000" w:themeColor="text1"/>
        </w:rPr>
        <w:t>ls,</w:t>
      </w:r>
      <w:r w:rsidRPr="00C6550D">
        <w:rPr>
          <w:color w:val="000000" w:themeColor="text1"/>
          <w:spacing w:val="13"/>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23"/>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s,</w:t>
      </w:r>
      <w:r w:rsidRPr="00C6550D">
        <w:rPr>
          <w:color w:val="000000" w:themeColor="text1"/>
          <w:spacing w:val="22"/>
        </w:rPr>
        <w:t xml:space="preserve"> </w:t>
      </w:r>
      <w:r w:rsidRPr="00C6550D">
        <w:rPr>
          <w:color w:val="000000" w:themeColor="text1"/>
          <w:spacing w:val="2"/>
        </w:rPr>
        <w:t>d</w:t>
      </w:r>
      <w:r w:rsidRPr="00C6550D">
        <w:rPr>
          <w:color w:val="000000" w:themeColor="text1"/>
        </w:rPr>
        <w:t>is</w:t>
      </w:r>
      <w:r w:rsidRPr="00C6550D">
        <w:rPr>
          <w:color w:val="000000" w:themeColor="text1"/>
          <w:spacing w:val="1"/>
        </w:rPr>
        <w:t>c</w:t>
      </w:r>
      <w:r w:rsidRPr="00C6550D">
        <w:rPr>
          <w:color w:val="000000" w:themeColor="text1"/>
          <w:spacing w:val="2"/>
        </w:rPr>
        <w:t>o</w:t>
      </w:r>
      <w:r w:rsidRPr="00C6550D">
        <w:rPr>
          <w:color w:val="000000" w:themeColor="text1"/>
        </w:rPr>
        <w:t>unts,</w:t>
      </w:r>
      <w:r w:rsidRPr="00C6550D">
        <w:rPr>
          <w:color w:val="000000" w:themeColor="text1"/>
          <w:spacing w:val="16"/>
        </w:rPr>
        <w:t xml:space="preserve"> </w:t>
      </w:r>
      <w:r w:rsidRPr="00C6550D">
        <w:rPr>
          <w:color w:val="000000" w:themeColor="text1"/>
          <w:spacing w:val="1"/>
        </w:rPr>
        <w:t>a</w:t>
      </w:r>
      <w:r w:rsidRPr="00C6550D">
        <w:rPr>
          <w:color w:val="000000" w:themeColor="text1"/>
        </w:rPr>
        <w:t>nd</w:t>
      </w:r>
      <w:r w:rsidRPr="00C6550D">
        <w:rPr>
          <w:color w:val="000000" w:themeColor="text1"/>
          <w:spacing w:val="26"/>
        </w:rPr>
        <w:t xml:space="preserve"> </w:t>
      </w:r>
      <w:r w:rsidRPr="00C6550D">
        <w:rPr>
          <w:color w:val="000000" w:themeColor="text1"/>
        </w:rPr>
        <w:t>the</w:t>
      </w:r>
      <w:r w:rsidRPr="00C6550D">
        <w:rPr>
          <w:color w:val="000000" w:themeColor="text1"/>
          <w:spacing w:val="27"/>
        </w:rPr>
        <w:t xml:space="preserve"> </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20"/>
        </w:rPr>
        <w:t xml:space="preserve"> </w:t>
      </w:r>
      <w:r w:rsidRPr="00C6550D">
        <w:rPr>
          <w:color w:val="000000" w:themeColor="text1"/>
          <w:spacing w:val="2"/>
        </w:rPr>
        <w:t>o</w:t>
      </w:r>
      <w:r w:rsidRPr="00C6550D">
        <w:rPr>
          <w:color w:val="000000" w:themeColor="text1"/>
        </w:rPr>
        <w:t>r</w:t>
      </w:r>
    </w:p>
    <w:p w:rsidR="00FE7AB7" w:rsidRPr="00C6550D" w:rsidRDefault="002B432B">
      <w:pPr>
        <w:spacing w:before="15" w:line="254" w:lineRule="auto"/>
        <w:ind w:left="720" w:right="87"/>
        <w:jc w:val="both"/>
        <w:rPr>
          <w:color w:val="000000" w:themeColor="text1"/>
        </w:rPr>
      </w:pPr>
      <w:r w:rsidRPr="00C6550D">
        <w:rPr>
          <w:color w:val="000000" w:themeColor="text1"/>
          <w:spacing w:val="1"/>
        </w:rPr>
        <w:t>a</w:t>
      </w:r>
      <w:r w:rsidRPr="00C6550D">
        <w:rPr>
          <w:color w:val="000000" w:themeColor="text1"/>
          <w:spacing w:val="2"/>
        </w:rPr>
        <w:t>b</w:t>
      </w:r>
      <w:r w:rsidRPr="00C6550D">
        <w:rPr>
          <w:color w:val="000000" w:themeColor="text1"/>
        </w:rPr>
        <w:t>s</w:t>
      </w:r>
      <w:r w:rsidRPr="00C6550D">
        <w:rPr>
          <w:color w:val="000000" w:themeColor="text1"/>
          <w:spacing w:val="1"/>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9"/>
        </w:rPr>
        <w:t xml:space="preserve"> </w:t>
      </w:r>
      <w:r w:rsidRPr="00C6550D">
        <w:rPr>
          <w:color w:val="000000" w:themeColor="text1"/>
          <w:spacing w:val="1"/>
        </w:rPr>
        <w:t>re</w:t>
      </w:r>
      <w:r w:rsidRPr="00C6550D">
        <w:rPr>
          <w:color w:val="000000" w:themeColor="text1"/>
          <w:spacing w:val="2"/>
        </w:rPr>
        <w:t>q</w:t>
      </w:r>
      <w:r w:rsidRPr="00C6550D">
        <w:rPr>
          <w:color w:val="000000" w:themeColor="text1"/>
        </w:rPr>
        <w:t>u</w:t>
      </w:r>
      <w:r w:rsidRPr="00C6550D">
        <w:rPr>
          <w:color w:val="000000" w:themeColor="text1"/>
          <w:spacing w:val="3"/>
        </w:rPr>
        <w:t>i</w:t>
      </w:r>
      <w:r w:rsidRPr="00C6550D">
        <w:rPr>
          <w:color w:val="000000" w:themeColor="text1"/>
        </w:rPr>
        <w:t>site</w:t>
      </w:r>
      <w:r w:rsidRPr="00C6550D">
        <w:rPr>
          <w:color w:val="000000" w:themeColor="text1"/>
          <w:spacing w:val="4"/>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s</w:t>
      </w:r>
      <w:r w:rsidRPr="00C6550D">
        <w:rPr>
          <w:color w:val="000000" w:themeColor="text1"/>
          <w:spacing w:val="3"/>
        </w:rPr>
        <w:t>e</w:t>
      </w:r>
      <w:r w:rsidRPr="00C6550D">
        <w:rPr>
          <w:color w:val="000000" w:themeColor="text1"/>
          <w:spacing w:val="1"/>
        </w:rPr>
        <w:t>c</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 xml:space="preserve">y </w:t>
      </w:r>
      <w:r w:rsidRPr="00C6550D">
        <w:rPr>
          <w:color w:val="000000" w:themeColor="text1"/>
          <w:spacing w:val="3"/>
        </w:rPr>
        <w:t>a</w:t>
      </w:r>
      <w:r w:rsidRPr="00C6550D">
        <w:rPr>
          <w:color w:val="000000" w:themeColor="text1"/>
        </w:rPr>
        <w:t>nd</w:t>
      </w:r>
      <w:r w:rsidRPr="00C6550D">
        <w:rPr>
          <w:color w:val="000000" w:themeColor="text1"/>
          <w:spacing w:val="10"/>
        </w:rPr>
        <w:t xml:space="preserve"> </w:t>
      </w:r>
      <w:r w:rsidRPr="00C6550D">
        <w:rPr>
          <w:color w:val="000000" w:themeColor="text1"/>
        </w:rPr>
        <w:t>su</w:t>
      </w:r>
      <w:r w:rsidRPr="00C6550D">
        <w:rPr>
          <w:color w:val="000000" w:themeColor="text1"/>
          <w:spacing w:val="3"/>
        </w:rPr>
        <w:t>c</w:t>
      </w:r>
      <w:r w:rsidRPr="00C6550D">
        <w:rPr>
          <w:color w:val="000000" w:themeColor="text1"/>
        </w:rPr>
        <w:t>h</w:t>
      </w:r>
      <w:r w:rsidRPr="00C6550D">
        <w:rPr>
          <w:color w:val="000000" w:themeColor="text1"/>
          <w:spacing w:val="6"/>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7"/>
        </w:rPr>
        <w:t xml:space="preserve">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a</w:t>
      </w:r>
      <w:r w:rsidRPr="00C6550D">
        <w:rPr>
          <w:color w:val="000000" w:themeColor="text1"/>
        </w:rPr>
        <w:t>i</w:t>
      </w:r>
      <w:r w:rsidRPr="00C6550D">
        <w:rPr>
          <w:color w:val="000000" w:themeColor="text1"/>
          <w:spacing w:val="3"/>
        </w:rPr>
        <w:t>l</w:t>
      </w:r>
      <w:r w:rsidRPr="00C6550D">
        <w:rPr>
          <w:color w:val="000000" w:themeColor="text1"/>
        </w:rPr>
        <w:t>s</w:t>
      </w:r>
      <w:r w:rsidRPr="00C6550D">
        <w:rPr>
          <w:color w:val="000000" w:themeColor="text1"/>
          <w:spacing w:val="6"/>
        </w:rPr>
        <w:t xml:space="preserve"> </w:t>
      </w:r>
      <w:r w:rsidRPr="00C6550D">
        <w:rPr>
          <w:color w:val="000000" w:themeColor="text1"/>
          <w:spacing w:val="1"/>
        </w:rPr>
        <w:t>a</w:t>
      </w:r>
      <w:r w:rsidRPr="00C6550D">
        <w:rPr>
          <w:color w:val="000000" w:themeColor="text1"/>
        </w:rPr>
        <w:t>s</w:t>
      </w:r>
      <w:r w:rsidRPr="00C6550D">
        <w:rPr>
          <w:color w:val="000000" w:themeColor="text1"/>
          <w:spacing w:val="11"/>
        </w:rPr>
        <w:t xml:space="preserve"> </w:t>
      </w:r>
      <w:r w:rsidRPr="00C6550D">
        <w:rPr>
          <w:color w:val="000000" w:themeColor="text1"/>
        </w:rPr>
        <w:t>the</w:t>
      </w:r>
      <w:r w:rsidRPr="00C6550D">
        <w:rPr>
          <w:color w:val="000000" w:themeColor="text1"/>
          <w:spacing w:val="11"/>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er</w:t>
      </w:r>
      <w:r w:rsidRPr="00C6550D">
        <w:rPr>
          <w:color w:val="000000" w:themeColor="text1"/>
        </w:rPr>
        <w:t xml:space="preserve">, </w:t>
      </w:r>
      <w:r w:rsidRPr="00C6550D">
        <w:rPr>
          <w:color w:val="000000" w:themeColor="text1"/>
          <w:spacing w:val="1"/>
        </w:rPr>
        <w:t>a</w:t>
      </w:r>
      <w:r w:rsidRPr="00C6550D">
        <w:rPr>
          <w:color w:val="000000" w:themeColor="text1"/>
        </w:rPr>
        <w:t>t</w:t>
      </w:r>
      <w:r w:rsidRPr="00C6550D">
        <w:rPr>
          <w:color w:val="000000" w:themeColor="text1"/>
          <w:spacing w:val="12"/>
        </w:rPr>
        <w:t xml:space="preserve"> </w:t>
      </w:r>
      <w:r w:rsidRPr="00C6550D">
        <w:rPr>
          <w:color w:val="000000" w:themeColor="text1"/>
        </w:rPr>
        <w:t>its</w:t>
      </w:r>
      <w:r w:rsidRPr="00C6550D">
        <w:rPr>
          <w:color w:val="000000" w:themeColor="text1"/>
          <w:spacing w:val="10"/>
        </w:rPr>
        <w:t xml:space="preserve"> </w:t>
      </w:r>
      <w:r w:rsidRPr="00C6550D">
        <w:rPr>
          <w:color w:val="000000" w:themeColor="text1"/>
          <w:spacing w:val="2"/>
        </w:rPr>
        <w:t>d</w:t>
      </w:r>
      <w:r w:rsidRPr="00C6550D">
        <w:rPr>
          <w:color w:val="000000" w:themeColor="text1"/>
        </w:rPr>
        <w:t>is</w:t>
      </w:r>
      <w:r w:rsidRPr="00C6550D">
        <w:rPr>
          <w:color w:val="000000" w:themeColor="text1"/>
          <w:spacing w:val="1"/>
        </w:rPr>
        <w:t>cr</w:t>
      </w:r>
      <w:r w:rsidRPr="00C6550D">
        <w:rPr>
          <w:color w:val="000000" w:themeColor="text1"/>
          <w:spacing w:val="3"/>
        </w:rPr>
        <w:t>e</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3"/>
        </w:rPr>
        <w:t xml:space="preserve"> </w:t>
      </w:r>
      <w:r w:rsidRPr="00C6550D">
        <w:rPr>
          <w:color w:val="000000" w:themeColor="text1"/>
          <w:spacing w:val="-2"/>
        </w:rPr>
        <w:t>m</w:t>
      </w:r>
      <w:r w:rsidRPr="00C6550D">
        <w:rPr>
          <w:color w:val="000000" w:themeColor="text1"/>
          <w:spacing w:val="3"/>
        </w:rPr>
        <w:t>a</w:t>
      </w:r>
      <w:r w:rsidRPr="00C6550D">
        <w:rPr>
          <w:color w:val="000000" w:themeColor="text1"/>
        </w:rPr>
        <w:t>y</w:t>
      </w:r>
      <w:r w:rsidRPr="00C6550D">
        <w:rPr>
          <w:color w:val="000000" w:themeColor="text1"/>
          <w:spacing w:val="6"/>
        </w:rPr>
        <w:t xml:space="preserve">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2"/>
        </w:rPr>
        <w:t>s</w:t>
      </w:r>
      <w:r w:rsidRPr="00C6550D">
        <w:rPr>
          <w:color w:val="000000" w:themeColor="text1"/>
        </w:rPr>
        <w:t>i</w:t>
      </w:r>
      <w:r w:rsidRPr="00C6550D">
        <w:rPr>
          <w:color w:val="000000" w:themeColor="text1"/>
          <w:spacing w:val="2"/>
        </w:rPr>
        <w:t>d</w:t>
      </w:r>
      <w:r w:rsidRPr="00C6550D">
        <w:rPr>
          <w:color w:val="000000" w:themeColor="text1"/>
          <w:spacing w:val="1"/>
        </w:rPr>
        <w:t>e</w:t>
      </w:r>
      <w:r w:rsidRPr="00C6550D">
        <w:rPr>
          <w:color w:val="000000" w:themeColor="text1"/>
        </w:rPr>
        <w:t xml:space="preserve">r </w:t>
      </w:r>
      <w:r w:rsidRPr="00C6550D">
        <w:rPr>
          <w:color w:val="000000" w:themeColor="text1"/>
          <w:spacing w:val="1"/>
        </w:rPr>
        <w:t>a</w:t>
      </w:r>
      <w:r w:rsidRPr="00C6550D">
        <w:rPr>
          <w:color w:val="000000" w:themeColor="text1"/>
          <w:spacing w:val="2"/>
        </w:rPr>
        <w:t>pp</w:t>
      </w:r>
      <w:r w:rsidRPr="00C6550D">
        <w:rPr>
          <w:color w:val="000000" w:themeColor="text1"/>
          <w:spacing w:val="1"/>
        </w:rPr>
        <w:t>r</w:t>
      </w:r>
      <w:r w:rsidRPr="00C6550D">
        <w:rPr>
          <w:color w:val="000000" w:themeColor="text1"/>
        </w:rPr>
        <w:t>o</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w:t>
      </w:r>
      <w:r w:rsidRPr="00C6550D">
        <w:rPr>
          <w:color w:val="000000" w:themeColor="text1"/>
          <w:spacing w:val="-2"/>
        </w:rPr>
        <w:t xml:space="preserve"> </w:t>
      </w:r>
      <w:r w:rsidRPr="00C6550D">
        <w:rPr>
          <w:color w:val="000000" w:themeColor="text1"/>
          <w:spacing w:val="-3"/>
        </w:rPr>
        <w:t>w</w:t>
      </w:r>
      <w:r w:rsidRPr="00C6550D">
        <w:rPr>
          <w:color w:val="000000" w:themeColor="text1"/>
        </w:rPr>
        <w:t>ill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8"/>
        </w:rPr>
        <w:t xml:space="preserve"> </w:t>
      </w:r>
      <w:r w:rsidRPr="00C6550D">
        <w:rPr>
          <w:color w:val="000000" w:themeColor="text1"/>
          <w:spacing w:val="3"/>
        </w:rPr>
        <w:t>a</w:t>
      </w:r>
      <w:r w:rsidRPr="00C6550D">
        <w:rPr>
          <w:color w:val="000000" w:themeColor="text1"/>
        </w:rPr>
        <w:t>nn</w:t>
      </w:r>
      <w:r w:rsidRPr="00C6550D">
        <w:rPr>
          <w:color w:val="000000" w:themeColor="text1"/>
          <w:spacing w:val="4"/>
        </w:rPr>
        <w:t>o</w:t>
      </w:r>
      <w:r w:rsidRPr="00C6550D">
        <w:rPr>
          <w:color w:val="000000" w:themeColor="text1"/>
        </w:rPr>
        <w:t>un</w:t>
      </w:r>
      <w:r w:rsidRPr="00C6550D">
        <w:rPr>
          <w:color w:val="000000" w:themeColor="text1"/>
          <w:spacing w:val="1"/>
        </w:rPr>
        <w:t>c</w:t>
      </w:r>
      <w:r w:rsidRPr="00C6550D">
        <w:rPr>
          <w:color w:val="000000" w:themeColor="text1"/>
          <w:spacing w:val="3"/>
        </w:rPr>
        <w:t>e</w:t>
      </w:r>
      <w:r w:rsidRPr="00C6550D">
        <w:rPr>
          <w:color w:val="000000" w:themeColor="text1"/>
        </w:rPr>
        <w:t>d</w:t>
      </w:r>
      <w:r w:rsidRPr="00C6550D">
        <w:rPr>
          <w:color w:val="000000" w:themeColor="text1"/>
          <w:spacing w:val="-3"/>
        </w:rPr>
        <w:t xml:space="preserve"> </w:t>
      </w:r>
      <w:r w:rsidRPr="00C6550D">
        <w:rPr>
          <w:color w:val="000000" w:themeColor="text1"/>
          <w:spacing w:val="1"/>
        </w:rPr>
        <w:t>a</w:t>
      </w:r>
      <w:r w:rsidRPr="00C6550D">
        <w:rPr>
          <w:color w:val="000000" w:themeColor="text1"/>
        </w:rPr>
        <w:t>t</w:t>
      </w:r>
      <w:r w:rsidRPr="00C6550D">
        <w:rPr>
          <w:color w:val="000000" w:themeColor="text1"/>
          <w:spacing w:val="9"/>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2"/>
        </w:rPr>
        <w:t>op</w:t>
      </w:r>
      <w:r w:rsidRPr="00C6550D">
        <w:rPr>
          <w:color w:val="000000" w:themeColor="text1"/>
          <w:spacing w:val="1"/>
        </w:rPr>
        <w:t>e</w:t>
      </w:r>
      <w:r w:rsidRPr="00C6550D">
        <w:rPr>
          <w:color w:val="000000" w:themeColor="text1"/>
        </w:rPr>
        <w:t>n</w:t>
      </w:r>
      <w:r w:rsidRPr="00C6550D">
        <w:rPr>
          <w:color w:val="000000" w:themeColor="text1"/>
          <w:spacing w:val="3"/>
        </w:rPr>
        <w:t>i</w:t>
      </w:r>
      <w:r w:rsidRPr="00C6550D">
        <w:rPr>
          <w:color w:val="000000" w:themeColor="text1"/>
        </w:rPr>
        <w:t>ng.</w:t>
      </w:r>
      <w:r w:rsidRPr="00C6550D">
        <w:rPr>
          <w:color w:val="000000" w:themeColor="text1"/>
          <w:spacing w:val="1"/>
        </w:rPr>
        <w:t xml:space="preserve"> N</w:t>
      </w:r>
      <w:r w:rsidRPr="00C6550D">
        <w:rPr>
          <w:color w:val="000000" w:themeColor="text1"/>
        </w:rPr>
        <w:t>o</w:t>
      </w:r>
      <w:r w:rsidRPr="00C6550D">
        <w:rPr>
          <w:color w:val="000000" w:themeColor="text1"/>
          <w:spacing w:val="7"/>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4"/>
        </w:rPr>
        <w:t xml:space="preserve"> </w:t>
      </w:r>
      <w:r w:rsidRPr="00C6550D">
        <w:rPr>
          <w:color w:val="000000" w:themeColor="text1"/>
          <w:spacing w:val="2"/>
        </w:rPr>
        <w:t>b</w:t>
      </w:r>
      <w:r w:rsidRPr="00C6550D">
        <w:rPr>
          <w:color w:val="000000" w:themeColor="text1"/>
        </w:rPr>
        <w:t>e</w:t>
      </w:r>
      <w:r w:rsidRPr="00C6550D">
        <w:rPr>
          <w:color w:val="000000" w:themeColor="text1"/>
          <w:spacing w:val="8"/>
        </w:rPr>
        <w:t xml:space="preserve"> </w:t>
      </w:r>
      <w:r w:rsidRPr="00C6550D">
        <w:rPr>
          <w:color w:val="000000" w:themeColor="text1"/>
          <w:spacing w:val="1"/>
        </w:rPr>
        <w:t>re</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spacing w:val="1"/>
        </w:rPr>
        <w:t>a</w:t>
      </w:r>
      <w:r w:rsidRPr="00C6550D">
        <w:rPr>
          <w:color w:val="000000" w:themeColor="text1"/>
        </w:rPr>
        <w:t>t</w:t>
      </w:r>
      <w:r w:rsidRPr="00C6550D">
        <w:rPr>
          <w:color w:val="000000" w:themeColor="text1"/>
          <w:spacing w:val="9"/>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2"/>
        </w:rPr>
        <w:t>op</w:t>
      </w:r>
      <w:r w:rsidRPr="00C6550D">
        <w:rPr>
          <w:color w:val="000000" w:themeColor="text1"/>
          <w:spacing w:val="1"/>
        </w:rPr>
        <w:t>e</w:t>
      </w:r>
      <w:r w:rsidRPr="00C6550D">
        <w:rPr>
          <w:color w:val="000000" w:themeColor="text1"/>
        </w:rPr>
        <w:t>ning,</w:t>
      </w:r>
      <w:r w:rsidRPr="00C6550D">
        <w:rPr>
          <w:color w:val="000000" w:themeColor="text1"/>
          <w:spacing w:val="-1"/>
        </w:rPr>
        <w:t xml:space="preserve"> </w:t>
      </w:r>
      <w:r w:rsidRPr="00C6550D">
        <w:rPr>
          <w:color w:val="000000" w:themeColor="text1"/>
          <w:spacing w:val="3"/>
        </w:rPr>
        <w:t>e</w:t>
      </w:r>
      <w:r w:rsidRPr="00C6550D">
        <w:rPr>
          <w:color w:val="000000" w:themeColor="text1"/>
        </w:rPr>
        <w:t>x</w:t>
      </w:r>
      <w:r w:rsidRPr="00C6550D">
        <w:rPr>
          <w:color w:val="000000" w:themeColor="text1"/>
          <w:spacing w:val="1"/>
        </w:rPr>
        <w:t>ce</w:t>
      </w:r>
      <w:r w:rsidRPr="00C6550D">
        <w:rPr>
          <w:color w:val="000000" w:themeColor="text1"/>
          <w:spacing w:val="2"/>
        </w:rPr>
        <w:t>p</w:t>
      </w:r>
      <w:r w:rsidRPr="00C6550D">
        <w:rPr>
          <w:color w:val="000000" w:themeColor="text1"/>
        </w:rPr>
        <w:t>t</w:t>
      </w:r>
      <w:r w:rsidRPr="00C6550D">
        <w:rPr>
          <w:color w:val="000000" w:themeColor="text1"/>
          <w:spacing w:val="6"/>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6"/>
        </w:rPr>
        <w:t xml:space="preserve"> </w:t>
      </w:r>
      <w:r w:rsidRPr="00C6550D">
        <w:rPr>
          <w:color w:val="000000" w:themeColor="text1"/>
        </w:rPr>
        <w:t>l</w:t>
      </w:r>
      <w:r w:rsidRPr="00C6550D">
        <w:rPr>
          <w:color w:val="000000" w:themeColor="text1"/>
          <w:spacing w:val="1"/>
        </w:rPr>
        <w:t>a</w:t>
      </w:r>
      <w:r w:rsidRPr="00C6550D">
        <w:rPr>
          <w:color w:val="000000" w:themeColor="text1"/>
        </w:rPr>
        <w:t>te 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6"/>
        </w:rPr>
        <w:t xml:space="preserve"> </w:t>
      </w:r>
      <w:r w:rsidRPr="00C6550D">
        <w:rPr>
          <w:color w:val="000000" w:themeColor="text1"/>
          <w:spacing w:val="-1"/>
        </w:rPr>
        <w:t>w</w:t>
      </w:r>
      <w:r w:rsidRPr="00C6550D">
        <w:rPr>
          <w:color w:val="000000" w:themeColor="text1"/>
        </w:rPr>
        <w:t>hi</w:t>
      </w:r>
      <w:r w:rsidRPr="00C6550D">
        <w:rPr>
          <w:color w:val="000000" w:themeColor="text1"/>
          <w:spacing w:val="3"/>
        </w:rPr>
        <w:t>c</w:t>
      </w:r>
      <w:r w:rsidRPr="00C6550D">
        <w:rPr>
          <w:color w:val="000000" w:themeColor="text1"/>
        </w:rPr>
        <w:t>h</w:t>
      </w:r>
      <w:r w:rsidRPr="00C6550D">
        <w:rPr>
          <w:color w:val="000000" w:themeColor="text1"/>
          <w:spacing w:val="-8"/>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rPr>
        <w:t>un</w:t>
      </w:r>
      <w:r w:rsidRPr="00C6550D">
        <w:rPr>
          <w:color w:val="000000" w:themeColor="text1"/>
          <w:spacing w:val="2"/>
        </w:rPr>
        <w:t>op</w:t>
      </w:r>
      <w:r w:rsidRPr="00C6550D">
        <w:rPr>
          <w:color w:val="000000" w:themeColor="text1"/>
          <w:spacing w:val="1"/>
        </w:rPr>
        <w:t>e</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12"/>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10"/>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rPr>
        <w:t>su</w:t>
      </w:r>
      <w:r w:rsidRPr="00C6550D">
        <w:rPr>
          <w:color w:val="000000" w:themeColor="text1"/>
          <w:spacing w:val="3"/>
        </w:rPr>
        <w:t>a</w:t>
      </w:r>
      <w:r w:rsidRPr="00C6550D">
        <w:rPr>
          <w:color w:val="000000" w:themeColor="text1"/>
        </w:rPr>
        <w:t>nt</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2"/>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8"/>
        </w:rPr>
        <w:t xml:space="preserve"> </w:t>
      </w:r>
      <w:r w:rsidRPr="00C6550D">
        <w:rPr>
          <w:color w:val="000000" w:themeColor="text1"/>
          <w:spacing w:val="2"/>
        </w:rPr>
        <w:t>18</w:t>
      </w:r>
      <w:r w:rsidRPr="00C6550D">
        <w:rPr>
          <w:color w:val="000000" w:themeColor="text1"/>
        </w:rPr>
        <w:t>.</w:t>
      </w:r>
    </w:p>
    <w:p w:rsidR="00FE7AB7" w:rsidRPr="00C6550D" w:rsidRDefault="002B432B">
      <w:pPr>
        <w:spacing w:before="1" w:line="275" w:lineRule="auto"/>
        <w:ind w:left="720" w:right="84" w:hanging="600"/>
        <w:jc w:val="both"/>
        <w:rPr>
          <w:color w:val="000000" w:themeColor="text1"/>
        </w:rPr>
      </w:pPr>
      <w:r w:rsidRPr="00C6550D">
        <w:rPr>
          <w:color w:val="000000" w:themeColor="text1"/>
          <w:spacing w:val="2"/>
        </w:rPr>
        <w:t>20</w:t>
      </w:r>
      <w:r w:rsidRPr="00C6550D">
        <w:rPr>
          <w:color w:val="000000" w:themeColor="text1"/>
          <w:spacing w:val="1"/>
        </w:rPr>
        <w:t>.</w:t>
      </w:r>
      <w:r w:rsidRPr="00C6550D">
        <w:rPr>
          <w:color w:val="000000" w:themeColor="text1"/>
        </w:rPr>
        <w:t xml:space="preserve">3   </w:t>
      </w:r>
      <w:r w:rsidRPr="00C6550D">
        <w:rPr>
          <w:color w:val="000000" w:themeColor="text1"/>
          <w:spacing w:val="1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7"/>
        </w:rPr>
        <w:t xml:space="preserve"> </w:t>
      </w:r>
      <w:r w:rsidRPr="00C6550D">
        <w:rPr>
          <w:color w:val="000000" w:themeColor="text1"/>
          <w:spacing w:val="1"/>
        </w:rPr>
        <w:t>(a</w:t>
      </w:r>
      <w:r w:rsidRPr="00C6550D">
        <w:rPr>
          <w:color w:val="000000" w:themeColor="text1"/>
        </w:rPr>
        <w:t>nd</w:t>
      </w:r>
      <w:r w:rsidRPr="00C6550D">
        <w:rPr>
          <w:color w:val="000000" w:themeColor="text1"/>
          <w:spacing w:val="14"/>
        </w:rPr>
        <w:t xml:space="preserve"> </w:t>
      </w:r>
      <w:r w:rsidRPr="00C6550D">
        <w:rPr>
          <w:color w:val="000000" w:themeColor="text1"/>
          <w:spacing w:val="-3"/>
        </w:rPr>
        <w:t>m</w:t>
      </w:r>
      <w:r w:rsidRPr="00C6550D">
        <w:rPr>
          <w:color w:val="000000" w:themeColor="text1"/>
          <w:spacing w:val="2"/>
        </w:rPr>
        <w:t>od</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 xml:space="preserve">ns </w:t>
      </w:r>
      <w:r w:rsidRPr="00C6550D">
        <w:rPr>
          <w:color w:val="000000" w:themeColor="text1"/>
          <w:spacing w:val="2"/>
        </w:rPr>
        <w:t>s</w:t>
      </w:r>
      <w:r w:rsidRPr="00C6550D">
        <w:rPr>
          <w:color w:val="000000" w:themeColor="text1"/>
          <w:spacing w:val="1"/>
        </w:rPr>
        <w:t>e</w:t>
      </w:r>
      <w:r w:rsidRPr="00C6550D">
        <w:rPr>
          <w:color w:val="000000" w:themeColor="text1"/>
        </w:rPr>
        <w:t>nt</w:t>
      </w:r>
      <w:r w:rsidRPr="00C6550D">
        <w:rPr>
          <w:color w:val="000000" w:themeColor="text1"/>
          <w:spacing w:val="13"/>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s</w:t>
      </w:r>
      <w:r w:rsidRPr="00C6550D">
        <w:rPr>
          <w:color w:val="000000" w:themeColor="text1"/>
        </w:rPr>
        <w:t>u</w:t>
      </w:r>
      <w:r w:rsidRPr="00C6550D">
        <w:rPr>
          <w:color w:val="000000" w:themeColor="text1"/>
          <w:spacing w:val="1"/>
        </w:rPr>
        <w:t>a</w:t>
      </w:r>
      <w:r w:rsidRPr="00C6550D">
        <w:rPr>
          <w:color w:val="000000" w:themeColor="text1"/>
        </w:rPr>
        <w:t>nt</w:t>
      </w:r>
      <w:r w:rsidRPr="00C6550D">
        <w:rPr>
          <w:color w:val="000000" w:themeColor="text1"/>
          <w:spacing w:val="6"/>
        </w:rPr>
        <w:t xml:space="preserve"> </w:t>
      </w:r>
      <w:r w:rsidRPr="00C6550D">
        <w:rPr>
          <w:color w:val="000000" w:themeColor="text1"/>
        </w:rPr>
        <w:t>to</w:t>
      </w:r>
      <w:r w:rsidRPr="00C6550D">
        <w:rPr>
          <w:color w:val="000000" w:themeColor="text1"/>
          <w:spacing w:val="17"/>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16"/>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10"/>
        </w:rPr>
        <w:t xml:space="preserve"> </w:t>
      </w:r>
      <w:r w:rsidRPr="00C6550D">
        <w:rPr>
          <w:color w:val="000000" w:themeColor="text1"/>
          <w:spacing w:val="2"/>
        </w:rPr>
        <w:t>19</w:t>
      </w:r>
      <w:r w:rsidRPr="00C6550D">
        <w:rPr>
          <w:color w:val="000000" w:themeColor="text1"/>
          <w:spacing w:val="1"/>
        </w:rPr>
        <w:t>.</w:t>
      </w:r>
      <w:r w:rsidRPr="00C6550D">
        <w:rPr>
          <w:color w:val="000000" w:themeColor="text1"/>
          <w:spacing w:val="2"/>
        </w:rPr>
        <w:t>2</w:t>
      </w:r>
      <w:r w:rsidRPr="00C6550D">
        <w:rPr>
          <w:color w:val="000000" w:themeColor="text1"/>
        </w:rPr>
        <w:t>)</w:t>
      </w:r>
      <w:r w:rsidRPr="00C6550D">
        <w:rPr>
          <w:color w:val="000000" w:themeColor="text1"/>
          <w:spacing w:val="12"/>
        </w:rPr>
        <w:t xml:space="preserve"> </w:t>
      </w:r>
      <w:r w:rsidRPr="00C6550D">
        <w:rPr>
          <w:color w:val="000000" w:themeColor="text1"/>
        </w:rPr>
        <w:t>th</w:t>
      </w:r>
      <w:r w:rsidRPr="00C6550D">
        <w:rPr>
          <w:color w:val="000000" w:themeColor="text1"/>
          <w:spacing w:val="1"/>
        </w:rPr>
        <w:t>a</w:t>
      </w:r>
      <w:r w:rsidRPr="00C6550D">
        <w:rPr>
          <w:color w:val="000000" w:themeColor="text1"/>
        </w:rPr>
        <w:t>t</w:t>
      </w:r>
      <w:r w:rsidRPr="00C6550D">
        <w:rPr>
          <w:color w:val="000000" w:themeColor="text1"/>
          <w:spacing w:val="14"/>
        </w:rPr>
        <w:t xml:space="preserve"> </w:t>
      </w:r>
      <w:r w:rsidRPr="00C6550D">
        <w:rPr>
          <w:color w:val="000000" w:themeColor="text1"/>
          <w:spacing w:val="1"/>
        </w:rPr>
        <w:t>ar</w:t>
      </w:r>
      <w:r w:rsidRPr="00C6550D">
        <w:rPr>
          <w:color w:val="000000" w:themeColor="text1"/>
        </w:rPr>
        <w:t>e</w:t>
      </w:r>
      <w:r w:rsidRPr="00C6550D">
        <w:rPr>
          <w:color w:val="000000" w:themeColor="text1"/>
          <w:spacing w:val="16"/>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11"/>
        </w:rPr>
        <w:t xml:space="preserve"> </w:t>
      </w:r>
      <w:r w:rsidRPr="00C6550D">
        <w:rPr>
          <w:color w:val="000000" w:themeColor="text1"/>
          <w:spacing w:val="2"/>
        </w:rPr>
        <w:t>op</w:t>
      </w:r>
      <w:r w:rsidRPr="00C6550D">
        <w:rPr>
          <w:color w:val="000000" w:themeColor="text1"/>
          <w:spacing w:val="1"/>
        </w:rPr>
        <w:t>e</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spacing w:val="1"/>
        </w:rPr>
        <w:t>a</w:t>
      </w:r>
      <w:r w:rsidRPr="00C6550D">
        <w:rPr>
          <w:color w:val="000000" w:themeColor="text1"/>
        </w:rPr>
        <w:t>nd</w:t>
      </w:r>
      <w:r w:rsidRPr="00C6550D">
        <w:rPr>
          <w:color w:val="000000" w:themeColor="text1"/>
          <w:spacing w:val="13"/>
        </w:rPr>
        <w:t xml:space="preserve"> </w:t>
      </w:r>
      <w:r w:rsidRPr="00C6550D">
        <w:rPr>
          <w:color w:val="000000" w:themeColor="text1"/>
          <w:spacing w:val="1"/>
        </w:rPr>
        <w:t>rea</w:t>
      </w:r>
      <w:r w:rsidRPr="00C6550D">
        <w:rPr>
          <w:color w:val="000000" w:themeColor="text1"/>
        </w:rPr>
        <w:t>d</w:t>
      </w:r>
      <w:r w:rsidRPr="00C6550D">
        <w:rPr>
          <w:color w:val="000000" w:themeColor="text1"/>
          <w:spacing w:val="15"/>
        </w:rPr>
        <w:t xml:space="preserve"> </w:t>
      </w:r>
      <w:r w:rsidRPr="00C6550D">
        <w:rPr>
          <w:color w:val="000000" w:themeColor="text1"/>
          <w:spacing w:val="2"/>
        </w:rPr>
        <w:t>o</w:t>
      </w:r>
      <w:r w:rsidRPr="00C6550D">
        <w:rPr>
          <w:color w:val="000000" w:themeColor="text1"/>
        </w:rPr>
        <w:t>ut</w:t>
      </w:r>
      <w:r w:rsidRPr="00C6550D">
        <w:rPr>
          <w:color w:val="000000" w:themeColor="text1"/>
          <w:spacing w:val="13"/>
        </w:rPr>
        <w:t xml:space="preserve"> </w:t>
      </w:r>
      <w:r w:rsidRPr="00C6550D">
        <w:rPr>
          <w:color w:val="000000" w:themeColor="text1"/>
          <w:spacing w:val="1"/>
        </w:rPr>
        <w:t>a</w:t>
      </w:r>
      <w:r w:rsidRPr="00C6550D">
        <w:rPr>
          <w:color w:val="000000" w:themeColor="text1"/>
        </w:rPr>
        <w:t>t</w:t>
      </w:r>
      <w:r w:rsidRPr="00C6550D">
        <w:rPr>
          <w:color w:val="000000" w:themeColor="text1"/>
          <w:spacing w:val="17"/>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 xml:space="preserve">r </w:t>
      </w:r>
      <w:r w:rsidRPr="00C6550D">
        <w:rPr>
          <w:color w:val="000000" w:themeColor="text1"/>
          <w:spacing w:val="2"/>
        </w:rPr>
        <w:t>op</w:t>
      </w:r>
      <w:r w:rsidRPr="00C6550D">
        <w:rPr>
          <w:color w:val="000000" w:themeColor="text1"/>
          <w:spacing w:val="1"/>
        </w:rPr>
        <w:t>e</w:t>
      </w:r>
      <w:r w:rsidRPr="00C6550D">
        <w:rPr>
          <w:color w:val="000000" w:themeColor="text1"/>
        </w:rPr>
        <w:t>ning</w:t>
      </w:r>
      <w:r w:rsidRPr="00C6550D">
        <w:rPr>
          <w:color w:val="000000" w:themeColor="text1"/>
          <w:spacing w:val="-9"/>
        </w:rPr>
        <w:t xml:space="preserve"> </w:t>
      </w:r>
      <w:r w:rsidRPr="00C6550D">
        <w:rPr>
          <w:color w:val="000000" w:themeColor="text1"/>
        </w:rPr>
        <w:t>sh</w:t>
      </w:r>
      <w:r w:rsidRPr="00C6550D">
        <w:rPr>
          <w:color w:val="000000" w:themeColor="text1"/>
          <w:spacing w:val="3"/>
        </w:rPr>
        <w:t>a</w:t>
      </w:r>
      <w:r w:rsidRPr="00C6550D">
        <w:rPr>
          <w:color w:val="000000" w:themeColor="text1"/>
        </w:rPr>
        <w:t>ll</w:t>
      </w:r>
      <w:r w:rsidRPr="00C6550D">
        <w:rPr>
          <w:color w:val="000000" w:themeColor="text1"/>
          <w:spacing w:val="-5"/>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4"/>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nsi</w:t>
      </w:r>
      <w:r w:rsidRPr="00C6550D">
        <w:rPr>
          <w:color w:val="000000" w:themeColor="text1"/>
          <w:spacing w:val="2"/>
        </w:rPr>
        <w:t>d</w:t>
      </w:r>
      <w:r w:rsidRPr="00C6550D">
        <w:rPr>
          <w:color w:val="000000" w:themeColor="text1"/>
          <w:spacing w:val="1"/>
        </w:rPr>
        <w:t>er</w:t>
      </w:r>
      <w:r w:rsidRPr="00C6550D">
        <w:rPr>
          <w:color w:val="000000" w:themeColor="text1"/>
          <w:spacing w:val="3"/>
        </w:rPr>
        <w:t>e</w:t>
      </w:r>
      <w:r w:rsidRPr="00C6550D">
        <w:rPr>
          <w:color w:val="000000" w:themeColor="text1"/>
        </w:rPr>
        <w:t>d</w:t>
      </w:r>
      <w:r w:rsidRPr="00C6550D">
        <w:rPr>
          <w:color w:val="000000" w:themeColor="text1"/>
          <w:spacing w:val="-12"/>
        </w:rPr>
        <w:t xml:space="preserve"> </w:t>
      </w:r>
      <w:r w:rsidRPr="00C6550D">
        <w:rPr>
          <w:color w:val="000000" w:themeColor="text1"/>
          <w:spacing w:val="-1"/>
        </w:rPr>
        <w:t>f</w:t>
      </w:r>
      <w:r w:rsidRPr="00C6550D">
        <w:rPr>
          <w:color w:val="000000" w:themeColor="text1"/>
        </w:rPr>
        <w:t>u</w:t>
      </w:r>
      <w:r w:rsidRPr="00C6550D">
        <w:rPr>
          <w:color w:val="000000" w:themeColor="text1"/>
          <w:spacing w:val="1"/>
        </w:rPr>
        <w:t>r</w:t>
      </w:r>
      <w:r w:rsidRPr="00C6550D">
        <w:rPr>
          <w:color w:val="000000" w:themeColor="text1"/>
          <w:spacing w:val="3"/>
        </w:rPr>
        <w:t>t</w:t>
      </w:r>
      <w:r w:rsidRPr="00C6550D">
        <w:rPr>
          <w:color w:val="000000" w:themeColor="text1"/>
        </w:rPr>
        <w:t>h</w:t>
      </w:r>
      <w:r w:rsidRPr="00C6550D">
        <w:rPr>
          <w:color w:val="000000" w:themeColor="text1"/>
          <w:spacing w:val="1"/>
        </w:rPr>
        <w:t>e</w:t>
      </w:r>
      <w:r w:rsidRPr="00C6550D">
        <w:rPr>
          <w:color w:val="000000" w:themeColor="text1"/>
        </w:rPr>
        <w:t>r</w:t>
      </w:r>
      <w:r w:rsidRPr="00C6550D">
        <w:rPr>
          <w:color w:val="000000" w:themeColor="text1"/>
          <w:spacing w:val="-7"/>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1"/>
        </w:rPr>
        <w:t>e</w:t>
      </w:r>
      <w:r w:rsidRPr="00C6550D">
        <w:rPr>
          <w:color w:val="000000" w:themeColor="text1"/>
        </w:rPr>
        <w:t>v</w:t>
      </w:r>
      <w:r w:rsidRPr="00C6550D">
        <w:rPr>
          <w:color w:val="000000" w:themeColor="text1"/>
          <w:spacing w:val="1"/>
        </w:rPr>
        <w:t>a</w:t>
      </w:r>
      <w:r w:rsidRPr="00C6550D">
        <w:rPr>
          <w:color w:val="000000" w:themeColor="text1"/>
          <w:spacing w:val="3"/>
        </w:rPr>
        <w:t>l</w:t>
      </w:r>
      <w:r w:rsidRPr="00C6550D">
        <w:rPr>
          <w:color w:val="000000" w:themeColor="text1"/>
        </w:rPr>
        <w:t>u</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2"/>
        </w:rPr>
        <w:t xml:space="preserve"> </w:t>
      </w:r>
      <w:r w:rsidRPr="00C6550D">
        <w:rPr>
          <w:color w:val="000000" w:themeColor="text1"/>
        </w:rPr>
        <w:t>i</w:t>
      </w:r>
      <w:r w:rsidRPr="00C6550D">
        <w:rPr>
          <w:color w:val="000000" w:themeColor="text1"/>
          <w:spacing w:val="1"/>
        </w:rPr>
        <w:t>rre</w:t>
      </w:r>
      <w:r w:rsidRPr="00C6550D">
        <w:rPr>
          <w:color w:val="000000" w:themeColor="text1"/>
        </w:rPr>
        <w:t>s</w:t>
      </w:r>
      <w:r w:rsidRPr="00C6550D">
        <w:rPr>
          <w:color w:val="000000" w:themeColor="text1"/>
          <w:spacing w:val="4"/>
        </w:rPr>
        <w:t>p</w:t>
      </w:r>
      <w:r w:rsidRPr="00C6550D">
        <w:rPr>
          <w:color w:val="000000" w:themeColor="text1"/>
          <w:spacing w:val="1"/>
        </w:rPr>
        <w:t>ec</w:t>
      </w:r>
      <w:r w:rsidRPr="00C6550D">
        <w:rPr>
          <w:color w:val="000000" w:themeColor="text1"/>
        </w:rPr>
        <w:t>tive</w:t>
      </w:r>
      <w:r w:rsidRPr="00C6550D">
        <w:rPr>
          <w:color w:val="000000" w:themeColor="text1"/>
          <w:spacing w:val="-12"/>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c</w:t>
      </w:r>
      <w:r w:rsidRPr="00C6550D">
        <w:rPr>
          <w:color w:val="000000" w:themeColor="text1"/>
        </w:rPr>
        <w:t>i</w:t>
      </w:r>
      <w:r w:rsidRPr="00C6550D">
        <w:rPr>
          <w:color w:val="000000" w:themeColor="text1"/>
          <w:spacing w:val="1"/>
        </w:rPr>
        <w:t>rc</w:t>
      </w:r>
      <w:r w:rsidRPr="00C6550D">
        <w:rPr>
          <w:color w:val="000000" w:themeColor="text1"/>
          <w:spacing w:val="2"/>
        </w:rPr>
        <w:t>u</w:t>
      </w:r>
      <w:r w:rsidRPr="00C6550D">
        <w:rPr>
          <w:color w:val="000000" w:themeColor="text1"/>
        </w:rPr>
        <w:t>m</w:t>
      </w:r>
      <w:r w:rsidRPr="00C6550D">
        <w:rPr>
          <w:color w:val="000000" w:themeColor="text1"/>
          <w:spacing w:val="2"/>
        </w:rPr>
        <w:t>s</w:t>
      </w:r>
      <w:r w:rsidRPr="00C6550D">
        <w:rPr>
          <w:color w:val="000000" w:themeColor="text1"/>
        </w:rPr>
        <w:t>t</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spacing w:val="3"/>
        </w:rPr>
        <w:t>e</w:t>
      </w:r>
      <w:r w:rsidRPr="00C6550D">
        <w:rPr>
          <w:color w:val="000000" w:themeColor="text1"/>
        </w:rPr>
        <w:t>s.</w:t>
      </w:r>
    </w:p>
    <w:p w:rsidR="00FE7AB7" w:rsidRPr="00C6550D" w:rsidRDefault="002B432B">
      <w:pPr>
        <w:spacing w:before="39"/>
        <w:ind w:left="120"/>
        <w:rPr>
          <w:color w:val="000000" w:themeColor="text1"/>
          <w:sz w:val="19"/>
          <w:szCs w:val="19"/>
        </w:rPr>
      </w:pPr>
      <w:r w:rsidRPr="00C6550D">
        <w:rPr>
          <w:color w:val="000000" w:themeColor="text1"/>
          <w:spacing w:val="2"/>
        </w:rPr>
        <w:t>20</w:t>
      </w:r>
      <w:r w:rsidRPr="00C6550D">
        <w:rPr>
          <w:color w:val="000000" w:themeColor="text1"/>
          <w:spacing w:val="1"/>
        </w:rPr>
        <w:t>.</w:t>
      </w:r>
      <w:r w:rsidRPr="00C6550D">
        <w:rPr>
          <w:color w:val="000000" w:themeColor="text1"/>
        </w:rPr>
        <w:t xml:space="preserve">4   </w:t>
      </w:r>
      <w:r w:rsidRPr="00C6550D">
        <w:rPr>
          <w:color w:val="000000" w:themeColor="text1"/>
          <w:spacing w:val="23"/>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3"/>
        </w:rPr>
        <w:t>w</w:t>
      </w:r>
      <w:r w:rsidRPr="00C6550D">
        <w:rPr>
          <w:color w:val="000000" w:themeColor="text1"/>
        </w:rPr>
        <w:t>ill</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re</w:t>
      </w:r>
      <w:r w:rsidRPr="00C6550D">
        <w:rPr>
          <w:color w:val="000000" w:themeColor="text1"/>
          <w:spacing w:val="2"/>
        </w:rPr>
        <w:t>p</w:t>
      </w:r>
      <w:r w:rsidRPr="00C6550D">
        <w:rPr>
          <w:color w:val="000000" w:themeColor="text1"/>
          <w:spacing w:val="1"/>
        </w:rPr>
        <w:t>ar</w:t>
      </w:r>
      <w:r w:rsidRPr="00C6550D">
        <w:rPr>
          <w:color w:val="000000" w:themeColor="text1"/>
        </w:rPr>
        <w:t>e</w:t>
      </w:r>
      <w:r w:rsidRPr="00C6550D">
        <w:rPr>
          <w:color w:val="000000" w:themeColor="text1"/>
          <w:spacing w:val="-5"/>
        </w:rPr>
        <w:t xml:space="preserve"> </w:t>
      </w:r>
      <w:r w:rsidRPr="00C6550D">
        <w:rPr>
          <w:color w:val="000000" w:themeColor="text1"/>
          <w:spacing w:val="-3"/>
        </w:rPr>
        <w:t>m</w:t>
      </w:r>
      <w:r w:rsidRPr="00C6550D">
        <w:rPr>
          <w:color w:val="000000" w:themeColor="text1"/>
          <w:spacing w:val="3"/>
        </w:rPr>
        <w:t>i</w:t>
      </w:r>
      <w:r w:rsidRPr="00C6550D">
        <w:rPr>
          <w:color w:val="000000" w:themeColor="text1"/>
        </w:rPr>
        <w:t>nut</w:t>
      </w:r>
      <w:r w:rsidRPr="00C6550D">
        <w:rPr>
          <w:color w:val="000000" w:themeColor="text1"/>
          <w:spacing w:val="3"/>
        </w:rPr>
        <w:t>e</w:t>
      </w:r>
      <w:r w:rsidRPr="00C6550D">
        <w:rPr>
          <w:color w:val="000000" w:themeColor="text1"/>
        </w:rPr>
        <w:t>s</w:t>
      </w:r>
      <w:r w:rsidRPr="00C6550D">
        <w:rPr>
          <w:color w:val="000000" w:themeColor="text1"/>
          <w:spacing w:val="-11"/>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1"/>
          <w:sz w:val="19"/>
          <w:szCs w:val="19"/>
        </w:rPr>
        <w:t>op</w:t>
      </w:r>
      <w:r w:rsidRPr="00C6550D">
        <w:rPr>
          <w:color w:val="000000" w:themeColor="text1"/>
          <w:sz w:val="19"/>
          <w:szCs w:val="19"/>
        </w:rPr>
        <w:t>e</w:t>
      </w:r>
      <w:r w:rsidRPr="00C6550D">
        <w:rPr>
          <w:color w:val="000000" w:themeColor="text1"/>
          <w:spacing w:val="1"/>
          <w:sz w:val="19"/>
          <w:szCs w:val="19"/>
        </w:rPr>
        <w:t>n</w:t>
      </w:r>
      <w:r w:rsidRPr="00C6550D">
        <w:rPr>
          <w:color w:val="000000" w:themeColor="text1"/>
          <w:sz w:val="19"/>
          <w:szCs w:val="19"/>
        </w:rPr>
        <w:t>i</w:t>
      </w:r>
      <w:r w:rsidRPr="00C6550D">
        <w:rPr>
          <w:color w:val="000000" w:themeColor="text1"/>
          <w:spacing w:val="1"/>
          <w:sz w:val="19"/>
          <w:szCs w:val="19"/>
        </w:rPr>
        <w:t>n</w:t>
      </w:r>
      <w:r w:rsidRPr="00C6550D">
        <w:rPr>
          <w:color w:val="000000" w:themeColor="text1"/>
          <w:spacing w:val="-1"/>
          <w:sz w:val="19"/>
          <w:szCs w:val="19"/>
        </w:rPr>
        <w:t>g</w:t>
      </w:r>
      <w:r w:rsidRPr="00C6550D">
        <w:rPr>
          <w:color w:val="000000" w:themeColor="text1"/>
          <w:sz w:val="19"/>
          <w:szCs w:val="19"/>
        </w:rPr>
        <w:t>.</w:t>
      </w:r>
    </w:p>
    <w:p w:rsidR="00FE7AB7" w:rsidRPr="00C6550D" w:rsidRDefault="00FE7AB7">
      <w:pPr>
        <w:spacing w:before="1" w:line="220" w:lineRule="exact"/>
        <w:rPr>
          <w:color w:val="000000" w:themeColor="text1"/>
          <w:sz w:val="22"/>
          <w:szCs w:val="22"/>
        </w:rPr>
      </w:pPr>
    </w:p>
    <w:p w:rsidR="00FE7AB7" w:rsidRPr="00C6550D" w:rsidRDefault="002B432B">
      <w:pPr>
        <w:ind w:left="120"/>
        <w:rPr>
          <w:color w:val="000000" w:themeColor="text1"/>
        </w:rPr>
      </w:pPr>
      <w:r w:rsidRPr="00C6550D">
        <w:rPr>
          <w:b/>
          <w:color w:val="000000" w:themeColor="text1"/>
          <w:spacing w:val="1"/>
        </w:rPr>
        <w:t>21</w:t>
      </w:r>
      <w:r w:rsidRPr="00C6550D">
        <w:rPr>
          <w:b/>
          <w:color w:val="000000" w:themeColor="text1"/>
        </w:rPr>
        <w:t xml:space="preserve">.     </w:t>
      </w:r>
      <w:r w:rsidRPr="00C6550D">
        <w:rPr>
          <w:b/>
          <w:color w:val="000000" w:themeColor="text1"/>
          <w:spacing w:val="47"/>
        </w:rPr>
        <w:t xml:space="preserve"> </w:t>
      </w:r>
      <w:r w:rsidRPr="00C6550D">
        <w:rPr>
          <w:b/>
          <w:color w:val="000000" w:themeColor="text1"/>
        </w:rPr>
        <w:t>Cl</w:t>
      </w:r>
      <w:r w:rsidRPr="00C6550D">
        <w:rPr>
          <w:b/>
          <w:color w:val="000000" w:themeColor="text1"/>
          <w:spacing w:val="1"/>
        </w:rPr>
        <w:t>ar</w:t>
      </w:r>
      <w:r w:rsidRPr="00C6550D">
        <w:rPr>
          <w:b/>
          <w:color w:val="000000" w:themeColor="text1"/>
        </w:rPr>
        <w:t>i</w:t>
      </w:r>
      <w:r w:rsidRPr="00C6550D">
        <w:rPr>
          <w:b/>
          <w:color w:val="000000" w:themeColor="text1"/>
          <w:spacing w:val="1"/>
        </w:rPr>
        <w:t>f</w:t>
      </w:r>
      <w:r w:rsidRPr="00C6550D">
        <w:rPr>
          <w:b/>
          <w:color w:val="000000" w:themeColor="text1"/>
        </w:rPr>
        <w:t>i</w:t>
      </w:r>
      <w:r w:rsidRPr="00C6550D">
        <w:rPr>
          <w:b/>
          <w:color w:val="000000" w:themeColor="text1"/>
          <w:spacing w:val="1"/>
        </w:rPr>
        <w:t>cat</w:t>
      </w:r>
      <w:r w:rsidRPr="00C6550D">
        <w:rPr>
          <w:b/>
          <w:color w:val="000000" w:themeColor="text1"/>
        </w:rPr>
        <w:t>i</w:t>
      </w:r>
      <w:r w:rsidRPr="00C6550D">
        <w:rPr>
          <w:b/>
          <w:color w:val="000000" w:themeColor="text1"/>
          <w:spacing w:val="1"/>
        </w:rPr>
        <w:t>o</w:t>
      </w:r>
      <w:r w:rsidRPr="00C6550D">
        <w:rPr>
          <w:b/>
          <w:color w:val="000000" w:themeColor="text1"/>
        </w:rPr>
        <w:t>n</w:t>
      </w:r>
      <w:r w:rsidRPr="00C6550D">
        <w:rPr>
          <w:b/>
          <w:color w:val="000000" w:themeColor="text1"/>
          <w:spacing w:val="-11"/>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T</w:t>
      </w:r>
      <w:r w:rsidRPr="00C6550D">
        <w:rPr>
          <w:b/>
          <w:color w:val="000000" w:themeColor="text1"/>
          <w:spacing w:val="1"/>
        </w:rPr>
        <w:t>e</w:t>
      </w:r>
      <w:r w:rsidRPr="00C6550D">
        <w:rPr>
          <w:b/>
          <w:color w:val="000000" w:themeColor="text1"/>
        </w:rPr>
        <w:t>nd</w:t>
      </w:r>
      <w:r w:rsidRPr="00C6550D">
        <w:rPr>
          <w:b/>
          <w:color w:val="000000" w:themeColor="text1"/>
          <w:spacing w:val="1"/>
        </w:rPr>
        <w:t>er</w:t>
      </w:r>
      <w:r w:rsidRPr="00C6550D">
        <w:rPr>
          <w:b/>
          <w:color w:val="000000" w:themeColor="text1"/>
        </w:rPr>
        <w:t>s</w:t>
      </w:r>
    </w:p>
    <w:p w:rsidR="00FE7AB7" w:rsidRPr="00C6550D" w:rsidRDefault="002B432B">
      <w:pPr>
        <w:spacing w:line="220" w:lineRule="exact"/>
        <w:ind w:left="120"/>
        <w:rPr>
          <w:color w:val="000000" w:themeColor="text1"/>
        </w:rPr>
      </w:pPr>
      <w:r w:rsidRPr="00C6550D">
        <w:rPr>
          <w:color w:val="000000" w:themeColor="text1"/>
          <w:spacing w:val="2"/>
        </w:rPr>
        <w:t>21</w:t>
      </w:r>
      <w:r w:rsidRPr="00C6550D">
        <w:rPr>
          <w:color w:val="000000" w:themeColor="text1"/>
          <w:spacing w:val="1"/>
        </w:rPr>
        <w:t>.</w:t>
      </w:r>
      <w:r w:rsidRPr="00C6550D">
        <w:rPr>
          <w:color w:val="000000" w:themeColor="text1"/>
        </w:rPr>
        <w:t xml:space="preserve">1   </w:t>
      </w:r>
      <w:r w:rsidRPr="00C6550D">
        <w:rPr>
          <w:color w:val="000000" w:themeColor="text1"/>
          <w:spacing w:val="23"/>
        </w:rPr>
        <w:t xml:space="preserve"> </w:t>
      </w:r>
      <w:r w:rsidRPr="00C6550D">
        <w:rPr>
          <w:color w:val="000000" w:themeColor="text1"/>
          <w:spacing w:val="1"/>
        </w:rPr>
        <w:t>D</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3"/>
        </w:rPr>
        <w:t xml:space="preserve"> e</w:t>
      </w:r>
      <w:r w:rsidRPr="00C6550D">
        <w:rPr>
          <w:color w:val="000000" w:themeColor="text1"/>
        </w:rPr>
        <w:t>v</w:t>
      </w:r>
      <w:r w:rsidRPr="00C6550D">
        <w:rPr>
          <w:color w:val="000000" w:themeColor="text1"/>
          <w:spacing w:val="1"/>
        </w:rPr>
        <w:t>a</w:t>
      </w:r>
      <w:r w:rsidRPr="00C6550D">
        <w:rPr>
          <w:color w:val="000000" w:themeColor="text1"/>
          <w:spacing w:val="3"/>
        </w:rPr>
        <w:t>l</w:t>
      </w:r>
      <w:r w:rsidRPr="00C6550D">
        <w:rPr>
          <w:color w:val="000000" w:themeColor="text1"/>
        </w:rPr>
        <w:t>u</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8"/>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m</w:t>
      </w:r>
      <w:r w:rsidRPr="00C6550D">
        <w:rPr>
          <w:color w:val="000000" w:themeColor="text1"/>
          <w:spacing w:val="3"/>
        </w:rPr>
        <w:t>a</w:t>
      </w:r>
      <w:r w:rsidRPr="00C6550D">
        <w:rPr>
          <w:color w:val="000000" w:themeColor="text1"/>
          <w:spacing w:val="-3"/>
        </w:rPr>
        <w:t>y</w:t>
      </w:r>
      <w:r w:rsidRPr="00C6550D">
        <w:rPr>
          <w:color w:val="000000" w:themeColor="text1"/>
        </w:rPr>
        <w:t>,</w:t>
      </w:r>
      <w:r w:rsidRPr="00C6550D">
        <w:rPr>
          <w:color w:val="000000" w:themeColor="text1"/>
          <w:spacing w:val="9"/>
        </w:rPr>
        <w:t xml:space="preserve"> </w:t>
      </w:r>
      <w:r w:rsidRPr="00C6550D">
        <w:rPr>
          <w:color w:val="000000" w:themeColor="text1"/>
          <w:spacing w:val="3"/>
        </w:rPr>
        <w:t>a</w:t>
      </w:r>
      <w:r w:rsidRPr="00C6550D">
        <w:rPr>
          <w:color w:val="000000" w:themeColor="text1"/>
        </w:rPr>
        <w:t>t</w:t>
      </w:r>
      <w:r w:rsidRPr="00C6550D">
        <w:rPr>
          <w:color w:val="000000" w:themeColor="text1"/>
          <w:spacing w:val="14"/>
        </w:rPr>
        <w:t xml:space="preserve"> </w:t>
      </w:r>
      <w:r w:rsidRPr="00C6550D">
        <w:rPr>
          <w:color w:val="000000" w:themeColor="text1"/>
        </w:rPr>
        <w:t>i</w:t>
      </w:r>
      <w:r w:rsidRPr="00C6550D">
        <w:rPr>
          <w:color w:val="000000" w:themeColor="text1"/>
          <w:spacing w:val="3"/>
        </w:rPr>
        <w:t>t</w:t>
      </w:r>
      <w:r w:rsidRPr="00C6550D">
        <w:rPr>
          <w:color w:val="000000" w:themeColor="text1"/>
        </w:rPr>
        <w:t>s</w:t>
      </w:r>
      <w:r w:rsidRPr="00C6550D">
        <w:rPr>
          <w:color w:val="000000" w:themeColor="text1"/>
          <w:spacing w:val="12"/>
        </w:rPr>
        <w:t xml:space="preserve"> </w:t>
      </w:r>
      <w:r w:rsidRPr="00C6550D">
        <w:rPr>
          <w:color w:val="000000" w:themeColor="text1"/>
          <w:spacing w:val="2"/>
        </w:rPr>
        <w:t>d</w:t>
      </w:r>
      <w:r w:rsidRPr="00C6550D">
        <w:rPr>
          <w:color w:val="000000" w:themeColor="text1"/>
        </w:rPr>
        <w:t>is</w:t>
      </w:r>
      <w:r w:rsidRPr="00C6550D">
        <w:rPr>
          <w:color w:val="000000" w:themeColor="text1"/>
          <w:spacing w:val="3"/>
        </w:rPr>
        <w:t>c</w:t>
      </w:r>
      <w:r w:rsidRPr="00C6550D">
        <w:rPr>
          <w:color w:val="000000" w:themeColor="text1"/>
          <w:spacing w:val="1"/>
        </w:rPr>
        <w:t>re</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3"/>
        </w:rPr>
        <w:t xml:space="preserve"> </w:t>
      </w:r>
      <w:r w:rsidRPr="00C6550D">
        <w:rPr>
          <w:color w:val="000000" w:themeColor="text1"/>
          <w:spacing w:val="1"/>
        </w:rPr>
        <w:t>a</w:t>
      </w:r>
      <w:r w:rsidRPr="00C6550D">
        <w:rPr>
          <w:color w:val="000000" w:themeColor="text1"/>
          <w:spacing w:val="2"/>
        </w:rPr>
        <w:t>s</w:t>
      </w:r>
      <w:r w:rsidRPr="00C6550D">
        <w:rPr>
          <w:color w:val="000000" w:themeColor="text1"/>
        </w:rPr>
        <w:t>k</w:t>
      </w:r>
      <w:r w:rsidRPr="00C6550D">
        <w:rPr>
          <w:color w:val="000000" w:themeColor="text1"/>
          <w:spacing w:val="10"/>
        </w:rPr>
        <w:t xml:space="preserve"> </w:t>
      </w:r>
      <w:r w:rsidRPr="00C6550D">
        <w:rPr>
          <w:color w:val="000000" w:themeColor="text1"/>
          <w:spacing w:val="3"/>
        </w:rPr>
        <w:t>t</w:t>
      </w:r>
      <w:r w:rsidRPr="00C6550D">
        <w:rPr>
          <w:color w:val="000000" w:themeColor="text1"/>
        </w:rPr>
        <w:t>he</w:t>
      </w:r>
      <w:r w:rsidRPr="00C6550D">
        <w:rPr>
          <w:color w:val="000000" w:themeColor="text1"/>
          <w:spacing w:val="13"/>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4"/>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rPr>
        <w:t>a</w:t>
      </w:r>
      <w:r w:rsidRPr="00C6550D">
        <w:rPr>
          <w:color w:val="000000" w:themeColor="text1"/>
          <w:spacing w:val="15"/>
        </w:rPr>
        <w:t xml:space="preserve"> </w:t>
      </w:r>
      <w:r w:rsidRPr="00C6550D">
        <w:rPr>
          <w:color w:val="000000" w:themeColor="text1"/>
          <w:spacing w:val="1"/>
        </w:rPr>
        <w:t>c</w:t>
      </w:r>
      <w:r w:rsidRPr="00C6550D">
        <w:rPr>
          <w:color w:val="000000" w:themeColor="text1"/>
        </w:rPr>
        <w:t>l</w:t>
      </w:r>
      <w:r w:rsidRPr="00C6550D">
        <w:rPr>
          <w:color w:val="000000" w:themeColor="text1"/>
          <w:spacing w:val="1"/>
        </w:rPr>
        <w:t>ar</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1"/>
        </w:rPr>
        <w:t xml:space="preserve"> </w:t>
      </w:r>
      <w:r w:rsidRPr="00C6550D">
        <w:rPr>
          <w:color w:val="000000" w:themeColor="text1"/>
          <w:spacing w:val="2"/>
        </w:rPr>
        <w:t>o</w:t>
      </w:r>
      <w:r w:rsidRPr="00C6550D">
        <w:rPr>
          <w:color w:val="000000" w:themeColor="text1"/>
        </w:rPr>
        <w:t>f</w:t>
      </w:r>
      <w:r w:rsidRPr="00C6550D">
        <w:rPr>
          <w:color w:val="000000" w:themeColor="text1"/>
          <w:spacing w:val="13"/>
        </w:rPr>
        <w:t xml:space="preserve"> </w:t>
      </w:r>
      <w:r w:rsidRPr="00C6550D">
        <w:rPr>
          <w:color w:val="000000" w:themeColor="text1"/>
        </w:rPr>
        <w:t>its</w:t>
      </w:r>
    </w:p>
    <w:p w:rsidR="00FE7AB7" w:rsidRPr="00C6550D" w:rsidRDefault="002B432B">
      <w:pPr>
        <w:spacing w:before="19" w:line="260" w:lineRule="auto"/>
        <w:ind w:left="720" w:right="89"/>
        <w:jc w:val="both"/>
        <w:rPr>
          <w:color w:val="000000" w:themeColor="text1"/>
        </w:rPr>
      </w:pP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r w:rsidRPr="00C6550D">
        <w:rPr>
          <w:color w:val="000000" w:themeColor="text1"/>
          <w:spacing w:val="-5"/>
        </w:rPr>
        <w:t xml:space="preserve"> </w:t>
      </w:r>
      <w:r w:rsidRPr="00C6550D">
        <w:rPr>
          <w:color w:val="000000" w:themeColor="text1"/>
          <w:spacing w:val="4"/>
        </w:rPr>
        <w:t>T</w:t>
      </w:r>
      <w:r w:rsidRPr="00C6550D">
        <w:rPr>
          <w:color w:val="000000" w:themeColor="text1"/>
        </w:rPr>
        <w:t>he</w:t>
      </w:r>
      <w:r w:rsidRPr="00C6550D">
        <w:rPr>
          <w:color w:val="000000" w:themeColor="text1"/>
          <w:spacing w:val="-1"/>
        </w:rPr>
        <w:t xml:space="preserve"> </w:t>
      </w:r>
      <w:r w:rsidRPr="00C6550D">
        <w:rPr>
          <w:color w:val="000000" w:themeColor="text1"/>
          <w:spacing w:val="1"/>
        </w:rPr>
        <w:t>re</w:t>
      </w:r>
      <w:r w:rsidRPr="00C6550D">
        <w:rPr>
          <w:color w:val="000000" w:themeColor="text1"/>
          <w:spacing w:val="2"/>
        </w:rPr>
        <w:t>q</w:t>
      </w:r>
      <w:r w:rsidRPr="00C6550D">
        <w:rPr>
          <w:color w:val="000000" w:themeColor="text1"/>
        </w:rPr>
        <w:t>u</w:t>
      </w:r>
      <w:r w:rsidRPr="00C6550D">
        <w:rPr>
          <w:color w:val="000000" w:themeColor="text1"/>
          <w:spacing w:val="1"/>
        </w:rPr>
        <w:t>e</w:t>
      </w:r>
      <w:r w:rsidRPr="00C6550D">
        <w:rPr>
          <w:color w:val="000000" w:themeColor="text1"/>
        </w:rPr>
        <w:t>st</w:t>
      </w:r>
      <w:r w:rsidRPr="00C6550D">
        <w:rPr>
          <w:color w:val="000000" w:themeColor="text1"/>
          <w:spacing w:val="-4"/>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1"/>
        </w:rPr>
        <w:t>c</w:t>
      </w:r>
      <w:r w:rsidRPr="00C6550D">
        <w:rPr>
          <w:color w:val="000000" w:themeColor="text1"/>
        </w:rPr>
        <w:t>l</w:t>
      </w:r>
      <w:r w:rsidRPr="00C6550D">
        <w:rPr>
          <w:color w:val="000000" w:themeColor="text1"/>
          <w:spacing w:val="1"/>
        </w:rPr>
        <w:t>ar</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3"/>
        </w:rPr>
        <w:t>c</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1"/>
        </w:rPr>
        <w:t xml:space="preserve"> </w:t>
      </w:r>
      <w:r w:rsidRPr="00C6550D">
        <w:rPr>
          <w:color w:val="000000" w:themeColor="text1"/>
          <w:spacing w:val="1"/>
        </w:rPr>
        <w:t>a</w:t>
      </w:r>
      <w:r w:rsidRPr="00C6550D">
        <w:rPr>
          <w:color w:val="000000" w:themeColor="text1"/>
        </w:rPr>
        <w:t xml:space="preserve">nd </w:t>
      </w:r>
      <w:r w:rsidRPr="00C6550D">
        <w:rPr>
          <w:color w:val="000000" w:themeColor="text1"/>
          <w:spacing w:val="3"/>
        </w:rPr>
        <w:t>t</w:t>
      </w:r>
      <w:r w:rsidRPr="00C6550D">
        <w:rPr>
          <w:color w:val="000000" w:themeColor="text1"/>
        </w:rPr>
        <w:t>he</w:t>
      </w:r>
      <w:r w:rsidRPr="00C6550D">
        <w:rPr>
          <w:color w:val="000000" w:themeColor="text1"/>
          <w:spacing w:val="1"/>
        </w:rPr>
        <w:t xml:space="preserve"> re</w:t>
      </w:r>
      <w:r w:rsidRPr="00C6550D">
        <w:rPr>
          <w:color w:val="000000" w:themeColor="text1"/>
        </w:rPr>
        <w:t>s</w:t>
      </w:r>
      <w:r w:rsidRPr="00C6550D">
        <w:rPr>
          <w:color w:val="000000" w:themeColor="text1"/>
          <w:spacing w:val="2"/>
        </w:rPr>
        <w:t>pon</w:t>
      </w:r>
      <w:r w:rsidRPr="00C6550D">
        <w:rPr>
          <w:color w:val="000000" w:themeColor="text1"/>
        </w:rPr>
        <w:t>se</w:t>
      </w:r>
      <w:r w:rsidRPr="00C6550D">
        <w:rPr>
          <w:color w:val="000000" w:themeColor="text1"/>
          <w:spacing w:val="-8"/>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spacing w:val="2"/>
        </w:rPr>
        <w:t>b</w:t>
      </w:r>
      <w:r w:rsidRPr="00C6550D">
        <w:rPr>
          <w:color w:val="000000" w:themeColor="text1"/>
        </w:rPr>
        <w:t>e</w:t>
      </w:r>
      <w:r w:rsidRPr="00C6550D">
        <w:rPr>
          <w:color w:val="000000" w:themeColor="text1"/>
          <w:spacing w:val="1"/>
        </w:rPr>
        <w:t xml:space="preserve"> </w:t>
      </w:r>
      <w:r w:rsidRPr="00C6550D">
        <w:rPr>
          <w:color w:val="000000" w:themeColor="text1"/>
        </w:rPr>
        <w:t>in</w:t>
      </w:r>
      <w:r w:rsidRPr="00C6550D">
        <w:rPr>
          <w:color w:val="000000" w:themeColor="text1"/>
          <w:spacing w:val="2"/>
        </w:rPr>
        <w:t xml:space="preserve"> </w:t>
      </w:r>
      <w:r w:rsidRPr="00C6550D">
        <w:rPr>
          <w:color w:val="000000" w:themeColor="text1"/>
          <w:spacing w:val="-1"/>
        </w:rPr>
        <w:t>w</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8"/>
        </w:rPr>
        <w:t xml:space="preserve"> </w:t>
      </w:r>
      <w:r w:rsidRPr="00C6550D">
        <w:rPr>
          <w:color w:val="000000" w:themeColor="text1"/>
          <w:spacing w:val="3"/>
        </w:rPr>
        <w:t>a</w:t>
      </w:r>
      <w:r w:rsidRPr="00C6550D">
        <w:rPr>
          <w:color w:val="000000" w:themeColor="text1"/>
        </w:rPr>
        <w:t>nd no</w:t>
      </w:r>
      <w:r w:rsidRPr="00C6550D">
        <w:rPr>
          <w:color w:val="000000" w:themeColor="text1"/>
          <w:spacing w:val="1"/>
        </w:rPr>
        <w:t xml:space="preserve"> </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spacing w:val="2"/>
        </w:rPr>
        <w:t>n</w:t>
      </w:r>
      <w:r w:rsidRPr="00C6550D">
        <w:rPr>
          <w:color w:val="000000" w:themeColor="text1"/>
        </w:rPr>
        <w:t>ge</w:t>
      </w:r>
      <w:r w:rsidRPr="00C6550D">
        <w:rPr>
          <w:color w:val="000000" w:themeColor="text1"/>
          <w:spacing w:val="-5"/>
        </w:rPr>
        <w:t xml:space="preserve"> </w:t>
      </w:r>
      <w:r w:rsidRPr="00C6550D">
        <w:rPr>
          <w:color w:val="000000" w:themeColor="text1"/>
          <w:spacing w:val="3"/>
        </w:rPr>
        <w:t>i</w:t>
      </w:r>
      <w:r w:rsidRPr="00C6550D">
        <w:rPr>
          <w:color w:val="000000" w:themeColor="text1"/>
        </w:rPr>
        <w:t>n</w:t>
      </w:r>
      <w:r w:rsidRPr="00C6550D">
        <w:rPr>
          <w:color w:val="000000" w:themeColor="text1"/>
          <w:spacing w:val="2"/>
        </w:rPr>
        <w:t xml:space="preserve"> 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s</w:t>
      </w:r>
      <w:r w:rsidRPr="00C6550D">
        <w:rPr>
          <w:color w:val="000000" w:themeColor="text1"/>
          <w:spacing w:val="-4"/>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su</w:t>
      </w:r>
      <w:r w:rsidRPr="00C6550D">
        <w:rPr>
          <w:color w:val="000000" w:themeColor="text1"/>
          <w:spacing w:val="2"/>
        </w:rPr>
        <w:t>b</w:t>
      </w:r>
      <w:r w:rsidRPr="00C6550D">
        <w:rPr>
          <w:color w:val="000000" w:themeColor="text1"/>
        </w:rPr>
        <w:t>st</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 xml:space="preserve">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rPr>
        <w:t>s</w:t>
      </w:r>
      <w:r w:rsidRPr="00C6550D">
        <w:rPr>
          <w:color w:val="000000" w:themeColor="text1"/>
          <w:spacing w:val="2"/>
        </w:rPr>
        <w:t>oug</w:t>
      </w:r>
      <w:r w:rsidRPr="00C6550D">
        <w:rPr>
          <w:color w:val="000000" w:themeColor="text1"/>
        </w:rPr>
        <w:t>ht,</w:t>
      </w:r>
      <w:r w:rsidRPr="00C6550D">
        <w:rPr>
          <w:color w:val="000000" w:themeColor="text1"/>
          <w:spacing w:val="-7"/>
        </w:rPr>
        <w:t xml:space="preserve"> </w:t>
      </w:r>
      <w:r w:rsidRPr="00C6550D">
        <w:rPr>
          <w:color w:val="000000" w:themeColor="text1"/>
          <w:spacing w:val="2"/>
        </w:rPr>
        <w:t>o</w:t>
      </w:r>
      <w:r w:rsidRPr="00C6550D">
        <w:rPr>
          <w:color w:val="000000" w:themeColor="text1"/>
          <w:spacing w:val="-1"/>
        </w:rPr>
        <w:t>ff</w:t>
      </w:r>
      <w:r w:rsidRPr="00C6550D">
        <w:rPr>
          <w:color w:val="000000" w:themeColor="text1"/>
          <w:spacing w:val="1"/>
        </w:rPr>
        <w:t>ere</w:t>
      </w:r>
      <w:r w:rsidRPr="00C6550D">
        <w:rPr>
          <w:color w:val="000000" w:themeColor="text1"/>
        </w:rPr>
        <w:t>d</w:t>
      </w:r>
      <w:r w:rsidRPr="00C6550D">
        <w:rPr>
          <w:color w:val="000000" w:themeColor="text1"/>
          <w:spacing w:val="-8"/>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3"/>
        </w:rPr>
        <w:t>m</w:t>
      </w:r>
      <w:r w:rsidRPr="00C6550D">
        <w:rPr>
          <w:color w:val="000000" w:themeColor="text1"/>
        </w:rPr>
        <w:t>itt</w:t>
      </w:r>
      <w:r w:rsidRPr="00C6550D">
        <w:rPr>
          <w:color w:val="000000" w:themeColor="text1"/>
          <w:spacing w:val="1"/>
        </w:rPr>
        <w:t>e</w:t>
      </w:r>
      <w:r w:rsidRPr="00C6550D">
        <w:rPr>
          <w:color w:val="000000" w:themeColor="text1"/>
          <w:spacing w:val="2"/>
        </w:rPr>
        <w:t>d</w:t>
      </w:r>
      <w:r w:rsidRPr="00C6550D">
        <w:rPr>
          <w:color w:val="000000" w:themeColor="text1"/>
        </w:rPr>
        <w:t>.</w:t>
      </w:r>
    </w:p>
    <w:p w:rsidR="00FE7AB7" w:rsidRPr="00C6550D" w:rsidRDefault="00FE7AB7">
      <w:pPr>
        <w:spacing w:before="3" w:line="180" w:lineRule="exact"/>
        <w:rPr>
          <w:color w:val="000000" w:themeColor="text1"/>
          <w:sz w:val="19"/>
          <w:szCs w:val="19"/>
        </w:rPr>
      </w:pPr>
    </w:p>
    <w:p w:rsidR="00FE7AB7" w:rsidRPr="00C6550D" w:rsidRDefault="002B432B">
      <w:pPr>
        <w:ind w:left="120"/>
        <w:rPr>
          <w:color w:val="000000" w:themeColor="text1"/>
        </w:rPr>
      </w:pPr>
      <w:r w:rsidRPr="00C6550D">
        <w:rPr>
          <w:b/>
          <w:color w:val="000000" w:themeColor="text1"/>
          <w:spacing w:val="1"/>
        </w:rPr>
        <w:t>22</w:t>
      </w:r>
      <w:r w:rsidRPr="00C6550D">
        <w:rPr>
          <w:b/>
          <w:color w:val="000000" w:themeColor="text1"/>
        </w:rPr>
        <w:t xml:space="preserve">.     </w:t>
      </w:r>
      <w:r w:rsidRPr="00C6550D">
        <w:rPr>
          <w:b/>
          <w:color w:val="000000" w:themeColor="text1"/>
          <w:spacing w:val="47"/>
        </w:rPr>
        <w:t xml:space="preserve"> </w:t>
      </w:r>
      <w:r w:rsidRPr="00C6550D">
        <w:rPr>
          <w:b/>
          <w:color w:val="000000" w:themeColor="text1"/>
          <w:spacing w:val="1"/>
        </w:rPr>
        <w:t>Pre</w:t>
      </w:r>
      <w:r w:rsidRPr="00C6550D">
        <w:rPr>
          <w:b/>
          <w:color w:val="000000" w:themeColor="text1"/>
        </w:rPr>
        <w:t>l</w:t>
      </w:r>
      <w:r w:rsidRPr="00C6550D">
        <w:rPr>
          <w:b/>
          <w:color w:val="000000" w:themeColor="text1"/>
          <w:spacing w:val="2"/>
        </w:rPr>
        <w:t>i</w:t>
      </w:r>
      <w:r w:rsidRPr="00C6550D">
        <w:rPr>
          <w:b/>
          <w:color w:val="000000" w:themeColor="text1"/>
          <w:spacing w:val="-2"/>
        </w:rPr>
        <w:t>m</w:t>
      </w:r>
      <w:r w:rsidRPr="00C6550D">
        <w:rPr>
          <w:b/>
          <w:color w:val="000000" w:themeColor="text1"/>
        </w:rPr>
        <w:t>in</w:t>
      </w:r>
      <w:r w:rsidRPr="00C6550D">
        <w:rPr>
          <w:b/>
          <w:color w:val="000000" w:themeColor="text1"/>
          <w:spacing w:val="1"/>
        </w:rPr>
        <w:t>ar</w:t>
      </w:r>
      <w:r w:rsidRPr="00C6550D">
        <w:rPr>
          <w:b/>
          <w:color w:val="000000" w:themeColor="text1"/>
        </w:rPr>
        <w:t>y</w:t>
      </w:r>
      <w:r w:rsidRPr="00C6550D">
        <w:rPr>
          <w:b/>
          <w:color w:val="000000" w:themeColor="text1"/>
          <w:spacing w:val="-8"/>
        </w:rPr>
        <w:t xml:space="preserve"> </w:t>
      </w:r>
      <w:r w:rsidRPr="00C6550D">
        <w:rPr>
          <w:b/>
          <w:color w:val="000000" w:themeColor="text1"/>
          <w:spacing w:val="2"/>
        </w:rPr>
        <w:t>E</w:t>
      </w:r>
      <w:r w:rsidRPr="00C6550D">
        <w:rPr>
          <w:b/>
          <w:color w:val="000000" w:themeColor="text1"/>
          <w:spacing w:val="-1"/>
        </w:rPr>
        <w:t>x</w:t>
      </w:r>
      <w:r w:rsidRPr="00C6550D">
        <w:rPr>
          <w:b/>
          <w:color w:val="000000" w:themeColor="text1"/>
          <w:spacing w:val="4"/>
        </w:rPr>
        <w:t>a</w:t>
      </w:r>
      <w:r w:rsidRPr="00C6550D">
        <w:rPr>
          <w:b/>
          <w:color w:val="000000" w:themeColor="text1"/>
          <w:spacing w:val="-2"/>
        </w:rPr>
        <w:t>m</w:t>
      </w:r>
      <w:r w:rsidRPr="00C6550D">
        <w:rPr>
          <w:b/>
          <w:color w:val="000000" w:themeColor="text1"/>
        </w:rPr>
        <w:t>in</w:t>
      </w:r>
      <w:r w:rsidRPr="00C6550D">
        <w:rPr>
          <w:b/>
          <w:color w:val="000000" w:themeColor="text1"/>
          <w:spacing w:val="1"/>
        </w:rPr>
        <w:t>at</w:t>
      </w:r>
      <w:r w:rsidRPr="00C6550D">
        <w:rPr>
          <w:b/>
          <w:color w:val="000000" w:themeColor="text1"/>
        </w:rPr>
        <w:t>i</w:t>
      </w:r>
      <w:r w:rsidRPr="00C6550D">
        <w:rPr>
          <w:b/>
          <w:color w:val="000000" w:themeColor="text1"/>
          <w:spacing w:val="1"/>
        </w:rPr>
        <w:t>o</w:t>
      </w:r>
      <w:r w:rsidRPr="00C6550D">
        <w:rPr>
          <w:b/>
          <w:color w:val="000000" w:themeColor="text1"/>
        </w:rPr>
        <w:t>n</w:t>
      </w:r>
    </w:p>
    <w:p w:rsidR="00337E9C" w:rsidRPr="00C6550D" w:rsidRDefault="002B432B" w:rsidP="00337E9C">
      <w:pPr>
        <w:spacing w:line="220" w:lineRule="exact"/>
        <w:ind w:left="120"/>
        <w:rPr>
          <w:color w:val="000000" w:themeColor="text1"/>
          <w:spacing w:val="-1"/>
        </w:rPr>
      </w:pPr>
      <w:r w:rsidRPr="00C6550D">
        <w:rPr>
          <w:color w:val="000000" w:themeColor="text1"/>
          <w:spacing w:val="2"/>
        </w:rPr>
        <w:t>22</w:t>
      </w:r>
      <w:r w:rsidRPr="00C6550D">
        <w:rPr>
          <w:color w:val="000000" w:themeColor="text1"/>
          <w:spacing w:val="1"/>
        </w:rPr>
        <w:t>.</w:t>
      </w:r>
      <w:r w:rsidRPr="00C6550D">
        <w:rPr>
          <w:color w:val="000000" w:themeColor="text1"/>
        </w:rPr>
        <w:t xml:space="preserve">1   </w:t>
      </w:r>
      <w:r w:rsidRPr="00C6550D">
        <w:rPr>
          <w:color w:val="000000" w:themeColor="text1"/>
          <w:spacing w:val="23"/>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spacing w:val="-1"/>
        </w:rPr>
        <w:t>w</w:t>
      </w:r>
      <w:r w:rsidRPr="00C6550D">
        <w:rPr>
          <w:color w:val="000000" w:themeColor="text1"/>
          <w:spacing w:val="3"/>
        </w:rPr>
        <w:t>i</w:t>
      </w:r>
      <w:r w:rsidRPr="00C6550D">
        <w:rPr>
          <w:color w:val="000000" w:themeColor="text1"/>
        </w:rPr>
        <w:t>ll</w:t>
      </w:r>
      <w:r w:rsidRPr="00C6550D">
        <w:rPr>
          <w:color w:val="000000" w:themeColor="text1"/>
          <w:spacing w:val="3"/>
        </w:rPr>
        <w:t xml:space="preserve"> e</w:t>
      </w:r>
      <w:r w:rsidRPr="00C6550D">
        <w:rPr>
          <w:color w:val="000000" w:themeColor="text1"/>
        </w:rPr>
        <w:t>x</w:t>
      </w:r>
      <w:r w:rsidRPr="00C6550D">
        <w:rPr>
          <w:color w:val="000000" w:themeColor="text1"/>
          <w:spacing w:val="3"/>
        </w:rPr>
        <w:t>a</w:t>
      </w:r>
      <w:r w:rsidRPr="00C6550D">
        <w:rPr>
          <w:color w:val="000000" w:themeColor="text1"/>
        </w:rPr>
        <w:t>m</w:t>
      </w:r>
      <w:r w:rsidRPr="00C6550D">
        <w:rPr>
          <w:color w:val="000000" w:themeColor="text1"/>
          <w:spacing w:val="3"/>
        </w:rPr>
        <w:t>i</w:t>
      </w:r>
      <w:r w:rsidRPr="00C6550D">
        <w:rPr>
          <w:color w:val="000000" w:themeColor="text1"/>
        </w:rPr>
        <w:t>ne</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1"/>
        </w:rPr>
        <w:t xml:space="preserve"> </w:t>
      </w:r>
      <w:r w:rsidRPr="00C6550D">
        <w:rPr>
          <w:color w:val="000000" w:themeColor="text1"/>
        </w:rPr>
        <w:t>to</w:t>
      </w:r>
      <w:r w:rsidRPr="00C6550D">
        <w:rPr>
          <w:color w:val="000000" w:themeColor="text1"/>
          <w:spacing w:val="9"/>
        </w:rPr>
        <w:t xml:space="preserve">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spacing w:val="3"/>
        </w:rPr>
        <w:t>i</w:t>
      </w:r>
      <w:r w:rsidRPr="00C6550D">
        <w:rPr>
          <w:color w:val="000000" w:themeColor="text1"/>
        </w:rPr>
        <w:t>ne</w:t>
      </w:r>
      <w:r w:rsidRPr="00C6550D">
        <w:rPr>
          <w:color w:val="000000" w:themeColor="text1"/>
          <w:spacing w:val="-1"/>
        </w:rPr>
        <w:t xml:space="preserve"> w</w:t>
      </w:r>
      <w:r w:rsidRPr="00C6550D">
        <w:rPr>
          <w:color w:val="000000" w:themeColor="text1"/>
          <w:spacing w:val="2"/>
        </w:rPr>
        <w:t>h</w:t>
      </w:r>
      <w:r w:rsidRPr="00C6550D">
        <w:rPr>
          <w:color w:val="000000" w:themeColor="text1"/>
          <w:spacing w:val="1"/>
        </w:rPr>
        <w:t>e</w:t>
      </w:r>
      <w:r w:rsidRPr="00C6550D">
        <w:rPr>
          <w:color w:val="000000" w:themeColor="text1"/>
          <w:spacing w:val="3"/>
        </w:rPr>
        <w:t>t</w:t>
      </w:r>
      <w:r w:rsidRPr="00C6550D">
        <w:rPr>
          <w:color w:val="000000" w:themeColor="text1"/>
          <w:spacing w:val="2"/>
        </w:rPr>
        <w:t>h</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rPr>
        <w:t>th</w:t>
      </w:r>
      <w:r w:rsidRPr="00C6550D">
        <w:rPr>
          <w:color w:val="000000" w:themeColor="text1"/>
          <w:spacing w:val="3"/>
        </w:rPr>
        <w:t>e</w:t>
      </w:r>
      <w:r w:rsidRPr="00C6550D">
        <w:rPr>
          <w:color w:val="000000" w:themeColor="text1"/>
        </w:rPr>
        <w:t>y</w:t>
      </w:r>
      <w:r w:rsidRPr="00C6550D">
        <w:rPr>
          <w:color w:val="000000" w:themeColor="text1"/>
          <w:spacing w:val="2"/>
        </w:rPr>
        <w:t xml:space="preserve"> </w:t>
      </w:r>
      <w:r w:rsidRPr="00C6550D">
        <w:rPr>
          <w:color w:val="000000" w:themeColor="text1"/>
          <w:spacing w:val="1"/>
        </w:rPr>
        <w:t>ar</w:t>
      </w:r>
      <w:r w:rsidRPr="00C6550D">
        <w:rPr>
          <w:color w:val="000000" w:themeColor="text1"/>
        </w:rPr>
        <w:t>e</w:t>
      </w:r>
      <w:r w:rsidRPr="00C6550D">
        <w:rPr>
          <w:color w:val="000000" w:themeColor="text1"/>
          <w:spacing w:val="6"/>
        </w:rPr>
        <w:t xml:space="preserve"> </w:t>
      </w:r>
      <w:r w:rsidRPr="00C6550D">
        <w:rPr>
          <w:color w:val="000000" w:themeColor="text1"/>
          <w:spacing w:val="1"/>
        </w:rPr>
        <w:t>c</w:t>
      </w:r>
      <w:r w:rsidRPr="00C6550D">
        <w:rPr>
          <w:color w:val="000000" w:themeColor="text1"/>
          <w:spacing w:val="4"/>
        </w:rPr>
        <w:t>o</w:t>
      </w:r>
      <w:r w:rsidRPr="00C6550D">
        <w:rPr>
          <w:color w:val="000000" w:themeColor="text1"/>
        </w:rPr>
        <w:t>m</w:t>
      </w:r>
      <w:r w:rsidRPr="00C6550D">
        <w:rPr>
          <w:color w:val="000000" w:themeColor="text1"/>
          <w:spacing w:val="2"/>
        </w:rPr>
        <w:t>p</w:t>
      </w:r>
      <w:r w:rsidRPr="00C6550D">
        <w:rPr>
          <w:color w:val="000000" w:themeColor="text1"/>
        </w:rPr>
        <w:t>l</w:t>
      </w:r>
      <w:r w:rsidRPr="00C6550D">
        <w:rPr>
          <w:color w:val="000000" w:themeColor="text1"/>
          <w:spacing w:val="1"/>
        </w:rPr>
        <w:t>e</w:t>
      </w:r>
      <w:r w:rsidRPr="00C6550D">
        <w:rPr>
          <w:color w:val="000000" w:themeColor="text1"/>
        </w:rPr>
        <w:t>t</w:t>
      </w:r>
      <w:r w:rsidRPr="00C6550D">
        <w:rPr>
          <w:color w:val="000000" w:themeColor="text1"/>
          <w:spacing w:val="1"/>
        </w:rPr>
        <w:t>e</w:t>
      </w:r>
      <w:r w:rsidRPr="00C6550D">
        <w:rPr>
          <w:color w:val="000000" w:themeColor="text1"/>
        </w:rPr>
        <w:t>,</w:t>
      </w:r>
      <w:r w:rsidRPr="00C6550D">
        <w:rPr>
          <w:color w:val="000000" w:themeColor="text1"/>
          <w:spacing w:val="-1"/>
        </w:rPr>
        <w:t xml:space="preserve"> </w:t>
      </w:r>
    </w:p>
    <w:p w:rsidR="00FE7AB7" w:rsidRPr="00C6550D" w:rsidRDefault="002B432B">
      <w:pPr>
        <w:spacing w:before="12" w:line="254" w:lineRule="auto"/>
        <w:ind w:left="720" w:right="85"/>
        <w:jc w:val="both"/>
        <w:rPr>
          <w:color w:val="000000" w:themeColor="text1"/>
        </w:rPr>
      </w:pPr>
      <w:r w:rsidRPr="00C6550D">
        <w:rPr>
          <w:color w:val="000000" w:themeColor="text1"/>
          <w:spacing w:val="-1"/>
        </w:rPr>
        <w:t>w</w:t>
      </w:r>
      <w:r w:rsidRPr="00C6550D">
        <w:rPr>
          <w:color w:val="000000" w:themeColor="text1"/>
        </w:rPr>
        <w:t>h</w:t>
      </w:r>
      <w:r w:rsidRPr="00C6550D">
        <w:rPr>
          <w:color w:val="000000" w:themeColor="text1"/>
          <w:spacing w:val="1"/>
        </w:rPr>
        <w:t>e</w:t>
      </w:r>
      <w:r w:rsidRPr="00C6550D">
        <w:rPr>
          <w:color w:val="000000" w:themeColor="text1"/>
          <w:spacing w:val="3"/>
        </w:rPr>
        <w:t>t</w:t>
      </w:r>
      <w:r w:rsidRPr="00C6550D">
        <w:rPr>
          <w:color w:val="000000" w:themeColor="text1"/>
        </w:rPr>
        <w: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re</w:t>
      </w:r>
      <w:r w:rsidRPr="00C6550D">
        <w:rPr>
          <w:color w:val="000000" w:themeColor="text1"/>
        </w:rPr>
        <w:t>d</w:t>
      </w:r>
      <w:r w:rsidRPr="00C6550D">
        <w:rPr>
          <w:color w:val="000000" w:themeColor="text1"/>
          <w:spacing w:val="6"/>
        </w:rPr>
        <w:t xml:space="preserve"> </w:t>
      </w:r>
      <w:r w:rsidRPr="00C6550D">
        <w:rPr>
          <w:color w:val="000000" w:themeColor="text1"/>
        </w:rPr>
        <w:t>su</w:t>
      </w:r>
      <w:r w:rsidRPr="00C6550D">
        <w:rPr>
          <w:color w:val="000000" w:themeColor="text1"/>
          <w:spacing w:val="1"/>
        </w:rPr>
        <w:t>re</w:t>
      </w:r>
      <w:r w:rsidRPr="00C6550D">
        <w:rPr>
          <w:color w:val="000000" w:themeColor="text1"/>
        </w:rPr>
        <w:t>ti</w:t>
      </w:r>
      <w:r w:rsidRPr="00C6550D">
        <w:rPr>
          <w:color w:val="000000" w:themeColor="text1"/>
          <w:spacing w:val="1"/>
        </w:rPr>
        <w:t>e</w:t>
      </w:r>
      <w:r w:rsidRPr="00C6550D">
        <w:rPr>
          <w:color w:val="000000" w:themeColor="text1"/>
        </w:rPr>
        <w:t>s</w:t>
      </w:r>
      <w:r w:rsidRPr="00C6550D">
        <w:rPr>
          <w:color w:val="000000" w:themeColor="text1"/>
          <w:spacing w:val="6"/>
        </w:rPr>
        <w:t xml:space="preserve"> </w:t>
      </w:r>
      <w:r w:rsidRPr="00C6550D">
        <w:rPr>
          <w:color w:val="000000" w:themeColor="text1"/>
        </w:rPr>
        <w:t>h</w:t>
      </w:r>
      <w:r w:rsidRPr="00C6550D">
        <w:rPr>
          <w:color w:val="000000" w:themeColor="text1"/>
          <w:spacing w:val="3"/>
        </w:rPr>
        <w:t>a</w:t>
      </w:r>
      <w:r w:rsidRPr="00C6550D">
        <w:rPr>
          <w:color w:val="000000" w:themeColor="text1"/>
        </w:rPr>
        <w:t>ve</w:t>
      </w:r>
      <w:r w:rsidRPr="00C6550D">
        <w:rPr>
          <w:color w:val="000000" w:themeColor="text1"/>
          <w:spacing w:val="10"/>
        </w:rPr>
        <w:t xml:space="preserve"> </w:t>
      </w:r>
      <w:r w:rsidRPr="00C6550D">
        <w:rPr>
          <w:color w:val="000000" w:themeColor="text1"/>
          <w:spacing w:val="2"/>
        </w:rPr>
        <w:t>b</w:t>
      </w:r>
      <w:r w:rsidRPr="00C6550D">
        <w:rPr>
          <w:color w:val="000000" w:themeColor="text1"/>
          <w:spacing w:val="1"/>
        </w:rPr>
        <w:t>ee</w:t>
      </w:r>
      <w:r w:rsidRPr="00C6550D">
        <w:rPr>
          <w:color w:val="000000" w:themeColor="text1"/>
        </w:rPr>
        <w:t>n</w:t>
      </w:r>
      <w:r w:rsidRPr="00C6550D">
        <w:rPr>
          <w:color w:val="000000" w:themeColor="text1"/>
          <w:spacing w:val="8"/>
        </w:rPr>
        <w:t xml:space="preserve"> </w:t>
      </w:r>
      <w:r w:rsidRPr="00C6550D">
        <w:rPr>
          <w:color w:val="000000" w:themeColor="text1"/>
          <w:spacing w:val="1"/>
        </w:rPr>
        <w:t>f</w:t>
      </w:r>
      <w:r w:rsidRPr="00C6550D">
        <w:rPr>
          <w:color w:val="000000" w:themeColor="text1"/>
        </w:rPr>
        <w:t>u</w:t>
      </w:r>
      <w:r w:rsidRPr="00C6550D">
        <w:rPr>
          <w:color w:val="000000" w:themeColor="text1"/>
          <w:spacing w:val="1"/>
        </w:rPr>
        <w:t>r</w:t>
      </w:r>
      <w:r w:rsidRPr="00C6550D">
        <w:rPr>
          <w:color w:val="000000" w:themeColor="text1"/>
        </w:rPr>
        <w:t>n</w:t>
      </w:r>
      <w:r w:rsidRPr="00C6550D">
        <w:rPr>
          <w:color w:val="000000" w:themeColor="text1"/>
          <w:spacing w:val="3"/>
        </w:rPr>
        <w:t>i</w:t>
      </w:r>
      <w:r w:rsidRPr="00C6550D">
        <w:rPr>
          <w:color w:val="000000" w:themeColor="text1"/>
        </w:rPr>
        <w:t>sh</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3"/>
        </w:rPr>
        <w:t xml:space="preserve"> </w:t>
      </w:r>
      <w:r w:rsidRPr="00C6550D">
        <w:rPr>
          <w:color w:val="000000" w:themeColor="text1"/>
          <w:spacing w:val="-1"/>
        </w:rPr>
        <w:t>w</w:t>
      </w:r>
      <w:r w:rsidRPr="00C6550D">
        <w:rPr>
          <w:color w:val="000000" w:themeColor="text1"/>
        </w:rPr>
        <w:t>h</w:t>
      </w:r>
      <w:r w:rsidRPr="00C6550D">
        <w:rPr>
          <w:color w:val="000000" w:themeColor="text1"/>
          <w:spacing w:val="3"/>
        </w:rPr>
        <w:t>e</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s h</w:t>
      </w:r>
      <w:r w:rsidRPr="00C6550D">
        <w:rPr>
          <w:color w:val="000000" w:themeColor="text1"/>
          <w:spacing w:val="3"/>
        </w:rPr>
        <w:t>a</w:t>
      </w:r>
      <w:r w:rsidRPr="00C6550D">
        <w:rPr>
          <w:color w:val="000000" w:themeColor="text1"/>
        </w:rPr>
        <w:t>ve</w:t>
      </w:r>
      <w:r w:rsidRPr="00C6550D">
        <w:rPr>
          <w:color w:val="000000" w:themeColor="text1"/>
          <w:spacing w:val="10"/>
        </w:rPr>
        <w:t xml:space="preserve"> </w:t>
      </w:r>
      <w:r w:rsidRPr="00C6550D">
        <w:rPr>
          <w:color w:val="000000" w:themeColor="text1"/>
          <w:spacing w:val="2"/>
        </w:rPr>
        <w:t>b</w:t>
      </w:r>
      <w:r w:rsidRPr="00C6550D">
        <w:rPr>
          <w:color w:val="000000" w:themeColor="text1"/>
          <w:spacing w:val="1"/>
        </w:rPr>
        <w:t>ee</w:t>
      </w:r>
      <w:r w:rsidRPr="00C6550D">
        <w:rPr>
          <w:color w:val="000000" w:themeColor="text1"/>
        </w:rPr>
        <w:t xml:space="preserve">n </w:t>
      </w:r>
      <w:r w:rsidRPr="00C6550D">
        <w:rPr>
          <w:color w:val="000000" w:themeColor="text1"/>
          <w:spacing w:val="2"/>
        </w:rPr>
        <w:t>p</w:t>
      </w:r>
      <w:r w:rsidRPr="00C6550D">
        <w:rPr>
          <w:color w:val="000000" w:themeColor="text1"/>
          <w:spacing w:val="1"/>
        </w:rPr>
        <w:t>r</w:t>
      </w:r>
      <w:r w:rsidRPr="00C6550D">
        <w:rPr>
          <w:color w:val="000000" w:themeColor="text1"/>
          <w:spacing w:val="2"/>
        </w:rPr>
        <w:t>op</w:t>
      </w:r>
      <w:r w:rsidRPr="00C6550D">
        <w:rPr>
          <w:color w:val="000000" w:themeColor="text1"/>
          <w:spacing w:val="1"/>
        </w:rPr>
        <w:t>er</w:t>
      </w:r>
      <w:r w:rsidRPr="00C6550D">
        <w:rPr>
          <w:color w:val="000000" w:themeColor="text1"/>
        </w:rPr>
        <w:t>ly s</w:t>
      </w:r>
      <w:r w:rsidRPr="00C6550D">
        <w:rPr>
          <w:color w:val="000000" w:themeColor="text1"/>
          <w:spacing w:val="3"/>
        </w:rPr>
        <w:t>i</w:t>
      </w:r>
      <w:r w:rsidRPr="00C6550D">
        <w:rPr>
          <w:color w:val="000000" w:themeColor="text1"/>
          <w:spacing w:val="2"/>
        </w:rPr>
        <w:t>g</w:t>
      </w:r>
      <w:r w:rsidRPr="00C6550D">
        <w:rPr>
          <w:color w:val="000000" w:themeColor="text1"/>
        </w:rPr>
        <w:t>n</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6"/>
        </w:rPr>
        <w:t xml:space="preserve"> </w:t>
      </w:r>
      <w:r w:rsidRPr="00C6550D">
        <w:rPr>
          <w:color w:val="000000" w:themeColor="text1"/>
          <w:spacing w:val="1"/>
        </w:rPr>
        <w:t>a</w:t>
      </w:r>
      <w:r w:rsidRPr="00C6550D">
        <w:rPr>
          <w:color w:val="000000" w:themeColor="text1"/>
        </w:rPr>
        <w:t>nd</w:t>
      </w:r>
      <w:r w:rsidRPr="00C6550D">
        <w:rPr>
          <w:color w:val="000000" w:themeColor="text1"/>
          <w:spacing w:val="14"/>
        </w:rPr>
        <w:t xml:space="preserve"> </w:t>
      </w:r>
      <w:r w:rsidRPr="00C6550D">
        <w:rPr>
          <w:color w:val="000000" w:themeColor="text1"/>
          <w:spacing w:val="-1"/>
        </w:rPr>
        <w:t>w</w:t>
      </w:r>
      <w:r w:rsidRPr="00C6550D">
        <w:rPr>
          <w:color w:val="000000" w:themeColor="text1"/>
          <w:spacing w:val="2"/>
        </w:rPr>
        <w:t>h</w:t>
      </w:r>
      <w:r w:rsidRPr="00C6550D">
        <w:rPr>
          <w:color w:val="000000" w:themeColor="text1"/>
          <w:spacing w:val="1"/>
        </w:rPr>
        <w:t>e</w:t>
      </w:r>
      <w:r w:rsidRPr="00C6550D">
        <w:rPr>
          <w:color w:val="000000" w:themeColor="text1"/>
          <w:spacing w:val="3"/>
        </w:rPr>
        <w:t>t</w:t>
      </w:r>
      <w:r w:rsidRPr="00C6550D">
        <w:rPr>
          <w:color w:val="000000" w:themeColor="text1"/>
        </w:rPr>
        <w:t>h</w:t>
      </w:r>
      <w:r w:rsidRPr="00C6550D">
        <w:rPr>
          <w:color w:val="000000" w:themeColor="text1"/>
          <w:spacing w:val="3"/>
        </w:rPr>
        <w:t>e</w:t>
      </w:r>
      <w:r w:rsidRPr="00C6550D">
        <w:rPr>
          <w:color w:val="000000" w:themeColor="text1"/>
        </w:rPr>
        <w:t>r</w:t>
      </w:r>
      <w:r w:rsidRPr="00C6550D">
        <w:rPr>
          <w:color w:val="000000" w:themeColor="text1"/>
          <w:spacing w:val="6"/>
        </w:rPr>
        <w:t xml:space="preserve"> </w:t>
      </w:r>
      <w:r w:rsidRPr="00C6550D">
        <w:rPr>
          <w:color w:val="000000" w:themeColor="text1"/>
        </w:rPr>
        <w:t>the</w:t>
      </w:r>
      <w:r w:rsidRPr="00C6550D">
        <w:rPr>
          <w:color w:val="000000" w:themeColor="text1"/>
          <w:spacing w:val="15"/>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6"/>
        </w:rPr>
        <w:t xml:space="preserve"> </w:t>
      </w:r>
      <w:r w:rsidRPr="00C6550D">
        <w:rPr>
          <w:color w:val="000000" w:themeColor="text1"/>
          <w:spacing w:val="1"/>
        </w:rPr>
        <w:t>ar</w:t>
      </w:r>
      <w:r w:rsidRPr="00C6550D">
        <w:rPr>
          <w:color w:val="000000" w:themeColor="text1"/>
        </w:rPr>
        <w:t>e</w:t>
      </w:r>
      <w:r w:rsidRPr="00C6550D">
        <w:rPr>
          <w:color w:val="000000" w:themeColor="text1"/>
          <w:spacing w:val="15"/>
        </w:rPr>
        <w:t xml:space="preserve"> </w:t>
      </w:r>
      <w:r w:rsidRPr="00C6550D">
        <w:rPr>
          <w:color w:val="000000" w:themeColor="text1"/>
        </w:rPr>
        <w:t>g</w:t>
      </w:r>
      <w:r w:rsidRPr="00C6550D">
        <w:rPr>
          <w:color w:val="000000" w:themeColor="text1"/>
          <w:spacing w:val="3"/>
        </w:rPr>
        <w:t>e</w:t>
      </w:r>
      <w:r w:rsidRPr="00C6550D">
        <w:rPr>
          <w:color w:val="000000" w:themeColor="text1"/>
        </w:rPr>
        <w:t>n</w:t>
      </w:r>
      <w:r w:rsidRPr="00C6550D">
        <w:rPr>
          <w:color w:val="000000" w:themeColor="text1"/>
          <w:spacing w:val="1"/>
        </w:rPr>
        <w:t>era</w:t>
      </w:r>
      <w:r w:rsidRPr="00C6550D">
        <w:rPr>
          <w:color w:val="000000" w:themeColor="text1"/>
        </w:rPr>
        <w:t>l</w:t>
      </w:r>
      <w:r w:rsidRPr="00C6550D">
        <w:rPr>
          <w:color w:val="000000" w:themeColor="text1"/>
          <w:spacing w:val="3"/>
        </w:rPr>
        <w:t>l</w:t>
      </w:r>
      <w:r w:rsidRPr="00C6550D">
        <w:rPr>
          <w:color w:val="000000" w:themeColor="text1"/>
        </w:rPr>
        <w:t>y</w:t>
      </w:r>
      <w:r w:rsidRPr="00C6550D">
        <w:rPr>
          <w:color w:val="000000" w:themeColor="text1"/>
          <w:spacing w:val="4"/>
        </w:rPr>
        <w:t xml:space="preserve"> </w:t>
      </w:r>
      <w:r w:rsidRPr="00C6550D">
        <w:rPr>
          <w:color w:val="000000" w:themeColor="text1"/>
          <w:spacing w:val="3"/>
        </w:rPr>
        <w:t>i</w:t>
      </w:r>
      <w:r w:rsidRPr="00C6550D">
        <w:rPr>
          <w:color w:val="000000" w:themeColor="text1"/>
        </w:rPr>
        <w:t>n</w:t>
      </w:r>
      <w:r w:rsidRPr="00C6550D">
        <w:rPr>
          <w:color w:val="000000" w:themeColor="text1"/>
          <w:spacing w:val="13"/>
        </w:rPr>
        <w:t xml:space="preserve"> </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er</w:t>
      </w:r>
      <w:r w:rsidRPr="00C6550D">
        <w:rPr>
          <w:color w:val="000000" w:themeColor="text1"/>
        </w:rPr>
        <w:t>.</w:t>
      </w:r>
      <w:r w:rsidRPr="00C6550D">
        <w:rPr>
          <w:color w:val="000000" w:themeColor="text1"/>
          <w:spacing w:val="8"/>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4"/>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7"/>
        </w:rPr>
        <w:t xml:space="preserve"> </w:t>
      </w:r>
      <w:r w:rsidRPr="00C6550D">
        <w:rPr>
          <w:color w:val="000000" w:themeColor="text1"/>
          <w:spacing w:val="1"/>
        </w:rPr>
        <w:t>A</w:t>
      </w:r>
      <w:r w:rsidRPr="00C6550D">
        <w:rPr>
          <w:color w:val="000000" w:themeColor="text1"/>
        </w:rPr>
        <w:t>g</w:t>
      </w:r>
      <w:r w:rsidRPr="00C6550D">
        <w:rPr>
          <w:color w:val="000000" w:themeColor="text1"/>
          <w:spacing w:val="3"/>
        </w:rPr>
        <w:t>e</w:t>
      </w:r>
      <w:r w:rsidRPr="00C6550D">
        <w:rPr>
          <w:color w:val="000000" w:themeColor="text1"/>
          <w:spacing w:val="2"/>
        </w:rPr>
        <w:t>n</w:t>
      </w:r>
      <w:r w:rsidRPr="00C6550D">
        <w:rPr>
          <w:color w:val="000000" w:themeColor="text1"/>
        </w:rPr>
        <w:t>ts,</w:t>
      </w:r>
      <w:r w:rsidRPr="00C6550D">
        <w:rPr>
          <w:color w:val="000000" w:themeColor="text1"/>
          <w:spacing w:val="7"/>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2"/>
        </w:rPr>
        <w:t>o</w:t>
      </w:r>
      <w:r w:rsidRPr="00C6550D">
        <w:rPr>
          <w:color w:val="000000" w:themeColor="text1"/>
        </w:rPr>
        <w:t>ut</w:t>
      </w:r>
      <w:r w:rsidRPr="00C6550D">
        <w:rPr>
          <w:color w:val="000000" w:themeColor="text1"/>
          <w:spacing w:val="8"/>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op</w:t>
      </w:r>
      <w:r w:rsidRPr="00C6550D">
        <w:rPr>
          <w:color w:val="000000" w:themeColor="text1"/>
          <w:spacing w:val="1"/>
        </w:rPr>
        <w:t>e</w:t>
      </w:r>
      <w:r w:rsidRPr="00C6550D">
        <w:rPr>
          <w:color w:val="000000" w:themeColor="text1"/>
        </w:rPr>
        <w:t xml:space="preserve">r </w:t>
      </w:r>
      <w:r w:rsidRPr="00C6550D">
        <w:rPr>
          <w:color w:val="000000" w:themeColor="text1"/>
          <w:spacing w:val="1"/>
        </w:rPr>
        <w:t>a</w:t>
      </w:r>
      <w:r w:rsidRPr="00C6550D">
        <w:rPr>
          <w:color w:val="000000" w:themeColor="text1"/>
        </w:rPr>
        <w:t>uth</w:t>
      </w:r>
      <w:r w:rsidRPr="00C6550D">
        <w:rPr>
          <w:color w:val="000000" w:themeColor="text1"/>
          <w:spacing w:val="2"/>
        </w:rPr>
        <w:t>o</w:t>
      </w:r>
      <w:r w:rsidRPr="00C6550D">
        <w:rPr>
          <w:color w:val="000000" w:themeColor="text1"/>
          <w:spacing w:val="1"/>
        </w:rPr>
        <w:t>r</w:t>
      </w:r>
      <w:r w:rsidRPr="00C6550D">
        <w:rPr>
          <w:color w:val="000000" w:themeColor="text1"/>
        </w:rPr>
        <w:t>i</w:t>
      </w:r>
      <w:r w:rsidRPr="00C6550D">
        <w:rPr>
          <w:color w:val="000000" w:themeColor="text1"/>
          <w:spacing w:val="1"/>
        </w:rPr>
        <w:t>za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16"/>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8"/>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m</w:t>
      </w:r>
      <w:r w:rsidRPr="00C6550D">
        <w:rPr>
          <w:color w:val="000000" w:themeColor="text1"/>
          <w:spacing w:val="1"/>
        </w:rPr>
        <w:t>a</w:t>
      </w:r>
      <w:r w:rsidRPr="00C6550D">
        <w:rPr>
          <w:color w:val="000000" w:themeColor="text1"/>
          <w:spacing w:val="2"/>
        </w:rPr>
        <w:t>nu</w:t>
      </w:r>
      <w:r w:rsidRPr="00C6550D">
        <w:rPr>
          <w:color w:val="000000" w:themeColor="text1"/>
          <w:spacing w:val="-1"/>
        </w:rPr>
        <w:t>f</w:t>
      </w:r>
      <w:r w:rsidRPr="00C6550D">
        <w:rPr>
          <w:color w:val="000000" w:themeColor="text1"/>
          <w:spacing w:val="3"/>
        </w:rPr>
        <w:t>a</w:t>
      </w:r>
      <w:r w:rsidRPr="00C6550D">
        <w:rPr>
          <w:color w:val="000000" w:themeColor="text1"/>
          <w:spacing w:val="1"/>
        </w:rPr>
        <w:t>c</w:t>
      </w:r>
      <w:r w:rsidRPr="00C6550D">
        <w:rPr>
          <w:color w:val="000000" w:themeColor="text1"/>
        </w:rPr>
        <w:t>tu</w:t>
      </w:r>
      <w:r w:rsidRPr="00C6550D">
        <w:rPr>
          <w:color w:val="000000" w:themeColor="text1"/>
          <w:spacing w:val="1"/>
        </w:rPr>
        <w:t>re</w:t>
      </w:r>
      <w:r w:rsidRPr="00C6550D">
        <w:rPr>
          <w:color w:val="000000" w:themeColor="text1"/>
        </w:rPr>
        <w:t>r</w:t>
      </w:r>
      <w:r w:rsidRPr="00C6550D">
        <w:rPr>
          <w:color w:val="000000" w:themeColor="text1"/>
          <w:spacing w:val="-15"/>
        </w:rPr>
        <w:t xml:space="preserve"> </w:t>
      </w:r>
      <w:r w:rsidRPr="00C6550D">
        <w:rPr>
          <w:color w:val="000000" w:themeColor="text1"/>
          <w:spacing w:val="1"/>
        </w:rPr>
        <w:t>a</w:t>
      </w:r>
      <w:r w:rsidRPr="00C6550D">
        <w:rPr>
          <w:color w:val="000000" w:themeColor="text1"/>
        </w:rPr>
        <w:t>s</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spacing w:val="1"/>
        </w:rPr>
        <w:t>Sec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9"/>
        </w:rPr>
        <w:t xml:space="preserve"> </w:t>
      </w:r>
      <w:r w:rsidRPr="00C6550D">
        <w:rPr>
          <w:color w:val="000000" w:themeColor="text1"/>
          <w:spacing w:val="1"/>
        </w:rPr>
        <w:t>XIII</w:t>
      </w:r>
      <w:r w:rsidRPr="00C6550D">
        <w:rPr>
          <w:color w:val="000000" w:themeColor="text1"/>
        </w:rPr>
        <w:t>,</w:t>
      </w:r>
      <w:r w:rsidRPr="00C6550D">
        <w:rPr>
          <w:color w:val="000000" w:themeColor="text1"/>
          <w:spacing w:val="-7"/>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rPr>
        <w:t>t</w:t>
      </w:r>
      <w:r w:rsidRPr="00C6550D">
        <w:rPr>
          <w:color w:val="000000" w:themeColor="text1"/>
          <w:spacing w:val="1"/>
        </w:rPr>
        <w:t>rea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spacing w:val="1"/>
        </w:rPr>
        <w:t>a</w:t>
      </w:r>
      <w:r w:rsidRPr="00C6550D">
        <w:rPr>
          <w:color w:val="000000" w:themeColor="text1"/>
        </w:rPr>
        <w:t>s</w:t>
      </w:r>
      <w:r w:rsidRPr="00C6550D">
        <w:rPr>
          <w:color w:val="000000" w:themeColor="text1"/>
          <w:spacing w:val="-2"/>
        </w:rPr>
        <w:t xml:space="preserve"> </w:t>
      </w:r>
      <w:r w:rsidRPr="00C6550D">
        <w:rPr>
          <w:color w:val="000000" w:themeColor="text1"/>
        </w:rPr>
        <w:t>n</w:t>
      </w:r>
      <w:r w:rsidRPr="00C6550D">
        <w:rPr>
          <w:color w:val="000000" w:themeColor="text1"/>
          <w:spacing w:val="2"/>
        </w:rPr>
        <w:t>o</w:t>
      </w:r>
      <w:r w:rsidRPr="00C6550D">
        <w:rPr>
          <w:color w:val="000000" w:themeColor="text1"/>
        </w:rPr>
        <w:t>n</w:t>
      </w:r>
      <w:r w:rsidRPr="00C6550D">
        <w:rPr>
          <w:color w:val="000000" w:themeColor="text1"/>
          <w:spacing w:val="-1"/>
        </w:rPr>
        <w:t>-</w:t>
      </w:r>
      <w:r w:rsidRPr="00C6550D">
        <w:rPr>
          <w:color w:val="000000" w:themeColor="text1"/>
          <w:spacing w:val="1"/>
        </w:rPr>
        <w:t>re</w:t>
      </w:r>
      <w:r w:rsidRPr="00C6550D">
        <w:rPr>
          <w:color w:val="000000" w:themeColor="text1"/>
        </w:rPr>
        <w:t>s</w:t>
      </w:r>
      <w:r w:rsidRPr="00C6550D">
        <w:rPr>
          <w:color w:val="000000" w:themeColor="text1"/>
          <w:spacing w:val="2"/>
        </w:rPr>
        <w:t>pon</w:t>
      </w:r>
      <w:r w:rsidRPr="00C6550D">
        <w:rPr>
          <w:color w:val="000000" w:themeColor="text1"/>
        </w:rPr>
        <w:t>siv</w:t>
      </w:r>
      <w:r w:rsidRPr="00C6550D">
        <w:rPr>
          <w:color w:val="000000" w:themeColor="text1"/>
          <w:spacing w:val="1"/>
        </w:rPr>
        <w:t>e</w:t>
      </w:r>
      <w:r w:rsidRPr="00C6550D">
        <w:rPr>
          <w:color w:val="000000" w:themeColor="text1"/>
        </w:rPr>
        <w:t>.</w:t>
      </w:r>
    </w:p>
    <w:p w:rsidR="00FE7AB7" w:rsidRPr="00C6550D" w:rsidRDefault="00FE7AB7">
      <w:pPr>
        <w:spacing w:before="6" w:line="180" w:lineRule="exact"/>
        <w:rPr>
          <w:color w:val="000000" w:themeColor="text1"/>
          <w:sz w:val="19"/>
          <w:szCs w:val="19"/>
        </w:rPr>
      </w:pPr>
    </w:p>
    <w:p w:rsidR="00FE7AB7" w:rsidRPr="00C6550D" w:rsidRDefault="002B432B">
      <w:pPr>
        <w:spacing w:line="251" w:lineRule="auto"/>
        <w:ind w:left="720" w:right="88" w:hanging="600"/>
        <w:jc w:val="both"/>
        <w:rPr>
          <w:color w:val="000000" w:themeColor="text1"/>
        </w:rPr>
      </w:pPr>
      <w:r w:rsidRPr="00C6550D">
        <w:rPr>
          <w:color w:val="000000" w:themeColor="text1"/>
          <w:spacing w:val="2"/>
        </w:rPr>
        <w:t>22</w:t>
      </w:r>
      <w:r w:rsidRPr="00C6550D">
        <w:rPr>
          <w:color w:val="000000" w:themeColor="text1"/>
          <w:spacing w:val="1"/>
        </w:rPr>
        <w:t>.</w:t>
      </w:r>
      <w:r w:rsidRPr="00C6550D">
        <w:rPr>
          <w:color w:val="000000" w:themeColor="text1"/>
          <w:spacing w:val="2"/>
        </w:rPr>
        <w:t>1</w:t>
      </w:r>
      <w:r w:rsidRPr="00C6550D">
        <w:rPr>
          <w:color w:val="000000" w:themeColor="text1"/>
          <w:spacing w:val="-1"/>
        </w:rPr>
        <w:t>.</w:t>
      </w:r>
      <w:r w:rsidRPr="00C6550D">
        <w:rPr>
          <w:color w:val="000000" w:themeColor="text1"/>
        </w:rPr>
        <w:t xml:space="preserve">1 </w:t>
      </w:r>
      <w:r w:rsidRPr="00C6550D">
        <w:rPr>
          <w:color w:val="000000" w:themeColor="text1"/>
          <w:spacing w:val="3"/>
        </w:rPr>
        <w:t>W</w:t>
      </w:r>
      <w:r w:rsidRPr="00C6550D">
        <w:rPr>
          <w:color w:val="000000" w:themeColor="text1"/>
        </w:rPr>
        <w:t>h</w:t>
      </w:r>
      <w:r w:rsidRPr="00C6550D">
        <w:rPr>
          <w:color w:val="000000" w:themeColor="text1"/>
          <w:spacing w:val="1"/>
        </w:rPr>
        <w:t>er</w:t>
      </w:r>
      <w:r w:rsidRPr="00C6550D">
        <w:rPr>
          <w:color w:val="000000" w:themeColor="text1"/>
        </w:rPr>
        <w:t>e the</w:t>
      </w:r>
      <w:r w:rsidRPr="00C6550D">
        <w:rPr>
          <w:color w:val="000000" w:themeColor="text1"/>
          <w:spacing w:val="6"/>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3"/>
        </w:rPr>
        <w:t xml:space="preserve"> </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4"/>
        </w:rPr>
        <w:t xml:space="preserve"> </w:t>
      </w:r>
      <w:r w:rsidRPr="00C6550D">
        <w:rPr>
          <w:color w:val="000000" w:themeColor="text1"/>
          <w:spacing w:val="2"/>
        </w:rPr>
        <w:t>q</w:t>
      </w:r>
      <w:r w:rsidRPr="00C6550D">
        <w:rPr>
          <w:color w:val="000000" w:themeColor="text1"/>
        </w:rPr>
        <w:t>u</w:t>
      </w:r>
      <w:r w:rsidRPr="00C6550D">
        <w:rPr>
          <w:color w:val="000000" w:themeColor="text1"/>
          <w:spacing w:val="2"/>
        </w:rPr>
        <w:t>o</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6"/>
        </w:rPr>
        <w:t xml:space="preserve"> </w:t>
      </w:r>
      <w:r w:rsidRPr="00C6550D">
        <w:rPr>
          <w:color w:val="000000" w:themeColor="text1"/>
          <w:spacing w:val="-3"/>
        </w:rPr>
        <w:t>m</w:t>
      </w:r>
      <w:r w:rsidRPr="00C6550D">
        <w:rPr>
          <w:color w:val="000000" w:themeColor="text1"/>
          <w:spacing w:val="2"/>
        </w:rPr>
        <w:t>o</w:t>
      </w:r>
      <w:r w:rsidRPr="00C6550D">
        <w:rPr>
          <w:color w:val="000000" w:themeColor="text1"/>
          <w:spacing w:val="1"/>
        </w:rPr>
        <w:t>r</w:t>
      </w:r>
      <w:r w:rsidRPr="00C6550D">
        <w:rPr>
          <w:color w:val="000000" w:themeColor="text1"/>
        </w:rPr>
        <w:t>e</w:t>
      </w:r>
      <w:r w:rsidRPr="00C6550D">
        <w:rPr>
          <w:color w:val="000000" w:themeColor="text1"/>
          <w:spacing w:val="2"/>
        </w:rPr>
        <w:t xml:space="preserve"> </w:t>
      </w:r>
      <w:r w:rsidRPr="00C6550D">
        <w:rPr>
          <w:color w:val="000000" w:themeColor="text1"/>
        </w:rPr>
        <w:t>th</w:t>
      </w:r>
      <w:r w:rsidRPr="00C6550D">
        <w:rPr>
          <w:color w:val="000000" w:themeColor="text1"/>
          <w:spacing w:val="3"/>
        </w:rPr>
        <w:t>a</w:t>
      </w:r>
      <w:r w:rsidRPr="00C6550D">
        <w:rPr>
          <w:color w:val="000000" w:themeColor="text1"/>
        </w:rPr>
        <w:t>n</w:t>
      </w:r>
      <w:r w:rsidRPr="00C6550D">
        <w:rPr>
          <w:color w:val="000000" w:themeColor="text1"/>
          <w:spacing w:val="2"/>
        </w:rPr>
        <w:t xml:space="preserve"> o</w:t>
      </w:r>
      <w:r w:rsidRPr="00C6550D">
        <w:rPr>
          <w:color w:val="000000" w:themeColor="text1"/>
        </w:rPr>
        <w:t>ne</w:t>
      </w:r>
      <w:r w:rsidRPr="00C6550D">
        <w:rPr>
          <w:color w:val="000000" w:themeColor="text1"/>
          <w:spacing w:val="6"/>
        </w:rPr>
        <w:t xml:space="preserve"> </w:t>
      </w:r>
      <w:r w:rsidRPr="00C6550D">
        <w:rPr>
          <w:color w:val="000000" w:themeColor="text1"/>
        </w:rPr>
        <w:t>s</w:t>
      </w:r>
      <w:r w:rsidRPr="00C6550D">
        <w:rPr>
          <w:color w:val="000000" w:themeColor="text1"/>
          <w:spacing w:val="3"/>
        </w:rPr>
        <w:t>c</w:t>
      </w:r>
      <w:r w:rsidRPr="00C6550D">
        <w:rPr>
          <w:color w:val="000000" w:themeColor="text1"/>
        </w:rPr>
        <w:t>h</w:t>
      </w:r>
      <w:r w:rsidRPr="00C6550D">
        <w:rPr>
          <w:color w:val="000000" w:themeColor="text1"/>
          <w:spacing w:val="1"/>
        </w:rPr>
        <w:t>e</w:t>
      </w:r>
      <w:r w:rsidRPr="00C6550D">
        <w:rPr>
          <w:color w:val="000000" w:themeColor="text1"/>
          <w:spacing w:val="2"/>
        </w:rPr>
        <w:t>d</w:t>
      </w:r>
      <w:r w:rsidRPr="00C6550D">
        <w:rPr>
          <w:color w:val="000000" w:themeColor="text1"/>
        </w:rPr>
        <w:t>ul</w:t>
      </w:r>
      <w:r w:rsidRPr="00C6550D">
        <w:rPr>
          <w:color w:val="000000" w:themeColor="text1"/>
          <w:spacing w:val="1"/>
        </w:rPr>
        <w:t>e</w:t>
      </w:r>
      <w:r w:rsidRPr="00C6550D">
        <w:rPr>
          <w:color w:val="000000" w:themeColor="text1"/>
        </w:rPr>
        <w:t>,</w:t>
      </w:r>
      <w:r w:rsidRPr="00C6550D">
        <w:rPr>
          <w:color w:val="000000" w:themeColor="text1"/>
          <w:spacing w:val="-3"/>
        </w:rPr>
        <w:t xml:space="preserve"> </w:t>
      </w:r>
      <w:r w:rsidRPr="00C6550D">
        <w:rPr>
          <w:color w:val="000000" w:themeColor="text1"/>
          <w:spacing w:val="3"/>
        </w:rPr>
        <w:t>i</w:t>
      </w:r>
      <w:r w:rsidRPr="00C6550D">
        <w:rPr>
          <w:color w:val="000000" w:themeColor="text1"/>
        </w:rPr>
        <w:t>f</w:t>
      </w:r>
      <w:r w:rsidRPr="00C6550D">
        <w:rPr>
          <w:color w:val="000000" w:themeColor="text1"/>
          <w:spacing w:val="5"/>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rPr>
        <w:t>s</w:t>
      </w:r>
      <w:r w:rsidRPr="00C6550D">
        <w:rPr>
          <w:color w:val="000000" w:themeColor="text1"/>
          <w:spacing w:val="1"/>
        </w:rPr>
        <w:t>e</w:t>
      </w:r>
      <w:r w:rsidRPr="00C6550D">
        <w:rPr>
          <w:color w:val="000000" w:themeColor="text1"/>
          <w:spacing w:val="3"/>
        </w:rPr>
        <w:t>c</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3"/>
        </w:rPr>
        <w:t xml:space="preserve"> </w:t>
      </w:r>
      <w:r w:rsidRPr="00C6550D">
        <w:rPr>
          <w:color w:val="000000" w:themeColor="text1"/>
          <w:spacing w:val="1"/>
        </w:rPr>
        <w:t>f</w:t>
      </w:r>
      <w:r w:rsidRPr="00C6550D">
        <w:rPr>
          <w:color w:val="000000" w:themeColor="text1"/>
        </w:rPr>
        <w:t>u</w:t>
      </w:r>
      <w:r w:rsidRPr="00C6550D">
        <w:rPr>
          <w:color w:val="000000" w:themeColor="text1"/>
          <w:spacing w:val="1"/>
        </w:rPr>
        <w:t>r</w:t>
      </w:r>
      <w:r w:rsidRPr="00C6550D">
        <w:rPr>
          <w:color w:val="000000" w:themeColor="text1"/>
        </w:rPr>
        <w:t>n</w:t>
      </w:r>
      <w:r w:rsidRPr="00C6550D">
        <w:rPr>
          <w:color w:val="000000" w:themeColor="text1"/>
          <w:spacing w:val="3"/>
        </w:rPr>
        <w:t>i</w:t>
      </w:r>
      <w:r w:rsidRPr="00C6550D">
        <w:rPr>
          <w:color w:val="000000" w:themeColor="text1"/>
        </w:rPr>
        <w:t>sh</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spacing w:val="3"/>
        </w:rPr>
        <w:t>i</w:t>
      </w:r>
      <w:r w:rsidRPr="00C6550D">
        <w:rPr>
          <w:color w:val="000000" w:themeColor="text1"/>
        </w:rPr>
        <w:t>s</w:t>
      </w:r>
      <w:r w:rsidRPr="00C6550D">
        <w:rPr>
          <w:color w:val="000000" w:themeColor="text1"/>
          <w:spacing w:val="6"/>
        </w:rPr>
        <w:t xml:space="preserve"> </w:t>
      </w:r>
      <w:r w:rsidRPr="00C6550D">
        <w:rPr>
          <w:color w:val="000000" w:themeColor="text1"/>
        </w:rPr>
        <w:t>in</w:t>
      </w:r>
      <w:r w:rsidRPr="00C6550D">
        <w:rPr>
          <w:color w:val="000000" w:themeColor="text1"/>
          <w:spacing w:val="1"/>
        </w:rPr>
        <w:t>a</w:t>
      </w:r>
      <w:r w:rsidRPr="00C6550D">
        <w:rPr>
          <w:color w:val="000000" w:themeColor="text1"/>
          <w:spacing w:val="2"/>
        </w:rPr>
        <w:t>d</w:t>
      </w:r>
      <w:r w:rsidRPr="00C6550D">
        <w:rPr>
          <w:color w:val="000000" w:themeColor="text1"/>
          <w:spacing w:val="1"/>
        </w:rPr>
        <w:t>e</w:t>
      </w:r>
      <w:r w:rsidRPr="00C6550D">
        <w:rPr>
          <w:color w:val="000000" w:themeColor="text1"/>
          <w:spacing w:val="2"/>
        </w:rPr>
        <w:t>q</w:t>
      </w:r>
      <w:r w:rsidRPr="00C6550D">
        <w:rPr>
          <w:color w:val="000000" w:themeColor="text1"/>
        </w:rPr>
        <w:t>u</w:t>
      </w:r>
      <w:r w:rsidRPr="00C6550D">
        <w:rPr>
          <w:color w:val="000000" w:themeColor="text1"/>
          <w:spacing w:val="1"/>
        </w:rPr>
        <w:t>a</w:t>
      </w:r>
      <w:r w:rsidRPr="00C6550D">
        <w:rPr>
          <w:color w:val="000000" w:themeColor="text1"/>
        </w:rPr>
        <w:t>te</w:t>
      </w:r>
      <w:r w:rsidRPr="00C6550D">
        <w:rPr>
          <w:color w:val="000000" w:themeColor="text1"/>
          <w:spacing w:val="-2"/>
        </w:rPr>
        <w:t xml:space="preserve"> </w:t>
      </w:r>
      <w:r w:rsidRPr="00C6550D">
        <w:rPr>
          <w:color w:val="000000" w:themeColor="text1"/>
          <w:spacing w:val="-1"/>
        </w:rPr>
        <w:t>f</w:t>
      </w:r>
      <w:r w:rsidRPr="00C6550D">
        <w:rPr>
          <w:color w:val="000000" w:themeColor="text1"/>
          <w:spacing w:val="2"/>
        </w:rPr>
        <w:t>o</w:t>
      </w:r>
      <w:r w:rsidRPr="00C6550D">
        <w:rPr>
          <w:color w:val="000000" w:themeColor="text1"/>
        </w:rPr>
        <w:t xml:space="preserve">r </w:t>
      </w:r>
      <w:r w:rsidRPr="00C6550D">
        <w:rPr>
          <w:color w:val="000000" w:themeColor="text1"/>
          <w:spacing w:val="1"/>
        </w:rPr>
        <w:t>a</w:t>
      </w:r>
      <w:r w:rsidRPr="00C6550D">
        <w:rPr>
          <w:color w:val="000000" w:themeColor="text1"/>
        </w:rPr>
        <w:t>ll</w:t>
      </w:r>
      <w:r w:rsidRPr="00C6550D">
        <w:rPr>
          <w:color w:val="000000" w:themeColor="text1"/>
          <w:spacing w:val="11"/>
        </w:rPr>
        <w:t xml:space="preserve"> </w:t>
      </w:r>
      <w:r w:rsidRPr="00C6550D">
        <w:rPr>
          <w:color w:val="000000" w:themeColor="text1"/>
        </w:rPr>
        <w:t>the</w:t>
      </w:r>
      <w:r w:rsidRPr="00C6550D">
        <w:rPr>
          <w:color w:val="000000" w:themeColor="text1"/>
          <w:spacing w:val="10"/>
        </w:rPr>
        <w:t xml:space="preserve"> </w:t>
      </w:r>
      <w:r w:rsidRPr="00C6550D">
        <w:rPr>
          <w:color w:val="000000" w:themeColor="text1"/>
        </w:rPr>
        <w:t>s</w:t>
      </w:r>
      <w:r w:rsidRPr="00C6550D">
        <w:rPr>
          <w:color w:val="000000" w:themeColor="text1"/>
          <w:spacing w:val="3"/>
        </w:rPr>
        <w:t>c</w:t>
      </w:r>
      <w:r w:rsidRPr="00C6550D">
        <w:rPr>
          <w:color w:val="000000" w:themeColor="text1"/>
        </w:rPr>
        <w:t>h</w:t>
      </w:r>
      <w:r w:rsidRPr="00C6550D">
        <w:rPr>
          <w:color w:val="000000" w:themeColor="text1"/>
          <w:spacing w:val="1"/>
        </w:rPr>
        <w:t>e</w:t>
      </w:r>
      <w:r w:rsidRPr="00C6550D">
        <w:rPr>
          <w:color w:val="000000" w:themeColor="text1"/>
          <w:spacing w:val="2"/>
        </w:rPr>
        <w:t>d</w:t>
      </w:r>
      <w:r w:rsidRPr="00C6550D">
        <w:rPr>
          <w:color w:val="000000" w:themeColor="text1"/>
        </w:rPr>
        <w:t>ul</w:t>
      </w:r>
      <w:r w:rsidRPr="00C6550D">
        <w:rPr>
          <w:color w:val="000000" w:themeColor="text1"/>
          <w:spacing w:val="3"/>
        </w:rPr>
        <w:t>e</w:t>
      </w:r>
      <w:r w:rsidRPr="00C6550D">
        <w:rPr>
          <w:color w:val="000000" w:themeColor="text1"/>
        </w:rPr>
        <w:t>s, the</w:t>
      </w:r>
      <w:r w:rsidRPr="00C6550D">
        <w:rPr>
          <w:color w:val="000000" w:themeColor="text1"/>
          <w:spacing w:val="10"/>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8"/>
        </w:rPr>
        <w:t xml:space="preserve"> </w:t>
      </w:r>
      <w:r w:rsidRPr="00C6550D">
        <w:rPr>
          <w:color w:val="000000" w:themeColor="text1"/>
        </w:rPr>
        <w:t>t</w:t>
      </w:r>
      <w:r w:rsidRPr="00C6550D">
        <w:rPr>
          <w:color w:val="000000" w:themeColor="text1"/>
          <w:spacing w:val="3"/>
        </w:rPr>
        <w:t>a</w:t>
      </w:r>
      <w:r w:rsidRPr="00C6550D">
        <w:rPr>
          <w:color w:val="000000" w:themeColor="text1"/>
        </w:rPr>
        <w:t>ke</w:t>
      </w:r>
      <w:r w:rsidRPr="00C6550D">
        <w:rPr>
          <w:color w:val="000000" w:themeColor="text1"/>
          <w:spacing w:val="9"/>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8"/>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7"/>
        </w:rPr>
        <w:t xml:space="preserve"> </w:t>
      </w:r>
      <w:r w:rsidRPr="00C6550D">
        <w:rPr>
          <w:color w:val="000000" w:themeColor="text1"/>
        </w:rPr>
        <w:t>into</w:t>
      </w:r>
      <w:r w:rsidRPr="00C6550D">
        <w:rPr>
          <w:color w:val="000000" w:themeColor="text1"/>
          <w:spacing w:val="9"/>
        </w:rPr>
        <w:t xml:space="preserve"> </w:t>
      </w:r>
      <w:r w:rsidRPr="00C6550D">
        <w:rPr>
          <w:color w:val="000000" w:themeColor="text1"/>
          <w:spacing w:val="1"/>
        </w:rPr>
        <w:t>acc</w:t>
      </w:r>
      <w:r w:rsidRPr="00C6550D">
        <w:rPr>
          <w:color w:val="000000" w:themeColor="text1"/>
          <w:spacing w:val="2"/>
        </w:rPr>
        <w:t>o</w:t>
      </w:r>
      <w:r w:rsidRPr="00C6550D">
        <w:rPr>
          <w:color w:val="000000" w:themeColor="text1"/>
        </w:rPr>
        <w:t>unt</w:t>
      </w:r>
      <w:r w:rsidRPr="00C6550D">
        <w:rPr>
          <w:color w:val="000000" w:themeColor="text1"/>
          <w:spacing w:val="4"/>
        </w:rPr>
        <w:t xml:space="preserve"> </w:t>
      </w:r>
      <w:r w:rsidRPr="00C6550D">
        <w:rPr>
          <w:color w:val="000000" w:themeColor="text1"/>
          <w:spacing w:val="2"/>
        </w:rPr>
        <w:t>o</w:t>
      </w:r>
      <w:r w:rsidRPr="00C6550D">
        <w:rPr>
          <w:color w:val="000000" w:themeColor="text1"/>
        </w:rPr>
        <w:t>n</w:t>
      </w:r>
      <w:r w:rsidRPr="00C6550D">
        <w:rPr>
          <w:color w:val="000000" w:themeColor="text1"/>
          <w:spacing w:val="3"/>
        </w:rPr>
        <w:t>l</w:t>
      </w:r>
      <w:r w:rsidRPr="00C6550D">
        <w:rPr>
          <w:color w:val="000000" w:themeColor="text1"/>
        </w:rPr>
        <w:t>y</w:t>
      </w:r>
      <w:r w:rsidRPr="00C6550D">
        <w:rPr>
          <w:color w:val="000000" w:themeColor="text1"/>
          <w:spacing w:val="6"/>
        </w:rPr>
        <w:t xml:space="preserve"> </w:t>
      </w:r>
      <w:r w:rsidRPr="00C6550D">
        <w:rPr>
          <w:color w:val="000000" w:themeColor="text1"/>
        </w:rPr>
        <w:t>to</w:t>
      </w:r>
      <w:r w:rsidRPr="00C6550D">
        <w:rPr>
          <w:color w:val="000000" w:themeColor="text1"/>
          <w:spacing w:val="12"/>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3"/>
        </w:rPr>
        <w:t>e</w:t>
      </w:r>
      <w:r w:rsidRPr="00C6550D">
        <w:rPr>
          <w:color w:val="000000" w:themeColor="text1"/>
        </w:rPr>
        <w:t>xt</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6"/>
        </w:rPr>
        <w:t xml:space="preserve"> </w:t>
      </w:r>
      <w:r w:rsidRPr="00C6550D">
        <w:rPr>
          <w:color w:val="000000" w:themeColor="text1"/>
        </w:rPr>
        <w:t>the</w:t>
      </w:r>
      <w:r w:rsidRPr="00C6550D">
        <w:rPr>
          <w:color w:val="000000" w:themeColor="text1"/>
          <w:spacing w:val="10"/>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7"/>
        </w:rPr>
        <w:t xml:space="preserve"> </w:t>
      </w:r>
      <w:r w:rsidRPr="00C6550D">
        <w:rPr>
          <w:color w:val="000000" w:themeColor="text1"/>
        </w:rPr>
        <w:t>is s</w:t>
      </w:r>
      <w:r w:rsidRPr="00C6550D">
        <w:rPr>
          <w:color w:val="000000" w:themeColor="text1"/>
          <w:spacing w:val="1"/>
        </w:rPr>
        <w:t>ec</w:t>
      </w:r>
      <w:r w:rsidRPr="00C6550D">
        <w:rPr>
          <w:color w:val="000000" w:themeColor="text1"/>
        </w:rPr>
        <w:t>u</w:t>
      </w:r>
      <w:r w:rsidRPr="00C6550D">
        <w:rPr>
          <w:color w:val="000000" w:themeColor="text1"/>
          <w:spacing w:val="1"/>
        </w:rPr>
        <w:t>re</w:t>
      </w:r>
      <w:r w:rsidRPr="00C6550D">
        <w:rPr>
          <w:color w:val="000000" w:themeColor="text1"/>
          <w:spacing w:val="2"/>
        </w:rPr>
        <w:t>d</w:t>
      </w:r>
      <w:r w:rsidRPr="00C6550D">
        <w:rPr>
          <w:color w:val="000000" w:themeColor="text1"/>
        </w:rPr>
        <w:t>.</w:t>
      </w:r>
      <w:r w:rsidRPr="00C6550D">
        <w:rPr>
          <w:color w:val="000000" w:themeColor="text1"/>
          <w:spacing w:val="3"/>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8"/>
        </w:rPr>
        <w:t xml:space="preserve"> </w:t>
      </w:r>
      <w:r w:rsidRPr="00C6550D">
        <w:rPr>
          <w:color w:val="000000" w:themeColor="text1"/>
          <w:spacing w:val="3"/>
        </w:rPr>
        <w:t>t</w:t>
      </w:r>
      <w:r w:rsidRPr="00C6550D">
        <w:rPr>
          <w:color w:val="000000" w:themeColor="text1"/>
        </w:rPr>
        <w:t>his</w:t>
      </w:r>
      <w:r w:rsidRPr="00C6550D">
        <w:rPr>
          <w:color w:val="000000" w:themeColor="text1"/>
          <w:spacing w:val="10"/>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po</w:t>
      </w:r>
      <w:r w:rsidRPr="00C6550D">
        <w:rPr>
          <w:color w:val="000000" w:themeColor="text1"/>
        </w:rPr>
        <w:t>s</w:t>
      </w:r>
      <w:r w:rsidRPr="00C6550D">
        <w:rPr>
          <w:color w:val="000000" w:themeColor="text1"/>
          <w:spacing w:val="1"/>
        </w:rPr>
        <w:t>e</w:t>
      </w:r>
      <w:r w:rsidRPr="00C6550D">
        <w:rPr>
          <w:color w:val="000000" w:themeColor="text1"/>
        </w:rPr>
        <w:t>,</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12"/>
        </w:rPr>
        <w:t xml:space="preserve"> </w:t>
      </w:r>
      <w:r w:rsidRPr="00C6550D">
        <w:rPr>
          <w:color w:val="000000" w:themeColor="text1"/>
          <w:spacing w:val="1"/>
        </w:rPr>
        <w:t>e</w:t>
      </w:r>
      <w:r w:rsidRPr="00C6550D">
        <w:rPr>
          <w:color w:val="000000" w:themeColor="text1"/>
        </w:rPr>
        <w:t>xt</w:t>
      </w:r>
      <w:r w:rsidRPr="00C6550D">
        <w:rPr>
          <w:color w:val="000000" w:themeColor="text1"/>
          <w:spacing w:val="3"/>
        </w:rPr>
        <w:t>e</w:t>
      </w:r>
      <w:r w:rsidRPr="00C6550D">
        <w:rPr>
          <w:color w:val="000000" w:themeColor="text1"/>
        </w:rPr>
        <w:t>nt</w:t>
      </w:r>
      <w:r w:rsidRPr="00C6550D">
        <w:rPr>
          <w:color w:val="000000" w:themeColor="text1"/>
          <w:spacing w:val="8"/>
        </w:rPr>
        <w:t xml:space="preserve"> </w:t>
      </w:r>
      <w:r w:rsidRPr="00C6550D">
        <w:rPr>
          <w:color w:val="000000" w:themeColor="text1"/>
        </w:rPr>
        <w:t>to</w:t>
      </w:r>
      <w:r w:rsidRPr="00C6550D">
        <w:rPr>
          <w:color w:val="000000" w:themeColor="text1"/>
          <w:spacing w:val="14"/>
        </w:rPr>
        <w:t xml:space="preserve"> </w:t>
      </w:r>
      <w:r w:rsidRPr="00C6550D">
        <w:rPr>
          <w:color w:val="000000" w:themeColor="text1"/>
          <w:spacing w:val="-1"/>
        </w:rPr>
        <w:t>w</w:t>
      </w:r>
      <w:r w:rsidRPr="00C6550D">
        <w:rPr>
          <w:color w:val="000000" w:themeColor="text1"/>
          <w:spacing w:val="2"/>
        </w:rPr>
        <w:t>h</w:t>
      </w:r>
      <w:r w:rsidRPr="00C6550D">
        <w:rPr>
          <w:color w:val="000000" w:themeColor="text1"/>
        </w:rPr>
        <w:t>i</w:t>
      </w:r>
      <w:r w:rsidRPr="00C6550D">
        <w:rPr>
          <w:color w:val="000000" w:themeColor="text1"/>
          <w:spacing w:val="1"/>
        </w:rPr>
        <w:t>c</w:t>
      </w:r>
      <w:r w:rsidRPr="00C6550D">
        <w:rPr>
          <w:color w:val="000000" w:themeColor="text1"/>
        </w:rPr>
        <w:t>h</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is</w:t>
      </w:r>
      <w:r w:rsidRPr="00C6550D">
        <w:rPr>
          <w:color w:val="000000" w:themeColor="text1"/>
          <w:spacing w:val="12"/>
        </w:rPr>
        <w:t xml:space="preserve"> </w:t>
      </w:r>
      <w:r w:rsidRPr="00C6550D">
        <w:rPr>
          <w:color w:val="000000" w:themeColor="text1"/>
        </w:rPr>
        <w:t>s</w:t>
      </w:r>
      <w:r w:rsidRPr="00C6550D">
        <w:rPr>
          <w:color w:val="000000" w:themeColor="text1"/>
          <w:spacing w:val="1"/>
        </w:rPr>
        <w:t>ec</w:t>
      </w:r>
      <w:r w:rsidRPr="00C6550D">
        <w:rPr>
          <w:color w:val="000000" w:themeColor="text1"/>
        </w:rPr>
        <w:t>u</w:t>
      </w:r>
      <w:r w:rsidRPr="00C6550D">
        <w:rPr>
          <w:color w:val="000000" w:themeColor="text1"/>
          <w:spacing w:val="1"/>
        </w:rPr>
        <w:t>re</w:t>
      </w:r>
      <w:r w:rsidRPr="00C6550D">
        <w:rPr>
          <w:color w:val="000000" w:themeColor="text1"/>
        </w:rPr>
        <w:t>d</w:t>
      </w:r>
      <w:r w:rsidRPr="00C6550D">
        <w:rPr>
          <w:color w:val="000000" w:themeColor="text1"/>
          <w:spacing w:val="7"/>
        </w:rPr>
        <w:t xml:space="preserve"> </w:t>
      </w:r>
      <w:r w:rsidRPr="00C6550D">
        <w:rPr>
          <w:color w:val="000000" w:themeColor="text1"/>
        </w:rPr>
        <w:t>sh</w:t>
      </w:r>
      <w:r w:rsidRPr="00C6550D">
        <w:rPr>
          <w:color w:val="000000" w:themeColor="text1"/>
          <w:spacing w:val="3"/>
        </w:rPr>
        <w:t>a</w:t>
      </w:r>
      <w:r w:rsidRPr="00C6550D">
        <w:rPr>
          <w:color w:val="000000" w:themeColor="text1"/>
        </w:rPr>
        <w:t>ll</w:t>
      </w:r>
      <w:r w:rsidRPr="00C6550D">
        <w:rPr>
          <w:color w:val="000000" w:themeColor="text1"/>
          <w:spacing w:val="7"/>
        </w:rPr>
        <w:t xml:space="preserve"> </w:t>
      </w:r>
      <w:r w:rsidRPr="00C6550D">
        <w:rPr>
          <w:color w:val="000000" w:themeColor="text1"/>
          <w:spacing w:val="2"/>
        </w:rPr>
        <w:t>b</w:t>
      </w:r>
      <w:r w:rsidRPr="00C6550D">
        <w:rPr>
          <w:color w:val="000000" w:themeColor="text1"/>
        </w:rPr>
        <w:t>e</w:t>
      </w:r>
      <w:r w:rsidRPr="00C6550D">
        <w:rPr>
          <w:color w:val="000000" w:themeColor="text1"/>
          <w:spacing w:val="10"/>
        </w:rPr>
        <w:t xml:space="preserve">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rPr>
        <w:t>min</w:t>
      </w:r>
      <w:r w:rsidRPr="00C6550D">
        <w:rPr>
          <w:color w:val="000000" w:themeColor="text1"/>
          <w:spacing w:val="1"/>
        </w:rPr>
        <w:t>e</w:t>
      </w:r>
      <w:r w:rsidRPr="00C6550D">
        <w:rPr>
          <w:color w:val="000000" w:themeColor="text1"/>
        </w:rPr>
        <w:t>d</w:t>
      </w:r>
      <w:r w:rsidRPr="00C6550D">
        <w:rPr>
          <w:color w:val="000000" w:themeColor="text1"/>
          <w:spacing w:val="2"/>
        </w:rPr>
        <w:t xml:space="preserve"> b</w:t>
      </w:r>
      <w:r w:rsidRPr="00C6550D">
        <w:rPr>
          <w:color w:val="000000" w:themeColor="text1"/>
        </w:rPr>
        <w:t>y</w:t>
      </w:r>
      <w:r w:rsidRPr="00C6550D">
        <w:rPr>
          <w:color w:val="000000" w:themeColor="text1"/>
          <w:spacing w:val="8"/>
        </w:rPr>
        <w:t xml:space="preserve"> </w:t>
      </w:r>
      <w:r w:rsidRPr="00C6550D">
        <w:rPr>
          <w:color w:val="000000" w:themeColor="text1"/>
          <w:spacing w:val="1"/>
        </w:rPr>
        <w:t>e</w:t>
      </w:r>
      <w:r w:rsidRPr="00C6550D">
        <w:rPr>
          <w:color w:val="000000" w:themeColor="text1"/>
        </w:rPr>
        <w:t>v</w:t>
      </w:r>
      <w:r w:rsidRPr="00C6550D">
        <w:rPr>
          <w:color w:val="000000" w:themeColor="text1"/>
          <w:spacing w:val="3"/>
        </w:rPr>
        <w:t>a</w:t>
      </w:r>
      <w:r w:rsidRPr="00C6550D">
        <w:rPr>
          <w:color w:val="000000" w:themeColor="text1"/>
        </w:rPr>
        <w:t>lu</w:t>
      </w:r>
      <w:r w:rsidRPr="00C6550D">
        <w:rPr>
          <w:color w:val="000000" w:themeColor="text1"/>
          <w:spacing w:val="1"/>
        </w:rPr>
        <w:t>a</w:t>
      </w:r>
      <w:r w:rsidRPr="00C6550D">
        <w:rPr>
          <w:color w:val="000000" w:themeColor="text1"/>
          <w:spacing w:val="3"/>
        </w:rPr>
        <w:t>t</w:t>
      </w:r>
      <w:r w:rsidRPr="00C6550D">
        <w:rPr>
          <w:color w:val="000000" w:themeColor="text1"/>
        </w:rPr>
        <w:t>i</w:t>
      </w:r>
      <w:r w:rsidRPr="00C6550D">
        <w:rPr>
          <w:color w:val="000000" w:themeColor="text1"/>
          <w:spacing w:val="2"/>
        </w:rPr>
        <w:t>n</w:t>
      </w:r>
      <w:r w:rsidRPr="00C6550D">
        <w:rPr>
          <w:color w:val="000000" w:themeColor="text1"/>
        </w:rPr>
        <w:t xml:space="preserve">g </w:t>
      </w:r>
      <w:r w:rsidRPr="00C6550D">
        <w:rPr>
          <w:color w:val="000000" w:themeColor="text1"/>
          <w:spacing w:val="3"/>
        </w:rPr>
        <w:t>t</w:t>
      </w:r>
      <w:r w:rsidRPr="00C6550D">
        <w:rPr>
          <w:color w:val="000000" w:themeColor="text1"/>
        </w:rPr>
        <w:t xml:space="preserve">he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w:t>
      </w:r>
      <w:r w:rsidRPr="00C6550D">
        <w:rPr>
          <w:color w:val="000000" w:themeColor="text1"/>
          <w:spacing w:val="3"/>
        </w:rPr>
        <w:t>e</w:t>
      </w:r>
      <w:r w:rsidRPr="00C6550D">
        <w:rPr>
          <w:color w:val="000000" w:themeColor="text1"/>
          <w:spacing w:val="-3"/>
        </w:rPr>
        <w:t>m</w:t>
      </w:r>
      <w:r w:rsidRPr="00C6550D">
        <w:rPr>
          <w:color w:val="000000" w:themeColor="text1"/>
          <w:spacing w:val="1"/>
        </w:rPr>
        <w:t>e</w:t>
      </w:r>
      <w:r w:rsidRPr="00C6550D">
        <w:rPr>
          <w:color w:val="000000" w:themeColor="text1"/>
          <w:spacing w:val="2"/>
        </w:rPr>
        <w:t>n</w:t>
      </w:r>
      <w:r w:rsidRPr="00C6550D">
        <w:rPr>
          <w:color w:val="000000" w:themeColor="text1"/>
        </w:rPr>
        <w:t xml:space="preserve">t </w:t>
      </w:r>
      <w:r w:rsidRPr="00C6550D">
        <w:rPr>
          <w:color w:val="000000" w:themeColor="text1"/>
          <w:spacing w:val="2"/>
        </w:rPr>
        <w:t>o</w:t>
      </w:r>
      <w:r w:rsidRPr="00C6550D">
        <w:rPr>
          <w:color w:val="000000" w:themeColor="text1"/>
        </w:rPr>
        <w:t>f</w:t>
      </w:r>
      <w:r w:rsidRPr="00C6550D">
        <w:rPr>
          <w:color w:val="000000" w:themeColor="text1"/>
          <w:spacing w:val="13"/>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rPr>
        <w:t>s</w:t>
      </w:r>
      <w:r w:rsidRPr="00C6550D">
        <w:rPr>
          <w:color w:val="000000" w:themeColor="text1"/>
          <w:spacing w:val="1"/>
        </w:rPr>
        <w:t>e</w:t>
      </w:r>
      <w:r w:rsidRPr="00C6550D">
        <w:rPr>
          <w:color w:val="000000" w:themeColor="text1"/>
          <w:spacing w:val="3"/>
        </w:rPr>
        <w:t>c</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5"/>
        </w:rPr>
        <w:t xml:space="preserve"> </w:t>
      </w:r>
      <w:r w:rsidRPr="00C6550D">
        <w:rPr>
          <w:color w:val="000000" w:themeColor="text1"/>
        </w:rPr>
        <w:t>to</w:t>
      </w:r>
      <w:r w:rsidRPr="00C6550D">
        <w:rPr>
          <w:color w:val="000000" w:themeColor="text1"/>
          <w:spacing w:val="14"/>
        </w:rPr>
        <w:t xml:space="preserve"> </w:t>
      </w:r>
      <w:r w:rsidRPr="00C6550D">
        <w:rPr>
          <w:color w:val="000000" w:themeColor="text1"/>
          <w:spacing w:val="2"/>
        </w:rPr>
        <w:t>b</w:t>
      </w:r>
      <w:r w:rsidRPr="00C6550D">
        <w:rPr>
          <w:color w:val="000000" w:themeColor="text1"/>
        </w:rPr>
        <w:t>e</w:t>
      </w:r>
      <w:r w:rsidRPr="00C6550D">
        <w:rPr>
          <w:color w:val="000000" w:themeColor="text1"/>
          <w:spacing w:val="16"/>
        </w:rPr>
        <w:t xml:space="preserve"> </w:t>
      </w:r>
      <w:r w:rsidRPr="00C6550D">
        <w:rPr>
          <w:color w:val="000000" w:themeColor="text1"/>
          <w:spacing w:val="-1"/>
        </w:rPr>
        <w:t>f</w:t>
      </w:r>
      <w:r w:rsidRPr="00C6550D">
        <w:rPr>
          <w:color w:val="000000" w:themeColor="text1"/>
        </w:rPr>
        <w:t>u</w:t>
      </w:r>
      <w:r w:rsidRPr="00C6550D">
        <w:rPr>
          <w:color w:val="000000" w:themeColor="text1"/>
          <w:spacing w:val="4"/>
        </w:rPr>
        <w:t>r</w:t>
      </w:r>
      <w:r w:rsidRPr="00C6550D">
        <w:rPr>
          <w:color w:val="000000" w:themeColor="text1"/>
        </w:rPr>
        <w:t>ni</w:t>
      </w:r>
      <w:r w:rsidRPr="00C6550D">
        <w:rPr>
          <w:color w:val="000000" w:themeColor="text1"/>
          <w:spacing w:val="2"/>
        </w:rPr>
        <w:t>s</w:t>
      </w:r>
      <w:r w:rsidRPr="00C6550D">
        <w:rPr>
          <w:color w:val="000000" w:themeColor="text1"/>
        </w:rPr>
        <w:t>h</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2"/>
        </w:rPr>
        <w:t xml:space="preserve"> </w:t>
      </w:r>
      <w:r w:rsidRPr="00C6550D">
        <w:rPr>
          <w:color w:val="000000" w:themeColor="text1"/>
        </w:rPr>
        <w:t>the</w:t>
      </w:r>
      <w:r w:rsidRPr="00C6550D">
        <w:rPr>
          <w:color w:val="000000" w:themeColor="text1"/>
          <w:spacing w:val="15"/>
        </w:rPr>
        <w:t xml:space="preserve"> </w:t>
      </w:r>
      <w:r w:rsidRPr="00C6550D">
        <w:rPr>
          <w:color w:val="000000" w:themeColor="text1"/>
        </w:rPr>
        <w:t>s</w:t>
      </w:r>
      <w:r w:rsidRPr="00C6550D">
        <w:rPr>
          <w:color w:val="000000" w:themeColor="text1"/>
          <w:spacing w:val="1"/>
        </w:rPr>
        <w:t>c</w:t>
      </w:r>
      <w:r w:rsidRPr="00C6550D">
        <w:rPr>
          <w:color w:val="000000" w:themeColor="text1"/>
          <w:spacing w:val="2"/>
        </w:rPr>
        <w:t>h</w:t>
      </w:r>
      <w:r w:rsidRPr="00C6550D">
        <w:rPr>
          <w:color w:val="000000" w:themeColor="text1"/>
          <w:spacing w:val="1"/>
        </w:rPr>
        <w:t>e</w:t>
      </w:r>
      <w:r w:rsidRPr="00C6550D">
        <w:rPr>
          <w:color w:val="000000" w:themeColor="text1"/>
          <w:spacing w:val="2"/>
        </w:rPr>
        <w:t>d</w:t>
      </w:r>
      <w:r w:rsidRPr="00C6550D">
        <w:rPr>
          <w:color w:val="000000" w:themeColor="text1"/>
        </w:rPr>
        <w:t>ule</w:t>
      </w:r>
      <w:r w:rsidRPr="00C6550D">
        <w:rPr>
          <w:color w:val="000000" w:themeColor="text1"/>
          <w:spacing w:val="5"/>
        </w:rPr>
        <w:t xml:space="preserve"> </w:t>
      </w:r>
      <w:r w:rsidRPr="00C6550D">
        <w:rPr>
          <w:color w:val="000000" w:themeColor="text1"/>
          <w:spacing w:val="3"/>
        </w:rPr>
        <w:t>i</w:t>
      </w:r>
      <w:r w:rsidRPr="00C6550D">
        <w:rPr>
          <w:color w:val="000000" w:themeColor="text1"/>
        </w:rPr>
        <w:t>n</w:t>
      </w:r>
      <w:r w:rsidRPr="00C6550D">
        <w:rPr>
          <w:color w:val="000000" w:themeColor="text1"/>
          <w:spacing w:val="1"/>
        </w:rPr>
        <w:t>c</w:t>
      </w:r>
      <w:r w:rsidRPr="00C6550D">
        <w:rPr>
          <w:color w:val="000000" w:themeColor="text1"/>
        </w:rPr>
        <w:t>lu</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spacing w:val="3"/>
        </w:rPr>
        <w:t>i</w:t>
      </w:r>
      <w:r w:rsidRPr="00C6550D">
        <w:rPr>
          <w:color w:val="000000" w:themeColor="text1"/>
        </w:rPr>
        <w:t>n</w:t>
      </w:r>
      <w:r w:rsidRPr="00C6550D">
        <w:rPr>
          <w:color w:val="000000" w:themeColor="text1"/>
          <w:spacing w:val="12"/>
        </w:rPr>
        <w:t xml:space="preserve"> </w:t>
      </w:r>
      <w:r w:rsidRPr="00C6550D">
        <w:rPr>
          <w:color w:val="000000" w:themeColor="text1"/>
          <w:spacing w:val="3"/>
        </w:rPr>
        <w:t>t</w:t>
      </w:r>
      <w:r w:rsidRPr="00C6550D">
        <w:rPr>
          <w:color w:val="000000" w:themeColor="text1"/>
        </w:rPr>
        <w:t>he</w:t>
      </w:r>
      <w:r w:rsidRPr="00C6550D">
        <w:rPr>
          <w:color w:val="000000" w:themeColor="text1"/>
          <w:spacing w:val="12"/>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1"/>
        </w:rPr>
        <w:t>(</w:t>
      </w:r>
      <w:r w:rsidRPr="00C6550D">
        <w:rPr>
          <w:color w:val="000000" w:themeColor="text1"/>
          <w:spacing w:val="2"/>
        </w:rPr>
        <w:t>o</w:t>
      </w:r>
      <w:r w:rsidRPr="00C6550D">
        <w:rPr>
          <w:color w:val="000000" w:themeColor="text1"/>
          <w:spacing w:val="-1"/>
        </w:rPr>
        <w:t>ff</w:t>
      </w:r>
      <w:r w:rsidRPr="00C6550D">
        <w:rPr>
          <w:color w:val="000000" w:themeColor="text1"/>
          <w:spacing w:val="1"/>
        </w:rPr>
        <w:t>er</w:t>
      </w:r>
      <w:r w:rsidRPr="00C6550D">
        <w:rPr>
          <w:color w:val="000000" w:themeColor="text1"/>
        </w:rPr>
        <w:t>)</w:t>
      </w:r>
      <w:r w:rsidRPr="00C6550D">
        <w:rPr>
          <w:color w:val="000000" w:themeColor="text1"/>
          <w:spacing w:val="7"/>
        </w:rPr>
        <w:t xml:space="preserve"> </w:t>
      </w:r>
      <w:r w:rsidRPr="00C6550D">
        <w:rPr>
          <w:color w:val="000000" w:themeColor="text1"/>
        </w:rPr>
        <w:t>in</w:t>
      </w:r>
      <w:r w:rsidRPr="00C6550D">
        <w:rPr>
          <w:color w:val="000000" w:themeColor="text1"/>
          <w:spacing w:val="14"/>
        </w:rPr>
        <w:t xml:space="preserve"> </w:t>
      </w:r>
      <w:r w:rsidRPr="00C6550D">
        <w:rPr>
          <w:color w:val="000000" w:themeColor="text1"/>
          <w:spacing w:val="3"/>
        </w:rPr>
        <w:t>t</w:t>
      </w:r>
      <w:r w:rsidRPr="00C6550D">
        <w:rPr>
          <w:color w:val="000000" w:themeColor="text1"/>
        </w:rPr>
        <w:t>he</w:t>
      </w:r>
      <w:r w:rsidRPr="00C6550D">
        <w:rPr>
          <w:color w:val="000000" w:themeColor="text1"/>
          <w:spacing w:val="12"/>
        </w:rPr>
        <w:t xml:space="preserve"> </w:t>
      </w:r>
      <w:r w:rsidRPr="00C6550D">
        <w:rPr>
          <w:color w:val="000000" w:themeColor="text1"/>
        </w:rPr>
        <w:t>s</w:t>
      </w:r>
      <w:r w:rsidRPr="00C6550D">
        <w:rPr>
          <w:color w:val="000000" w:themeColor="text1"/>
          <w:spacing w:val="1"/>
        </w:rPr>
        <w:t>er</w:t>
      </w:r>
      <w:r w:rsidRPr="00C6550D">
        <w:rPr>
          <w:color w:val="000000" w:themeColor="text1"/>
        </w:rPr>
        <w:t>i</w:t>
      </w:r>
      <w:r w:rsidRPr="00C6550D">
        <w:rPr>
          <w:color w:val="000000" w:themeColor="text1"/>
          <w:spacing w:val="3"/>
        </w:rPr>
        <w:t>a</w:t>
      </w:r>
      <w:r w:rsidRPr="00C6550D">
        <w:rPr>
          <w:color w:val="000000" w:themeColor="text1"/>
        </w:rPr>
        <w:t xml:space="preserve">l </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S</w:t>
      </w:r>
      <w:r w:rsidRPr="00C6550D">
        <w:rPr>
          <w:color w:val="000000" w:themeColor="text1"/>
          <w:spacing w:val="3"/>
        </w:rPr>
        <w:t>c</w:t>
      </w:r>
      <w:r w:rsidRPr="00C6550D">
        <w:rPr>
          <w:color w:val="000000" w:themeColor="text1"/>
        </w:rPr>
        <w:t>h</w:t>
      </w:r>
      <w:r w:rsidRPr="00C6550D">
        <w:rPr>
          <w:color w:val="000000" w:themeColor="text1"/>
          <w:spacing w:val="1"/>
        </w:rPr>
        <w:t>e</w:t>
      </w:r>
      <w:r w:rsidRPr="00C6550D">
        <w:rPr>
          <w:color w:val="000000" w:themeColor="text1"/>
          <w:spacing w:val="2"/>
        </w:rPr>
        <w:t>d</w:t>
      </w:r>
      <w:r w:rsidRPr="00C6550D">
        <w:rPr>
          <w:color w:val="000000" w:themeColor="text1"/>
        </w:rPr>
        <w:t>ule</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R</w:t>
      </w:r>
      <w:r w:rsidRPr="00C6550D">
        <w:rPr>
          <w:color w:val="000000" w:themeColor="text1"/>
          <w:spacing w:val="1"/>
        </w:rPr>
        <w:t>e</w:t>
      </w:r>
      <w:r w:rsidRPr="00C6550D">
        <w:rPr>
          <w:color w:val="000000" w:themeColor="text1"/>
          <w:spacing w:val="2"/>
        </w:rPr>
        <w:t>qu</w:t>
      </w:r>
      <w:r w:rsidRPr="00C6550D">
        <w:rPr>
          <w:color w:val="000000" w:themeColor="text1"/>
        </w:rPr>
        <w:t>i</w:t>
      </w:r>
      <w:r w:rsidRPr="00C6550D">
        <w:rPr>
          <w:color w:val="000000" w:themeColor="text1"/>
          <w:spacing w:val="1"/>
        </w:rPr>
        <w:t>r</w:t>
      </w:r>
      <w:r w:rsidRPr="00C6550D">
        <w:rPr>
          <w:color w:val="000000" w:themeColor="text1"/>
          <w:spacing w:val="3"/>
        </w:rPr>
        <w:t>e</w:t>
      </w:r>
      <w:r w:rsidRPr="00C6550D">
        <w:rPr>
          <w:color w:val="000000" w:themeColor="text1"/>
          <w:spacing w:val="-3"/>
        </w:rPr>
        <w:t>m</w:t>
      </w:r>
      <w:r w:rsidRPr="00C6550D">
        <w:rPr>
          <w:color w:val="000000" w:themeColor="text1"/>
          <w:spacing w:val="1"/>
        </w:rPr>
        <w:t>e</w:t>
      </w:r>
      <w:r w:rsidRPr="00C6550D">
        <w:rPr>
          <w:color w:val="000000" w:themeColor="text1"/>
          <w:spacing w:val="2"/>
        </w:rPr>
        <w:t>n</w:t>
      </w:r>
      <w:r w:rsidRPr="00C6550D">
        <w:rPr>
          <w:color w:val="000000" w:themeColor="text1"/>
        </w:rPr>
        <w:t>ts</w:t>
      </w:r>
      <w:r w:rsidRPr="00C6550D">
        <w:rPr>
          <w:color w:val="000000" w:themeColor="text1"/>
          <w:spacing w:val="-18"/>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2"/>
        </w:rPr>
        <w:t>do</w:t>
      </w:r>
      <w:r w:rsidRPr="00C6550D">
        <w:rPr>
          <w:color w:val="000000" w:themeColor="text1"/>
          <w:spacing w:val="1"/>
        </w:rPr>
        <w:t>c</w:t>
      </w:r>
      <w:r w:rsidRPr="00C6550D">
        <w:rPr>
          <w:color w:val="000000" w:themeColor="text1"/>
        </w:rPr>
        <w:t>um</w:t>
      </w:r>
      <w:r w:rsidRPr="00C6550D">
        <w:rPr>
          <w:color w:val="000000" w:themeColor="text1"/>
          <w:spacing w:val="1"/>
        </w:rPr>
        <w:t>e</w:t>
      </w:r>
      <w:r w:rsidRPr="00C6550D">
        <w:rPr>
          <w:color w:val="000000" w:themeColor="text1"/>
        </w:rPr>
        <w:t>nt.</w:t>
      </w:r>
    </w:p>
    <w:p w:rsidR="00FE7AB7" w:rsidRPr="00C6550D" w:rsidRDefault="00FE7AB7">
      <w:pPr>
        <w:spacing w:before="8" w:line="180" w:lineRule="exact"/>
        <w:rPr>
          <w:color w:val="000000" w:themeColor="text1"/>
          <w:sz w:val="19"/>
          <w:szCs w:val="19"/>
        </w:rPr>
      </w:pPr>
    </w:p>
    <w:p w:rsidR="00FE7AB7" w:rsidRPr="00C6550D" w:rsidRDefault="002B432B">
      <w:pPr>
        <w:spacing w:line="252" w:lineRule="auto"/>
        <w:ind w:left="720" w:right="84" w:hanging="600"/>
        <w:jc w:val="both"/>
        <w:rPr>
          <w:color w:val="000000" w:themeColor="text1"/>
        </w:rPr>
      </w:pPr>
      <w:r w:rsidRPr="00C6550D">
        <w:rPr>
          <w:color w:val="000000" w:themeColor="text1"/>
          <w:spacing w:val="2"/>
        </w:rPr>
        <w:t>22</w:t>
      </w:r>
      <w:r w:rsidRPr="00C6550D">
        <w:rPr>
          <w:color w:val="000000" w:themeColor="text1"/>
          <w:spacing w:val="1"/>
        </w:rPr>
        <w:t>.</w:t>
      </w:r>
      <w:r w:rsidRPr="00C6550D">
        <w:rPr>
          <w:color w:val="000000" w:themeColor="text1"/>
        </w:rPr>
        <w:t xml:space="preserve">2   </w:t>
      </w:r>
      <w:r w:rsidRPr="00C6550D">
        <w:rPr>
          <w:color w:val="000000" w:themeColor="text1"/>
          <w:spacing w:val="23"/>
        </w:rPr>
        <w:t xml:space="preserve"> </w:t>
      </w:r>
      <w:r w:rsidR="00337E9C" w:rsidRPr="00C6550D">
        <w:rPr>
          <w:color w:val="000000" w:themeColor="text1"/>
          <w:spacing w:val="-1"/>
        </w:rPr>
        <w:t>NA</w:t>
      </w:r>
    </w:p>
    <w:p w:rsidR="00FE7AB7" w:rsidRPr="00C6550D" w:rsidRDefault="00FE7AB7">
      <w:pPr>
        <w:spacing w:before="6" w:line="180" w:lineRule="exact"/>
        <w:rPr>
          <w:color w:val="000000" w:themeColor="text1"/>
          <w:sz w:val="19"/>
          <w:szCs w:val="19"/>
        </w:rPr>
      </w:pPr>
    </w:p>
    <w:p w:rsidR="00FE7AB7" w:rsidRPr="00C6550D" w:rsidRDefault="002B432B">
      <w:pPr>
        <w:spacing w:line="260" w:lineRule="auto"/>
        <w:ind w:left="720" w:right="87" w:hanging="600"/>
        <w:jc w:val="both"/>
        <w:rPr>
          <w:color w:val="000000" w:themeColor="text1"/>
        </w:rPr>
      </w:pPr>
      <w:r w:rsidRPr="00C6550D">
        <w:rPr>
          <w:color w:val="000000" w:themeColor="text1"/>
          <w:spacing w:val="2"/>
        </w:rPr>
        <w:t>22</w:t>
      </w:r>
      <w:r w:rsidRPr="00C6550D">
        <w:rPr>
          <w:color w:val="000000" w:themeColor="text1"/>
          <w:spacing w:val="1"/>
        </w:rPr>
        <w:t>.</w:t>
      </w:r>
      <w:r w:rsidRPr="00C6550D">
        <w:rPr>
          <w:color w:val="000000" w:themeColor="text1"/>
        </w:rPr>
        <w:t xml:space="preserve">3   </w:t>
      </w:r>
      <w:r w:rsidRPr="00C6550D">
        <w:rPr>
          <w:color w:val="000000" w:themeColor="text1"/>
          <w:spacing w:val="23"/>
        </w:rPr>
        <w:t xml:space="preserve"> </w:t>
      </w:r>
      <w:r w:rsidRPr="00C6550D">
        <w:rPr>
          <w:color w:val="000000" w:themeColor="text1"/>
          <w:spacing w:val="4"/>
        </w:rPr>
        <w:t>T</w:t>
      </w:r>
      <w:r w:rsidRPr="00C6550D">
        <w:rPr>
          <w:color w:val="000000" w:themeColor="text1"/>
        </w:rPr>
        <w:t>he</w:t>
      </w:r>
      <w:r w:rsidRPr="00C6550D">
        <w:rPr>
          <w:color w:val="000000" w:themeColor="text1"/>
          <w:spacing w:val="-1"/>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3"/>
        </w:rPr>
        <w:t>m</w:t>
      </w:r>
      <w:r w:rsidRPr="00C6550D">
        <w:rPr>
          <w:color w:val="000000" w:themeColor="text1"/>
          <w:spacing w:val="3"/>
        </w:rPr>
        <w:t>a</w:t>
      </w:r>
      <w:r w:rsidRPr="00C6550D">
        <w:rPr>
          <w:color w:val="000000" w:themeColor="text1"/>
        </w:rPr>
        <w:t>y</w:t>
      </w:r>
      <w:r w:rsidRPr="00C6550D">
        <w:rPr>
          <w:color w:val="000000" w:themeColor="text1"/>
          <w:spacing w:val="-1"/>
        </w:rPr>
        <w:t xml:space="preserve"> w</w:t>
      </w:r>
      <w:r w:rsidRPr="00C6550D">
        <w:rPr>
          <w:color w:val="000000" w:themeColor="text1"/>
          <w:spacing w:val="1"/>
        </w:rPr>
        <w:t>a</w:t>
      </w:r>
      <w:r w:rsidRPr="00C6550D">
        <w:rPr>
          <w:color w:val="000000" w:themeColor="text1"/>
          <w:spacing w:val="3"/>
        </w:rPr>
        <w:t>i</w:t>
      </w:r>
      <w:r w:rsidRPr="00C6550D">
        <w:rPr>
          <w:color w:val="000000" w:themeColor="text1"/>
        </w:rPr>
        <w:t>ve</w:t>
      </w:r>
      <w:r w:rsidRPr="00C6550D">
        <w:rPr>
          <w:color w:val="000000" w:themeColor="text1"/>
          <w:spacing w:val="-3"/>
        </w:rPr>
        <w:t xml:space="preserve"> </w:t>
      </w:r>
      <w:r w:rsidRPr="00C6550D">
        <w:rPr>
          <w:color w:val="000000" w:themeColor="text1"/>
          <w:spacing w:val="3"/>
        </w:rPr>
        <w:t>a</w:t>
      </w:r>
      <w:r w:rsidRPr="00C6550D">
        <w:rPr>
          <w:color w:val="000000" w:themeColor="text1"/>
          <w:spacing w:val="2"/>
        </w:rPr>
        <w:t>n</w:t>
      </w:r>
      <w:r w:rsidRPr="00C6550D">
        <w:rPr>
          <w:color w:val="000000" w:themeColor="text1"/>
        </w:rPr>
        <w:t xml:space="preserve">y </w:t>
      </w:r>
      <w:r w:rsidRPr="00C6550D">
        <w:rPr>
          <w:color w:val="000000" w:themeColor="text1"/>
          <w:spacing w:val="-3"/>
        </w:rPr>
        <w:t>m</w:t>
      </w:r>
      <w:r w:rsidRPr="00C6550D">
        <w:rPr>
          <w:color w:val="000000" w:themeColor="text1"/>
          <w:spacing w:val="3"/>
        </w:rPr>
        <w:t>i</w:t>
      </w:r>
      <w:r w:rsidRPr="00C6550D">
        <w:rPr>
          <w:color w:val="000000" w:themeColor="text1"/>
        </w:rPr>
        <w:t>n</w:t>
      </w:r>
      <w:r w:rsidRPr="00C6550D">
        <w:rPr>
          <w:color w:val="000000" w:themeColor="text1"/>
          <w:spacing w:val="2"/>
        </w:rPr>
        <w:t>o</w:t>
      </w:r>
      <w:r w:rsidRPr="00C6550D">
        <w:rPr>
          <w:color w:val="000000" w:themeColor="text1"/>
        </w:rPr>
        <w:t>r</w:t>
      </w:r>
      <w:r w:rsidRPr="00C6550D">
        <w:rPr>
          <w:color w:val="000000" w:themeColor="text1"/>
          <w:spacing w:val="-5"/>
        </w:rPr>
        <w:t xml:space="preserve"> </w:t>
      </w:r>
      <w:r w:rsidRPr="00C6550D">
        <w:rPr>
          <w:color w:val="000000" w:themeColor="text1"/>
        </w:rPr>
        <w:t>i</w:t>
      </w:r>
      <w:r w:rsidRPr="00C6550D">
        <w:rPr>
          <w:color w:val="000000" w:themeColor="text1"/>
          <w:spacing w:val="2"/>
        </w:rPr>
        <w:t>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a</w:t>
      </w:r>
      <w:r w:rsidRPr="00C6550D">
        <w:rPr>
          <w:color w:val="000000" w:themeColor="text1"/>
        </w:rPr>
        <w:t>l</w:t>
      </w:r>
      <w:r w:rsidRPr="00C6550D">
        <w:rPr>
          <w:color w:val="000000" w:themeColor="text1"/>
          <w:spacing w:val="3"/>
        </w:rPr>
        <w:t>it</w:t>
      </w:r>
      <w:r w:rsidRPr="00C6550D">
        <w:rPr>
          <w:color w:val="000000" w:themeColor="text1"/>
        </w:rPr>
        <w:t>y</w:t>
      </w:r>
      <w:r w:rsidRPr="00C6550D">
        <w:rPr>
          <w:color w:val="000000" w:themeColor="text1"/>
          <w:spacing w:val="-15"/>
        </w:rPr>
        <w:t xml:space="preserve"> </w:t>
      </w:r>
      <w:r w:rsidRPr="00C6550D">
        <w:rPr>
          <w:color w:val="000000" w:themeColor="text1"/>
          <w:spacing w:val="2"/>
        </w:rPr>
        <w:t>o</w:t>
      </w:r>
      <w:r w:rsidRPr="00C6550D">
        <w:rPr>
          <w:color w:val="000000" w:themeColor="text1"/>
        </w:rPr>
        <w:t>r</w:t>
      </w:r>
      <w:r w:rsidRPr="00C6550D">
        <w:rPr>
          <w:color w:val="000000" w:themeColor="text1"/>
          <w:spacing w:val="4"/>
        </w:rPr>
        <w:t xml:space="preserve"> </w:t>
      </w:r>
      <w:r w:rsidRPr="00C6550D">
        <w:rPr>
          <w:color w:val="000000" w:themeColor="text1"/>
          <w:w w:val="98"/>
        </w:rPr>
        <w:t>n</w:t>
      </w:r>
      <w:r w:rsidRPr="00C6550D">
        <w:rPr>
          <w:color w:val="000000" w:themeColor="text1"/>
          <w:spacing w:val="2"/>
          <w:w w:val="98"/>
        </w:rPr>
        <w:t>on</w:t>
      </w:r>
      <w:r w:rsidRPr="00C6550D">
        <w:rPr>
          <w:color w:val="000000" w:themeColor="text1"/>
          <w:spacing w:val="-1"/>
          <w:w w:val="98"/>
        </w:rPr>
        <w:t>-</w:t>
      </w:r>
      <w:r w:rsidRPr="00C6550D">
        <w:rPr>
          <w:color w:val="000000" w:themeColor="text1"/>
          <w:spacing w:val="1"/>
          <w:w w:val="98"/>
        </w:rPr>
        <w:t>c</w:t>
      </w:r>
      <w:r w:rsidRPr="00C6550D">
        <w:rPr>
          <w:color w:val="000000" w:themeColor="text1"/>
          <w:spacing w:val="2"/>
          <w:w w:val="98"/>
        </w:rPr>
        <w:t>on</w:t>
      </w:r>
      <w:r w:rsidRPr="00C6550D">
        <w:rPr>
          <w:color w:val="000000" w:themeColor="text1"/>
          <w:spacing w:val="-1"/>
          <w:w w:val="98"/>
        </w:rPr>
        <w:t>f</w:t>
      </w:r>
      <w:r w:rsidRPr="00C6550D">
        <w:rPr>
          <w:color w:val="000000" w:themeColor="text1"/>
          <w:spacing w:val="2"/>
          <w:w w:val="98"/>
        </w:rPr>
        <w:t>o</w:t>
      </w:r>
      <w:r w:rsidRPr="00C6550D">
        <w:rPr>
          <w:color w:val="000000" w:themeColor="text1"/>
          <w:spacing w:val="4"/>
          <w:w w:val="98"/>
        </w:rPr>
        <w:t>r</w:t>
      </w:r>
      <w:r w:rsidRPr="00C6550D">
        <w:rPr>
          <w:color w:val="000000" w:themeColor="text1"/>
          <w:spacing w:val="-3"/>
          <w:w w:val="98"/>
        </w:rPr>
        <w:t>m</w:t>
      </w:r>
      <w:r w:rsidRPr="00C6550D">
        <w:rPr>
          <w:color w:val="000000" w:themeColor="text1"/>
          <w:w w:val="98"/>
        </w:rPr>
        <w:t>i</w:t>
      </w:r>
      <w:r w:rsidRPr="00C6550D">
        <w:rPr>
          <w:color w:val="000000" w:themeColor="text1"/>
          <w:spacing w:val="3"/>
          <w:w w:val="98"/>
        </w:rPr>
        <w:t>t</w:t>
      </w:r>
      <w:r w:rsidRPr="00C6550D">
        <w:rPr>
          <w:color w:val="000000" w:themeColor="text1"/>
          <w:w w:val="98"/>
        </w:rPr>
        <w:t>y</w:t>
      </w:r>
      <w:r w:rsidRPr="00C6550D">
        <w:rPr>
          <w:color w:val="000000" w:themeColor="text1"/>
          <w:spacing w:val="5"/>
          <w:w w:val="98"/>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i</w:t>
      </w:r>
      <w:r w:rsidRPr="00C6550D">
        <w:rPr>
          <w:color w:val="000000" w:themeColor="text1"/>
          <w:spacing w:val="1"/>
        </w:rPr>
        <w:t>rre</w:t>
      </w:r>
      <w:r w:rsidRPr="00C6550D">
        <w:rPr>
          <w:color w:val="000000" w:themeColor="text1"/>
          <w:spacing w:val="2"/>
        </w:rPr>
        <w:t>g</w:t>
      </w:r>
      <w:r w:rsidRPr="00C6550D">
        <w:rPr>
          <w:color w:val="000000" w:themeColor="text1"/>
        </w:rPr>
        <w:t>ul</w:t>
      </w:r>
      <w:r w:rsidRPr="00C6550D">
        <w:rPr>
          <w:color w:val="000000" w:themeColor="text1"/>
          <w:spacing w:val="1"/>
        </w:rPr>
        <w:t>ar</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12"/>
        </w:rPr>
        <w:t xml:space="preserve"> </w:t>
      </w:r>
      <w:r w:rsidRPr="00C6550D">
        <w:rPr>
          <w:color w:val="000000" w:themeColor="text1"/>
        </w:rPr>
        <w:t>in</w:t>
      </w:r>
      <w:r w:rsidRPr="00C6550D">
        <w:rPr>
          <w:color w:val="000000" w:themeColor="text1"/>
          <w:spacing w:val="2"/>
        </w:rPr>
        <w:t xml:space="preserve"> </w:t>
      </w:r>
      <w:r w:rsidRPr="00C6550D">
        <w:rPr>
          <w:color w:val="000000" w:themeColor="text1"/>
        </w:rPr>
        <w:t>a</w:t>
      </w:r>
      <w:r w:rsidRPr="00C6550D">
        <w:rPr>
          <w:color w:val="000000" w:themeColor="text1"/>
          <w:spacing w:val="3"/>
        </w:rPr>
        <w:t xml:space="preserve"> </w:t>
      </w:r>
      <w:r w:rsidRPr="00C6550D">
        <w:rPr>
          <w:color w:val="000000" w:themeColor="text1"/>
        </w:rPr>
        <w:t>t</w:t>
      </w:r>
      <w:r w:rsidRPr="00C6550D">
        <w:rPr>
          <w:color w:val="000000" w:themeColor="text1"/>
          <w:spacing w:val="1"/>
        </w:rPr>
        <w:t>e</w:t>
      </w:r>
      <w:r w:rsidRPr="00C6550D">
        <w:rPr>
          <w:color w:val="000000" w:themeColor="text1"/>
          <w:spacing w:val="2"/>
        </w:rPr>
        <w:t>nd</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spacing w:val="-3"/>
        </w:rPr>
        <w:t>w</w:t>
      </w:r>
      <w:r w:rsidRPr="00C6550D">
        <w:rPr>
          <w:color w:val="000000" w:themeColor="text1"/>
          <w:spacing w:val="2"/>
        </w:rPr>
        <w:t>h</w:t>
      </w:r>
      <w:r w:rsidRPr="00C6550D">
        <w:rPr>
          <w:color w:val="000000" w:themeColor="text1"/>
        </w:rPr>
        <w:t>i</w:t>
      </w:r>
      <w:r w:rsidRPr="00C6550D">
        <w:rPr>
          <w:color w:val="000000" w:themeColor="text1"/>
          <w:spacing w:val="1"/>
        </w:rPr>
        <w:t>c</w:t>
      </w:r>
      <w:r w:rsidRPr="00C6550D">
        <w:rPr>
          <w:color w:val="000000" w:themeColor="text1"/>
        </w:rPr>
        <w:t>h</w:t>
      </w:r>
      <w:r w:rsidRPr="00C6550D">
        <w:rPr>
          <w:color w:val="000000" w:themeColor="text1"/>
          <w:spacing w:val="-6"/>
        </w:rPr>
        <w:t xml:space="preserve"> </w:t>
      </w:r>
      <w:r w:rsidRPr="00C6550D">
        <w:rPr>
          <w:color w:val="000000" w:themeColor="text1"/>
          <w:spacing w:val="2"/>
        </w:rPr>
        <w:t>do</w:t>
      </w:r>
      <w:r w:rsidRPr="00C6550D">
        <w:rPr>
          <w:color w:val="000000" w:themeColor="text1"/>
          <w:spacing w:val="1"/>
        </w:rPr>
        <w:t>e</w:t>
      </w:r>
      <w:r w:rsidRPr="00C6550D">
        <w:rPr>
          <w:color w:val="000000" w:themeColor="text1"/>
        </w:rPr>
        <w:t>s</w:t>
      </w:r>
      <w:r w:rsidRPr="00C6550D">
        <w:rPr>
          <w:color w:val="000000" w:themeColor="text1"/>
          <w:spacing w:val="-1"/>
        </w:rPr>
        <w:t xml:space="preserve"> </w:t>
      </w:r>
      <w:r w:rsidRPr="00C6550D">
        <w:rPr>
          <w:color w:val="000000" w:themeColor="text1"/>
        </w:rPr>
        <w:t>n</w:t>
      </w:r>
      <w:r w:rsidRPr="00C6550D">
        <w:rPr>
          <w:color w:val="000000" w:themeColor="text1"/>
          <w:spacing w:val="2"/>
        </w:rPr>
        <w:t>o</w:t>
      </w:r>
      <w:r w:rsidRPr="00C6550D">
        <w:rPr>
          <w:color w:val="000000" w:themeColor="text1"/>
        </w:rPr>
        <w:t xml:space="preserve">t </w:t>
      </w:r>
      <w:r w:rsidRPr="00C6550D">
        <w:rPr>
          <w:color w:val="000000" w:themeColor="text1"/>
          <w:spacing w:val="1"/>
        </w:rPr>
        <w:t>c</w:t>
      </w:r>
      <w:r w:rsidRPr="00C6550D">
        <w:rPr>
          <w:color w:val="000000" w:themeColor="text1"/>
          <w:spacing w:val="2"/>
        </w:rPr>
        <w:t>o</w:t>
      </w:r>
      <w:r w:rsidRPr="00C6550D">
        <w:rPr>
          <w:color w:val="000000" w:themeColor="text1"/>
        </w:rPr>
        <w:t>nsti</w:t>
      </w:r>
      <w:r w:rsidRPr="00C6550D">
        <w:rPr>
          <w:color w:val="000000" w:themeColor="text1"/>
          <w:spacing w:val="3"/>
        </w:rPr>
        <w:t>t</w:t>
      </w:r>
      <w:r w:rsidRPr="00C6550D">
        <w:rPr>
          <w:color w:val="000000" w:themeColor="text1"/>
        </w:rPr>
        <w:t>ute</w:t>
      </w:r>
      <w:r w:rsidRPr="00C6550D">
        <w:rPr>
          <w:color w:val="000000" w:themeColor="text1"/>
          <w:spacing w:val="9"/>
        </w:rPr>
        <w:t xml:space="preserve"> </w:t>
      </w:r>
      <w:r w:rsidRPr="00C6550D">
        <w:rPr>
          <w:color w:val="000000" w:themeColor="text1"/>
        </w:rPr>
        <w:t>a</w:t>
      </w:r>
      <w:r w:rsidRPr="00C6550D">
        <w:rPr>
          <w:color w:val="000000" w:themeColor="text1"/>
          <w:spacing w:val="24"/>
        </w:rPr>
        <w:t xml:space="preserve"> </w:t>
      </w:r>
      <w:r w:rsidRPr="00C6550D">
        <w:rPr>
          <w:color w:val="000000" w:themeColor="text1"/>
          <w:spacing w:val="-3"/>
        </w:rPr>
        <w:t>m</w:t>
      </w:r>
      <w:r w:rsidRPr="00C6550D">
        <w:rPr>
          <w:color w:val="000000" w:themeColor="text1"/>
          <w:spacing w:val="3"/>
        </w:rPr>
        <w:t>a</w:t>
      </w:r>
      <w:r w:rsidRPr="00C6550D">
        <w:rPr>
          <w:color w:val="000000" w:themeColor="text1"/>
        </w:rPr>
        <w:t>t</w:t>
      </w:r>
      <w:r w:rsidRPr="00C6550D">
        <w:rPr>
          <w:color w:val="000000" w:themeColor="text1"/>
          <w:spacing w:val="1"/>
        </w:rPr>
        <w:t>er</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11"/>
        </w:rPr>
        <w:t xml:space="preserve"> </w:t>
      </w:r>
      <w:r w:rsidRPr="00C6550D">
        <w:rPr>
          <w:color w:val="000000" w:themeColor="text1"/>
          <w:spacing w:val="2"/>
        </w:rPr>
        <w:t>d</w:t>
      </w:r>
      <w:r w:rsidRPr="00C6550D">
        <w:rPr>
          <w:color w:val="000000" w:themeColor="text1"/>
          <w:spacing w:val="1"/>
        </w:rPr>
        <w:t>e</w:t>
      </w:r>
      <w:r w:rsidRPr="00C6550D">
        <w:rPr>
          <w:color w:val="000000" w:themeColor="text1"/>
        </w:rPr>
        <w:t>vi</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9"/>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rPr>
        <w:t>su</w:t>
      </w:r>
      <w:r w:rsidRPr="00C6550D">
        <w:rPr>
          <w:color w:val="000000" w:themeColor="text1"/>
          <w:spacing w:val="3"/>
        </w:rPr>
        <w:t>c</w:t>
      </w:r>
      <w:r w:rsidRPr="00C6550D">
        <w:rPr>
          <w:color w:val="000000" w:themeColor="text1"/>
        </w:rPr>
        <w:t>h</w:t>
      </w:r>
      <w:r w:rsidRPr="00C6550D">
        <w:rPr>
          <w:color w:val="000000" w:themeColor="text1"/>
          <w:spacing w:val="13"/>
        </w:rPr>
        <w:t xml:space="preserve"> </w:t>
      </w:r>
      <w:r w:rsidRPr="00C6550D">
        <w:rPr>
          <w:color w:val="000000" w:themeColor="text1"/>
        </w:rPr>
        <w:t>a</w:t>
      </w:r>
      <w:r w:rsidRPr="00C6550D">
        <w:rPr>
          <w:color w:val="000000" w:themeColor="text1"/>
          <w:spacing w:val="24"/>
        </w:rPr>
        <w:t xml:space="preserve"> </w:t>
      </w:r>
      <w:r w:rsidRPr="00C6550D">
        <w:rPr>
          <w:color w:val="000000" w:themeColor="text1"/>
          <w:spacing w:val="-1"/>
        </w:rPr>
        <w:t>w</w:t>
      </w:r>
      <w:r w:rsidRPr="00C6550D">
        <w:rPr>
          <w:color w:val="000000" w:themeColor="text1"/>
          <w:spacing w:val="1"/>
        </w:rPr>
        <w:t>a</w:t>
      </w:r>
      <w:r w:rsidRPr="00C6550D">
        <w:rPr>
          <w:color w:val="000000" w:themeColor="text1"/>
          <w:spacing w:val="3"/>
        </w:rPr>
        <w:t>i</w:t>
      </w:r>
      <w:r w:rsidRPr="00C6550D">
        <w:rPr>
          <w:color w:val="000000" w:themeColor="text1"/>
        </w:rPr>
        <w:t>v</w:t>
      </w:r>
      <w:r w:rsidRPr="00C6550D">
        <w:rPr>
          <w:color w:val="000000" w:themeColor="text1"/>
          <w:spacing w:val="1"/>
        </w:rPr>
        <w:t>e</w:t>
      </w:r>
      <w:r w:rsidRPr="00C6550D">
        <w:rPr>
          <w:color w:val="000000" w:themeColor="text1"/>
        </w:rPr>
        <w:t>r</w:t>
      </w:r>
      <w:r w:rsidRPr="00C6550D">
        <w:rPr>
          <w:color w:val="000000" w:themeColor="text1"/>
          <w:spacing w:val="12"/>
        </w:rPr>
        <w:t xml:space="preserve"> </w:t>
      </w:r>
      <w:r w:rsidRPr="00C6550D">
        <w:rPr>
          <w:color w:val="000000" w:themeColor="text1"/>
          <w:spacing w:val="2"/>
        </w:rPr>
        <w:t>do</w:t>
      </w:r>
      <w:r w:rsidRPr="00C6550D">
        <w:rPr>
          <w:color w:val="000000" w:themeColor="text1"/>
          <w:spacing w:val="1"/>
        </w:rPr>
        <w:t>e</w:t>
      </w:r>
      <w:r w:rsidRPr="00C6550D">
        <w:rPr>
          <w:color w:val="000000" w:themeColor="text1"/>
        </w:rPr>
        <w:t>s</w:t>
      </w:r>
      <w:r w:rsidRPr="00C6550D">
        <w:rPr>
          <w:color w:val="000000" w:themeColor="text1"/>
          <w:spacing w:val="14"/>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15"/>
        </w:rPr>
        <w:t xml:space="preserve"> </w:t>
      </w:r>
      <w:r w:rsidRPr="00C6550D">
        <w:rPr>
          <w:color w:val="000000" w:themeColor="text1"/>
          <w:spacing w:val="2"/>
        </w:rPr>
        <w:t>p</w:t>
      </w:r>
      <w:r w:rsidRPr="00C6550D">
        <w:rPr>
          <w:color w:val="000000" w:themeColor="text1"/>
          <w:spacing w:val="1"/>
        </w:rPr>
        <w:t>re</w:t>
      </w:r>
      <w:r w:rsidRPr="00C6550D">
        <w:rPr>
          <w:color w:val="000000" w:themeColor="text1"/>
          <w:spacing w:val="3"/>
        </w:rPr>
        <w:t>j</w:t>
      </w:r>
      <w:r w:rsidRPr="00C6550D">
        <w:rPr>
          <w:color w:val="000000" w:themeColor="text1"/>
        </w:rPr>
        <w:t>u</w:t>
      </w:r>
      <w:r w:rsidRPr="00C6550D">
        <w:rPr>
          <w:color w:val="000000" w:themeColor="text1"/>
          <w:spacing w:val="2"/>
        </w:rPr>
        <w:t>d</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10"/>
        </w:rPr>
        <w:t xml:space="preserve"> </w:t>
      </w:r>
      <w:r w:rsidRPr="00C6550D">
        <w:rPr>
          <w:color w:val="000000" w:themeColor="text1"/>
          <w:spacing w:val="2"/>
        </w:rPr>
        <w:t>o</w:t>
      </w:r>
      <w:r w:rsidRPr="00C6550D">
        <w:rPr>
          <w:color w:val="000000" w:themeColor="text1"/>
        </w:rPr>
        <w:t>r</w:t>
      </w:r>
      <w:r w:rsidRPr="00C6550D">
        <w:rPr>
          <w:color w:val="000000" w:themeColor="text1"/>
          <w:spacing w:val="18"/>
        </w:rPr>
        <w:t xml:space="preserve"> </w:t>
      </w:r>
      <w:r w:rsidRPr="00C6550D">
        <w:rPr>
          <w:color w:val="000000" w:themeColor="text1"/>
          <w:spacing w:val="1"/>
        </w:rPr>
        <w:t>af</w:t>
      </w:r>
      <w:r w:rsidRPr="00C6550D">
        <w:rPr>
          <w:color w:val="000000" w:themeColor="text1"/>
          <w:spacing w:val="-1"/>
        </w:rPr>
        <w:t>f</w:t>
      </w:r>
      <w:r w:rsidRPr="00C6550D">
        <w:rPr>
          <w:color w:val="000000" w:themeColor="text1"/>
          <w:spacing w:val="1"/>
        </w:rPr>
        <w:t>ec</w:t>
      </w:r>
      <w:r w:rsidRPr="00C6550D">
        <w:rPr>
          <w:color w:val="000000" w:themeColor="text1"/>
        </w:rPr>
        <w:t>t</w:t>
      </w:r>
      <w:r w:rsidRPr="00C6550D">
        <w:rPr>
          <w:color w:val="000000" w:themeColor="text1"/>
          <w:spacing w:val="16"/>
        </w:rPr>
        <w:t xml:space="preserve"> </w:t>
      </w:r>
      <w:r w:rsidRPr="00C6550D">
        <w:rPr>
          <w:color w:val="000000" w:themeColor="text1"/>
        </w:rPr>
        <w:t>the</w:t>
      </w:r>
      <w:r w:rsidRPr="00C6550D">
        <w:rPr>
          <w:color w:val="000000" w:themeColor="text1"/>
          <w:spacing w:val="22"/>
        </w:rPr>
        <w:t xml:space="preserve"> </w:t>
      </w:r>
      <w:r w:rsidRPr="00C6550D">
        <w:rPr>
          <w:color w:val="000000" w:themeColor="text1"/>
          <w:spacing w:val="1"/>
        </w:rPr>
        <w:t>re</w:t>
      </w:r>
      <w:r w:rsidRPr="00C6550D">
        <w:rPr>
          <w:color w:val="000000" w:themeColor="text1"/>
        </w:rPr>
        <w:t>l</w:t>
      </w:r>
      <w:r w:rsidRPr="00C6550D">
        <w:rPr>
          <w:color w:val="000000" w:themeColor="text1"/>
          <w:spacing w:val="1"/>
        </w:rPr>
        <w:t>a</w:t>
      </w:r>
      <w:r w:rsidRPr="00C6550D">
        <w:rPr>
          <w:color w:val="000000" w:themeColor="text1"/>
        </w:rPr>
        <w:t>tive</w:t>
      </w:r>
      <w:r w:rsidRPr="00C6550D">
        <w:rPr>
          <w:color w:val="000000" w:themeColor="text1"/>
          <w:spacing w:val="13"/>
        </w:rPr>
        <w:t xml:space="preserve"> </w:t>
      </w:r>
      <w:r w:rsidRPr="00C6550D">
        <w:rPr>
          <w:color w:val="000000" w:themeColor="text1"/>
          <w:spacing w:val="1"/>
        </w:rPr>
        <w:t>r</w:t>
      </w:r>
      <w:r w:rsidRPr="00C6550D">
        <w:rPr>
          <w:color w:val="000000" w:themeColor="text1"/>
          <w:spacing w:val="3"/>
        </w:rPr>
        <w:t>a</w:t>
      </w:r>
      <w:r w:rsidRPr="00C6550D">
        <w:rPr>
          <w:color w:val="000000" w:themeColor="text1"/>
        </w:rPr>
        <w:t>nk</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8"/>
        </w:rPr>
        <w:t xml:space="preserve"> </w:t>
      </w:r>
      <w:r w:rsidRPr="00C6550D">
        <w:rPr>
          <w:color w:val="000000" w:themeColor="text1"/>
          <w:spacing w:val="2"/>
        </w:rPr>
        <w:t>o</w:t>
      </w:r>
      <w:r w:rsidRPr="00C6550D">
        <w:rPr>
          <w:color w:val="000000" w:themeColor="text1"/>
        </w:rPr>
        <w:t xml:space="preserve">f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7"/>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w:t>
      </w:r>
    </w:p>
    <w:p w:rsidR="00FE7AB7" w:rsidRPr="00C6550D" w:rsidRDefault="00FE7AB7">
      <w:pPr>
        <w:spacing w:line="180" w:lineRule="exact"/>
        <w:rPr>
          <w:color w:val="000000" w:themeColor="text1"/>
          <w:sz w:val="19"/>
          <w:szCs w:val="19"/>
        </w:rPr>
      </w:pPr>
    </w:p>
    <w:p w:rsidR="00FE7AB7" w:rsidRPr="00C6550D" w:rsidRDefault="002B432B">
      <w:pPr>
        <w:spacing w:line="259" w:lineRule="auto"/>
        <w:ind w:left="480" w:right="85" w:hanging="360"/>
        <w:jc w:val="both"/>
        <w:rPr>
          <w:color w:val="000000" w:themeColor="text1"/>
          <w:sz w:val="19"/>
          <w:szCs w:val="19"/>
        </w:rPr>
      </w:pPr>
      <w:r w:rsidRPr="00C6550D">
        <w:rPr>
          <w:color w:val="000000" w:themeColor="text1"/>
          <w:spacing w:val="2"/>
        </w:rPr>
        <w:t>22</w:t>
      </w:r>
      <w:r w:rsidRPr="00C6550D">
        <w:rPr>
          <w:color w:val="000000" w:themeColor="text1"/>
          <w:spacing w:val="1"/>
        </w:rPr>
        <w:t>.</w:t>
      </w:r>
      <w:r w:rsidRPr="00C6550D">
        <w:rPr>
          <w:color w:val="000000" w:themeColor="text1"/>
        </w:rPr>
        <w:t xml:space="preserve">4  </w:t>
      </w:r>
      <w:r w:rsidRPr="00C6550D">
        <w:rPr>
          <w:color w:val="000000" w:themeColor="text1"/>
          <w:spacing w:val="21"/>
        </w:rPr>
        <w:t xml:space="preserve"> </w:t>
      </w:r>
      <w:r w:rsidRPr="00C6550D">
        <w:rPr>
          <w:color w:val="000000" w:themeColor="text1"/>
          <w:sz w:val="19"/>
          <w:szCs w:val="19"/>
        </w:rPr>
        <w:t>P</w:t>
      </w:r>
      <w:r w:rsidRPr="00C6550D">
        <w:rPr>
          <w:color w:val="000000" w:themeColor="text1"/>
          <w:spacing w:val="-1"/>
          <w:sz w:val="19"/>
          <w:szCs w:val="19"/>
        </w:rPr>
        <w:t>r</w:t>
      </w:r>
      <w:r w:rsidRPr="00C6550D">
        <w:rPr>
          <w:color w:val="000000" w:themeColor="text1"/>
          <w:sz w:val="19"/>
          <w:szCs w:val="19"/>
        </w:rPr>
        <w:t>i</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4"/>
          <w:sz w:val="19"/>
          <w:szCs w:val="19"/>
        </w:rPr>
        <w:t xml:space="preserve"> </w:t>
      </w:r>
      <w:r w:rsidRPr="00C6550D">
        <w:rPr>
          <w:color w:val="000000" w:themeColor="text1"/>
          <w:sz w:val="19"/>
          <w:szCs w:val="19"/>
        </w:rPr>
        <w:t>to</w:t>
      </w:r>
      <w:r w:rsidRPr="00C6550D">
        <w:rPr>
          <w:color w:val="000000" w:themeColor="text1"/>
          <w:spacing w:val="8"/>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6"/>
          <w:sz w:val="19"/>
          <w:szCs w:val="19"/>
        </w:rPr>
        <w:t xml:space="preserve"> </w:t>
      </w:r>
      <w:r w:rsidRPr="00C6550D">
        <w:rPr>
          <w:color w:val="000000" w:themeColor="text1"/>
          <w:spacing w:val="1"/>
          <w:sz w:val="19"/>
          <w:szCs w:val="19"/>
        </w:rPr>
        <w:t>d</w:t>
      </w:r>
      <w:r w:rsidRPr="00C6550D">
        <w:rPr>
          <w:color w:val="000000" w:themeColor="text1"/>
          <w:sz w:val="19"/>
          <w:szCs w:val="19"/>
        </w:rPr>
        <w:t>etailed</w:t>
      </w:r>
      <w:r w:rsidRPr="00C6550D">
        <w:rPr>
          <w:color w:val="000000" w:themeColor="text1"/>
          <w:spacing w:val="3"/>
          <w:sz w:val="19"/>
          <w:szCs w:val="19"/>
        </w:rPr>
        <w:t xml:space="preserve"> </w:t>
      </w:r>
      <w:r w:rsidRPr="00C6550D">
        <w:rPr>
          <w:color w:val="000000" w:themeColor="text1"/>
          <w:spacing w:val="2"/>
          <w:sz w:val="19"/>
          <w:szCs w:val="19"/>
        </w:rPr>
        <w:t>e</w:t>
      </w:r>
      <w:r w:rsidRPr="00C6550D">
        <w:rPr>
          <w:color w:val="000000" w:themeColor="text1"/>
          <w:spacing w:val="-1"/>
          <w:sz w:val="19"/>
          <w:szCs w:val="19"/>
        </w:rPr>
        <w:t>v</w:t>
      </w:r>
      <w:r w:rsidRPr="00C6550D">
        <w:rPr>
          <w:color w:val="000000" w:themeColor="text1"/>
          <w:sz w:val="19"/>
          <w:szCs w:val="19"/>
        </w:rPr>
        <w:t>al</w:t>
      </w:r>
      <w:r w:rsidRPr="00C6550D">
        <w:rPr>
          <w:color w:val="000000" w:themeColor="text1"/>
          <w:spacing w:val="1"/>
          <w:sz w:val="19"/>
          <w:szCs w:val="19"/>
        </w:rPr>
        <w:t>u</w:t>
      </w:r>
      <w:r w:rsidRPr="00C6550D">
        <w:rPr>
          <w:color w:val="000000" w:themeColor="text1"/>
          <w:sz w:val="19"/>
          <w:szCs w:val="19"/>
        </w:rPr>
        <w:t>at</w:t>
      </w:r>
      <w:r w:rsidRPr="00C6550D">
        <w:rPr>
          <w:color w:val="000000" w:themeColor="text1"/>
          <w:spacing w:val="3"/>
          <w:sz w:val="19"/>
          <w:szCs w:val="19"/>
        </w:rPr>
        <w:t>i</w:t>
      </w:r>
      <w:r w:rsidRPr="00C6550D">
        <w:rPr>
          <w:color w:val="000000" w:themeColor="text1"/>
          <w:spacing w:val="1"/>
          <w:sz w:val="19"/>
          <w:szCs w:val="19"/>
        </w:rPr>
        <w:t>on</w:t>
      </w:r>
      <w:r w:rsidRPr="00C6550D">
        <w:rPr>
          <w:color w:val="000000" w:themeColor="text1"/>
          <w:sz w:val="19"/>
          <w:szCs w:val="19"/>
        </w:rPr>
        <w:t>,</w:t>
      </w:r>
      <w:r w:rsidRPr="00C6550D">
        <w:rPr>
          <w:color w:val="000000" w:themeColor="text1"/>
          <w:spacing w:val="1"/>
          <w:sz w:val="19"/>
          <w:szCs w:val="19"/>
        </w:rPr>
        <w:t xml:space="preserve"> pu</w:t>
      </w:r>
      <w:r w:rsidRPr="00C6550D">
        <w:rPr>
          <w:color w:val="000000" w:themeColor="text1"/>
          <w:spacing w:val="-1"/>
          <w:sz w:val="19"/>
          <w:szCs w:val="19"/>
        </w:rPr>
        <w:t>r</w:t>
      </w:r>
      <w:r w:rsidRPr="00C6550D">
        <w:rPr>
          <w:color w:val="000000" w:themeColor="text1"/>
          <w:spacing w:val="-2"/>
          <w:sz w:val="19"/>
          <w:szCs w:val="19"/>
        </w:rPr>
        <w:t>s</w:t>
      </w:r>
      <w:r w:rsidRPr="00C6550D">
        <w:rPr>
          <w:color w:val="000000" w:themeColor="text1"/>
          <w:spacing w:val="1"/>
          <w:sz w:val="19"/>
          <w:szCs w:val="19"/>
        </w:rPr>
        <w:t>u</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2"/>
          <w:sz w:val="19"/>
          <w:szCs w:val="19"/>
        </w:rPr>
        <w:t xml:space="preserve"> </w:t>
      </w:r>
      <w:r w:rsidRPr="00C6550D">
        <w:rPr>
          <w:color w:val="000000" w:themeColor="text1"/>
          <w:sz w:val="19"/>
          <w:szCs w:val="19"/>
        </w:rPr>
        <w:t>to</w:t>
      </w:r>
      <w:r w:rsidRPr="00C6550D">
        <w:rPr>
          <w:color w:val="000000" w:themeColor="text1"/>
          <w:spacing w:val="8"/>
          <w:sz w:val="19"/>
          <w:szCs w:val="19"/>
        </w:rPr>
        <w:t xml:space="preserve"> </w:t>
      </w:r>
      <w:r w:rsidRPr="00C6550D">
        <w:rPr>
          <w:color w:val="000000" w:themeColor="text1"/>
          <w:spacing w:val="-1"/>
          <w:sz w:val="19"/>
          <w:szCs w:val="19"/>
        </w:rPr>
        <w:t>I</w:t>
      </w:r>
      <w:r w:rsidRPr="00C6550D">
        <w:rPr>
          <w:color w:val="000000" w:themeColor="text1"/>
          <w:spacing w:val="-3"/>
          <w:sz w:val="19"/>
          <w:szCs w:val="19"/>
        </w:rPr>
        <w:t>T</w:t>
      </w:r>
      <w:r w:rsidRPr="00C6550D">
        <w:rPr>
          <w:color w:val="000000" w:themeColor="text1"/>
          <w:sz w:val="19"/>
          <w:szCs w:val="19"/>
        </w:rPr>
        <w:t>B</w:t>
      </w:r>
      <w:r w:rsidRPr="00C6550D">
        <w:rPr>
          <w:color w:val="000000" w:themeColor="text1"/>
          <w:spacing w:val="8"/>
          <w:sz w:val="19"/>
          <w:szCs w:val="19"/>
        </w:rPr>
        <w:t xml:space="preserve"> </w:t>
      </w:r>
      <w:r w:rsidRPr="00C6550D">
        <w:rPr>
          <w:color w:val="000000" w:themeColor="text1"/>
          <w:spacing w:val="1"/>
          <w:sz w:val="19"/>
          <w:szCs w:val="19"/>
        </w:rPr>
        <w:t>C</w:t>
      </w:r>
      <w:r w:rsidRPr="00C6550D">
        <w:rPr>
          <w:color w:val="000000" w:themeColor="text1"/>
          <w:sz w:val="19"/>
          <w:szCs w:val="19"/>
        </w:rPr>
        <w:t>la</w:t>
      </w:r>
      <w:r w:rsidRPr="00C6550D">
        <w:rPr>
          <w:color w:val="000000" w:themeColor="text1"/>
          <w:spacing w:val="1"/>
          <w:sz w:val="19"/>
          <w:szCs w:val="19"/>
        </w:rPr>
        <w:t>us</w:t>
      </w:r>
      <w:r w:rsidRPr="00C6550D">
        <w:rPr>
          <w:color w:val="000000" w:themeColor="text1"/>
          <w:sz w:val="19"/>
          <w:szCs w:val="19"/>
        </w:rPr>
        <w:t>e</w:t>
      </w:r>
      <w:r w:rsidRPr="00C6550D">
        <w:rPr>
          <w:color w:val="000000" w:themeColor="text1"/>
          <w:spacing w:val="3"/>
          <w:sz w:val="19"/>
          <w:szCs w:val="19"/>
        </w:rPr>
        <w:t xml:space="preserve"> </w:t>
      </w:r>
      <w:r w:rsidRPr="00C6550D">
        <w:rPr>
          <w:color w:val="000000" w:themeColor="text1"/>
          <w:spacing w:val="1"/>
          <w:sz w:val="19"/>
          <w:szCs w:val="19"/>
        </w:rPr>
        <w:t>23</w:t>
      </w:r>
      <w:r w:rsidRPr="00C6550D">
        <w:rPr>
          <w:color w:val="000000" w:themeColor="text1"/>
          <w:sz w:val="19"/>
          <w:szCs w:val="19"/>
        </w:rPr>
        <w:t>,</w:t>
      </w:r>
      <w:r w:rsidRPr="00C6550D">
        <w:rPr>
          <w:color w:val="000000" w:themeColor="text1"/>
          <w:spacing w:val="7"/>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6"/>
          <w:sz w:val="19"/>
          <w:szCs w:val="19"/>
        </w:rPr>
        <w:t xml:space="preserve"> </w:t>
      </w:r>
      <w:r w:rsidRPr="00C6550D">
        <w:rPr>
          <w:color w:val="000000" w:themeColor="text1"/>
          <w:sz w:val="19"/>
          <w:szCs w:val="19"/>
        </w:rPr>
        <w:t>P</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c</w:t>
      </w:r>
      <w:r w:rsidRPr="00C6550D">
        <w:rPr>
          <w:color w:val="000000" w:themeColor="text1"/>
          <w:spacing w:val="1"/>
          <w:sz w:val="19"/>
          <w:szCs w:val="19"/>
        </w:rPr>
        <w:t>h</w:t>
      </w:r>
      <w:r w:rsidRPr="00C6550D">
        <w:rPr>
          <w:color w:val="000000" w:themeColor="text1"/>
          <w:sz w:val="19"/>
          <w:szCs w:val="19"/>
        </w:rPr>
        <w:t>a</w:t>
      </w:r>
      <w:r w:rsidRPr="00C6550D">
        <w:rPr>
          <w:color w:val="000000" w:themeColor="text1"/>
          <w:spacing w:val="1"/>
          <w:sz w:val="19"/>
          <w:szCs w:val="19"/>
        </w:rPr>
        <w:t>s</w:t>
      </w:r>
      <w:r w:rsidRPr="00C6550D">
        <w:rPr>
          <w:color w:val="000000" w:themeColor="text1"/>
          <w:sz w:val="19"/>
          <w:szCs w:val="19"/>
        </w:rPr>
        <w:t>er will</w:t>
      </w:r>
      <w:r w:rsidRPr="00C6550D">
        <w:rPr>
          <w:color w:val="000000" w:themeColor="text1"/>
          <w:spacing w:val="6"/>
          <w:sz w:val="19"/>
          <w:szCs w:val="19"/>
        </w:rPr>
        <w:t xml:space="preserve"> </w:t>
      </w:r>
      <w:r w:rsidRPr="00C6550D">
        <w:rPr>
          <w:color w:val="000000" w:themeColor="text1"/>
          <w:spacing w:val="1"/>
          <w:sz w:val="19"/>
          <w:szCs w:val="19"/>
        </w:rPr>
        <w:t>d</w:t>
      </w:r>
      <w:r w:rsidRPr="00C6550D">
        <w:rPr>
          <w:color w:val="000000" w:themeColor="text1"/>
          <w:sz w:val="19"/>
          <w:szCs w:val="19"/>
        </w:rPr>
        <w:t>ete</w:t>
      </w:r>
      <w:r w:rsidRPr="00C6550D">
        <w:rPr>
          <w:color w:val="000000" w:themeColor="text1"/>
          <w:spacing w:val="2"/>
          <w:sz w:val="19"/>
          <w:szCs w:val="19"/>
        </w:rPr>
        <w:t>r</w:t>
      </w:r>
      <w:r w:rsidRPr="00C6550D">
        <w:rPr>
          <w:color w:val="000000" w:themeColor="text1"/>
          <w:spacing w:val="-1"/>
          <w:sz w:val="19"/>
          <w:szCs w:val="19"/>
        </w:rPr>
        <w:t>m</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e</w:t>
      </w:r>
      <w:r w:rsidRPr="00C6550D">
        <w:rPr>
          <w:color w:val="000000" w:themeColor="text1"/>
          <w:spacing w:val="1"/>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6"/>
          <w:sz w:val="19"/>
          <w:szCs w:val="19"/>
        </w:rPr>
        <w:t xml:space="preserve"> </w:t>
      </w:r>
      <w:r w:rsidRPr="00C6550D">
        <w:rPr>
          <w:color w:val="000000" w:themeColor="text1"/>
          <w:spacing w:val="1"/>
          <w:sz w:val="19"/>
          <w:szCs w:val="19"/>
        </w:rPr>
        <w:t>subs</w:t>
      </w:r>
      <w:r w:rsidRPr="00C6550D">
        <w:rPr>
          <w:color w:val="000000" w:themeColor="text1"/>
          <w:sz w:val="19"/>
          <w:szCs w:val="19"/>
        </w:rPr>
        <w:t>ta</w:t>
      </w:r>
      <w:r w:rsidRPr="00C6550D">
        <w:rPr>
          <w:color w:val="000000" w:themeColor="text1"/>
          <w:spacing w:val="1"/>
          <w:sz w:val="19"/>
          <w:szCs w:val="19"/>
        </w:rPr>
        <w:t>n</w:t>
      </w:r>
      <w:r w:rsidRPr="00C6550D">
        <w:rPr>
          <w:color w:val="000000" w:themeColor="text1"/>
          <w:sz w:val="19"/>
          <w:szCs w:val="19"/>
        </w:rPr>
        <w:t xml:space="preserve">tial </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spons</w:t>
      </w:r>
      <w:r w:rsidRPr="00C6550D">
        <w:rPr>
          <w:color w:val="000000" w:themeColor="text1"/>
          <w:sz w:val="19"/>
          <w:szCs w:val="19"/>
        </w:rPr>
        <w:t>i</w:t>
      </w:r>
      <w:r w:rsidRPr="00C6550D">
        <w:rPr>
          <w:color w:val="000000" w:themeColor="text1"/>
          <w:spacing w:val="-1"/>
          <w:sz w:val="19"/>
          <w:szCs w:val="19"/>
        </w:rPr>
        <w:t>v</w:t>
      </w:r>
      <w:r w:rsidRPr="00C6550D">
        <w:rPr>
          <w:color w:val="000000" w:themeColor="text1"/>
          <w:sz w:val="19"/>
          <w:szCs w:val="19"/>
        </w:rPr>
        <w:t>e</w:t>
      </w:r>
      <w:r w:rsidRPr="00C6550D">
        <w:rPr>
          <w:color w:val="000000" w:themeColor="text1"/>
          <w:spacing w:val="1"/>
          <w:sz w:val="19"/>
          <w:szCs w:val="19"/>
        </w:rPr>
        <w:t>n</w:t>
      </w:r>
      <w:r w:rsidRPr="00C6550D">
        <w:rPr>
          <w:color w:val="000000" w:themeColor="text1"/>
          <w:sz w:val="19"/>
          <w:szCs w:val="19"/>
        </w:rPr>
        <w:t>e</w:t>
      </w:r>
      <w:r w:rsidRPr="00C6550D">
        <w:rPr>
          <w:color w:val="000000" w:themeColor="text1"/>
          <w:spacing w:val="1"/>
          <w:sz w:val="19"/>
          <w:szCs w:val="19"/>
        </w:rPr>
        <w:t>s</w:t>
      </w:r>
      <w:r w:rsidRPr="00C6550D">
        <w:rPr>
          <w:color w:val="000000" w:themeColor="text1"/>
          <w:sz w:val="19"/>
          <w:szCs w:val="19"/>
        </w:rPr>
        <w:t>s</w:t>
      </w:r>
      <w:r w:rsidRPr="00C6550D">
        <w:rPr>
          <w:color w:val="000000" w:themeColor="text1"/>
          <w:spacing w:val="3"/>
          <w:sz w:val="19"/>
          <w:szCs w:val="19"/>
        </w:rPr>
        <w:t xml:space="preserve"> </w:t>
      </w:r>
      <w:r w:rsidRPr="00C6550D">
        <w:rPr>
          <w:color w:val="000000" w:themeColor="text1"/>
          <w:spacing w:val="-1"/>
          <w:sz w:val="19"/>
          <w:szCs w:val="19"/>
        </w:rPr>
        <w:t>o</w:t>
      </w:r>
      <w:r w:rsidRPr="00C6550D">
        <w:rPr>
          <w:color w:val="000000" w:themeColor="text1"/>
          <w:sz w:val="19"/>
          <w:szCs w:val="19"/>
        </w:rPr>
        <w:t>f</w:t>
      </w:r>
      <w:r w:rsidRPr="00C6550D">
        <w:rPr>
          <w:color w:val="000000" w:themeColor="text1"/>
          <w:spacing w:val="14"/>
          <w:sz w:val="19"/>
          <w:szCs w:val="19"/>
        </w:rPr>
        <w:t xml:space="preserve"> </w:t>
      </w:r>
      <w:r w:rsidRPr="00C6550D">
        <w:rPr>
          <w:color w:val="000000" w:themeColor="text1"/>
          <w:sz w:val="19"/>
          <w:szCs w:val="19"/>
        </w:rPr>
        <w:t>each</w:t>
      </w:r>
      <w:r w:rsidRPr="00C6550D">
        <w:rPr>
          <w:color w:val="000000" w:themeColor="text1"/>
          <w:spacing w:val="11"/>
          <w:sz w:val="19"/>
          <w:szCs w:val="19"/>
        </w:rPr>
        <w:t xml:space="preserve"> </w:t>
      </w:r>
      <w:r w:rsidRPr="00C6550D">
        <w:rPr>
          <w:color w:val="000000" w:themeColor="text1"/>
          <w:sz w:val="19"/>
          <w:szCs w:val="19"/>
        </w:rPr>
        <w:t>te</w:t>
      </w:r>
      <w:r w:rsidRPr="00C6550D">
        <w:rPr>
          <w:color w:val="000000" w:themeColor="text1"/>
          <w:spacing w:val="1"/>
          <w:sz w:val="19"/>
          <w:szCs w:val="19"/>
        </w:rPr>
        <w:t>nd</w:t>
      </w:r>
      <w:r w:rsidRPr="00C6550D">
        <w:rPr>
          <w:color w:val="000000" w:themeColor="text1"/>
          <w:sz w:val="19"/>
          <w:szCs w:val="19"/>
        </w:rPr>
        <w:t>er</w:t>
      </w:r>
      <w:r w:rsidRPr="00C6550D">
        <w:rPr>
          <w:color w:val="000000" w:themeColor="text1"/>
          <w:spacing w:val="11"/>
          <w:sz w:val="19"/>
          <w:szCs w:val="19"/>
        </w:rPr>
        <w:t xml:space="preserve"> </w:t>
      </w:r>
      <w:r w:rsidRPr="00C6550D">
        <w:rPr>
          <w:color w:val="000000" w:themeColor="text1"/>
          <w:sz w:val="19"/>
          <w:szCs w:val="19"/>
        </w:rPr>
        <w:t>to</w:t>
      </w:r>
      <w:r w:rsidRPr="00C6550D">
        <w:rPr>
          <w:color w:val="000000" w:themeColor="text1"/>
          <w:spacing w:val="13"/>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11"/>
          <w:sz w:val="19"/>
          <w:szCs w:val="19"/>
        </w:rPr>
        <w:t xml:space="preserve"> </w:t>
      </w:r>
      <w:r w:rsidRPr="00C6550D">
        <w:rPr>
          <w:color w:val="000000" w:themeColor="text1"/>
          <w:sz w:val="19"/>
          <w:szCs w:val="19"/>
        </w:rPr>
        <w:t>te</w:t>
      </w:r>
      <w:r w:rsidRPr="00C6550D">
        <w:rPr>
          <w:color w:val="000000" w:themeColor="text1"/>
          <w:spacing w:val="1"/>
          <w:sz w:val="19"/>
          <w:szCs w:val="19"/>
        </w:rPr>
        <w:t>nd</w:t>
      </w:r>
      <w:r w:rsidRPr="00C6550D">
        <w:rPr>
          <w:color w:val="000000" w:themeColor="text1"/>
          <w:sz w:val="19"/>
          <w:szCs w:val="19"/>
        </w:rPr>
        <w:t>er</w:t>
      </w:r>
      <w:r w:rsidRPr="00C6550D">
        <w:rPr>
          <w:color w:val="000000" w:themeColor="text1"/>
          <w:spacing w:val="8"/>
          <w:sz w:val="19"/>
          <w:szCs w:val="19"/>
        </w:rPr>
        <w:t xml:space="preserve"> </w:t>
      </w:r>
      <w:r w:rsidRPr="00C6550D">
        <w:rPr>
          <w:color w:val="000000" w:themeColor="text1"/>
          <w:spacing w:val="1"/>
          <w:sz w:val="19"/>
          <w:szCs w:val="19"/>
        </w:rPr>
        <w:t>do</w:t>
      </w:r>
      <w:r w:rsidRPr="00C6550D">
        <w:rPr>
          <w:color w:val="000000" w:themeColor="text1"/>
          <w:sz w:val="19"/>
          <w:szCs w:val="19"/>
        </w:rPr>
        <w:t>c</w:t>
      </w:r>
      <w:r w:rsidRPr="00C6550D">
        <w:rPr>
          <w:color w:val="000000" w:themeColor="text1"/>
          <w:spacing w:val="1"/>
          <w:sz w:val="19"/>
          <w:szCs w:val="19"/>
        </w:rPr>
        <w:t>u</w:t>
      </w:r>
      <w:r w:rsidRPr="00C6550D">
        <w:rPr>
          <w:color w:val="000000" w:themeColor="text1"/>
          <w:spacing w:val="-1"/>
          <w:sz w:val="19"/>
          <w:szCs w:val="19"/>
        </w:rPr>
        <w:t>m</w:t>
      </w:r>
      <w:r w:rsidRPr="00C6550D">
        <w:rPr>
          <w:color w:val="000000" w:themeColor="text1"/>
          <w:sz w:val="19"/>
          <w:szCs w:val="19"/>
        </w:rPr>
        <w:t>e</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1"/>
          <w:sz w:val="19"/>
          <w:szCs w:val="19"/>
        </w:rPr>
        <w:t>s</w:t>
      </w:r>
      <w:r w:rsidRPr="00C6550D">
        <w:rPr>
          <w:color w:val="000000" w:themeColor="text1"/>
          <w:sz w:val="19"/>
          <w:szCs w:val="19"/>
        </w:rPr>
        <w:t>.</w:t>
      </w:r>
      <w:r w:rsidRPr="00C6550D">
        <w:rPr>
          <w:color w:val="000000" w:themeColor="text1"/>
          <w:spacing w:val="8"/>
          <w:sz w:val="19"/>
          <w:szCs w:val="19"/>
        </w:rPr>
        <w:t xml:space="preserve"> </w:t>
      </w:r>
      <w:r w:rsidRPr="00C6550D">
        <w:rPr>
          <w:color w:val="000000" w:themeColor="text1"/>
          <w:spacing w:val="-4"/>
          <w:sz w:val="19"/>
          <w:szCs w:val="19"/>
        </w:rPr>
        <w:t>F</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13"/>
          <w:sz w:val="19"/>
          <w:szCs w:val="19"/>
        </w:rPr>
        <w:t xml:space="preserve"> </w:t>
      </w:r>
      <w:r w:rsidRPr="00C6550D">
        <w:rPr>
          <w:color w:val="000000" w:themeColor="text1"/>
          <w:spacing w:val="1"/>
          <w:sz w:val="19"/>
          <w:szCs w:val="19"/>
        </w:rPr>
        <w:t>pu</w:t>
      </w:r>
      <w:r w:rsidRPr="00C6550D">
        <w:rPr>
          <w:color w:val="000000" w:themeColor="text1"/>
          <w:spacing w:val="-1"/>
          <w:sz w:val="19"/>
          <w:szCs w:val="19"/>
        </w:rPr>
        <w:t>r</w:t>
      </w:r>
      <w:r w:rsidRPr="00C6550D">
        <w:rPr>
          <w:color w:val="000000" w:themeColor="text1"/>
          <w:spacing w:val="1"/>
          <w:sz w:val="19"/>
          <w:szCs w:val="19"/>
        </w:rPr>
        <w:t>pos</w:t>
      </w:r>
      <w:r w:rsidRPr="00C6550D">
        <w:rPr>
          <w:color w:val="000000" w:themeColor="text1"/>
          <w:spacing w:val="-2"/>
          <w:sz w:val="19"/>
          <w:szCs w:val="19"/>
        </w:rPr>
        <w:t>e</w:t>
      </w:r>
      <w:r w:rsidRPr="00C6550D">
        <w:rPr>
          <w:color w:val="000000" w:themeColor="text1"/>
          <w:sz w:val="19"/>
          <w:szCs w:val="19"/>
        </w:rPr>
        <w:t>s</w:t>
      </w:r>
      <w:r w:rsidRPr="00C6550D">
        <w:rPr>
          <w:color w:val="000000" w:themeColor="text1"/>
          <w:spacing w:val="8"/>
          <w:sz w:val="19"/>
          <w:szCs w:val="19"/>
        </w:rPr>
        <w:t xml:space="preserve"> </w:t>
      </w:r>
      <w:r w:rsidRPr="00C6550D">
        <w:rPr>
          <w:color w:val="000000" w:themeColor="text1"/>
          <w:spacing w:val="1"/>
          <w:sz w:val="19"/>
          <w:szCs w:val="19"/>
        </w:rPr>
        <w:t>o</w:t>
      </w:r>
      <w:r w:rsidRPr="00C6550D">
        <w:rPr>
          <w:color w:val="000000" w:themeColor="text1"/>
          <w:sz w:val="19"/>
          <w:szCs w:val="19"/>
        </w:rPr>
        <w:t>f</w:t>
      </w:r>
      <w:r w:rsidRPr="00C6550D">
        <w:rPr>
          <w:color w:val="000000" w:themeColor="text1"/>
          <w:spacing w:val="14"/>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1"/>
          <w:sz w:val="19"/>
          <w:szCs w:val="19"/>
        </w:rPr>
        <w:t>s</w:t>
      </w:r>
      <w:r w:rsidRPr="00C6550D">
        <w:rPr>
          <w:color w:val="000000" w:themeColor="text1"/>
          <w:sz w:val="19"/>
          <w:szCs w:val="19"/>
        </w:rPr>
        <w:t>e</w:t>
      </w:r>
      <w:r w:rsidRPr="00C6550D">
        <w:rPr>
          <w:color w:val="000000" w:themeColor="text1"/>
          <w:spacing w:val="10"/>
          <w:sz w:val="19"/>
          <w:szCs w:val="19"/>
        </w:rPr>
        <w:t xml:space="preserve"> </w:t>
      </w:r>
      <w:r w:rsidRPr="00C6550D">
        <w:rPr>
          <w:color w:val="000000" w:themeColor="text1"/>
          <w:spacing w:val="1"/>
          <w:sz w:val="19"/>
          <w:szCs w:val="19"/>
        </w:rPr>
        <w:t>C</w:t>
      </w:r>
      <w:r w:rsidRPr="00C6550D">
        <w:rPr>
          <w:color w:val="000000" w:themeColor="text1"/>
          <w:sz w:val="19"/>
          <w:szCs w:val="19"/>
        </w:rPr>
        <w:t>la</w:t>
      </w:r>
      <w:r w:rsidRPr="00C6550D">
        <w:rPr>
          <w:color w:val="000000" w:themeColor="text1"/>
          <w:spacing w:val="1"/>
          <w:sz w:val="19"/>
          <w:szCs w:val="19"/>
        </w:rPr>
        <w:t>us</w:t>
      </w:r>
      <w:r w:rsidRPr="00C6550D">
        <w:rPr>
          <w:color w:val="000000" w:themeColor="text1"/>
          <w:sz w:val="19"/>
          <w:szCs w:val="19"/>
        </w:rPr>
        <w:t>e</w:t>
      </w:r>
      <w:r w:rsidRPr="00C6550D">
        <w:rPr>
          <w:color w:val="000000" w:themeColor="text1"/>
          <w:spacing w:val="1"/>
          <w:sz w:val="19"/>
          <w:szCs w:val="19"/>
        </w:rPr>
        <w:t>s</w:t>
      </w:r>
      <w:r w:rsidRPr="00C6550D">
        <w:rPr>
          <w:color w:val="000000" w:themeColor="text1"/>
          <w:sz w:val="19"/>
          <w:szCs w:val="19"/>
        </w:rPr>
        <w:t>,</w:t>
      </w:r>
      <w:r w:rsidRPr="00C6550D">
        <w:rPr>
          <w:color w:val="000000" w:themeColor="text1"/>
          <w:spacing w:val="7"/>
          <w:sz w:val="19"/>
          <w:szCs w:val="19"/>
        </w:rPr>
        <w:t xml:space="preserve"> </w:t>
      </w:r>
      <w:r w:rsidRPr="00C6550D">
        <w:rPr>
          <w:color w:val="000000" w:themeColor="text1"/>
          <w:sz w:val="19"/>
          <w:szCs w:val="19"/>
        </w:rPr>
        <w:t>a</w:t>
      </w:r>
      <w:r w:rsidRPr="00C6550D">
        <w:rPr>
          <w:color w:val="000000" w:themeColor="text1"/>
          <w:spacing w:val="13"/>
          <w:sz w:val="19"/>
          <w:szCs w:val="19"/>
        </w:rPr>
        <w:t xml:space="preserve"> </w:t>
      </w:r>
      <w:r w:rsidRPr="00C6550D">
        <w:rPr>
          <w:color w:val="000000" w:themeColor="text1"/>
          <w:spacing w:val="-2"/>
          <w:sz w:val="19"/>
          <w:szCs w:val="19"/>
        </w:rPr>
        <w:t>s</w:t>
      </w:r>
      <w:r w:rsidRPr="00C6550D">
        <w:rPr>
          <w:color w:val="000000" w:themeColor="text1"/>
          <w:spacing w:val="1"/>
          <w:sz w:val="19"/>
          <w:szCs w:val="19"/>
        </w:rPr>
        <w:t>ubs</w:t>
      </w:r>
      <w:r w:rsidRPr="00C6550D">
        <w:rPr>
          <w:color w:val="000000" w:themeColor="text1"/>
          <w:sz w:val="19"/>
          <w:szCs w:val="19"/>
        </w:rPr>
        <w:t>ta</w:t>
      </w:r>
      <w:r w:rsidRPr="00C6550D">
        <w:rPr>
          <w:color w:val="000000" w:themeColor="text1"/>
          <w:spacing w:val="1"/>
          <w:sz w:val="19"/>
          <w:szCs w:val="19"/>
        </w:rPr>
        <w:t>n</w:t>
      </w:r>
      <w:r w:rsidRPr="00C6550D">
        <w:rPr>
          <w:color w:val="000000" w:themeColor="text1"/>
          <w:sz w:val="19"/>
          <w:szCs w:val="19"/>
        </w:rPr>
        <w:t xml:space="preserve">tially </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spons</w:t>
      </w:r>
      <w:r w:rsidRPr="00C6550D">
        <w:rPr>
          <w:color w:val="000000" w:themeColor="text1"/>
          <w:sz w:val="19"/>
          <w:szCs w:val="19"/>
        </w:rPr>
        <w:t>i</w:t>
      </w:r>
      <w:r w:rsidRPr="00C6550D">
        <w:rPr>
          <w:color w:val="000000" w:themeColor="text1"/>
          <w:spacing w:val="-1"/>
          <w:sz w:val="19"/>
          <w:szCs w:val="19"/>
        </w:rPr>
        <w:t>v</w:t>
      </w:r>
      <w:r w:rsidRPr="00C6550D">
        <w:rPr>
          <w:color w:val="000000" w:themeColor="text1"/>
          <w:sz w:val="19"/>
          <w:szCs w:val="19"/>
        </w:rPr>
        <w:t>e te</w:t>
      </w:r>
      <w:r w:rsidRPr="00C6550D">
        <w:rPr>
          <w:color w:val="000000" w:themeColor="text1"/>
          <w:spacing w:val="1"/>
          <w:sz w:val="19"/>
          <w:szCs w:val="19"/>
        </w:rPr>
        <w:t>nd</w:t>
      </w:r>
      <w:r w:rsidRPr="00C6550D">
        <w:rPr>
          <w:color w:val="000000" w:themeColor="text1"/>
          <w:sz w:val="19"/>
          <w:szCs w:val="19"/>
        </w:rPr>
        <w:t>er</w:t>
      </w:r>
      <w:r w:rsidRPr="00C6550D">
        <w:rPr>
          <w:color w:val="000000" w:themeColor="text1"/>
          <w:spacing w:val="4"/>
          <w:sz w:val="19"/>
          <w:szCs w:val="19"/>
        </w:rPr>
        <w:t xml:space="preserve"> </w:t>
      </w:r>
      <w:r w:rsidRPr="00C6550D">
        <w:rPr>
          <w:color w:val="000000" w:themeColor="text1"/>
          <w:sz w:val="19"/>
          <w:szCs w:val="19"/>
        </w:rPr>
        <w:t>is</w:t>
      </w:r>
      <w:r w:rsidRPr="00C6550D">
        <w:rPr>
          <w:color w:val="000000" w:themeColor="text1"/>
          <w:spacing w:val="7"/>
          <w:sz w:val="19"/>
          <w:szCs w:val="19"/>
        </w:rPr>
        <w:t xml:space="preserve"> </w:t>
      </w:r>
      <w:r w:rsidRPr="00C6550D">
        <w:rPr>
          <w:color w:val="000000" w:themeColor="text1"/>
          <w:spacing w:val="1"/>
          <w:sz w:val="19"/>
          <w:szCs w:val="19"/>
        </w:rPr>
        <w:t>on</w:t>
      </w:r>
      <w:r w:rsidRPr="00C6550D">
        <w:rPr>
          <w:color w:val="000000" w:themeColor="text1"/>
          <w:sz w:val="19"/>
          <w:szCs w:val="19"/>
        </w:rPr>
        <w:t>e</w:t>
      </w:r>
      <w:r w:rsidRPr="00C6550D">
        <w:rPr>
          <w:color w:val="000000" w:themeColor="text1"/>
          <w:spacing w:val="7"/>
          <w:sz w:val="19"/>
          <w:szCs w:val="19"/>
        </w:rPr>
        <w:t xml:space="preserve"> </w:t>
      </w:r>
      <w:r w:rsidRPr="00C6550D">
        <w:rPr>
          <w:color w:val="000000" w:themeColor="text1"/>
          <w:spacing w:val="-2"/>
          <w:sz w:val="19"/>
          <w:szCs w:val="19"/>
        </w:rPr>
        <w:t>w</w:t>
      </w:r>
      <w:r w:rsidRPr="00C6550D">
        <w:rPr>
          <w:color w:val="000000" w:themeColor="text1"/>
          <w:spacing w:val="1"/>
          <w:sz w:val="19"/>
          <w:szCs w:val="19"/>
        </w:rPr>
        <w:t>h</w:t>
      </w:r>
      <w:r w:rsidRPr="00C6550D">
        <w:rPr>
          <w:color w:val="000000" w:themeColor="text1"/>
          <w:sz w:val="19"/>
          <w:szCs w:val="19"/>
        </w:rPr>
        <w:t>ich</w:t>
      </w:r>
      <w:r w:rsidRPr="00C6550D">
        <w:rPr>
          <w:color w:val="000000" w:themeColor="text1"/>
          <w:spacing w:val="6"/>
          <w:sz w:val="19"/>
          <w:szCs w:val="19"/>
        </w:rPr>
        <w:t xml:space="preserve"> </w:t>
      </w:r>
      <w:r w:rsidRPr="00C6550D">
        <w:rPr>
          <w:color w:val="000000" w:themeColor="text1"/>
          <w:spacing w:val="-2"/>
          <w:sz w:val="19"/>
          <w:szCs w:val="19"/>
        </w:rPr>
        <w:t>c</w:t>
      </w:r>
      <w:r w:rsidRPr="00C6550D">
        <w:rPr>
          <w:color w:val="000000" w:themeColor="text1"/>
          <w:spacing w:val="1"/>
          <w:sz w:val="19"/>
          <w:szCs w:val="19"/>
        </w:rPr>
        <w:t>o</w:t>
      </w:r>
      <w:r w:rsidRPr="00C6550D">
        <w:rPr>
          <w:color w:val="000000" w:themeColor="text1"/>
          <w:spacing w:val="-1"/>
          <w:sz w:val="19"/>
          <w:szCs w:val="19"/>
        </w:rPr>
        <w:t>n</w:t>
      </w:r>
      <w:r w:rsidRPr="00C6550D">
        <w:rPr>
          <w:color w:val="000000" w:themeColor="text1"/>
          <w:spacing w:val="2"/>
          <w:sz w:val="19"/>
          <w:szCs w:val="19"/>
        </w:rPr>
        <w:t>f</w:t>
      </w:r>
      <w:r w:rsidRPr="00C6550D">
        <w:rPr>
          <w:color w:val="000000" w:themeColor="text1"/>
          <w:spacing w:val="1"/>
          <w:sz w:val="19"/>
          <w:szCs w:val="19"/>
        </w:rPr>
        <w:t>o</w:t>
      </w:r>
      <w:r w:rsidRPr="00C6550D">
        <w:rPr>
          <w:color w:val="000000" w:themeColor="text1"/>
          <w:spacing w:val="-1"/>
          <w:sz w:val="19"/>
          <w:szCs w:val="19"/>
        </w:rPr>
        <w:t>rm</w:t>
      </w:r>
      <w:r w:rsidRPr="00C6550D">
        <w:rPr>
          <w:color w:val="000000" w:themeColor="text1"/>
          <w:sz w:val="19"/>
          <w:szCs w:val="19"/>
        </w:rPr>
        <w:t>s</w:t>
      </w:r>
      <w:r w:rsidRPr="00C6550D">
        <w:rPr>
          <w:color w:val="000000" w:themeColor="text1"/>
          <w:spacing w:val="4"/>
          <w:sz w:val="19"/>
          <w:szCs w:val="19"/>
        </w:rPr>
        <w:t xml:space="preserve"> </w:t>
      </w:r>
      <w:r w:rsidRPr="00C6550D">
        <w:rPr>
          <w:color w:val="000000" w:themeColor="text1"/>
          <w:spacing w:val="-2"/>
          <w:sz w:val="19"/>
          <w:szCs w:val="19"/>
        </w:rPr>
        <w:t>t</w:t>
      </w:r>
      <w:r w:rsidRPr="00C6550D">
        <w:rPr>
          <w:color w:val="000000" w:themeColor="text1"/>
          <w:sz w:val="19"/>
          <w:szCs w:val="19"/>
        </w:rPr>
        <w:t>o</w:t>
      </w:r>
      <w:r w:rsidRPr="00C6550D">
        <w:rPr>
          <w:color w:val="000000" w:themeColor="text1"/>
          <w:spacing w:val="9"/>
          <w:sz w:val="19"/>
          <w:szCs w:val="19"/>
        </w:rPr>
        <w:t xml:space="preserve"> </w:t>
      </w:r>
      <w:r w:rsidRPr="00C6550D">
        <w:rPr>
          <w:color w:val="000000" w:themeColor="text1"/>
          <w:sz w:val="19"/>
          <w:szCs w:val="19"/>
        </w:rPr>
        <w:t>all</w:t>
      </w:r>
      <w:r w:rsidRPr="00C6550D">
        <w:rPr>
          <w:color w:val="000000" w:themeColor="text1"/>
          <w:spacing w:val="8"/>
          <w:sz w:val="19"/>
          <w:szCs w:val="19"/>
        </w:rPr>
        <w:t xml:space="preserve"> </w:t>
      </w:r>
      <w:r w:rsidRPr="00C6550D">
        <w:rPr>
          <w:color w:val="000000" w:themeColor="text1"/>
          <w:spacing w:val="-2"/>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8"/>
          <w:sz w:val="19"/>
          <w:szCs w:val="19"/>
        </w:rPr>
        <w:t xml:space="preserve"> </w:t>
      </w:r>
      <w:r w:rsidRPr="00C6550D">
        <w:rPr>
          <w:color w:val="000000" w:themeColor="text1"/>
          <w:sz w:val="19"/>
          <w:szCs w:val="19"/>
        </w:rPr>
        <w:t>te</w:t>
      </w:r>
      <w:r w:rsidRPr="00C6550D">
        <w:rPr>
          <w:color w:val="000000" w:themeColor="text1"/>
          <w:spacing w:val="-1"/>
          <w:sz w:val="19"/>
          <w:szCs w:val="19"/>
        </w:rPr>
        <w:t>rm</w:t>
      </w:r>
      <w:r w:rsidRPr="00C6550D">
        <w:rPr>
          <w:color w:val="000000" w:themeColor="text1"/>
          <w:sz w:val="19"/>
          <w:szCs w:val="19"/>
        </w:rPr>
        <w:t>s</w:t>
      </w:r>
      <w:r w:rsidRPr="00C6550D">
        <w:rPr>
          <w:color w:val="000000" w:themeColor="text1"/>
          <w:spacing w:val="7"/>
          <w:sz w:val="19"/>
          <w:szCs w:val="19"/>
        </w:rPr>
        <w:t xml:space="preserve"> </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d</w:t>
      </w:r>
      <w:r w:rsidRPr="00C6550D">
        <w:rPr>
          <w:color w:val="000000" w:themeColor="text1"/>
          <w:spacing w:val="6"/>
          <w:sz w:val="19"/>
          <w:szCs w:val="19"/>
        </w:rPr>
        <w:t xml:space="preserve"> </w:t>
      </w:r>
      <w:r w:rsidRPr="00C6550D">
        <w:rPr>
          <w:color w:val="000000" w:themeColor="text1"/>
          <w:sz w:val="19"/>
          <w:szCs w:val="19"/>
        </w:rPr>
        <w:t>c</w:t>
      </w:r>
      <w:r w:rsidRPr="00C6550D">
        <w:rPr>
          <w:color w:val="000000" w:themeColor="text1"/>
          <w:spacing w:val="1"/>
          <w:sz w:val="19"/>
          <w:szCs w:val="19"/>
        </w:rPr>
        <w:t>o</w:t>
      </w:r>
      <w:r w:rsidRPr="00C6550D">
        <w:rPr>
          <w:color w:val="000000" w:themeColor="text1"/>
          <w:spacing w:val="-1"/>
          <w:sz w:val="19"/>
          <w:szCs w:val="19"/>
        </w:rPr>
        <w:t>n</w:t>
      </w:r>
      <w:r w:rsidRPr="00C6550D">
        <w:rPr>
          <w:color w:val="000000" w:themeColor="text1"/>
          <w:spacing w:val="1"/>
          <w:sz w:val="19"/>
          <w:szCs w:val="19"/>
        </w:rPr>
        <w:t>d</w:t>
      </w:r>
      <w:r w:rsidRPr="00C6550D">
        <w:rPr>
          <w:color w:val="000000" w:themeColor="text1"/>
          <w:sz w:val="19"/>
          <w:szCs w:val="19"/>
        </w:rPr>
        <w:t>iti</w:t>
      </w:r>
      <w:r w:rsidRPr="00C6550D">
        <w:rPr>
          <w:color w:val="000000" w:themeColor="text1"/>
          <w:spacing w:val="-1"/>
          <w:sz w:val="19"/>
          <w:szCs w:val="19"/>
        </w:rPr>
        <w:t>o</w:t>
      </w:r>
      <w:r w:rsidRPr="00C6550D">
        <w:rPr>
          <w:color w:val="000000" w:themeColor="text1"/>
          <w:spacing w:val="1"/>
          <w:sz w:val="19"/>
          <w:szCs w:val="19"/>
        </w:rPr>
        <w:t>n</w:t>
      </w:r>
      <w:r w:rsidRPr="00C6550D">
        <w:rPr>
          <w:color w:val="000000" w:themeColor="text1"/>
          <w:sz w:val="19"/>
          <w:szCs w:val="19"/>
        </w:rPr>
        <w:t xml:space="preserve">s </w:t>
      </w:r>
      <w:r w:rsidRPr="00C6550D">
        <w:rPr>
          <w:color w:val="000000" w:themeColor="text1"/>
          <w:spacing w:val="1"/>
          <w:sz w:val="19"/>
          <w:szCs w:val="19"/>
        </w:rPr>
        <w:t>o</w:t>
      </w:r>
      <w:r w:rsidRPr="00C6550D">
        <w:rPr>
          <w:color w:val="000000" w:themeColor="text1"/>
          <w:sz w:val="19"/>
          <w:szCs w:val="19"/>
        </w:rPr>
        <w:t>f</w:t>
      </w:r>
      <w:r w:rsidRPr="00C6550D">
        <w:rPr>
          <w:color w:val="000000" w:themeColor="text1"/>
          <w:spacing w:val="7"/>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8"/>
          <w:sz w:val="19"/>
          <w:szCs w:val="19"/>
        </w:rPr>
        <w:t xml:space="preserve"> </w:t>
      </w:r>
      <w:r w:rsidRPr="00C6550D">
        <w:rPr>
          <w:color w:val="000000" w:themeColor="text1"/>
          <w:sz w:val="19"/>
          <w:szCs w:val="19"/>
        </w:rPr>
        <w:t>t</w:t>
      </w:r>
      <w:r w:rsidRPr="00C6550D">
        <w:rPr>
          <w:color w:val="000000" w:themeColor="text1"/>
          <w:spacing w:val="-2"/>
          <w:sz w:val="19"/>
          <w:szCs w:val="19"/>
        </w:rPr>
        <w:t>e</w:t>
      </w:r>
      <w:r w:rsidRPr="00C6550D">
        <w:rPr>
          <w:color w:val="000000" w:themeColor="text1"/>
          <w:spacing w:val="1"/>
          <w:sz w:val="19"/>
          <w:szCs w:val="19"/>
        </w:rPr>
        <w:t>nd</w:t>
      </w:r>
      <w:r w:rsidRPr="00C6550D">
        <w:rPr>
          <w:color w:val="000000" w:themeColor="text1"/>
          <w:sz w:val="19"/>
          <w:szCs w:val="19"/>
        </w:rPr>
        <w:t>er</w:t>
      </w:r>
      <w:r w:rsidRPr="00C6550D">
        <w:rPr>
          <w:color w:val="000000" w:themeColor="text1"/>
          <w:spacing w:val="4"/>
          <w:sz w:val="19"/>
          <w:szCs w:val="19"/>
        </w:rPr>
        <w:t xml:space="preserve"> </w:t>
      </w:r>
      <w:r w:rsidRPr="00C6550D">
        <w:rPr>
          <w:color w:val="000000" w:themeColor="text1"/>
          <w:spacing w:val="-1"/>
          <w:sz w:val="19"/>
          <w:szCs w:val="19"/>
        </w:rPr>
        <w:t>d</w:t>
      </w:r>
      <w:r w:rsidRPr="00C6550D">
        <w:rPr>
          <w:color w:val="000000" w:themeColor="text1"/>
          <w:spacing w:val="1"/>
          <w:sz w:val="19"/>
          <w:szCs w:val="19"/>
        </w:rPr>
        <w:t>o</w:t>
      </w:r>
      <w:r w:rsidRPr="00C6550D">
        <w:rPr>
          <w:color w:val="000000" w:themeColor="text1"/>
          <w:sz w:val="19"/>
          <w:szCs w:val="19"/>
        </w:rPr>
        <w:t>c</w:t>
      </w:r>
      <w:r w:rsidRPr="00C6550D">
        <w:rPr>
          <w:color w:val="000000" w:themeColor="text1"/>
          <w:spacing w:val="1"/>
          <w:sz w:val="19"/>
          <w:szCs w:val="19"/>
        </w:rPr>
        <w:t>u</w:t>
      </w:r>
      <w:r w:rsidRPr="00C6550D">
        <w:rPr>
          <w:color w:val="000000" w:themeColor="text1"/>
          <w:spacing w:val="-1"/>
          <w:sz w:val="19"/>
          <w:szCs w:val="19"/>
        </w:rPr>
        <w:t>m</w:t>
      </w:r>
      <w:r w:rsidRPr="00C6550D">
        <w:rPr>
          <w:color w:val="000000" w:themeColor="text1"/>
          <w:sz w:val="19"/>
          <w:szCs w:val="19"/>
        </w:rPr>
        <w:t>e</w:t>
      </w:r>
      <w:r w:rsidRPr="00C6550D">
        <w:rPr>
          <w:color w:val="000000" w:themeColor="text1"/>
          <w:spacing w:val="1"/>
          <w:sz w:val="19"/>
          <w:szCs w:val="19"/>
        </w:rPr>
        <w:t>n</w:t>
      </w:r>
      <w:r w:rsidRPr="00C6550D">
        <w:rPr>
          <w:color w:val="000000" w:themeColor="text1"/>
          <w:sz w:val="19"/>
          <w:szCs w:val="19"/>
        </w:rPr>
        <w:t>ts</w:t>
      </w:r>
      <w:r w:rsidRPr="00C6550D">
        <w:rPr>
          <w:color w:val="000000" w:themeColor="text1"/>
          <w:spacing w:val="3"/>
          <w:sz w:val="19"/>
          <w:szCs w:val="19"/>
        </w:rPr>
        <w:t xml:space="preserve"> </w:t>
      </w:r>
      <w:r w:rsidRPr="00C6550D">
        <w:rPr>
          <w:color w:val="000000" w:themeColor="text1"/>
          <w:sz w:val="19"/>
          <w:szCs w:val="19"/>
        </w:rPr>
        <w:t>wi</w:t>
      </w:r>
      <w:r w:rsidRPr="00C6550D">
        <w:rPr>
          <w:color w:val="000000" w:themeColor="text1"/>
          <w:spacing w:val="-2"/>
          <w:sz w:val="19"/>
          <w:szCs w:val="19"/>
        </w:rPr>
        <w:t>t</w:t>
      </w:r>
      <w:r w:rsidRPr="00C6550D">
        <w:rPr>
          <w:color w:val="000000" w:themeColor="text1"/>
          <w:spacing w:val="1"/>
          <w:sz w:val="19"/>
          <w:szCs w:val="19"/>
        </w:rPr>
        <w:t>h</w:t>
      </w:r>
      <w:r w:rsidRPr="00C6550D">
        <w:rPr>
          <w:color w:val="000000" w:themeColor="text1"/>
          <w:spacing w:val="-1"/>
          <w:sz w:val="19"/>
          <w:szCs w:val="19"/>
        </w:rPr>
        <w:t>o</w:t>
      </w:r>
      <w:r w:rsidRPr="00C6550D">
        <w:rPr>
          <w:color w:val="000000" w:themeColor="text1"/>
          <w:spacing w:val="1"/>
          <w:sz w:val="19"/>
          <w:szCs w:val="19"/>
        </w:rPr>
        <w:t>u</w:t>
      </w:r>
      <w:r w:rsidRPr="00C6550D">
        <w:rPr>
          <w:color w:val="000000" w:themeColor="text1"/>
          <w:sz w:val="19"/>
          <w:szCs w:val="19"/>
        </w:rPr>
        <w:t>t</w:t>
      </w:r>
      <w:r w:rsidRPr="00C6550D">
        <w:rPr>
          <w:color w:val="000000" w:themeColor="text1"/>
          <w:spacing w:val="4"/>
          <w:sz w:val="19"/>
          <w:szCs w:val="19"/>
        </w:rPr>
        <w:t xml:space="preserve"> </w:t>
      </w:r>
      <w:r w:rsidRPr="00C6550D">
        <w:rPr>
          <w:color w:val="000000" w:themeColor="text1"/>
          <w:spacing w:val="-1"/>
          <w:sz w:val="19"/>
          <w:szCs w:val="19"/>
        </w:rPr>
        <w:t>m</w:t>
      </w:r>
      <w:r w:rsidRPr="00C6550D">
        <w:rPr>
          <w:color w:val="000000" w:themeColor="text1"/>
          <w:sz w:val="19"/>
          <w:szCs w:val="19"/>
        </w:rPr>
        <w:t>ate</w:t>
      </w:r>
      <w:r w:rsidRPr="00C6550D">
        <w:rPr>
          <w:color w:val="000000" w:themeColor="text1"/>
          <w:spacing w:val="-1"/>
          <w:sz w:val="19"/>
          <w:szCs w:val="19"/>
        </w:rPr>
        <w:t>r</w:t>
      </w:r>
      <w:r w:rsidRPr="00C6550D">
        <w:rPr>
          <w:color w:val="000000" w:themeColor="text1"/>
          <w:sz w:val="19"/>
          <w:szCs w:val="19"/>
        </w:rPr>
        <w:t>ial</w:t>
      </w:r>
      <w:r w:rsidRPr="00C6550D">
        <w:rPr>
          <w:color w:val="000000" w:themeColor="text1"/>
          <w:spacing w:val="4"/>
          <w:sz w:val="19"/>
          <w:szCs w:val="19"/>
        </w:rPr>
        <w:t xml:space="preserve"> </w:t>
      </w:r>
      <w:r w:rsidRPr="00C6550D">
        <w:rPr>
          <w:color w:val="000000" w:themeColor="text1"/>
          <w:spacing w:val="1"/>
          <w:sz w:val="19"/>
          <w:szCs w:val="19"/>
        </w:rPr>
        <w:t>d</w:t>
      </w:r>
      <w:r w:rsidRPr="00C6550D">
        <w:rPr>
          <w:color w:val="000000" w:themeColor="text1"/>
          <w:sz w:val="19"/>
          <w:szCs w:val="19"/>
        </w:rPr>
        <w:t>e</w:t>
      </w:r>
      <w:r w:rsidRPr="00C6550D">
        <w:rPr>
          <w:color w:val="000000" w:themeColor="text1"/>
          <w:spacing w:val="-1"/>
          <w:sz w:val="19"/>
          <w:szCs w:val="19"/>
        </w:rPr>
        <w:t>v</w:t>
      </w:r>
      <w:r w:rsidRPr="00C6550D">
        <w:rPr>
          <w:color w:val="000000" w:themeColor="text1"/>
          <w:sz w:val="19"/>
          <w:szCs w:val="19"/>
        </w:rPr>
        <w:t>iati</w:t>
      </w:r>
      <w:r w:rsidRPr="00C6550D">
        <w:rPr>
          <w:color w:val="000000" w:themeColor="text1"/>
          <w:spacing w:val="1"/>
          <w:sz w:val="19"/>
          <w:szCs w:val="19"/>
        </w:rPr>
        <w:t>ons</w:t>
      </w:r>
      <w:r w:rsidRPr="00C6550D">
        <w:rPr>
          <w:color w:val="000000" w:themeColor="text1"/>
          <w:sz w:val="19"/>
          <w:szCs w:val="19"/>
        </w:rPr>
        <w:t>. De</w:t>
      </w:r>
      <w:r w:rsidRPr="00C6550D">
        <w:rPr>
          <w:color w:val="000000" w:themeColor="text1"/>
          <w:spacing w:val="-1"/>
          <w:sz w:val="19"/>
          <w:szCs w:val="19"/>
        </w:rPr>
        <w:t>v</w:t>
      </w:r>
      <w:r w:rsidRPr="00C6550D">
        <w:rPr>
          <w:color w:val="000000" w:themeColor="text1"/>
          <w:sz w:val="19"/>
          <w:szCs w:val="19"/>
        </w:rPr>
        <w:t>iati</w:t>
      </w:r>
      <w:r w:rsidRPr="00C6550D">
        <w:rPr>
          <w:color w:val="000000" w:themeColor="text1"/>
          <w:spacing w:val="1"/>
          <w:sz w:val="19"/>
          <w:szCs w:val="19"/>
        </w:rPr>
        <w:t>on</w:t>
      </w:r>
      <w:r w:rsidRPr="00C6550D">
        <w:rPr>
          <w:color w:val="000000" w:themeColor="text1"/>
          <w:sz w:val="19"/>
          <w:szCs w:val="19"/>
        </w:rPr>
        <w:t>s</w:t>
      </w:r>
      <w:r w:rsidRPr="00C6550D">
        <w:rPr>
          <w:color w:val="000000" w:themeColor="text1"/>
          <w:spacing w:val="3"/>
          <w:sz w:val="19"/>
          <w:szCs w:val="19"/>
        </w:rPr>
        <w:t xml:space="preserve"> </w:t>
      </w:r>
      <w:r w:rsidRPr="00C6550D">
        <w:rPr>
          <w:color w:val="000000" w:themeColor="text1"/>
          <w:spacing w:val="2"/>
          <w:sz w:val="19"/>
          <w:szCs w:val="19"/>
        </w:rPr>
        <w:t>f</w:t>
      </w:r>
      <w:r w:rsidRPr="00C6550D">
        <w:rPr>
          <w:color w:val="000000" w:themeColor="text1"/>
          <w:spacing w:val="-1"/>
          <w:sz w:val="19"/>
          <w:szCs w:val="19"/>
        </w:rPr>
        <w:t>r</w:t>
      </w:r>
      <w:r w:rsidRPr="00C6550D">
        <w:rPr>
          <w:color w:val="000000" w:themeColor="text1"/>
          <w:spacing w:val="1"/>
          <w:sz w:val="19"/>
          <w:szCs w:val="19"/>
        </w:rPr>
        <w:t>o</w:t>
      </w:r>
      <w:r w:rsidRPr="00C6550D">
        <w:rPr>
          <w:color w:val="000000" w:themeColor="text1"/>
          <w:sz w:val="19"/>
          <w:szCs w:val="19"/>
        </w:rPr>
        <w:t>m</w:t>
      </w:r>
      <w:r w:rsidRPr="00C6550D">
        <w:rPr>
          <w:color w:val="000000" w:themeColor="text1"/>
          <w:spacing w:val="5"/>
          <w:sz w:val="19"/>
          <w:szCs w:val="19"/>
        </w:rPr>
        <w:t xml:space="preserve"> </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7"/>
          <w:sz w:val="19"/>
          <w:szCs w:val="19"/>
        </w:rPr>
        <w:t xml:space="preserve"> </w:t>
      </w:r>
      <w:r w:rsidRPr="00C6550D">
        <w:rPr>
          <w:color w:val="000000" w:themeColor="text1"/>
          <w:spacing w:val="1"/>
          <w:sz w:val="19"/>
          <w:szCs w:val="19"/>
        </w:rPr>
        <w:t>o</w:t>
      </w:r>
      <w:r w:rsidRPr="00C6550D">
        <w:rPr>
          <w:color w:val="000000" w:themeColor="text1"/>
          <w:spacing w:val="-1"/>
          <w:sz w:val="19"/>
          <w:szCs w:val="19"/>
        </w:rPr>
        <w:t>b</w:t>
      </w:r>
      <w:r w:rsidRPr="00C6550D">
        <w:rPr>
          <w:color w:val="000000" w:themeColor="text1"/>
          <w:spacing w:val="3"/>
          <w:sz w:val="19"/>
          <w:szCs w:val="19"/>
        </w:rPr>
        <w:t>j</w:t>
      </w:r>
      <w:r w:rsidRPr="00C6550D">
        <w:rPr>
          <w:color w:val="000000" w:themeColor="text1"/>
          <w:sz w:val="19"/>
          <w:szCs w:val="19"/>
        </w:rPr>
        <w:t>ect</w:t>
      </w:r>
      <w:r w:rsidRPr="00C6550D">
        <w:rPr>
          <w:color w:val="000000" w:themeColor="text1"/>
          <w:spacing w:val="-2"/>
          <w:sz w:val="19"/>
          <w:szCs w:val="19"/>
        </w:rPr>
        <w:t>i</w:t>
      </w:r>
      <w:r w:rsidRPr="00C6550D">
        <w:rPr>
          <w:color w:val="000000" w:themeColor="text1"/>
          <w:spacing w:val="1"/>
          <w:sz w:val="19"/>
          <w:szCs w:val="19"/>
        </w:rPr>
        <w:t>on</w:t>
      </w:r>
      <w:r w:rsidRPr="00C6550D">
        <w:rPr>
          <w:color w:val="000000" w:themeColor="text1"/>
          <w:sz w:val="19"/>
          <w:szCs w:val="19"/>
        </w:rPr>
        <w:t xml:space="preserve">s </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7"/>
          <w:sz w:val="19"/>
          <w:szCs w:val="19"/>
        </w:rPr>
        <w:t xml:space="preserve"> </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s</w:t>
      </w:r>
      <w:r w:rsidRPr="00C6550D">
        <w:rPr>
          <w:color w:val="000000" w:themeColor="text1"/>
          <w:sz w:val="19"/>
          <w:szCs w:val="19"/>
        </w:rPr>
        <w:t>e</w:t>
      </w:r>
      <w:r w:rsidRPr="00C6550D">
        <w:rPr>
          <w:color w:val="000000" w:themeColor="text1"/>
          <w:spacing w:val="-1"/>
          <w:sz w:val="19"/>
          <w:szCs w:val="19"/>
        </w:rPr>
        <w:t>rv</w:t>
      </w:r>
      <w:r w:rsidRPr="00C6550D">
        <w:rPr>
          <w:color w:val="000000" w:themeColor="text1"/>
          <w:sz w:val="19"/>
          <w:szCs w:val="19"/>
        </w:rPr>
        <w:t>ati</w:t>
      </w:r>
      <w:r w:rsidRPr="00C6550D">
        <w:rPr>
          <w:color w:val="000000" w:themeColor="text1"/>
          <w:spacing w:val="1"/>
          <w:sz w:val="19"/>
          <w:szCs w:val="19"/>
        </w:rPr>
        <w:t>on</w:t>
      </w:r>
      <w:r w:rsidRPr="00C6550D">
        <w:rPr>
          <w:color w:val="000000" w:themeColor="text1"/>
          <w:sz w:val="19"/>
          <w:szCs w:val="19"/>
        </w:rPr>
        <w:t>s</w:t>
      </w:r>
      <w:r w:rsidRPr="00C6550D">
        <w:rPr>
          <w:color w:val="000000" w:themeColor="text1"/>
          <w:spacing w:val="2"/>
          <w:sz w:val="19"/>
          <w:szCs w:val="19"/>
        </w:rPr>
        <w:t xml:space="preserve"> </w:t>
      </w:r>
      <w:r w:rsidRPr="00C6550D">
        <w:rPr>
          <w:color w:val="000000" w:themeColor="text1"/>
          <w:sz w:val="19"/>
          <w:szCs w:val="19"/>
        </w:rPr>
        <w:t>to</w:t>
      </w:r>
      <w:r w:rsidRPr="00C6550D">
        <w:rPr>
          <w:color w:val="000000" w:themeColor="text1"/>
          <w:spacing w:val="9"/>
          <w:sz w:val="19"/>
          <w:szCs w:val="19"/>
        </w:rPr>
        <w:t xml:space="preserve"> </w:t>
      </w:r>
      <w:r w:rsidRPr="00C6550D">
        <w:rPr>
          <w:color w:val="000000" w:themeColor="text1"/>
          <w:sz w:val="19"/>
          <w:szCs w:val="19"/>
        </w:rPr>
        <w:t>c</w:t>
      </w:r>
      <w:r w:rsidRPr="00C6550D">
        <w:rPr>
          <w:color w:val="000000" w:themeColor="text1"/>
          <w:spacing w:val="-1"/>
          <w:sz w:val="19"/>
          <w:szCs w:val="19"/>
        </w:rPr>
        <w:t>r</w:t>
      </w:r>
      <w:r w:rsidRPr="00C6550D">
        <w:rPr>
          <w:color w:val="000000" w:themeColor="text1"/>
          <w:sz w:val="19"/>
          <w:szCs w:val="19"/>
        </w:rPr>
        <w:t>itical</w:t>
      </w:r>
      <w:r w:rsidRPr="00C6550D">
        <w:rPr>
          <w:color w:val="000000" w:themeColor="text1"/>
          <w:spacing w:val="5"/>
          <w:sz w:val="19"/>
          <w:szCs w:val="19"/>
        </w:rPr>
        <w:t xml:space="preserve"> </w:t>
      </w:r>
      <w:r w:rsidRPr="00C6550D">
        <w:rPr>
          <w:color w:val="000000" w:themeColor="text1"/>
          <w:spacing w:val="1"/>
          <w:sz w:val="19"/>
          <w:szCs w:val="19"/>
        </w:rPr>
        <w:t>p</w:t>
      </w:r>
      <w:r w:rsidRPr="00C6550D">
        <w:rPr>
          <w:color w:val="000000" w:themeColor="text1"/>
          <w:spacing w:val="-1"/>
          <w:sz w:val="19"/>
          <w:szCs w:val="19"/>
        </w:rPr>
        <w:t>r</w:t>
      </w:r>
      <w:r w:rsidRPr="00C6550D">
        <w:rPr>
          <w:color w:val="000000" w:themeColor="text1"/>
          <w:spacing w:val="1"/>
          <w:sz w:val="19"/>
          <w:szCs w:val="19"/>
        </w:rPr>
        <w:t>o</w:t>
      </w:r>
      <w:r w:rsidRPr="00C6550D">
        <w:rPr>
          <w:color w:val="000000" w:themeColor="text1"/>
          <w:spacing w:val="-1"/>
          <w:sz w:val="19"/>
          <w:szCs w:val="19"/>
        </w:rPr>
        <w:t>v</w:t>
      </w:r>
      <w:r w:rsidRPr="00C6550D">
        <w:rPr>
          <w:color w:val="000000" w:themeColor="text1"/>
          <w:sz w:val="19"/>
          <w:szCs w:val="19"/>
        </w:rPr>
        <w:t>i</w:t>
      </w:r>
      <w:r w:rsidRPr="00C6550D">
        <w:rPr>
          <w:color w:val="000000" w:themeColor="text1"/>
          <w:spacing w:val="1"/>
          <w:sz w:val="19"/>
          <w:szCs w:val="19"/>
        </w:rPr>
        <w:t>s</w:t>
      </w:r>
      <w:r w:rsidRPr="00C6550D">
        <w:rPr>
          <w:color w:val="000000" w:themeColor="text1"/>
          <w:sz w:val="19"/>
          <w:szCs w:val="19"/>
        </w:rPr>
        <w:t>i</w:t>
      </w:r>
      <w:r w:rsidRPr="00C6550D">
        <w:rPr>
          <w:color w:val="000000" w:themeColor="text1"/>
          <w:spacing w:val="1"/>
          <w:sz w:val="19"/>
          <w:szCs w:val="19"/>
        </w:rPr>
        <w:t>on</w:t>
      </w:r>
      <w:r w:rsidRPr="00C6550D">
        <w:rPr>
          <w:color w:val="000000" w:themeColor="text1"/>
          <w:sz w:val="19"/>
          <w:szCs w:val="19"/>
        </w:rPr>
        <w:t xml:space="preserve">s </w:t>
      </w:r>
      <w:r w:rsidRPr="00C6550D">
        <w:rPr>
          <w:color w:val="000000" w:themeColor="text1"/>
          <w:spacing w:val="1"/>
          <w:sz w:val="19"/>
          <w:szCs w:val="19"/>
        </w:rPr>
        <w:t>su</w:t>
      </w:r>
      <w:r w:rsidRPr="00C6550D">
        <w:rPr>
          <w:color w:val="000000" w:themeColor="text1"/>
          <w:sz w:val="19"/>
          <w:szCs w:val="19"/>
        </w:rPr>
        <w:t>ch</w:t>
      </w:r>
      <w:r w:rsidRPr="00C6550D">
        <w:rPr>
          <w:color w:val="000000" w:themeColor="text1"/>
          <w:spacing w:val="7"/>
          <w:sz w:val="19"/>
          <w:szCs w:val="19"/>
        </w:rPr>
        <w:t xml:space="preserve"> </w:t>
      </w:r>
      <w:r w:rsidRPr="00C6550D">
        <w:rPr>
          <w:color w:val="000000" w:themeColor="text1"/>
          <w:sz w:val="19"/>
          <w:szCs w:val="19"/>
        </w:rPr>
        <w:t>as</w:t>
      </w:r>
      <w:r w:rsidRPr="00C6550D">
        <w:rPr>
          <w:color w:val="000000" w:themeColor="text1"/>
          <w:spacing w:val="6"/>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pacing w:val="-1"/>
          <w:sz w:val="19"/>
          <w:szCs w:val="19"/>
        </w:rPr>
        <w:t>o</w:t>
      </w:r>
      <w:r w:rsidRPr="00C6550D">
        <w:rPr>
          <w:color w:val="000000" w:themeColor="text1"/>
          <w:spacing w:val="1"/>
          <w:sz w:val="19"/>
          <w:szCs w:val="19"/>
        </w:rPr>
        <w:t>s</w:t>
      </w:r>
      <w:r w:rsidRPr="00C6550D">
        <w:rPr>
          <w:color w:val="000000" w:themeColor="text1"/>
          <w:sz w:val="19"/>
          <w:szCs w:val="19"/>
        </w:rPr>
        <w:t>e</w:t>
      </w:r>
      <w:r w:rsidRPr="00C6550D">
        <w:rPr>
          <w:color w:val="000000" w:themeColor="text1"/>
          <w:spacing w:val="6"/>
          <w:sz w:val="19"/>
          <w:szCs w:val="19"/>
        </w:rPr>
        <w:t xml:space="preserve"> </w:t>
      </w:r>
      <w:r w:rsidRPr="00C6550D">
        <w:rPr>
          <w:color w:val="000000" w:themeColor="text1"/>
          <w:sz w:val="19"/>
          <w:szCs w:val="19"/>
        </w:rPr>
        <w:t>c</w:t>
      </w:r>
      <w:r w:rsidRPr="00C6550D">
        <w:rPr>
          <w:color w:val="000000" w:themeColor="text1"/>
          <w:spacing w:val="1"/>
          <w:sz w:val="19"/>
          <w:szCs w:val="19"/>
        </w:rPr>
        <w:t>on</w:t>
      </w:r>
      <w:r w:rsidRPr="00C6550D">
        <w:rPr>
          <w:color w:val="000000" w:themeColor="text1"/>
          <w:sz w:val="19"/>
          <w:szCs w:val="19"/>
        </w:rPr>
        <w:t>ce</w:t>
      </w:r>
      <w:r w:rsidRPr="00C6550D">
        <w:rPr>
          <w:color w:val="000000" w:themeColor="text1"/>
          <w:spacing w:val="-1"/>
          <w:sz w:val="19"/>
          <w:szCs w:val="19"/>
        </w:rPr>
        <w:t>r</w:t>
      </w:r>
      <w:r w:rsidRPr="00C6550D">
        <w:rPr>
          <w:color w:val="000000" w:themeColor="text1"/>
          <w:spacing w:val="1"/>
          <w:sz w:val="19"/>
          <w:szCs w:val="19"/>
        </w:rPr>
        <w:t>n</w:t>
      </w:r>
      <w:r w:rsidRPr="00C6550D">
        <w:rPr>
          <w:color w:val="000000" w:themeColor="text1"/>
          <w:spacing w:val="-2"/>
          <w:sz w:val="19"/>
          <w:szCs w:val="19"/>
        </w:rPr>
        <w:t>i</w:t>
      </w:r>
      <w:r w:rsidRPr="00C6550D">
        <w:rPr>
          <w:color w:val="000000" w:themeColor="text1"/>
          <w:spacing w:val="1"/>
          <w:sz w:val="19"/>
          <w:szCs w:val="19"/>
        </w:rPr>
        <w:t>n</w:t>
      </w:r>
      <w:r w:rsidRPr="00C6550D">
        <w:rPr>
          <w:color w:val="000000" w:themeColor="text1"/>
          <w:sz w:val="19"/>
          <w:szCs w:val="19"/>
        </w:rPr>
        <w:t>g Pe</w:t>
      </w:r>
      <w:r w:rsidRPr="00C6550D">
        <w:rPr>
          <w:color w:val="000000" w:themeColor="text1"/>
          <w:spacing w:val="-1"/>
          <w:sz w:val="19"/>
          <w:szCs w:val="19"/>
        </w:rPr>
        <w:t>r</w:t>
      </w:r>
      <w:r w:rsidRPr="00C6550D">
        <w:rPr>
          <w:color w:val="000000" w:themeColor="text1"/>
          <w:spacing w:val="2"/>
          <w:sz w:val="19"/>
          <w:szCs w:val="19"/>
        </w:rPr>
        <w:t>f</w:t>
      </w:r>
      <w:r w:rsidRPr="00C6550D">
        <w:rPr>
          <w:color w:val="000000" w:themeColor="text1"/>
          <w:spacing w:val="1"/>
          <w:sz w:val="19"/>
          <w:szCs w:val="19"/>
        </w:rPr>
        <w:t>o</w:t>
      </w:r>
      <w:r w:rsidRPr="00C6550D">
        <w:rPr>
          <w:color w:val="000000" w:themeColor="text1"/>
          <w:spacing w:val="-1"/>
          <w:sz w:val="19"/>
          <w:szCs w:val="19"/>
        </w:rPr>
        <w:t>rm</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ce Sec</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i</w:t>
      </w:r>
      <w:r w:rsidRPr="00C6550D">
        <w:rPr>
          <w:color w:val="000000" w:themeColor="text1"/>
          <w:spacing w:val="3"/>
          <w:sz w:val="19"/>
          <w:szCs w:val="19"/>
        </w:rPr>
        <w:t>t</w:t>
      </w:r>
      <w:r w:rsidRPr="00C6550D">
        <w:rPr>
          <w:color w:val="000000" w:themeColor="text1"/>
          <w:sz w:val="19"/>
          <w:szCs w:val="19"/>
        </w:rPr>
        <w:t xml:space="preserve">y </w:t>
      </w:r>
      <w:r w:rsidRPr="00C6550D">
        <w:rPr>
          <w:color w:val="000000" w:themeColor="text1"/>
          <w:spacing w:val="-1"/>
          <w:sz w:val="19"/>
          <w:szCs w:val="19"/>
        </w:rPr>
        <w:t>(</w:t>
      </w:r>
      <w:r w:rsidRPr="00C6550D">
        <w:rPr>
          <w:color w:val="000000" w:themeColor="text1"/>
          <w:sz w:val="19"/>
          <w:szCs w:val="19"/>
        </w:rPr>
        <w:t>G</w:t>
      </w:r>
      <w:r w:rsidRPr="00C6550D">
        <w:rPr>
          <w:color w:val="000000" w:themeColor="text1"/>
          <w:spacing w:val="1"/>
          <w:sz w:val="19"/>
          <w:szCs w:val="19"/>
        </w:rPr>
        <w:t>C</w:t>
      </w:r>
      <w:r w:rsidRPr="00C6550D">
        <w:rPr>
          <w:color w:val="000000" w:themeColor="text1"/>
          <w:sz w:val="19"/>
          <w:szCs w:val="19"/>
        </w:rPr>
        <w:t>C</w:t>
      </w:r>
      <w:r w:rsidRPr="00C6550D">
        <w:rPr>
          <w:color w:val="000000" w:themeColor="text1"/>
          <w:spacing w:val="8"/>
          <w:sz w:val="19"/>
          <w:szCs w:val="19"/>
        </w:rPr>
        <w:t xml:space="preserve"> </w:t>
      </w:r>
      <w:r w:rsidRPr="00C6550D">
        <w:rPr>
          <w:color w:val="000000" w:themeColor="text1"/>
          <w:spacing w:val="1"/>
          <w:sz w:val="19"/>
          <w:szCs w:val="19"/>
        </w:rPr>
        <w:t>C</w:t>
      </w:r>
      <w:r w:rsidRPr="00C6550D">
        <w:rPr>
          <w:color w:val="000000" w:themeColor="text1"/>
          <w:sz w:val="19"/>
          <w:szCs w:val="19"/>
        </w:rPr>
        <w:t>la</w:t>
      </w:r>
      <w:r w:rsidRPr="00C6550D">
        <w:rPr>
          <w:color w:val="000000" w:themeColor="text1"/>
          <w:spacing w:val="1"/>
          <w:sz w:val="19"/>
          <w:szCs w:val="19"/>
        </w:rPr>
        <w:t>us</w:t>
      </w:r>
      <w:r w:rsidRPr="00C6550D">
        <w:rPr>
          <w:color w:val="000000" w:themeColor="text1"/>
          <w:sz w:val="19"/>
          <w:szCs w:val="19"/>
        </w:rPr>
        <w:t>e</w:t>
      </w:r>
      <w:r w:rsidRPr="00C6550D">
        <w:rPr>
          <w:color w:val="000000" w:themeColor="text1"/>
          <w:spacing w:val="7"/>
          <w:sz w:val="19"/>
          <w:szCs w:val="19"/>
        </w:rPr>
        <w:t xml:space="preserve"> </w:t>
      </w:r>
      <w:r w:rsidRPr="00C6550D">
        <w:rPr>
          <w:color w:val="000000" w:themeColor="text1"/>
          <w:spacing w:val="1"/>
          <w:sz w:val="19"/>
          <w:szCs w:val="19"/>
        </w:rPr>
        <w:t>6</w:t>
      </w:r>
      <w:r w:rsidRPr="00C6550D">
        <w:rPr>
          <w:color w:val="000000" w:themeColor="text1"/>
          <w:spacing w:val="-1"/>
          <w:sz w:val="19"/>
          <w:szCs w:val="19"/>
        </w:rPr>
        <w:t>)</w:t>
      </w:r>
      <w:r w:rsidRPr="00C6550D">
        <w:rPr>
          <w:color w:val="000000" w:themeColor="text1"/>
          <w:sz w:val="19"/>
          <w:szCs w:val="19"/>
        </w:rPr>
        <w:t>.</w:t>
      </w:r>
      <w:r w:rsidRPr="00C6550D">
        <w:rPr>
          <w:color w:val="000000" w:themeColor="text1"/>
          <w:spacing w:val="11"/>
          <w:sz w:val="19"/>
          <w:szCs w:val="19"/>
        </w:rPr>
        <w:t xml:space="preserve"> </w:t>
      </w:r>
      <w:r w:rsidRPr="00C6550D">
        <w:rPr>
          <w:color w:val="000000" w:themeColor="text1"/>
          <w:spacing w:val="-1"/>
          <w:sz w:val="19"/>
          <w:szCs w:val="19"/>
        </w:rPr>
        <w:t>W</w:t>
      </w:r>
      <w:r w:rsidRPr="00C6550D">
        <w:rPr>
          <w:color w:val="000000" w:themeColor="text1"/>
          <w:spacing w:val="2"/>
          <w:sz w:val="19"/>
          <w:szCs w:val="19"/>
        </w:rPr>
        <w:t>a</w:t>
      </w:r>
      <w:r w:rsidRPr="00C6550D">
        <w:rPr>
          <w:color w:val="000000" w:themeColor="text1"/>
          <w:spacing w:val="-1"/>
          <w:sz w:val="19"/>
          <w:szCs w:val="19"/>
        </w:rPr>
        <w:t>rr</w:t>
      </w:r>
      <w:r w:rsidRPr="00C6550D">
        <w:rPr>
          <w:color w:val="000000" w:themeColor="text1"/>
          <w:sz w:val="19"/>
          <w:szCs w:val="19"/>
        </w:rPr>
        <w:t>a</w:t>
      </w:r>
      <w:r w:rsidRPr="00C6550D">
        <w:rPr>
          <w:color w:val="000000" w:themeColor="text1"/>
          <w:spacing w:val="1"/>
          <w:sz w:val="19"/>
          <w:szCs w:val="19"/>
        </w:rPr>
        <w:t>n</w:t>
      </w:r>
      <w:r w:rsidRPr="00C6550D">
        <w:rPr>
          <w:color w:val="000000" w:themeColor="text1"/>
          <w:spacing w:val="3"/>
          <w:sz w:val="19"/>
          <w:szCs w:val="19"/>
        </w:rPr>
        <w:t>t</w:t>
      </w:r>
      <w:r w:rsidRPr="00C6550D">
        <w:rPr>
          <w:color w:val="000000" w:themeColor="text1"/>
          <w:sz w:val="19"/>
          <w:szCs w:val="19"/>
        </w:rPr>
        <w:t>y</w:t>
      </w:r>
      <w:r w:rsidRPr="00C6550D">
        <w:rPr>
          <w:color w:val="000000" w:themeColor="text1"/>
          <w:spacing w:val="4"/>
          <w:sz w:val="19"/>
          <w:szCs w:val="19"/>
        </w:rPr>
        <w:t xml:space="preserve"> </w:t>
      </w:r>
      <w:r w:rsidRPr="00C6550D">
        <w:rPr>
          <w:color w:val="000000" w:themeColor="text1"/>
          <w:spacing w:val="-1"/>
          <w:sz w:val="19"/>
          <w:szCs w:val="19"/>
        </w:rPr>
        <w:t>(</w:t>
      </w:r>
      <w:r w:rsidRPr="00C6550D">
        <w:rPr>
          <w:color w:val="000000" w:themeColor="text1"/>
          <w:spacing w:val="3"/>
          <w:sz w:val="19"/>
          <w:szCs w:val="19"/>
        </w:rPr>
        <w:t>G</w:t>
      </w:r>
      <w:r w:rsidRPr="00C6550D">
        <w:rPr>
          <w:color w:val="000000" w:themeColor="text1"/>
          <w:spacing w:val="1"/>
          <w:sz w:val="19"/>
          <w:szCs w:val="19"/>
        </w:rPr>
        <w:t>C</w:t>
      </w:r>
      <w:r w:rsidRPr="00C6550D">
        <w:rPr>
          <w:color w:val="000000" w:themeColor="text1"/>
          <w:sz w:val="19"/>
          <w:szCs w:val="19"/>
        </w:rPr>
        <w:t>C</w:t>
      </w:r>
      <w:r w:rsidRPr="00C6550D">
        <w:rPr>
          <w:color w:val="000000" w:themeColor="text1"/>
          <w:spacing w:val="8"/>
          <w:sz w:val="19"/>
          <w:szCs w:val="19"/>
        </w:rPr>
        <w:t xml:space="preserve"> </w:t>
      </w:r>
      <w:r w:rsidRPr="00C6550D">
        <w:rPr>
          <w:color w:val="000000" w:themeColor="text1"/>
          <w:spacing w:val="1"/>
          <w:sz w:val="19"/>
          <w:szCs w:val="19"/>
        </w:rPr>
        <w:t>C</w:t>
      </w:r>
      <w:r w:rsidRPr="00C6550D">
        <w:rPr>
          <w:color w:val="000000" w:themeColor="text1"/>
          <w:sz w:val="19"/>
          <w:szCs w:val="19"/>
        </w:rPr>
        <w:t>la</w:t>
      </w:r>
      <w:r w:rsidRPr="00C6550D">
        <w:rPr>
          <w:color w:val="000000" w:themeColor="text1"/>
          <w:spacing w:val="1"/>
          <w:sz w:val="19"/>
          <w:szCs w:val="19"/>
        </w:rPr>
        <w:t>us</w:t>
      </w:r>
      <w:r w:rsidRPr="00C6550D">
        <w:rPr>
          <w:color w:val="000000" w:themeColor="text1"/>
          <w:sz w:val="19"/>
          <w:szCs w:val="19"/>
        </w:rPr>
        <w:t>e</w:t>
      </w:r>
      <w:r w:rsidRPr="00C6550D">
        <w:rPr>
          <w:color w:val="000000" w:themeColor="text1"/>
          <w:spacing w:val="7"/>
          <w:sz w:val="19"/>
          <w:szCs w:val="19"/>
        </w:rPr>
        <w:t xml:space="preserve"> </w:t>
      </w:r>
      <w:r w:rsidRPr="00C6550D">
        <w:rPr>
          <w:color w:val="000000" w:themeColor="text1"/>
          <w:spacing w:val="1"/>
          <w:sz w:val="19"/>
          <w:szCs w:val="19"/>
        </w:rPr>
        <w:t>14</w:t>
      </w:r>
      <w:r w:rsidRPr="00C6550D">
        <w:rPr>
          <w:color w:val="000000" w:themeColor="text1"/>
          <w:spacing w:val="-1"/>
          <w:sz w:val="19"/>
          <w:szCs w:val="19"/>
        </w:rPr>
        <w:t>)</w:t>
      </w:r>
      <w:r w:rsidRPr="00C6550D">
        <w:rPr>
          <w:color w:val="000000" w:themeColor="text1"/>
          <w:sz w:val="19"/>
          <w:szCs w:val="19"/>
        </w:rPr>
        <w:t>,</w:t>
      </w:r>
      <w:r w:rsidRPr="00C6550D">
        <w:rPr>
          <w:color w:val="000000" w:themeColor="text1"/>
          <w:spacing w:val="10"/>
          <w:sz w:val="19"/>
          <w:szCs w:val="19"/>
        </w:rPr>
        <w:t xml:space="preserve"> </w:t>
      </w:r>
      <w:r w:rsidRPr="00C6550D">
        <w:rPr>
          <w:color w:val="000000" w:themeColor="text1"/>
          <w:spacing w:val="-4"/>
          <w:sz w:val="19"/>
          <w:szCs w:val="19"/>
        </w:rPr>
        <w:t>F</w:t>
      </w:r>
      <w:r w:rsidRPr="00C6550D">
        <w:rPr>
          <w:color w:val="000000" w:themeColor="text1"/>
          <w:spacing w:val="1"/>
          <w:sz w:val="19"/>
          <w:szCs w:val="19"/>
        </w:rPr>
        <w:t>o</w:t>
      </w:r>
      <w:r w:rsidRPr="00C6550D">
        <w:rPr>
          <w:color w:val="000000" w:themeColor="text1"/>
          <w:spacing w:val="2"/>
          <w:sz w:val="19"/>
          <w:szCs w:val="19"/>
        </w:rPr>
        <w:t>r</w:t>
      </w:r>
      <w:r w:rsidRPr="00C6550D">
        <w:rPr>
          <w:color w:val="000000" w:themeColor="text1"/>
          <w:sz w:val="19"/>
          <w:szCs w:val="19"/>
        </w:rPr>
        <w:t>ce</w:t>
      </w:r>
      <w:r w:rsidRPr="00C6550D">
        <w:rPr>
          <w:color w:val="000000" w:themeColor="text1"/>
          <w:spacing w:val="8"/>
          <w:sz w:val="19"/>
          <w:szCs w:val="19"/>
        </w:rPr>
        <w:t xml:space="preserve"> </w:t>
      </w:r>
      <w:r w:rsidRPr="00C6550D">
        <w:rPr>
          <w:color w:val="000000" w:themeColor="text1"/>
          <w:spacing w:val="2"/>
          <w:sz w:val="19"/>
          <w:szCs w:val="19"/>
        </w:rPr>
        <w:t>M</w:t>
      </w:r>
      <w:r w:rsidRPr="00C6550D">
        <w:rPr>
          <w:color w:val="000000" w:themeColor="text1"/>
          <w:sz w:val="19"/>
          <w:szCs w:val="19"/>
        </w:rPr>
        <w:t>a</w:t>
      </w:r>
      <w:r w:rsidRPr="00C6550D">
        <w:rPr>
          <w:color w:val="000000" w:themeColor="text1"/>
          <w:spacing w:val="3"/>
          <w:sz w:val="19"/>
          <w:szCs w:val="19"/>
        </w:rPr>
        <w:t>j</w:t>
      </w:r>
      <w:r w:rsidRPr="00C6550D">
        <w:rPr>
          <w:color w:val="000000" w:themeColor="text1"/>
          <w:sz w:val="19"/>
          <w:szCs w:val="19"/>
        </w:rPr>
        <w:t>e</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6"/>
          <w:sz w:val="19"/>
          <w:szCs w:val="19"/>
        </w:rPr>
        <w:t xml:space="preserve"> </w:t>
      </w:r>
      <w:r w:rsidRPr="00C6550D">
        <w:rPr>
          <w:color w:val="000000" w:themeColor="text1"/>
          <w:spacing w:val="-1"/>
          <w:sz w:val="19"/>
          <w:szCs w:val="19"/>
        </w:rPr>
        <w:t>(</w:t>
      </w:r>
      <w:r w:rsidRPr="00C6550D">
        <w:rPr>
          <w:color w:val="000000" w:themeColor="text1"/>
          <w:sz w:val="19"/>
          <w:szCs w:val="19"/>
        </w:rPr>
        <w:t>G</w:t>
      </w:r>
      <w:r w:rsidRPr="00C6550D">
        <w:rPr>
          <w:color w:val="000000" w:themeColor="text1"/>
          <w:spacing w:val="1"/>
          <w:sz w:val="19"/>
          <w:szCs w:val="19"/>
        </w:rPr>
        <w:t>C</w:t>
      </w:r>
      <w:r w:rsidRPr="00C6550D">
        <w:rPr>
          <w:color w:val="000000" w:themeColor="text1"/>
          <w:sz w:val="19"/>
          <w:szCs w:val="19"/>
        </w:rPr>
        <w:t>C</w:t>
      </w:r>
      <w:r w:rsidRPr="00C6550D">
        <w:rPr>
          <w:color w:val="000000" w:themeColor="text1"/>
          <w:spacing w:val="8"/>
          <w:sz w:val="19"/>
          <w:szCs w:val="19"/>
        </w:rPr>
        <w:t xml:space="preserve"> </w:t>
      </w:r>
      <w:r w:rsidRPr="00C6550D">
        <w:rPr>
          <w:color w:val="000000" w:themeColor="text1"/>
          <w:spacing w:val="1"/>
          <w:sz w:val="19"/>
          <w:szCs w:val="19"/>
        </w:rPr>
        <w:t>C</w:t>
      </w:r>
      <w:r w:rsidRPr="00C6550D">
        <w:rPr>
          <w:color w:val="000000" w:themeColor="text1"/>
          <w:sz w:val="19"/>
          <w:szCs w:val="19"/>
        </w:rPr>
        <w:t>la</w:t>
      </w:r>
      <w:r w:rsidRPr="00C6550D">
        <w:rPr>
          <w:color w:val="000000" w:themeColor="text1"/>
          <w:spacing w:val="1"/>
          <w:sz w:val="19"/>
          <w:szCs w:val="19"/>
        </w:rPr>
        <w:t>us</w:t>
      </w:r>
      <w:r w:rsidRPr="00C6550D">
        <w:rPr>
          <w:color w:val="000000" w:themeColor="text1"/>
          <w:sz w:val="19"/>
          <w:szCs w:val="19"/>
        </w:rPr>
        <w:t>e</w:t>
      </w:r>
      <w:r w:rsidRPr="00C6550D">
        <w:rPr>
          <w:color w:val="000000" w:themeColor="text1"/>
          <w:spacing w:val="7"/>
          <w:sz w:val="19"/>
          <w:szCs w:val="19"/>
        </w:rPr>
        <w:t xml:space="preserve"> </w:t>
      </w:r>
      <w:r w:rsidRPr="00C6550D">
        <w:rPr>
          <w:color w:val="000000" w:themeColor="text1"/>
          <w:spacing w:val="1"/>
          <w:sz w:val="19"/>
          <w:szCs w:val="19"/>
        </w:rPr>
        <w:t>24</w:t>
      </w:r>
      <w:r w:rsidRPr="00C6550D">
        <w:rPr>
          <w:color w:val="000000" w:themeColor="text1"/>
          <w:spacing w:val="-1"/>
          <w:sz w:val="19"/>
          <w:szCs w:val="19"/>
        </w:rPr>
        <w:t>)</w:t>
      </w:r>
      <w:r w:rsidRPr="00C6550D">
        <w:rPr>
          <w:color w:val="000000" w:themeColor="text1"/>
          <w:sz w:val="19"/>
          <w:szCs w:val="19"/>
        </w:rPr>
        <w:t>,</w:t>
      </w:r>
      <w:r w:rsidRPr="00C6550D">
        <w:rPr>
          <w:color w:val="000000" w:themeColor="text1"/>
          <w:spacing w:val="10"/>
          <w:sz w:val="19"/>
          <w:szCs w:val="19"/>
        </w:rPr>
        <w:t xml:space="preserve"> </w:t>
      </w:r>
      <w:r w:rsidRPr="00C6550D">
        <w:rPr>
          <w:color w:val="000000" w:themeColor="text1"/>
          <w:spacing w:val="-3"/>
          <w:sz w:val="19"/>
          <w:szCs w:val="19"/>
        </w:rPr>
        <w:t>L</w:t>
      </w:r>
      <w:r w:rsidRPr="00C6550D">
        <w:rPr>
          <w:color w:val="000000" w:themeColor="text1"/>
          <w:spacing w:val="3"/>
          <w:sz w:val="19"/>
          <w:szCs w:val="19"/>
        </w:rPr>
        <w:t>i</w:t>
      </w:r>
      <w:r w:rsidRPr="00C6550D">
        <w:rPr>
          <w:color w:val="000000" w:themeColor="text1"/>
          <w:spacing w:val="-1"/>
          <w:sz w:val="19"/>
          <w:szCs w:val="19"/>
        </w:rPr>
        <w:t>m</w:t>
      </w:r>
      <w:r w:rsidRPr="00C6550D">
        <w:rPr>
          <w:color w:val="000000" w:themeColor="text1"/>
          <w:sz w:val="19"/>
          <w:szCs w:val="19"/>
        </w:rPr>
        <w:t>itati</w:t>
      </w:r>
      <w:r w:rsidRPr="00C6550D">
        <w:rPr>
          <w:color w:val="000000" w:themeColor="text1"/>
          <w:spacing w:val="1"/>
          <w:sz w:val="19"/>
          <w:szCs w:val="19"/>
        </w:rPr>
        <w:t>o</w:t>
      </w:r>
      <w:r w:rsidRPr="00C6550D">
        <w:rPr>
          <w:color w:val="000000" w:themeColor="text1"/>
          <w:sz w:val="19"/>
          <w:szCs w:val="19"/>
        </w:rPr>
        <w:t>n</w:t>
      </w:r>
      <w:r w:rsidRPr="00C6550D">
        <w:rPr>
          <w:color w:val="000000" w:themeColor="text1"/>
          <w:spacing w:val="6"/>
          <w:sz w:val="19"/>
          <w:szCs w:val="19"/>
        </w:rPr>
        <w:t xml:space="preserve"> </w:t>
      </w:r>
      <w:r w:rsidRPr="00C6550D">
        <w:rPr>
          <w:color w:val="000000" w:themeColor="text1"/>
          <w:spacing w:val="1"/>
          <w:sz w:val="19"/>
          <w:szCs w:val="19"/>
        </w:rPr>
        <w:t>o</w:t>
      </w:r>
      <w:r w:rsidRPr="00C6550D">
        <w:rPr>
          <w:color w:val="000000" w:themeColor="text1"/>
          <w:sz w:val="19"/>
          <w:szCs w:val="19"/>
        </w:rPr>
        <w:t>f</w:t>
      </w:r>
      <w:r w:rsidRPr="00C6550D">
        <w:rPr>
          <w:color w:val="000000" w:themeColor="text1"/>
          <w:spacing w:val="12"/>
          <w:sz w:val="19"/>
          <w:szCs w:val="19"/>
        </w:rPr>
        <w:t xml:space="preserve"> </w:t>
      </w:r>
      <w:r w:rsidRPr="00C6550D">
        <w:rPr>
          <w:color w:val="000000" w:themeColor="text1"/>
          <w:sz w:val="19"/>
          <w:szCs w:val="19"/>
        </w:rPr>
        <w:t>lia</w:t>
      </w:r>
      <w:r w:rsidRPr="00C6550D">
        <w:rPr>
          <w:color w:val="000000" w:themeColor="text1"/>
          <w:spacing w:val="1"/>
          <w:sz w:val="19"/>
          <w:szCs w:val="19"/>
        </w:rPr>
        <w:t>b</w:t>
      </w:r>
      <w:r w:rsidRPr="00C6550D">
        <w:rPr>
          <w:color w:val="000000" w:themeColor="text1"/>
          <w:sz w:val="19"/>
          <w:szCs w:val="19"/>
        </w:rPr>
        <w:t>ili</w:t>
      </w:r>
      <w:r w:rsidRPr="00C6550D">
        <w:rPr>
          <w:color w:val="000000" w:themeColor="text1"/>
          <w:spacing w:val="3"/>
          <w:sz w:val="19"/>
          <w:szCs w:val="19"/>
        </w:rPr>
        <w:t>t</w:t>
      </w:r>
      <w:r w:rsidRPr="00C6550D">
        <w:rPr>
          <w:color w:val="000000" w:themeColor="text1"/>
          <w:sz w:val="19"/>
          <w:szCs w:val="19"/>
        </w:rPr>
        <w:t>y</w:t>
      </w:r>
      <w:r w:rsidRPr="00C6550D">
        <w:rPr>
          <w:color w:val="000000" w:themeColor="text1"/>
          <w:spacing w:val="3"/>
          <w:sz w:val="19"/>
          <w:szCs w:val="19"/>
        </w:rPr>
        <w:t xml:space="preserve"> </w:t>
      </w:r>
      <w:r w:rsidRPr="00C6550D">
        <w:rPr>
          <w:color w:val="000000" w:themeColor="text1"/>
          <w:spacing w:val="-1"/>
          <w:sz w:val="19"/>
          <w:szCs w:val="19"/>
        </w:rPr>
        <w:t>(</w:t>
      </w:r>
      <w:r w:rsidRPr="00C6550D">
        <w:rPr>
          <w:color w:val="000000" w:themeColor="text1"/>
          <w:sz w:val="19"/>
          <w:szCs w:val="19"/>
        </w:rPr>
        <w:t>G</w:t>
      </w:r>
      <w:r w:rsidRPr="00C6550D">
        <w:rPr>
          <w:color w:val="000000" w:themeColor="text1"/>
          <w:spacing w:val="1"/>
          <w:sz w:val="19"/>
          <w:szCs w:val="19"/>
        </w:rPr>
        <w:t>C</w:t>
      </w:r>
      <w:r w:rsidRPr="00C6550D">
        <w:rPr>
          <w:color w:val="000000" w:themeColor="text1"/>
          <w:sz w:val="19"/>
          <w:szCs w:val="19"/>
        </w:rPr>
        <w:t>C</w:t>
      </w:r>
      <w:r w:rsidRPr="00C6550D">
        <w:rPr>
          <w:color w:val="000000" w:themeColor="text1"/>
          <w:spacing w:val="8"/>
          <w:sz w:val="19"/>
          <w:szCs w:val="19"/>
        </w:rPr>
        <w:t xml:space="preserve"> </w:t>
      </w:r>
      <w:r w:rsidRPr="00C6550D">
        <w:rPr>
          <w:color w:val="000000" w:themeColor="text1"/>
          <w:spacing w:val="1"/>
          <w:sz w:val="19"/>
          <w:szCs w:val="19"/>
        </w:rPr>
        <w:t>C</w:t>
      </w:r>
      <w:r w:rsidRPr="00C6550D">
        <w:rPr>
          <w:color w:val="000000" w:themeColor="text1"/>
          <w:sz w:val="19"/>
          <w:szCs w:val="19"/>
        </w:rPr>
        <w:t>la</w:t>
      </w:r>
      <w:r w:rsidRPr="00C6550D">
        <w:rPr>
          <w:color w:val="000000" w:themeColor="text1"/>
          <w:spacing w:val="1"/>
          <w:sz w:val="19"/>
          <w:szCs w:val="19"/>
        </w:rPr>
        <w:t>us</w:t>
      </w:r>
      <w:r w:rsidRPr="00C6550D">
        <w:rPr>
          <w:color w:val="000000" w:themeColor="text1"/>
          <w:sz w:val="19"/>
          <w:szCs w:val="19"/>
        </w:rPr>
        <w:t>e</w:t>
      </w:r>
    </w:p>
    <w:p w:rsidR="00FE7AB7" w:rsidRPr="00C6550D" w:rsidRDefault="002B432B">
      <w:pPr>
        <w:spacing w:before="4" w:line="261" w:lineRule="auto"/>
        <w:ind w:left="480" w:right="87"/>
        <w:jc w:val="both"/>
        <w:rPr>
          <w:color w:val="000000" w:themeColor="text1"/>
        </w:rPr>
      </w:pPr>
      <w:r w:rsidRPr="00C6550D">
        <w:rPr>
          <w:color w:val="000000" w:themeColor="text1"/>
          <w:spacing w:val="1"/>
          <w:sz w:val="19"/>
          <w:szCs w:val="19"/>
        </w:rPr>
        <w:t>28</w:t>
      </w:r>
      <w:r w:rsidRPr="00C6550D">
        <w:rPr>
          <w:color w:val="000000" w:themeColor="text1"/>
          <w:spacing w:val="-1"/>
          <w:sz w:val="19"/>
          <w:szCs w:val="19"/>
        </w:rPr>
        <w:t>)</w:t>
      </w:r>
      <w:r w:rsidRPr="00C6550D">
        <w:rPr>
          <w:color w:val="000000" w:themeColor="text1"/>
          <w:sz w:val="19"/>
          <w:szCs w:val="19"/>
        </w:rPr>
        <w:t>,</w:t>
      </w:r>
      <w:r w:rsidRPr="00C6550D">
        <w:rPr>
          <w:color w:val="000000" w:themeColor="text1"/>
          <w:spacing w:val="5"/>
          <w:sz w:val="19"/>
          <w:szCs w:val="19"/>
        </w:rPr>
        <w:t xml:space="preserve"> </w:t>
      </w:r>
      <w:r w:rsidRPr="00C6550D">
        <w:rPr>
          <w:color w:val="000000" w:themeColor="text1"/>
          <w:sz w:val="19"/>
          <w:szCs w:val="19"/>
        </w:rPr>
        <w:t>A</w:t>
      </w:r>
      <w:r w:rsidRPr="00C6550D">
        <w:rPr>
          <w:color w:val="000000" w:themeColor="text1"/>
          <w:spacing w:val="1"/>
          <w:sz w:val="19"/>
          <w:szCs w:val="19"/>
        </w:rPr>
        <w:t>pp</w:t>
      </w:r>
      <w:r w:rsidRPr="00C6550D">
        <w:rPr>
          <w:color w:val="000000" w:themeColor="text1"/>
          <w:sz w:val="19"/>
          <w:szCs w:val="19"/>
        </w:rPr>
        <w:t>lica</w:t>
      </w:r>
      <w:r w:rsidRPr="00C6550D">
        <w:rPr>
          <w:color w:val="000000" w:themeColor="text1"/>
          <w:spacing w:val="1"/>
          <w:sz w:val="19"/>
          <w:szCs w:val="19"/>
        </w:rPr>
        <w:t>b</w:t>
      </w:r>
      <w:r w:rsidRPr="00C6550D">
        <w:rPr>
          <w:color w:val="000000" w:themeColor="text1"/>
          <w:sz w:val="19"/>
          <w:szCs w:val="19"/>
        </w:rPr>
        <w:t>le law</w:t>
      </w:r>
      <w:r w:rsidRPr="00C6550D">
        <w:rPr>
          <w:color w:val="000000" w:themeColor="text1"/>
          <w:spacing w:val="6"/>
          <w:sz w:val="19"/>
          <w:szCs w:val="19"/>
        </w:rPr>
        <w:t xml:space="preserve"> </w:t>
      </w:r>
      <w:r w:rsidRPr="00C6550D">
        <w:rPr>
          <w:color w:val="000000" w:themeColor="text1"/>
          <w:spacing w:val="-1"/>
          <w:sz w:val="19"/>
          <w:szCs w:val="19"/>
        </w:rPr>
        <w:t>(</w:t>
      </w:r>
      <w:r w:rsidRPr="00C6550D">
        <w:rPr>
          <w:color w:val="000000" w:themeColor="text1"/>
          <w:sz w:val="19"/>
          <w:szCs w:val="19"/>
        </w:rPr>
        <w:t>G</w:t>
      </w:r>
      <w:r w:rsidRPr="00C6550D">
        <w:rPr>
          <w:color w:val="000000" w:themeColor="text1"/>
          <w:spacing w:val="1"/>
          <w:sz w:val="19"/>
          <w:szCs w:val="19"/>
        </w:rPr>
        <w:t>C</w:t>
      </w:r>
      <w:r w:rsidRPr="00C6550D">
        <w:rPr>
          <w:color w:val="000000" w:themeColor="text1"/>
          <w:sz w:val="19"/>
          <w:szCs w:val="19"/>
        </w:rPr>
        <w:t>C</w:t>
      </w:r>
      <w:r w:rsidRPr="00C6550D">
        <w:rPr>
          <w:color w:val="000000" w:themeColor="text1"/>
          <w:spacing w:val="5"/>
          <w:sz w:val="19"/>
          <w:szCs w:val="19"/>
        </w:rPr>
        <w:t xml:space="preserve"> </w:t>
      </w:r>
      <w:r w:rsidRPr="00C6550D">
        <w:rPr>
          <w:color w:val="000000" w:themeColor="text1"/>
          <w:spacing w:val="1"/>
          <w:sz w:val="19"/>
          <w:szCs w:val="19"/>
        </w:rPr>
        <w:t>C</w:t>
      </w:r>
      <w:r w:rsidRPr="00C6550D">
        <w:rPr>
          <w:color w:val="000000" w:themeColor="text1"/>
          <w:sz w:val="19"/>
          <w:szCs w:val="19"/>
        </w:rPr>
        <w:t>l</w:t>
      </w:r>
      <w:r w:rsidRPr="00C6550D">
        <w:rPr>
          <w:color w:val="000000" w:themeColor="text1"/>
          <w:spacing w:val="2"/>
          <w:sz w:val="19"/>
          <w:szCs w:val="19"/>
        </w:rPr>
        <w:t>a</w:t>
      </w:r>
      <w:r w:rsidRPr="00C6550D">
        <w:rPr>
          <w:color w:val="000000" w:themeColor="text1"/>
          <w:spacing w:val="1"/>
          <w:sz w:val="19"/>
          <w:szCs w:val="19"/>
        </w:rPr>
        <w:t>us</w:t>
      </w:r>
      <w:r w:rsidRPr="00C6550D">
        <w:rPr>
          <w:color w:val="000000" w:themeColor="text1"/>
          <w:sz w:val="19"/>
          <w:szCs w:val="19"/>
        </w:rPr>
        <w:t>e</w:t>
      </w:r>
      <w:r w:rsidRPr="00C6550D">
        <w:rPr>
          <w:color w:val="000000" w:themeColor="text1"/>
          <w:spacing w:val="3"/>
          <w:sz w:val="19"/>
          <w:szCs w:val="19"/>
        </w:rPr>
        <w:t xml:space="preserve"> </w:t>
      </w:r>
      <w:r w:rsidRPr="00C6550D">
        <w:rPr>
          <w:color w:val="000000" w:themeColor="text1"/>
          <w:spacing w:val="1"/>
          <w:sz w:val="19"/>
          <w:szCs w:val="19"/>
        </w:rPr>
        <w:t>30</w:t>
      </w:r>
      <w:r w:rsidRPr="00C6550D">
        <w:rPr>
          <w:color w:val="000000" w:themeColor="text1"/>
          <w:spacing w:val="-1"/>
          <w:sz w:val="19"/>
          <w:szCs w:val="19"/>
        </w:rPr>
        <w:t>)</w:t>
      </w:r>
      <w:r w:rsidRPr="00C6550D">
        <w:rPr>
          <w:color w:val="000000" w:themeColor="text1"/>
          <w:sz w:val="19"/>
          <w:szCs w:val="19"/>
        </w:rPr>
        <w:t>,</w:t>
      </w:r>
      <w:r w:rsidRPr="00C6550D">
        <w:rPr>
          <w:color w:val="000000" w:themeColor="text1"/>
          <w:spacing w:val="5"/>
          <w:sz w:val="19"/>
          <w:szCs w:val="19"/>
        </w:rPr>
        <w:t xml:space="preserve"> </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d</w:t>
      </w:r>
      <w:r w:rsidRPr="00C6550D">
        <w:rPr>
          <w:color w:val="000000" w:themeColor="text1"/>
          <w:spacing w:val="7"/>
          <w:sz w:val="19"/>
          <w:szCs w:val="19"/>
        </w:rPr>
        <w:t xml:space="preserve"> </w:t>
      </w:r>
      <w:r w:rsidRPr="00C6550D">
        <w:rPr>
          <w:color w:val="000000" w:themeColor="text1"/>
          <w:spacing w:val="-3"/>
          <w:sz w:val="19"/>
          <w:szCs w:val="19"/>
        </w:rPr>
        <w:t>T</w:t>
      </w:r>
      <w:r w:rsidRPr="00C6550D">
        <w:rPr>
          <w:color w:val="000000" w:themeColor="text1"/>
          <w:spacing w:val="2"/>
          <w:sz w:val="19"/>
          <w:szCs w:val="19"/>
        </w:rPr>
        <w:t>a</w:t>
      </w:r>
      <w:r w:rsidRPr="00C6550D">
        <w:rPr>
          <w:color w:val="000000" w:themeColor="text1"/>
          <w:spacing w:val="-1"/>
          <w:sz w:val="19"/>
          <w:szCs w:val="19"/>
        </w:rPr>
        <w:t>x</w:t>
      </w:r>
      <w:r w:rsidRPr="00C6550D">
        <w:rPr>
          <w:color w:val="000000" w:themeColor="text1"/>
          <w:sz w:val="19"/>
          <w:szCs w:val="19"/>
        </w:rPr>
        <w:t>es</w:t>
      </w:r>
      <w:r w:rsidRPr="00C6550D">
        <w:rPr>
          <w:color w:val="000000" w:themeColor="text1"/>
          <w:spacing w:val="7"/>
          <w:sz w:val="19"/>
          <w:szCs w:val="19"/>
        </w:rPr>
        <w:t xml:space="preserve"> </w:t>
      </w:r>
      <w:r w:rsidRPr="00C6550D">
        <w:rPr>
          <w:color w:val="000000" w:themeColor="text1"/>
          <w:sz w:val="19"/>
          <w:szCs w:val="19"/>
        </w:rPr>
        <w:t>&amp;</w:t>
      </w:r>
      <w:r w:rsidRPr="00C6550D">
        <w:rPr>
          <w:color w:val="000000" w:themeColor="text1"/>
          <w:spacing w:val="6"/>
          <w:sz w:val="19"/>
          <w:szCs w:val="19"/>
        </w:rPr>
        <w:t xml:space="preserve"> </w:t>
      </w:r>
      <w:r w:rsidRPr="00C6550D">
        <w:rPr>
          <w:color w:val="000000" w:themeColor="text1"/>
          <w:sz w:val="19"/>
          <w:szCs w:val="19"/>
        </w:rPr>
        <w:t>D</w:t>
      </w:r>
      <w:r w:rsidRPr="00C6550D">
        <w:rPr>
          <w:color w:val="000000" w:themeColor="text1"/>
          <w:spacing w:val="1"/>
          <w:sz w:val="19"/>
          <w:szCs w:val="19"/>
        </w:rPr>
        <w:t>u</w:t>
      </w:r>
      <w:r w:rsidRPr="00C6550D">
        <w:rPr>
          <w:color w:val="000000" w:themeColor="text1"/>
          <w:sz w:val="19"/>
          <w:szCs w:val="19"/>
        </w:rPr>
        <w:t>ties</w:t>
      </w:r>
      <w:r w:rsidRPr="00C6550D">
        <w:rPr>
          <w:color w:val="000000" w:themeColor="text1"/>
          <w:spacing w:val="4"/>
          <w:sz w:val="19"/>
          <w:szCs w:val="19"/>
        </w:rPr>
        <w:t xml:space="preserve"> </w:t>
      </w:r>
      <w:r w:rsidRPr="00C6550D">
        <w:rPr>
          <w:color w:val="000000" w:themeColor="text1"/>
          <w:spacing w:val="2"/>
          <w:sz w:val="19"/>
          <w:szCs w:val="19"/>
        </w:rPr>
        <w:t>(</w:t>
      </w:r>
      <w:r w:rsidRPr="00C6550D">
        <w:rPr>
          <w:color w:val="000000" w:themeColor="text1"/>
          <w:sz w:val="19"/>
          <w:szCs w:val="19"/>
        </w:rPr>
        <w:t>G</w:t>
      </w:r>
      <w:r w:rsidRPr="00C6550D">
        <w:rPr>
          <w:color w:val="000000" w:themeColor="text1"/>
          <w:spacing w:val="1"/>
          <w:sz w:val="19"/>
          <w:szCs w:val="19"/>
        </w:rPr>
        <w:t>C</w:t>
      </w:r>
      <w:r w:rsidRPr="00C6550D">
        <w:rPr>
          <w:color w:val="000000" w:themeColor="text1"/>
          <w:sz w:val="19"/>
          <w:szCs w:val="19"/>
        </w:rPr>
        <w:t>C</w:t>
      </w:r>
      <w:r w:rsidRPr="00C6550D">
        <w:rPr>
          <w:color w:val="000000" w:themeColor="text1"/>
          <w:spacing w:val="5"/>
          <w:sz w:val="19"/>
          <w:szCs w:val="19"/>
        </w:rPr>
        <w:t xml:space="preserve"> </w:t>
      </w:r>
      <w:r w:rsidRPr="00C6550D">
        <w:rPr>
          <w:color w:val="000000" w:themeColor="text1"/>
          <w:spacing w:val="1"/>
          <w:sz w:val="19"/>
          <w:szCs w:val="19"/>
        </w:rPr>
        <w:t>C</w:t>
      </w:r>
      <w:r w:rsidRPr="00C6550D">
        <w:rPr>
          <w:color w:val="000000" w:themeColor="text1"/>
          <w:sz w:val="19"/>
          <w:szCs w:val="19"/>
        </w:rPr>
        <w:t>la</w:t>
      </w:r>
      <w:r w:rsidRPr="00C6550D">
        <w:rPr>
          <w:color w:val="000000" w:themeColor="text1"/>
          <w:spacing w:val="1"/>
          <w:sz w:val="19"/>
          <w:szCs w:val="19"/>
        </w:rPr>
        <w:t>us</w:t>
      </w:r>
      <w:r w:rsidRPr="00C6550D">
        <w:rPr>
          <w:color w:val="000000" w:themeColor="text1"/>
          <w:sz w:val="19"/>
          <w:szCs w:val="19"/>
        </w:rPr>
        <w:t>e</w:t>
      </w:r>
      <w:r w:rsidRPr="00C6550D">
        <w:rPr>
          <w:color w:val="000000" w:themeColor="text1"/>
          <w:spacing w:val="5"/>
          <w:sz w:val="19"/>
          <w:szCs w:val="19"/>
        </w:rPr>
        <w:t xml:space="preserve"> </w:t>
      </w:r>
      <w:r w:rsidRPr="00C6550D">
        <w:rPr>
          <w:color w:val="000000" w:themeColor="text1"/>
          <w:spacing w:val="2"/>
        </w:rPr>
        <w:t>32</w:t>
      </w:r>
      <w:r w:rsidRPr="00C6550D">
        <w:rPr>
          <w:color w:val="000000" w:themeColor="text1"/>
        </w:rPr>
        <w:t>)</w:t>
      </w:r>
      <w:r w:rsidRPr="00C6550D">
        <w:rPr>
          <w:color w:val="000000" w:themeColor="text1"/>
          <w:spacing w:val="6"/>
        </w:rPr>
        <w:t xml:space="preserve"> </w:t>
      </w:r>
      <w:r w:rsidRPr="00C6550D">
        <w:rPr>
          <w:color w:val="000000" w:themeColor="text1"/>
          <w:spacing w:val="-3"/>
        </w:rPr>
        <w:t>w</w:t>
      </w:r>
      <w:r w:rsidRPr="00C6550D">
        <w:rPr>
          <w:color w:val="000000" w:themeColor="text1"/>
        </w:rPr>
        <w:t>ill</w:t>
      </w:r>
      <w:r w:rsidRPr="00C6550D">
        <w:rPr>
          <w:color w:val="000000" w:themeColor="text1"/>
          <w:spacing w:val="6"/>
        </w:rPr>
        <w:t xml:space="preserve"> </w:t>
      </w:r>
      <w:r w:rsidRPr="00C6550D">
        <w:rPr>
          <w:color w:val="000000" w:themeColor="text1"/>
          <w:spacing w:val="2"/>
        </w:rPr>
        <w:t>b</w:t>
      </w:r>
      <w:r w:rsidRPr="00C6550D">
        <w:rPr>
          <w:color w:val="000000" w:themeColor="text1"/>
        </w:rPr>
        <w:t>e</w:t>
      </w:r>
      <w:r w:rsidRPr="00C6550D">
        <w:rPr>
          <w:color w:val="000000" w:themeColor="text1"/>
          <w:spacing w:val="6"/>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3"/>
        </w:rPr>
        <w:t>e</w:t>
      </w:r>
      <w:r w:rsidRPr="00C6550D">
        <w:rPr>
          <w:color w:val="000000" w:themeColor="text1"/>
        </w:rPr>
        <w:t>m</w:t>
      </w:r>
      <w:r w:rsidRPr="00C6550D">
        <w:rPr>
          <w:color w:val="000000" w:themeColor="text1"/>
          <w:spacing w:val="1"/>
        </w:rPr>
        <w:t>e</w:t>
      </w:r>
      <w:r w:rsidRPr="00C6550D">
        <w:rPr>
          <w:color w:val="000000" w:themeColor="text1"/>
        </w:rPr>
        <w:t>d to</w:t>
      </w:r>
      <w:r w:rsidRPr="00C6550D">
        <w:rPr>
          <w:color w:val="000000" w:themeColor="text1"/>
          <w:spacing w:val="7"/>
        </w:rPr>
        <w:t xml:space="preserve"> </w:t>
      </w:r>
      <w:r w:rsidRPr="00C6550D">
        <w:rPr>
          <w:color w:val="000000" w:themeColor="text1"/>
          <w:spacing w:val="2"/>
        </w:rPr>
        <w:t>b</w:t>
      </w:r>
      <w:r w:rsidRPr="00C6550D">
        <w:rPr>
          <w:color w:val="000000" w:themeColor="text1"/>
        </w:rPr>
        <w:t>e</w:t>
      </w:r>
      <w:r w:rsidRPr="00C6550D">
        <w:rPr>
          <w:color w:val="000000" w:themeColor="text1"/>
          <w:spacing w:val="6"/>
        </w:rPr>
        <w:t xml:space="preserve"> </w:t>
      </w:r>
      <w:r w:rsidRPr="00C6550D">
        <w:rPr>
          <w:color w:val="000000" w:themeColor="text1"/>
        </w:rPr>
        <w:t>a</w:t>
      </w:r>
      <w:r w:rsidRPr="00C6550D">
        <w:rPr>
          <w:color w:val="000000" w:themeColor="text1"/>
          <w:spacing w:val="13"/>
        </w:rPr>
        <w:t xml:space="preserve"> </w:t>
      </w:r>
      <w:r w:rsidRPr="00C6550D">
        <w:rPr>
          <w:color w:val="000000" w:themeColor="text1"/>
        </w:rPr>
        <w:t>m</w:t>
      </w:r>
      <w:r w:rsidRPr="00C6550D">
        <w:rPr>
          <w:color w:val="000000" w:themeColor="text1"/>
          <w:spacing w:val="1"/>
        </w:rPr>
        <w:t>a</w:t>
      </w:r>
      <w:r w:rsidRPr="00C6550D">
        <w:rPr>
          <w:color w:val="000000" w:themeColor="text1"/>
        </w:rPr>
        <w:t>t</w:t>
      </w:r>
      <w:r w:rsidRPr="00C6550D">
        <w:rPr>
          <w:color w:val="000000" w:themeColor="text1"/>
          <w:spacing w:val="1"/>
        </w:rPr>
        <w:t>er</w:t>
      </w:r>
      <w:r w:rsidRPr="00C6550D">
        <w:rPr>
          <w:color w:val="000000" w:themeColor="text1"/>
        </w:rPr>
        <w:t>i</w:t>
      </w:r>
      <w:r w:rsidRPr="00C6550D">
        <w:rPr>
          <w:color w:val="000000" w:themeColor="text1"/>
          <w:spacing w:val="1"/>
        </w:rPr>
        <w:t>a</w:t>
      </w:r>
      <w:r w:rsidRPr="00C6550D">
        <w:rPr>
          <w:color w:val="000000" w:themeColor="text1"/>
        </w:rPr>
        <w:t xml:space="preserve">l </w:t>
      </w:r>
      <w:r w:rsidRPr="00C6550D">
        <w:rPr>
          <w:color w:val="000000" w:themeColor="text1"/>
          <w:spacing w:val="2"/>
        </w:rPr>
        <w:t>d</w:t>
      </w:r>
      <w:r w:rsidRPr="00C6550D">
        <w:rPr>
          <w:color w:val="000000" w:themeColor="text1"/>
          <w:spacing w:val="1"/>
        </w:rPr>
        <w:t>e</w:t>
      </w:r>
      <w:r w:rsidRPr="00C6550D">
        <w:rPr>
          <w:color w:val="000000" w:themeColor="text1"/>
        </w:rPr>
        <w:t>vi</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1"/>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spacing w:val="4"/>
        </w:rPr>
        <w:t>r</w:t>
      </w:r>
      <w:r w:rsidRPr="00C6550D">
        <w:rPr>
          <w:color w:val="000000" w:themeColor="text1"/>
        </w:rPr>
        <w:t>'s</w:t>
      </w:r>
      <w:r w:rsidRPr="00C6550D">
        <w:rPr>
          <w:color w:val="000000" w:themeColor="text1"/>
          <w:spacing w:val="-15"/>
        </w:rPr>
        <w:t xml:space="preserve">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rPr>
        <w:t>in</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a</w:t>
      </w:r>
      <w:r w:rsidRPr="00C6550D">
        <w:rPr>
          <w:color w:val="000000" w:themeColor="text1"/>
          <w:spacing w:val="3"/>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spacing w:val="4"/>
        </w:rPr>
        <w:t>r</w:t>
      </w:r>
      <w:r w:rsidRPr="00C6550D">
        <w:rPr>
          <w:color w:val="000000" w:themeColor="text1"/>
          <w:spacing w:val="-2"/>
        </w:rPr>
        <w:t>'</w:t>
      </w:r>
      <w:r w:rsidRPr="00C6550D">
        <w:rPr>
          <w:color w:val="000000" w:themeColor="text1"/>
        </w:rPr>
        <w:t>s</w:t>
      </w:r>
      <w:r w:rsidRPr="00C6550D">
        <w:rPr>
          <w:color w:val="000000" w:themeColor="text1"/>
          <w:spacing w:val="-10"/>
        </w:rPr>
        <w:t xml:space="preserve"> </w:t>
      </w:r>
      <w:r w:rsidRPr="00C6550D">
        <w:rPr>
          <w:color w:val="000000" w:themeColor="text1"/>
          <w:spacing w:val="1"/>
        </w:rPr>
        <w:t>re</w:t>
      </w:r>
      <w:r w:rsidRPr="00C6550D">
        <w:rPr>
          <w:color w:val="000000" w:themeColor="text1"/>
        </w:rPr>
        <w:t>s</w:t>
      </w:r>
      <w:r w:rsidRPr="00C6550D">
        <w:rPr>
          <w:color w:val="000000" w:themeColor="text1"/>
          <w:spacing w:val="2"/>
        </w:rPr>
        <w:t>p</w:t>
      </w:r>
      <w:r w:rsidRPr="00C6550D">
        <w:rPr>
          <w:color w:val="000000" w:themeColor="text1"/>
          <w:spacing w:val="4"/>
        </w:rPr>
        <w:t>o</w:t>
      </w:r>
      <w:r w:rsidRPr="00C6550D">
        <w:rPr>
          <w:color w:val="000000" w:themeColor="text1"/>
        </w:rPr>
        <w:t>ns</w:t>
      </w:r>
      <w:r w:rsidRPr="00C6550D">
        <w:rPr>
          <w:color w:val="000000" w:themeColor="text1"/>
          <w:spacing w:val="3"/>
        </w:rPr>
        <w:t>i</w:t>
      </w:r>
      <w:r w:rsidRPr="00C6550D">
        <w:rPr>
          <w:color w:val="000000" w:themeColor="text1"/>
        </w:rPr>
        <w:t>v</w:t>
      </w:r>
      <w:r w:rsidRPr="00C6550D">
        <w:rPr>
          <w:color w:val="000000" w:themeColor="text1"/>
          <w:spacing w:val="3"/>
        </w:rPr>
        <w:t>e</w:t>
      </w:r>
      <w:r w:rsidRPr="00C6550D">
        <w:rPr>
          <w:color w:val="000000" w:themeColor="text1"/>
        </w:rPr>
        <w:t>n</w:t>
      </w:r>
      <w:r w:rsidRPr="00C6550D">
        <w:rPr>
          <w:color w:val="000000" w:themeColor="text1"/>
          <w:spacing w:val="1"/>
        </w:rPr>
        <w:t>e</w:t>
      </w:r>
      <w:r w:rsidRPr="00C6550D">
        <w:rPr>
          <w:color w:val="000000" w:themeColor="text1"/>
        </w:rPr>
        <w:t>ss</w:t>
      </w:r>
      <w:r w:rsidRPr="00C6550D">
        <w:rPr>
          <w:color w:val="000000" w:themeColor="text1"/>
          <w:spacing w:val="-18"/>
        </w:rPr>
        <w:t xml:space="preserve"> </w:t>
      </w:r>
      <w:r w:rsidRPr="00C6550D">
        <w:rPr>
          <w:color w:val="000000" w:themeColor="text1"/>
        </w:rPr>
        <w:t>is</w:t>
      </w:r>
      <w:r w:rsidRPr="00C6550D">
        <w:rPr>
          <w:color w:val="000000" w:themeColor="text1"/>
          <w:spacing w:val="-2"/>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2"/>
        </w:rPr>
        <w:t>b</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spacing w:val="2"/>
        </w:rPr>
        <w:t>o</w:t>
      </w:r>
      <w:r w:rsidRPr="00C6550D">
        <w:rPr>
          <w:color w:val="000000" w:themeColor="text1"/>
        </w:rPr>
        <w:t>n</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c</w:t>
      </w:r>
      <w:r w:rsidRPr="00C6550D">
        <w:rPr>
          <w:color w:val="000000" w:themeColor="text1"/>
          <w:spacing w:val="2"/>
        </w:rPr>
        <w:t>o</w:t>
      </w:r>
      <w:r w:rsidRPr="00C6550D">
        <w:rPr>
          <w:color w:val="000000" w:themeColor="text1"/>
        </w:rPr>
        <w:t>nt</w:t>
      </w:r>
      <w:r w:rsidRPr="00C6550D">
        <w:rPr>
          <w:color w:val="000000" w:themeColor="text1"/>
          <w:spacing w:val="1"/>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 its</w:t>
      </w:r>
      <w:r w:rsidRPr="00C6550D">
        <w:rPr>
          <w:color w:val="000000" w:themeColor="text1"/>
          <w:spacing w:val="1"/>
        </w:rPr>
        <w:t>e</w:t>
      </w:r>
      <w:r w:rsidRPr="00C6550D">
        <w:rPr>
          <w:color w:val="000000" w:themeColor="text1"/>
          <w:spacing w:val="3"/>
        </w:rPr>
        <w:t>l</w:t>
      </w:r>
      <w:r w:rsidRPr="00C6550D">
        <w:rPr>
          <w:color w:val="000000" w:themeColor="text1"/>
        </w:rPr>
        <w:t>f</w:t>
      </w:r>
      <w:r w:rsidRPr="00C6550D">
        <w:rPr>
          <w:color w:val="000000" w:themeColor="text1"/>
          <w:spacing w:val="-3"/>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2"/>
        </w:rPr>
        <w:t>o</w:t>
      </w:r>
      <w:r w:rsidRPr="00C6550D">
        <w:rPr>
          <w:color w:val="000000" w:themeColor="text1"/>
        </w:rPr>
        <w:t>ut</w:t>
      </w:r>
      <w:r w:rsidRPr="00C6550D">
        <w:rPr>
          <w:color w:val="000000" w:themeColor="text1"/>
          <w:spacing w:val="-10"/>
        </w:rPr>
        <w:t xml:space="preserve"> </w:t>
      </w:r>
      <w:r w:rsidRPr="00C6550D">
        <w:rPr>
          <w:color w:val="000000" w:themeColor="text1"/>
          <w:spacing w:val="1"/>
        </w:rPr>
        <w:t>rec</w:t>
      </w:r>
      <w:r w:rsidRPr="00C6550D">
        <w:rPr>
          <w:color w:val="000000" w:themeColor="text1"/>
          <w:spacing w:val="2"/>
        </w:rPr>
        <w:t>o</w:t>
      </w:r>
      <w:r w:rsidRPr="00C6550D">
        <w:rPr>
          <w:color w:val="000000" w:themeColor="text1"/>
        </w:rPr>
        <w:t>u</w:t>
      </w:r>
      <w:r w:rsidRPr="00C6550D">
        <w:rPr>
          <w:color w:val="000000" w:themeColor="text1"/>
          <w:spacing w:val="1"/>
        </w:rPr>
        <w:t>r</w:t>
      </w:r>
      <w:r w:rsidRPr="00C6550D">
        <w:rPr>
          <w:color w:val="000000" w:themeColor="text1"/>
        </w:rPr>
        <w:t>se</w:t>
      </w:r>
      <w:r w:rsidRPr="00C6550D">
        <w:rPr>
          <w:color w:val="000000" w:themeColor="text1"/>
          <w:spacing w:val="-10"/>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e</w:t>
      </w:r>
      <w:r w:rsidRPr="00C6550D">
        <w:rPr>
          <w:color w:val="000000" w:themeColor="text1"/>
          <w:spacing w:val="2"/>
        </w:rPr>
        <w:t>x</w:t>
      </w:r>
      <w:r w:rsidRPr="00C6550D">
        <w:rPr>
          <w:color w:val="000000" w:themeColor="text1"/>
        </w:rPr>
        <w:t>t</w:t>
      </w:r>
      <w:r w:rsidRPr="00C6550D">
        <w:rPr>
          <w:color w:val="000000" w:themeColor="text1"/>
          <w:spacing w:val="1"/>
        </w:rPr>
        <w:t>r</w:t>
      </w:r>
      <w:r w:rsidRPr="00C6550D">
        <w:rPr>
          <w:color w:val="000000" w:themeColor="text1"/>
        </w:rPr>
        <w:t>insic</w:t>
      </w:r>
      <w:r w:rsidRPr="00C6550D">
        <w:rPr>
          <w:color w:val="000000" w:themeColor="text1"/>
          <w:spacing w:val="-9"/>
        </w:rPr>
        <w:t xml:space="preserve"> </w:t>
      </w:r>
      <w:r w:rsidRPr="00C6550D">
        <w:rPr>
          <w:color w:val="000000" w:themeColor="text1"/>
          <w:spacing w:val="3"/>
        </w:rPr>
        <w:t>e</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n</w:t>
      </w:r>
      <w:r w:rsidRPr="00C6550D">
        <w:rPr>
          <w:color w:val="000000" w:themeColor="text1"/>
          <w:spacing w:val="1"/>
        </w:rPr>
        <w:t>ce</w:t>
      </w:r>
      <w:r w:rsidRPr="00C6550D">
        <w:rPr>
          <w:color w:val="000000" w:themeColor="text1"/>
        </w:rPr>
        <w:t>.</w:t>
      </w:r>
    </w:p>
    <w:p w:rsidR="00FE7AB7" w:rsidRPr="00C6550D" w:rsidRDefault="00FE7AB7">
      <w:pPr>
        <w:spacing w:before="4" w:line="180" w:lineRule="exact"/>
        <w:rPr>
          <w:color w:val="000000" w:themeColor="text1"/>
          <w:sz w:val="19"/>
          <w:szCs w:val="19"/>
        </w:rPr>
      </w:pPr>
    </w:p>
    <w:p w:rsidR="00FE7AB7" w:rsidRPr="00C6550D" w:rsidRDefault="002B432B">
      <w:pPr>
        <w:spacing w:line="275" w:lineRule="auto"/>
        <w:ind w:left="720" w:right="341" w:hanging="600"/>
        <w:rPr>
          <w:color w:val="000000" w:themeColor="text1"/>
        </w:rPr>
      </w:pPr>
      <w:r w:rsidRPr="00C6550D">
        <w:rPr>
          <w:color w:val="000000" w:themeColor="text1"/>
          <w:spacing w:val="2"/>
        </w:rPr>
        <w:t>22</w:t>
      </w:r>
      <w:r w:rsidRPr="00C6550D">
        <w:rPr>
          <w:color w:val="000000" w:themeColor="text1"/>
          <w:spacing w:val="1"/>
        </w:rPr>
        <w:t>.</w:t>
      </w:r>
      <w:r w:rsidRPr="00C6550D">
        <w:rPr>
          <w:color w:val="000000" w:themeColor="text1"/>
        </w:rPr>
        <w:t xml:space="preserve">5   </w:t>
      </w:r>
      <w:r w:rsidRPr="00C6550D">
        <w:rPr>
          <w:color w:val="000000" w:themeColor="text1"/>
          <w:spacing w:val="23"/>
        </w:rPr>
        <w:t xml:space="preserve"> </w:t>
      </w:r>
      <w:r w:rsidRPr="00C6550D">
        <w:rPr>
          <w:color w:val="000000" w:themeColor="text1"/>
          <w:spacing w:val="1"/>
        </w:rPr>
        <w:t>I</w:t>
      </w:r>
      <w:r w:rsidRPr="00C6550D">
        <w:rPr>
          <w:color w:val="000000" w:themeColor="text1"/>
        </w:rPr>
        <w:t>f</w:t>
      </w:r>
      <w:r w:rsidRPr="00C6550D">
        <w:rPr>
          <w:color w:val="000000" w:themeColor="text1"/>
          <w:spacing w:val="-4"/>
        </w:rPr>
        <w:t xml:space="preserve"> </w:t>
      </w:r>
      <w:r w:rsidRPr="00C6550D">
        <w:rPr>
          <w:color w:val="000000" w:themeColor="text1"/>
        </w:rPr>
        <w:t>a 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is</w:t>
      </w:r>
      <w:r w:rsidRPr="00C6550D">
        <w:rPr>
          <w:color w:val="000000" w:themeColor="text1"/>
          <w:spacing w:val="-2"/>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4"/>
        </w:rPr>
        <w:t xml:space="preserve"> </w:t>
      </w:r>
      <w:r w:rsidRPr="00C6550D">
        <w:rPr>
          <w:color w:val="000000" w:themeColor="text1"/>
          <w:spacing w:val="2"/>
        </w:rPr>
        <w:t>s</w:t>
      </w:r>
      <w:r w:rsidRPr="00C6550D">
        <w:rPr>
          <w:color w:val="000000" w:themeColor="text1"/>
        </w:rPr>
        <w:t>u</w:t>
      </w:r>
      <w:r w:rsidRPr="00C6550D">
        <w:rPr>
          <w:color w:val="000000" w:themeColor="text1"/>
          <w:spacing w:val="2"/>
        </w:rPr>
        <w:t>b</w:t>
      </w:r>
      <w:r w:rsidRPr="00C6550D">
        <w:rPr>
          <w:color w:val="000000" w:themeColor="text1"/>
        </w:rPr>
        <w:t>st</w:t>
      </w:r>
      <w:r w:rsidRPr="00C6550D">
        <w:rPr>
          <w:color w:val="000000" w:themeColor="text1"/>
          <w:spacing w:val="3"/>
        </w:rPr>
        <w:t>a</w:t>
      </w:r>
      <w:r w:rsidRPr="00C6550D">
        <w:rPr>
          <w:color w:val="000000" w:themeColor="text1"/>
        </w:rPr>
        <w:t>nti</w:t>
      </w:r>
      <w:r w:rsidRPr="00C6550D">
        <w:rPr>
          <w:color w:val="000000" w:themeColor="text1"/>
          <w:spacing w:val="1"/>
        </w:rPr>
        <w:t>a</w:t>
      </w:r>
      <w:r w:rsidRPr="00C6550D">
        <w:rPr>
          <w:color w:val="000000" w:themeColor="text1"/>
          <w:spacing w:val="3"/>
        </w:rPr>
        <w:t>ll</w:t>
      </w:r>
      <w:r w:rsidRPr="00C6550D">
        <w:rPr>
          <w:color w:val="000000" w:themeColor="text1"/>
        </w:rPr>
        <w:t>y</w:t>
      </w:r>
      <w:r w:rsidRPr="00C6550D">
        <w:rPr>
          <w:color w:val="000000" w:themeColor="text1"/>
          <w:spacing w:val="-16"/>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nsiv</w:t>
      </w:r>
      <w:r w:rsidRPr="00C6550D">
        <w:rPr>
          <w:color w:val="000000" w:themeColor="text1"/>
          <w:spacing w:val="1"/>
        </w:rPr>
        <w:t>e</w:t>
      </w:r>
      <w:r w:rsidRPr="00C6550D">
        <w:rPr>
          <w:color w:val="000000" w:themeColor="text1"/>
        </w:rPr>
        <w:t>,</w:t>
      </w:r>
      <w:r w:rsidRPr="00C6550D">
        <w:rPr>
          <w:color w:val="000000" w:themeColor="text1"/>
          <w:spacing w:val="-15"/>
        </w:rPr>
        <w:t xml:space="preserve"> </w:t>
      </w:r>
      <w:r w:rsidRPr="00C6550D">
        <w:rPr>
          <w:color w:val="000000" w:themeColor="text1"/>
        </w:rPr>
        <w:t>it</w:t>
      </w:r>
      <w:r w:rsidRPr="00C6550D">
        <w:rPr>
          <w:color w:val="000000" w:themeColor="text1"/>
          <w:spacing w:val="2"/>
        </w:rPr>
        <w:t xml:space="preserve"> </w:t>
      </w:r>
      <w:r w:rsidRPr="00C6550D">
        <w:rPr>
          <w:color w:val="000000" w:themeColor="text1"/>
          <w:spacing w:val="-1"/>
        </w:rPr>
        <w:t>w</w:t>
      </w:r>
      <w:r w:rsidRPr="00C6550D">
        <w:rPr>
          <w:color w:val="000000" w:themeColor="text1"/>
          <w:spacing w:val="3"/>
        </w:rPr>
        <w:t>i</w:t>
      </w:r>
      <w:r w:rsidRPr="00C6550D">
        <w:rPr>
          <w:color w:val="000000" w:themeColor="text1"/>
        </w:rPr>
        <w:t>ll</w:t>
      </w:r>
      <w:r w:rsidRPr="00C6550D">
        <w:rPr>
          <w:color w:val="000000" w:themeColor="text1"/>
          <w:spacing w:val="-4"/>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re</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spacing w:val="1"/>
        </w:rPr>
        <w:t>a</w:t>
      </w:r>
      <w:r w:rsidRPr="00C6550D">
        <w:rPr>
          <w:color w:val="000000" w:themeColor="text1"/>
        </w:rPr>
        <w:t xml:space="preserve">nd </w:t>
      </w:r>
      <w:r w:rsidRPr="00C6550D">
        <w:rPr>
          <w:color w:val="000000" w:themeColor="text1"/>
          <w:spacing w:val="-3"/>
        </w:rPr>
        <w:t>m</w:t>
      </w:r>
      <w:r w:rsidRPr="00C6550D">
        <w:rPr>
          <w:color w:val="000000" w:themeColor="text1"/>
          <w:spacing w:val="3"/>
        </w:rPr>
        <w:t>a</w:t>
      </w:r>
      <w:r w:rsidRPr="00C6550D">
        <w:rPr>
          <w:color w:val="000000" w:themeColor="text1"/>
        </w:rPr>
        <w:t>y</w:t>
      </w:r>
      <w:r w:rsidRPr="00C6550D">
        <w:rPr>
          <w:color w:val="000000" w:themeColor="text1"/>
          <w:spacing w:val="-6"/>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2"/>
        </w:rPr>
        <w:t xml:space="preserve"> </w:t>
      </w:r>
      <w:r w:rsidRPr="00C6550D">
        <w:rPr>
          <w:color w:val="000000" w:themeColor="text1"/>
        </w:rPr>
        <w:t>su</w:t>
      </w:r>
      <w:r w:rsidRPr="00C6550D">
        <w:rPr>
          <w:color w:val="000000" w:themeColor="text1"/>
          <w:spacing w:val="2"/>
        </w:rPr>
        <w:t>b</w:t>
      </w:r>
      <w:r w:rsidRPr="00C6550D">
        <w:rPr>
          <w:color w:val="000000" w:themeColor="text1"/>
        </w:rPr>
        <w:t>s</w:t>
      </w:r>
      <w:r w:rsidRPr="00C6550D">
        <w:rPr>
          <w:color w:val="000000" w:themeColor="text1"/>
          <w:spacing w:val="1"/>
        </w:rPr>
        <w:t>e</w:t>
      </w:r>
      <w:r w:rsidRPr="00C6550D">
        <w:rPr>
          <w:color w:val="000000" w:themeColor="text1"/>
          <w:spacing w:val="4"/>
        </w:rPr>
        <w:t>q</w:t>
      </w:r>
      <w:r w:rsidRPr="00C6550D">
        <w:rPr>
          <w:color w:val="000000" w:themeColor="text1"/>
        </w:rPr>
        <w:t>u</w:t>
      </w:r>
      <w:r w:rsidRPr="00C6550D">
        <w:rPr>
          <w:color w:val="000000" w:themeColor="text1"/>
          <w:spacing w:val="1"/>
        </w:rPr>
        <w:t>e</w:t>
      </w:r>
      <w:r w:rsidRPr="00C6550D">
        <w:rPr>
          <w:color w:val="000000" w:themeColor="text1"/>
        </w:rPr>
        <w:t>n</w:t>
      </w:r>
      <w:r w:rsidRPr="00C6550D">
        <w:rPr>
          <w:color w:val="000000" w:themeColor="text1"/>
          <w:spacing w:val="3"/>
        </w:rPr>
        <w:t>tl</w:t>
      </w:r>
      <w:r w:rsidRPr="00C6550D">
        <w:rPr>
          <w:color w:val="000000" w:themeColor="text1"/>
        </w:rPr>
        <w:t>y</w:t>
      </w:r>
      <w:r w:rsidRPr="00C6550D">
        <w:rPr>
          <w:color w:val="000000" w:themeColor="text1"/>
          <w:spacing w:val="-20"/>
        </w:rPr>
        <w:t xml:space="preserve"> </w:t>
      </w:r>
      <w:r w:rsidRPr="00C6550D">
        <w:rPr>
          <w:color w:val="000000" w:themeColor="text1"/>
          <w:spacing w:val="2"/>
        </w:rPr>
        <w:t>b</w:t>
      </w:r>
      <w:r w:rsidRPr="00C6550D">
        <w:rPr>
          <w:color w:val="000000" w:themeColor="text1"/>
        </w:rPr>
        <w:t>e m</w:t>
      </w:r>
      <w:r w:rsidRPr="00C6550D">
        <w:rPr>
          <w:color w:val="000000" w:themeColor="text1"/>
          <w:spacing w:val="1"/>
        </w:rPr>
        <w:t>a</w:t>
      </w:r>
      <w:r w:rsidRPr="00C6550D">
        <w:rPr>
          <w:color w:val="000000" w:themeColor="text1"/>
          <w:spacing w:val="2"/>
        </w:rPr>
        <w:t>d</w:t>
      </w:r>
      <w:r w:rsidRPr="00C6550D">
        <w:rPr>
          <w:color w:val="000000" w:themeColor="text1"/>
        </w:rPr>
        <w:t>e</w:t>
      </w:r>
      <w:r w:rsidRPr="00C6550D">
        <w:rPr>
          <w:color w:val="000000" w:themeColor="text1"/>
          <w:spacing w:val="-6"/>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ns</w:t>
      </w:r>
      <w:r w:rsidRPr="00C6550D">
        <w:rPr>
          <w:color w:val="000000" w:themeColor="text1"/>
          <w:spacing w:val="3"/>
        </w:rPr>
        <w:t>i</w:t>
      </w:r>
      <w:r w:rsidRPr="00C6550D">
        <w:rPr>
          <w:color w:val="000000" w:themeColor="text1"/>
        </w:rPr>
        <w:t>ve</w:t>
      </w:r>
      <w:r w:rsidRPr="00C6550D">
        <w:rPr>
          <w:color w:val="000000" w:themeColor="text1"/>
          <w:spacing w:val="-14"/>
        </w:rPr>
        <w:t xml:space="preserve"> </w:t>
      </w:r>
      <w:r w:rsidRPr="00C6550D">
        <w:rPr>
          <w:color w:val="000000" w:themeColor="text1"/>
          <w:spacing w:val="4"/>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10"/>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spacing w:val="1"/>
        </w:rPr>
        <w:t>c</w:t>
      </w:r>
      <w:r w:rsidRPr="00C6550D">
        <w:rPr>
          <w:color w:val="000000" w:themeColor="text1"/>
          <w:spacing w:val="2"/>
        </w:rPr>
        <w:t>o</w:t>
      </w:r>
      <w:r w:rsidRPr="00C6550D">
        <w:rPr>
          <w:color w:val="000000" w:themeColor="text1"/>
          <w:spacing w:val="1"/>
        </w:rPr>
        <w:t>rrec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2"/>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n</w:t>
      </w:r>
      <w:r w:rsidRPr="00C6550D">
        <w:rPr>
          <w:color w:val="000000" w:themeColor="text1"/>
          <w:spacing w:val="2"/>
        </w:rPr>
        <w:t>on</w:t>
      </w:r>
      <w:r w:rsidRPr="00C6550D">
        <w:rPr>
          <w:color w:val="000000" w:themeColor="text1"/>
          <w:spacing w:val="-1"/>
        </w:rPr>
        <w:t>-</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mi</w:t>
      </w:r>
      <w:r w:rsidRPr="00C6550D">
        <w:rPr>
          <w:color w:val="000000" w:themeColor="text1"/>
          <w:spacing w:val="3"/>
        </w:rPr>
        <w:t>t</w:t>
      </w:r>
      <w:r w:rsidRPr="00C6550D">
        <w:rPr>
          <w:color w:val="000000" w:themeColor="text1"/>
          <w:spacing w:val="-3"/>
        </w:rPr>
        <w:t>y</w:t>
      </w:r>
      <w:r w:rsidRPr="00C6550D">
        <w:rPr>
          <w:color w:val="000000" w:themeColor="text1"/>
        </w:rPr>
        <w:t>.</w:t>
      </w:r>
    </w:p>
    <w:p w:rsidR="00FE7AB7" w:rsidRPr="00C6550D" w:rsidRDefault="00FE7AB7">
      <w:pPr>
        <w:spacing w:before="9" w:line="160" w:lineRule="exact"/>
        <w:rPr>
          <w:color w:val="000000" w:themeColor="text1"/>
          <w:sz w:val="17"/>
          <w:szCs w:val="17"/>
        </w:rPr>
      </w:pPr>
    </w:p>
    <w:p w:rsidR="00FE7AB7" w:rsidRPr="00C6550D" w:rsidRDefault="002B432B">
      <w:pPr>
        <w:ind w:left="120"/>
        <w:rPr>
          <w:color w:val="000000" w:themeColor="text1"/>
        </w:rPr>
      </w:pPr>
      <w:r w:rsidRPr="00C6550D">
        <w:rPr>
          <w:b/>
          <w:color w:val="000000" w:themeColor="text1"/>
          <w:spacing w:val="1"/>
        </w:rPr>
        <w:t>23</w:t>
      </w:r>
      <w:r w:rsidRPr="00C6550D">
        <w:rPr>
          <w:b/>
          <w:color w:val="000000" w:themeColor="text1"/>
        </w:rPr>
        <w:t xml:space="preserve">.     </w:t>
      </w:r>
      <w:r w:rsidRPr="00C6550D">
        <w:rPr>
          <w:b/>
          <w:color w:val="000000" w:themeColor="text1"/>
          <w:spacing w:val="47"/>
        </w:rPr>
        <w:t xml:space="preserve"> </w:t>
      </w:r>
      <w:r w:rsidRPr="00C6550D">
        <w:rPr>
          <w:b/>
          <w:color w:val="000000" w:themeColor="text1"/>
          <w:spacing w:val="-1"/>
        </w:rPr>
        <w:t>E</w:t>
      </w:r>
      <w:r w:rsidRPr="00C6550D">
        <w:rPr>
          <w:b/>
          <w:color w:val="000000" w:themeColor="text1"/>
          <w:spacing w:val="1"/>
        </w:rPr>
        <w:t>va</w:t>
      </w:r>
      <w:r w:rsidRPr="00C6550D">
        <w:rPr>
          <w:b/>
          <w:color w:val="000000" w:themeColor="text1"/>
        </w:rPr>
        <w:t>lu</w:t>
      </w:r>
      <w:r w:rsidRPr="00C6550D">
        <w:rPr>
          <w:b/>
          <w:color w:val="000000" w:themeColor="text1"/>
          <w:spacing w:val="1"/>
        </w:rPr>
        <w:t>at</w:t>
      </w:r>
      <w:r w:rsidRPr="00C6550D">
        <w:rPr>
          <w:b/>
          <w:color w:val="000000" w:themeColor="text1"/>
        </w:rPr>
        <w:t>i</w:t>
      </w:r>
      <w:r w:rsidRPr="00C6550D">
        <w:rPr>
          <w:b/>
          <w:color w:val="000000" w:themeColor="text1"/>
          <w:spacing w:val="1"/>
        </w:rPr>
        <w:t>o</w:t>
      </w:r>
      <w:r w:rsidRPr="00C6550D">
        <w:rPr>
          <w:b/>
          <w:color w:val="000000" w:themeColor="text1"/>
        </w:rPr>
        <w:t>n</w:t>
      </w:r>
      <w:r w:rsidRPr="00C6550D">
        <w:rPr>
          <w:b/>
          <w:color w:val="000000" w:themeColor="text1"/>
          <w:spacing w:val="-9"/>
        </w:rPr>
        <w:t xml:space="preserve"> </w:t>
      </w:r>
      <w:r w:rsidRPr="00C6550D">
        <w:rPr>
          <w:b/>
          <w:color w:val="000000" w:themeColor="text1"/>
          <w:spacing w:val="1"/>
        </w:rPr>
        <w:t>a</w:t>
      </w:r>
      <w:r w:rsidRPr="00C6550D">
        <w:rPr>
          <w:b/>
          <w:color w:val="000000" w:themeColor="text1"/>
        </w:rPr>
        <w:t>nd</w:t>
      </w:r>
      <w:r w:rsidRPr="00C6550D">
        <w:rPr>
          <w:b/>
          <w:color w:val="000000" w:themeColor="text1"/>
          <w:spacing w:val="-3"/>
        </w:rPr>
        <w:t xml:space="preserve"> </w:t>
      </w:r>
      <w:r w:rsidRPr="00C6550D">
        <w:rPr>
          <w:b/>
          <w:color w:val="000000" w:themeColor="text1"/>
        </w:rPr>
        <w:t>C</w:t>
      </w:r>
      <w:r w:rsidRPr="00C6550D">
        <w:rPr>
          <w:b/>
          <w:color w:val="000000" w:themeColor="text1"/>
          <w:spacing w:val="4"/>
        </w:rPr>
        <w:t>o</w:t>
      </w:r>
      <w:r w:rsidRPr="00C6550D">
        <w:rPr>
          <w:b/>
          <w:color w:val="000000" w:themeColor="text1"/>
          <w:spacing w:val="-2"/>
        </w:rPr>
        <w:t>m</w:t>
      </w:r>
      <w:r w:rsidRPr="00C6550D">
        <w:rPr>
          <w:b/>
          <w:color w:val="000000" w:themeColor="text1"/>
        </w:rPr>
        <w:t>p</w:t>
      </w:r>
      <w:r w:rsidRPr="00C6550D">
        <w:rPr>
          <w:b/>
          <w:color w:val="000000" w:themeColor="text1"/>
          <w:spacing w:val="1"/>
        </w:rPr>
        <w:t>ar</w:t>
      </w:r>
      <w:r w:rsidRPr="00C6550D">
        <w:rPr>
          <w:b/>
          <w:color w:val="000000" w:themeColor="text1"/>
        </w:rPr>
        <w:t>i</w:t>
      </w:r>
      <w:r w:rsidRPr="00C6550D">
        <w:rPr>
          <w:b/>
          <w:color w:val="000000" w:themeColor="text1"/>
          <w:spacing w:val="-1"/>
        </w:rPr>
        <w:t>s</w:t>
      </w:r>
      <w:r w:rsidRPr="00C6550D">
        <w:rPr>
          <w:b/>
          <w:color w:val="000000" w:themeColor="text1"/>
          <w:spacing w:val="1"/>
        </w:rPr>
        <w:t>o</w:t>
      </w:r>
      <w:r w:rsidRPr="00C6550D">
        <w:rPr>
          <w:b/>
          <w:color w:val="000000" w:themeColor="text1"/>
        </w:rPr>
        <w:t>n</w:t>
      </w:r>
      <w:r w:rsidRPr="00C6550D">
        <w:rPr>
          <w:b/>
          <w:color w:val="000000" w:themeColor="text1"/>
          <w:spacing w:val="-8"/>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T</w:t>
      </w:r>
      <w:r w:rsidRPr="00C6550D">
        <w:rPr>
          <w:b/>
          <w:color w:val="000000" w:themeColor="text1"/>
          <w:spacing w:val="1"/>
        </w:rPr>
        <w:t>e</w:t>
      </w:r>
      <w:r w:rsidRPr="00C6550D">
        <w:rPr>
          <w:b/>
          <w:color w:val="000000" w:themeColor="text1"/>
        </w:rPr>
        <w:t>nd</w:t>
      </w:r>
      <w:r w:rsidRPr="00C6550D">
        <w:rPr>
          <w:b/>
          <w:color w:val="000000" w:themeColor="text1"/>
          <w:spacing w:val="1"/>
        </w:rPr>
        <w:t>er</w:t>
      </w:r>
      <w:r w:rsidRPr="00C6550D">
        <w:rPr>
          <w:b/>
          <w:color w:val="000000" w:themeColor="text1"/>
        </w:rPr>
        <w:t>s</w:t>
      </w:r>
    </w:p>
    <w:p w:rsidR="00FE7AB7" w:rsidRPr="00C6550D" w:rsidRDefault="002B432B">
      <w:pPr>
        <w:spacing w:line="220" w:lineRule="exact"/>
        <w:ind w:left="120"/>
        <w:rPr>
          <w:color w:val="000000" w:themeColor="text1"/>
        </w:rPr>
      </w:pPr>
      <w:r w:rsidRPr="00C6550D">
        <w:rPr>
          <w:color w:val="000000" w:themeColor="text1"/>
          <w:spacing w:val="2"/>
        </w:rPr>
        <w:t>23</w:t>
      </w:r>
      <w:r w:rsidRPr="00C6550D">
        <w:rPr>
          <w:color w:val="000000" w:themeColor="text1"/>
          <w:spacing w:val="1"/>
        </w:rPr>
        <w:t>.</w:t>
      </w:r>
      <w:r w:rsidRPr="00C6550D">
        <w:rPr>
          <w:color w:val="000000" w:themeColor="text1"/>
        </w:rPr>
        <w:t xml:space="preserve">1   </w:t>
      </w:r>
      <w:r w:rsidRPr="00C6550D">
        <w:rPr>
          <w:color w:val="000000" w:themeColor="text1"/>
          <w:spacing w:val="23"/>
        </w:rPr>
        <w:t xml:space="preserve"> </w:t>
      </w:r>
      <w:r w:rsidRPr="00C6550D">
        <w:rPr>
          <w:color w:val="000000" w:themeColor="text1"/>
          <w:spacing w:val="4"/>
        </w:rPr>
        <w:t>T</w:t>
      </w:r>
      <w:r w:rsidRPr="00C6550D">
        <w:rPr>
          <w:color w:val="000000" w:themeColor="text1"/>
        </w:rPr>
        <w:t>he</w:t>
      </w:r>
      <w:r w:rsidRPr="00C6550D">
        <w:rPr>
          <w:color w:val="000000" w:themeColor="text1"/>
          <w:spacing w:val="47"/>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42"/>
        </w:rPr>
        <w:t xml:space="preserve"> </w:t>
      </w:r>
      <w:r w:rsidRPr="00C6550D">
        <w:rPr>
          <w:color w:val="000000" w:themeColor="text1"/>
          <w:spacing w:val="-3"/>
        </w:rPr>
        <w:t>w</w:t>
      </w:r>
      <w:r w:rsidRPr="00C6550D">
        <w:rPr>
          <w:color w:val="000000" w:themeColor="text1"/>
        </w:rPr>
        <w:t>ill</w:t>
      </w:r>
      <w:r w:rsidRPr="00C6550D">
        <w:rPr>
          <w:color w:val="000000" w:themeColor="text1"/>
          <w:spacing w:val="46"/>
        </w:rPr>
        <w:t xml:space="preserve"> </w:t>
      </w:r>
      <w:r w:rsidRPr="00C6550D">
        <w:rPr>
          <w:color w:val="000000" w:themeColor="text1"/>
          <w:spacing w:val="3"/>
        </w:rPr>
        <w:t>e</w:t>
      </w:r>
      <w:r w:rsidRPr="00C6550D">
        <w:rPr>
          <w:color w:val="000000" w:themeColor="text1"/>
        </w:rPr>
        <w:t>v</w:t>
      </w:r>
      <w:r w:rsidRPr="00C6550D">
        <w:rPr>
          <w:color w:val="000000" w:themeColor="text1"/>
          <w:spacing w:val="1"/>
        </w:rPr>
        <w:t>a</w:t>
      </w:r>
      <w:r w:rsidRPr="00C6550D">
        <w:rPr>
          <w:color w:val="000000" w:themeColor="text1"/>
          <w:spacing w:val="3"/>
        </w:rPr>
        <w:t>l</w:t>
      </w:r>
      <w:r w:rsidRPr="00C6550D">
        <w:rPr>
          <w:color w:val="000000" w:themeColor="text1"/>
        </w:rPr>
        <w:t>u</w:t>
      </w:r>
      <w:r w:rsidRPr="00C6550D">
        <w:rPr>
          <w:color w:val="000000" w:themeColor="text1"/>
          <w:spacing w:val="1"/>
        </w:rPr>
        <w:t>a</w:t>
      </w:r>
      <w:r w:rsidRPr="00C6550D">
        <w:rPr>
          <w:color w:val="000000" w:themeColor="text1"/>
        </w:rPr>
        <w:t>te</w:t>
      </w:r>
      <w:r w:rsidRPr="00C6550D">
        <w:rPr>
          <w:color w:val="000000" w:themeColor="text1"/>
          <w:spacing w:val="45"/>
        </w:rPr>
        <w:t xml:space="preserve"> </w:t>
      </w:r>
      <w:r w:rsidRPr="00C6550D">
        <w:rPr>
          <w:color w:val="000000" w:themeColor="text1"/>
          <w:spacing w:val="1"/>
        </w:rPr>
        <w:t>a</w:t>
      </w:r>
      <w:r w:rsidRPr="00C6550D">
        <w:rPr>
          <w:color w:val="000000" w:themeColor="text1"/>
        </w:rPr>
        <w:t>nd</w:t>
      </w:r>
      <w:r w:rsidRPr="00C6550D">
        <w:rPr>
          <w:color w:val="000000" w:themeColor="text1"/>
          <w:spacing w:val="48"/>
        </w:rPr>
        <w:t xml:space="preserve"> </w:t>
      </w:r>
      <w:r w:rsidRPr="00C6550D">
        <w:rPr>
          <w:color w:val="000000" w:themeColor="text1"/>
          <w:spacing w:val="1"/>
        </w:rPr>
        <w:t>c</w:t>
      </w:r>
      <w:r w:rsidRPr="00C6550D">
        <w:rPr>
          <w:color w:val="000000" w:themeColor="text1"/>
          <w:spacing w:val="2"/>
        </w:rPr>
        <w:t>o</w:t>
      </w:r>
      <w:r w:rsidRPr="00C6550D">
        <w:rPr>
          <w:color w:val="000000" w:themeColor="text1"/>
          <w:spacing w:val="-3"/>
        </w:rPr>
        <w:t>m</w:t>
      </w:r>
      <w:r w:rsidRPr="00C6550D">
        <w:rPr>
          <w:color w:val="000000" w:themeColor="text1"/>
          <w:spacing w:val="2"/>
        </w:rPr>
        <w:t>p</w:t>
      </w:r>
      <w:r w:rsidRPr="00C6550D">
        <w:rPr>
          <w:color w:val="000000" w:themeColor="text1"/>
          <w:spacing w:val="1"/>
        </w:rPr>
        <w:t>ar</w:t>
      </w:r>
      <w:r w:rsidRPr="00C6550D">
        <w:rPr>
          <w:color w:val="000000" w:themeColor="text1"/>
        </w:rPr>
        <w:t>e</w:t>
      </w:r>
      <w:r w:rsidRPr="00C6550D">
        <w:rPr>
          <w:color w:val="000000" w:themeColor="text1"/>
          <w:spacing w:val="41"/>
        </w:rPr>
        <w:t xml:space="preserve"> </w:t>
      </w:r>
      <w:r w:rsidRPr="00C6550D">
        <w:rPr>
          <w:color w:val="000000" w:themeColor="text1"/>
          <w:spacing w:val="3"/>
        </w:rPr>
        <w:t>t</w:t>
      </w:r>
      <w:r w:rsidRPr="00C6550D">
        <w:rPr>
          <w:color w:val="000000" w:themeColor="text1"/>
        </w:rPr>
        <w:t>he</w:t>
      </w:r>
      <w:r w:rsidRPr="00C6550D">
        <w:rPr>
          <w:color w:val="000000" w:themeColor="text1"/>
          <w:spacing w:val="49"/>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44"/>
        </w:rPr>
        <w:t xml:space="preserve"> </w:t>
      </w:r>
      <w:r w:rsidRPr="00C6550D">
        <w:rPr>
          <w:color w:val="000000" w:themeColor="text1"/>
          <w:spacing w:val="1"/>
        </w:rPr>
        <w:t>w</w:t>
      </w:r>
      <w:r w:rsidRPr="00C6550D">
        <w:rPr>
          <w:color w:val="000000" w:themeColor="text1"/>
        </w:rPr>
        <w:t>hi</w:t>
      </w:r>
      <w:r w:rsidRPr="00C6550D">
        <w:rPr>
          <w:color w:val="000000" w:themeColor="text1"/>
          <w:spacing w:val="1"/>
        </w:rPr>
        <w:t>c</w:t>
      </w:r>
      <w:r w:rsidRPr="00C6550D">
        <w:rPr>
          <w:color w:val="000000" w:themeColor="text1"/>
        </w:rPr>
        <w:t>h</w:t>
      </w:r>
      <w:r w:rsidRPr="00C6550D">
        <w:rPr>
          <w:color w:val="000000" w:themeColor="text1"/>
          <w:spacing w:val="45"/>
        </w:rPr>
        <w:t xml:space="preserve"> </w:t>
      </w:r>
      <w:r w:rsidRPr="00C6550D">
        <w:rPr>
          <w:color w:val="000000" w:themeColor="text1"/>
        </w:rPr>
        <w:t>h</w:t>
      </w:r>
      <w:r w:rsidRPr="00C6550D">
        <w:rPr>
          <w:color w:val="000000" w:themeColor="text1"/>
          <w:spacing w:val="3"/>
        </w:rPr>
        <w:t>a</w:t>
      </w:r>
      <w:r w:rsidRPr="00C6550D">
        <w:rPr>
          <w:color w:val="000000" w:themeColor="text1"/>
        </w:rPr>
        <w:t>ve</w:t>
      </w:r>
      <w:r w:rsidRPr="00C6550D">
        <w:rPr>
          <w:color w:val="000000" w:themeColor="text1"/>
          <w:spacing w:val="46"/>
        </w:rPr>
        <w:t xml:space="preserve"> </w:t>
      </w:r>
      <w:r w:rsidRPr="00C6550D">
        <w:rPr>
          <w:color w:val="000000" w:themeColor="text1"/>
          <w:spacing w:val="2"/>
        </w:rPr>
        <w:t>b</w:t>
      </w:r>
      <w:r w:rsidRPr="00C6550D">
        <w:rPr>
          <w:color w:val="000000" w:themeColor="text1"/>
          <w:spacing w:val="1"/>
        </w:rPr>
        <w:t>ee</w:t>
      </w:r>
      <w:r w:rsidRPr="00C6550D">
        <w:rPr>
          <w:color w:val="000000" w:themeColor="text1"/>
        </w:rPr>
        <w:t>n</w:t>
      </w:r>
      <w:r w:rsidRPr="00C6550D">
        <w:rPr>
          <w:color w:val="000000" w:themeColor="text1"/>
          <w:spacing w:val="44"/>
        </w:rPr>
        <w:t xml:space="preserve">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spacing w:val="3"/>
        </w:rPr>
        <w:t>i</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39"/>
        </w:rPr>
        <w:t xml:space="preserve"> </w:t>
      </w:r>
      <w:r w:rsidRPr="00C6550D">
        <w:rPr>
          <w:color w:val="000000" w:themeColor="text1"/>
        </w:rPr>
        <w:t xml:space="preserve">to  </w:t>
      </w:r>
      <w:r w:rsidRPr="00C6550D">
        <w:rPr>
          <w:color w:val="000000" w:themeColor="text1"/>
          <w:spacing w:val="2"/>
        </w:rPr>
        <w:t>b</w:t>
      </w:r>
      <w:r w:rsidRPr="00C6550D">
        <w:rPr>
          <w:color w:val="000000" w:themeColor="text1"/>
        </w:rPr>
        <w:t>e</w:t>
      </w:r>
      <w:r w:rsidRPr="00C6550D">
        <w:rPr>
          <w:color w:val="000000" w:themeColor="text1"/>
          <w:spacing w:val="49"/>
        </w:rPr>
        <w:t xml:space="preserve"> </w:t>
      </w:r>
      <w:r w:rsidRPr="00C6550D">
        <w:rPr>
          <w:color w:val="000000" w:themeColor="text1"/>
        </w:rPr>
        <w:t>su</w:t>
      </w:r>
      <w:r w:rsidRPr="00C6550D">
        <w:rPr>
          <w:color w:val="000000" w:themeColor="text1"/>
          <w:spacing w:val="2"/>
        </w:rPr>
        <w:t>b</w:t>
      </w:r>
      <w:r w:rsidRPr="00C6550D">
        <w:rPr>
          <w:color w:val="000000" w:themeColor="text1"/>
        </w:rPr>
        <w:t>st</w:t>
      </w:r>
      <w:r w:rsidRPr="00C6550D">
        <w:rPr>
          <w:color w:val="000000" w:themeColor="text1"/>
          <w:spacing w:val="1"/>
        </w:rPr>
        <w:t>a</w:t>
      </w:r>
      <w:r w:rsidRPr="00C6550D">
        <w:rPr>
          <w:color w:val="000000" w:themeColor="text1"/>
        </w:rPr>
        <w:t>nti</w:t>
      </w:r>
      <w:r w:rsidRPr="00C6550D">
        <w:rPr>
          <w:color w:val="000000" w:themeColor="text1"/>
          <w:spacing w:val="1"/>
        </w:rPr>
        <w:t>a</w:t>
      </w:r>
      <w:r w:rsidRPr="00C6550D">
        <w:rPr>
          <w:color w:val="000000" w:themeColor="text1"/>
          <w:spacing w:val="3"/>
        </w:rPr>
        <w:t>ll</w:t>
      </w:r>
      <w:r w:rsidRPr="00C6550D">
        <w:rPr>
          <w:color w:val="000000" w:themeColor="text1"/>
        </w:rPr>
        <w:t>y</w:t>
      </w:r>
    </w:p>
    <w:p w:rsidR="00FE7AB7" w:rsidRPr="00C6550D" w:rsidRDefault="002B432B">
      <w:pPr>
        <w:spacing w:before="7" w:line="248" w:lineRule="auto"/>
        <w:ind w:left="720" w:right="88"/>
        <w:jc w:val="both"/>
        <w:rPr>
          <w:color w:val="000000" w:themeColor="text1"/>
        </w:rPr>
      </w:pP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nsiv</w:t>
      </w:r>
      <w:r w:rsidRPr="00C6550D">
        <w:rPr>
          <w:color w:val="000000" w:themeColor="text1"/>
          <w:spacing w:val="1"/>
        </w:rPr>
        <w:t>e</w:t>
      </w:r>
      <w:r w:rsidRPr="00C6550D">
        <w:rPr>
          <w:color w:val="000000" w:themeColor="text1"/>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s</w:t>
      </w:r>
      <w:r w:rsidRPr="00C6550D">
        <w:rPr>
          <w:color w:val="000000" w:themeColor="text1"/>
        </w:rPr>
        <w:t>u</w:t>
      </w:r>
      <w:r w:rsidRPr="00C6550D">
        <w:rPr>
          <w:color w:val="000000" w:themeColor="text1"/>
          <w:spacing w:val="1"/>
        </w:rPr>
        <w:t>a</w:t>
      </w:r>
      <w:r w:rsidRPr="00C6550D">
        <w:rPr>
          <w:color w:val="000000" w:themeColor="text1"/>
          <w:spacing w:val="2"/>
        </w:rPr>
        <w:t>n</w:t>
      </w:r>
      <w:r w:rsidRPr="00C6550D">
        <w:rPr>
          <w:color w:val="000000" w:themeColor="text1"/>
        </w:rPr>
        <w:t>t to</w:t>
      </w:r>
      <w:r w:rsidRPr="00C6550D">
        <w:rPr>
          <w:color w:val="000000" w:themeColor="text1"/>
          <w:spacing w:val="12"/>
        </w:rPr>
        <w:t xml:space="preserve"> </w:t>
      </w:r>
      <w:r w:rsidRPr="00C6550D">
        <w:rPr>
          <w:color w:val="000000" w:themeColor="text1"/>
          <w:spacing w:val="1"/>
        </w:rPr>
        <w:t>I</w:t>
      </w:r>
      <w:r w:rsidRPr="00C6550D">
        <w:rPr>
          <w:color w:val="000000" w:themeColor="text1"/>
          <w:spacing w:val="4"/>
        </w:rPr>
        <w:t>T</w:t>
      </w:r>
      <w:r w:rsidRPr="00C6550D">
        <w:rPr>
          <w:color w:val="000000" w:themeColor="text1"/>
        </w:rPr>
        <w:t>T</w:t>
      </w:r>
      <w:r w:rsidRPr="00C6550D">
        <w:rPr>
          <w:color w:val="000000" w:themeColor="text1"/>
          <w:spacing w:val="8"/>
        </w:rPr>
        <w:t xml:space="preserve"> </w:t>
      </w:r>
      <w:r w:rsidRPr="00C6550D">
        <w:rPr>
          <w:color w:val="000000" w:themeColor="text1"/>
        </w:rPr>
        <w:t>Cl</w:t>
      </w:r>
      <w:r w:rsidRPr="00C6550D">
        <w:rPr>
          <w:color w:val="000000" w:themeColor="text1"/>
          <w:spacing w:val="1"/>
        </w:rPr>
        <w:t>a</w:t>
      </w:r>
      <w:r w:rsidRPr="00C6550D">
        <w:rPr>
          <w:color w:val="000000" w:themeColor="text1"/>
          <w:spacing w:val="2"/>
        </w:rPr>
        <w:t>u</w:t>
      </w:r>
      <w:r w:rsidRPr="00C6550D">
        <w:rPr>
          <w:color w:val="000000" w:themeColor="text1"/>
        </w:rPr>
        <w:t>se</w:t>
      </w:r>
      <w:r w:rsidRPr="00C6550D">
        <w:rPr>
          <w:color w:val="000000" w:themeColor="text1"/>
          <w:spacing w:val="5"/>
        </w:rPr>
        <w:t xml:space="preserve"> </w:t>
      </w:r>
      <w:r w:rsidRPr="00C6550D">
        <w:rPr>
          <w:color w:val="000000" w:themeColor="text1"/>
          <w:spacing w:val="2"/>
        </w:rPr>
        <w:t>2</w:t>
      </w:r>
      <w:r w:rsidRPr="00C6550D">
        <w:rPr>
          <w:color w:val="000000" w:themeColor="text1"/>
        </w:rPr>
        <w:t>2</w:t>
      </w:r>
      <w:r w:rsidRPr="00C6550D">
        <w:rPr>
          <w:color w:val="000000" w:themeColor="text1"/>
          <w:spacing w:val="13"/>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9"/>
        </w:rPr>
        <w:t xml:space="preserve"> </w:t>
      </w:r>
      <w:r w:rsidRPr="00C6550D">
        <w:rPr>
          <w:color w:val="000000" w:themeColor="text1"/>
          <w:spacing w:val="1"/>
        </w:rPr>
        <w:t>eac</w:t>
      </w:r>
      <w:r w:rsidRPr="00C6550D">
        <w:rPr>
          <w:color w:val="000000" w:themeColor="text1"/>
        </w:rPr>
        <w:t>h</w:t>
      </w:r>
      <w:r w:rsidRPr="00C6550D">
        <w:rPr>
          <w:color w:val="000000" w:themeColor="text1"/>
          <w:spacing w:val="10"/>
        </w:rPr>
        <w:t xml:space="preserve"> </w:t>
      </w:r>
      <w:r w:rsidRPr="00C6550D">
        <w:rPr>
          <w:color w:val="000000" w:themeColor="text1"/>
        </w:rPr>
        <w:t>s</w:t>
      </w:r>
      <w:r w:rsidRPr="00C6550D">
        <w:rPr>
          <w:color w:val="000000" w:themeColor="text1"/>
          <w:spacing w:val="1"/>
        </w:rPr>
        <w:t>c</w:t>
      </w:r>
      <w:r w:rsidRPr="00C6550D">
        <w:rPr>
          <w:color w:val="000000" w:themeColor="text1"/>
        </w:rPr>
        <w:t>h</w:t>
      </w:r>
      <w:r w:rsidRPr="00C6550D">
        <w:rPr>
          <w:color w:val="000000" w:themeColor="text1"/>
          <w:spacing w:val="1"/>
        </w:rPr>
        <w:t>e</w:t>
      </w:r>
      <w:r w:rsidRPr="00C6550D">
        <w:rPr>
          <w:color w:val="000000" w:themeColor="text1"/>
          <w:spacing w:val="4"/>
        </w:rPr>
        <w:t>d</w:t>
      </w:r>
      <w:r w:rsidRPr="00C6550D">
        <w:rPr>
          <w:color w:val="000000" w:themeColor="text1"/>
        </w:rPr>
        <w:t>ule</w:t>
      </w:r>
      <w:r w:rsidRPr="00C6550D">
        <w:rPr>
          <w:color w:val="000000" w:themeColor="text1"/>
          <w:spacing w:val="5"/>
        </w:rPr>
        <w:t xml:space="preserve"> </w:t>
      </w:r>
      <w:r w:rsidRPr="00C6550D">
        <w:rPr>
          <w:color w:val="000000" w:themeColor="text1"/>
        </w:rPr>
        <w:t>s</w:t>
      </w:r>
      <w:r w:rsidRPr="00C6550D">
        <w:rPr>
          <w:color w:val="000000" w:themeColor="text1"/>
          <w:spacing w:val="1"/>
        </w:rPr>
        <w:t>e</w:t>
      </w:r>
      <w:r w:rsidRPr="00C6550D">
        <w:rPr>
          <w:color w:val="000000" w:themeColor="text1"/>
          <w:spacing w:val="2"/>
        </w:rPr>
        <w:t>p</w:t>
      </w:r>
      <w:r w:rsidRPr="00C6550D">
        <w:rPr>
          <w:color w:val="000000" w:themeColor="text1"/>
          <w:spacing w:val="1"/>
        </w:rPr>
        <w:t>ara</w:t>
      </w:r>
      <w:r w:rsidRPr="00C6550D">
        <w:rPr>
          <w:color w:val="000000" w:themeColor="text1"/>
        </w:rPr>
        <w:t>t</w:t>
      </w:r>
      <w:r w:rsidRPr="00C6550D">
        <w:rPr>
          <w:color w:val="000000" w:themeColor="text1"/>
          <w:spacing w:val="1"/>
        </w:rPr>
        <w:t>e</w:t>
      </w:r>
      <w:r w:rsidRPr="00C6550D">
        <w:rPr>
          <w:color w:val="000000" w:themeColor="text1"/>
          <w:spacing w:val="3"/>
        </w:rPr>
        <w:t>l</w:t>
      </w:r>
      <w:r w:rsidRPr="00C6550D">
        <w:rPr>
          <w:color w:val="000000" w:themeColor="text1"/>
          <w:spacing w:val="-3"/>
        </w:rPr>
        <w:t>y</w:t>
      </w:r>
      <w:r w:rsidRPr="00C6550D">
        <w:rPr>
          <w:color w:val="000000" w:themeColor="text1"/>
        </w:rPr>
        <w:t>.</w:t>
      </w:r>
      <w:r w:rsidRPr="00C6550D">
        <w:rPr>
          <w:color w:val="000000" w:themeColor="text1"/>
          <w:spacing w:val="1"/>
        </w:rPr>
        <w:t xml:space="preserve"> N</w:t>
      </w:r>
      <w:r w:rsidRPr="00C6550D">
        <w:rPr>
          <w:color w:val="000000" w:themeColor="text1"/>
        </w:rPr>
        <w:t>o</w:t>
      </w:r>
      <w:r w:rsidRPr="00C6550D">
        <w:rPr>
          <w:color w:val="000000" w:themeColor="text1"/>
          <w:spacing w:val="10"/>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w</w:t>
      </w:r>
      <w:r w:rsidRPr="00C6550D">
        <w:rPr>
          <w:color w:val="000000" w:themeColor="text1"/>
        </w:rPr>
        <w:t>ill</w:t>
      </w:r>
      <w:r w:rsidRPr="00C6550D">
        <w:rPr>
          <w:color w:val="000000" w:themeColor="text1"/>
          <w:spacing w:val="10"/>
        </w:rPr>
        <w:t xml:space="preserve"> </w:t>
      </w:r>
      <w:r w:rsidRPr="00C6550D">
        <w:rPr>
          <w:color w:val="000000" w:themeColor="text1"/>
          <w:spacing w:val="2"/>
        </w:rPr>
        <w:t>b</w:t>
      </w:r>
      <w:r w:rsidRPr="00C6550D">
        <w:rPr>
          <w:color w:val="000000" w:themeColor="text1"/>
        </w:rPr>
        <w:t>e</w:t>
      </w:r>
      <w:r w:rsidRPr="00C6550D">
        <w:rPr>
          <w:color w:val="000000" w:themeColor="text1"/>
          <w:spacing w:val="11"/>
        </w:rPr>
        <w:t xml:space="preserve"> </w:t>
      </w:r>
      <w:r w:rsidRPr="00C6550D">
        <w:rPr>
          <w:color w:val="000000" w:themeColor="text1"/>
          <w:spacing w:val="1"/>
        </w:rPr>
        <w:t>c</w:t>
      </w:r>
      <w:r w:rsidRPr="00C6550D">
        <w:rPr>
          <w:color w:val="000000" w:themeColor="text1"/>
          <w:spacing w:val="2"/>
        </w:rPr>
        <w:t>o</w:t>
      </w:r>
      <w:r w:rsidRPr="00C6550D">
        <w:rPr>
          <w:color w:val="000000" w:themeColor="text1"/>
        </w:rPr>
        <w:t>nsi</w:t>
      </w:r>
      <w:r w:rsidRPr="00C6550D">
        <w:rPr>
          <w:color w:val="000000" w:themeColor="text1"/>
          <w:spacing w:val="2"/>
        </w:rPr>
        <w:t>d</w:t>
      </w:r>
      <w:r w:rsidRPr="00C6550D">
        <w:rPr>
          <w:color w:val="000000" w:themeColor="text1"/>
          <w:spacing w:val="1"/>
        </w:rPr>
        <w:t>ere</w:t>
      </w:r>
      <w:r w:rsidRPr="00C6550D">
        <w:rPr>
          <w:color w:val="000000" w:themeColor="text1"/>
        </w:rPr>
        <w:t>d</w:t>
      </w:r>
      <w:r w:rsidRPr="00C6550D">
        <w:rPr>
          <w:color w:val="000000" w:themeColor="text1"/>
          <w:spacing w:val="1"/>
        </w:rPr>
        <w:t xml:space="preserve"> </w:t>
      </w:r>
      <w:r w:rsidRPr="00C6550D">
        <w:rPr>
          <w:color w:val="000000" w:themeColor="text1"/>
          <w:spacing w:val="3"/>
        </w:rPr>
        <w:t>i</w:t>
      </w:r>
      <w:r w:rsidRPr="00C6550D">
        <w:rPr>
          <w:color w:val="000000" w:themeColor="text1"/>
        </w:rPr>
        <w:t>f</w:t>
      </w:r>
      <w:r w:rsidRPr="00C6550D">
        <w:rPr>
          <w:color w:val="000000" w:themeColor="text1"/>
          <w:spacing w:val="10"/>
        </w:rPr>
        <w:t xml:space="preserve"> </w:t>
      </w:r>
      <w:r w:rsidRPr="00C6550D">
        <w:rPr>
          <w:color w:val="000000" w:themeColor="text1"/>
          <w:spacing w:val="3"/>
        </w:rPr>
        <w:t>t</w:t>
      </w:r>
      <w:r w:rsidRPr="00C6550D">
        <w:rPr>
          <w:color w:val="000000" w:themeColor="text1"/>
        </w:rPr>
        <w:t xml:space="preserve">he </w:t>
      </w:r>
      <w:r w:rsidRPr="00C6550D">
        <w:rPr>
          <w:color w:val="000000" w:themeColor="text1"/>
          <w:spacing w:val="1"/>
        </w:rPr>
        <w:t>c</w:t>
      </w:r>
      <w:r w:rsidRPr="00C6550D">
        <w:rPr>
          <w:color w:val="000000" w:themeColor="text1"/>
          <w:spacing w:val="2"/>
        </w:rPr>
        <w:t>o</w:t>
      </w:r>
      <w:r w:rsidRPr="00C6550D">
        <w:rPr>
          <w:color w:val="000000" w:themeColor="text1"/>
          <w:spacing w:val="-3"/>
        </w:rPr>
        <w:t>m</w:t>
      </w:r>
      <w:r w:rsidRPr="00C6550D">
        <w:rPr>
          <w:color w:val="000000" w:themeColor="text1"/>
          <w:spacing w:val="2"/>
        </w:rPr>
        <w:t>p</w:t>
      </w:r>
      <w:r w:rsidRPr="00C6550D">
        <w:rPr>
          <w:color w:val="000000" w:themeColor="text1"/>
        </w:rPr>
        <w:t>l</w:t>
      </w:r>
      <w:r w:rsidRPr="00C6550D">
        <w:rPr>
          <w:color w:val="000000" w:themeColor="text1"/>
          <w:spacing w:val="1"/>
        </w:rPr>
        <w:t>e</w:t>
      </w:r>
      <w:r w:rsidRPr="00C6550D">
        <w:rPr>
          <w:color w:val="000000" w:themeColor="text1"/>
        </w:rPr>
        <w:t>te</w:t>
      </w:r>
      <w:r w:rsidRPr="00C6550D">
        <w:rPr>
          <w:color w:val="000000" w:themeColor="text1"/>
          <w:spacing w:val="7"/>
        </w:rPr>
        <w:t xml:space="preserve"> </w:t>
      </w:r>
      <w:r w:rsidRPr="00C6550D">
        <w:rPr>
          <w:color w:val="000000" w:themeColor="text1"/>
          <w:spacing w:val="1"/>
        </w:rPr>
        <w:t>re</w:t>
      </w:r>
      <w:r w:rsidRPr="00C6550D">
        <w:rPr>
          <w:color w:val="000000" w:themeColor="text1"/>
          <w:spacing w:val="2"/>
        </w:rPr>
        <w:t>qu</w:t>
      </w:r>
      <w:r w:rsidRPr="00C6550D">
        <w:rPr>
          <w:color w:val="000000" w:themeColor="text1"/>
        </w:rPr>
        <w:t>i</w:t>
      </w:r>
      <w:r w:rsidRPr="00C6550D">
        <w:rPr>
          <w:color w:val="000000" w:themeColor="text1"/>
          <w:spacing w:val="1"/>
        </w:rPr>
        <w:t>r</w:t>
      </w:r>
      <w:r w:rsidRPr="00C6550D">
        <w:rPr>
          <w:color w:val="000000" w:themeColor="text1"/>
          <w:spacing w:val="3"/>
        </w:rPr>
        <w:t>e</w:t>
      </w:r>
      <w:r w:rsidRPr="00C6550D">
        <w:rPr>
          <w:color w:val="000000" w:themeColor="text1"/>
          <w:spacing w:val="-3"/>
        </w:rPr>
        <w:t>m</w:t>
      </w:r>
      <w:r w:rsidRPr="00C6550D">
        <w:rPr>
          <w:color w:val="000000" w:themeColor="text1"/>
          <w:spacing w:val="3"/>
        </w:rPr>
        <w:t>e</w:t>
      </w:r>
      <w:r w:rsidRPr="00C6550D">
        <w:rPr>
          <w:color w:val="000000" w:themeColor="text1"/>
        </w:rPr>
        <w:t xml:space="preserve">nts </w:t>
      </w:r>
      <w:r w:rsidRPr="00C6550D">
        <w:rPr>
          <w:color w:val="000000" w:themeColor="text1"/>
          <w:spacing w:val="1"/>
        </w:rPr>
        <w:t>c</w:t>
      </w:r>
      <w:r w:rsidRPr="00C6550D">
        <w:rPr>
          <w:color w:val="000000" w:themeColor="text1"/>
          <w:spacing w:val="4"/>
        </w:rPr>
        <w:t>o</w:t>
      </w:r>
      <w:r w:rsidRPr="00C6550D">
        <w:rPr>
          <w:color w:val="000000" w:themeColor="text1"/>
        </w:rPr>
        <w:t>v</w:t>
      </w:r>
      <w:r w:rsidRPr="00C6550D">
        <w:rPr>
          <w:color w:val="000000" w:themeColor="text1"/>
          <w:spacing w:val="1"/>
        </w:rPr>
        <w:t>ere</w:t>
      </w:r>
      <w:r w:rsidRPr="00C6550D">
        <w:rPr>
          <w:color w:val="000000" w:themeColor="text1"/>
        </w:rPr>
        <w:t>d</w:t>
      </w:r>
      <w:r w:rsidRPr="00C6550D">
        <w:rPr>
          <w:color w:val="000000" w:themeColor="text1"/>
          <w:spacing w:val="9"/>
        </w:rPr>
        <w:t xml:space="preserve"> </w:t>
      </w:r>
      <w:r w:rsidRPr="00C6550D">
        <w:rPr>
          <w:color w:val="000000" w:themeColor="text1"/>
        </w:rPr>
        <w:t>in</w:t>
      </w:r>
      <w:r w:rsidRPr="00C6550D">
        <w:rPr>
          <w:color w:val="000000" w:themeColor="text1"/>
          <w:spacing w:val="15"/>
        </w:rPr>
        <w:t xml:space="preserve"> </w:t>
      </w:r>
      <w:r w:rsidRPr="00C6550D">
        <w:rPr>
          <w:color w:val="000000" w:themeColor="text1"/>
        </w:rPr>
        <w:t>the</w:t>
      </w:r>
      <w:r w:rsidRPr="00C6550D">
        <w:rPr>
          <w:color w:val="000000" w:themeColor="text1"/>
          <w:spacing w:val="15"/>
        </w:rPr>
        <w:t xml:space="preserve"> </w:t>
      </w:r>
      <w:r w:rsidRPr="00C6550D">
        <w:rPr>
          <w:color w:val="000000" w:themeColor="text1"/>
        </w:rPr>
        <w:t>s</w:t>
      </w:r>
      <w:r w:rsidRPr="00C6550D">
        <w:rPr>
          <w:color w:val="000000" w:themeColor="text1"/>
          <w:spacing w:val="3"/>
        </w:rPr>
        <w:t>c</w:t>
      </w:r>
      <w:r w:rsidRPr="00C6550D">
        <w:rPr>
          <w:color w:val="000000" w:themeColor="text1"/>
        </w:rPr>
        <w:t>h</w:t>
      </w:r>
      <w:r w:rsidRPr="00C6550D">
        <w:rPr>
          <w:color w:val="000000" w:themeColor="text1"/>
          <w:spacing w:val="1"/>
        </w:rPr>
        <w:t>e</w:t>
      </w:r>
      <w:r w:rsidRPr="00C6550D">
        <w:rPr>
          <w:color w:val="000000" w:themeColor="text1"/>
          <w:spacing w:val="2"/>
        </w:rPr>
        <w:t>du</w:t>
      </w:r>
      <w:r w:rsidRPr="00C6550D">
        <w:rPr>
          <w:color w:val="000000" w:themeColor="text1"/>
        </w:rPr>
        <w:t>le</w:t>
      </w:r>
      <w:r w:rsidRPr="00C6550D">
        <w:rPr>
          <w:color w:val="000000" w:themeColor="text1"/>
          <w:spacing w:val="7"/>
        </w:rPr>
        <w:t xml:space="preserve"> </w:t>
      </w:r>
      <w:r w:rsidRPr="00C6550D">
        <w:rPr>
          <w:color w:val="000000" w:themeColor="text1"/>
        </w:rPr>
        <w:t>is</w:t>
      </w:r>
      <w:r w:rsidRPr="00C6550D">
        <w:rPr>
          <w:color w:val="000000" w:themeColor="text1"/>
          <w:spacing w:val="17"/>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13"/>
        </w:rPr>
        <w:t xml:space="preserve"> </w:t>
      </w:r>
      <w:r w:rsidRPr="00C6550D">
        <w:rPr>
          <w:color w:val="000000" w:themeColor="text1"/>
        </w:rPr>
        <w:t>in</w:t>
      </w:r>
      <w:r w:rsidRPr="00C6550D">
        <w:rPr>
          <w:color w:val="000000" w:themeColor="text1"/>
          <w:spacing w:val="3"/>
        </w:rPr>
        <w:t>c</w:t>
      </w:r>
      <w:r w:rsidRPr="00C6550D">
        <w:rPr>
          <w:color w:val="000000" w:themeColor="text1"/>
        </w:rPr>
        <w:t>lu</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rPr>
        <w:t>in</w:t>
      </w:r>
      <w:r w:rsidRPr="00C6550D">
        <w:rPr>
          <w:color w:val="000000" w:themeColor="text1"/>
          <w:spacing w:val="15"/>
        </w:rPr>
        <w:t xml:space="preserve"> </w:t>
      </w:r>
      <w:r w:rsidRPr="00C6550D">
        <w:rPr>
          <w:color w:val="000000" w:themeColor="text1"/>
          <w:spacing w:val="3"/>
        </w:rPr>
        <w:t>t</w:t>
      </w:r>
      <w:r w:rsidRPr="00C6550D">
        <w:rPr>
          <w:color w:val="000000" w:themeColor="text1"/>
        </w:rPr>
        <w:t>he</w:t>
      </w:r>
      <w:r w:rsidRPr="00C6550D">
        <w:rPr>
          <w:color w:val="000000" w:themeColor="text1"/>
          <w:spacing w:val="15"/>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r w:rsidRPr="00C6550D">
        <w:rPr>
          <w:color w:val="000000" w:themeColor="text1"/>
          <w:spacing w:val="9"/>
        </w:rPr>
        <w:t xml:space="preserve"> </w:t>
      </w:r>
      <w:r w:rsidRPr="00C6550D">
        <w:rPr>
          <w:color w:val="000000" w:themeColor="text1"/>
          <w:spacing w:val="1"/>
        </w:rPr>
        <w:t>H</w:t>
      </w:r>
      <w:r w:rsidRPr="00C6550D">
        <w:rPr>
          <w:color w:val="000000" w:themeColor="text1"/>
          <w:spacing w:val="4"/>
        </w:rPr>
        <w:t>o</w:t>
      </w:r>
      <w:r w:rsidRPr="00C6550D">
        <w:rPr>
          <w:color w:val="000000" w:themeColor="text1"/>
          <w:spacing w:val="-1"/>
        </w:rPr>
        <w:t>w</w:t>
      </w:r>
      <w:r w:rsidRPr="00C6550D">
        <w:rPr>
          <w:color w:val="000000" w:themeColor="text1"/>
          <w:spacing w:val="1"/>
        </w:rPr>
        <w:t>e</w:t>
      </w:r>
      <w:r w:rsidRPr="00C6550D">
        <w:rPr>
          <w:color w:val="000000" w:themeColor="text1"/>
        </w:rPr>
        <w:t>v</w:t>
      </w:r>
      <w:r w:rsidRPr="00C6550D">
        <w:rPr>
          <w:color w:val="000000" w:themeColor="text1"/>
          <w:spacing w:val="3"/>
        </w:rPr>
        <w:t>e</w:t>
      </w:r>
      <w:r w:rsidRPr="00C6550D">
        <w:rPr>
          <w:color w:val="000000" w:themeColor="text1"/>
          <w:spacing w:val="1"/>
        </w:rPr>
        <w:t>r</w:t>
      </w:r>
      <w:r w:rsidRPr="00C6550D">
        <w:rPr>
          <w:color w:val="000000" w:themeColor="text1"/>
        </w:rPr>
        <w:t>,</w:t>
      </w:r>
      <w:r w:rsidRPr="00C6550D">
        <w:rPr>
          <w:color w:val="000000" w:themeColor="text1"/>
          <w:spacing w:val="4"/>
        </w:rPr>
        <w:t xml:space="preserve"> </w:t>
      </w:r>
      <w:r w:rsidRPr="00C6550D">
        <w:rPr>
          <w:color w:val="000000" w:themeColor="text1"/>
          <w:spacing w:val="1"/>
        </w:rPr>
        <w:t>a</w:t>
      </w:r>
      <w:r w:rsidRPr="00C6550D">
        <w:rPr>
          <w:color w:val="000000" w:themeColor="text1"/>
        </w:rPr>
        <w:t>s</w:t>
      </w:r>
      <w:r w:rsidRPr="00C6550D">
        <w:rPr>
          <w:color w:val="000000" w:themeColor="text1"/>
          <w:spacing w:val="15"/>
        </w:rPr>
        <w:t xml:space="preserve"> </w:t>
      </w:r>
      <w:r w:rsidRPr="00C6550D">
        <w:rPr>
          <w:color w:val="000000" w:themeColor="text1"/>
        </w:rPr>
        <w:t>st</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3"/>
        </w:rPr>
        <w:t xml:space="preserve"> </w:t>
      </w:r>
      <w:r w:rsidRPr="00C6550D">
        <w:rPr>
          <w:color w:val="000000" w:themeColor="text1"/>
        </w:rPr>
        <w:t>in</w:t>
      </w:r>
      <w:r w:rsidRPr="00C6550D">
        <w:rPr>
          <w:color w:val="000000" w:themeColor="text1"/>
          <w:spacing w:val="15"/>
        </w:rPr>
        <w:t xml:space="preserve"> </w:t>
      </w:r>
      <w:r w:rsidRPr="00C6550D">
        <w:rPr>
          <w:color w:val="000000" w:themeColor="text1"/>
          <w:spacing w:val="1"/>
        </w:rPr>
        <w:t>I</w:t>
      </w:r>
      <w:r w:rsidRPr="00C6550D">
        <w:rPr>
          <w:color w:val="000000" w:themeColor="text1"/>
          <w:spacing w:val="2"/>
        </w:rPr>
        <w:t>T</w:t>
      </w:r>
      <w:r w:rsidRPr="00C6550D">
        <w:rPr>
          <w:color w:val="000000" w:themeColor="text1"/>
        </w:rPr>
        <w:t>T Cl</w:t>
      </w:r>
      <w:r w:rsidRPr="00C6550D">
        <w:rPr>
          <w:color w:val="000000" w:themeColor="text1"/>
          <w:spacing w:val="1"/>
        </w:rPr>
        <w:t>a</w:t>
      </w:r>
      <w:r w:rsidRPr="00C6550D">
        <w:rPr>
          <w:color w:val="000000" w:themeColor="text1"/>
          <w:spacing w:val="2"/>
        </w:rPr>
        <w:t>u</w:t>
      </w:r>
      <w:r w:rsidRPr="00C6550D">
        <w:rPr>
          <w:color w:val="000000" w:themeColor="text1"/>
        </w:rPr>
        <w:t>se</w:t>
      </w:r>
      <w:r w:rsidRPr="00C6550D">
        <w:rPr>
          <w:color w:val="000000" w:themeColor="text1"/>
          <w:spacing w:val="-5"/>
        </w:rPr>
        <w:t xml:space="preserve"> </w:t>
      </w:r>
      <w:r w:rsidRPr="00C6550D">
        <w:rPr>
          <w:color w:val="000000" w:themeColor="text1"/>
          <w:spacing w:val="2"/>
        </w:rPr>
        <w:t>9</w:t>
      </w:r>
      <w:r w:rsidRPr="00C6550D">
        <w:rPr>
          <w:color w:val="000000" w:themeColor="text1"/>
        </w:rPr>
        <w:t>,</w:t>
      </w:r>
      <w:r w:rsidRPr="00C6550D">
        <w:rPr>
          <w:color w:val="000000" w:themeColor="text1"/>
          <w:spacing w:val="1"/>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s</w:t>
      </w:r>
      <w:r w:rsidRPr="00C6550D">
        <w:rPr>
          <w:color w:val="000000" w:themeColor="text1"/>
          <w:spacing w:val="-10"/>
        </w:rPr>
        <w:t xml:space="preserve"> </w:t>
      </w:r>
      <w:r w:rsidRPr="00C6550D">
        <w:rPr>
          <w:color w:val="000000" w:themeColor="text1"/>
          <w:spacing w:val="-1"/>
        </w:rPr>
        <w:t>a</w:t>
      </w:r>
      <w:r w:rsidRPr="00C6550D">
        <w:rPr>
          <w:color w:val="000000" w:themeColor="text1"/>
          <w:spacing w:val="1"/>
        </w:rPr>
        <w:t>r</w:t>
      </w:r>
      <w:r w:rsidRPr="00C6550D">
        <w:rPr>
          <w:color w:val="000000" w:themeColor="text1"/>
        </w:rPr>
        <w:t>e</w:t>
      </w:r>
      <w:r w:rsidRPr="00C6550D">
        <w:rPr>
          <w:color w:val="000000" w:themeColor="text1"/>
          <w:spacing w:val="1"/>
        </w:rPr>
        <w:t xml:space="preserve"> a</w:t>
      </w:r>
      <w:r w:rsidRPr="00C6550D">
        <w:rPr>
          <w:color w:val="000000" w:themeColor="text1"/>
        </w:rPr>
        <w:t>ll</w:t>
      </w:r>
      <w:r w:rsidRPr="00C6550D">
        <w:rPr>
          <w:color w:val="000000" w:themeColor="text1"/>
          <w:spacing w:val="2"/>
        </w:rPr>
        <w:t>o</w:t>
      </w:r>
      <w:r w:rsidRPr="00C6550D">
        <w:rPr>
          <w:color w:val="000000" w:themeColor="text1"/>
          <w:spacing w:val="-1"/>
        </w:rPr>
        <w:t>w</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rPr>
        <w:t>the</w:t>
      </w:r>
      <w:r w:rsidRPr="00C6550D">
        <w:rPr>
          <w:color w:val="000000" w:themeColor="text1"/>
          <w:spacing w:val="1"/>
        </w:rPr>
        <w:t xml:space="preserve"> </w:t>
      </w:r>
      <w:r w:rsidRPr="00C6550D">
        <w:rPr>
          <w:color w:val="000000" w:themeColor="text1"/>
          <w:spacing w:val="2"/>
        </w:rPr>
        <w:t>op</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7"/>
        </w:rPr>
        <w:t xml:space="preserve"> </w:t>
      </w:r>
      <w:r w:rsidRPr="00C6550D">
        <w:rPr>
          <w:color w:val="000000" w:themeColor="text1"/>
        </w:rPr>
        <w:t>to</w:t>
      </w:r>
      <w:r w:rsidRPr="00C6550D">
        <w:rPr>
          <w:color w:val="000000" w:themeColor="text1"/>
          <w:spacing w:val="2"/>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1"/>
        </w:rPr>
        <w:t>a</w:t>
      </w:r>
      <w:r w:rsidRPr="00C6550D">
        <w:rPr>
          <w:color w:val="000000" w:themeColor="text1"/>
        </w:rPr>
        <w:t>ny</w:t>
      </w:r>
      <w:r w:rsidRPr="00C6550D">
        <w:rPr>
          <w:color w:val="000000" w:themeColor="text1"/>
          <w:spacing w:val="-3"/>
        </w:rPr>
        <w:t xml:space="preserve"> </w:t>
      </w:r>
      <w:r w:rsidRPr="00C6550D">
        <w:rPr>
          <w:color w:val="000000" w:themeColor="text1"/>
          <w:spacing w:val="2"/>
        </w:rPr>
        <w:t>o</w:t>
      </w:r>
      <w:r w:rsidRPr="00C6550D">
        <w:rPr>
          <w:color w:val="000000" w:themeColor="text1"/>
        </w:rPr>
        <w:t>ne</w:t>
      </w:r>
      <w:r w:rsidRPr="00C6550D">
        <w:rPr>
          <w:color w:val="000000" w:themeColor="text1"/>
          <w:spacing w:val="-1"/>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m</w:t>
      </w:r>
      <w:r w:rsidRPr="00C6550D">
        <w:rPr>
          <w:color w:val="000000" w:themeColor="text1"/>
          <w:spacing w:val="2"/>
        </w:rPr>
        <w:t>o</w:t>
      </w:r>
      <w:r w:rsidRPr="00C6550D">
        <w:rPr>
          <w:color w:val="000000" w:themeColor="text1"/>
          <w:spacing w:val="1"/>
        </w:rPr>
        <w:t>r</w:t>
      </w:r>
      <w:r w:rsidRPr="00C6550D">
        <w:rPr>
          <w:color w:val="000000" w:themeColor="text1"/>
        </w:rPr>
        <w:t>e</w:t>
      </w:r>
      <w:r w:rsidRPr="00C6550D">
        <w:rPr>
          <w:color w:val="000000" w:themeColor="text1"/>
          <w:spacing w:val="-3"/>
        </w:rPr>
        <w:t xml:space="preserve"> </w:t>
      </w:r>
      <w:r w:rsidRPr="00C6550D">
        <w:rPr>
          <w:color w:val="000000" w:themeColor="text1"/>
        </w:rPr>
        <w:t>s</w:t>
      </w:r>
      <w:r w:rsidRPr="00C6550D">
        <w:rPr>
          <w:color w:val="000000" w:themeColor="text1"/>
          <w:spacing w:val="1"/>
        </w:rPr>
        <w:t>c</w:t>
      </w:r>
      <w:r w:rsidRPr="00C6550D">
        <w:rPr>
          <w:color w:val="000000" w:themeColor="text1"/>
        </w:rPr>
        <w:t>h</w:t>
      </w:r>
      <w:r w:rsidRPr="00C6550D">
        <w:rPr>
          <w:color w:val="000000" w:themeColor="text1"/>
          <w:spacing w:val="1"/>
        </w:rPr>
        <w:t>e</w:t>
      </w:r>
      <w:r w:rsidRPr="00C6550D">
        <w:rPr>
          <w:color w:val="000000" w:themeColor="text1"/>
          <w:spacing w:val="2"/>
        </w:rPr>
        <w:t>d</w:t>
      </w:r>
      <w:r w:rsidRPr="00C6550D">
        <w:rPr>
          <w:color w:val="000000" w:themeColor="text1"/>
        </w:rPr>
        <w:t>ul</w:t>
      </w:r>
      <w:r w:rsidRPr="00C6550D">
        <w:rPr>
          <w:color w:val="000000" w:themeColor="text1"/>
          <w:spacing w:val="3"/>
        </w:rPr>
        <w:t>e</w:t>
      </w:r>
      <w:r w:rsidRPr="00C6550D">
        <w:rPr>
          <w:color w:val="000000" w:themeColor="text1"/>
        </w:rPr>
        <w:t>s</w:t>
      </w:r>
      <w:r w:rsidRPr="00C6550D">
        <w:rPr>
          <w:color w:val="000000" w:themeColor="text1"/>
          <w:spacing w:val="-9"/>
        </w:rPr>
        <w:t xml:space="preserve"> </w:t>
      </w:r>
      <w:r w:rsidRPr="00C6550D">
        <w:rPr>
          <w:color w:val="000000" w:themeColor="text1"/>
          <w:spacing w:val="1"/>
        </w:rPr>
        <w:t>a</w:t>
      </w:r>
      <w:r w:rsidRPr="00C6550D">
        <w:rPr>
          <w:color w:val="000000" w:themeColor="text1"/>
        </w:rPr>
        <w:t>nd to</w:t>
      </w:r>
      <w:r w:rsidRPr="00C6550D">
        <w:rPr>
          <w:color w:val="000000" w:themeColor="text1"/>
          <w:spacing w:val="2"/>
        </w:rPr>
        <w:t xml:space="preserve"> o</w:t>
      </w:r>
      <w:r w:rsidRPr="00C6550D">
        <w:rPr>
          <w:color w:val="000000" w:themeColor="text1"/>
          <w:spacing w:val="-1"/>
        </w:rPr>
        <w:t>ff</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2"/>
        </w:rPr>
        <w:t>d</w:t>
      </w:r>
      <w:r w:rsidRPr="00C6550D">
        <w:rPr>
          <w:color w:val="000000" w:themeColor="text1"/>
        </w:rPr>
        <w:t>is</w:t>
      </w:r>
      <w:r w:rsidRPr="00C6550D">
        <w:rPr>
          <w:color w:val="000000" w:themeColor="text1"/>
          <w:spacing w:val="1"/>
        </w:rPr>
        <w:t>c</w:t>
      </w:r>
      <w:r w:rsidRPr="00C6550D">
        <w:rPr>
          <w:color w:val="000000" w:themeColor="text1"/>
          <w:spacing w:val="2"/>
        </w:rPr>
        <w:t>ou</w:t>
      </w:r>
      <w:r w:rsidRPr="00C6550D">
        <w:rPr>
          <w:color w:val="000000" w:themeColor="text1"/>
        </w:rPr>
        <w:t>nts</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rPr>
        <w:t xml:space="preserve">r </w:t>
      </w:r>
      <w:r w:rsidRPr="00C6550D">
        <w:rPr>
          <w:color w:val="000000" w:themeColor="text1"/>
          <w:spacing w:val="1"/>
        </w:rPr>
        <w:t>c</w:t>
      </w:r>
      <w:r w:rsidRPr="00C6550D">
        <w:rPr>
          <w:color w:val="000000" w:themeColor="text1"/>
          <w:spacing w:val="2"/>
        </w:rPr>
        <w:t>o</w:t>
      </w:r>
      <w:r w:rsidRPr="00C6550D">
        <w:rPr>
          <w:color w:val="000000" w:themeColor="text1"/>
          <w:spacing w:val="-3"/>
        </w:rPr>
        <w:t>m</w:t>
      </w:r>
      <w:r w:rsidRPr="00C6550D">
        <w:rPr>
          <w:color w:val="000000" w:themeColor="text1"/>
          <w:spacing w:val="2"/>
        </w:rPr>
        <w:t>b</w:t>
      </w:r>
      <w:r w:rsidRPr="00C6550D">
        <w:rPr>
          <w:color w:val="000000" w:themeColor="text1"/>
          <w:spacing w:val="3"/>
        </w:rPr>
        <w:t>i</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3"/>
        </w:rPr>
        <w:t xml:space="preserve"> </w:t>
      </w:r>
      <w:r w:rsidRPr="00C6550D">
        <w:rPr>
          <w:color w:val="000000" w:themeColor="text1"/>
        </w:rPr>
        <w:t>s</w:t>
      </w:r>
      <w:r w:rsidRPr="00C6550D">
        <w:rPr>
          <w:color w:val="000000" w:themeColor="text1"/>
          <w:spacing w:val="1"/>
        </w:rPr>
        <w:t>c</w:t>
      </w:r>
      <w:r w:rsidRPr="00C6550D">
        <w:rPr>
          <w:color w:val="000000" w:themeColor="text1"/>
        </w:rPr>
        <w:t>h</w:t>
      </w:r>
      <w:r w:rsidRPr="00C6550D">
        <w:rPr>
          <w:color w:val="000000" w:themeColor="text1"/>
          <w:spacing w:val="1"/>
        </w:rPr>
        <w:t>e</w:t>
      </w:r>
      <w:r w:rsidRPr="00C6550D">
        <w:rPr>
          <w:color w:val="000000" w:themeColor="text1"/>
          <w:spacing w:val="2"/>
        </w:rPr>
        <w:t>du</w:t>
      </w:r>
      <w:r w:rsidRPr="00C6550D">
        <w:rPr>
          <w:color w:val="000000" w:themeColor="text1"/>
        </w:rPr>
        <w:t>l</w:t>
      </w:r>
      <w:r w:rsidRPr="00C6550D">
        <w:rPr>
          <w:color w:val="000000" w:themeColor="text1"/>
          <w:spacing w:val="1"/>
        </w:rPr>
        <w:t>e</w:t>
      </w:r>
      <w:r w:rsidRPr="00C6550D">
        <w:rPr>
          <w:color w:val="000000" w:themeColor="text1"/>
        </w:rPr>
        <w:t xml:space="preserve">s. </w:t>
      </w:r>
      <w:r w:rsidRPr="00C6550D">
        <w:rPr>
          <w:color w:val="000000" w:themeColor="text1"/>
          <w:spacing w:val="4"/>
        </w:rPr>
        <w:t>T</w:t>
      </w:r>
      <w:r w:rsidRPr="00C6550D">
        <w:rPr>
          <w:color w:val="000000" w:themeColor="text1"/>
        </w:rPr>
        <w:t>h</w:t>
      </w:r>
      <w:r w:rsidRPr="00C6550D">
        <w:rPr>
          <w:color w:val="000000" w:themeColor="text1"/>
          <w:spacing w:val="1"/>
        </w:rPr>
        <w:t>e</w:t>
      </w:r>
      <w:r w:rsidRPr="00C6550D">
        <w:rPr>
          <w:color w:val="000000" w:themeColor="text1"/>
        </w:rPr>
        <w:t>se</w:t>
      </w:r>
      <w:r w:rsidRPr="00C6550D">
        <w:rPr>
          <w:color w:val="000000" w:themeColor="text1"/>
          <w:spacing w:val="8"/>
        </w:rPr>
        <w:t xml:space="preserve"> </w:t>
      </w:r>
      <w:r w:rsidRPr="00C6550D">
        <w:rPr>
          <w:color w:val="000000" w:themeColor="text1"/>
          <w:spacing w:val="2"/>
        </w:rPr>
        <w:t>d</w:t>
      </w:r>
      <w:r w:rsidRPr="00C6550D">
        <w:rPr>
          <w:color w:val="000000" w:themeColor="text1"/>
        </w:rPr>
        <w:t>is</w:t>
      </w:r>
      <w:r w:rsidRPr="00C6550D">
        <w:rPr>
          <w:color w:val="000000" w:themeColor="text1"/>
          <w:spacing w:val="1"/>
        </w:rPr>
        <w:t>c</w:t>
      </w:r>
      <w:r w:rsidRPr="00C6550D">
        <w:rPr>
          <w:color w:val="000000" w:themeColor="text1"/>
          <w:spacing w:val="2"/>
        </w:rPr>
        <w:t>ou</w:t>
      </w:r>
      <w:r w:rsidRPr="00C6550D">
        <w:rPr>
          <w:color w:val="000000" w:themeColor="text1"/>
        </w:rPr>
        <w:t>nts</w:t>
      </w:r>
      <w:r w:rsidRPr="00C6550D">
        <w:rPr>
          <w:color w:val="000000" w:themeColor="text1"/>
          <w:spacing w:val="4"/>
        </w:rPr>
        <w:t xml:space="preserve"> </w:t>
      </w:r>
      <w:r w:rsidRPr="00C6550D">
        <w:rPr>
          <w:color w:val="000000" w:themeColor="text1"/>
          <w:spacing w:val="-1"/>
        </w:rPr>
        <w:t>w</w:t>
      </w:r>
      <w:r w:rsidRPr="00C6550D">
        <w:rPr>
          <w:color w:val="000000" w:themeColor="text1"/>
        </w:rPr>
        <w:t>ill</w:t>
      </w:r>
      <w:r w:rsidRPr="00C6550D">
        <w:rPr>
          <w:color w:val="000000" w:themeColor="text1"/>
          <w:spacing w:val="10"/>
        </w:rPr>
        <w:t xml:space="preserve"> </w:t>
      </w:r>
      <w:r w:rsidRPr="00C6550D">
        <w:rPr>
          <w:color w:val="000000" w:themeColor="text1"/>
          <w:spacing w:val="2"/>
        </w:rPr>
        <w:t>b</w:t>
      </w:r>
      <w:r w:rsidRPr="00C6550D">
        <w:rPr>
          <w:color w:val="000000" w:themeColor="text1"/>
        </w:rPr>
        <w:t>e</w:t>
      </w:r>
      <w:r w:rsidRPr="00C6550D">
        <w:rPr>
          <w:color w:val="000000" w:themeColor="text1"/>
          <w:spacing w:val="10"/>
        </w:rPr>
        <w:t xml:space="preserve"> </w:t>
      </w:r>
      <w:r w:rsidRPr="00C6550D">
        <w:rPr>
          <w:color w:val="000000" w:themeColor="text1"/>
        </w:rPr>
        <w:t>t</w:t>
      </w:r>
      <w:r w:rsidRPr="00C6550D">
        <w:rPr>
          <w:color w:val="000000" w:themeColor="text1"/>
          <w:spacing w:val="3"/>
        </w:rPr>
        <w:t>a</w:t>
      </w:r>
      <w:r w:rsidRPr="00C6550D">
        <w:rPr>
          <w:color w:val="000000" w:themeColor="text1"/>
        </w:rPr>
        <w:t>k</w:t>
      </w:r>
      <w:r w:rsidRPr="00C6550D">
        <w:rPr>
          <w:color w:val="000000" w:themeColor="text1"/>
          <w:spacing w:val="1"/>
        </w:rPr>
        <w:t>e</w:t>
      </w:r>
      <w:r w:rsidRPr="00C6550D">
        <w:rPr>
          <w:color w:val="000000" w:themeColor="text1"/>
        </w:rPr>
        <w:t>n</w:t>
      </w:r>
      <w:r w:rsidRPr="00C6550D">
        <w:rPr>
          <w:color w:val="000000" w:themeColor="text1"/>
          <w:spacing w:val="8"/>
        </w:rPr>
        <w:t xml:space="preserve"> </w:t>
      </w:r>
      <w:r w:rsidRPr="00C6550D">
        <w:rPr>
          <w:color w:val="000000" w:themeColor="text1"/>
          <w:spacing w:val="3"/>
        </w:rPr>
        <w:t>i</w:t>
      </w:r>
      <w:r w:rsidRPr="00C6550D">
        <w:rPr>
          <w:color w:val="000000" w:themeColor="text1"/>
        </w:rPr>
        <w:t>nto</w:t>
      </w:r>
      <w:r w:rsidRPr="00C6550D">
        <w:rPr>
          <w:color w:val="000000" w:themeColor="text1"/>
          <w:spacing w:val="9"/>
        </w:rPr>
        <w:t xml:space="preserve"> </w:t>
      </w:r>
      <w:r w:rsidRPr="00C6550D">
        <w:rPr>
          <w:color w:val="000000" w:themeColor="text1"/>
          <w:spacing w:val="3"/>
        </w:rPr>
        <w:t>a</w:t>
      </w:r>
      <w:r w:rsidRPr="00C6550D">
        <w:rPr>
          <w:color w:val="000000" w:themeColor="text1"/>
          <w:spacing w:val="1"/>
        </w:rPr>
        <w:t>cc</w:t>
      </w:r>
      <w:r w:rsidRPr="00C6550D">
        <w:rPr>
          <w:color w:val="000000" w:themeColor="text1"/>
          <w:spacing w:val="2"/>
        </w:rPr>
        <w:t>o</w:t>
      </w:r>
      <w:r w:rsidRPr="00C6550D">
        <w:rPr>
          <w:color w:val="000000" w:themeColor="text1"/>
        </w:rPr>
        <w:t>unt</w:t>
      </w:r>
      <w:r w:rsidRPr="00C6550D">
        <w:rPr>
          <w:color w:val="000000" w:themeColor="text1"/>
          <w:spacing w:val="5"/>
        </w:rPr>
        <w:t xml:space="preserve"> </w:t>
      </w:r>
      <w:r w:rsidRPr="00C6550D">
        <w:rPr>
          <w:color w:val="000000" w:themeColor="text1"/>
        </w:rPr>
        <w:t>in</w:t>
      </w:r>
      <w:r w:rsidRPr="00C6550D">
        <w:rPr>
          <w:color w:val="000000" w:themeColor="text1"/>
          <w:spacing w:val="12"/>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spacing w:val="3"/>
        </w:rPr>
        <w:t>e</w:t>
      </w:r>
      <w:r w:rsidRPr="00C6550D">
        <w:rPr>
          <w:color w:val="000000" w:themeColor="text1"/>
        </w:rPr>
        <w:t>v</w:t>
      </w:r>
      <w:r w:rsidRPr="00C6550D">
        <w:rPr>
          <w:color w:val="000000" w:themeColor="text1"/>
          <w:spacing w:val="1"/>
        </w:rPr>
        <w:t>a</w:t>
      </w:r>
      <w:r w:rsidRPr="00C6550D">
        <w:rPr>
          <w:color w:val="000000" w:themeColor="text1"/>
          <w:spacing w:val="3"/>
        </w:rPr>
        <w:t>l</w:t>
      </w:r>
      <w:r w:rsidRPr="00C6550D">
        <w:rPr>
          <w:color w:val="000000" w:themeColor="text1"/>
        </w:rPr>
        <w:t>u</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2"/>
        </w:rPr>
        <w:t xml:space="preserve"> o</w:t>
      </w:r>
      <w:r w:rsidRPr="00C6550D">
        <w:rPr>
          <w:color w:val="000000" w:themeColor="text1"/>
        </w:rPr>
        <w:t>f</w:t>
      </w:r>
      <w:r w:rsidRPr="00C6550D">
        <w:rPr>
          <w:color w:val="000000" w:themeColor="text1"/>
          <w:spacing w:val="10"/>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5"/>
        </w:rPr>
        <w:t xml:space="preserve"> </w:t>
      </w:r>
      <w:r w:rsidRPr="00C6550D">
        <w:rPr>
          <w:color w:val="000000" w:themeColor="text1"/>
        </w:rPr>
        <w:t>so</w:t>
      </w:r>
      <w:r w:rsidRPr="00C6550D">
        <w:rPr>
          <w:color w:val="000000" w:themeColor="text1"/>
          <w:spacing w:val="11"/>
        </w:rPr>
        <w:t xml:space="preserve"> </w:t>
      </w:r>
      <w:r w:rsidRPr="00C6550D">
        <w:rPr>
          <w:color w:val="000000" w:themeColor="text1"/>
          <w:spacing w:val="1"/>
        </w:rPr>
        <w:t>a</w:t>
      </w:r>
      <w:r w:rsidRPr="00C6550D">
        <w:rPr>
          <w:color w:val="000000" w:themeColor="text1"/>
        </w:rPr>
        <w:t>s</w:t>
      </w:r>
      <w:r w:rsidRPr="00C6550D">
        <w:rPr>
          <w:color w:val="000000" w:themeColor="text1"/>
          <w:spacing w:val="12"/>
        </w:rPr>
        <w:t xml:space="preserve"> </w:t>
      </w:r>
      <w:r w:rsidRPr="00C6550D">
        <w:rPr>
          <w:color w:val="000000" w:themeColor="text1"/>
        </w:rPr>
        <w:t xml:space="preserve">to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er</w:t>
      </w:r>
      <w:r w:rsidRPr="00C6550D">
        <w:rPr>
          <w:color w:val="000000" w:themeColor="text1"/>
        </w:rPr>
        <w:t>mine</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12"/>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2"/>
        </w:rPr>
        <w:t>o</w:t>
      </w:r>
      <w:r w:rsidRPr="00C6550D">
        <w:rPr>
          <w:color w:val="000000" w:themeColor="text1"/>
        </w:rPr>
        <w:t>r</w:t>
      </w:r>
      <w:r w:rsidRPr="00C6550D">
        <w:rPr>
          <w:color w:val="000000" w:themeColor="text1"/>
          <w:spacing w:val="13"/>
        </w:rPr>
        <w:t xml:space="preserve"> </w:t>
      </w:r>
      <w:r w:rsidRPr="00C6550D">
        <w:rPr>
          <w:color w:val="000000" w:themeColor="text1"/>
          <w:spacing w:val="1"/>
        </w:rPr>
        <w:t>c</w:t>
      </w:r>
      <w:r w:rsidRPr="00C6550D">
        <w:rPr>
          <w:color w:val="000000" w:themeColor="text1"/>
          <w:spacing w:val="4"/>
        </w:rPr>
        <w:t>o</w:t>
      </w:r>
      <w:r w:rsidRPr="00C6550D">
        <w:rPr>
          <w:color w:val="000000" w:themeColor="text1"/>
        </w:rPr>
        <w:t>m</w:t>
      </w:r>
      <w:r w:rsidRPr="00C6550D">
        <w:rPr>
          <w:color w:val="000000" w:themeColor="text1"/>
          <w:spacing w:val="2"/>
        </w:rPr>
        <w:t>b</w:t>
      </w:r>
      <w:r w:rsidRPr="00C6550D">
        <w:rPr>
          <w:color w:val="000000" w:themeColor="text1"/>
        </w:rPr>
        <w:t>in</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 xml:space="preserve">n </w:t>
      </w:r>
      <w:r w:rsidRPr="00C6550D">
        <w:rPr>
          <w:color w:val="000000" w:themeColor="text1"/>
          <w:spacing w:val="2"/>
        </w:rPr>
        <w:t>o</w:t>
      </w:r>
      <w:r w:rsidRPr="00C6550D">
        <w:rPr>
          <w:color w:val="000000" w:themeColor="text1"/>
        </w:rPr>
        <w:t>f</w:t>
      </w:r>
      <w:r w:rsidRPr="00C6550D">
        <w:rPr>
          <w:color w:val="000000" w:themeColor="text1"/>
          <w:spacing w:val="13"/>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8"/>
        </w:rPr>
        <w:t xml:space="preserve"> </w:t>
      </w:r>
      <w:r w:rsidRPr="00C6550D">
        <w:rPr>
          <w:color w:val="000000" w:themeColor="text1"/>
          <w:spacing w:val="2"/>
        </w:rPr>
        <w:t>o</w:t>
      </w:r>
      <w:r w:rsidRPr="00C6550D">
        <w:rPr>
          <w:color w:val="000000" w:themeColor="text1"/>
          <w:spacing w:val="1"/>
        </w:rPr>
        <w:t>f</w:t>
      </w:r>
      <w:r w:rsidRPr="00C6550D">
        <w:rPr>
          <w:color w:val="000000" w:themeColor="text1"/>
          <w:spacing w:val="-1"/>
        </w:rPr>
        <w:t>f</w:t>
      </w:r>
      <w:r w:rsidRPr="00C6550D">
        <w:rPr>
          <w:color w:val="000000" w:themeColor="text1"/>
          <w:spacing w:val="1"/>
        </w:rPr>
        <w:t>er</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8"/>
        </w:rPr>
        <w:t xml:space="preserve"> </w:t>
      </w:r>
      <w:r w:rsidRPr="00C6550D">
        <w:rPr>
          <w:color w:val="000000" w:themeColor="text1"/>
        </w:rPr>
        <w:t>the</w:t>
      </w:r>
      <w:r w:rsidRPr="00C6550D">
        <w:rPr>
          <w:color w:val="000000" w:themeColor="text1"/>
          <w:spacing w:val="12"/>
        </w:rPr>
        <w:t xml:space="preserve"> </w:t>
      </w:r>
      <w:r w:rsidRPr="00C6550D">
        <w:rPr>
          <w:color w:val="000000" w:themeColor="text1"/>
        </w:rPr>
        <w:t>l</w:t>
      </w:r>
      <w:r w:rsidRPr="00C6550D">
        <w:rPr>
          <w:color w:val="000000" w:themeColor="text1"/>
          <w:spacing w:val="4"/>
        </w:rPr>
        <w:t>o</w:t>
      </w:r>
      <w:r w:rsidRPr="00C6550D">
        <w:rPr>
          <w:color w:val="000000" w:themeColor="text1"/>
          <w:spacing w:val="-1"/>
        </w:rPr>
        <w:t>w</w:t>
      </w:r>
      <w:r w:rsidRPr="00C6550D">
        <w:rPr>
          <w:color w:val="000000" w:themeColor="text1"/>
          <w:spacing w:val="3"/>
        </w:rPr>
        <w:t>e</w:t>
      </w:r>
      <w:r w:rsidRPr="00C6550D">
        <w:rPr>
          <w:color w:val="000000" w:themeColor="text1"/>
        </w:rPr>
        <w:t>st</w:t>
      </w:r>
      <w:r w:rsidRPr="00C6550D">
        <w:rPr>
          <w:color w:val="000000" w:themeColor="text1"/>
          <w:spacing w:val="6"/>
        </w:rPr>
        <w:t xml:space="preserve"> </w:t>
      </w:r>
      <w:r w:rsidRPr="00C6550D">
        <w:rPr>
          <w:color w:val="000000" w:themeColor="text1"/>
          <w:spacing w:val="3"/>
        </w:rPr>
        <w:t>e</w:t>
      </w:r>
      <w:r w:rsidRPr="00C6550D">
        <w:rPr>
          <w:color w:val="000000" w:themeColor="text1"/>
        </w:rPr>
        <w:t>v</w:t>
      </w:r>
      <w:r w:rsidRPr="00C6550D">
        <w:rPr>
          <w:color w:val="000000" w:themeColor="text1"/>
          <w:spacing w:val="1"/>
        </w:rPr>
        <w:t>a</w:t>
      </w:r>
      <w:r w:rsidRPr="00C6550D">
        <w:rPr>
          <w:color w:val="000000" w:themeColor="text1"/>
          <w:spacing w:val="3"/>
        </w:rPr>
        <w:t>l</w:t>
      </w:r>
      <w:r w:rsidRPr="00C6550D">
        <w:rPr>
          <w:color w:val="000000" w:themeColor="text1"/>
        </w:rPr>
        <w:t>u</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spacing w:val="1"/>
        </w:rPr>
        <w:t>c</w:t>
      </w:r>
      <w:r w:rsidRPr="00C6550D">
        <w:rPr>
          <w:color w:val="000000" w:themeColor="text1"/>
          <w:spacing w:val="2"/>
        </w:rPr>
        <w:t>o</w:t>
      </w:r>
      <w:r w:rsidRPr="00C6550D">
        <w:rPr>
          <w:color w:val="000000" w:themeColor="text1"/>
        </w:rPr>
        <w:t>st</w:t>
      </w:r>
      <w:r w:rsidRPr="00C6550D">
        <w:rPr>
          <w:color w:val="000000" w:themeColor="text1"/>
          <w:spacing w:val="15"/>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2"/>
        </w:rPr>
        <w:t xml:space="preserve"> </w:t>
      </w:r>
      <w:r w:rsidRPr="00C6550D">
        <w:rPr>
          <w:color w:val="000000" w:themeColor="text1"/>
        </w:rPr>
        <w:t>the</w:t>
      </w:r>
      <w:r w:rsidRPr="00C6550D">
        <w:rPr>
          <w:color w:val="000000" w:themeColor="text1"/>
          <w:spacing w:val="15"/>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rPr>
        <w:t xml:space="preserve">in </w:t>
      </w:r>
      <w:r w:rsidRPr="00C6550D">
        <w:rPr>
          <w:color w:val="000000" w:themeColor="text1"/>
          <w:spacing w:val="2"/>
        </w:rPr>
        <w:t>d</w:t>
      </w:r>
      <w:r w:rsidRPr="00C6550D">
        <w:rPr>
          <w:color w:val="000000" w:themeColor="text1"/>
          <w:spacing w:val="1"/>
        </w:rPr>
        <w:t>ec</w:t>
      </w:r>
      <w:r w:rsidRPr="00C6550D">
        <w:rPr>
          <w:color w:val="000000" w:themeColor="text1"/>
        </w:rPr>
        <w:t>i</w:t>
      </w:r>
      <w:r w:rsidRPr="00C6550D">
        <w:rPr>
          <w:color w:val="000000" w:themeColor="text1"/>
          <w:spacing w:val="2"/>
        </w:rPr>
        <w:t>d</w:t>
      </w:r>
      <w:r w:rsidRPr="00C6550D">
        <w:rPr>
          <w:color w:val="000000" w:themeColor="text1"/>
        </w:rPr>
        <w:t>ing</w:t>
      </w:r>
      <w:r w:rsidRPr="00C6550D">
        <w:rPr>
          <w:color w:val="000000" w:themeColor="text1"/>
          <w:spacing w:val="-11"/>
        </w:rPr>
        <w:t xml:space="preserve"> </w:t>
      </w:r>
      <w:r w:rsidRPr="00C6550D">
        <w:rPr>
          <w:color w:val="000000" w:themeColor="text1"/>
          <w:spacing w:val="3"/>
        </w:rPr>
        <w:t>a</w:t>
      </w:r>
      <w:r w:rsidRPr="00C6550D">
        <w:rPr>
          <w:color w:val="000000" w:themeColor="text1"/>
          <w:spacing w:val="-1"/>
        </w:rPr>
        <w:t>w</w:t>
      </w:r>
      <w:r w:rsidRPr="00C6550D">
        <w:rPr>
          <w:color w:val="000000" w:themeColor="text1"/>
          <w:spacing w:val="1"/>
        </w:rPr>
        <w:t>ar</w:t>
      </w:r>
      <w:r w:rsidRPr="00C6550D">
        <w:rPr>
          <w:color w:val="000000" w:themeColor="text1"/>
          <w:spacing w:val="2"/>
        </w:rPr>
        <w:t>d</w:t>
      </w:r>
      <w:r w:rsidRPr="00C6550D">
        <w:rPr>
          <w:color w:val="000000" w:themeColor="text1"/>
          <w:spacing w:val="1"/>
        </w:rPr>
        <w:t>(</w:t>
      </w:r>
      <w:r w:rsidRPr="00C6550D">
        <w:rPr>
          <w:color w:val="000000" w:themeColor="text1"/>
        </w:rPr>
        <w:t>s)</w:t>
      </w:r>
      <w:r w:rsidRPr="00C6550D">
        <w:rPr>
          <w:color w:val="000000" w:themeColor="text1"/>
          <w:spacing w:val="-10"/>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1"/>
        </w:rPr>
        <w:t>eac</w:t>
      </w:r>
      <w:r w:rsidRPr="00C6550D">
        <w:rPr>
          <w:color w:val="000000" w:themeColor="text1"/>
        </w:rPr>
        <w:t>h</w:t>
      </w:r>
      <w:r w:rsidRPr="00C6550D">
        <w:rPr>
          <w:color w:val="000000" w:themeColor="text1"/>
          <w:spacing w:val="-5"/>
        </w:rPr>
        <w:t xml:space="preserve"> </w:t>
      </w:r>
      <w:r w:rsidRPr="00C6550D">
        <w:rPr>
          <w:color w:val="000000" w:themeColor="text1"/>
        </w:rPr>
        <w:t>s</w:t>
      </w:r>
      <w:r w:rsidRPr="00C6550D">
        <w:rPr>
          <w:color w:val="000000" w:themeColor="text1"/>
          <w:spacing w:val="3"/>
        </w:rPr>
        <w:t>c</w:t>
      </w:r>
      <w:r w:rsidRPr="00C6550D">
        <w:rPr>
          <w:color w:val="000000" w:themeColor="text1"/>
          <w:spacing w:val="2"/>
        </w:rPr>
        <w:t>h</w:t>
      </w:r>
      <w:r w:rsidRPr="00C6550D">
        <w:rPr>
          <w:color w:val="000000" w:themeColor="text1"/>
          <w:spacing w:val="1"/>
        </w:rPr>
        <w:t>e</w:t>
      </w:r>
      <w:r w:rsidRPr="00C6550D">
        <w:rPr>
          <w:color w:val="000000" w:themeColor="text1"/>
          <w:spacing w:val="2"/>
        </w:rPr>
        <w:t>d</w:t>
      </w:r>
      <w:r w:rsidRPr="00C6550D">
        <w:rPr>
          <w:color w:val="000000" w:themeColor="text1"/>
        </w:rPr>
        <w:t>ul</w:t>
      </w:r>
      <w:r w:rsidRPr="00C6550D">
        <w:rPr>
          <w:color w:val="000000" w:themeColor="text1"/>
          <w:spacing w:val="1"/>
        </w:rPr>
        <w:t>e</w:t>
      </w:r>
      <w:r w:rsidRPr="00C6550D">
        <w:rPr>
          <w:color w:val="000000" w:themeColor="text1"/>
        </w:rPr>
        <w:t>.</w:t>
      </w:r>
    </w:p>
    <w:p w:rsidR="00FE7AB7" w:rsidRPr="00C6550D" w:rsidRDefault="002B432B">
      <w:pPr>
        <w:spacing w:before="2"/>
        <w:ind w:left="120"/>
        <w:rPr>
          <w:color w:val="000000" w:themeColor="text1"/>
          <w:sz w:val="19"/>
          <w:szCs w:val="19"/>
        </w:rPr>
      </w:pPr>
      <w:r w:rsidRPr="00C6550D">
        <w:rPr>
          <w:color w:val="000000" w:themeColor="text1"/>
          <w:spacing w:val="2"/>
        </w:rPr>
        <w:t>23</w:t>
      </w:r>
      <w:r w:rsidRPr="00C6550D">
        <w:rPr>
          <w:color w:val="000000" w:themeColor="text1"/>
          <w:spacing w:val="1"/>
        </w:rPr>
        <w:t>.</w:t>
      </w:r>
      <w:r w:rsidRPr="00C6550D">
        <w:rPr>
          <w:color w:val="000000" w:themeColor="text1"/>
        </w:rPr>
        <w:t xml:space="preserve">2   </w:t>
      </w:r>
      <w:r w:rsidRPr="00C6550D">
        <w:rPr>
          <w:color w:val="000000" w:themeColor="text1"/>
          <w:spacing w:val="23"/>
        </w:rPr>
        <w:t xml:space="preserve"> </w:t>
      </w:r>
      <w:r w:rsidRPr="00C6550D">
        <w:rPr>
          <w:color w:val="000000" w:themeColor="text1"/>
          <w:spacing w:val="-3"/>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3"/>
          <w:sz w:val="19"/>
          <w:szCs w:val="19"/>
        </w:rPr>
        <w:t xml:space="preserve"> </w:t>
      </w:r>
      <w:r w:rsidRPr="00C6550D">
        <w:rPr>
          <w:color w:val="000000" w:themeColor="text1"/>
          <w:sz w:val="19"/>
          <w:szCs w:val="19"/>
        </w:rPr>
        <w:t>P</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c</w:t>
      </w:r>
      <w:r w:rsidRPr="00C6550D">
        <w:rPr>
          <w:color w:val="000000" w:themeColor="text1"/>
          <w:spacing w:val="1"/>
          <w:sz w:val="19"/>
          <w:szCs w:val="19"/>
        </w:rPr>
        <w:t>h</w:t>
      </w:r>
      <w:r w:rsidRPr="00C6550D">
        <w:rPr>
          <w:color w:val="000000" w:themeColor="text1"/>
          <w:sz w:val="19"/>
          <w:szCs w:val="19"/>
        </w:rPr>
        <w:t>a</w:t>
      </w:r>
      <w:r w:rsidRPr="00C6550D">
        <w:rPr>
          <w:color w:val="000000" w:themeColor="text1"/>
          <w:spacing w:val="1"/>
          <w:sz w:val="19"/>
          <w:szCs w:val="19"/>
        </w:rPr>
        <w:t>s</w:t>
      </w:r>
      <w:r w:rsidRPr="00C6550D">
        <w:rPr>
          <w:color w:val="000000" w:themeColor="text1"/>
          <w:sz w:val="19"/>
          <w:szCs w:val="19"/>
        </w:rPr>
        <w:t>e</w:t>
      </w:r>
      <w:r w:rsidRPr="00C6550D">
        <w:rPr>
          <w:color w:val="000000" w:themeColor="text1"/>
          <w:spacing w:val="2"/>
          <w:sz w:val="19"/>
          <w:szCs w:val="19"/>
        </w:rPr>
        <w:t>r</w:t>
      </w:r>
      <w:r w:rsidRPr="00C6550D">
        <w:rPr>
          <w:color w:val="000000" w:themeColor="text1"/>
          <w:spacing w:val="-3"/>
          <w:sz w:val="19"/>
          <w:szCs w:val="19"/>
        </w:rPr>
        <w:t>'</w:t>
      </w:r>
      <w:r w:rsidRPr="00C6550D">
        <w:rPr>
          <w:color w:val="000000" w:themeColor="text1"/>
          <w:sz w:val="19"/>
          <w:szCs w:val="19"/>
        </w:rPr>
        <w:t>s</w:t>
      </w:r>
      <w:r w:rsidRPr="00C6550D">
        <w:rPr>
          <w:color w:val="000000" w:themeColor="text1"/>
          <w:spacing w:val="-8"/>
          <w:sz w:val="19"/>
          <w:szCs w:val="19"/>
        </w:rPr>
        <w:t xml:space="preserve"> </w:t>
      </w:r>
      <w:r w:rsidRPr="00C6550D">
        <w:rPr>
          <w:color w:val="000000" w:themeColor="text1"/>
          <w:spacing w:val="2"/>
          <w:sz w:val="19"/>
          <w:szCs w:val="19"/>
        </w:rPr>
        <w:t>e</w:t>
      </w:r>
      <w:r w:rsidRPr="00C6550D">
        <w:rPr>
          <w:color w:val="000000" w:themeColor="text1"/>
          <w:spacing w:val="-1"/>
          <w:sz w:val="19"/>
          <w:szCs w:val="19"/>
        </w:rPr>
        <w:t>v</w:t>
      </w:r>
      <w:r w:rsidRPr="00C6550D">
        <w:rPr>
          <w:color w:val="000000" w:themeColor="text1"/>
          <w:sz w:val="19"/>
          <w:szCs w:val="19"/>
        </w:rPr>
        <w:t>al</w:t>
      </w:r>
      <w:r w:rsidRPr="00C6550D">
        <w:rPr>
          <w:color w:val="000000" w:themeColor="text1"/>
          <w:spacing w:val="1"/>
          <w:sz w:val="19"/>
          <w:szCs w:val="19"/>
        </w:rPr>
        <w:t>u</w:t>
      </w:r>
      <w:r w:rsidRPr="00C6550D">
        <w:rPr>
          <w:color w:val="000000" w:themeColor="text1"/>
          <w:sz w:val="19"/>
          <w:szCs w:val="19"/>
        </w:rPr>
        <w:t>ati</w:t>
      </w:r>
      <w:r w:rsidRPr="00C6550D">
        <w:rPr>
          <w:color w:val="000000" w:themeColor="text1"/>
          <w:spacing w:val="1"/>
          <w:sz w:val="19"/>
          <w:szCs w:val="19"/>
        </w:rPr>
        <w:t>o</w:t>
      </w:r>
      <w:r w:rsidRPr="00C6550D">
        <w:rPr>
          <w:color w:val="000000" w:themeColor="text1"/>
          <w:sz w:val="19"/>
          <w:szCs w:val="19"/>
        </w:rPr>
        <w:t>n</w:t>
      </w:r>
      <w:r w:rsidRPr="00C6550D">
        <w:rPr>
          <w:color w:val="000000" w:themeColor="text1"/>
          <w:spacing w:val="-6"/>
          <w:sz w:val="19"/>
          <w:szCs w:val="19"/>
        </w:rPr>
        <w:t xml:space="preserve"> </w:t>
      </w:r>
      <w:r w:rsidRPr="00C6550D">
        <w:rPr>
          <w:color w:val="000000" w:themeColor="text1"/>
          <w:spacing w:val="-1"/>
          <w:sz w:val="19"/>
          <w:szCs w:val="19"/>
        </w:rPr>
        <w:t>o</w:t>
      </w:r>
      <w:r w:rsidRPr="00C6550D">
        <w:rPr>
          <w:color w:val="000000" w:themeColor="text1"/>
          <w:sz w:val="19"/>
          <w:szCs w:val="19"/>
        </w:rPr>
        <w:t>f a</w:t>
      </w:r>
      <w:r w:rsidRPr="00C6550D">
        <w:rPr>
          <w:color w:val="000000" w:themeColor="text1"/>
          <w:spacing w:val="-3"/>
          <w:sz w:val="19"/>
          <w:szCs w:val="19"/>
        </w:rPr>
        <w:t xml:space="preserve"> </w:t>
      </w:r>
      <w:r w:rsidRPr="00C6550D">
        <w:rPr>
          <w:color w:val="000000" w:themeColor="text1"/>
          <w:sz w:val="19"/>
          <w:szCs w:val="19"/>
        </w:rPr>
        <w:t>te</w:t>
      </w:r>
      <w:r w:rsidRPr="00C6550D">
        <w:rPr>
          <w:color w:val="000000" w:themeColor="text1"/>
          <w:spacing w:val="1"/>
          <w:sz w:val="19"/>
          <w:szCs w:val="19"/>
        </w:rPr>
        <w:t>nd</w:t>
      </w:r>
      <w:r w:rsidRPr="00C6550D">
        <w:rPr>
          <w:color w:val="000000" w:themeColor="text1"/>
          <w:sz w:val="19"/>
          <w:szCs w:val="19"/>
        </w:rPr>
        <w:t>er</w:t>
      </w:r>
      <w:r w:rsidRPr="00C6550D">
        <w:rPr>
          <w:color w:val="000000" w:themeColor="text1"/>
          <w:spacing w:val="-5"/>
          <w:sz w:val="19"/>
          <w:szCs w:val="19"/>
        </w:rPr>
        <w:t xml:space="preserve"> </w:t>
      </w:r>
      <w:r w:rsidRPr="00C6550D">
        <w:rPr>
          <w:color w:val="000000" w:themeColor="text1"/>
          <w:sz w:val="19"/>
          <w:szCs w:val="19"/>
        </w:rPr>
        <w:t>will</w:t>
      </w:r>
      <w:r w:rsidRPr="00C6550D">
        <w:rPr>
          <w:color w:val="000000" w:themeColor="text1"/>
          <w:spacing w:val="-2"/>
          <w:sz w:val="19"/>
          <w:szCs w:val="19"/>
        </w:rPr>
        <w:t xml:space="preserve"> </w:t>
      </w:r>
      <w:r w:rsidRPr="00C6550D">
        <w:rPr>
          <w:color w:val="000000" w:themeColor="text1"/>
          <w:sz w:val="19"/>
          <w:szCs w:val="19"/>
        </w:rPr>
        <w:t>e</w:t>
      </w:r>
      <w:r w:rsidRPr="00C6550D">
        <w:rPr>
          <w:color w:val="000000" w:themeColor="text1"/>
          <w:spacing w:val="-1"/>
          <w:sz w:val="19"/>
          <w:szCs w:val="19"/>
        </w:rPr>
        <w:t>x</w:t>
      </w:r>
      <w:r w:rsidRPr="00C6550D">
        <w:rPr>
          <w:color w:val="000000" w:themeColor="text1"/>
          <w:sz w:val="19"/>
          <w:szCs w:val="19"/>
        </w:rPr>
        <w:t>cl</w:t>
      </w:r>
      <w:r w:rsidRPr="00C6550D">
        <w:rPr>
          <w:color w:val="000000" w:themeColor="text1"/>
          <w:spacing w:val="1"/>
          <w:sz w:val="19"/>
          <w:szCs w:val="19"/>
        </w:rPr>
        <w:t>ud</w:t>
      </w:r>
      <w:r w:rsidRPr="00C6550D">
        <w:rPr>
          <w:color w:val="000000" w:themeColor="text1"/>
          <w:sz w:val="19"/>
          <w:szCs w:val="19"/>
        </w:rPr>
        <w:t>e</w:t>
      </w:r>
      <w:r w:rsidRPr="00C6550D">
        <w:rPr>
          <w:color w:val="000000" w:themeColor="text1"/>
          <w:spacing w:val="-6"/>
          <w:sz w:val="19"/>
          <w:szCs w:val="19"/>
        </w:rPr>
        <w:t xml:space="preserve"> </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d</w:t>
      </w:r>
      <w:r w:rsidRPr="00C6550D">
        <w:rPr>
          <w:color w:val="000000" w:themeColor="text1"/>
          <w:spacing w:val="-4"/>
          <w:sz w:val="19"/>
          <w:szCs w:val="19"/>
        </w:rPr>
        <w:t xml:space="preserve"> </w:t>
      </w:r>
      <w:r w:rsidRPr="00C6550D">
        <w:rPr>
          <w:color w:val="000000" w:themeColor="text1"/>
          <w:spacing w:val="1"/>
          <w:sz w:val="19"/>
          <w:szCs w:val="19"/>
        </w:rPr>
        <w:t>no</w:t>
      </w:r>
      <w:r w:rsidRPr="00C6550D">
        <w:rPr>
          <w:color w:val="000000" w:themeColor="text1"/>
          <w:sz w:val="19"/>
          <w:szCs w:val="19"/>
        </w:rPr>
        <w:t>t</w:t>
      </w:r>
      <w:r w:rsidRPr="00C6550D">
        <w:rPr>
          <w:color w:val="000000" w:themeColor="text1"/>
          <w:spacing w:val="-1"/>
          <w:sz w:val="19"/>
          <w:szCs w:val="19"/>
        </w:rPr>
        <w:t xml:space="preserve"> </w:t>
      </w:r>
      <w:r w:rsidRPr="00C6550D">
        <w:rPr>
          <w:color w:val="000000" w:themeColor="text1"/>
          <w:sz w:val="19"/>
          <w:szCs w:val="19"/>
        </w:rPr>
        <w:t>ta</w:t>
      </w:r>
      <w:r w:rsidRPr="00C6550D">
        <w:rPr>
          <w:color w:val="000000" w:themeColor="text1"/>
          <w:spacing w:val="-1"/>
          <w:sz w:val="19"/>
          <w:szCs w:val="19"/>
        </w:rPr>
        <w:t>k</w:t>
      </w:r>
      <w:r w:rsidRPr="00C6550D">
        <w:rPr>
          <w:color w:val="000000" w:themeColor="text1"/>
          <w:sz w:val="19"/>
          <w:szCs w:val="19"/>
        </w:rPr>
        <w:t>e</w:t>
      </w:r>
      <w:r w:rsidRPr="00C6550D">
        <w:rPr>
          <w:color w:val="000000" w:themeColor="text1"/>
          <w:spacing w:val="-5"/>
          <w:sz w:val="19"/>
          <w:szCs w:val="19"/>
        </w:rPr>
        <w:t xml:space="preserve"> </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to</w:t>
      </w:r>
      <w:r w:rsidRPr="00C6550D">
        <w:rPr>
          <w:color w:val="000000" w:themeColor="text1"/>
          <w:spacing w:val="-1"/>
          <w:sz w:val="19"/>
          <w:szCs w:val="19"/>
        </w:rPr>
        <w:t xml:space="preserve"> </w:t>
      </w:r>
      <w:r w:rsidRPr="00C6550D">
        <w:rPr>
          <w:color w:val="000000" w:themeColor="text1"/>
          <w:sz w:val="19"/>
          <w:szCs w:val="19"/>
        </w:rPr>
        <w:t>acc</w:t>
      </w:r>
      <w:r w:rsidRPr="00C6550D">
        <w:rPr>
          <w:color w:val="000000" w:themeColor="text1"/>
          <w:spacing w:val="-1"/>
          <w:sz w:val="19"/>
          <w:szCs w:val="19"/>
        </w:rPr>
        <w:t>o</w:t>
      </w:r>
      <w:r w:rsidRPr="00C6550D">
        <w:rPr>
          <w:color w:val="000000" w:themeColor="text1"/>
          <w:spacing w:val="1"/>
          <w:sz w:val="19"/>
          <w:szCs w:val="19"/>
        </w:rPr>
        <w:t>un</w:t>
      </w:r>
      <w:r w:rsidRPr="00C6550D">
        <w:rPr>
          <w:color w:val="000000" w:themeColor="text1"/>
          <w:sz w:val="19"/>
          <w:szCs w:val="19"/>
        </w:rPr>
        <w:t>t:</w:t>
      </w:r>
    </w:p>
    <w:p w:rsidR="00FE7AB7" w:rsidRPr="00C6550D" w:rsidRDefault="002B432B">
      <w:pPr>
        <w:spacing w:line="277" w:lineRule="auto"/>
        <w:ind w:left="1279" w:right="276" w:hanging="559"/>
        <w:rPr>
          <w:color w:val="000000" w:themeColor="text1"/>
        </w:rPr>
        <w:sectPr w:rsidR="00FE7AB7" w:rsidRPr="00C6550D">
          <w:pgSz w:w="12240" w:h="15840"/>
          <w:pgMar w:top="780" w:right="1320" w:bottom="280" w:left="1320" w:header="0" w:footer="433" w:gutter="0"/>
          <w:cols w:space="720"/>
        </w:sectPr>
      </w:pPr>
      <w:r w:rsidRPr="00C6550D">
        <w:rPr>
          <w:color w:val="000000" w:themeColor="text1"/>
          <w:spacing w:val="1"/>
        </w:rPr>
        <w:t>(a</w:t>
      </w:r>
      <w:r w:rsidRPr="00C6550D">
        <w:rPr>
          <w:color w:val="000000" w:themeColor="text1"/>
        </w:rPr>
        <w:t xml:space="preserve">)     </w:t>
      </w:r>
      <w:r w:rsidRPr="00C6550D">
        <w:rPr>
          <w:color w:val="000000" w:themeColor="text1"/>
          <w:spacing w:val="33"/>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7"/>
        </w:rPr>
        <w:t xml:space="preserve"> </w:t>
      </w:r>
      <w:r w:rsidRPr="00C6550D">
        <w:rPr>
          <w:color w:val="000000" w:themeColor="text1"/>
          <w:spacing w:val="1"/>
        </w:rPr>
        <w:t>a</w:t>
      </w:r>
      <w:r w:rsidRPr="00C6550D">
        <w:rPr>
          <w:color w:val="000000" w:themeColor="text1"/>
        </w:rPr>
        <w:t>ll</w:t>
      </w:r>
      <w:r w:rsidRPr="00C6550D">
        <w:rPr>
          <w:color w:val="000000" w:themeColor="text1"/>
          <w:spacing w:val="4"/>
        </w:rPr>
        <w:t>o</w:t>
      </w:r>
      <w:r w:rsidRPr="00C6550D">
        <w:rPr>
          <w:color w:val="000000" w:themeColor="text1"/>
          <w:spacing w:val="-1"/>
        </w:rPr>
        <w:t>w</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5"/>
        </w:rPr>
        <w:t xml:space="preserve"> </w:t>
      </w:r>
      <w:r w:rsidRPr="00C6550D">
        <w:rPr>
          <w:color w:val="000000" w:themeColor="text1"/>
          <w:spacing w:val="1"/>
        </w:rPr>
        <w:t>a</w:t>
      </w:r>
      <w:r w:rsidRPr="00C6550D">
        <w:rPr>
          <w:color w:val="000000" w:themeColor="text1"/>
        </w:rPr>
        <w:t>d</w:t>
      </w:r>
      <w:r w:rsidRPr="00C6550D">
        <w:rPr>
          <w:color w:val="000000" w:themeColor="text1"/>
          <w:spacing w:val="3"/>
        </w:rPr>
        <w:t>j</w:t>
      </w:r>
      <w:r w:rsidRPr="00C6550D">
        <w:rPr>
          <w:color w:val="000000" w:themeColor="text1"/>
        </w:rPr>
        <w:t>ustm</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13"/>
        </w:rPr>
        <w:t xml:space="preserve"> </w:t>
      </w:r>
      <w:r w:rsidRPr="00C6550D">
        <w:rPr>
          <w:color w:val="000000" w:themeColor="text1"/>
          <w:spacing w:val="2"/>
        </w:rPr>
        <w:t>d</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0"/>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w:t>
      </w:r>
      <w:r w:rsidRPr="00C6550D">
        <w:rPr>
          <w:color w:val="000000" w:themeColor="text1"/>
        </w:rPr>
        <w:t>d</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e</w:t>
      </w:r>
      <w:r w:rsidRPr="00C6550D">
        <w:rPr>
          <w:color w:val="000000" w:themeColor="text1"/>
        </w:rPr>
        <w:t>x</w:t>
      </w:r>
      <w:r w:rsidRPr="00C6550D">
        <w:rPr>
          <w:color w:val="000000" w:themeColor="text1"/>
          <w:spacing w:val="1"/>
        </w:rPr>
        <w:t>ec</w:t>
      </w:r>
      <w:r w:rsidRPr="00C6550D">
        <w:rPr>
          <w:color w:val="000000" w:themeColor="text1"/>
        </w:rPr>
        <w:t>uti</w:t>
      </w:r>
      <w:r w:rsidRPr="00C6550D">
        <w:rPr>
          <w:color w:val="000000" w:themeColor="text1"/>
          <w:spacing w:val="2"/>
        </w:rPr>
        <w:t>o</w:t>
      </w:r>
      <w:r w:rsidRPr="00C6550D">
        <w:rPr>
          <w:color w:val="000000" w:themeColor="text1"/>
        </w:rPr>
        <w:t>n</w:t>
      </w:r>
      <w:r w:rsidRPr="00C6550D">
        <w:rPr>
          <w:color w:val="000000" w:themeColor="text1"/>
          <w:spacing w:val="-12"/>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1"/>
        </w:rPr>
        <w:t xml:space="preserve"> </w:t>
      </w:r>
      <w:r w:rsidRPr="00C6550D">
        <w:rPr>
          <w:color w:val="000000" w:themeColor="text1"/>
          <w:spacing w:val="3"/>
        </w:rPr>
        <w:t>i</w:t>
      </w:r>
      <w:r w:rsidRPr="00C6550D">
        <w:rPr>
          <w:color w:val="000000" w:themeColor="text1"/>
        </w:rPr>
        <w:t>f</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rPr>
        <w:t>in</w:t>
      </w:r>
      <w:r w:rsidRPr="00C6550D">
        <w:rPr>
          <w:color w:val="000000" w:themeColor="text1"/>
          <w:spacing w:val="-3"/>
        </w:rPr>
        <w:t xml:space="preserve"> </w:t>
      </w:r>
      <w:r w:rsidRPr="00C6550D">
        <w:rPr>
          <w:color w:val="000000" w:themeColor="text1"/>
        </w:rPr>
        <w:t>the 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p>
    <w:p w:rsidR="00FE7AB7" w:rsidRPr="00C6550D" w:rsidRDefault="00FE7AB7">
      <w:pPr>
        <w:spacing w:before="1" w:line="120" w:lineRule="exact"/>
        <w:rPr>
          <w:color w:val="000000" w:themeColor="text1"/>
          <w:sz w:val="13"/>
          <w:szCs w:val="13"/>
        </w:rPr>
      </w:pPr>
    </w:p>
    <w:p w:rsidR="00FE7AB7" w:rsidRPr="00C6550D" w:rsidRDefault="00FE7AB7">
      <w:pPr>
        <w:ind w:left="4645" w:right="4646"/>
        <w:jc w:val="center"/>
        <w:rPr>
          <w:rFonts w:ascii="Courier New" w:eastAsia="Courier New" w:hAnsi="Courier New" w:cs="Courier New"/>
          <w:color w:val="000000" w:themeColor="text1"/>
        </w:rPr>
      </w:pPr>
    </w:p>
    <w:p w:rsidR="00FE7AB7" w:rsidRPr="00C6550D" w:rsidRDefault="002B432B">
      <w:pPr>
        <w:spacing w:before="31" w:line="245" w:lineRule="auto"/>
        <w:ind w:left="720" w:right="85" w:hanging="600"/>
        <w:jc w:val="both"/>
        <w:rPr>
          <w:color w:val="000000" w:themeColor="text1"/>
        </w:rPr>
      </w:pPr>
      <w:r w:rsidRPr="00C6550D">
        <w:rPr>
          <w:color w:val="000000" w:themeColor="text1"/>
          <w:spacing w:val="2"/>
        </w:rPr>
        <w:t>23</w:t>
      </w:r>
      <w:r w:rsidRPr="00C6550D">
        <w:rPr>
          <w:color w:val="000000" w:themeColor="text1"/>
          <w:spacing w:val="1"/>
        </w:rPr>
        <w:t>.</w:t>
      </w:r>
      <w:r w:rsidRPr="00C6550D">
        <w:rPr>
          <w:color w:val="000000" w:themeColor="text1"/>
        </w:rPr>
        <w:t xml:space="preserve">3   </w:t>
      </w:r>
      <w:r w:rsidRPr="00C6550D">
        <w:rPr>
          <w:color w:val="000000" w:themeColor="text1"/>
          <w:spacing w:val="23"/>
        </w:rPr>
        <w:t xml:space="preserve"> </w:t>
      </w:r>
      <w:r w:rsidRPr="00C6550D">
        <w:rPr>
          <w:color w:val="000000" w:themeColor="text1"/>
          <w:spacing w:val="4"/>
        </w:rPr>
        <w:t>T</w:t>
      </w:r>
      <w:r w:rsidRPr="00C6550D">
        <w:rPr>
          <w:color w:val="000000" w:themeColor="text1"/>
        </w:rPr>
        <w:t>he</w:t>
      </w:r>
      <w:r w:rsidRPr="00C6550D">
        <w:rPr>
          <w:color w:val="000000" w:themeColor="text1"/>
          <w:spacing w:val="8"/>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's</w:t>
      </w:r>
      <w:r w:rsidRPr="00C6550D">
        <w:rPr>
          <w:color w:val="000000" w:themeColor="text1"/>
          <w:spacing w:val="-3"/>
        </w:rPr>
        <w:t xml:space="preserve"> </w:t>
      </w:r>
      <w:r w:rsidRPr="00C6550D">
        <w:rPr>
          <w:color w:val="000000" w:themeColor="text1"/>
          <w:spacing w:val="3"/>
        </w:rPr>
        <w:t>e</w:t>
      </w:r>
      <w:r w:rsidRPr="00C6550D">
        <w:rPr>
          <w:color w:val="000000" w:themeColor="text1"/>
        </w:rPr>
        <w:t>v</w:t>
      </w:r>
      <w:r w:rsidRPr="00C6550D">
        <w:rPr>
          <w:color w:val="000000" w:themeColor="text1"/>
          <w:spacing w:val="1"/>
        </w:rPr>
        <w:t>a</w:t>
      </w:r>
      <w:r w:rsidRPr="00C6550D">
        <w:rPr>
          <w:color w:val="000000" w:themeColor="text1"/>
          <w:spacing w:val="3"/>
        </w:rPr>
        <w:t>l</w:t>
      </w:r>
      <w:r w:rsidRPr="00C6550D">
        <w:rPr>
          <w:color w:val="000000" w:themeColor="text1"/>
        </w:rPr>
        <w:t>u</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2"/>
        </w:rPr>
        <w:t xml:space="preserve"> o</w:t>
      </w:r>
      <w:r w:rsidRPr="00C6550D">
        <w:rPr>
          <w:color w:val="000000" w:themeColor="text1"/>
        </w:rPr>
        <w:t>f</w:t>
      </w:r>
      <w:r w:rsidRPr="00C6550D">
        <w:rPr>
          <w:color w:val="000000" w:themeColor="text1"/>
          <w:spacing w:val="11"/>
        </w:rPr>
        <w:t xml:space="preserve"> </w:t>
      </w:r>
      <w:r w:rsidRPr="00C6550D">
        <w:rPr>
          <w:color w:val="000000" w:themeColor="text1"/>
        </w:rPr>
        <w:t>a</w:t>
      </w:r>
      <w:r w:rsidRPr="00C6550D">
        <w:rPr>
          <w:color w:val="000000" w:themeColor="text1"/>
          <w:spacing w:val="12"/>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w</w:t>
      </w:r>
      <w:r w:rsidRPr="00C6550D">
        <w:rPr>
          <w:color w:val="000000" w:themeColor="text1"/>
        </w:rPr>
        <w:t>i</w:t>
      </w:r>
      <w:r w:rsidRPr="00C6550D">
        <w:rPr>
          <w:color w:val="000000" w:themeColor="text1"/>
          <w:spacing w:val="3"/>
        </w:rPr>
        <w:t>l</w:t>
      </w:r>
      <w:r w:rsidRPr="00C6550D">
        <w:rPr>
          <w:color w:val="000000" w:themeColor="text1"/>
        </w:rPr>
        <w:t>l</w:t>
      </w:r>
      <w:r w:rsidRPr="00C6550D">
        <w:rPr>
          <w:color w:val="000000" w:themeColor="text1"/>
          <w:spacing w:val="8"/>
        </w:rPr>
        <w:t xml:space="preserve"> </w:t>
      </w:r>
      <w:r w:rsidRPr="00C6550D">
        <w:rPr>
          <w:color w:val="000000" w:themeColor="text1"/>
        </w:rPr>
        <w:t>t</w:t>
      </w:r>
      <w:r w:rsidRPr="00C6550D">
        <w:rPr>
          <w:color w:val="000000" w:themeColor="text1"/>
          <w:spacing w:val="3"/>
        </w:rPr>
        <w:t>a</w:t>
      </w:r>
      <w:r w:rsidRPr="00C6550D">
        <w:rPr>
          <w:color w:val="000000" w:themeColor="text1"/>
        </w:rPr>
        <w:t>ke</w:t>
      </w:r>
      <w:r w:rsidRPr="00C6550D">
        <w:rPr>
          <w:color w:val="000000" w:themeColor="text1"/>
          <w:spacing w:val="9"/>
        </w:rPr>
        <w:t xml:space="preserve"> </w:t>
      </w:r>
      <w:r w:rsidRPr="00C6550D">
        <w:rPr>
          <w:color w:val="000000" w:themeColor="text1"/>
          <w:spacing w:val="3"/>
        </w:rPr>
        <w:t>i</w:t>
      </w:r>
      <w:r w:rsidRPr="00C6550D">
        <w:rPr>
          <w:color w:val="000000" w:themeColor="text1"/>
        </w:rPr>
        <w:t>nto</w:t>
      </w:r>
      <w:r w:rsidRPr="00C6550D">
        <w:rPr>
          <w:color w:val="000000" w:themeColor="text1"/>
          <w:spacing w:val="9"/>
        </w:rPr>
        <w:t xml:space="preserve"> </w:t>
      </w:r>
      <w:r w:rsidRPr="00C6550D">
        <w:rPr>
          <w:color w:val="000000" w:themeColor="text1"/>
          <w:spacing w:val="1"/>
        </w:rPr>
        <w:t>acc</w:t>
      </w:r>
      <w:r w:rsidRPr="00C6550D">
        <w:rPr>
          <w:color w:val="000000" w:themeColor="text1"/>
          <w:spacing w:val="2"/>
        </w:rPr>
        <w:t>ou</w:t>
      </w:r>
      <w:r w:rsidRPr="00C6550D">
        <w:rPr>
          <w:color w:val="000000" w:themeColor="text1"/>
        </w:rPr>
        <w:t>nt,</w:t>
      </w:r>
      <w:r w:rsidRPr="00C6550D">
        <w:rPr>
          <w:color w:val="000000" w:themeColor="text1"/>
          <w:spacing w:val="3"/>
        </w:rPr>
        <w:t xml:space="preserve"> i</w:t>
      </w:r>
      <w:r w:rsidRPr="00C6550D">
        <w:rPr>
          <w:color w:val="000000" w:themeColor="text1"/>
        </w:rPr>
        <w:t>n</w:t>
      </w:r>
      <w:r w:rsidRPr="00C6550D">
        <w:rPr>
          <w:color w:val="000000" w:themeColor="text1"/>
          <w:spacing w:val="9"/>
        </w:rPr>
        <w:t xml:space="preserve"> </w:t>
      </w:r>
      <w:r w:rsidRPr="00C6550D">
        <w:rPr>
          <w:color w:val="000000" w:themeColor="text1"/>
          <w:spacing w:val="1"/>
        </w:rPr>
        <w:t>a</w:t>
      </w:r>
      <w:r w:rsidRPr="00C6550D">
        <w:rPr>
          <w:color w:val="000000" w:themeColor="text1"/>
          <w:spacing w:val="2"/>
        </w:rPr>
        <w:t>dd</w:t>
      </w:r>
      <w:r w:rsidRPr="00C6550D">
        <w:rPr>
          <w:color w:val="000000" w:themeColor="text1"/>
        </w:rPr>
        <w:t>iti</w:t>
      </w:r>
      <w:r w:rsidRPr="00C6550D">
        <w:rPr>
          <w:color w:val="000000" w:themeColor="text1"/>
          <w:spacing w:val="2"/>
        </w:rPr>
        <w:t>o</w:t>
      </w:r>
      <w:r w:rsidRPr="00C6550D">
        <w:rPr>
          <w:color w:val="000000" w:themeColor="text1"/>
        </w:rPr>
        <w:t>n</w:t>
      </w:r>
      <w:r w:rsidRPr="00C6550D">
        <w:rPr>
          <w:color w:val="000000" w:themeColor="text1"/>
          <w:spacing w:val="3"/>
        </w:rPr>
        <w:t xml:space="preserve"> </w:t>
      </w:r>
      <w:r w:rsidRPr="00C6550D">
        <w:rPr>
          <w:color w:val="000000" w:themeColor="text1"/>
        </w:rPr>
        <w:t>to</w:t>
      </w:r>
      <w:r w:rsidRPr="00C6550D">
        <w:rPr>
          <w:color w:val="000000" w:themeColor="text1"/>
          <w:spacing w:val="11"/>
        </w:rPr>
        <w:t xml:space="preserve"> </w:t>
      </w:r>
      <w:r w:rsidRPr="00C6550D">
        <w:rPr>
          <w:color w:val="000000" w:themeColor="text1"/>
        </w:rPr>
        <w:t>the</w:t>
      </w:r>
      <w:r w:rsidRPr="00C6550D">
        <w:rPr>
          <w:color w:val="000000" w:themeColor="text1"/>
          <w:spacing w:val="13"/>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4"/>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7"/>
        </w:rPr>
        <w:t xml:space="preserve"> </w:t>
      </w:r>
      <w:r w:rsidRPr="00C6550D">
        <w:rPr>
          <w:color w:val="000000" w:themeColor="text1"/>
          <w:spacing w:val="1"/>
        </w:rPr>
        <w:t>(</w:t>
      </w:r>
      <w:r w:rsidRPr="00C6550D">
        <w:rPr>
          <w:color w:val="000000" w:themeColor="text1"/>
          <w:spacing w:val="2"/>
        </w:rPr>
        <w:t>E</w:t>
      </w:r>
      <w:r w:rsidRPr="00C6550D">
        <w:rPr>
          <w:color w:val="000000" w:themeColor="text1"/>
        </w:rPr>
        <w:t>x</w:t>
      </w:r>
      <w:r w:rsidRPr="00C6550D">
        <w:rPr>
          <w:color w:val="000000" w:themeColor="text1"/>
          <w:spacing w:val="1"/>
        </w:rPr>
        <w:t>-</w:t>
      </w:r>
      <w:r w:rsidRPr="00C6550D">
        <w:rPr>
          <w:color w:val="000000" w:themeColor="text1"/>
          <w:spacing w:val="-1"/>
        </w:rPr>
        <w:t>f</w:t>
      </w:r>
      <w:r w:rsidRPr="00C6550D">
        <w:rPr>
          <w:color w:val="000000" w:themeColor="text1"/>
          <w:spacing w:val="1"/>
        </w:rPr>
        <w:t>ac</w:t>
      </w:r>
      <w:r w:rsidRPr="00C6550D">
        <w:rPr>
          <w:color w:val="000000" w:themeColor="text1"/>
        </w:rPr>
        <w:t>t</w:t>
      </w:r>
      <w:r w:rsidRPr="00C6550D">
        <w:rPr>
          <w:color w:val="000000" w:themeColor="text1"/>
          <w:spacing w:val="2"/>
        </w:rPr>
        <w:t>o</w:t>
      </w:r>
      <w:r w:rsidRPr="00C6550D">
        <w:rPr>
          <w:color w:val="000000" w:themeColor="text1"/>
          <w:spacing w:val="4"/>
        </w:rPr>
        <w:t>r</w:t>
      </w:r>
      <w:r w:rsidRPr="00C6550D">
        <w:rPr>
          <w:color w:val="000000" w:themeColor="text1"/>
          <w:spacing w:val="-3"/>
        </w:rPr>
        <w:t>y</w:t>
      </w:r>
      <w:r w:rsidRPr="00C6550D">
        <w:rPr>
          <w:color w:val="000000" w:themeColor="text1"/>
        </w:rPr>
        <w:t>/</w:t>
      </w:r>
      <w:r w:rsidRPr="00C6550D">
        <w:rPr>
          <w:color w:val="000000" w:themeColor="text1"/>
          <w:spacing w:val="3"/>
        </w:rPr>
        <w:t>e</w:t>
      </w:r>
      <w:r w:rsidRPr="00C6550D">
        <w:rPr>
          <w:color w:val="000000" w:themeColor="text1"/>
          <w:spacing w:val="2"/>
        </w:rPr>
        <w:t>x</w:t>
      </w:r>
      <w:r w:rsidRPr="00C6550D">
        <w:rPr>
          <w:color w:val="000000" w:themeColor="text1"/>
        </w:rPr>
        <w:t xml:space="preserve">- </w:t>
      </w:r>
      <w:r w:rsidRPr="00C6550D">
        <w:rPr>
          <w:color w:val="000000" w:themeColor="text1"/>
          <w:spacing w:val="-1"/>
          <w:w w:val="98"/>
        </w:rPr>
        <w:t>w</w:t>
      </w:r>
      <w:r w:rsidRPr="00C6550D">
        <w:rPr>
          <w:color w:val="000000" w:themeColor="text1"/>
          <w:spacing w:val="1"/>
          <w:w w:val="98"/>
        </w:rPr>
        <w:t>ar</w:t>
      </w:r>
      <w:r w:rsidRPr="00C6550D">
        <w:rPr>
          <w:color w:val="000000" w:themeColor="text1"/>
          <w:spacing w:val="3"/>
          <w:w w:val="98"/>
        </w:rPr>
        <w:t>e</w:t>
      </w:r>
      <w:r w:rsidRPr="00C6550D">
        <w:rPr>
          <w:color w:val="000000" w:themeColor="text1"/>
          <w:w w:val="98"/>
        </w:rPr>
        <w:t>h</w:t>
      </w:r>
      <w:r w:rsidRPr="00C6550D">
        <w:rPr>
          <w:color w:val="000000" w:themeColor="text1"/>
          <w:spacing w:val="2"/>
          <w:w w:val="98"/>
        </w:rPr>
        <w:t>o</w:t>
      </w:r>
      <w:r w:rsidRPr="00C6550D">
        <w:rPr>
          <w:color w:val="000000" w:themeColor="text1"/>
          <w:w w:val="98"/>
        </w:rPr>
        <w:t>us</w:t>
      </w:r>
      <w:r w:rsidRPr="00C6550D">
        <w:rPr>
          <w:color w:val="000000" w:themeColor="text1"/>
          <w:spacing w:val="3"/>
          <w:w w:val="98"/>
        </w:rPr>
        <w:t>e</w:t>
      </w:r>
      <w:r w:rsidRPr="00C6550D">
        <w:rPr>
          <w:color w:val="000000" w:themeColor="text1"/>
          <w:w w:val="98"/>
        </w:rPr>
        <w:t>/</w:t>
      </w:r>
      <w:r w:rsidRPr="00C6550D">
        <w:rPr>
          <w:color w:val="000000" w:themeColor="text1"/>
          <w:spacing w:val="2"/>
          <w:w w:val="98"/>
        </w:rPr>
        <w:t>o</w:t>
      </w:r>
      <w:r w:rsidRPr="00C6550D">
        <w:rPr>
          <w:color w:val="000000" w:themeColor="text1"/>
          <w:spacing w:val="1"/>
          <w:w w:val="98"/>
        </w:rPr>
        <w:t>f</w:t>
      </w:r>
      <w:r w:rsidRPr="00C6550D">
        <w:rPr>
          <w:color w:val="000000" w:themeColor="text1"/>
          <w:spacing w:val="-1"/>
          <w:w w:val="98"/>
        </w:rPr>
        <w:t>f</w:t>
      </w:r>
      <w:r w:rsidRPr="00C6550D">
        <w:rPr>
          <w:color w:val="000000" w:themeColor="text1"/>
          <w:spacing w:val="1"/>
          <w:w w:val="98"/>
        </w:rPr>
        <w:t>-</w:t>
      </w:r>
      <w:r w:rsidRPr="00C6550D">
        <w:rPr>
          <w:color w:val="000000" w:themeColor="text1"/>
          <w:w w:val="98"/>
        </w:rPr>
        <w:t>th</w:t>
      </w:r>
      <w:r w:rsidRPr="00C6550D">
        <w:rPr>
          <w:color w:val="000000" w:themeColor="text1"/>
          <w:spacing w:val="3"/>
          <w:w w:val="98"/>
        </w:rPr>
        <w:t>e</w:t>
      </w:r>
      <w:r w:rsidRPr="00C6550D">
        <w:rPr>
          <w:color w:val="000000" w:themeColor="text1"/>
          <w:spacing w:val="-1"/>
          <w:w w:val="98"/>
        </w:rPr>
        <w:t>-</w:t>
      </w:r>
      <w:r w:rsidRPr="00C6550D">
        <w:rPr>
          <w:color w:val="000000" w:themeColor="text1"/>
          <w:spacing w:val="2"/>
          <w:w w:val="98"/>
        </w:rPr>
        <w:t>s</w:t>
      </w:r>
      <w:r w:rsidRPr="00C6550D">
        <w:rPr>
          <w:color w:val="000000" w:themeColor="text1"/>
          <w:w w:val="98"/>
        </w:rPr>
        <w:t>h</w:t>
      </w:r>
      <w:r w:rsidRPr="00C6550D">
        <w:rPr>
          <w:color w:val="000000" w:themeColor="text1"/>
          <w:spacing w:val="1"/>
          <w:w w:val="98"/>
        </w:rPr>
        <w:t>e</w:t>
      </w:r>
      <w:r w:rsidRPr="00C6550D">
        <w:rPr>
          <w:color w:val="000000" w:themeColor="text1"/>
          <w:spacing w:val="3"/>
          <w:w w:val="98"/>
        </w:rPr>
        <w:t>l</w:t>
      </w:r>
      <w:r w:rsidRPr="00C6550D">
        <w:rPr>
          <w:color w:val="000000" w:themeColor="text1"/>
          <w:w w:val="98"/>
        </w:rPr>
        <w:t>f</w:t>
      </w:r>
      <w:r w:rsidRPr="00C6550D">
        <w:rPr>
          <w:color w:val="000000" w:themeColor="text1"/>
          <w:spacing w:val="18"/>
          <w:w w:val="98"/>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8"/>
        </w:rPr>
        <w:t xml:space="preserve"> </w:t>
      </w:r>
      <w:r w:rsidRPr="00C6550D">
        <w:rPr>
          <w:color w:val="000000" w:themeColor="text1"/>
        </w:rPr>
        <w:t>the</w:t>
      </w:r>
      <w:r w:rsidRPr="00C6550D">
        <w:rPr>
          <w:color w:val="000000" w:themeColor="text1"/>
          <w:spacing w:val="13"/>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2"/>
        </w:rPr>
        <w:t xml:space="preserve"> o</w:t>
      </w:r>
      <w:r w:rsidRPr="00C6550D">
        <w:rPr>
          <w:color w:val="000000" w:themeColor="text1"/>
          <w:spacing w:val="1"/>
        </w:rPr>
        <w:t>f</w:t>
      </w:r>
      <w:r w:rsidRPr="00C6550D">
        <w:rPr>
          <w:color w:val="000000" w:themeColor="text1"/>
          <w:spacing w:val="-1"/>
        </w:rPr>
        <w:t>f</w:t>
      </w:r>
      <w:r w:rsidRPr="00C6550D">
        <w:rPr>
          <w:color w:val="000000" w:themeColor="text1"/>
          <w:spacing w:val="1"/>
        </w:rPr>
        <w:t>ere</w:t>
      </w:r>
      <w:r w:rsidRPr="00C6550D">
        <w:rPr>
          <w:color w:val="000000" w:themeColor="text1"/>
        </w:rPr>
        <w:t>d</w:t>
      </w:r>
      <w:r w:rsidRPr="00C6550D">
        <w:rPr>
          <w:color w:val="000000" w:themeColor="text1"/>
          <w:spacing w:val="4"/>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7"/>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hin</w:t>
      </w:r>
      <w:r w:rsidRPr="00C6550D">
        <w:rPr>
          <w:color w:val="000000" w:themeColor="text1"/>
          <w:spacing w:val="5"/>
        </w:rPr>
        <w:t xml:space="preserve"> </w:t>
      </w:r>
      <w:r w:rsidRPr="00C6550D">
        <w:rPr>
          <w:color w:val="000000" w:themeColor="text1"/>
          <w:spacing w:val="1"/>
        </w:rPr>
        <w:t>I</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1"/>
        </w:rPr>
        <w:t>a</w:t>
      </w:r>
      <w:r w:rsidRPr="00C6550D">
        <w:rPr>
          <w:color w:val="000000" w:themeColor="text1"/>
        </w:rPr>
        <w:t>,</w:t>
      </w:r>
      <w:r w:rsidRPr="00C6550D">
        <w:rPr>
          <w:color w:val="000000" w:themeColor="text1"/>
          <w:spacing w:val="5"/>
        </w:rPr>
        <w:t xml:space="preserve"> </w:t>
      </w:r>
      <w:r w:rsidRPr="00C6550D">
        <w:rPr>
          <w:color w:val="000000" w:themeColor="text1"/>
          <w:spacing w:val="2"/>
        </w:rPr>
        <w:t>s</w:t>
      </w:r>
      <w:r w:rsidRPr="00C6550D">
        <w:rPr>
          <w:color w:val="000000" w:themeColor="text1"/>
        </w:rPr>
        <w:t>u</w:t>
      </w:r>
      <w:r w:rsidRPr="00C6550D">
        <w:rPr>
          <w:color w:val="000000" w:themeColor="text1"/>
          <w:spacing w:val="3"/>
        </w:rPr>
        <w:t>c</w:t>
      </w:r>
      <w:r w:rsidRPr="00C6550D">
        <w:rPr>
          <w:color w:val="000000" w:themeColor="text1"/>
        </w:rPr>
        <w:t>h</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7"/>
        </w:rPr>
        <w:t xml:space="preserve"> </w:t>
      </w:r>
      <w:r w:rsidRPr="00C6550D">
        <w:rPr>
          <w:color w:val="000000" w:themeColor="text1"/>
        </w:rPr>
        <w:t>to</w:t>
      </w:r>
      <w:r w:rsidRPr="00C6550D">
        <w:rPr>
          <w:color w:val="000000" w:themeColor="text1"/>
          <w:spacing w:val="11"/>
        </w:rPr>
        <w:t xml:space="preserve"> </w:t>
      </w:r>
      <w:r w:rsidRPr="00C6550D">
        <w:rPr>
          <w:color w:val="000000" w:themeColor="text1"/>
        </w:rPr>
        <w:t>in</w:t>
      </w:r>
      <w:r w:rsidRPr="00C6550D">
        <w:rPr>
          <w:color w:val="000000" w:themeColor="text1"/>
          <w:spacing w:val="1"/>
        </w:rPr>
        <w:t>c</w:t>
      </w:r>
      <w:r w:rsidRPr="00C6550D">
        <w:rPr>
          <w:color w:val="000000" w:themeColor="text1"/>
          <w:spacing w:val="3"/>
        </w:rPr>
        <w:t>l</w:t>
      </w:r>
      <w:r w:rsidRPr="00C6550D">
        <w:rPr>
          <w:color w:val="000000" w:themeColor="text1"/>
        </w:rPr>
        <w:t>u</w:t>
      </w:r>
      <w:r w:rsidRPr="00C6550D">
        <w:rPr>
          <w:color w:val="000000" w:themeColor="text1"/>
          <w:spacing w:val="2"/>
        </w:rPr>
        <w:t>d</w:t>
      </w:r>
      <w:r w:rsidRPr="00C6550D">
        <w:rPr>
          <w:color w:val="000000" w:themeColor="text1"/>
        </w:rPr>
        <w:t>e</w:t>
      </w:r>
      <w:r w:rsidRPr="00C6550D">
        <w:rPr>
          <w:color w:val="000000" w:themeColor="text1"/>
          <w:spacing w:val="4"/>
        </w:rPr>
        <w:t xml:space="preserve"> </w:t>
      </w:r>
      <w:r w:rsidRPr="00C6550D">
        <w:rPr>
          <w:color w:val="000000" w:themeColor="text1"/>
          <w:spacing w:val="1"/>
        </w:rPr>
        <w:t>a</w:t>
      </w:r>
      <w:r w:rsidRPr="00C6550D">
        <w:rPr>
          <w:color w:val="000000" w:themeColor="text1"/>
        </w:rPr>
        <w:t>ll</w:t>
      </w:r>
      <w:r w:rsidRPr="00C6550D">
        <w:rPr>
          <w:color w:val="000000" w:themeColor="text1"/>
          <w:spacing w:val="11"/>
        </w:rPr>
        <w:t xml:space="preserve"> </w:t>
      </w:r>
      <w:r w:rsidRPr="00C6550D">
        <w:rPr>
          <w:color w:val="000000" w:themeColor="text1"/>
          <w:spacing w:val="1"/>
        </w:rPr>
        <w:t>c</w:t>
      </w:r>
      <w:r w:rsidRPr="00C6550D">
        <w:rPr>
          <w:color w:val="000000" w:themeColor="text1"/>
          <w:spacing w:val="2"/>
        </w:rPr>
        <w:t>o</w:t>
      </w:r>
      <w:r w:rsidRPr="00C6550D">
        <w:rPr>
          <w:color w:val="000000" w:themeColor="text1"/>
        </w:rPr>
        <w:t>sts</w:t>
      </w:r>
      <w:r w:rsidRPr="00C6550D">
        <w:rPr>
          <w:color w:val="000000" w:themeColor="text1"/>
          <w:spacing w:val="5"/>
        </w:rPr>
        <w:t xml:space="preserve"> </w:t>
      </w:r>
      <w:r w:rsidRPr="00C6550D">
        <w:rPr>
          <w:color w:val="000000" w:themeColor="text1"/>
          <w:spacing w:val="3"/>
        </w:rPr>
        <w:t>a</w:t>
      </w:r>
      <w:r w:rsidRPr="00C6550D">
        <w:rPr>
          <w:color w:val="000000" w:themeColor="text1"/>
        </w:rPr>
        <w:t>s</w:t>
      </w:r>
      <w:r w:rsidRPr="00C6550D">
        <w:rPr>
          <w:color w:val="000000" w:themeColor="text1"/>
          <w:spacing w:val="13"/>
        </w:rPr>
        <w:t xml:space="preserve"> </w:t>
      </w:r>
      <w:r w:rsidRPr="00C6550D">
        <w:rPr>
          <w:color w:val="000000" w:themeColor="text1"/>
          <w:spacing w:val="-1"/>
        </w:rPr>
        <w:t>w</w:t>
      </w:r>
      <w:r w:rsidRPr="00C6550D">
        <w:rPr>
          <w:color w:val="000000" w:themeColor="text1"/>
          <w:spacing w:val="1"/>
        </w:rPr>
        <w:t>e</w:t>
      </w:r>
      <w:r w:rsidRPr="00C6550D">
        <w:rPr>
          <w:color w:val="000000" w:themeColor="text1"/>
        </w:rPr>
        <w:t xml:space="preserve">ll </w:t>
      </w:r>
      <w:r w:rsidRPr="00C6550D">
        <w:rPr>
          <w:color w:val="000000" w:themeColor="text1"/>
          <w:spacing w:val="1"/>
        </w:rPr>
        <w:t>a</w:t>
      </w:r>
      <w:r w:rsidRPr="00C6550D">
        <w:rPr>
          <w:color w:val="000000" w:themeColor="text1"/>
        </w:rPr>
        <w:t>s</w:t>
      </w:r>
      <w:r w:rsidRPr="00C6550D">
        <w:rPr>
          <w:color w:val="000000" w:themeColor="text1"/>
          <w:spacing w:val="1"/>
        </w:rPr>
        <w:t xml:space="preserve"> </w:t>
      </w:r>
      <w:r w:rsidRPr="00C6550D">
        <w:rPr>
          <w:color w:val="000000" w:themeColor="text1"/>
          <w:spacing w:val="2"/>
        </w:rPr>
        <w:t>d</w:t>
      </w:r>
      <w:r w:rsidRPr="00C6550D">
        <w:rPr>
          <w:color w:val="000000" w:themeColor="text1"/>
        </w:rPr>
        <w:t>uti</w:t>
      </w:r>
      <w:r w:rsidRPr="00C6550D">
        <w:rPr>
          <w:color w:val="000000" w:themeColor="text1"/>
          <w:spacing w:val="1"/>
        </w:rPr>
        <w:t>e</w:t>
      </w:r>
      <w:r w:rsidRPr="00C6550D">
        <w:rPr>
          <w:color w:val="000000" w:themeColor="text1"/>
        </w:rPr>
        <w:t>s</w:t>
      </w:r>
      <w:r w:rsidRPr="00C6550D">
        <w:rPr>
          <w:color w:val="000000" w:themeColor="text1"/>
          <w:spacing w:val="-5"/>
        </w:rPr>
        <w:t xml:space="preserve"> </w:t>
      </w:r>
      <w:r w:rsidRPr="00C6550D">
        <w:rPr>
          <w:color w:val="000000" w:themeColor="text1"/>
          <w:spacing w:val="3"/>
        </w:rPr>
        <w:t>a</w:t>
      </w:r>
      <w:r w:rsidRPr="00C6550D">
        <w:rPr>
          <w:color w:val="000000" w:themeColor="text1"/>
        </w:rPr>
        <w:t>nd t</w:t>
      </w:r>
      <w:r w:rsidRPr="00C6550D">
        <w:rPr>
          <w:color w:val="000000" w:themeColor="text1"/>
          <w:spacing w:val="1"/>
        </w:rPr>
        <w:t>a</w:t>
      </w:r>
      <w:r w:rsidRPr="00C6550D">
        <w:rPr>
          <w:color w:val="000000" w:themeColor="text1"/>
        </w:rPr>
        <w:t>x</w:t>
      </w:r>
      <w:r w:rsidRPr="00C6550D">
        <w:rPr>
          <w:color w:val="000000" w:themeColor="text1"/>
          <w:spacing w:val="1"/>
        </w:rPr>
        <w:t>e</w:t>
      </w:r>
      <w:r w:rsidRPr="00C6550D">
        <w:rPr>
          <w:color w:val="000000" w:themeColor="text1"/>
        </w:rPr>
        <w:t>s</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a</w:t>
      </w:r>
      <w:r w:rsidRPr="00C6550D">
        <w:rPr>
          <w:color w:val="000000" w:themeColor="text1"/>
        </w:rPr>
        <w:t xml:space="preserve">id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a</w:t>
      </w:r>
      <w:r w:rsidRPr="00C6550D">
        <w:rPr>
          <w:color w:val="000000" w:themeColor="text1"/>
        </w:rPr>
        <w:t>y</w:t>
      </w:r>
      <w:r w:rsidRPr="00C6550D">
        <w:rPr>
          <w:color w:val="000000" w:themeColor="text1"/>
          <w:spacing w:val="1"/>
        </w:rPr>
        <w:t>a</w:t>
      </w:r>
      <w:r w:rsidRPr="00C6550D">
        <w:rPr>
          <w:color w:val="000000" w:themeColor="text1"/>
          <w:spacing w:val="2"/>
        </w:rPr>
        <w:t>b</w:t>
      </w:r>
      <w:r w:rsidRPr="00C6550D">
        <w:rPr>
          <w:color w:val="000000" w:themeColor="text1"/>
        </w:rPr>
        <w:t>le</w:t>
      </w:r>
      <w:r w:rsidRPr="00C6550D">
        <w:rPr>
          <w:color w:val="000000" w:themeColor="text1"/>
          <w:spacing w:val="-5"/>
        </w:rPr>
        <w:t xml:space="preserve"> </w:t>
      </w:r>
      <w:r w:rsidRPr="00C6550D">
        <w:rPr>
          <w:color w:val="000000" w:themeColor="text1"/>
          <w:spacing w:val="2"/>
        </w:rPr>
        <w:t>o</w:t>
      </w:r>
      <w:r w:rsidRPr="00C6550D">
        <w:rPr>
          <w:color w:val="000000" w:themeColor="text1"/>
        </w:rPr>
        <w:t>n</w:t>
      </w:r>
      <w:r w:rsidRPr="00C6550D">
        <w:rPr>
          <w:color w:val="000000" w:themeColor="text1"/>
          <w:spacing w:val="-2"/>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po</w:t>
      </w:r>
      <w:r w:rsidRPr="00C6550D">
        <w:rPr>
          <w:color w:val="000000" w:themeColor="text1"/>
        </w:rPr>
        <w:t>n</w:t>
      </w:r>
      <w:r w:rsidRPr="00C6550D">
        <w:rPr>
          <w:color w:val="000000" w:themeColor="text1"/>
          <w:spacing w:val="3"/>
        </w:rPr>
        <w:t>e</w:t>
      </w:r>
      <w:r w:rsidRPr="00C6550D">
        <w:rPr>
          <w:color w:val="000000" w:themeColor="text1"/>
        </w:rPr>
        <w:t>nts</w:t>
      </w:r>
      <w:r w:rsidRPr="00C6550D">
        <w:rPr>
          <w:color w:val="000000" w:themeColor="text1"/>
          <w:spacing w:val="-14"/>
        </w:rPr>
        <w:t xml:space="preserve"> </w:t>
      </w:r>
      <w:r w:rsidRPr="00C6550D">
        <w:rPr>
          <w:color w:val="000000" w:themeColor="text1"/>
          <w:spacing w:val="3"/>
        </w:rPr>
        <w:t>a</w:t>
      </w:r>
      <w:r w:rsidRPr="00C6550D">
        <w:rPr>
          <w:color w:val="000000" w:themeColor="text1"/>
        </w:rPr>
        <w:t xml:space="preserve">nd </w:t>
      </w:r>
      <w:r w:rsidRPr="00C6550D">
        <w:rPr>
          <w:color w:val="000000" w:themeColor="text1"/>
          <w:spacing w:val="1"/>
        </w:rPr>
        <w:t>r</w:t>
      </w:r>
      <w:r w:rsidRPr="00C6550D">
        <w:rPr>
          <w:color w:val="000000" w:themeColor="text1"/>
          <w:spacing w:val="3"/>
        </w:rPr>
        <w:t>a</w:t>
      </w:r>
      <w:r w:rsidRPr="00C6550D">
        <w:rPr>
          <w:color w:val="000000" w:themeColor="text1"/>
        </w:rPr>
        <w:t>w</w:t>
      </w:r>
      <w:r w:rsidRPr="00C6550D">
        <w:rPr>
          <w:color w:val="000000" w:themeColor="text1"/>
          <w:spacing w:val="-3"/>
        </w:rPr>
        <w:t xml:space="preserve"> </w:t>
      </w:r>
      <w:r w:rsidRPr="00C6550D">
        <w:rPr>
          <w:color w:val="000000" w:themeColor="text1"/>
        </w:rPr>
        <w:t>m</w:t>
      </w:r>
      <w:r w:rsidRPr="00C6550D">
        <w:rPr>
          <w:color w:val="000000" w:themeColor="text1"/>
          <w:spacing w:val="1"/>
        </w:rPr>
        <w:t>a</w:t>
      </w:r>
      <w:r w:rsidRPr="00C6550D">
        <w:rPr>
          <w:color w:val="000000" w:themeColor="text1"/>
        </w:rPr>
        <w:t>t</w:t>
      </w:r>
      <w:r w:rsidRPr="00C6550D">
        <w:rPr>
          <w:color w:val="000000" w:themeColor="text1"/>
          <w:spacing w:val="1"/>
        </w:rPr>
        <w:t>er</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6"/>
        </w:rPr>
        <w:t xml:space="preserve"> </w:t>
      </w:r>
      <w:r w:rsidRPr="00C6550D">
        <w:rPr>
          <w:color w:val="000000" w:themeColor="text1"/>
          <w:spacing w:val="3"/>
        </w:rPr>
        <w:t>i</w:t>
      </w:r>
      <w:r w:rsidRPr="00C6550D">
        <w:rPr>
          <w:color w:val="000000" w:themeColor="text1"/>
        </w:rPr>
        <w:t>n</w:t>
      </w:r>
      <w:r w:rsidRPr="00C6550D">
        <w:rPr>
          <w:color w:val="000000" w:themeColor="text1"/>
          <w:spacing w:val="1"/>
        </w:rPr>
        <w:t>c</w:t>
      </w:r>
      <w:r w:rsidRPr="00C6550D">
        <w:rPr>
          <w:color w:val="000000" w:themeColor="text1"/>
          <w:spacing w:val="2"/>
        </w:rPr>
        <w:t>o</w:t>
      </w:r>
      <w:r w:rsidRPr="00C6550D">
        <w:rPr>
          <w:color w:val="000000" w:themeColor="text1"/>
          <w:spacing w:val="1"/>
        </w:rPr>
        <w:t>r</w:t>
      </w:r>
      <w:r w:rsidRPr="00C6550D">
        <w:rPr>
          <w:color w:val="000000" w:themeColor="text1"/>
          <w:spacing w:val="2"/>
        </w:rPr>
        <w:t>po</w:t>
      </w:r>
      <w:r w:rsidRPr="00C6550D">
        <w:rPr>
          <w:color w:val="000000" w:themeColor="text1"/>
          <w:spacing w:val="1"/>
        </w:rPr>
        <w:t>ra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4"/>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rPr>
        <w:t>in</w:t>
      </w:r>
      <w:r w:rsidRPr="00C6550D">
        <w:rPr>
          <w:color w:val="000000" w:themeColor="text1"/>
          <w:spacing w:val="1"/>
        </w:rPr>
        <w:t>c</w:t>
      </w:r>
      <w:r w:rsidRPr="00C6550D">
        <w:rPr>
          <w:color w:val="000000" w:themeColor="text1"/>
          <w:spacing w:val="2"/>
        </w:rPr>
        <w:t>o</w:t>
      </w:r>
      <w:r w:rsidRPr="00C6550D">
        <w:rPr>
          <w:color w:val="000000" w:themeColor="text1"/>
          <w:spacing w:val="1"/>
        </w:rPr>
        <w:t>r</w:t>
      </w:r>
      <w:r w:rsidRPr="00C6550D">
        <w:rPr>
          <w:color w:val="000000" w:themeColor="text1"/>
          <w:spacing w:val="2"/>
        </w:rPr>
        <w:t>po</w:t>
      </w:r>
      <w:r w:rsidRPr="00C6550D">
        <w:rPr>
          <w:color w:val="000000" w:themeColor="text1"/>
          <w:spacing w:val="1"/>
        </w:rPr>
        <w:t>ra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rPr>
        <w:t>in</w:t>
      </w:r>
      <w:r w:rsidRPr="00C6550D">
        <w:rPr>
          <w:color w:val="000000" w:themeColor="text1"/>
          <w:spacing w:val="-1"/>
        </w:rPr>
        <w:t xml:space="preserve"> </w:t>
      </w:r>
      <w:r w:rsidRPr="00C6550D">
        <w:rPr>
          <w:color w:val="000000" w:themeColor="text1"/>
        </w:rPr>
        <w:t>the g</w:t>
      </w:r>
      <w:r w:rsidRPr="00C6550D">
        <w:rPr>
          <w:color w:val="000000" w:themeColor="text1"/>
          <w:spacing w:val="2"/>
        </w:rPr>
        <w:t>ood</w:t>
      </w:r>
      <w:r w:rsidRPr="00C6550D">
        <w:rPr>
          <w:color w:val="000000" w:themeColor="text1"/>
        </w:rPr>
        <w:t>s,</w:t>
      </w:r>
      <w:r w:rsidRPr="00C6550D">
        <w:rPr>
          <w:color w:val="000000" w:themeColor="text1"/>
          <w:spacing w:val="1"/>
        </w:rPr>
        <w:t xml:space="preserve"> a</w:t>
      </w:r>
      <w:r w:rsidRPr="00C6550D">
        <w:rPr>
          <w:color w:val="000000" w:themeColor="text1"/>
        </w:rPr>
        <w:t>nd</w:t>
      </w:r>
      <w:r w:rsidRPr="00C6550D">
        <w:rPr>
          <w:color w:val="000000" w:themeColor="text1"/>
          <w:spacing w:val="8"/>
        </w:rPr>
        <w:t xml:space="preserve"> </w:t>
      </w:r>
      <w:r w:rsidRPr="00C6550D">
        <w:rPr>
          <w:color w:val="000000" w:themeColor="text1"/>
          <w:spacing w:val="2"/>
        </w:rPr>
        <w:t>E</w:t>
      </w:r>
      <w:r w:rsidRPr="00C6550D">
        <w:rPr>
          <w:color w:val="000000" w:themeColor="text1"/>
        </w:rPr>
        <w:t>x</w:t>
      </w:r>
      <w:r w:rsidRPr="00C6550D">
        <w:rPr>
          <w:color w:val="000000" w:themeColor="text1"/>
          <w:spacing w:val="1"/>
        </w:rPr>
        <w:t>c</w:t>
      </w:r>
      <w:r w:rsidRPr="00C6550D">
        <w:rPr>
          <w:color w:val="000000" w:themeColor="text1"/>
        </w:rPr>
        <w:t>ise</w:t>
      </w:r>
      <w:r w:rsidRPr="00C6550D">
        <w:rPr>
          <w:color w:val="000000" w:themeColor="text1"/>
          <w:spacing w:val="4"/>
        </w:rPr>
        <w:t xml:space="preserve"> d</w:t>
      </w:r>
      <w:r w:rsidRPr="00C6550D">
        <w:rPr>
          <w:color w:val="000000" w:themeColor="text1"/>
        </w:rPr>
        <w:t>u</w:t>
      </w:r>
      <w:r w:rsidRPr="00C6550D">
        <w:rPr>
          <w:color w:val="000000" w:themeColor="text1"/>
          <w:spacing w:val="3"/>
        </w:rPr>
        <w:t>t</w:t>
      </w:r>
      <w:r w:rsidRPr="00C6550D">
        <w:rPr>
          <w:color w:val="000000" w:themeColor="text1"/>
        </w:rPr>
        <w:t>y</w:t>
      </w:r>
      <w:r w:rsidRPr="00C6550D">
        <w:rPr>
          <w:color w:val="000000" w:themeColor="text1"/>
          <w:spacing w:val="4"/>
        </w:rPr>
        <w:t xml:space="preserve"> </w:t>
      </w:r>
      <w:r w:rsidRPr="00C6550D">
        <w:rPr>
          <w:color w:val="000000" w:themeColor="text1"/>
          <w:spacing w:val="2"/>
        </w:rPr>
        <w:t>o</w:t>
      </w:r>
      <w:r w:rsidRPr="00C6550D">
        <w:rPr>
          <w:color w:val="000000" w:themeColor="text1"/>
        </w:rPr>
        <w:t>n</w:t>
      </w:r>
      <w:r w:rsidRPr="00C6550D">
        <w:rPr>
          <w:color w:val="000000" w:themeColor="text1"/>
          <w:spacing w:val="7"/>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spacing w:val="1"/>
        </w:rPr>
        <w:t>f</w:t>
      </w:r>
      <w:r w:rsidRPr="00C6550D">
        <w:rPr>
          <w:color w:val="000000" w:themeColor="text1"/>
        </w:rPr>
        <w:t>in</w:t>
      </w:r>
      <w:r w:rsidRPr="00C6550D">
        <w:rPr>
          <w:color w:val="000000" w:themeColor="text1"/>
          <w:spacing w:val="3"/>
        </w:rPr>
        <w:t>i</w:t>
      </w:r>
      <w:r w:rsidRPr="00C6550D">
        <w:rPr>
          <w:color w:val="000000" w:themeColor="text1"/>
          <w:spacing w:val="2"/>
        </w:rPr>
        <w:t>s</w:t>
      </w:r>
      <w:r w:rsidRPr="00C6550D">
        <w:rPr>
          <w:color w:val="000000" w:themeColor="text1"/>
        </w:rPr>
        <w:t>h</w:t>
      </w:r>
      <w:r w:rsidRPr="00C6550D">
        <w:rPr>
          <w:color w:val="000000" w:themeColor="text1"/>
          <w:spacing w:val="1"/>
        </w:rPr>
        <w:t>e</w:t>
      </w:r>
      <w:r w:rsidRPr="00C6550D">
        <w:rPr>
          <w:color w:val="000000" w:themeColor="text1"/>
        </w:rPr>
        <w:t>d</w:t>
      </w:r>
      <w:r w:rsidRPr="00C6550D">
        <w:rPr>
          <w:color w:val="000000" w:themeColor="text1"/>
          <w:spacing w:val="2"/>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1"/>
        </w:rPr>
        <w:t xml:space="preserve"> </w:t>
      </w:r>
      <w:r w:rsidRPr="00C6550D">
        <w:rPr>
          <w:color w:val="000000" w:themeColor="text1"/>
        </w:rPr>
        <w:t>if</w:t>
      </w:r>
      <w:r w:rsidRPr="00C6550D">
        <w:rPr>
          <w:color w:val="000000" w:themeColor="text1"/>
          <w:spacing w:val="8"/>
        </w:rPr>
        <w:t xml:space="preserve"> </w:t>
      </w:r>
      <w:r w:rsidRPr="00C6550D">
        <w:rPr>
          <w:color w:val="000000" w:themeColor="text1"/>
          <w:spacing w:val="2"/>
        </w:rPr>
        <w:t>p</w:t>
      </w:r>
      <w:r w:rsidRPr="00C6550D">
        <w:rPr>
          <w:color w:val="000000" w:themeColor="text1"/>
          <w:spacing w:val="3"/>
        </w:rPr>
        <w:t>a</w:t>
      </w:r>
      <w:r w:rsidRPr="00C6550D">
        <w:rPr>
          <w:color w:val="000000" w:themeColor="text1"/>
          <w:spacing w:val="-3"/>
        </w:rPr>
        <w:t>y</w:t>
      </w:r>
      <w:r w:rsidRPr="00C6550D">
        <w:rPr>
          <w:color w:val="000000" w:themeColor="text1"/>
          <w:spacing w:val="1"/>
        </w:rPr>
        <w:t>a</w:t>
      </w:r>
      <w:r w:rsidRPr="00C6550D">
        <w:rPr>
          <w:color w:val="000000" w:themeColor="text1"/>
          <w:spacing w:val="2"/>
        </w:rPr>
        <w:t>b</w:t>
      </w:r>
      <w:r w:rsidRPr="00C6550D">
        <w:rPr>
          <w:color w:val="000000" w:themeColor="text1"/>
        </w:rPr>
        <w:t>l</w:t>
      </w:r>
      <w:r w:rsidRPr="00C6550D">
        <w:rPr>
          <w:color w:val="000000" w:themeColor="text1"/>
          <w:spacing w:val="3"/>
        </w:rPr>
        <w:t>e</w:t>
      </w:r>
      <w:r w:rsidRPr="00C6550D">
        <w:rPr>
          <w:color w:val="000000" w:themeColor="text1"/>
        </w:rPr>
        <w:t>)</w:t>
      </w:r>
      <w:r w:rsidRPr="00C6550D">
        <w:rPr>
          <w:color w:val="000000" w:themeColor="text1"/>
          <w:spacing w:val="2"/>
        </w:rPr>
        <w:t xml:space="preserve"> </w:t>
      </w:r>
      <w:r w:rsidRPr="00C6550D">
        <w:rPr>
          <w:color w:val="000000" w:themeColor="text1"/>
          <w:spacing w:val="1"/>
        </w:rPr>
        <w:t>a</w:t>
      </w:r>
      <w:r w:rsidRPr="00C6550D">
        <w:rPr>
          <w:color w:val="000000" w:themeColor="text1"/>
        </w:rPr>
        <w:t>nd</w:t>
      </w:r>
      <w:r w:rsidRPr="00C6550D">
        <w:rPr>
          <w:color w:val="000000" w:themeColor="text1"/>
          <w:spacing w:val="8"/>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7"/>
        </w:rPr>
        <w:t xml:space="preserve"> </w:t>
      </w:r>
      <w:r w:rsidRPr="00C6550D">
        <w:rPr>
          <w:color w:val="000000" w:themeColor="text1"/>
        </w:rPr>
        <w:t>in</w:t>
      </w:r>
      <w:r w:rsidRPr="00C6550D">
        <w:rPr>
          <w:color w:val="000000" w:themeColor="text1"/>
          <w:spacing w:val="1"/>
        </w:rPr>
        <w:t>c</w:t>
      </w:r>
      <w:r w:rsidRPr="00C6550D">
        <w:rPr>
          <w:color w:val="000000" w:themeColor="text1"/>
        </w:rPr>
        <w:t>i</w:t>
      </w:r>
      <w:r w:rsidRPr="00C6550D">
        <w:rPr>
          <w:color w:val="000000" w:themeColor="text1"/>
          <w:spacing w:val="2"/>
        </w:rPr>
        <w:t>d</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1"/>
        </w:rPr>
        <w:t>a</w:t>
      </w:r>
      <w:r w:rsidRPr="00C6550D">
        <w:rPr>
          <w:color w:val="000000" w:themeColor="text1"/>
        </w:rPr>
        <w:t>l s</w:t>
      </w:r>
      <w:r w:rsidRPr="00C6550D">
        <w:rPr>
          <w:color w:val="000000" w:themeColor="text1"/>
          <w:spacing w:val="1"/>
        </w:rPr>
        <w:t>e</w:t>
      </w:r>
      <w:r w:rsidRPr="00C6550D">
        <w:rPr>
          <w:color w:val="000000" w:themeColor="text1"/>
          <w:spacing w:val="4"/>
        </w:rPr>
        <w:t>r</w:t>
      </w:r>
      <w:r w:rsidRPr="00C6550D">
        <w:rPr>
          <w:color w:val="000000" w:themeColor="text1"/>
          <w:spacing w:val="2"/>
        </w:rPr>
        <w:t>v</w:t>
      </w:r>
      <w:r w:rsidRPr="00C6550D">
        <w:rPr>
          <w:color w:val="000000" w:themeColor="text1"/>
        </w:rPr>
        <w:t>i</w:t>
      </w:r>
      <w:r w:rsidRPr="00C6550D">
        <w:rPr>
          <w:color w:val="000000" w:themeColor="text1"/>
          <w:spacing w:val="1"/>
        </w:rPr>
        <w:t>ce</w:t>
      </w:r>
      <w:r w:rsidRPr="00C6550D">
        <w:rPr>
          <w:color w:val="000000" w:themeColor="text1"/>
        </w:rPr>
        <w:t>s,</w:t>
      </w:r>
      <w:r w:rsidRPr="00C6550D">
        <w:rPr>
          <w:color w:val="000000" w:themeColor="text1"/>
          <w:spacing w:val="1"/>
        </w:rPr>
        <w:t xml:space="preserve"> </w:t>
      </w:r>
      <w:r w:rsidRPr="00C6550D">
        <w:rPr>
          <w:color w:val="000000" w:themeColor="text1"/>
        </w:rPr>
        <w:t>the</w:t>
      </w:r>
      <w:r w:rsidRPr="00C6550D">
        <w:rPr>
          <w:color w:val="000000" w:themeColor="text1"/>
          <w:spacing w:val="11"/>
        </w:rPr>
        <w:t xml:space="preserve"> </w:t>
      </w:r>
      <w:r w:rsidRPr="00C6550D">
        <w:rPr>
          <w:color w:val="000000" w:themeColor="text1"/>
          <w:spacing w:val="-1"/>
        </w:rPr>
        <w:t>f</w:t>
      </w:r>
      <w:r w:rsidRPr="00C6550D">
        <w:rPr>
          <w:color w:val="000000" w:themeColor="text1"/>
          <w:spacing w:val="2"/>
        </w:rPr>
        <w:t>o</w:t>
      </w:r>
      <w:r w:rsidRPr="00C6550D">
        <w:rPr>
          <w:color w:val="000000" w:themeColor="text1"/>
        </w:rPr>
        <w:t>ll</w:t>
      </w:r>
      <w:r w:rsidRPr="00C6550D">
        <w:rPr>
          <w:color w:val="000000" w:themeColor="text1"/>
          <w:spacing w:val="4"/>
        </w:rPr>
        <w:t>o</w:t>
      </w:r>
      <w:r w:rsidRPr="00C6550D">
        <w:rPr>
          <w:color w:val="000000" w:themeColor="text1"/>
          <w:spacing w:val="-1"/>
        </w:rPr>
        <w:t>w</w:t>
      </w:r>
      <w:r w:rsidRPr="00C6550D">
        <w:rPr>
          <w:color w:val="000000" w:themeColor="text1"/>
          <w:spacing w:val="3"/>
        </w:rPr>
        <w:t>i</w:t>
      </w:r>
      <w:r w:rsidRPr="00C6550D">
        <w:rPr>
          <w:color w:val="000000" w:themeColor="text1"/>
        </w:rPr>
        <w:t xml:space="preserve">ng </w:t>
      </w:r>
      <w:r w:rsidRPr="00C6550D">
        <w:rPr>
          <w:color w:val="000000" w:themeColor="text1"/>
          <w:spacing w:val="-1"/>
        </w:rPr>
        <w:t>f</w:t>
      </w:r>
      <w:r w:rsidRPr="00C6550D">
        <w:rPr>
          <w:color w:val="000000" w:themeColor="text1"/>
          <w:spacing w:val="1"/>
        </w:rPr>
        <w:t>ac</w:t>
      </w:r>
      <w:r w:rsidRPr="00C6550D">
        <w:rPr>
          <w:color w:val="000000" w:themeColor="text1"/>
        </w:rPr>
        <w:t>t</w:t>
      </w:r>
      <w:r w:rsidRPr="00C6550D">
        <w:rPr>
          <w:color w:val="000000" w:themeColor="text1"/>
          <w:spacing w:val="2"/>
        </w:rPr>
        <w:t>o</w:t>
      </w:r>
      <w:r w:rsidRPr="00C6550D">
        <w:rPr>
          <w:color w:val="000000" w:themeColor="text1"/>
          <w:spacing w:val="1"/>
        </w:rPr>
        <w:t>r</w:t>
      </w:r>
      <w:r w:rsidRPr="00C6550D">
        <w:rPr>
          <w:color w:val="000000" w:themeColor="text1"/>
        </w:rPr>
        <w:t>s,</w:t>
      </w:r>
      <w:r w:rsidRPr="00C6550D">
        <w:rPr>
          <w:color w:val="000000" w:themeColor="text1"/>
          <w:spacing w:val="-9"/>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rPr>
        <w:t>m</w:t>
      </w:r>
      <w:r w:rsidRPr="00C6550D">
        <w:rPr>
          <w:color w:val="000000" w:themeColor="text1"/>
          <w:spacing w:val="1"/>
        </w:rPr>
        <w:t>a</w:t>
      </w:r>
      <w:r w:rsidRPr="00C6550D">
        <w:rPr>
          <w:color w:val="000000" w:themeColor="text1"/>
          <w:spacing w:val="2"/>
        </w:rPr>
        <w:t>n</w:t>
      </w:r>
      <w:r w:rsidRPr="00C6550D">
        <w:rPr>
          <w:color w:val="000000" w:themeColor="text1"/>
        </w:rPr>
        <w:t>n</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e</w:t>
      </w:r>
      <w:r w:rsidRPr="00C6550D">
        <w:rPr>
          <w:color w:val="000000" w:themeColor="text1"/>
        </w:rPr>
        <w:t>xt</w:t>
      </w:r>
      <w:r w:rsidRPr="00C6550D">
        <w:rPr>
          <w:color w:val="000000" w:themeColor="text1"/>
          <w:spacing w:val="3"/>
        </w:rPr>
        <w:t>e</w:t>
      </w:r>
      <w:r w:rsidRPr="00C6550D">
        <w:rPr>
          <w:color w:val="000000" w:themeColor="text1"/>
        </w:rPr>
        <w:t>nt</w:t>
      </w:r>
      <w:r w:rsidRPr="00C6550D">
        <w:rPr>
          <w:color w:val="000000" w:themeColor="text1"/>
          <w:spacing w:val="-6"/>
        </w:rPr>
        <w:t xml:space="preserve"> </w:t>
      </w:r>
      <w:r w:rsidRPr="00C6550D">
        <w:rPr>
          <w:color w:val="000000" w:themeColor="text1"/>
          <w:spacing w:val="3"/>
        </w:rPr>
        <w:t>i</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1"/>
        </w:rPr>
        <w:t>ca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2"/>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8"/>
        </w:rPr>
        <w:t xml:space="preserve"> </w:t>
      </w:r>
      <w:r w:rsidRPr="00C6550D">
        <w:rPr>
          <w:color w:val="000000" w:themeColor="text1"/>
          <w:spacing w:val="2"/>
        </w:rPr>
        <w:t>23</w:t>
      </w:r>
      <w:r w:rsidRPr="00C6550D">
        <w:rPr>
          <w:color w:val="000000" w:themeColor="text1"/>
          <w:spacing w:val="1"/>
        </w:rPr>
        <w:t>.</w:t>
      </w:r>
      <w:r w:rsidRPr="00C6550D">
        <w:rPr>
          <w:color w:val="000000" w:themeColor="text1"/>
        </w:rPr>
        <w:t>4</w:t>
      </w:r>
      <w:r w:rsidRPr="00C6550D">
        <w:rPr>
          <w:color w:val="000000" w:themeColor="text1"/>
          <w:spacing w:val="-5"/>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in</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ec</w:t>
      </w:r>
      <w:r w:rsidRPr="00C6550D">
        <w:rPr>
          <w:color w:val="000000" w:themeColor="text1"/>
        </w:rPr>
        <w:t>hni</w:t>
      </w:r>
      <w:r w:rsidRPr="00C6550D">
        <w:rPr>
          <w:color w:val="000000" w:themeColor="text1"/>
          <w:spacing w:val="1"/>
        </w:rPr>
        <w:t>c</w:t>
      </w:r>
      <w:r w:rsidRPr="00C6550D">
        <w:rPr>
          <w:color w:val="000000" w:themeColor="text1"/>
          <w:spacing w:val="3"/>
        </w:rPr>
        <w:t>a</w:t>
      </w:r>
      <w:r w:rsidRPr="00C6550D">
        <w:rPr>
          <w:color w:val="000000" w:themeColor="text1"/>
        </w:rPr>
        <w:t>l</w:t>
      </w:r>
      <w:r w:rsidRPr="00C6550D">
        <w:rPr>
          <w:color w:val="000000" w:themeColor="text1"/>
          <w:spacing w:val="-10"/>
        </w:rPr>
        <w:t xml:space="preserve"> </w:t>
      </w: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ns:</w:t>
      </w:r>
    </w:p>
    <w:p w:rsidR="00FE7AB7" w:rsidRPr="00C6550D" w:rsidRDefault="00FE7AB7">
      <w:pPr>
        <w:spacing w:before="4" w:line="200" w:lineRule="exact"/>
        <w:rPr>
          <w:color w:val="000000" w:themeColor="text1"/>
        </w:rPr>
      </w:pPr>
    </w:p>
    <w:p w:rsidR="00FE7AB7" w:rsidRPr="00C6550D" w:rsidRDefault="002B432B">
      <w:pPr>
        <w:spacing w:line="275" w:lineRule="auto"/>
        <w:ind w:left="1279" w:right="348" w:hanging="559"/>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33"/>
        </w:rPr>
        <w:t xml:space="preserve"> </w:t>
      </w:r>
      <w:r w:rsidRPr="00C6550D">
        <w:rPr>
          <w:color w:val="000000" w:themeColor="text1"/>
          <w:spacing w:val="1"/>
        </w:rPr>
        <w:t>c</w:t>
      </w:r>
      <w:r w:rsidRPr="00C6550D">
        <w:rPr>
          <w:color w:val="000000" w:themeColor="text1"/>
          <w:spacing w:val="2"/>
        </w:rPr>
        <w:t>o</w:t>
      </w:r>
      <w:r w:rsidRPr="00C6550D">
        <w:rPr>
          <w:color w:val="000000" w:themeColor="text1"/>
        </w:rPr>
        <w:t>st</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inl</w:t>
      </w:r>
      <w:r w:rsidRPr="00C6550D">
        <w:rPr>
          <w:color w:val="000000" w:themeColor="text1"/>
          <w:spacing w:val="3"/>
        </w:rPr>
        <w:t>a</w:t>
      </w:r>
      <w:r w:rsidRPr="00C6550D">
        <w:rPr>
          <w:color w:val="000000" w:themeColor="text1"/>
        </w:rPr>
        <w:t>nd</w:t>
      </w:r>
      <w:r w:rsidRPr="00C6550D">
        <w:rPr>
          <w:color w:val="000000" w:themeColor="text1"/>
          <w:spacing w:val="-6"/>
        </w:rPr>
        <w:t xml:space="preserve"> </w:t>
      </w:r>
      <w:r w:rsidRPr="00C6550D">
        <w:rPr>
          <w:color w:val="000000" w:themeColor="text1"/>
        </w:rPr>
        <w:t>t</w:t>
      </w:r>
      <w:r w:rsidRPr="00C6550D">
        <w:rPr>
          <w:color w:val="000000" w:themeColor="text1"/>
          <w:spacing w:val="1"/>
        </w:rPr>
        <w:t>ra</w:t>
      </w:r>
      <w:r w:rsidRPr="00C6550D">
        <w:rPr>
          <w:color w:val="000000" w:themeColor="text1"/>
        </w:rPr>
        <w:t>ns</w:t>
      </w:r>
      <w:r w:rsidRPr="00C6550D">
        <w:rPr>
          <w:color w:val="000000" w:themeColor="text1"/>
          <w:spacing w:val="2"/>
        </w:rPr>
        <w:t>po</w:t>
      </w:r>
      <w:r w:rsidRPr="00C6550D">
        <w:rPr>
          <w:color w:val="000000" w:themeColor="text1"/>
          <w:spacing w:val="1"/>
        </w:rPr>
        <w:t>r</w:t>
      </w:r>
      <w:r w:rsidRPr="00C6550D">
        <w:rPr>
          <w:color w:val="000000" w:themeColor="text1"/>
        </w:rPr>
        <w:t>t</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8"/>
        </w:rPr>
        <w:t xml:space="preserve"> </w:t>
      </w:r>
      <w:r w:rsidRPr="00C6550D">
        <w:rPr>
          <w:color w:val="000000" w:themeColor="text1"/>
          <w:spacing w:val="3"/>
        </w:rPr>
        <w:t>i</w:t>
      </w:r>
      <w:r w:rsidRPr="00C6550D">
        <w:rPr>
          <w:color w:val="000000" w:themeColor="text1"/>
        </w:rPr>
        <w:t>n</w:t>
      </w:r>
      <w:r w:rsidRPr="00C6550D">
        <w:rPr>
          <w:color w:val="000000" w:themeColor="text1"/>
          <w:spacing w:val="2"/>
        </w:rPr>
        <w:t>s</w:t>
      </w:r>
      <w:r w:rsidRPr="00C6550D">
        <w:rPr>
          <w:color w:val="000000" w:themeColor="text1"/>
        </w:rPr>
        <w:t>u</w:t>
      </w:r>
      <w:r w:rsidRPr="00C6550D">
        <w:rPr>
          <w:color w:val="000000" w:themeColor="text1"/>
          <w:spacing w:val="1"/>
        </w:rPr>
        <w:t>ra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1"/>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spacing w:val="1"/>
        </w:rPr>
        <w:t>c</w:t>
      </w:r>
      <w:r w:rsidRPr="00C6550D">
        <w:rPr>
          <w:color w:val="000000" w:themeColor="text1"/>
          <w:spacing w:val="2"/>
        </w:rPr>
        <w:t>o</w:t>
      </w:r>
      <w:r w:rsidRPr="00C6550D">
        <w:rPr>
          <w:color w:val="000000" w:themeColor="text1"/>
        </w:rPr>
        <w:t>sts</w:t>
      </w:r>
      <w:r w:rsidRPr="00C6550D">
        <w:rPr>
          <w:color w:val="000000" w:themeColor="text1"/>
          <w:spacing w:val="-4"/>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3"/>
        </w:rPr>
        <w:t>i</w:t>
      </w:r>
      <w:r w:rsidRPr="00C6550D">
        <w:rPr>
          <w:color w:val="000000" w:themeColor="text1"/>
        </w:rPr>
        <w:t>n</w:t>
      </w:r>
      <w:r w:rsidRPr="00C6550D">
        <w:rPr>
          <w:color w:val="000000" w:themeColor="text1"/>
          <w:spacing w:val="-9"/>
        </w:rPr>
        <w:t xml:space="preserve"> </w:t>
      </w:r>
      <w:r w:rsidRPr="00C6550D">
        <w:rPr>
          <w:color w:val="000000" w:themeColor="text1"/>
          <w:spacing w:val="1"/>
        </w:rPr>
        <w:t>I</w:t>
      </w:r>
      <w:r w:rsidRPr="00C6550D">
        <w:rPr>
          <w:color w:val="000000" w:themeColor="text1"/>
        </w:rPr>
        <w:t>n</w:t>
      </w:r>
      <w:r w:rsidRPr="00C6550D">
        <w:rPr>
          <w:color w:val="000000" w:themeColor="text1"/>
          <w:spacing w:val="2"/>
        </w:rPr>
        <w:t>d</w:t>
      </w:r>
      <w:r w:rsidRPr="00C6550D">
        <w:rPr>
          <w:color w:val="000000" w:themeColor="text1"/>
        </w:rPr>
        <w:t>ia</w:t>
      </w:r>
      <w:r w:rsidRPr="00C6550D">
        <w:rPr>
          <w:color w:val="000000" w:themeColor="text1"/>
          <w:spacing w:val="-6"/>
        </w:rPr>
        <w:t xml:space="preserve"> </w:t>
      </w:r>
      <w:r w:rsidRPr="00C6550D">
        <w:rPr>
          <w:color w:val="000000" w:themeColor="text1"/>
        </w:rPr>
        <w:t>in</w:t>
      </w:r>
      <w:r w:rsidRPr="00C6550D">
        <w:rPr>
          <w:color w:val="000000" w:themeColor="text1"/>
          <w:spacing w:val="3"/>
        </w:rPr>
        <w:t>c</w:t>
      </w:r>
      <w:r w:rsidRPr="00C6550D">
        <w:rPr>
          <w:color w:val="000000" w:themeColor="text1"/>
        </w:rPr>
        <w:t>i</w:t>
      </w:r>
      <w:r w:rsidRPr="00C6550D">
        <w:rPr>
          <w:color w:val="000000" w:themeColor="text1"/>
          <w:spacing w:val="2"/>
        </w:rPr>
        <w:t>d</w:t>
      </w:r>
      <w:r w:rsidRPr="00C6550D">
        <w:rPr>
          <w:color w:val="000000" w:themeColor="text1"/>
          <w:spacing w:val="1"/>
        </w:rPr>
        <w:t>e</w:t>
      </w:r>
      <w:r w:rsidRPr="00C6550D">
        <w:rPr>
          <w:color w:val="000000" w:themeColor="text1"/>
        </w:rPr>
        <w:t>nt</w:t>
      </w:r>
      <w:r w:rsidRPr="00C6550D">
        <w:rPr>
          <w:color w:val="000000" w:themeColor="text1"/>
          <w:spacing w:val="1"/>
        </w:rPr>
        <w:t>a</w:t>
      </w:r>
      <w:r w:rsidRPr="00C6550D">
        <w:rPr>
          <w:color w:val="000000" w:themeColor="text1"/>
        </w:rPr>
        <w:t>l</w:t>
      </w:r>
      <w:r w:rsidRPr="00C6550D">
        <w:rPr>
          <w:color w:val="000000" w:themeColor="text1"/>
          <w:spacing w:val="-10"/>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d</w:t>
      </w:r>
      <w:r w:rsidRPr="00C6550D">
        <w:rPr>
          <w:color w:val="000000" w:themeColor="text1"/>
          <w:spacing w:val="1"/>
        </w:rPr>
        <w:t>e</w:t>
      </w:r>
      <w:r w:rsidRPr="00C6550D">
        <w:rPr>
          <w:color w:val="000000" w:themeColor="text1"/>
        </w:rPr>
        <w:t>l</w:t>
      </w:r>
      <w:r w:rsidRPr="00C6550D">
        <w:rPr>
          <w:color w:val="000000" w:themeColor="text1"/>
          <w:spacing w:val="3"/>
        </w:rPr>
        <w:t>i</w:t>
      </w:r>
      <w:r w:rsidRPr="00C6550D">
        <w:rPr>
          <w:color w:val="000000" w:themeColor="text1"/>
        </w:rPr>
        <w:t>v</w:t>
      </w:r>
      <w:r w:rsidRPr="00C6550D">
        <w:rPr>
          <w:color w:val="000000" w:themeColor="text1"/>
          <w:spacing w:val="3"/>
        </w:rPr>
        <w:t>e</w:t>
      </w:r>
      <w:r w:rsidRPr="00C6550D">
        <w:rPr>
          <w:color w:val="000000" w:themeColor="text1"/>
          <w:spacing w:val="1"/>
        </w:rPr>
        <w:t>r</w:t>
      </w:r>
      <w:r w:rsidRPr="00C6550D">
        <w:rPr>
          <w:color w:val="000000" w:themeColor="text1"/>
        </w:rPr>
        <w:t>y</w:t>
      </w:r>
      <w:r w:rsidRPr="00C6550D">
        <w:rPr>
          <w:color w:val="000000" w:themeColor="text1"/>
          <w:spacing w:val="-12"/>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rPr>
        <w:t>the 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w:t>
      </w:r>
      <w:r w:rsidRPr="00C6550D">
        <w:rPr>
          <w:color w:val="000000" w:themeColor="text1"/>
          <w:spacing w:val="1"/>
        </w:rPr>
        <w:t>e</w:t>
      </w:r>
      <w:r w:rsidRPr="00C6550D">
        <w:rPr>
          <w:color w:val="000000" w:themeColor="text1"/>
        </w:rPr>
        <w:t>ir</w:t>
      </w:r>
      <w:r w:rsidRPr="00C6550D">
        <w:rPr>
          <w:color w:val="000000" w:themeColor="text1"/>
          <w:spacing w:val="-3"/>
        </w:rPr>
        <w:t xml:space="preserve"> </w:t>
      </w:r>
      <w:r w:rsidRPr="00C6550D">
        <w:rPr>
          <w:color w:val="000000" w:themeColor="text1"/>
          <w:spacing w:val="-1"/>
        </w:rPr>
        <w:t>f</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l</w:t>
      </w:r>
      <w:r w:rsidRPr="00C6550D">
        <w:rPr>
          <w:color w:val="000000" w:themeColor="text1"/>
          <w:spacing w:val="-4"/>
        </w:rPr>
        <w:t xml:space="preserve"> </w:t>
      </w:r>
      <w:r w:rsidRPr="00C6550D">
        <w:rPr>
          <w:color w:val="000000" w:themeColor="text1"/>
          <w:spacing w:val="2"/>
        </w:rPr>
        <w:t>d</w:t>
      </w:r>
      <w:r w:rsidRPr="00C6550D">
        <w:rPr>
          <w:color w:val="000000" w:themeColor="text1"/>
          <w:spacing w:val="1"/>
        </w:rPr>
        <w:t>e</w:t>
      </w:r>
      <w:r w:rsidRPr="00C6550D">
        <w:rPr>
          <w:color w:val="000000" w:themeColor="text1"/>
        </w:rPr>
        <w:t>st</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ti</w:t>
      </w:r>
      <w:r w:rsidRPr="00C6550D">
        <w:rPr>
          <w:color w:val="000000" w:themeColor="text1"/>
          <w:spacing w:val="2"/>
        </w:rPr>
        <w:t>on</w:t>
      </w:r>
      <w:r w:rsidRPr="00C6550D">
        <w:rPr>
          <w:color w:val="000000" w:themeColor="text1"/>
        </w:rPr>
        <w:t>;</w:t>
      </w:r>
    </w:p>
    <w:p w:rsidR="00FE7AB7" w:rsidRPr="00C6550D" w:rsidRDefault="00FE7AB7">
      <w:pPr>
        <w:spacing w:before="4" w:line="160" w:lineRule="exact"/>
        <w:rPr>
          <w:color w:val="000000" w:themeColor="text1"/>
          <w:sz w:val="17"/>
          <w:szCs w:val="17"/>
        </w:rPr>
      </w:pPr>
    </w:p>
    <w:p w:rsidR="00FE7AB7" w:rsidRPr="00C6550D" w:rsidRDefault="002B432B">
      <w:pPr>
        <w:ind w:left="720"/>
        <w:rPr>
          <w:color w:val="000000" w:themeColor="text1"/>
        </w:rPr>
      </w:pP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20"/>
        </w:rPr>
        <w:t xml:space="preserv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12"/>
        </w:rPr>
        <w:t xml:space="preserve"> </w:t>
      </w:r>
      <w:r w:rsidRPr="00C6550D">
        <w:rPr>
          <w:color w:val="000000" w:themeColor="text1"/>
        </w:rPr>
        <w:t>s</w:t>
      </w:r>
      <w:r w:rsidRPr="00C6550D">
        <w:rPr>
          <w:color w:val="000000" w:themeColor="text1"/>
          <w:spacing w:val="3"/>
        </w:rPr>
        <w:t>c</w:t>
      </w:r>
      <w:r w:rsidRPr="00C6550D">
        <w:rPr>
          <w:color w:val="000000" w:themeColor="text1"/>
        </w:rPr>
        <w:t>h</w:t>
      </w:r>
      <w:r w:rsidRPr="00C6550D">
        <w:rPr>
          <w:color w:val="000000" w:themeColor="text1"/>
          <w:spacing w:val="1"/>
        </w:rPr>
        <w:t>e</w:t>
      </w:r>
      <w:r w:rsidRPr="00C6550D">
        <w:rPr>
          <w:color w:val="000000" w:themeColor="text1"/>
          <w:spacing w:val="2"/>
        </w:rPr>
        <w:t>d</w:t>
      </w:r>
      <w:r w:rsidRPr="00C6550D">
        <w:rPr>
          <w:color w:val="000000" w:themeColor="text1"/>
        </w:rPr>
        <w:t>ule</w:t>
      </w:r>
      <w:r w:rsidRPr="00C6550D">
        <w:rPr>
          <w:color w:val="000000" w:themeColor="text1"/>
          <w:spacing w:val="-10"/>
        </w:rPr>
        <w:t xml:space="preserve"> </w:t>
      </w:r>
      <w:r w:rsidRPr="00C6550D">
        <w:rPr>
          <w:color w:val="000000" w:themeColor="text1"/>
          <w:spacing w:val="4"/>
        </w:rPr>
        <w:t>o</w:t>
      </w:r>
      <w:r w:rsidRPr="00C6550D">
        <w:rPr>
          <w:color w:val="000000" w:themeColor="text1"/>
          <w:spacing w:val="-1"/>
        </w:rPr>
        <w:t>ff</w:t>
      </w:r>
      <w:r w:rsidRPr="00C6550D">
        <w:rPr>
          <w:color w:val="000000" w:themeColor="text1"/>
          <w:spacing w:val="1"/>
        </w:rPr>
        <w:t>ere</w:t>
      </w:r>
      <w:r w:rsidRPr="00C6550D">
        <w:rPr>
          <w:color w:val="000000" w:themeColor="text1"/>
        </w:rPr>
        <w:t>d</w:t>
      </w:r>
      <w:r w:rsidRPr="00C6550D">
        <w:rPr>
          <w:color w:val="000000" w:themeColor="text1"/>
          <w:spacing w:val="-8"/>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rPr>
        <w:t>t</w:t>
      </w:r>
      <w:r w:rsidRPr="00C6550D">
        <w:rPr>
          <w:color w:val="000000" w:themeColor="text1"/>
          <w:spacing w:val="2"/>
        </w:rPr>
        <w:t>h</w:t>
      </w:r>
      <w:r w:rsidRPr="00C6550D">
        <w:rPr>
          <w:color w:val="000000" w:themeColor="text1"/>
        </w:rPr>
        <w:t>e</w:t>
      </w:r>
      <w:r w:rsidRPr="00C6550D">
        <w:rPr>
          <w:color w:val="000000" w:themeColor="text1"/>
          <w:spacing w:val="-2"/>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p>
    <w:p w:rsidR="00FE7AB7" w:rsidRPr="00C6550D" w:rsidRDefault="00FE7AB7">
      <w:pPr>
        <w:spacing w:before="18" w:line="220" w:lineRule="exact"/>
        <w:rPr>
          <w:color w:val="000000" w:themeColor="text1"/>
          <w:sz w:val="22"/>
          <w:szCs w:val="22"/>
        </w:rPr>
      </w:pPr>
    </w:p>
    <w:p w:rsidR="00FE7AB7" w:rsidRPr="00C6550D" w:rsidRDefault="002B432B">
      <w:pPr>
        <w:spacing w:line="488" w:lineRule="auto"/>
        <w:ind w:left="720" w:right="1137"/>
        <w:rPr>
          <w:color w:val="000000" w:themeColor="text1"/>
        </w:rPr>
      </w:pPr>
      <w:r w:rsidRPr="00C6550D">
        <w:rPr>
          <w:color w:val="000000" w:themeColor="text1"/>
          <w:spacing w:val="1"/>
        </w:rPr>
        <w:t>(c</w:t>
      </w:r>
      <w:r w:rsidRPr="00C6550D">
        <w:rPr>
          <w:color w:val="000000" w:themeColor="text1"/>
        </w:rPr>
        <w:t xml:space="preserve">)     </w:t>
      </w:r>
      <w:r w:rsidRPr="00C6550D">
        <w:rPr>
          <w:color w:val="000000" w:themeColor="text1"/>
          <w:spacing w:val="33"/>
        </w:rPr>
        <w:t xml:space="preserve"> </w:t>
      </w:r>
      <w:r w:rsidRPr="00C6550D">
        <w:rPr>
          <w:color w:val="000000" w:themeColor="text1"/>
          <w:spacing w:val="2"/>
        </w:rPr>
        <w:t>d</w:t>
      </w:r>
      <w:r w:rsidRPr="00C6550D">
        <w:rPr>
          <w:color w:val="000000" w:themeColor="text1"/>
          <w:spacing w:val="1"/>
        </w:rPr>
        <w:t>e</w:t>
      </w:r>
      <w:r w:rsidRPr="00C6550D">
        <w:rPr>
          <w:color w:val="000000" w:themeColor="text1"/>
        </w:rPr>
        <w:t>vi</w:t>
      </w:r>
      <w:r w:rsidRPr="00C6550D">
        <w:rPr>
          <w:color w:val="000000" w:themeColor="text1"/>
          <w:spacing w:val="1"/>
        </w:rPr>
        <w:t>a</w:t>
      </w:r>
      <w:r w:rsidRPr="00C6550D">
        <w:rPr>
          <w:color w:val="000000" w:themeColor="text1"/>
        </w:rPr>
        <w:t>ti</w:t>
      </w:r>
      <w:r w:rsidRPr="00C6550D">
        <w:rPr>
          <w:color w:val="000000" w:themeColor="text1"/>
          <w:spacing w:val="2"/>
        </w:rPr>
        <w:t>on</w:t>
      </w:r>
      <w:r w:rsidRPr="00C6550D">
        <w:rPr>
          <w:color w:val="000000" w:themeColor="text1"/>
        </w:rPr>
        <w:t>s</w:t>
      </w:r>
      <w:r w:rsidRPr="00C6550D">
        <w:rPr>
          <w:color w:val="000000" w:themeColor="text1"/>
          <w:spacing w:val="-13"/>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2"/>
        </w:rPr>
        <w:t>p</w:t>
      </w:r>
      <w:r w:rsidRPr="00C6550D">
        <w:rPr>
          <w:color w:val="000000" w:themeColor="text1"/>
          <w:spacing w:val="3"/>
        </w:rPr>
        <w:t>a</w:t>
      </w:r>
      <w:r w:rsidRPr="00C6550D">
        <w:rPr>
          <w:color w:val="000000" w:themeColor="text1"/>
        </w:rPr>
        <w:t>ym</w:t>
      </w:r>
      <w:r w:rsidRPr="00C6550D">
        <w:rPr>
          <w:color w:val="000000" w:themeColor="text1"/>
          <w:spacing w:val="3"/>
        </w:rPr>
        <w:t>e</w:t>
      </w:r>
      <w:r w:rsidRPr="00C6550D">
        <w:rPr>
          <w:color w:val="000000" w:themeColor="text1"/>
        </w:rPr>
        <w:t>nt</w:t>
      </w:r>
      <w:r w:rsidRPr="00C6550D">
        <w:rPr>
          <w:color w:val="000000" w:themeColor="text1"/>
          <w:spacing w:val="-10"/>
        </w:rPr>
        <w:t xml:space="preserve"> </w:t>
      </w:r>
      <w:r w:rsidRPr="00C6550D">
        <w:rPr>
          <w:color w:val="000000" w:themeColor="text1"/>
        </w:rPr>
        <w:t>s</w:t>
      </w:r>
      <w:r w:rsidRPr="00C6550D">
        <w:rPr>
          <w:color w:val="000000" w:themeColor="text1"/>
          <w:spacing w:val="3"/>
        </w:rPr>
        <w:t>c</w:t>
      </w:r>
      <w:r w:rsidRPr="00C6550D">
        <w:rPr>
          <w:color w:val="000000" w:themeColor="text1"/>
        </w:rPr>
        <w:t>h</w:t>
      </w:r>
      <w:r w:rsidRPr="00C6550D">
        <w:rPr>
          <w:color w:val="000000" w:themeColor="text1"/>
          <w:spacing w:val="1"/>
        </w:rPr>
        <w:t>e</w:t>
      </w:r>
      <w:r w:rsidRPr="00C6550D">
        <w:rPr>
          <w:color w:val="000000" w:themeColor="text1"/>
          <w:spacing w:val="2"/>
        </w:rPr>
        <w:t>d</w:t>
      </w:r>
      <w:r w:rsidRPr="00C6550D">
        <w:rPr>
          <w:color w:val="000000" w:themeColor="text1"/>
        </w:rPr>
        <w:t>u</w:t>
      </w:r>
      <w:r w:rsidRPr="00C6550D">
        <w:rPr>
          <w:color w:val="000000" w:themeColor="text1"/>
          <w:spacing w:val="3"/>
        </w:rPr>
        <w:t>l</w:t>
      </w:r>
      <w:r w:rsidRPr="00C6550D">
        <w:rPr>
          <w:color w:val="000000" w:themeColor="text1"/>
        </w:rPr>
        <w:t>e</w:t>
      </w:r>
      <w:r w:rsidRPr="00C6550D">
        <w:rPr>
          <w:color w:val="000000" w:themeColor="text1"/>
          <w:spacing w:val="-10"/>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10"/>
        </w:rPr>
        <w:t xml:space="preserve"> </w:t>
      </w:r>
      <w:r w:rsidRPr="00C6550D">
        <w:rPr>
          <w:color w:val="000000" w:themeColor="text1"/>
        </w:rPr>
        <w:t>th</w:t>
      </w:r>
      <w:r w:rsidRPr="00C6550D">
        <w:rPr>
          <w:color w:val="000000" w:themeColor="text1"/>
          <w:spacing w:val="3"/>
        </w:rPr>
        <w:t>a</w:t>
      </w:r>
      <w:r w:rsidRPr="00C6550D">
        <w:rPr>
          <w:color w:val="000000" w:themeColor="text1"/>
        </w:rPr>
        <w:t>t</w:t>
      </w:r>
      <w:r w:rsidRPr="00C6550D">
        <w:rPr>
          <w:color w:val="000000" w:themeColor="text1"/>
          <w:spacing w:val="-3"/>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7"/>
        </w:rPr>
        <w:t xml:space="preserve"> </w:t>
      </w:r>
      <w:r w:rsidRPr="00C6550D">
        <w:rPr>
          <w:color w:val="000000" w:themeColor="text1"/>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iti</w:t>
      </w:r>
      <w:r w:rsidRPr="00C6550D">
        <w:rPr>
          <w:color w:val="000000" w:themeColor="text1"/>
          <w:spacing w:val="4"/>
        </w:rPr>
        <w:t>o</w:t>
      </w:r>
      <w:r w:rsidRPr="00C6550D">
        <w:rPr>
          <w:color w:val="000000" w:themeColor="text1"/>
        </w:rPr>
        <w:t>ns</w:t>
      </w:r>
      <w:r w:rsidRPr="00C6550D">
        <w:rPr>
          <w:color w:val="000000" w:themeColor="text1"/>
          <w:spacing w:val="-16"/>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 xml:space="preserve">t; </w:t>
      </w:r>
      <w:r w:rsidRPr="00C6550D">
        <w:rPr>
          <w:color w:val="000000" w:themeColor="text1"/>
          <w:spacing w:val="1"/>
        </w:rPr>
        <w:t>(</w:t>
      </w:r>
      <w:r w:rsidRPr="00C6550D">
        <w:rPr>
          <w:color w:val="000000" w:themeColor="text1"/>
          <w:spacing w:val="2"/>
        </w:rPr>
        <w:t>d</w:t>
      </w:r>
      <w:r w:rsidRPr="00C6550D">
        <w:rPr>
          <w:color w:val="000000" w:themeColor="text1"/>
        </w:rPr>
        <w:t xml:space="preserve">)     </w:t>
      </w:r>
      <w:r w:rsidRPr="00C6550D">
        <w:rPr>
          <w:color w:val="000000" w:themeColor="text1"/>
          <w:spacing w:val="20"/>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st</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po</w:t>
      </w:r>
      <w:r w:rsidRPr="00C6550D">
        <w:rPr>
          <w:color w:val="000000" w:themeColor="text1"/>
        </w:rPr>
        <w:t>n</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14"/>
        </w:rPr>
        <w:t xml:space="preserve"> </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4"/>
        </w:rPr>
        <w:t>d</w:t>
      </w:r>
      <w:r w:rsidRPr="00C6550D">
        <w:rPr>
          <w:color w:val="000000" w:themeColor="text1"/>
          <w:spacing w:val="1"/>
        </w:rPr>
        <w:t>a</w:t>
      </w:r>
      <w:r w:rsidRPr="00C6550D">
        <w:rPr>
          <w:color w:val="000000" w:themeColor="text1"/>
        </w:rPr>
        <w:t>t</w:t>
      </w:r>
      <w:r w:rsidRPr="00C6550D">
        <w:rPr>
          <w:color w:val="000000" w:themeColor="text1"/>
          <w:spacing w:val="2"/>
        </w:rPr>
        <w:t>o</w:t>
      </w:r>
      <w:r w:rsidRPr="00C6550D">
        <w:rPr>
          <w:color w:val="000000" w:themeColor="text1"/>
          <w:spacing w:val="1"/>
        </w:rPr>
        <w:t>r</w:t>
      </w:r>
      <w:r w:rsidRPr="00C6550D">
        <w:rPr>
          <w:color w:val="000000" w:themeColor="text1"/>
        </w:rPr>
        <w:t>y</w:t>
      </w:r>
      <w:r w:rsidRPr="00C6550D">
        <w:rPr>
          <w:color w:val="000000" w:themeColor="text1"/>
          <w:spacing w:val="-15"/>
        </w:rPr>
        <w:t xml:space="preserve"> </w:t>
      </w:r>
      <w:r w:rsidRPr="00C6550D">
        <w:rPr>
          <w:color w:val="000000" w:themeColor="text1"/>
        </w:rPr>
        <w:t>s</w:t>
      </w:r>
      <w:r w:rsidRPr="00C6550D">
        <w:rPr>
          <w:color w:val="000000" w:themeColor="text1"/>
          <w:spacing w:val="2"/>
        </w:rPr>
        <w:t>p</w:t>
      </w:r>
      <w:r w:rsidRPr="00C6550D">
        <w:rPr>
          <w:color w:val="000000" w:themeColor="text1"/>
          <w:spacing w:val="1"/>
        </w:rPr>
        <w:t>ar</w:t>
      </w:r>
      <w:r w:rsidRPr="00C6550D">
        <w:rPr>
          <w:color w:val="000000" w:themeColor="text1"/>
        </w:rPr>
        <w:t>e</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ar</w:t>
      </w:r>
      <w:r w:rsidRPr="00C6550D">
        <w:rPr>
          <w:color w:val="000000" w:themeColor="text1"/>
        </w:rPr>
        <w:t>ts</w:t>
      </w:r>
      <w:r w:rsidRPr="00C6550D">
        <w:rPr>
          <w:color w:val="000000" w:themeColor="text1"/>
          <w:spacing w:val="-6"/>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s</w:t>
      </w:r>
      <w:r w:rsidRPr="00C6550D">
        <w:rPr>
          <w:color w:val="000000" w:themeColor="text1"/>
          <w:spacing w:val="1"/>
        </w:rPr>
        <w:t>er</w:t>
      </w:r>
      <w:r w:rsidRPr="00C6550D">
        <w:rPr>
          <w:color w:val="000000" w:themeColor="text1"/>
        </w:rPr>
        <w:t>vi</w:t>
      </w:r>
      <w:r w:rsidRPr="00C6550D">
        <w:rPr>
          <w:color w:val="000000" w:themeColor="text1"/>
          <w:spacing w:val="1"/>
        </w:rPr>
        <w:t>ce</w:t>
      </w:r>
      <w:r w:rsidRPr="00C6550D">
        <w:rPr>
          <w:color w:val="000000" w:themeColor="text1"/>
        </w:rPr>
        <w:t>;</w:t>
      </w:r>
    </w:p>
    <w:p w:rsidR="00FE7AB7" w:rsidRPr="00C6550D" w:rsidRDefault="002B432B">
      <w:pPr>
        <w:spacing w:before="11" w:line="275" w:lineRule="auto"/>
        <w:ind w:left="1279" w:right="166" w:hanging="559"/>
        <w:rPr>
          <w:color w:val="000000" w:themeColor="text1"/>
        </w:rPr>
      </w:pPr>
      <w:r w:rsidRPr="00C6550D">
        <w:rPr>
          <w:color w:val="000000" w:themeColor="text1"/>
          <w:spacing w:val="1"/>
        </w:rPr>
        <w:t>(e</w:t>
      </w:r>
      <w:r w:rsidRPr="00C6550D">
        <w:rPr>
          <w:color w:val="000000" w:themeColor="text1"/>
        </w:rPr>
        <w:t xml:space="preserve">)     </w:t>
      </w:r>
      <w:r w:rsidRPr="00C6550D">
        <w:rPr>
          <w:color w:val="000000" w:themeColor="text1"/>
          <w:spacing w:val="3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a</w:t>
      </w:r>
      <w:r w:rsidRPr="00C6550D">
        <w:rPr>
          <w:color w:val="000000" w:themeColor="text1"/>
        </w:rPr>
        <w:t>v</w:t>
      </w:r>
      <w:r w:rsidRPr="00C6550D">
        <w:rPr>
          <w:color w:val="000000" w:themeColor="text1"/>
          <w:spacing w:val="1"/>
        </w:rPr>
        <w:t>a</w:t>
      </w:r>
      <w:r w:rsidRPr="00C6550D">
        <w:rPr>
          <w:color w:val="000000" w:themeColor="text1"/>
          <w:spacing w:val="3"/>
        </w:rPr>
        <w:t>i</w:t>
      </w:r>
      <w:r w:rsidRPr="00C6550D">
        <w:rPr>
          <w:color w:val="000000" w:themeColor="text1"/>
        </w:rPr>
        <w:t>l</w:t>
      </w:r>
      <w:r w:rsidRPr="00C6550D">
        <w:rPr>
          <w:color w:val="000000" w:themeColor="text1"/>
          <w:spacing w:val="1"/>
        </w:rPr>
        <w:t>a</w:t>
      </w:r>
      <w:r w:rsidRPr="00C6550D">
        <w:rPr>
          <w:color w:val="000000" w:themeColor="text1"/>
          <w:spacing w:val="2"/>
        </w:rPr>
        <w:t>b</w:t>
      </w:r>
      <w:r w:rsidRPr="00C6550D">
        <w:rPr>
          <w:color w:val="000000" w:themeColor="text1"/>
        </w:rPr>
        <w:t>ili</w:t>
      </w:r>
      <w:r w:rsidRPr="00C6550D">
        <w:rPr>
          <w:color w:val="000000" w:themeColor="text1"/>
          <w:spacing w:val="3"/>
        </w:rPr>
        <w:t>t</w:t>
      </w:r>
      <w:r w:rsidRPr="00C6550D">
        <w:rPr>
          <w:color w:val="000000" w:themeColor="text1"/>
        </w:rPr>
        <w:t>y</w:t>
      </w:r>
      <w:r w:rsidRPr="00C6550D">
        <w:rPr>
          <w:color w:val="000000" w:themeColor="text1"/>
          <w:spacing w:val="-12"/>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I</w:t>
      </w:r>
      <w:r w:rsidRPr="00C6550D">
        <w:rPr>
          <w:color w:val="000000" w:themeColor="text1"/>
        </w:rPr>
        <w:t>n</w:t>
      </w:r>
      <w:r w:rsidRPr="00C6550D">
        <w:rPr>
          <w:color w:val="000000" w:themeColor="text1"/>
          <w:spacing w:val="2"/>
        </w:rPr>
        <w:t>d</w:t>
      </w:r>
      <w:r w:rsidRPr="00C6550D">
        <w:rPr>
          <w:color w:val="000000" w:themeColor="text1"/>
        </w:rPr>
        <w:t>ia</w:t>
      </w:r>
      <w:r w:rsidRPr="00C6550D">
        <w:rPr>
          <w:color w:val="000000" w:themeColor="text1"/>
          <w:spacing w:val="-6"/>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rPr>
        <w:t>s</w:t>
      </w:r>
      <w:r w:rsidRPr="00C6550D">
        <w:rPr>
          <w:color w:val="000000" w:themeColor="text1"/>
          <w:spacing w:val="2"/>
        </w:rPr>
        <w:t>p</w:t>
      </w:r>
      <w:r w:rsidRPr="00C6550D">
        <w:rPr>
          <w:color w:val="000000" w:themeColor="text1"/>
          <w:spacing w:val="1"/>
        </w:rPr>
        <w:t>ar</w:t>
      </w:r>
      <w:r w:rsidRPr="00C6550D">
        <w:rPr>
          <w:color w:val="000000" w:themeColor="text1"/>
        </w:rPr>
        <w:t>e</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ar</w:t>
      </w:r>
      <w:r w:rsidRPr="00C6550D">
        <w:rPr>
          <w:color w:val="000000" w:themeColor="text1"/>
        </w:rPr>
        <w:t>ts</w:t>
      </w:r>
      <w:r w:rsidRPr="00C6550D">
        <w:rPr>
          <w:color w:val="000000" w:themeColor="text1"/>
          <w:spacing w:val="-6"/>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a</w:t>
      </w:r>
      <w:r w:rsidRPr="00C6550D">
        <w:rPr>
          <w:color w:val="000000" w:themeColor="text1"/>
          <w:spacing w:val="-1"/>
        </w:rPr>
        <w:t>f</w:t>
      </w:r>
      <w:r w:rsidRPr="00C6550D">
        <w:rPr>
          <w:color w:val="000000" w:themeColor="text1"/>
        </w:rPr>
        <w:t>t</w:t>
      </w:r>
      <w:r w:rsidRPr="00C6550D">
        <w:rPr>
          <w:color w:val="000000" w:themeColor="text1"/>
          <w:spacing w:val="1"/>
        </w:rPr>
        <w:t>er</w:t>
      </w:r>
      <w:r w:rsidRPr="00C6550D">
        <w:rPr>
          <w:color w:val="000000" w:themeColor="text1"/>
          <w:spacing w:val="-1"/>
        </w:rPr>
        <w:t>-</w:t>
      </w:r>
      <w:r w:rsidRPr="00C6550D">
        <w:rPr>
          <w:color w:val="000000" w:themeColor="text1"/>
        </w:rPr>
        <w:t>s</w:t>
      </w:r>
      <w:r w:rsidRPr="00C6550D">
        <w:rPr>
          <w:color w:val="000000" w:themeColor="text1"/>
          <w:spacing w:val="3"/>
        </w:rPr>
        <w:t>a</w:t>
      </w:r>
      <w:r w:rsidRPr="00C6550D">
        <w:rPr>
          <w:color w:val="000000" w:themeColor="text1"/>
        </w:rPr>
        <w:t>l</w:t>
      </w:r>
      <w:r w:rsidRPr="00C6550D">
        <w:rPr>
          <w:color w:val="000000" w:themeColor="text1"/>
          <w:spacing w:val="1"/>
        </w:rPr>
        <w:t>e</w:t>
      </w:r>
      <w:r w:rsidRPr="00C6550D">
        <w:rPr>
          <w:color w:val="000000" w:themeColor="text1"/>
        </w:rPr>
        <w:t>s</w:t>
      </w:r>
      <w:r w:rsidRPr="00C6550D">
        <w:rPr>
          <w:color w:val="000000" w:themeColor="text1"/>
          <w:spacing w:val="-12"/>
        </w:rPr>
        <w:t xml:space="preserve"> </w:t>
      </w:r>
      <w:r w:rsidRPr="00C6550D">
        <w:rPr>
          <w:color w:val="000000" w:themeColor="text1"/>
        </w:rPr>
        <w:t>s</w:t>
      </w:r>
      <w:r w:rsidRPr="00C6550D">
        <w:rPr>
          <w:color w:val="000000" w:themeColor="text1"/>
          <w:spacing w:val="1"/>
        </w:rPr>
        <w:t>e</w:t>
      </w:r>
      <w:r w:rsidRPr="00C6550D">
        <w:rPr>
          <w:color w:val="000000" w:themeColor="text1"/>
          <w:spacing w:val="4"/>
        </w:rPr>
        <w:t>r</w:t>
      </w:r>
      <w:r w:rsidRPr="00C6550D">
        <w:rPr>
          <w:color w:val="000000" w:themeColor="text1"/>
        </w:rPr>
        <w:t>vi</w:t>
      </w:r>
      <w:r w:rsidRPr="00C6550D">
        <w:rPr>
          <w:color w:val="000000" w:themeColor="text1"/>
          <w:spacing w:val="1"/>
        </w:rPr>
        <w:t>c</w:t>
      </w:r>
      <w:r w:rsidRPr="00C6550D">
        <w:rPr>
          <w:color w:val="000000" w:themeColor="text1"/>
          <w:spacing w:val="3"/>
        </w:rPr>
        <w:t>e</w:t>
      </w:r>
      <w:r w:rsidRPr="00C6550D">
        <w:rPr>
          <w:color w:val="000000" w:themeColor="text1"/>
        </w:rPr>
        <w:t>s</w:t>
      </w:r>
      <w:r w:rsidRPr="00C6550D">
        <w:rPr>
          <w:color w:val="000000" w:themeColor="text1"/>
          <w:spacing w:val="-10"/>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rPr>
        <w:t xml:space="preserve">/ </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4"/>
        </w:rPr>
        <w:t>p</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3"/>
        </w:rPr>
        <w:t xml:space="preserve"> </w:t>
      </w:r>
      <w:r w:rsidRPr="00C6550D">
        <w:rPr>
          <w:color w:val="000000" w:themeColor="text1"/>
          <w:spacing w:val="2"/>
        </w:rPr>
        <w:t>o</w:t>
      </w:r>
      <w:r w:rsidRPr="00C6550D">
        <w:rPr>
          <w:color w:val="000000" w:themeColor="text1"/>
          <w:spacing w:val="1"/>
        </w:rPr>
        <w:t>f</w:t>
      </w:r>
      <w:r w:rsidRPr="00C6550D">
        <w:rPr>
          <w:color w:val="000000" w:themeColor="text1"/>
          <w:spacing w:val="-1"/>
        </w:rPr>
        <w:t>f</w:t>
      </w:r>
      <w:r w:rsidRPr="00C6550D">
        <w:rPr>
          <w:color w:val="000000" w:themeColor="text1"/>
          <w:spacing w:val="1"/>
        </w:rPr>
        <w:t>ere</w:t>
      </w:r>
      <w:r w:rsidRPr="00C6550D">
        <w:rPr>
          <w:color w:val="000000" w:themeColor="text1"/>
        </w:rPr>
        <w:t>d</w:t>
      </w:r>
      <w:r w:rsidRPr="00C6550D">
        <w:rPr>
          <w:color w:val="000000" w:themeColor="text1"/>
          <w:spacing w:val="-8"/>
        </w:rPr>
        <w:t xml:space="preserve"> </w:t>
      </w:r>
      <w:r w:rsidRPr="00C6550D">
        <w:rPr>
          <w:color w:val="000000" w:themeColor="text1"/>
        </w:rPr>
        <w:t>in</w:t>
      </w:r>
      <w:r w:rsidRPr="00C6550D">
        <w:rPr>
          <w:color w:val="000000" w:themeColor="text1"/>
          <w:spacing w:val="-3"/>
        </w:rPr>
        <w:t xml:space="preserve"> </w:t>
      </w:r>
      <w:r w:rsidRPr="00C6550D">
        <w:rPr>
          <w:color w:val="000000" w:themeColor="text1"/>
        </w:rPr>
        <w:t>the 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p>
    <w:p w:rsidR="00FE7AB7" w:rsidRPr="00C6550D" w:rsidRDefault="00FE7AB7">
      <w:pPr>
        <w:spacing w:before="2" w:line="160" w:lineRule="exact"/>
        <w:rPr>
          <w:color w:val="000000" w:themeColor="text1"/>
          <w:sz w:val="17"/>
          <w:szCs w:val="17"/>
        </w:rPr>
      </w:pPr>
    </w:p>
    <w:p w:rsidR="00FE7AB7" w:rsidRPr="00C6550D" w:rsidRDefault="002B432B">
      <w:pPr>
        <w:ind w:left="720"/>
        <w:rPr>
          <w:color w:val="000000" w:themeColor="text1"/>
        </w:rPr>
      </w:pPr>
      <w:r w:rsidRPr="00C6550D">
        <w:rPr>
          <w:color w:val="000000" w:themeColor="text1"/>
          <w:spacing w:val="1"/>
        </w:rPr>
        <w:t>(</w:t>
      </w:r>
      <w:r w:rsidRPr="00C6550D">
        <w:rPr>
          <w:color w:val="000000" w:themeColor="text1"/>
          <w:spacing w:val="-1"/>
        </w:rPr>
        <w:t>f</w:t>
      </w:r>
      <w:r w:rsidRPr="00C6550D">
        <w:rPr>
          <w:color w:val="000000" w:themeColor="text1"/>
        </w:rPr>
        <w:t xml:space="preserve">)      </w:t>
      </w:r>
      <w:r w:rsidRPr="00C6550D">
        <w:rPr>
          <w:color w:val="000000" w:themeColor="text1"/>
          <w:spacing w:val="7"/>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spacing w:val="2"/>
        </w:rPr>
        <w:t>op</w:t>
      </w:r>
      <w:r w:rsidRPr="00C6550D">
        <w:rPr>
          <w:color w:val="000000" w:themeColor="text1"/>
          <w:spacing w:val="1"/>
        </w:rPr>
        <w:t>era</w:t>
      </w:r>
      <w:r w:rsidRPr="00C6550D">
        <w:rPr>
          <w:color w:val="000000" w:themeColor="text1"/>
        </w:rPr>
        <w:t>ting</w:t>
      </w:r>
      <w:r w:rsidRPr="00C6550D">
        <w:rPr>
          <w:color w:val="000000" w:themeColor="text1"/>
          <w:spacing w:val="-12"/>
        </w:rPr>
        <w:t xml:space="preserve"> </w:t>
      </w:r>
      <w:r w:rsidRPr="00C6550D">
        <w:rPr>
          <w:color w:val="000000" w:themeColor="text1"/>
          <w:spacing w:val="1"/>
        </w:rPr>
        <w:t>a</w:t>
      </w:r>
      <w:r w:rsidRPr="00C6550D">
        <w:rPr>
          <w:color w:val="000000" w:themeColor="text1"/>
        </w:rPr>
        <w:t>nd m</w:t>
      </w:r>
      <w:r w:rsidRPr="00C6550D">
        <w:rPr>
          <w:color w:val="000000" w:themeColor="text1"/>
          <w:spacing w:val="1"/>
        </w:rPr>
        <w:t>a</w:t>
      </w:r>
      <w:r w:rsidRPr="00C6550D">
        <w:rPr>
          <w:color w:val="000000" w:themeColor="text1"/>
        </w:rPr>
        <w:t>int</w:t>
      </w:r>
      <w:r w:rsidRPr="00C6550D">
        <w:rPr>
          <w:color w:val="000000" w:themeColor="text1"/>
          <w:spacing w:val="3"/>
        </w:rPr>
        <w:t>e</w:t>
      </w:r>
      <w:r w:rsidRPr="00C6550D">
        <w:rPr>
          <w:color w:val="000000" w:themeColor="text1"/>
        </w:rPr>
        <w:t>n</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4"/>
        </w:rPr>
        <w:t xml:space="preserve"> </w:t>
      </w:r>
      <w:r w:rsidRPr="00C6550D">
        <w:rPr>
          <w:color w:val="000000" w:themeColor="text1"/>
          <w:spacing w:val="1"/>
        </w:rPr>
        <w:t>c</w:t>
      </w:r>
      <w:r w:rsidRPr="00C6550D">
        <w:rPr>
          <w:color w:val="000000" w:themeColor="text1"/>
          <w:spacing w:val="2"/>
        </w:rPr>
        <w:t>o</w:t>
      </w:r>
      <w:r w:rsidRPr="00C6550D">
        <w:rPr>
          <w:color w:val="000000" w:themeColor="text1"/>
        </w:rPr>
        <w:t>s</w:t>
      </w:r>
      <w:r w:rsidRPr="00C6550D">
        <w:rPr>
          <w:color w:val="000000" w:themeColor="text1"/>
          <w:spacing w:val="3"/>
        </w:rPr>
        <w:t>t</w:t>
      </w:r>
      <w:r w:rsidRPr="00C6550D">
        <w:rPr>
          <w:color w:val="000000" w:themeColor="text1"/>
        </w:rPr>
        <w:t>s</w:t>
      </w:r>
      <w:r w:rsidRPr="00C6550D">
        <w:rPr>
          <w:color w:val="000000" w:themeColor="text1"/>
          <w:spacing w:val="-7"/>
        </w:rPr>
        <w:t xml:space="preserve"> </w:t>
      </w:r>
      <w:r w:rsidRPr="00C6550D">
        <w:rPr>
          <w:color w:val="000000" w:themeColor="text1"/>
          <w:spacing w:val="2"/>
        </w:rPr>
        <w:t>d</w:t>
      </w:r>
      <w:r w:rsidRPr="00C6550D">
        <w:rPr>
          <w:color w:val="000000" w:themeColor="text1"/>
        </w:rPr>
        <w:t>u</w:t>
      </w:r>
      <w:r w:rsidRPr="00C6550D">
        <w:rPr>
          <w:color w:val="000000" w:themeColor="text1"/>
          <w:spacing w:val="1"/>
        </w:rPr>
        <w:t>r</w:t>
      </w:r>
      <w:r w:rsidRPr="00C6550D">
        <w:rPr>
          <w:color w:val="000000" w:themeColor="text1"/>
          <w:spacing w:val="3"/>
        </w:rPr>
        <w:t>i</w:t>
      </w:r>
      <w:r w:rsidRPr="00C6550D">
        <w:rPr>
          <w:color w:val="000000" w:themeColor="text1"/>
        </w:rPr>
        <w:t>ng</w:t>
      </w:r>
      <w:r w:rsidRPr="00C6550D">
        <w:rPr>
          <w:color w:val="000000" w:themeColor="text1"/>
          <w:spacing w:val="-10"/>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l</w:t>
      </w:r>
      <w:r w:rsidRPr="00C6550D">
        <w:rPr>
          <w:color w:val="000000" w:themeColor="text1"/>
          <w:spacing w:val="3"/>
        </w:rPr>
        <w:t>i</w:t>
      </w:r>
      <w:r w:rsidRPr="00C6550D">
        <w:rPr>
          <w:color w:val="000000" w:themeColor="text1"/>
          <w:spacing w:val="1"/>
        </w:rPr>
        <w:t>f</w:t>
      </w:r>
      <w:r w:rsidRPr="00C6550D">
        <w:rPr>
          <w:color w:val="000000" w:themeColor="text1"/>
        </w:rPr>
        <w:t>e</w:t>
      </w:r>
      <w:r w:rsidRPr="00C6550D">
        <w:rPr>
          <w:color w:val="000000" w:themeColor="text1"/>
          <w:spacing w:val="-2"/>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4"/>
        </w:rPr>
        <w:t>p</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14"/>
        </w:rPr>
        <w:t xml:space="preserve"> </w:t>
      </w:r>
      <w:r w:rsidRPr="00C6550D">
        <w:rPr>
          <w:color w:val="000000" w:themeColor="text1"/>
          <w:spacing w:val="1"/>
        </w:rPr>
        <w:t>a</w:t>
      </w:r>
      <w:r w:rsidRPr="00C6550D">
        <w:rPr>
          <w:color w:val="000000" w:themeColor="text1"/>
        </w:rPr>
        <w:t>nd</w:t>
      </w:r>
    </w:p>
    <w:p w:rsidR="00FE7AB7" w:rsidRPr="00C6550D" w:rsidRDefault="00FE7AB7">
      <w:pPr>
        <w:spacing w:before="18" w:line="220" w:lineRule="exact"/>
        <w:rPr>
          <w:color w:val="000000" w:themeColor="text1"/>
          <w:sz w:val="22"/>
          <w:szCs w:val="22"/>
        </w:rPr>
      </w:pPr>
    </w:p>
    <w:p w:rsidR="00FE7AB7" w:rsidRPr="00C6550D" w:rsidRDefault="002B432B">
      <w:pPr>
        <w:ind w:left="720"/>
        <w:rPr>
          <w:color w:val="000000" w:themeColor="text1"/>
        </w:rPr>
      </w:pPr>
      <w:r w:rsidRPr="00C6550D">
        <w:rPr>
          <w:color w:val="000000" w:themeColor="text1"/>
          <w:spacing w:val="1"/>
        </w:rPr>
        <w:t>(</w:t>
      </w:r>
      <w:r w:rsidRPr="00C6550D">
        <w:rPr>
          <w:color w:val="000000" w:themeColor="text1"/>
        </w:rPr>
        <w:t xml:space="preserve">g)     </w:t>
      </w:r>
      <w:r w:rsidRPr="00C6550D">
        <w:rPr>
          <w:color w:val="000000" w:themeColor="text1"/>
          <w:spacing w:val="2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6"/>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od</w:t>
      </w:r>
      <w:r w:rsidRPr="00C6550D">
        <w:rPr>
          <w:color w:val="000000" w:themeColor="text1"/>
        </w:rPr>
        <w:t>u</w:t>
      </w:r>
      <w:r w:rsidRPr="00C6550D">
        <w:rPr>
          <w:color w:val="000000" w:themeColor="text1"/>
          <w:spacing w:val="1"/>
        </w:rPr>
        <w:t>c</w:t>
      </w:r>
      <w:r w:rsidRPr="00C6550D">
        <w:rPr>
          <w:color w:val="000000" w:themeColor="text1"/>
        </w:rPr>
        <w:t>tivi</w:t>
      </w:r>
      <w:r w:rsidRPr="00C6550D">
        <w:rPr>
          <w:color w:val="000000" w:themeColor="text1"/>
          <w:spacing w:val="3"/>
        </w:rPr>
        <w:t>t</w:t>
      </w:r>
      <w:r w:rsidRPr="00C6550D">
        <w:rPr>
          <w:color w:val="000000" w:themeColor="text1"/>
        </w:rPr>
        <w:t>y</w:t>
      </w:r>
      <w:r w:rsidRPr="00C6550D">
        <w:rPr>
          <w:color w:val="000000" w:themeColor="text1"/>
          <w:spacing w:val="-18"/>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4"/>
        </w:rPr>
        <w:t>p</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3"/>
        </w:rPr>
        <w:t xml:space="preserve"> </w:t>
      </w:r>
      <w:r w:rsidRPr="00C6550D">
        <w:rPr>
          <w:color w:val="000000" w:themeColor="text1"/>
          <w:spacing w:val="2"/>
        </w:rPr>
        <w:t>o</w:t>
      </w:r>
      <w:r w:rsidRPr="00C6550D">
        <w:rPr>
          <w:color w:val="000000" w:themeColor="text1"/>
          <w:spacing w:val="1"/>
        </w:rPr>
        <w:t>f</w:t>
      </w:r>
      <w:r w:rsidRPr="00C6550D">
        <w:rPr>
          <w:color w:val="000000" w:themeColor="text1"/>
          <w:spacing w:val="-1"/>
        </w:rPr>
        <w:t>f</w:t>
      </w:r>
      <w:r w:rsidRPr="00C6550D">
        <w:rPr>
          <w:color w:val="000000" w:themeColor="text1"/>
          <w:spacing w:val="1"/>
        </w:rPr>
        <w:t>ere</w:t>
      </w:r>
      <w:r w:rsidRPr="00C6550D">
        <w:rPr>
          <w:color w:val="000000" w:themeColor="text1"/>
          <w:spacing w:val="2"/>
        </w:rPr>
        <w:t>d</w:t>
      </w:r>
      <w:r w:rsidRPr="00C6550D">
        <w:rPr>
          <w:color w:val="000000" w:themeColor="text1"/>
        </w:rPr>
        <w:t>.</w:t>
      </w:r>
    </w:p>
    <w:p w:rsidR="00FE7AB7" w:rsidRPr="00C6550D" w:rsidRDefault="00FE7AB7">
      <w:pPr>
        <w:spacing w:before="18" w:line="220" w:lineRule="exact"/>
        <w:rPr>
          <w:color w:val="000000" w:themeColor="text1"/>
          <w:sz w:val="22"/>
          <w:szCs w:val="22"/>
        </w:rPr>
      </w:pPr>
    </w:p>
    <w:p w:rsidR="00FE7AB7" w:rsidRPr="00C6550D" w:rsidRDefault="002B432B">
      <w:pPr>
        <w:ind w:left="120"/>
        <w:rPr>
          <w:color w:val="000000" w:themeColor="text1"/>
          <w:sz w:val="19"/>
          <w:szCs w:val="19"/>
        </w:rPr>
      </w:pPr>
      <w:r w:rsidRPr="00C6550D">
        <w:rPr>
          <w:color w:val="000000" w:themeColor="text1"/>
          <w:spacing w:val="2"/>
        </w:rPr>
        <w:t>23</w:t>
      </w:r>
      <w:r w:rsidRPr="00C6550D">
        <w:rPr>
          <w:color w:val="000000" w:themeColor="text1"/>
          <w:spacing w:val="1"/>
        </w:rPr>
        <w:t>.</w:t>
      </w:r>
      <w:r w:rsidRPr="00C6550D">
        <w:rPr>
          <w:color w:val="000000" w:themeColor="text1"/>
        </w:rPr>
        <w:t xml:space="preserve">4   </w:t>
      </w:r>
      <w:r w:rsidRPr="00C6550D">
        <w:rPr>
          <w:color w:val="000000" w:themeColor="text1"/>
          <w:spacing w:val="23"/>
        </w:rPr>
        <w:t xml:space="preserve"> </w:t>
      </w:r>
      <w:r w:rsidRPr="00C6550D">
        <w:rPr>
          <w:color w:val="000000" w:themeColor="text1"/>
          <w:sz w:val="19"/>
          <w:szCs w:val="19"/>
        </w:rPr>
        <w:t>P</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pacing w:val="1"/>
          <w:sz w:val="19"/>
          <w:szCs w:val="19"/>
        </w:rPr>
        <w:t>su</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6"/>
          <w:sz w:val="19"/>
          <w:szCs w:val="19"/>
        </w:rPr>
        <w:t xml:space="preserve"> </w:t>
      </w:r>
      <w:r w:rsidRPr="00C6550D">
        <w:rPr>
          <w:color w:val="000000" w:themeColor="text1"/>
          <w:spacing w:val="-2"/>
          <w:sz w:val="19"/>
          <w:szCs w:val="19"/>
        </w:rPr>
        <w:t>t</w:t>
      </w:r>
      <w:r w:rsidRPr="00C6550D">
        <w:rPr>
          <w:color w:val="000000" w:themeColor="text1"/>
          <w:sz w:val="19"/>
          <w:szCs w:val="19"/>
        </w:rPr>
        <w:t>o</w:t>
      </w:r>
      <w:r w:rsidRPr="00C6550D">
        <w:rPr>
          <w:color w:val="000000" w:themeColor="text1"/>
          <w:spacing w:val="1"/>
          <w:sz w:val="19"/>
          <w:szCs w:val="19"/>
        </w:rPr>
        <w:t xml:space="preserve"> </w:t>
      </w:r>
      <w:r w:rsidRPr="00C6550D">
        <w:rPr>
          <w:color w:val="000000" w:themeColor="text1"/>
          <w:spacing w:val="-1"/>
          <w:sz w:val="19"/>
          <w:szCs w:val="19"/>
        </w:rPr>
        <w:t>I</w:t>
      </w:r>
      <w:r w:rsidRPr="00C6550D">
        <w:rPr>
          <w:color w:val="000000" w:themeColor="text1"/>
          <w:sz w:val="19"/>
          <w:szCs w:val="19"/>
        </w:rPr>
        <w:t>TT</w:t>
      </w:r>
      <w:r w:rsidRPr="00C6550D">
        <w:rPr>
          <w:color w:val="000000" w:themeColor="text1"/>
          <w:spacing w:val="-5"/>
          <w:sz w:val="19"/>
          <w:szCs w:val="19"/>
        </w:rPr>
        <w:t xml:space="preserve"> </w:t>
      </w:r>
      <w:r w:rsidRPr="00C6550D">
        <w:rPr>
          <w:color w:val="000000" w:themeColor="text1"/>
          <w:spacing w:val="1"/>
          <w:sz w:val="19"/>
          <w:szCs w:val="19"/>
        </w:rPr>
        <w:t>C</w:t>
      </w:r>
      <w:r w:rsidRPr="00C6550D">
        <w:rPr>
          <w:color w:val="000000" w:themeColor="text1"/>
          <w:sz w:val="19"/>
          <w:szCs w:val="19"/>
        </w:rPr>
        <w:t>la</w:t>
      </w:r>
      <w:r w:rsidRPr="00C6550D">
        <w:rPr>
          <w:color w:val="000000" w:themeColor="text1"/>
          <w:spacing w:val="1"/>
          <w:sz w:val="19"/>
          <w:szCs w:val="19"/>
        </w:rPr>
        <w:t>us</w:t>
      </w:r>
      <w:r w:rsidRPr="00C6550D">
        <w:rPr>
          <w:color w:val="000000" w:themeColor="text1"/>
          <w:sz w:val="19"/>
          <w:szCs w:val="19"/>
        </w:rPr>
        <w:t>e</w:t>
      </w:r>
      <w:r w:rsidRPr="00C6550D">
        <w:rPr>
          <w:color w:val="000000" w:themeColor="text1"/>
          <w:spacing w:val="-5"/>
          <w:sz w:val="19"/>
          <w:szCs w:val="19"/>
        </w:rPr>
        <w:t xml:space="preserve"> </w:t>
      </w:r>
      <w:r w:rsidRPr="00C6550D">
        <w:rPr>
          <w:color w:val="000000" w:themeColor="text1"/>
          <w:spacing w:val="1"/>
          <w:sz w:val="19"/>
          <w:szCs w:val="19"/>
        </w:rPr>
        <w:t>23.3</w:t>
      </w:r>
      <w:r w:rsidRPr="00C6550D">
        <w:rPr>
          <w:color w:val="000000" w:themeColor="text1"/>
          <w:sz w:val="19"/>
          <w:szCs w:val="19"/>
        </w:rPr>
        <w:t>,</w:t>
      </w:r>
      <w:r w:rsidRPr="00C6550D">
        <w:rPr>
          <w:color w:val="000000" w:themeColor="text1"/>
          <w:spacing w:val="-5"/>
          <w:sz w:val="19"/>
          <w:szCs w:val="19"/>
        </w:rPr>
        <w:t xml:space="preserve"> </w:t>
      </w:r>
      <w:r w:rsidRPr="00C6550D">
        <w:rPr>
          <w:color w:val="000000" w:themeColor="text1"/>
          <w:spacing w:val="1"/>
          <w:sz w:val="19"/>
          <w:szCs w:val="19"/>
        </w:rPr>
        <w:t>o</w:t>
      </w:r>
      <w:r w:rsidRPr="00C6550D">
        <w:rPr>
          <w:color w:val="000000" w:themeColor="text1"/>
          <w:spacing w:val="-1"/>
          <w:sz w:val="19"/>
          <w:szCs w:val="19"/>
        </w:rPr>
        <w:t>n</w:t>
      </w:r>
      <w:r w:rsidRPr="00C6550D">
        <w:rPr>
          <w:color w:val="000000" w:themeColor="text1"/>
          <w:sz w:val="19"/>
          <w:szCs w:val="19"/>
        </w:rPr>
        <w:t>e</w:t>
      </w:r>
      <w:r w:rsidRPr="00C6550D">
        <w:rPr>
          <w:color w:val="000000" w:themeColor="text1"/>
          <w:spacing w:val="-3"/>
          <w:sz w:val="19"/>
          <w:szCs w:val="19"/>
        </w:rPr>
        <w:t xml:space="preserve"> </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2"/>
          <w:sz w:val="19"/>
          <w:szCs w:val="19"/>
        </w:rPr>
        <w:t xml:space="preserve"> </w:t>
      </w:r>
      <w:r w:rsidRPr="00C6550D">
        <w:rPr>
          <w:color w:val="000000" w:themeColor="text1"/>
          <w:spacing w:val="-1"/>
          <w:sz w:val="19"/>
          <w:szCs w:val="19"/>
        </w:rPr>
        <w:t>m</w:t>
      </w:r>
      <w:r w:rsidRPr="00C6550D">
        <w:rPr>
          <w:color w:val="000000" w:themeColor="text1"/>
          <w:spacing w:val="1"/>
          <w:sz w:val="19"/>
          <w:szCs w:val="19"/>
        </w:rPr>
        <w:t>o</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4"/>
          <w:sz w:val="19"/>
          <w:szCs w:val="19"/>
        </w:rPr>
        <w:t xml:space="preserve"> </w:t>
      </w:r>
      <w:r w:rsidRPr="00C6550D">
        <w:rPr>
          <w:color w:val="000000" w:themeColor="text1"/>
          <w:spacing w:val="1"/>
          <w:sz w:val="19"/>
          <w:szCs w:val="19"/>
        </w:rPr>
        <w:t>o</w:t>
      </w:r>
      <w:r w:rsidRPr="00C6550D">
        <w:rPr>
          <w:color w:val="000000" w:themeColor="text1"/>
          <w:sz w:val="19"/>
          <w:szCs w:val="19"/>
        </w:rPr>
        <w:t xml:space="preserve">f </w:t>
      </w:r>
      <w:r w:rsidRPr="00C6550D">
        <w:rPr>
          <w:color w:val="000000" w:themeColor="text1"/>
          <w:spacing w:val="-2"/>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1"/>
          <w:sz w:val="19"/>
          <w:szCs w:val="19"/>
        </w:rPr>
        <w:t>f</w:t>
      </w:r>
      <w:r w:rsidRPr="00C6550D">
        <w:rPr>
          <w:color w:val="000000" w:themeColor="text1"/>
          <w:spacing w:val="1"/>
          <w:sz w:val="19"/>
          <w:szCs w:val="19"/>
        </w:rPr>
        <w:t>o</w:t>
      </w:r>
      <w:r w:rsidRPr="00C6550D">
        <w:rPr>
          <w:color w:val="000000" w:themeColor="text1"/>
          <w:sz w:val="19"/>
          <w:szCs w:val="19"/>
        </w:rPr>
        <w:t>ll</w:t>
      </w:r>
      <w:r w:rsidRPr="00C6550D">
        <w:rPr>
          <w:color w:val="000000" w:themeColor="text1"/>
          <w:spacing w:val="1"/>
          <w:sz w:val="19"/>
          <w:szCs w:val="19"/>
        </w:rPr>
        <w:t>o</w:t>
      </w:r>
      <w:r w:rsidRPr="00C6550D">
        <w:rPr>
          <w:color w:val="000000" w:themeColor="text1"/>
          <w:sz w:val="19"/>
          <w:szCs w:val="19"/>
        </w:rPr>
        <w:t>wi</w:t>
      </w:r>
      <w:r w:rsidRPr="00C6550D">
        <w:rPr>
          <w:color w:val="000000" w:themeColor="text1"/>
          <w:spacing w:val="1"/>
          <w:sz w:val="19"/>
          <w:szCs w:val="19"/>
        </w:rPr>
        <w:t>n</w:t>
      </w:r>
      <w:r w:rsidRPr="00C6550D">
        <w:rPr>
          <w:color w:val="000000" w:themeColor="text1"/>
          <w:sz w:val="19"/>
          <w:szCs w:val="19"/>
        </w:rPr>
        <w:t>g</w:t>
      </w:r>
      <w:r w:rsidRPr="00C6550D">
        <w:rPr>
          <w:color w:val="000000" w:themeColor="text1"/>
          <w:spacing w:val="-8"/>
          <w:sz w:val="19"/>
          <w:szCs w:val="19"/>
        </w:rPr>
        <w:t xml:space="preserve"> </w:t>
      </w:r>
      <w:r w:rsidRPr="00C6550D">
        <w:rPr>
          <w:color w:val="000000" w:themeColor="text1"/>
          <w:sz w:val="19"/>
          <w:szCs w:val="19"/>
        </w:rPr>
        <w:t>e</w:t>
      </w:r>
      <w:r w:rsidRPr="00C6550D">
        <w:rPr>
          <w:color w:val="000000" w:themeColor="text1"/>
          <w:spacing w:val="-1"/>
          <w:sz w:val="19"/>
          <w:szCs w:val="19"/>
        </w:rPr>
        <w:t>v</w:t>
      </w:r>
      <w:r w:rsidRPr="00C6550D">
        <w:rPr>
          <w:color w:val="000000" w:themeColor="text1"/>
          <w:sz w:val="19"/>
          <w:szCs w:val="19"/>
        </w:rPr>
        <w:t>al</w:t>
      </w:r>
      <w:r w:rsidRPr="00C6550D">
        <w:rPr>
          <w:color w:val="000000" w:themeColor="text1"/>
          <w:spacing w:val="1"/>
          <w:sz w:val="19"/>
          <w:szCs w:val="19"/>
        </w:rPr>
        <w:t>u</w:t>
      </w:r>
      <w:r w:rsidRPr="00C6550D">
        <w:rPr>
          <w:color w:val="000000" w:themeColor="text1"/>
          <w:sz w:val="19"/>
          <w:szCs w:val="19"/>
        </w:rPr>
        <w:t>ati</w:t>
      </w:r>
      <w:r w:rsidRPr="00C6550D">
        <w:rPr>
          <w:color w:val="000000" w:themeColor="text1"/>
          <w:spacing w:val="1"/>
          <w:sz w:val="19"/>
          <w:szCs w:val="19"/>
        </w:rPr>
        <w:t>o</w:t>
      </w:r>
      <w:r w:rsidRPr="00C6550D">
        <w:rPr>
          <w:color w:val="000000" w:themeColor="text1"/>
          <w:sz w:val="19"/>
          <w:szCs w:val="19"/>
        </w:rPr>
        <w:t>n</w:t>
      </w:r>
      <w:r w:rsidRPr="00C6550D">
        <w:rPr>
          <w:color w:val="000000" w:themeColor="text1"/>
          <w:spacing w:val="-6"/>
          <w:sz w:val="19"/>
          <w:szCs w:val="19"/>
        </w:rPr>
        <w:t xml:space="preserve"> </w:t>
      </w:r>
      <w:r w:rsidRPr="00C6550D">
        <w:rPr>
          <w:color w:val="000000" w:themeColor="text1"/>
          <w:spacing w:val="-1"/>
          <w:sz w:val="19"/>
          <w:szCs w:val="19"/>
        </w:rPr>
        <w:t>m</w:t>
      </w:r>
      <w:r w:rsidRPr="00C6550D">
        <w:rPr>
          <w:color w:val="000000" w:themeColor="text1"/>
          <w:sz w:val="19"/>
          <w:szCs w:val="19"/>
        </w:rPr>
        <w:t>et</w:t>
      </w:r>
      <w:r w:rsidRPr="00C6550D">
        <w:rPr>
          <w:color w:val="000000" w:themeColor="text1"/>
          <w:spacing w:val="1"/>
          <w:sz w:val="19"/>
          <w:szCs w:val="19"/>
        </w:rPr>
        <w:t>h</w:t>
      </w:r>
      <w:r w:rsidRPr="00C6550D">
        <w:rPr>
          <w:color w:val="000000" w:themeColor="text1"/>
          <w:spacing w:val="-1"/>
          <w:sz w:val="19"/>
          <w:szCs w:val="19"/>
        </w:rPr>
        <w:t>o</w:t>
      </w:r>
      <w:r w:rsidRPr="00C6550D">
        <w:rPr>
          <w:color w:val="000000" w:themeColor="text1"/>
          <w:spacing w:val="1"/>
          <w:sz w:val="19"/>
          <w:szCs w:val="19"/>
        </w:rPr>
        <w:t>d</w:t>
      </w:r>
      <w:r w:rsidRPr="00C6550D">
        <w:rPr>
          <w:color w:val="000000" w:themeColor="text1"/>
          <w:sz w:val="19"/>
          <w:szCs w:val="19"/>
        </w:rPr>
        <w:t>s</w:t>
      </w:r>
      <w:r w:rsidRPr="00C6550D">
        <w:rPr>
          <w:color w:val="000000" w:themeColor="text1"/>
          <w:spacing w:val="-5"/>
          <w:sz w:val="19"/>
          <w:szCs w:val="19"/>
        </w:rPr>
        <w:t xml:space="preserve"> </w:t>
      </w:r>
      <w:r w:rsidRPr="00C6550D">
        <w:rPr>
          <w:color w:val="000000" w:themeColor="text1"/>
          <w:sz w:val="19"/>
          <w:szCs w:val="19"/>
        </w:rPr>
        <w:t>will</w:t>
      </w:r>
      <w:r w:rsidRPr="00C6550D">
        <w:rPr>
          <w:color w:val="000000" w:themeColor="text1"/>
          <w:spacing w:val="-5"/>
          <w:sz w:val="19"/>
          <w:szCs w:val="19"/>
        </w:rPr>
        <w:t xml:space="preserve"> </w:t>
      </w:r>
      <w:r w:rsidRPr="00C6550D">
        <w:rPr>
          <w:color w:val="000000" w:themeColor="text1"/>
          <w:spacing w:val="1"/>
          <w:sz w:val="19"/>
          <w:szCs w:val="19"/>
        </w:rPr>
        <w:t>b</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z w:val="19"/>
          <w:szCs w:val="19"/>
        </w:rPr>
        <w:t>a</w:t>
      </w:r>
      <w:r w:rsidRPr="00C6550D">
        <w:rPr>
          <w:color w:val="000000" w:themeColor="text1"/>
          <w:spacing w:val="1"/>
          <w:sz w:val="19"/>
          <w:szCs w:val="19"/>
        </w:rPr>
        <w:t>pp</w:t>
      </w:r>
      <w:r w:rsidRPr="00C6550D">
        <w:rPr>
          <w:color w:val="000000" w:themeColor="text1"/>
          <w:sz w:val="19"/>
          <w:szCs w:val="19"/>
        </w:rPr>
        <w:t>li</w:t>
      </w:r>
      <w:r w:rsidRPr="00C6550D">
        <w:rPr>
          <w:color w:val="000000" w:themeColor="text1"/>
          <w:spacing w:val="-2"/>
          <w:sz w:val="19"/>
          <w:szCs w:val="19"/>
        </w:rPr>
        <w:t>e</w:t>
      </w:r>
      <w:r w:rsidRPr="00C6550D">
        <w:rPr>
          <w:color w:val="000000" w:themeColor="text1"/>
          <w:spacing w:val="1"/>
          <w:sz w:val="19"/>
          <w:szCs w:val="19"/>
        </w:rPr>
        <w:t>d</w:t>
      </w:r>
      <w:r w:rsidRPr="00C6550D">
        <w:rPr>
          <w:color w:val="000000" w:themeColor="text1"/>
          <w:sz w:val="19"/>
          <w:szCs w:val="19"/>
        </w:rPr>
        <w:t>:</w:t>
      </w:r>
    </w:p>
    <w:p w:rsidR="00FE7AB7" w:rsidRPr="00C6550D" w:rsidRDefault="00FE7AB7">
      <w:pPr>
        <w:spacing w:before="13" w:line="220" w:lineRule="exact"/>
        <w:rPr>
          <w:color w:val="000000" w:themeColor="text1"/>
          <w:sz w:val="22"/>
          <w:szCs w:val="22"/>
        </w:rPr>
      </w:pPr>
    </w:p>
    <w:p w:rsidR="00FE7AB7" w:rsidRPr="00C6550D" w:rsidRDefault="002B432B">
      <w:pPr>
        <w:ind w:left="720"/>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33"/>
        </w:rPr>
        <w:t xml:space="preserve"> </w:t>
      </w:r>
      <w:r w:rsidRPr="00C6550D">
        <w:rPr>
          <w:i/>
          <w:color w:val="000000" w:themeColor="text1"/>
          <w:spacing w:val="1"/>
        </w:rPr>
        <w:t>In</w:t>
      </w:r>
      <w:r w:rsidRPr="00C6550D">
        <w:rPr>
          <w:i/>
          <w:color w:val="000000" w:themeColor="text1"/>
        </w:rPr>
        <w:t>l</w:t>
      </w:r>
      <w:r w:rsidRPr="00C6550D">
        <w:rPr>
          <w:i/>
          <w:color w:val="000000" w:themeColor="text1"/>
          <w:spacing w:val="1"/>
        </w:rPr>
        <w:t>an</w:t>
      </w:r>
      <w:r w:rsidRPr="00C6550D">
        <w:rPr>
          <w:i/>
          <w:color w:val="000000" w:themeColor="text1"/>
        </w:rPr>
        <w:t>d</w:t>
      </w:r>
      <w:r w:rsidRPr="00C6550D">
        <w:rPr>
          <w:i/>
          <w:color w:val="000000" w:themeColor="text1"/>
          <w:spacing w:val="-6"/>
        </w:rPr>
        <w:t xml:space="preserve"> </w:t>
      </w:r>
      <w:r w:rsidRPr="00C6550D">
        <w:rPr>
          <w:i/>
          <w:color w:val="000000" w:themeColor="text1"/>
        </w:rPr>
        <w:t>T</w:t>
      </w:r>
      <w:r w:rsidRPr="00C6550D">
        <w:rPr>
          <w:i/>
          <w:color w:val="000000" w:themeColor="text1"/>
          <w:spacing w:val="-1"/>
        </w:rPr>
        <w:t>r</w:t>
      </w:r>
      <w:r w:rsidRPr="00C6550D">
        <w:rPr>
          <w:i/>
          <w:color w:val="000000" w:themeColor="text1"/>
          <w:spacing w:val="1"/>
        </w:rPr>
        <w:t>an</w:t>
      </w:r>
      <w:r w:rsidRPr="00C6550D">
        <w:rPr>
          <w:i/>
          <w:color w:val="000000" w:themeColor="text1"/>
          <w:spacing w:val="-1"/>
        </w:rPr>
        <w:t>s</w:t>
      </w:r>
      <w:r w:rsidRPr="00C6550D">
        <w:rPr>
          <w:i/>
          <w:color w:val="000000" w:themeColor="text1"/>
          <w:spacing w:val="1"/>
        </w:rPr>
        <w:t>po</w:t>
      </w:r>
      <w:r w:rsidRPr="00C6550D">
        <w:rPr>
          <w:i/>
          <w:color w:val="000000" w:themeColor="text1"/>
          <w:spacing w:val="-1"/>
        </w:rPr>
        <w:t>r</w:t>
      </w:r>
      <w:r w:rsidRPr="00C6550D">
        <w:rPr>
          <w:i/>
          <w:color w:val="000000" w:themeColor="text1"/>
        </w:rPr>
        <w:t>t</w:t>
      </w:r>
      <w:r w:rsidRPr="00C6550D">
        <w:rPr>
          <w:i/>
          <w:color w:val="000000" w:themeColor="text1"/>
          <w:spacing w:val="1"/>
        </w:rPr>
        <w:t>a</w:t>
      </w:r>
      <w:r w:rsidRPr="00C6550D">
        <w:rPr>
          <w:i/>
          <w:color w:val="000000" w:themeColor="text1"/>
        </w:rPr>
        <w:t>ti</w:t>
      </w:r>
      <w:r w:rsidRPr="00C6550D">
        <w:rPr>
          <w:i/>
          <w:color w:val="000000" w:themeColor="text1"/>
          <w:spacing w:val="1"/>
        </w:rPr>
        <w:t>on</w:t>
      </w:r>
      <w:r w:rsidRPr="00C6550D">
        <w:rPr>
          <w:i/>
          <w:color w:val="000000" w:themeColor="text1"/>
        </w:rPr>
        <w:t>,</w:t>
      </w:r>
      <w:r w:rsidRPr="00C6550D">
        <w:rPr>
          <w:i/>
          <w:color w:val="000000" w:themeColor="text1"/>
          <w:spacing w:val="-12"/>
        </w:rPr>
        <w:t xml:space="preserve"> </w:t>
      </w:r>
      <w:r w:rsidRPr="00C6550D">
        <w:rPr>
          <w:i/>
          <w:color w:val="000000" w:themeColor="text1"/>
          <w:spacing w:val="-1"/>
        </w:rPr>
        <w:t>I</w:t>
      </w:r>
      <w:r w:rsidRPr="00C6550D">
        <w:rPr>
          <w:i/>
          <w:color w:val="000000" w:themeColor="text1"/>
          <w:spacing w:val="1"/>
        </w:rPr>
        <w:t>n</w:t>
      </w:r>
      <w:r w:rsidRPr="00C6550D">
        <w:rPr>
          <w:i/>
          <w:color w:val="000000" w:themeColor="text1"/>
          <w:spacing w:val="-1"/>
        </w:rPr>
        <w:t>s</w:t>
      </w:r>
      <w:r w:rsidRPr="00C6550D">
        <w:rPr>
          <w:i/>
          <w:color w:val="000000" w:themeColor="text1"/>
          <w:spacing w:val="1"/>
        </w:rPr>
        <w:t>u</w:t>
      </w:r>
      <w:r w:rsidRPr="00C6550D">
        <w:rPr>
          <w:i/>
          <w:color w:val="000000" w:themeColor="text1"/>
          <w:spacing w:val="-1"/>
        </w:rPr>
        <w:t>r</w:t>
      </w:r>
      <w:r w:rsidRPr="00C6550D">
        <w:rPr>
          <w:i/>
          <w:color w:val="000000" w:themeColor="text1"/>
          <w:spacing w:val="1"/>
        </w:rPr>
        <w:t>anc</w:t>
      </w:r>
      <w:r w:rsidRPr="00C6550D">
        <w:rPr>
          <w:i/>
          <w:color w:val="000000" w:themeColor="text1"/>
        </w:rPr>
        <w:t>e</w:t>
      </w:r>
      <w:r w:rsidRPr="00C6550D">
        <w:rPr>
          <w:i/>
          <w:color w:val="000000" w:themeColor="text1"/>
          <w:spacing w:val="-7"/>
        </w:rPr>
        <w:t xml:space="preserve"> </w:t>
      </w:r>
      <w:r w:rsidRPr="00C6550D">
        <w:rPr>
          <w:i/>
          <w:color w:val="000000" w:themeColor="text1"/>
          <w:spacing w:val="1"/>
        </w:rPr>
        <w:t>a</w:t>
      </w:r>
      <w:r w:rsidRPr="00C6550D">
        <w:rPr>
          <w:i/>
          <w:color w:val="000000" w:themeColor="text1"/>
          <w:spacing w:val="-1"/>
        </w:rPr>
        <w:t>n</w:t>
      </w:r>
      <w:r w:rsidRPr="00C6550D">
        <w:rPr>
          <w:i/>
          <w:color w:val="000000" w:themeColor="text1"/>
        </w:rPr>
        <w:t>d</w:t>
      </w:r>
      <w:r w:rsidRPr="00C6550D">
        <w:rPr>
          <w:i/>
          <w:color w:val="000000" w:themeColor="text1"/>
          <w:spacing w:val="-1"/>
        </w:rPr>
        <w:t xml:space="preserve"> </w:t>
      </w:r>
      <w:r w:rsidRPr="00C6550D">
        <w:rPr>
          <w:i/>
          <w:color w:val="000000" w:themeColor="text1"/>
          <w:spacing w:val="1"/>
        </w:rPr>
        <w:t>Inc</w:t>
      </w:r>
      <w:r w:rsidRPr="00C6550D">
        <w:rPr>
          <w:i/>
          <w:color w:val="000000" w:themeColor="text1"/>
        </w:rPr>
        <w:t>i</w:t>
      </w:r>
      <w:r w:rsidRPr="00C6550D">
        <w:rPr>
          <w:i/>
          <w:color w:val="000000" w:themeColor="text1"/>
          <w:spacing w:val="1"/>
        </w:rPr>
        <w:t>d</w:t>
      </w:r>
      <w:r w:rsidRPr="00C6550D">
        <w:rPr>
          <w:i/>
          <w:color w:val="000000" w:themeColor="text1"/>
          <w:spacing w:val="-2"/>
        </w:rPr>
        <w:t>e</w:t>
      </w:r>
      <w:r w:rsidRPr="00C6550D">
        <w:rPr>
          <w:i/>
          <w:color w:val="000000" w:themeColor="text1"/>
          <w:spacing w:val="1"/>
        </w:rPr>
        <w:t>n</w:t>
      </w:r>
      <w:r w:rsidRPr="00C6550D">
        <w:rPr>
          <w:i/>
          <w:color w:val="000000" w:themeColor="text1"/>
        </w:rPr>
        <w:t>t</w:t>
      </w:r>
      <w:r w:rsidRPr="00C6550D">
        <w:rPr>
          <w:i/>
          <w:color w:val="000000" w:themeColor="text1"/>
          <w:spacing w:val="1"/>
        </w:rPr>
        <w:t>a</w:t>
      </w:r>
      <w:r w:rsidRPr="00C6550D">
        <w:rPr>
          <w:i/>
          <w:color w:val="000000" w:themeColor="text1"/>
        </w:rPr>
        <w:t>l</w:t>
      </w:r>
      <w:r w:rsidRPr="00C6550D">
        <w:rPr>
          <w:i/>
          <w:color w:val="000000" w:themeColor="text1"/>
          <w:spacing w:val="-1"/>
        </w:rPr>
        <w:t>s</w:t>
      </w:r>
      <w:r w:rsidRPr="00C6550D">
        <w:rPr>
          <w:color w:val="000000" w:themeColor="text1"/>
        </w:rPr>
        <w:t>:</w:t>
      </w:r>
    </w:p>
    <w:p w:rsidR="00FE7AB7" w:rsidRPr="00C6550D" w:rsidRDefault="00FE7AB7">
      <w:pPr>
        <w:spacing w:before="5" w:line="240" w:lineRule="exact"/>
        <w:rPr>
          <w:color w:val="000000" w:themeColor="text1"/>
          <w:sz w:val="24"/>
          <w:szCs w:val="24"/>
        </w:rPr>
      </w:pPr>
    </w:p>
    <w:p w:rsidR="00FE7AB7" w:rsidRPr="00C6550D" w:rsidRDefault="002B432B">
      <w:pPr>
        <w:spacing w:line="275" w:lineRule="auto"/>
        <w:ind w:left="1759" w:right="904" w:hanging="480"/>
        <w:rPr>
          <w:color w:val="000000" w:themeColor="text1"/>
        </w:rPr>
      </w:pPr>
      <w:r w:rsidRPr="00C6550D">
        <w:rPr>
          <w:color w:val="000000" w:themeColor="text1"/>
          <w:spacing w:val="1"/>
        </w:rPr>
        <w:t>(</w:t>
      </w:r>
      <w:r w:rsidRPr="00C6550D">
        <w:rPr>
          <w:color w:val="000000" w:themeColor="text1"/>
        </w:rPr>
        <w:t xml:space="preserve">i)    </w:t>
      </w:r>
      <w:r w:rsidRPr="00C6550D">
        <w:rPr>
          <w:color w:val="000000" w:themeColor="text1"/>
          <w:spacing w:val="39"/>
        </w:rPr>
        <w:t xml:space="preserve"> </w:t>
      </w:r>
      <w:r w:rsidRPr="00C6550D">
        <w:rPr>
          <w:color w:val="000000" w:themeColor="text1"/>
          <w:spacing w:val="1"/>
        </w:rPr>
        <w:t>I</w:t>
      </w:r>
      <w:r w:rsidRPr="00C6550D">
        <w:rPr>
          <w:color w:val="000000" w:themeColor="text1"/>
        </w:rPr>
        <w:t>nl</w:t>
      </w:r>
      <w:r w:rsidRPr="00C6550D">
        <w:rPr>
          <w:color w:val="000000" w:themeColor="text1"/>
          <w:spacing w:val="1"/>
        </w:rPr>
        <w:t>a</w:t>
      </w:r>
      <w:r w:rsidRPr="00C6550D">
        <w:rPr>
          <w:color w:val="000000" w:themeColor="text1"/>
        </w:rPr>
        <w:t>nd</w:t>
      </w:r>
      <w:r w:rsidRPr="00C6550D">
        <w:rPr>
          <w:color w:val="000000" w:themeColor="text1"/>
          <w:spacing w:val="-7"/>
        </w:rPr>
        <w:t xml:space="preserve"> </w:t>
      </w:r>
      <w:r w:rsidRPr="00C6550D">
        <w:rPr>
          <w:color w:val="000000" w:themeColor="text1"/>
        </w:rPr>
        <w:t>t</w:t>
      </w:r>
      <w:r w:rsidRPr="00C6550D">
        <w:rPr>
          <w:color w:val="000000" w:themeColor="text1"/>
          <w:spacing w:val="1"/>
        </w:rPr>
        <w:t>ra</w:t>
      </w:r>
      <w:r w:rsidRPr="00C6550D">
        <w:rPr>
          <w:color w:val="000000" w:themeColor="text1"/>
          <w:spacing w:val="2"/>
        </w:rPr>
        <w:t>n</w:t>
      </w:r>
      <w:r w:rsidRPr="00C6550D">
        <w:rPr>
          <w:color w:val="000000" w:themeColor="text1"/>
        </w:rPr>
        <w:t>s</w:t>
      </w:r>
      <w:r w:rsidRPr="00C6550D">
        <w:rPr>
          <w:color w:val="000000" w:themeColor="text1"/>
          <w:spacing w:val="2"/>
        </w:rPr>
        <w:t>po</w:t>
      </w:r>
      <w:r w:rsidRPr="00C6550D">
        <w:rPr>
          <w:color w:val="000000" w:themeColor="text1"/>
          <w:spacing w:val="1"/>
        </w:rPr>
        <w:t>r</w:t>
      </w:r>
      <w:r w:rsidRPr="00C6550D">
        <w:rPr>
          <w:color w:val="000000" w:themeColor="text1"/>
        </w:rPr>
        <w:t>t</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8"/>
        </w:rPr>
        <w:t xml:space="preserve"> </w:t>
      </w:r>
      <w:r w:rsidRPr="00C6550D">
        <w:rPr>
          <w:color w:val="000000" w:themeColor="text1"/>
        </w:rPr>
        <w:t>i</w:t>
      </w:r>
      <w:r w:rsidRPr="00C6550D">
        <w:rPr>
          <w:color w:val="000000" w:themeColor="text1"/>
          <w:spacing w:val="2"/>
        </w:rPr>
        <w:t>n</w:t>
      </w:r>
      <w:r w:rsidRPr="00C6550D">
        <w:rPr>
          <w:color w:val="000000" w:themeColor="text1"/>
        </w:rPr>
        <w:t>su</w:t>
      </w:r>
      <w:r w:rsidRPr="00C6550D">
        <w:rPr>
          <w:color w:val="000000" w:themeColor="text1"/>
          <w:spacing w:val="1"/>
        </w:rPr>
        <w:t>r</w:t>
      </w:r>
      <w:r w:rsidRPr="00C6550D">
        <w:rPr>
          <w:color w:val="000000" w:themeColor="text1"/>
          <w:spacing w:val="3"/>
        </w:rPr>
        <w:t>a</w:t>
      </w:r>
      <w:r w:rsidRPr="00C6550D">
        <w:rPr>
          <w:color w:val="000000" w:themeColor="text1"/>
        </w:rPr>
        <w:t>n</w:t>
      </w:r>
      <w:r w:rsidRPr="00C6550D">
        <w:rPr>
          <w:color w:val="000000" w:themeColor="text1"/>
          <w:spacing w:val="3"/>
        </w:rPr>
        <w:t>c</w:t>
      </w:r>
      <w:r w:rsidRPr="00C6550D">
        <w:rPr>
          <w:color w:val="000000" w:themeColor="text1"/>
        </w:rPr>
        <w:t>e</w:t>
      </w:r>
      <w:r w:rsidRPr="00C6550D">
        <w:rPr>
          <w:color w:val="000000" w:themeColor="text1"/>
          <w:spacing w:val="-11"/>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rPr>
        <w:t>in</w:t>
      </w:r>
      <w:r w:rsidRPr="00C6550D">
        <w:rPr>
          <w:color w:val="000000" w:themeColor="text1"/>
          <w:spacing w:val="1"/>
        </w:rPr>
        <w:t>c</w:t>
      </w:r>
      <w:r w:rsidRPr="00C6550D">
        <w:rPr>
          <w:color w:val="000000" w:themeColor="text1"/>
        </w:rPr>
        <w:t>i</w:t>
      </w:r>
      <w:r w:rsidRPr="00C6550D">
        <w:rPr>
          <w:color w:val="000000" w:themeColor="text1"/>
          <w:spacing w:val="2"/>
        </w:rPr>
        <w:t>d</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1"/>
        </w:rPr>
        <w:t>a</w:t>
      </w:r>
      <w:r w:rsidRPr="00C6550D">
        <w:rPr>
          <w:color w:val="000000" w:themeColor="text1"/>
        </w:rPr>
        <w:t>ls</w:t>
      </w:r>
      <w:r w:rsidRPr="00C6550D">
        <w:rPr>
          <w:color w:val="000000" w:themeColor="text1"/>
          <w:spacing w:val="-9"/>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12"/>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f</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 xml:space="preserve">l </w:t>
      </w:r>
      <w:r w:rsidRPr="00C6550D">
        <w:rPr>
          <w:color w:val="000000" w:themeColor="text1"/>
          <w:spacing w:val="2"/>
        </w:rPr>
        <w:t>d</w:t>
      </w:r>
      <w:r w:rsidRPr="00C6550D">
        <w:rPr>
          <w:color w:val="000000" w:themeColor="text1"/>
          <w:spacing w:val="1"/>
        </w:rPr>
        <w:t>e</w:t>
      </w:r>
      <w:r w:rsidRPr="00C6550D">
        <w:rPr>
          <w:color w:val="000000" w:themeColor="text1"/>
        </w:rPr>
        <w:t>stin</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14"/>
        </w:rPr>
        <w:t xml:space="preserve"> </w:t>
      </w:r>
      <w:r w:rsidRPr="00C6550D">
        <w:rPr>
          <w:color w:val="000000" w:themeColor="text1"/>
          <w:spacing w:val="1"/>
        </w:rPr>
        <w:t>a</w:t>
      </w:r>
      <w:r w:rsidRPr="00C6550D">
        <w:rPr>
          <w:color w:val="000000" w:themeColor="text1"/>
        </w:rPr>
        <w:t>s</w:t>
      </w:r>
      <w:r w:rsidRPr="00C6550D">
        <w:rPr>
          <w:color w:val="000000" w:themeColor="text1"/>
          <w:spacing w:val="-2"/>
        </w:rPr>
        <w:t xml:space="preserve"> </w:t>
      </w:r>
      <w:r w:rsidRPr="00C6550D">
        <w:rPr>
          <w:color w:val="000000" w:themeColor="text1"/>
        </w:rPr>
        <w:t>st</w:t>
      </w:r>
      <w:r w:rsidRPr="00C6550D">
        <w:rPr>
          <w:color w:val="000000" w:themeColor="text1"/>
          <w:spacing w:val="3"/>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2"/>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8"/>
        </w:rPr>
        <w:t xml:space="preserve"> </w:t>
      </w:r>
      <w:r w:rsidRPr="00C6550D">
        <w:rPr>
          <w:color w:val="000000" w:themeColor="text1"/>
          <w:spacing w:val="2"/>
        </w:rPr>
        <w:t>9</w:t>
      </w:r>
      <w:r w:rsidRPr="00C6550D">
        <w:rPr>
          <w:color w:val="000000" w:themeColor="text1"/>
          <w:spacing w:val="1"/>
        </w:rPr>
        <w:t>.</w:t>
      </w:r>
      <w:r w:rsidRPr="00C6550D">
        <w:rPr>
          <w:color w:val="000000" w:themeColor="text1"/>
        </w:rPr>
        <w:t>2</w:t>
      </w:r>
      <w:r w:rsidRPr="00C6550D">
        <w:rPr>
          <w:color w:val="000000" w:themeColor="text1"/>
          <w:spacing w:val="-3"/>
        </w:rPr>
        <w:t xml:space="preserve"> </w:t>
      </w:r>
      <w:r w:rsidRPr="00C6550D">
        <w:rPr>
          <w:color w:val="000000" w:themeColor="text1"/>
          <w:spacing w:val="1"/>
        </w:rPr>
        <w:t>(</w:t>
      </w:r>
      <w:r w:rsidRPr="00C6550D">
        <w:rPr>
          <w:color w:val="000000" w:themeColor="text1"/>
        </w:rPr>
        <w:t>iii</w:t>
      </w:r>
      <w:r w:rsidRPr="00C6550D">
        <w:rPr>
          <w:color w:val="000000" w:themeColor="text1"/>
          <w:spacing w:val="1"/>
        </w:rPr>
        <w:t>)</w:t>
      </w:r>
      <w:r w:rsidRPr="00C6550D">
        <w:rPr>
          <w:color w:val="000000" w:themeColor="text1"/>
        </w:rPr>
        <w:t>.</w:t>
      </w:r>
    </w:p>
    <w:p w:rsidR="00FE7AB7" w:rsidRPr="00C6550D" w:rsidRDefault="00FE7AB7">
      <w:pPr>
        <w:spacing w:before="2" w:line="160" w:lineRule="exact"/>
        <w:rPr>
          <w:color w:val="000000" w:themeColor="text1"/>
          <w:sz w:val="17"/>
          <w:szCs w:val="17"/>
        </w:rPr>
      </w:pPr>
    </w:p>
    <w:p w:rsidR="00FE7AB7" w:rsidRPr="00C6550D" w:rsidRDefault="002B432B">
      <w:pPr>
        <w:spacing w:line="486" w:lineRule="auto"/>
        <w:ind w:left="720" w:right="4320" w:firstLine="559"/>
        <w:rPr>
          <w:color w:val="000000" w:themeColor="text1"/>
        </w:rPr>
      </w:pP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1"/>
        </w:rPr>
        <w:t>a</w:t>
      </w:r>
      <w:r w:rsidRPr="00C6550D">
        <w:rPr>
          <w:color w:val="000000" w:themeColor="text1"/>
          <w:spacing w:val="2"/>
        </w:rPr>
        <w:t>bo</w:t>
      </w:r>
      <w:r w:rsidRPr="00C6550D">
        <w:rPr>
          <w:color w:val="000000" w:themeColor="text1"/>
        </w:rPr>
        <w:t>ve</w:t>
      </w:r>
      <w:r w:rsidRPr="00C6550D">
        <w:rPr>
          <w:color w:val="000000" w:themeColor="text1"/>
          <w:spacing w:val="-7"/>
        </w:rPr>
        <w:t xml:space="preserve"> </w:t>
      </w:r>
      <w:r w:rsidRPr="00C6550D">
        <w:rPr>
          <w:color w:val="000000" w:themeColor="text1"/>
          <w:spacing w:val="1"/>
        </w:rPr>
        <w:t>c</w:t>
      </w:r>
      <w:r w:rsidRPr="00C6550D">
        <w:rPr>
          <w:color w:val="000000" w:themeColor="text1"/>
          <w:spacing w:val="2"/>
        </w:rPr>
        <w:t>o</w:t>
      </w:r>
      <w:r w:rsidRPr="00C6550D">
        <w:rPr>
          <w:color w:val="000000" w:themeColor="text1"/>
        </w:rPr>
        <w:t>sts</w:t>
      </w:r>
      <w:r w:rsidRPr="00C6550D">
        <w:rPr>
          <w:color w:val="000000" w:themeColor="text1"/>
          <w:spacing w:val="-4"/>
        </w:rPr>
        <w:t xml:space="preserve"> </w:t>
      </w:r>
      <w:r w:rsidRPr="00C6550D">
        <w:rPr>
          <w:color w:val="000000" w:themeColor="text1"/>
          <w:spacing w:val="-3"/>
        </w:rPr>
        <w:t>w</w:t>
      </w:r>
      <w:r w:rsidRPr="00C6550D">
        <w:rPr>
          <w:color w:val="000000" w:themeColor="text1"/>
        </w:rPr>
        <w:t>ill</w:t>
      </w:r>
      <w:r w:rsidRPr="00C6550D">
        <w:rPr>
          <w:color w:val="000000" w:themeColor="text1"/>
          <w:spacing w:val="-4"/>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a</w:t>
      </w:r>
      <w:r w:rsidRPr="00C6550D">
        <w:rPr>
          <w:color w:val="000000" w:themeColor="text1"/>
          <w:spacing w:val="2"/>
        </w:rPr>
        <w:t>dd</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 xml:space="preserve">. </w:t>
      </w: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20"/>
        </w:rPr>
        <w:t xml:space="preserve"> </w:t>
      </w:r>
      <w:r w:rsidRPr="00C6550D">
        <w:rPr>
          <w:i/>
          <w:color w:val="000000" w:themeColor="text1"/>
        </w:rPr>
        <w:t>D</w:t>
      </w:r>
      <w:r w:rsidRPr="00C6550D">
        <w:rPr>
          <w:i/>
          <w:color w:val="000000" w:themeColor="text1"/>
          <w:spacing w:val="1"/>
        </w:rPr>
        <w:t>e</w:t>
      </w:r>
      <w:r w:rsidRPr="00C6550D">
        <w:rPr>
          <w:i/>
          <w:color w:val="000000" w:themeColor="text1"/>
        </w:rPr>
        <w:t>li</w:t>
      </w:r>
      <w:r w:rsidRPr="00C6550D">
        <w:rPr>
          <w:i/>
          <w:color w:val="000000" w:themeColor="text1"/>
          <w:spacing w:val="1"/>
        </w:rPr>
        <w:t>ve</w:t>
      </w:r>
      <w:r w:rsidRPr="00C6550D">
        <w:rPr>
          <w:i/>
          <w:color w:val="000000" w:themeColor="text1"/>
          <w:spacing w:val="-1"/>
        </w:rPr>
        <w:t>r</w:t>
      </w:r>
      <w:r w:rsidRPr="00C6550D">
        <w:rPr>
          <w:i/>
          <w:color w:val="000000" w:themeColor="text1"/>
        </w:rPr>
        <w:t>y</w:t>
      </w:r>
      <w:r w:rsidRPr="00C6550D">
        <w:rPr>
          <w:i/>
          <w:color w:val="000000" w:themeColor="text1"/>
          <w:spacing w:val="-6"/>
        </w:rPr>
        <w:t xml:space="preserve"> </w:t>
      </w:r>
      <w:r w:rsidRPr="00C6550D">
        <w:rPr>
          <w:i/>
          <w:color w:val="000000" w:themeColor="text1"/>
          <w:spacing w:val="1"/>
        </w:rPr>
        <w:t>Schedu</w:t>
      </w:r>
      <w:r w:rsidRPr="00C6550D">
        <w:rPr>
          <w:i/>
          <w:color w:val="000000" w:themeColor="text1"/>
        </w:rPr>
        <w:t>l</w:t>
      </w:r>
      <w:r w:rsidRPr="00C6550D">
        <w:rPr>
          <w:i/>
          <w:color w:val="000000" w:themeColor="text1"/>
          <w:spacing w:val="1"/>
        </w:rPr>
        <w:t>e</w:t>
      </w:r>
      <w:r w:rsidRPr="00C6550D">
        <w:rPr>
          <w:color w:val="000000" w:themeColor="text1"/>
        </w:rPr>
        <w:t>:</w:t>
      </w:r>
    </w:p>
    <w:p w:rsidR="00FE7AB7" w:rsidRPr="00C6550D" w:rsidRDefault="002B432B">
      <w:pPr>
        <w:spacing w:before="13"/>
        <w:ind w:left="1759" w:right="85" w:hanging="480"/>
        <w:jc w:val="both"/>
        <w:rPr>
          <w:color w:val="000000" w:themeColor="text1"/>
        </w:rPr>
      </w:pPr>
      <w:r w:rsidRPr="00C6550D">
        <w:rPr>
          <w:color w:val="000000" w:themeColor="text1"/>
          <w:spacing w:val="1"/>
        </w:rPr>
        <w:t>(</w:t>
      </w:r>
      <w:r w:rsidRPr="00C6550D">
        <w:rPr>
          <w:color w:val="000000" w:themeColor="text1"/>
        </w:rPr>
        <w:t xml:space="preserve">i)    </w:t>
      </w:r>
      <w:r w:rsidRPr="00C6550D">
        <w:rPr>
          <w:color w:val="000000" w:themeColor="text1"/>
          <w:spacing w:val="20"/>
        </w:rPr>
        <w:t xml:space="preserve"> </w:t>
      </w:r>
      <w:r w:rsidR="00337E9C" w:rsidRPr="00C6550D">
        <w:rPr>
          <w:color w:val="000000" w:themeColor="text1"/>
          <w:spacing w:val="4"/>
        </w:rPr>
        <w:t xml:space="preserve">The delivery schedule will be as detailed in the notice inviting tender. Any delay by the supplie beyond the stipulated time of delivery will attract the penalty at the rate of specified  in clause of 22.1 of general conditions of the contract. </w:t>
      </w:r>
    </w:p>
    <w:p w:rsidR="00FE7AB7" w:rsidRPr="00C6550D" w:rsidRDefault="00FE7AB7">
      <w:pPr>
        <w:spacing w:before="4" w:line="200" w:lineRule="exact"/>
        <w:rPr>
          <w:color w:val="000000" w:themeColor="text1"/>
        </w:rPr>
      </w:pPr>
    </w:p>
    <w:p w:rsidR="00FE7AB7" w:rsidRPr="00C6550D" w:rsidRDefault="002B432B">
      <w:pPr>
        <w:ind w:left="720"/>
        <w:rPr>
          <w:color w:val="000000" w:themeColor="text1"/>
        </w:rPr>
      </w:pPr>
      <w:r w:rsidRPr="00C6550D">
        <w:rPr>
          <w:color w:val="000000" w:themeColor="text1"/>
          <w:spacing w:val="1"/>
        </w:rPr>
        <w:t>(c</w:t>
      </w:r>
      <w:r w:rsidRPr="00C6550D">
        <w:rPr>
          <w:color w:val="000000" w:themeColor="text1"/>
        </w:rPr>
        <w:t xml:space="preserve">)     </w:t>
      </w:r>
      <w:r w:rsidRPr="00C6550D">
        <w:rPr>
          <w:color w:val="000000" w:themeColor="text1"/>
          <w:spacing w:val="33"/>
        </w:rPr>
        <w:t xml:space="preserve"> </w:t>
      </w:r>
      <w:r w:rsidRPr="00C6550D">
        <w:rPr>
          <w:i/>
          <w:color w:val="000000" w:themeColor="text1"/>
        </w:rPr>
        <w:t>D</w:t>
      </w:r>
      <w:r w:rsidRPr="00C6550D">
        <w:rPr>
          <w:i/>
          <w:color w:val="000000" w:themeColor="text1"/>
          <w:spacing w:val="1"/>
        </w:rPr>
        <w:t>ev</w:t>
      </w:r>
      <w:r w:rsidRPr="00C6550D">
        <w:rPr>
          <w:i/>
          <w:color w:val="000000" w:themeColor="text1"/>
        </w:rPr>
        <w:t>i</w:t>
      </w:r>
      <w:r w:rsidRPr="00C6550D">
        <w:rPr>
          <w:i/>
          <w:color w:val="000000" w:themeColor="text1"/>
          <w:spacing w:val="1"/>
        </w:rPr>
        <w:t>a</w:t>
      </w:r>
      <w:r w:rsidRPr="00C6550D">
        <w:rPr>
          <w:i/>
          <w:color w:val="000000" w:themeColor="text1"/>
        </w:rPr>
        <w:t>ti</w:t>
      </w:r>
      <w:r w:rsidRPr="00C6550D">
        <w:rPr>
          <w:i/>
          <w:color w:val="000000" w:themeColor="text1"/>
          <w:spacing w:val="1"/>
        </w:rPr>
        <w:t>o</w:t>
      </w:r>
      <w:r w:rsidRPr="00C6550D">
        <w:rPr>
          <w:i/>
          <w:color w:val="000000" w:themeColor="text1"/>
        </w:rPr>
        <w:t>n</w:t>
      </w:r>
      <w:r w:rsidRPr="00C6550D">
        <w:rPr>
          <w:i/>
          <w:color w:val="000000" w:themeColor="text1"/>
          <w:spacing w:val="-6"/>
        </w:rPr>
        <w:t xml:space="preserve"> </w:t>
      </w:r>
      <w:r w:rsidRPr="00C6550D">
        <w:rPr>
          <w:i/>
          <w:color w:val="000000" w:themeColor="text1"/>
        </w:rPr>
        <w:t xml:space="preserve">in </w:t>
      </w:r>
      <w:r w:rsidRPr="00C6550D">
        <w:rPr>
          <w:i/>
          <w:color w:val="000000" w:themeColor="text1"/>
          <w:spacing w:val="1"/>
        </w:rPr>
        <w:t>Pay</w:t>
      </w:r>
      <w:r w:rsidRPr="00C6550D">
        <w:rPr>
          <w:i/>
          <w:color w:val="000000" w:themeColor="text1"/>
        </w:rPr>
        <w:t>m</w:t>
      </w:r>
      <w:r w:rsidRPr="00C6550D">
        <w:rPr>
          <w:i/>
          <w:color w:val="000000" w:themeColor="text1"/>
          <w:spacing w:val="1"/>
        </w:rPr>
        <w:t>en</w:t>
      </w:r>
      <w:r w:rsidRPr="00C6550D">
        <w:rPr>
          <w:i/>
          <w:color w:val="000000" w:themeColor="text1"/>
        </w:rPr>
        <w:t>t</w:t>
      </w:r>
      <w:r w:rsidRPr="00C6550D">
        <w:rPr>
          <w:i/>
          <w:color w:val="000000" w:themeColor="text1"/>
          <w:spacing w:val="-9"/>
        </w:rPr>
        <w:t xml:space="preserve"> </w:t>
      </w:r>
      <w:r w:rsidRPr="00C6550D">
        <w:rPr>
          <w:i/>
          <w:color w:val="000000" w:themeColor="text1"/>
          <w:spacing w:val="1"/>
        </w:rPr>
        <w:t>Sche</w:t>
      </w:r>
      <w:r w:rsidRPr="00C6550D">
        <w:rPr>
          <w:i/>
          <w:color w:val="000000" w:themeColor="text1"/>
          <w:spacing w:val="-1"/>
        </w:rPr>
        <w:t>d</w:t>
      </w:r>
      <w:r w:rsidRPr="00C6550D">
        <w:rPr>
          <w:i/>
          <w:color w:val="000000" w:themeColor="text1"/>
          <w:spacing w:val="1"/>
        </w:rPr>
        <w:t>u</w:t>
      </w:r>
      <w:r w:rsidRPr="00C6550D">
        <w:rPr>
          <w:i/>
          <w:color w:val="000000" w:themeColor="text1"/>
          <w:spacing w:val="-2"/>
        </w:rPr>
        <w:t>l</w:t>
      </w:r>
      <w:r w:rsidRPr="00C6550D">
        <w:rPr>
          <w:i/>
          <w:color w:val="000000" w:themeColor="text1"/>
          <w:spacing w:val="1"/>
        </w:rPr>
        <w:t>e</w:t>
      </w:r>
      <w:r w:rsidRPr="00C6550D">
        <w:rPr>
          <w:color w:val="000000" w:themeColor="text1"/>
        </w:rPr>
        <w:t>:</w:t>
      </w:r>
    </w:p>
    <w:p w:rsidR="00FE7AB7" w:rsidRPr="00C6550D" w:rsidRDefault="00FE7AB7">
      <w:pPr>
        <w:spacing w:before="3" w:line="240" w:lineRule="exact"/>
        <w:rPr>
          <w:color w:val="000000" w:themeColor="text1"/>
          <w:sz w:val="24"/>
          <w:szCs w:val="24"/>
        </w:rPr>
      </w:pPr>
    </w:p>
    <w:p w:rsidR="00FE7AB7" w:rsidRPr="00C6550D" w:rsidRDefault="002B432B">
      <w:pPr>
        <w:ind w:left="1560" w:right="85"/>
        <w:jc w:val="both"/>
        <w:rPr>
          <w:color w:val="000000" w:themeColor="text1"/>
        </w:rPr>
      </w:pPr>
      <w:r w:rsidRPr="00C6550D">
        <w:rPr>
          <w:color w:val="000000" w:themeColor="text1"/>
          <w:spacing w:val="-3"/>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14"/>
          <w:sz w:val="19"/>
          <w:szCs w:val="19"/>
        </w:rPr>
        <w:t xml:space="preserve"> </w:t>
      </w: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7"/>
        </w:rPr>
        <w:t xml:space="preserve"> </w:t>
      </w:r>
      <w:r w:rsidRPr="00C6550D">
        <w:rPr>
          <w:color w:val="000000" w:themeColor="text1"/>
        </w:rPr>
        <w:t>C</w:t>
      </w:r>
      <w:r w:rsidRPr="00C6550D">
        <w:rPr>
          <w:color w:val="000000" w:themeColor="text1"/>
          <w:spacing w:val="4"/>
        </w:rPr>
        <w:t>o</w:t>
      </w:r>
      <w:r w:rsidRPr="00C6550D">
        <w:rPr>
          <w:color w:val="000000" w:themeColor="text1"/>
        </w:rPr>
        <w:t>n</w:t>
      </w:r>
      <w:r w:rsidRPr="00C6550D">
        <w:rPr>
          <w:color w:val="000000" w:themeColor="text1"/>
          <w:spacing w:val="2"/>
        </w:rPr>
        <w:t>d</w:t>
      </w:r>
      <w:r w:rsidRPr="00C6550D">
        <w:rPr>
          <w:color w:val="000000" w:themeColor="text1"/>
        </w:rPr>
        <w:t>iti</w:t>
      </w:r>
      <w:r w:rsidRPr="00C6550D">
        <w:rPr>
          <w:color w:val="000000" w:themeColor="text1"/>
          <w:spacing w:val="2"/>
        </w:rPr>
        <w:t>on</w:t>
      </w:r>
      <w:r w:rsidRPr="00C6550D">
        <w:rPr>
          <w:color w:val="000000" w:themeColor="text1"/>
        </w:rPr>
        <w:t>s</w:t>
      </w:r>
      <w:r w:rsidRPr="00C6550D">
        <w:rPr>
          <w:color w:val="000000" w:themeColor="text1"/>
          <w:spacing w:val="-1"/>
        </w:rPr>
        <w:t xml:space="preserve"> </w:t>
      </w:r>
      <w:r w:rsidRPr="00C6550D">
        <w:rPr>
          <w:color w:val="000000" w:themeColor="text1"/>
          <w:spacing w:val="2"/>
        </w:rPr>
        <w:t>o</w:t>
      </w:r>
      <w:r w:rsidRPr="00C6550D">
        <w:rPr>
          <w:color w:val="000000" w:themeColor="text1"/>
        </w:rPr>
        <w:t>f</w:t>
      </w:r>
      <w:r w:rsidRPr="00C6550D">
        <w:rPr>
          <w:color w:val="000000" w:themeColor="text1"/>
          <w:spacing w:val="13"/>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4"/>
        </w:rPr>
        <w:t xml:space="preserve"> </w:t>
      </w:r>
      <w:r w:rsidRPr="00C6550D">
        <w:rPr>
          <w:color w:val="000000" w:themeColor="text1"/>
        </w:rPr>
        <w:t>s</w:t>
      </w:r>
      <w:r w:rsidRPr="00C6550D">
        <w:rPr>
          <w:color w:val="000000" w:themeColor="text1"/>
          <w:spacing w:val="3"/>
        </w:rPr>
        <w:t>t</w:t>
      </w:r>
      <w:r w:rsidRPr="00C6550D">
        <w:rPr>
          <w:color w:val="000000" w:themeColor="text1"/>
        </w:rPr>
        <w:t>i</w:t>
      </w:r>
      <w:r w:rsidRPr="00C6550D">
        <w:rPr>
          <w:color w:val="000000" w:themeColor="text1"/>
          <w:spacing w:val="2"/>
        </w:rPr>
        <w:t>p</w:t>
      </w:r>
      <w:r w:rsidRPr="00C6550D">
        <w:rPr>
          <w:color w:val="000000" w:themeColor="text1"/>
        </w:rPr>
        <w:t>ul</w:t>
      </w:r>
      <w:r w:rsidRPr="00C6550D">
        <w:rPr>
          <w:color w:val="000000" w:themeColor="text1"/>
          <w:spacing w:val="1"/>
        </w:rPr>
        <w:t>a</w:t>
      </w:r>
      <w:r w:rsidRPr="00C6550D">
        <w:rPr>
          <w:color w:val="000000" w:themeColor="text1"/>
        </w:rPr>
        <w:t>te</w:t>
      </w:r>
      <w:r w:rsidRPr="00C6550D">
        <w:rPr>
          <w:color w:val="000000" w:themeColor="text1"/>
          <w:spacing w:val="8"/>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2"/>
        </w:rPr>
        <w:t>p</w:t>
      </w:r>
      <w:r w:rsidRPr="00C6550D">
        <w:rPr>
          <w:color w:val="000000" w:themeColor="text1"/>
          <w:spacing w:val="3"/>
        </w:rPr>
        <w:t>a</w:t>
      </w:r>
      <w:r w:rsidRPr="00C6550D">
        <w:rPr>
          <w:color w:val="000000" w:themeColor="text1"/>
          <w:spacing w:val="2"/>
        </w:rPr>
        <w:t>y</w:t>
      </w:r>
      <w:r w:rsidRPr="00C6550D">
        <w:rPr>
          <w:color w:val="000000" w:themeColor="text1"/>
        </w:rPr>
        <w:t>m</w:t>
      </w:r>
      <w:r w:rsidRPr="00C6550D">
        <w:rPr>
          <w:color w:val="000000" w:themeColor="text1"/>
          <w:spacing w:val="1"/>
        </w:rPr>
        <w:t>e</w:t>
      </w:r>
      <w:r w:rsidRPr="00C6550D">
        <w:rPr>
          <w:color w:val="000000" w:themeColor="text1"/>
        </w:rPr>
        <w:t>nt</w:t>
      </w:r>
      <w:r w:rsidRPr="00C6550D">
        <w:rPr>
          <w:color w:val="000000" w:themeColor="text1"/>
          <w:spacing w:val="6"/>
        </w:rPr>
        <w:t xml:space="preserve"> </w:t>
      </w:r>
      <w:r w:rsidRPr="00C6550D">
        <w:rPr>
          <w:color w:val="000000" w:themeColor="text1"/>
          <w:spacing w:val="2"/>
        </w:rPr>
        <w:t>s</w:t>
      </w:r>
      <w:r w:rsidRPr="00C6550D">
        <w:rPr>
          <w:color w:val="000000" w:themeColor="text1"/>
          <w:spacing w:val="1"/>
        </w:rPr>
        <w:t>c</w:t>
      </w:r>
      <w:r w:rsidRPr="00C6550D">
        <w:rPr>
          <w:color w:val="000000" w:themeColor="text1"/>
        </w:rPr>
        <w:t>h</w:t>
      </w:r>
      <w:r w:rsidRPr="00C6550D">
        <w:rPr>
          <w:color w:val="000000" w:themeColor="text1"/>
          <w:spacing w:val="1"/>
        </w:rPr>
        <w:t>e</w:t>
      </w:r>
      <w:r w:rsidRPr="00C6550D">
        <w:rPr>
          <w:color w:val="000000" w:themeColor="text1"/>
          <w:spacing w:val="2"/>
        </w:rPr>
        <w:t>d</w:t>
      </w:r>
      <w:r w:rsidRPr="00C6550D">
        <w:rPr>
          <w:color w:val="000000" w:themeColor="text1"/>
        </w:rPr>
        <w:t>ule</w:t>
      </w:r>
      <w:r w:rsidRPr="00C6550D">
        <w:rPr>
          <w:color w:val="000000" w:themeColor="text1"/>
          <w:spacing w:val="5"/>
        </w:rPr>
        <w:t xml:space="preserve"> </w:t>
      </w:r>
      <w:r w:rsidRPr="00C6550D">
        <w:rPr>
          <w:color w:val="000000" w:themeColor="text1"/>
          <w:spacing w:val="4"/>
        </w:rPr>
        <w:t>o</w:t>
      </w:r>
      <w:r w:rsidRPr="00C6550D">
        <w:rPr>
          <w:color w:val="000000" w:themeColor="text1"/>
          <w:spacing w:val="-1"/>
        </w:rPr>
        <w:t>ff</w:t>
      </w:r>
      <w:r w:rsidRPr="00C6550D">
        <w:rPr>
          <w:color w:val="000000" w:themeColor="text1"/>
          <w:spacing w:val="1"/>
        </w:rPr>
        <w:t>ere</w:t>
      </w:r>
      <w:r w:rsidRPr="00C6550D">
        <w:rPr>
          <w:color w:val="000000" w:themeColor="text1"/>
        </w:rPr>
        <w:t>d</w:t>
      </w:r>
      <w:r w:rsidRPr="00C6550D">
        <w:rPr>
          <w:color w:val="000000" w:themeColor="text1"/>
          <w:spacing w:val="7"/>
        </w:rPr>
        <w:t xml:space="preserve"> </w:t>
      </w:r>
      <w:r w:rsidRPr="00C6550D">
        <w:rPr>
          <w:color w:val="000000" w:themeColor="text1"/>
          <w:spacing w:val="4"/>
        </w:rPr>
        <w:t>b</w:t>
      </w:r>
      <w:r w:rsidRPr="00C6550D">
        <w:rPr>
          <w:color w:val="000000" w:themeColor="text1"/>
        </w:rPr>
        <w:t>y</w:t>
      </w:r>
      <w:r w:rsidRPr="00C6550D">
        <w:rPr>
          <w:color w:val="000000" w:themeColor="text1"/>
          <w:spacing w:val="10"/>
        </w:rPr>
        <w:t xml:space="preserve"> </w:t>
      </w:r>
      <w:r w:rsidRPr="00C6550D">
        <w:rPr>
          <w:color w:val="000000" w:themeColor="text1"/>
        </w:rPr>
        <w:t>the</w:t>
      </w:r>
      <w:r w:rsidRPr="00C6550D">
        <w:rPr>
          <w:color w:val="000000" w:themeColor="text1"/>
          <w:spacing w:val="15"/>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spacing w:val="2"/>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2"/>
        </w:rPr>
        <w:t xml:space="preserve"> </w:t>
      </w:r>
      <w:r w:rsidRPr="00C6550D">
        <w:rPr>
          <w:color w:val="000000" w:themeColor="text1"/>
          <w:spacing w:val="1"/>
        </w:rPr>
        <w:t>I</w:t>
      </w:r>
      <w:r w:rsidRPr="00C6550D">
        <w:rPr>
          <w:color w:val="000000" w:themeColor="text1"/>
        </w:rPr>
        <w:t>f</w:t>
      </w:r>
      <w:r w:rsidRPr="00C6550D">
        <w:rPr>
          <w:color w:val="000000" w:themeColor="text1"/>
          <w:spacing w:val="11"/>
        </w:rPr>
        <w:t xml:space="preserve"> </w:t>
      </w:r>
      <w:r w:rsidRPr="00C6550D">
        <w:rPr>
          <w:color w:val="000000" w:themeColor="text1"/>
        </w:rPr>
        <w:t>a 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e</w:t>
      </w:r>
      <w:r w:rsidRPr="00C6550D">
        <w:rPr>
          <w:color w:val="000000" w:themeColor="text1"/>
        </w:rPr>
        <w:t>vi</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s</w:t>
      </w:r>
      <w:r w:rsidRPr="00C6550D">
        <w:rPr>
          <w:color w:val="000000" w:themeColor="text1"/>
          <w:spacing w:val="1"/>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rPr>
        <w:t>s</w:t>
      </w:r>
      <w:r w:rsidRPr="00C6550D">
        <w:rPr>
          <w:color w:val="000000" w:themeColor="text1"/>
          <w:spacing w:val="3"/>
        </w:rPr>
        <w:t>c</w:t>
      </w:r>
      <w:r w:rsidRPr="00C6550D">
        <w:rPr>
          <w:color w:val="000000" w:themeColor="text1"/>
        </w:rPr>
        <w:t>h</w:t>
      </w:r>
      <w:r w:rsidRPr="00C6550D">
        <w:rPr>
          <w:color w:val="000000" w:themeColor="text1"/>
          <w:spacing w:val="3"/>
        </w:rPr>
        <w:t>e</w:t>
      </w:r>
      <w:r w:rsidRPr="00C6550D">
        <w:rPr>
          <w:color w:val="000000" w:themeColor="text1"/>
          <w:spacing w:val="2"/>
        </w:rPr>
        <w:t>d</w:t>
      </w:r>
      <w:r w:rsidRPr="00C6550D">
        <w:rPr>
          <w:color w:val="000000" w:themeColor="text1"/>
        </w:rPr>
        <w:t xml:space="preserve">ule </w:t>
      </w:r>
      <w:r w:rsidRPr="00C6550D">
        <w:rPr>
          <w:color w:val="000000" w:themeColor="text1"/>
          <w:spacing w:val="1"/>
        </w:rPr>
        <w:t>a</w:t>
      </w:r>
      <w:r w:rsidRPr="00C6550D">
        <w:rPr>
          <w:color w:val="000000" w:themeColor="text1"/>
        </w:rPr>
        <w:t>nd</w:t>
      </w:r>
      <w:r w:rsidRPr="00C6550D">
        <w:rPr>
          <w:color w:val="000000" w:themeColor="text1"/>
          <w:spacing w:val="7"/>
        </w:rPr>
        <w:t xml:space="preserve"> </w:t>
      </w:r>
      <w:r w:rsidRPr="00C6550D">
        <w:rPr>
          <w:color w:val="000000" w:themeColor="text1"/>
        </w:rPr>
        <w:t>if</w:t>
      </w:r>
      <w:r w:rsidRPr="00C6550D">
        <w:rPr>
          <w:color w:val="000000" w:themeColor="text1"/>
          <w:spacing w:val="7"/>
        </w:rPr>
        <w:t xml:space="preserve"> </w:t>
      </w:r>
      <w:r w:rsidRPr="00C6550D">
        <w:rPr>
          <w:color w:val="000000" w:themeColor="text1"/>
          <w:spacing w:val="2"/>
        </w:rPr>
        <w:t>s</w:t>
      </w:r>
      <w:r w:rsidRPr="00C6550D">
        <w:rPr>
          <w:color w:val="000000" w:themeColor="text1"/>
        </w:rPr>
        <w:t>u</w:t>
      </w:r>
      <w:r w:rsidRPr="00C6550D">
        <w:rPr>
          <w:color w:val="000000" w:themeColor="text1"/>
          <w:spacing w:val="1"/>
        </w:rPr>
        <w:t>c</w:t>
      </w:r>
      <w:r w:rsidRPr="00C6550D">
        <w:rPr>
          <w:color w:val="000000" w:themeColor="text1"/>
        </w:rPr>
        <w:t>h</w:t>
      </w:r>
      <w:r w:rsidRPr="00C6550D">
        <w:rPr>
          <w:color w:val="000000" w:themeColor="text1"/>
          <w:spacing w:val="4"/>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2"/>
        </w:rPr>
        <w:t>v</w:t>
      </w:r>
      <w:r w:rsidRPr="00C6550D">
        <w:rPr>
          <w:color w:val="000000" w:themeColor="text1"/>
        </w:rPr>
        <w:t>i</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
        </w:rPr>
        <w:t xml:space="preserve"> </w:t>
      </w:r>
      <w:r w:rsidRPr="00C6550D">
        <w:rPr>
          <w:color w:val="000000" w:themeColor="text1"/>
        </w:rPr>
        <w:t>is</w:t>
      </w:r>
      <w:r w:rsidRPr="00C6550D">
        <w:rPr>
          <w:color w:val="000000" w:themeColor="text1"/>
          <w:spacing w:val="8"/>
        </w:rPr>
        <w:t xml:space="preserve"> </w:t>
      </w:r>
      <w:r w:rsidRPr="00C6550D">
        <w:rPr>
          <w:color w:val="000000" w:themeColor="text1"/>
          <w:spacing w:val="3"/>
        </w:rPr>
        <w:t>c</w:t>
      </w:r>
      <w:r w:rsidRPr="00C6550D">
        <w:rPr>
          <w:color w:val="000000" w:themeColor="text1"/>
          <w:spacing w:val="2"/>
        </w:rPr>
        <w:t>o</w:t>
      </w:r>
      <w:r w:rsidRPr="00C6550D">
        <w:rPr>
          <w:color w:val="000000" w:themeColor="text1"/>
        </w:rPr>
        <w:t>nsi</w:t>
      </w:r>
      <w:r w:rsidRPr="00C6550D">
        <w:rPr>
          <w:color w:val="000000" w:themeColor="text1"/>
          <w:spacing w:val="2"/>
        </w:rPr>
        <w:t>d</w:t>
      </w:r>
      <w:r w:rsidRPr="00C6550D">
        <w:rPr>
          <w:color w:val="000000" w:themeColor="text1"/>
          <w:spacing w:val="1"/>
        </w:rPr>
        <w:t>ere</w:t>
      </w:r>
      <w:r w:rsidRPr="00C6550D">
        <w:rPr>
          <w:color w:val="000000" w:themeColor="text1"/>
        </w:rPr>
        <w:t>d</w:t>
      </w:r>
      <w:r w:rsidRPr="00C6550D">
        <w:rPr>
          <w:color w:val="000000" w:themeColor="text1"/>
          <w:spacing w:val="-2"/>
        </w:rPr>
        <w:t xml:space="preserve"> </w:t>
      </w:r>
      <w:r w:rsidRPr="00C6550D">
        <w:rPr>
          <w:color w:val="000000" w:themeColor="text1"/>
          <w:spacing w:val="1"/>
        </w:rPr>
        <w:t>acce</w:t>
      </w:r>
      <w:r w:rsidRPr="00C6550D">
        <w:rPr>
          <w:color w:val="000000" w:themeColor="text1"/>
          <w:spacing w:val="2"/>
        </w:rPr>
        <w:t>p</w:t>
      </w:r>
      <w:r w:rsidRPr="00C6550D">
        <w:rPr>
          <w:color w:val="000000" w:themeColor="text1"/>
        </w:rPr>
        <w:t>t</w:t>
      </w:r>
      <w:r w:rsidRPr="00C6550D">
        <w:rPr>
          <w:color w:val="000000" w:themeColor="text1"/>
          <w:spacing w:val="1"/>
        </w:rPr>
        <w:t>a</w:t>
      </w:r>
      <w:r w:rsidRPr="00C6550D">
        <w:rPr>
          <w:color w:val="000000" w:themeColor="text1"/>
          <w:spacing w:val="2"/>
        </w:rPr>
        <w:t>b</w:t>
      </w:r>
      <w:r w:rsidRPr="00C6550D">
        <w:rPr>
          <w:color w:val="000000" w:themeColor="text1"/>
        </w:rPr>
        <w:t>le</w:t>
      </w:r>
      <w:r w:rsidRPr="00C6550D">
        <w:rPr>
          <w:color w:val="000000" w:themeColor="text1"/>
          <w:spacing w:val="1"/>
        </w:rPr>
        <w:t xml:space="preserve"> </w:t>
      </w:r>
      <w:r w:rsidRPr="00C6550D">
        <w:rPr>
          <w:color w:val="000000" w:themeColor="text1"/>
        </w:rPr>
        <w:t>to</w:t>
      </w:r>
      <w:r w:rsidRPr="00C6550D">
        <w:rPr>
          <w:color w:val="000000" w:themeColor="text1"/>
          <w:spacing w:val="7"/>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1"/>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er</w:t>
      </w:r>
      <w:r w:rsidRPr="00C6550D">
        <w:rPr>
          <w:color w:val="000000" w:themeColor="text1"/>
        </w:rPr>
        <w:t>, the</w:t>
      </w:r>
      <w:r w:rsidRPr="00C6550D">
        <w:rPr>
          <w:color w:val="000000" w:themeColor="text1"/>
          <w:spacing w:val="3"/>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spacing w:val="-3"/>
        </w:rPr>
        <w:t>w</w:t>
      </w:r>
      <w:r w:rsidRPr="00C6550D">
        <w:rPr>
          <w:color w:val="000000" w:themeColor="text1"/>
          <w:spacing w:val="3"/>
        </w:rPr>
        <w:t>i</w:t>
      </w:r>
      <w:r w:rsidRPr="00C6550D">
        <w:rPr>
          <w:color w:val="000000" w:themeColor="text1"/>
        </w:rPr>
        <w:t xml:space="preserve">ll </w:t>
      </w:r>
      <w:r w:rsidRPr="00C6550D">
        <w:rPr>
          <w:color w:val="000000" w:themeColor="text1"/>
          <w:spacing w:val="2"/>
        </w:rPr>
        <w:t>b</w:t>
      </w:r>
      <w:r w:rsidRPr="00C6550D">
        <w:rPr>
          <w:color w:val="000000" w:themeColor="text1"/>
        </w:rPr>
        <w:t>e</w:t>
      </w:r>
      <w:r w:rsidRPr="00C6550D">
        <w:rPr>
          <w:color w:val="000000" w:themeColor="text1"/>
          <w:spacing w:val="3"/>
        </w:rPr>
        <w:t xml:space="preserve"> </w:t>
      </w:r>
      <w:r w:rsidRPr="00C6550D">
        <w:rPr>
          <w:color w:val="000000" w:themeColor="text1"/>
          <w:spacing w:val="1"/>
        </w:rPr>
        <w:t>e</w:t>
      </w:r>
      <w:r w:rsidRPr="00C6550D">
        <w:rPr>
          <w:color w:val="000000" w:themeColor="text1"/>
        </w:rPr>
        <w:t>v</w:t>
      </w:r>
      <w:r w:rsidRPr="00C6550D">
        <w:rPr>
          <w:color w:val="000000" w:themeColor="text1"/>
          <w:spacing w:val="1"/>
        </w:rPr>
        <w:t>a</w:t>
      </w:r>
      <w:r w:rsidRPr="00C6550D">
        <w:rPr>
          <w:color w:val="000000" w:themeColor="text1"/>
        </w:rPr>
        <w:t>lu</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spacing w:val="2"/>
        </w:rPr>
        <w:t>b</w:t>
      </w:r>
      <w:r w:rsidRPr="00C6550D">
        <w:rPr>
          <w:color w:val="000000" w:themeColor="text1"/>
        </w:rPr>
        <w:t>y</w:t>
      </w:r>
      <w:r w:rsidRPr="00C6550D">
        <w:rPr>
          <w:color w:val="000000" w:themeColor="text1"/>
          <w:spacing w:val="-2"/>
        </w:rPr>
        <w:t xml:space="preserve"> </w:t>
      </w:r>
      <w:r w:rsidRPr="00C6550D">
        <w:rPr>
          <w:color w:val="000000" w:themeColor="text1"/>
          <w:spacing w:val="1"/>
        </w:rPr>
        <w:t>ca</w:t>
      </w:r>
      <w:r w:rsidRPr="00C6550D">
        <w:rPr>
          <w:color w:val="000000" w:themeColor="text1"/>
        </w:rPr>
        <w:t>l</w:t>
      </w:r>
      <w:r w:rsidRPr="00C6550D">
        <w:rPr>
          <w:color w:val="000000" w:themeColor="text1"/>
          <w:spacing w:val="3"/>
        </w:rPr>
        <w:t>c</w:t>
      </w:r>
      <w:r w:rsidRPr="00C6550D">
        <w:rPr>
          <w:color w:val="000000" w:themeColor="text1"/>
        </w:rPr>
        <w:t>ul</w:t>
      </w:r>
      <w:r w:rsidRPr="00C6550D">
        <w:rPr>
          <w:color w:val="000000" w:themeColor="text1"/>
          <w:spacing w:val="1"/>
        </w:rPr>
        <w:t>a</w:t>
      </w:r>
      <w:r w:rsidRPr="00C6550D">
        <w:rPr>
          <w:color w:val="000000" w:themeColor="text1"/>
        </w:rPr>
        <w:t>t</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7"/>
        </w:rPr>
        <w:t xml:space="preserve"> </w:t>
      </w:r>
      <w:r w:rsidRPr="00C6550D">
        <w:rPr>
          <w:color w:val="000000" w:themeColor="text1"/>
        </w:rPr>
        <w:t>int</w:t>
      </w:r>
      <w:r w:rsidRPr="00C6550D">
        <w:rPr>
          <w:color w:val="000000" w:themeColor="text1"/>
          <w:spacing w:val="1"/>
        </w:rPr>
        <w:t>er</w:t>
      </w:r>
      <w:r w:rsidRPr="00C6550D">
        <w:rPr>
          <w:color w:val="000000" w:themeColor="text1"/>
          <w:spacing w:val="3"/>
        </w:rPr>
        <w:t>e</w:t>
      </w:r>
      <w:r w:rsidRPr="00C6550D">
        <w:rPr>
          <w:color w:val="000000" w:themeColor="text1"/>
        </w:rPr>
        <w:t>st</w:t>
      </w:r>
      <w:r w:rsidRPr="00C6550D">
        <w:rPr>
          <w:color w:val="000000" w:themeColor="text1"/>
          <w:spacing w:val="-3"/>
        </w:rPr>
        <w:t xml:space="preserve"> </w:t>
      </w:r>
      <w:r w:rsidRPr="00C6550D">
        <w:rPr>
          <w:color w:val="000000" w:themeColor="text1"/>
          <w:spacing w:val="1"/>
        </w:rPr>
        <w:t>ear</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2"/>
        </w:rPr>
        <w:t xml:space="preserve"> </w:t>
      </w:r>
      <w:r w:rsidRPr="00C6550D">
        <w:rPr>
          <w:color w:val="000000" w:themeColor="text1"/>
          <w:spacing w:val="1"/>
        </w:rPr>
        <w:t>a</w:t>
      </w:r>
      <w:r w:rsidRPr="00C6550D">
        <w:rPr>
          <w:color w:val="000000" w:themeColor="text1"/>
        </w:rPr>
        <w:t>ny</w:t>
      </w:r>
      <w:r w:rsidRPr="00C6550D">
        <w:rPr>
          <w:color w:val="000000" w:themeColor="text1"/>
          <w:spacing w:val="-3"/>
        </w:rPr>
        <w:t xml:space="preserve"> </w:t>
      </w:r>
      <w:r w:rsidRPr="00C6550D">
        <w:rPr>
          <w:color w:val="000000" w:themeColor="text1"/>
          <w:spacing w:val="1"/>
        </w:rPr>
        <w:t>ear</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spacing w:val="2"/>
        </w:rPr>
        <w:t>p</w:t>
      </w:r>
      <w:r w:rsidRPr="00C6550D">
        <w:rPr>
          <w:color w:val="000000" w:themeColor="text1"/>
          <w:spacing w:val="3"/>
        </w:rPr>
        <w:t>a</w:t>
      </w:r>
      <w:r w:rsidRPr="00C6550D">
        <w:rPr>
          <w:color w:val="000000" w:themeColor="text1"/>
        </w:rPr>
        <w:t>y</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8"/>
        </w:rPr>
        <w:t xml:space="preserve"> </w:t>
      </w:r>
      <w:r w:rsidRPr="00C6550D">
        <w:rPr>
          <w:color w:val="000000" w:themeColor="text1"/>
        </w:rPr>
        <w:t>i</w:t>
      </w:r>
      <w:r w:rsidRPr="00C6550D">
        <w:rPr>
          <w:color w:val="000000" w:themeColor="text1"/>
          <w:spacing w:val="2"/>
        </w:rPr>
        <w:t>n</w:t>
      </w:r>
      <w:r w:rsidRPr="00C6550D">
        <w:rPr>
          <w:color w:val="000000" w:themeColor="text1"/>
        </w:rPr>
        <w:t>v</w:t>
      </w:r>
      <w:r w:rsidRPr="00C6550D">
        <w:rPr>
          <w:color w:val="000000" w:themeColor="text1"/>
          <w:spacing w:val="2"/>
        </w:rPr>
        <w:t>o</w:t>
      </w:r>
      <w:r w:rsidRPr="00C6550D">
        <w:rPr>
          <w:color w:val="000000" w:themeColor="text1"/>
        </w:rPr>
        <w:t>lv</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rPr>
        <w:t>in</w:t>
      </w:r>
      <w:r w:rsidRPr="00C6550D">
        <w:rPr>
          <w:color w:val="000000" w:themeColor="text1"/>
          <w:spacing w:val="2"/>
        </w:rPr>
        <w:t xml:space="preserve"> </w:t>
      </w:r>
      <w:r w:rsidRPr="00C6550D">
        <w:rPr>
          <w:color w:val="000000" w:themeColor="text1"/>
        </w:rPr>
        <w:t>the t</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rPr>
        <w:t>s</w:t>
      </w:r>
      <w:r w:rsidRPr="00C6550D">
        <w:rPr>
          <w:color w:val="000000" w:themeColor="text1"/>
          <w:spacing w:val="45"/>
        </w:rPr>
        <w:t xml:space="preserve"> </w:t>
      </w:r>
      <w:r w:rsidRPr="00C6550D">
        <w:rPr>
          <w:color w:val="000000" w:themeColor="text1"/>
          <w:spacing w:val="2"/>
        </w:rPr>
        <w:t>ou</w:t>
      </w:r>
      <w:r w:rsidRPr="00C6550D">
        <w:rPr>
          <w:color w:val="000000" w:themeColor="text1"/>
        </w:rPr>
        <w:t>tl</w:t>
      </w:r>
      <w:r w:rsidRPr="00C6550D">
        <w:rPr>
          <w:color w:val="000000" w:themeColor="text1"/>
          <w:spacing w:val="3"/>
        </w:rPr>
        <w:t>i</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44"/>
        </w:rPr>
        <w:t xml:space="preserve"> </w:t>
      </w:r>
      <w:r w:rsidRPr="00C6550D">
        <w:rPr>
          <w:color w:val="000000" w:themeColor="text1"/>
        </w:rPr>
        <w:t xml:space="preserve">in  </w:t>
      </w:r>
      <w:r w:rsidRPr="00C6550D">
        <w:rPr>
          <w:color w:val="000000" w:themeColor="text1"/>
          <w:spacing w:val="3"/>
        </w:rPr>
        <w:t>t</w:t>
      </w:r>
      <w:r w:rsidRPr="00C6550D">
        <w:rPr>
          <w:color w:val="000000" w:themeColor="text1"/>
        </w:rPr>
        <w:t>he  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47"/>
        </w:rPr>
        <w:t xml:space="preserve"> </w:t>
      </w:r>
      <w:r w:rsidRPr="00C6550D">
        <w:rPr>
          <w:color w:val="000000" w:themeColor="text1"/>
          <w:spacing w:val="1"/>
        </w:rPr>
        <w:t>a</w:t>
      </w:r>
      <w:r w:rsidRPr="00C6550D">
        <w:rPr>
          <w:color w:val="000000" w:themeColor="text1"/>
        </w:rPr>
        <w:t xml:space="preserve">s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spacing w:val="1"/>
        </w:rPr>
        <w:t>are</w:t>
      </w:r>
      <w:r w:rsidRPr="00C6550D">
        <w:rPr>
          <w:color w:val="000000" w:themeColor="text1"/>
        </w:rPr>
        <w:t>d</w:t>
      </w:r>
      <w:r w:rsidRPr="00C6550D">
        <w:rPr>
          <w:color w:val="000000" w:themeColor="text1"/>
          <w:spacing w:val="42"/>
        </w:rPr>
        <w:t xml:space="preserve"> </w:t>
      </w:r>
      <w:r w:rsidRPr="00C6550D">
        <w:rPr>
          <w:color w:val="000000" w:themeColor="text1"/>
        </w:rPr>
        <w:t xml:space="preserve">to </w:t>
      </w:r>
      <w:r w:rsidRPr="00C6550D">
        <w:rPr>
          <w:color w:val="000000" w:themeColor="text1"/>
          <w:spacing w:val="2"/>
        </w:rPr>
        <w:t xml:space="preserve"> </w:t>
      </w:r>
      <w:r w:rsidRPr="00C6550D">
        <w:rPr>
          <w:color w:val="000000" w:themeColor="text1"/>
        </w:rPr>
        <w:t>th</w:t>
      </w:r>
      <w:r w:rsidRPr="00C6550D">
        <w:rPr>
          <w:color w:val="000000" w:themeColor="text1"/>
          <w:spacing w:val="2"/>
        </w:rPr>
        <w:t>o</w:t>
      </w:r>
      <w:r w:rsidRPr="00C6550D">
        <w:rPr>
          <w:color w:val="000000" w:themeColor="text1"/>
        </w:rPr>
        <w:t>se</w:t>
      </w:r>
      <w:r w:rsidRPr="00C6550D">
        <w:rPr>
          <w:color w:val="000000" w:themeColor="text1"/>
          <w:spacing w:val="47"/>
        </w:rPr>
        <w:t xml:space="preserve"> </w:t>
      </w:r>
      <w:r w:rsidRPr="00C6550D">
        <w:rPr>
          <w:color w:val="000000" w:themeColor="text1"/>
        </w:rPr>
        <w:t>sti</w:t>
      </w:r>
      <w:r w:rsidRPr="00C6550D">
        <w:rPr>
          <w:color w:val="000000" w:themeColor="text1"/>
          <w:spacing w:val="4"/>
        </w:rPr>
        <w:t>p</w:t>
      </w:r>
      <w:r w:rsidRPr="00C6550D">
        <w:rPr>
          <w:color w:val="000000" w:themeColor="text1"/>
          <w:spacing w:val="2"/>
        </w:rPr>
        <w:t>u</w:t>
      </w:r>
      <w:r w:rsidRPr="00C6550D">
        <w:rPr>
          <w:color w:val="000000" w:themeColor="text1"/>
        </w:rPr>
        <w:t>l</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43"/>
        </w:rPr>
        <w:t xml:space="preserve"> </w:t>
      </w:r>
      <w:r w:rsidRPr="00C6550D">
        <w:rPr>
          <w:color w:val="000000" w:themeColor="text1"/>
        </w:rPr>
        <w:t xml:space="preserve">in  </w:t>
      </w:r>
      <w:r w:rsidRPr="00C6550D">
        <w:rPr>
          <w:color w:val="000000" w:themeColor="text1"/>
          <w:spacing w:val="3"/>
        </w:rPr>
        <w:t>t</w:t>
      </w:r>
      <w:r w:rsidRPr="00C6550D">
        <w:rPr>
          <w:color w:val="000000" w:themeColor="text1"/>
        </w:rPr>
        <w:t>his</w:t>
      </w:r>
      <w:r w:rsidRPr="00C6550D">
        <w:rPr>
          <w:color w:val="000000" w:themeColor="text1"/>
          <w:spacing w:val="48"/>
        </w:rPr>
        <w:t xml:space="preserve"> </w:t>
      </w:r>
      <w:r w:rsidRPr="00C6550D">
        <w:rPr>
          <w:color w:val="000000" w:themeColor="text1"/>
          <w:spacing w:val="3"/>
        </w:rPr>
        <w:t>i</w:t>
      </w:r>
      <w:r w:rsidRPr="00C6550D">
        <w:rPr>
          <w:color w:val="000000" w:themeColor="text1"/>
          <w:spacing w:val="2"/>
        </w:rPr>
        <w:t>n</w:t>
      </w:r>
      <w:r w:rsidRPr="00C6550D">
        <w:rPr>
          <w:color w:val="000000" w:themeColor="text1"/>
        </w:rPr>
        <w:t>vit</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41"/>
        </w:rPr>
        <w:t xml:space="preserve"> </w:t>
      </w:r>
      <w:r w:rsidRPr="00C6550D">
        <w:rPr>
          <w:color w:val="000000" w:themeColor="text1"/>
          <w:spacing w:val="1"/>
        </w:rPr>
        <w:t>a</w:t>
      </w:r>
      <w:r w:rsidRPr="00C6550D">
        <w:rPr>
          <w:color w:val="000000" w:themeColor="text1"/>
        </w:rPr>
        <w:t xml:space="preserve">t </w:t>
      </w:r>
      <w:r w:rsidRPr="00C6550D">
        <w:rPr>
          <w:color w:val="000000" w:themeColor="text1"/>
          <w:spacing w:val="1"/>
        </w:rPr>
        <w:t xml:space="preserve"> </w:t>
      </w:r>
      <w:r w:rsidRPr="00C6550D">
        <w:rPr>
          <w:color w:val="000000" w:themeColor="text1"/>
        </w:rPr>
        <w:t xml:space="preserve">a </w:t>
      </w:r>
      <w:r w:rsidRPr="00C6550D">
        <w:rPr>
          <w:color w:val="000000" w:themeColor="text1"/>
          <w:spacing w:val="3"/>
        </w:rPr>
        <w:t xml:space="preserve"> </w:t>
      </w:r>
      <w:r w:rsidRPr="00C6550D">
        <w:rPr>
          <w:color w:val="000000" w:themeColor="text1"/>
          <w:spacing w:val="1"/>
        </w:rPr>
        <w:t>ra</w:t>
      </w:r>
      <w:r w:rsidRPr="00C6550D">
        <w:rPr>
          <w:color w:val="000000" w:themeColor="text1"/>
        </w:rPr>
        <w:t xml:space="preserve">te  </w:t>
      </w:r>
      <w:r w:rsidRPr="00C6550D">
        <w:rPr>
          <w:color w:val="000000" w:themeColor="text1"/>
          <w:spacing w:val="2"/>
        </w:rPr>
        <w:t>o</w:t>
      </w:r>
      <w:r w:rsidRPr="00C6550D">
        <w:rPr>
          <w:color w:val="000000" w:themeColor="text1"/>
        </w:rPr>
        <w:t xml:space="preserve">f </w:t>
      </w:r>
      <w:r w:rsidRPr="00C6550D">
        <w:rPr>
          <w:b/>
          <w:color w:val="000000" w:themeColor="text1"/>
          <w:spacing w:val="1"/>
        </w:rPr>
        <w:t>c</w:t>
      </w:r>
      <w:r w:rsidRPr="00C6550D">
        <w:rPr>
          <w:b/>
          <w:color w:val="000000" w:themeColor="text1"/>
          <w:spacing w:val="4"/>
        </w:rPr>
        <w:t>o</w:t>
      </w:r>
      <w:r w:rsidRPr="00C6550D">
        <w:rPr>
          <w:b/>
          <w:color w:val="000000" w:themeColor="text1"/>
        </w:rPr>
        <w:t>m</w:t>
      </w:r>
      <w:r w:rsidRPr="00C6550D">
        <w:rPr>
          <w:b/>
          <w:color w:val="000000" w:themeColor="text1"/>
          <w:spacing w:val="-5"/>
        </w:rPr>
        <w:t>m</w:t>
      </w:r>
      <w:r w:rsidRPr="00C6550D">
        <w:rPr>
          <w:b/>
          <w:color w:val="000000" w:themeColor="text1"/>
          <w:spacing w:val="1"/>
        </w:rPr>
        <w:t>er</w:t>
      </w:r>
      <w:r w:rsidRPr="00C6550D">
        <w:rPr>
          <w:b/>
          <w:color w:val="000000" w:themeColor="text1"/>
          <w:spacing w:val="3"/>
        </w:rPr>
        <w:t>c</w:t>
      </w:r>
      <w:r w:rsidRPr="00C6550D">
        <w:rPr>
          <w:b/>
          <w:color w:val="000000" w:themeColor="text1"/>
        </w:rPr>
        <w:t>i</w:t>
      </w:r>
      <w:r w:rsidRPr="00C6550D">
        <w:rPr>
          <w:b/>
          <w:color w:val="000000" w:themeColor="text1"/>
          <w:spacing w:val="1"/>
        </w:rPr>
        <w:t>a</w:t>
      </w:r>
      <w:r w:rsidRPr="00C6550D">
        <w:rPr>
          <w:b/>
          <w:color w:val="000000" w:themeColor="text1"/>
        </w:rPr>
        <w:t>l</w:t>
      </w:r>
      <w:r w:rsidRPr="00C6550D">
        <w:rPr>
          <w:b/>
          <w:color w:val="000000" w:themeColor="text1"/>
          <w:spacing w:val="-10"/>
        </w:rPr>
        <w:t xml:space="preserve"> </w:t>
      </w:r>
      <w:r w:rsidRPr="00C6550D">
        <w:rPr>
          <w:b/>
          <w:color w:val="000000" w:themeColor="text1"/>
        </w:rPr>
        <w:t>b</w:t>
      </w:r>
      <w:r w:rsidRPr="00C6550D">
        <w:rPr>
          <w:b/>
          <w:color w:val="000000" w:themeColor="text1"/>
          <w:spacing w:val="1"/>
        </w:rPr>
        <w:t>a</w:t>
      </w:r>
      <w:r w:rsidRPr="00C6550D">
        <w:rPr>
          <w:b/>
          <w:color w:val="000000" w:themeColor="text1"/>
          <w:spacing w:val="2"/>
        </w:rPr>
        <w:t>n</w:t>
      </w:r>
      <w:r w:rsidRPr="00C6550D">
        <w:rPr>
          <w:b/>
          <w:color w:val="000000" w:themeColor="text1"/>
        </w:rPr>
        <w:t>k</w:t>
      </w:r>
      <w:r w:rsidRPr="00C6550D">
        <w:rPr>
          <w:b/>
          <w:color w:val="000000" w:themeColor="text1"/>
          <w:spacing w:val="-6"/>
        </w:rPr>
        <w:t xml:space="preserve"> </w:t>
      </w:r>
      <w:r w:rsidRPr="00C6550D">
        <w:rPr>
          <w:b/>
          <w:color w:val="000000" w:themeColor="text1"/>
          <w:spacing w:val="1"/>
        </w:rPr>
        <w:t>rat</w:t>
      </w:r>
      <w:r w:rsidRPr="00C6550D">
        <w:rPr>
          <w:b/>
          <w:color w:val="000000" w:themeColor="text1"/>
        </w:rPr>
        <w:t>e</w:t>
      </w:r>
      <w:r w:rsidRPr="00C6550D">
        <w:rPr>
          <w:b/>
          <w:color w:val="000000" w:themeColor="text1"/>
          <w:spacing w:val="-2"/>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w:t>
      </w:r>
      <w:r w:rsidRPr="00C6550D">
        <w:rPr>
          <w:b/>
          <w:color w:val="000000" w:themeColor="text1"/>
        </w:rPr>
        <w:t>in</w:t>
      </w:r>
      <w:r w:rsidRPr="00C6550D">
        <w:rPr>
          <w:b/>
          <w:color w:val="000000" w:themeColor="text1"/>
          <w:spacing w:val="1"/>
        </w:rPr>
        <w:t>tere</w:t>
      </w:r>
      <w:r w:rsidRPr="00C6550D">
        <w:rPr>
          <w:b/>
          <w:color w:val="000000" w:themeColor="text1"/>
          <w:spacing w:val="-1"/>
        </w:rPr>
        <w:t>s</w:t>
      </w:r>
      <w:r w:rsidRPr="00C6550D">
        <w:rPr>
          <w:b/>
          <w:color w:val="000000" w:themeColor="text1"/>
        </w:rPr>
        <w:t>t</w:t>
      </w:r>
      <w:r w:rsidRPr="00C6550D">
        <w:rPr>
          <w:b/>
          <w:color w:val="000000" w:themeColor="text1"/>
          <w:spacing w:val="-5"/>
        </w:rPr>
        <w:t xml:space="preserve"> </w:t>
      </w:r>
      <w:r w:rsidRPr="00C6550D">
        <w:rPr>
          <w:b/>
          <w:color w:val="000000" w:themeColor="text1"/>
        </w:rPr>
        <w:t>plus</w:t>
      </w:r>
      <w:r w:rsidRPr="00C6550D">
        <w:rPr>
          <w:b/>
          <w:color w:val="000000" w:themeColor="text1"/>
          <w:spacing w:val="-4"/>
        </w:rPr>
        <w:t xml:space="preserve"> </w:t>
      </w:r>
      <w:r w:rsidRPr="00C6550D">
        <w:rPr>
          <w:b/>
          <w:color w:val="000000" w:themeColor="text1"/>
          <w:spacing w:val="1"/>
        </w:rPr>
        <w:t>2(t</w:t>
      </w:r>
      <w:r w:rsidRPr="00C6550D">
        <w:rPr>
          <w:b/>
          <w:color w:val="000000" w:themeColor="text1"/>
          <w:spacing w:val="3"/>
        </w:rPr>
        <w:t>w</w:t>
      </w:r>
      <w:r w:rsidRPr="00C6550D">
        <w:rPr>
          <w:b/>
          <w:color w:val="000000" w:themeColor="text1"/>
          <w:spacing w:val="1"/>
        </w:rPr>
        <w:t>o</w:t>
      </w:r>
      <w:r w:rsidRPr="00C6550D">
        <w:rPr>
          <w:b/>
          <w:color w:val="000000" w:themeColor="text1"/>
        </w:rPr>
        <w:t>)</w:t>
      </w:r>
      <w:r w:rsidRPr="00C6550D">
        <w:rPr>
          <w:b/>
          <w:color w:val="000000" w:themeColor="text1"/>
          <w:spacing w:val="-4"/>
        </w:rPr>
        <w:t xml:space="preserve"> </w:t>
      </w:r>
      <w:r w:rsidRPr="00C6550D">
        <w:rPr>
          <w:b/>
          <w:color w:val="000000" w:themeColor="text1"/>
        </w:rPr>
        <w:t>%</w:t>
      </w:r>
      <w:r w:rsidRPr="00C6550D">
        <w:rPr>
          <w:b/>
          <w:color w:val="000000" w:themeColor="text1"/>
          <w:spacing w:val="-1"/>
        </w:rPr>
        <w:t xml:space="preserve"> </w:t>
      </w:r>
      <w:r w:rsidRPr="00C6550D">
        <w:rPr>
          <w:color w:val="000000" w:themeColor="text1"/>
          <w:spacing w:val="2"/>
        </w:rPr>
        <w:t>p</w:t>
      </w:r>
      <w:r w:rsidRPr="00C6550D">
        <w:rPr>
          <w:color w:val="000000" w:themeColor="text1"/>
          <w:spacing w:val="-1"/>
        </w:rPr>
        <w:t>e</w:t>
      </w:r>
      <w:r w:rsidRPr="00C6550D">
        <w:rPr>
          <w:color w:val="000000" w:themeColor="text1"/>
          <w:spacing w:val="1"/>
        </w:rPr>
        <w:t>rce</w:t>
      </w:r>
      <w:r w:rsidRPr="00C6550D">
        <w:rPr>
          <w:color w:val="000000" w:themeColor="text1"/>
        </w:rPr>
        <w:t>nt</w:t>
      </w:r>
      <w:r w:rsidRPr="00C6550D">
        <w:rPr>
          <w:color w:val="000000" w:themeColor="text1"/>
          <w:spacing w:val="-8"/>
        </w:rPr>
        <w:t xml:space="preserve"> </w:t>
      </w:r>
      <w:r w:rsidRPr="00C6550D">
        <w:rPr>
          <w:color w:val="000000" w:themeColor="text1"/>
          <w:spacing w:val="2"/>
        </w:rPr>
        <w:t>p</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spacing w:val="1"/>
        </w:rPr>
        <w:t>a</w:t>
      </w:r>
      <w:r w:rsidRPr="00C6550D">
        <w:rPr>
          <w:color w:val="000000" w:themeColor="text1"/>
        </w:rPr>
        <w:t>n</w:t>
      </w:r>
      <w:r w:rsidRPr="00C6550D">
        <w:rPr>
          <w:color w:val="000000" w:themeColor="text1"/>
          <w:spacing w:val="2"/>
        </w:rPr>
        <w:t>nu</w:t>
      </w:r>
      <w:r w:rsidRPr="00C6550D">
        <w:rPr>
          <w:color w:val="000000" w:themeColor="text1"/>
          <w:spacing w:val="-3"/>
        </w:rPr>
        <w:t>m</w:t>
      </w:r>
      <w:r w:rsidRPr="00C6550D">
        <w:rPr>
          <w:color w:val="000000" w:themeColor="text1"/>
        </w:rPr>
        <w:t>.</w:t>
      </w:r>
    </w:p>
    <w:p w:rsidR="00FE7AB7" w:rsidRPr="00C6550D" w:rsidRDefault="00FE7AB7">
      <w:pPr>
        <w:spacing w:before="5" w:line="160" w:lineRule="exact"/>
        <w:rPr>
          <w:color w:val="000000" w:themeColor="text1"/>
          <w:sz w:val="17"/>
          <w:szCs w:val="17"/>
        </w:rPr>
      </w:pPr>
    </w:p>
    <w:p w:rsidR="00FE7AB7" w:rsidRPr="00C6550D" w:rsidRDefault="00FE7AB7">
      <w:pPr>
        <w:spacing w:line="200" w:lineRule="exact"/>
        <w:rPr>
          <w:color w:val="000000" w:themeColor="text1"/>
        </w:rPr>
      </w:pPr>
    </w:p>
    <w:p w:rsidR="00FE7AB7" w:rsidRPr="00C6550D" w:rsidRDefault="002B432B">
      <w:pPr>
        <w:ind w:left="720"/>
        <w:rPr>
          <w:color w:val="000000" w:themeColor="text1"/>
        </w:rPr>
      </w:pPr>
      <w:r w:rsidRPr="00C6550D">
        <w:rPr>
          <w:color w:val="000000" w:themeColor="text1"/>
          <w:spacing w:val="1"/>
        </w:rPr>
        <w:t>(</w:t>
      </w:r>
      <w:r w:rsidRPr="00C6550D">
        <w:rPr>
          <w:color w:val="000000" w:themeColor="text1"/>
          <w:spacing w:val="2"/>
        </w:rPr>
        <w:t>d</w:t>
      </w:r>
      <w:r w:rsidRPr="00C6550D">
        <w:rPr>
          <w:color w:val="000000" w:themeColor="text1"/>
        </w:rPr>
        <w:t xml:space="preserve">)     </w:t>
      </w:r>
      <w:r w:rsidRPr="00C6550D">
        <w:rPr>
          <w:color w:val="000000" w:themeColor="text1"/>
          <w:spacing w:val="20"/>
        </w:rPr>
        <w:t xml:space="preserve"> </w:t>
      </w:r>
      <w:r w:rsidRPr="00C6550D">
        <w:rPr>
          <w:i/>
          <w:color w:val="000000" w:themeColor="text1"/>
          <w:spacing w:val="-1"/>
        </w:rPr>
        <w:t>C</w:t>
      </w:r>
      <w:r w:rsidRPr="00C6550D">
        <w:rPr>
          <w:i/>
          <w:color w:val="000000" w:themeColor="text1"/>
          <w:spacing w:val="1"/>
        </w:rPr>
        <w:t>o</w:t>
      </w:r>
      <w:r w:rsidRPr="00C6550D">
        <w:rPr>
          <w:i/>
          <w:color w:val="000000" w:themeColor="text1"/>
          <w:spacing w:val="-1"/>
        </w:rPr>
        <w:t>s</w:t>
      </w:r>
      <w:r w:rsidRPr="00C6550D">
        <w:rPr>
          <w:i/>
          <w:color w:val="000000" w:themeColor="text1"/>
        </w:rPr>
        <w:t>t</w:t>
      </w:r>
      <w:r w:rsidRPr="00C6550D">
        <w:rPr>
          <w:i/>
          <w:color w:val="000000" w:themeColor="text1"/>
          <w:spacing w:val="-4"/>
        </w:rPr>
        <w:t xml:space="preserve"> </w:t>
      </w:r>
      <w:r w:rsidRPr="00C6550D">
        <w:rPr>
          <w:i/>
          <w:color w:val="000000" w:themeColor="text1"/>
          <w:spacing w:val="1"/>
        </w:rPr>
        <w:t>o</w:t>
      </w:r>
      <w:r w:rsidRPr="00C6550D">
        <w:rPr>
          <w:i/>
          <w:color w:val="000000" w:themeColor="text1"/>
        </w:rPr>
        <w:t>f</w:t>
      </w:r>
      <w:r w:rsidRPr="00C6550D">
        <w:rPr>
          <w:i/>
          <w:color w:val="000000" w:themeColor="text1"/>
          <w:spacing w:val="-2"/>
        </w:rPr>
        <w:t xml:space="preserve"> </w:t>
      </w:r>
      <w:r w:rsidRPr="00C6550D">
        <w:rPr>
          <w:i/>
          <w:color w:val="000000" w:themeColor="text1"/>
          <w:spacing w:val="1"/>
        </w:rPr>
        <w:t>Spa</w:t>
      </w:r>
      <w:r w:rsidRPr="00C6550D">
        <w:rPr>
          <w:i/>
          <w:color w:val="000000" w:themeColor="text1"/>
          <w:spacing w:val="-1"/>
        </w:rPr>
        <w:t>r</w:t>
      </w:r>
      <w:r w:rsidRPr="00C6550D">
        <w:rPr>
          <w:i/>
          <w:color w:val="000000" w:themeColor="text1"/>
        </w:rPr>
        <w:t>e</w:t>
      </w:r>
      <w:r w:rsidRPr="00C6550D">
        <w:rPr>
          <w:i/>
          <w:color w:val="000000" w:themeColor="text1"/>
          <w:spacing w:val="-4"/>
        </w:rPr>
        <w:t xml:space="preserve"> </w:t>
      </w:r>
      <w:r w:rsidRPr="00C6550D">
        <w:rPr>
          <w:i/>
          <w:color w:val="000000" w:themeColor="text1"/>
          <w:spacing w:val="1"/>
        </w:rPr>
        <w:t>Pa</w:t>
      </w:r>
      <w:r w:rsidRPr="00C6550D">
        <w:rPr>
          <w:i/>
          <w:color w:val="000000" w:themeColor="text1"/>
          <w:spacing w:val="-1"/>
        </w:rPr>
        <w:t>r</w:t>
      </w:r>
      <w:r w:rsidRPr="00C6550D">
        <w:rPr>
          <w:i/>
          <w:color w:val="000000" w:themeColor="text1"/>
        </w:rPr>
        <w:t>t</w:t>
      </w:r>
      <w:r w:rsidRPr="00C6550D">
        <w:rPr>
          <w:i/>
          <w:color w:val="000000" w:themeColor="text1"/>
          <w:spacing w:val="-1"/>
        </w:rPr>
        <w:t>s</w:t>
      </w:r>
      <w:r w:rsidRPr="00C6550D">
        <w:rPr>
          <w:color w:val="000000" w:themeColor="text1"/>
        </w:rPr>
        <w:t>:</w:t>
      </w:r>
    </w:p>
    <w:p w:rsidR="00FE7AB7" w:rsidRPr="00C6550D" w:rsidRDefault="00FE7AB7">
      <w:pPr>
        <w:spacing w:line="240" w:lineRule="exact"/>
        <w:rPr>
          <w:color w:val="000000" w:themeColor="text1"/>
          <w:sz w:val="24"/>
          <w:szCs w:val="24"/>
        </w:rPr>
      </w:pPr>
    </w:p>
    <w:p w:rsidR="00FE7AB7" w:rsidRPr="00C6550D" w:rsidRDefault="00881D05">
      <w:pPr>
        <w:spacing w:line="253" w:lineRule="auto"/>
        <w:ind w:left="1759" w:right="84" w:hanging="480"/>
        <w:jc w:val="both"/>
        <w:rPr>
          <w:color w:val="000000" w:themeColor="text1"/>
        </w:rPr>
      </w:pPr>
      <w:r>
        <w:rPr>
          <w:color w:val="000000" w:themeColor="text1"/>
        </w:rPr>
        <w:pict>
          <v:group id="_x0000_s1171" style="position:absolute;left:0;text-align:left;margin-left:1in;margin-top:738.85pt;width:2in;height:0;z-index:-251668480;mso-position-horizontal-relative:page;mso-position-vertical-relative:page" coordorigin="1440,14777" coordsize="2880,0">
            <v:shape id="_x0000_s1172" style="position:absolute;left:1440;top:14777;width:2880;height:0" coordorigin="1440,14777" coordsize="2880,0" path="m1440,14777r2880,e" filled="f" strokeweight=".21164mm">
              <v:path arrowok="t"/>
            </v:shape>
            <w10:wrap anchorx="page" anchory="page"/>
          </v:group>
        </w:pict>
      </w:r>
      <w:r w:rsidR="002B432B" w:rsidRPr="00C6550D">
        <w:rPr>
          <w:color w:val="000000" w:themeColor="text1"/>
          <w:spacing w:val="1"/>
        </w:rPr>
        <w:t>(</w:t>
      </w:r>
      <w:r w:rsidR="002B432B" w:rsidRPr="00C6550D">
        <w:rPr>
          <w:color w:val="000000" w:themeColor="text1"/>
        </w:rPr>
        <w:t xml:space="preserve">i)    </w:t>
      </w:r>
      <w:r w:rsidR="002B432B" w:rsidRPr="00C6550D">
        <w:rPr>
          <w:color w:val="000000" w:themeColor="text1"/>
          <w:spacing w:val="39"/>
        </w:rPr>
        <w:t xml:space="preserve"> </w:t>
      </w:r>
      <w:r w:rsidR="002B432B" w:rsidRPr="00C6550D">
        <w:rPr>
          <w:b/>
          <w:color w:val="000000" w:themeColor="text1"/>
        </w:rPr>
        <w:t>App</w:t>
      </w:r>
      <w:r w:rsidR="002B432B" w:rsidRPr="00C6550D">
        <w:rPr>
          <w:b/>
          <w:color w:val="000000" w:themeColor="text1"/>
          <w:spacing w:val="1"/>
        </w:rPr>
        <w:t>e</w:t>
      </w:r>
      <w:r w:rsidR="002B432B" w:rsidRPr="00C6550D">
        <w:rPr>
          <w:b/>
          <w:color w:val="000000" w:themeColor="text1"/>
          <w:spacing w:val="2"/>
        </w:rPr>
        <w:t>n</w:t>
      </w:r>
      <w:r w:rsidR="002B432B" w:rsidRPr="00C6550D">
        <w:rPr>
          <w:b/>
          <w:color w:val="000000" w:themeColor="text1"/>
        </w:rPr>
        <w:t>dix</w:t>
      </w:r>
      <w:r w:rsidR="002B432B" w:rsidRPr="00C6550D">
        <w:rPr>
          <w:b/>
          <w:color w:val="000000" w:themeColor="text1"/>
          <w:spacing w:val="11"/>
        </w:rPr>
        <w:t xml:space="preserve"> </w:t>
      </w:r>
      <w:r w:rsidR="002B432B" w:rsidRPr="00C6550D">
        <w:rPr>
          <w:b/>
          <w:color w:val="000000" w:themeColor="text1"/>
        </w:rPr>
        <w:t>I</w:t>
      </w:r>
      <w:r w:rsidR="002B432B" w:rsidRPr="00C6550D">
        <w:rPr>
          <w:b/>
          <w:color w:val="000000" w:themeColor="text1"/>
          <w:spacing w:val="16"/>
        </w:rPr>
        <w:t xml:space="preserve"> </w:t>
      </w:r>
      <w:r w:rsidR="002B432B" w:rsidRPr="00C6550D">
        <w:rPr>
          <w:color w:val="000000" w:themeColor="text1"/>
        </w:rPr>
        <w:t>to</w:t>
      </w:r>
      <w:r w:rsidR="002B432B" w:rsidRPr="00C6550D">
        <w:rPr>
          <w:color w:val="000000" w:themeColor="text1"/>
          <w:spacing w:val="16"/>
        </w:rPr>
        <w:t xml:space="preserve"> </w:t>
      </w:r>
      <w:r w:rsidR="002B432B" w:rsidRPr="00C6550D">
        <w:rPr>
          <w:color w:val="000000" w:themeColor="text1"/>
        </w:rPr>
        <w:t>the</w:t>
      </w:r>
      <w:r w:rsidR="002B432B" w:rsidRPr="00C6550D">
        <w:rPr>
          <w:color w:val="000000" w:themeColor="text1"/>
          <w:spacing w:val="14"/>
        </w:rPr>
        <w:t xml:space="preserve"> </w:t>
      </w:r>
      <w:r w:rsidR="002B432B" w:rsidRPr="00C6550D">
        <w:rPr>
          <w:color w:val="000000" w:themeColor="text1"/>
          <w:spacing w:val="4"/>
        </w:rPr>
        <w:t>T</w:t>
      </w:r>
      <w:r w:rsidR="002B432B" w:rsidRPr="00C6550D">
        <w:rPr>
          <w:color w:val="000000" w:themeColor="text1"/>
          <w:spacing w:val="1"/>
        </w:rPr>
        <w:t>ec</w:t>
      </w:r>
      <w:r w:rsidR="002B432B" w:rsidRPr="00C6550D">
        <w:rPr>
          <w:color w:val="000000" w:themeColor="text1"/>
        </w:rPr>
        <w:t>h</w:t>
      </w:r>
      <w:r w:rsidR="002B432B" w:rsidRPr="00C6550D">
        <w:rPr>
          <w:color w:val="000000" w:themeColor="text1"/>
          <w:spacing w:val="2"/>
        </w:rPr>
        <w:t>n</w:t>
      </w:r>
      <w:r w:rsidR="002B432B" w:rsidRPr="00C6550D">
        <w:rPr>
          <w:color w:val="000000" w:themeColor="text1"/>
        </w:rPr>
        <w:t>i</w:t>
      </w:r>
      <w:r w:rsidR="002B432B" w:rsidRPr="00C6550D">
        <w:rPr>
          <w:color w:val="000000" w:themeColor="text1"/>
          <w:spacing w:val="1"/>
        </w:rPr>
        <w:t>ca</w:t>
      </w:r>
      <w:r w:rsidR="002B432B" w:rsidRPr="00C6550D">
        <w:rPr>
          <w:color w:val="000000" w:themeColor="text1"/>
        </w:rPr>
        <w:t>l</w:t>
      </w:r>
      <w:r w:rsidR="002B432B" w:rsidRPr="00C6550D">
        <w:rPr>
          <w:color w:val="000000" w:themeColor="text1"/>
          <w:spacing w:val="9"/>
        </w:rPr>
        <w:t xml:space="preserve"> </w:t>
      </w:r>
      <w:r w:rsidR="002B432B" w:rsidRPr="00C6550D">
        <w:rPr>
          <w:color w:val="000000" w:themeColor="text1"/>
          <w:spacing w:val="1"/>
        </w:rPr>
        <w:t>S</w:t>
      </w:r>
      <w:r w:rsidR="002B432B" w:rsidRPr="00C6550D">
        <w:rPr>
          <w:color w:val="000000" w:themeColor="text1"/>
          <w:spacing w:val="2"/>
        </w:rPr>
        <w:t>p</w:t>
      </w:r>
      <w:r w:rsidR="002B432B" w:rsidRPr="00C6550D">
        <w:rPr>
          <w:color w:val="000000" w:themeColor="text1"/>
          <w:spacing w:val="1"/>
        </w:rPr>
        <w:t>ec</w:t>
      </w:r>
      <w:r w:rsidR="002B432B" w:rsidRPr="00C6550D">
        <w:rPr>
          <w:color w:val="000000" w:themeColor="text1"/>
        </w:rPr>
        <w:t>i</w:t>
      </w:r>
      <w:r w:rsidR="002B432B" w:rsidRPr="00C6550D">
        <w:rPr>
          <w:color w:val="000000" w:themeColor="text1"/>
          <w:spacing w:val="-1"/>
        </w:rPr>
        <w:t>f</w:t>
      </w:r>
      <w:r w:rsidR="002B432B" w:rsidRPr="00C6550D">
        <w:rPr>
          <w:color w:val="000000" w:themeColor="text1"/>
        </w:rPr>
        <w:t>i</w:t>
      </w:r>
      <w:r w:rsidR="002B432B" w:rsidRPr="00C6550D">
        <w:rPr>
          <w:color w:val="000000" w:themeColor="text1"/>
          <w:spacing w:val="1"/>
        </w:rPr>
        <w:t>ca</w:t>
      </w:r>
      <w:r w:rsidR="002B432B" w:rsidRPr="00C6550D">
        <w:rPr>
          <w:color w:val="000000" w:themeColor="text1"/>
        </w:rPr>
        <w:t>ti</w:t>
      </w:r>
      <w:r w:rsidR="002B432B" w:rsidRPr="00C6550D">
        <w:rPr>
          <w:color w:val="000000" w:themeColor="text1"/>
          <w:spacing w:val="4"/>
        </w:rPr>
        <w:t>o</w:t>
      </w:r>
      <w:r w:rsidR="002B432B" w:rsidRPr="00C6550D">
        <w:rPr>
          <w:color w:val="000000" w:themeColor="text1"/>
        </w:rPr>
        <w:t>ns l</w:t>
      </w:r>
      <w:r w:rsidR="002B432B" w:rsidRPr="00C6550D">
        <w:rPr>
          <w:color w:val="000000" w:themeColor="text1"/>
          <w:spacing w:val="3"/>
        </w:rPr>
        <w:t>i</w:t>
      </w:r>
      <w:r w:rsidR="002B432B" w:rsidRPr="00C6550D">
        <w:rPr>
          <w:color w:val="000000" w:themeColor="text1"/>
        </w:rPr>
        <w:t>sts</w:t>
      </w:r>
      <w:r w:rsidR="002B432B" w:rsidRPr="00C6550D">
        <w:rPr>
          <w:color w:val="000000" w:themeColor="text1"/>
          <w:spacing w:val="12"/>
        </w:rPr>
        <w:t xml:space="preserve"> </w:t>
      </w:r>
      <w:r w:rsidR="002B432B" w:rsidRPr="00C6550D">
        <w:rPr>
          <w:color w:val="000000" w:themeColor="text1"/>
          <w:spacing w:val="3"/>
        </w:rPr>
        <w:t>t</w:t>
      </w:r>
      <w:r w:rsidR="002B432B" w:rsidRPr="00C6550D">
        <w:rPr>
          <w:color w:val="000000" w:themeColor="text1"/>
        </w:rPr>
        <w:t>he</w:t>
      </w:r>
      <w:r w:rsidR="002B432B" w:rsidRPr="00C6550D">
        <w:rPr>
          <w:color w:val="000000" w:themeColor="text1"/>
          <w:spacing w:val="14"/>
        </w:rPr>
        <w:t xml:space="preserve"> </w:t>
      </w:r>
      <w:r w:rsidR="002B432B" w:rsidRPr="00C6550D">
        <w:rPr>
          <w:color w:val="000000" w:themeColor="text1"/>
        </w:rPr>
        <w:t>it</w:t>
      </w:r>
      <w:r w:rsidR="002B432B" w:rsidRPr="00C6550D">
        <w:rPr>
          <w:color w:val="000000" w:themeColor="text1"/>
          <w:spacing w:val="3"/>
        </w:rPr>
        <w:t>e</w:t>
      </w:r>
      <w:r w:rsidR="002B432B" w:rsidRPr="00C6550D">
        <w:rPr>
          <w:color w:val="000000" w:themeColor="text1"/>
        </w:rPr>
        <w:t>ms</w:t>
      </w:r>
      <w:r w:rsidR="002B432B" w:rsidRPr="00C6550D">
        <w:rPr>
          <w:color w:val="000000" w:themeColor="text1"/>
          <w:spacing w:val="15"/>
        </w:rPr>
        <w:t xml:space="preserve"> </w:t>
      </w:r>
      <w:r w:rsidR="002B432B" w:rsidRPr="00C6550D">
        <w:rPr>
          <w:color w:val="000000" w:themeColor="text1"/>
          <w:spacing w:val="1"/>
        </w:rPr>
        <w:t>a</w:t>
      </w:r>
      <w:r w:rsidR="002B432B" w:rsidRPr="00C6550D">
        <w:rPr>
          <w:color w:val="000000" w:themeColor="text1"/>
        </w:rPr>
        <w:t>nd</w:t>
      </w:r>
      <w:r w:rsidR="002B432B" w:rsidRPr="00C6550D">
        <w:rPr>
          <w:color w:val="000000" w:themeColor="text1"/>
          <w:spacing w:val="14"/>
        </w:rPr>
        <w:t xml:space="preserve"> </w:t>
      </w:r>
      <w:r w:rsidR="002B432B" w:rsidRPr="00C6550D">
        <w:rPr>
          <w:color w:val="000000" w:themeColor="text1"/>
          <w:spacing w:val="2"/>
        </w:rPr>
        <w:t>q</w:t>
      </w:r>
      <w:r w:rsidR="002B432B" w:rsidRPr="00C6550D">
        <w:rPr>
          <w:color w:val="000000" w:themeColor="text1"/>
        </w:rPr>
        <w:t>u</w:t>
      </w:r>
      <w:r w:rsidR="002B432B" w:rsidRPr="00C6550D">
        <w:rPr>
          <w:color w:val="000000" w:themeColor="text1"/>
          <w:spacing w:val="1"/>
        </w:rPr>
        <w:t>a</w:t>
      </w:r>
      <w:r w:rsidR="002B432B" w:rsidRPr="00C6550D">
        <w:rPr>
          <w:color w:val="000000" w:themeColor="text1"/>
        </w:rPr>
        <w:t>n</w:t>
      </w:r>
      <w:r w:rsidR="002B432B" w:rsidRPr="00C6550D">
        <w:rPr>
          <w:color w:val="000000" w:themeColor="text1"/>
          <w:spacing w:val="3"/>
        </w:rPr>
        <w:t>t</w:t>
      </w:r>
      <w:r w:rsidR="002B432B" w:rsidRPr="00C6550D">
        <w:rPr>
          <w:color w:val="000000" w:themeColor="text1"/>
        </w:rPr>
        <w:t>iti</w:t>
      </w:r>
      <w:r w:rsidR="002B432B" w:rsidRPr="00C6550D">
        <w:rPr>
          <w:color w:val="000000" w:themeColor="text1"/>
          <w:spacing w:val="1"/>
        </w:rPr>
        <w:t>e</w:t>
      </w:r>
      <w:r w:rsidR="002B432B" w:rsidRPr="00C6550D">
        <w:rPr>
          <w:color w:val="000000" w:themeColor="text1"/>
        </w:rPr>
        <w:t>s</w:t>
      </w:r>
      <w:r w:rsidR="002B432B" w:rsidRPr="00C6550D">
        <w:rPr>
          <w:color w:val="000000" w:themeColor="text1"/>
          <w:spacing w:val="5"/>
        </w:rPr>
        <w:t xml:space="preserve"> </w:t>
      </w:r>
      <w:r w:rsidR="002B432B" w:rsidRPr="00C6550D">
        <w:rPr>
          <w:color w:val="000000" w:themeColor="text1"/>
          <w:spacing w:val="4"/>
        </w:rPr>
        <w:t>o</w:t>
      </w:r>
      <w:r w:rsidR="002B432B" w:rsidRPr="00C6550D">
        <w:rPr>
          <w:color w:val="000000" w:themeColor="text1"/>
        </w:rPr>
        <w:t>f</w:t>
      </w:r>
      <w:r w:rsidR="002B432B" w:rsidRPr="00C6550D">
        <w:rPr>
          <w:color w:val="000000" w:themeColor="text1"/>
          <w:spacing w:val="16"/>
        </w:rPr>
        <w:t xml:space="preserve"> </w:t>
      </w:r>
      <w:r w:rsidR="002B432B" w:rsidRPr="00C6550D">
        <w:rPr>
          <w:color w:val="000000" w:themeColor="text1"/>
          <w:spacing w:val="-3"/>
        </w:rPr>
        <w:t>m</w:t>
      </w:r>
      <w:r w:rsidR="002B432B" w:rsidRPr="00C6550D">
        <w:rPr>
          <w:color w:val="000000" w:themeColor="text1"/>
          <w:spacing w:val="1"/>
        </w:rPr>
        <w:t>a</w:t>
      </w:r>
      <w:r w:rsidR="002B432B" w:rsidRPr="00C6550D">
        <w:rPr>
          <w:color w:val="000000" w:themeColor="text1"/>
          <w:spacing w:val="3"/>
        </w:rPr>
        <w:t>j</w:t>
      </w:r>
      <w:r w:rsidR="002B432B" w:rsidRPr="00C6550D">
        <w:rPr>
          <w:color w:val="000000" w:themeColor="text1"/>
          <w:spacing w:val="2"/>
        </w:rPr>
        <w:t>o</w:t>
      </w:r>
      <w:r w:rsidR="002B432B" w:rsidRPr="00C6550D">
        <w:rPr>
          <w:color w:val="000000" w:themeColor="text1"/>
        </w:rPr>
        <w:t>r</w:t>
      </w:r>
      <w:r w:rsidR="002B432B" w:rsidRPr="00C6550D">
        <w:rPr>
          <w:color w:val="000000" w:themeColor="text1"/>
          <w:spacing w:val="11"/>
        </w:rPr>
        <w:t xml:space="preserve"> </w:t>
      </w:r>
      <w:r w:rsidR="002B432B" w:rsidRPr="00C6550D">
        <w:rPr>
          <w:color w:val="000000" w:themeColor="text1"/>
          <w:spacing w:val="1"/>
        </w:rPr>
        <w:t>a</w:t>
      </w:r>
      <w:r w:rsidR="002B432B" w:rsidRPr="00C6550D">
        <w:rPr>
          <w:color w:val="000000" w:themeColor="text1"/>
        </w:rPr>
        <w:t>ss</w:t>
      </w:r>
      <w:r w:rsidR="002B432B" w:rsidRPr="00C6550D">
        <w:rPr>
          <w:color w:val="000000" w:themeColor="text1"/>
          <w:spacing w:val="3"/>
        </w:rPr>
        <w:t>e</w:t>
      </w:r>
      <w:r w:rsidR="002B432B" w:rsidRPr="00C6550D">
        <w:rPr>
          <w:color w:val="000000" w:themeColor="text1"/>
          <w:spacing w:val="-3"/>
        </w:rPr>
        <w:t>m</w:t>
      </w:r>
      <w:r w:rsidR="002B432B" w:rsidRPr="00C6550D">
        <w:rPr>
          <w:color w:val="000000" w:themeColor="text1"/>
          <w:spacing w:val="4"/>
        </w:rPr>
        <w:t>b</w:t>
      </w:r>
      <w:r w:rsidR="002B432B" w:rsidRPr="00C6550D">
        <w:rPr>
          <w:color w:val="000000" w:themeColor="text1"/>
        </w:rPr>
        <w:t>li</w:t>
      </w:r>
      <w:r w:rsidR="002B432B" w:rsidRPr="00C6550D">
        <w:rPr>
          <w:color w:val="000000" w:themeColor="text1"/>
          <w:spacing w:val="1"/>
        </w:rPr>
        <w:t>e</w:t>
      </w:r>
      <w:r w:rsidR="002B432B" w:rsidRPr="00C6550D">
        <w:rPr>
          <w:color w:val="000000" w:themeColor="text1"/>
        </w:rPr>
        <w:t xml:space="preserve">s, </w:t>
      </w:r>
      <w:r w:rsidR="002B432B" w:rsidRPr="00C6550D">
        <w:rPr>
          <w:color w:val="000000" w:themeColor="text1"/>
          <w:spacing w:val="1"/>
        </w:rPr>
        <w:t>c</w:t>
      </w:r>
      <w:r w:rsidR="002B432B" w:rsidRPr="00C6550D">
        <w:rPr>
          <w:color w:val="000000" w:themeColor="text1"/>
          <w:spacing w:val="2"/>
        </w:rPr>
        <w:t>o</w:t>
      </w:r>
      <w:r w:rsidR="002B432B" w:rsidRPr="00C6550D">
        <w:rPr>
          <w:color w:val="000000" w:themeColor="text1"/>
          <w:spacing w:val="-3"/>
        </w:rPr>
        <w:t>m</w:t>
      </w:r>
      <w:r w:rsidR="002B432B" w:rsidRPr="00C6550D">
        <w:rPr>
          <w:color w:val="000000" w:themeColor="text1"/>
          <w:spacing w:val="2"/>
        </w:rPr>
        <w:t>po</w:t>
      </w:r>
      <w:r w:rsidR="002B432B" w:rsidRPr="00C6550D">
        <w:rPr>
          <w:color w:val="000000" w:themeColor="text1"/>
        </w:rPr>
        <w:t>n</w:t>
      </w:r>
      <w:r w:rsidR="002B432B" w:rsidRPr="00C6550D">
        <w:rPr>
          <w:color w:val="000000" w:themeColor="text1"/>
          <w:spacing w:val="3"/>
        </w:rPr>
        <w:t>e</w:t>
      </w:r>
      <w:r w:rsidR="002B432B" w:rsidRPr="00C6550D">
        <w:rPr>
          <w:color w:val="000000" w:themeColor="text1"/>
        </w:rPr>
        <w:t>n</w:t>
      </w:r>
      <w:r w:rsidR="002B432B" w:rsidRPr="00C6550D">
        <w:rPr>
          <w:color w:val="000000" w:themeColor="text1"/>
          <w:spacing w:val="3"/>
        </w:rPr>
        <w:t>t</w:t>
      </w:r>
      <w:r w:rsidR="002B432B" w:rsidRPr="00C6550D">
        <w:rPr>
          <w:color w:val="000000" w:themeColor="text1"/>
        </w:rPr>
        <w:t>s</w:t>
      </w:r>
      <w:r w:rsidR="002B432B" w:rsidRPr="00C6550D">
        <w:rPr>
          <w:color w:val="000000" w:themeColor="text1"/>
          <w:spacing w:val="-17"/>
        </w:rPr>
        <w:t xml:space="preserve"> </w:t>
      </w:r>
      <w:r w:rsidR="002B432B" w:rsidRPr="00C6550D">
        <w:rPr>
          <w:color w:val="000000" w:themeColor="text1"/>
          <w:spacing w:val="1"/>
        </w:rPr>
        <w:t>a</w:t>
      </w:r>
      <w:r w:rsidR="002B432B" w:rsidRPr="00C6550D">
        <w:rPr>
          <w:color w:val="000000" w:themeColor="text1"/>
        </w:rPr>
        <w:t>nd</w:t>
      </w:r>
      <w:r w:rsidR="002B432B" w:rsidRPr="00C6550D">
        <w:rPr>
          <w:color w:val="000000" w:themeColor="text1"/>
          <w:spacing w:val="-3"/>
        </w:rPr>
        <w:t xml:space="preserve"> </w:t>
      </w:r>
      <w:r w:rsidR="002B432B" w:rsidRPr="00C6550D">
        <w:rPr>
          <w:color w:val="000000" w:themeColor="text1"/>
        </w:rPr>
        <w:t>s</w:t>
      </w:r>
      <w:r w:rsidR="002B432B" w:rsidRPr="00C6550D">
        <w:rPr>
          <w:color w:val="000000" w:themeColor="text1"/>
          <w:spacing w:val="1"/>
        </w:rPr>
        <w:t>e</w:t>
      </w:r>
      <w:r w:rsidR="002B432B" w:rsidRPr="00C6550D">
        <w:rPr>
          <w:color w:val="000000" w:themeColor="text1"/>
        </w:rPr>
        <w:t>l</w:t>
      </w:r>
      <w:r w:rsidR="002B432B" w:rsidRPr="00C6550D">
        <w:rPr>
          <w:color w:val="000000" w:themeColor="text1"/>
          <w:spacing w:val="1"/>
        </w:rPr>
        <w:t>ec</w:t>
      </w:r>
      <w:r w:rsidR="002B432B" w:rsidRPr="00C6550D">
        <w:rPr>
          <w:color w:val="000000" w:themeColor="text1"/>
        </w:rPr>
        <w:t>t</w:t>
      </w:r>
      <w:r w:rsidR="002B432B" w:rsidRPr="00C6550D">
        <w:rPr>
          <w:color w:val="000000" w:themeColor="text1"/>
          <w:spacing w:val="1"/>
        </w:rPr>
        <w:t>e</w:t>
      </w:r>
      <w:r w:rsidR="002B432B" w:rsidRPr="00C6550D">
        <w:rPr>
          <w:color w:val="000000" w:themeColor="text1"/>
        </w:rPr>
        <w:t>d</w:t>
      </w:r>
      <w:r w:rsidR="002B432B" w:rsidRPr="00C6550D">
        <w:rPr>
          <w:color w:val="000000" w:themeColor="text1"/>
          <w:spacing w:val="-6"/>
        </w:rPr>
        <w:t xml:space="preserve"> </w:t>
      </w:r>
      <w:r w:rsidR="002B432B" w:rsidRPr="00C6550D">
        <w:rPr>
          <w:color w:val="000000" w:themeColor="text1"/>
        </w:rPr>
        <w:t>it</w:t>
      </w:r>
      <w:r w:rsidR="002B432B" w:rsidRPr="00C6550D">
        <w:rPr>
          <w:color w:val="000000" w:themeColor="text1"/>
          <w:spacing w:val="3"/>
        </w:rPr>
        <w:t>e</w:t>
      </w:r>
      <w:r w:rsidR="002B432B" w:rsidRPr="00C6550D">
        <w:rPr>
          <w:color w:val="000000" w:themeColor="text1"/>
          <w:spacing w:val="2"/>
        </w:rPr>
        <w:t>m</w:t>
      </w:r>
      <w:r w:rsidR="002B432B" w:rsidRPr="00C6550D">
        <w:rPr>
          <w:color w:val="000000" w:themeColor="text1"/>
        </w:rPr>
        <w:t>s</w:t>
      </w:r>
      <w:r w:rsidR="002B432B" w:rsidRPr="00C6550D">
        <w:rPr>
          <w:color w:val="000000" w:themeColor="text1"/>
          <w:spacing w:val="-7"/>
        </w:rPr>
        <w:t xml:space="preserve"> </w:t>
      </w:r>
      <w:r w:rsidR="002B432B" w:rsidRPr="00C6550D">
        <w:rPr>
          <w:color w:val="000000" w:themeColor="text1"/>
          <w:spacing w:val="2"/>
        </w:rPr>
        <w:t>o</w:t>
      </w:r>
      <w:r w:rsidR="002B432B" w:rsidRPr="00C6550D">
        <w:rPr>
          <w:color w:val="000000" w:themeColor="text1"/>
        </w:rPr>
        <w:t>f</w:t>
      </w:r>
      <w:r w:rsidR="002B432B" w:rsidRPr="00C6550D">
        <w:rPr>
          <w:color w:val="000000" w:themeColor="text1"/>
          <w:spacing w:val="-4"/>
        </w:rPr>
        <w:t xml:space="preserve"> </w:t>
      </w:r>
      <w:r w:rsidR="002B432B" w:rsidRPr="00C6550D">
        <w:rPr>
          <w:color w:val="000000" w:themeColor="text1"/>
        </w:rPr>
        <w:t>s</w:t>
      </w:r>
      <w:r w:rsidR="002B432B" w:rsidRPr="00C6550D">
        <w:rPr>
          <w:color w:val="000000" w:themeColor="text1"/>
          <w:spacing w:val="2"/>
        </w:rPr>
        <w:t>p</w:t>
      </w:r>
      <w:r w:rsidR="002B432B" w:rsidRPr="00C6550D">
        <w:rPr>
          <w:color w:val="000000" w:themeColor="text1"/>
          <w:spacing w:val="1"/>
        </w:rPr>
        <w:t>ar</w:t>
      </w:r>
      <w:r w:rsidR="002B432B" w:rsidRPr="00C6550D">
        <w:rPr>
          <w:color w:val="000000" w:themeColor="text1"/>
        </w:rPr>
        <w:t>e</w:t>
      </w:r>
      <w:r w:rsidR="002B432B" w:rsidRPr="00C6550D">
        <w:rPr>
          <w:color w:val="000000" w:themeColor="text1"/>
          <w:spacing w:val="-6"/>
        </w:rPr>
        <w:t xml:space="preserve"> </w:t>
      </w:r>
      <w:r w:rsidR="002B432B" w:rsidRPr="00C6550D">
        <w:rPr>
          <w:color w:val="000000" w:themeColor="text1"/>
          <w:spacing w:val="2"/>
        </w:rPr>
        <w:t>p</w:t>
      </w:r>
      <w:r w:rsidR="002B432B" w:rsidRPr="00C6550D">
        <w:rPr>
          <w:color w:val="000000" w:themeColor="text1"/>
          <w:spacing w:val="1"/>
        </w:rPr>
        <w:t>ar</w:t>
      </w:r>
      <w:r w:rsidR="002B432B" w:rsidRPr="00C6550D">
        <w:rPr>
          <w:color w:val="000000" w:themeColor="text1"/>
        </w:rPr>
        <w:t>ts,</w:t>
      </w:r>
      <w:r w:rsidR="002B432B" w:rsidRPr="00C6550D">
        <w:rPr>
          <w:color w:val="000000" w:themeColor="text1"/>
          <w:spacing w:val="-6"/>
        </w:rPr>
        <w:t xml:space="preserve"> </w:t>
      </w:r>
      <w:r w:rsidR="002B432B" w:rsidRPr="00C6550D">
        <w:rPr>
          <w:color w:val="000000" w:themeColor="text1"/>
        </w:rPr>
        <w:t>lik</w:t>
      </w:r>
      <w:r w:rsidR="002B432B" w:rsidRPr="00C6550D">
        <w:rPr>
          <w:color w:val="000000" w:themeColor="text1"/>
          <w:spacing w:val="1"/>
        </w:rPr>
        <w:t>e</w:t>
      </w:r>
      <w:r w:rsidR="002B432B" w:rsidRPr="00C6550D">
        <w:rPr>
          <w:color w:val="000000" w:themeColor="text1"/>
          <w:spacing w:val="3"/>
        </w:rPr>
        <w:t>l</w:t>
      </w:r>
      <w:r w:rsidR="002B432B" w:rsidRPr="00C6550D">
        <w:rPr>
          <w:color w:val="000000" w:themeColor="text1"/>
        </w:rPr>
        <w:t>y</w:t>
      </w:r>
      <w:r w:rsidR="002B432B" w:rsidRPr="00C6550D">
        <w:rPr>
          <w:color w:val="000000" w:themeColor="text1"/>
          <w:spacing w:val="-7"/>
        </w:rPr>
        <w:t xml:space="preserve"> </w:t>
      </w:r>
      <w:r w:rsidR="002B432B" w:rsidRPr="00C6550D">
        <w:rPr>
          <w:color w:val="000000" w:themeColor="text1"/>
        </w:rPr>
        <w:t>to</w:t>
      </w:r>
      <w:r w:rsidR="002B432B" w:rsidRPr="00C6550D">
        <w:rPr>
          <w:color w:val="000000" w:themeColor="text1"/>
          <w:spacing w:val="-1"/>
        </w:rPr>
        <w:t xml:space="preserve"> </w:t>
      </w:r>
      <w:r w:rsidR="002B432B" w:rsidRPr="00C6550D">
        <w:rPr>
          <w:color w:val="000000" w:themeColor="text1"/>
          <w:spacing w:val="2"/>
        </w:rPr>
        <w:t>b</w:t>
      </w:r>
      <w:r w:rsidR="002B432B" w:rsidRPr="00C6550D">
        <w:rPr>
          <w:color w:val="000000" w:themeColor="text1"/>
        </w:rPr>
        <w:t>e</w:t>
      </w:r>
      <w:r w:rsidR="002B432B" w:rsidRPr="00C6550D">
        <w:rPr>
          <w:color w:val="000000" w:themeColor="text1"/>
          <w:spacing w:val="-2"/>
        </w:rPr>
        <w:t xml:space="preserve"> </w:t>
      </w:r>
      <w:r w:rsidR="002B432B" w:rsidRPr="00C6550D">
        <w:rPr>
          <w:color w:val="000000" w:themeColor="text1"/>
          <w:spacing w:val="1"/>
        </w:rPr>
        <w:t>r</w:t>
      </w:r>
      <w:r w:rsidR="002B432B" w:rsidRPr="00C6550D">
        <w:rPr>
          <w:color w:val="000000" w:themeColor="text1"/>
          <w:spacing w:val="-1"/>
        </w:rPr>
        <w:t>e</w:t>
      </w:r>
      <w:r w:rsidR="002B432B" w:rsidRPr="00C6550D">
        <w:rPr>
          <w:color w:val="000000" w:themeColor="text1"/>
          <w:spacing w:val="2"/>
        </w:rPr>
        <w:t>q</w:t>
      </w:r>
      <w:r w:rsidR="002B432B" w:rsidRPr="00C6550D">
        <w:rPr>
          <w:color w:val="000000" w:themeColor="text1"/>
        </w:rPr>
        <w:t>ui</w:t>
      </w:r>
      <w:r w:rsidR="002B432B" w:rsidRPr="00C6550D">
        <w:rPr>
          <w:color w:val="000000" w:themeColor="text1"/>
          <w:spacing w:val="1"/>
        </w:rPr>
        <w:t>re</w:t>
      </w:r>
      <w:r w:rsidR="002B432B" w:rsidRPr="00C6550D">
        <w:rPr>
          <w:color w:val="000000" w:themeColor="text1"/>
        </w:rPr>
        <w:t>d</w:t>
      </w:r>
      <w:r w:rsidR="002B432B" w:rsidRPr="00C6550D">
        <w:rPr>
          <w:color w:val="000000" w:themeColor="text1"/>
          <w:spacing w:val="-9"/>
        </w:rPr>
        <w:t xml:space="preserve"> </w:t>
      </w:r>
      <w:r w:rsidR="002B432B" w:rsidRPr="00C6550D">
        <w:rPr>
          <w:color w:val="000000" w:themeColor="text1"/>
          <w:spacing w:val="2"/>
        </w:rPr>
        <w:t>d</w:t>
      </w:r>
      <w:r w:rsidR="002B432B" w:rsidRPr="00C6550D">
        <w:rPr>
          <w:color w:val="000000" w:themeColor="text1"/>
        </w:rPr>
        <w:t>u</w:t>
      </w:r>
      <w:r w:rsidR="002B432B" w:rsidRPr="00C6550D">
        <w:rPr>
          <w:color w:val="000000" w:themeColor="text1"/>
          <w:spacing w:val="1"/>
        </w:rPr>
        <w:t>r</w:t>
      </w:r>
      <w:r w:rsidR="002B432B" w:rsidRPr="00C6550D">
        <w:rPr>
          <w:color w:val="000000" w:themeColor="text1"/>
        </w:rPr>
        <w:t>ing</w:t>
      </w:r>
      <w:r w:rsidR="002B432B" w:rsidRPr="00C6550D">
        <w:rPr>
          <w:color w:val="000000" w:themeColor="text1"/>
          <w:spacing w:val="-10"/>
        </w:rPr>
        <w:t xml:space="preserve"> </w:t>
      </w:r>
      <w:r w:rsidR="002B432B" w:rsidRPr="00C6550D">
        <w:rPr>
          <w:color w:val="000000" w:themeColor="text1"/>
          <w:spacing w:val="3"/>
        </w:rPr>
        <w:t>t</w:t>
      </w:r>
      <w:r w:rsidR="002B432B" w:rsidRPr="00C6550D">
        <w:rPr>
          <w:color w:val="000000" w:themeColor="text1"/>
        </w:rPr>
        <w:t>he</w:t>
      </w:r>
      <w:r w:rsidR="002B432B" w:rsidRPr="00C6550D">
        <w:rPr>
          <w:color w:val="000000" w:themeColor="text1"/>
          <w:spacing w:val="-2"/>
        </w:rPr>
        <w:t xml:space="preserve"> </w:t>
      </w:r>
      <w:r w:rsidR="002B432B" w:rsidRPr="00C6550D">
        <w:rPr>
          <w:color w:val="000000" w:themeColor="text1"/>
          <w:spacing w:val="3"/>
        </w:rPr>
        <w:t>i</w:t>
      </w:r>
      <w:r w:rsidR="002B432B" w:rsidRPr="00C6550D">
        <w:rPr>
          <w:color w:val="000000" w:themeColor="text1"/>
        </w:rPr>
        <w:t>niti</w:t>
      </w:r>
      <w:r w:rsidR="002B432B" w:rsidRPr="00C6550D">
        <w:rPr>
          <w:color w:val="000000" w:themeColor="text1"/>
          <w:spacing w:val="1"/>
        </w:rPr>
        <w:t>a</w:t>
      </w:r>
      <w:r w:rsidR="002B432B" w:rsidRPr="00C6550D">
        <w:rPr>
          <w:color w:val="000000" w:themeColor="text1"/>
        </w:rPr>
        <w:t>l</w:t>
      </w:r>
      <w:r w:rsidR="002B432B" w:rsidRPr="00C6550D">
        <w:rPr>
          <w:color w:val="000000" w:themeColor="text1"/>
          <w:spacing w:val="-5"/>
        </w:rPr>
        <w:t xml:space="preserve"> </w:t>
      </w:r>
      <w:r w:rsidR="002B432B" w:rsidRPr="00C6550D">
        <w:rPr>
          <w:b/>
          <w:color w:val="000000" w:themeColor="text1"/>
          <w:spacing w:val="1"/>
        </w:rPr>
        <w:t>1(o</w:t>
      </w:r>
      <w:r w:rsidR="002B432B" w:rsidRPr="00C6550D">
        <w:rPr>
          <w:b/>
          <w:color w:val="000000" w:themeColor="text1"/>
        </w:rPr>
        <w:t>n</w:t>
      </w:r>
      <w:r w:rsidR="002B432B" w:rsidRPr="00C6550D">
        <w:rPr>
          <w:b/>
          <w:color w:val="000000" w:themeColor="text1"/>
          <w:spacing w:val="3"/>
        </w:rPr>
        <w:t>e</w:t>
      </w:r>
      <w:r w:rsidR="002B432B" w:rsidRPr="00C6550D">
        <w:rPr>
          <w:b/>
          <w:color w:val="000000" w:themeColor="text1"/>
        </w:rPr>
        <w:t>)</w:t>
      </w:r>
      <w:r w:rsidR="002B432B" w:rsidRPr="00C6550D">
        <w:rPr>
          <w:b/>
          <w:color w:val="000000" w:themeColor="text1"/>
          <w:spacing w:val="-4"/>
        </w:rPr>
        <w:t xml:space="preserve"> </w:t>
      </w:r>
      <w:r w:rsidR="002B432B" w:rsidRPr="00C6550D">
        <w:rPr>
          <w:b/>
          <w:color w:val="000000" w:themeColor="text1"/>
          <w:spacing w:val="1"/>
        </w:rPr>
        <w:t>yea</w:t>
      </w:r>
      <w:r w:rsidR="002B432B" w:rsidRPr="00C6550D">
        <w:rPr>
          <w:b/>
          <w:color w:val="000000" w:themeColor="text1"/>
        </w:rPr>
        <w:t>r</w:t>
      </w:r>
      <w:r w:rsidR="00B857F1" w:rsidRPr="00C6550D">
        <w:rPr>
          <w:b/>
          <w:color w:val="000000" w:themeColor="text1"/>
        </w:rPr>
        <w:t xml:space="preserve"> </w:t>
      </w:r>
      <w:r w:rsidR="00B857F1" w:rsidRPr="00C6550D">
        <w:rPr>
          <w:b/>
          <w:color w:val="000000" w:themeColor="text1"/>
          <w:spacing w:val="1"/>
        </w:rPr>
        <w:t>o</w:t>
      </w:r>
      <w:r w:rsidR="00B857F1" w:rsidRPr="00C6550D">
        <w:rPr>
          <w:color w:val="000000" w:themeColor="text1"/>
        </w:rPr>
        <w:t>f</w:t>
      </w:r>
      <w:r w:rsidR="00B857F1" w:rsidRPr="00C6550D">
        <w:rPr>
          <w:color w:val="000000" w:themeColor="text1"/>
          <w:spacing w:val="9"/>
        </w:rPr>
        <w:t xml:space="preserve"> </w:t>
      </w:r>
      <w:r w:rsidR="00B857F1" w:rsidRPr="00C6550D">
        <w:rPr>
          <w:color w:val="000000" w:themeColor="text1"/>
          <w:spacing w:val="2"/>
        </w:rPr>
        <w:t>op</w:t>
      </w:r>
      <w:r w:rsidR="00B857F1" w:rsidRPr="00C6550D">
        <w:rPr>
          <w:color w:val="000000" w:themeColor="text1"/>
          <w:spacing w:val="1"/>
        </w:rPr>
        <w:t>era</w:t>
      </w:r>
      <w:r w:rsidR="00B857F1" w:rsidRPr="00C6550D">
        <w:rPr>
          <w:color w:val="000000" w:themeColor="text1"/>
        </w:rPr>
        <w:t>ti</w:t>
      </w:r>
      <w:r w:rsidR="00B857F1" w:rsidRPr="00C6550D">
        <w:rPr>
          <w:color w:val="000000" w:themeColor="text1"/>
          <w:spacing w:val="2"/>
        </w:rPr>
        <w:t>o</w:t>
      </w:r>
      <w:r w:rsidR="00B857F1" w:rsidRPr="00C6550D">
        <w:rPr>
          <w:color w:val="000000" w:themeColor="text1"/>
        </w:rPr>
        <w:t xml:space="preserve">n  </w:t>
      </w:r>
      <w:r w:rsidR="00B857F1" w:rsidRPr="00C6550D">
        <w:rPr>
          <w:color w:val="000000" w:themeColor="text1"/>
          <w:spacing w:val="2"/>
        </w:rPr>
        <w:t>o</w:t>
      </w:r>
      <w:r w:rsidR="00B857F1" w:rsidRPr="00C6550D">
        <w:rPr>
          <w:color w:val="000000" w:themeColor="text1"/>
        </w:rPr>
        <w:t>f</w:t>
      </w:r>
      <w:r w:rsidR="00B857F1" w:rsidRPr="00C6550D">
        <w:rPr>
          <w:color w:val="000000" w:themeColor="text1"/>
          <w:spacing w:val="8"/>
        </w:rPr>
        <w:t xml:space="preserve"> </w:t>
      </w:r>
      <w:r w:rsidR="00B857F1" w:rsidRPr="00C6550D">
        <w:rPr>
          <w:color w:val="000000" w:themeColor="text1"/>
          <w:spacing w:val="3"/>
        </w:rPr>
        <w:t>t</w:t>
      </w:r>
      <w:r w:rsidR="00B857F1" w:rsidRPr="00C6550D">
        <w:rPr>
          <w:color w:val="000000" w:themeColor="text1"/>
        </w:rPr>
        <w:t>he</w:t>
      </w:r>
      <w:r w:rsidR="00B857F1" w:rsidRPr="00C6550D">
        <w:rPr>
          <w:color w:val="000000" w:themeColor="text1"/>
          <w:spacing w:val="10"/>
        </w:rPr>
        <w:t xml:space="preserve"> </w:t>
      </w:r>
      <w:r w:rsidR="00B17F75" w:rsidRPr="00C6550D">
        <w:rPr>
          <w:color w:val="000000" w:themeColor="text1"/>
          <w:spacing w:val="2"/>
        </w:rPr>
        <w:t>machineries</w:t>
      </w:r>
      <w:r w:rsidR="002B432B" w:rsidRPr="00C6550D">
        <w:rPr>
          <w:color w:val="000000" w:themeColor="text1"/>
        </w:rPr>
        <w:t xml:space="preserve"> </w:t>
      </w:r>
      <w:r w:rsidR="00765E60" w:rsidRPr="00C6550D">
        <w:rPr>
          <w:color w:val="000000" w:themeColor="text1"/>
        </w:rPr>
        <w:t xml:space="preserve"> or </w:t>
      </w:r>
      <w:r w:rsidR="00274601" w:rsidRPr="00C6550D">
        <w:rPr>
          <w:color w:val="000000" w:themeColor="text1"/>
        </w:rPr>
        <w:t>manufacturer’s</w:t>
      </w:r>
      <w:r w:rsidR="00765E60" w:rsidRPr="00C6550D">
        <w:rPr>
          <w:color w:val="000000" w:themeColor="text1"/>
        </w:rPr>
        <w:t xml:space="preserve"> </w:t>
      </w:r>
      <w:r w:rsidR="00B857F1" w:rsidRPr="00C6550D">
        <w:rPr>
          <w:color w:val="000000" w:themeColor="text1"/>
        </w:rPr>
        <w:t>warranty obligations whichever is later</w:t>
      </w:r>
      <w:r w:rsidR="00765E60" w:rsidRPr="00C6550D">
        <w:rPr>
          <w:color w:val="000000" w:themeColor="text1"/>
        </w:rPr>
        <w:t xml:space="preserve"> </w:t>
      </w:r>
      <w:r w:rsidR="002B432B" w:rsidRPr="00C6550D">
        <w:rPr>
          <w:color w:val="000000" w:themeColor="text1"/>
        </w:rPr>
        <w:t>p</w:t>
      </w:r>
      <w:r w:rsidR="002B432B" w:rsidRPr="00C6550D">
        <w:rPr>
          <w:color w:val="000000" w:themeColor="text1"/>
          <w:spacing w:val="1"/>
        </w:rPr>
        <w:t>er</w:t>
      </w:r>
      <w:r w:rsidR="002B432B" w:rsidRPr="00C6550D">
        <w:rPr>
          <w:color w:val="000000" w:themeColor="text1"/>
        </w:rPr>
        <w:t>i</w:t>
      </w:r>
      <w:r w:rsidR="002B432B" w:rsidRPr="00C6550D">
        <w:rPr>
          <w:color w:val="000000" w:themeColor="text1"/>
          <w:spacing w:val="1"/>
        </w:rPr>
        <w:t>o</w:t>
      </w:r>
      <w:r w:rsidR="002B432B" w:rsidRPr="00C6550D">
        <w:rPr>
          <w:color w:val="000000" w:themeColor="text1"/>
        </w:rPr>
        <w:t>d.</w:t>
      </w:r>
      <w:r w:rsidR="002B432B" w:rsidRPr="00C6550D">
        <w:rPr>
          <w:color w:val="000000" w:themeColor="text1"/>
          <w:spacing w:val="6"/>
        </w:rPr>
        <w:t xml:space="preserve"> </w:t>
      </w:r>
      <w:r w:rsidR="002B432B" w:rsidRPr="00C6550D">
        <w:rPr>
          <w:color w:val="000000" w:themeColor="text1"/>
          <w:spacing w:val="4"/>
        </w:rPr>
        <w:t>T</w:t>
      </w:r>
      <w:r w:rsidR="002B432B" w:rsidRPr="00C6550D">
        <w:rPr>
          <w:color w:val="000000" w:themeColor="text1"/>
        </w:rPr>
        <w:t>he</w:t>
      </w:r>
      <w:r w:rsidR="002B432B" w:rsidRPr="00C6550D">
        <w:rPr>
          <w:color w:val="000000" w:themeColor="text1"/>
          <w:spacing w:val="8"/>
        </w:rPr>
        <w:t xml:space="preserve"> </w:t>
      </w:r>
      <w:r w:rsidR="002B432B" w:rsidRPr="00C6550D">
        <w:rPr>
          <w:color w:val="000000" w:themeColor="text1"/>
        </w:rPr>
        <w:t>t</w:t>
      </w:r>
      <w:r w:rsidR="002B432B" w:rsidRPr="00C6550D">
        <w:rPr>
          <w:color w:val="000000" w:themeColor="text1"/>
          <w:spacing w:val="2"/>
        </w:rPr>
        <w:t>o</w:t>
      </w:r>
      <w:r w:rsidR="002B432B" w:rsidRPr="00C6550D">
        <w:rPr>
          <w:color w:val="000000" w:themeColor="text1"/>
        </w:rPr>
        <w:t>t</w:t>
      </w:r>
      <w:r w:rsidR="002B432B" w:rsidRPr="00C6550D">
        <w:rPr>
          <w:color w:val="000000" w:themeColor="text1"/>
          <w:spacing w:val="1"/>
        </w:rPr>
        <w:t>a</w:t>
      </w:r>
      <w:r w:rsidR="002B432B" w:rsidRPr="00C6550D">
        <w:rPr>
          <w:color w:val="000000" w:themeColor="text1"/>
        </w:rPr>
        <w:t>l</w:t>
      </w:r>
      <w:r w:rsidR="002B432B" w:rsidRPr="00C6550D">
        <w:rPr>
          <w:color w:val="000000" w:themeColor="text1"/>
          <w:spacing w:val="8"/>
        </w:rPr>
        <w:t xml:space="preserve"> </w:t>
      </w:r>
      <w:r w:rsidR="002B432B" w:rsidRPr="00C6550D">
        <w:rPr>
          <w:color w:val="000000" w:themeColor="text1"/>
          <w:spacing w:val="1"/>
        </w:rPr>
        <w:t>c</w:t>
      </w:r>
      <w:r w:rsidR="002B432B" w:rsidRPr="00C6550D">
        <w:rPr>
          <w:color w:val="000000" w:themeColor="text1"/>
          <w:spacing w:val="2"/>
        </w:rPr>
        <w:t>o</w:t>
      </w:r>
      <w:r w:rsidR="002B432B" w:rsidRPr="00C6550D">
        <w:rPr>
          <w:color w:val="000000" w:themeColor="text1"/>
        </w:rPr>
        <w:t>st</w:t>
      </w:r>
      <w:r w:rsidR="002B432B" w:rsidRPr="00C6550D">
        <w:rPr>
          <w:color w:val="000000" w:themeColor="text1"/>
          <w:spacing w:val="7"/>
        </w:rPr>
        <w:t xml:space="preserve"> </w:t>
      </w:r>
      <w:r w:rsidR="002B432B" w:rsidRPr="00C6550D">
        <w:rPr>
          <w:color w:val="000000" w:themeColor="text1"/>
          <w:spacing w:val="2"/>
        </w:rPr>
        <w:t>o</w:t>
      </w:r>
      <w:r w:rsidR="002B432B" w:rsidRPr="00C6550D">
        <w:rPr>
          <w:color w:val="000000" w:themeColor="text1"/>
        </w:rPr>
        <w:t>f</w:t>
      </w:r>
      <w:r w:rsidR="002B432B" w:rsidRPr="00C6550D">
        <w:rPr>
          <w:color w:val="000000" w:themeColor="text1"/>
          <w:spacing w:val="8"/>
        </w:rPr>
        <w:t xml:space="preserve"> </w:t>
      </w:r>
      <w:r w:rsidR="002B432B" w:rsidRPr="00C6550D">
        <w:rPr>
          <w:color w:val="000000" w:themeColor="text1"/>
        </w:rPr>
        <w:t>th</w:t>
      </w:r>
      <w:r w:rsidR="002B432B" w:rsidRPr="00C6550D">
        <w:rPr>
          <w:color w:val="000000" w:themeColor="text1"/>
          <w:spacing w:val="3"/>
        </w:rPr>
        <w:t>e</w:t>
      </w:r>
      <w:r w:rsidR="002B432B" w:rsidRPr="00C6550D">
        <w:rPr>
          <w:color w:val="000000" w:themeColor="text1"/>
        </w:rPr>
        <w:t>se</w:t>
      </w:r>
      <w:r w:rsidR="002B432B" w:rsidRPr="00C6550D">
        <w:rPr>
          <w:color w:val="000000" w:themeColor="text1"/>
          <w:spacing w:val="7"/>
        </w:rPr>
        <w:t xml:space="preserve"> </w:t>
      </w:r>
      <w:r w:rsidR="002B432B" w:rsidRPr="00C6550D">
        <w:rPr>
          <w:color w:val="000000" w:themeColor="text1"/>
        </w:rPr>
        <w:t>i</w:t>
      </w:r>
      <w:r w:rsidR="002B432B" w:rsidRPr="00C6550D">
        <w:rPr>
          <w:color w:val="000000" w:themeColor="text1"/>
          <w:spacing w:val="3"/>
        </w:rPr>
        <w:t>te</w:t>
      </w:r>
      <w:r w:rsidR="002B432B" w:rsidRPr="00C6550D">
        <w:rPr>
          <w:color w:val="000000" w:themeColor="text1"/>
          <w:spacing w:val="-3"/>
        </w:rPr>
        <w:t>m</w:t>
      </w:r>
      <w:r w:rsidR="002B432B" w:rsidRPr="00C6550D">
        <w:rPr>
          <w:color w:val="000000" w:themeColor="text1"/>
        </w:rPr>
        <w:t>s</w:t>
      </w:r>
      <w:r w:rsidR="002B432B" w:rsidRPr="00C6550D">
        <w:rPr>
          <w:color w:val="000000" w:themeColor="text1"/>
          <w:spacing w:val="6"/>
        </w:rPr>
        <w:t xml:space="preserve"> </w:t>
      </w:r>
      <w:r w:rsidR="002B432B" w:rsidRPr="00C6550D">
        <w:rPr>
          <w:color w:val="000000" w:themeColor="text1"/>
          <w:spacing w:val="3"/>
        </w:rPr>
        <w:t>a</w:t>
      </w:r>
      <w:r w:rsidR="002B432B" w:rsidRPr="00C6550D">
        <w:rPr>
          <w:color w:val="000000" w:themeColor="text1"/>
        </w:rPr>
        <w:t>nd</w:t>
      </w:r>
      <w:r w:rsidR="002B432B" w:rsidRPr="00C6550D">
        <w:rPr>
          <w:color w:val="000000" w:themeColor="text1"/>
          <w:spacing w:val="9"/>
        </w:rPr>
        <w:t xml:space="preserve"> </w:t>
      </w:r>
      <w:r w:rsidR="002B432B" w:rsidRPr="00C6550D">
        <w:rPr>
          <w:color w:val="000000" w:themeColor="text1"/>
          <w:spacing w:val="2"/>
        </w:rPr>
        <w:t>q</w:t>
      </w:r>
      <w:r w:rsidR="002B432B" w:rsidRPr="00C6550D">
        <w:rPr>
          <w:color w:val="000000" w:themeColor="text1"/>
        </w:rPr>
        <w:t>u</w:t>
      </w:r>
      <w:r w:rsidR="002B432B" w:rsidRPr="00C6550D">
        <w:rPr>
          <w:color w:val="000000" w:themeColor="text1"/>
          <w:spacing w:val="1"/>
        </w:rPr>
        <w:t>a</w:t>
      </w:r>
      <w:r w:rsidR="002B432B" w:rsidRPr="00C6550D">
        <w:rPr>
          <w:color w:val="000000" w:themeColor="text1"/>
          <w:spacing w:val="2"/>
        </w:rPr>
        <w:t>n</w:t>
      </w:r>
      <w:r w:rsidR="002B432B" w:rsidRPr="00C6550D">
        <w:rPr>
          <w:color w:val="000000" w:themeColor="text1"/>
        </w:rPr>
        <w:t>titi</w:t>
      </w:r>
      <w:r w:rsidR="002B432B" w:rsidRPr="00C6550D">
        <w:rPr>
          <w:color w:val="000000" w:themeColor="text1"/>
          <w:spacing w:val="1"/>
        </w:rPr>
        <w:t>e</w:t>
      </w:r>
      <w:r w:rsidR="002B432B" w:rsidRPr="00C6550D">
        <w:rPr>
          <w:color w:val="000000" w:themeColor="text1"/>
        </w:rPr>
        <w:t>s</w:t>
      </w:r>
      <w:r w:rsidR="002B432B" w:rsidRPr="00C6550D">
        <w:rPr>
          <w:color w:val="000000" w:themeColor="text1"/>
          <w:spacing w:val="1"/>
        </w:rPr>
        <w:t xml:space="preserve"> a</w:t>
      </w:r>
      <w:r w:rsidR="002B432B" w:rsidRPr="00C6550D">
        <w:rPr>
          <w:color w:val="000000" w:themeColor="text1"/>
        </w:rPr>
        <w:t>t</w:t>
      </w:r>
      <w:r w:rsidR="002B432B" w:rsidRPr="00C6550D">
        <w:rPr>
          <w:color w:val="000000" w:themeColor="text1"/>
          <w:spacing w:val="14"/>
        </w:rPr>
        <w:t xml:space="preserve"> </w:t>
      </w:r>
      <w:r w:rsidR="002B432B" w:rsidRPr="00C6550D">
        <w:rPr>
          <w:color w:val="000000" w:themeColor="text1"/>
        </w:rPr>
        <w:t>the</w:t>
      </w:r>
      <w:r w:rsidR="002B432B" w:rsidRPr="00C6550D">
        <w:rPr>
          <w:color w:val="000000" w:themeColor="text1"/>
          <w:spacing w:val="13"/>
        </w:rPr>
        <w:t xml:space="preserve"> </w:t>
      </w:r>
      <w:r w:rsidR="002B432B" w:rsidRPr="00C6550D">
        <w:rPr>
          <w:color w:val="000000" w:themeColor="text1"/>
        </w:rPr>
        <w:t>u</w:t>
      </w:r>
      <w:r w:rsidR="002B432B" w:rsidRPr="00C6550D">
        <w:rPr>
          <w:color w:val="000000" w:themeColor="text1"/>
          <w:spacing w:val="2"/>
        </w:rPr>
        <w:t>n</w:t>
      </w:r>
      <w:r w:rsidR="002B432B" w:rsidRPr="00C6550D">
        <w:rPr>
          <w:color w:val="000000" w:themeColor="text1"/>
        </w:rPr>
        <w:t>it</w:t>
      </w:r>
      <w:r w:rsidR="002B432B" w:rsidRPr="00C6550D">
        <w:rPr>
          <w:color w:val="000000" w:themeColor="text1"/>
          <w:spacing w:val="10"/>
        </w:rPr>
        <w:t xml:space="preserve"> </w:t>
      </w:r>
      <w:r w:rsidR="002B432B" w:rsidRPr="00C6550D">
        <w:rPr>
          <w:color w:val="000000" w:themeColor="text1"/>
          <w:spacing w:val="2"/>
        </w:rPr>
        <w:t>p</w:t>
      </w:r>
      <w:r w:rsidR="002B432B" w:rsidRPr="00C6550D">
        <w:rPr>
          <w:color w:val="000000" w:themeColor="text1"/>
          <w:spacing w:val="1"/>
        </w:rPr>
        <w:t>r</w:t>
      </w:r>
      <w:r w:rsidR="002B432B" w:rsidRPr="00C6550D">
        <w:rPr>
          <w:color w:val="000000" w:themeColor="text1"/>
        </w:rPr>
        <w:t>i</w:t>
      </w:r>
      <w:r w:rsidR="002B432B" w:rsidRPr="00C6550D">
        <w:rPr>
          <w:color w:val="000000" w:themeColor="text1"/>
          <w:spacing w:val="1"/>
        </w:rPr>
        <w:t>ce</w:t>
      </w:r>
      <w:r w:rsidR="002B432B" w:rsidRPr="00C6550D">
        <w:rPr>
          <w:color w:val="000000" w:themeColor="text1"/>
        </w:rPr>
        <w:t>s sh</w:t>
      </w:r>
      <w:r w:rsidR="002B432B" w:rsidRPr="00C6550D">
        <w:rPr>
          <w:color w:val="000000" w:themeColor="text1"/>
          <w:spacing w:val="2"/>
        </w:rPr>
        <w:t>ou</w:t>
      </w:r>
      <w:r w:rsidR="002B432B" w:rsidRPr="00C6550D">
        <w:rPr>
          <w:color w:val="000000" w:themeColor="text1"/>
        </w:rPr>
        <w:t>ld</w:t>
      </w:r>
      <w:r w:rsidR="002B432B" w:rsidRPr="00C6550D">
        <w:rPr>
          <w:color w:val="000000" w:themeColor="text1"/>
          <w:spacing w:val="-8"/>
        </w:rPr>
        <w:t xml:space="preserve"> </w:t>
      </w:r>
      <w:r w:rsidR="002B432B" w:rsidRPr="00C6550D">
        <w:rPr>
          <w:color w:val="000000" w:themeColor="text1"/>
          <w:spacing w:val="2"/>
        </w:rPr>
        <w:t>b</w:t>
      </w:r>
      <w:r w:rsidR="002B432B" w:rsidRPr="00C6550D">
        <w:rPr>
          <w:color w:val="000000" w:themeColor="text1"/>
        </w:rPr>
        <w:t>e</w:t>
      </w:r>
      <w:r w:rsidR="002B432B" w:rsidRPr="00C6550D">
        <w:rPr>
          <w:color w:val="000000" w:themeColor="text1"/>
          <w:spacing w:val="-2"/>
        </w:rPr>
        <w:t xml:space="preserve"> </w:t>
      </w:r>
      <w:r w:rsidR="002B432B" w:rsidRPr="00C6550D">
        <w:rPr>
          <w:color w:val="000000" w:themeColor="text1"/>
        </w:rPr>
        <w:t>giv</w:t>
      </w:r>
      <w:r w:rsidR="002B432B" w:rsidRPr="00C6550D">
        <w:rPr>
          <w:color w:val="000000" w:themeColor="text1"/>
          <w:spacing w:val="3"/>
        </w:rPr>
        <w:t>e</w:t>
      </w:r>
      <w:r w:rsidR="002B432B" w:rsidRPr="00C6550D">
        <w:rPr>
          <w:color w:val="000000" w:themeColor="text1"/>
        </w:rPr>
        <w:t>n</w:t>
      </w:r>
      <w:r w:rsidR="002B432B" w:rsidRPr="00C6550D">
        <w:rPr>
          <w:color w:val="000000" w:themeColor="text1"/>
          <w:spacing w:val="-7"/>
        </w:rPr>
        <w:t xml:space="preserve"> </w:t>
      </w:r>
      <w:r w:rsidR="002B432B" w:rsidRPr="00C6550D">
        <w:rPr>
          <w:color w:val="000000" w:themeColor="text1"/>
        </w:rPr>
        <w:t>in</w:t>
      </w:r>
      <w:r w:rsidR="002B432B" w:rsidRPr="00C6550D">
        <w:rPr>
          <w:color w:val="000000" w:themeColor="text1"/>
          <w:spacing w:val="-1"/>
        </w:rPr>
        <w:t xml:space="preserve"> w</w:t>
      </w:r>
      <w:r w:rsidR="002B432B" w:rsidRPr="00C6550D">
        <w:rPr>
          <w:color w:val="000000" w:themeColor="text1"/>
          <w:spacing w:val="1"/>
        </w:rPr>
        <w:t>r</w:t>
      </w:r>
      <w:r w:rsidR="002B432B" w:rsidRPr="00C6550D">
        <w:rPr>
          <w:color w:val="000000" w:themeColor="text1"/>
        </w:rPr>
        <w:t>i</w:t>
      </w:r>
      <w:r w:rsidR="002B432B" w:rsidRPr="00C6550D">
        <w:rPr>
          <w:color w:val="000000" w:themeColor="text1"/>
          <w:spacing w:val="3"/>
        </w:rPr>
        <w:t>t</w:t>
      </w:r>
      <w:r w:rsidR="002B432B" w:rsidRPr="00C6550D">
        <w:rPr>
          <w:color w:val="000000" w:themeColor="text1"/>
        </w:rPr>
        <w:t>i</w:t>
      </w:r>
      <w:r w:rsidR="002B432B" w:rsidRPr="00C6550D">
        <w:rPr>
          <w:color w:val="000000" w:themeColor="text1"/>
          <w:spacing w:val="2"/>
        </w:rPr>
        <w:t>n</w:t>
      </w:r>
      <w:r w:rsidR="002B432B" w:rsidRPr="00C6550D">
        <w:rPr>
          <w:color w:val="000000" w:themeColor="text1"/>
        </w:rPr>
        <w:t>g</w:t>
      </w:r>
      <w:r w:rsidR="002B432B" w:rsidRPr="00C6550D">
        <w:rPr>
          <w:color w:val="000000" w:themeColor="text1"/>
          <w:spacing w:val="-10"/>
        </w:rPr>
        <w:t xml:space="preserve"> </w:t>
      </w:r>
      <w:r w:rsidR="002B432B" w:rsidRPr="00C6550D">
        <w:rPr>
          <w:color w:val="000000" w:themeColor="text1"/>
          <w:spacing w:val="4"/>
        </w:rPr>
        <w:t>b</w:t>
      </w:r>
      <w:r w:rsidR="002B432B" w:rsidRPr="00C6550D">
        <w:rPr>
          <w:color w:val="000000" w:themeColor="text1"/>
        </w:rPr>
        <w:t>y</w:t>
      </w:r>
      <w:r w:rsidR="002B432B" w:rsidRPr="00C6550D">
        <w:rPr>
          <w:color w:val="000000" w:themeColor="text1"/>
          <w:spacing w:val="-6"/>
        </w:rPr>
        <w:t xml:space="preserve"> </w:t>
      </w:r>
      <w:r w:rsidR="002B432B" w:rsidRPr="00C6550D">
        <w:rPr>
          <w:color w:val="000000" w:themeColor="text1"/>
          <w:spacing w:val="3"/>
        </w:rPr>
        <w:t>t</w:t>
      </w:r>
      <w:r w:rsidR="002B432B" w:rsidRPr="00C6550D">
        <w:rPr>
          <w:color w:val="000000" w:themeColor="text1"/>
        </w:rPr>
        <w:t>he</w:t>
      </w:r>
      <w:r w:rsidR="002B432B" w:rsidRPr="00C6550D">
        <w:rPr>
          <w:color w:val="000000" w:themeColor="text1"/>
          <w:spacing w:val="-2"/>
        </w:rPr>
        <w:t xml:space="preserve"> </w:t>
      </w:r>
      <w:r w:rsidR="002B432B" w:rsidRPr="00C6550D">
        <w:rPr>
          <w:color w:val="000000" w:themeColor="text1"/>
          <w:spacing w:val="2"/>
        </w:rPr>
        <w:t>s</w:t>
      </w:r>
      <w:r w:rsidR="002B432B" w:rsidRPr="00C6550D">
        <w:rPr>
          <w:color w:val="000000" w:themeColor="text1"/>
        </w:rPr>
        <w:t>u</w:t>
      </w:r>
      <w:r w:rsidR="002B432B" w:rsidRPr="00C6550D">
        <w:rPr>
          <w:color w:val="000000" w:themeColor="text1"/>
          <w:spacing w:val="1"/>
        </w:rPr>
        <w:t>cce</w:t>
      </w:r>
      <w:r w:rsidR="002B432B" w:rsidRPr="00C6550D">
        <w:rPr>
          <w:color w:val="000000" w:themeColor="text1"/>
        </w:rPr>
        <w:t>s</w:t>
      </w:r>
      <w:r w:rsidR="002B432B" w:rsidRPr="00C6550D">
        <w:rPr>
          <w:color w:val="000000" w:themeColor="text1"/>
          <w:spacing w:val="2"/>
        </w:rPr>
        <w:t>s</w:t>
      </w:r>
      <w:r w:rsidR="002B432B" w:rsidRPr="00C6550D">
        <w:rPr>
          <w:color w:val="000000" w:themeColor="text1"/>
          <w:spacing w:val="1"/>
        </w:rPr>
        <w:t>f</w:t>
      </w:r>
      <w:r w:rsidR="002B432B" w:rsidRPr="00C6550D">
        <w:rPr>
          <w:color w:val="000000" w:themeColor="text1"/>
        </w:rPr>
        <w:t>ul</w:t>
      </w:r>
      <w:r w:rsidR="002B432B" w:rsidRPr="00C6550D">
        <w:rPr>
          <w:color w:val="000000" w:themeColor="text1"/>
          <w:spacing w:val="-12"/>
        </w:rPr>
        <w:t xml:space="preserve"> </w:t>
      </w:r>
      <w:r w:rsidR="002B432B" w:rsidRPr="00C6550D">
        <w:rPr>
          <w:color w:val="000000" w:themeColor="text1"/>
          <w:spacing w:val="4"/>
        </w:rPr>
        <w:t>T</w:t>
      </w:r>
      <w:r w:rsidR="002B432B" w:rsidRPr="00C6550D">
        <w:rPr>
          <w:color w:val="000000" w:themeColor="text1"/>
          <w:spacing w:val="1"/>
        </w:rPr>
        <w:t>e</w:t>
      </w:r>
      <w:r w:rsidR="002B432B" w:rsidRPr="00C6550D">
        <w:rPr>
          <w:color w:val="000000" w:themeColor="text1"/>
        </w:rPr>
        <w:t>n</w:t>
      </w:r>
      <w:r w:rsidR="002B432B" w:rsidRPr="00C6550D">
        <w:rPr>
          <w:color w:val="000000" w:themeColor="text1"/>
          <w:spacing w:val="2"/>
        </w:rPr>
        <w:t>d</w:t>
      </w:r>
      <w:r w:rsidR="002B432B" w:rsidRPr="00C6550D">
        <w:rPr>
          <w:color w:val="000000" w:themeColor="text1"/>
          <w:spacing w:val="1"/>
        </w:rPr>
        <w:t>erer</w:t>
      </w:r>
      <w:r w:rsidR="002B432B" w:rsidRPr="00C6550D">
        <w:rPr>
          <w:color w:val="000000" w:themeColor="text1"/>
        </w:rPr>
        <w:t>.</w:t>
      </w:r>
    </w:p>
    <w:p w:rsidR="00FB1677" w:rsidRPr="00C6550D" w:rsidRDefault="00FB1677">
      <w:pPr>
        <w:spacing w:line="253" w:lineRule="auto"/>
        <w:ind w:left="1759" w:right="84" w:hanging="480"/>
        <w:jc w:val="both"/>
        <w:rPr>
          <w:color w:val="000000" w:themeColor="text1"/>
        </w:rPr>
        <w:sectPr w:rsidR="00FB1677" w:rsidRPr="00C6550D">
          <w:pgSz w:w="12240" w:h="15840"/>
          <w:pgMar w:top="780" w:right="1320" w:bottom="280" w:left="1320" w:header="0" w:footer="433" w:gutter="0"/>
          <w:cols w:space="720"/>
        </w:sectPr>
      </w:pPr>
    </w:p>
    <w:p w:rsidR="00FE7AB7" w:rsidRPr="00C6550D" w:rsidRDefault="00FE7AB7">
      <w:pPr>
        <w:spacing w:before="9" w:line="120" w:lineRule="exact"/>
        <w:rPr>
          <w:color w:val="000000" w:themeColor="text1"/>
          <w:sz w:val="12"/>
          <w:szCs w:val="12"/>
        </w:rPr>
      </w:pPr>
    </w:p>
    <w:p w:rsidR="00FE7AB7" w:rsidRPr="00C6550D" w:rsidRDefault="00FE7AB7">
      <w:pPr>
        <w:ind w:left="4645" w:right="4646"/>
        <w:jc w:val="center"/>
        <w:rPr>
          <w:rFonts w:ascii="Courier New" w:eastAsia="Courier New" w:hAnsi="Courier New" w:cs="Courier New"/>
          <w:color w:val="000000" w:themeColor="text1"/>
        </w:rPr>
      </w:pPr>
    </w:p>
    <w:p w:rsidR="00FE7AB7" w:rsidRPr="00C6550D" w:rsidRDefault="002B432B">
      <w:pPr>
        <w:spacing w:before="29"/>
        <w:ind w:left="1759"/>
        <w:rPr>
          <w:color w:val="000000" w:themeColor="text1"/>
        </w:rPr>
      </w:pPr>
      <w:r w:rsidRPr="00C6550D">
        <w:rPr>
          <w:color w:val="000000" w:themeColor="text1"/>
          <w:spacing w:val="1"/>
        </w:rPr>
        <w:t>O</w:t>
      </w:r>
      <w:r w:rsidRPr="00C6550D">
        <w:rPr>
          <w:color w:val="000000" w:themeColor="text1"/>
        </w:rPr>
        <w:t>R</w:t>
      </w:r>
    </w:p>
    <w:p w:rsidR="00FE7AB7" w:rsidRPr="00C6550D" w:rsidRDefault="00FE7AB7">
      <w:pPr>
        <w:spacing w:before="2" w:line="180" w:lineRule="exact"/>
        <w:rPr>
          <w:color w:val="000000" w:themeColor="text1"/>
          <w:sz w:val="19"/>
          <w:szCs w:val="19"/>
        </w:rPr>
      </w:pPr>
    </w:p>
    <w:p w:rsidR="00FE7AB7" w:rsidRPr="00C6550D" w:rsidRDefault="002B432B">
      <w:pPr>
        <w:spacing w:before="24" w:line="253" w:lineRule="auto"/>
        <w:ind w:left="1759" w:right="84" w:hanging="480"/>
        <w:jc w:val="both"/>
        <w:rPr>
          <w:color w:val="000000" w:themeColor="text1"/>
        </w:rPr>
      </w:pPr>
      <w:r w:rsidRPr="00C6550D">
        <w:rPr>
          <w:color w:val="000000" w:themeColor="text1"/>
          <w:spacing w:val="1"/>
        </w:rPr>
        <w:t>(</w:t>
      </w:r>
      <w:r w:rsidRPr="00C6550D">
        <w:rPr>
          <w:color w:val="000000" w:themeColor="text1"/>
        </w:rPr>
        <w:t xml:space="preserve">ii)   </w:t>
      </w:r>
      <w:r w:rsidRPr="00C6550D">
        <w:rPr>
          <w:color w:val="000000" w:themeColor="text1"/>
          <w:spacing w:val="35"/>
        </w:rPr>
        <w:t xml:space="preserve"> </w:t>
      </w:r>
      <w:r w:rsidRPr="00C6550D">
        <w:rPr>
          <w:color w:val="000000" w:themeColor="text1"/>
          <w:spacing w:val="4"/>
        </w:rPr>
        <w:t>T</w:t>
      </w:r>
      <w:r w:rsidRPr="00C6550D">
        <w:rPr>
          <w:color w:val="000000" w:themeColor="text1"/>
        </w:rPr>
        <w:t>he</w:t>
      </w:r>
      <w:r w:rsidRPr="00C6550D">
        <w:rPr>
          <w:color w:val="000000" w:themeColor="text1"/>
          <w:spacing w:val="6"/>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1"/>
        </w:rPr>
        <w:t>w</w:t>
      </w:r>
      <w:r w:rsidRPr="00C6550D">
        <w:rPr>
          <w:color w:val="000000" w:themeColor="text1"/>
        </w:rPr>
        <w:t>ill</w:t>
      </w:r>
      <w:r w:rsidRPr="00C6550D">
        <w:rPr>
          <w:color w:val="000000" w:themeColor="text1"/>
          <w:spacing w:val="8"/>
        </w:rPr>
        <w:t xml:space="preserve"> </w:t>
      </w:r>
      <w:r w:rsidRPr="00C6550D">
        <w:rPr>
          <w:color w:val="000000" w:themeColor="text1"/>
          <w:spacing w:val="2"/>
        </w:rPr>
        <w:t>d</w:t>
      </w:r>
      <w:r w:rsidRPr="00C6550D">
        <w:rPr>
          <w:color w:val="000000" w:themeColor="text1"/>
          <w:spacing w:val="1"/>
        </w:rPr>
        <w:t>r</w:t>
      </w:r>
      <w:r w:rsidRPr="00C6550D">
        <w:rPr>
          <w:color w:val="000000" w:themeColor="text1"/>
          <w:spacing w:val="3"/>
        </w:rPr>
        <w:t>a</w:t>
      </w:r>
      <w:r w:rsidRPr="00C6550D">
        <w:rPr>
          <w:color w:val="000000" w:themeColor="text1"/>
        </w:rPr>
        <w:t>w</w:t>
      </w:r>
      <w:r w:rsidRPr="00C6550D">
        <w:rPr>
          <w:color w:val="000000" w:themeColor="text1"/>
          <w:spacing w:val="2"/>
        </w:rPr>
        <w:t xml:space="preserve"> </w:t>
      </w:r>
      <w:r w:rsidRPr="00C6550D">
        <w:rPr>
          <w:color w:val="000000" w:themeColor="text1"/>
        </w:rPr>
        <w:t>up</w:t>
      </w:r>
      <w:r w:rsidRPr="00C6550D">
        <w:rPr>
          <w:color w:val="000000" w:themeColor="text1"/>
          <w:spacing w:val="10"/>
        </w:rPr>
        <w:t xml:space="preserve"> </w:t>
      </w:r>
      <w:r w:rsidRPr="00C6550D">
        <w:rPr>
          <w:color w:val="000000" w:themeColor="text1"/>
        </w:rPr>
        <w:t>a</w:t>
      </w:r>
      <w:r w:rsidRPr="00C6550D">
        <w:rPr>
          <w:color w:val="000000" w:themeColor="text1"/>
          <w:spacing w:val="15"/>
        </w:rPr>
        <w:t xml:space="preserve"> </w:t>
      </w:r>
      <w:r w:rsidRPr="00C6550D">
        <w:rPr>
          <w:color w:val="000000" w:themeColor="text1"/>
        </w:rPr>
        <w:t>list</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8"/>
        </w:rPr>
        <w:t xml:space="preserve"> </w:t>
      </w:r>
      <w:r w:rsidRPr="00C6550D">
        <w:rPr>
          <w:color w:val="000000" w:themeColor="text1"/>
        </w:rPr>
        <w:t>h</w:t>
      </w:r>
      <w:r w:rsidRPr="00C6550D">
        <w:rPr>
          <w:color w:val="000000" w:themeColor="text1"/>
          <w:spacing w:val="3"/>
        </w:rPr>
        <w:t>i</w:t>
      </w:r>
      <w:r w:rsidRPr="00C6550D">
        <w:rPr>
          <w:color w:val="000000" w:themeColor="text1"/>
        </w:rPr>
        <w:t>gh</w:t>
      </w:r>
      <w:r w:rsidRPr="00C6550D">
        <w:rPr>
          <w:color w:val="000000" w:themeColor="text1"/>
          <w:spacing w:val="5"/>
        </w:rPr>
        <w:t xml:space="preserve"> </w:t>
      </w:r>
      <w:r w:rsidRPr="00C6550D">
        <w:rPr>
          <w:color w:val="000000" w:themeColor="text1"/>
          <w:spacing w:val="2"/>
        </w:rPr>
        <w:t>u</w:t>
      </w:r>
      <w:r w:rsidRPr="00C6550D">
        <w:rPr>
          <w:color w:val="000000" w:themeColor="text1"/>
        </w:rPr>
        <w:t>s</w:t>
      </w:r>
      <w:r w:rsidRPr="00C6550D">
        <w:rPr>
          <w:color w:val="000000" w:themeColor="text1"/>
          <w:spacing w:val="3"/>
        </w:rPr>
        <w:t>a</w:t>
      </w:r>
      <w:r w:rsidRPr="00C6550D">
        <w:rPr>
          <w:color w:val="000000" w:themeColor="text1"/>
        </w:rPr>
        <w:t>ge</w:t>
      </w:r>
      <w:r w:rsidRPr="00C6550D">
        <w:rPr>
          <w:color w:val="000000" w:themeColor="text1"/>
          <w:spacing w:val="6"/>
        </w:rPr>
        <w:t xml:space="preserve"> </w:t>
      </w:r>
      <w:r w:rsidRPr="00C6550D">
        <w:rPr>
          <w:color w:val="000000" w:themeColor="text1"/>
          <w:spacing w:val="1"/>
        </w:rPr>
        <w:t>a</w:t>
      </w:r>
      <w:r w:rsidRPr="00C6550D">
        <w:rPr>
          <w:color w:val="000000" w:themeColor="text1"/>
        </w:rPr>
        <w:t>nd</w:t>
      </w:r>
      <w:r w:rsidRPr="00C6550D">
        <w:rPr>
          <w:color w:val="000000" w:themeColor="text1"/>
          <w:spacing w:val="9"/>
        </w:rPr>
        <w:t xml:space="preserve"> </w:t>
      </w:r>
      <w:r w:rsidRPr="00C6550D">
        <w:rPr>
          <w:color w:val="000000" w:themeColor="text1"/>
        </w:rPr>
        <w:t>hi</w:t>
      </w:r>
      <w:r w:rsidRPr="00C6550D">
        <w:rPr>
          <w:color w:val="000000" w:themeColor="text1"/>
          <w:spacing w:val="2"/>
        </w:rPr>
        <w:t>g</w:t>
      </w:r>
      <w:r w:rsidRPr="00C6550D">
        <w:rPr>
          <w:color w:val="000000" w:themeColor="text1"/>
        </w:rPr>
        <w:t>h</w:t>
      </w:r>
      <w:r w:rsidRPr="00C6550D">
        <w:rPr>
          <w:color w:val="000000" w:themeColor="text1"/>
          <w:spacing w:val="5"/>
        </w:rPr>
        <w:t xml:space="preserve"> </w:t>
      </w:r>
      <w:r w:rsidRPr="00C6550D">
        <w:rPr>
          <w:color w:val="000000" w:themeColor="text1"/>
          <w:spacing w:val="2"/>
        </w:rPr>
        <w:t>v</w:t>
      </w:r>
      <w:r w:rsidRPr="00C6550D">
        <w:rPr>
          <w:color w:val="000000" w:themeColor="text1"/>
          <w:spacing w:val="1"/>
        </w:rPr>
        <w:t>a</w:t>
      </w:r>
      <w:r w:rsidRPr="00C6550D">
        <w:rPr>
          <w:color w:val="000000" w:themeColor="text1"/>
        </w:rPr>
        <w:t>lue</w:t>
      </w:r>
      <w:r w:rsidRPr="00C6550D">
        <w:rPr>
          <w:color w:val="000000" w:themeColor="text1"/>
          <w:spacing w:val="7"/>
        </w:rPr>
        <w:t xml:space="preserve"> </w:t>
      </w:r>
      <w:r w:rsidRPr="00C6550D">
        <w:rPr>
          <w:color w:val="000000" w:themeColor="text1"/>
        </w:rPr>
        <w:t>it</w:t>
      </w:r>
      <w:r w:rsidRPr="00C6550D">
        <w:rPr>
          <w:color w:val="000000" w:themeColor="text1"/>
          <w:spacing w:val="3"/>
        </w:rPr>
        <w:t>e</w:t>
      </w:r>
      <w:r w:rsidRPr="00C6550D">
        <w:rPr>
          <w:color w:val="000000" w:themeColor="text1"/>
        </w:rPr>
        <w:t>ms</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8"/>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po</w:t>
      </w:r>
      <w:r w:rsidRPr="00C6550D">
        <w:rPr>
          <w:color w:val="000000" w:themeColor="text1"/>
        </w:rPr>
        <w:t>n</w:t>
      </w:r>
      <w:r w:rsidRPr="00C6550D">
        <w:rPr>
          <w:color w:val="000000" w:themeColor="text1"/>
          <w:spacing w:val="3"/>
        </w:rPr>
        <w:t>e</w:t>
      </w:r>
      <w:r w:rsidRPr="00C6550D">
        <w:rPr>
          <w:color w:val="000000" w:themeColor="text1"/>
        </w:rPr>
        <w:t>nts</w:t>
      </w:r>
      <w:r w:rsidRPr="00C6550D">
        <w:rPr>
          <w:color w:val="000000" w:themeColor="text1"/>
          <w:spacing w:val="-5"/>
        </w:rPr>
        <w:t xml:space="preserve"> </w:t>
      </w:r>
      <w:r w:rsidRPr="00C6550D">
        <w:rPr>
          <w:color w:val="000000" w:themeColor="text1"/>
          <w:spacing w:val="1"/>
        </w:rPr>
        <w:t>a</w:t>
      </w:r>
      <w:r w:rsidRPr="00C6550D">
        <w:rPr>
          <w:color w:val="000000" w:themeColor="text1"/>
        </w:rPr>
        <w:t>nd</w:t>
      </w:r>
      <w:r w:rsidRPr="00C6550D">
        <w:rPr>
          <w:color w:val="000000" w:themeColor="text1"/>
          <w:spacing w:val="12"/>
        </w:rPr>
        <w:t xml:space="preserve"> </w:t>
      </w:r>
      <w:r w:rsidRPr="00C6550D">
        <w:rPr>
          <w:color w:val="000000" w:themeColor="text1"/>
        </w:rPr>
        <w:t>s</w:t>
      </w:r>
      <w:r w:rsidRPr="00C6550D">
        <w:rPr>
          <w:color w:val="000000" w:themeColor="text1"/>
          <w:spacing w:val="2"/>
        </w:rPr>
        <w:t>p</w:t>
      </w:r>
      <w:r w:rsidRPr="00C6550D">
        <w:rPr>
          <w:color w:val="000000" w:themeColor="text1"/>
          <w:spacing w:val="1"/>
        </w:rPr>
        <w:t>ar</w:t>
      </w:r>
      <w:r w:rsidRPr="00C6550D">
        <w:rPr>
          <w:color w:val="000000" w:themeColor="text1"/>
        </w:rPr>
        <w:t xml:space="preserve">e </w:t>
      </w:r>
      <w:r w:rsidRPr="00C6550D">
        <w:rPr>
          <w:color w:val="000000" w:themeColor="text1"/>
          <w:spacing w:val="2"/>
        </w:rPr>
        <w:t>p</w:t>
      </w:r>
      <w:r w:rsidRPr="00C6550D">
        <w:rPr>
          <w:color w:val="000000" w:themeColor="text1"/>
          <w:spacing w:val="1"/>
        </w:rPr>
        <w:t>ar</w:t>
      </w:r>
      <w:r w:rsidRPr="00C6550D">
        <w:rPr>
          <w:color w:val="000000" w:themeColor="text1"/>
        </w:rPr>
        <w:t>ts</w:t>
      </w:r>
      <w:r w:rsidRPr="00C6550D">
        <w:rPr>
          <w:color w:val="000000" w:themeColor="text1"/>
          <w:spacing w:val="-3"/>
        </w:rPr>
        <w:t xml:space="preserve"> </w:t>
      </w:r>
      <w:r w:rsidRPr="00C6550D">
        <w:rPr>
          <w:color w:val="000000" w:themeColor="text1"/>
          <w:spacing w:val="1"/>
        </w:rPr>
        <w:t>a</w:t>
      </w:r>
      <w:r w:rsidRPr="00C6550D">
        <w:rPr>
          <w:color w:val="000000" w:themeColor="text1"/>
        </w:rPr>
        <w:t>l</w:t>
      </w:r>
      <w:r w:rsidRPr="00C6550D">
        <w:rPr>
          <w:color w:val="000000" w:themeColor="text1"/>
          <w:spacing w:val="2"/>
        </w:rPr>
        <w:t>o</w:t>
      </w:r>
      <w:r w:rsidRPr="00C6550D">
        <w:rPr>
          <w:color w:val="000000" w:themeColor="text1"/>
        </w:rPr>
        <w:t>ng</w:t>
      </w:r>
      <w:r w:rsidRPr="00C6550D">
        <w:rPr>
          <w:color w:val="000000" w:themeColor="text1"/>
          <w:spacing w:val="-2"/>
        </w:rPr>
        <w:t xml:space="preserve"> </w:t>
      </w:r>
      <w:r w:rsidRPr="00C6550D">
        <w:rPr>
          <w:color w:val="000000" w:themeColor="text1"/>
          <w:spacing w:val="-1"/>
        </w:rPr>
        <w:t>w</w:t>
      </w:r>
      <w:r w:rsidRPr="00C6550D">
        <w:rPr>
          <w:color w:val="000000" w:themeColor="text1"/>
          <w:spacing w:val="3"/>
        </w:rPr>
        <w:t>i</w:t>
      </w:r>
      <w:r w:rsidRPr="00C6550D">
        <w:rPr>
          <w:color w:val="000000" w:themeColor="text1"/>
        </w:rPr>
        <w:t>th</w:t>
      </w:r>
      <w:r w:rsidRPr="00C6550D">
        <w:rPr>
          <w:color w:val="000000" w:themeColor="text1"/>
          <w:spacing w:val="-1"/>
        </w:rPr>
        <w:t xml:space="preserve"> </w:t>
      </w:r>
      <w:r w:rsidRPr="00C6550D">
        <w:rPr>
          <w:color w:val="000000" w:themeColor="text1"/>
          <w:spacing w:val="1"/>
        </w:rPr>
        <w:t>e</w:t>
      </w:r>
      <w:r w:rsidRPr="00C6550D">
        <w:rPr>
          <w:color w:val="000000" w:themeColor="text1"/>
        </w:rPr>
        <w:t>st</w:t>
      </w:r>
      <w:r w:rsidRPr="00C6550D">
        <w:rPr>
          <w:color w:val="000000" w:themeColor="text1"/>
          <w:spacing w:val="3"/>
        </w:rPr>
        <w:t>i</w:t>
      </w:r>
      <w:r w:rsidRPr="00C6550D">
        <w:rPr>
          <w:color w:val="000000" w:themeColor="text1"/>
        </w:rPr>
        <w:t>m</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spacing w:val="2"/>
        </w:rPr>
        <w:t>q</w:t>
      </w:r>
      <w:r w:rsidRPr="00C6550D">
        <w:rPr>
          <w:color w:val="000000" w:themeColor="text1"/>
        </w:rPr>
        <w:t>u</w:t>
      </w:r>
      <w:r w:rsidRPr="00C6550D">
        <w:rPr>
          <w:color w:val="000000" w:themeColor="text1"/>
          <w:spacing w:val="3"/>
        </w:rPr>
        <w:t>a</w:t>
      </w:r>
      <w:r w:rsidRPr="00C6550D">
        <w:rPr>
          <w:color w:val="000000" w:themeColor="text1"/>
        </w:rPr>
        <w:t>ntiti</w:t>
      </w:r>
      <w:r w:rsidRPr="00C6550D">
        <w:rPr>
          <w:color w:val="000000" w:themeColor="text1"/>
          <w:spacing w:val="3"/>
        </w:rPr>
        <w:t>e</w:t>
      </w:r>
      <w:r w:rsidRPr="00C6550D">
        <w:rPr>
          <w:color w:val="000000" w:themeColor="text1"/>
        </w:rPr>
        <w:t>s</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us</w:t>
      </w:r>
      <w:r w:rsidRPr="00C6550D">
        <w:rPr>
          <w:color w:val="000000" w:themeColor="text1"/>
          <w:spacing w:val="3"/>
        </w:rPr>
        <w:t>a</w:t>
      </w:r>
      <w:r w:rsidRPr="00C6550D">
        <w:rPr>
          <w:color w:val="000000" w:themeColor="text1"/>
        </w:rPr>
        <w:t>ge</w:t>
      </w:r>
      <w:r w:rsidRPr="00C6550D">
        <w:rPr>
          <w:color w:val="000000" w:themeColor="text1"/>
          <w:spacing w:val="-3"/>
        </w:rPr>
        <w:t xml:space="preserve"> </w:t>
      </w:r>
      <w:r w:rsidRPr="00C6550D">
        <w:rPr>
          <w:color w:val="000000" w:themeColor="text1"/>
          <w:spacing w:val="3"/>
        </w:rPr>
        <w:t>i</w:t>
      </w:r>
      <w:r w:rsidRPr="00C6550D">
        <w:rPr>
          <w:color w:val="000000" w:themeColor="text1"/>
        </w:rPr>
        <w:t>n</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spacing w:val="3"/>
        </w:rPr>
        <w:t>i</w:t>
      </w:r>
      <w:r w:rsidRPr="00C6550D">
        <w:rPr>
          <w:color w:val="000000" w:themeColor="text1"/>
        </w:rPr>
        <w:t>niti</w:t>
      </w:r>
      <w:r w:rsidRPr="00C6550D">
        <w:rPr>
          <w:color w:val="000000" w:themeColor="text1"/>
          <w:spacing w:val="1"/>
        </w:rPr>
        <w:t>a</w:t>
      </w:r>
      <w:r w:rsidRPr="00C6550D">
        <w:rPr>
          <w:color w:val="000000" w:themeColor="text1"/>
        </w:rPr>
        <w:t>l</w:t>
      </w:r>
      <w:r w:rsidRPr="00C6550D">
        <w:rPr>
          <w:color w:val="000000" w:themeColor="text1"/>
          <w:spacing w:val="-3"/>
        </w:rPr>
        <w:t xml:space="preserve"> </w:t>
      </w:r>
      <w:r w:rsidRPr="00C6550D">
        <w:rPr>
          <w:b/>
          <w:color w:val="000000" w:themeColor="text1"/>
          <w:spacing w:val="4"/>
        </w:rPr>
        <w:t>1</w:t>
      </w:r>
      <w:r w:rsidRPr="00C6550D">
        <w:rPr>
          <w:b/>
          <w:color w:val="000000" w:themeColor="text1"/>
          <w:spacing w:val="1"/>
        </w:rPr>
        <w:t>(o</w:t>
      </w:r>
      <w:r w:rsidRPr="00C6550D">
        <w:rPr>
          <w:b/>
          <w:color w:val="000000" w:themeColor="text1"/>
        </w:rPr>
        <w:t>n</w:t>
      </w:r>
      <w:r w:rsidRPr="00C6550D">
        <w:rPr>
          <w:b/>
          <w:color w:val="000000" w:themeColor="text1"/>
          <w:spacing w:val="1"/>
        </w:rPr>
        <w:t>e</w:t>
      </w:r>
      <w:r w:rsidRPr="00C6550D">
        <w:rPr>
          <w:b/>
          <w:color w:val="000000" w:themeColor="text1"/>
        </w:rPr>
        <w:t>)</w:t>
      </w:r>
      <w:r w:rsidRPr="00C6550D">
        <w:rPr>
          <w:b/>
          <w:color w:val="000000" w:themeColor="text1"/>
          <w:spacing w:val="-1"/>
        </w:rPr>
        <w:t xml:space="preserve"> </w:t>
      </w:r>
      <w:r w:rsidRPr="00C6550D">
        <w:rPr>
          <w:b/>
          <w:color w:val="000000" w:themeColor="text1"/>
          <w:spacing w:val="1"/>
        </w:rPr>
        <w:t>yea</w:t>
      </w:r>
      <w:r w:rsidRPr="00C6550D">
        <w:rPr>
          <w:b/>
          <w:color w:val="000000" w:themeColor="text1"/>
        </w:rPr>
        <w:t>r</w:t>
      </w:r>
      <w:r w:rsidRPr="00C6550D">
        <w:rPr>
          <w:b/>
          <w:color w:val="000000" w:themeColor="text1"/>
          <w:spacing w:val="-1"/>
        </w:rPr>
        <w:t xml:space="preserve"> </w:t>
      </w:r>
      <w:r w:rsidRPr="00C6550D">
        <w:rPr>
          <w:color w:val="000000" w:themeColor="text1"/>
          <w:spacing w:val="2"/>
        </w:rPr>
        <w:t>p</w:t>
      </w:r>
      <w:r w:rsidRPr="00C6550D">
        <w:rPr>
          <w:color w:val="000000" w:themeColor="text1"/>
          <w:spacing w:val="-1"/>
        </w:rPr>
        <w:t>e</w:t>
      </w:r>
      <w:r w:rsidRPr="00C6550D">
        <w:rPr>
          <w:color w:val="000000" w:themeColor="text1"/>
          <w:spacing w:val="1"/>
        </w:rPr>
        <w:t>r</w:t>
      </w:r>
      <w:r w:rsidRPr="00C6550D">
        <w:rPr>
          <w:color w:val="000000" w:themeColor="text1"/>
        </w:rPr>
        <w:t>i</w:t>
      </w:r>
      <w:r w:rsidRPr="00C6550D">
        <w:rPr>
          <w:color w:val="000000" w:themeColor="text1"/>
          <w:spacing w:val="2"/>
        </w:rPr>
        <w:t>o</w:t>
      </w:r>
      <w:r w:rsidRPr="00C6550D">
        <w:rPr>
          <w:color w:val="000000" w:themeColor="text1"/>
        </w:rPr>
        <w:t>d</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spacing w:val="2"/>
        </w:rPr>
        <w:t>op</w:t>
      </w:r>
      <w:r w:rsidRPr="00C6550D">
        <w:rPr>
          <w:color w:val="000000" w:themeColor="text1"/>
          <w:spacing w:val="1"/>
        </w:rPr>
        <w:t>era</w:t>
      </w:r>
      <w:r w:rsidRPr="00C6550D">
        <w:rPr>
          <w:color w:val="000000" w:themeColor="text1"/>
        </w:rPr>
        <w:t>t</w:t>
      </w:r>
      <w:r w:rsidRPr="00C6550D">
        <w:rPr>
          <w:color w:val="000000" w:themeColor="text1"/>
          <w:spacing w:val="-2"/>
        </w:rPr>
        <w:t>i</w:t>
      </w:r>
      <w:r w:rsidRPr="00C6550D">
        <w:rPr>
          <w:color w:val="000000" w:themeColor="text1"/>
          <w:spacing w:val="2"/>
        </w:rPr>
        <w:t>o</w:t>
      </w:r>
      <w:r w:rsidRPr="00C6550D">
        <w:rPr>
          <w:color w:val="000000" w:themeColor="text1"/>
        </w:rPr>
        <w:t>n</w:t>
      </w:r>
      <w:r w:rsidR="00B857F1" w:rsidRPr="00C6550D">
        <w:rPr>
          <w:color w:val="000000" w:themeColor="text1"/>
        </w:rPr>
        <w:t xml:space="preserve"> </w:t>
      </w:r>
      <w:r w:rsidR="00B857F1" w:rsidRPr="00C6550D">
        <w:rPr>
          <w:b/>
          <w:color w:val="000000" w:themeColor="text1"/>
        </w:rPr>
        <w:t>or manufacturers warranty obligations whichever is later</w:t>
      </w:r>
      <w:r w:rsidRPr="00C6550D">
        <w:rPr>
          <w:color w:val="000000" w:themeColor="text1"/>
        </w:rPr>
        <w:t>.</w:t>
      </w:r>
      <w:r w:rsidRPr="00C6550D">
        <w:rPr>
          <w:color w:val="000000" w:themeColor="text1"/>
          <w:spacing w:val="-9"/>
        </w:rPr>
        <w:t xml:space="preserve"> </w:t>
      </w:r>
      <w:r w:rsidRPr="00C6550D">
        <w:rPr>
          <w:color w:val="000000" w:themeColor="text1"/>
          <w:spacing w:val="4"/>
        </w:rPr>
        <w:t>T</w:t>
      </w:r>
      <w:r w:rsidRPr="00C6550D">
        <w:rPr>
          <w:color w:val="000000" w:themeColor="text1"/>
        </w:rPr>
        <w:t>he t</w:t>
      </w:r>
      <w:r w:rsidRPr="00C6550D">
        <w:rPr>
          <w:color w:val="000000" w:themeColor="text1"/>
          <w:spacing w:val="2"/>
        </w:rPr>
        <w:t>o</w:t>
      </w:r>
      <w:r w:rsidRPr="00C6550D">
        <w:rPr>
          <w:color w:val="000000" w:themeColor="text1"/>
        </w:rPr>
        <w:t>t</w:t>
      </w:r>
      <w:r w:rsidRPr="00C6550D">
        <w:rPr>
          <w:color w:val="000000" w:themeColor="text1"/>
          <w:spacing w:val="1"/>
        </w:rPr>
        <w:t>a</w:t>
      </w:r>
      <w:r w:rsidRPr="00C6550D">
        <w:rPr>
          <w:color w:val="000000" w:themeColor="text1"/>
        </w:rPr>
        <w:t>l</w:t>
      </w:r>
      <w:r w:rsidRPr="00C6550D">
        <w:rPr>
          <w:color w:val="000000" w:themeColor="text1"/>
          <w:spacing w:val="5"/>
        </w:rPr>
        <w:t xml:space="preserve"> </w:t>
      </w:r>
      <w:r w:rsidRPr="00C6550D">
        <w:rPr>
          <w:color w:val="000000" w:themeColor="text1"/>
          <w:spacing w:val="1"/>
        </w:rPr>
        <w:t>c</w:t>
      </w:r>
      <w:r w:rsidRPr="00C6550D">
        <w:rPr>
          <w:color w:val="000000" w:themeColor="text1"/>
          <w:spacing w:val="2"/>
        </w:rPr>
        <w:t>o</w:t>
      </w:r>
      <w:r w:rsidRPr="00C6550D">
        <w:rPr>
          <w:color w:val="000000" w:themeColor="text1"/>
        </w:rPr>
        <w:t>st</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6"/>
        </w:rPr>
        <w:t xml:space="preserve"> </w:t>
      </w:r>
      <w:r w:rsidRPr="00C6550D">
        <w:rPr>
          <w:color w:val="000000" w:themeColor="text1"/>
          <w:spacing w:val="3"/>
        </w:rPr>
        <w:t>t</w:t>
      </w:r>
      <w:r w:rsidRPr="00C6550D">
        <w:rPr>
          <w:color w:val="000000" w:themeColor="text1"/>
        </w:rPr>
        <w:t>h</w:t>
      </w:r>
      <w:r w:rsidRPr="00C6550D">
        <w:rPr>
          <w:color w:val="000000" w:themeColor="text1"/>
          <w:spacing w:val="1"/>
        </w:rPr>
        <w:t>e</w:t>
      </w:r>
      <w:r w:rsidRPr="00C6550D">
        <w:rPr>
          <w:color w:val="000000" w:themeColor="text1"/>
        </w:rPr>
        <w:t>se</w:t>
      </w:r>
      <w:r w:rsidRPr="00C6550D">
        <w:rPr>
          <w:color w:val="000000" w:themeColor="text1"/>
          <w:spacing w:val="5"/>
        </w:rPr>
        <w:t xml:space="preserve"> </w:t>
      </w:r>
      <w:r w:rsidRPr="00C6550D">
        <w:rPr>
          <w:color w:val="000000" w:themeColor="text1"/>
        </w:rPr>
        <w:t>it</w:t>
      </w:r>
      <w:r w:rsidRPr="00C6550D">
        <w:rPr>
          <w:color w:val="000000" w:themeColor="text1"/>
          <w:spacing w:val="3"/>
        </w:rPr>
        <w:t>e</w:t>
      </w:r>
      <w:r w:rsidRPr="00C6550D">
        <w:rPr>
          <w:color w:val="000000" w:themeColor="text1"/>
        </w:rPr>
        <w:t>ms</w:t>
      </w:r>
      <w:r w:rsidRPr="00C6550D">
        <w:rPr>
          <w:color w:val="000000" w:themeColor="text1"/>
          <w:spacing w:val="5"/>
        </w:rPr>
        <w:t xml:space="preserve"> </w:t>
      </w:r>
      <w:r w:rsidRPr="00C6550D">
        <w:rPr>
          <w:color w:val="000000" w:themeColor="text1"/>
          <w:spacing w:val="1"/>
        </w:rPr>
        <w:t>a</w:t>
      </w:r>
      <w:r w:rsidRPr="00C6550D">
        <w:rPr>
          <w:color w:val="000000" w:themeColor="text1"/>
        </w:rPr>
        <w:t>nd</w:t>
      </w:r>
      <w:r w:rsidRPr="00C6550D">
        <w:rPr>
          <w:color w:val="000000" w:themeColor="text1"/>
          <w:spacing w:val="7"/>
        </w:rPr>
        <w:t xml:space="preserve"> </w:t>
      </w:r>
      <w:r w:rsidRPr="00C6550D">
        <w:rPr>
          <w:color w:val="000000" w:themeColor="text1"/>
          <w:spacing w:val="4"/>
        </w:rPr>
        <w:t>q</w:t>
      </w:r>
      <w:r w:rsidRPr="00C6550D">
        <w:rPr>
          <w:color w:val="000000" w:themeColor="text1"/>
        </w:rPr>
        <w:t>u</w:t>
      </w:r>
      <w:r w:rsidRPr="00C6550D">
        <w:rPr>
          <w:color w:val="000000" w:themeColor="text1"/>
          <w:spacing w:val="1"/>
        </w:rPr>
        <w:t>a</w:t>
      </w:r>
      <w:r w:rsidRPr="00C6550D">
        <w:rPr>
          <w:color w:val="000000" w:themeColor="text1"/>
        </w:rPr>
        <w:t>n</w:t>
      </w:r>
      <w:r w:rsidRPr="00C6550D">
        <w:rPr>
          <w:color w:val="000000" w:themeColor="text1"/>
          <w:spacing w:val="3"/>
        </w:rPr>
        <w:t>t</w:t>
      </w:r>
      <w:r w:rsidRPr="00C6550D">
        <w:rPr>
          <w:color w:val="000000" w:themeColor="text1"/>
        </w:rPr>
        <w:t>iti</w:t>
      </w:r>
      <w:r w:rsidRPr="00C6550D">
        <w:rPr>
          <w:color w:val="000000" w:themeColor="text1"/>
          <w:spacing w:val="1"/>
        </w:rPr>
        <w:t>e</w:t>
      </w:r>
      <w:r w:rsidRPr="00C6550D">
        <w:rPr>
          <w:color w:val="000000" w:themeColor="text1"/>
        </w:rPr>
        <w:t>s</w:t>
      </w:r>
      <w:r w:rsidRPr="00C6550D">
        <w:rPr>
          <w:color w:val="000000" w:themeColor="text1"/>
          <w:spacing w:val="3"/>
        </w:rPr>
        <w:t xml:space="preserve"> </w:t>
      </w:r>
      <w:r w:rsidRPr="00C6550D">
        <w:rPr>
          <w:color w:val="000000" w:themeColor="text1"/>
          <w:spacing w:val="-1"/>
        </w:rPr>
        <w:t>w</w:t>
      </w:r>
      <w:r w:rsidRPr="00C6550D">
        <w:rPr>
          <w:color w:val="000000" w:themeColor="text1"/>
        </w:rPr>
        <w:t>ill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8"/>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pu</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
        </w:rPr>
        <w:t xml:space="preserve"> f</w:t>
      </w:r>
      <w:r w:rsidRPr="00C6550D">
        <w:rPr>
          <w:color w:val="000000" w:themeColor="text1"/>
          <w:spacing w:val="1"/>
        </w:rPr>
        <w:t>r</w:t>
      </w:r>
      <w:r w:rsidRPr="00C6550D">
        <w:rPr>
          <w:color w:val="000000" w:themeColor="text1"/>
          <w:spacing w:val="2"/>
        </w:rPr>
        <w:t>o</w:t>
      </w:r>
      <w:r w:rsidRPr="00C6550D">
        <w:rPr>
          <w:color w:val="000000" w:themeColor="text1"/>
        </w:rPr>
        <w:t>m</w:t>
      </w:r>
      <w:r w:rsidRPr="00C6550D">
        <w:rPr>
          <w:color w:val="000000" w:themeColor="text1"/>
          <w:spacing w:val="2"/>
        </w:rPr>
        <w:t xml:space="preserve"> </w:t>
      </w:r>
      <w:r w:rsidRPr="00C6550D">
        <w:rPr>
          <w:color w:val="000000" w:themeColor="text1"/>
        </w:rPr>
        <w:t>s</w:t>
      </w:r>
      <w:r w:rsidRPr="00C6550D">
        <w:rPr>
          <w:color w:val="000000" w:themeColor="text1"/>
          <w:spacing w:val="2"/>
        </w:rPr>
        <w:t>p</w:t>
      </w:r>
      <w:r w:rsidRPr="00C6550D">
        <w:rPr>
          <w:color w:val="000000" w:themeColor="text1"/>
          <w:spacing w:val="1"/>
        </w:rPr>
        <w:t>ar</w:t>
      </w:r>
      <w:r w:rsidRPr="00C6550D">
        <w:rPr>
          <w:color w:val="000000" w:themeColor="text1"/>
        </w:rPr>
        <w:t>e</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ar</w:t>
      </w:r>
      <w:r w:rsidRPr="00C6550D">
        <w:rPr>
          <w:color w:val="000000" w:themeColor="text1"/>
        </w:rPr>
        <w:t>ts</w:t>
      </w:r>
      <w:r w:rsidRPr="00C6550D">
        <w:rPr>
          <w:color w:val="000000" w:themeColor="text1"/>
          <w:spacing w:val="4"/>
        </w:rPr>
        <w:t xml:space="preserve"> </w:t>
      </w:r>
      <w:r w:rsidRPr="00C6550D">
        <w:rPr>
          <w:color w:val="000000" w:themeColor="text1"/>
          <w:spacing w:val="2"/>
        </w:rPr>
        <w:t>u</w:t>
      </w:r>
      <w:r w:rsidRPr="00C6550D">
        <w:rPr>
          <w:color w:val="000000" w:themeColor="text1"/>
        </w:rPr>
        <w:t>nit</w:t>
      </w:r>
      <w:r w:rsidRPr="00C6550D">
        <w:rPr>
          <w:color w:val="000000" w:themeColor="text1"/>
          <w:spacing w:val="5"/>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s</w:t>
      </w:r>
      <w:r w:rsidRPr="00C6550D">
        <w:rPr>
          <w:color w:val="000000" w:themeColor="text1"/>
          <w:spacing w:val="5"/>
        </w:rPr>
        <w:t xml:space="preserve"> </w:t>
      </w:r>
      <w:r w:rsidRPr="00C6550D">
        <w:rPr>
          <w:color w:val="000000" w:themeColor="text1"/>
        </w:rPr>
        <w:t>su</w:t>
      </w:r>
      <w:r w:rsidRPr="00C6550D">
        <w:rPr>
          <w:color w:val="000000" w:themeColor="text1"/>
          <w:spacing w:val="4"/>
        </w:rPr>
        <w:t>b</w:t>
      </w:r>
      <w:r w:rsidRPr="00C6550D">
        <w:rPr>
          <w:color w:val="000000" w:themeColor="text1"/>
        </w:rPr>
        <w:t>mitt</w:t>
      </w:r>
      <w:r w:rsidRPr="00C6550D">
        <w:rPr>
          <w:color w:val="000000" w:themeColor="text1"/>
          <w:spacing w:val="1"/>
        </w:rPr>
        <w:t>e</w:t>
      </w:r>
      <w:r w:rsidRPr="00C6550D">
        <w:rPr>
          <w:color w:val="000000" w:themeColor="text1"/>
        </w:rPr>
        <w:t xml:space="preserve">d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w:t>
      </w:r>
    </w:p>
    <w:p w:rsidR="00FE7AB7" w:rsidRPr="00C6550D" w:rsidRDefault="00FE7AB7">
      <w:pPr>
        <w:spacing w:before="7" w:line="180" w:lineRule="exact"/>
        <w:rPr>
          <w:color w:val="000000" w:themeColor="text1"/>
          <w:sz w:val="19"/>
          <w:szCs w:val="19"/>
        </w:rPr>
      </w:pPr>
    </w:p>
    <w:p w:rsidR="00FE7AB7" w:rsidRPr="00C6550D" w:rsidRDefault="00FE7AB7">
      <w:pPr>
        <w:spacing w:before="3" w:line="160" w:lineRule="exact"/>
        <w:rPr>
          <w:color w:val="000000" w:themeColor="text1"/>
          <w:sz w:val="16"/>
          <w:szCs w:val="16"/>
        </w:rPr>
      </w:pPr>
    </w:p>
    <w:p w:rsidR="00FE7AB7" w:rsidRPr="00C6550D" w:rsidRDefault="002B432B">
      <w:pPr>
        <w:ind w:left="720"/>
        <w:rPr>
          <w:color w:val="000000" w:themeColor="text1"/>
        </w:rPr>
      </w:pPr>
      <w:r w:rsidRPr="00C6550D">
        <w:rPr>
          <w:color w:val="000000" w:themeColor="text1"/>
          <w:spacing w:val="1"/>
        </w:rPr>
        <w:t>(e</w:t>
      </w:r>
      <w:r w:rsidRPr="00C6550D">
        <w:rPr>
          <w:color w:val="000000" w:themeColor="text1"/>
        </w:rPr>
        <w:t xml:space="preserve">)     </w:t>
      </w:r>
      <w:r w:rsidRPr="00C6550D">
        <w:rPr>
          <w:color w:val="000000" w:themeColor="text1"/>
          <w:spacing w:val="33"/>
        </w:rPr>
        <w:t xml:space="preserve"> </w:t>
      </w:r>
      <w:r w:rsidRPr="00C6550D">
        <w:rPr>
          <w:color w:val="000000" w:themeColor="text1"/>
          <w:spacing w:val="1"/>
        </w:rPr>
        <w:t>S</w:t>
      </w:r>
      <w:r w:rsidRPr="00C6550D">
        <w:rPr>
          <w:i/>
          <w:color w:val="000000" w:themeColor="text1"/>
          <w:spacing w:val="1"/>
        </w:rPr>
        <w:t>pa</w:t>
      </w:r>
      <w:r w:rsidRPr="00C6550D">
        <w:rPr>
          <w:i/>
          <w:color w:val="000000" w:themeColor="text1"/>
          <w:spacing w:val="-1"/>
        </w:rPr>
        <w:t>r</w:t>
      </w:r>
      <w:r w:rsidRPr="00C6550D">
        <w:rPr>
          <w:i/>
          <w:color w:val="000000" w:themeColor="text1"/>
        </w:rPr>
        <w:t>e</w:t>
      </w:r>
      <w:r w:rsidRPr="00C6550D">
        <w:rPr>
          <w:i/>
          <w:color w:val="000000" w:themeColor="text1"/>
          <w:spacing w:val="-5"/>
        </w:rPr>
        <w:t xml:space="preserve"> </w:t>
      </w:r>
      <w:r w:rsidRPr="00C6550D">
        <w:rPr>
          <w:i/>
          <w:color w:val="000000" w:themeColor="text1"/>
          <w:spacing w:val="1"/>
        </w:rPr>
        <w:t>Pa</w:t>
      </w:r>
      <w:r w:rsidRPr="00C6550D">
        <w:rPr>
          <w:i/>
          <w:color w:val="000000" w:themeColor="text1"/>
          <w:spacing w:val="-1"/>
        </w:rPr>
        <w:t>r</w:t>
      </w:r>
      <w:r w:rsidRPr="00C6550D">
        <w:rPr>
          <w:i/>
          <w:color w:val="000000" w:themeColor="text1"/>
        </w:rPr>
        <w:t>ts</w:t>
      </w:r>
      <w:r w:rsidRPr="00C6550D">
        <w:rPr>
          <w:i/>
          <w:color w:val="000000" w:themeColor="text1"/>
          <w:spacing w:val="-4"/>
        </w:rPr>
        <w:t xml:space="preserve"> </w:t>
      </w:r>
      <w:r w:rsidRPr="00C6550D">
        <w:rPr>
          <w:i/>
          <w:color w:val="000000" w:themeColor="text1"/>
          <w:spacing w:val="1"/>
        </w:rPr>
        <w:t>an</w:t>
      </w:r>
      <w:r w:rsidRPr="00C6550D">
        <w:rPr>
          <w:i/>
          <w:color w:val="000000" w:themeColor="text1"/>
        </w:rPr>
        <w:t>d</w:t>
      </w:r>
      <w:r w:rsidRPr="00C6550D">
        <w:rPr>
          <w:i/>
          <w:color w:val="000000" w:themeColor="text1"/>
          <w:spacing w:val="-1"/>
        </w:rPr>
        <w:t xml:space="preserve"> </w:t>
      </w:r>
      <w:r w:rsidRPr="00C6550D">
        <w:rPr>
          <w:i/>
          <w:color w:val="000000" w:themeColor="text1"/>
          <w:spacing w:val="1"/>
        </w:rPr>
        <w:t>A</w:t>
      </w:r>
      <w:r w:rsidRPr="00C6550D">
        <w:rPr>
          <w:i/>
          <w:color w:val="000000" w:themeColor="text1"/>
        </w:rPr>
        <w:t>ft</w:t>
      </w:r>
      <w:r w:rsidRPr="00C6550D">
        <w:rPr>
          <w:i/>
          <w:color w:val="000000" w:themeColor="text1"/>
          <w:spacing w:val="1"/>
        </w:rPr>
        <w:t>e</w:t>
      </w:r>
      <w:r w:rsidRPr="00C6550D">
        <w:rPr>
          <w:i/>
          <w:color w:val="000000" w:themeColor="text1"/>
        </w:rPr>
        <w:t>r</w:t>
      </w:r>
      <w:r w:rsidRPr="00C6550D">
        <w:rPr>
          <w:i/>
          <w:color w:val="000000" w:themeColor="text1"/>
          <w:spacing w:val="-4"/>
        </w:rPr>
        <w:t xml:space="preserve"> </w:t>
      </w:r>
      <w:r w:rsidRPr="00C6550D">
        <w:rPr>
          <w:i/>
          <w:color w:val="000000" w:themeColor="text1"/>
          <w:spacing w:val="1"/>
        </w:rPr>
        <w:t>Sa</w:t>
      </w:r>
      <w:r w:rsidRPr="00C6550D">
        <w:rPr>
          <w:i/>
          <w:color w:val="000000" w:themeColor="text1"/>
        </w:rPr>
        <w:t>l</w:t>
      </w:r>
      <w:r w:rsidRPr="00C6550D">
        <w:rPr>
          <w:i/>
          <w:color w:val="000000" w:themeColor="text1"/>
          <w:spacing w:val="1"/>
        </w:rPr>
        <w:t>e</w:t>
      </w:r>
      <w:r w:rsidRPr="00C6550D">
        <w:rPr>
          <w:i/>
          <w:color w:val="000000" w:themeColor="text1"/>
        </w:rPr>
        <w:t>s</w:t>
      </w:r>
      <w:r w:rsidRPr="00C6550D">
        <w:rPr>
          <w:i/>
          <w:color w:val="000000" w:themeColor="text1"/>
          <w:spacing w:val="-4"/>
        </w:rPr>
        <w:t xml:space="preserve"> </w:t>
      </w:r>
      <w:r w:rsidRPr="00C6550D">
        <w:rPr>
          <w:i/>
          <w:color w:val="000000" w:themeColor="text1"/>
          <w:spacing w:val="-1"/>
        </w:rPr>
        <w:t>S</w:t>
      </w:r>
      <w:r w:rsidRPr="00C6550D">
        <w:rPr>
          <w:i/>
          <w:color w:val="000000" w:themeColor="text1"/>
          <w:spacing w:val="1"/>
        </w:rPr>
        <w:t>e</w:t>
      </w:r>
      <w:r w:rsidRPr="00C6550D">
        <w:rPr>
          <w:i/>
          <w:color w:val="000000" w:themeColor="text1"/>
          <w:spacing w:val="-1"/>
        </w:rPr>
        <w:t>r</w:t>
      </w:r>
      <w:r w:rsidRPr="00C6550D">
        <w:rPr>
          <w:i/>
          <w:color w:val="000000" w:themeColor="text1"/>
          <w:spacing w:val="1"/>
        </w:rPr>
        <w:t>v</w:t>
      </w:r>
      <w:r w:rsidRPr="00C6550D">
        <w:rPr>
          <w:i/>
          <w:color w:val="000000" w:themeColor="text1"/>
        </w:rPr>
        <w:t>i</w:t>
      </w:r>
      <w:r w:rsidRPr="00C6550D">
        <w:rPr>
          <w:i/>
          <w:color w:val="000000" w:themeColor="text1"/>
          <w:spacing w:val="1"/>
        </w:rPr>
        <w:t>c</w:t>
      </w:r>
      <w:r w:rsidRPr="00C6550D">
        <w:rPr>
          <w:i/>
          <w:color w:val="000000" w:themeColor="text1"/>
        </w:rPr>
        <w:t>e</w:t>
      </w:r>
      <w:r w:rsidRPr="00C6550D">
        <w:rPr>
          <w:i/>
          <w:color w:val="000000" w:themeColor="text1"/>
          <w:spacing w:val="-5"/>
        </w:rPr>
        <w:t xml:space="preserve"> </w:t>
      </w:r>
      <w:r w:rsidRPr="00C6550D">
        <w:rPr>
          <w:i/>
          <w:color w:val="000000" w:themeColor="text1"/>
          <w:spacing w:val="1"/>
        </w:rPr>
        <w:t>Fac</w:t>
      </w:r>
      <w:r w:rsidRPr="00C6550D">
        <w:rPr>
          <w:i/>
          <w:color w:val="000000" w:themeColor="text1"/>
        </w:rPr>
        <w:t>iliti</w:t>
      </w:r>
      <w:r w:rsidRPr="00C6550D">
        <w:rPr>
          <w:i/>
          <w:color w:val="000000" w:themeColor="text1"/>
          <w:spacing w:val="1"/>
        </w:rPr>
        <w:t>e</w:t>
      </w:r>
      <w:r w:rsidRPr="00C6550D">
        <w:rPr>
          <w:i/>
          <w:color w:val="000000" w:themeColor="text1"/>
        </w:rPr>
        <w:t>s</w:t>
      </w:r>
      <w:r w:rsidRPr="00C6550D">
        <w:rPr>
          <w:i/>
          <w:color w:val="000000" w:themeColor="text1"/>
          <w:spacing w:val="-8"/>
        </w:rPr>
        <w:t xml:space="preserve"> </w:t>
      </w:r>
      <w:r w:rsidRPr="00C6550D">
        <w:rPr>
          <w:i/>
          <w:color w:val="000000" w:themeColor="text1"/>
        </w:rPr>
        <w:t xml:space="preserve">in </w:t>
      </w:r>
      <w:r w:rsidRPr="00C6550D">
        <w:rPr>
          <w:i/>
          <w:color w:val="000000" w:themeColor="text1"/>
          <w:spacing w:val="1"/>
        </w:rPr>
        <w:t>Ind</w:t>
      </w:r>
      <w:r w:rsidRPr="00C6550D">
        <w:rPr>
          <w:i/>
          <w:color w:val="000000" w:themeColor="text1"/>
        </w:rPr>
        <w:t>i</w:t>
      </w:r>
      <w:r w:rsidRPr="00C6550D">
        <w:rPr>
          <w:i/>
          <w:color w:val="000000" w:themeColor="text1"/>
          <w:spacing w:val="1"/>
        </w:rPr>
        <w:t>a</w:t>
      </w:r>
      <w:r w:rsidRPr="00C6550D">
        <w:rPr>
          <w:color w:val="000000" w:themeColor="text1"/>
        </w:rPr>
        <w:t>:</w:t>
      </w:r>
    </w:p>
    <w:p w:rsidR="00FE7AB7" w:rsidRPr="00C6550D" w:rsidRDefault="00FE7AB7">
      <w:pPr>
        <w:spacing w:before="7" w:line="260" w:lineRule="exact"/>
        <w:rPr>
          <w:color w:val="000000" w:themeColor="text1"/>
          <w:sz w:val="26"/>
          <w:szCs w:val="26"/>
        </w:rPr>
      </w:pPr>
    </w:p>
    <w:p w:rsidR="00FE7AB7" w:rsidRPr="00C6550D" w:rsidRDefault="002B432B">
      <w:pPr>
        <w:spacing w:line="277" w:lineRule="auto"/>
        <w:ind w:left="1301" w:right="85"/>
        <w:jc w:val="both"/>
        <w:rPr>
          <w:color w:val="000000" w:themeColor="text1"/>
        </w:rPr>
      </w:pPr>
      <w:r w:rsidRPr="00C6550D">
        <w:rPr>
          <w:color w:val="000000" w:themeColor="text1"/>
          <w:spacing w:val="4"/>
        </w:rPr>
        <w:t>T</w:t>
      </w:r>
      <w:r w:rsidRPr="00C6550D">
        <w:rPr>
          <w:color w:val="000000" w:themeColor="text1"/>
        </w:rPr>
        <w:t>he</w:t>
      </w:r>
      <w:r w:rsidRPr="00C6550D">
        <w:rPr>
          <w:color w:val="000000" w:themeColor="text1"/>
          <w:spacing w:val="11"/>
        </w:rPr>
        <w:t xml:space="preserve"> </w:t>
      </w:r>
      <w:r w:rsidRPr="00C6550D">
        <w:rPr>
          <w:color w:val="000000" w:themeColor="text1"/>
          <w:spacing w:val="1"/>
        </w:rPr>
        <w:t>c</w:t>
      </w:r>
      <w:r w:rsidRPr="00C6550D">
        <w:rPr>
          <w:color w:val="000000" w:themeColor="text1"/>
          <w:spacing w:val="2"/>
        </w:rPr>
        <w:t>o</w:t>
      </w:r>
      <w:r w:rsidRPr="00C6550D">
        <w:rPr>
          <w:color w:val="000000" w:themeColor="text1"/>
        </w:rPr>
        <w:t>st</w:t>
      </w:r>
      <w:r w:rsidRPr="00C6550D">
        <w:rPr>
          <w:color w:val="000000" w:themeColor="text1"/>
          <w:spacing w:val="10"/>
        </w:rPr>
        <w:t xml:space="preserve"> </w:t>
      </w:r>
      <w:r w:rsidRPr="00C6550D">
        <w:rPr>
          <w:color w:val="000000" w:themeColor="text1"/>
        </w:rPr>
        <w:t>to</w:t>
      </w:r>
      <w:r w:rsidRPr="00C6550D">
        <w:rPr>
          <w:color w:val="000000" w:themeColor="text1"/>
          <w:spacing w:val="15"/>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4"/>
        </w:rPr>
        <w:t>o</w:t>
      </w:r>
      <w:r w:rsidRPr="00C6550D">
        <w:rPr>
          <w:color w:val="000000" w:themeColor="text1"/>
        </w:rPr>
        <w:t>f</w:t>
      </w:r>
      <w:r w:rsidRPr="00C6550D">
        <w:rPr>
          <w:color w:val="000000" w:themeColor="text1"/>
          <w:spacing w:val="13"/>
        </w:rPr>
        <w:t xml:space="preserve"> </w:t>
      </w:r>
      <w:r w:rsidRPr="00C6550D">
        <w:rPr>
          <w:color w:val="000000" w:themeColor="text1"/>
          <w:spacing w:val="1"/>
        </w:rPr>
        <w:t>e</w:t>
      </w:r>
      <w:r w:rsidRPr="00C6550D">
        <w:rPr>
          <w:color w:val="000000" w:themeColor="text1"/>
        </w:rPr>
        <w:t>st</w:t>
      </w:r>
      <w:r w:rsidRPr="00C6550D">
        <w:rPr>
          <w:color w:val="000000" w:themeColor="text1"/>
          <w:spacing w:val="1"/>
        </w:rPr>
        <w:t>a</w:t>
      </w:r>
      <w:r w:rsidRPr="00C6550D">
        <w:rPr>
          <w:color w:val="000000" w:themeColor="text1"/>
          <w:spacing w:val="2"/>
        </w:rPr>
        <w:t>b</w:t>
      </w:r>
      <w:r w:rsidRPr="00C6550D">
        <w:rPr>
          <w:color w:val="000000" w:themeColor="text1"/>
        </w:rPr>
        <w:t>li</w:t>
      </w:r>
      <w:r w:rsidRPr="00C6550D">
        <w:rPr>
          <w:color w:val="000000" w:themeColor="text1"/>
          <w:spacing w:val="2"/>
        </w:rPr>
        <w:t>s</w:t>
      </w:r>
      <w:r w:rsidRPr="00C6550D">
        <w:rPr>
          <w:color w:val="000000" w:themeColor="text1"/>
        </w:rPr>
        <w:t>hi</w:t>
      </w:r>
      <w:r w:rsidRPr="00C6550D">
        <w:rPr>
          <w:color w:val="000000" w:themeColor="text1"/>
          <w:spacing w:val="2"/>
        </w:rPr>
        <w:t>n</w:t>
      </w:r>
      <w:r w:rsidRPr="00C6550D">
        <w:rPr>
          <w:color w:val="000000" w:themeColor="text1"/>
        </w:rPr>
        <w:t xml:space="preserve">g </w:t>
      </w:r>
      <w:r w:rsidRPr="00C6550D">
        <w:rPr>
          <w:color w:val="000000" w:themeColor="text1"/>
          <w:spacing w:val="3"/>
        </w:rPr>
        <w:t>t</w:t>
      </w:r>
      <w:r w:rsidRPr="00C6550D">
        <w:rPr>
          <w:color w:val="000000" w:themeColor="text1"/>
        </w:rPr>
        <w:t>he</w:t>
      </w:r>
      <w:r w:rsidRPr="00C6550D">
        <w:rPr>
          <w:color w:val="000000" w:themeColor="text1"/>
          <w:spacing w:val="15"/>
        </w:rPr>
        <w:t xml:space="preserve"> </w:t>
      </w:r>
      <w:r w:rsidRPr="00C6550D">
        <w:rPr>
          <w:color w:val="000000" w:themeColor="text1"/>
        </w:rPr>
        <w:t>m</w:t>
      </w:r>
      <w:r w:rsidRPr="00C6550D">
        <w:rPr>
          <w:color w:val="000000" w:themeColor="text1"/>
          <w:spacing w:val="3"/>
        </w:rPr>
        <w:t>i</w:t>
      </w:r>
      <w:r w:rsidRPr="00C6550D">
        <w:rPr>
          <w:color w:val="000000" w:themeColor="text1"/>
        </w:rPr>
        <w:t>n</w:t>
      </w:r>
      <w:r w:rsidRPr="00C6550D">
        <w:rPr>
          <w:color w:val="000000" w:themeColor="text1"/>
          <w:spacing w:val="3"/>
        </w:rPr>
        <w:t>i</w:t>
      </w:r>
      <w:r w:rsidRPr="00C6550D">
        <w:rPr>
          <w:color w:val="000000" w:themeColor="text1"/>
        </w:rPr>
        <w:t>m</w:t>
      </w:r>
      <w:r w:rsidRPr="00C6550D">
        <w:rPr>
          <w:color w:val="000000" w:themeColor="text1"/>
          <w:spacing w:val="2"/>
        </w:rPr>
        <w:t>u</w:t>
      </w:r>
      <w:r w:rsidRPr="00C6550D">
        <w:rPr>
          <w:color w:val="000000" w:themeColor="text1"/>
        </w:rPr>
        <w:t>m</w:t>
      </w:r>
      <w:r w:rsidRPr="00C6550D">
        <w:rPr>
          <w:color w:val="000000" w:themeColor="text1"/>
          <w:spacing w:val="3"/>
        </w:rPr>
        <w:t xml:space="preserve"> </w:t>
      </w:r>
      <w:r w:rsidRPr="00C6550D">
        <w:rPr>
          <w:color w:val="000000" w:themeColor="text1"/>
          <w:spacing w:val="2"/>
        </w:rPr>
        <w:t>s</w:t>
      </w:r>
      <w:r w:rsidRPr="00C6550D">
        <w:rPr>
          <w:color w:val="000000" w:themeColor="text1"/>
          <w:spacing w:val="1"/>
        </w:rPr>
        <w:t>er</w:t>
      </w:r>
      <w:r w:rsidRPr="00C6550D">
        <w:rPr>
          <w:color w:val="000000" w:themeColor="text1"/>
        </w:rPr>
        <w:t>vi</w:t>
      </w:r>
      <w:r w:rsidRPr="00C6550D">
        <w:rPr>
          <w:color w:val="000000" w:themeColor="text1"/>
          <w:spacing w:val="1"/>
        </w:rPr>
        <w:t>c</w:t>
      </w:r>
      <w:r w:rsidRPr="00C6550D">
        <w:rPr>
          <w:color w:val="000000" w:themeColor="text1"/>
        </w:rPr>
        <w:t>e</w:t>
      </w:r>
      <w:r w:rsidRPr="00C6550D">
        <w:rPr>
          <w:color w:val="000000" w:themeColor="text1"/>
          <w:spacing w:val="8"/>
        </w:rPr>
        <w:t xml:space="preserve"> </w:t>
      </w:r>
      <w:r w:rsidRPr="00C6550D">
        <w:rPr>
          <w:color w:val="000000" w:themeColor="text1"/>
          <w:spacing w:val="-1"/>
        </w:rPr>
        <w:t>f</w:t>
      </w:r>
      <w:r w:rsidRPr="00C6550D">
        <w:rPr>
          <w:color w:val="000000" w:themeColor="text1"/>
          <w:spacing w:val="1"/>
        </w:rPr>
        <w:t>ac</w:t>
      </w:r>
      <w:r w:rsidRPr="00C6550D">
        <w:rPr>
          <w:color w:val="000000" w:themeColor="text1"/>
          <w:spacing w:val="3"/>
        </w:rPr>
        <w:t>i</w:t>
      </w:r>
      <w:r w:rsidRPr="00C6550D">
        <w:rPr>
          <w:color w:val="000000" w:themeColor="text1"/>
        </w:rPr>
        <w:t>liti</w:t>
      </w:r>
      <w:r w:rsidRPr="00C6550D">
        <w:rPr>
          <w:color w:val="000000" w:themeColor="text1"/>
          <w:spacing w:val="1"/>
        </w:rPr>
        <w:t>e</w:t>
      </w:r>
      <w:r w:rsidRPr="00C6550D">
        <w:rPr>
          <w:color w:val="000000" w:themeColor="text1"/>
        </w:rPr>
        <w:t>s</w:t>
      </w:r>
      <w:r w:rsidRPr="00C6550D">
        <w:rPr>
          <w:color w:val="000000" w:themeColor="text1"/>
          <w:spacing w:val="9"/>
        </w:rPr>
        <w:t xml:space="preserve"> </w:t>
      </w:r>
      <w:r w:rsidRPr="00C6550D">
        <w:rPr>
          <w:color w:val="000000" w:themeColor="text1"/>
          <w:spacing w:val="1"/>
        </w:rPr>
        <w:t>a</w:t>
      </w:r>
      <w:r w:rsidRPr="00C6550D">
        <w:rPr>
          <w:color w:val="000000" w:themeColor="text1"/>
        </w:rPr>
        <w:t>nd</w:t>
      </w:r>
      <w:r w:rsidRPr="00C6550D">
        <w:rPr>
          <w:color w:val="000000" w:themeColor="text1"/>
          <w:spacing w:val="12"/>
        </w:rPr>
        <w:t xml:space="preserve"> </w:t>
      </w:r>
      <w:r w:rsidRPr="00C6550D">
        <w:rPr>
          <w:color w:val="000000" w:themeColor="text1"/>
          <w:spacing w:val="2"/>
        </w:rPr>
        <w:t>p</w:t>
      </w:r>
      <w:r w:rsidRPr="00C6550D">
        <w:rPr>
          <w:color w:val="000000" w:themeColor="text1"/>
          <w:spacing w:val="1"/>
        </w:rPr>
        <w:t>ar</w:t>
      </w:r>
      <w:r w:rsidRPr="00C6550D">
        <w:rPr>
          <w:color w:val="000000" w:themeColor="text1"/>
        </w:rPr>
        <w:t>ts</w:t>
      </w:r>
      <w:r w:rsidRPr="00C6550D">
        <w:rPr>
          <w:color w:val="000000" w:themeColor="text1"/>
          <w:spacing w:val="9"/>
        </w:rPr>
        <w:t xml:space="preserve"> </w:t>
      </w:r>
      <w:r w:rsidRPr="00C6550D">
        <w:rPr>
          <w:color w:val="000000" w:themeColor="text1"/>
          <w:spacing w:val="3"/>
        </w:rPr>
        <w:t>i</w:t>
      </w:r>
      <w:r w:rsidRPr="00C6550D">
        <w:rPr>
          <w:color w:val="000000" w:themeColor="text1"/>
        </w:rPr>
        <w:t>n</w:t>
      </w:r>
      <w:r w:rsidRPr="00C6550D">
        <w:rPr>
          <w:color w:val="000000" w:themeColor="text1"/>
          <w:spacing w:val="2"/>
        </w:rPr>
        <w:t>v</w:t>
      </w:r>
      <w:r w:rsidRPr="00C6550D">
        <w:rPr>
          <w:color w:val="000000" w:themeColor="text1"/>
          <w:spacing w:val="1"/>
        </w:rPr>
        <w:t>e</w:t>
      </w:r>
      <w:r w:rsidRPr="00C6550D">
        <w:rPr>
          <w:color w:val="000000" w:themeColor="text1"/>
        </w:rPr>
        <w:t>nt</w:t>
      </w:r>
      <w:r w:rsidRPr="00C6550D">
        <w:rPr>
          <w:color w:val="000000" w:themeColor="text1"/>
          <w:spacing w:val="2"/>
        </w:rPr>
        <w:t>o</w:t>
      </w:r>
      <w:r w:rsidRPr="00C6550D">
        <w:rPr>
          <w:color w:val="000000" w:themeColor="text1"/>
          <w:spacing w:val="1"/>
        </w:rPr>
        <w:t>r</w:t>
      </w:r>
      <w:r w:rsidRPr="00C6550D">
        <w:rPr>
          <w:color w:val="000000" w:themeColor="text1"/>
        </w:rPr>
        <w:t>i</w:t>
      </w:r>
      <w:r w:rsidRPr="00C6550D">
        <w:rPr>
          <w:color w:val="000000" w:themeColor="text1"/>
          <w:spacing w:val="1"/>
        </w:rPr>
        <w:t>e</w:t>
      </w:r>
      <w:r w:rsidRPr="00C6550D">
        <w:rPr>
          <w:color w:val="000000" w:themeColor="text1"/>
        </w:rPr>
        <w:t>s,</w:t>
      </w:r>
      <w:r w:rsidRPr="00C6550D">
        <w:rPr>
          <w:color w:val="000000" w:themeColor="text1"/>
          <w:spacing w:val="1"/>
        </w:rPr>
        <w:t xml:space="preserve"> a</w:t>
      </w:r>
      <w:r w:rsidRPr="00C6550D">
        <w:rPr>
          <w:color w:val="000000" w:themeColor="text1"/>
        </w:rPr>
        <w:t xml:space="preserve">s </w:t>
      </w:r>
      <w:r w:rsidRPr="00C6550D">
        <w:rPr>
          <w:color w:val="000000" w:themeColor="text1"/>
          <w:spacing w:val="2"/>
        </w:rPr>
        <w:t>o</w:t>
      </w:r>
      <w:r w:rsidRPr="00C6550D">
        <w:rPr>
          <w:color w:val="000000" w:themeColor="text1"/>
        </w:rPr>
        <w:t>utlin</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spacing w:val="1"/>
        </w:rPr>
        <w:t>e</w:t>
      </w:r>
      <w:r w:rsidRPr="00C6550D">
        <w:rPr>
          <w:color w:val="000000" w:themeColor="text1"/>
          <w:spacing w:val="3"/>
        </w:rPr>
        <w:t>l</w:t>
      </w:r>
      <w:r w:rsidRPr="00C6550D">
        <w:rPr>
          <w:color w:val="000000" w:themeColor="text1"/>
        </w:rPr>
        <w:t>s</w:t>
      </w:r>
      <w:r w:rsidRPr="00C6550D">
        <w:rPr>
          <w:color w:val="000000" w:themeColor="text1"/>
          <w:spacing w:val="3"/>
        </w:rPr>
        <w:t>e</w:t>
      </w:r>
      <w:r w:rsidRPr="00C6550D">
        <w:rPr>
          <w:color w:val="000000" w:themeColor="text1"/>
          <w:spacing w:val="-1"/>
        </w:rPr>
        <w:t>w</w:t>
      </w:r>
      <w:r w:rsidRPr="00C6550D">
        <w:rPr>
          <w:color w:val="000000" w:themeColor="text1"/>
        </w:rPr>
        <w:t>h</w:t>
      </w:r>
      <w:r w:rsidRPr="00C6550D">
        <w:rPr>
          <w:color w:val="000000" w:themeColor="text1"/>
          <w:spacing w:val="1"/>
        </w:rPr>
        <w:t>er</w:t>
      </w:r>
      <w:r w:rsidRPr="00C6550D">
        <w:rPr>
          <w:color w:val="000000" w:themeColor="text1"/>
        </w:rPr>
        <w:t>e</w:t>
      </w:r>
      <w:r w:rsidRPr="00C6550D">
        <w:rPr>
          <w:color w:val="000000" w:themeColor="text1"/>
          <w:spacing w:val="-11"/>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4"/>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2"/>
        </w:rPr>
        <w:t>do</w:t>
      </w:r>
      <w:r w:rsidRPr="00C6550D">
        <w:rPr>
          <w:color w:val="000000" w:themeColor="text1"/>
          <w:spacing w:val="1"/>
        </w:rPr>
        <w:t>c</w:t>
      </w:r>
      <w:r w:rsidRPr="00C6550D">
        <w:rPr>
          <w:color w:val="000000" w:themeColor="text1"/>
        </w:rPr>
        <w:t>u</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s.</w:t>
      </w:r>
      <w:r w:rsidR="00B857F1" w:rsidRPr="00C6550D">
        <w:rPr>
          <w:color w:val="000000" w:themeColor="text1"/>
        </w:rPr>
        <w:t xml:space="preserve"> If quoted separately will not be added to the cost of the tender. In such case it will be treated as either cost is included in the tender schedule or the tender will provide such service at free of cost.</w:t>
      </w:r>
    </w:p>
    <w:p w:rsidR="00FE7AB7" w:rsidRPr="00C6550D" w:rsidRDefault="00FE7AB7">
      <w:pPr>
        <w:spacing w:before="5" w:line="160" w:lineRule="exact"/>
        <w:rPr>
          <w:color w:val="000000" w:themeColor="text1"/>
          <w:sz w:val="16"/>
          <w:szCs w:val="16"/>
        </w:rPr>
      </w:pPr>
    </w:p>
    <w:p w:rsidR="00FE7AB7" w:rsidRPr="00C6550D" w:rsidRDefault="002B432B">
      <w:pPr>
        <w:ind w:left="720"/>
        <w:rPr>
          <w:color w:val="000000" w:themeColor="text1"/>
        </w:rPr>
      </w:pPr>
      <w:r w:rsidRPr="00C6550D">
        <w:rPr>
          <w:color w:val="000000" w:themeColor="text1"/>
          <w:spacing w:val="1"/>
        </w:rPr>
        <w:t>(</w:t>
      </w:r>
      <w:r w:rsidRPr="00C6550D">
        <w:rPr>
          <w:color w:val="000000" w:themeColor="text1"/>
          <w:spacing w:val="-1"/>
        </w:rPr>
        <w:t>f</w:t>
      </w:r>
      <w:r w:rsidRPr="00C6550D">
        <w:rPr>
          <w:color w:val="000000" w:themeColor="text1"/>
        </w:rPr>
        <w:t xml:space="preserve">)      </w:t>
      </w:r>
      <w:r w:rsidRPr="00C6550D">
        <w:rPr>
          <w:color w:val="000000" w:themeColor="text1"/>
          <w:spacing w:val="7"/>
        </w:rPr>
        <w:t xml:space="preserve"> </w:t>
      </w:r>
      <w:r w:rsidRPr="00C6550D">
        <w:rPr>
          <w:i/>
          <w:color w:val="000000" w:themeColor="text1"/>
        </w:rPr>
        <w:t>O</w:t>
      </w:r>
      <w:r w:rsidRPr="00C6550D">
        <w:rPr>
          <w:i/>
          <w:color w:val="000000" w:themeColor="text1"/>
          <w:spacing w:val="1"/>
        </w:rPr>
        <w:t>pe</w:t>
      </w:r>
      <w:r w:rsidRPr="00C6550D">
        <w:rPr>
          <w:i/>
          <w:color w:val="000000" w:themeColor="text1"/>
          <w:spacing w:val="-1"/>
        </w:rPr>
        <w:t>r</w:t>
      </w:r>
      <w:r w:rsidRPr="00C6550D">
        <w:rPr>
          <w:i/>
          <w:color w:val="000000" w:themeColor="text1"/>
          <w:spacing w:val="1"/>
        </w:rPr>
        <w:t>a</w:t>
      </w:r>
      <w:r w:rsidRPr="00C6550D">
        <w:rPr>
          <w:i/>
          <w:color w:val="000000" w:themeColor="text1"/>
        </w:rPr>
        <w:t>ti</w:t>
      </w:r>
      <w:r w:rsidRPr="00C6550D">
        <w:rPr>
          <w:i/>
          <w:color w:val="000000" w:themeColor="text1"/>
          <w:spacing w:val="1"/>
        </w:rPr>
        <w:t>n</w:t>
      </w:r>
      <w:r w:rsidRPr="00C6550D">
        <w:rPr>
          <w:i/>
          <w:color w:val="000000" w:themeColor="text1"/>
        </w:rPr>
        <w:t>g</w:t>
      </w:r>
      <w:r w:rsidRPr="00C6550D">
        <w:rPr>
          <w:i/>
          <w:color w:val="000000" w:themeColor="text1"/>
          <w:spacing w:val="-6"/>
        </w:rPr>
        <w:t xml:space="preserve"> </w:t>
      </w:r>
      <w:r w:rsidRPr="00C6550D">
        <w:rPr>
          <w:i/>
          <w:color w:val="000000" w:themeColor="text1"/>
          <w:spacing w:val="1"/>
        </w:rPr>
        <w:t>a</w:t>
      </w:r>
      <w:r w:rsidRPr="00C6550D">
        <w:rPr>
          <w:i/>
          <w:color w:val="000000" w:themeColor="text1"/>
          <w:spacing w:val="-1"/>
        </w:rPr>
        <w:t>n</w:t>
      </w:r>
      <w:r w:rsidRPr="00C6550D">
        <w:rPr>
          <w:i/>
          <w:color w:val="000000" w:themeColor="text1"/>
        </w:rPr>
        <w:t>d</w:t>
      </w:r>
      <w:r w:rsidRPr="00C6550D">
        <w:rPr>
          <w:i/>
          <w:color w:val="000000" w:themeColor="text1"/>
          <w:spacing w:val="-1"/>
        </w:rPr>
        <w:t xml:space="preserve"> </w:t>
      </w:r>
      <w:r w:rsidRPr="00C6550D">
        <w:rPr>
          <w:i/>
          <w:color w:val="000000" w:themeColor="text1"/>
        </w:rPr>
        <w:t>M</w:t>
      </w:r>
      <w:r w:rsidRPr="00C6550D">
        <w:rPr>
          <w:i/>
          <w:color w:val="000000" w:themeColor="text1"/>
          <w:spacing w:val="1"/>
        </w:rPr>
        <w:t>a</w:t>
      </w:r>
      <w:r w:rsidRPr="00C6550D">
        <w:rPr>
          <w:i/>
          <w:color w:val="000000" w:themeColor="text1"/>
        </w:rPr>
        <w:t>i</w:t>
      </w:r>
      <w:r w:rsidRPr="00C6550D">
        <w:rPr>
          <w:i/>
          <w:color w:val="000000" w:themeColor="text1"/>
          <w:spacing w:val="1"/>
        </w:rPr>
        <w:t>n</w:t>
      </w:r>
      <w:r w:rsidRPr="00C6550D">
        <w:rPr>
          <w:i/>
          <w:color w:val="000000" w:themeColor="text1"/>
        </w:rPr>
        <w:t>t</w:t>
      </w:r>
      <w:r w:rsidRPr="00C6550D">
        <w:rPr>
          <w:i/>
          <w:color w:val="000000" w:themeColor="text1"/>
          <w:spacing w:val="1"/>
        </w:rPr>
        <w:t>en</w:t>
      </w:r>
      <w:r w:rsidRPr="00C6550D">
        <w:rPr>
          <w:i/>
          <w:color w:val="000000" w:themeColor="text1"/>
          <w:spacing w:val="-1"/>
        </w:rPr>
        <w:t>a</w:t>
      </w:r>
      <w:r w:rsidRPr="00C6550D">
        <w:rPr>
          <w:i/>
          <w:color w:val="000000" w:themeColor="text1"/>
          <w:spacing w:val="1"/>
        </w:rPr>
        <w:t>nc</w:t>
      </w:r>
      <w:r w:rsidRPr="00C6550D">
        <w:rPr>
          <w:i/>
          <w:color w:val="000000" w:themeColor="text1"/>
        </w:rPr>
        <w:t>e</w:t>
      </w:r>
      <w:r w:rsidRPr="00C6550D">
        <w:rPr>
          <w:i/>
          <w:color w:val="000000" w:themeColor="text1"/>
          <w:spacing w:val="-9"/>
        </w:rPr>
        <w:t xml:space="preserve"> </w:t>
      </w:r>
      <w:r w:rsidRPr="00C6550D">
        <w:rPr>
          <w:i/>
          <w:color w:val="000000" w:themeColor="text1"/>
          <w:spacing w:val="-1"/>
        </w:rPr>
        <w:t>C</w:t>
      </w:r>
      <w:r w:rsidRPr="00C6550D">
        <w:rPr>
          <w:i/>
          <w:color w:val="000000" w:themeColor="text1"/>
          <w:spacing w:val="1"/>
        </w:rPr>
        <w:t>o</w:t>
      </w:r>
      <w:r w:rsidRPr="00C6550D">
        <w:rPr>
          <w:i/>
          <w:color w:val="000000" w:themeColor="text1"/>
          <w:spacing w:val="-1"/>
        </w:rPr>
        <w:t>s</w:t>
      </w:r>
      <w:r w:rsidRPr="00C6550D">
        <w:rPr>
          <w:i/>
          <w:color w:val="000000" w:themeColor="text1"/>
        </w:rPr>
        <w:t>t</w:t>
      </w:r>
      <w:r w:rsidRPr="00C6550D">
        <w:rPr>
          <w:i/>
          <w:color w:val="000000" w:themeColor="text1"/>
          <w:spacing w:val="-1"/>
        </w:rPr>
        <w:t>s</w:t>
      </w:r>
      <w:r w:rsidRPr="00C6550D">
        <w:rPr>
          <w:color w:val="000000" w:themeColor="text1"/>
        </w:rPr>
        <w:t>:</w:t>
      </w:r>
    </w:p>
    <w:p w:rsidR="00FE7AB7" w:rsidRPr="00C6550D" w:rsidRDefault="00FE7AB7">
      <w:pPr>
        <w:spacing w:before="13" w:line="220" w:lineRule="exact"/>
        <w:rPr>
          <w:color w:val="000000" w:themeColor="text1"/>
          <w:sz w:val="22"/>
          <w:szCs w:val="22"/>
        </w:rPr>
      </w:pPr>
    </w:p>
    <w:p w:rsidR="00FE7AB7" w:rsidRPr="00C6550D" w:rsidRDefault="002B432B">
      <w:pPr>
        <w:spacing w:line="275" w:lineRule="auto"/>
        <w:ind w:left="1301" w:right="229"/>
        <w:rPr>
          <w:color w:val="000000" w:themeColor="text1"/>
        </w:rPr>
      </w:pPr>
      <w:r w:rsidRPr="00C6550D">
        <w:rPr>
          <w:color w:val="000000" w:themeColor="text1"/>
          <w:spacing w:val="1"/>
        </w:rPr>
        <w:t>S</w:t>
      </w:r>
      <w:r w:rsidRPr="00C6550D">
        <w:rPr>
          <w:color w:val="000000" w:themeColor="text1"/>
        </w:rPr>
        <w:t>in</w:t>
      </w:r>
      <w:r w:rsidRPr="00C6550D">
        <w:rPr>
          <w:color w:val="000000" w:themeColor="text1"/>
          <w:spacing w:val="1"/>
        </w:rPr>
        <w:t>c</w:t>
      </w:r>
      <w:r w:rsidRPr="00C6550D">
        <w:rPr>
          <w:color w:val="000000" w:themeColor="text1"/>
        </w:rPr>
        <w:t>e</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op</w:t>
      </w:r>
      <w:r w:rsidRPr="00C6550D">
        <w:rPr>
          <w:color w:val="000000" w:themeColor="text1"/>
          <w:spacing w:val="1"/>
        </w:rPr>
        <w:t>era</w:t>
      </w:r>
      <w:r w:rsidRPr="00C6550D">
        <w:rPr>
          <w:color w:val="000000" w:themeColor="text1"/>
        </w:rPr>
        <w:t>ting</w:t>
      </w:r>
      <w:r w:rsidRPr="00C6550D">
        <w:rPr>
          <w:color w:val="000000" w:themeColor="text1"/>
          <w:spacing w:val="-12"/>
        </w:rPr>
        <w:t xml:space="preserve"> </w:t>
      </w:r>
      <w:r w:rsidRPr="00C6550D">
        <w:rPr>
          <w:color w:val="000000" w:themeColor="text1"/>
          <w:spacing w:val="3"/>
        </w:rPr>
        <w:t>a</w:t>
      </w:r>
      <w:r w:rsidRPr="00C6550D">
        <w:rPr>
          <w:color w:val="000000" w:themeColor="text1"/>
        </w:rPr>
        <w:t xml:space="preserve">nd </w:t>
      </w:r>
      <w:r w:rsidRPr="00C6550D">
        <w:rPr>
          <w:color w:val="000000" w:themeColor="text1"/>
          <w:spacing w:val="-3"/>
        </w:rPr>
        <w:t>m</w:t>
      </w:r>
      <w:r w:rsidRPr="00C6550D">
        <w:rPr>
          <w:color w:val="000000" w:themeColor="text1"/>
          <w:spacing w:val="1"/>
        </w:rPr>
        <w:t>a</w:t>
      </w:r>
      <w:r w:rsidRPr="00C6550D">
        <w:rPr>
          <w:color w:val="000000" w:themeColor="text1"/>
          <w:spacing w:val="3"/>
        </w:rPr>
        <w:t>i</w:t>
      </w:r>
      <w:r w:rsidRPr="00C6550D">
        <w:rPr>
          <w:color w:val="000000" w:themeColor="text1"/>
        </w:rPr>
        <w:t>n</w:t>
      </w:r>
      <w:r w:rsidRPr="00C6550D">
        <w:rPr>
          <w:color w:val="000000" w:themeColor="text1"/>
          <w:spacing w:val="3"/>
        </w:rPr>
        <w:t>t</w:t>
      </w:r>
      <w:r w:rsidRPr="00C6550D">
        <w:rPr>
          <w:color w:val="000000" w:themeColor="text1"/>
          <w:spacing w:val="1"/>
        </w:rPr>
        <w:t>e</w:t>
      </w:r>
      <w:r w:rsidRPr="00C6550D">
        <w:rPr>
          <w:color w:val="000000" w:themeColor="text1"/>
        </w:rPr>
        <w:t>n</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4"/>
        </w:rPr>
        <w:t xml:space="preserve"> </w:t>
      </w:r>
      <w:r w:rsidRPr="00C6550D">
        <w:rPr>
          <w:color w:val="000000" w:themeColor="text1"/>
          <w:spacing w:val="1"/>
        </w:rPr>
        <w:t>c</w:t>
      </w:r>
      <w:r w:rsidRPr="00C6550D">
        <w:rPr>
          <w:color w:val="000000" w:themeColor="text1"/>
          <w:spacing w:val="2"/>
        </w:rPr>
        <w:t>o</w:t>
      </w:r>
      <w:r w:rsidRPr="00C6550D">
        <w:rPr>
          <w:color w:val="000000" w:themeColor="text1"/>
        </w:rPr>
        <w:t>s</w:t>
      </w:r>
      <w:r w:rsidRPr="00C6550D">
        <w:rPr>
          <w:color w:val="000000" w:themeColor="text1"/>
          <w:spacing w:val="3"/>
        </w:rPr>
        <w:t>t</w:t>
      </w:r>
      <w:r w:rsidRPr="00C6550D">
        <w:rPr>
          <w:color w:val="000000" w:themeColor="text1"/>
        </w:rPr>
        <w:t>s</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4"/>
        </w:rPr>
        <w:t>p</w:t>
      </w:r>
      <w:r w:rsidRPr="00C6550D">
        <w:rPr>
          <w:color w:val="000000" w:themeColor="text1"/>
        </w:rPr>
        <w:t>m</w:t>
      </w:r>
      <w:r w:rsidRPr="00C6550D">
        <w:rPr>
          <w:color w:val="000000" w:themeColor="text1"/>
          <w:spacing w:val="1"/>
        </w:rPr>
        <w:t>e</w:t>
      </w:r>
      <w:r w:rsidRPr="00C6550D">
        <w:rPr>
          <w:color w:val="000000" w:themeColor="text1"/>
        </w:rPr>
        <w:t>nt</w:t>
      </w:r>
      <w:r w:rsidRPr="00C6550D">
        <w:rPr>
          <w:color w:val="000000" w:themeColor="text1"/>
          <w:spacing w:val="-11"/>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w:t>
      </w:r>
      <w:r w:rsidRPr="00C6550D">
        <w:rPr>
          <w:color w:val="000000" w:themeColor="text1"/>
        </w:rPr>
        <w:t>u</w:t>
      </w:r>
      <w:r w:rsidRPr="00C6550D">
        <w:rPr>
          <w:color w:val="000000" w:themeColor="text1"/>
          <w:spacing w:val="1"/>
        </w:rPr>
        <w:t>r</w:t>
      </w:r>
      <w:r w:rsidRPr="00C6550D">
        <w:rPr>
          <w:color w:val="000000" w:themeColor="text1"/>
          <w:spacing w:val="3"/>
        </w:rPr>
        <w:t>e</w:t>
      </w:r>
      <w:r w:rsidRPr="00C6550D">
        <w:rPr>
          <w:color w:val="000000" w:themeColor="text1"/>
          <w:spacing w:val="-3"/>
        </w:rPr>
        <w:t>m</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16"/>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10"/>
        </w:rPr>
        <w:t xml:space="preserve"> </w:t>
      </w:r>
      <w:r w:rsidRPr="00C6550D">
        <w:rPr>
          <w:color w:val="000000" w:themeColor="text1"/>
        </w:rPr>
        <w:t>a</w:t>
      </w:r>
      <w:r w:rsidRPr="00C6550D">
        <w:rPr>
          <w:color w:val="000000" w:themeColor="text1"/>
          <w:spacing w:val="3"/>
        </w:rPr>
        <w:t xml:space="preserve"> </w:t>
      </w:r>
      <w:r w:rsidRPr="00C6550D">
        <w:rPr>
          <w:color w:val="000000" w:themeColor="text1"/>
        </w:rPr>
        <w:t>m</w:t>
      </w:r>
      <w:r w:rsidRPr="00C6550D">
        <w:rPr>
          <w:color w:val="000000" w:themeColor="text1"/>
          <w:spacing w:val="3"/>
        </w:rPr>
        <w:t>aj</w:t>
      </w:r>
      <w:r w:rsidRPr="00C6550D">
        <w:rPr>
          <w:color w:val="000000" w:themeColor="text1"/>
          <w:spacing w:val="2"/>
        </w:rPr>
        <w:t>o</w:t>
      </w:r>
      <w:r w:rsidRPr="00C6550D">
        <w:rPr>
          <w:color w:val="000000" w:themeColor="text1"/>
        </w:rPr>
        <w:t>r</w:t>
      </w:r>
      <w:r w:rsidRPr="00C6550D">
        <w:rPr>
          <w:color w:val="000000" w:themeColor="text1"/>
          <w:spacing w:val="-9"/>
        </w:rPr>
        <w:t xml:space="preserve"> </w:t>
      </w:r>
      <w:r w:rsidRPr="00C6550D">
        <w:rPr>
          <w:color w:val="000000" w:themeColor="text1"/>
          <w:spacing w:val="2"/>
        </w:rPr>
        <w:t>p</w:t>
      </w:r>
      <w:r w:rsidRPr="00C6550D">
        <w:rPr>
          <w:color w:val="000000" w:themeColor="text1"/>
          <w:spacing w:val="1"/>
        </w:rPr>
        <w:t>ar</w:t>
      </w:r>
      <w:r w:rsidRPr="00C6550D">
        <w:rPr>
          <w:color w:val="000000" w:themeColor="text1"/>
        </w:rPr>
        <w:t>t</w:t>
      </w:r>
      <w:r w:rsidRPr="00C6550D">
        <w:rPr>
          <w:color w:val="000000" w:themeColor="text1"/>
          <w:spacing w:val="-7"/>
        </w:rPr>
        <w:t xml:space="preserve"> </w:t>
      </w:r>
      <w:r w:rsidRPr="00C6550D">
        <w:rPr>
          <w:color w:val="000000" w:themeColor="text1"/>
          <w:spacing w:val="2"/>
        </w:rPr>
        <w:t>o</w:t>
      </w:r>
      <w:r w:rsidRPr="00C6550D">
        <w:rPr>
          <w:color w:val="000000" w:themeColor="text1"/>
        </w:rPr>
        <w:t>f the</w:t>
      </w:r>
      <w:r w:rsidRPr="00C6550D">
        <w:rPr>
          <w:color w:val="000000" w:themeColor="text1"/>
          <w:spacing w:val="-2"/>
        </w:rPr>
        <w:t xml:space="preserve"> </w:t>
      </w:r>
      <w:r w:rsidRPr="00C6550D">
        <w:rPr>
          <w:color w:val="000000" w:themeColor="text1"/>
        </w:rPr>
        <w:t>l</w:t>
      </w:r>
      <w:r w:rsidRPr="00C6550D">
        <w:rPr>
          <w:color w:val="000000" w:themeColor="text1"/>
          <w:spacing w:val="3"/>
        </w:rPr>
        <w:t>i</w:t>
      </w:r>
      <w:r w:rsidRPr="00C6550D">
        <w:rPr>
          <w:color w:val="000000" w:themeColor="text1"/>
          <w:spacing w:val="-1"/>
        </w:rPr>
        <w:t>f</w:t>
      </w:r>
      <w:r w:rsidRPr="00C6550D">
        <w:rPr>
          <w:color w:val="000000" w:themeColor="text1"/>
        </w:rPr>
        <w:t>e</w:t>
      </w:r>
      <w:r w:rsidRPr="00C6550D">
        <w:rPr>
          <w:color w:val="000000" w:themeColor="text1"/>
          <w:spacing w:val="-2"/>
        </w:rPr>
        <w:t xml:space="preserve"> </w:t>
      </w:r>
      <w:r w:rsidRPr="00C6550D">
        <w:rPr>
          <w:color w:val="000000" w:themeColor="text1"/>
          <w:spacing w:val="3"/>
        </w:rPr>
        <w:t>c</w:t>
      </w:r>
      <w:r w:rsidRPr="00C6550D">
        <w:rPr>
          <w:color w:val="000000" w:themeColor="text1"/>
          <w:spacing w:val="-3"/>
        </w:rPr>
        <w:t>y</w:t>
      </w:r>
      <w:r w:rsidRPr="00C6550D">
        <w:rPr>
          <w:color w:val="000000" w:themeColor="text1"/>
          <w:spacing w:val="1"/>
        </w:rPr>
        <w:t>c</w:t>
      </w:r>
      <w:r w:rsidRPr="00C6550D">
        <w:rPr>
          <w:color w:val="000000" w:themeColor="text1"/>
        </w:rPr>
        <w:t>le</w:t>
      </w:r>
      <w:r w:rsidRPr="00C6550D">
        <w:rPr>
          <w:color w:val="000000" w:themeColor="text1"/>
          <w:spacing w:val="-4"/>
        </w:rPr>
        <w:t xml:space="preserve"> </w:t>
      </w:r>
      <w:r w:rsidRPr="00C6550D">
        <w:rPr>
          <w:color w:val="000000" w:themeColor="text1"/>
          <w:spacing w:val="1"/>
        </w:rPr>
        <w:t>c</w:t>
      </w:r>
      <w:r w:rsidRPr="00C6550D">
        <w:rPr>
          <w:color w:val="000000" w:themeColor="text1"/>
          <w:spacing w:val="2"/>
        </w:rPr>
        <w:t>o</w:t>
      </w:r>
      <w:r w:rsidRPr="00C6550D">
        <w:rPr>
          <w:color w:val="000000" w:themeColor="text1"/>
        </w:rPr>
        <w:t>st</w:t>
      </w:r>
      <w:r w:rsidRPr="00C6550D">
        <w:rPr>
          <w:color w:val="000000" w:themeColor="text1"/>
          <w:spacing w:val="-4"/>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e</w:t>
      </w:r>
      <w:r w:rsidRPr="00C6550D">
        <w:rPr>
          <w:color w:val="000000" w:themeColor="text1"/>
          <w:spacing w:val="2"/>
        </w:rPr>
        <w:t>qu</w:t>
      </w:r>
      <w:r w:rsidRPr="00C6550D">
        <w:rPr>
          <w:color w:val="000000" w:themeColor="text1"/>
        </w:rPr>
        <w:t>i</w:t>
      </w:r>
      <w:r w:rsidRPr="00C6550D">
        <w:rPr>
          <w:color w:val="000000" w:themeColor="text1"/>
          <w:spacing w:val="2"/>
        </w:rPr>
        <w:t>p</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14"/>
        </w:rPr>
        <w:t xml:space="preserve"> </w:t>
      </w:r>
      <w:r w:rsidRPr="00C6550D">
        <w:rPr>
          <w:color w:val="000000" w:themeColor="text1"/>
        </w:rPr>
        <w:t>th</w:t>
      </w:r>
      <w:r w:rsidRPr="00C6550D">
        <w:rPr>
          <w:color w:val="000000" w:themeColor="text1"/>
          <w:spacing w:val="3"/>
        </w:rPr>
        <w:t>e</w:t>
      </w:r>
      <w:r w:rsidRPr="00C6550D">
        <w:rPr>
          <w:color w:val="000000" w:themeColor="text1"/>
        </w:rPr>
        <w:t>se</w:t>
      </w:r>
      <w:r w:rsidRPr="00C6550D">
        <w:rPr>
          <w:color w:val="000000" w:themeColor="text1"/>
          <w:spacing w:val="-5"/>
        </w:rPr>
        <w:t xml:space="preserve"> </w:t>
      </w:r>
      <w:r w:rsidRPr="00C6550D">
        <w:rPr>
          <w:color w:val="000000" w:themeColor="text1"/>
          <w:spacing w:val="1"/>
        </w:rPr>
        <w:t>c</w:t>
      </w:r>
      <w:r w:rsidRPr="00C6550D">
        <w:rPr>
          <w:color w:val="000000" w:themeColor="text1"/>
          <w:spacing w:val="2"/>
        </w:rPr>
        <w:t>o</w:t>
      </w:r>
      <w:r w:rsidRPr="00C6550D">
        <w:rPr>
          <w:color w:val="000000" w:themeColor="text1"/>
        </w:rPr>
        <w:t>sts</w:t>
      </w:r>
      <w:r w:rsidRPr="00C6550D">
        <w:rPr>
          <w:color w:val="000000" w:themeColor="text1"/>
          <w:spacing w:val="-4"/>
        </w:rPr>
        <w:t xml:space="preserve"> </w:t>
      </w:r>
      <w:r w:rsidRPr="00C6550D">
        <w:rPr>
          <w:color w:val="000000" w:themeColor="text1"/>
          <w:spacing w:val="-1"/>
        </w:rPr>
        <w:t>w</w:t>
      </w:r>
      <w:r w:rsidRPr="00C6550D">
        <w:rPr>
          <w:color w:val="000000" w:themeColor="text1"/>
        </w:rPr>
        <w:t>i</w:t>
      </w:r>
      <w:r w:rsidRPr="00C6550D">
        <w:rPr>
          <w:color w:val="000000" w:themeColor="text1"/>
          <w:spacing w:val="3"/>
        </w:rPr>
        <w:t>l</w:t>
      </w:r>
      <w:r w:rsidRPr="00C6550D">
        <w:rPr>
          <w:color w:val="000000" w:themeColor="text1"/>
        </w:rPr>
        <w:t>l</w:t>
      </w:r>
      <w:r w:rsidRPr="00C6550D">
        <w:rPr>
          <w:color w:val="000000" w:themeColor="text1"/>
          <w:spacing w:val="-4"/>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e</w:t>
      </w:r>
      <w:r w:rsidRPr="00C6550D">
        <w:rPr>
          <w:color w:val="000000" w:themeColor="text1"/>
        </w:rPr>
        <w:t>v</w:t>
      </w:r>
      <w:r w:rsidRPr="00C6550D">
        <w:rPr>
          <w:color w:val="000000" w:themeColor="text1"/>
          <w:spacing w:val="1"/>
        </w:rPr>
        <w:t>a</w:t>
      </w:r>
      <w:r w:rsidRPr="00C6550D">
        <w:rPr>
          <w:color w:val="000000" w:themeColor="text1"/>
        </w:rPr>
        <w:t>l</w:t>
      </w:r>
      <w:r w:rsidRPr="00C6550D">
        <w:rPr>
          <w:color w:val="000000" w:themeColor="text1"/>
          <w:spacing w:val="2"/>
        </w:rPr>
        <w:t>u</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spacing w:val="1"/>
        </w:rPr>
        <w:t>a</w:t>
      </w:r>
      <w:r w:rsidRPr="00C6550D">
        <w:rPr>
          <w:color w:val="000000" w:themeColor="text1"/>
        </w:rPr>
        <w:t>s</w:t>
      </w:r>
      <w:r w:rsidRPr="00C6550D">
        <w:rPr>
          <w:color w:val="000000" w:themeColor="text1"/>
          <w:spacing w:val="-2"/>
        </w:rPr>
        <w:t xml:space="preserve"> </w:t>
      </w:r>
      <w:r w:rsidRPr="00C6550D">
        <w:rPr>
          <w:color w:val="000000" w:themeColor="text1"/>
          <w:spacing w:val="-1"/>
        </w:rPr>
        <w:t>f</w:t>
      </w:r>
      <w:r w:rsidRPr="00C6550D">
        <w:rPr>
          <w:color w:val="000000" w:themeColor="text1"/>
          <w:spacing w:val="2"/>
        </w:rPr>
        <w:t>o</w:t>
      </w:r>
      <w:r w:rsidRPr="00C6550D">
        <w:rPr>
          <w:color w:val="000000" w:themeColor="text1"/>
        </w:rPr>
        <w:t>ll</w:t>
      </w:r>
      <w:r w:rsidRPr="00C6550D">
        <w:rPr>
          <w:color w:val="000000" w:themeColor="text1"/>
          <w:spacing w:val="4"/>
        </w:rPr>
        <w:t>o</w:t>
      </w:r>
      <w:r w:rsidRPr="00C6550D">
        <w:rPr>
          <w:color w:val="000000" w:themeColor="text1"/>
          <w:spacing w:val="-1"/>
        </w:rPr>
        <w:t>w</w:t>
      </w:r>
      <w:r w:rsidRPr="00C6550D">
        <w:rPr>
          <w:color w:val="000000" w:themeColor="text1"/>
        </w:rPr>
        <w:t>s:</w:t>
      </w:r>
    </w:p>
    <w:p w:rsidR="00FE7AB7" w:rsidRPr="00C6550D" w:rsidRDefault="00FE7AB7">
      <w:pPr>
        <w:spacing w:before="4" w:line="160" w:lineRule="exact"/>
        <w:rPr>
          <w:color w:val="000000" w:themeColor="text1"/>
          <w:sz w:val="17"/>
          <w:szCs w:val="17"/>
        </w:rPr>
      </w:pPr>
    </w:p>
    <w:p w:rsidR="00FE7AB7" w:rsidRPr="00C6550D" w:rsidRDefault="002B432B">
      <w:pPr>
        <w:ind w:left="1279" w:right="284"/>
        <w:jc w:val="both"/>
        <w:rPr>
          <w:color w:val="000000" w:themeColor="text1"/>
        </w:rPr>
      </w:pPr>
      <w:r w:rsidRPr="00C6550D">
        <w:rPr>
          <w:color w:val="000000" w:themeColor="text1"/>
          <w:spacing w:val="1"/>
        </w:rPr>
        <w:t>(</w:t>
      </w:r>
      <w:r w:rsidRPr="00C6550D">
        <w:rPr>
          <w:color w:val="000000" w:themeColor="text1"/>
        </w:rPr>
        <w:t xml:space="preserve">i)    </w:t>
      </w:r>
      <w:r w:rsidRPr="00C6550D">
        <w:rPr>
          <w:color w:val="000000" w:themeColor="text1"/>
          <w:spacing w:val="39"/>
        </w:rPr>
        <w:t xml:space="preserve"> </w:t>
      </w:r>
      <w:r w:rsidRPr="00C6550D">
        <w:rPr>
          <w:color w:val="000000" w:themeColor="text1"/>
          <w:spacing w:val="-1"/>
        </w:rPr>
        <w:t>f</w:t>
      </w:r>
      <w:r w:rsidRPr="00C6550D">
        <w:rPr>
          <w:color w:val="000000" w:themeColor="text1"/>
        </w:rPr>
        <w:t>u</w:t>
      </w:r>
      <w:r w:rsidRPr="00C6550D">
        <w:rPr>
          <w:color w:val="000000" w:themeColor="text1"/>
          <w:spacing w:val="3"/>
        </w:rPr>
        <w:t>e</w:t>
      </w:r>
      <w:r w:rsidRPr="00C6550D">
        <w:rPr>
          <w:color w:val="000000" w:themeColor="text1"/>
        </w:rPr>
        <w:t>l</w:t>
      </w:r>
      <w:r w:rsidRPr="00C6550D">
        <w:rPr>
          <w:color w:val="000000" w:themeColor="text1"/>
          <w:spacing w:val="-4"/>
        </w:rPr>
        <w:t xml:space="preserve"> </w:t>
      </w:r>
      <w:r w:rsidRPr="00C6550D">
        <w:rPr>
          <w:color w:val="000000" w:themeColor="text1"/>
          <w:spacing w:val="1"/>
        </w:rPr>
        <w:t>c</w:t>
      </w:r>
      <w:r w:rsidRPr="00C6550D">
        <w:rPr>
          <w:color w:val="000000" w:themeColor="text1"/>
          <w:spacing w:val="2"/>
        </w:rPr>
        <w:t>o</w:t>
      </w:r>
      <w:r w:rsidRPr="00C6550D">
        <w:rPr>
          <w:color w:val="000000" w:themeColor="text1"/>
        </w:rPr>
        <w:t>sts</w:t>
      </w:r>
      <w:r w:rsidRPr="00C6550D">
        <w:rPr>
          <w:color w:val="000000" w:themeColor="text1"/>
          <w:spacing w:val="-7"/>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2"/>
        </w:rPr>
        <w:t>b</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spacing w:val="2"/>
        </w:rPr>
        <w:t>o</w:t>
      </w:r>
      <w:r w:rsidRPr="00C6550D">
        <w:rPr>
          <w:color w:val="000000" w:themeColor="text1"/>
        </w:rPr>
        <w:t>n</w:t>
      </w:r>
      <w:r w:rsidRPr="00C6550D">
        <w:rPr>
          <w:color w:val="000000" w:themeColor="text1"/>
          <w:spacing w:val="-4"/>
        </w:rPr>
        <w:t xml:space="preserve"> </w:t>
      </w:r>
      <w:r w:rsidR="00274601" w:rsidRPr="00C6550D">
        <w:rPr>
          <w:b/>
          <w:color w:val="000000" w:themeColor="text1"/>
          <w:spacing w:val="1"/>
          <w:u w:val="thick" w:color="000000"/>
        </w:rPr>
        <w:t xml:space="preserve">10 </w:t>
      </w:r>
      <w:r w:rsidRPr="00C6550D">
        <w:rPr>
          <w:b/>
          <w:color w:val="000000" w:themeColor="text1"/>
          <w:spacing w:val="-4"/>
          <w:u w:val="thick" w:color="000000"/>
        </w:rPr>
        <w:t xml:space="preserve"> </w:t>
      </w:r>
      <w:r w:rsidRPr="00C6550D">
        <w:rPr>
          <w:b/>
          <w:color w:val="000000" w:themeColor="text1"/>
          <w:spacing w:val="-48"/>
        </w:rPr>
        <w:t xml:space="preserve"> </w:t>
      </w:r>
      <w:r w:rsidRPr="00C6550D">
        <w:rPr>
          <w:color w:val="000000" w:themeColor="text1"/>
        </w:rPr>
        <w:t>h</w:t>
      </w:r>
      <w:r w:rsidRPr="00C6550D">
        <w:rPr>
          <w:color w:val="000000" w:themeColor="text1"/>
          <w:spacing w:val="2"/>
        </w:rPr>
        <w:t>o</w:t>
      </w:r>
      <w:r w:rsidRPr="00C6550D">
        <w:rPr>
          <w:color w:val="000000" w:themeColor="text1"/>
        </w:rPr>
        <w:t>u</w:t>
      </w:r>
      <w:r w:rsidRPr="00C6550D">
        <w:rPr>
          <w:color w:val="000000" w:themeColor="text1"/>
          <w:spacing w:val="1"/>
        </w:rPr>
        <w:t>r</w:t>
      </w:r>
      <w:r w:rsidRPr="00C6550D">
        <w:rPr>
          <w:color w:val="000000" w:themeColor="text1"/>
        </w:rPr>
        <w:t>s</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op</w:t>
      </w:r>
      <w:r w:rsidRPr="00C6550D">
        <w:rPr>
          <w:color w:val="000000" w:themeColor="text1"/>
          <w:spacing w:val="1"/>
        </w:rPr>
        <w:t>era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2"/>
        </w:rPr>
        <w:t xml:space="preserve"> </w:t>
      </w:r>
      <w:r w:rsidRPr="00C6550D">
        <w:rPr>
          <w:color w:val="000000" w:themeColor="text1"/>
          <w:spacing w:val="2"/>
        </w:rPr>
        <w:t>p</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00274601" w:rsidRPr="00C6550D">
        <w:rPr>
          <w:color w:val="000000" w:themeColor="text1"/>
          <w:spacing w:val="-3"/>
        </w:rPr>
        <w:t>day</w:t>
      </w:r>
      <w:r w:rsidRPr="00C6550D">
        <w:rPr>
          <w:color w:val="000000" w:themeColor="text1"/>
          <w:spacing w:val="47"/>
        </w:rPr>
        <w:t xml:space="preserve"> </w:t>
      </w:r>
      <w:r w:rsidRPr="00C6550D">
        <w:rPr>
          <w:b/>
          <w:color w:val="000000" w:themeColor="text1"/>
          <w:spacing w:val="1"/>
        </w:rPr>
        <w:t>1(o</w:t>
      </w:r>
      <w:r w:rsidRPr="00C6550D">
        <w:rPr>
          <w:b/>
          <w:color w:val="000000" w:themeColor="text1"/>
        </w:rPr>
        <w:t>n</w:t>
      </w:r>
      <w:r w:rsidRPr="00C6550D">
        <w:rPr>
          <w:b/>
          <w:color w:val="000000" w:themeColor="text1"/>
          <w:spacing w:val="1"/>
        </w:rPr>
        <w:t>e</w:t>
      </w:r>
      <w:r w:rsidRPr="00C6550D">
        <w:rPr>
          <w:b/>
          <w:color w:val="000000" w:themeColor="text1"/>
        </w:rPr>
        <w:t>)</w:t>
      </w:r>
      <w:r w:rsidRPr="00C6550D">
        <w:rPr>
          <w:b/>
          <w:color w:val="000000" w:themeColor="text1"/>
          <w:spacing w:val="-4"/>
        </w:rPr>
        <w:t xml:space="preserve"> </w:t>
      </w:r>
      <w:r w:rsidRPr="00C6550D">
        <w:rPr>
          <w:color w:val="000000" w:themeColor="text1"/>
          <w:spacing w:val="-3"/>
        </w:rPr>
        <w:t>y</w:t>
      </w:r>
      <w:r w:rsidRPr="00C6550D">
        <w:rPr>
          <w:color w:val="000000" w:themeColor="text1"/>
          <w:spacing w:val="1"/>
        </w:rPr>
        <w:t>ea</w:t>
      </w:r>
      <w:r w:rsidRPr="00C6550D">
        <w:rPr>
          <w:color w:val="000000" w:themeColor="text1"/>
        </w:rPr>
        <w:t>r</w:t>
      </w:r>
      <w:r w:rsidRPr="00C6550D">
        <w:rPr>
          <w:color w:val="000000" w:themeColor="text1"/>
          <w:spacing w:val="-3"/>
        </w:rPr>
        <w:t xml:space="preserve"> </w:t>
      </w:r>
      <w:r w:rsidRPr="00C6550D">
        <w:rPr>
          <w:color w:val="000000" w:themeColor="text1"/>
          <w:spacing w:val="1"/>
        </w:rPr>
        <w:t>a</w:t>
      </w:r>
      <w:r w:rsidRPr="00C6550D">
        <w:rPr>
          <w:color w:val="000000" w:themeColor="text1"/>
        </w:rPr>
        <w:t xml:space="preserve">t a </w:t>
      </w:r>
      <w:r w:rsidRPr="00C6550D">
        <w:rPr>
          <w:color w:val="000000" w:themeColor="text1"/>
          <w:spacing w:val="-1"/>
        </w:rPr>
        <w:t>f</w:t>
      </w:r>
      <w:r w:rsidRPr="00C6550D">
        <w:rPr>
          <w:color w:val="000000" w:themeColor="text1"/>
        </w:rPr>
        <w:t>u</w:t>
      </w:r>
      <w:r w:rsidRPr="00C6550D">
        <w:rPr>
          <w:color w:val="000000" w:themeColor="text1"/>
          <w:spacing w:val="1"/>
        </w:rPr>
        <w:t>e</w:t>
      </w:r>
      <w:r w:rsidRPr="00C6550D">
        <w:rPr>
          <w:color w:val="000000" w:themeColor="text1"/>
        </w:rPr>
        <w:t>l</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2"/>
        </w:rPr>
        <w:t xml:space="preserve"> </w:t>
      </w:r>
      <w:r w:rsidRPr="00C6550D">
        <w:rPr>
          <w:color w:val="000000" w:themeColor="text1"/>
          <w:spacing w:val="2"/>
        </w:rPr>
        <w:t>o</w:t>
      </w:r>
      <w:r w:rsidRPr="00C6550D">
        <w:rPr>
          <w:color w:val="000000" w:themeColor="text1"/>
        </w:rPr>
        <w:t>f</w:t>
      </w:r>
    </w:p>
    <w:p w:rsidR="00FE7AB7" w:rsidRPr="00C6550D" w:rsidRDefault="00274601">
      <w:pPr>
        <w:spacing w:before="39"/>
        <w:ind w:left="1279" w:right="6756"/>
        <w:jc w:val="both"/>
        <w:rPr>
          <w:color w:val="000000" w:themeColor="text1"/>
        </w:rPr>
      </w:pPr>
      <w:r w:rsidRPr="00C6550D">
        <w:rPr>
          <w:color w:val="000000" w:themeColor="text1"/>
        </w:rPr>
        <w:t>current date</w:t>
      </w:r>
    </w:p>
    <w:p w:rsidR="00FE7AB7" w:rsidRPr="00C6550D" w:rsidRDefault="00FE7AB7">
      <w:pPr>
        <w:spacing w:before="2" w:line="200" w:lineRule="exact"/>
        <w:rPr>
          <w:color w:val="000000" w:themeColor="text1"/>
        </w:rPr>
      </w:pPr>
    </w:p>
    <w:p w:rsidR="00FE7AB7" w:rsidRPr="00C6550D" w:rsidRDefault="002B432B">
      <w:pPr>
        <w:spacing w:line="259" w:lineRule="auto"/>
        <w:ind w:left="1279" w:right="85"/>
        <w:jc w:val="both"/>
        <w:rPr>
          <w:color w:val="000000" w:themeColor="text1"/>
        </w:rPr>
      </w:pPr>
      <w:r w:rsidRPr="00C6550D">
        <w:rPr>
          <w:color w:val="000000" w:themeColor="text1"/>
          <w:spacing w:val="1"/>
        </w:rPr>
        <w:t>(</w:t>
      </w:r>
      <w:r w:rsidRPr="00C6550D">
        <w:rPr>
          <w:color w:val="000000" w:themeColor="text1"/>
        </w:rPr>
        <w:t xml:space="preserve">ii)   </w:t>
      </w:r>
      <w:r w:rsidRPr="00C6550D">
        <w:rPr>
          <w:color w:val="000000" w:themeColor="text1"/>
          <w:spacing w:val="18"/>
        </w:rPr>
        <w:t xml:space="preserve"> </w:t>
      </w:r>
      <w:r w:rsidRPr="00C6550D">
        <w:rPr>
          <w:color w:val="000000" w:themeColor="text1"/>
        </w:rPr>
        <w:t>s</w:t>
      </w:r>
      <w:r w:rsidRPr="00C6550D">
        <w:rPr>
          <w:color w:val="000000" w:themeColor="text1"/>
          <w:spacing w:val="2"/>
        </w:rPr>
        <w:t>p</w:t>
      </w:r>
      <w:r w:rsidRPr="00C6550D">
        <w:rPr>
          <w:color w:val="000000" w:themeColor="text1"/>
          <w:spacing w:val="1"/>
        </w:rPr>
        <w:t>ar</w:t>
      </w:r>
      <w:r w:rsidRPr="00C6550D">
        <w:rPr>
          <w:color w:val="000000" w:themeColor="text1"/>
        </w:rPr>
        <w:t>e</w:t>
      </w:r>
      <w:r w:rsidRPr="00C6550D">
        <w:rPr>
          <w:color w:val="000000" w:themeColor="text1"/>
          <w:spacing w:val="7"/>
        </w:rPr>
        <w:t xml:space="preserve"> </w:t>
      </w:r>
      <w:r w:rsidRPr="00C6550D">
        <w:rPr>
          <w:color w:val="000000" w:themeColor="text1"/>
          <w:spacing w:val="2"/>
        </w:rPr>
        <w:t>p</w:t>
      </w:r>
      <w:r w:rsidRPr="00C6550D">
        <w:rPr>
          <w:color w:val="000000" w:themeColor="text1"/>
          <w:spacing w:val="1"/>
        </w:rPr>
        <w:t>ar</w:t>
      </w:r>
      <w:r w:rsidRPr="00C6550D">
        <w:rPr>
          <w:color w:val="000000" w:themeColor="text1"/>
        </w:rPr>
        <w:t>ts</w:t>
      </w:r>
      <w:r w:rsidRPr="00C6550D">
        <w:rPr>
          <w:color w:val="000000" w:themeColor="text1"/>
          <w:spacing w:val="6"/>
        </w:rPr>
        <w:t xml:space="preserve"> </w:t>
      </w:r>
      <w:r w:rsidRPr="00C6550D">
        <w:rPr>
          <w:color w:val="000000" w:themeColor="text1"/>
          <w:spacing w:val="1"/>
        </w:rPr>
        <w:t>c</w:t>
      </w:r>
      <w:r w:rsidRPr="00C6550D">
        <w:rPr>
          <w:color w:val="000000" w:themeColor="text1"/>
          <w:spacing w:val="2"/>
        </w:rPr>
        <w:t>o</w:t>
      </w:r>
      <w:r w:rsidRPr="00C6550D">
        <w:rPr>
          <w:color w:val="000000" w:themeColor="text1"/>
        </w:rPr>
        <w:t>sts</w:t>
      </w:r>
      <w:r w:rsidRPr="00C6550D">
        <w:rPr>
          <w:color w:val="000000" w:themeColor="text1"/>
          <w:spacing w:val="6"/>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7"/>
        </w:rPr>
        <w:t xml:space="preserve"> </w:t>
      </w:r>
      <w:r w:rsidRPr="00C6550D">
        <w:rPr>
          <w:color w:val="000000" w:themeColor="text1"/>
          <w:spacing w:val="2"/>
        </w:rPr>
        <w:t>b</w:t>
      </w:r>
      <w:r w:rsidRPr="00C6550D">
        <w:rPr>
          <w:color w:val="000000" w:themeColor="text1"/>
        </w:rPr>
        <w:t>e</w:t>
      </w:r>
      <w:r w:rsidRPr="00C6550D">
        <w:rPr>
          <w:color w:val="000000" w:themeColor="text1"/>
          <w:spacing w:val="10"/>
        </w:rPr>
        <w:t xml:space="preserve"> </w:t>
      </w:r>
      <w:r w:rsidRPr="00C6550D">
        <w:rPr>
          <w:color w:val="000000" w:themeColor="text1"/>
          <w:spacing w:val="2"/>
        </w:rPr>
        <w:t>b</w:t>
      </w:r>
      <w:r w:rsidRPr="00C6550D">
        <w:rPr>
          <w:color w:val="000000" w:themeColor="text1"/>
          <w:spacing w:val="1"/>
        </w:rPr>
        <w:t>a</w:t>
      </w:r>
      <w:r w:rsidRPr="00C6550D">
        <w:rPr>
          <w:color w:val="000000" w:themeColor="text1"/>
          <w:spacing w:val="2"/>
        </w:rPr>
        <w:t>s</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2"/>
        </w:rPr>
        <w:t>o</w:t>
      </w:r>
      <w:r w:rsidRPr="00C6550D">
        <w:rPr>
          <w:color w:val="000000" w:themeColor="text1"/>
        </w:rPr>
        <w:t>n</w:t>
      </w:r>
      <w:r w:rsidRPr="00C6550D">
        <w:rPr>
          <w:color w:val="000000" w:themeColor="text1"/>
          <w:spacing w:val="28"/>
        </w:rPr>
        <w:t xml:space="preserve"> </w:t>
      </w:r>
      <w:r w:rsidR="00274601" w:rsidRPr="00C6550D">
        <w:rPr>
          <w:b/>
          <w:color w:val="000000" w:themeColor="text1"/>
          <w:spacing w:val="1"/>
          <w:u w:val="thick" w:color="000000"/>
        </w:rPr>
        <w:t>10</w:t>
      </w:r>
      <w:r w:rsidRPr="00C6550D">
        <w:rPr>
          <w:b/>
          <w:color w:val="000000" w:themeColor="text1"/>
          <w:spacing w:val="14"/>
        </w:rPr>
        <w:t xml:space="preserve"> </w:t>
      </w:r>
      <w:r w:rsidRPr="00C6550D">
        <w:rPr>
          <w:color w:val="000000" w:themeColor="text1"/>
        </w:rPr>
        <w:t>h</w:t>
      </w:r>
      <w:r w:rsidRPr="00C6550D">
        <w:rPr>
          <w:color w:val="000000" w:themeColor="text1"/>
          <w:spacing w:val="2"/>
        </w:rPr>
        <w:t>o</w:t>
      </w:r>
      <w:r w:rsidRPr="00C6550D">
        <w:rPr>
          <w:color w:val="000000" w:themeColor="text1"/>
        </w:rPr>
        <w:t>u</w:t>
      </w:r>
      <w:r w:rsidRPr="00C6550D">
        <w:rPr>
          <w:color w:val="000000" w:themeColor="text1"/>
          <w:spacing w:val="1"/>
        </w:rPr>
        <w:t>r</w:t>
      </w:r>
      <w:r w:rsidRPr="00C6550D">
        <w:rPr>
          <w:color w:val="000000" w:themeColor="text1"/>
        </w:rPr>
        <w:t>s</w:t>
      </w:r>
      <w:r w:rsidR="00274601" w:rsidRPr="00C6550D">
        <w:rPr>
          <w:color w:val="000000" w:themeColor="text1"/>
        </w:rPr>
        <w:t>/day</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8"/>
        </w:rPr>
        <w:t xml:space="preserve"> </w:t>
      </w:r>
      <w:r w:rsidRPr="00C6550D">
        <w:rPr>
          <w:color w:val="000000" w:themeColor="text1"/>
          <w:spacing w:val="2"/>
        </w:rPr>
        <w:t>op</w:t>
      </w:r>
      <w:r w:rsidRPr="00C6550D">
        <w:rPr>
          <w:color w:val="000000" w:themeColor="text1"/>
          <w:spacing w:val="1"/>
        </w:rPr>
        <w:t>era</w:t>
      </w:r>
      <w:r w:rsidRPr="00C6550D">
        <w:rPr>
          <w:color w:val="000000" w:themeColor="text1"/>
        </w:rPr>
        <w:t xml:space="preserve">tion </w:t>
      </w:r>
      <w:r w:rsidRPr="00C6550D">
        <w:rPr>
          <w:color w:val="000000" w:themeColor="text1"/>
          <w:spacing w:val="2"/>
        </w:rPr>
        <w:t>b</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2"/>
        </w:rPr>
        <w:t>o</w:t>
      </w:r>
      <w:r w:rsidRPr="00C6550D">
        <w:rPr>
          <w:color w:val="000000" w:themeColor="text1"/>
        </w:rPr>
        <w:t>n</w:t>
      </w:r>
      <w:r w:rsidRPr="00C6550D">
        <w:rPr>
          <w:color w:val="000000" w:themeColor="text1"/>
          <w:spacing w:val="8"/>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spacing w:val="2"/>
        </w:rPr>
        <w:t>g</w:t>
      </w:r>
      <w:r w:rsidRPr="00C6550D">
        <w:rPr>
          <w:color w:val="000000" w:themeColor="text1"/>
        </w:rPr>
        <w:t>u</w:t>
      </w:r>
      <w:r w:rsidRPr="00C6550D">
        <w:rPr>
          <w:color w:val="000000" w:themeColor="text1"/>
          <w:spacing w:val="1"/>
        </w:rPr>
        <w:t>ara</w:t>
      </w:r>
      <w:r w:rsidRPr="00C6550D">
        <w:rPr>
          <w:color w:val="000000" w:themeColor="text1"/>
        </w:rPr>
        <w:t>nt</w:t>
      </w:r>
      <w:r w:rsidRPr="00C6550D">
        <w:rPr>
          <w:color w:val="000000" w:themeColor="text1"/>
          <w:spacing w:val="1"/>
        </w:rPr>
        <w:t>ee</w:t>
      </w:r>
      <w:r w:rsidRPr="00C6550D">
        <w:rPr>
          <w:color w:val="000000" w:themeColor="text1"/>
        </w:rPr>
        <w:t>d</w:t>
      </w:r>
      <w:r w:rsidRPr="00C6550D">
        <w:rPr>
          <w:color w:val="000000" w:themeColor="text1"/>
          <w:spacing w:val="4"/>
        </w:rPr>
        <w:t xml:space="preserve"> </w:t>
      </w:r>
      <w:r w:rsidRPr="00C6550D">
        <w:rPr>
          <w:color w:val="000000" w:themeColor="text1"/>
          <w:spacing w:val="-1"/>
        </w:rPr>
        <w:t>f</w:t>
      </w:r>
      <w:r w:rsidRPr="00C6550D">
        <w:rPr>
          <w:color w:val="000000" w:themeColor="text1"/>
          <w:spacing w:val="3"/>
        </w:rPr>
        <w:t>i</w:t>
      </w:r>
      <w:r w:rsidRPr="00C6550D">
        <w:rPr>
          <w:color w:val="000000" w:themeColor="text1"/>
        </w:rPr>
        <w:t>gu</w:t>
      </w:r>
      <w:r w:rsidRPr="00C6550D">
        <w:rPr>
          <w:color w:val="000000" w:themeColor="text1"/>
          <w:spacing w:val="1"/>
        </w:rPr>
        <w:t>r</w:t>
      </w:r>
      <w:r w:rsidRPr="00C6550D">
        <w:rPr>
          <w:color w:val="000000" w:themeColor="text1"/>
          <w:spacing w:val="3"/>
        </w:rPr>
        <w:t>e</w:t>
      </w:r>
      <w:r w:rsidRPr="00C6550D">
        <w:rPr>
          <w:color w:val="000000" w:themeColor="text1"/>
        </w:rPr>
        <w:t xml:space="preserve">s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3"/>
        </w:rPr>
        <w:t xml:space="preserve"> </w:t>
      </w:r>
      <w:r w:rsidRPr="00C6550D">
        <w:rPr>
          <w:color w:val="000000" w:themeColor="text1"/>
          <w:spacing w:val="2"/>
        </w:rPr>
        <w:t>b</w:t>
      </w:r>
      <w:r w:rsidRPr="00C6550D">
        <w:rPr>
          <w:color w:val="000000" w:themeColor="text1"/>
        </w:rPr>
        <w:t>y</w:t>
      </w:r>
      <w:r w:rsidRPr="00C6550D">
        <w:rPr>
          <w:color w:val="000000" w:themeColor="text1"/>
          <w:spacing w:val="1"/>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3"/>
        </w:rPr>
        <w:t xml:space="preserve"> </w:t>
      </w:r>
      <w:r w:rsidRPr="00C6550D">
        <w:rPr>
          <w:color w:val="000000" w:themeColor="text1"/>
        </w:rPr>
        <w:t>in</w:t>
      </w:r>
      <w:r w:rsidRPr="00C6550D">
        <w:rPr>
          <w:color w:val="000000" w:themeColor="text1"/>
          <w:spacing w:val="4"/>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nse</w:t>
      </w:r>
      <w:r w:rsidRPr="00C6550D">
        <w:rPr>
          <w:color w:val="000000" w:themeColor="text1"/>
          <w:spacing w:val="-3"/>
        </w:rPr>
        <w:t xml:space="preserve"> </w:t>
      </w:r>
      <w:r w:rsidRPr="00C6550D">
        <w:rPr>
          <w:b/>
          <w:color w:val="000000" w:themeColor="text1"/>
          <w:spacing w:val="1"/>
        </w:rPr>
        <w:t>t</w:t>
      </w:r>
      <w:r w:rsidRPr="00C6550D">
        <w:rPr>
          <w:b/>
          <w:color w:val="000000" w:themeColor="text1"/>
        </w:rPr>
        <w:t>o</w:t>
      </w:r>
      <w:r w:rsidRPr="00C6550D">
        <w:rPr>
          <w:b/>
          <w:color w:val="000000" w:themeColor="text1"/>
          <w:spacing w:val="7"/>
        </w:rPr>
        <w:t xml:space="preserve"> </w:t>
      </w:r>
      <w:r w:rsidRPr="00C6550D">
        <w:rPr>
          <w:b/>
          <w:color w:val="000000" w:themeColor="text1"/>
        </w:rPr>
        <w:t>App</w:t>
      </w:r>
      <w:r w:rsidRPr="00C6550D">
        <w:rPr>
          <w:b/>
          <w:color w:val="000000" w:themeColor="text1"/>
          <w:spacing w:val="1"/>
        </w:rPr>
        <w:t>e</w:t>
      </w:r>
      <w:r w:rsidRPr="00C6550D">
        <w:rPr>
          <w:b/>
          <w:color w:val="000000" w:themeColor="text1"/>
        </w:rPr>
        <w:t>n</w:t>
      </w:r>
      <w:r w:rsidRPr="00C6550D">
        <w:rPr>
          <w:b/>
          <w:color w:val="000000" w:themeColor="text1"/>
          <w:spacing w:val="2"/>
        </w:rPr>
        <w:t>d</w:t>
      </w:r>
      <w:r w:rsidRPr="00C6550D">
        <w:rPr>
          <w:b/>
          <w:color w:val="000000" w:themeColor="text1"/>
        </w:rPr>
        <w:t>ix</w:t>
      </w:r>
      <w:r w:rsidRPr="00C6550D">
        <w:rPr>
          <w:b/>
          <w:color w:val="000000" w:themeColor="text1"/>
          <w:spacing w:val="-1"/>
        </w:rPr>
        <w:t xml:space="preserve"> </w:t>
      </w:r>
      <w:r w:rsidRPr="00C6550D">
        <w:rPr>
          <w:b/>
          <w:color w:val="000000" w:themeColor="text1"/>
        </w:rPr>
        <w:t>I</w:t>
      </w:r>
      <w:r w:rsidRPr="00C6550D">
        <w:rPr>
          <w:b/>
          <w:color w:val="000000" w:themeColor="text1"/>
          <w:spacing w:val="6"/>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4"/>
        </w:rPr>
        <w:t>T</w:t>
      </w:r>
      <w:r w:rsidRPr="00C6550D">
        <w:rPr>
          <w:color w:val="000000" w:themeColor="text1"/>
          <w:spacing w:val="1"/>
        </w:rPr>
        <w:t>ec</w:t>
      </w:r>
      <w:r w:rsidRPr="00C6550D">
        <w:rPr>
          <w:color w:val="000000" w:themeColor="text1"/>
        </w:rPr>
        <w:t>hni</w:t>
      </w:r>
      <w:r w:rsidRPr="00C6550D">
        <w:rPr>
          <w:color w:val="000000" w:themeColor="text1"/>
          <w:spacing w:val="1"/>
        </w:rPr>
        <w:t>ca</w:t>
      </w:r>
      <w:r w:rsidRPr="00C6550D">
        <w:rPr>
          <w:color w:val="000000" w:themeColor="text1"/>
        </w:rPr>
        <w:t>l</w:t>
      </w:r>
      <w:r w:rsidRPr="00C6550D">
        <w:rPr>
          <w:color w:val="000000" w:themeColor="text1"/>
          <w:spacing w:val="-3"/>
        </w:rPr>
        <w:t xml:space="preserve"> </w:t>
      </w: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ns</w:t>
      </w:r>
      <w:r w:rsidRPr="00C6550D">
        <w:rPr>
          <w:color w:val="000000" w:themeColor="text1"/>
          <w:spacing w:val="-9"/>
        </w:rPr>
        <w:t xml:space="preserve"> </w:t>
      </w:r>
      <w:r w:rsidRPr="00C6550D">
        <w:rPr>
          <w:color w:val="000000" w:themeColor="text1"/>
          <w:spacing w:val="2"/>
        </w:rPr>
        <w:t>o</w:t>
      </w:r>
      <w:r w:rsidRPr="00C6550D">
        <w:rPr>
          <w:color w:val="000000" w:themeColor="text1"/>
        </w:rPr>
        <w:t>r</w:t>
      </w:r>
      <w:r w:rsidRPr="00C6550D">
        <w:rPr>
          <w:color w:val="000000" w:themeColor="text1"/>
          <w:spacing w:val="6"/>
        </w:rPr>
        <w:t xml:space="preserve"> </w:t>
      </w:r>
      <w:r w:rsidRPr="00C6550D">
        <w:rPr>
          <w:color w:val="000000" w:themeColor="text1"/>
          <w:spacing w:val="2"/>
        </w:rPr>
        <w:t>b</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d</w:t>
      </w:r>
      <w:r w:rsidRPr="00C6550D">
        <w:rPr>
          <w:color w:val="000000" w:themeColor="text1"/>
          <w:spacing w:val="3"/>
        </w:rPr>
        <w:t xml:space="preserve"> </w:t>
      </w:r>
      <w:r w:rsidRPr="00C6550D">
        <w:rPr>
          <w:color w:val="000000" w:themeColor="text1"/>
          <w:spacing w:val="2"/>
        </w:rPr>
        <w:t>o</w:t>
      </w:r>
      <w:r w:rsidRPr="00C6550D">
        <w:rPr>
          <w:color w:val="000000" w:themeColor="text1"/>
        </w:rPr>
        <w:t>n</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a</w:t>
      </w:r>
      <w:r w:rsidRPr="00C6550D">
        <w:rPr>
          <w:color w:val="000000" w:themeColor="text1"/>
        </w:rPr>
        <w:t xml:space="preserve">st </w:t>
      </w:r>
      <w:r w:rsidRPr="00C6550D">
        <w:rPr>
          <w:color w:val="000000" w:themeColor="text1"/>
          <w:spacing w:val="1"/>
        </w:rPr>
        <w:t>ac</w:t>
      </w:r>
      <w:r w:rsidRPr="00C6550D">
        <w:rPr>
          <w:color w:val="000000" w:themeColor="text1"/>
        </w:rPr>
        <w:t>tu</w:t>
      </w:r>
      <w:r w:rsidRPr="00C6550D">
        <w:rPr>
          <w:color w:val="000000" w:themeColor="text1"/>
          <w:spacing w:val="1"/>
        </w:rPr>
        <w:t>a</w:t>
      </w:r>
      <w:r w:rsidRPr="00C6550D">
        <w:rPr>
          <w:color w:val="000000" w:themeColor="text1"/>
        </w:rPr>
        <w:t>l</w:t>
      </w:r>
      <w:r w:rsidRPr="00C6550D">
        <w:rPr>
          <w:color w:val="000000" w:themeColor="text1"/>
          <w:spacing w:val="-3"/>
        </w:rPr>
        <w:t xml:space="preserve"> </w:t>
      </w:r>
      <w:r w:rsidRPr="00C6550D">
        <w:rPr>
          <w:color w:val="000000" w:themeColor="text1"/>
          <w:spacing w:val="-1"/>
        </w:rPr>
        <w:t>f</w:t>
      </w:r>
      <w:r w:rsidRPr="00C6550D">
        <w:rPr>
          <w:color w:val="000000" w:themeColor="text1"/>
        </w:rPr>
        <w:t>i</w:t>
      </w:r>
      <w:r w:rsidRPr="00C6550D">
        <w:rPr>
          <w:color w:val="000000" w:themeColor="text1"/>
          <w:spacing w:val="2"/>
        </w:rPr>
        <w:t>g</w:t>
      </w:r>
      <w:r w:rsidRPr="00C6550D">
        <w:rPr>
          <w:color w:val="000000" w:themeColor="text1"/>
        </w:rPr>
        <w:t>u</w:t>
      </w:r>
      <w:r w:rsidRPr="00C6550D">
        <w:rPr>
          <w:color w:val="000000" w:themeColor="text1"/>
          <w:spacing w:val="1"/>
        </w:rPr>
        <w:t>re</w:t>
      </w:r>
      <w:r w:rsidRPr="00C6550D">
        <w:rPr>
          <w:color w:val="000000" w:themeColor="text1"/>
        </w:rPr>
        <w:t>s</w:t>
      </w:r>
      <w:r w:rsidRPr="00C6550D">
        <w:rPr>
          <w:color w:val="000000" w:themeColor="text1"/>
          <w:spacing w:val="-7"/>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rPr>
        <w:t>s</w:t>
      </w:r>
      <w:r w:rsidRPr="00C6550D">
        <w:rPr>
          <w:color w:val="000000" w:themeColor="text1"/>
          <w:spacing w:val="3"/>
        </w:rPr>
        <w:t>i</w:t>
      </w:r>
      <w:r w:rsidRPr="00C6550D">
        <w:rPr>
          <w:color w:val="000000" w:themeColor="text1"/>
        </w:rPr>
        <w:t>mil</w:t>
      </w:r>
      <w:r w:rsidRPr="00C6550D">
        <w:rPr>
          <w:color w:val="000000" w:themeColor="text1"/>
          <w:spacing w:val="1"/>
        </w:rPr>
        <w:t>a</w:t>
      </w:r>
      <w:r w:rsidRPr="00C6550D">
        <w:rPr>
          <w:color w:val="000000" w:themeColor="text1"/>
        </w:rPr>
        <w:t>r</w:t>
      </w:r>
      <w:r w:rsidRPr="00C6550D">
        <w:rPr>
          <w:color w:val="000000" w:themeColor="text1"/>
          <w:spacing w:val="-7"/>
        </w:rPr>
        <w:t xml:space="preserve"> </w:t>
      </w:r>
      <w:r w:rsidRPr="00C6550D">
        <w:rPr>
          <w:color w:val="000000" w:themeColor="text1"/>
          <w:spacing w:val="1"/>
        </w:rPr>
        <w:t>e</w:t>
      </w:r>
      <w:r w:rsidRPr="00C6550D">
        <w:rPr>
          <w:color w:val="000000" w:themeColor="text1"/>
          <w:spacing w:val="2"/>
        </w:rPr>
        <w:t>q</w:t>
      </w:r>
      <w:r w:rsidRPr="00C6550D">
        <w:rPr>
          <w:color w:val="000000" w:themeColor="text1"/>
        </w:rPr>
        <w:t>u</w:t>
      </w:r>
      <w:r w:rsidRPr="00C6550D">
        <w:rPr>
          <w:color w:val="000000" w:themeColor="text1"/>
          <w:spacing w:val="3"/>
        </w:rPr>
        <w:t>i</w:t>
      </w:r>
      <w:r w:rsidRPr="00C6550D">
        <w:rPr>
          <w:color w:val="000000" w:themeColor="text1"/>
          <w:spacing w:val="2"/>
        </w:rPr>
        <w:t>p</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3"/>
        </w:rPr>
        <w:t xml:space="preserve"> </w:t>
      </w:r>
      <w:r w:rsidRPr="00C6550D">
        <w:rPr>
          <w:color w:val="000000" w:themeColor="text1"/>
          <w:spacing w:val="1"/>
        </w:rPr>
        <w:t>a</w:t>
      </w:r>
      <w:r w:rsidRPr="00C6550D">
        <w:rPr>
          <w:color w:val="000000" w:themeColor="text1"/>
        </w:rPr>
        <w:t>l</w:t>
      </w:r>
      <w:r w:rsidRPr="00C6550D">
        <w:rPr>
          <w:color w:val="000000" w:themeColor="text1"/>
          <w:spacing w:val="1"/>
        </w:rPr>
        <w:t>rea</w:t>
      </w:r>
      <w:r w:rsidRPr="00C6550D">
        <w:rPr>
          <w:color w:val="000000" w:themeColor="text1"/>
          <w:spacing w:val="4"/>
        </w:rPr>
        <w:t>d</w:t>
      </w:r>
      <w:r w:rsidRPr="00C6550D">
        <w:rPr>
          <w:color w:val="000000" w:themeColor="text1"/>
        </w:rPr>
        <w:t>y</w:t>
      </w:r>
      <w:r w:rsidRPr="00C6550D">
        <w:rPr>
          <w:color w:val="000000" w:themeColor="text1"/>
          <w:spacing w:val="-11"/>
        </w:rPr>
        <w:t xml:space="preserve"> </w:t>
      </w:r>
      <w:r w:rsidRPr="00C6550D">
        <w:rPr>
          <w:color w:val="000000" w:themeColor="text1"/>
          <w:spacing w:val="3"/>
        </w:rPr>
        <w:t>i</w:t>
      </w:r>
      <w:r w:rsidRPr="00C6550D">
        <w:rPr>
          <w:color w:val="000000" w:themeColor="text1"/>
        </w:rPr>
        <w:t>n</w:t>
      </w:r>
      <w:r w:rsidRPr="00C6550D">
        <w:rPr>
          <w:color w:val="000000" w:themeColor="text1"/>
          <w:spacing w:val="-1"/>
        </w:rPr>
        <w:t xml:space="preserve"> </w:t>
      </w:r>
      <w:r w:rsidRPr="00C6550D">
        <w:rPr>
          <w:color w:val="000000" w:themeColor="text1"/>
        </w:rPr>
        <w:t xml:space="preserve">use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13"/>
        </w:rPr>
        <w:t xml:space="preserve"> </w:t>
      </w:r>
      <w:r w:rsidRPr="00C6550D">
        <w:rPr>
          <w:color w:val="000000" w:themeColor="text1"/>
          <w:spacing w:val="1"/>
        </w:rPr>
        <w:t>a</w:t>
      </w:r>
      <w:r w:rsidRPr="00C6550D">
        <w:rPr>
          <w:color w:val="000000" w:themeColor="text1"/>
        </w:rPr>
        <w:t>nd</w:t>
      </w:r>
    </w:p>
    <w:p w:rsidR="00FE7AB7" w:rsidRPr="00C6550D" w:rsidRDefault="00FE7AB7">
      <w:pPr>
        <w:spacing w:before="2" w:line="180" w:lineRule="exact"/>
        <w:rPr>
          <w:color w:val="000000" w:themeColor="text1"/>
          <w:sz w:val="19"/>
          <w:szCs w:val="19"/>
        </w:rPr>
      </w:pPr>
    </w:p>
    <w:p w:rsidR="00FE7AB7" w:rsidRPr="00C6550D" w:rsidRDefault="002B432B">
      <w:pPr>
        <w:ind w:left="1279" w:right="1322"/>
        <w:jc w:val="both"/>
        <w:rPr>
          <w:color w:val="000000" w:themeColor="text1"/>
          <w:sz w:val="19"/>
          <w:szCs w:val="19"/>
        </w:rPr>
      </w:pPr>
      <w:r w:rsidRPr="00C6550D">
        <w:rPr>
          <w:color w:val="000000" w:themeColor="text1"/>
          <w:spacing w:val="1"/>
        </w:rPr>
        <w:t>(</w:t>
      </w:r>
      <w:r w:rsidRPr="00C6550D">
        <w:rPr>
          <w:color w:val="000000" w:themeColor="text1"/>
        </w:rPr>
        <w:t xml:space="preserve">iii)  </w:t>
      </w:r>
      <w:r w:rsidRPr="00C6550D">
        <w:rPr>
          <w:color w:val="000000" w:themeColor="text1"/>
          <w:spacing w:val="8"/>
        </w:rPr>
        <w:t xml:space="preserve"> </w:t>
      </w:r>
      <w:r w:rsidRPr="00C6550D">
        <w:rPr>
          <w:color w:val="000000" w:themeColor="text1"/>
          <w:sz w:val="19"/>
          <w:szCs w:val="19"/>
        </w:rPr>
        <w:t>all</w:t>
      </w:r>
      <w:r w:rsidRPr="00C6550D">
        <w:rPr>
          <w:color w:val="000000" w:themeColor="text1"/>
          <w:spacing w:val="-1"/>
          <w:sz w:val="19"/>
          <w:szCs w:val="19"/>
        </w:rPr>
        <w:t xml:space="preserve"> </w:t>
      </w:r>
      <w:r w:rsidRPr="00C6550D">
        <w:rPr>
          <w:color w:val="000000" w:themeColor="text1"/>
          <w:spacing w:val="2"/>
          <w:sz w:val="19"/>
          <w:szCs w:val="19"/>
        </w:rPr>
        <w:t>f</w:t>
      </w:r>
      <w:r w:rsidRPr="00C6550D">
        <w:rPr>
          <w:color w:val="000000" w:themeColor="text1"/>
          <w:spacing w:val="1"/>
          <w:sz w:val="19"/>
          <w:szCs w:val="19"/>
        </w:rPr>
        <w:t>u</w:t>
      </w:r>
      <w:r w:rsidRPr="00C6550D">
        <w:rPr>
          <w:color w:val="000000" w:themeColor="text1"/>
          <w:spacing w:val="-2"/>
          <w:sz w:val="19"/>
          <w:szCs w:val="19"/>
        </w:rPr>
        <w:t>t</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5"/>
          <w:sz w:val="19"/>
          <w:szCs w:val="19"/>
        </w:rPr>
        <w:t xml:space="preserve"> </w:t>
      </w:r>
      <w:r w:rsidRPr="00C6550D">
        <w:rPr>
          <w:color w:val="000000" w:themeColor="text1"/>
          <w:sz w:val="19"/>
          <w:szCs w:val="19"/>
        </w:rPr>
        <w:t>c</w:t>
      </w:r>
      <w:r w:rsidRPr="00C6550D">
        <w:rPr>
          <w:color w:val="000000" w:themeColor="text1"/>
          <w:spacing w:val="1"/>
          <w:sz w:val="19"/>
          <w:szCs w:val="19"/>
        </w:rPr>
        <w:t>os</w:t>
      </w:r>
      <w:r w:rsidRPr="00C6550D">
        <w:rPr>
          <w:color w:val="000000" w:themeColor="text1"/>
          <w:sz w:val="19"/>
          <w:szCs w:val="19"/>
        </w:rPr>
        <w:t>ts</w:t>
      </w:r>
      <w:r w:rsidRPr="00C6550D">
        <w:rPr>
          <w:color w:val="000000" w:themeColor="text1"/>
          <w:spacing w:val="-3"/>
          <w:sz w:val="19"/>
          <w:szCs w:val="19"/>
        </w:rPr>
        <w:t xml:space="preserve"> </w:t>
      </w:r>
      <w:r w:rsidRPr="00C6550D">
        <w:rPr>
          <w:color w:val="000000" w:themeColor="text1"/>
          <w:sz w:val="19"/>
          <w:szCs w:val="19"/>
        </w:rPr>
        <w:t>will</w:t>
      </w:r>
      <w:r w:rsidRPr="00C6550D">
        <w:rPr>
          <w:color w:val="000000" w:themeColor="text1"/>
          <w:spacing w:val="-5"/>
          <w:sz w:val="19"/>
          <w:szCs w:val="19"/>
        </w:rPr>
        <w:t xml:space="preserve"> </w:t>
      </w:r>
      <w:r w:rsidRPr="00C6550D">
        <w:rPr>
          <w:color w:val="000000" w:themeColor="text1"/>
          <w:spacing w:val="1"/>
          <w:sz w:val="19"/>
          <w:szCs w:val="19"/>
        </w:rPr>
        <w:t>b</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1"/>
          <w:sz w:val="19"/>
          <w:szCs w:val="19"/>
        </w:rPr>
        <w:t>d</w:t>
      </w:r>
      <w:r w:rsidRPr="00C6550D">
        <w:rPr>
          <w:color w:val="000000" w:themeColor="text1"/>
          <w:sz w:val="19"/>
          <w:szCs w:val="19"/>
        </w:rPr>
        <w:t>i</w:t>
      </w:r>
      <w:r w:rsidRPr="00C6550D">
        <w:rPr>
          <w:color w:val="000000" w:themeColor="text1"/>
          <w:spacing w:val="1"/>
          <w:sz w:val="19"/>
          <w:szCs w:val="19"/>
        </w:rPr>
        <w:t>s</w:t>
      </w:r>
      <w:r w:rsidRPr="00C6550D">
        <w:rPr>
          <w:color w:val="000000" w:themeColor="text1"/>
          <w:sz w:val="19"/>
          <w:szCs w:val="19"/>
        </w:rPr>
        <w:t>c</w:t>
      </w:r>
      <w:r w:rsidRPr="00C6550D">
        <w:rPr>
          <w:color w:val="000000" w:themeColor="text1"/>
          <w:spacing w:val="-1"/>
          <w:sz w:val="19"/>
          <w:szCs w:val="19"/>
        </w:rPr>
        <w:t>o</w:t>
      </w:r>
      <w:r w:rsidRPr="00C6550D">
        <w:rPr>
          <w:color w:val="000000" w:themeColor="text1"/>
          <w:spacing w:val="1"/>
          <w:sz w:val="19"/>
          <w:szCs w:val="19"/>
        </w:rPr>
        <w:t>un</w:t>
      </w:r>
      <w:r w:rsidRPr="00C6550D">
        <w:rPr>
          <w:color w:val="000000" w:themeColor="text1"/>
          <w:spacing w:val="-2"/>
          <w:sz w:val="19"/>
          <w:szCs w:val="19"/>
        </w:rPr>
        <w:t>t</w:t>
      </w:r>
      <w:r w:rsidRPr="00C6550D">
        <w:rPr>
          <w:color w:val="000000" w:themeColor="text1"/>
          <w:sz w:val="19"/>
          <w:szCs w:val="19"/>
        </w:rPr>
        <w:t>ed</w:t>
      </w:r>
      <w:r w:rsidRPr="00C6550D">
        <w:rPr>
          <w:color w:val="000000" w:themeColor="text1"/>
          <w:spacing w:val="-6"/>
          <w:sz w:val="19"/>
          <w:szCs w:val="19"/>
        </w:rPr>
        <w:t xml:space="preserve"> </w:t>
      </w:r>
      <w:r w:rsidRPr="00C6550D">
        <w:rPr>
          <w:color w:val="000000" w:themeColor="text1"/>
          <w:sz w:val="19"/>
          <w:szCs w:val="19"/>
        </w:rPr>
        <w:t>to</w:t>
      </w:r>
      <w:r w:rsidRPr="00C6550D">
        <w:rPr>
          <w:color w:val="000000" w:themeColor="text1"/>
          <w:spacing w:val="-2"/>
          <w:sz w:val="19"/>
          <w:szCs w:val="19"/>
        </w:rPr>
        <w:t xml:space="preserve"> </w:t>
      </w:r>
      <w:r w:rsidRPr="00C6550D">
        <w:rPr>
          <w:color w:val="000000" w:themeColor="text1"/>
          <w:spacing w:val="1"/>
          <w:sz w:val="19"/>
          <w:szCs w:val="19"/>
        </w:rPr>
        <w:t>p</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s</w:t>
      </w:r>
      <w:r w:rsidRPr="00C6550D">
        <w:rPr>
          <w:color w:val="000000" w:themeColor="text1"/>
          <w:sz w:val="19"/>
          <w:szCs w:val="19"/>
        </w:rPr>
        <w:t>e</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4"/>
          <w:sz w:val="19"/>
          <w:szCs w:val="19"/>
        </w:rPr>
        <w:t xml:space="preserve"> </w:t>
      </w:r>
      <w:r w:rsidRPr="00C6550D">
        <w:rPr>
          <w:color w:val="000000" w:themeColor="text1"/>
          <w:spacing w:val="-1"/>
          <w:sz w:val="19"/>
          <w:szCs w:val="19"/>
        </w:rPr>
        <w:t>v</w:t>
      </w:r>
      <w:r w:rsidRPr="00C6550D">
        <w:rPr>
          <w:color w:val="000000" w:themeColor="text1"/>
          <w:sz w:val="19"/>
          <w:szCs w:val="19"/>
        </w:rPr>
        <w:t>al</w:t>
      </w:r>
      <w:r w:rsidRPr="00C6550D">
        <w:rPr>
          <w:color w:val="000000" w:themeColor="text1"/>
          <w:spacing w:val="1"/>
          <w:sz w:val="19"/>
          <w:szCs w:val="19"/>
        </w:rPr>
        <w:t>u</w:t>
      </w:r>
      <w:r w:rsidRPr="00C6550D">
        <w:rPr>
          <w:color w:val="000000" w:themeColor="text1"/>
          <w:sz w:val="19"/>
          <w:szCs w:val="19"/>
        </w:rPr>
        <w:t>e</w:t>
      </w:r>
      <w:r w:rsidRPr="00C6550D">
        <w:rPr>
          <w:color w:val="000000" w:themeColor="text1"/>
          <w:spacing w:val="-4"/>
          <w:sz w:val="19"/>
          <w:szCs w:val="19"/>
        </w:rPr>
        <w:t xml:space="preserve"> </w:t>
      </w:r>
      <w:r w:rsidRPr="00C6550D">
        <w:rPr>
          <w:color w:val="000000" w:themeColor="text1"/>
          <w:sz w:val="19"/>
          <w:szCs w:val="19"/>
        </w:rPr>
        <w:t xml:space="preserve">at a  </w:t>
      </w:r>
      <w:r w:rsidRPr="00C6550D">
        <w:rPr>
          <w:color w:val="000000" w:themeColor="text1"/>
          <w:spacing w:val="1"/>
          <w:sz w:val="19"/>
          <w:szCs w:val="19"/>
        </w:rPr>
        <w:t>d</w:t>
      </w:r>
      <w:r w:rsidRPr="00C6550D">
        <w:rPr>
          <w:color w:val="000000" w:themeColor="text1"/>
          <w:sz w:val="19"/>
          <w:szCs w:val="19"/>
        </w:rPr>
        <w:t>i</w:t>
      </w:r>
      <w:r w:rsidRPr="00C6550D">
        <w:rPr>
          <w:color w:val="000000" w:themeColor="text1"/>
          <w:spacing w:val="1"/>
          <w:sz w:val="19"/>
          <w:szCs w:val="19"/>
        </w:rPr>
        <w:t>s</w:t>
      </w:r>
      <w:r w:rsidRPr="00C6550D">
        <w:rPr>
          <w:color w:val="000000" w:themeColor="text1"/>
          <w:spacing w:val="-2"/>
          <w:sz w:val="19"/>
          <w:szCs w:val="19"/>
        </w:rPr>
        <w:t>c</w:t>
      </w:r>
      <w:r w:rsidRPr="00C6550D">
        <w:rPr>
          <w:color w:val="000000" w:themeColor="text1"/>
          <w:spacing w:val="1"/>
          <w:sz w:val="19"/>
          <w:szCs w:val="19"/>
        </w:rPr>
        <w:t>ou</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5"/>
          <w:sz w:val="19"/>
          <w:szCs w:val="19"/>
        </w:rPr>
        <w:t xml:space="preserve"> </w:t>
      </w:r>
      <w:r w:rsidRPr="00C6550D">
        <w:rPr>
          <w:color w:val="000000" w:themeColor="text1"/>
          <w:spacing w:val="2"/>
          <w:sz w:val="19"/>
          <w:szCs w:val="19"/>
        </w:rPr>
        <w:t>f</w:t>
      </w:r>
      <w:r w:rsidRPr="00C6550D">
        <w:rPr>
          <w:color w:val="000000" w:themeColor="text1"/>
          <w:sz w:val="19"/>
          <w:szCs w:val="19"/>
        </w:rPr>
        <w:t>act</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4"/>
          <w:sz w:val="19"/>
          <w:szCs w:val="19"/>
        </w:rPr>
        <w:t xml:space="preserve"> </w:t>
      </w:r>
      <w:r w:rsidRPr="00C6550D">
        <w:rPr>
          <w:color w:val="000000" w:themeColor="text1"/>
          <w:spacing w:val="-1"/>
          <w:sz w:val="19"/>
          <w:szCs w:val="19"/>
        </w:rPr>
        <w:t>o</w:t>
      </w:r>
      <w:r w:rsidRPr="00C6550D">
        <w:rPr>
          <w:color w:val="000000" w:themeColor="text1"/>
          <w:sz w:val="19"/>
          <w:szCs w:val="19"/>
        </w:rPr>
        <w:t xml:space="preserve">f </w:t>
      </w:r>
      <w:r w:rsidRPr="00C6550D">
        <w:rPr>
          <w:color w:val="000000" w:themeColor="text1"/>
          <w:spacing w:val="-2"/>
          <w:sz w:val="19"/>
          <w:szCs w:val="19"/>
        </w:rPr>
        <w:t>.</w:t>
      </w:r>
      <w:r w:rsidRPr="00C6550D">
        <w:rPr>
          <w:color w:val="000000" w:themeColor="text1"/>
          <w:spacing w:val="1"/>
          <w:sz w:val="19"/>
          <w:szCs w:val="19"/>
        </w:rPr>
        <w:t>1</w:t>
      </w:r>
      <w:r w:rsidRPr="00C6550D">
        <w:rPr>
          <w:color w:val="000000" w:themeColor="text1"/>
          <w:sz w:val="19"/>
          <w:szCs w:val="19"/>
        </w:rPr>
        <w:t>0</w:t>
      </w:r>
      <w:r w:rsidRPr="00C6550D">
        <w:rPr>
          <w:color w:val="000000" w:themeColor="text1"/>
          <w:spacing w:val="-3"/>
          <w:sz w:val="19"/>
          <w:szCs w:val="19"/>
        </w:rPr>
        <w:t xml:space="preserve"> </w:t>
      </w:r>
      <w:r w:rsidRPr="00C6550D">
        <w:rPr>
          <w:color w:val="000000" w:themeColor="text1"/>
          <w:spacing w:val="1"/>
          <w:sz w:val="19"/>
          <w:szCs w:val="19"/>
        </w:rPr>
        <w:t>p</w:t>
      </w:r>
      <w:r w:rsidRPr="00C6550D">
        <w:rPr>
          <w:color w:val="000000" w:themeColor="text1"/>
          <w:sz w:val="19"/>
          <w:szCs w:val="19"/>
        </w:rPr>
        <w:t>e</w:t>
      </w:r>
      <w:r w:rsidRPr="00C6550D">
        <w:rPr>
          <w:color w:val="000000" w:themeColor="text1"/>
          <w:spacing w:val="-1"/>
          <w:sz w:val="19"/>
          <w:szCs w:val="19"/>
        </w:rPr>
        <w:t>r</w:t>
      </w:r>
      <w:r w:rsidRPr="00C6550D">
        <w:rPr>
          <w:color w:val="000000" w:themeColor="text1"/>
          <w:sz w:val="19"/>
          <w:szCs w:val="19"/>
        </w:rPr>
        <w:t>ce</w:t>
      </w:r>
      <w:r w:rsidRPr="00C6550D">
        <w:rPr>
          <w:color w:val="000000" w:themeColor="text1"/>
          <w:spacing w:val="1"/>
          <w:sz w:val="19"/>
          <w:szCs w:val="19"/>
        </w:rPr>
        <w:t>n</w:t>
      </w:r>
      <w:r w:rsidRPr="00C6550D">
        <w:rPr>
          <w:color w:val="000000" w:themeColor="text1"/>
          <w:sz w:val="19"/>
          <w:szCs w:val="19"/>
        </w:rPr>
        <w:t>t.</w:t>
      </w:r>
    </w:p>
    <w:p w:rsidR="00FE7AB7" w:rsidRPr="00C6550D" w:rsidRDefault="00FE7AB7">
      <w:pPr>
        <w:spacing w:before="13" w:line="220" w:lineRule="exact"/>
        <w:rPr>
          <w:color w:val="000000" w:themeColor="text1"/>
          <w:sz w:val="22"/>
          <w:szCs w:val="22"/>
        </w:rPr>
      </w:pPr>
    </w:p>
    <w:p w:rsidR="00FE7AB7" w:rsidRPr="00C6550D" w:rsidRDefault="002B432B">
      <w:pPr>
        <w:ind w:left="720"/>
        <w:rPr>
          <w:color w:val="000000" w:themeColor="text1"/>
        </w:rPr>
      </w:pPr>
      <w:r w:rsidRPr="00C6550D">
        <w:rPr>
          <w:color w:val="000000" w:themeColor="text1"/>
          <w:spacing w:val="1"/>
        </w:rPr>
        <w:t>(</w:t>
      </w:r>
      <w:r w:rsidRPr="00C6550D">
        <w:rPr>
          <w:color w:val="000000" w:themeColor="text1"/>
        </w:rPr>
        <w:t xml:space="preserve">g)     </w:t>
      </w:r>
      <w:r w:rsidRPr="00C6550D">
        <w:rPr>
          <w:color w:val="000000" w:themeColor="text1"/>
          <w:spacing w:val="23"/>
        </w:rPr>
        <w:t xml:space="preserve"> </w:t>
      </w:r>
      <w:r w:rsidRPr="00C6550D">
        <w:rPr>
          <w:i/>
          <w:color w:val="000000" w:themeColor="text1"/>
          <w:spacing w:val="1"/>
        </w:rPr>
        <w:t>Pe</w:t>
      </w:r>
      <w:r w:rsidRPr="00C6550D">
        <w:rPr>
          <w:i/>
          <w:color w:val="000000" w:themeColor="text1"/>
          <w:spacing w:val="-1"/>
        </w:rPr>
        <w:t>r</w:t>
      </w:r>
      <w:r w:rsidRPr="00C6550D">
        <w:rPr>
          <w:i/>
          <w:color w:val="000000" w:themeColor="text1"/>
        </w:rPr>
        <w:t>f</w:t>
      </w:r>
      <w:r w:rsidRPr="00C6550D">
        <w:rPr>
          <w:i/>
          <w:color w:val="000000" w:themeColor="text1"/>
          <w:spacing w:val="1"/>
        </w:rPr>
        <w:t>o</w:t>
      </w:r>
      <w:r w:rsidRPr="00C6550D">
        <w:rPr>
          <w:i/>
          <w:color w:val="000000" w:themeColor="text1"/>
          <w:spacing w:val="-1"/>
        </w:rPr>
        <w:t>r</w:t>
      </w:r>
      <w:r w:rsidRPr="00C6550D">
        <w:rPr>
          <w:i/>
          <w:color w:val="000000" w:themeColor="text1"/>
        </w:rPr>
        <w:t>m</w:t>
      </w:r>
      <w:r w:rsidRPr="00C6550D">
        <w:rPr>
          <w:i/>
          <w:color w:val="000000" w:themeColor="text1"/>
          <w:spacing w:val="1"/>
        </w:rPr>
        <w:t>anc</w:t>
      </w:r>
      <w:r w:rsidRPr="00C6550D">
        <w:rPr>
          <w:i/>
          <w:color w:val="000000" w:themeColor="text1"/>
        </w:rPr>
        <w:t>e</w:t>
      </w:r>
      <w:r w:rsidRPr="00C6550D">
        <w:rPr>
          <w:i/>
          <w:color w:val="000000" w:themeColor="text1"/>
          <w:spacing w:val="-9"/>
        </w:rPr>
        <w:t xml:space="preserve"> </w:t>
      </w:r>
      <w:r w:rsidRPr="00C6550D">
        <w:rPr>
          <w:i/>
          <w:color w:val="000000" w:themeColor="text1"/>
          <w:spacing w:val="1"/>
        </w:rPr>
        <w:t>an</w:t>
      </w:r>
      <w:r w:rsidRPr="00C6550D">
        <w:rPr>
          <w:i/>
          <w:color w:val="000000" w:themeColor="text1"/>
        </w:rPr>
        <w:t>d</w:t>
      </w:r>
      <w:r w:rsidRPr="00C6550D">
        <w:rPr>
          <w:i/>
          <w:color w:val="000000" w:themeColor="text1"/>
          <w:spacing w:val="-1"/>
        </w:rPr>
        <w:t xml:space="preserve"> </w:t>
      </w:r>
      <w:r w:rsidRPr="00C6550D">
        <w:rPr>
          <w:i/>
          <w:color w:val="000000" w:themeColor="text1"/>
          <w:spacing w:val="1"/>
        </w:rPr>
        <w:t>P</w:t>
      </w:r>
      <w:r w:rsidRPr="00C6550D">
        <w:rPr>
          <w:i/>
          <w:color w:val="000000" w:themeColor="text1"/>
          <w:spacing w:val="-1"/>
        </w:rPr>
        <w:t>ro</w:t>
      </w:r>
      <w:r w:rsidRPr="00C6550D">
        <w:rPr>
          <w:i/>
          <w:color w:val="000000" w:themeColor="text1"/>
          <w:spacing w:val="1"/>
        </w:rPr>
        <w:t>duc</w:t>
      </w:r>
      <w:r w:rsidRPr="00C6550D">
        <w:rPr>
          <w:i/>
          <w:color w:val="000000" w:themeColor="text1"/>
        </w:rPr>
        <w:t>ti</w:t>
      </w:r>
      <w:r w:rsidRPr="00C6550D">
        <w:rPr>
          <w:i/>
          <w:color w:val="000000" w:themeColor="text1"/>
          <w:spacing w:val="1"/>
        </w:rPr>
        <w:t>v</w:t>
      </w:r>
      <w:r w:rsidRPr="00C6550D">
        <w:rPr>
          <w:i/>
          <w:color w:val="000000" w:themeColor="text1"/>
        </w:rPr>
        <w:t>ity</w:t>
      </w:r>
      <w:r w:rsidRPr="00C6550D">
        <w:rPr>
          <w:i/>
          <w:color w:val="000000" w:themeColor="text1"/>
          <w:spacing w:val="-9"/>
        </w:rPr>
        <w:t xml:space="preserve"> </w:t>
      </w:r>
      <w:r w:rsidRPr="00C6550D">
        <w:rPr>
          <w:i/>
          <w:color w:val="000000" w:themeColor="text1"/>
          <w:spacing w:val="1"/>
        </w:rPr>
        <w:t>o</w:t>
      </w:r>
      <w:r w:rsidRPr="00C6550D">
        <w:rPr>
          <w:i/>
          <w:color w:val="000000" w:themeColor="text1"/>
        </w:rPr>
        <w:t>f</w:t>
      </w:r>
      <w:r w:rsidRPr="00C6550D">
        <w:rPr>
          <w:i/>
          <w:color w:val="000000" w:themeColor="text1"/>
          <w:spacing w:val="-2"/>
        </w:rPr>
        <w:t xml:space="preserve"> </w:t>
      </w:r>
      <w:r w:rsidRPr="00C6550D">
        <w:rPr>
          <w:i/>
          <w:color w:val="000000" w:themeColor="text1"/>
        </w:rPr>
        <w:t>t</w:t>
      </w:r>
      <w:r w:rsidRPr="00C6550D">
        <w:rPr>
          <w:i/>
          <w:color w:val="000000" w:themeColor="text1"/>
          <w:spacing w:val="1"/>
        </w:rPr>
        <w:t>h</w:t>
      </w:r>
      <w:r w:rsidRPr="00C6550D">
        <w:rPr>
          <w:i/>
          <w:color w:val="000000" w:themeColor="text1"/>
        </w:rPr>
        <w:t>e</w:t>
      </w:r>
      <w:r w:rsidRPr="00C6550D">
        <w:rPr>
          <w:i/>
          <w:color w:val="000000" w:themeColor="text1"/>
          <w:spacing w:val="-1"/>
        </w:rPr>
        <w:t xml:space="preserve"> </w:t>
      </w:r>
      <w:r w:rsidRPr="00C6550D">
        <w:rPr>
          <w:i/>
          <w:color w:val="000000" w:themeColor="text1"/>
          <w:spacing w:val="1"/>
        </w:rPr>
        <w:t>E</w:t>
      </w:r>
      <w:r w:rsidRPr="00C6550D">
        <w:rPr>
          <w:i/>
          <w:color w:val="000000" w:themeColor="text1"/>
          <w:spacing w:val="-1"/>
        </w:rPr>
        <w:t>q</w:t>
      </w:r>
      <w:r w:rsidRPr="00C6550D">
        <w:rPr>
          <w:i/>
          <w:color w:val="000000" w:themeColor="text1"/>
          <w:spacing w:val="1"/>
        </w:rPr>
        <w:t>u</w:t>
      </w:r>
      <w:r w:rsidRPr="00C6550D">
        <w:rPr>
          <w:i/>
          <w:color w:val="000000" w:themeColor="text1"/>
        </w:rPr>
        <w:t>i</w:t>
      </w:r>
      <w:r w:rsidRPr="00C6550D">
        <w:rPr>
          <w:i/>
          <w:color w:val="000000" w:themeColor="text1"/>
          <w:spacing w:val="1"/>
        </w:rPr>
        <w:t>p</w:t>
      </w:r>
      <w:r w:rsidRPr="00C6550D">
        <w:rPr>
          <w:i/>
          <w:color w:val="000000" w:themeColor="text1"/>
        </w:rPr>
        <w:t>m</w:t>
      </w:r>
      <w:r w:rsidRPr="00C6550D">
        <w:rPr>
          <w:i/>
          <w:color w:val="000000" w:themeColor="text1"/>
          <w:spacing w:val="1"/>
        </w:rPr>
        <w:t>en</w:t>
      </w:r>
      <w:r w:rsidRPr="00C6550D">
        <w:rPr>
          <w:i/>
          <w:color w:val="000000" w:themeColor="text1"/>
        </w:rPr>
        <w:t>t</w:t>
      </w:r>
      <w:r w:rsidRPr="00C6550D">
        <w:rPr>
          <w:color w:val="000000" w:themeColor="text1"/>
        </w:rPr>
        <w:t>:</w:t>
      </w:r>
    </w:p>
    <w:p w:rsidR="00FE7AB7" w:rsidRPr="00C6550D" w:rsidRDefault="002B432B">
      <w:pPr>
        <w:spacing w:line="253" w:lineRule="auto"/>
        <w:ind w:left="1279" w:right="87"/>
        <w:jc w:val="both"/>
        <w:rPr>
          <w:color w:val="000000" w:themeColor="text1"/>
        </w:rPr>
      </w:pPr>
      <w:r w:rsidRPr="00C6550D">
        <w:rPr>
          <w:color w:val="000000" w:themeColor="text1"/>
          <w:spacing w:val="1"/>
        </w:rPr>
        <w:t>(</w:t>
      </w:r>
      <w:r w:rsidRPr="00C6550D">
        <w:rPr>
          <w:color w:val="000000" w:themeColor="text1"/>
        </w:rPr>
        <w:t xml:space="preserve">i)    </w:t>
      </w:r>
      <w:r w:rsidRPr="00C6550D">
        <w:rPr>
          <w:color w:val="000000" w:themeColor="text1"/>
          <w:spacing w:val="18"/>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s</w:t>
      </w:r>
      <w:r w:rsidRPr="00C6550D">
        <w:rPr>
          <w:color w:val="000000" w:themeColor="text1"/>
          <w:spacing w:val="2"/>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11"/>
        </w:rPr>
        <w:t xml:space="preserve"> </w:t>
      </w:r>
      <w:r w:rsidRPr="00C6550D">
        <w:rPr>
          <w:color w:val="000000" w:themeColor="text1"/>
        </w:rPr>
        <w:t>st</w:t>
      </w:r>
      <w:r w:rsidRPr="00C6550D">
        <w:rPr>
          <w:color w:val="000000" w:themeColor="text1"/>
          <w:spacing w:val="1"/>
        </w:rPr>
        <w:t>a</w:t>
      </w:r>
      <w:r w:rsidRPr="00C6550D">
        <w:rPr>
          <w:color w:val="000000" w:themeColor="text1"/>
        </w:rPr>
        <w:t>te</w:t>
      </w:r>
      <w:r w:rsidRPr="00C6550D">
        <w:rPr>
          <w:color w:val="000000" w:themeColor="text1"/>
          <w:spacing w:val="12"/>
        </w:rPr>
        <w:t xml:space="preserve"> </w:t>
      </w:r>
      <w:r w:rsidRPr="00C6550D">
        <w:rPr>
          <w:color w:val="000000" w:themeColor="text1"/>
          <w:spacing w:val="3"/>
        </w:rPr>
        <w:t>t</w:t>
      </w:r>
      <w:r w:rsidRPr="00C6550D">
        <w:rPr>
          <w:color w:val="000000" w:themeColor="text1"/>
        </w:rPr>
        <w:t>he</w:t>
      </w:r>
      <w:r w:rsidRPr="00C6550D">
        <w:rPr>
          <w:color w:val="000000" w:themeColor="text1"/>
          <w:spacing w:val="16"/>
        </w:rPr>
        <w:t xml:space="preserve"> </w:t>
      </w:r>
      <w:r w:rsidRPr="00C6550D">
        <w:rPr>
          <w:color w:val="000000" w:themeColor="text1"/>
        </w:rPr>
        <w:t>gu</w:t>
      </w:r>
      <w:r w:rsidRPr="00C6550D">
        <w:rPr>
          <w:color w:val="000000" w:themeColor="text1"/>
          <w:spacing w:val="3"/>
        </w:rPr>
        <w:t>a</w:t>
      </w:r>
      <w:r w:rsidRPr="00C6550D">
        <w:rPr>
          <w:color w:val="000000" w:themeColor="text1"/>
          <w:spacing w:val="1"/>
        </w:rPr>
        <w:t>ra</w:t>
      </w:r>
      <w:r w:rsidRPr="00C6550D">
        <w:rPr>
          <w:color w:val="000000" w:themeColor="text1"/>
        </w:rPr>
        <w:t>nt</w:t>
      </w:r>
      <w:r w:rsidRPr="00C6550D">
        <w:rPr>
          <w:color w:val="000000" w:themeColor="text1"/>
          <w:spacing w:val="1"/>
        </w:rPr>
        <w:t>ee</w:t>
      </w:r>
      <w:r w:rsidRPr="00C6550D">
        <w:rPr>
          <w:color w:val="000000" w:themeColor="text1"/>
        </w:rPr>
        <w:t>d</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 xml:space="preserve">e </w:t>
      </w:r>
      <w:r w:rsidRPr="00C6550D">
        <w:rPr>
          <w:color w:val="000000" w:themeColor="text1"/>
          <w:spacing w:val="2"/>
        </w:rPr>
        <w:t>o</w:t>
      </w:r>
      <w:r w:rsidRPr="00C6550D">
        <w:rPr>
          <w:color w:val="000000" w:themeColor="text1"/>
        </w:rPr>
        <w:t>r</w:t>
      </w:r>
      <w:r w:rsidRPr="00C6550D">
        <w:rPr>
          <w:color w:val="000000" w:themeColor="text1"/>
          <w:spacing w:val="14"/>
        </w:rPr>
        <w:t xml:space="preserve"> </w:t>
      </w:r>
      <w:r w:rsidRPr="00C6550D">
        <w:rPr>
          <w:color w:val="000000" w:themeColor="text1"/>
          <w:spacing w:val="1"/>
        </w:rPr>
        <w:t>ef</w:t>
      </w:r>
      <w:r w:rsidRPr="00C6550D">
        <w:rPr>
          <w:color w:val="000000" w:themeColor="text1"/>
          <w:spacing w:val="-1"/>
        </w:rPr>
        <w:t>f</w:t>
      </w:r>
      <w:r w:rsidRPr="00C6550D">
        <w:rPr>
          <w:color w:val="000000" w:themeColor="text1"/>
        </w:rPr>
        <w:t>i</w:t>
      </w:r>
      <w:r w:rsidRPr="00C6550D">
        <w:rPr>
          <w:color w:val="000000" w:themeColor="text1"/>
          <w:spacing w:val="1"/>
        </w:rPr>
        <w:t>c</w:t>
      </w:r>
      <w:r w:rsidRPr="00C6550D">
        <w:rPr>
          <w:color w:val="000000" w:themeColor="text1"/>
          <w:spacing w:val="3"/>
        </w:rPr>
        <w:t>i</w:t>
      </w:r>
      <w:r w:rsidRPr="00C6550D">
        <w:rPr>
          <w:color w:val="000000" w:themeColor="text1"/>
          <w:spacing w:val="1"/>
        </w:rPr>
        <w:t>e</w:t>
      </w:r>
      <w:r w:rsidRPr="00C6550D">
        <w:rPr>
          <w:color w:val="000000" w:themeColor="text1"/>
        </w:rPr>
        <w:t>n</w:t>
      </w:r>
      <w:r w:rsidRPr="00C6550D">
        <w:rPr>
          <w:color w:val="000000" w:themeColor="text1"/>
          <w:spacing w:val="3"/>
        </w:rPr>
        <w:t>c</w:t>
      </w:r>
      <w:r w:rsidRPr="00C6550D">
        <w:rPr>
          <w:color w:val="000000" w:themeColor="text1"/>
        </w:rPr>
        <w:t>y</w:t>
      </w:r>
      <w:r w:rsidRPr="00C6550D">
        <w:rPr>
          <w:color w:val="000000" w:themeColor="text1"/>
          <w:spacing w:val="2"/>
        </w:rPr>
        <w:t xml:space="preserve"> </w:t>
      </w:r>
      <w:r w:rsidRPr="00C6550D">
        <w:rPr>
          <w:color w:val="000000" w:themeColor="text1"/>
          <w:spacing w:val="3"/>
        </w:rPr>
        <w:t>i</w:t>
      </w:r>
      <w:r w:rsidRPr="00C6550D">
        <w:rPr>
          <w:color w:val="000000" w:themeColor="text1"/>
        </w:rPr>
        <w:t>n</w:t>
      </w:r>
      <w:r w:rsidRPr="00C6550D">
        <w:rPr>
          <w:color w:val="000000" w:themeColor="text1"/>
          <w:spacing w:val="13"/>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pon</w:t>
      </w:r>
      <w:r w:rsidRPr="00C6550D">
        <w:rPr>
          <w:color w:val="000000" w:themeColor="text1"/>
        </w:rPr>
        <w:t>se</w:t>
      </w:r>
      <w:r w:rsidRPr="00C6550D">
        <w:rPr>
          <w:color w:val="000000" w:themeColor="text1"/>
          <w:spacing w:val="4"/>
        </w:rPr>
        <w:t xml:space="preserve"> </w:t>
      </w:r>
      <w:r w:rsidRPr="00C6550D">
        <w:rPr>
          <w:color w:val="000000" w:themeColor="text1"/>
        </w:rPr>
        <w:t>to</w:t>
      </w:r>
      <w:r w:rsidRPr="00C6550D">
        <w:rPr>
          <w:color w:val="000000" w:themeColor="text1"/>
          <w:spacing w:val="15"/>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4"/>
        </w:rPr>
        <w:t>T</w:t>
      </w:r>
      <w:r w:rsidRPr="00C6550D">
        <w:rPr>
          <w:color w:val="000000" w:themeColor="text1"/>
          <w:spacing w:val="1"/>
        </w:rPr>
        <w:t>ec</w:t>
      </w:r>
      <w:r w:rsidRPr="00C6550D">
        <w:rPr>
          <w:color w:val="000000" w:themeColor="text1"/>
        </w:rPr>
        <w:t>hni</w:t>
      </w:r>
      <w:r w:rsidRPr="00C6550D">
        <w:rPr>
          <w:color w:val="000000" w:themeColor="text1"/>
          <w:spacing w:val="1"/>
        </w:rPr>
        <w:t>c</w:t>
      </w:r>
      <w:r w:rsidRPr="00C6550D">
        <w:rPr>
          <w:color w:val="000000" w:themeColor="text1"/>
          <w:spacing w:val="3"/>
        </w:rPr>
        <w:t>a</w:t>
      </w:r>
      <w:r w:rsidRPr="00C6550D">
        <w:rPr>
          <w:color w:val="000000" w:themeColor="text1"/>
        </w:rPr>
        <w:t xml:space="preserve">l </w:t>
      </w: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 xml:space="preserve">n.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spacing w:val="1"/>
        </w:rPr>
        <w:t>eac</w:t>
      </w:r>
      <w:r w:rsidRPr="00C6550D">
        <w:rPr>
          <w:color w:val="000000" w:themeColor="text1"/>
        </w:rPr>
        <w:t>h</w:t>
      </w:r>
      <w:r w:rsidRPr="00C6550D">
        <w:rPr>
          <w:color w:val="000000" w:themeColor="text1"/>
          <w:spacing w:val="10"/>
        </w:rPr>
        <w:t xml:space="preserve"> </w:t>
      </w:r>
      <w:r w:rsidRPr="00C6550D">
        <w:rPr>
          <w:color w:val="000000" w:themeColor="text1"/>
          <w:spacing w:val="2"/>
        </w:rPr>
        <w:t>d</w:t>
      </w:r>
      <w:r w:rsidRPr="00C6550D">
        <w:rPr>
          <w:color w:val="000000" w:themeColor="text1"/>
          <w:spacing w:val="1"/>
        </w:rPr>
        <w:t>r</w:t>
      </w:r>
      <w:r w:rsidRPr="00C6550D">
        <w:rPr>
          <w:color w:val="000000" w:themeColor="text1"/>
          <w:spacing w:val="2"/>
        </w:rPr>
        <w:t>o</w:t>
      </w:r>
      <w:r w:rsidRPr="00C6550D">
        <w:rPr>
          <w:color w:val="000000" w:themeColor="text1"/>
        </w:rPr>
        <w:t>p</w:t>
      </w:r>
      <w:r w:rsidRPr="00C6550D">
        <w:rPr>
          <w:color w:val="000000" w:themeColor="text1"/>
          <w:spacing w:val="10"/>
        </w:rPr>
        <w:t xml:space="preserve"> </w:t>
      </w:r>
      <w:r w:rsidRPr="00C6550D">
        <w:rPr>
          <w:color w:val="000000" w:themeColor="text1"/>
        </w:rPr>
        <w:t>in</w:t>
      </w:r>
      <w:r w:rsidRPr="00C6550D">
        <w:rPr>
          <w:color w:val="000000" w:themeColor="text1"/>
          <w:spacing w:val="12"/>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 xml:space="preserve">e </w:t>
      </w:r>
      <w:r w:rsidRPr="00C6550D">
        <w:rPr>
          <w:color w:val="000000" w:themeColor="text1"/>
          <w:spacing w:val="2"/>
        </w:rPr>
        <w:t>o</w:t>
      </w:r>
      <w:r w:rsidRPr="00C6550D">
        <w:rPr>
          <w:color w:val="000000" w:themeColor="text1"/>
        </w:rPr>
        <w:t>r</w:t>
      </w:r>
      <w:r w:rsidRPr="00C6550D">
        <w:rPr>
          <w:color w:val="000000" w:themeColor="text1"/>
          <w:spacing w:val="13"/>
        </w:rPr>
        <w:t xml:space="preserve"> </w:t>
      </w:r>
      <w:r w:rsidRPr="00C6550D">
        <w:rPr>
          <w:color w:val="000000" w:themeColor="text1"/>
          <w:spacing w:val="1"/>
        </w:rPr>
        <w:t>ef</w:t>
      </w:r>
      <w:r w:rsidRPr="00C6550D">
        <w:rPr>
          <w:color w:val="000000" w:themeColor="text1"/>
          <w:spacing w:val="-1"/>
        </w:rPr>
        <w:t>f</w:t>
      </w:r>
      <w:r w:rsidRPr="00C6550D">
        <w:rPr>
          <w:color w:val="000000" w:themeColor="text1"/>
        </w:rPr>
        <w:t>i</w:t>
      </w:r>
      <w:r w:rsidRPr="00C6550D">
        <w:rPr>
          <w:color w:val="000000" w:themeColor="text1"/>
          <w:spacing w:val="1"/>
        </w:rPr>
        <w:t>c</w:t>
      </w:r>
      <w:r w:rsidRPr="00C6550D">
        <w:rPr>
          <w:color w:val="000000" w:themeColor="text1"/>
        </w:rPr>
        <w:t>i</w:t>
      </w:r>
      <w:r w:rsidRPr="00C6550D">
        <w:rPr>
          <w:color w:val="000000" w:themeColor="text1"/>
          <w:spacing w:val="3"/>
        </w:rPr>
        <w:t>e</w:t>
      </w:r>
      <w:r w:rsidRPr="00C6550D">
        <w:rPr>
          <w:color w:val="000000" w:themeColor="text1"/>
        </w:rPr>
        <w:t>n</w:t>
      </w:r>
      <w:r w:rsidRPr="00C6550D">
        <w:rPr>
          <w:color w:val="000000" w:themeColor="text1"/>
          <w:spacing w:val="3"/>
        </w:rPr>
        <w:t>c</w:t>
      </w:r>
      <w:r w:rsidRPr="00C6550D">
        <w:rPr>
          <w:color w:val="000000" w:themeColor="text1"/>
        </w:rPr>
        <w:t>y</w:t>
      </w:r>
      <w:r w:rsidRPr="00C6550D">
        <w:rPr>
          <w:color w:val="000000" w:themeColor="text1"/>
          <w:spacing w:val="3"/>
        </w:rPr>
        <w:t xml:space="preserve"> </w:t>
      </w:r>
      <w:r w:rsidRPr="00C6550D">
        <w:rPr>
          <w:color w:val="000000" w:themeColor="text1"/>
          <w:spacing w:val="2"/>
        </w:rPr>
        <w:t>b</w:t>
      </w:r>
      <w:r w:rsidRPr="00C6550D">
        <w:rPr>
          <w:color w:val="000000" w:themeColor="text1"/>
          <w:spacing w:val="1"/>
        </w:rPr>
        <w:t>e</w:t>
      </w:r>
      <w:r w:rsidRPr="00C6550D">
        <w:rPr>
          <w:color w:val="000000" w:themeColor="text1"/>
        </w:rPr>
        <w:t>l</w:t>
      </w:r>
      <w:r w:rsidRPr="00C6550D">
        <w:rPr>
          <w:color w:val="000000" w:themeColor="text1"/>
          <w:spacing w:val="4"/>
        </w:rPr>
        <w:t>o</w:t>
      </w:r>
      <w:r w:rsidRPr="00C6550D">
        <w:rPr>
          <w:color w:val="000000" w:themeColor="text1"/>
        </w:rPr>
        <w:t>w</w:t>
      </w:r>
      <w:r w:rsidRPr="00C6550D">
        <w:rPr>
          <w:color w:val="000000" w:themeColor="text1"/>
          <w:spacing w:val="3"/>
        </w:rPr>
        <w:t xml:space="preserve"> t</w:t>
      </w:r>
      <w:r w:rsidRPr="00C6550D">
        <w:rPr>
          <w:color w:val="000000" w:themeColor="text1"/>
        </w:rPr>
        <w:t>he</w:t>
      </w:r>
      <w:r w:rsidRPr="00C6550D">
        <w:rPr>
          <w:color w:val="000000" w:themeColor="text1"/>
          <w:spacing w:val="15"/>
        </w:rPr>
        <w:t xml:space="preserve"> </w:t>
      </w:r>
      <w:r w:rsidRPr="00C6550D">
        <w:rPr>
          <w:color w:val="000000" w:themeColor="text1"/>
        </w:rPr>
        <w:t>n</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13"/>
        </w:rPr>
        <w:t xml:space="preserve"> </w:t>
      </w:r>
      <w:r w:rsidRPr="00C6550D">
        <w:rPr>
          <w:color w:val="000000" w:themeColor="text1"/>
          <w:spacing w:val="2"/>
        </w:rPr>
        <w:t>100</w:t>
      </w:r>
      <w:r w:rsidRPr="00C6550D">
        <w:rPr>
          <w:color w:val="000000" w:themeColor="text1"/>
        </w:rPr>
        <w:t>,</w:t>
      </w:r>
      <w:r w:rsidRPr="00C6550D">
        <w:rPr>
          <w:color w:val="000000" w:themeColor="text1"/>
          <w:spacing w:val="10"/>
        </w:rPr>
        <w:t xml:space="preserve"> </w:t>
      </w:r>
      <w:r w:rsidRPr="00C6550D">
        <w:rPr>
          <w:color w:val="000000" w:themeColor="text1"/>
          <w:spacing w:val="1"/>
        </w:rPr>
        <w:t>a</w:t>
      </w:r>
      <w:r w:rsidRPr="00C6550D">
        <w:rPr>
          <w:color w:val="000000" w:themeColor="text1"/>
        </w:rPr>
        <w:t>n</w:t>
      </w:r>
      <w:r w:rsidRPr="00C6550D">
        <w:rPr>
          <w:color w:val="000000" w:themeColor="text1"/>
          <w:spacing w:val="12"/>
        </w:rPr>
        <w:t xml:space="preserve"> </w:t>
      </w:r>
      <w:r w:rsidRPr="00C6550D">
        <w:rPr>
          <w:color w:val="000000" w:themeColor="text1"/>
          <w:spacing w:val="1"/>
        </w:rPr>
        <w:t>a</w:t>
      </w:r>
      <w:r w:rsidRPr="00C6550D">
        <w:rPr>
          <w:color w:val="000000" w:themeColor="text1"/>
          <w:spacing w:val="2"/>
        </w:rPr>
        <w:t>d</w:t>
      </w:r>
      <w:r w:rsidRPr="00C6550D">
        <w:rPr>
          <w:color w:val="000000" w:themeColor="text1"/>
        </w:rPr>
        <w:t>jus</w:t>
      </w:r>
      <w:r w:rsidRPr="00C6550D">
        <w:rPr>
          <w:color w:val="000000" w:themeColor="text1"/>
          <w:spacing w:val="3"/>
        </w:rPr>
        <w:t>t</w:t>
      </w:r>
      <w:r w:rsidRPr="00C6550D">
        <w:rPr>
          <w:color w:val="000000" w:themeColor="text1"/>
        </w:rPr>
        <w:t>m</w:t>
      </w:r>
      <w:r w:rsidRPr="00C6550D">
        <w:rPr>
          <w:color w:val="000000" w:themeColor="text1"/>
          <w:spacing w:val="3"/>
        </w:rPr>
        <w:t>e</w:t>
      </w:r>
      <w:r w:rsidRPr="00C6550D">
        <w:rPr>
          <w:color w:val="000000" w:themeColor="text1"/>
        </w:rPr>
        <w:t>nt</w:t>
      </w:r>
      <w:r w:rsidRPr="00C6550D">
        <w:rPr>
          <w:color w:val="000000" w:themeColor="text1"/>
          <w:spacing w:val="2"/>
        </w:rPr>
        <w:t xml:space="preserve"> </w:t>
      </w:r>
      <w:r w:rsidRPr="00C6550D">
        <w:rPr>
          <w:color w:val="000000" w:themeColor="text1"/>
          <w:spacing w:val="4"/>
        </w:rPr>
        <w:t>o</w:t>
      </w:r>
      <w:r w:rsidRPr="00C6550D">
        <w:rPr>
          <w:color w:val="000000" w:themeColor="text1"/>
        </w:rPr>
        <w:t xml:space="preserve">f </w:t>
      </w:r>
      <w:r w:rsidRPr="00C6550D">
        <w:rPr>
          <w:b/>
          <w:color w:val="000000" w:themeColor="text1"/>
        </w:rPr>
        <w:t>R</w:t>
      </w:r>
      <w:r w:rsidRPr="00C6550D">
        <w:rPr>
          <w:b/>
          <w:color w:val="000000" w:themeColor="text1"/>
          <w:spacing w:val="-1"/>
        </w:rPr>
        <w:t>s</w:t>
      </w:r>
      <w:r w:rsidRPr="00C6550D">
        <w:rPr>
          <w:b/>
          <w:color w:val="000000" w:themeColor="text1"/>
          <w:spacing w:val="1"/>
        </w:rPr>
        <w:t>.10,000</w:t>
      </w:r>
      <w:r w:rsidRPr="00C6550D">
        <w:rPr>
          <w:b/>
          <w:color w:val="000000" w:themeColor="text1"/>
        </w:rPr>
        <w:t>/-</w:t>
      </w:r>
      <w:r w:rsidRPr="00C6550D">
        <w:rPr>
          <w:b/>
          <w:color w:val="000000" w:themeColor="text1"/>
          <w:spacing w:val="-3"/>
        </w:rPr>
        <w:t xml:space="preserve"> </w:t>
      </w:r>
      <w:r w:rsidRPr="00C6550D">
        <w:rPr>
          <w:color w:val="000000" w:themeColor="text1"/>
          <w:spacing w:val="-3"/>
        </w:rPr>
        <w:t>w</w:t>
      </w:r>
      <w:r w:rsidRPr="00C6550D">
        <w:rPr>
          <w:color w:val="000000" w:themeColor="text1"/>
        </w:rPr>
        <w:t>i</w:t>
      </w:r>
      <w:r w:rsidRPr="00C6550D">
        <w:rPr>
          <w:color w:val="000000" w:themeColor="text1"/>
          <w:spacing w:val="3"/>
        </w:rPr>
        <w:t>l</w:t>
      </w:r>
      <w:r w:rsidRPr="00C6550D">
        <w:rPr>
          <w:color w:val="000000" w:themeColor="text1"/>
        </w:rPr>
        <w:t xml:space="preserve">l </w:t>
      </w:r>
      <w:r w:rsidRPr="00C6550D">
        <w:rPr>
          <w:color w:val="000000" w:themeColor="text1"/>
          <w:spacing w:val="2"/>
        </w:rPr>
        <w:t>b</w:t>
      </w:r>
      <w:r w:rsidRPr="00C6550D">
        <w:rPr>
          <w:color w:val="000000" w:themeColor="text1"/>
        </w:rPr>
        <w:t>e</w:t>
      </w:r>
      <w:r w:rsidRPr="00C6550D">
        <w:rPr>
          <w:color w:val="000000" w:themeColor="text1"/>
          <w:spacing w:val="3"/>
        </w:rPr>
        <w:t xml:space="preserve"> </w:t>
      </w:r>
      <w:r w:rsidRPr="00C6550D">
        <w:rPr>
          <w:color w:val="000000" w:themeColor="text1"/>
          <w:spacing w:val="1"/>
        </w:rPr>
        <w:t>a</w:t>
      </w:r>
      <w:r w:rsidRPr="00C6550D">
        <w:rPr>
          <w:color w:val="000000" w:themeColor="text1"/>
          <w:spacing w:val="2"/>
        </w:rPr>
        <w:t>dd</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rPr>
        <w:t>to</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3"/>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w:t>
      </w:r>
      <w:r w:rsidRPr="00C6550D">
        <w:rPr>
          <w:color w:val="000000" w:themeColor="text1"/>
          <w:spacing w:val="-1"/>
        </w:rPr>
        <w:t xml:space="preserve"> </w:t>
      </w:r>
      <w:r w:rsidRPr="00C6550D">
        <w:rPr>
          <w:color w:val="000000" w:themeColor="text1"/>
          <w:spacing w:val="1"/>
        </w:rPr>
        <w:t>re</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e</w:t>
      </w:r>
      <w:r w:rsidRPr="00C6550D">
        <w:rPr>
          <w:color w:val="000000" w:themeColor="text1"/>
        </w:rPr>
        <w:t>nt</w:t>
      </w:r>
      <w:r w:rsidRPr="00C6550D">
        <w:rPr>
          <w:color w:val="000000" w:themeColor="text1"/>
          <w:spacing w:val="3"/>
        </w:rPr>
        <w:t>i</w:t>
      </w:r>
      <w:r w:rsidRPr="00C6550D">
        <w:rPr>
          <w:color w:val="000000" w:themeColor="text1"/>
        </w:rPr>
        <w:t>ng</w:t>
      </w:r>
      <w:r w:rsidRPr="00C6550D">
        <w:rPr>
          <w:color w:val="000000" w:themeColor="text1"/>
          <w:spacing w:val="-9"/>
        </w:rPr>
        <w:t xml:space="preserve"> </w:t>
      </w:r>
      <w:r w:rsidRPr="00C6550D">
        <w:rPr>
          <w:color w:val="000000" w:themeColor="text1"/>
          <w:spacing w:val="3"/>
        </w:rPr>
        <w:t>t</w:t>
      </w:r>
      <w:r w:rsidRPr="00C6550D">
        <w:rPr>
          <w:color w:val="000000" w:themeColor="text1"/>
        </w:rPr>
        <w:t>he</w:t>
      </w:r>
      <w:r w:rsidRPr="00C6550D">
        <w:rPr>
          <w:color w:val="000000" w:themeColor="text1"/>
          <w:spacing w:val="3"/>
        </w:rPr>
        <w:t xml:space="preserve"> </w:t>
      </w:r>
      <w:r w:rsidRPr="00C6550D">
        <w:rPr>
          <w:color w:val="000000" w:themeColor="text1"/>
          <w:spacing w:val="1"/>
        </w:rPr>
        <w:t>ca</w:t>
      </w:r>
      <w:r w:rsidRPr="00C6550D">
        <w:rPr>
          <w:color w:val="000000" w:themeColor="text1"/>
          <w:spacing w:val="2"/>
        </w:rPr>
        <w:t>p</w:t>
      </w:r>
      <w:r w:rsidRPr="00C6550D">
        <w:rPr>
          <w:color w:val="000000" w:themeColor="text1"/>
        </w:rPr>
        <w:t>it</w:t>
      </w:r>
      <w:r w:rsidRPr="00C6550D">
        <w:rPr>
          <w:color w:val="000000" w:themeColor="text1"/>
          <w:spacing w:val="1"/>
        </w:rPr>
        <w:t>a</w:t>
      </w:r>
      <w:r w:rsidRPr="00C6550D">
        <w:rPr>
          <w:color w:val="000000" w:themeColor="text1"/>
        </w:rPr>
        <w:t>li</w:t>
      </w:r>
      <w:r w:rsidRPr="00C6550D">
        <w:rPr>
          <w:color w:val="000000" w:themeColor="text1"/>
          <w:spacing w:val="1"/>
        </w:rPr>
        <w:t>ze</w:t>
      </w:r>
      <w:r w:rsidRPr="00C6550D">
        <w:rPr>
          <w:color w:val="000000" w:themeColor="text1"/>
        </w:rPr>
        <w:t>d</w:t>
      </w:r>
      <w:r w:rsidRPr="00C6550D">
        <w:rPr>
          <w:color w:val="000000" w:themeColor="text1"/>
          <w:spacing w:val="-4"/>
        </w:rPr>
        <w:t xml:space="preserve"> </w:t>
      </w:r>
      <w:r w:rsidRPr="00C6550D">
        <w:rPr>
          <w:color w:val="000000" w:themeColor="text1"/>
          <w:spacing w:val="1"/>
        </w:rPr>
        <w:t>c</w:t>
      </w:r>
      <w:r w:rsidRPr="00C6550D">
        <w:rPr>
          <w:color w:val="000000" w:themeColor="text1"/>
          <w:spacing w:val="2"/>
        </w:rPr>
        <w:t>os</w:t>
      </w:r>
      <w:r w:rsidRPr="00C6550D">
        <w:rPr>
          <w:color w:val="000000" w:themeColor="text1"/>
        </w:rPr>
        <w:t xml:space="preserve">t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a</w:t>
      </w:r>
      <w:r w:rsidRPr="00C6550D">
        <w:rPr>
          <w:color w:val="000000" w:themeColor="text1"/>
          <w:spacing w:val="2"/>
        </w:rPr>
        <w:t>dd</w:t>
      </w:r>
      <w:r w:rsidRPr="00C6550D">
        <w:rPr>
          <w:color w:val="000000" w:themeColor="text1"/>
        </w:rPr>
        <w:t>iti</w:t>
      </w:r>
      <w:r w:rsidRPr="00C6550D">
        <w:rPr>
          <w:color w:val="000000" w:themeColor="text1"/>
          <w:spacing w:val="2"/>
        </w:rPr>
        <w:t>on</w:t>
      </w:r>
      <w:r w:rsidRPr="00C6550D">
        <w:rPr>
          <w:color w:val="000000" w:themeColor="text1"/>
          <w:spacing w:val="1"/>
        </w:rPr>
        <w:t>a</w:t>
      </w:r>
      <w:r w:rsidRPr="00C6550D">
        <w:rPr>
          <w:color w:val="000000" w:themeColor="text1"/>
        </w:rPr>
        <w:t>l</w:t>
      </w:r>
      <w:r w:rsidRPr="00C6550D">
        <w:rPr>
          <w:color w:val="000000" w:themeColor="text1"/>
          <w:spacing w:val="-7"/>
        </w:rPr>
        <w:t xml:space="preserve"> </w:t>
      </w:r>
      <w:r w:rsidRPr="00C6550D">
        <w:rPr>
          <w:color w:val="000000" w:themeColor="text1"/>
          <w:spacing w:val="2"/>
        </w:rPr>
        <w:t>op</w:t>
      </w:r>
      <w:r w:rsidRPr="00C6550D">
        <w:rPr>
          <w:color w:val="000000" w:themeColor="text1"/>
          <w:spacing w:val="1"/>
        </w:rPr>
        <w:t>era</w:t>
      </w:r>
      <w:r w:rsidRPr="00C6550D">
        <w:rPr>
          <w:color w:val="000000" w:themeColor="text1"/>
        </w:rPr>
        <w:t xml:space="preserve">ting </w:t>
      </w:r>
      <w:r w:rsidRPr="00C6550D">
        <w:rPr>
          <w:color w:val="000000" w:themeColor="text1"/>
          <w:spacing w:val="1"/>
        </w:rPr>
        <w:t>c</w:t>
      </w:r>
      <w:r w:rsidRPr="00C6550D">
        <w:rPr>
          <w:color w:val="000000" w:themeColor="text1"/>
          <w:spacing w:val="2"/>
        </w:rPr>
        <w:t>o</w:t>
      </w:r>
      <w:r w:rsidRPr="00C6550D">
        <w:rPr>
          <w:color w:val="000000" w:themeColor="text1"/>
        </w:rPr>
        <w:t>sts</w:t>
      </w:r>
      <w:r w:rsidRPr="00C6550D">
        <w:rPr>
          <w:color w:val="000000" w:themeColor="text1"/>
          <w:spacing w:val="-7"/>
        </w:rPr>
        <w:t xml:space="preserve"> </w:t>
      </w:r>
      <w:r w:rsidRPr="00C6550D">
        <w:rPr>
          <w:color w:val="000000" w:themeColor="text1"/>
          <w:spacing w:val="2"/>
        </w:rPr>
        <w:t>o</w:t>
      </w:r>
      <w:r w:rsidRPr="00C6550D">
        <w:rPr>
          <w:color w:val="000000" w:themeColor="text1"/>
        </w:rPr>
        <w:t>v</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l</w:t>
      </w:r>
      <w:r w:rsidRPr="00C6550D">
        <w:rPr>
          <w:color w:val="000000" w:themeColor="text1"/>
          <w:spacing w:val="3"/>
        </w:rPr>
        <w:t>i</w:t>
      </w:r>
      <w:r w:rsidRPr="00C6550D">
        <w:rPr>
          <w:color w:val="000000" w:themeColor="text1"/>
          <w:spacing w:val="-1"/>
        </w:rPr>
        <w:t>f</w:t>
      </w:r>
      <w:r w:rsidRPr="00C6550D">
        <w:rPr>
          <w:color w:val="000000" w:themeColor="text1"/>
        </w:rPr>
        <w:t>e</w:t>
      </w:r>
      <w:r w:rsidRPr="00C6550D">
        <w:rPr>
          <w:color w:val="000000" w:themeColor="text1"/>
          <w:spacing w:val="-2"/>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p</w:t>
      </w:r>
      <w:r w:rsidRPr="00C6550D">
        <w:rPr>
          <w:color w:val="000000" w:themeColor="text1"/>
        </w:rPr>
        <w:t>l</w:t>
      </w:r>
      <w:r w:rsidRPr="00C6550D">
        <w:rPr>
          <w:color w:val="000000" w:themeColor="text1"/>
          <w:spacing w:val="1"/>
        </w:rPr>
        <w:t>a</w:t>
      </w:r>
      <w:r w:rsidRPr="00C6550D">
        <w:rPr>
          <w:color w:val="000000" w:themeColor="text1"/>
          <w:spacing w:val="2"/>
        </w:rPr>
        <w:t>n</w:t>
      </w:r>
      <w:r w:rsidRPr="00C6550D">
        <w:rPr>
          <w:color w:val="000000" w:themeColor="text1"/>
        </w:rPr>
        <w:t>t</w:t>
      </w:r>
      <w:r w:rsidRPr="00C6550D">
        <w:rPr>
          <w:color w:val="000000" w:themeColor="text1"/>
          <w:spacing w:val="-5"/>
        </w:rPr>
        <w:t xml:space="preserve"> </w:t>
      </w:r>
      <w:r w:rsidRPr="00C6550D">
        <w:rPr>
          <w:color w:val="000000" w:themeColor="text1"/>
        </w:rPr>
        <w:t>us</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8"/>
        </w:rPr>
        <w:t xml:space="preserve"> </w:t>
      </w:r>
      <w:r w:rsidRPr="00C6550D">
        <w:rPr>
          <w:color w:val="000000" w:themeColor="text1"/>
        </w:rPr>
        <w:t>the</w:t>
      </w:r>
      <w:r w:rsidRPr="00C6550D">
        <w:rPr>
          <w:color w:val="000000" w:themeColor="text1"/>
          <w:spacing w:val="1"/>
        </w:rPr>
        <w:t xml:space="preserve"> </w:t>
      </w:r>
      <w:r w:rsidRPr="00C6550D">
        <w:rPr>
          <w:color w:val="000000" w:themeColor="text1"/>
          <w:spacing w:val="-5"/>
        </w:rPr>
        <w:t xml:space="preserve">methodology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spacing w:val="3"/>
        </w:rPr>
        <w:t>i</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rPr>
        <w:t>in</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ec</w:t>
      </w:r>
      <w:r w:rsidRPr="00C6550D">
        <w:rPr>
          <w:color w:val="000000" w:themeColor="text1"/>
        </w:rPr>
        <w:t>hni</w:t>
      </w:r>
      <w:r w:rsidRPr="00C6550D">
        <w:rPr>
          <w:color w:val="000000" w:themeColor="text1"/>
          <w:spacing w:val="1"/>
        </w:rPr>
        <w:t>ca</w:t>
      </w:r>
      <w:r w:rsidRPr="00C6550D">
        <w:rPr>
          <w:color w:val="000000" w:themeColor="text1"/>
        </w:rPr>
        <w:t>l</w:t>
      </w:r>
      <w:r w:rsidRPr="00C6550D">
        <w:rPr>
          <w:color w:val="000000" w:themeColor="text1"/>
          <w:spacing w:val="-8"/>
        </w:rPr>
        <w:t xml:space="preserve"> </w:t>
      </w: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spacing w:val="3"/>
        </w:rPr>
        <w:t>ti</w:t>
      </w:r>
      <w:r w:rsidRPr="00C6550D">
        <w:rPr>
          <w:color w:val="000000" w:themeColor="text1"/>
          <w:spacing w:val="2"/>
        </w:rPr>
        <w:t>o</w:t>
      </w:r>
      <w:r w:rsidRPr="00C6550D">
        <w:rPr>
          <w:color w:val="000000" w:themeColor="text1"/>
        </w:rPr>
        <w:t>ns;</w:t>
      </w:r>
    </w:p>
    <w:p w:rsidR="00FE7AB7" w:rsidRPr="00C6550D" w:rsidRDefault="002B432B">
      <w:pPr>
        <w:spacing w:before="2"/>
        <w:ind w:left="5204" w:right="4050"/>
        <w:jc w:val="center"/>
        <w:rPr>
          <w:color w:val="000000" w:themeColor="text1"/>
        </w:rPr>
      </w:pPr>
      <w:r w:rsidRPr="00C6550D">
        <w:rPr>
          <w:color w:val="000000" w:themeColor="text1"/>
          <w:spacing w:val="1"/>
          <w:w w:val="98"/>
        </w:rPr>
        <w:t>O</w:t>
      </w:r>
      <w:r w:rsidRPr="00C6550D">
        <w:rPr>
          <w:color w:val="000000" w:themeColor="text1"/>
          <w:w w:val="98"/>
        </w:rPr>
        <w:t>R</w:t>
      </w:r>
    </w:p>
    <w:p w:rsidR="00FE7AB7" w:rsidRPr="00C6550D" w:rsidRDefault="002B432B">
      <w:pPr>
        <w:spacing w:before="12" w:line="253" w:lineRule="auto"/>
        <w:ind w:left="1279" w:right="85"/>
        <w:jc w:val="both"/>
        <w:rPr>
          <w:color w:val="000000" w:themeColor="text1"/>
        </w:rPr>
      </w:pPr>
      <w:r w:rsidRPr="00C6550D">
        <w:rPr>
          <w:color w:val="000000" w:themeColor="text1"/>
          <w:spacing w:val="1"/>
        </w:rPr>
        <w:t>(</w:t>
      </w:r>
      <w:r w:rsidRPr="00C6550D">
        <w:rPr>
          <w:color w:val="000000" w:themeColor="text1"/>
        </w:rPr>
        <w:t xml:space="preserve">ii)   </w:t>
      </w:r>
      <w:r w:rsidRPr="00C6550D">
        <w:rPr>
          <w:color w:val="000000" w:themeColor="text1"/>
          <w:spacing w:val="19"/>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7"/>
        </w:rPr>
        <w:t xml:space="preserve"> </w:t>
      </w:r>
      <w:r w:rsidRPr="00C6550D">
        <w:rPr>
          <w:color w:val="000000" w:themeColor="text1"/>
          <w:spacing w:val="2"/>
        </w:rPr>
        <w:t>o</w:t>
      </w:r>
      <w:r w:rsidRPr="00C6550D">
        <w:rPr>
          <w:color w:val="000000" w:themeColor="text1"/>
          <w:spacing w:val="-1"/>
        </w:rPr>
        <w:t>ff</w:t>
      </w:r>
      <w:r w:rsidRPr="00C6550D">
        <w:rPr>
          <w:color w:val="000000" w:themeColor="text1"/>
          <w:spacing w:val="1"/>
        </w:rPr>
        <w:t>ere</w:t>
      </w:r>
      <w:r w:rsidRPr="00C6550D">
        <w:rPr>
          <w:color w:val="000000" w:themeColor="text1"/>
        </w:rPr>
        <w:t>d</w:t>
      </w:r>
      <w:r w:rsidRPr="00C6550D">
        <w:rPr>
          <w:color w:val="000000" w:themeColor="text1"/>
          <w:spacing w:val="10"/>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12"/>
        </w:rPr>
        <w:t xml:space="preserve"> </w:t>
      </w:r>
      <w:r w:rsidRPr="00C6550D">
        <w:rPr>
          <w:color w:val="000000" w:themeColor="text1"/>
        </w:rPr>
        <w:t>h</w:t>
      </w:r>
      <w:r w:rsidRPr="00C6550D">
        <w:rPr>
          <w:color w:val="000000" w:themeColor="text1"/>
          <w:spacing w:val="3"/>
        </w:rPr>
        <w:t>a</w:t>
      </w:r>
      <w:r w:rsidRPr="00C6550D">
        <w:rPr>
          <w:color w:val="000000" w:themeColor="text1"/>
        </w:rPr>
        <w:t>ve</w:t>
      </w:r>
      <w:r w:rsidRPr="00C6550D">
        <w:rPr>
          <w:color w:val="000000" w:themeColor="text1"/>
          <w:spacing w:val="13"/>
        </w:rPr>
        <w:t xml:space="preserve"> </w:t>
      </w:r>
      <w:r w:rsidRPr="00C6550D">
        <w:rPr>
          <w:color w:val="000000" w:themeColor="text1"/>
        </w:rPr>
        <w:t>a</w:t>
      </w:r>
      <w:r w:rsidRPr="00C6550D">
        <w:rPr>
          <w:color w:val="000000" w:themeColor="text1"/>
          <w:spacing w:val="18"/>
        </w:rPr>
        <w:t xml:space="preserve"> </w:t>
      </w:r>
      <w:r w:rsidRPr="00C6550D">
        <w:rPr>
          <w:color w:val="000000" w:themeColor="text1"/>
        </w:rPr>
        <w:t>m</w:t>
      </w:r>
      <w:r w:rsidRPr="00C6550D">
        <w:rPr>
          <w:color w:val="000000" w:themeColor="text1"/>
          <w:spacing w:val="3"/>
        </w:rPr>
        <w:t>i</w:t>
      </w:r>
      <w:r w:rsidRPr="00C6550D">
        <w:rPr>
          <w:color w:val="000000" w:themeColor="text1"/>
        </w:rPr>
        <w:t>n</w:t>
      </w:r>
      <w:r w:rsidRPr="00C6550D">
        <w:rPr>
          <w:color w:val="000000" w:themeColor="text1"/>
          <w:spacing w:val="3"/>
        </w:rPr>
        <w:t>i</w:t>
      </w:r>
      <w:r w:rsidRPr="00C6550D">
        <w:rPr>
          <w:color w:val="000000" w:themeColor="text1"/>
        </w:rPr>
        <w:t>m</w:t>
      </w:r>
      <w:r w:rsidRPr="00C6550D">
        <w:rPr>
          <w:color w:val="000000" w:themeColor="text1"/>
          <w:spacing w:val="2"/>
        </w:rPr>
        <w:t>u</w:t>
      </w:r>
      <w:r w:rsidRPr="00C6550D">
        <w:rPr>
          <w:color w:val="000000" w:themeColor="text1"/>
        </w:rPr>
        <w:t>m</w:t>
      </w:r>
      <w:r w:rsidRPr="00C6550D">
        <w:rPr>
          <w:color w:val="000000" w:themeColor="text1"/>
          <w:spacing w:val="2"/>
        </w:rPr>
        <w:t xml:space="preserve"> p</w:t>
      </w:r>
      <w:r w:rsidRPr="00C6550D">
        <w:rPr>
          <w:color w:val="000000" w:themeColor="text1"/>
          <w:spacing w:val="1"/>
        </w:rPr>
        <w:t>r</w:t>
      </w:r>
      <w:r w:rsidRPr="00C6550D">
        <w:rPr>
          <w:color w:val="000000" w:themeColor="text1"/>
          <w:spacing w:val="2"/>
        </w:rPr>
        <w:t>od</w:t>
      </w:r>
      <w:r w:rsidRPr="00C6550D">
        <w:rPr>
          <w:color w:val="000000" w:themeColor="text1"/>
        </w:rPr>
        <w:t>u</w:t>
      </w:r>
      <w:r w:rsidRPr="00C6550D">
        <w:rPr>
          <w:color w:val="000000" w:themeColor="text1"/>
          <w:spacing w:val="1"/>
        </w:rPr>
        <w:t>c</w:t>
      </w:r>
      <w:r w:rsidRPr="00C6550D">
        <w:rPr>
          <w:color w:val="000000" w:themeColor="text1"/>
        </w:rPr>
        <w:t>tivi</w:t>
      </w:r>
      <w:r w:rsidRPr="00C6550D">
        <w:rPr>
          <w:color w:val="000000" w:themeColor="text1"/>
          <w:spacing w:val="3"/>
        </w:rPr>
        <w:t>t</w:t>
      </w:r>
      <w:r w:rsidRPr="00C6550D">
        <w:rPr>
          <w:color w:val="000000" w:themeColor="text1"/>
        </w:rPr>
        <w:t>y 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spacing w:val="3"/>
        </w:rPr>
        <w:t>i</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the</w:t>
      </w:r>
      <w:r w:rsidRPr="00C6550D">
        <w:rPr>
          <w:color w:val="000000" w:themeColor="text1"/>
          <w:spacing w:val="15"/>
        </w:rPr>
        <w:t xml:space="preserve"> </w:t>
      </w:r>
      <w:r w:rsidRPr="00C6550D">
        <w:rPr>
          <w:color w:val="000000" w:themeColor="text1"/>
          <w:spacing w:val="1"/>
        </w:rPr>
        <w:t>re</w:t>
      </w:r>
      <w:r w:rsidRPr="00C6550D">
        <w:rPr>
          <w:color w:val="000000" w:themeColor="text1"/>
        </w:rPr>
        <w:t>l</w:t>
      </w:r>
      <w:r w:rsidRPr="00C6550D">
        <w:rPr>
          <w:color w:val="000000" w:themeColor="text1"/>
          <w:spacing w:val="1"/>
        </w:rPr>
        <w:t>e</w:t>
      </w:r>
      <w:r w:rsidRPr="00C6550D">
        <w:rPr>
          <w:color w:val="000000" w:themeColor="text1"/>
        </w:rPr>
        <w:t>v</w:t>
      </w:r>
      <w:r w:rsidRPr="00C6550D">
        <w:rPr>
          <w:color w:val="000000" w:themeColor="text1"/>
          <w:spacing w:val="1"/>
        </w:rPr>
        <w:t>a</w:t>
      </w:r>
      <w:r w:rsidRPr="00C6550D">
        <w:rPr>
          <w:color w:val="000000" w:themeColor="text1"/>
        </w:rPr>
        <w:t>nt</w:t>
      </w:r>
      <w:r w:rsidRPr="00C6550D">
        <w:rPr>
          <w:color w:val="000000" w:themeColor="text1"/>
          <w:spacing w:val="8"/>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vis</w:t>
      </w:r>
      <w:r w:rsidRPr="00C6550D">
        <w:rPr>
          <w:color w:val="000000" w:themeColor="text1"/>
          <w:spacing w:val="3"/>
        </w:rPr>
        <w:t>i</w:t>
      </w:r>
      <w:r w:rsidRPr="00C6550D">
        <w:rPr>
          <w:color w:val="000000" w:themeColor="text1"/>
          <w:spacing w:val="2"/>
        </w:rPr>
        <w:t>o</w:t>
      </w:r>
      <w:r w:rsidRPr="00C6550D">
        <w:rPr>
          <w:color w:val="000000" w:themeColor="text1"/>
        </w:rPr>
        <w:t>ns</w:t>
      </w:r>
      <w:r w:rsidRPr="00C6550D">
        <w:rPr>
          <w:color w:val="000000" w:themeColor="text1"/>
          <w:spacing w:val="2"/>
        </w:rPr>
        <w:t xml:space="preserve"> </w:t>
      </w:r>
      <w:r w:rsidRPr="00C6550D">
        <w:rPr>
          <w:color w:val="000000" w:themeColor="text1"/>
        </w:rPr>
        <w:t xml:space="preserve">in </w:t>
      </w:r>
      <w:r w:rsidRPr="00C6550D">
        <w:rPr>
          <w:color w:val="000000" w:themeColor="text1"/>
          <w:spacing w:val="4"/>
        </w:rPr>
        <w:t>T</w:t>
      </w:r>
      <w:r w:rsidRPr="00C6550D">
        <w:rPr>
          <w:color w:val="000000" w:themeColor="text1"/>
          <w:spacing w:val="1"/>
        </w:rPr>
        <w:t>ec</w:t>
      </w:r>
      <w:r w:rsidRPr="00C6550D">
        <w:rPr>
          <w:color w:val="000000" w:themeColor="text1"/>
        </w:rPr>
        <w:t>hni</w:t>
      </w:r>
      <w:r w:rsidRPr="00C6550D">
        <w:rPr>
          <w:color w:val="000000" w:themeColor="text1"/>
          <w:spacing w:val="1"/>
        </w:rPr>
        <w:t>ca</w:t>
      </w:r>
      <w:r w:rsidRPr="00C6550D">
        <w:rPr>
          <w:color w:val="000000" w:themeColor="text1"/>
        </w:rPr>
        <w:t>l</w:t>
      </w:r>
      <w:r w:rsidRPr="00C6550D">
        <w:rPr>
          <w:color w:val="000000" w:themeColor="text1"/>
          <w:spacing w:val="-8"/>
        </w:rPr>
        <w:t xml:space="preserve"> </w:t>
      </w: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ns</w:t>
      </w:r>
      <w:r w:rsidRPr="00C6550D">
        <w:rPr>
          <w:color w:val="000000" w:themeColor="text1"/>
          <w:spacing w:val="-14"/>
        </w:rPr>
        <w:t xml:space="preserve"> </w:t>
      </w:r>
      <w:r w:rsidRPr="00C6550D">
        <w:rPr>
          <w:color w:val="000000" w:themeColor="text1"/>
        </w:rPr>
        <w:t>to</w:t>
      </w:r>
      <w:r w:rsidRPr="00C6550D">
        <w:rPr>
          <w:color w:val="000000" w:themeColor="text1"/>
          <w:spacing w:val="2"/>
        </w:rPr>
        <w:t xml:space="preserve"> b</w:t>
      </w:r>
      <w:r w:rsidRPr="00C6550D">
        <w:rPr>
          <w:color w:val="000000" w:themeColor="text1"/>
        </w:rPr>
        <w:t>e</w:t>
      </w:r>
      <w:r w:rsidRPr="00C6550D">
        <w:rPr>
          <w:color w:val="000000" w:themeColor="text1"/>
          <w:spacing w:val="1"/>
        </w:rPr>
        <w:t xml:space="preserve"> c</w:t>
      </w:r>
      <w:r w:rsidRPr="00C6550D">
        <w:rPr>
          <w:color w:val="000000" w:themeColor="text1"/>
          <w:spacing w:val="2"/>
        </w:rPr>
        <w:t>o</w:t>
      </w:r>
      <w:r w:rsidRPr="00C6550D">
        <w:rPr>
          <w:color w:val="000000" w:themeColor="text1"/>
        </w:rPr>
        <w:t>nsi</w:t>
      </w:r>
      <w:r w:rsidRPr="00C6550D">
        <w:rPr>
          <w:color w:val="000000" w:themeColor="text1"/>
          <w:spacing w:val="2"/>
        </w:rPr>
        <w:t>d</w:t>
      </w:r>
      <w:r w:rsidRPr="00C6550D">
        <w:rPr>
          <w:color w:val="000000" w:themeColor="text1"/>
          <w:spacing w:val="1"/>
        </w:rPr>
        <w:t>ere</w:t>
      </w:r>
      <w:r w:rsidRPr="00C6550D">
        <w:rPr>
          <w:color w:val="000000" w:themeColor="text1"/>
        </w:rPr>
        <w:t>d</w:t>
      </w:r>
      <w:r w:rsidRPr="00C6550D">
        <w:rPr>
          <w:color w:val="000000" w:themeColor="text1"/>
          <w:spacing w:val="-9"/>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nsiv</w:t>
      </w:r>
      <w:r w:rsidRPr="00C6550D">
        <w:rPr>
          <w:color w:val="000000" w:themeColor="text1"/>
          <w:spacing w:val="1"/>
        </w:rPr>
        <w:t>e</w:t>
      </w:r>
      <w:r w:rsidRPr="00C6550D">
        <w:rPr>
          <w:color w:val="000000" w:themeColor="text1"/>
        </w:rPr>
        <w:t>.</w:t>
      </w:r>
      <w:r w:rsidRPr="00C6550D">
        <w:rPr>
          <w:color w:val="000000" w:themeColor="text1"/>
          <w:spacing w:val="-12"/>
        </w:rPr>
        <w:t xml:space="preserve"> </w:t>
      </w:r>
      <w:r w:rsidR="00633B1F" w:rsidRPr="00C6550D">
        <w:rPr>
          <w:color w:val="000000" w:themeColor="text1"/>
          <w:spacing w:val="-12"/>
        </w:rPr>
        <w:t>`</w:t>
      </w:r>
      <w:r w:rsidRPr="00C6550D">
        <w:rPr>
          <w:color w:val="000000" w:themeColor="text1"/>
          <w:spacing w:val="2"/>
        </w:rPr>
        <w:t>E</w:t>
      </w:r>
      <w:r w:rsidRPr="00C6550D">
        <w:rPr>
          <w:color w:val="000000" w:themeColor="text1"/>
        </w:rPr>
        <w:t>v</w:t>
      </w:r>
      <w:r w:rsidRPr="00C6550D">
        <w:rPr>
          <w:color w:val="000000" w:themeColor="text1"/>
          <w:spacing w:val="1"/>
        </w:rPr>
        <w:t>a</w:t>
      </w:r>
      <w:r w:rsidRPr="00C6550D">
        <w:rPr>
          <w:color w:val="000000" w:themeColor="text1"/>
        </w:rPr>
        <w:t>l</w:t>
      </w:r>
      <w:r w:rsidRPr="00C6550D">
        <w:rPr>
          <w:color w:val="000000" w:themeColor="text1"/>
          <w:spacing w:val="2"/>
        </w:rPr>
        <w:t>u</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2"/>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3"/>
        </w:rPr>
        <w:t xml:space="preserve"> </w:t>
      </w:r>
      <w:r w:rsidRPr="00C6550D">
        <w:rPr>
          <w:color w:val="000000" w:themeColor="text1"/>
          <w:spacing w:val="2"/>
        </w:rPr>
        <w:t>b</w:t>
      </w:r>
      <w:r w:rsidRPr="00C6550D">
        <w:rPr>
          <w:color w:val="000000" w:themeColor="text1"/>
        </w:rPr>
        <w:t>e</w:t>
      </w:r>
      <w:r w:rsidRPr="00C6550D">
        <w:rPr>
          <w:color w:val="000000" w:themeColor="text1"/>
          <w:spacing w:val="1"/>
        </w:rPr>
        <w:t xml:space="preserve"> </w:t>
      </w:r>
      <w:r w:rsidRPr="00C6550D">
        <w:rPr>
          <w:color w:val="000000" w:themeColor="text1"/>
          <w:spacing w:val="2"/>
        </w:rPr>
        <w:t>b</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spacing w:val="2"/>
        </w:rPr>
        <w:t>o</w:t>
      </w:r>
      <w:r w:rsidRPr="00C6550D">
        <w:rPr>
          <w:color w:val="000000" w:themeColor="text1"/>
        </w:rPr>
        <w:t>n</w:t>
      </w:r>
      <w:r w:rsidRPr="00C6550D">
        <w:rPr>
          <w:color w:val="000000" w:themeColor="text1"/>
          <w:spacing w:val="-2"/>
        </w:rPr>
        <w:t xml:space="preserve"> </w:t>
      </w:r>
      <w:r w:rsidRPr="00C6550D">
        <w:rPr>
          <w:color w:val="000000" w:themeColor="text1"/>
        </w:rPr>
        <w:t>the</w:t>
      </w:r>
      <w:r w:rsidRPr="00C6550D">
        <w:rPr>
          <w:color w:val="000000" w:themeColor="text1"/>
          <w:spacing w:val="1"/>
        </w:rPr>
        <w:t xml:space="preserve"> c</w:t>
      </w:r>
      <w:r w:rsidRPr="00C6550D">
        <w:rPr>
          <w:color w:val="000000" w:themeColor="text1"/>
          <w:spacing w:val="2"/>
        </w:rPr>
        <w:t>o</w:t>
      </w:r>
      <w:r w:rsidRPr="00C6550D">
        <w:rPr>
          <w:color w:val="000000" w:themeColor="text1"/>
        </w:rPr>
        <w:t>st</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e</w:t>
      </w:r>
      <w:r w:rsidRPr="00C6550D">
        <w:rPr>
          <w:color w:val="000000" w:themeColor="text1"/>
        </w:rPr>
        <w:t>r unit</w:t>
      </w:r>
      <w:r w:rsidRPr="00C6550D">
        <w:rPr>
          <w:color w:val="000000" w:themeColor="text1"/>
          <w:spacing w:val="-2"/>
        </w:rPr>
        <w:t xml:space="preserve"> </w:t>
      </w:r>
      <w:r w:rsidRPr="00C6550D">
        <w:rPr>
          <w:color w:val="000000" w:themeColor="text1"/>
          <w:spacing w:val="2"/>
        </w:rPr>
        <w:t>o</w:t>
      </w:r>
      <w:r w:rsidRPr="00C6550D">
        <w:rPr>
          <w:color w:val="000000" w:themeColor="text1"/>
        </w:rPr>
        <w:t>f the</w:t>
      </w:r>
      <w:r w:rsidRPr="00C6550D">
        <w:rPr>
          <w:color w:val="000000" w:themeColor="text1"/>
          <w:spacing w:val="15"/>
        </w:rPr>
        <w:t xml:space="preserve"> </w:t>
      </w:r>
      <w:r w:rsidRPr="00C6550D">
        <w:rPr>
          <w:color w:val="000000" w:themeColor="text1"/>
          <w:spacing w:val="1"/>
        </w:rPr>
        <w:t>ac</w:t>
      </w:r>
      <w:r w:rsidRPr="00C6550D">
        <w:rPr>
          <w:color w:val="000000" w:themeColor="text1"/>
          <w:spacing w:val="3"/>
        </w:rPr>
        <w:t>t</w:t>
      </w:r>
      <w:r w:rsidRPr="00C6550D">
        <w:rPr>
          <w:color w:val="000000" w:themeColor="text1"/>
        </w:rPr>
        <w:t>u</w:t>
      </w:r>
      <w:r w:rsidRPr="00C6550D">
        <w:rPr>
          <w:color w:val="000000" w:themeColor="text1"/>
          <w:spacing w:val="1"/>
        </w:rPr>
        <w:t>a</w:t>
      </w:r>
      <w:r w:rsidRPr="00C6550D">
        <w:rPr>
          <w:color w:val="000000" w:themeColor="text1"/>
        </w:rPr>
        <w:t>l</w:t>
      </w:r>
      <w:r w:rsidRPr="00C6550D">
        <w:rPr>
          <w:color w:val="000000" w:themeColor="text1"/>
          <w:spacing w:val="1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od</w:t>
      </w:r>
      <w:r w:rsidRPr="00C6550D">
        <w:rPr>
          <w:color w:val="000000" w:themeColor="text1"/>
        </w:rPr>
        <w:t>u</w:t>
      </w:r>
      <w:r w:rsidRPr="00C6550D">
        <w:rPr>
          <w:color w:val="000000" w:themeColor="text1"/>
          <w:spacing w:val="1"/>
        </w:rPr>
        <w:t>c</w:t>
      </w:r>
      <w:r w:rsidRPr="00C6550D">
        <w:rPr>
          <w:color w:val="000000" w:themeColor="text1"/>
        </w:rPr>
        <w:t>tivi</w:t>
      </w:r>
      <w:r w:rsidRPr="00C6550D">
        <w:rPr>
          <w:color w:val="000000" w:themeColor="text1"/>
          <w:spacing w:val="3"/>
        </w:rPr>
        <w:t>t</w:t>
      </w:r>
      <w:r w:rsidRPr="00C6550D">
        <w:rPr>
          <w:color w:val="000000" w:themeColor="text1"/>
        </w:rPr>
        <w:t xml:space="preserve">y </w:t>
      </w:r>
      <w:r w:rsidRPr="00C6550D">
        <w:rPr>
          <w:color w:val="000000" w:themeColor="text1"/>
          <w:spacing w:val="2"/>
        </w:rPr>
        <w:t>o</w:t>
      </w:r>
      <w:r w:rsidRPr="00C6550D">
        <w:rPr>
          <w:color w:val="000000" w:themeColor="text1"/>
        </w:rPr>
        <w:t>f</w:t>
      </w:r>
      <w:r w:rsidRPr="00C6550D">
        <w:rPr>
          <w:color w:val="000000" w:themeColor="text1"/>
          <w:spacing w:val="15"/>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8"/>
        </w:rPr>
        <w:t xml:space="preserve"> </w:t>
      </w:r>
      <w:r w:rsidRPr="00C6550D">
        <w:rPr>
          <w:color w:val="000000" w:themeColor="text1"/>
          <w:spacing w:val="2"/>
        </w:rPr>
        <w:t>o</w:t>
      </w:r>
      <w:r w:rsidRPr="00C6550D">
        <w:rPr>
          <w:color w:val="000000" w:themeColor="text1"/>
          <w:spacing w:val="-1"/>
        </w:rPr>
        <w:t>ff</w:t>
      </w:r>
      <w:r w:rsidRPr="00C6550D">
        <w:rPr>
          <w:color w:val="000000" w:themeColor="text1"/>
          <w:spacing w:val="1"/>
        </w:rPr>
        <w:t>ere</w:t>
      </w:r>
      <w:r w:rsidRPr="00C6550D">
        <w:rPr>
          <w:color w:val="000000" w:themeColor="text1"/>
        </w:rPr>
        <w:t>d</w:t>
      </w:r>
      <w:r w:rsidRPr="00C6550D">
        <w:rPr>
          <w:color w:val="000000" w:themeColor="text1"/>
          <w:spacing w:val="10"/>
        </w:rPr>
        <w:t xml:space="preserve"> </w:t>
      </w:r>
      <w:r w:rsidRPr="00C6550D">
        <w:rPr>
          <w:color w:val="000000" w:themeColor="text1"/>
        </w:rPr>
        <w:t>in</w:t>
      </w:r>
      <w:r w:rsidRPr="00C6550D">
        <w:rPr>
          <w:color w:val="000000" w:themeColor="text1"/>
          <w:spacing w:val="14"/>
        </w:rPr>
        <w:t xml:space="preserve"> </w:t>
      </w:r>
      <w:r w:rsidRPr="00C6550D">
        <w:rPr>
          <w:color w:val="000000" w:themeColor="text1"/>
          <w:spacing w:val="3"/>
        </w:rPr>
        <w:t>t</w:t>
      </w:r>
      <w:r w:rsidRPr="00C6550D">
        <w:rPr>
          <w:color w:val="000000" w:themeColor="text1"/>
        </w:rPr>
        <w:t>he</w:t>
      </w:r>
      <w:r w:rsidRPr="00C6550D">
        <w:rPr>
          <w:color w:val="000000" w:themeColor="text1"/>
          <w:spacing w:val="15"/>
        </w:rPr>
        <w:t xml:space="preserve"> </w:t>
      </w:r>
      <w:r w:rsidRPr="00C6550D">
        <w:rPr>
          <w:color w:val="000000" w:themeColor="text1"/>
          <w:spacing w:val="2"/>
        </w:rPr>
        <w:t>b</w:t>
      </w:r>
      <w:r w:rsidRPr="00C6550D">
        <w:rPr>
          <w:color w:val="000000" w:themeColor="text1"/>
        </w:rPr>
        <w:t>id</w:t>
      </w:r>
      <w:r w:rsidRPr="00C6550D">
        <w:rPr>
          <w:color w:val="000000" w:themeColor="text1"/>
          <w:spacing w:val="15"/>
        </w:rPr>
        <w:t xml:space="preserve"> </w:t>
      </w:r>
      <w:r w:rsidRPr="00C6550D">
        <w:rPr>
          <w:color w:val="000000" w:themeColor="text1"/>
          <w:spacing w:val="1"/>
        </w:rPr>
        <w:t>a</w:t>
      </w:r>
      <w:r w:rsidRPr="00C6550D">
        <w:rPr>
          <w:color w:val="000000" w:themeColor="text1"/>
        </w:rPr>
        <w:t>nd</w:t>
      </w:r>
      <w:r w:rsidRPr="00C6550D">
        <w:rPr>
          <w:color w:val="000000" w:themeColor="text1"/>
          <w:spacing w:val="15"/>
        </w:rPr>
        <w:t xml:space="preserve"> </w:t>
      </w:r>
      <w:r w:rsidRPr="00C6550D">
        <w:rPr>
          <w:color w:val="000000" w:themeColor="text1"/>
          <w:spacing w:val="1"/>
        </w:rPr>
        <w:t>a</w:t>
      </w:r>
      <w:r w:rsidRPr="00C6550D">
        <w:rPr>
          <w:color w:val="000000" w:themeColor="text1"/>
          <w:spacing w:val="2"/>
        </w:rPr>
        <w:t>d</w:t>
      </w:r>
      <w:r w:rsidRPr="00C6550D">
        <w:rPr>
          <w:color w:val="000000" w:themeColor="text1"/>
          <w:spacing w:val="3"/>
        </w:rPr>
        <w:t>j</w:t>
      </w:r>
      <w:r w:rsidRPr="00C6550D">
        <w:rPr>
          <w:color w:val="000000" w:themeColor="text1"/>
        </w:rPr>
        <w:t>us</w:t>
      </w:r>
      <w:r w:rsidRPr="00C6550D">
        <w:rPr>
          <w:color w:val="000000" w:themeColor="text1"/>
          <w:spacing w:val="3"/>
        </w:rPr>
        <w:t>t</w:t>
      </w:r>
      <w:r w:rsidRPr="00C6550D">
        <w:rPr>
          <w:color w:val="000000" w:themeColor="text1"/>
        </w:rPr>
        <w:t>m</w:t>
      </w:r>
      <w:r w:rsidRPr="00C6550D">
        <w:rPr>
          <w:color w:val="000000" w:themeColor="text1"/>
          <w:spacing w:val="3"/>
        </w:rPr>
        <w:t>e</w:t>
      </w:r>
      <w:r w:rsidRPr="00C6550D">
        <w:rPr>
          <w:color w:val="000000" w:themeColor="text1"/>
        </w:rPr>
        <w:t>nt</w:t>
      </w:r>
      <w:r w:rsidRPr="00C6550D">
        <w:rPr>
          <w:color w:val="000000" w:themeColor="text1"/>
          <w:spacing w:val="5"/>
        </w:rPr>
        <w:t xml:space="preserve"> </w:t>
      </w:r>
      <w:r w:rsidRPr="00C6550D">
        <w:rPr>
          <w:color w:val="000000" w:themeColor="text1"/>
          <w:spacing w:val="-1"/>
        </w:rPr>
        <w:t>w</w:t>
      </w:r>
      <w:r w:rsidRPr="00C6550D">
        <w:rPr>
          <w:color w:val="000000" w:themeColor="text1"/>
        </w:rPr>
        <w:t>ill</w:t>
      </w:r>
      <w:r w:rsidRPr="00C6550D">
        <w:rPr>
          <w:color w:val="000000" w:themeColor="text1"/>
          <w:spacing w:val="13"/>
        </w:rPr>
        <w:t xml:space="preserve"> </w:t>
      </w:r>
      <w:r w:rsidRPr="00C6550D">
        <w:rPr>
          <w:color w:val="000000" w:themeColor="text1"/>
          <w:spacing w:val="2"/>
        </w:rPr>
        <w:t>b</w:t>
      </w:r>
      <w:r w:rsidRPr="00C6550D">
        <w:rPr>
          <w:color w:val="000000" w:themeColor="text1"/>
        </w:rPr>
        <w:t>e</w:t>
      </w:r>
      <w:r w:rsidRPr="00C6550D">
        <w:rPr>
          <w:color w:val="000000" w:themeColor="text1"/>
          <w:spacing w:val="16"/>
        </w:rPr>
        <w:t xml:space="preserve"> </w:t>
      </w:r>
      <w:r w:rsidRPr="00C6550D">
        <w:rPr>
          <w:color w:val="000000" w:themeColor="text1"/>
          <w:spacing w:val="1"/>
        </w:rPr>
        <w:t>a</w:t>
      </w:r>
      <w:r w:rsidRPr="00C6550D">
        <w:rPr>
          <w:color w:val="000000" w:themeColor="text1"/>
          <w:spacing w:val="2"/>
        </w:rPr>
        <w:t>dd</w:t>
      </w:r>
      <w:r w:rsidRPr="00C6550D">
        <w:rPr>
          <w:color w:val="000000" w:themeColor="text1"/>
          <w:spacing w:val="1"/>
        </w:rPr>
        <w:t>e</w:t>
      </w:r>
      <w:r w:rsidRPr="00C6550D">
        <w:rPr>
          <w:color w:val="000000" w:themeColor="text1"/>
        </w:rPr>
        <w:t>d</w:t>
      </w:r>
      <w:r w:rsidRPr="00C6550D">
        <w:rPr>
          <w:color w:val="000000" w:themeColor="text1"/>
          <w:spacing w:val="12"/>
        </w:rPr>
        <w:t xml:space="preserve"> </w:t>
      </w:r>
      <w:r w:rsidRPr="00C6550D">
        <w:rPr>
          <w:color w:val="000000" w:themeColor="text1"/>
        </w:rPr>
        <w:t>to</w:t>
      </w:r>
      <w:r w:rsidRPr="00C6550D">
        <w:rPr>
          <w:color w:val="000000" w:themeColor="text1"/>
          <w:spacing w:val="17"/>
        </w:rPr>
        <w:t xml:space="preserve"> </w:t>
      </w:r>
      <w:r w:rsidRPr="00C6550D">
        <w:rPr>
          <w:color w:val="000000" w:themeColor="text1"/>
        </w:rPr>
        <w:t>the</w:t>
      </w:r>
      <w:r w:rsidRPr="00C6550D">
        <w:rPr>
          <w:color w:val="000000" w:themeColor="text1"/>
          <w:spacing w:val="15"/>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 us</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8"/>
        </w:rPr>
        <w:t xml:space="preserve"> </w:t>
      </w:r>
      <w:r w:rsidRPr="00C6550D">
        <w:rPr>
          <w:color w:val="000000" w:themeColor="text1"/>
        </w:rPr>
        <w:t>the</w:t>
      </w:r>
      <w:r w:rsidRPr="00C6550D">
        <w:rPr>
          <w:color w:val="000000" w:themeColor="text1"/>
          <w:spacing w:val="1"/>
        </w:rPr>
        <w:t xml:space="preserve"> </w:t>
      </w:r>
      <w:r w:rsidRPr="00C6550D">
        <w:rPr>
          <w:color w:val="000000" w:themeColor="text1"/>
          <w:w w:val="98"/>
        </w:rPr>
        <w:t>m</w:t>
      </w:r>
      <w:r w:rsidRPr="00C6550D">
        <w:rPr>
          <w:color w:val="000000" w:themeColor="text1"/>
          <w:spacing w:val="1"/>
          <w:w w:val="98"/>
        </w:rPr>
        <w:t>e</w:t>
      </w:r>
      <w:r w:rsidRPr="00C6550D">
        <w:rPr>
          <w:color w:val="000000" w:themeColor="text1"/>
          <w:spacing w:val="3"/>
          <w:w w:val="98"/>
        </w:rPr>
        <w:t>t</w:t>
      </w:r>
      <w:r w:rsidRPr="00C6550D">
        <w:rPr>
          <w:color w:val="000000" w:themeColor="text1"/>
          <w:w w:val="98"/>
        </w:rPr>
        <w:t>h</w:t>
      </w:r>
      <w:r w:rsidRPr="00C6550D">
        <w:rPr>
          <w:color w:val="000000" w:themeColor="text1"/>
          <w:spacing w:val="2"/>
          <w:w w:val="98"/>
        </w:rPr>
        <w:t>odo</w:t>
      </w:r>
      <w:r w:rsidRPr="00C6550D">
        <w:rPr>
          <w:color w:val="000000" w:themeColor="text1"/>
          <w:w w:val="98"/>
        </w:rPr>
        <w:t>l</w:t>
      </w:r>
      <w:r w:rsidRPr="00C6550D">
        <w:rPr>
          <w:color w:val="000000" w:themeColor="text1"/>
          <w:spacing w:val="2"/>
          <w:w w:val="98"/>
        </w:rPr>
        <w:t>og</w:t>
      </w:r>
      <w:r w:rsidRPr="00C6550D">
        <w:rPr>
          <w:color w:val="000000" w:themeColor="text1"/>
          <w:w w:val="98"/>
        </w:rPr>
        <w:t>y</w:t>
      </w:r>
      <w:r w:rsidRPr="00C6550D">
        <w:rPr>
          <w:color w:val="000000" w:themeColor="text1"/>
          <w:spacing w:val="1"/>
          <w:w w:val="98"/>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spacing w:val="3"/>
        </w:rPr>
        <w:t>i</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rPr>
        <w:t>in</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ec</w:t>
      </w:r>
      <w:r w:rsidRPr="00C6550D">
        <w:rPr>
          <w:color w:val="000000" w:themeColor="text1"/>
        </w:rPr>
        <w:t>hni</w:t>
      </w:r>
      <w:r w:rsidRPr="00C6550D">
        <w:rPr>
          <w:color w:val="000000" w:themeColor="text1"/>
          <w:spacing w:val="1"/>
        </w:rPr>
        <w:t>ca</w:t>
      </w:r>
      <w:r w:rsidRPr="00C6550D">
        <w:rPr>
          <w:color w:val="000000" w:themeColor="text1"/>
        </w:rPr>
        <w:t>l</w:t>
      </w:r>
      <w:r w:rsidRPr="00C6550D">
        <w:rPr>
          <w:color w:val="000000" w:themeColor="text1"/>
          <w:spacing w:val="-8"/>
        </w:rPr>
        <w:t xml:space="preserve"> </w:t>
      </w: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spacing w:val="3"/>
        </w:rPr>
        <w:t>ti</w:t>
      </w:r>
      <w:r w:rsidRPr="00C6550D">
        <w:rPr>
          <w:color w:val="000000" w:themeColor="text1"/>
          <w:spacing w:val="2"/>
        </w:rPr>
        <w:t>o</w:t>
      </w:r>
      <w:r w:rsidRPr="00C6550D">
        <w:rPr>
          <w:color w:val="000000" w:themeColor="text1"/>
        </w:rPr>
        <w:t>ns.</w:t>
      </w:r>
    </w:p>
    <w:p w:rsidR="00FE7AB7" w:rsidRPr="00C6550D" w:rsidRDefault="00FE7AB7">
      <w:pPr>
        <w:spacing w:before="9" w:line="240" w:lineRule="exact"/>
        <w:rPr>
          <w:color w:val="000000" w:themeColor="text1"/>
          <w:sz w:val="24"/>
          <w:szCs w:val="24"/>
        </w:rPr>
      </w:pPr>
    </w:p>
    <w:p w:rsidR="00FE7AB7" w:rsidRPr="00C6550D" w:rsidRDefault="002B432B">
      <w:pPr>
        <w:ind w:left="120"/>
        <w:rPr>
          <w:color w:val="000000" w:themeColor="text1"/>
        </w:rPr>
      </w:pPr>
      <w:r w:rsidRPr="00C6550D">
        <w:rPr>
          <w:b/>
          <w:color w:val="000000" w:themeColor="text1"/>
          <w:spacing w:val="1"/>
        </w:rPr>
        <w:t>24</w:t>
      </w:r>
      <w:r w:rsidRPr="00C6550D">
        <w:rPr>
          <w:b/>
          <w:color w:val="000000" w:themeColor="text1"/>
        </w:rPr>
        <w:t xml:space="preserve">.     </w:t>
      </w:r>
      <w:r w:rsidRPr="00C6550D">
        <w:rPr>
          <w:b/>
          <w:color w:val="000000" w:themeColor="text1"/>
          <w:spacing w:val="47"/>
        </w:rPr>
        <w:t xml:space="preserve"> </w:t>
      </w:r>
      <w:r w:rsidRPr="00C6550D">
        <w:rPr>
          <w:b/>
          <w:color w:val="000000" w:themeColor="text1"/>
        </w:rPr>
        <w:t>C</w:t>
      </w:r>
      <w:r w:rsidRPr="00C6550D">
        <w:rPr>
          <w:b/>
          <w:color w:val="000000" w:themeColor="text1"/>
          <w:spacing w:val="1"/>
        </w:rPr>
        <w:t>o</w:t>
      </w:r>
      <w:r w:rsidRPr="00C6550D">
        <w:rPr>
          <w:b/>
          <w:color w:val="000000" w:themeColor="text1"/>
        </w:rPr>
        <w:t>n</w:t>
      </w:r>
      <w:r w:rsidRPr="00C6550D">
        <w:rPr>
          <w:b/>
          <w:color w:val="000000" w:themeColor="text1"/>
          <w:spacing w:val="1"/>
        </w:rPr>
        <w:t>tact</w:t>
      </w:r>
      <w:r w:rsidRPr="00C6550D">
        <w:rPr>
          <w:b/>
          <w:color w:val="000000" w:themeColor="text1"/>
        </w:rPr>
        <w:t>ing</w:t>
      </w:r>
      <w:r w:rsidRPr="00C6550D">
        <w:rPr>
          <w:b/>
          <w:color w:val="000000" w:themeColor="text1"/>
          <w:spacing w:val="-7"/>
        </w:rPr>
        <w:t xml:space="preserve"> </w:t>
      </w:r>
      <w:r w:rsidRPr="00C6550D">
        <w:rPr>
          <w:b/>
          <w:color w:val="000000" w:themeColor="text1"/>
          <w:spacing w:val="1"/>
        </w:rPr>
        <w:t>t</w:t>
      </w:r>
      <w:r w:rsidRPr="00C6550D">
        <w:rPr>
          <w:b/>
          <w:color w:val="000000" w:themeColor="text1"/>
        </w:rPr>
        <w:t>he</w:t>
      </w:r>
      <w:r w:rsidRPr="00C6550D">
        <w:rPr>
          <w:b/>
          <w:color w:val="000000" w:themeColor="text1"/>
          <w:spacing w:val="-2"/>
        </w:rPr>
        <w:t xml:space="preserve"> </w:t>
      </w:r>
      <w:r w:rsidRPr="00C6550D">
        <w:rPr>
          <w:b/>
          <w:color w:val="000000" w:themeColor="text1"/>
          <w:spacing w:val="1"/>
        </w:rPr>
        <w:t>P</w:t>
      </w:r>
      <w:r w:rsidRPr="00C6550D">
        <w:rPr>
          <w:b/>
          <w:color w:val="000000" w:themeColor="text1"/>
        </w:rPr>
        <w:t>u</w:t>
      </w:r>
      <w:r w:rsidRPr="00C6550D">
        <w:rPr>
          <w:b/>
          <w:color w:val="000000" w:themeColor="text1"/>
          <w:spacing w:val="1"/>
        </w:rPr>
        <w:t>rc</w:t>
      </w:r>
      <w:r w:rsidRPr="00C6550D">
        <w:rPr>
          <w:b/>
          <w:color w:val="000000" w:themeColor="text1"/>
        </w:rPr>
        <w:t>h</w:t>
      </w:r>
      <w:r w:rsidRPr="00C6550D">
        <w:rPr>
          <w:b/>
          <w:color w:val="000000" w:themeColor="text1"/>
          <w:spacing w:val="1"/>
        </w:rPr>
        <w:t>a</w:t>
      </w:r>
      <w:r w:rsidRPr="00C6550D">
        <w:rPr>
          <w:b/>
          <w:color w:val="000000" w:themeColor="text1"/>
          <w:spacing w:val="-1"/>
        </w:rPr>
        <w:t>s</w:t>
      </w:r>
      <w:r w:rsidRPr="00C6550D">
        <w:rPr>
          <w:b/>
          <w:color w:val="000000" w:themeColor="text1"/>
          <w:spacing w:val="1"/>
        </w:rPr>
        <w:t>e</w:t>
      </w:r>
      <w:r w:rsidRPr="00C6550D">
        <w:rPr>
          <w:b/>
          <w:color w:val="000000" w:themeColor="text1"/>
        </w:rPr>
        <w:t>r</w:t>
      </w:r>
    </w:p>
    <w:p w:rsidR="00FE7AB7" w:rsidRPr="00C6550D" w:rsidRDefault="00FE7AB7">
      <w:pPr>
        <w:spacing w:before="13" w:line="220" w:lineRule="exact"/>
        <w:rPr>
          <w:color w:val="000000" w:themeColor="text1"/>
          <w:sz w:val="22"/>
          <w:szCs w:val="22"/>
        </w:rPr>
      </w:pPr>
    </w:p>
    <w:p w:rsidR="00FE7AB7" w:rsidRPr="00C6550D" w:rsidRDefault="002B432B">
      <w:pPr>
        <w:spacing w:line="260" w:lineRule="auto"/>
        <w:ind w:left="720" w:right="83" w:hanging="600"/>
        <w:jc w:val="both"/>
        <w:rPr>
          <w:color w:val="000000" w:themeColor="text1"/>
        </w:rPr>
      </w:pPr>
      <w:r w:rsidRPr="00C6550D">
        <w:rPr>
          <w:color w:val="000000" w:themeColor="text1"/>
          <w:spacing w:val="2"/>
        </w:rPr>
        <w:t>24</w:t>
      </w:r>
      <w:r w:rsidRPr="00C6550D">
        <w:rPr>
          <w:color w:val="000000" w:themeColor="text1"/>
          <w:spacing w:val="1"/>
        </w:rPr>
        <w:t>.</w:t>
      </w:r>
      <w:r w:rsidRPr="00C6550D">
        <w:rPr>
          <w:color w:val="000000" w:themeColor="text1"/>
        </w:rPr>
        <w:t xml:space="preserve">1   </w:t>
      </w:r>
      <w:r w:rsidRPr="00C6550D">
        <w:rPr>
          <w:color w:val="000000" w:themeColor="text1"/>
          <w:spacing w:val="22"/>
        </w:rPr>
        <w:t xml:space="preserve"> </w:t>
      </w:r>
      <w:r w:rsidRPr="00C6550D">
        <w:rPr>
          <w:color w:val="000000" w:themeColor="text1"/>
          <w:spacing w:val="1"/>
        </w:rPr>
        <w:t>S</w:t>
      </w:r>
      <w:r w:rsidRPr="00C6550D">
        <w:rPr>
          <w:color w:val="000000" w:themeColor="text1"/>
        </w:rPr>
        <w:t>u</w:t>
      </w:r>
      <w:r w:rsidRPr="00C6550D">
        <w:rPr>
          <w:color w:val="000000" w:themeColor="text1"/>
          <w:spacing w:val="2"/>
        </w:rPr>
        <w:t>b</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3"/>
        </w:rPr>
        <w:t xml:space="preserve"> </w:t>
      </w:r>
      <w:r w:rsidRPr="00C6550D">
        <w:rPr>
          <w:color w:val="000000" w:themeColor="text1"/>
        </w:rPr>
        <w:t>to</w:t>
      </w:r>
      <w:r w:rsidRPr="00C6550D">
        <w:rPr>
          <w:color w:val="000000" w:themeColor="text1"/>
          <w:spacing w:val="11"/>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9"/>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4"/>
        </w:rPr>
        <w:t xml:space="preserve"> </w:t>
      </w:r>
      <w:r w:rsidRPr="00C6550D">
        <w:rPr>
          <w:color w:val="000000" w:themeColor="text1"/>
          <w:spacing w:val="2"/>
        </w:rPr>
        <w:t>21</w:t>
      </w:r>
      <w:r w:rsidRPr="00C6550D">
        <w:rPr>
          <w:color w:val="000000" w:themeColor="text1"/>
        </w:rPr>
        <w:t>,</w:t>
      </w:r>
      <w:r w:rsidRPr="00C6550D">
        <w:rPr>
          <w:color w:val="000000" w:themeColor="text1"/>
          <w:spacing w:val="7"/>
        </w:rPr>
        <w:t xml:space="preserve"> </w:t>
      </w:r>
      <w:r w:rsidRPr="00C6550D">
        <w:rPr>
          <w:color w:val="000000" w:themeColor="text1"/>
        </w:rPr>
        <w:t>no</w:t>
      </w:r>
      <w:r w:rsidRPr="00C6550D">
        <w:rPr>
          <w:color w:val="000000" w:themeColor="text1"/>
          <w:spacing w:val="9"/>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1"/>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7"/>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ac</w:t>
      </w:r>
      <w:r w:rsidRPr="00C6550D">
        <w:rPr>
          <w:color w:val="000000" w:themeColor="text1"/>
        </w:rPr>
        <w:t>t</w:t>
      </w:r>
      <w:r w:rsidRPr="00C6550D">
        <w:rPr>
          <w:color w:val="000000" w:themeColor="text1"/>
          <w:spacing w:val="4"/>
        </w:rPr>
        <w:t xml:space="preserve"> </w:t>
      </w:r>
      <w:r w:rsidRPr="00C6550D">
        <w:rPr>
          <w:color w:val="000000" w:themeColor="text1"/>
        </w:rPr>
        <w:t>the</w:t>
      </w:r>
      <w:r w:rsidRPr="00C6550D">
        <w:rPr>
          <w:color w:val="000000" w:themeColor="text1"/>
          <w:spacing w:val="9"/>
        </w:rPr>
        <w:t xml:space="preserve"> </w:t>
      </w:r>
      <w:r w:rsidRPr="00C6550D">
        <w:rPr>
          <w:color w:val="000000" w:themeColor="text1"/>
          <w:spacing w:val="3"/>
        </w:rPr>
        <w:t>P</w:t>
      </w:r>
      <w:r w:rsidRPr="00C6550D">
        <w:rPr>
          <w:color w:val="000000" w:themeColor="text1"/>
        </w:rPr>
        <w:t>u</w:t>
      </w:r>
      <w:r w:rsidRPr="00C6550D">
        <w:rPr>
          <w:color w:val="000000" w:themeColor="text1"/>
          <w:spacing w:val="4"/>
        </w:rPr>
        <w:t>r</w:t>
      </w:r>
      <w:r w:rsidRPr="00C6550D">
        <w:rPr>
          <w:color w:val="000000" w:themeColor="text1"/>
          <w:spacing w:val="1"/>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 xml:space="preserve">r </w:t>
      </w:r>
      <w:r w:rsidRPr="00C6550D">
        <w:rPr>
          <w:color w:val="000000" w:themeColor="text1"/>
          <w:spacing w:val="2"/>
        </w:rPr>
        <w:t>o</w:t>
      </w:r>
      <w:r w:rsidRPr="00C6550D">
        <w:rPr>
          <w:color w:val="000000" w:themeColor="text1"/>
        </w:rPr>
        <w:t>n</w:t>
      </w:r>
      <w:r w:rsidRPr="00C6550D">
        <w:rPr>
          <w:color w:val="000000" w:themeColor="text1"/>
          <w:spacing w:val="7"/>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8"/>
        </w:rPr>
        <w:t xml:space="preserve"> </w:t>
      </w:r>
      <w:r w:rsidRPr="00C6550D">
        <w:rPr>
          <w:color w:val="000000" w:themeColor="text1"/>
        </w:rPr>
        <w:t>m</w:t>
      </w:r>
      <w:r w:rsidRPr="00C6550D">
        <w:rPr>
          <w:color w:val="000000" w:themeColor="text1"/>
          <w:spacing w:val="1"/>
        </w:rPr>
        <w:t>a</w:t>
      </w:r>
      <w:r w:rsidRPr="00C6550D">
        <w:rPr>
          <w:color w:val="000000" w:themeColor="text1"/>
        </w:rPr>
        <w:t>tt</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1"/>
        </w:rPr>
        <w:t>re</w:t>
      </w:r>
      <w:r w:rsidRPr="00C6550D">
        <w:rPr>
          <w:color w:val="000000" w:themeColor="text1"/>
        </w:rPr>
        <w:t>l</w:t>
      </w:r>
      <w:r w:rsidRPr="00C6550D">
        <w:rPr>
          <w:color w:val="000000" w:themeColor="text1"/>
          <w:spacing w:val="1"/>
        </w:rPr>
        <w:t>a</w:t>
      </w:r>
      <w:r w:rsidRPr="00C6550D">
        <w:rPr>
          <w:color w:val="000000" w:themeColor="text1"/>
        </w:rPr>
        <w:t>t</w:t>
      </w:r>
      <w:r w:rsidRPr="00C6550D">
        <w:rPr>
          <w:color w:val="000000" w:themeColor="text1"/>
          <w:spacing w:val="3"/>
        </w:rPr>
        <w:t>i</w:t>
      </w:r>
      <w:r w:rsidRPr="00C6550D">
        <w:rPr>
          <w:color w:val="000000" w:themeColor="text1"/>
        </w:rPr>
        <w:t>ng</w:t>
      </w:r>
      <w:r w:rsidRPr="00C6550D">
        <w:rPr>
          <w:color w:val="000000" w:themeColor="text1"/>
          <w:spacing w:val="4"/>
        </w:rPr>
        <w:t xml:space="preserve"> </w:t>
      </w:r>
      <w:r w:rsidRPr="00C6550D">
        <w:rPr>
          <w:color w:val="000000" w:themeColor="text1"/>
        </w:rPr>
        <w:t>to</w:t>
      </w:r>
      <w:r w:rsidRPr="00C6550D">
        <w:rPr>
          <w:color w:val="000000" w:themeColor="text1"/>
          <w:spacing w:val="11"/>
        </w:rPr>
        <w:t xml:space="preserve"> </w:t>
      </w:r>
      <w:r w:rsidRPr="00C6550D">
        <w:rPr>
          <w:color w:val="000000" w:themeColor="text1"/>
        </w:rPr>
        <w:t>its</w:t>
      </w:r>
      <w:r w:rsidRPr="00C6550D">
        <w:rPr>
          <w:color w:val="000000" w:themeColor="text1"/>
          <w:spacing w:val="8"/>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r w:rsidRPr="00C6550D">
        <w:rPr>
          <w:color w:val="000000" w:themeColor="text1"/>
          <w:spacing w:val="3"/>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 the</w:t>
      </w:r>
      <w:r w:rsidRPr="00C6550D">
        <w:rPr>
          <w:color w:val="000000" w:themeColor="text1"/>
          <w:spacing w:val="6"/>
        </w:rPr>
        <w:t xml:space="preserve"> </w:t>
      </w:r>
      <w:r w:rsidRPr="00C6550D">
        <w:rPr>
          <w:color w:val="000000" w:themeColor="text1"/>
        </w:rPr>
        <w:t>t</w:t>
      </w:r>
      <w:r w:rsidRPr="00C6550D">
        <w:rPr>
          <w:color w:val="000000" w:themeColor="text1"/>
          <w:spacing w:val="3"/>
        </w:rPr>
        <w:t>i</w:t>
      </w:r>
      <w:r w:rsidRPr="00C6550D">
        <w:rPr>
          <w:color w:val="000000" w:themeColor="text1"/>
        </w:rPr>
        <w:t>me</w:t>
      </w:r>
      <w:r w:rsidRPr="00C6550D">
        <w:rPr>
          <w:color w:val="000000" w:themeColor="text1"/>
          <w:spacing w:val="4"/>
        </w:rPr>
        <w:t xml:space="preserve"> 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spacing w:val="2"/>
        </w:rPr>
        <w:t>op</w:t>
      </w:r>
      <w:r w:rsidRPr="00C6550D">
        <w:rPr>
          <w:color w:val="000000" w:themeColor="text1"/>
          <w:spacing w:val="1"/>
        </w:rPr>
        <w:t>e</w:t>
      </w:r>
      <w:r w:rsidRPr="00C6550D">
        <w:rPr>
          <w:color w:val="000000" w:themeColor="text1"/>
        </w:rPr>
        <w:t>ni</w:t>
      </w:r>
      <w:r w:rsidRPr="00C6550D">
        <w:rPr>
          <w:color w:val="000000" w:themeColor="text1"/>
          <w:spacing w:val="2"/>
        </w:rPr>
        <w:t>n</w:t>
      </w:r>
      <w:r w:rsidRPr="00C6550D">
        <w:rPr>
          <w:color w:val="000000" w:themeColor="text1"/>
        </w:rPr>
        <w:t>g</w:t>
      </w:r>
      <w:r w:rsidRPr="00C6550D">
        <w:rPr>
          <w:color w:val="000000" w:themeColor="text1"/>
          <w:spacing w:val="-1"/>
        </w:rPr>
        <w:t xml:space="preserve"> </w:t>
      </w:r>
      <w:r w:rsidRPr="00C6550D">
        <w:rPr>
          <w:color w:val="000000" w:themeColor="text1"/>
        </w:rPr>
        <w:t>to</w:t>
      </w:r>
      <w:r w:rsidRPr="00C6550D">
        <w:rPr>
          <w:color w:val="000000" w:themeColor="text1"/>
          <w:spacing w:val="7"/>
        </w:rPr>
        <w:t xml:space="preserve"> </w:t>
      </w:r>
      <w:r w:rsidRPr="00C6550D">
        <w:rPr>
          <w:color w:val="000000" w:themeColor="text1"/>
        </w:rPr>
        <w:t>the</w:t>
      </w:r>
      <w:r w:rsidRPr="00C6550D">
        <w:rPr>
          <w:color w:val="000000" w:themeColor="text1"/>
          <w:spacing w:val="6"/>
        </w:rPr>
        <w:t xml:space="preserve"> </w:t>
      </w:r>
      <w:r w:rsidRPr="00C6550D">
        <w:rPr>
          <w:color w:val="000000" w:themeColor="text1"/>
        </w:rPr>
        <w:t>t</w:t>
      </w:r>
      <w:r w:rsidRPr="00C6550D">
        <w:rPr>
          <w:color w:val="000000" w:themeColor="text1"/>
          <w:spacing w:val="3"/>
        </w:rPr>
        <w:t>i</w:t>
      </w:r>
      <w:r w:rsidRPr="00C6550D">
        <w:rPr>
          <w:color w:val="000000" w:themeColor="text1"/>
        </w:rPr>
        <w:t>me</w:t>
      </w:r>
      <w:r w:rsidRPr="00C6550D">
        <w:rPr>
          <w:color w:val="000000" w:themeColor="text1"/>
          <w:spacing w:val="6"/>
        </w:rPr>
        <w:t xml:space="preserve"> </w:t>
      </w:r>
      <w:r w:rsidRPr="00C6550D">
        <w:rPr>
          <w:color w:val="000000" w:themeColor="text1"/>
        </w:rPr>
        <w:t>the</w:t>
      </w:r>
      <w:r w:rsidRPr="00C6550D">
        <w:rPr>
          <w:color w:val="000000" w:themeColor="text1"/>
          <w:spacing w:val="8"/>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
        </w:rPr>
        <w:t xml:space="preserve"> </w:t>
      </w:r>
      <w:r w:rsidRPr="00C6550D">
        <w:rPr>
          <w:color w:val="000000" w:themeColor="text1"/>
        </w:rPr>
        <w:t>is</w:t>
      </w:r>
      <w:r w:rsidRPr="00C6550D">
        <w:rPr>
          <w:color w:val="000000" w:themeColor="text1"/>
          <w:spacing w:val="6"/>
        </w:rPr>
        <w:t xml:space="preserve"> </w:t>
      </w:r>
      <w:r w:rsidRPr="00C6550D">
        <w:rPr>
          <w:color w:val="000000" w:themeColor="text1"/>
          <w:spacing w:val="3"/>
        </w:rPr>
        <w:t>a</w:t>
      </w:r>
      <w:r w:rsidRPr="00C6550D">
        <w:rPr>
          <w:color w:val="000000" w:themeColor="text1"/>
          <w:spacing w:val="-1"/>
        </w:rPr>
        <w:t>w</w:t>
      </w:r>
      <w:r w:rsidRPr="00C6550D">
        <w:rPr>
          <w:color w:val="000000" w:themeColor="text1"/>
          <w:spacing w:val="1"/>
        </w:rPr>
        <w:t>ar</w:t>
      </w:r>
      <w:r w:rsidRPr="00C6550D">
        <w:rPr>
          <w:color w:val="000000" w:themeColor="text1"/>
          <w:spacing w:val="2"/>
        </w:rPr>
        <w:t>d</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3"/>
        </w:rPr>
        <w:t xml:space="preserve"> </w:t>
      </w:r>
      <w:r w:rsidRPr="00C6550D">
        <w:rPr>
          <w:color w:val="000000" w:themeColor="text1"/>
          <w:spacing w:val="1"/>
        </w:rPr>
        <w:t>I</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1"/>
        </w:rPr>
        <w:t xml:space="preserve"> </w:t>
      </w:r>
      <w:r w:rsidRPr="00C6550D">
        <w:rPr>
          <w:color w:val="000000" w:themeColor="text1"/>
          <w:spacing w:val="-3"/>
        </w:rPr>
        <w:t>w</w:t>
      </w:r>
      <w:r w:rsidRPr="00C6550D">
        <w:rPr>
          <w:color w:val="000000" w:themeColor="text1"/>
          <w:spacing w:val="3"/>
        </w:rPr>
        <w:t>i</w:t>
      </w:r>
      <w:r w:rsidRPr="00C6550D">
        <w:rPr>
          <w:color w:val="000000" w:themeColor="text1"/>
        </w:rPr>
        <w:t>sh</w:t>
      </w:r>
      <w:r w:rsidRPr="00C6550D">
        <w:rPr>
          <w:color w:val="000000" w:themeColor="text1"/>
          <w:spacing w:val="3"/>
        </w:rPr>
        <w:t>e</w:t>
      </w:r>
      <w:r w:rsidRPr="00C6550D">
        <w:rPr>
          <w:color w:val="000000" w:themeColor="text1"/>
        </w:rPr>
        <w:t>s</w:t>
      </w:r>
      <w:r w:rsidRPr="00C6550D">
        <w:rPr>
          <w:color w:val="000000" w:themeColor="text1"/>
          <w:spacing w:val="1"/>
        </w:rPr>
        <w:t xml:space="preserve"> </w:t>
      </w:r>
      <w:r w:rsidRPr="00C6550D">
        <w:rPr>
          <w:color w:val="000000" w:themeColor="text1"/>
        </w:rPr>
        <w:t>to</w:t>
      </w:r>
      <w:r w:rsidRPr="00C6550D">
        <w:rPr>
          <w:color w:val="000000" w:themeColor="text1"/>
          <w:spacing w:val="7"/>
        </w:rPr>
        <w:t xml:space="preserve"> </w:t>
      </w:r>
      <w:r w:rsidRPr="00C6550D">
        <w:rPr>
          <w:color w:val="000000" w:themeColor="text1"/>
          <w:spacing w:val="2"/>
        </w:rPr>
        <w:t>b</w:t>
      </w:r>
      <w:r w:rsidRPr="00C6550D">
        <w:rPr>
          <w:color w:val="000000" w:themeColor="text1"/>
          <w:spacing w:val="1"/>
        </w:rPr>
        <w:t>r</w:t>
      </w:r>
      <w:r w:rsidRPr="00C6550D">
        <w:rPr>
          <w:color w:val="000000" w:themeColor="text1"/>
        </w:rPr>
        <w:t>ing</w:t>
      </w:r>
      <w:r w:rsidRPr="00C6550D">
        <w:rPr>
          <w:color w:val="000000" w:themeColor="text1"/>
          <w:spacing w:val="-1"/>
        </w:rPr>
        <w:t xml:space="preserve"> </w:t>
      </w:r>
      <w:r w:rsidRPr="00C6550D">
        <w:rPr>
          <w:color w:val="000000" w:themeColor="text1"/>
          <w:spacing w:val="1"/>
        </w:rPr>
        <w:t>a</w:t>
      </w:r>
      <w:r w:rsidRPr="00C6550D">
        <w:rPr>
          <w:color w:val="000000" w:themeColor="text1"/>
          <w:spacing w:val="2"/>
        </w:rPr>
        <w:t>dd</w:t>
      </w:r>
      <w:r w:rsidRPr="00C6550D">
        <w:rPr>
          <w:color w:val="000000" w:themeColor="text1"/>
        </w:rPr>
        <w:t>iti</w:t>
      </w:r>
      <w:r w:rsidRPr="00C6550D">
        <w:rPr>
          <w:color w:val="000000" w:themeColor="text1"/>
          <w:spacing w:val="2"/>
        </w:rPr>
        <w:t>o</w:t>
      </w:r>
      <w:r w:rsidRPr="00C6550D">
        <w:rPr>
          <w:color w:val="000000" w:themeColor="text1"/>
        </w:rPr>
        <w:t>n</w:t>
      </w:r>
      <w:r w:rsidRPr="00C6550D">
        <w:rPr>
          <w:color w:val="000000" w:themeColor="text1"/>
          <w:spacing w:val="1"/>
        </w:rPr>
        <w:t>a</w:t>
      </w:r>
      <w:r w:rsidRPr="00C6550D">
        <w:rPr>
          <w:color w:val="000000" w:themeColor="text1"/>
        </w:rPr>
        <w:t>l i</w:t>
      </w:r>
      <w:r w:rsidRPr="00C6550D">
        <w:rPr>
          <w:color w:val="000000" w:themeColor="text1"/>
          <w:spacing w:val="2"/>
        </w:rPr>
        <w:t>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6"/>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n</w:t>
      </w:r>
      <w:r w:rsidRPr="00C6550D">
        <w:rPr>
          <w:color w:val="000000" w:themeColor="text1"/>
          <w:spacing w:val="2"/>
        </w:rPr>
        <w:t>o</w:t>
      </w:r>
      <w:r w:rsidRPr="00C6550D">
        <w:rPr>
          <w:color w:val="000000" w:themeColor="text1"/>
        </w:rPr>
        <w:t>ti</w:t>
      </w:r>
      <w:r w:rsidRPr="00C6550D">
        <w:rPr>
          <w:color w:val="000000" w:themeColor="text1"/>
          <w:spacing w:val="1"/>
        </w:rPr>
        <w:t>c</w:t>
      </w:r>
      <w:r w:rsidRPr="00C6550D">
        <w:rPr>
          <w:color w:val="000000" w:themeColor="text1"/>
        </w:rPr>
        <w:t>e</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spacing w:val="2"/>
        </w:rPr>
        <w:t>h</w:t>
      </w:r>
      <w:r w:rsidRPr="00C6550D">
        <w:rPr>
          <w:color w:val="000000" w:themeColor="text1"/>
        </w:rPr>
        <w:t>e</w:t>
      </w:r>
      <w:r w:rsidRPr="00C6550D">
        <w:rPr>
          <w:color w:val="000000" w:themeColor="text1"/>
          <w:spacing w:val="-2"/>
        </w:rPr>
        <w:t xml:space="preserve"> </w:t>
      </w:r>
      <w:r w:rsidRPr="00C6550D">
        <w:rPr>
          <w:color w:val="000000" w:themeColor="text1"/>
          <w:spacing w:val="2"/>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13"/>
        </w:rPr>
        <w:t xml:space="preserve"> </w:t>
      </w:r>
      <w:r w:rsidRPr="00C6550D">
        <w:rPr>
          <w:color w:val="000000" w:themeColor="text1"/>
        </w:rPr>
        <w:t xml:space="preserve">it </w:t>
      </w:r>
      <w:r w:rsidRPr="00C6550D">
        <w:rPr>
          <w:color w:val="000000" w:themeColor="text1"/>
          <w:spacing w:val="2"/>
        </w:rPr>
        <w:t>s</w:t>
      </w:r>
      <w:r w:rsidRPr="00C6550D">
        <w:rPr>
          <w:color w:val="000000" w:themeColor="text1"/>
        </w:rPr>
        <w:t>h</w:t>
      </w:r>
      <w:r w:rsidRPr="00C6550D">
        <w:rPr>
          <w:color w:val="000000" w:themeColor="text1"/>
          <w:spacing w:val="2"/>
        </w:rPr>
        <w:t>o</w:t>
      </w:r>
      <w:r w:rsidRPr="00C6550D">
        <w:rPr>
          <w:color w:val="000000" w:themeColor="text1"/>
        </w:rPr>
        <w:t>uld</w:t>
      </w:r>
      <w:r w:rsidRPr="00C6550D">
        <w:rPr>
          <w:color w:val="000000" w:themeColor="text1"/>
          <w:spacing w:val="-8"/>
        </w:rPr>
        <w:t xml:space="preserve"> </w:t>
      </w:r>
      <w:r w:rsidRPr="00C6550D">
        <w:rPr>
          <w:color w:val="000000" w:themeColor="text1"/>
          <w:spacing w:val="2"/>
        </w:rPr>
        <w:t>d</w:t>
      </w:r>
      <w:r w:rsidRPr="00C6550D">
        <w:rPr>
          <w:color w:val="000000" w:themeColor="text1"/>
        </w:rPr>
        <w:t>o</w:t>
      </w:r>
      <w:r w:rsidRPr="00C6550D">
        <w:rPr>
          <w:color w:val="000000" w:themeColor="text1"/>
          <w:spacing w:val="-2"/>
        </w:rPr>
        <w:t xml:space="preserve"> </w:t>
      </w:r>
      <w:r w:rsidRPr="00C6550D">
        <w:rPr>
          <w:color w:val="000000" w:themeColor="text1"/>
        </w:rPr>
        <w:t>so</w:t>
      </w:r>
      <w:r w:rsidRPr="00C6550D">
        <w:rPr>
          <w:color w:val="000000" w:themeColor="text1"/>
          <w:spacing w:val="-2"/>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w</w:t>
      </w:r>
      <w:r w:rsidRPr="00C6550D">
        <w:rPr>
          <w:color w:val="000000" w:themeColor="text1"/>
          <w:spacing w:val="1"/>
        </w:rPr>
        <w:t>r</w:t>
      </w:r>
      <w:r w:rsidRPr="00C6550D">
        <w:rPr>
          <w:color w:val="000000" w:themeColor="text1"/>
        </w:rPr>
        <w:t>it</w:t>
      </w:r>
      <w:r w:rsidRPr="00C6550D">
        <w:rPr>
          <w:color w:val="000000" w:themeColor="text1"/>
          <w:spacing w:val="3"/>
        </w:rPr>
        <w:t>i</w:t>
      </w:r>
      <w:r w:rsidRPr="00C6550D">
        <w:rPr>
          <w:color w:val="000000" w:themeColor="text1"/>
          <w:spacing w:val="2"/>
        </w:rPr>
        <w:t>n</w:t>
      </w:r>
      <w:r w:rsidRPr="00C6550D">
        <w:rPr>
          <w:color w:val="000000" w:themeColor="text1"/>
        </w:rPr>
        <w:t>g.</w:t>
      </w:r>
    </w:p>
    <w:p w:rsidR="00FE7AB7" w:rsidRPr="00C6550D" w:rsidRDefault="00FE7AB7">
      <w:pPr>
        <w:spacing w:before="3" w:line="180" w:lineRule="exact"/>
        <w:rPr>
          <w:color w:val="000000" w:themeColor="text1"/>
          <w:sz w:val="19"/>
          <w:szCs w:val="19"/>
        </w:rPr>
      </w:pPr>
    </w:p>
    <w:p w:rsidR="00FE7AB7" w:rsidRPr="00C6550D" w:rsidRDefault="002B432B">
      <w:pPr>
        <w:spacing w:line="275" w:lineRule="auto"/>
        <w:ind w:left="720" w:right="85" w:hanging="600"/>
        <w:jc w:val="both"/>
        <w:rPr>
          <w:color w:val="000000" w:themeColor="text1"/>
        </w:rPr>
      </w:pPr>
      <w:r w:rsidRPr="00C6550D">
        <w:rPr>
          <w:color w:val="000000" w:themeColor="text1"/>
          <w:spacing w:val="2"/>
        </w:rPr>
        <w:t>24</w:t>
      </w:r>
      <w:r w:rsidRPr="00C6550D">
        <w:rPr>
          <w:color w:val="000000" w:themeColor="text1"/>
          <w:spacing w:val="1"/>
        </w:rPr>
        <w:t>.</w:t>
      </w:r>
      <w:r w:rsidRPr="00C6550D">
        <w:rPr>
          <w:color w:val="000000" w:themeColor="text1"/>
        </w:rPr>
        <w:t xml:space="preserve">2   </w:t>
      </w:r>
      <w:r w:rsidRPr="00C6550D">
        <w:rPr>
          <w:color w:val="000000" w:themeColor="text1"/>
          <w:spacing w:val="23"/>
        </w:rPr>
        <w:t xml:space="preserve"> </w:t>
      </w:r>
      <w:r w:rsidRPr="00C6550D">
        <w:rPr>
          <w:color w:val="000000" w:themeColor="text1"/>
          <w:spacing w:val="1"/>
        </w:rPr>
        <w:t>A</w:t>
      </w:r>
      <w:r w:rsidRPr="00C6550D">
        <w:rPr>
          <w:color w:val="000000" w:themeColor="text1"/>
          <w:spacing w:val="2"/>
        </w:rPr>
        <w:t>n</w:t>
      </w:r>
      <w:r w:rsidRPr="00C6550D">
        <w:rPr>
          <w:color w:val="000000" w:themeColor="text1"/>
        </w:rPr>
        <w:t xml:space="preserve">y </w:t>
      </w:r>
      <w:r w:rsidRPr="00C6550D">
        <w:rPr>
          <w:color w:val="000000" w:themeColor="text1"/>
          <w:spacing w:val="3"/>
        </w:rPr>
        <w:t>e</w:t>
      </w:r>
      <w:r w:rsidRPr="00C6550D">
        <w:rPr>
          <w:color w:val="000000" w:themeColor="text1"/>
          <w:spacing w:val="1"/>
        </w:rPr>
        <w:t>f</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rPr>
        <w:t>t</w:t>
      </w:r>
      <w:r w:rsidRPr="00C6550D">
        <w:rPr>
          <w:color w:val="000000" w:themeColor="text1"/>
          <w:spacing w:val="3"/>
        </w:rPr>
        <w:t xml:space="preserve"> </w:t>
      </w:r>
      <w:r w:rsidRPr="00C6550D">
        <w:rPr>
          <w:color w:val="000000" w:themeColor="text1"/>
          <w:spacing w:val="2"/>
        </w:rPr>
        <w:t>b</w:t>
      </w:r>
      <w:r w:rsidRPr="00C6550D">
        <w:rPr>
          <w:color w:val="000000" w:themeColor="text1"/>
        </w:rPr>
        <w:t>y</w:t>
      </w:r>
      <w:r w:rsidRPr="00C6550D">
        <w:rPr>
          <w:color w:val="000000" w:themeColor="text1"/>
          <w:spacing w:val="3"/>
        </w:rPr>
        <w:t xml:space="preserve"> </w:t>
      </w:r>
      <w:r w:rsidRPr="00C6550D">
        <w:rPr>
          <w:color w:val="000000" w:themeColor="text1"/>
        </w:rPr>
        <w:t>a</w:t>
      </w:r>
      <w:r w:rsidRPr="00C6550D">
        <w:rPr>
          <w:color w:val="000000" w:themeColor="text1"/>
          <w:spacing w:val="10"/>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1"/>
        </w:rPr>
        <w:t xml:space="preserve"> </w:t>
      </w:r>
      <w:r w:rsidRPr="00C6550D">
        <w:rPr>
          <w:color w:val="000000" w:themeColor="text1"/>
          <w:spacing w:val="-2"/>
        </w:rPr>
        <w:t>t</w:t>
      </w:r>
      <w:r w:rsidRPr="00C6550D">
        <w:rPr>
          <w:color w:val="000000" w:themeColor="text1"/>
        </w:rPr>
        <w:t>o</w:t>
      </w:r>
      <w:r w:rsidRPr="00C6550D">
        <w:rPr>
          <w:color w:val="000000" w:themeColor="text1"/>
          <w:spacing w:val="9"/>
        </w:rPr>
        <w:t xml:space="preserve"> </w:t>
      </w:r>
      <w:r w:rsidRPr="00C6550D">
        <w:rPr>
          <w:color w:val="000000" w:themeColor="text1"/>
          <w:spacing w:val="-2"/>
        </w:rPr>
        <w:t>i</w:t>
      </w:r>
      <w:r w:rsidRPr="00C6550D">
        <w:rPr>
          <w:color w:val="000000" w:themeColor="text1"/>
        </w:rPr>
        <w:t>n</w:t>
      </w:r>
      <w:r w:rsidRPr="00C6550D">
        <w:rPr>
          <w:color w:val="000000" w:themeColor="text1"/>
          <w:spacing w:val="1"/>
        </w:rPr>
        <w:t>f</w:t>
      </w:r>
      <w:r w:rsidRPr="00C6550D">
        <w:rPr>
          <w:color w:val="000000" w:themeColor="text1"/>
        </w:rPr>
        <w:t>lu</w:t>
      </w:r>
      <w:r w:rsidRPr="00C6550D">
        <w:rPr>
          <w:color w:val="000000" w:themeColor="text1"/>
          <w:spacing w:val="3"/>
        </w:rPr>
        <w:t>e</w:t>
      </w:r>
      <w:r w:rsidRPr="00C6550D">
        <w:rPr>
          <w:color w:val="000000" w:themeColor="text1"/>
        </w:rPr>
        <w:t>n</w:t>
      </w:r>
      <w:r w:rsidRPr="00C6550D">
        <w:rPr>
          <w:color w:val="000000" w:themeColor="text1"/>
          <w:spacing w:val="1"/>
        </w:rPr>
        <w:t>c</w:t>
      </w:r>
      <w:r w:rsidRPr="00C6550D">
        <w:rPr>
          <w:color w:val="000000" w:themeColor="text1"/>
        </w:rPr>
        <w:t>e the</w:t>
      </w:r>
      <w:r w:rsidRPr="00C6550D">
        <w:rPr>
          <w:color w:val="000000" w:themeColor="text1"/>
          <w:spacing w:val="8"/>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rPr>
        <w:t>in</w:t>
      </w:r>
      <w:r w:rsidRPr="00C6550D">
        <w:rPr>
          <w:color w:val="000000" w:themeColor="text1"/>
          <w:spacing w:val="7"/>
        </w:rPr>
        <w:t xml:space="preserve"> </w:t>
      </w:r>
      <w:r w:rsidRPr="00C6550D">
        <w:rPr>
          <w:color w:val="000000" w:themeColor="text1"/>
        </w:rPr>
        <w:t>its</w:t>
      </w:r>
      <w:r w:rsidRPr="00C6550D">
        <w:rPr>
          <w:color w:val="000000" w:themeColor="text1"/>
          <w:spacing w:val="9"/>
        </w:rPr>
        <w:t xml:space="preserve"> </w:t>
      </w:r>
      <w:r w:rsidRPr="00C6550D">
        <w:rPr>
          <w:color w:val="000000" w:themeColor="text1"/>
          <w:spacing w:val="2"/>
        </w:rPr>
        <w:t>d</w:t>
      </w:r>
      <w:r w:rsidRPr="00C6550D">
        <w:rPr>
          <w:color w:val="000000" w:themeColor="text1"/>
          <w:spacing w:val="1"/>
        </w:rPr>
        <w:t>ec</w:t>
      </w:r>
      <w:r w:rsidRPr="00C6550D">
        <w:rPr>
          <w:color w:val="000000" w:themeColor="text1"/>
        </w:rPr>
        <w:t>isi</w:t>
      </w:r>
      <w:r w:rsidRPr="00C6550D">
        <w:rPr>
          <w:color w:val="000000" w:themeColor="text1"/>
          <w:spacing w:val="2"/>
        </w:rPr>
        <w:t>o</w:t>
      </w:r>
      <w:r w:rsidRPr="00C6550D">
        <w:rPr>
          <w:color w:val="000000" w:themeColor="text1"/>
        </w:rPr>
        <w:t>ns</w:t>
      </w:r>
      <w:r w:rsidRPr="00C6550D">
        <w:rPr>
          <w:color w:val="000000" w:themeColor="text1"/>
          <w:spacing w:val="-2"/>
        </w:rPr>
        <w:t xml:space="preserve"> </w:t>
      </w:r>
      <w:r w:rsidRPr="00C6550D">
        <w:rPr>
          <w:color w:val="000000" w:themeColor="text1"/>
          <w:spacing w:val="2"/>
        </w:rPr>
        <w:t>o</w:t>
      </w:r>
      <w:r w:rsidRPr="00C6550D">
        <w:rPr>
          <w:color w:val="000000" w:themeColor="text1"/>
        </w:rPr>
        <w:t>n</w:t>
      </w:r>
      <w:r w:rsidRPr="00C6550D">
        <w:rPr>
          <w:color w:val="000000" w:themeColor="text1"/>
          <w:spacing w:val="6"/>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1"/>
        </w:rPr>
        <w:t>e</w:t>
      </w:r>
      <w:r w:rsidRPr="00C6550D">
        <w:rPr>
          <w:color w:val="000000" w:themeColor="text1"/>
        </w:rPr>
        <w:t>v</w:t>
      </w:r>
      <w:r w:rsidRPr="00C6550D">
        <w:rPr>
          <w:color w:val="000000" w:themeColor="text1"/>
          <w:spacing w:val="1"/>
        </w:rPr>
        <w:t>a</w:t>
      </w:r>
      <w:r w:rsidRPr="00C6550D">
        <w:rPr>
          <w:color w:val="000000" w:themeColor="text1"/>
          <w:spacing w:val="3"/>
        </w:rPr>
        <w:t>l</w:t>
      </w:r>
      <w:r w:rsidRPr="00C6550D">
        <w:rPr>
          <w:color w:val="000000" w:themeColor="text1"/>
        </w:rPr>
        <w:t>u</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spacing w:val="2"/>
        </w:rPr>
        <w:t>n</w:t>
      </w:r>
      <w:r w:rsidRPr="00C6550D">
        <w:rPr>
          <w:color w:val="000000" w:themeColor="text1"/>
        </w:rPr>
        <w:t>,</w:t>
      </w:r>
      <w:r w:rsidRPr="00C6550D">
        <w:rPr>
          <w:color w:val="000000" w:themeColor="text1"/>
          <w:spacing w:val="-2"/>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1"/>
        </w:rPr>
        <w:t>c</w:t>
      </w:r>
      <w:r w:rsidRPr="00C6550D">
        <w:rPr>
          <w:color w:val="000000" w:themeColor="text1"/>
          <w:spacing w:val="2"/>
        </w:rPr>
        <w:t>o</w:t>
      </w:r>
      <w:r w:rsidRPr="00C6550D">
        <w:rPr>
          <w:color w:val="000000" w:themeColor="text1"/>
          <w:spacing w:val="-3"/>
        </w:rPr>
        <w:t>m</w:t>
      </w:r>
      <w:r w:rsidRPr="00C6550D">
        <w:rPr>
          <w:color w:val="000000" w:themeColor="text1"/>
          <w:spacing w:val="2"/>
        </w:rPr>
        <w:t>p</w:t>
      </w:r>
      <w:r w:rsidRPr="00C6550D">
        <w:rPr>
          <w:color w:val="000000" w:themeColor="text1"/>
          <w:spacing w:val="1"/>
        </w:rPr>
        <w:t>ar</w:t>
      </w:r>
      <w:r w:rsidRPr="00C6550D">
        <w:rPr>
          <w:color w:val="000000" w:themeColor="text1"/>
        </w:rPr>
        <w:t>is</w:t>
      </w:r>
      <w:r w:rsidRPr="00C6550D">
        <w:rPr>
          <w:color w:val="000000" w:themeColor="text1"/>
          <w:spacing w:val="2"/>
        </w:rPr>
        <w:t>o</w:t>
      </w:r>
      <w:r w:rsidRPr="00C6550D">
        <w:rPr>
          <w:color w:val="000000" w:themeColor="text1"/>
        </w:rPr>
        <w:t xml:space="preserve">n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spacing w:val="3"/>
        </w:rPr>
        <w:t>a</w:t>
      </w:r>
      <w:r w:rsidRPr="00C6550D">
        <w:rPr>
          <w:color w:val="000000" w:themeColor="text1"/>
          <w:spacing w:val="-3"/>
        </w:rPr>
        <w:t>w</w:t>
      </w:r>
      <w:r w:rsidRPr="00C6550D">
        <w:rPr>
          <w:color w:val="000000" w:themeColor="text1"/>
          <w:spacing w:val="1"/>
        </w:rPr>
        <w:t>ar</w:t>
      </w:r>
      <w:r w:rsidRPr="00C6550D">
        <w:rPr>
          <w:color w:val="000000" w:themeColor="text1"/>
        </w:rPr>
        <w:t>d</w:t>
      </w:r>
      <w:r w:rsidRPr="00C6550D">
        <w:rPr>
          <w:color w:val="000000" w:themeColor="text1"/>
          <w:spacing w:val="-3"/>
        </w:rPr>
        <w:t xml:space="preserve"> m</w:t>
      </w:r>
      <w:r w:rsidRPr="00C6550D">
        <w:rPr>
          <w:color w:val="000000" w:themeColor="text1"/>
          <w:spacing w:val="3"/>
        </w:rPr>
        <w:t>a</w:t>
      </w:r>
      <w:r w:rsidRPr="00C6550D">
        <w:rPr>
          <w:color w:val="000000" w:themeColor="text1"/>
        </w:rPr>
        <w:t>y</w:t>
      </w:r>
      <w:r w:rsidRPr="00C6550D">
        <w:rPr>
          <w:color w:val="000000" w:themeColor="text1"/>
          <w:spacing w:val="-8"/>
        </w:rPr>
        <w:t xml:space="preserve"> </w:t>
      </w:r>
      <w:r w:rsidRPr="00C6550D">
        <w:rPr>
          <w:color w:val="000000" w:themeColor="text1"/>
          <w:spacing w:val="1"/>
        </w:rPr>
        <w:t>re</w:t>
      </w:r>
      <w:r w:rsidRPr="00C6550D">
        <w:rPr>
          <w:color w:val="000000" w:themeColor="text1"/>
          <w:spacing w:val="2"/>
        </w:rPr>
        <w:t>s</w:t>
      </w:r>
      <w:r w:rsidRPr="00C6550D">
        <w:rPr>
          <w:color w:val="000000" w:themeColor="text1"/>
        </w:rPr>
        <w:t>ult</w:t>
      </w:r>
      <w:r w:rsidRPr="00C6550D">
        <w:rPr>
          <w:color w:val="000000" w:themeColor="text1"/>
          <w:spacing w:val="-6"/>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1"/>
        </w:rPr>
        <w:t>re</w:t>
      </w:r>
      <w:r w:rsidRPr="00C6550D">
        <w:rPr>
          <w:color w:val="000000" w:themeColor="text1"/>
          <w:spacing w:val="3"/>
        </w:rPr>
        <w:t>j</w:t>
      </w:r>
      <w:r w:rsidRPr="00C6550D">
        <w:rPr>
          <w:color w:val="000000" w:themeColor="text1"/>
          <w:spacing w:val="1"/>
        </w:rPr>
        <w:t>ec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spacing w:val="-2"/>
        </w:rPr>
        <w:t>'</w:t>
      </w:r>
      <w:r w:rsidRPr="00C6550D">
        <w:rPr>
          <w:color w:val="000000" w:themeColor="text1"/>
        </w:rPr>
        <w:t>s</w:t>
      </w:r>
      <w:r w:rsidRPr="00C6550D">
        <w:rPr>
          <w:color w:val="000000" w:themeColor="text1"/>
          <w:spacing w:val="-14"/>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p>
    <w:p w:rsidR="00FB1677" w:rsidRPr="00C6550D" w:rsidRDefault="00FB1677">
      <w:pPr>
        <w:spacing w:line="275" w:lineRule="auto"/>
        <w:ind w:left="720" w:right="85" w:hanging="600"/>
        <w:jc w:val="both"/>
        <w:rPr>
          <w:color w:val="000000" w:themeColor="text1"/>
        </w:rPr>
        <w:sectPr w:rsidR="00FB1677" w:rsidRPr="00C6550D">
          <w:pgSz w:w="12240" w:h="15840"/>
          <w:pgMar w:top="780" w:right="1320" w:bottom="280" w:left="1320" w:header="0" w:footer="433" w:gutter="0"/>
          <w:cols w:space="720"/>
        </w:sectPr>
      </w:pPr>
    </w:p>
    <w:p w:rsidR="00FE7AB7" w:rsidRPr="00C6550D" w:rsidRDefault="00FE7AB7">
      <w:pPr>
        <w:spacing w:before="2" w:line="120" w:lineRule="exact"/>
        <w:rPr>
          <w:color w:val="000000" w:themeColor="text1"/>
          <w:sz w:val="12"/>
          <w:szCs w:val="12"/>
        </w:rPr>
      </w:pPr>
    </w:p>
    <w:p w:rsidR="00FE7AB7" w:rsidRPr="00C6550D" w:rsidRDefault="00FE7AB7">
      <w:pPr>
        <w:ind w:left="4645" w:right="4646"/>
        <w:jc w:val="center"/>
        <w:rPr>
          <w:rFonts w:ascii="Courier New" w:eastAsia="Courier New" w:hAnsi="Courier New" w:cs="Courier New"/>
          <w:color w:val="000000" w:themeColor="text1"/>
        </w:rPr>
      </w:pPr>
    </w:p>
    <w:p w:rsidR="00FE7AB7" w:rsidRPr="00C6550D" w:rsidRDefault="002B432B">
      <w:pPr>
        <w:spacing w:before="39"/>
        <w:ind w:left="120"/>
        <w:rPr>
          <w:color w:val="000000" w:themeColor="text1"/>
        </w:rPr>
      </w:pPr>
      <w:r w:rsidRPr="00C6550D">
        <w:rPr>
          <w:b/>
          <w:color w:val="000000" w:themeColor="text1"/>
          <w:spacing w:val="1"/>
          <w:u w:val="thick" w:color="000000"/>
        </w:rPr>
        <w:t>F</w:t>
      </w:r>
      <w:r w:rsidRPr="00C6550D">
        <w:rPr>
          <w:b/>
          <w:color w:val="000000" w:themeColor="text1"/>
          <w:u w:val="thick" w:color="000000"/>
        </w:rPr>
        <w:t>.</w:t>
      </w:r>
      <w:r w:rsidRPr="00C6550D">
        <w:rPr>
          <w:b/>
          <w:color w:val="000000" w:themeColor="text1"/>
          <w:spacing w:val="-1"/>
          <w:u w:val="thick" w:color="000000"/>
        </w:rPr>
        <w:t xml:space="preserve"> </w:t>
      </w:r>
      <w:r w:rsidRPr="00C6550D">
        <w:rPr>
          <w:b/>
          <w:color w:val="000000" w:themeColor="text1"/>
          <w:u w:val="thick" w:color="000000"/>
        </w:rPr>
        <w:t>A</w:t>
      </w:r>
      <w:r w:rsidRPr="00C6550D">
        <w:rPr>
          <w:b/>
          <w:color w:val="000000" w:themeColor="text1"/>
          <w:spacing w:val="3"/>
          <w:u w:val="thick" w:color="000000"/>
        </w:rPr>
        <w:t>w</w:t>
      </w:r>
      <w:r w:rsidRPr="00C6550D">
        <w:rPr>
          <w:b/>
          <w:color w:val="000000" w:themeColor="text1"/>
          <w:spacing w:val="1"/>
          <w:u w:val="thick" w:color="000000"/>
        </w:rPr>
        <w:t>ar</w:t>
      </w:r>
      <w:r w:rsidRPr="00C6550D">
        <w:rPr>
          <w:b/>
          <w:color w:val="000000" w:themeColor="text1"/>
          <w:u w:val="thick" w:color="000000"/>
        </w:rPr>
        <w:t>d</w:t>
      </w:r>
      <w:r w:rsidRPr="00C6550D">
        <w:rPr>
          <w:b/>
          <w:color w:val="000000" w:themeColor="text1"/>
          <w:spacing w:val="-8"/>
          <w:u w:val="thick" w:color="000000"/>
        </w:rPr>
        <w:t xml:space="preserve"> </w:t>
      </w:r>
      <w:r w:rsidRPr="00C6550D">
        <w:rPr>
          <w:b/>
          <w:color w:val="000000" w:themeColor="text1"/>
          <w:spacing w:val="1"/>
          <w:u w:val="thick" w:color="000000"/>
        </w:rPr>
        <w:t>o</w:t>
      </w:r>
      <w:r w:rsidRPr="00C6550D">
        <w:rPr>
          <w:b/>
          <w:color w:val="000000" w:themeColor="text1"/>
          <w:u w:val="thick" w:color="000000"/>
        </w:rPr>
        <w:t>f C</w:t>
      </w:r>
      <w:r w:rsidRPr="00C6550D">
        <w:rPr>
          <w:b/>
          <w:color w:val="000000" w:themeColor="text1"/>
          <w:spacing w:val="1"/>
          <w:u w:val="thick" w:color="000000"/>
        </w:rPr>
        <w:t>o</w:t>
      </w:r>
      <w:r w:rsidRPr="00C6550D">
        <w:rPr>
          <w:b/>
          <w:color w:val="000000" w:themeColor="text1"/>
          <w:u w:val="thick" w:color="000000"/>
        </w:rPr>
        <w:t>n</w:t>
      </w:r>
      <w:r w:rsidRPr="00C6550D">
        <w:rPr>
          <w:b/>
          <w:color w:val="000000" w:themeColor="text1"/>
          <w:spacing w:val="1"/>
          <w:u w:val="thick" w:color="000000"/>
        </w:rPr>
        <w:t>tra</w:t>
      </w:r>
      <w:r w:rsidRPr="00C6550D">
        <w:rPr>
          <w:b/>
          <w:color w:val="000000" w:themeColor="text1"/>
          <w:spacing w:val="-2"/>
          <w:u w:val="thick" w:color="000000"/>
        </w:rPr>
        <w:t>c</w:t>
      </w:r>
      <w:r w:rsidRPr="00C6550D">
        <w:rPr>
          <w:b/>
          <w:color w:val="000000" w:themeColor="text1"/>
          <w:u w:val="thick" w:color="000000"/>
        </w:rPr>
        <w:t>t</w:t>
      </w:r>
    </w:p>
    <w:p w:rsidR="00FE7AB7" w:rsidRPr="00C6550D" w:rsidRDefault="00FE7AB7">
      <w:pPr>
        <w:spacing w:before="7" w:line="180" w:lineRule="exact"/>
        <w:rPr>
          <w:color w:val="000000" w:themeColor="text1"/>
          <w:sz w:val="18"/>
          <w:szCs w:val="18"/>
        </w:rPr>
      </w:pPr>
    </w:p>
    <w:p w:rsidR="00FE7AB7" w:rsidRPr="00C6550D" w:rsidRDefault="002B432B">
      <w:pPr>
        <w:spacing w:before="27"/>
        <w:ind w:left="120"/>
        <w:rPr>
          <w:b/>
          <w:color w:val="000000" w:themeColor="text1"/>
        </w:rPr>
      </w:pPr>
      <w:r w:rsidRPr="00C6550D">
        <w:rPr>
          <w:b/>
          <w:color w:val="000000" w:themeColor="text1"/>
          <w:spacing w:val="1"/>
        </w:rPr>
        <w:t>25</w:t>
      </w:r>
      <w:r w:rsidRPr="00C6550D">
        <w:rPr>
          <w:b/>
          <w:color w:val="000000" w:themeColor="text1"/>
        </w:rPr>
        <w:t xml:space="preserve">.     </w:t>
      </w:r>
      <w:r w:rsidRPr="00C6550D">
        <w:rPr>
          <w:b/>
          <w:color w:val="000000" w:themeColor="text1"/>
          <w:spacing w:val="47"/>
        </w:rPr>
        <w:t xml:space="preserve"> </w:t>
      </w:r>
      <w:r w:rsidR="00AB685C" w:rsidRPr="00C6550D">
        <w:rPr>
          <w:b/>
          <w:color w:val="000000" w:themeColor="text1"/>
        </w:rPr>
        <w:t>Post q</w:t>
      </w:r>
      <w:r w:rsidR="00AB685C" w:rsidRPr="00C6550D">
        <w:rPr>
          <w:b/>
          <w:color w:val="000000" w:themeColor="text1"/>
          <w:spacing w:val="1"/>
        </w:rPr>
        <w:t>u</w:t>
      </w:r>
      <w:r w:rsidR="00AB685C" w:rsidRPr="00C6550D">
        <w:rPr>
          <w:b/>
          <w:color w:val="000000" w:themeColor="text1"/>
        </w:rPr>
        <w:t>al</w:t>
      </w:r>
      <w:r w:rsidR="00AB685C" w:rsidRPr="00C6550D">
        <w:rPr>
          <w:b/>
          <w:color w:val="000000" w:themeColor="text1"/>
          <w:spacing w:val="1"/>
        </w:rPr>
        <w:t>i</w:t>
      </w:r>
      <w:r w:rsidR="00AB685C" w:rsidRPr="00C6550D">
        <w:rPr>
          <w:b/>
          <w:color w:val="000000" w:themeColor="text1"/>
        </w:rPr>
        <w:t>f</w:t>
      </w:r>
      <w:r w:rsidR="00AB685C" w:rsidRPr="00C6550D">
        <w:rPr>
          <w:b/>
          <w:color w:val="000000" w:themeColor="text1"/>
          <w:spacing w:val="1"/>
        </w:rPr>
        <w:t>ica</w:t>
      </w:r>
      <w:r w:rsidR="00AB685C" w:rsidRPr="00C6550D">
        <w:rPr>
          <w:b/>
          <w:color w:val="000000" w:themeColor="text1"/>
        </w:rPr>
        <w:t>t</w:t>
      </w:r>
      <w:r w:rsidR="00AB685C" w:rsidRPr="00C6550D">
        <w:rPr>
          <w:b/>
          <w:color w:val="000000" w:themeColor="text1"/>
          <w:spacing w:val="1"/>
        </w:rPr>
        <w:t>i</w:t>
      </w:r>
      <w:r w:rsidR="00AB685C" w:rsidRPr="00C6550D">
        <w:rPr>
          <w:b/>
          <w:color w:val="000000" w:themeColor="text1"/>
        </w:rPr>
        <w:t>on</w:t>
      </w:r>
    </w:p>
    <w:p w:rsidR="00FE7AB7" w:rsidRPr="00C6550D" w:rsidRDefault="00FE7AB7">
      <w:pPr>
        <w:spacing w:before="13" w:line="220" w:lineRule="exact"/>
        <w:rPr>
          <w:color w:val="000000" w:themeColor="text1"/>
          <w:sz w:val="22"/>
          <w:szCs w:val="22"/>
        </w:rPr>
      </w:pPr>
    </w:p>
    <w:p w:rsidR="00FE7AB7" w:rsidRPr="00C6550D" w:rsidRDefault="00414E16">
      <w:pPr>
        <w:spacing w:line="260" w:lineRule="auto"/>
        <w:ind w:left="720" w:right="87" w:hanging="600"/>
        <w:jc w:val="both"/>
        <w:rPr>
          <w:color w:val="000000" w:themeColor="text1"/>
        </w:rPr>
      </w:pPr>
      <w:r w:rsidRPr="00C6550D">
        <w:rPr>
          <w:color w:val="000000" w:themeColor="text1"/>
          <w:spacing w:val="2"/>
        </w:rPr>
        <w:t>a.</w:t>
      </w:r>
      <w:r w:rsidR="002B432B" w:rsidRPr="00C6550D">
        <w:rPr>
          <w:color w:val="000000" w:themeColor="text1"/>
        </w:rPr>
        <w:t xml:space="preserve">   </w:t>
      </w:r>
      <w:r w:rsidR="002B432B" w:rsidRPr="00C6550D">
        <w:rPr>
          <w:color w:val="000000" w:themeColor="text1"/>
          <w:spacing w:val="23"/>
        </w:rPr>
        <w:t xml:space="preserve"> </w:t>
      </w:r>
      <w:r w:rsidR="00633B1F" w:rsidRPr="00C6550D">
        <w:rPr>
          <w:color w:val="000000" w:themeColor="text1"/>
          <w:spacing w:val="23"/>
        </w:rPr>
        <w:t>T</w:t>
      </w:r>
      <w:r w:rsidR="002B432B" w:rsidRPr="00C6550D">
        <w:rPr>
          <w:color w:val="000000" w:themeColor="text1"/>
        </w:rPr>
        <w:t>he</w:t>
      </w:r>
      <w:r w:rsidR="002B432B" w:rsidRPr="00C6550D">
        <w:rPr>
          <w:color w:val="000000" w:themeColor="text1"/>
          <w:spacing w:val="-2"/>
        </w:rPr>
        <w:t xml:space="preserve"> </w:t>
      </w:r>
      <w:r w:rsidR="002B432B" w:rsidRPr="00C6550D">
        <w:rPr>
          <w:color w:val="000000" w:themeColor="text1"/>
          <w:spacing w:val="3"/>
        </w:rPr>
        <w:t>P</w:t>
      </w:r>
      <w:r w:rsidR="002B432B" w:rsidRPr="00C6550D">
        <w:rPr>
          <w:color w:val="000000" w:themeColor="text1"/>
        </w:rPr>
        <w:t>u</w:t>
      </w:r>
      <w:r w:rsidR="002B432B" w:rsidRPr="00C6550D">
        <w:rPr>
          <w:color w:val="000000" w:themeColor="text1"/>
          <w:spacing w:val="1"/>
        </w:rPr>
        <w:t>r</w:t>
      </w:r>
      <w:r w:rsidR="002B432B" w:rsidRPr="00C6550D">
        <w:rPr>
          <w:color w:val="000000" w:themeColor="text1"/>
          <w:spacing w:val="3"/>
        </w:rPr>
        <w:t>c</w:t>
      </w:r>
      <w:r w:rsidR="002B432B" w:rsidRPr="00C6550D">
        <w:rPr>
          <w:color w:val="000000" w:themeColor="text1"/>
        </w:rPr>
        <w:t>h</w:t>
      </w:r>
      <w:r w:rsidR="002B432B" w:rsidRPr="00C6550D">
        <w:rPr>
          <w:color w:val="000000" w:themeColor="text1"/>
          <w:spacing w:val="1"/>
        </w:rPr>
        <w:t>a</w:t>
      </w:r>
      <w:r w:rsidR="002B432B" w:rsidRPr="00C6550D">
        <w:rPr>
          <w:color w:val="000000" w:themeColor="text1"/>
        </w:rPr>
        <w:t>s</w:t>
      </w:r>
      <w:r w:rsidR="002B432B" w:rsidRPr="00C6550D">
        <w:rPr>
          <w:color w:val="000000" w:themeColor="text1"/>
          <w:spacing w:val="1"/>
        </w:rPr>
        <w:t>e</w:t>
      </w:r>
      <w:r w:rsidR="002B432B" w:rsidRPr="00C6550D">
        <w:rPr>
          <w:color w:val="000000" w:themeColor="text1"/>
        </w:rPr>
        <w:t>r</w:t>
      </w:r>
      <w:r w:rsidR="002B432B" w:rsidRPr="00C6550D">
        <w:rPr>
          <w:color w:val="000000" w:themeColor="text1"/>
          <w:spacing w:val="-9"/>
        </w:rPr>
        <w:t xml:space="preserve"> </w:t>
      </w:r>
      <w:r w:rsidR="002B432B" w:rsidRPr="00C6550D">
        <w:rPr>
          <w:color w:val="000000" w:themeColor="text1"/>
          <w:spacing w:val="-1"/>
        </w:rPr>
        <w:t>w</w:t>
      </w:r>
      <w:r w:rsidR="002B432B" w:rsidRPr="00C6550D">
        <w:rPr>
          <w:color w:val="000000" w:themeColor="text1"/>
          <w:spacing w:val="3"/>
        </w:rPr>
        <w:t>i</w:t>
      </w:r>
      <w:r w:rsidR="002B432B" w:rsidRPr="00C6550D">
        <w:rPr>
          <w:color w:val="000000" w:themeColor="text1"/>
        </w:rPr>
        <w:t>ll</w:t>
      </w:r>
      <w:r w:rsidR="002B432B" w:rsidRPr="00C6550D">
        <w:rPr>
          <w:color w:val="000000" w:themeColor="text1"/>
          <w:spacing w:val="-4"/>
        </w:rPr>
        <w:t xml:space="preserve"> </w:t>
      </w:r>
      <w:r w:rsidR="002B432B" w:rsidRPr="00C6550D">
        <w:rPr>
          <w:color w:val="000000" w:themeColor="text1"/>
          <w:spacing w:val="2"/>
        </w:rPr>
        <w:t>d</w:t>
      </w:r>
      <w:r w:rsidR="002B432B" w:rsidRPr="00C6550D">
        <w:rPr>
          <w:color w:val="000000" w:themeColor="text1"/>
          <w:spacing w:val="1"/>
        </w:rPr>
        <w:t>e</w:t>
      </w:r>
      <w:r w:rsidR="002B432B" w:rsidRPr="00C6550D">
        <w:rPr>
          <w:color w:val="000000" w:themeColor="text1"/>
        </w:rPr>
        <w:t>t</w:t>
      </w:r>
      <w:r w:rsidR="002B432B" w:rsidRPr="00C6550D">
        <w:rPr>
          <w:color w:val="000000" w:themeColor="text1"/>
          <w:spacing w:val="1"/>
        </w:rPr>
        <w:t>e</w:t>
      </w:r>
      <w:r w:rsidR="002B432B" w:rsidRPr="00C6550D">
        <w:rPr>
          <w:color w:val="000000" w:themeColor="text1"/>
          <w:spacing w:val="4"/>
        </w:rPr>
        <w:t>r</w:t>
      </w:r>
      <w:r w:rsidR="002B432B" w:rsidRPr="00C6550D">
        <w:rPr>
          <w:color w:val="000000" w:themeColor="text1"/>
        </w:rPr>
        <w:t>mine</w:t>
      </w:r>
      <w:r w:rsidR="002B432B" w:rsidRPr="00C6550D">
        <w:rPr>
          <w:color w:val="000000" w:themeColor="text1"/>
          <w:spacing w:val="-11"/>
        </w:rPr>
        <w:t xml:space="preserve"> </w:t>
      </w:r>
      <w:r w:rsidR="002B432B" w:rsidRPr="00C6550D">
        <w:rPr>
          <w:color w:val="000000" w:themeColor="text1"/>
        </w:rPr>
        <w:t>to</w:t>
      </w:r>
      <w:r w:rsidR="002B432B" w:rsidRPr="00C6550D">
        <w:rPr>
          <w:color w:val="000000" w:themeColor="text1"/>
          <w:spacing w:val="-1"/>
        </w:rPr>
        <w:t xml:space="preserve"> </w:t>
      </w:r>
      <w:r w:rsidR="002B432B" w:rsidRPr="00C6550D">
        <w:rPr>
          <w:color w:val="000000" w:themeColor="text1"/>
        </w:rPr>
        <w:t>i</w:t>
      </w:r>
      <w:r w:rsidR="002B432B" w:rsidRPr="00C6550D">
        <w:rPr>
          <w:color w:val="000000" w:themeColor="text1"/>
          <w:spacing w:val="3"/>
        </w:rPr>
        <w:t>t</w:t>
      </w:r>
      <w:r w:rsidR="002B432B" w:rsidRPr="00C6550D">
        <w:rPr>
          <w:color w:val="000000" w:themeColor="text1"/>
        </w:rPr>
        <w:t>s</w:t>
      </w:r>
      <w:r w:rsidR="002B432B" w:rsidRPr="00C6550D">
        <w:rPr>
          <w:color w:val="000000" w:themeColor="text1"/>
          <w:spacing w:val="-3"/>
        </w:rPr>
        <w:t xml:space="preserve"> </w:t>
      </w:r>
      <w:r w:rsidR="002B432B" w:rsidRPr="00C6550D">
        <w:rPr>
          <w:color w:val="000000" w:themeColor="text1"/>
        </w:rPr>
        <w:t>s</w:t>
      </w:r>
      <w:r w:rsidR="002B432B" w:rsidRPr="00C6550D">
        <w:rPr>
          <w:color w:val="000000" w:themeColor="text1"/>
          <w:spacing w:val="1"/>
        </w:rPr>
        <w:t>a</w:t>
      </w:r>
      <w:r w:rsidR="002B432B" w:rsidRPr="00C6550D">
        <w:rPr>
          <w:color w:val="000000" w:themeColor="text1"/>
        </w:rPr>
        <w:t>t</w:t>
      </w:r>
      <w:r w:rsidR="002B432B" w:rsidRPr="00C6550D">
        <w:rPr>
          <w:color w:val="000000" w:themeColor="text1"/>
          <w:spacing w:val="3"/>
        </w:rPr>
        <w:t>i</w:t>
      </w:r>
      <w:r w:rsidR="002B432B" w:rsidRPr="00C6550D">
        <w:rPr>
          <w:color w:val="000000" w:themeColor="text1"/>
          <w:spacing w:val="2"/>
        </w:rPr>
        <w:t>s</w:t>
      </w:r>
      <w:r w:rsidR="002B432B" w:rsidRPr="00C6550D">
        <w:rPr>
          <w:color w:val="000000" w:themeColor="text1"/>
          <w:spacing w:val="-1"/>
        </w:rPr>
        <w:t>f</w:t>
      </w:r>
      <w:r w:rsidR="002B432B" w:rsidRPr="00C6550D">
        <w:rPr>
          <w:color w:val="000000" w:themeColor="text1"/>
          <w:spacing w:val="1"/>
        </w:rPr>
        <w:t>ac</w:t>
      </w:r>
      <w:r w:rsidR="002B432B" w:rsidRPr="00C6550D">
        <w:rPr>
          <w:color w:val="000000" w:themeColor="text1"/>
        </w:rPr>
        <w:t>ti</w:t>
      </w:r>
      <w:r w:rsidR="002B432B" w:rsidRPr="00C6550D">
        <w:rPr>
          <w:color w:val="000000" w:themeColor="text1"/>
          <w:spacing w:val="2"/>
        </w:rPr>
        <w:t>o</w:t>
      </w:r>
      <w:r w:rsidR="002B432B" w:rsidRPr="00C6550D">
        <w:rPr>
          <w:color w:val="000000" w:themeColor="text1"/>
        </w:rPr>
        <w:t>n</w:t>
      </w:r>
      <w:r w:rsidR="002B432B" w:rsidRPr="00C6550D">
        <w:rPr>
          <w:color w:val="000000" w:themeColor="text1"/>
          <w:spacing w:val="-8"/>
        </w:rPr>
        <w:t xml:space="preserve"> </w:t>
      </w:r>
      <w:r w:rsidR="002B432B" w:rsidRPr="00C6550D">
        <w:rPr>
          <w:color w:val="000000" w:themeColor="text1"/>
          <w:spacing w:val="-1"/>
        </w:rPr>
        <w:t>w</w:t>
      </w:r>
      <w:r w:rsidR="002B432B" w:rsidRPr="00C6550D">
        <w:rPr>
          <w:color w:val="000000" w:themeColor="text1"/>
        </w:rPr>
        <w:t>h</w:t>
      </w:r>
      <w:r w:rsidR="002B432B" w:rsidRPr="00C6550D">
        <w:rPr>
          <w:color w:val="000000" w:themeColor="text1"/>
          <w:spacing w:val="1"/>
        </w:rPr>
        <w:t>e</w:t>
      </w:r>
      <w:r w:rsidR="002B432B" w:rsidRPr="00C6550D">
        <w:rPr>
          <w:color w:val="000000" w:themeColor="text1"/>
          <w:spacing w:val="3"/>
        </w:rPr>
        <w:t>t</w:t>
      </w:r>
      <w:r w:rsidR="002B432B" w:rsidRPr="00C6550D">
        <w:rPr>
          <w:color w:val="000000" w:themeColor="text1"/>
        </w:rPr>
        <w:t>h</w:t>
      </w:r>
      <w:r w:rsidR="002B432B" w:rsidRPr="00C6550D">
        <w:rPr>
          <w:color w:val="000000" w:themeColor="text1"/>
          <w:spacing w:val="1"/>
        </w:rPr>
        <w:t>e</w:t>
      </w:r>
      <w:r w:rsidR="002B432B" w:rsidRPr="00C6550D">
        <w:rPr>
          <w:color w:val="000000" w:themeColor="text1"/>
        </w:rPr>
        <w:t>r</w:t>
      </w:r>
      <w:r w:rsidR="002B432B" w:rsidRPr="00C6550D">
        <w:rPr>
          <w:color w:val="000000" w:themeColor="text1"/>
          <w:spacing w:val="-9"/>
        </w:rPr>
        <w:t xml:space="preserve"> </w:t>
      </w:r>
      <w:r w:rsidR="002B432B" w:rsidRPr="00C6550D">
        <w:rPr>
          <w:color w:val="000000" w:themeColor="text1"/>
          <w:spacing w:val="3"/>
        </w:rPr>
        <w:t>t</w:t>
      </w:r>
      <w:r w:rsidR="002B432B" w:rsidRPr="00C6550D">
        <w:rPr>
          <w:color w:val="000000" w:themeColor="text1"/>
        </w:rPr>
        <w:t>he</w:t>
      </w:r>
      <w:r w:rsidR="002B432B" w:rsidRPr="00C6550D">
        <w:rPr>
          <w:color w:val="000000" w:themeColor="text1"/>
          <w:spacing w:val="-2"/>
        </w:rPr>
        <w:t xml:space="preserve"> </w:t>
      </w:r>
      <w:r w:rsidR="002B432B" w:rsidRPr="00C6550D">
        <w:rPr>
          <w:color w:val="000000" w:themeColor="text1"/>
          <w:spacing w:val="4"/>
        </w:rPr>
        <w:t>T</w:t>
      </w:r>
      <w:r w:rsidR="002B432B" w:rsidRPr="00C6550D">
        <w:rPr>
          <w:color w:val="000000" w:themeColor="text1"/>
          <w:spacing w:val="1"/>
        </w:rPr>
        <w:t>e</w:t>
      </w:r>
      <w:r w:rsidR="002B432B" w:rsidRPr="00C6550D">
        <w:rPr>
          <w:color w:val="000000" w:themeColor="text1"/>
        </w:rPr>
        <w:t>n</w:t>
      </w:r>
      <w:r w:rsidR="002B432B" w:rsidRPr="00C6550D">
        <w:rPr>
          <w:color w:val="000000" w:themeColor="text1"/>
          <w:spacing w:val="2"/>
        </w:rPr>
        <w:t>d</w:t>
      </w:r>
      <w:r w:rsidR="002B432B" w:rsidRPr="00C6550D">
        <w:rPr>
          <w:color w:val="000000" w:themeColor="text1"/>
          <w:spacing w:val="1"/>
        </w:rPr>
        <w:t>ere</w:t>
      </w:r>
      <w:r w:rsidR="002B432B" w:rsidRPr="00C6550D">
        <w:rPr>
          <w:color w:val="000000" w:themeColor="text1"/>
        </w:rPr>
        <w:t>r</w:t>
      </w:r>
      <w:r w:rsidR="002B432B" w:rsidRPr="00C6550D">
        <w:rPr>
          <w:color w:val="000000" w:themeColor="text1"/>
          <w:spacing w:val="-10"/>
        </w:rPr>
        <w:t xml:space="preserve"> </w:t>
      </w:r>
      <w:r w:rsidR="002B432B" w:rsidRPr="00C6550D">
        <w:rPr>
          <w:color w:val="000000" w:themeColor="text1"/>
        </w:rPr>
        <w:t>th</w:t>
      </w:r>
      <w:r w:rsidR="002B432B" w:rsidRPr="00C6550D">
        <w:rPr>
          <w:color w:val="000000" w:themeColor="text1"/>
          <w:spacing w:val="1"/>
        </w:rPr>
        <w:t>a</w:t>
      </w:r>
      <w:r w:rsidR="002B432B" w:rsidRPr="00C6550D">
        <w:rPr>
          <w:color w:val="000000" w:themeColor="text1"/>
        </w:rPr>
        <w:t>t</w:t>
      </w:r>
      <w:r w:rsidR="002B432B" w:rsidRPr="00C6550D">
        <w:rPr>
          <w:color w:val="000000" w:themeColor="text1"/>
          <w:spacing w:val="-3"/>
        </w:rPr>
        <w:t xml:space="preserve"> </w:t>
      </w:r>
      <w:r w:rsidR="002B432B" w:rsidRPr="00C6550D">
        <w:rPr>
          <w:color w:val="000000" w:themeColor="text1"/>
        </w:rPr>
        <w:t>is s</w:t>
      </w:r>
      <w:r w:rsidR="002B432B" w:rsidRPr="00C6550D">
        <w:rPr>
          <w:color w:val="000000" w:themeColor="text1"/>
          <w:spacing w:val="1"/>
        </w:rPr>
        <w:t>e</w:t>
      </w:r>
      <w:r w:rsidR="002B432B" w:rsidRPr="00C6550D">
        <w:rPr>
          <w:color w:val="000000" w:themeColor="text1"/>
        </w:rPr>
        <w:t>l</w:t>
      </w:r>
      <w:r w:rsidR="002B432B" w:rsidRPr="00C6550D">
        <w:rPr>
          <w:color w:val="000000" w:themeColor="text1"/>
          <w:spacing w:val="1"/>
        </w:rPr>
        <w:t>ec</w:t>
      </w:r>
      <w:r w:rsidR="002B432B" w:rsidRPr="00C6550D">
        <w:rPr>
          <w:color w:val="000000" w:themeColor="text1"/>
        </w:rPr>
        <w:t>t</w:t>
      </w:r>
      <w:r w:rsidR="002B432B" w:rsidRPr="00C6550D">
        <w:rPr>
          <w:color w:val="000000" w:themeColor="text1"/>
          <w:spacing w:val="1"/>
        </w:rPr>
        <w:t>e</w:t>
      </w:r>
      <w:r w:rsidR="002B432B" w:rsidRPr="00C6550D">
        <w:rPr>
          <w:color w:val="000000" w:themeColor="text1"/>
        </w:rPr>
        <w:t>d</w:t>
      </w:r>
      <w:r w:rsidR="002B432B" w:rsidRPr="00C6550D">
        <w:rPr>
          <w:color w:val="000000" w:themeColor="text1"/>
          <w:spacing w:val="35"/>
        </w:rPr>
        <w:t xml:space="preserve"> </w:t>
      </w:r>
      <w:r w:rsidR="002B432B" w:rsidRPr="00C6550D">
        <w:rPr>
          <w:color w:val="000000" w:themeColor="text1"/>
          <w:spacing w:val="1"/>
        </w:rPr>
        <w:t>a</w:t>
      </w:r>
      <w:r w:rsidR="002B432B" w:rsidRPr="00C6550D">
        <w:rPr>
          <w:color w:val="000000" w:themeColor="text1"/>
        </w:rPr>
        <w:t>s</w:t>
      </w:r>
      <w:r w:rsidR="002B432B" w:rsidRPr="00C6550D">
        <w:rPr>
          <w:color w:val="000000" w:themeColor="text1"/>
          <w:spacing w:val="39"/>
        </w:rPr>
        <w:t xml:space="preserve"> </w:t>
      </w:r>
      <w:r w:rsidR="002B432B" w:rsidRPr="00C6550D">
        <w:rPr>
          <w:color w:val="000000" w:themeColor="text1"/>
        </w:rPr>
        <w:t>h</w:t>
      </w:r>
      <w:r w:rsidR="002B432B" w:rsidRPr="00C6550D">
        <w:rPr>
          <w:color w:val="000000" w:themeColor="text1"/>
          <w:spacing w:val="1"/>
        </w:rPr>
        <w:t>a</w:t>
      </w:r>
      <w:r w:rsidR="002B432B" w:rsidRPr="00C6550D">
        <w:rPr>
          <w:color w:val="000000" w:themeColor="text1"/>
        </w:rPr>
        <w:t>v</w:t>
      </w:r>
      <w:r w:rsidR="002B432B" w:rsidRPr="00C6550D">
        <w:rPr>
          <w:color w:val="000000" w:themeColor="text1"/>
          <w:spacing w:val="3"/>
        </w:rPr>
        <w:t>i</w:t>
      </w:r>
      <w:r w:rsidR="002B432B" w:rsidRPr="00C6550D">
        <w:rPr>
          <w:color w:val="000000" w:themeColor="text1"/>
          <w:spacing w:val="2"/>
        </w:rPr>
        <w:t>n</w:t>
      </w:r>
      <w:r w:rsidR="002B432B" w:rsidRPr="00C6550D">
        <w:rPr>
          <w:color w:val="000000" w:themeColor="text1"/>
        </w:rPr>
        <w:t>g</w:t>
      </w:r>
      <w:r w:rsidR="002B432B" w:rsidRPr="00C6550D">
        <w:rPr>
          <w:color w:val="000000" w:themeColor="text1"/>
          <w:spacing w:val="32"/>
        </w:rPr>
        <w:t xml:space="preserve"> </w:t>
      </w:r>
      <w:r w:rsidR="002B432B" w:rsidRPr="00C6550D">
        <w:rPr>
          <w:color w:val="000000" w:themeColor="text1"/>
        </w:rPr>
        <w:t>su</w:t>
      </w:r>
      <w:r w:rsidR="002B432B" w:rsidRPr="00C6550D">
        <w:rPr>
          <w:color w:val="000000" w:themeColor="text1"/>
          <w:spacing w:val="4"/>
        </w:rPr>
        <w:t>b</w:t>
      </w:r>
      <w:r w:rsidR="002B432B" w:rsidRPr="00C6550D">
        <w:rPr>
          <w:color w:val="000000" w:themeColor="text1"/>
        </w:rPr>
        <w:t>mitt</w:t>
      </w:r>
      <w:r w:rsidR="002B432B" w:rsidRPr="00C6550D">
        <w:rPr>
          <w:color w:val="000000" w:themeColor="text1"/>
          <w:spacing w:val="1"/>
        </w:rPr>
        <w:t>e</w:t>
      </w:r>
      <w:r w:rsidR="002B432B" w:rsidRPr="00C6550D">
        <w:rPr>
          <w:color w:val="000000" w:themeColor="text1"/>
        </w:rPr>
        <w:t>d</w:t>
      </w:r>
      <w:r w:rsidR="002B432B" w:rsidRPr="00C6550D">
        <w:rPr>
          <w:color w:val="000000" w:themeColor="text1"/>
          <w:spacing w:val="33"/>
        </w:rPr>
        <w:t xml:space="preserve"> </w:t>
      </w:r>
      <w:r w:rsidR="002B432B" w:rsidRPr="00C6550D">
        <w:rPr>
          <w:color w:val="000000" w:themeColor="text1"/>
        </w:rPr>
        <w:t>the</w:t>
      </w:r>
      <w:r w:rsidR="002B432B" w:rsidRPr="00C6550D">
        <w:rPr>
          <w:color w:val="000000" w:themeColor="text1"/>
          <w:spacing w:val="39"/>
        </w:rPr>
        <w:t xml:space="preserve"> </w:t>
      </w:r>
      <w:r w:rsidR="002B432B" w:rsidRPr="00C6550D">
        <w:rPr>
          <w:color w:val="000000" w:themeColor="text1"/>
        </w:rPr>
        <w:t>l</w:t>
      </w:r>
      <w:r w:rsidR="002B432B" w:rsidRPr="00C6550D">
        <w:rPr>
          <w:color w:val="000000" w:themeColor="text1"/>
          <w:spacing w:val="4"/>
        </w:rPr>
        <w:t>o</w:t>
      </w:r>
      <w:r w:rsidR="002B432B" w:rsidRPr="00C6550D">
        <w:rPr>
          <w:color w:val="000000" w:themeColor="text1"/>
          <w:spacing w:val="-3"/>
        </w:rPr>
        <w:t>w</w:t>
      </w:r>
      <w:r w:rsidR="002B432B" w:rsidRPr="00C6550D">
        <w:rPr>
          <w:color w:val="000000" w:themeColor="text1"/>
          <w:spacing w:val="1"/>
        </w:rPr>
        <w:t>e</w:t>
      </w:r>
      <w:r w:rsidR="002B432B" w:rsidRPr="00C6550D">
        <w:rPr>
          <w:color w:val="000000" w:themeColor="text1"/>
          <w:spacing w:val="2"/>
        </w:rPr>
        <w:t>s</w:t>
      </w:r>
      <w:r w:rsidR="002B432B" w:rsidRPr="00C6550D">
        <w:rPr>
          <w:color w:val="000000" w:themeColor="text1"/>
        </w:rPr>
        <w:t>t</w:t>
      </w:r>
      <w:r w:rsidR="002B432B" w:rsidRPr="00C6550D">
        <w:rPr>
          <w:color w:val="000000" w:themeColor="text1"/>
          <w:spacing w:val="33"/>
        </w:rPr>
        <w:t xml:space="preserve"> </w:t>
      </w:r>
      <w:r w:rsidR="002B432B" w:rsidRPr="00C6550D">
        <w:rPr>
          <w:color w:val="000000" w:themeColor="text1"/>
          <w:spacing w:val="1"/>
        </w:rPr>
        <w:t>e</w:t>
      </w:r>
      <w:r w:rsidR="002B432B" w:rsidRPr="00C6550D">
        <w:rPr>
          <w:color w:val="000000" w:themeColor="text1"/>
        </w:rPr>
        <w:t>v</w:t>
      </w:r>
      <w:r w:rsidR="002B432B" w:rsidRPr="00C6550D">
        <w:rPr>
          <w:color w:val="000000" w:themeColor="text1"/>
          <w:spacing w:val="1"/>
        </w:rPr>
        <w:t>a</w:t>
      </w:r>
      <w:r w:rsidR="002B432B" w:rsidRPr="00C6550D">
        <w:rPr>
          <w:color w:val="000000" w:themeColor="text1"/>
          <w:spacing w:val="3"/>
        </w:rPr>
        <w:t>l</w:t>
      </w:r>
      <w:r w:rsidR="002B432B" w:rsidRPr="00C6550D">
        <w:rPr>
          <w:color w:val="000000" w:themeColor="text1"/>
        </w:rPr>
        <w:t>u</w:t>
      </w:r>
      <w:r w:rsidR="002B432B" w:rsidRPr="00C6550D">
        <w:rPr>
          <w:color w:val="000000" w:themeColor="text1"/>
          <w:spacing w:val="1"/>
        </w:rPr>
        <w:t>a</w:t>
      </w:r>
      <w:r w:rsidR="002B432B" w:rsidRPr="00C6550D">
        <w:rPr>
          <w:color w:val="000000" w:themeColor="text1"/>
        </w:rPr>
        <w:t>t</w:t>
      </w:r>
      <w:r w:rsidR="002B432B" w:rsidRPr="00C6550D">
        <w:rPr>
          <w:color w:val="000000" w:themeColor="text1"/>
          <w:spacing w:val="1"/>
        </w:rPr>
        <w:t>e</w:t>
      </w:r>
      <w:r w:rsidR="002B432B" w:rsidRPr="00C6550D">
        <w:rPr>
          <w:color w:val="000000" w:themeColor="text1"/>
        </w:rPr>
        <w:t>d</w:t>
      </w:r>
      <w:r w:rsidR="002B432B" w:rsidRPr="00C6550D">
        <w:rPr>
          <w:color w:val="000000" w:themeColor="text1"/>
          <w:spacing w:val="32"/>
        </w:rPr>
        <w:t xml:space="preserve"> </w:t>
      </w:r>
      <w:r w:rsidR="002B432B" w:rsidRPr="00C6550D">
        <w:rPr>
          <w:color w:val="000000" w:themeColor="text1"/>
          <w:spacing w:val="1"/>
        </w:rPr>
        <w:t>re</w:t>
      </w:r>
      <w:r w:rsidR="002B432B" w:rsidRPr="00C6550D">
        <w:rPr>
          <w:color w:val="000000" w:themeColor="text1"/>
        </w:rPr>
        <w:t>s</w:t>
      </w:r>
      <w:r w:rsidR="002B432B" w:rsidRPr="00C6550D">
        <w:rPr>
          <w:color w:val="000000" w:themeColor="text1"/>
          <w:spacing w:val="2"/>
        </w:rPr>
        <w:t>po</w:t>
      </w:r>
      <w:r w:rsidR="002B432B" w:rsidRPr="00C6550D">
        <w:rPr>
          <w:color w:val="000000" w:themeColor="text1"/>
        </w:rPr>
        <w:t>nsive</w:t>
      </w:r>
      <w:r w:rsidR="002B432B" w:rsidRPr="00C6550D">
        <w:rPr>
          <w:color w:val="000000" w:themeColor="text1"/>
          <w:spacing w:val="27"/>
        </w:rPr>
        <w:t xml:space="preserve"> </w:t>
      </w:r>
      <w:r w:rsidR="002B432B" w:rsidRPr="00C6550D">
        <w:rPr>
          <w:color w:val="000000" w:themeColor="text1"/>
        </w:rPr>
        <w:t>t</w:t>
      </w:r>
      <w:r w:rsidR="002B432B" w:rsidRPr="00C6550D">
        <w:rPr>
          <w:color w:val="000000" w:themeColor="text1"/>
          <w:spacing w:val="3"/>
        </w:rPr>
        <w:t>e</w:t>
      </w:r>
      <w:r w:rsidR="002B432B" w:rsidRPr="00C6550D">
        <w:rPr>
          <w:color w:val="000000" w:themeColor="text1"/>
        </w:rPr>
        <w:t>n</w:t>
      </w:r>
      <w:r w:rsidR="002B432B" w:rsidRPr="00C6550D">
        <w:rPr>
          <w:color w:val="000000" w:themeColor="text1"/>
          <w:spacing w:val="2"/>
        </w:rPr>
        <w:t>d</w:t>
      </w:r>
      <w:r w:rsidR="002B432B" w:rsidRPr="00C6550D">
        <w:rPr>
          <w:color w:val="000000" w:themeColor="text1"/>
          <w:spacing w:val="1"/>
        </w:rPr>
        <w:t>e</w:t>
      </w:r>
      <w:r w:rsidR="002B432B" w:rsidRPr="00C6550D">
        <w:rPr>
          <w:color w:val="000000" w:themeColor="text1"/>
        </w:rPr>
        <w:t>r</w:t>
      </w:r>
      <w:r w:rsidR="002B432B" w:rsidRPr="00C6550D">
        <w:rPr>
          <w:color w:val="000000" w:themeColor="text1"/>
          <w:spacing w:val="35"/>
        </w:rPr>
        <w:t xml:space="preserve"> </w:t>
      </w:r>
      <w:r w:rsidR="002B432B" w:rsidRPr="00C6550D">
        <w:rPr>
          <w:color w:val="000000" w:themeColor="text1"/>
          <w:spacing w:val="-3"/>
        </w:rPr>
        <w:t>m</w:t>
      </w:r>
      <w:r w:rsidR="002B432B" w:rsidRPr="00C6550D">
        <w:rPr>
          <w:color w:val="000000" w:themeColor="text1"/>
          <w:spacing w:val="1"/>
        </w:rPr>
        <w:t>e</w:t>
      </w:r>
      <w:r w:rsidR="002B432B" w:rsidRPr="00C6550D">
        <w:rPr>
          <w:color w:val="000000" w:themeColor="text1"/>
          <w:spacing w:val="3"/>
        </w:rPr>
        <w:t>e</w:t>
      </w:r>
      <w:r w:rsidR="002B432B" w:rsidRPr="00C6550D">
        <w:rPr>
          <w:color w:val="000000" w:themeColor="text1"/>
        </w:rPr>
        <w:t>ts</w:t>
      </w:r>
      <w:r w:rsidR="002B432B" w:rsidRPr="00C6550D">
        <w:rPr>
          <w:color w:val="000000" w:themeColor="text1"/>
          <w:spacing w:val="34"/>
        </w:rPr>
        <w:t xml:space="preserve"> </w:t>
      </w:r>
      <w:r w:rsidR="002B432B" w:rsidRPr="00C6550D">
        <w:rPr>
          <w:color w:val="000000" w:themeColor="text1"/>
        </w:rPr>
        <w:t>the</w:t>
      </w:r>
      <w:r w:rsidR="002B432B" w:rsidRPr="00C6550D">
        <w:rPr>
          <w:color w:val="000000" w:themeColor="text1"/>
          <w:spacing w:val="39"/>
        </w:rPr>
        <w:t xml:space="preserve"> </w:t>
      </w:r>
      <w:r w:rsidR="002B432B" w:rsidRPr="00C6550D">
        <w:rPr>
          <w:color w:val="000000" w:themeColor="text1"/>
          <w:spacing w:val="1"/>
        </w:rPr>
        <w:t>cr</w:t>
      </w:r>
      <w:r w:rsidR="002B432B" w:rsidRPr="00C6550D">
        <w:rPr>
          <w:color w:val="000000" w:themeColor="text1"/>
        </w:rPr>
        <w:t>it</w:t>
      </w:r>
      <w:r w:rsidR="002B432B" w:rsidRPr="00C6550D">
        <w:rPr>
          <w:color w:val="000000" w:themeColor="text1"/>
          <w:spacing w:val="1"/>
        </w:rPr>
        <w:t>er</w:t>
      </w:r>
      <w:r w:rsidR="002B432B" w:rsidRPr="00C6550D">
        <w:rPr>
          <w:color w:val="000000" w:themeColor="text1"/>
          <w:spacing w:val="3"/>
        </w:rPr>
        <w:t>i</w:t>
      </w:r>
      <w:r w:rsidR="002B432B" w:rsidRPr="00C6550D">
        <w:rPr>
          <w:color w:val="000000" w:themeColor="text1"/>
        </w:rPr>
        <w:t>a</w:t>
      </w:r>
      <w:r w:rsidR="002B432B" w:rsidRPr="00C6550D">
        <w:rPr>
          <w:color w:val="000000" w:themeColor="text1"/>
          <w:spacing w:val="35"/>
        </w:rPr>
        <w:t xml:space="preserve"> </w:t>
      </w:r>
      <w:r w:rsidR="002B432B" w:rsidRPr="00C6550D">
        <w:rPr>
          <w:color w:val="000000" w:themeColor="text1"/>
        </w:rPr>
        <w:t>s</w:t>
      </w:r>
      <w:r w:rsidR="002B432B" w:rsidRPr="00C6550D">
        <w:rPr>
          <w:color w:val="000000" w:themeColor="text1"/>
          <w:spacing w:val="2"/>
        </w:rPr>
        <w:t>p</w:t>
      </w:r>
      <w:r w:rsidR="002B432B" w:rsidRPr="00C6550D">
        <w:rPr>
          <w:color w:val="000000" w:themeColor="text1"/>
          <w:spacing w:val="1"/>
        </w:rPr>
        <w:t>ec</w:t>
      </w:r>
      <w:r w:rsidR="002B432B" w:rsidRPr="00C6550D">
        <w:rPr>
          <w:color w:val="000000" w:themeColor="text1"/>
        </w:rPr>
        <w:t>i</w:t>
      </w:r>
      <w:r w:rsidR="002B432B" w:rsidRPr="00C6550D">
        <w:rPr>
          <w:color w:val="000000" w:themeColor="text1"/>
          <w:spacing w:val="-1"/>
        </w:rPr>
        <w:t>f</w:t>
      </w:r>
      <w:r w:rsidR="002B432B" w:rsidRPr="00C6550D">
        <w:rPr>
          <w:color w:val="000000" w:themeColor="text1"/>
        </w:rPr>
        <w:t>i</w:t>
      </w:r>
      <w:r w:rsidR="002B432B" w:rsidRPr="00C6550D">
        <w:rPr>
          <w:color w:val="000000" w:themeColor="text1"/>
          <w:spacing w:val="1"/>
        </w:rPr>
        <w:t>e</w:t>
      </w:r>
      <w:r w:rsidR="002B432B" w:rsidRPr="00C6550D">
        <w:rPr>
          <w:color w:val="000000" w:themeColor="text1"/>
        </w:rPr>
        <w:t>d</w:t>
      </w:r>
      <w:r w:rsidR="002B432B" w:rsidRPr="00C6550D">
        <w:rPr>
          <w:color w:val="000000" w:themeColor="text1"/>
          <w:spacing w:val="32"/>
        </w:rPr>
        <w:t xml:space="preserve"> </w:t>
      </w:r>
      <w:r w:rsidR="002B432B" w:rsidRPr="00C6550D">
        <w:rPr>
          <w:color w:val="000000" w:themeColor="text1"/>
        </w:rPr>
        <w:t>in</w:t>
      </w:r>
      <w:r w:rsidR="002B432B" w:rsidRPr="00C6550D">
        <w:rPr>
          <w:color w:val="000000" w:themeColor="text1"/>
          <w:spacing w:val="38"/>
        </w:rPr>
        <w:t xml:space="preserve"> </w:t>
      </w:r>
      <w:r w:rsidR="002B432B" w:rsidRPr="00C6550D">
        <w:rPr>
          <w:color w:val="000000" w:themeColor="text1"/>
          <w:spacing w:val="1"/>
        </w:rPr>
        <w:t>I</w:t>
      </w:r>
      <w:r w:rsidR="002B432B" w:rsidRPr="00C6550D">
        <w:rPr>
          <w:color w:val="000000" w:themeColor="text1"/>
          <w:spacing w:val="2"/>
        </w:rPr>
        <w:t>T</w:t>
      </w:r>
      <w:r w:rsidR="002B432B" w:rsidRPr="00C6550D">
        <w:rPr>
          <w:color w:val="000000" w:themeColor="text1"/>
        </w:rPr>
        <w:t>T Cl</w:t>
      </w:r>
      <w:r w:rsidR="002B432B" w:rsidRPr="00C6550D">
        <w:rPr>
          <w:color w:val="000000" w:themeColor="text1"/>
          <w:spacing w:val="1"/>
        </w:rPr>
        <w:t>a</w:t>
      </w:r>
      <w:r w:rsidR="002B432B" w:rsidRPr="00C6550D">
        <w:rPr>
          <w:color w:val="000000" w:themeColor="text1"/>
          <w:spacing w:val="2"/>
        </w:rPr>
        <w:t>u</w:t>
      </w:r>
      <w:r w:rsidR="002B432B" w:rsidRPr="00C6550D">
        <w:rPr>
          <w:color w:val="000000" w:themeColor="text1"/>
        </w:rPr>
        <w:t>se</w:t>
      </w:r>
      <w:r w:rsidR="002B432B" w:rsidRPr="00C6550D">
        <w:rPr>
          <w:color w:val="000000" w:themeColor="text1"/>
          <w:spacing w:val="-8"/>
        </w:rPr>
        <w:t xml:space="preserve"> </w:t>
      </w:r>
      <w:r w:rsidR="002B432B" w:rsidRPr="00C6550D">
        <w:rPr>
          <w:color w:val="000000" w:themeColor="text1"/>
          <w:spacing w:val="2"/>
        </w:rPr>
        <w:t>11</w:t>
      </w:r>
      <w:r w:rsidR="002B432B" w:rsidRPr="00C6550D">
        <w:rPr>
          <w:color w:val="000000" w:themeColor="text1"/>
          <w:spacing w:val="1"/>
        </w:rPr>
        <w:t>.</w:t>
      </w:r>
      <w:r w:rsidR="002B432B" w:rsidRPr="00C6550D">
        <w:rPr>
          <w:color w:val="000000" w:themeColor="text1"/>
        </w:rPr>
        <w:t>2</w:t>
      </w:r>
      <w:r w:rsidR="002B432B" w:rsidRPr="00C6550D">
        <w:rPr>
          <w:color w:val="000000" w:themeColor="text1"/>
          <w:spacing w:val="-5"/>
        </w:rPr>
        <w:t xml:space="preserve"> </w:t>
      </w:r>
      <w:r w:rsidR="002B432B" w:rsidRPr="00C6550D">
        <w:rPr>
          <w:color w:val="000000" w:themeColor="text1"/>
          <w:spacing w:val="1"/>
        </w:rPr>
        <w:t>(</w:t>
      </w:r>
      <w:r w:rsidR="002B432B" w:rsidRPr="00C6550D">
        <w:rPr>
          <w:color w:val="000000" w:themeColor="text1"/>
          <w:spacing w:val="2"/>
        </w:rPr>
        <w:t>b</w:t>
      </w:r>
      <w:r w:rsidR="002B432B" w:rsidRPr="00C6550D">
        <w:rPr>
          <w:color w:val="000000" w:themeColor="text1"/>
        </w:rPr>
        <w:t>)</w:t>
      </w:r>
      <w:r w:rsidR="002B432B" w:rsidRPr="00C6550D">
        <w:rPr>
          <w:color w:val="000000" w:themeColor="text1"/>
          <w:spacing w:val="-6"/>
        </w:rPr>
        <w:t xml:space="preserve"> </w:t>
      </w:r>
      <w:r w:rsidR="002B432B" w:rsidRPr="00C6550D">
        <w:rPr>
          <w:color w:val="000000" w:themeColor="text1"/>
          <w:spacing w:val="1"/>
        </w:rPr>
        <w:t>a</w:t>
      </w:r>
      <w:r w:rsidR="002B432B" w:rsidRPr="00C6550D">
        <w:rPr>
          <w:color w:val="000000" w:themeColor="text1"/>
        </w:rPr>
        <w:t>nd</w:t>
      </w:r>
      <w:r w:rsidR="002B432B" w:rsidRPr="00C6550D">
        <w:rPr>
          <w:color w:val="000000" w:themeColor="text1"/>
          <w:spacing w:val="-3"/>
        </w:rPr>
        <w:t xml:space="preserve"> </w:t>
      </w:r>
      <w:r w:rsidR="002B432B" w:rsidRPr="00C6550D">
        <w:rPr>
          <w:color w:val="000000" w:themeColor="text1"/>
        </w:rPr>
        <w:t>is</w:t>
      </w:r>
      <w:r w:rsidR="002B432B" w:rsidRPr="00C6550D">
        <w:rPr>
          <w:color w:val="000000" w:themeColor="text1"/>
          <w:spacing w:val="-2"/>
        </w:rPr>
        <w:t xml:space="preserve"> </w:t>
      </w:r>
      <w:r w:rsidR="002B432B" w:rsidRPr="00C6550D">
        <w:rPr>
          <w:color w:val="000000" w:themeColor="text1"/>
          <w:spacing w:val="2"/>
        </w:rPr>
        <w:t>q</w:t>
      </w:r>
      <w:r w:rsidR="002B432B" w:rsidRPr="00C6550D">
        <w:rPr>
          <w:color w:val="000000" w:themeColor="text1"/>
        </w:rPr>
        <w:t>u</w:t>
      </w:r>
      <w:r w:rsidR="002B432B" w:rsidRPr="00C6550D">
        <w:rPr>
          <w:color w:val="000000" w:themeColor="text1"/>
          <w:spacing w:val="1"/>
        </w:rPr>
        <w:t>a</w:t>
      </w:r>
      <w:r w:rsidR="002B432B" w:rsidRPr="00C6550D">
        <w:rPr>
          <w:color w:val="000000" w:themeColor="text1"/>
        </w:rPr>
        <w:t>li</w:t>
      </w:r>
      <w:r w:rsidR="002B432B" w:rsidRPr="00C6550D">
        <w:rPr>
          <w:color w:val="000000" w:themeColor="text1"/>
          <w:spacing w:val="-1"/>
        </w:rPr>
        <w:t>f</w:t>
      </w:r>
      <w:r w:rsidR="002B432B" w:rsidRPr="00C6550D">
        <w:rPr>
          <w:color w:val="000000" w:themeColor="text1"/>
        </w:rPr>
        <w:t>i</w:t>
      </w:r>
      <w:r w:rsidR="002B432B" w:rsidRPr="00C6550D">
        <w:rPr>
          <w:color w:val="000000" w:themeColor="text1"/>
          <w:spacing w:val="3"/>
        </w:rPr>
        <w:t>e</w:t>
      </w:r>
      <w:r w:rsidR="002B432B" w:rsidRPr="00C6550D">
        <w:rPr>
          <w:color w:val="000000" w:themeColor="text1"/>
        </w:rPr>
        <w:t>d</w:t>
      </w:r>
      <w:r w:rsidR="002B432B" w:rsidRPr="00C6550D">
        <w:rPr>
          <w:color w:val="000000" w:themeColor="text1"/>
          <w:spacing w:val="-9"/>
        </w:rPr>
        <w:t xml:space="preserve"> </w:t>
      </w:r>
      <w:r w:rsidR="002B432B" w:rsidRPr="00C6550D">
        <w:rPr>
          <w:color w:val="000000" w:themeColor="text1"/>
        </w:rPr>
        <w:t>to</w:t>
      </w:r>
      <w:r w:rsidR="002B432B" w:rsidRPr="00C6550D">
        <w:rPr>
          <w:color w:val="000000" w:themeColor="text1"/>
          <w:spacing w:val="-1"/>
        </w:rPr>
        <w:t xml:space="preserve"> </w:t>
      </w:r>
      <w:r w:rsidR="002B432B" w:rsidRPr="00C6550D">
        <w:rPr>
          <w:color w:val="000000" w:themeColor="text1"/>
          <w:spacing w:val="2"/>
        </w:rPr>
        <w:t>p</w:t>
      </w:r>
      <w:r w:rsidR="002B432B" w:rsidRPr="00C6550D">
        <w:rPr>
          <w:color w:val="000000" w:themeColor="text1"/>
          <w:spacing w:val="1"/>
        </w:rPr>
        <w:t>er</w:t>
      </w:r>
      <w:r w:rsidR="002B432B" w:rsidRPr="00C6550D">
        <w:rPr>
          <w:color w:val="000000" w:themeColor="text1"/>
          <w:spacing w:val="-1"/>
        </w:rPr>
        <w:t>f</w:t>
      </w:r>
      <w:r w:rsidR="002B432B" w:rsidRPr="00C6550D">
        <w:rPr>
          <w:color w:val="000000" w:themeColor="text1"/>
          <w:spacing w:val="2"/>
        </w:rPr>
        <w:t>o</w:t>
      </w:r>
      <w:r w:rsidR="002B432B" w:rsidRPr="00C6550D">
        <w:rPr>
          <w:color w:val="000000" w:themeColor="text1"/>
          <w:spacing w:val="1"/>
        </w:rPr>
        <w:t>r</w:t>
      </w:r>
      <w:r w:rsidR="002B432B" w:rsidRPr="00C6550D">
        <w:rPr>
          <w:color w:val="000000" w:themeColor="text1"/>
        </w:rPr>
        <w:t>m</w:t>
      </w:r>
      <w:r w:rsidR="002B432B" w:rsidRPr="00C6550D">
        <w:rPr>
          <w:color w:val="000000" w:themeColor="text1"/>
          <w:spacing w:val="-14"/>
        </w:rPr>
        <w:t xml:space="preserve"> </w:t>
      </w:r>
      <w:r w:rsidR="002B432B" w:rsidRPr="00C6550D">
        <w:rPr>
          <w:color w:val="000000" w:themeColor="text1"/>
        </w:rPr>
        <w:t>the</w:t>
      </w:r>
      <w:r w:rsidR="002B432B" w:rsidRPr="00C6550D">
        <w:rPr>
          <w:color w:val="000000" w:themeColor="text1"/>
          <w:spacing w:val="-2"/>
        </w:rPr>
        <w:t xml:space="preserve"> </w:t>
      </w:r>
      <w:r w:rsidR="002B432B" w:rsidRPr="00C6550D">
        <w:rPr>
          <w:color w:val="000000" w:themeColor="text1"/>
          <w:spacing w:val="1"/>
        </w:rPr>
        <w:t>c</w:t>
      </w:r>
      <w:r w:rsidR="002B432B" w:rsidRPr="00C6550D">
        <w:rPr>
          <w:color w:val="000000" w:themeColor="text1"/>
          <w:spacing w:val="2"/>
        </w:rPr>
        <w:t>on</w:t>
      </w:r>
      <w:r w:rsidR="002B432B" w:rsidRPr="00C6550D">
        <w:rPr>
          <w:color w:val="000000" w:themeColor="text1"/>
        </w:rPr>
        <w:t>t</w:t>
      </w:r>
      <w:r w:rsidR="002B432B" w:rsidRPr="00C6550D">
        <w:rPr>
          <w:color w:val="000000" w:themeColor="text1"/>
          <w:spacing w:val="1"/>
        </w:rPr>
        <w:t>rac</w:t>
      </w:r>
      <w:r w:rsidR="002B432B" w:rsidRPr="00C6550D">
        <w:rPr>
          <w:color w:val="000000" w:themeColor="text1"/>
        </w:rPr>
        <w:t>t</w:t>
      </w:r>
      <w:r w:rsidR="002B432B" w:rsidRPr="00C6550D">
        <w:rPr>
          <w:color w:val="000000" w:themeColor="text1"/>
          <w:spacing w:val="-8"/>
        </w:rPr>
        <w:t xml:space="preserve"> </w:t>
      </w:r>
      <w:r w:rsidR="002B432B" w:rsidRPr="00C6550D">
        <w:rPr>
          <w:color w:val="000000" w:themeColor="text1"/>
        </w:rPr>
        <w:t>s</w:t>
      </w:r>
      <w:r w:rsidR="002B432B" w:rsidRPr="00C6550D">
        <w:rPr>
          <w:color w:val="000000" w:themeColor="text1"/>
          <w:spacing w:val="1"/>
        </w:rPr>
        <w:t>a</w:t>
      </w:r>
      <w:r w:rsidR="002B432B" w:rsidRPr="00C6550D">
        <w:rPr>
          <w:color w:val="000000" w:themeColor="text1"/>
        </w:rPr>
        <w:t>ti</w:t>
      </w:r>
      <w:r w:rsidR="002B432B" w:rsidRPr="00C6550D">
        <w:rPr>
          <w:color w:val="000000" w:themeColor="text1"/>
          <w:spacing w:val="2"/>
        </w:rPr>
        <w:t>s</w:t>
      </w:r>
      <w:r w:rsidR="002B432B" w:rsidRPr="00C6550D">
        <w:rPr>
          <w:color w:val="000000" w:themeColor="text1"/>
          <w:spacing w:val="-1"/>
        </w:rPr>
        <w:t>f</w:t>
      </w:r>
      <w:r w:rsidR="002B432B" w:rsidRPr="00C6550D">
        <w:rPr>
          <w:color w:val="000000" w:themeColor="text1"/>
          <w:spacing w:val="1"/>
        </w:rPr>
        <w:t>ac</w:t>
      </w:r>
      <w:r w:rsidR="002B432B" w:rsidRPr="00C6550D">
        <w:rPr>
          <w:color w:val="000000" w:themeColor="text1"/>
        </w:rPr>
        <w:t>t</w:t>
      </w:r>
      <w:r w:rsidR="002B432B" w:rsidRPr="00C6550D">
        <w:rPr>
          <w:color w:val="000000" w:themeColor="text1"/>
          <w:spacing w:val="2"/>
        </w:rPr>
        <w:t>o</w:t>
      </w:r>
      <w:r w:rsidR="002B432B" w:rsidRPr="00C6550D">
        <w:rPr>
          <w:color w:val="000000" w:themeColor="text1"/>
          <w:spacing w:val="1"/>
        </w:rPr>
        <w:t>r</w:t>
      </w:r>
      <w:r w:rsidR="002B432B" w:rsidRPr="00C6550D">
        <w:rPr>
          <w:color w:val="000000" w:themeColor="text1"/>
        </w:rPr>
        <w:t>i</w:t>
      </w:r>
      <w:r w:rsidR="002B432B" w:rsidRPr="00C6550D">
        <w:rPr>
          <w:color w:val="000000" w:themeColor="text1"/>
          <w:spacing w:val="3"/>
        </w:rPr>
        <w:t>l</w:t>
      </w:r>
      <w:r w:rsidR="002B432B" w:rsidRPr="00C6550D">
        <w:rPr>
          <w:color w:val="000000" w:themeColor="text1"/>
          <w:spacing w:val="-3"/>
        </w:rPr>
        <w:t>y</w:t>
      </w:r>
      <w:r w:rsidR="002B432B" w:rsidRPr="00C6550D">
        <w:rPr>
          <w:color w:val="000000" w:themeColor="text1"/>
        </w:rPr>
        <w:t>.</w:t>
      </w:r>
    </w:p>
    <w:p w:rsidR="00FE7AB7" w:rsidRPr="00C6550D" w:rsidRDefault="00FE7AB7">
      <w:pPr>
        <w:spacing w:line="180" w:lineRule="exact"/>
        <w:rPr>
          <w:color w:val="000000" w:themeColor="text1"/>
          <w:sz w:val="19"/>
          <w:szCs w:val="19"/>
        </w:rPr>
      </w:pPr>
    </w:p>
    <w:p w:rsidR="00FE7AB7" w:rsidRPr="00C6550D" w:rsidRDefault="00414E16">
      <w:pPr>
        <w:spacing w:line="253" w:lineRule="auto"/>
        <w:ind w:left="720" w:right="86" w:hanging="600"/>
        <w:jc w:val="both"/>
        <w:rPr>
          <w:color w:val="000000" w:themeColor="text1"/>
        </w:rPr>
      </w:pPr>
      <w:r w:rsidRPr="00C6550D">
        <w:rPr>
          <w:color w:val="000000" w:themeColor="text1"/>
          <w:spacing w:val="2"/>
        </w:rPr>
        <w:t>b.</w:t>
      </w:r>
      <w:r w:rsidR="002B432B" w:rsidRPr="00C6550D">
        <w:rPr>
          <w:color w:val="000000" w:themeColor="text1"/>
        </w:rPr>
        <w:t xml:space="preserve">  </w:t>
      </w:r>
      <w:r w:rsidR="002B432B" w:rsidRPr="00C6550D">
        <w:rPr>
          <w:color w:val="000000" w:themeColor="text1"/>
          <w:spacing w:val="23"/>
        </w:rPr>
        <w:t xml:space="preserve"> </w:t>
      </w:r>
      <w:r w:rsidR="002B432B" w:rsidRPr="00C6550D">
        <w:rPr>
          <w:color w:val="000000" w:themeColor="text1"/>
          <w:spacing w:val="4"/>
        </w:rPr>
        <w:t>T</w:t>
      </w:r>
      <w:r w:rsidR="002B432B" w:rsidRPr="00C6550D">
        <w:rPr>
          <w:color w:val="000000" w:themeColor="text1"/>
        </w:rPr>
        <w:t>he</w:t>
      </w:r>
      <w:r w:rsidR="002B432B" w:rsidRPr="00C6550D">
        <w:rPr>
          <w:color w:val="000000" w:themeColor="text1"/>
          <w:spacing w:val="23"/>
        </w:rPr>
        <w:t xml:space="preserve"> </w:t>
      </w:r>
      <w:r w:rsidR="002B432B" w:rsidRPr="00C6550D">
        <w:rPr>
          <w:color w:val="000000" w:themeColor="text1"/>
          <w:spacing w:val="2"/>
        </w:rPr>
        <w:t>d</w:t>
      </w:r>
      <w:r w:rsidR="002B432B" w:rsidRPr="00C6550D">
        <w:rPr>
          <w:color w:val="000000" w:themeColor="text1"/>
          <w:spacing w:val="1"/>
        </w:rPr>
        <w:t>e</w:t>
      </w:r>
      <w:r w:rsidR="002B432B" w:rsidRPr="00C6550D">
        <w:rPr>
          <w:color w:val="000000" w:themeColor="text1"/>
        </w:rPr>
        <w:t>t</w:t>
      </w:r>
      <w:r w:rsidR="002B432B" w:rsidRPr="00C6550D">
        <w:rPr>
          <w:color w:val="000000" w:themeColor="text1"/>
          <w:spacing w:val="1"/>
        </w:rPr>
        <w:t>er</w:t>
      </w:r>
      <w:r w:rsidR="002B432B" w:rsidRPr="00C6550D">
        <w:rPr>
          <w:color w:val="000000" w:themeColor="text1"/>
          <w:spacing w:val="-3"/>
        </w:rPr>
        <w:t>m</w:t>
      </w:r>
      <w:r w:rsidR="002B432B" w:rsidRPr="00C6550D">
        <w:rPr>
          <w:color w:val="000000" w:themeColor="text1"/>
          <w:spacing w:val="3"/>
        </w:rPr>
        <w:t>i</w:t>
      </w:r>
      <w:r w:rsidR="002B432B" w:rsidRPr="00C6550D">
        <w:rPr>
          <w:color w:val="000000" w:themeColor="text1"/>
        </w:rPr>
        <w:t>n</w:t>
      </w:r>
      <w:r w:rsidR="002B432B" w:rsidRPr="00C6550D">
        <w:rPr>
          <w:color w:val="000000" w:themeColor="text1"/>
          <w:spacing w:val="1"/>
        </w:rPr>
        <w:t>a</w:t>
      </w:r>
      <w:r w:rsidR="002B432B" w:rsidRPr="00C6550D">
        <w:rPr>
          <w:color w:val="000000" w:themeColor="text1"/>
        </w:rPr>
        <w:t>ti</w:t>
      </w:r>
      <w:r w:rsidR="002B432B" w:rsidRPr="00C6550D">
        <w:rPr>
          <w:color w:val="000000" w:themeColor="text1"/>
          <w:spacing w:val="2"/>
        </w:rPr>
        <w:t>o</w:t>
      </w:r>
      <w:r w:rsidR="002B432B" w:rsidRPr="00C6550D">
        <w:rPr>
          <w:color w:val="000000" w:themeColor="text1"/>
        </w:rPr>
        <w:t>n</w:t>
      </w:r>
      <w:r w:rsidR="002B432B" w:rsidRPr="00C6550D">
        <w:rPr>
          <w:color w:val="000000" w:themeColor="text1"/>
          <w:spacing w:val="12"/>
        </w:rPr>
        <w:t xml:space="preserve"> </w:t>
      </w:r>
      <w:r w:rsidR="002B432B" w:rsidRPr="00C6550D">
        <w:rPr>
          <w:color w:val="000000" w:themeColor="text1"/>
          <w:spacing w:val="-1"/>
        </w:rPr>
        <w:t>w</w:t>
      </w:r>
      <w:r w:rsidR="002B432B" w:rsidRPr="00C6550D">
        <w:rPr>
          <w:color w:val="000000" w:themeColor="text1"/>
        </w:rPr>
        <w:t>i</w:t>
      </w:r>
      <w:r w:rsidR="002B432B" w:rsidRPr="00C6550D">
        <w:rPr>
          <w:color w:val="000000" w:themeColor="text1"/>
          <w:spacing w:val="3"/>
        </w:rPr>
        <w:t>l</w:t>
      </w:r>
      <w:r w:rsidR="002B432B" w:rsidRPr="00C6550D">
        <w:rPr>
          <w:color w:val="000000" w:themeColor="text1"/>
        </w:rPr>
        <w:t>l</w:t>
      </w:r>
      <w:r w:rsidR="002B432B" w:rsidRPr="00C6550D">
        <w:rPr>
          <w:color w:val="000000" w:themeColor="text1"/>
          <w:spacing w:val="22"/>
        </w:rPr>
        <w:t xml:space="preserve"> </w:t>
      </w:r>
      <w:r w:rsidR="002B432B" w:rsidRPr="00C6550D">
        <w:rPr>
          <w:color w:val="000000" w:themeColor="text1"/>
        </w:rPr>
        <w:t>t</w:t>
      </w:r>
      <w:r w:rsidR="002B432B" w:rsidRPr="00C6550D">
        <w:rPr>
          <w:color w:val="000000" w:themeColor="text1"/>
          <w:spacing w:val="1"/>
        </w:rPr>
        <w:t>a</w:t>
      </w:r>
      <w:r w:rsidR="002B432B" w:rsidRPr="00C6550D">
        <w:rPr>
          <w:color w:val="000000" w:themeColor="text1"/>
        </w:rPr>
        <w:t>ke</w:t>
      </w:r>
      <w:r w:rsidR="002B432B" w:rsidRPr="00C6550D">
        <w:rPr>
          <w:color w:val="000000" w:themeColor="text1"/>
          <w:spacing w:val="24"/>
        </w:rPr>
        <w:t xml:space="preserve"> </w:t>
      </w:r>
      <w:r w:rsidR="002B432B" w:rsidRPr="00C6550D">
        <w:rPr>
          <w:color w:val="000000" w:themeColor="text1"/>
          <w:spacing w:val="3"/>
        </w:rPr>
        <w:t>i</w:t>
      </w:r>
      <w:r w:rsidR="002B432B" w:rsidRPr="00C6550D">
        <w:rPr>
          <w:color w:val="000000" w:themeColor="text1"/>
        </w:rPr>
        <w:t>nto</w:t>
      </w:r>
      <w:r w:rsidR="002B432B" w:rsidRPr="00C6550D">
        <w:rPr>
          <w:color w:val="000000" w:themeColor="text1"/>
          <w:spacing w:val="24"/>
        </w:rPr>
        <w:t xml:space="preserve"> </w:t>
      </w:r>
      <w:r w:rsidR="002B432B" w:rsidRPr="00C6550D">
        <w:rPr>
          <w:color w:val="000000" w:themeColor="text1"/>
          <w:spacing w:val="1"/>
        </w:rPr>
        <w:t>acc</w:t>
      </w:r>
      <w:r w:rsidR="002B432B" w:rsidRPr="00C6550D">
        <w:rPr>
          <w:color w:val="000000" w:themeColor="text1"/>
          <w:spacing w:val="2"/>
        </w:rPr>
        <w:t>o</w:t>
      </w:r>
      <w:r w:rsidR="002B432B" w:rsidRPr="00C6550D">
        <w:rPr>
          <w:color w:val="000000" w:themeColor="text1"/>
        </w:rPr>
        <w:t>unt</w:t>
      </w:r>
      <w:r w:rsidR="002B432B" w:rsidRPr="00C6550D">
        <w:rPr>
          <w:color w:val="000000" w:themeColor="text1"/>
          <w:spacing w:val="18"/>
        </w:rPr>
        <w:t xml:space="preserve"> </w:t>
      </w:r>
      <w:r w:rsidR="002B432B" w:rsidRPr="00C6550D">
        <w:rPr>
          <w:color w:val="000000" w:themeColor="text1"/>
          <w:spacing w:val="3"/>
        </w:rPr>
        <w:t>t</w:t>
      </w:r>
      <w:r w:rsidR="002B432B" w:rsidRPr="00C6550D">
        <w:rPr>
          <w:color w:val="000000" w:themeColor="text1"/>
        </w:rPr>
        <w:t>he</w:t>
      </w:r>
      <w:r w:rsidR="002B432B" w:rsidRPr="00C6550D">
        <w:rPr>
          <w:color w:val="000000" w:themeColor="text1"/>
          <w:spacing w:val="25"/>
        </w:rPr>
        <w:t xml:space="preserve"> </w:t>
      </w:r>
      <w:r w:rsidR="002B432B" w:rsidRPr="00C6550D">
        <w:rPr>
          <w:color w:val="000000" w:themeColor="text1"/>
          <w:spacing w:val="4"/>
        </w:rPr>
        <w:t>T</w:t>
      </w:r>
      <w:r w:rsidR="002B432B" w:rsidRPr="00C6550D">
        <w:rPr>
          <w:color w:val="000000" w:themeColor="text1"/>
          <w:spacing w:val="1"/>
        </w:rPr>
        <w:t>e</w:t>
      </w:r>
      <w:r w:rsidR="002B432B" w:rsidRPr="00C6550D">
        <w:rPr>
          <w:color w:val="000000" w:themeColor="text1"/>
        </w:rPr>
        <w:t>n</w:t>
      </w:r>
      <w:r w:rsidR="002B432B" w:rsidRPr="00C6550D">
        <w:rPr>
          <w:color w:val="000000" w:themeColor="text1"/>
          <w:spacing w:val="2"/>
        </w:rPr>
        <w:t>d</w:t>
      </w:r>
      <w:r w:rsidR="002B432B" w:rsidRPr="00C6550D">
        <w:rPr>
          <w:color w:val="000000" w:themeColor="text1"/>
          <w:spacing w:val="1"/>
        </w:rPr>
        <w:t>erer</w:t>
      </w:r>
      <w:r w:rsidR="002B432B" w:rsidRPr="00C6550D">
        <w:rPr>
          <w:color w:val="000000" w:themeColor="text1"/>
          <w:spacing w:val="-2"/>
        </w:rPr>
        <w:t>'</w:t>
      </w:r>
      <w:r w:rsidR="002B432B" w:rsidRPr="00C6550D">
        <w:rPr>
          <w:color w:val="000000" w:themeColor="text1"/>
        </w:rPr>
        <w:t>s</w:t>
      </w:r>
      <w:r w:rsidR="002B432B" w:rsidRPr="00C6550D">
        <w:rPr>
          <w:color w:val="000000" w:themeColor="text1"/>
          <w:spacing w:val="15"/>
        </w:rPr>
        <w:t xml:space="preserve"> </w:t>
      </w:r>
      <w:r w:rsidR="002B432B" w:rsidRPr="00C6550D">
        <w:rPr>
          <w:color w:val="000000" w:themeColor="text1"/>
          <w:spacing w:val="-1"/>
        </w:rPr>
        <w:t>f</w:t>
      </w:r>
      <w:r w:rsidR="002B432B" w:rsidRPr="00C6550D">
        <w:rPr>
          <w:color w:val="000000" w:themeColor="text1"/>
          <w:spacing w:val="3"/>
        </w:rPr>
        <w:t>i</w:t>
      </w:r>
      <w:r w:rsidR="002B432B" w:rsidRPr="00C6550D">
        <w:rPr>
          <w:color w:val="000000" w:themeColor="text1"/>
        </w:rPr>
        <w:t>n</w:t>
      </w:r>
      <w:r w:rsidR="002B432B" w:rsidRPr="00C6550D">
        <w:rPr>
          <w:color w:val="000000" w:themeColor="text1"/>
          <w:spacing w:val="1"/>
        </w:rPr>
        <w:t>a</w:t>
      </w:r>
      <w:r w:rsidR="002B432B" w:rsidRPr="00C6550D">
        <w:rPr>
          <w:color w:val="000000" w:themeColor="text1"/>
        </w:rPr>
        <w:t>n</w:t>
      </w:r>
      <w:r w:rsidR="002B432B" w:rsidRPr="00C6550D">
        <w:rPr>
          <w:color w:val="000000" w:themeColor="text1"/>
          <w:spacing w:val="1"/>
        </w:rPr>
        <w:t>c</w:t>
      </w:r>
      <w:r w:rsidR="002B432B" w:rsidRPr="00C6550D">
        <w:rPr>
          <w:color w:val="000000" w:themeColor="text1"/>
        </w:rPr>
        <w:t>i</w:t>
      </w:r>
      <w:r w:rsidR="002B432B" w:rsidRPr="00C6550D">
        <w:rPr>
          <w:color w:val="000000" w:themeColor="text1"/>
          <w:spacing w:val="3"/>
        </w:rPr>
        <w:t>a</w:t>
      </w:r>
      <w:r w:rsidR="002B432B" w:rsidRPr="00C6550D">
        <w:rPr>
          <w:color w:val="000000" w:themeColor="text1"/>
        </w:rPr>
        <w:t>l,</w:t>
      </w:r>
      <w:r w:rsidR="002B432B" w:rsidRPr="00C6550D">
        <w:rPr>
          <w:color w:val="000000" w:themeColor="text1"/>
          <w:spacing w:val="17"/>
        </w:rPr>
        <w:t xml:space="preserve"> </w:t>
      </w:r>
      <w:r w:rsidR="002B432B" w:rsidRPr="00C6550D">
        <w:rPr>
          <w:color w:val="000000" w:themeColor="text1"/>
        </w:rPr>
        <w:t>t</w:t>
      </w:r>
      <w:r w:rsidR="002B432B" w:rsidRPr="00C6550D">
        <w:rPr>
          <w:color w:val="000000" w:themeColor="text1"/>
          <w:spacing w:val="1"/>
        </w:rPr>
        <w:t>ec</w:t>
      </w:r>
      <w:r w:rsidR="002B432B" w:rsidRPr="00C6550D">
        <w:rPr>
          <w:color w:val="000000" w:themeColor="text1"/>
          <w:spacing w:val="2"/>
        </w:rPr>
        <w:t>h</w:t>
      </w:r>
      <w:r w:rsidR="002B432B" w:rsidRPr="00C6550D">
        <w:rPr>
          <w:color w:val="000000" w:themeColor="text1"/>
        </w:rPr>
        <w:t>ni</w:t>
      </w:r>
      <w:r w:rsidR="002B432B" w:rsidRPr="00C6550D">
        <w:rPr>
          <w:color w:val="000000" w:themeColor="text1"/>
          <w:spacing w:val="1"/>
        </w:rPr>
        <w:t>ca</w:t>
      </w:r>
      <w:r w:rsidR="002B432B" w:rsidRPr="00C6550D">
        <w:rPr>
          <w:color w:val="000000" w:themeColor="text1"/>
        </w:rPr>
        <w:t>l</w:t>
      </w:r>
      <w:r w:rsidR="002B432B" w:rsidRPr="00C6550D">
        <w:rPr>
          <w:color w:val="000000" w:themeColor="text1"/>
          <w:spacing w:val="18"/>
        </w:rPr>
        <w:t xml:space="preserve"> </w:t>
      </w:r>
      <w:r w:rsidR="002B432B" w:rsidRPr="00C6550D">
        <w:rPr>
          <w:color w:val="000000" w:themeColor="text1"/>
          <w:spacing w:val="1"/>
        </w:rPr>
        <w:t>a</w:t>
      </w:r>
      <w:r w:rsidR="002B432B" w:rsidRPr="00C6550D">
        <w:rPr>
          <w:color w:val="000000" w:themeColor="text1"/>
        </w:rPr>
        <w:t>nd</w:t>
      </w:r>
      <w:r w:rsidR="002B432B" w:rsidRPr="00C6550D">
        <w:rPr>
          <w:color w:val="000000" w:themeColor="text1"/>
          <w:spacing w:val="24"/>
        </w:rPr>
        <w:t xml:space="preserve"> </w:t>
      </w:r>
      <w:r w:rsidR="002B432B" w:rsidRPr="00C6550D">
        <w:rPr>
          <w:color w:val="000000" w:themeColor="text1"/>
          <w:spacing w:val="2"/>
        </w:rPr>
        <w:t>p</w:t>
      </w:r>
      <w:r w:rsidR="002B432B" w:rsidRPr="00C6550D">
        <w:rPr>
          <w:color w:val="000000" w:themeColor="text1"/>
          <w:spacing w:val="1"/>
        </w:rPr>
        <w:t>r</w:t>
      </w:r>
      <w:r w:rsidR="002B432B" w:rsidRPr="00C6550D">
        <w:rPr>
          <w:color w:val="000000" w:themeColor="text1"/>
          <w:spacing w:val="2"/>
        </w:rPr>
        <w:t>od</w:t>
      </w:r>
      <w:r w:rsidR="002B432B" w:rsidRPr="00C6550D">
        <w:rPr>
          <w:color w:val="000000" w:themeColor="text1"/>
        </w:rPr>
        <w:t>u</w:t>
      </w:r>
      <w:r w:rsidR="002B432B" w:rsidRPr="00C6550D">
        <w:rPr>
          <w:color w:val="000000" w:themeColor="text1"/>
          <w:spacing w:val="1"/>
        </w:rPr>
        <w:t>c</w:t>
      </w:r>
      <w:r w:rsidR="002B432B" w:rsidRPr="00C6550D">
        <w:rPr>
          <w:color w:val="000000" w:themeColor="text1"/>
        </w:rPr>
        <w:t>ti</w:t>
      </w:r>
      <w:r w:rsidR="002B432B" w:rsidRPr="00C6550D">
        <w:rPr>
          <w:color w:val="000000" w:themeColor="text1"/>
          <w:spacing w:val="2"/>
        </w:rPr>
        <w:t>o</w:t>
      </w:r>
      <w:r w:rsidR="002B432B" w:rsidRPr="00C6550D">
        <w:rPr>
          <w:color w:val="000000" w:themeColor="text1"/>
        </w:rPr>
        <w:t>n</w:t>
      </w:r>
      <w:r w:rsidR="002B432B" w:rsidRPr="00C6550D">
        <w:rPr>
          <w:color w:val="000000" w:themeColor="text1"/>
          <w:spacing w:val="11"/>
        </w:rPr>
        <w:t xml:space="preserve"> </w:t>
      </w:r>
      <w:r w:rsidR="002B432B" w:rsidRPr="00C6550D">
        <w:rPr>
          <w:color w:val="000000" w:themeColor="text1"/>
          <w:spacing w:val="1"/>
        </w:rPr>
        <w:t>ca</w:t>
      </w:r>
      <w:r w:rsidR="002B432B" w:rsidRPr="00C6550D">
        <w:rPr>
          <w:color w:val="000000" w:themeColor="text1"/>
          <w:spacing w:val="2"/>
        </w:rPr>
        <w:t>p</w:t>
      </w:r>
      <w:r w:rsidR="002B432B" w:rsidRPr="00C6550D">
        <w:rPr>
          <w:color w:val="000000" w:themeColor="text1"/>
          <w:spacing w:val="1"/>
        </w:rPr>
        <w:t>a</w:t>
      </w:r>
      <w:r w:rsidR="002B432B" w:rsidRPr="00C6550D">
        <w:rPr>
          <w:color w:val="000000" w:themeColor="text1"/>
          <w:spacing w:val="2"/>
        </w:rPr>
        <w:t>b</w:t>
      </w:r>
      <w:r w:rsidR="002B432B" w:rsidRPr="00C6550D">
        <w:rPr>
          <w:color w:val="000000" w:themeColor="text1"/>
        </w:rPr>
        <w:t>iliti</w:t>
      </w:r>
      <w:r w:rsidR="002B432B" w:rsidRPr="00C6550D">
        <w:rPr>
          <w:color w:val="000000" w:themeColor="text1"/>
          <w:spacing w:val="1"/>
        </w:rPr>
        <w:t>e</w:t>
      </w:r>
      <w:r w:rsidR="002B432B" w:rsidRPr="00C6550D">
        <w:rPr>
          <w:color w:val="000000" w:themeColor="text1"/>
        </w:rPr>
        <w:t>s.</w:t>
      </w:r>
      <w:r w:rsidR="002B432B" w:rsidRPr="00C6550D">
        <w:rPr>
          <w:color w:val="000000" w:themeColor="text1"/>
          <w:spacing w:val="15"/>
        </w:rPr>
        <w:t xml:space="preserve"> </w:t>
      </w:r>
      <w:r w:rsidR="002B432B" w:rsidRPr="00C6550D">
        <w:rPr>
          <w:color w:val="000000" w:themeColor="text1"/>
          <w:spacing w:val="1"/>
        </w:rPr>
        <w:t>I</w:t>
      </w:r>
      <w:r w:rsidR="002B432B" w:rsidRPr="00C6550D">
        <w:rPr>
          <w:color w:val="000000" w:themeColor="text1"/>
        </w:rPr>
        <w:t xml:space="preserve">t </w:t>
      </w:r>
      <w:r w:rsidR="002B432B" w:rsidRPr="00C6550D">
        <w:rPr>
          <w:color w:val="000000" w:themeColor="text1"/>
          <w:spacing w:val="-1"/>
        </w:rPr>
        <w:t>w</w:t>
      </w:r>
      <w:r w:rsidR="002B432B" w:rsidRPr="00C6550D">
        <w:rPr>
          <w:color w:val="000000" w:themeColor="text1"/>
        </w:rPr>
        <w:t>i</w:t>
      </w:r>
      <w:r w:rsidR="002B432B" w:rsidRPr="00C6550D">
        <w:rPr>
          <w:color w:val="000000" w:themeColor="text1"/>
          <w:spacing w:val="3"/>
        </w:rPr>
        <w:t>l</w:t>
      </w:r>
      <w:r w:rsidR="002B432B" w:rsidRPr="00C6550D">
        <w:rPr>
          <w:color w:val="000000" w:themeColor="text1"/>
        </w:rPr>
        <w:t>l</w:t>
      </w:r>
      <w:r w:rsidR="002B432B" w:rsidRPr="00C6550D">
        <w:rPr>
          <w:color w:val="000000" w:themeColor="text1"/>
          <w:spacing w:val="12"/>
        </w:rPr>
        <w:t xml:space="preserve"> </w:t>
      </w:r>
      <w:r w:rsidR="002B432B" w:rsidRPr="00C6550D">
        <w:rPr>
          <w:color w:val="000000" w:themeColor="text1"/>
          <w:spacing w:val="2"/>
        </w:rPr>
        <w:t>b</w:t>
      </w:r>
      <w:r w:rsidR="002B432B" w:rsidRPr="00C6550D">
        <w:rPr>
          <w:color w:val="000000" w:themeColor="text1"/>
        </w:rPr>
        <w:t>e</w:t>
      </w:r>
      <w:r w:rsidR="002B432B" w:rsidRPr="00C6550D">
        <w:rPr>
          <w:color w:val="000000" w:themeColor="text1"/>
          <w:spacing w:val="15"/>
        </w:rPr>
        <w:t xml:space="preserve"> </w:t>
      </w:r>
      <w:r w:rsidR="002B432B" w:rsidRPr="00C6550D">
        <w:rPr>
          <w:color w:val="000000" w:themeColor="text1"/>
          <w:spacing w:val="2"/>
        </w:rPr>
        <w:t>b</w:t>
      </w:r>
      <w:r w:rsidR="002B432B" w:rsidRPr="00C6550D">
        <w:rPr>
          <w:color w:val="000000" w:themeColor="text1"/>
          <w:spacing w:val="1"/>
        </w:rPr>
        <w:t>a</w:t>
      </w:r>
      <w:r w:rsidR="002B432B" w:rsidRPr="00C6550D">
        <w:rPr>
          <w:color w:val="000000" w:themeColor="text1"/>
        </w:rPr>
        <w:t>s</w:t>
      </w:r>
      <w:r w:rsidR="002B432B" w:rsidRPr="00C6550D">
        <w:rPr>
          <w:color w:val="000000" w:themeColor="text1"/>
          <w:spacing w:val="1"/>
        </w:rPr>
        <w:t>e</w:t>
      </w:r>
      <w:r w:rsidR="002B432B" w:rsidRPr="00C6550D">
        <w:rPr>
          <w:color w:val="000000" w:themeColor="text1"/>
        </w:rPr>
        <w:t>d</w:t>
      </w:r>
      <w:r w:rsidR="002B432B" w:rsidRPr="00C6550D">
        <w:rPr>
          <w:color w:val="000000" w:themeColor="text1"/>
          <w:spacing w:val="12"/>
        </w:rPr>
        <w:t xml:space="preserve"> </w:t>
      </w:r>
      <w:r w:rsidR="002B432B" w:rsidRPr="00C6550D">
        <w:rPr>
          <w:color w:val="000000" w:themeColor="text1"/>
        </w:rPr>
        <w:t>u</w:t>
      </w:r>
      <w:r w:rsidR="002B432B" w:rsidRPr="00C6550D">
        <w:rPr>
          <w:color w:val="000000" w:themeColor="text1"/>
          <w:spacing w:val="2"/>
        </w:rPr>
        <w:t>po</w:t>
      </w:r>
      <w:r w:rsidR="002B432B" w:rsidRPr="00C6550D">
        <w:rPr>
          <w:color w:val="000000" w:themeColor="text1"/>
        </w:rPr>
        <w:t>n</w:t>
      </w:r>
      <w:r w:rsidR="002B432B" w:rsidRPr="00C6550D">
        <w:rPr>
          <w:color w:val="000000" w:themeColor="text1"/>
          <w:spacing w:val="9"/>
        </w:rPr>
        <w:t xml:space="preserve"> </w:t>
      </w:r>
      <w:r w:rsidR="002B432B" w:rsidRPr="00C6550D">
        <w:rPr>
          <w:color w:val="000000" w:themeColor="text1"/>
          <w:spacing w:val="1"/>
        </w:rPr>
        <w:t>a</w:t>
      </w:r>
      <w:r w:rsidR="002B432B" w:rsidRPr="00C6550D">
        <w:rPr>
          <w:color w:val="000000" w:themeColor="text1"/>
        </w:rPr>
        <w:t>n</w:t>
      </w:r>
      <w:r w:rsidR="002B432B" w:rsidRPr="00C6550D">
        <w:rPr>
          <w:color w:val="000000" w:themeColor="text1"/>
          <w:spacing w:val="14"/>
        </w:rPr>
        <w:t xml:space="preserve"> </w:t>
      </w:r>
      <w:r w:rsidR="002B432B" w:rsidRPr="00C6550D">
        <w:rPr>
          <w:color w:val="000000" w:themeColor="text1"/>
          <w:spacing w:val="3"/>
        </w:rPr>
        <w:t>e</w:t>
      </w:r>
      <w:r w:rsidR="002B432B" w:rsidRPr="00C6550D">
        <w:rPr>
          <w:color w:val="000000" w:themeColor="text1"/>
        </w:rPr>
        <w:t>x</w:t>
      </w:r>
      <w:r w:rsidR="002B432B" w:rsidRPr="00C6550D">
        <w:rPr>
          <w:color w:val="000000" w:themeColor="text1"/>
          <w:spacing w:val="3"/>
        </w:rPr>
        <w:t>a</w:t>
      </w:r>
      <w:r w:rsidR="002B432B" w:rsidRPr="00C6550D">
        <w:rPr>
          <w:color w:val="000000" w:themeColor="text1"/>
        </w:rPr>
        <w:t>m</w:t>
      </w:r>
      <w:r w:rsidR="002B432B" w:rsidRPr="00C6550D">
        <w:rPr>
          <w:color w:val="000000" w:themeColor="text1"/>
          <w:spacing w:val="3"/>
        </w:rPr>
        <w:t>i</w:t>
      </w:r>
      <w:r w:rsidR="002B432B" w:rsidRPr="00C6550D">
        <w:rPr>
          <w:color w:val="000000" w:themeColor="text1"/>
        </w:rPr>
        <w:t>n</w:t>
      </w:r>
      <w:r w:rsidR="002B432B" w:rsidRPr="00C6550D">
        <w:rPr>
          <w:color w:val="000000" w:themeColor="text1"/>
          <w:spacing w:val="1"/>
        </w:rPr>
        <w:t>a</w:t>
      </w:r>
      <w:r w:rsidR="002B432B" w:rsidRPr="00C6550D">
        <w:rPr>
          <w:color w:val="000000" w:themeColor="text1"/>
        </w:rPr>
        <w:t>ti</w:t>
      </w:r>
      <w:r w:rsidR="002B432B" w:rsidRPr="00C6550D">
        <w:rPr>
          <w:color w:val="000000" w:themeColor="text1"/>
          <w:spacing w:val="2"/>
        </w:rPr>
        <w:t>o</w:t>
      </w:r>
      <w:r w:rsidR="002B432B" w:rsidRPr="00C6550D">
        <w:rPr>
          <w:color w:val="000000" w:themeColor="text1"/>
        </w:rPr>
        <w:t>n</w:t>
      </w:r>
      <w:r w:rsidR="002B432B" w:rsidRPr="00C6550D">
        <w:rPr>
          <w:color w:val="000000" w:themeColor="text1"/>
          <w:spacing w:val="2"/>
        </w:rPr>
        <w:t xml:space="preserve"> </w:t>
      </w:r>
      <w:r w:rsidR="002B432B" w:rsidRPr="00C6550D">
        <w:rPr>
          <w:color w:val="000000" w:themeColor="text1"/>
          <w:spacing w:val="4"/>
        </w:rPr>
        <w:t>o</w:t>
      </w:r>
      <w:r w:rsidR="002B432B" w:rsidRPr="00C6550D">
        <w:rPr>
          <w:color w:val="000000" w:themeColor="text1"/>
        </w:rPr>
        <w:t>f</w:t>
      </w:r>
      <w:r w:rsidR="002B432B" w:rsidRPr="00C6550D">
        <w:rPr>
          <w:color w:val="000000" w:themeColor="text1"/>
          <w:spacing w:val="13"/>
        </w:rPr>
        <w:t xml:space="preserve"> </w:t>
      </w:r>
      <w:r w:rsidR="002B432B" w:rsidRPr="00C6550D">
        <w:rPr>
          <w:color w:val="000000" w:themeColor="text1"/>
        </w:rPr>
        <w:t>the</w:t>
      </w:r>
      <w:r w:rsidR="002B432B" w:rsidRPr="00C6550D">
        <w:rPr>
          <w:color w:val="000000" w:themeColor="text1"/>
          <w:spacing w:val="15"/>
        </w:rPr>
        <w:t xml:space="preserve"> </w:t>
      </w:r>
      <w:r w:rsidR="002B432B" w:rsidRPr="00C6550D">
        <w:rPr>
          <w:color w:val="000000" w:themeColor="text1"/>
          <w:spacing w:val="2"/>
        </w:rPr>
        <w:t>do</w:t>
      </w:r>
      <w:r w:rsidR="002B432B" w:rsidRPr="00C6550D">
        <w:rPr>
          <w:color w:val="000000" w:themeColor="text1"/>
          <w:spacing w:val="1"/>
        </w:rPr>
        <w:t>c</w:t>
      </w:r>
      <w:r w:rsidR="002B432B" w:rsidRPr="00C6550D">
        <w:rPr>
          <w:color w:val="000000" w:themeColor="text1"/>
          <w:spacing w:val="2"/>
        </w:rPr>
        <w:t>u</w:t>
      </w:r>
      <w:r w:rsidR="002B432B" w:rsidRPr="00C6550D">
        <w:rPr>
          <w:color w:val="000000" w:themeColor="text1"/>
        </w:rPr>
        <w:t>m</w:t>
      </w:r>
      <w:r w:rsidR="002B432B" w:rsidRPr="00C6550D">
        <w:rPr>
          <w:color w:val="000000" w:themeColor="text1"/>
          <w:spacing w:val="3"/>
        </w:rPr>
        <w:t>e</w:t>
      </w:r>
      <w:r w:rsidR="002B432B" w:rsidRPr="00C6550D">
        <w:rPr>
          <w:color w:val="000000" w:themeColor="text1"/>
        </w:rPr>
        <w:t>nt</w:t>
      </w:r>
      <w:r w:rsidR="002B432B" w:rsidRPr="00C6550D">
        <w:rPr>
          <w:color w:val="000000" w:themeColor="text1"/>
          <w:spacing w:val="1"/>
        </w:rPr>
        <w:t>a</w:t>
      </w:r>
      <w:r w:rsidR="002B432B" w:rsidRPr="00C6550D">
        <w:rPr>
          <w:color w:val="000000" w:themeColor="text1"/>
          <w:spacing w:val="4"/>
        </w:rPr>
        <w:t>r</w:t>
      </w:r>
      <w:r w:rsidR="002B432B" w:rsidRPr="00C6550D">
        <w:rPr>
          <w:color w:val="000000" w:themeColor="text1"/>
        </w:rPr>
        <w:t>y</w:t>
      </w:r>
      <w:r w:rsidR="002B432B" w:rsidRPr="00C6550D">
        <w:rPr>
          <w:color w:val="000000" w:themeColor="text1"/>
          <w:spacing w:val="-4"/>
        </w:rPr>
        <w:t xml:space="preserve"> </w:t>
      </w:r>
      <w:r w:rsidR="002B432B" w:rsidRPr="00C6550D">
        <w:rPr>
          <w:color w:val="000000" w:themeColor="text1"/>
          <w:spacing w:val="3"/>
        </w:rPr>
        <w:t>e</w:t>
      </w:r>
      <w:r w:rsidR="002B432B" w:rsidRPr="00C6550D">
        <w:rPr>
          <w:color w:val="000000" w:themeColor="text1"/>
          <w:spacing w:val="2"/>
        </w:rPr>
        <w:t>v</w:t>
      </w:r>
      <w:r w:rsidR="002B432B" w:rsidRPr="00C6550D">
        <w:rPr>
          <w:color w:val="000000" w:themeColor="text1"/>
        </w:rPr>
        <w:t>i</w:t>
      </w:r>
      <w:r w:rsidR="002B432B" w:rsidRPr="00C6550D">
        <w:rPr>
          <w:color w:val="000000" w:themeColor="text1"/>
          <w:spacing w:val="2"/>
        </w:rPr>
        <w:t>d</w:t>
      </w:r>
      <w:r w:rsidR="002B432B" w:rsidRPr="00C6550D">
        <w:rPr>
          <w:color w:val="000000" w:themeColor="text1"/>
          <w:spacing w:val="1"/>
        </w:rPr>
        <w:t>e</w:t>
      </w:r>
      <w:r w:rsidR="002B432B" w:rsidRPr="00C6550D">
        <w:rPr>
          <w:color w:val="000000" w:themeColor="text1"/>
        </w:rPr>
        <w:t>n</w:t>
      </w:r>
      <w:r w:rsidR="002B432B" w:rsidRPr="00C6550D">
        <w:rPr>
          <w:color w:val="000000" w:themeColor="text1"/>
          <w:spacing w:val="1"/>
        </w:rPr>
        <w:t>c</w:t>
      </w:r>
      <w:r w:rsidR="002B432B" w:rsidRPr="00C6550D">
        <w:rPr>
          <w:color w:val="000000" w:themeColor="text1"/>
        </w:rPr>
        <w:t>e</w:t>
      </w:r>
      <w:r w:rsidR="002B432B" w:rsidRPr="00C6550D">
        <w:rPr>
          <w:color w:val="000000" w:themeColor="text1"/>
          <w:spacing w:val="8"/>
        </w:rPr>
        <w:t xml:space="preserve"> </w:t>
      </w:r>
      <w:r w:rsidR="002B432B" w:rsidRPr="00C6550D">
        <w:rPr>
          <w:color w:val="000000" w:themeColor="text1"/>
          <w:spacing w:val="2"/>
        </w:rPr>
        <w:t>o</w:t>
      </w:r>
      <w:r w:rsidR="002B432B" w:rsidRPr="00C6550D">
        <w:rPr>
          <w:color w:val="000000" w:themeColor="text1"/>
        </w:rPr>
        <w:t>f</w:t>
      </w:r>
      <w:r w:rsidR="002B432B" w:rsidRPr="00C6550D">
        <w:rPr>
          <w:color w:val="000000" w:themeColor="text1"/>
          <w:spacing w:val="13"/>
        </w:rPr>
        <w:t xml:space="preserve"> </w:t>
      </w:r>
      <w:r w:rsidR="002B432B" w:rsidRPr="00C6550D">
        <w:rPr>
          <w:color w:val="000000" w:themeColor="text1"/>
          <w:spacing w:val="3"/>
        </w:rPr>
        <w:t>t</w:t>
      </w:r>
      <w:r w:rsidR="002B432B" w:rsidRPr="00C6550D">
        <w:rPr>
          <w:color w:val="000000" w:themeColor="text1"/>
        </w:rPr>
        <w:t>he</w:t>
      </w:r>
      <w:r w:rsidR="002B432B" w:rsidRPr="00C6550D">
        <w:rPr>
          <w:color w:val="000000" w:themeColor="text1"/>
          <w:spacing w:val="15"/>
        </w:rPr>
        <w:t xml:space="preserve"> </w:t>
      </w:r>
      <w:r w:rsidR="002B432B" w:rsidRPr="00C6550D">
        <w:rPr>
          <w:color w:val="000000" w:themeColor="text1"/>
          <w:spacing w:val="4"/>
        </w:rPr>
        <w:t>T</w:t>
      </w:r>
      <w:r w:rsidR="002B432B" w:rsidRPr="00C6550D">
        <w:rPr>
          <w:color w:val="000000" w:themeColor="text1"/>
          <w:spacing w:val="1"/>
        </w:rPr>
        <w:t>e</w:t>
      </w:r>
      <w:r w:rsidR="002B432B" w:rsidRPr="00C6550D">
        <w:rPr>
          <w:color w:val="000000" w:themeColor="text1"/>
        </w:rPr>
        <w:t>n</w:t>
      </w:r>
      <w:r w:rsidR="002B432B" w:rsidRPr="00C6550D">
        <w:rPr>
          <w:color w:val="000000" w:themeColor="text1"/>
          <w:spacing w:val="2"/>
        </w:rPr>
        <w:t>d</w:t>
      </w:r>
      <w:r w:rsidR="002B432B" w:rsidRPr="00C6550D">
        <w:rPr>
          <w:color w:val="000000" w:themeColor="text1"/>
          <w:spacing w:val="1"/>
        </w:rPr>
        <w:t>erer</w:t>
      </w:r>
      <w:r w:rsidR="002B432B" w:rsidRPr="00C6550D">
        <w:rPr>
          <w:color w:val="000000" w:themeColor="text1"/>
          <w:spacing w:val="-2"/>
        </w:rPr>
        <w:t>'</w:t>
      </w:r>
      <w:r w:rsidR="002B432B" w:rsidRPr="00C6550D">
        <w:rPr>
          <w:color w:val="000000" w:themeColor="text1"/>
        </w:rPr>
        <w:t>s</w:t>
      </w:r>
      <w:r w:rsidR="002B432B" w:rsidRPr="00C6550D">
        <w:rPr>
          <w:color w:val="000000" w:themeColor="text1"/>
          <w:spacing w:val="3"/>
        </w:rPr>
        <w:t xml:space="preserve"> </w:t>
      </w:r>
      <w:r w:rsidR="002B432B" w:rsidRPr="00C6550D">
        <w:rPr>
          <w:color w:val="000000" w:themeColor="text1"/>
          <w:spacing w:val="2"/>
        </w:rPr>
        <w:t>q</w:t>
      </w:r>
      <w:r w:rsidR="002B432B" w:rsidRPr="00C6550D">
        <w:rPr>
          <w:color w:val="000000" w:themeColor="text1"/>
        </w:rPr>
        <w:t>u</w:t>
      </w:r>
      <w:r w:rsidR="002B432B" w:rsidRPr="00C6550D">
        <w:rPr>
          <w:color w:val="000000" w:themeColor="text1"/>
          <w:spacing w:val="1"/>
        </w:rPr>
        <w:t>a</w:t>
      </w:r>
      <w:r w:rsidR="002B432B" w:rsidRPr="00C6550D">
        <w:rPr>
          <w:color w:val="000000" w:themeColor="text1"/>
        </w:rPr>
        <w:t>l</w:t>
      </w:r>
      <w:r w:rsidR="002B432B" w:rsidRPr="00C6550D">
        <w:rPr>
          <w:color w:val="000000" w:themeColor="text1"/>
          <w:spacing w:val="3"/>
        </w:rPr>
        <w:t>i</w:t>
      </w:r>
      <w:r w:rsidR="002B432B" w:rsidRPr="00C6550D">
        <w:rPr>
          <w:color w:val="000000" w:themeColor="text1"/>
          <w:spacing w:val="-1"/>
        </w:rPr>
        <w:t>f</w:t>
      </w:r>
      <w:r w:rsidR="002B432B" w:rsidRPr="00C6550D">
        <w:rPr>
          <w:color w:val="000000" w:themeColor="text1"/>
        </w:rPr>
        <w:t>i</w:t>
      </w:r>
      <w:r w:rsidR="002B432B" w:rsidRPr="00C6550D">
        <w:rPr>
          <w:color w:val="000000" w:themeColor="text1"/>
          <w:spacing w:val="1"/>
        </w:rPr>
        <w:t>ca</w:t>
      </w:r>
      <w:r w:rsidR="002B432B" w:rsidRPr="00C6550D">
        <w:rPr>
          <w:color w:val="000000" w:themeColor="text1"/>
        </w:rPr>
        <w:t>ti</w:t>
      </w:r>
      <w:r w:rsidR="002B432B" w:rsidRPr="00C6550D">
        <w:rPr>
          <w:color w:val="000000" w:themeColor="text1"/>
          <w:spacing w:val="4"/>
        </w:rPr>
        <w:t>o</w:t>
      </w:r>
      <w:r w:rsidR="002B432B" w:rsidRPr="00C6550D">
        <w:rPr>
          <w:color w:val="000000" w:themeColor="text1"/>
        </w:rPr>
        <w:t>ns</w:t>
      </w:r>
      <w:r w:rsidR="002B432B" w:rsidRPr="00C6550D">
        <w:rPr>
          <w:color w:val="000000" w:themeColor="text1"/>
          <w:spacing w:val="1"/>
        </w:rPr>
        <w:t xml:space="preserve"> </w:t>
      </w:r>
      <w:r w:rsidR="002B432B" w:rsidRPr="00C6550D">
        <w:rPr>
          <w:color w:val="000000" w:themeColor="text1"/>
          <w:spacing w:val="2"/>
        </w:rPr>
        <w:t>s</w:t>
      </w:r>
      <w:r w:rsidR="002B432B" w:rsidRPr="00C6550D">
        <w:rPr>
          <w:color w:val="000000" w:themeColor="text1"/>
        </w:rPr>
        <w:t>u</w:t>
      </w:r>
      <w:r w:rsidR="002B432B" w:rsidRPr="00C6550D">
        <w:rPr>
          <w:color w:val="000000" w:themeColor="text1"/>
          <w:spacing w:val="4"/>
        </w:rPr>
        <w:t>b</w:t>
      </w:r>
      <w:r w:rsidR="002B432B" w:rsidRPr="00C6550D">
        <w:rPr>
          <w:color w:val="000000" w:themeColor="text1"/>
        </w:rPr>
        <w:t>mitt</w:t>
      </w:r>
      <w:r w:rsidR="002B432B" w:rsidRPr="00C6550D">
        <w:rPr>
          <w:color w:val="000000" w:themeColor="text1"/>
          <w:spacing w:val="1"/>
        </w:rPr>
        <w:t>e</w:t>
      </w:r>
      <w:r w:rsidR="002B432B" w:rsidRPr="00C6550D">
        <w:rPr>
          <w:color w:val="000000" w:themeColor="text1"/>
        </w:rPr>
        <w:t xml:space="preserve">d </w:t>
      </w:r>
      <w:r w:rsidR="002B432B" w:rsidRPr="00C6550D">
        <w:rPr>
          <w:color w:val="000000" w:themeColor="text1"/>
          <w:spacing w:val="2"/>
        </w:rPr>
        <w:t>b</w:t>
      </w:r>
      <w:r w:rsidR="002B432B" w:rsidRPr="00C6550D">
        <w:rPr>
          <w:color w:val="000000" w:themeColor="text1"/>
        </w:rPr>
        <w:t>y</w:t>
      </w:r>
      <w:r w:rsidR="002B432B" w:rsidRPr="00C6550D">
        <w:rPr>
          <w:color w:val="000000" w:themeColor="text1"/>
          <w:spacing w:val="10"/>
        </w:rPr>
        <w:t xml:space="preserve"> </w:t>
      </w:r>
      <w:r w:rsidR="002B432B" w:rsidRPr="00C6550D">
        <w:rPr>
          <w:color w:val="000000" w:themeColor="text1"/>
          <w:spacing w:val="3"/>
        </w:rPr>
        <w:t>t</w:t>
      </w:r>
      <w:r w:rsidR="002B432B" w:rsidRPr="00C6550D">
        <w:rPr>
          <w:color w:val="000000" w:themeColor="text1"/>
        </w:rPr>
        <w:t>he</w:t>
      </w:r>
      <w:r w:rsidR="002B432B" w:rsidRPr="00C6550D">
        <w:rPr>
          <w:color w:val="000000" w:themeColor="text1"/>
          <w:spacing w:val="12"/>
        </w:rPr>
        <w:t xml:space="preserve"> </w:t>
      </w:r>
      <w:r w:rsidR="002B432B" w:rsidRPr="00C6550D">
        <w:rPr>
          <w:color w:val="000000" w:themeColor="text1"/>
          <w:spacing w:val="4"/>
        </w:rPr>
        <w:t>T</w:t>
      </w:r>
      <w:r w:rsidR="002B432B" w:rsidRPr="00C6550D">
        <w:rPr>
          <w:color w:val="000000" w:themeColor="text1"/>
          <w:spacing w:val="1"/>
        </w:rPr>
        <w:t>e</w:t>
      </w:r>
      <w:r w:rsidR="002B432B" w:rsidRPr="00C6550D">
        <w:rPr>
          <w:color w:val="000000" w:themeColor="text1"/>
        </w:rPr>
        <w:t>n</w:t>
      </w:r>
      <w:r w:rsidR="002B432B" w:rsidRPr="00C6550D">
        <w:rPr>
          <w:color w:val="000000" w:themeColor="text1"/>
          <w:spacing w:val="2"/>
        </w:rPr>
        <w:t>d</w:t>
      </w:r>
      <w:r w:rsidR="002B432B" w:rsidRPr="00C6550D">
        <w:rPr>
          <w:color w:val="000000" w:themeColor="text1"/>
          <w:spacing w:val="1"/>
        </w:rPr>
        <w:t>erer</w:t>
      </w:r>
      <w:r w:rsidR="002B432B" w:rsidRPr="00C6550D">
        <w:rPr>
          <w:color w:val="000000" w:themeColor="text1"/>
        </w:rPr>
        <w:t>,</w:t>
      </w:r>
      <w:r w:rsidR="002B432B" w:rsidRPr="00C6550D">
        <w:rPr>
          <w:color w:val="000000" w:themeColor="text1"/>
          <w:spacing w:val="3"/>
        </w:rPr>
        <w:t xml:space="preserve"> </w:t>
      </w:r>
      <w:r w:rsidR="002B432B" w:rsidRPr="00C6550D">
        <w:rPr>
          <w:color w:val="000000" w:themeColor="text1"/>
          <w:spacing w:val="2"/>
        </w:rPr>
        <w:t>p</w:t>
      </w:r>
      <w:r w:rsidR="002B432B" w:rsidRPr="00C6550D">
        <w:rPr>
          <w:color w:val="000000" w:themeColor="text1"/>
        </w:rPr>
        <w:t>u</w:t>
      </w:r>
      <w:r w:rsidR="002B432B" w:rsidRPr="00C6550D">
        <w:rPr>
          <w:color w:val="000000" w:themeColor="text1"/>
          <w:spacing w:val="1"/>
        </w:rPr>
        <w:t>r</w:t>
      </w:r>
      <w:r w:rsidR="002B432B" w:rsidRPr="00C6550D">
        <w:rPr>
          <w:color w:val="000000" w:themeColor="text1"/>
        </w:rPr>
        <w:t>su</w:t>
      </w:r>
      <w:r w:rsidR="002B432B" w:rsidRPr="00C6550D">
        <w:rPr>
          <w:color w:val="000000" w:themeColor="text1"/>
          <w:spacing w:val="3"/>
        </w:rPr>
        <w:t>a</w:t>
      </w:r>
      <w:r w:rsidR="002B432B" w:rsidRPr="00C6550D">
        <w:rPr>
          <w:color w:val="000000" w:themeColor="text1"/>
        </w:rPr>
        <w:t>nt</w:t>
      </w:r>
      <w:r w:rsidR="002B432B" w:rsidRPr="00C6550D">
        <w:rPr>
          <w:color w:val="000000" w:themeColor="text1"/>
          <w:spacing w:val="3"/>
        </w:rPr>
        <w:t xml:space="preserve"> </w:t>
      </w:r>
      <w:r w:rsidR="002B432B" w:rsidRPr="00C6550D">
        <w:rPr>
          <w:color w:val="000000" w:themeColor="text1"/>
        </w:rPr>
        <w:t>to</w:t>
      </w:r>
      <w:r w:rsidR="002B432B" w:rsidRPr="00C6550D">
        <w:rPr>
          <w:color w:val="000000" w:themeColor="text1"/>
          <w:spacing w:val="17"/>
        </w:rPr>
        <w:t xml:space="preserve"> </w:t>
      </w:r>
      <w:r w:rsidR="002B432B" w:rsidRPr="00C6550D">
        <w:rPr>
          <w:color w:val="000000" w:themeColor="text1"/>
          <w:spacing w:val="1"/>
        </w:rPr>
        <w:t>I</w:t>
      </w:r>
      <w:r w:rsidR="002B432B" w:rsidRPr="00C6550D">
        <w:rPr>
          <w:color w:val="000000" w:themeColor="text1"/>
          <w:spacing w:val="2"/>
        </w:rPr>
        <w:t>T</w:t>
      </w:r>
      <w:r w:rsidR="002B432B" w:rsidRPr="00C6550D">
        <w:rPr>
          <w:color w:val="000000" w:themeColor="text1"/>
        </w:rPr>
        <w:t>T</w:t>
      </w:r>
      <w:r w:rsidR="002B432B" w:rsidRPr="00C6550D">
        <w:rPr>
          <w:color w:val="000000" w:themeColor="text1"/>
          <w:spacing w:val="12"/>
        </w:rPr>
        <w:t xml:space="preserve"> </w:t>
      </w:r>
      <w:r w:rsidR="002B432B" w:rsidRPr="00C6550D">
        <w:rPr>
          <w:color w:val="000000" w:themeColor="text1"/>
        </w:rPr>
        <w:t>Cl</w:t>
      </w:r>
      <w:r w:rsidR="002B432B" w:rsidRPr="00C6550D">
        <w:rPr>
          <w:color w:val="000000" w:themeColor="text1"/>
          <w:spacing w:val="1"/>
        </w:rPr>
        <w:t>a</w:t>
      </w:r>
      <w:r w:rsidR="002B432B" w:rsidRPr="00C6550D">
        <w:rPr>
          <w:color w:val="000000" w:themeColor="text1"/>
        </w:rPr>
        <w:t>use</w:t>
      </w:r>
      <w:r w:rsidR="002B432B" w:rsidRPr="00C6550D">
        <w:rPr>
          <w:color w:val="000000" w:themeColor="text1"/>
          <w:spacing w:val="10"/>
        </w:rPr>
        <w:t xml:space="preserve"> </w:t>
      </w:r>
      <w:r w:rsidR="002B432B" w:rsidRPr="00C6550D">
        <w:rPr>
          <w:color w:val="000000" w:themeColor="text1"/>
          <w:spacing w:val="2"/>
        </w:rPr>
        <w:t>11</w:t>
      </w:r>
      <w:r w:rsidR="002B432B" w:rsidRPr="00C6550D">
        <w:rPr>
          <w:color w:val="000000" w:themeColor="text1"/>
        </w:rPr>
        <w:t>,</w:t>
      </w:r>
      <w:r w:rsidR="002B432B" w:rsidRPr="00C6550D">
        <w:rPr>
          <w:color w:val="000000" w:themeColor="text1"/>
          <w:spacing w:val="10"/>
        </w:rPr>
        <w:t xml:space="preserve"> </w:t>
      </w:r>
      <w:r w:rsidR="002B432B" w:rsidRPr="00C6550D">
        <w:rPr>
          <w:color w:val="000000" w:themeColor="text1"/>
          <w:spacing w:val="1"/>
        </w:rPr>
        <w:t>a</w:t>
      </w:r>
      <w:r w:rsidR="002B432B" w:rsidRPr="00C6550D">
        <w:rPr>
          <w:color w:val="000000" w:themeColor="text1"/>
        </w:rPr>
        <w:t>s</w:t>
      </w:r>
      <w:r w:rsidR="002B432B" w:rsidRPr="00C6550D">
        <w:rPr>
          <w:color w:val="000000" w:themeColor="text1"/>
          <w:spacing w:val="15"/>
        </w:rPr>
        <w:t xml:space="preserve"> </w:t>
      </w:r>
      <w:r w:rsidR="002B432B" w:rsidRPr="00C6550D">
        <w:rPr>
          <w:color w:val="000000" w:themeColor="text1"/>
          <w:spacing w:val="-1"/>
        </w:rPr>
        <w:t>w</w:t>
      </w:r>
      <w:r w:rsidR="002B432B" w:rsidRPr="00C6550D">
        <w:rPr>
          <w:color w:val="000000" w:themeColor="text1"/>
          <w:spacing w:val="1"/>
        </w:rPr>
        <w:t>e</w:t>
      </w:r>
      <w:r w:rsidR="002B432B" w:rsidRPr="00C6550D">
        <w:rPr>
          <w:color w:val="000000" w:themeColor="text1"/>
        </w:rPr>
        <w:t>ll</w:t>
      </w:r>
      <w:r w:rsidR="002B432B" w:rsidRPr="00C6550D">
        <w:rPr>
          <w:color w:val="000000" w:themeColor="text1"/>
          <w:spacing w:val="12"/>
        </w:rPr>
        <w:t xml:space="preserve"> </w:t>
      </w:r>
      <w:r w:rsidR="002B432B" w:rsidRPr="00C6550D">
        <w:rPr>
          <w:color w:val="000000" w:themeColor="text1"/>
          <w:spacing w:val="1"/>
        </w:rPr>
        <w:t>a</w:t>
      </w:r>
      <w:r w:rsidR="002B432B" w:rsidRPr="00C6550D">
        <w:rPr>
          <w:color w:val="000000" w:themeColor="text1"/>
        </w:rPr>
        <w:t>s</w:t>
      </w:r>
      <w:r w:rsidR="002B432B" w:rsidRPr="00C6550D">
        <w:rPr>
          <w:color w:val="000000" w:themeColor="text1"/>
          <w:spacing w:val="17"/>
        </w:rPr>
        <w:t xml:space="preserve"> </w:t>
      </w:r>
      <w:r w:rsidR="002B432B" w:rsidRPr="00C6550D">
        <w:rPr>
          <w:color w:val="000000" w:themeColor="text1"/>
        </w:rPr>
        <w:t>su</w:t>
      </w:r>
      <w:r w:rsidR="002B432B" w:rsidRPr="00C6550D">
        <w:rPr>
          <w:color w:val="000000" w:themeColor="text1"/>
          <w:spacing w:val="3"/>
        </w:rPr>
        <w:t>c</w:t>
      </w:r>
      <w:r w:rsidR="002B432B" w:rsidRPr="00C6550D">
        <w:rPr>
          <w:color w:val="000000" w:themeColor="text1"/>
        </w:rPr>
        <w:t>h</w:t>
      </w:r>
      <w:r w:rsidR="002B432B" w:rsidRPr="00C6550D">
        <w:rPr>
          <w:color w:val="000000" w:themeColor="text1"/>
          <w:spacing w:val="8"/>
        </w:rPr>
        <w:t xml:space="preserve"> </w:t>
      </w:r>
      <w:r w:rsidR="002B432B" w:rsidRPr="00C6550D">
        <w:rPr>
          <w:color w:val="000000" w:themeColor="text1"/>
          <w:spacing w:val="2"/>
        </w:rPr>
        <w:t>o</w:t>
      </w:r>
      <w:r w:rsidR="002B432B" w:rsidRPr="00C6550D">
        <w:rPr>
          <w:color w:val="000000" w:themeColor="text1"/>
          <w:spacing w:val="3"/>
        </w:rPr>
        <w:t>t</w:t>
      </w:r>
      <w:r w:rsidR="002B432B" w:rsidRPr="00C6550D">
        <w:rPr>
          <w:color w:val="000000" w:themeColor="text1"/>
        </w:rPr>
        <w:t>h</w:t>
      </w:r>
      <w:r w:rsidR="002B432B" w:rsidRPr="00C6550D">
        <w:rPr>
          <w:color w:val="000000" w:themeColor="text1"/>
          <w:spacing w:val="1"/>
        </w:rPr>
        <w:t>e</w:t>
      </w:r>
      <w:r w:rsidR="002B432B" w:rsidRPr="00C6550D">
        <w:rPr>
          <w:color w:val="000000" w:themeColor="text1"/>
        </w:rPr>
        <w:t>r</w:t>
      </w:r>
      <w:r w:rsidR="002B432B" w:rsidRPr="00C6550D">
        <w:rPr>
          <w:color w:val="000000" w:themeColor="text1"/>
          <w:spacing w:val="10"/>
        </w:rPr>
        <w:t xml:space="preserve"> </w:t>
      </w:r>
      <w:r w:rsidR="002B432B" w:rsidRPr="00C6550D">
        <w:rPr>
          <w:color w:val="000000" w:themeColor="text1"/>
          <w:spacing w:val="3"/>
        </w:rPr>
        <w:t>i</w:t>
      </w:r>
      <w:r w:rsidR="002B432B" w:rsidRPr="00C6550D">
        <w:rPr>
          <w:color w:val="000000" w:themeColor="text1"/>
        </w:rPr>
        <w:t>n</w:t>
      </w:r>
      <w:r w:rsidR="002B432B" w:rsidRPr="00C6550D">
        <w:rPr>
          <w:color w:val="000000" w:themeColor="text1"/>
          <w:spacing w:val="-1"/>
        </w:rPr>
        <w:t>f</w:t>
      </w:r>
      <w:r w:rsidR="002B432B" w:rsidRPr="00C6550D">
        <w:rPr>
          <w:color w:val="000000" w:themeColor="text1"/>
          <w:spacing w:val="2"/>
        </w:rPr>
        <w:t>o</w:t>
      </w:r>
      <w:r w:rsidR="002B432B" w:rsidRPr="00C6550D">
        <w:rPr>
          <w:color w:val="000000" w:themeColor="text1"/>
          <w:spacing w:val="4"/>
        </w:rPr>
        <w:t>r</w:t>
      </w:r>
      <w:r w:rsidR="002B432B" w:rsidRPr="00C6550D">
        <w:rPr>
          <w:color w:val="000000" w:themeColor="text1"/>
        </w:rPr>
        <w:t>m</w:t>
      </w:r>
      <w:r w:rsidR="002B432B" w:rsidRPr="00C6550D">
        <w:rPr>
          <w:color w:val="000000" w:themeColor="text1"/>
          <w:spacing w:val="1"/>
        </w:rPr>
        <w:t>a</w:t>
      </w:r>
      <w:r w:rsidR="002B432B" w:rsidRPr="00C6550D">
        <w:rPr>
          <w:color w:val="000000" w:themeColor="text1"/>
        </w:rPr>
        <w:t>ti</w:t>
      </w:r>
      <w:r w:rsidR="002B432B" w:rsidRPr="00C6550D">
        <w:rPr>
          <w:color w:val="000000" w:themeColor="text1"/>
          <w:spacing w:val="2"/>
        </w:rPr>
        <w:t>o</w:t>
      </w:r>
      <w:r w:rsidR="002B432B" w:rsidRPr="00C6550D">
        <w:rPr>
          <w:color w:val="000000" w:themeColor="text1"/>
        </w:rPr>
        <w:t xml:space="preserve">n </w:t>
      </w:r>
      <w:r w:rsidR="002B432B" w:rsidRPr="00C6550D">
        <w:rPr>
          <w:color w:val="000000" w:themeColor="text1"/>
          <w:spacing w:val="1"/>
        </w:rPr>
        <w:t>a</w:t>
      </w:r>
      <w:r w:rsidR="002B432B" w:rsidRPr="00C6550D">
        <w:rPr>
          <w:color w:val="000000" w:themeColor="text1"/>
        </w:rPr>
        <w:t>s</w:t>
      </w:r>
      <w:r w:rsidR="002B432B" w:rsidRPr="00C6550D">
        <w:rPr>
          <w:color w:val="000000" w:themeColor="text1"/>
          <w:spacing w:val="15"/>
        </w:rPr>
        <w:t xml:space="preserve"> </w:t>
      </w:r>
      <w:r w:rsidR="002B432B" w:rsidRPr="00C6550D">
        <w:rPr>
          <w:color w:val="000000" w:themeColor="text1"/>
        </w:rPr>
        <w:t>t</w:t>
      </w:r>
      <w:r w:rsidR="002B432B" w:rsidRPr="00C6550D">
        <w:rPr>
          <w:color w:val="000000" w:themeColor="text1"/>
          <w:spacing w:val="2"/>
        </w:rPr>
        <w:t>h</w:t>
      </w:r>
      <w:r w:rsidR="002B432B" w:rsidRPr="00C6550D">
        <w:rPr>
          <w:color w:val="000000" w:themeColor="text1"/>
        </w:rPr>
        <w:t>e</w:t>
      </w:r>
      <w:r w:rsidR="002B432B" w:rsidRPr="00C6550D">
        <w:rPr>
          <w:color w:val="000000" w:themeColor="text1"/>
          <w:spacing w:val="12"/>
        </w:rPr>
        <w:t xml:space="preserve"> </w:t>
      </w:r>
      <w:r w:rsidR="002B432B" w:rsidRPr="00C6550D">
        <w:rPr>
          <w:color w:val="000000" w:themeColor="text1"/>
          <w:spacing w:val="3"/>
        </w:rPr>
        <w:t>P</w:t>
      </w:r>
      <w:r w:rsidR="002B432B" w:rsidRPr="00C6550D">
        <w:rPr>
          <w:color w:val="000000" w:themeColor="text1"/>
        </w:rPr>
        <w:t>u</w:t>
      </w:r>
      <w:r w:rsidR="002B432B" w:rsidRPr="00C6550D">
        <w:rPr>
          <w:color w:val="000000" w:themeColor="text1"/>
          <w:spacing w:val="1"/>
        </w:rPr>
        <w:t>rc</w:t>
      </w:r>
      <w:r w:rsidR="002B432B" w:rsidRPr="00C6550D">
        <w:rPr>
          <w:color w:val="000000" w:themeColor="text1"/>
        </w:rPr>
        <w:t>h</w:t>
      </w:r>
      <w:r w:rsidR="002B432B" w:rsidRPr="00C6550D">
        <w:rPr>
          <w:color w:val="000000" w:themeColor="text1"/>
          <w:spacing w:val="1"/>
        </w:rPr>
        <w:t>a</w:t>
      </w:r>
      <w:r w:rsidR="002B432B" w:rsidRPr="00C6550D">
        <w:rPr>
          <w:color w:val="000000" w:themeColor="text1"/>
        </w:rPr>
        <w:t>s</w:t>
      </w:r>
      <w:r w:rsidR="002B432B" w:rsidRPr="00C6550D">
        <w:rPr>
          <w:color w:val="000000" w:themeColor="text1"/>
          <w:spacing w:val="1"/>
        </w:rPr>
        <w:t>e</w:t>
      </w:r>
      <w:r w:rsidR="002B432B" w:rsidRPr="00C6550D">
        <w:rPr>
          <w:color w:val="000000" w:themeColor="text1"/>
        </w:rPr>
        <w:t>r</w:t>
      </w:r>
      <w:r w:rsidR="002B432B" w:rsidRPr="00C6550D">
        <w:rPr>
          <w:color w:val="000000" w:themeColor="text1"/>
          <w:spacing w:val="3"/>
        </w:rPr>
        <w:t xml:space="preserve"> </w:t>
      </w:r>
      <w:r w:rsidR="002B432B" w:rsidRPr="00C6550D">
        <w:rPr>
          <w:color w:val="000000" w:themeColor="text1"/>
          <w:spacing w:val="2"/>
        </w:rPr>
        <w:t>d</w:t>
      </w:r>
      <w:r w:rsidR="002B432B" w:rsidRPr="00C6550D">
        <w:rPr>
          <w:color w:val="000000" w:themeColor="text1"/>
          <w:spacing w:val="1"/>
        </w:rPr>
        <w:t>e</w:t>
      </w:r>
      <w:r w:rsidR="002B432B" w:rsidRPr="00C6550D">
        <w:rPr>
          <w:color w:val="000000" w:themeColor="text1"/>
          <w:spacing w:val="3"/>
        </w:rPr>
        <w:t>e</w:t>
      </w:r>
      <w:r w:rsidR="002B432B" w:rsidRPr="00C6550D">
        <w:rPr>
          <w:color w:val="000000" w:themeColor="text1"/>
        </w:rPr>
        <w:t>ms n</w:t>
      </w:r>
      <w:r w:rsidR="002B432B" w:rsidRPr="00C6550D">
        <w:rPr>
          <w:color w:val="000000" w:themeColor="text1"/>
          <w:spacing w:val="1"/>
        </w:rPr>
        <w:t>ece</w:t>
      </w:r>
      <w:r w:rsidR="002B432B" w:rsidRPr="00C6550D">
        <w:rPr>
          <w:color w:val="000000" w:themeColor="text1"/>
          <w:spacing w:val="2"/>
        </w:rPr>
        <w:t>s</w:t>
      </w:r>
      <w:r w:rsidR="002B432B" w:rsidRPr="00C6550D">
        <w:rPr>
          <w:color w:val="000000" w:themeColor="text1"/>
        </w:rPr>
        <w:t>s</w:t>
      </w:r>
      <w:r w:rsidR="002B432B" w:rsidRPr="00C6550D">
        <w:rPr>
          <w:color w:val="000000" w:themeColor="text1"/>
          <w:spacing w:val="1"/>
        </w:rPr>
        <w:t>a</w:t>
      </w:r>
      <w:r w:rsidR="002B432B" w:rsidRPr="00C6550D">
        <w:rPr>
          <w:color w:val="000000" w:themeColor="text1"/>
          <w:spacing w:val="4"/>
        </w:rPr>
        <w:t>r</w:t>
      </w:r>
      <w:r w:rsidR="002B432B" w:rsidRPr="00C6550D">
        <w:rPr>
          <w:color w:val="000000" w:themeColor="text1"/>
        </w:rPr>
        <w:t>y</w:t>
      </w:r>
      <w:r w:rsidR="002B432B" w:rsidRPr="00C6550D">
        <w:rPr>
          <w:color w:val="000000" w:themeColor="text1"/>
          <w:spacing w:val="-14"/>
        </w:rPr>
        <w:t xml:space="preserve"> </w:t>
      </w:r>
      <w:r w:rsidR="002B432B" w:rsidRPr="00C6550D">
        <w:rPr>
          <w:color w:val="000000" w:themeColor="text1"/>
          <w:spacing w:val="1"/>
        </w:rPr>
        <w:t>a</w:t>
      </w:r>
      <w:r w:rsidR="002B432B" w:rsidRPr="00C6550D">
        <w:rPr>
          <w:color w:val="000000" w:themeColor="text1"/>
        </w:rPr>
        <w:t>nd</w:t>
      </w:r>
      <w:r w:rsidR="002B432B" w:rsidRPr="00C6550D">
        <w:rPr>
          <w:color w:val="000000" w:themeColor="text1"/>
          <w:spacing w:val="-3"/>
        </w:rPr>
        <w:t xml:space="preserve"> </w:t>
      </w:r>
      <w:r w:rsidR="002B432B" w:rsidRPr="00C6550D">
        <w:rPr>
          <w:color w:val="000000" w:themeColor="text1"/>
          <w:spacing w:val="1"/>
        </w:rPr>
        <w:t>a</w:t>
      </w:r>
      <w:r w:rsidR="002B432B" w:rsidRPr="00C6550D">
        <w:rPr>
          <w:color w:val="000000" w:themeColor="text1"/>
          <w:spacing w:val="2"/>
        </w:rPr>
        <w:t>pp</w:t>
      </w:r>
      <w:r w:rsidR="002B432B" w:rsidRPr="00C6550D">
        <w:rPr>
          <w:color w:val="000000" w:themeColor="text1"/>
          <w:spacing w:val="1"/>
        </w:rPr>
        <w:t>r</w:t>
      </w:r>
      <w:r w:rsidR="002B432B" w:rsidRPr="00C6550D">
        <w:rPr>
          <w:color w:val="000000" w:themeColor="text1"/>
          <w:spacing w:val="2"/>
        </w:rPr>
        <w:t>op</w:t>
      </w:r>
      <w:r w:rsidR="002B432B" w:rsidRPr="00C6550D">
        <w:rPr>
          <w:color w:val="000000" w:themeColor="text1"/>
          <w:spacing w:val="1"/>
        </w:rPr>
        <w:t>r</w:t>
      </w:r>
      <w:r w:rsidR="002B432B" w:rsidRPr="00C6550D">
        <w:rPr>
          <w:color w:val="000000" w:themeColor="text1"/>
        </w:rPr>
        <w:t>i</w:t>
      </w:r>
      <w:r w:rsidR="002B432B" w:rsidRPr="00C6550D">
        <w:rPr>
          <w:color w:val="000000" w:themeColor="text1"/>
          <w:spacing w:val="1"/>
        </w:rPr>
        <w:t>a</w:t>
      </w:r>
      <w:r w:rsidR="002B432B" w:rsidRPr="00C6550D">
        <w:rPr>
          <w:color w:val="000000" w:themeColor="text1"/>
        </w:rPr>
        <w:t>t</w:t>
      </w:r>
      <w:r w:rsidR="002B432B" w:rsidRPr="00C6550D">
        <w:rPr>
          <w:color w:val="000000" w:themeColor="text1"/>
          <w:spacing w:val="1"/>
        </w:rPr>
        <w:t>e</w:t>
      </w:r>
      <w:r w:rsidR="002B432B" w:rsidRPr="00C6550D">
        <w:rPr>
          <w:color w:val="000000" w:themeColor="text1"/>
        </w:rPr>
        <w:t>.</w:t>
      </w:r>
    </w:p>
    <w:p w:rsidR="00FE7AB7" w:rsidRPr="00C6550D" w:rsidRDefault="00FE7AB7">
      <w:pPr>
        <w:spacing w:before="7" w:line="180" w:lineRule="exact"/>
        <w:rPr>
          <w:color w:val="000000" w:themeColor="text1"/>
          <w:sz w:val="19"/>
          <w:szCs w:val="19"/>
        </w:rPr>
      </w:pPr>
    </w:p>
    <w:p w:rsidR="00FE7AB7" w:rsidRPr="00C6550D" w:rsidRDefault="00414E16" w:rsidP="00765F29">
      <w:pPr>
        <w:spacing w:line="253" w:lineRule="auto"/>
        <w:ind w:left="567" w:right="85" w:hanging="425"/>
        <w:jc w:val="both"/>
        <w:rPr>
          <w:color w:val="000000" w:themeColor="text1"/>
        </w:rPr>
      </w:pPr>
      <w:r w:rsidRPr="00C6550D">
        <w:rPr>
          <w:color w:val="000000" w:themeColor="text1"/>
          <w:spacing w:val="2"/>
        </w:rPr>
        <w:t>c.</w:t>
      </w:r>
      <w:r w:rsidR="002B432B" w:rsidRPr="00C6550D">
        <w:rPr>
          <w:color w:val="000000" w:themeColor="text1"/>
        </w:rPr>
        <w:t xml:space="preserve">   </w:t>
      </w:r>
      <w:r w:rsidR="002B432B" w:rsidRPr="00C6550D">
        <w:rPr>
          <w:color w:val="000000" w:themeColor="text1"/>
          <w:spacing w:val="13"/>
        </w:rPr>
        <w:t xml:space="preserve"> </w:t>
      </w:r>
      <w:r w:rsidR="002B432B" w:rsidRPr="00C6550D">
        <w:rPr>
          <w:color w:val="000000" w:themeColor="text1"/>
          <w:spacing w:val="1"/>
        </w:rPr>
        <w:t>A</w:t>
      </w:r>
      <w:r w:rsidR="002B432B" w:rsidRPr="00C6550D">
        <w:rPr>
          <w:color w:val="000000" w:themeColor="text1"/>
        </w:rPr>
        <w:t>n</w:t>
      </w:r>
      <w:r w:rsidR="002B432B" w:rsidRPr="00C6550D">
        <w:rPr>
          <w:color w:val="000000" w:themeColor="text1"/>
          <w:spacing w:val="9"/>
        </w:rPr>
        <w:t xml:space="preserve"> </w:t>
      </w:r>
      <w:r w:rsidR="002B432B" w:rsidRPr="00C6550D">
        <w:rPr>
          <w:color w:val="000000" w:themeColor="text1"/>
          <w:spacing w:val="3"/>
        </w:rPr>
        <w:t>a</w:t>
      </w:r>
      <w:r w:rsidR="002B432B" w:rsidRPr="00C6550D">
        <w:rPr>
          <w:color w:val="000000" w:themeColor="text1"/>
          <w:spacing w:val="-1"/>
        </w:rPr>
        <w:t>ff</w:t>
      </w:r>
      <w:r w:rsidR="002B432B" w:rsidRPr="00C6550D">
        <w:rPr>
          <w:color w:val="000000" w:themeColor="text1"/>
        </w:rPr>
        <w:t>i</w:t>
      </w:r>
      <w:r w:rsidR="002B432B" w:rsidRPr="00C6550D">
        <w:rPr>
          <w:color w:val="000000" w:themeColor="text1"/>
          <w:spacing w:val="4"/>
        </w:rPr>
        <w:t>r</w:t>
      </w:r>
      <w:r w:rsidR="002B432B" w:rsidRPr="00C6550D">
        <w:rPr>
          <w:color w:val="000000" w:themeColor="text1"/>
        </w:rPr>
        <w:t>m</w:t>
      </w:r>
      <w:r w:rsidR="002B432B" w:rsidRPr="00C6550D">
        <w:rPr>
          <w:color w:val="000000" w:themeColor="text1"/>
          <w:spacing w:val="1"/>
        </w:rPr>
        <w:t>a</w:t>
      </w:r>
      <w:r w:rsidR="002B432B" w:rsidRPr="00C6550D">
        <w:rPr>
          <w:color w:val="000000" w:themeColor="text1"/>
        </w:rPr>
        <w:t>t</w:t>
      </w:r>
      <w:r w:rsidR="002B432B" w:rsidRPr="00C6550D">
        <w:rPr>
          <w:color w:val="000000" w:themeColor="text1"/>
          <w:spacing w:val="3"/>
        </w:rPr>
        <w:t>i</w:t>
      </w:r>
      <w:r w:rsidR="002B432B" w:rsidRPr="00C6550D">
        <w:rPr>
          <w:color w:val="000000" w:themeColor="text1"/>
        </w:rPr>
        <w:t>ve</w:t>
      </w:r>
      <w:r w:rsidR="002B432B" w:rsidRPr="00C6550D">
        <w:rPr>
          <w:color w:val="000000" w:themeColor="text1"/>
          <w:spacing w:val="1"/>
        </w:rPr>
        <w:t xml:space="preserve"> </w:t>
      </w:r>
      <w:r w:rsidR="002B432B" w:rsidRPr="00C6550D">
        <w:rPr>
          <w:color w:val="000000" w:themeColor="text1"/>
          <w:spacing w:val="2"/>
        </w:rPr>
        <w:t>d</w:t>
      </w:r>
      <w:r w:rsidR="002B432B" w:rsidRPr="00C6550D">
        <w:rPr>
          <w:color w:val="000000" w:themeColor="text1"/>
          <w:spacing w:val="1"/>
        </w:rPr>
        <w:t>e</w:t>
      </w:r>
      <w:r w:rsidR="002B432B" w:rsidRPr="00C6550D">
        <w:rPr>
          <w:color w:val="000000" w:themeColor="text1"/>
        </w:rPr>
        <w:t>t</w:t>
      </w:r>
      <w:r w:rsidR="002B432B" w:rsidRPr="00C6550D">
        <w:rPr>
          <w:color w:val="000000" w:themeColor="text1"/>
          <w:spacing w:val="1"/>
        </w:rPr>
        <w:t>e</w:t>
      </w:r>
      <w:r w:rsidR="002B432B" w:rsidRPr="00C6550D">
        <w:rPr>
          <w:color w:val="000000" w:themeColor="text1"/>
          <w:spacing w:val="4"/>
        </w:rPr>
        <w:t>r</w:t>
      </w:r>
      <w:r w:rsidR="002B432B" w:rsidRPr="00C6550D">
        <w:rPr>
          <w:color w:val="000000" w:themeColor="text1"/>
        </w:rPr>
        <w:t>min</w:t>
      </w:r>
      <w:r w:rsidR="002B432B" w:rsidRPr="00C6550D">
        <w:rPr>
          <w:color w:val="000000" w:themeColor="text1"/>
          <w:spacing w:val="1"/>
        </w:rPr>
        <w:t>a</w:t>
      </w:r>
      <w:r w:rsidR="002B432B" w:rsidRPr="00C6550D">
        <w:rPr>
          <w:color w:val="000000" w:themeColor="text1"/>
        </w:rPr>
        <w:t>ti</w:t>
      </w:r>
      <w:r w:rsidR="002B432B" w:rsidRPr="00C6550D">
        <w:rPr>
          <w:color w:val="000000" w:themeColor="text1"/>
          <w:spacing w:val="4"/>
        </w:rPr>
        <w:t>o</w:t>
      </w:r>
      <w:r w:rsidR="002B432B" w:rsidRPr="00C6550D">
        <w:rPr>
          <w:color w:val="000000" w:themeColor="text1"/>
        </w:rPr>
        <w:t>n</w:t>
      </w:r>
      <w:r w:rsidR="002B432B" w:rsidRPr="00C6550D">
        <w:rPr>
          <w:color w:val="000000" w:themeColor="text1"/>
          <w:spacing w:val="1"/>
        </w:rPr>
        <w:t xml:space="preserve"> </w:t>
      </w:r>
      <w:r w:rsidR="002B432B" w:rsidRPr="00C6550D">
        <w:rPr>
          <w:color w:val="000000" w:themeColor="text1"/>
          <w:spacing w:val="-3"/>
        </w:rPr>
        <w:t>w</w:t>
      </w:r>
      <w:r w:rsidR="002B432B" w:rsidRPr="00C6550D">
        <w:rPr>
          <w:color w:val="000000" w:themeColor="text1"/>
        </w:rPr>
        <w:t>i</w:t>
      </w:r>
      <w:r w:rsidR="002B432B" w:rsidRPr="00C6550D">
        <w:rPr>
          <w:color w:val="000000" w:themeColor="text1"/>
          <w:spacing w:val="3"/>
        </w:rPr>
        <w:t>l</w:t>
      </w:r>
      <w:r w:rsidR="002B432B" w:rsidRPr="00C6550D">
        <w:rPr>
          <w:color w:val="000000" w:themeColor="text1"/>
        </w:rPr>
        <w:t>l</w:t>
      </w:r>
      <w:r w:rsidR="002B432B" w:rsidRPr="00C6550D">
        <w:rPr>
          <w:color w:val="000000" w:themeColor="text1"/>
          <w:spacing w:val="10"/>
        </w:rPr>
        <w:t xml:space="preserve"> </w:t>
      </w:r>
      <w:r w:rsidR="002B432B" w:rsidRPr="00C6550D">
        <w:rPr>
          <w:color w:val="000000" w:themeColor="text1"/>
          <w:spacing w:val="2"/>
        </w:rPr>
        <w:t>b</w:t>
      </w:r>
      <w:r w:rsidR="002B432B" w:rsidRPr="00C6550D">
        <w:rPr>
          <w:color w:val="000000" w:themeColor="text1"/>
        </w:rPr>
        <w:t>e</w:t>
      </w:r>
      <w:r w:rsidR="002B432B" w:rsidRPr="00C6550D">
        <w:rPr>
          <w:color w:val="000000" w:themeColor="text1"/>
          <w:spacing w:val="12"/>
        </w:rPr>
        <w:t xml:space="preserve"> </w:t>
      </w:r>
      <w:r w:rsidR="002B432B" w:rsidRPr="00C6550D">
        <w:rPr>
          <w:color w:val="000000" w:themeColor="text1"/>
        </w:rPr>
        <w:t>a</w:t>
      </w:r>
      <w:r w:rsidR="002B432B" w:rsidRPr="00C6550D">
        <w:rPr>
          <w:color w:val="000000" w:themeColor="text1"/>
          <w:spacing w:val="14"/>
        </w:rPr>
        <w:t xml:space="preserve"> </w:t>
      </w:r>
      <w:r w:rsidR="002B432B" w:rsidRPr="00C6550D">
        <w:rPr>
          <w:color w:val="000000" w:themeColor="text1"/>
          <w:spacing w:val="2"/>
        </w:rPr>
        <w:t>p</w:t>
      </w:r>
      <w:r w:rsidR="002B432B" w:rsidRPr="00C6550D">
        <w:rPr>
          <w:color w:val="000000" w:themeColor="text1"/>
          <w:spacing w:val="1"/>
        </w:rPr>
        <w:t>rere</w:t>
      </w:r>
      <w:r w:rsidR="002B432B" w:rsidRPr="00C6550D">
        <w:rPr>
          <w:color w:val="000000" w:themeColor="text1"/>
          <w:spacing w:val="2"/>
        </w:rPr>
        <w:t>q</w:t>
      </w:r>
      <w:r w:rsidR="002B432B" w:rsidRPr="00C6550D">
        <w:rPr>
          <w:color w:val="000000" w:themeColor="text1"/>
        </w:rPr>
        <w:t xml:space="preserve">uisite </w:t>
      </w:r>
      <w:r w:rsidR="002B432B" w:rsidRPr="00C6550D">
        <w:rPr>
          <w:color w:val="000000" w:themeColor="text1"/>
          <w:spacing w:val="-1"/>
        </w:rPr>
        <w:t>f</w:t>
      </w:r>
      <w:r w:rsidR="002B432B" w:rsidRPr="00C6550D">
        <w:rPr>
          <w:color w:val="000000" w:themeColor="text1"/>
          <w:spacing w:val="2"/>
        </w:rPr>
        <w:t>o</w:t>
      </w:r>
      <w:r w:rsidR="002B432B" w:rsidRPr="00C6550D">
        <w:rPr>
          <w:color w:val="000000" w:themeColor="text1"/>
        </w:rPr>
        <w:t>r</w:t>
      </w:r>
      <w:r w:rsidR="002B432B" w:rsidRPr="00C6550D">
        <w:rPr>
          <w:color w:val="000000" w:themeColor="text1"/>
          <w:spacing w:val="11"/>
        </w:rPr>
        <w:t xml:space="preserve"> </w:t>
      </w:r>
      <w:r w:rsidR="002B432B" w:rsidRPr="00C6550D">
        <w:rPr>
          <w:color w:val="000000" w:themeColor="text1"/>
          <w:spacing w:val="3"/>
        </w:rPr>
        <w:t>a</w:t>
      </w:r>
      <w:r w:rsidR="002B432B" w:rsidRPr="00C6550D">
        <w:rPr>
          <w:color w:val="000000" w:themeColor="text1"/>
          <w:spacing w:val="1"/>
        </w:rPr>
        <w:t>war</w:t>
      </w:r>
      <w:r w:rsidR="002B432B" w:rsidRPr="00C6550D">
        <w:rPr>
          <w:color w:val="000000" w:themeColor="text1"/>
        </w:rPr>
        <w:t>d</w:t>
      </w:r>
      <w:r w:rsidR="002B432B" w:rsidRPr="00C6550D">
        <w:rPr>
          <w:color w:val="000000" w:themeColor="text1"/>
          <w:spacing w:val="8"/>
        </w:rPr>
        <w:t xml:space="preserve"> </w:t>
      </w:r>
      <w:r w:rsidR="002B432B" w:rsidRPr="00C6550D">
        <w:rPr>
          <w:color w:val="000000" w:themeColor="text1"/>
          <w:spacing w:val="2"/>
        </w:rPr>
        <w:t>o</w:t>
      </w:r>
      <w:r w:rsidR="002B432B" w:rsidRPr="00C6550D">
        <w:rPr>
          <w:color w:val="000000" w:themeColor="text1"/>
        </w:rPr>
        <w:t>f</w:t>
      </w:r>
      <w:r w:rsidR="002B432B" w:rsidRPr="00C6550D">
        <w:rPr>
          <w:color w:val="000000" w:themeColor="text1"/>
          <w:spacing w:val="9"/>
        </w:rPr>
        <w:t xml:space="preserve"> </w:t>
      </w:r>
      <w:r w:rsidR="002B432B" w:rsidRPr="00C6550D">
        <w:rPr>
          <w:color w:val="000000" w:themeColor="text1"/>
        </w:rPr>
        <w:t>the</w:t>
      </w:r>
      <w:r w:rsidR="002B432B" w:rsidRPr="00C6550D">
        <w:rPr>
          <w:color w:val="000000" w:themeColor="text1"/>
          <w:spacing w:val="11"/>
        </w:rPr>
        <w:t xml:space="preserve"> </w:t>
      </w:r>
      <w:r w:rsidR="002B432B" w:rsidRPr="00C6550D">
        <w:rPr>
          <w:color w:val="000000" w:themeColor="text1"/>
        </w:rPr>
        <w:t>C</w:t>
      </w:r>
      <w:r w:rsidR="002B432B" w:rsidRPr="00C6550D">
        <w:rPr>
          <w:color w:val="000000" w:themeColor="text1"/>
          <w:spacing w:val="2"/>
        </w:rPr>
        <w:t>on</w:t>
      </w:r>
      <w:r w:rsidR="002B432B" w:rsidRPr="00C6550D">
        <w:rPr>
          <w:color w:val="000000" w:themeColor="text1"/>
        </w:rPr>
        <w:t>t</w:t>
      </w:r>
      <w:r w:rsidR="002B432B" w:rsidRPr="00C6550D">
        <w:rPr>
          <w:color w:val="000000" w:themeColor="text1"/>
          <w:spacing w:val="1"/>
        </w:rPr>
        <w:t>rac</w:t>
      </w:r>
      <w:r w:rsidR="002B432B" w:rsidRPr="00C6550D">
        <w:rPr>
          <w:color w:val="000000" w:themeColor="text1"/>
        </w:rPr>
        <w:t>t</w:t>
      </w:r>
      <w:r w:rsidR="002B432B" w:rsidRPr="00C6550D">
        <w:rPr>
          <w:color w:val="000000" w:themeColor="text1"/>
          <w:spacing w:val="4"/>
        </w:rPr>
        <w:t xml:space="preserve"> </w:t>
      </w:r>
      <w:r w:rsidR="002B432B" w:rsidRPr="00C6550D">
        <w:rPr>
          <w:color w:val="000000" w:themeColor="text1"/>
        </w:rPr>
        <w:t>to</w:t>
      </w:r>
      <w:r w:rsidR="002B432B" w:rsidRPr="00C6550D">
        <w:rPr>
          <w:color w:val="000000" w:themeColor="text1"/>
          <w:spacing w:val="13"/>
        </w:rPr>
        <w:t xml:space="preserve"> </w:t>
      </w:r>
      <w:r w:rsidR="002B432B" w:rsidRPr="00C6550D">
        <w:rPr>
          <w:color w:val="000000" w:themeColor="text1"/>
        </w:rPr>
        <w:t>the</w:t>
      </w:r>
      <w:r w:rsidR="002B432B" w:rsidRPr="00C6550D">
        <w:rPr>
          <w:color w:val="000000" w:themeColor="text1"/>
          <w:spacing w:val="11"/>
        </w:rPr>
        <w:t xml:space="preserve"> </w:t>
      </w:r>
      <w:r w:rsidR="002B432B" w:rsidRPr="00C6550D">
        <w:rPr>
          <w:color w:val="000000" w:themeColor="text1"/>
          <w:spacing w:val="4"/>
        </w:rPr>
        <w:t>T</w:t>
      </w:r>
      <w:r w:rsidR="002B432B" w:rsidRPr="00C6550D">
        <w:rPr>
          <w:color w:val="000000" w:themeColor="text1"/>
          <w:spacing w:val="1"/>
        </w:rPr>
        <w:t>e</w:t>
      </w:r>
      <w:r w:rsidR="002B432B" w:rsidRPr="00C6550D">
        <w:rPr>
          <w:color w:val="000000" w:themeColor="text1"/>
        </w:rPr>
        <w:t>n</w:t>
      </w:r>
      <w:r w:rsidR="002B432B" w:rsidRPr="00C6550D">
        <w:rPr>
          <w:color w:val="000000" w:themeColor="text1"/>
          <w:spacing w:val="2"/>
        </w:rPr>
        <w:t>d</w:t>
      </w:r>
      <w:r w:rsidR="002B432B" w:rsidRPr="00C6550D">
        <w:rPr>
          <w:color w:val="000000" w:themeColor="text1"/>
          <w:spacing w:val="1"/>
        </w:rPr>
        <w:t>erer</w:t>
      </w:r>
      <w:r w:rsidR="002B432B" w:rsidRPr="00C6550D">
        <w:rPr>
          <w:color w:val="000000" w:themeColor="text1"/>
        </w:rPr>
        <w:t>.</w:t>
      </w:r>
      <w:r w:rsidR="002B432B" w:rsidRPr="00C6550D">
        <w:rPr>
          <w:color w:val="000000" w:themeColor="text1"/>
          <w:spacing w:val="2"/>
        </w:rPr>
        <w:t xml:space="preserve"> </w:t>
      </w:r>
      <w:r w:rsidR="002B432B" w:rsidRPr="00C6550D">
        <w:rPr>
          <w:color w:val="000000" w:themeColor="text1"/>
        </w:rPr>
        <w:t>A</w:t>
      </w:r>
      <w:r w:rsidR="002B432B" w:rsidRPr="00C6550D">
        <w:rPr>
          <w:color w:val="000000" w:themeColor="text1"/>
          <w:spacing w:val="10"/>
        </w:rPr>
        <w:t xml:space="preserve"> </w:t>
      </w:r>
      <w:r w:rsidR="002B432B" w:rsidRPr="00C6550D">
        <w:rPr>
          <w:color w:val="000000" w:themeColor="text1"/>
        </w:rPr>
        <w:t>n</w:t>
      </w:r>
      <w:r w:rsidR="002B432B" w:rsidRPr="00C6550D">
        <w:rPr>
          <w:color w:val="000000" w:themeColor="text1"/>
          <w:spacing w:val="3"/>
        </w:rPr>
        <w:t>e</w:t>
      </w:r>
      <w:r w:rsidR="002B432B" w:rsidRPr="00C6550D">
        <w:rPr>
          <w:color w:val="000000" w:themeColor="text1"/>
        </w:rPr>
        <w:t>g</w:t>
      </w:r>
      <w:r w:rsidR="002B432B" w:rsidRPr="00C6550D">
        <w:rPr>
          <w:color w:val="000000" w:themeColor="text1"/>
          <w:spacing w:val="1"/>
        </w:rPr>
        <w:t>a</w:t>
      </w:r>
      <w:r w:rsidR="002B432B" w:rsidRPr="00C6550D">
        <w:rPr>
          <w:color w:val="000000" w:themeColor="text1"/>
        </w:rPr>
        <w:t>t</w:t>
      </w:r>
      <w:r w:rsidR="002B432B" w:rsidRPr="00C6550D">
        <w:rPr>
          <w:color w:val="000000" w:themeColor="text1"/>
          <w:spacing w:val="3"/>
        </w:rPr>
        <w:t>i</w:t>
      </w:r>
      <w:r w:rsidR="002B432B" w:rsidRPr="00C6550D">
        <w:rPr>
          <w:color w:val="000000" w:themeColor="text1"/>
        </w:rPr>
        <w:t xml:space="preserve">ve </w:t>
      </w:r>
      <w:r w:rsidRPr="00C6550D">
        <w:rPr>
          <w:color w:val="000000" w:themeColor="text1"/>
        </w:rPr>
        <w:t xml:space="preserve">     </w:t>
      </w:r>
      <w:r w:rsidR="002B432B" w:rsidRPr="00C6550D">
        <w:rPr>
          <w:color w:val="000000" w:themeColor="text1"/>
          <w:spacing w:val="2"/>
        </w:rPr>
        <w:t>d</w:t>
      </w:r>
      <w:r w:rsidR="002B432B" w:rsidRPr="00C6550D">
        <w:rPr>
          <w:color w:val="000000" w:themeColor="text1"/>
          <w:spacing w:val="1"/>
        </w:rPr>
        <w:t>e</w:t>
      </w:r>
      <w:r w:rsidR="002B432B" w:rsidRPr="00C6550D">
        <w:rPr>
          <w:color w:val="000000" w:themeColor="text1"/>
        </w:rPr>
        <w:t>t</w:t>
      </w:r>
      <w:r w:rsidR="002B432B" w:rsidRPr="00C6550D">
        <w:rPr>
          <w:color w:val="000000" w:themeColor="text1"/>
          <w:spacing w:val="1"/>
        </w:rPr>
        <w:t>er</w:t>
      </w:r>
      <w:r w:rsidR="002B432B" w:rsidRPr="00C6550D">
        <w:rPr>
          <w:color w:val="000000" w:themeColor="text1"/>
        </w:rPr>
        <w:t>min</w:t>
      </w:r>
      <w:r w:rsidR="002B432B" w:rsidRPr="00C6550D">
        <w:rPr>
          <w:color w:val="000000" w:themeColor="text1"/>
          <w:spacing w:val="1"/>
        </w:rPr>
        <w:t>a</w:t>
      </w:r>
      <w:r w:rsidR="002B432B" w:rsidRPr="00C6550D">
        <w:rPr>
          <w:color w:val="000000" w:themeColor="text1"/>
          <w:spacing w:val="3"/>
        </w:rPr>
        <w:t>t</w:t>
      </w:r>
      <w:r w:rsidR="002B432B" w:rsidRPr="00C6550D">
        <w:rPr>
          <w:color w:val="000000" w:themeColor="text1"/>
        </w:rPr>
        <w:t>i</w:t>
      </w:r>
      <w:r w:rsidR="002B432B" w:rsidRPr="00C6550D">
        <w:rPr>
          <w:color w:val="000000" w:themeColor="text1"/>
          <w:spacing w:val="2"/>
        </w:rPr>
        <w:t>o</w:t>
      </w:r>
      <w:r w:rsidR="002B432B" w:rsidRPr="00C6550D">
        <w:rPr>
          <w:color w:val="000000" w:themeColor="text1"/>
        </w:rPr>
        <w:t xml:space="preserve">n </w:t>
      </w:r>
      <w:r w:rsidR="002B432B" w:rsidRPr="00C6550D">
        <w:rPr>
          <w:color w:val="000000" w:themeColor="text1"/>
          <w:spacing w:val="-1"/>
        </w:rPr>
        <w:t>w</w:t>
      </w:r>
      <w:r w:rsidR="002B432B" w:rsidRPr="00C6550D">
        <w:rPr>
          <w:color w:val="000000" w:themeColor="text1"/>
        </w:rPr>
        <w:t>ill</w:t>
      </w:r>
      <w:r w:rsidR="002B432B" w:rsidRPr="00C6550D">
        <w:rPr>
          <w:color w:val="000000" w:themeColor="text1"/>
          <w:spacing w:val="10"/>
        </w:rPr>
        <w:t xml:space="preserve"> </w:t>
      </w:r>
      <w:r w:rsidR="002B432B" w:rsidRPr="00C6550D">
        <w:rPr>
          <w:color w:val="000000" w:themeColor="text1"/>
          <w:spacing w:val="1"/>
        </w:rPr>
        <w:t>re</w:t>
      </w:r>
      <w:r w:rsidR="002B432B" w:rsidRPr="00C6550D">
        <w:rPr>
          <w:color w:val="000000" w:themeColor="text1"/>
          <w:spacing w:val="2"/>
        </w:rPr>
        <w:t>s</w:t>
      </w:r>
      <w:r w:rsidR="002B432B" w:rsidRPr="00C6550D">
        <w:rPr>
          <w:color w:val="000000" w:themeColor="text1"/>
        </w:rPr>
        <w:t>ult</w:t>
      </w:r>
      <w:r w:rsidR="002B432B" w:rsidRPr="00C6550D">
        <w:rPr>
          <w:color w:val="000000" w:themeColor="text1"/>
          <w:spacing w:val="8"/>
        </w:rPr>
        <w:t xml:space="preserve"> </w:t>
      </w:r>
      <w:r w:rsidR="002B432B" w:rsidRPr="00C6550D">
        <w:rPr>
          <w:color w:val="000000" w:themeColor="text1"/>
          <w:spacing w:val="3"/>
        </w:rPr>
        <w:t>i</w:t>
      </w:r>
      <w:r w:rsidR="002B432B" w:rsidRPr="00C6550D">
        <w:rPr>
          <w:color w:val="000000" w:themeColor="text1"/>
        </w:rPr>
        <w:t>n</w:t>
      </w:r>
      <w:r w:rsidR="002B432B" w:rsidRPr="00C6550D">
        <w:rPr>
          <w:color w:val="000000" w:themeColor="text1"/>
          <w:spacing w:val="11"/>
        </w:rPr>
        <w:t xml:space="preserve"> </w:t>
      </w:r>
      <w:r w:rsidR="002B432B" w:rsidRPr="00C6550D">
        <w:rPr>
          <w:color w:val="000000" w:themeColor="text1"/>
          <w:spacing w:val="1"/>
        </w:rPr>
        <w:t>r</w:t>
      </w:r>
      <w:r w:rsidR="002B432B" w:rsidRPr="00C6550D">
        <w:rPr>
          <w:color w:val="000000" w:themeColor="text1"/>
          <w:spacing w:val="3"/>
        </w:rPr>
        <w:t>ej</w:t>
      </w:r>
      <w:r w:rsidR="002B432B" w:rsidRPr="00C6550D">
        <w:rPr>
          <w:color w:val="000000" w:themeColor="text1"/>
          <w:spacing w:val="1"/>
        </w:rPr>
        <w:t>ec</w:t>
      </w:r>
      <w:r w:rsidR="002B432B" w:rsidRPr="00C6550D">
        <w:rPr>
          <w:color w:val="000000" w:themeColor="text1"/>
        </w:rPr>
        <w:t>ti</w:t>
      </w:r>
      <w:r w:rsidR="002B432B" w:rsidRPr="00C6550D">
        <w:rPr>
          <w:color w:val="000000" w:themeColor="text1"/>
          <w:spacing w:val="2"/>
        </w:rPr>
        <w:t>o</w:t>
      </w:r>
      <w:r w:rsidR="002B432B" w:rsidRPr="00C6550D">
        <w:rPr>
          <w:color w:val="000000" w:themeColor="text1"/>
        </w:rPr>
        <w:t>n</w:t>
      </w:r>
      <w:r w:rsidR="002B432B" w:rsidRPr="00C6550D">
        <w:rPr>
          <w:color w:val="000000" w:themeColor="text1"/>
          <w:spacing w:val="4"/>
        </w:rPr>
        <w:t xml:space="preserve"> </w:t>
      </w:r>
      <w:r w:rsidR="002B432B" w:rsidRPr="00C6550D">
        <w:rPr>
          <w:color w:val="000000" w:themeColor="text1"/>
          <w:spacing w:val="2"/>
        </w:rPr>
        <w:t>o</w:t>
      </w:r>
      <w:r w:rsidR="002B432B" w:rsidRPr="00C6550D">
        <w:rPr>
          <w:color w:val="000000" w:themeColor="text1"/>
        </w:rPr>
        <w:t>f</w:t>
      </w:r>
      <w:r w:rsidR="002B432B" w:rsidRPr="00C6550D">
        <w:rPr>
          <w:color w:val="000000" w:themeColor="text1"/>
          <w:spacing w:val="11"/>
        </w:rPr>
        <w:t xml:space="preserve"> </w:t>
      </w:r>
      <w:r w:rsidR="002B432B" w:rsidRPr="00C6550D">
        <w:rPr>
          <w:color w:val="000000" w:themeColor="text1"/>
        </w:rPr>
        <w:t>the</w:t>
      </w:r>
      <w:r w:rsidR="002B432B" w:rsidRPr="00C6550D">
        <w:rPr>
          <w:color w:val="000000" w:themeColor="text1"/>
          <w:spacing w:val="13"/>
        </w:rPr>
        <w:t xml:space="preserve"> </w:t>
      </w:r>
      <w:r w:rsidR="002B432B" w:rsidRPr="00C6550D">
        <w:rPr>
          <w:color w:val="000000" w:themeColor="text1"/>
          <w:spacing w:val="4"/>
        </w:rPr>
        <w:t>T</w:t>
      </w:r>
      <w:r w:rsidR="002B432B" w:rsidRPr="00C6550D">
        <w:rPr>
          <w:color w:val="000000" w:themeColor="text1"/>
          <w:spacing w:val="1"/>
        </w:rPr>
        <w:t>e</w:t>
      </w:r>
      <w:r w:rsidR="002B432B" w:rsidRPr="00C6550D">
        <w:rPr>
          <w:color w:val="000000" w:themeColor="text1"/>
        </w:rPr>
        <w:t>n</w:t>
      </w:r>
      <w:r w:rsidR="002B432B" w:rsidRPr="00C6550D">
        <w:rPr>
          <w:color w:val="000000" w:themeColor="text1"/>
          <w:spacing w:val="2"/>
        </w:rPr>
        <w:t>d</w:t>
      </w:r>
      <w:r w:rsidR="002B432B" w:rsidRPr="00C6550D">
        <w:rPr>
          <w:color w:val="000000" w:themeColor="text1"/>
          <w:spacing w:val="1"/>
        </w:rPr>
        <w:t>erer</w:t>
      </w:r>
      <w:r w:rsidR="002B432B" w:rsidRPr="00C6550D">
        <w:rPr>
          <w:color w:val="000000" w:themeColor="text1"/>
          <w:spacing w:val="-2"/>
        </w:rPr>
        <w:t>'</w:t>
      </w:r>
      <w:r w:rsidR="002B432B" w:rsidRPr="00C6550D">
        <w:rPr>
          <w:color w:val="000000" w:themeColor="text1"/>
        </w:rPr>
        <w:t>s</w:t>
      </w:r>
      <w:r w:rsidR="002B432B" w:rsidRPr="00C6550D">
        <w:rPr>
          <w:color w:val="000000" w:themeColor="text1"/>
          <w:spacing w:val="1"/>
        </w:rPr>
        <w:t xml:space="preserve"> </w:t>
      </w:r>
      <w:r w:rsidR="002B432B" w:rsidRPr="00C6550D">
        <w:rPr>
          <w:color w:val="000000" w:themeColor="text1"/>
        </w:rPr>
        <w:t>t</w:t>
      </w:r>
      <w:r w:rsidR="002B432B" w:rsidRPr="00C6550D">
        <w:rPr>
          <w:color w:val="000000" w:themeColor="text1"/>
          <w:spacing w:val="3"/>
        </w:rPr>
        <w:t>e</w:t>
      </w:r>
      <w:r w:rsidR="002B432B" w:rsidRPr="00C6550D">
        <w:rPr>
          <w:color w:val="000000" w:themeColor="text1"/>
        </w:rPr>
        <w:t>n</w:t>
      </w:r>
      <w:r w:rsidR="002B432B" w:rsidRPr="00C6550D">
        <w:rPr>
          <w:color w:val="000000" w:themeColor="text1"/>
          <w:spacing w:val="2"/>
        </w:rPr>
        <w:t>d</w:t>
      </w:r>
      <w:r w:rsidR="002B432B" w:rsidRPr="00C6550D">
        <w:rPr>
          <w:color w:val="000000" w:themeColor="text1"/>
          <w:spacing w:val="1"/>
        </w:rPr>
        <w:t>er</w:t>
      </w:r>
      <w:r w:rsidR="002B432B" w:rsidRPr="00C6550D">
        <w:rPr>
          <w:color w:val="000000" w:themeColor="text1"/>
        </w:rPr>
        <w:t>,</w:t>
      </w:r>
      <w:r w:rsidR="002B432B" w:rsidRPr="00C6550D">
        <w:rPr>
          <w:color w:val="000000" w:themeColor="text1"/>
          <w:spacing w:val="7"/>
        </w:rPr>
        <w:t xml:space="preserve"> </w:t>
      </w:r>
      <w:r w:rsidR="002B432B" w:rsidRPr="00C6550D">
        <w:rPr>
          <w:color w:val="000000" w:themeColor="text1"/>
        </w:rPr>
        <w:t>in</w:t>
      </w:r>
      <w:r w:rsidR="002B432B" w:rsidRPr="00C6550D">
        <w:rPr>
          <w:color w:val="000000" w:themeColor="text1"/>
          <w:spacing w:val="14"/>
        </w:rPr>
        <w:t xml:space="preserve"> </w:t>
      </w:r>
      <w:r w:rsidR="002B432B" w:rsidRPr="00C6550D">
        <w:rPr>
          <w:color w:val="000000" w:themeColor="text1"/>
          <w:spacing w:val="-1"/>
        </w:rPr>
        <w:t>w</w:t>
      </w:r>
      <w:r w:rsidR="002B432B" w:rsidRPr="00C6550D">
        <w:rPr>
          <w:color w:val="000000" w:themeColor="text1"/>
        </w:rPr>
        <w:t>hi</w:t>
      </w:r>
      <w:r w:rsidR="002B432B" w:rsidRPr="00C6550D">
        <w:rPr>
          <w:color w:val="000000" w:themeColor="text1"/>
          <w:spacing w:val="3"/>
        </w:rPr>
        <w:t>c</w:t>
      </w:r>
      <w:r w:rsidR="002B432B" w:rsidRPr="00C6550D">
        <w:rPr>
          <w:color w:val="000000" w:themeColor="text1"/>
        </w:rPr>
        <w:t>h</w:t>
      </w:r>
      <w:r w:rsidR="002B432B" w:rsidRPr="00C6550D">
        <w:rPr>
          <w:color w:val="000000" w:themeColor="text1"/>
          <w:spacing w:val="6"/>
        </w:rPr>
        <w:t xml:space="preserve"> </w:t>
      </w:r>
      <w:r w:rsidR="002B432B" w:rsidRPr="00C6550D">
        <w:rPr>
          <w:color w:val="000000" w:themeColor="text1"/>
          <w:spacing w:val="1"/>
        </w:rPr>
        <w:t>e</w:t>
      </w:r>
      <w:r w:rsidR="002B432B" w:rsidRPr="00C6550D">
        <w:rPr>
          <w:color w:val="000000" w:themeColor="text1"/>
        </w:rPr>
        <w:t>v</w:t>
      </w:r>
      <w:r w:rsidR="002B432B" w:rsidRPr="00C6550D">
        <w:rPr>
          <w:color w:val="000000" w:themeColor="text1"/>
          <w:spacing w:val="3"/>
        </w:rPr>
        <w:t>e</w:t>
      </w:r>
      <w:r w:rsidR="002B432B" w:rsidRPr="00C6550D">
        <w:rPr>
          <w:color w:val="000000" w:themeColor="text1"/>
        </w:rPr>
        <w:t>nt</w:t>
      </w:r>
      <w:r w:rsidR="002B432B" w:rsidRPr="00C6550D">
        <w:rPr>
          <w:color w:val="000000" w:themeColor="text1"/>
          <w:spacing w:val="9"/>
        </w:rPr>
        <w:t xml:space="preserve"> </w:t>
      </w:r>
      <w:r w:rsidR="002B432B" w:rsidRPr="00C6550D">
        <w:rPr>
          <w:color w:val="000000" w:themeColor="text1"/>
          <w:spacing w:val="3"/>
        </w:rPr>
        <w:t>t</w:t>
      </w:r>
      <w:r w:rsidR="002B432B" w:rsidRPr="00C6550D">
        <w:rPr>
          <w:color w:val="000000" w:themeColor="text1"/>
        </w:rPr>
        <w:t>he</w:t>
      </w:r>
      <w:r w:rsidR="002B432B" w:rsidRPr="00C6550D">
        <w:rPr>
          <w:color w:val="000000" w:themeColor="text1"/>
          <w:spacing w:val="13"/>
        </w:rPr>
        <w:t xml:space="preserve"> </w:t>
      </w:r>
      <w:r w:rsidR="002B432B" w:rsidRPr="00C6550D">
        <w:rPr>
          <w:color w:val="000000" w:themeColor="text1"/>
          <w:spacing w:val="3"/>
        </w:rPr>
        <w:t>P</w:t>
      </w:r>
      <w:r w:rsidR="002B432B" w:rsidRPr="00C6550D">
        <w:rPr>
          <w:color w:val="000000" w:themeColor="text1"/>
        </w:rPr>
        <w:t>u</w:t>
      </w:r>
      <w:r w:rsidR="002B432B" w:rsidRPr="00C6550D">
        <w:rPr>
          <w:color w:val="000000" w:themeColor="text1"/>
          <w:spacing w:val="1"/>
        </w:rPr>
        <w:t>rc</w:t>
      </w:r>
      <w:r w:rsidR="002B432B" w:rsidRPr="00C6550D">
        <w:rPr>
          <w:color w:val="000000" w:themeColor="text1"/>
        </w:rPr>
        <w:t>h</w:t>
      </w:r>
      <w:r w:rsidR="002B432B" w:rsidRPr="00C6550D">
        <w:rPr>
          <w:color w:val="000000" w:themeColor="text1"/>
          <w:spacing w:val="3"/>
        </w:rPr>
        <w:t>a</w:t>
      </w:r>
      <w:r w:rsidR="002B432B" w:rsidRPr="00C6550D">
        <w:rPr>
          <w:color w:val="000000" w:themeColor="text1"/>
        </w:rPr>
        <w:t>s</w:t>
      </w:r>
      <w:r w:rsidR="002B432B" w:rsidRPr="00C6550D">
        <w:rPr>
          <w:color w:val="000000" w:themeColor="text1"/>
          <w:spacing w:val="1"/>
        </w:rPr>
        <w:t>e</w:t>
      </w:r>
      <w:r w:rsidR="002B432B" w:rsidRPr="00C6550D">
        <w:rPr>
          <w:color w:val="000000" w:themeColor="text1"/>
        </w:rPr>
        <w:t>r</w:t>
      </w:r>
      <w:r w:rsidR="002B432B" w:rsidRPr="00C6550D">
        <w:rPr>
          <w:color w:val="000000" w:themeColor="text1"/>
          <w:spacing w:val="6"/>
        </w:rPr>
        <w:t xml:space="preserve"> </w:t>
      </w:r>
      <w:r w:rsidR="002B432B" w:rsidRPr="00C6550D">
        <w:rPr>
          <w:color w:val="000000" w:themeColor="text1"/>
          <w:spacing w:val="-3"/>
        </w:rPr>
        <w:t>w</w:t>
      </w:r>
      <w:r w:rsidR="002B432B" w:rsidRPr="00C6550D">
        <w:rPr>
          <w:color w:val="000000" w:themeColor="text1"/>
          <w:spacing w:val="3"/>
        </w:rPr>
        <w:t>i</w:t>
      </w:r>
      <w:r w:rsidR="002B432B" w:rsidRPr="00C6550D">
        <w:rPr>
          <w:color w:val="000000" w:themeColor="text1"/>
        </w:rPr>
        <w:t>ll</w:t>
      </w:r>
      <w:r w:rsidR="002B432B" w:rsidRPr="00C6550D">
        <w:rPr>
          <w:color w:val="000000" w:themeColor="text1"/>
          <w:spacing w:val="10"/>
        </w:rPr>
        <w:t xml:space="preserve"> </w:t>
      </w:r>
      <w:r w:rsidR="002B432B" w:rsidRPr="00C6550D">
        <w:rPr>
          <w:color w:val="000000" w:themeColor="text1"/>
          <w:spacing w:val="2"/>
        </w:rPr>
        <w:t>p</w:t>
      </w:r>
      <w:r w:rsidR="002B432B" w:rsidRPr="00C6550D">
        <w:rPr>
          <w:color w:val="000000" w:themeColor="text1"/>
          <w:spacing w:val="1"/>
        </w:rPr>
        <w:t>r</w:t>
      </w:r>
      <w:r w:rsidR="002B432B" w:rsidRPr="00C6550D">
        <w:rPr>
          <w:color w:val="000000" w:themeColor="text1"/>
          <w:spacing w:val="2"/>
        </w:rPr>
        <w:t>o</w:t>
      </w:r>
      <w:r w:rsidR="002B432B" w:rsidRPr="00C6550D">
        <w:rPr>
          <w:color w:val="000000" w:themeColor="text1"/>
          <w:spacing w:val="1"/>
        </w:rPr>
        <w:t>cee</w:t>
      </w:r>
      <w:r w:rsidR="002B432B" w:rsidRPr="00C6550D">
        <w:rPr>
          <w:color w:val="000000" w:themeColor="text1"/>
        </w:rPr>
        <w:t>d</w:t>
      </w:r>
      <w:r w:rsidR="002B432B" w:rsidRPr="00C6550D">
        <w:rPr>
          <w:color w:val="000000" w:themeColor="text1"/>
          <w:spacing w:val="7"/>
        </w:rPr>
        <w:t xml:space="preserve"> </w:t>
      </w:r>
      <w:r w:rsidR="002B432B" w:rsidRPr="00C6550D">
        <w:rPr>
          <w:color w:val="000000" w:themeColor="text1"/>
        </w:rPr>
        <w:t>to the</w:t>
      </w:r>
      <w:r w:rsidR="002B432B" w:rsidRPr="00C6550D">
        <w:rPr>
          <w:color w:val="000000" w:themeColor="text1"/>
          <w:spacing w:val="18"/>
        </w:rPr>
        <w:t xml:space="preserve"> </w:t>
      </w:r>
      <w:r w:rsidR="002B432B" w:rsidRPr="00C6550D">
        <w:rPr>
          <w:color w:val="000000" w:themeColor="text1"/>
        </w:rPr>
        <w:t>n</w:t>
      </w:r>
      <w:r w:rsidR="002B432B" w:rsidRPr="00C6550D">
        <w:rPr>
          <w:color w:val="000000" w:themeColor="text1"/>
          <w:spacing w:val="3"/>
        </w:rPr>
        <w:t>e</w:t>
      </w:r>
      <w:r w:rsidR="002B432B" w:rsidRPr="00C6550D">
        <w:rPr>
          <w:color w:val="000000" w:themeColor="text1"/>
        </w:rPr>
        <w:t>xt</w:t>
      </w:r>
      <w:r w:rsidR="002B432B" w:rsidRPr="00C6550D">
        <w:rPr>
          <w:color w:val="000000" w:themeColor="text1"/>
          <w:spacing w:val="15"/>
        </w:rPr>
        <w:t xml:space="preserve"> </w:t>
      </w:r>
      <w:r w:rsidR="002B432B" w:rsidRPr="00C6550D">
        <w:rPr>
          <w:color w:val="000000" w:themeColor="text1"/>
        </w:rPr>
        <w:t>l</w:t>
      </w:r>
      <w:r w:rsidR="002B432B" w:rsidRPr="00C6550D">
        <w:rPr>
          <w:color w:val="000000" w:themeColor="text1"/>
          <w:spacing w:val="4"/>
        </w:rPr>
        <w:t>o</w:t>
      </w:r>
      <w:r w:rsidR="002B432B" w:rsidRPr="00C6550D">
        <w:rPr>
          <w:color w:val="000000" w:themeColor="text1"/>
          <w:spacing w:val="-3"/>
        </w:rPr>
        <w:t>w</w:t>
      </w:r>
      <w:r w:rsidR="002B432B" w:rsidRPr="00C6550D">
        <w:rPr>
          <w:color w:val="000000" w:themeColor="text1"/>
          <w:spacing w:val="3"/>
        </w:rPr>
        <w:t>e</w:t>
      </w:r>
      <w:r w:rsidR="002B432B" w:rsidRPr="00C6550D">
        <w:rPr>
          <w:color w:val="000000" w:themeColor="text1"/>
        </w:rPr>
        <w:t>st</w:t>
      </w:r>
      <w:r w:rsidR="002B432B" w:rsidRPr="00C6550D">
        <w:rPr>
          <w:color w:val="000000" w:themeColor="text1"/>
          <w:spacing w:val="12"/>
        </w:rPr>
        <w:t xml:space="preserve"> </w:t>
      </w:r>
      <w:r w:rsidR="002B432B" w:rsidRPr="00C6550D">
        <w:rPr>
          <w:color w:val="000000" w:themeColor="text1"/>
          <w:spacing w:val="1"/>
        </w:rPr>
        <w:t>e</w:t>
      </w:r>
      <w:r w:rsidR="002B432B" w:rsidRPr="00C6550D">
        <w:rPr>
          <w:color w:val="000000" w:themeColor="text1"/>
        </w:rPr>
        <w:t>v</w:t>
      </w:r>
      <w:r w:rsidR="002B432B" w:rsidRPr="00C6550D">
        <w:rPr>
          <w:color w:val="000000" w:themeColor="text1"/>
          <w:spacing w:val="1"/>
        </w:rPr>
        <w:t>a</w:t>
      </w:r>
      <w:r w:rsidR="002B432B" w:rsidRPr="00C6550D">
        <w:rPr>
          <w:color w:val="000000" w:themeColor="text1"/>
          <w:spacing w:val="3"/>
        </w:rPr>
        <w:t>l</w:t>
      </w:r>
      <w:r w:rsidR="002B432B" w:rsidRPr="00C6550D">
        <w:rPr>
          <w:color w:val="000000" w:themeColor="text1"/>
        </w:rPr>
        <w:t>u</w:t>
      </w:r>
      <w:r w:rsidR="002B432B" w:rsidRPr="00C6550D">
        <w:rPr>
          <w:color w:val="000000" w:themeColor="text1"/>
          <w:spacing w:val="1"/>
        </w:rPr>
        <w:t>a</w:t>
      </w:r>
      <w:r w:rsidR="002B432B" w:rsidRPr="00C6550D">
        <w:rPr>
          <w:color w:val="000000" w:themeColor="text1"/>
        </w:rPr>
        <w:t>t</w:t>
      </w:r>
      <w:r w:rsidR="002B432B" w:rsidRPr="00C6550D">
        <w:rPr>
          <w:color w:val="000000" w:themeColor="text1"/>
          <w:spacing w:val="1"/>
        </w:rPr>
        <w:t>e</w:t>
      </w:r>
      <w:r w:rsidR="002B432B" w:rsidRPr="00C6550D">
        <w:rPr>
          <w:color w:val="000000" w:themeColor="text1"/>
        </w:rPr>
        <w:t>d</w:t>
      </w:r>
      <w:r w:rsidR="002B432B" w:rsidRPr="00C6550D">
        <w:rPr>
          <w:color w:val="000000" w:themeColor="text1"/>
          <w:spacing w:val="11"/>
        </w:rPr>
        <w:t xml:space="preserve"> </w:t>
      </w:r>
      <w:r w:rsidR="002B432B" w:rsidRPr="00C6550D">
        <w:rPr>
          <w:color w:val="000000" w:themeColor="text1"/>
        </w:rPr>
        <w:t>t</w:t>
      </w:r>
      <w:r w:rsidR="002B432B" w:rsidRPr="00C6550D">
        <w:rPr>
          <w:color w:val="000000" w:themeColor="text1"/>
          <w:spacing w:val="1"/>
        </w:rPr>
        <w:t>e</w:t>
      </w:r>
      <w:r w:rsidR="002B432B" w:rsidRPr="00C6550D">
        <w:rPr>
          <w:color w:val="000000" w:themeColor="text1"/>
          <w:spacing w:val="2"/>
        </w:rPr>
        <w:t>nd</w:t>
      </w:r>
      <w:r w:rsidR="002B432B" w:rsidRPr="00C6550D">
        <w:rPr>
          <w:color w:val="000000" w:themeColor="text1"/>
          <w:spacing w:val="1"/>
        </w:rPr>
        <w:t>e</w:t>
      </w:r>
      <w:r w:rsidR="002B432B" w:rsidRPr="00C6550D">
        <w:rPr>
          <w:color w:val="000000" w:themeColor="text1"/>
        </w:rPr>
        <w:t>r</w:t>
      </w:r>
      <w:r w:rsidR="002B432B" w:rsidRPr="00C6550D">
        <w:rPr>
          <w:color w:val="000000" w:themeColor="text1"/>
          <w:spacing w:val="13"/>
        </w:rPr>
        <w:t xml:space="preserve"> </w:t>
      </w:r>
      <w:r w:rsidR="002B432B" w:rsidRPr="00C6550D">
        <w:rPr>
          <w:color w:val="000000" w:themeColor="text1"/>
        </w:rPr>
        <w:t>to</w:t>
      </w:r>
      <w:r w:rsidR="002B432B" w:rsidRPr="00C6550D">
        <w:rPr>
          <w:color w:val="000000" w:themeColor="text1"/>
          <w:spacing w:val="16"/>
        </w:rPr>
        <w:t xml:space="preserve"> </w:t>
      </w:r>
      <w:r w:rsidR="002B432B" w:rsidRPr="00C6550D">
        <w:rPr>
          <w:color w:val="000000" w:themeColor="text1"/>
          <w:spacing w:val="-3"/>
        </w:rPr>
        <w:t>m</w:t>
      </w:r>
      <w:r w:rsidR="002B432B" w:rsidRPr="00C6550D">
        <w:rPr>
          <w:color w:val="000000" w:themeColor="text1"/>
          <w:spacing w:val="3"/>
        </w:rPr>
        <w:t>a</w:t>
      </w:r>
      <w:r w:rsidR="002B432B" w:rsidRPr="00C6550D">
        <w:rPr>
          <w:color w:val="000000" w:themeColor="text1"/>
        </w:rPr>
        <w:t>ke</w:t>
      </w:r>
      <w:r w:rsidR="002B432B" w:rsidRPr="00C6550D">
        <w:rPr>
          <w:color w:val="000000" w:themeColor="text1"/>
          <w:spacing w:val="14"/>
        </w:rPr>
        <w:t xml:space="preserve"> </w:t>
      </w:r>
      <w:r w:rsidR="002B432B" w:rsidRPr="00C6550D">
        <w:rPr>
          <w:color w:val="000000" w:themeColor="text1"/>
        </w:rPr>
        <w:t>a</w:t>
      </w:r>
      <w:r w:rsidR="002B432B" w:rsidRPr="00C6550D">
        <w:rPr>
          <w:color w:val="000000" w:themeColor="text1"/>
          <w:spacing w:val="20"/>
        </w:rPr>
        <w:t xml:space="preserve"> </w:t>
      </w:r>
      <w:r w:rsidR="002B432B" w:rsidRPr="00C6550D">
        <w:rPr>
          <w:color w:val="000000" w:themeColor="text1"/>
        </w:rPr>
        <w:t>s</w:t>
      </w:r>
      <w:r w:rsidR="002B432B" w:rsidRPr="00C6550D">
        <w:rPr>
          <w:color w:val="000000" w:themeColor="text1"/>
          <w:spacing w:val="3"/>
        </w:rPr>
        <w:t>i</w:t>
      </w:r>
      <w:r w:rsidR="002B432B" w:rsidRPr="00C6550D">
        <w:rPr>
          <w:color w:val="000000" w:themeColor="text1"/>
          <w:spacing w:val="-3"/>
        </w:rPr>
        <w:t>m</w:t>
      </w:r>
      <w:r w:rsidR="002B432B" w:rsidRPr="00C6550D">
        <w:rPr>
          <w:color w:val="000000" w:themeColor="text1"/>
          <w:spacing w:val="3"/>
        </w:rPr>
        <w:t>i</w:t>
      </w:r>
      <w:r w:rsidR="002B432B" w:rsidRPr="00C6550D">
        <w:rPr>
          <w:color w:val="000000" w:themeColor="text1"/>
        </w:rPr>
        <w:t>l</w:t>
      </w:r>
      <w:r w:rsidR="002B432B" w:rsidRPr="00C6550D">
        <w:rPr>
          <w:color w:val="000000" w:themeColor="text1"/>
          <w:spacing w:val="1"/>
        </w:rPr>
        <w:t>a</w:t>
      </w:r>
      <w:r w:rsidR="002B432B" w:rsidRPr="00C6550D">
        <w:rPr>
          <w:color w:val="000000" w:themeColor="text1"/>
        </w:rPr>
        <w:t>r</w:t>
      </w:r>
      <w:r w:rsidR="002B432B" w:rsidRPr="00C6550D">
        <w:rPr>
          <w:color w:val="000000" w:themeColor="text1"/>
          <w:spacing w:val="12"/>
        </w:rPr>
        <w:t xml:space="preserve"> </w:t>
      </w:r>
      <w:r w:rsidR="002B432B" w:rsidRPr="00C6550D">
        <w:rPr>
          <w:color w:val="000000" w:themeColor="text1"/>
          <w:spacing w:val="2"/>
        </w:rPr>
        <w:t>d</w:t>
      </w:r>
      <w:r w:rsidR="002B432B" w:rsidRPr="00C6550D">
        <w:rPr>
          <w:color w:val="000000" w:themeColor="text1"/>
          <w:spacing w:val="1"/>
        </w:rPr>
        <w:t>e</w:t>
      </w:r>
      <w:r w:rsidR="002B432B" w:rsidRPr="00C6550D">
        <w:rPr>
          <w:color w:val="000000" w:themeColor="text1"/>
        </w:rPr>
        <w:t>t</w:t>
      </w:r>
      <w:r w:rsidR="002B432B" w:rsidRPr="00C6550D">
        <w:rPr>
          <w:color w:val="000000" w:themeColor="text1"/>
          <w:spacing w:val="1"/>
        </w:rPr>
        <w:t>er</w:t>
      </w:r>
      <w:r w:rsidR="002B432B" w:rsidRPr="00C6550D">
        <w:rPr>
          <w:color w:val="000000" w:themeColor="text1"/>
          <w:spacing w:val="-3"/>
        </w:rPr>
        <w:t>m</w:t>
      </w:r>
      <w:r w:rsidR="002B432B" w:rsidRPr="00C6550D">
        <w:rPr>
          <w:color w:val="000000" w:themeColor="text1"/>
          <w:spacing w:val="3"/>
        </w:rPr>
        <w:t>i</w:t>
      </w:r>
      <w:r w:rsidR="002B432B" w:rsidRPr="00C6550D">
        <w:rPr>
          <w:color w:val="000000" w:themeColor="text1"/>
        </w:rPr>
        <w:t>n</w:t>
      </w:r>
      <w:r w:rsidR="002B432B" w:rsidRPr="00C6550D">
        <w:rPr>
          <w:color w:val="000000" w:themeColor="text1"/>
          <w:spacing w:val="1"/>
        </w:rPr>
        <w:t>a</w:t>
      </w:r>
      <w:r w:rsidR="002B432B" w:rsidRPr="00C6550D">
        <w:rPr>
          <w:color w:val="000000" w:themeColor="text1"/>
        </w:rPr>
        <w:t>ti</w:t>
      </w:r>
      <w:r w:rsidR="002B432B" w:rsidRPr="00C6550D">
        <w:rPr>
          <w:color w:val="000000" w:themeColor="text1"/>
          <w:spacing w:val="2"/>
        </w:rPr>
        <w:t>o</w:t>
      </w:r>
      <w:r w:rsidR="002B432B" w:rsidRPr="00C6550D">
        <w:rPr>
          <w:color w:val="000000" w:themeColor="text1"/>
        </w:rPr>
        <w:t>n</w:t>
      </w:r>
      <w:r w:rsidR="002B432B" w:rsidRPr="00C6550D">
        <w:rPr>
          <w:color w:val="000000" w:themeColor="text1"/>
          <w:spacing w:val="2"/>
        </w:rPr>
        <w:t xml:space="preserve"> o</w:t>
      </w:r>
      <w:r w:rsidR="002B432B" w:rsidRPr="00C6550D">
        <w:rPr>
          <w:color w:val="000000" w:themeColor="text1"/>
        </w:rPr>
        <w:t>f</w:t>
      </w:r>
      <w:r w:rsidR="002B432B" w:rsidRPr="00C6550D">
        <w:rPr>
          <w:color w:val="000000" w:themeColor="text1"/>
          <w:spacing w:val="16"/>
        </w:rPr>
        <w:t xml:space="preserve"> </w:t>
      </w:r>
      <w:r w:rsidR="002B432B" w:rsidRPr="00C6550D">
        <w:rPr>
          <w:color w:val="000000" w:themeColor="text1"/>
          <w:spacing w:val="3"/>
        </w:rPr>
        <w:t>t</w:t>
      </w:r>
      <w:r w:rsidR="002B432B" w:rsidRPr="00C6550D">
        <w:rPr>
          <w:color w:val="000000" w:themeColor="text1"/>
        </w:rPr>
        <w:t>h</w:t>
      </w:r>
      <w:r w:rsidR="002B432B" w:rsidRPr="00C6550D">
        <w:rPr>
          <w:color w:val="000000" w:themeColor="text1"/>
          <w:spacing w:val="1"/>
        </w:rPr>
        <w:t>a</w:t>
      </w:r>
      <w:r w:rsidR="002B432B" w:rsidRPr="00C6550D">
        <w:rPr>
          <w:color w:val="000000" w:themeColor="text1"/>
        </w:rPr>
        <w:t>t</w:t>
      </w:r>
      <w:r w:rsidR="002B432B" w:rsidRPr="00C6550D">
        <w:rPr>
          <w:color w:val="000000" w:themeColor="text1"/>
          <w:spacing w:val="16"/>
        </w:rPr>
        <w:t xml:space="preserve"> </w:t>
      </w:r>
      <w:r w:rsidR="002B432B" w:rsidRPr="00C6550D">
        <w:rPr>
          <w:color w:val="000000" w:themeColor="text1"/>
          <w:spacing w:val="4"/>
        </w:rPr>
        <w:t>T</w:t>
      </w:r>
      <w:r w:rsidR="002B432B" w:rsidRPr="00C6550D">
        <w:rPr>
          <w:color w:val="000000" w:themeColor="text1"/>
          <w:spacing w:val="1"/>
        </w:rPr>
        <w:t>e</w:t>
      </w:r>
      <w:r w:rsidR="002B432B" w:rsidRPr="00C6550D">
        <w:rPr>
          <w:color w:val="000000" w:themeColor="text1"/>
        </w:rPr>
        <w:t>n</w:t>
      </w:r>
      <w:r w:rsidR="002B432B" w:rsidRPr="00C6550D">
        <w:rPr>
          <w:color w:val="000000" w:themeColor="text1"/>
          <w:spacing w:val="2"/>
        </w:rPr>
        <w:t>d</w:t>
      </w:r>
      <w:r w:rsidR="002B432B" w:rsidRPr="00C6550D">
        <w:rPr>
          <w:color w:val="000000" w:themeColor="text1"/>
          <w:spacing w:val="1"/>
        </w:rPr>
        <w:t>erer</w:t>
      </w:r>
      <w:r w:rsidR="002B432B" w:rsidRPr="00C6550D">
        <w:rPr>
          <w:color w:val="000000" w:themeColor="text1"/>
          <w:spacing w:val="-2"/>
        </w:rPr>
        <w:t>'</w:t>
      </w:r>
      <w:r w:rsidR="002B432B" w:rsidRPr="00C6550D">
        <w:rPr>
          <w:color w:val="000000" w:themeColor="text1"/>
        </w:rPr>
        <w:t>s</w:t>
      </w:r>
      <w:r w:rsidR="002B432B" w:rsidRPr="00C6550D">
        <w:rPr>
          <w:color w:val="000000" w:themeColor="text1"/>
          <w:spacing w:val="6"/>
        </w:rPr>
        <w:t xml:space="preserve"> </w:t>
      </w:r>
      <w:r w:rsidR="002B432B" w:rsidRPr="00C6550D">
        <w:rPr>
          <w:color w:val="000000" w:themeColor="text1"/>
          <w:spacing w:val="1"/>
        </w:rPr>
        <w:t>ca</w:t>
      </w:r>
      <w:r w:rsidR="002B432B" w:rsidRPr="00C6550D">
        <w:rPr>
          <w:color w:val="000000" w:themeColor="text1"/>
          <w:spacing w:val="2"/>
        </w:rPr>
        <w:t>p</w:t>
      </w:r>
      <w:r w:rsidR="002B432B" w:rsidRPr="00C6550D">
        <w:rPr>
          <w:color w:val="000000" w:themeColor="text1"/>
          <w:spacing w:val="1"/>
        </w:rPr>
        <w:t>a</w:t>
      </w:r>
      <w:r w:rsidR="002B432B" w:rsidRPr="00C6550D">
        <w:rPr>
          <w:color w:val="000000" w:themeColor="text1"/>
          <w:spacing w:val="2"/>
        </w:rPr>
        <w:t>b</w:t>
      </w:r>
      <w:r w:rsidR="002B432B" w:rsidRPr="00C6550D">
        <w:rPr>
          <w:color w:val="000000" w:themeColor="text1"/>
        </w:rPr>
        <w:t>iliti</w:t>
      </w:r>
      <w:r w:rsidR="002B432B" w:rsidRPr="00C6550D">
        <w:rPr>
          <w:color w:val="000000" w:themeColor="text1"/>
          <w:spacing w:val="1"/>
        </w:rPr>
        <w:t>e</w:t>
      </w:r>
      <w:r w:rsidR="002B432B" w:rsidRPr="00C6550D">
        <w:rPr>
          <w:color w:val="000000" w:themeColor="text1"/>
        </w:rPr>
        <w:t>s</w:t>
      </w:r>
      <w:r w:rsidR="002B432B" w:rsidRPr="00C6550D">
        <w:rPr>
          <w:color w:val="000000" w:themeColor="text1"/>
          <w:spacing w:val="8"/>
        </w:rPr>
        <w:t xml:space="preserve"> </w:t>
      </w:r>
      <w:r w:rsidR="002B432B" w:rsidRPr="00C6550D">
        <w:rPr>
          <w:color w:val="000000" w:themeColor="text1"/>
        </w:rPr>
        <w:t>to</w:t>
      </w:r>
      <w:r w:rsidR="002B432B" w:rsidRPr="00C6550D">
        <w:rPr>
          <w:color w:val="000000" w:themeColor="text1"/>
          <w:spacing w:val="19"/>
        </w:rPr>
        <w:t xml:space="preserve"> </w:t>
      </w:r>
      <w:r w:rsidR="002B432B" w:rsidRPr="00C6550D">
        <w:rPr>
          <w:color w:val="000000" w:themeColor="text1"/>
          <w:spacing w:val="2"/>
        </w:rPr>
        <w:t>p</w:t>
      </w:r>
      <w:r w:rsidR="002B432B" w:rsidRPr="00C6550D">
        <w:rPr>
          <w:color w:val="000000" w:themeColor="text1"/>
          <w:spacing w:val="1"/>
        </w:rPr>
        <w:t>er</w:t>
      </w:r>
      <w:r w:rsidR="002B432B" w:rsidRPr="00C6550D">
        <w:rPr>
          <w:color w:val="000000" w:themeColor="text1"/>
          <w:spacing w:val="-1"/>
        </w:rPr>
        <w:t>f</w:t>
      </w:r>
      <w:r w:rsidR="002B432B" w:rsidRPr="00C6550D">
        <w:rPr>
          <w:color w:val="000000" w:themeColor="text1"/>
          <w:spacing w:val="2"/>
        </w:rPr>
        <w:t>o</w:t>
      </w:r>
      <w:r w:rsidR="002B432B" w:rsidRPr="00C6550D">
        <w:rPr>
          <w:color w:val="000000" w:themeColor="text1"/>
          <w:spacing w:val="1"/>
        </w:rPr>
        <w:t>r</w:t>
      </w:r>
      <w:r w:rsidR="002B432B" w:rsidRPr="00C6550D">
        <w:rPr>
          <w:color w:val="000000" w:themeColor="text1"/>
        </w:rPr>
        <w:t>m the</w:t>
      </w:r>
      <w:r w:rsidR="002B432B" w:rsidRPr="00C6550D">
        <w:rPr>
          <w:color w:val="000000" w:themeColor="text1"/>
          <w:spacing w:val="-2"/>
        </w:rPr>
        <w:t xml:space="preserve"> </w:t>
      </w:r>
      <w:r w:rsidR="002B432B" w:rsidRPr="00C6550D">
        <w:rPr>
          <w:color w:val="000000" w:themeColor="text1"/>
          <w:spacing w:val="1"/>
        </w:rPr>
        <w:t>c</w:t>
      </w:r>
      <w:r w:rsidR="002B432B" w:rsidRPr="00C6550D">
        <w:rPr>
          <w:color w:val="000000" w:themeColor="text1"/>
          <w:spacing w:val="2"/>
        </w:rPr>
        <w:t>o</w:t>
      </w:r>
      <w:r w:rsidR="002B432B" w:rsidRPr="00C6550D">
        <w:rPr>
          <w:color w:val="000000" w:themeColor="text1"/>
        </w:rPr>
        <w:t>nt</w:t>
      </w:r>
      <w:r w:rsidR="002B432B" w:rsidRPr="00C6550D">
        <w:rPr>
          <w:color w:val="000000" w:themeColor="text1"/>
          <w:spacing w:val="1"/>
        </w:rPr>
        <w:t>rac</w:t>
      </w:r>
      <w:r w:rsidR="002B432B" w:rsidRPr="00C6550D">
        <w:rPr>
          <w:color w:val="000000" w:themeColor="text1"/>
        </w:rPr>
        <w:t>t</w:t>
      </w:r>
      <w:r w:rsidR="002B432B" w:rsidRPr="00C6550D">
        <w:rPr>
          <w:color w:val="000000" w:themeColor="text1"/>
          <w:spacing w:val="-8"/>
        </w:rPr>
        <w:t xml:space="preserve"> </w:t>
      </w:r>
      <w:r w:rsidR="002B432B" w:rsidRPr="00C6550D">
        <w:rPr>
          <w:color w:val="000000" w:themeColor="text1"/>
        </w:rPr>
        <w:t>s</w:t>
      </w:r>
      <w:r w:rsidR="002B432B" w:rsidRPr="00C6550D">
        <w:rPr>
          <w:color w:val="000000" w:themeColor="text1"/>
          <w:spacing w:val="1"/>
        </w:rPr>
        <w:t>a</w:t>
      </w:r>
      <w:r w:rsidR="002B432B" w:rsidRPr="00C6550D">
        <w:rPr>
          <w:color w:val="000000" w:themeColor="text1"/>
          <w:spacing w:val="3"/>
        </w:rPr>
        <w:t>t</w:t>
      </w:r>
      <w:r w:rsidR="002B432B" w:rsidRPr="00C6550D">
        <w:rPr>
          <w:color w:val="000000" w:themeColor="text1"/>
        </w:rPr>
        <w:t>i</w:t>
      </w:r>
      <w:r w:rsidR="002B432B" w:rsidRPr="00C6550D">
        <w:rPr>
          <w:color w:val="000000" w:themeColor="text1"/>
          <w:spacing w:val="2"/>
        </w:rPr>
        <w:t>s</w:t>
      </w:r>
      <w:r w:rsidR="002B432B" w:rsidRPr="00C6550D">
        <w:rPr>
          <w:color w:val="000000" w:themeColor="text1"/>
          <w:spacing w:val="-1"/>
        </w:rPr>
        <w:t>f</w:t>
      </w:r>
      <w:r w:rsidR="002B432B" w:rsidRPr="00C6550D">
        <w:rPr>
          <w:color w:val="000000" w:themeColor="text1"/>
          <w:spacing w:val="1"/>
        </w:rPr>
        <w:t>ac</w:t>
      </w:r>
      <w:r w:rsidR="002B432B" w:rsidRPr="00C6550D">
        <w:rPr>
          <w:color w:val="000000" w:themeColor="text1"/>
        </w:rPr>
        <w:t>t</w:t>
      </w:r>
      <w:r w:rsidR="002B432B" w:rsidRPr="00C6550D">
        <w:rPr>
          <w:color w:val="000000" w:themeColor="text1"/>
          <w:spacing w:val="2"/>
        </w:rPr>
        <w:t>o</w:t>
      </w:r>
      <w:r w:rsidR="002B432B" w:rsidRPr="00C6550D">
        <w:rPr>
          <w:color w:val="000000" w:themeColor="text1"/>
          <w:spacing w:val="1"/>
        </w:rPr>
        <w:t>r</w:t>
      </w:r>
      <w:r w:rsidR="002B432B" w:rsidRPr="00C6550D">
        <w:rPr>
          <w:color w:val="000000" w:themeColor="text1"/>
        </w:rPr>
        <w:t>i</w:t>
      </w:r>
      <w:r w:rsidR="002B432B" w:rsidRPr="00C6550D">
        <w:rPr>
          <w:color w:val="000000" w:themeColor="text1"/>
          <w:spacing w:val="3"/>
        </w:rPr>
        <w:t>l</w:t>
      </w:r>
      <w:r w:rsidR="002B432B" w:rsidRPr="00C6550D">
        <w:rPr>
          <w:color w:val="000000" w:themeColor="text1"/>
          <w:spacing w:val="-3"/>
        </w:rPr>
        <w:t>y</w:t>
      </w:r>
      <w:r w:rsidR="002B432B" w:rsidRPr="00C6550D">
        <w:rPr>
          <w:color w:val="000000" w:themeColor="text1"/>
        </w:rPr>
        <w:t>.</w:t>
      </w:r>
    </w:p>
    <w:p w:rsidR="00AB685C" w:rsidRPr="00C6550D" w:rsidRDefault="00AB685C">
      <w:pPr>
        <w:spacing w:line="253" w:lineRule="auto"/>
        <w:ind w:left="720" w:right="85" w:hanging="600"/>
        <w:jc w:val="both"/>
        <w:rPr>
          <w:color w:val="000000" w:themeColor="text1"/>
        </w:rPr>
      </w:pPr>
    </w:p>
    <w:p w:rsidR="00FE7AB7" w:rsidRPr="00C6550D" w:rsidRDefault="00FE7AB7">
      <w:pPr>
        <w:spacing w:before="1" w:line="200" w:lineRule="exact"/>
        <w:rPr>
          <w:color w:val="000000" w:themeColor="text1"/>
        </w:rPr>
      </w:pPr>
    </w:p>
    <w:p w:rsidR="00FE7AB7" w:rsidRPr="00C6550D" w:rsidRDefault="002B432B">
      <w:pPr>
        <w:ind w:left="120"/>
        <w:rPr>
          <w:color w:val="000000" w:themeColor="text1"/>
        </w:rPr>
      </w:pPr>
      <w:r w:rsidRPr="00C6550D">
        <w:rPr>
          <w:b/>
          <w:color w:val="000000" w:themeColor="text1"/>
          <w:spacing w:val="1"/>
        </w:rPr>
        <w:t>26</w:t>
      </w:r>
      <w:r w:rsidRPr="00C6550D">
        <w:rPr>
          <w:b/>
          <w:color w:val="000000" w:themeColor="text1"/>
        </w:rPr>
        <w:t xml:space="preserve">.     </w:t>
      </w:r>
      <w:r w:rsidRPr="00C6550D">
        <w:rPr>
          <w:b/>
          <w:color w:val="000000" w:themeColor="text1"/>
          <w:spacing w:val="47"/>
        </w:rPr>
        <w:t xml:space="preserve"> </w:t>
      </w:r>
      <w:r w:rsidRPr="00C6550D">
        <w:rPr>
          <w:b/>
          <w:color w:val="000000" w:themeColor="text1"/>
        </w:rPr>
        <w:t>A</w:t>
      </w:r>
      <w:r w:rsidRPr="00C6550D">
        <w:rPr>
          <w:b/>
          <w:color w:val="000000" w:themeColor="text1"/>
          <w:spacing w:val="3"/>
        </w:rPr>
        <w:t>w</w:t>
      </w:r>
      <w:r w:rsidRPr="00C6550D">
        <w:rPr>
          <w:b/>
          <w:color w:val="000000" w:themeColor="text1"/>
          <w:spacing w:val="1"/>
        </w:rPr>
        <w:t>ar</w:t>
      </w:r>
      <w:r w:rsidRPr="00C6550D">
        <w:rPr>
          <w:b/>
          <w:color w:val="000000" w:themeColor="text1"/>
        </w:rPr>
        <w:t>d</w:t>
      </w:r>
      <w:r w:rsidRPr="00C6550D">
        <w:rPr>
          <w:b/>
          <w:color w:val="000000" w:themeColor="text1"/>
          <w:spacing w:val="-6"/>
        </w:rPr>
        <w:t xml:space="preserve"> </w:t>
      </w:r>
      <w:r w:rsidRPr="00C6550D">
        <w:rPr>
          <w:b/>
          <w:color w:val="000000" w:themeColor="text1"/>
        </w:rPr>
        <w:t>C</w:t>
      </w:r>
      <w:r w:rsidRPr="00C6550D">
        <w:rPr>
          <w:b/>
          <w:color w:val="000000" w:themeColor="text1"/>
          <w:spacing w:val="1"/>
        </w:rPr>
        <w:t>r</w:t>
      </w:r>
      <w:r w:rsidRPr="00C6550D">
        <w:rPr>
          <w:b/>
          <w:color w:val="000000" w:themeColor="text1"/>
        </w:rPr>
        <w:t>i</w:t>
      </w:r>
      <w:r w:rsidRPr="00C6550D">
        <w:rPr>
          <w:b/>
          <w:color w:val="000000" w:themeColor="text1"/>
          <w:spacing w:val="1"/>
        </w:rPr>
        <w:t>ter</w:t>
      </w:r>
      <w:r w:rsidRPr="00C6550D">
        <w:rPr>
          <w:b/>
          <w:color w:val="000000" w:themeColor="text1"/>
        </w:rPr>
        <w:t>ia</w:t>
      </w:r>
    </w:p>
    <w:p w:rsidR="00FE7AB7" w:rsidRPr="00C6550D" w:rsidRDefault="00FE7AB7">
      <w:pPr>
        <w:spacing w:before="16" w:line="220" w:lineRule="exact"/>
        <w:rPr>
          <w:color w:val="000000" w:themeColor="text1"/>
          <w:sz w:val="22"/>
          <w:szCs w:val="22"/>
        </w:rPr>
      </w:pPr>
    </w:p>
    <w:p w:rsidR="00FE7AB7" w:rsidRPr="00C6550D" w:rsidRDefault="002B432B">
      <w:pPr>
        <w:spacing w:line="260" w:lineRule="auto"/>
        <w:ind w:left="720" w:right="87" w:hanging="600"/>
        <w:jc w:val="both"/>
        <w:rPr>
          <w:color w:val="000000" w:themeColor="text1"/>
        </w:rPr>
      </w:pPr>
      <w:r w:rsidRPr="00C6550D">
        <w:rPr>
          <w:color w:val="000000" w:themeColor="text1"/>
          <w:spacing w:val="2"/>
        </w:rPr>
        <w:t>26</w:t>
      </w:r>
      <w:r w:rsidRPr="00C6550D">
        <w:rPr>
          <w:color w:val="000000" w:themeColor="text1"/>
          <w:spacing w:val="1"/>
        </w:rPr>
        <w:t>.</w:t>
      </w:r>
      <w:r w:rsidRPr="00C6550D">
        <w:rPr>
          <w:color w:val="000000" w:themeColor="text1"/>
        </w:rPr>
        <w:t xml:space="preserve">1   </w:t>
      </w:r>
      <w:r w:rsidRPr="00C6550D">
        <w:rPr>
          <w:color w:val="000000" w:themeColor="text1"/>
          <w:spacing w:val="23"/>
        </w:rPr>
        <w:t xml:space="preserve"> </w:t>
      </w:r>
      <w:r w:rsidRPr="00C6550D">
        <w:rPr>
          <w:color w:val="000000" w:themeColor="text1"/>
          <w:spacing w:val="1"/>
        </w:rPr>
        <w:t>S</w:t>
      </w:r>
      <w:r w:rsidRPr="00C6550D">
        <w:rPr>
          <w:color w:val="000000" w:themeColor="text1"/>
        </w:rPr>
        <w:t>u</w:t>
      </w:r>
      <w:r w:rsidRPr="00C6550D">
        <w:rPr>
          <w:color w:val="000000" w:themeColor="text1"/>
          <w:spacing w:val="2"/>
        </w:rPr>
        <w:t>b</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4"/>
        </w:rPr>
        <w:t xml:space="preserve"> </w:t>
      </w:r>
      <w:r w:rsidRPr="00C6550D">
        <w:rPr>
          <w:color w:val="000000" w:themeColor="text1"/>
        </w:rPr>
        <w:t>to</w:t>
      </w:r>
      <w:r w:rsidRPr="00C6550D">
        <w:rPr>
          <w:color w:val="000000" w:themeColor="text1"/>
          <w:spacing w:val="4"/>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3"/>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3"/>
        </w:rPr>
        <w:t xml:space="preserve"> </w:t>
      </w:r>
      <w:r w:rsidRPr="00C6550D">
        <w:rPr>
          <w:color w:val="000000" w:themeColor="text1"/>
          <w:spacing w:val="2"/>
        </w:rPr>
        <w:t>28</w:t>
      </w:r>
      <w:r w:rsidRPr="00C6550D">
        <w:rPr>
          <w:color w:val="000000" w:themeColor="text1"/>
        </w:rPr>
        <w:t>,</w:t>
      </w:r>
      <w:r w:rsidRPr="00C6550D">
        <w:rPr>
          <w:color w:val="000000" w:themeColor="text1"/>
          <w:spacing w:val="1"/>
        </w:rPr>
        <w:t xml:space="preserve"> </w:t>
      </w:r>
      <w:r w:rsidRPr="00C6550D">
        <w:rPr>
          <w:color w:val="000000" w:themeColor="text1"/>
        </w:rPr>
        <w:t>the</w:t>
      </w:r>
      <w:r w:rsidRPr="00C6550D">
        <w:rPr>
          <w:color w:val="000000" w:themeColor="text1"/>
          <w:spacing w:val="3"/>
        </w:rPr>
        <w:t xml:space="preserve"> 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1"/>
        </w:rPr>
        <w:t>w</w:t>
      </w:r>
      <w:r w:rsidRPr="00C6550D">
        <w:rPr>
          <w:color w:val="000000" w:themeColor="text1"/>
        </w:rPr>
        <w:t xml:space="preserve">ill </w:t>
      </w:r>
      <w:r w:rsidRPr="00C6550D">
        <w:rPr>
          <w:color w:val="000000" w:themeColor="text1"/>
          <w:spacing w:val="3"/>
        </w:rPr>
        <w:t>a</w:t>
      </w:r>
      <w:r w:rsidRPr="00C6550D">
        <w:rPr>
          <w:color w:val="000000" w:themeColor="text1"/>
          <w:spacing w:val="-1"/>
        </w:rPr>
        <w:t>w</w:t>
      </w:r>
      <w:r w:rsidRPr="00C6550D">
        <w:rPr>
          <w:color w:val="000000" w:themeColor="text1"/>
          <w:spacing w:val="1"/>
        </w:rPr>
        <w:t>ar</w:t>
      </w:r>
      <w:r w:rsidRPr="00C6550D">
        <w:rPr>
          <w:color w:val="000000" w:themeColor="text1"/>
        </w:rPr>
        <w:t>d</w:t>
      </w:r>
      <w:r w:rsidRPr="00C6550D">
        <w:rPr>
          <w:color w:val="000000" w:themeColor="text1"/>
          <w:spacing w:val="-1"/>
        </w:rPr>
        <w:t xml:space="preserve"> </w:t>
      </w:r>
      <w:r w:rsidRPr="00C6550D">
        <w:rPr>
          <w:color w:val="000000" w:themeColor="text1"/>
        </w:rPr>
        <w:t>the</w:t>
      </w:r>
      <w:r w:rsidRPr="00C6550D">
        <w:rPr>
          <w:color w:val="000000" w:themeColor="text1"/>
          <w:spacing w:val="6"/>
        </w:rPr>
        <w:t xml:space="preserve"> </w:t>
      </w:r>
      <w:r w:rsidRPr="00C6550D">
        <w:rPr>
          <w:color w:val="000000" w:themeColor="text1"/>
        </w:rPr>
        <w:t>C</w:t>
      </w:r>
      <w:r w:rsidRPr="00C6550D">
        <w:rPr>
          <w:color w:val="000000" w:themeColor="text1"/>
          <w:spacing w:val="2"/>
        </w:rPr>
        <w:t>o</w:t>
      </w:r>
      <w:r w:rsidRPr="00C6550D">
        <w:rPr>
          <w:color w:val="000000" w:themeColor="text1"/>
        </w:rPr>
        <w:t>n</w:t>
      </w:r>
      <w:r w:rsidRPr="00C6550D">
        <w:rPr>
          <w:color w:val="000000" w:themeColor="text1"/>
          <w:spacing w:val="3"/>
        </w:rPr>
        <w:t>t</w:t>
      </w:r>
      <w:r w:rsidRPr="00C6550D">
        <w:rPr>
          <w:color w:val="000000" w:themeColor="text1"/>
          <w:spacing w:val="1"/>
        </w:rPr>
        <w:t>rac</w:t>
      </w:r>
      <w:r w:rsidRPr="00C6550D">
        <w:rPr>
          <w:color w:val="000000" w:themeColor="text1"/>
        </w:rPr>
        <w:t>t</w:t>
      </w:r>
      <w:r w:rsidRPr="00C6550D">
        <w:rPr>
          <w:color w:val="000000" w:themeColor="text1"/>
          <w:spacing w:val="-6"/>
        </w:rPr>
        <w:t xml:space="preserve"> </w:t>
      </w:r>
      <w:r w:rsidRPr="00C6550D">
        <w:rPr>
          <w:color w:val="000000" w:themeColor="text1"/>
        </w:rPr>
        <w:t>to</w:t>
      </w:r>
      <w:r w:rsidRPr="00C6550D">
        <w:rPr>
          <w:color w:val="000000" w:themeColor="text1"/>
          <w:spacing w:val="4"/>
        </w:rPr>
        <w:t xml:space="preserve"> </w:t>
      </w:r>
      <w:r w:rsidRPr="00C6550D">
        <w:rPr>
          <w:color w:val="000000" w:themeColor="text1"/>
        </w:rPr>
        <w:t>the</w:t>
      </w:r>
      <w:r w:rsidRPr="00C6550D">
        <w:rPr>
          <w:color w:val="000000" w:themeColor="text1"/>
          <w:spacing w:val="3"/>
        </w:rPr>
        <w:t xml:space="preserve"> </w:t>
      </w:r>
      <w:r w:rsidRPr="00C6550D">
        <w:rPr>
          <w:color w:val="000000" w:themeColor="text1"/>
        </w:rPr>
        <w:t>su</w:t>
      </w:r>
      <w:r w:rsidRPr="00C6550D">
        <w:rPr>
          <w:color w:val="000000" w:themeColor="text1"/>
          <w:spacing w:val="1"/>
        </w:rPr>
        <w:t>cc</w:t>
      </w:r>
      <w:r w:rsidRPr="00C6550D">
        <w:rPr>
          <w:color w:val="000000" w:themeColor="text1"/>
          <w:spacing w:val="3"/>
        </w:rPr>
        <w:t>e</w:t>
      </w:r>
      <w:r w:rsidRPr="00C6550D">
        <w:rPr>
          <w:color w:val="000000" w:themeColor="text1"/>
        </w:rPr>
        <w:t>s</w:t>
      </w:r>
      <w:r w:rsidRPr="00C6550D">
        <w:rPr>
          <w:color w:val="000000" w:themeColor="text1"/>
          <w:spacing w:val="2"/>
        </w:rPr>
        <w:t>s</w:t>
      </w:r>
      <w:r w:rsidRPr="00C6550D">
        <w:rPr>
          <w:color w:val="000000" w:themeColor="text1"/>
          <w:spacing w:val="-1"/>
        </w:rPr>
        <w:t>f</w:t>
      </w:r>
      <w:r w:rsidRPr="00C6550D">
        <w:rPr>
          <w:color w:val="000000" w:themeColor="text1"/>
          <w:spacing w:val="2"/>
        </w:rPr>
        <w:t>u</w:t>
      </w:r>
      <w:r w:rsidRPr="00C6550D">
        <w:rPr>
          <w:color w:val="000000" w:themeColor="text1"/>
        </w:rPr>
        <w:t>l</w:t>
      </w:r>
      <w:r w:rsidRPr="00C6550D">
        <w:rPr>
          <w:color w:val="000000" w:themeColor="text1"/>
          <w:spacing w:val="-8"/>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spacing w:val="-1"/>
        </w:rPr>
        <w:t>e</w:t>
      </w:r>
      <w:r w:rsidRPr="00C6550D">
        <w:rPr>
          <w:color w:val="000000" w:themeColor="text1"/>
        </w:rPr>
        <w:t>r</w:t>
      </w:r>
      <w:r w:rsidRPr="00C6550D">
        <w:rPr>
          <w:color w:val="000000" w:themeColor="text1"/>
          <w:spacing w:val="-3"/>
        </w:rPr>
        <w:t xml:space="preserve"> w</w:t>
      </w:r>
      <w:r w:rsidRPr="00C6550D">
        <w:rPr>
          <w:color w:val="000000" w:themeColor="text1"/>
        </w:rPr>
        <w:t>h</w:t>
      </w:r>
      <w:r w:rsidRPr="00C6550D">
        <w:rPr>
          <w:color w:val="000000" w:themeColor="text1"/>
          <w:spacing w:val="4"/>
        </w:rPr>
        <w:t>o</w:t>
      </w:r>
      <w:r w:rsidRPr="00C6550D">
        <w:rPr>
          <w:color w:val="000000" w:themeColor="text1"/>
        </w:rPr>
        <w:t>se</w:t>
      </w:r>
      <w:r w:rsidRPr="00C6550D">
        <w:rPr>
          <w:color w:val="000000" w:themeColor="text1"/>
          <w:spacing w:val="-3"/>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rPr>
        <w:t>h</w:t>
      </w:r>
      <w:r w:rsidRPr="00C6550D">
        <w:rPr>
          <w:color w:val="000000" w:themeColor="text1"/>
          <w:spacing w:val="3"/>
        </w:rPr>
        <w:t>a</w:t>
      </w:r>
      <w:r w:rsidRPr="00C6550D">
        <w:rPr>
          <w:color w:val="000000" w:themeColor="text1"/>
        </w:rPr>
        <w:t xml:space="preserve">s </w:t>
      </w:r>
      <w:r w:rsidRPr="00C6550D">
        <w:rPr>
          <w:color w:val="000000" w:themeColor="text1"/>
          <w:spacing w:val="2"/>
        </w:rPr>
        <w:t>b</w:t>
      </w:r>
      <w:r w:rsidRPr="00C6550D">
        <w:rPr>
          <w:color w:val="000000" w:themeColor="text1"/>
          <w:spacing w:val="1"/>
        </w:rPr>
        <w:t>ee</w:t>
      </w:r>
      <w:r w:rsidRPr="00C6550D">
        <w:rPr>
          <w:color w:val="000000" w:themeColor="text1"/>
        </w:rPr>
        <w:t>n</w:t>
      </w:r>
      <w:r w:rsidRPr="00C6550D">
        <w:rPr>
          <w:color w:val="000000" w:themeColor="text1"/>
          <w:spacing w:val="10"/>
        </w:rPr>
        <w:t xml:space="preserve">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spacing w:val="3"/>
        </w:rPr>
        <w:t>i</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3"/>
        </w:rPr>
        <w:t xml:space="preserve"> </w:t>
      </w:r>
      <w:r w:rsidRPr="00C6550D">
        <w:rPr>
          <w:color w:val="000000" w:themeColor="text1"/>
        </w:rPr>
        <w:t>to</w:t>
      </w:r>
      <w:r w:rsidRPr="00C6550D">
        <w:rPr>
          <w:color w:val="000000" w:themeColor="text1"/>
          <w:spacing w:val="15"/>
        </w:rPr>
        <w:t xml:space="preserve"> </w:t>
      </w:r>
      <w:r w:rsidRPr="00C6550D">
        <w:rPr>
          <w:color w:val="000000" w:themeColor="text1"/>
          <w:spacing w:val="2"/>
        </w:rPr>
        <w:t>b</w:t>
      </w:r>
      <w:r w:rsidRPr="00C6550D">
        <w:rPr>
          <w:color w:val="000000" w:themeColor="text1"/>
        </w:rPr>
        <w:t>e</w:t>
      </w:r>
      <w:r w:rsidRPr="00C6550D">
        <w:rPr>
          <w:color w:val="000000" w:themeColor="text1"/>
          <w:spacing w:val="16"/>
        </w:rPr>
        <w:t xml:space="preserve"> </w:t>
      </w:r>
      <w:r w:rsidRPr="00C6550D">
        <w:rPr>
          <w:color w:val="000000" w:themeColor="text1"/>
          <w:spacing w:val="2"/>
        </w:rPr>
        <w:t>s</w:t>
      </w:r>
      <w:r w:rsidRPr="00C6550D">
        <w:rPr>
          <w:color w:val="000000" w:themeColor="text1"/>
        </w:rPr>
        <w:t>u</w:t>
      </w:r>
      <w:r w:rsidRPr="00C6550D">
        <w:rPr>
          <w:color w:val="000000" w:themeColor="text1"/>
          <w:spacing w:val="2"/>
        </w:rPr>
        <w:t>b</w:t>
      </w:r>
      <w:r w:rsidRPr="00C6550D">
        <w:rPr>
          <w:color w:val="000000" w:themeColor="text1"/>
        </w:rPr>
        <w:t>s</w:t>
      </w:r>
      <w:r w:rsidRPr="00C6550D">
        <w:rPr>
          <w:color w:val="000000" w:themeColor="text1"/>
          <w:spacing w:val="3"/>
        </w:rPr>
        <w:t>t</w:t>
      </w:r>
      <w:r w:rsidRPr="00C6550D">
        <w:rPr>
          <w:color w:val="000000" w:themeColor="text1"/>
          <w:spacing w:val="1"/>
        </w:rPr>
        <w:t>a</w:t>
      </w:r>
      <w:r w:rsidRPr="00C6550D">
        <w:rPr>
          <w:color w:val="000000" w:themeColor="text1"/>
        </w:rPr>
        <w:t>nti</w:t>
      </w:r>
      <w:r w:rsidRPr="00C6550D">
        <w:rPr>
          <w:color w:val="000000" w:themeColor="text1"/>
          <w:spacing w:val="1"/>
        </w:rPr>
        <w:t>a</w:t>
      </w:r>
      <w:r w:rsidRPr="00C6550D">
        <w:rPr>
          <w:color w:val="000000" w:themeColor="text1"/>
        </w:rPr>
        <w:t>l</w:t>
      </w:r>
      <w:r w:rsidRPr="00C6550D">
        <w:rPr>
          <w:color w:val="000000" w:themeColor="text1"/>
          <w:spacing w:val="3"/>
        </w:rPr>
        <w:t>l</w:t>
      </w:r>
      <w:r w:rsidRPr="00C6550D">
        <w:rPr>
          <w:color w:val="000000" w:themeColor="text1"/>
        </w:rPr>
        <w:t xml:space="preserve">y </w:t>
      </w:r>
      <w:r w:rsidRPr="00C6550D">
        <w:rPr>
          <w:color w:val="000000" w:themeColor="text1"/>
          <w:spacing w:val="1"/>
        </w:rPr>
        <w:t>r</w:t>
      </w:r>
      <w:r w:rsidRPr="00C6550D">
        <w:rPr>
          <w:color w:val="000000" w:themeColor="text1"/>
          <w:spacing w:val="3"/>
        </w:rPr>
        <w:t>e</w:t>
      </w:r>
      <w:r w:rsidRPr="00C6550D">
        <w:rPr>
          <w:color w:val="000000" w:themeColor="text1"/>
        </w:rPr>
        <w:t>s</w:t>
      </w:r>
      <w:r w:rsidRPr="00C6550D">
        <w:rPr>
          <w:color w:val="000000" w:themeColor="text1"/>
          <w:spacing w:val="2"/>
        </w:rPr>
        <w:t>po</w:t>
      </w:r>
      <w:r w:rsidRPr="00C6550D">
        <w:rPr>
          <w:color w:val="000000" w:themeColor="text1"/>
        </w:rPr>
        <w:t>ns</w:t>
      </w:r>
      <w:r w:rsidRPr="00C6550D">
        <w:rPr>
          <w:color w:val="000000" w:themeColor="text1"/>
          <w:spacing w:val="3"/>
        </w:rPr>
        <w:t>i</w:t>
      </w:r>
      <w:r w:rsidRPr="00C6550D">
        <w:rPr>
          <w:color w:val="000000" w:themeColor="text1"/>
        </w:rPr>
        <w:t>ve</w:t>
      </w:r>
      <w:r w:rsidRPr="00C6550D">
        <w:rPr>
          <w:color w:val="000000" w:themeColor="text1"/>
          <w:spacing w:val="2"/>
        </w:rPr>
        <w:t xml:space="preserve"> </w:t>
      </w:r>
      <w:r w:rsidRPr="00C6550D">
        <w:rPr>
          <w:color w:val="000000" w:themeColor="text1"/>
          <w:spacing w:val="3"/>
        </w:rPr>
        <w:t>a</w:t>
      </w:r>
      <w:r w:rsidRPr="00C6550D">
        <w:rPr>
          <w:color w:val="000000" w:themeColor="text1"/>
        </w:rPr>
        <w:t>nd</w:t>
      </w:r>
      <w:r w:rsidRPr="00C6550D">
        <w:rPr>
          <w:color w:val="000000" w:themeColor="text1"/>
          <w:spacing w:val="15"/>
        </w:rPr>
        <w:t xml:space="preserve"> </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3"/>
        </w:rPr>
        <w:t xml:space="preserve"> </w:t>
      </w:r>
      <w:r w:rsidRPr="00C6550D">
        <w:rPr>
          <w:color w:val="000000" w:themeColor="text1"/>
          <w:spacing w:val="2"/>
        </w:rPr>
        <w:t>b</w:t>
      </w:r>
      <w:r w:rsidRPr="00C6550D">
        <w:rPr>
          <w:color w:val="000000" w:themeColor="text1"/>
          <w:spacing w:val="1"/>
        </w:rPr>
        <w:t>ee</w:t>
      </w:r>
      <w:r w:rsidRPr="00C6550D">
        <w:rPr>
          <w:color w:val="000000" w:themeColor="text1"/>
        </w:rPr>
        <w:t>n</w:t>
      </w:r>
      <w:r w:rsidRPr="00C6550D">
        <w:rPr>
          <w:color w:val="000000" w:themeColor="text1"/>
          <w:spacing w:val="10"/>
        </w:rPr>
        <w:t xml:space="preserve">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rPr>
        <w:t>min</w:t>
      </w:r>
      <w:r w:rsidRPr="00C6550D">
        <w:rPr>
          <w:color w:val="000000" w:themeColor="text1"/>
          <w:spacing w:val="1"/>
        </w:rPr>
        <w:t>e</w:t>
      </w:r>
      <w:r w:rsidRPr="00C6550D">
        <w:rPr>
          <w:color w:val="000000" w:themeColor="text1"/>
        </w:rPr>
        <w:t>d</w:t>
      </w:r>
      <w:r w:rsidRPr="00C6550D">
        <w:rPr>
          <w:color w:val="000000" w:themeColor="text1"/>
          <w:spacing w:val="3"/>
        </w:rPr>
        <w:t xml:space="preserve"> a</w:t>
      </w:r>
      <w:r w:rsidRPr="00C6550D">
        <w:rPr>
          <w:color w:val="000000" w:themeColor="text1"/>
        </w:rPr>
        <w:t>s</w:t>
      </w:r>
      <w:r w:rsidRPr="00C6550D">
        <w:rPr>
          <w:color w:val="000000" w:themeColor="text1"/>
          <w:spacing w:val="13"/>
        </w:rPr>
        <w:t xml:space="preserve"> </w:t>
      </w:r>
      <w:r w:rsidRPr="00C6550D">
        <w:rPr>
          <w:color w:val="000000" w:themeColor="text1"/>
          <w:spacing w:val="3"/>
        </w:rPr>
        <w:t>t</w:t>
      </w:r>
      <w:r w:rsidRPr="00C6550D">
        <w:rPr>
          <w:color w:val="000000" w:themeColor="text1"/>
        </w:rPr>
        <w:t>he</w:t>
      </w:r>
      <w:r w:rsidRPr="00C6550D">
        <w:rPr>
          <w:color w:val="000000" w:themeColor="text1"/>
          <w:spacing w:val="15"/>
        </w:rPr>
        <w:t xml:space="preserve"> </w:t>
      </w:r>
      <w:r w:rsidRPr="00C6550D">
        <w:rPr>
          <w:color w:val="000000" w:themeColor="text1"/>
        </w:rPr>
        <w:t>l</w:t>
      </w:r>
      <w:r w:rsidRPr="00C6550D">
        <w:rPr>
          <w:color w:val="000000" w:themeColor="text1"/>
          <w:spacing w:val="4"/>
        </w:rPr>
        <w:t>o</w:t>
      </w:r>
      <w:r w:rsidRPr="00C6550D">
        <w:rPr>
          <w:color w:val="000000" w:themeColor="text1"/>
          <w:spacing w:val="-3"/>
        </w:rPr>
        <w:t>w</w:t>
      </w:r>
      <w:r w:rsidRPr="00C6550D">
        <w:rPr>
          <w:color w:val="000000" w:themeColor="text1"/>
          <w:spacing w:val="3"/>
        </w:rPr>
        <w:t>e</w:t>
      </w:r>
      <w:r w:rsidRPr="00C6550D">
        <w:rPr>
          <w:color w:val="000000" w:themeColor="text1"/>
        </w:rPr>
        <w:t>st</w:t>
      </w:r>
      <w:r w:rsidRPr="00C6550D">
        <w:rPr>
          <w:color w:val="000000" w:themeColor="text1"/>
          <w:spacing w:val="10"/>
        </w:rPr>
        <w:t xml:space="preserve"> </w:t>
      </w:r>
      <w:r w:rsidRPr="00C6550D">
        <w:rPr>
          <w:color w:val="000000" w:themeColor="text1"/>
          <w:spacing w:val="1"/>
        </w:rPr>
        <w:t>e</w:t>
      </w:r>
      <w:r w:rsidRPr="00C6550D">
        <w:rPr>
          <w:color w:val="000000" w:themeColor="text1"/>
        </w:rPr>
        <w:t>v</w:t>
      </w:r>
      <w:r w:rsidRPr="00C6550D">
        <w:rPr>
          <w:color w:val="000000" w:themeColor="text1"/>
          <w:spacing w:val="1"/>
        </w:rPr>
        <w:t>a</w:t>
      </w:r>
      <w:r w:rsidRPr="00C6550D">
        <w:rPr>
          <w:color w:val="000000" w:themeColor="text1"/>
          <w:spacing w:val="3"/>
        </w:rPr>
        <w:t>l</w:t>
      </w:r>
      <w:r w:rsidRPr="00C6550D">
        <w:rPr>
          <w:color w:val="000000" w:themeColor="text1"/>
        </w:rPr>
        <w:t>u</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spacing w:val="-1"/>
        </w:rPr>
        <w:t>f</w:t>
      </w:r>
      <w:r w:rsidRPr="00C6550D">
        <w:rPr>
          <w:color w:val="000000" w:themeColor="text1"/>
        </w:rPr>
        <w:t>u</w:t>
      </w:r>
      <w:r w:rsidRPr="00C6550D">
        <w:rPr>
          <w:color w:val="000000" w:themeColor="text1"/>
          <w:spacing w:val="1"/>
        </w:rPr>
        <w:t>r</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7"/>
        </w:rPr>
        <w:t xml:space="preserve"> </w:t>
      </w:r>
      <w:r w:rsidRPr="00C6550D">
        <w:rPr>
          <w:color w:val="000000" w:themeColor="text1"/>
        </w:rPr>
        <w:t>th</w:t>
      </w:r>
      <w:r w:rsidRPr="00C6550D">
        <w:rPr>
          <w:color w:val="000000" w:themeColor="text1"/>
          <w:spacing w:val="3"/>
        </w:rPr>
        <w:t>a</w:t>
      </w:r>
      <w:r w:rsidRPr="00C6550D">
        <w:rPr>
          <w:color w:val="000000" w:themeColor="text1"/>
        </w:rPr>
        <w:t>t</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10"/>
        </w:rPr>
        <w:t xml:space="preserve"> </w:t>
      </w:r>
      <w:r w:rsidRPr="00C6550D">
        <w:rPr>
          <w:color w:val="000000" w:themeColor="text1"/>
        </w:rPr>
        <w:t>is</w:t>
      </w:r>
      <w:r w:rsidRPr="00C6550D">
        <w:rPr>
          <w:color w:val="000000" w:themeColor="text1"/>
          <w:spacing w:val="-2"/>
        </w:rPr>
        <w:t xml:space="preserve">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er</w:t>
      </w:r>
      <w:r w:rsidRPr="00C6550D">
        <w:rPr>
          <w:color w:val="000000" w:themeColor="text1"/>
          <w:spacing w:val="-3"/>
        </w:rPr>
        <w:t>m</w:t>
      </w:r>
      <w:r w:rsidRPr="00C6550D">
        <w:rPr>
          <w:color w:val="000000" w:themeColor="text1"/>
          <w:spacing w:val="3"/>
        </w:rPr>
        <w:t>i</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12"/>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2"/>
        </w:rPr>
        <w:t>q</w:t>
      </w:r>
      <w:r w:rsidRPr="00C6550D">
        <w:rPr>
          <w:color w:val="000000" w:themeColor="text1"/>
        </w:rPr>
        <w:t>u</w:t>
      </w:r>
      <w:r w:rsidRPr="00C6550D">
        <w:rPr>
          <w:color w:val="000000" w:themeColor="text1"/>
          <w:spacing w:val="1"/>
        </w:rPr>
        <w:t>a</w:t>
      </w:r>
      <w:r w:rsidRPr="00C6550D">
        <w:rPr>
          <w:color w:val="000000" w:themeColor="text1"/>
        </w:rPr>
        <w:t>li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rPr>
        <w:t>m</w:t>
      </w:r>
      <w:r w:rsidRPr="00C6550D">
        <w:rPr>
          <w:color w:val="000000" w:themeColor="text1"/>
          <w:spacing w:val="-14"/>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rPr>
        <w:t>s</w:t>
      </w:r>
      <w:r w:rsidRPr="00C6550D">
        <w:rPr>
          <w:color w:val="000000" w:themeColor="text1"/>
          <w:spacing w:val="3"/>
        </w:rPr>
        <w:t>at</w:t>
      </w:r>
      <w:r w:rsidRPr="00C6550D">
        <w:rPr>
          <w:color w:val="000000" w:themeColor="text1"/>
        </w:rPr>
        <w:t>is</w:t>
      </w:r>
      <w:r w:rsidRPr="00C6550D">
        <w:rPr>
          <w:color w:val="000000" w:themeColor="text1"/>
          <w:spacing w:val="-1"/>
        </w:rPr>
        <w:t>f</w:t>
      </w:r>
      <w:r w:rsidRPr="00C6550D">
        <w:rPr>
          <w:color w:val="000000" w:themeColor="text1"/>
          <w:spacing w:val="1"/>
        </w:rPr>
        <w:t>ac</w:t>
      </w:r>
      <w:r w:rsidRPr="00C6550D">
        <w:rPr>
          <w:color w:val="000000" w:themeColor="text1"/>
        </w:rPr>
        <w:t>t</w:t>
      </w:r>
      <w:r w:rsidRPr="00C6550D">
        <w:rPr>
          <w:color w:val="000000" w:themeColor="text1"/>
          <w:spacing w:val="2"/>
        </w:rPr>
        <w:t>o</w:t>
      </w:r>
      <w:r w:rsidRPr="00C6550D">
        <w:rPr>
          <w:color w:val="000000" w:themeColor="text1"/>
          <w:spacing w:val="1"/>
        </w:rPr>
        <w:t>r</w:t>
      </w:r>
      <w:r w:rsidRPr="00C6550D">
        <w:rPr>
          <w:color w:val="000000" w:themeColor="text1"/>
        </w:rPr>
        <w:t>i</w:t>
      </w:r>
      <w:r w:rsidRPr="00C6550D">
        <w:rPr>
          <w:color w:val="000000" w:themeColor="text1"/>
          <w:spacing w:val="3"/>
        </w:rPr>
        <w:t>l</w:t>
      </w:r>
      <w:r w:rsidRPr="00C6550D">
        <w:rPr>
          <w:color w:val="000000" w:themeColor="text1"/>
        </w:rPr>
        <w:t>y.</w:t>
      </w:r>
    </w:p>
    <w:p w:rsidR="00FE7AB7" w:rsidRPr="00C6550D" w:rsidRDefault="00FE7AB7">
      <w:pPr>
        <w:spacing w:before="3" w:line="180" w:lineRule="exact"/>
        <w:rPr>
          <w:color w:val="000000" w:themeColor="text1"/>
          <w:sz w:val="19"/>
          <w:szCs w:val="19"/>
        </w:rPr>
      </w:pPr>
    </w:p>
    <w:p w:rsidR="00FE7AB7" w:rsidRPr="00C6550D" w:rsidRDefault="002B432B">
      <w:pPr>
        <w:ind w:left="120"/>
        <w:rPr>
          <w:color w:val="000000" w:themeColor="text1"/>
        </w:rPr>
      </w:pPr>
      <w:r w:rsidRPr="00C6550D">
        <w:rPr>
          <w:b/>
          <w:color w:val="000000" w:themeColor="text1"/>
          <w:spacing w:val="1"/>
        </w:rPr>
        <w:t>27</w:t>
      </w:r>
      <w:r w:rsidRPr="00C6550D">
        <w:rPr>
          <w:b/>
          <w:color w:val="000000" w:themeColor="text1"/>
        </w:rPr>
        <w:t xml:space="preserve">.     </w:t>
      </w:r>
      <w:r w:rsidRPr="00C6550D">
        <w:rPr>
          <w:b/>
          <w:color w:val="000000" w:themeColor="text1"/>
          <w:spacing w:val="47"/>
        </w:rPr>
        <w:t xml:space="preserve"> </w:t>
      </w:r>
      <w:r w:rsidRPr="00C6550D">
        <w:rPr>
          <w:b/>
          <w:color w:val="000000" w:themeColor="text1"/>
          <w:spacing w:val="1"/>
        </w:rPr>
        <w:t>P</w:t>
      </w:r>
      <w:r w:rsidRPr="00C6550D">
        <w:rPr>
          <w:b/>
          <w:color w:val="000000" w:themeColor="text1"/>
        </w:rPr>
        <w:t>u</w:t>
      </w:r>
      <w:r w:rsidRPr="00C6550D">
        <w:rPr>
          <w:b/>
          <w:color w:val="000000" w:themeColor="text1"/>
          <w:spacing w:val="1"/>
        </w:rPr>
        <w:t>rc</w:t>
      </w:r>
      <w:r w:rsidRPr="00C6550D">
        <w:rPr>
          <w:b/>
          <w:color w:val="000000" w:themeColor="text1"/>
        </w:rPr>
        <w:t>h</w:t>
      </w:r>
      <w:r w:rsidRPr="00C6550D">
        <w:rPr>
          <w:b/>
          <w:color w:val="000000" w:themeColor="text1"/>
          <w:spacing w:val="1"/>
        </w:rPr>
        <w:t>a</w:t>
      </w:r>
      <w:r w:rsidRPr="00C6550D">
        <w:rPr>
          <w:b/>
          <w:color w:val="000000" w:themeColor="text1"/>
          <w:spacing w:val="-1"/>
        </w:rPr>
        <w:t>s</w:t>
      </w:r>
      <w:r w:rsidRPr="00C6550D">
        <w:rPr>
          <w:b/>
          <w:color w:val="000000" w:themeColor="text1"/>
          <w:spacing w:val="1"/>
        </w:rPr>
        <w:t>er</w:t>
      </w:r>
      <w:r w:rsidRPr="00C6550D">
        <w:rPr>
          <w:b/>
          <w:color w:val="000000" w:themeColor="text1"/>
        </w:rPr>
        <w:t>'s</w:t>
      </w:r>
      <w:r w:rsidRPr="00C6550D">
        <w:rPr>
          <w:b/>
          <w:color w:val="000000" w:themeColor="text1"/>
          <w:spacing w:val="-10"/>
        </w:rPr>
        <w:t xml:space="preserve"> </w:t>
      </w:r>
      <w:r w:rsidRPr="00C6550D">
        <w:rPr>
          <w:b/>
          <w:color w:val="000000" w:themeColor="text1"/>
          <w:spacing w:val="1"/>
        </w:rPr>
        <w:t>r</w:t>
      </w:r>
      <w:r w:rsidRPr="00C6550D">
        <w:rPr>
          <w:b/>
          <w:color w:val="000000" w:themeColor="text1"/>
        </w:rPr>
        <w:t>i</w:t>
      </w:r>
      <w:r w:rsidRPr="00C6550D">
        <w:rPr>
          <w:b/>
          <w:color w:val="000000" w:themeColor="text1"/>
          <w:spacing w:val="1"/>
        </w:rPr>
        <w:t>g</w:t>
      </w:r>
      <w:r w:rsidRPr="00C6550D">
        <w:rPr>
          <w:b/>
          <w:color w:val="000000" w:themeColor="text1"/>
        </w:rPr>
        <w:t>ht</w:t>
      </w:r>
      <w:r w:rsidRPr="00C6550D">
        <w:rPr>
          <w:b/>
          <w:color w:val="000000" w:themeColor="text1"/>
          <w:spacing w:val="-3"/>
        </w:rPr>
        <w:t xml:space="preserve"> </w:t>
      </w:r>
      <w:r w:rsidRPr="00C6550D">
        <w:rPr>
          <w:b/>
          <w:color w:val="000000" w:themeColor="text1"/>
          <w:spacing w:val="1"/>
        </w:rPr>
        <w:t>t</w:t>
      </w:r>
      <w:r w:rsidRPr="00C6550D">
        <w:rPr>
          <w:b/>
          <w:color w:val="000000" w:themeColor="text1"/>
        </w:rPr>
        <w:t xml:space="preserve">o </w:t>
      </w:r>
      <w:r w:rsidRPr="00C6550D">
        <w:rPr>
          <w:b/>
          <w:color w:val="000000" w:themeColor="text1"/>
          <w:spacing w:val="1"/>
        </w:rPr>
        <w:t>var</w:t>
      </w:r>
      <w:r w:rsidRPr="00C6550D">
        <w:rPr>
          <w:b/>
          <w:color w:val="000000" w:themeColor="text1"/>
        </w:rPr>
        <w:t>y</w:t>
      </w:r>
      <w:r w:rsidRPr="00C6550D">
        <w:rPr>
          <w:b/>
          <w:color w:val="000000" w:themeColor="text1"/>
          <w:spacing w:val="-2"/>
        </w:rPr>
        <w:t xml:space="preserve"> </w:t>
      </w:r>
      <w:r w:rsidRPr="00C6550D">
        <w:rPr>
          <w:b/>
          <w:color w:val="000000" w:themeColor="text1"/>
          <w:spacing w:val="-1"/>
        </w:rPr>
        <w:t>Q</w:t>
      </w:r>
      <w:r w:rsidRPr="00C6550D">
        <w:rPr>
          <w:b/>
          <w:color w:val="000000" w:themeColor="text1"/>
        </w:rPr>
        <w:t>u</w:t>
      </w:r>
      <w:r w:rsidRPr="00C6550D">
        <w:rPr>
          <w:b/>
          <w:color w:val="000000" w:themeColor="text1"/>
          <w:spacing w:val="1"/>
        </w:rPr>
        <w:t>a</w:t>
      </w:r>
      <w:r w:rsidRPr="00C6550D">
        <w:rPr>
          <w:b/>
          <w:color w:val="000000" w:themeColor="text1"/>
        </w:rPr>
        <w:t>n</w:t>
      </w:r>
      <w:r w:rsidRPr="00C6550D">
        <w:rPr>
          <w:b/>
          <w:color w:val="000000" w:themeColor="text1"/>
          <w:spacing w:val="1"/>
        </w:rPr>
        <w:t>t</w:t>
      </w:r>
      <w:r w:rsidRPr="00C6550D">
        <w:rPr>
          <w:b/>
          <w:color w:val="000000" w:themeColor="text1"/>
        </w:rPr>
        <w:t>i</w:t>
      </w:r>
      <w:r w:rsidRPr="00C6550D">
        <w:rPr>
          <w:b/>
          <w:color w:val="000000" w:themeColor="text1"/>
          <w:spacing w:val="1"/>
        </w:rPr>
        <w:t>t</w:t>
      </w:r>
      <w:r w:rsidRPr="00C6550D">
        <w:rPr>
          <w:b/>
          <w:color w:val="000000" w:themeColor="text1"/>
        </w:rPr>
        <w:t>i</w:t>
      </w:r>
      <w:r w:rsidRPr="00C6550D">
        <w:rPr>
          <w:b/>
          <w:color w:val="000000" w:themeColor="text1"/>
          <w:spacing w:val="1"/>
        </w:rPr>
        <w:t>e</w:t>
      </w:r>
      <w:r w:rsidRPr="00C6550D">
        <w:rPr>
          <w:b/>
          <w:color w:val="000000" w:themeColor="text1"/>
        </w:rPr>
        <w:t>s</w:t>
      </w:r>
      <w:r w:rsidRPr="00C6550D">
        <w:rPr>
          <w:b/>
          <w:color w:val="000000" w:themeColor="text1"/>
          <w:spacing w:val="-9"/>
        </w:rPr>
        <w:t xml:space="preserve"> </w:t>
      </w:r>
      <w:r w:rsidRPr="00C6550D">
        <w:rPr>
          <w:b/>
          <w:color w:val="000000" w:themeColor="text1"/>
          <w:spacing w:val="1"/>
        </w:rPr>
        <w:t>a</w:t>
      </w:r>
      <w:r w:rsidRPr="00C6550D">
        <w:rPr>
          <w:b/>
          <w:color w:val="000000" w:themeColor="text1"/>
        </w:rPr>
        <w:t>t</w:t>
      </w:r>
      <w:r w:rsidRPr="00C6550D">
        <w:rPr>
          <w:b/>
          <w:color w:val="000000" w:themeColor="text1"/>
          <w:spacing w:val="-1"/>
        </w:rPr>
        <w:t xml:space="preserve"> T</w:t>
      </w:r>
      <w:r w:rsidRPr="00C6550D">
        <w:rPr>
          <w:b/>
          <w:color w:val="000000" w:themeColor="text1"/>
          <w:spacing w:val="2"/>
        </w:rPr>
        <w:t>i</w:t>
      </w:r>
      <w:r w:rsidRPr="00C6550D">
        <w:rPr>
          <w:b/>
          <w:color w:val="000000" w:themeColor="text1"/>
          <w:spacing w:val="-2"/>
        </w:rPr>
        <w:t>m</w:t>
      </w:r>
      <w:r w:rsidRPr="00C6550D">
        <w:rPr>
          <w:b/>
          <w:color w:val="000000" w:themeColor="text1"/>
        </w:rPr>
        <w:t>e</w:t>
      </w:r>
      <w:r w:rsidRPr="00C6550D">
        <w:rPr>
          <w:b/>
          <w:color w:val="000000" w:themeColor="text1"/>
          <w:spacing w:val="-3"/>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w:t>
      </w:r>
      <w:r w:rsidRPr="00C6550D">
        <w:rPr>
          <w:b/>
          <w:color w:val="000000" w:themeColor="text1"/>
        </w:rPr>
        <w:t>A</w:t>
      </w:r>
      <w:r w:rsidRPr="00C6550D">
        <w:rPr>
          <w:b/>
          <w:color w:val="000000" w:themeColor="text1"/>
          <w:spacing w:val="3"/>
        </w:rPr>
        <w:t>w</w:t>
      </w:r>
      <w:r w:rsidRPr="00C6550D">
        <w:rPr>
          <w:b/>
          <w:color w:val="000000" w:themeColor="text1"/>
          <w:spacing w:val="1"/>
        </w:rPr>
        <w:t>ar</w:t>
      </w:r>
      <w:r w:rsidRPr="00C6550D">
        <w:rPr>
          <w:b/>
          <w:color w:val="000000" w:themeColor="text1"/>
        </w:rPr>
        <w:t>d</w:t>
      </w:r>
    </w:p>
    <w:p w:rsidR="00FE7AB7" w:rsidRPr="00C6550D" w:rsidRDefault="00FE7AB7">
      <w:pPr>
        <w:spacing w:before="16" w:line="220" w:lineRule="exact"/>
        <w:rPr>
          <w:color w:val="000000" w:themeColor="text1"/>
          <w:sz w:val="22"/>
          <w:szCs w:val="22"/>
        </w:rPr>
      </w:pPr>
    </w:p>
    <w:p w:rsidR="00FE7AB7" w:rsidRPr="00C6550D" w:rsidRDefault="002B432B">
      <w:pPr>
        <w:spacing w:line="260" w:lineRule="auto"/>
        <w:ind w:left="720" w:right="82" w:hanging="600"/>
        <w:jc w:val="both"/>
        <w:rPr>
          <w:color w:val="000000" w:themeColor="text1"/>
        </w:rPr>
      </w:pPr>
      <w:r w:rsidRPr="00C6550D">
        <w:rPr>
          <w:color w:val="000000" w:themeColor="text1"/>
          <w:spacing w:val="2"/>
        </w:rPr>
        <w:t>27</w:t>
      </w:r>
      <w:r w:rsidRPr="00C6550D">
        <w:rPr>
          <w:color w:val="000000" w:themeColor="text1"/>
          <w:spacing w:val="1"/>
        </w:rPr>
        <w:t>.</w:t>
      </w:r>
      <w:r w:rsidRPr="00C6550D">
        <w:rPr>
          <w:color w:val="000000" w:themeColor="text1"/>
        </w:rPr>
        <w:t xml:space="preserve">1   </w:t>
      </w:r>
      <w:r w:rsidRPr="00C6550D">
        <w:rPr>
          <w:color w:val="000000" w:themeColor="text1"/>
          <w:spacing w:val="23"/>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1"/>
        </w:rPr>
        <w:t>re</w:t>
      </w:r>
      <w:r w:rsidRPr="00C6550D">
        <w:rPr>
          <w:color w:val="000000" w:themeColor="text1"/>
        </w:rPr>
        <w:t>s</w:t>
      </w:r>
      <w:r w:rsidRPr="00C6550D">
        <w:rPr>
          <w:color w:val="000000" w:themeColor="text1"/>
          <w:spacing w:val="1"/>
        </w:rPr>
        <w:t>er</w:t>
      </w:r>
      <w:r w:rsidRPr="00C6550D">
        <w:rPr>
          <w:color w:val="000000" w:themeColor="text1"/>
        </w:rPr>
        <w:t>v</w:t>
      </w:r>
      <w:r w:rsidRPr="00C6550D">
        <w:rPr>
          <w:color w:val="000000" w:themeColor="text1"/>
          <w:spacing w:val="1"/>
        </w:rPr>
        <w:t>e</w:t>
      </w:r>
      <w:r w:rsidRPr="00C6550D">
        <w:rPr>
          <w:color w:val="000000" w:themeColor="text1"/>
        </w:rPr>
        <w:t>s</w:t>
      </w:r>
      <w:r w:rsidRPr="00C6550D">
        <w:rPr>
          <w:color w:val="000000" w:themeColor="text1"/>
          <w:spacing w:val="-2"/>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1"/>
        </w:rPr>
        <w:t>r</w:t>
      </w:r>
      <w:r w:rsidRPr="00C6550D">
        <w:rPr>
          <w:color w:val="000000" w:themeColor="text1"/>
          <w:spacing w:val="3"/>
        </w:rPr>
        <w:t>i</w:t>
      </w:r>
      <w:r w:rsidRPr="00C6550D">
        <w:rPr>
          <w:color w:val="000000" w:themeColor="text1"/>
          <w:spacing w:val="2"/>
        </w:rPr>
        <w:t>g</w:t>
      </w:r>
      <w:r w:rsidRPr="00C6550D">
        <w:rPr>
          <w:color w:val="000000" w:themeColor="text1"/>
        </w:rPr>
        <w:t>ht</w:t>
      </w:r>
      <w:r w:rsidRPr="00C6550D">
        <w:rPr>
          <w:color w:val="000000" w:themeColor="text1"/>
          <w:spacing w:val="2"/>
        </w:rPr>
        <w:t xml:space="preserve"> </w:t>
      </w:r>
      <w:r w:rsidRPr="00C6550D">
        <w:rPr>
          <w:color w:val="000000" w:themeColor="text1"/>
          <w:spacing w:val="1"/>
        </w:rPr>
        <w:t>a</w:t>
      </w:r>
      <w:r w:rsidRPr="00C6550D">
        <w:rPr>
          <w:color w:val="000000" w:themeColor="text1"/>
        </w:rPr>
        <w:t>t</w:t>
      </w:r>
      <w:r w:rsidRPr="00C6550D">
        <w:rPr>
          <w:color w:val="000000" w:themeColor="text1"/>
          <w:spacing w:val="7"/>
        </w:rPr>
        <w:t xml:space="preserve"> </w:t>
      </w:r>
      <w:r w:rsidRPr="00C6550D">
        <w:rPr>
          <w:color w:val="000000" w:themeColor="text1"/>
        </w:rPr>
        <w:t>the</w:t>
      </w:r>
      <w:r w:rsidRPr="00C6550D">
        <w:rPr>
          <w:color w:val="000000" w:themeColor="text1"/>
          <w:spacing w:val="6"/>
        </w:rPr>
        <w:t xml:space="preserve"> </w:t>
      </w:r>
      <w:r w:rsidRPr="00C6550D">
        <w:rPr>
          <w:color w:val="000000" w:themeColor="text1"/>
        </w:rPr>
        <w:t>t</w:t>
      </w:r>
      <w:r w:rsidRPr="00C6550D">
        <w:rPr>
          <w:color w:val="000000" w:themeColor="text1"/>
          <w:spacing w:val="3"/>
        </w:rPr>
        <w:t>i</w:t>
      </w:r>
      <w:r w:rsidRPr="00C6550D">
        <w:rPr>
          <w:color w:val="000000" w:themeColor="text1"/>
        </w:rPr>
        <w:t>me</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6"/>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3"/>
        </w:rPr>
        <w:t xml:space="preserve"> </w:t>
      </w:r>
      <w:r w:rsidRPr="00C6550D">
        <w:rPr>
          <w:color w:val="000000" w:themeColor="text1"/>
          <w:spacing w:val="3"/>
        </w:rPr>
        <w:t>a</w:t>
      </w:r>
      <w:r w:rsidRPr="00C6550D">
        <w:rPr>
          <w:color w:val="000000" w:themeColor="text1"/>
          <w:spacing w:val="-1"/>
        </w:rPr>
        <w:t>w</w:t>
      </w:r>
      <w:r w:rsidRPr="00C6550D">
        <w:rPr>
          <w:color w:val="000000" w:themeColor="text1"/>
          <w:spacing w:val="3"/>
        </w:rPr>
        <w:t>a</w:t>
      </w:r>
      <w:r w:rsidRPr="00C6550D">
        <w:rPr>
          <w:color w:val="000000" w:themeColor="text1"/>
          <w:spacing w:val="1"/>
        </w:rPr>
        <w:t>r</w:t>
      </w:r>
      <w:r w:rsidRPr="00C6550D">
        <w:rPr>
          <w:color w:val="000000" w:themeColor="text1"/>
        </w:rPr>
        <w:t>d</w:t>
      </w:r>
      <w:r w:rsidRPr="00C6550D">
        <w:rPr>
          <w:color w:val="000000" w:themeColor="text1"/>
          <w:spacing w:val="2"/>
        </w:rPr>
        <w:t xml:space="preserve"> </w:t>
      </w:r>
      <w:r w:rsidRPr="00C6550D">
        <w:rPr>
          <w:color w:val="000000" w:themeColor="text1"/>
        </w:rPr>
        <w:t>to</w:t>
      </w:r>
      <w:r w:rsidRPr="00C6550D">
        <w:rPr>
          <w:color w:val="000000" w:themeColor="text1"/>
          <w:spacing w:val="7"/>
        </w:rPr>
        <w:t xml:space="preserve"> </w:t>
      </w:r>
      <w:r w:rsidRPr="00C6550D">
        <w:rPr>
          <w:color w:val="000000" w:themeColor="text1"/>
        </w:rPr>
        <w:t>in</w:t>
      </w:r>
      <w:r w:rsidRPr="00C6550D">
        <w:rPr>
          <w:color w:val="000000" w:themeColor="text1"/>
          <w:spacing w:val="1"/>
        </w:rPr>
        <w:t>crea</w:t>
      </w:r>
      <w:r w:rsidRPr="00C6550D">
        <w:rPr>
          <w:color w:val="000000" w:themeColor="text1"/>
        </w:rPr>
        <w:t xml:space="preserve">se </w:t>
      </w:r>
      <w:r w:rsidRPr="00C6550D">
        <w:rPr>
          <w:color w:val="000000" w:themeColor="text1"/>
          <w:spacing w:val="2"/>
        </w:rPr>
        <w:t>o</w:t>
      </w:r>
      <w:r w:rsidRPr="00C6550D">
        <w:rPr>
          <w:color w:val="000000" w:themeColor="text1"/>
        </w:rPr>
        <w:t>r</w:t>
      </w:r>
      <w:r w:rsidRPr="00C6550D">
        <w:rPr>
          <w:color w:val="000000" w:themeColor="text1"/>
          <w:spacing w:val="4"/>
        </w:rPr>
        <w:t xml:space="preserve"> </w:t>
      </w:r>
      <w:r w:rsidRPr="00C6550D">
        <w:rPr>
          <w:color w:val="000000" w:themeColor="text1"/>
          <w:spacing w:val="2"/>
        </w:rPr>
        <w:t>d</w:t>
      </w:r>
      <w:r w:rsidRPr="00C6550D">
        <w:rPr>
          <w:color w:val="000000" w:themeColor="text1"/>
          <w:spacing w:val="1"/>
        </w:rPr>
        <w:t>ecrea</w:t>
      </w:r>
      <w:r w:rsidRPr="00C6550D">
        <w:rPr>
          <w:color w:val="000000" w:themeColor="text1"/>
        </w:rPr>
        <w:t>se</w:t>
      </w:r>
      <w:r w:rsidR="00633B1F" w:rsidRPr="00C6550D">
        <w:rPr>
          <w:color w:val="000000" w:themeColor="text1"/>
        </w:rPr>
        <w:t xml:space="preserve"> quantity of  supplier</w:t>
      </w:r>
      <w:r w:rsidRPr="00C6550D">
        <w:rPr>
          <w:color w:val="000000" w:themeColor="text1"/>
        </w:rPr>
        <w:t xml:space="preserve"> </w:t>
      </w:r>
      <w:r w:rsidRPr="00C6550D">
        <w:rPr>
          <w:color w:val="000000" w:themeColor="text1"/>
          <w:spacing w:val="2"/>
        </w:rPr>
        <w:t>b</w:t>
      </w:r>
      <w:r w:rsidRPr="00C6550D">
        <w:rPr>
          <w:color w:val="000000" w:themeColor="text1"/>
        </w:rPr>
        <w:t>y</w:t>
      </w:r>
      <w:r w:rsidRPr="00C6550D">
        <w:rPr>
          <w:color w:val="000000" w:themeColor="text1"/>
          <w:spacing w:val="1"/>
        </w:rPr>
        <w:t xml:space="preserve"> </w:t>
      </w:r>
      <w:r w:rsidRPr="00C6550D">
        <w:rPr>
          <w:color w:val="000000" w:themeColor="text1"/>
        </w:rPr>
        <w:t>up</w:t>
      </w:r>
      <w:r w:rsidRPr="00C6550D">
        <w:rPr>
          <w:color w:val="000000" w:themeColor="text1"/>
          <w:spacing w:val="6"/>
        </w:rPr>
        <w:t xml:space="preserve"> </w:t>
      </w:r>
      <w:r w:rsidRPr="00C6550D">
        <w:rPr>
          <w:color w:val="000000" w:themeColor="text1"/>
        </w:rPr>
        <w:t>to</w:t>
      </w:r>
      <w:r w:rsidRPr="00C6550D">
        <w:rPr>
          <w:color w:val="000000" w:themeColor="text1"/>
          <w:spacing w:val="7"/>
        </w:rPr>
        <w:t xml:space="preserve"> </w:t>
      </w:r>
      <w:r w:rsidRPr="00C6550D">
        <w:rPr>
          <w:color w:val="000000" w:themeColor="text1"/>
          <w:spacing w:val="2"/>
        </w:rPr>
        <w:t>2</w:t>
      </w:r>
      <w:r w:rsidRPr="00C6550D">
        <w:rPr>
          <w:color w:val="000000" w:themeColor="text1"/>
        </w:rPr>
        <w:t>5</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erce</w:t>
      </w:r>
      <w:r w:rsidRPr="00C6550D">
        <w:rPr>
          <w:color w:val="000000" w:themeColor="text1"/>
        </w:rPr>
        <w:t>nt</w:t>
      </w:r>
      <w:r w:rsidRPr="00C6550D">
        <w:rPr>
          <w:color w:val="000000" w:themeColor="text1"/>
          <w:spacing w:val="-1"/>
        </w:rPr>
        <w:t xml:space="preserve"> </w:t>
      </w:r>
      <w:r w:rsidRPr="00C6550D">
        <w:rPr>
          <w:color w:val="000000" w:themeColor="text1"/>
          <w:spacing w:val="2"/>
        </w:rPr>
        <w:t>o</w:t>
      </w:r>
      <w:r w:rsidRPr="00C6550D">
        <w:rPr>
          <w:color w:val="000000" w:themeColor="text1"/>
        </w:rPr>
        <w:t>f the</w:t>
      </w:r>
      <w:r w:rsidRPr="00C6550D">
        <w:rPr>
          <w:color w:val="000000" w:themeColor="text1"/>
          <w:spacing w:val="8"/>
        </w:rPr>
        <w:t xml:space="preserve"> </w:t>
      </w:r>
      <w:r w:rsidRPr="00C6550D">
        <w:rPr>
          <w:color w:val="000000" w:themeColor="text1"/>
          <w:spacing w:val="2"/>
        </w:rPr>
        <w:t>q</w:t>
      </w:r>
      <w:r w:rsidRPr="00C6550D">
        <w:rPr>
          <w:color w:val="000000" w:themeColor="text1"/>
        </w:rPr>
        <w:t>u</w:t>
      </w:r>
      <w:r w:rsidRPr="00C6550D">
        <w:rPr>
          <w:color w:val="000000" w:themeColor="text1"/>
          <w:spacing w:val="3"/>
        </w:rPr>
        <w:t>a</w:t>
      </w:r>
      <w:r w:rsidRPr="00C6550D">
        <w:rPr>
          <w:color w:val="000000" w:themeColor="text1"/>
        </w:rPr>
        <w:t>nti</w:t>
      </w:r>
      <w:r w:rsidRPr="00C6550D">
        <w:rPr>
          <w:color w:val="000000" w:themeColor="text1"/>
          <w:spacing w:val="3"/>
        </w:rPr>
        <w:t>t</w:t>
      </w:r>
      <w:r w:rsidRPr="00C6550D">
        <w:rPr>
          <w:color w:val="000000" w:themeColor="text1"/>
        </w:rPr>
        <w:t>y</w:t>
      </w:r>
      <w:r w:rsidRPr="00C6550D">
        <w:rPr>
          <w:color w:val="000000" w:themeColor="text1"/>
          <w:spacing w:val="-1"/>
        </w:rPr>
        <w:t xml:space="preserve"> </w:t>
      </w:r>
      <w:r w:rsidRPr="00C6550D">
        <w:rPr>
          <w:color w:val="000000" w:themeColor="text1"/>
          <w:spacing w:val="4"/>
        </w:rPr>
        <w:t>o</w:t>
      </w:r>
      <w:r w:rsidRPr="00C6550D">
        <w:rPr>
          <w:color w:val="000000" w:themeColor="text1"/>
        </w:rPr>
        <w:t>f</w:t>
      </w:r>
      <w:r w:rsidRPr="00C6550D">
        <w:rPr>
          <w:color w:val="000000" w:themeColor="text1"/>
          <w:spacing w:val="8"/>
        </w:rPr>
        <w:t xml:space="preserve"> </w:t>
      </w:r>
      <w:r w:rsidRPr="00C6550D">
        <w:rPr>
          <w:color w:val="000000" w:themeColor="text1"/>
        </w:rPr>
        <w:t>g</w:t>
      </w:r>
      <w:r w:rsidRPr="00C6550D">
        <w:rPr>
          <w:color w:val="000000" w:themeColor="text1"/>
          <w:spacing w:val="2"/>
        </w:rPr>
        <w:t>ood</w:t>
      </w:r>
      <w:r w:rsidRPr="00C6550D">
        <w:rPr>
          <w:color w:val="000000" w:themeColor="text1"/>
        </w:rPr>
        <w:t xml:space="preserve">s </w:t>
      </w:r>
      <w:r w:rsidRPr="00C6550D">
        <w:rPr>
          <w:color w:val="000000" w:themeColor="text1"/>
          <w:spacing w:val="1"/>
        </w:rPr>
        <w:t>a</w:t>
      </w:r>
      <w:r w:rsidRPr="00C6550D">
        <w:rPr>
          <w:color w:val="000000" w:themeColor="text1"/>
        </w:rPr>
        <w:t>nd</w:t>
      </w:r>
      <w:r w:rsidRPr="00C6550D">
        <w:rPr>
          <w:color w:val="000000" w:themeColor="text1"/>
          <w:spacing w:val="7"/>
        </w:rPr>
        <w:t xml:space="preserve"> </w:t>
      </w:r>
      <w:r w:rsidRPr="00C6550D">
        <w:rPr>
          <w:color w:val="000000" w:themeColor="text1"/>
        </w:rPr>
        <w:t>s</w:t>
      </w:r>
      <w:r w:rsidRPr="00C6550D">
        <w:rPr>
          <w:color w:val="000000" w:themeColor="text1"/>
          <w:spacing w:val="1"/>
        </w:rPr>
        <w:t>e</w:t>
      </w:r>
      <w:r w:rsidRPr="00C6550D">
        <w:rPr>
          <w:color w:val="000000" w:themeColor="text1"/>
          <w:spacing w:val="4"/>
        </w:rPr>
        <w:t>r</w:t>
      </w:r>
      <w:r w:rsidRPr="00C6550D">
        <w:rPr>
          <w:color w:val="000000" w:themeColor="text1"/>
        </w:rPr>
        <w:t>vi</w:t>
      </w:r>
      <w:r w:rsidRPr="00C6550D">
        <w:rPr>
          <w:color w:val="000000" w:themeColor="text1"/>
          <w:spacing w:val="1"/>
        </w:rPr>
        <w:t>ce</w:t>
      </w:r>
      <w:r w:rsidRPr="00C6550D">
        <w:rPr>
          <w:color w:val="000000" w:themeColor="text1"/>
        </w:rPr>
        <w:t xml:space="preserve">s </w:t>
      </w:r>
      <w:r w:rsidRPr="00C6550D">
        <w:rPr>
          <w:color w:val="000000" w:themeColor="text1"/>
          <w:spacing w:val="2"/>
        </w:rPr>
        <w:t>o</w:t>
      </w:r>
      <w:r w:rsidRPr="00C6550D">
        <w:rPr>
          <w:color w:val="000000" w:themeColor="text1"/>
          <w:spacing w:val="1"/>
        </w:rPr>
        <w:t>r</w:t>
      </w:r>
      <w:r w:rsidRPr="00C6550D">
        <w:rPr>
          <w:color w:val="000000" w:themeColor="text1"/>
          <w:spacing w:val="3"/>
        </w:rPr>
        <w:t>i</w:t>
      </w:r>
      <w:r w:rsidRPr="00C6550D">
        <w:rPr>
          <w:color w:val="000000" w:themeColor="text1"/>
        </w:rPr>
        <w:t>gin</w:t>
      </w:r>
      <w:r w:rsidRPr="00C6550D">
        <w:rPr>
          <w:color w:val="000000" w:themeColor="text1"/>
          <w:spacing w:val="3"/>
        </w:rPr>
        <w:t>a</w:t>
      </w:r>
      <w:r w:rsidRPr="00C6550D">
        <w:rPr>
          <w:color w:val="000000" w:themeColor="text1"/>
        </w:rPr>
        <w:t>l</w:t>
      </w:r>
      <w:r w:rsidRPr="00C6550D">
        <w:rPr>
          <w:color w:val="000000" w:themeColor="text1"/>
          <w:spacing w:val="3"/>
        </w:rPr>
        <w:t>l</w:t>
      </w:r>
      <w:r w:rsidRPr="00C6550D">
        <w:rPr>
          <w:color w:val="000000" w:themeColor="text1"/>
        </w:rPr>
        <w:t>y</w:t>
      </w:r>
      <w:r w:rsidRPr="00C6550D">
        <w:rPr>
          <w:color w:val="000000" w:themeColor="text1"/>
          <w:spacing w:val="-2"/>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rPr>
        <w:t>in</w:t>
      </w:r>
      <w:r w:rsidRPr="00C6550D">
        <w:rPr>
          <w:color w:val="000000" w:themeColor="text1"/>
          <w:spacing w:val="9"/>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spacing w:val="1"/>
        </w:rPr>
        <w:t>S</w:t>
      </w:r>
      <w:r w:rsidRPr="00C6550D">
        <w:rPr>
          <w:color w:val="000000" w:themeColor="text1"/>
          <w:spacing w:val="3"/>
        </w:rPr>
        <w:t>c</w:t>
      </w:r>
      <w:r w:rsidRPr="00C6550D">
        <w:rPr>
          <w:color w:val="000000" w:themeColor="text1"/>
        </w:rPr>
        <w:t>h</w:t>
      </w:r>
      <w:r w:rsidRPr="00C6550D">
        <w:rPr>
          <w:color w:val="000000" w:themeColor="text1"/>
          <w:spacing w:val="1"/>
        </w:rPr>
        <w:t>e</w:t>
      </w:r>
      <w:r w:rsidRPr="00C6550D">
        <w:rPr>
          <w:color w:val="000000" w:themeColor="text1"/>
          <w:spacing w:val="2"/>
        </w:rPr>
        <w:t>d</w:t>
      </w:r>
      <w:r w:rsidRPr="00C6550D">
        <w:rPr>
          <w:color w:val="000000" w:themeColor="text1"/>
        </w:rPr>
        <w:t>ule</w:t>
      </w:r>
      <w:r w:rsidRPr="00C6550D">
        <w:rPr>
          <w:color w:val="000000" w:themeColor="text1"/>
          <w:spacing w:val="2"/>
        </w:rPr>
        <w:t xml:space="preserve"> o</w:t>
      </w:r>
      <w:r w:rsidRPr="00C6550D">
        <w:rPr>
          <w:color w:val="000000" w:themeColor="text1"/>
        </w:rPr>
        <w:t>f</w:t>
      </w:r>
      <w:r w:rsidRPr="00C6550D">
        <w:rPr>
          <w:color w:val="000000" w:themeColor="text1"/>
          <w:spacing w:val="8"/>
        </w:rPr>
        <w:t xml:space="preserve"> </w:t>
      </w:r>
      <w:r w:rsidRPr="00C6550D">
        <w:rPr>
          <w:color w:val="000000" w:themeColor="text1"/>
        </w:rPr>
        <w:t>R</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1"/>
        </w:rPr>
        <w:t>r</w:t>
      </w:r>
      <w:r w:rsidRPr="00C6550D">
        <w:rPr>
          <w:color w:val="000000" w:themeColor="text1"/>
          <w:spacing w:val="3"/>
        </w:rPr>
        <w:t>e</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ts</w:t>
      </w:r>
      <w:r w:rsidRPr="00C6550D">
        <w:rPr>
          <w:color w:val="000000" w:themeColor="text1"/>
          <w:spacing w:val="-6"/>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4"/>
        </w:rPr>
        <w:t>o</w:t>
      </w:r>
      <w:r w:rsidRPr="00C6550D">
        <w:rPr>
          <w:color w:val="000000" w:themeColor="text1"/>
        </w:rPr>
        <w:t>ut</w:t>
      </w:r>
      <w:r w:rsidRPr="00C6550D">
        <w:rPr>
          <w:color w:val="000000" w:themeColor="text1"/>
          <w:spacing w:val="-1"/>
        </w:rPr>
        <w:t xml:space="preserve"> </w:t>
      </w:r>
      <w:r w:rsidRPr="00C6550D">
        <w:rPr>
          <w:color w:val="000000" w:themeColor="text1"/>
          <w:spacing w:val="3"/>
        </w:rPr>
        <w:t>a</w:t>
      </w:r>
      <w:r w:rsidRPr="00C6550D">
        <w:rPr>
          <w:color w:val="000000" w:themeColor="text1"/>
          <w:spacing w:val="2"/>
        </w:rPr>
        <w:t>n</w:t>
      </w:r>
      <w:r w:rsidRPr="00C6550D">
        <w:rPr>
          <w:color w:val="000000" w:themeColor="text1"/>
        </w:rPr>
        <w:t>y</w:t>
      </w:r>
      <w:r w:rsidRPr="00C6550D">
        <w:rPr>
          <w:color w:val="000000" w:themeColor="text1"/>
          <w:spacing w:val="2"/>
        </w:rPr>
        <w:t xml:space="preserve"> </w:t>
      </w:r>
      <w:r w:rsidRPr="00C6550D">
        <w:rPr>
          <w:color w:val="000000" w:themeColor="text1"/>
          <w:spacing w:val="3"/>
        </w:rPr>
        <w:t>c</w:t>
      </w:r>
      <w:r w:rsidRPr="00C6550D">
        <w:rPr>
          <w:color w:val="000000" w:themeColor="text1"/>
        </w:rPr>
        <w:t>h</w:t>
      </w:r>
      <w:r w:rsidRPr="00C6550D">
        <w:rPr>
          <w:color w:val="000000" w:themeColor="text1"/>
          <w:spacing w:val="3"/>
        </w:rPr>
        <w:t>a</w:t>
      </w:r>
      <w:r w:rsidRPr="00C6550D">
        <w:rPr>
          <w:color w:val="000000" w:themeColor="text1"/>
        </w:rPr>
        <w:t>nge in</w:t>
      </w:r>
      <w:r w:rsidRPr="00C6550D">
        <w:rPr>
          <w:color w:val="000000" w:themeColor="text1"/>
          <w:spacing w:val="-3"/>
        </w:rPr>
        <w:t xml:space="preserve"> </w:t>
      </w:r>
      <w:r w:rsidRPr="00C6550D">
        <w:rPr>
          <w:color w:val="000000" w:themeColor="text1"/>
          <w:spacing w:val="2"/>
        </w:rPr>
        <w:t>u</w:t>
      </w:r>
      <w:r w:rsidRPr="00C6550D">
        <w:rPr>
          <w:color w:val="000000" w:themeColor="text1"/>
        </w:rPr>
        <w:t>nit</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5"/>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rPr>
        <w:t>s</w:t>
      </w:r>
      <w:r w:rsidRPr="00C6550D">
        <w:rPr>
          <w:color w:val="000000" w:themeColor="text1"/>
          <w:spacing w:val="-7"/>
        </w:rPr>
        <w:t xml:space="preserve"> </w:t>
      </w:r>
      <w:r w:rsidRPr="00C6550D">
        <w:rPr>
          <w:color w:val="000000" w:themeColor="text1"/>
          <w:spacing w:val="3"/>
        </w:rPr>
        <w:t>a</w:t>
      </w:r>
      <w:r w:rsidRPr="00C6550D">
        <w:rPr>
          <w:color w:val="000000" w:themeColor="text1"/>
          <w:spacing w:val="2"/>
        </w:rPr>
        <w:t>n</w:t>
      </w:r>
      <w:r w:rsidRPr="00C6550D">
        <w:rPr>
          <w:color w:val="000000" w:themeColor="text1"/>
        </w:rPr>
        <w:t>d</w:t>
      </w:r>
      <w:r w:rsidRPr="00C6550D">
        <w:rPr>
          <w:color w:val="000000" w:themeColor="text1"/>
          <w:spacing w:val="-3"/>
        </w:rPr>
        <w:t xml:space="preserve">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iti</w:t>
      </w:r>
      <w:r w:rsidRPr="00C6550D">
        <w:rPr>
          <w:color w:val="000000" w:themeColor="text1"/>
          <w:spacing w:val="2"/>
        </w:rPr>
        <w:t>o</w:t>
      </w:r>
      <w:r w:rsidRPr="00C6550D">
        <w:rPr>
          <w:color w:val="000000" w:themeColor="text1"/>
        </w:rPr>
        <w:t>ns.</w:t>
      </w:r>
    </w:p>
    <w:p w:rsidR="00FE7AB7" w:rsidRPr="00C6550D" w:rsidRDefault="00FE7AB7">
      <w:pPr>
        <w:spacing w:before="3" w:line="180" w:lineRule="exact"/>
        <w:rPr>
          <w:color w:val="000000" w:themeColor="text1"/>
          <w:sz w:val="19"/>
          <w:szCs w:val="19"/>
        </w:rPr>
      </w:pPr>
    </w:p>
    <w:p w:rsidR="00FE7AB7" w:rsidRPr="00C6550D" w:rsidRDefault="002B432B">
      <w:pPr>
        <w:ind w:left="120"/>
        <w:rPr>
          <w:color w:val="000000" w:themeColor="text1"/>
        </w:rPr>
      </w:pPr>
      <w:r w:rsidRPr="00C6550D">
        <w:rPr>
          <w:b/>
          <w:color w:val="000000" w:themeColor="text1"/>
          <w:spacing w:val="1"/>
        </w:rPr>
        <w:t>28</w:t>
      </w:r>
      <w:r w:rsidRPr="00C6550D">
        <w:rPr>
          <w:b/>
          <w:color w:val="000000" w:themeColor="text1"/>
        </w:rPr>
        <w:t xml:space="preserve">.     </w:t>
      </w:r>
      <w:r w:rsidRPr="00C6550D">
        <w:rPr>
          <w:b/>
          <w:color w:val="000000" w:themeColor="text1"/>
          <w:spacing w:val="47"/>
        </w:rPr>
        <w:t xml:space="preserve"> </w:t>
      </w:r>
      <w:r w:rsidRPr="00C6550D">
        <w:rPr>
          <w:b/>
          <w:color w:val="000000" w:themeColor="text1"/>
          <w:spacing w:val="1"/>
        </w:rPr>
        <w:t>P</w:t>
      </w:r>
      <w:r w:rsidRPr="00C6550D">
        <w:rPr>
          <w:b/>
          <w:color w:val="000000" w:themeColor="text1"/>
        </w:rPr>
        <w:t>u</w:t>
      </w:r>
      <w:r w:rsidRPr="00C6550D">
        <w:rPr>
          <w:b/>
          <w:color w:val="000000" w:themeColor="text1"/>
          <w:spacing w:val="1"/>
        </w:rPr>
        <w:t>rc</w:t>
      </w:r>
      <w:r w:rsidRPr="00C6550D">
        <w:rPr>
          <w:b/>
          <w:color w:val="000000" w:themeColor="text1"/>
        </w:rPr>
        <w:t>h</w:t>
      </w:r>
      <w:r w:rsidRPr="00C6550D">
        <w:rPr>
          <w:b/>
          <w:color w:val="000000" w:themeColor="text1"/>
          <w:spacing w:val="1"/>
        </w:rPr>
        <w:t>a</w:t>
      </w:r>
      <w:r w:rsidRPr="00C6550D">
        <w:rPr>
          <w:b/>
          <w:color w:val="000000" w:themeColor="text1"/>
          <w:spacing w:val="-1"/>
        </w:rPr>
        <w:t>s</w:t>
      </w:r>
      <w:r w:rsidRPr="00C6550D">
        <w:rPr>
          <w:b/>
          <w:color w:val="000000" w:themeColor="text1"/>
          <w:spacing w:val="1"/>
        </w:rPr>
        <w:t>er</w:t>
      </w:r>
      <w:r w:rsidRPr="00C6550D">
        <w:rPr>
          <w:b/>
          <w:color w:val="000000" w:themeColor="text1"/>
        </w:rPr>
        <w:t>'s</w:t>
      </w:r>
      <w:r w:rsidRPr="00C6550D">
        <w:rPr>
          <w:b/>
          <w:color w:val="000000" w:themeColor="text1"/>
          <w:spacing w:val="-10"/>
        </w:rPr>
        <w:t xml:space="preserve"> </w:t>
      </w:r>
      <w:r w:rsidRPr="00C6550D">
        <w:rPr>
          <w:b/>
          <w:color w:val="000000" w:themeColor="text1"/>
        </w:rPr>
        <w:t>Ri</w:t>
      </w:r>
      <w:r w:rsidRPr="00C6550D">
        <w:rPr>
          <w:b/>
          <w:color w:val="000000" w:themeColor="text1"/>
          <w:spacing w:val="1"/>
        </w:rPr>
        <w:t>g</w:t>
      </w:r>
      <w:r w:rsidRPr="00C6550D">
        <w:rPr>
          <w:b/>
          <w:color w:val="000000" w:themeColor="text1"/>
        </w:rPr>
        <w:t>ht</w:t>
      </w:r>
      <w:r w:rsidRPr="00C6550D">
        <w:rPr>
          <w:b/>
          <w:color w:val="000000" w:themeColor="text1"/>
          <w:spacing w:val="-4"/>
        </w:rPr>
        <w:t xml:space="preserve"> </w:t>
      </w:r>
      <w:r w:rsidRPr="00C6550D">
        <w:rPr>
          <w:b/>
          <w:color w:val="000000" w:themeColor="text1"/>
          <w:spacing w:val="1"/>
        </w:rPr>
        <w:t>t</w:t>
      </w:r>
      <w:r w:rsidRPr="00C6550D">
        <w:rPr>
          <w:b/>
          <w:color w:val="000000" w:themeColor="text1"/>
        </w:rPr>
        <w:t>o A</w:t>
      </w:r>
      <w:r w:rsidRPr="00C6550D">
        <w:rPr>
          <w:b/>
          <w:color w:val="000000" w:themeColor="text1"/>
          <w:spacing w:val="1"/>
        </w:rPr>
        <w:t>cce</w:t>
      </w:r>
      <w:r w:rsidRPr="00C6550D">
        <w:rPr>
          <w:b/>
          <w:color w:val="000000" w:themeColor="text1"/>
        </w:rPr>
        <w:t>pt</w:t>
      </w:r>
      <w:r w:rsidRPr="00C6550D">
        <w:rPr>
          <w:b/>
          <w:color w:val="000000" w:themeColor="text1"/>
          <w:spacing w:val="-5"/>
        </w:rPr>
        <w:t xml:space="preserve"> </w:t>
      </w:r>
      <w:r w:rsidRPr="00C6550D">
        <w:rPr>
          <w:b/>
          <w:color w:val="000000" w:themeColor="text1"/>
        </w:rPr>
        <w:t>Any</w:t>
      </w:r>
      <w:r w:rsidRPr="00C6550D">
        <w:rPr>
          <w:b/>
          <w:color w:val="000000" w:themeColor="text1"/>
          <w:spacing w:val="-2"/>
        </w:rPr>
        <w:t xml:space="preserve"> </w:t>
      </w:r>
      <w:r w:rsidRPr="00C6550D">
        <w:rPr>
          <w:b/>
          <w:color w:val="000000" w:themeColor="text1"/>
          <w:spacing w:val="-1"/>
        </w:rPr>
        <w:t>T</w:t>
      </w:r>
      <w:r w:rsidRPr="00C6550D">
        <w:rPr>
          <w:b/>
          <w:color w:val="000000" w:themeColor="text1"/>
          <w:spacing w:val="1"/>
        </w:rPr>
        <w:t>e</w:t>
      </w:r>
      <w:r w:rsidRPr="00C6550D">
        <w:rPr>
          <w:b/>
          <w:color w:val="000000" w:themeColor="text1"/>
        </w:rPr>
        <w:t>nd</w:t>
      </w:r>
      <w:r w:rsidRPr="00C6550D">
        <w:rPr>
          <w:b/>
          <w:color w:val="000000" w:themeColor="text1"/>
          <w:spacing w:val="1"/>
        </w:rPr>
        <w:t>e</w:t>
      </w:r>
      <w:r w:rsidRPr="00C6550D">
        <w:rPr>
          <w:b/>
          <w:color w:val="000000" w:themeColor="text1"/>
        </w:rPr>
        <w:t>r</w:t>
      </w:r>
      <w:r w:rsidRPr="00C6550D">
        <w:rPr>
          <w:b/>
          <w:color w:val="000000" w:themeColor="text1"/>
          <w:spacing w:val="-5"/>
        </w:rPr>
        <w:t xml:space="preserve"> </w:t>
      </w:r>
      <w:r w:rsidRPr="00C6550D">
        <w:rPr>
          <w:b/>
          <w:color w:val="000000" w:themeColor="text1"/>
          <w:spacing w:val="1"/>
        </w:rPr>
        <w:t>a</w:t>
      </w:r>
      <w:r w:rsidRPr="00C6550D">
        <w:rPr>
          <w:b/>
          <w:color w:val="000000" w:themeColor="text1"/>
          <w:spacing w:val="2"/>
        </w:rPr>
        <w:t>n</w:t>
      </w:r>
      <w:r w:rsidRPr="00C6550D">
        <w:rPr>
          <w:b/>
          <w:color w:val="000000" w:themeColor="text1"/>
        </w:rPr>
        <w:t>d</w:t>
      </w:r>
      <w:r w:rsidRPr="00C6550D">
        <w:rPr>
          <w:b/>
          <w:color w:val="000000" w:themeColor="text1"/>
          <w:spacing w:val="-3"/>
        </w:rPr>
        <w:t xml:space="preserve"> </w:t>
      </w:r>
      <w:r w:rsidRPr="00C6550D">
        <w:rPr>
          <w:b/>
          <w:color w:val="000000" w:themeColor="text1"/>
          <w:spacing w:val="1"/>
        </w:rPr>
        <w:t>t</w:t>
      </w:r>
      <w:r w:rsidRPr="00C6550D">
        <w:rPr>
          <w:b/>
          <w:color w:val="000000" w:themeColor="text1"/>
        </w:rPr>
        <w:t>o R</w:t>
      </w:r>
      <w:r w:rsidRPr="00C6550D">
        <w:rPr>
          <w:b/>
          <w:color w:val="000000" w:themeColor="text1"/>
          <w:spacing w:val="1"/>
        </w:rPr>
        <w:t>ejec</w:t>
      </w:r>
      <w:r w:rsidRPr="00C6550D">
        <w:rPr>
          <w:b/>
          <w:color w:val="000000" w:themeColor="text1"/>
        </w:rPr>
        <w:t>t</w:t>
      </w:r>
      <w:r w:rsidRPr="00C6550D">
        <w:rPr>
          <w:b/>
          <w:color w:val="000000" w:themeColor="text1"/>
          <w:spacing w:val="-4"/>
        </w:rPr>
        <w:t xml:space="preserve"> </w:t>
      </w:r>
      <w:r w:rsidRPr="00C6550D">
        <w:rPr>
          <w:b/>
          <w:color w:val="000000" w:themeColor="text1"/>
          <w:spacing w:val="-2"/>
        </w:rPr>
        <w:t>A</w:t>
      </w:r>
      <w:r w:rsidRPr="00C6550D">
        <w:rPr>
          <w:b/>
          <w:color w:val="000000" w:themeColor="text1"/>
        </w:rPr>
        <w:t>ny</w:t>
      </w:r>
      <w:r w:rsidRPr="00C6550D">
        <w:rPr>
          <w:b/>
          <w:color w:val="000000" w:themeColor="text1"/>
          <w:spacing w:val="-2"/>
        </w:rPr>
        <w:t xml:space="preserve"> </w:t>
      </w:r>
      <w:r w:rsidRPr="00C6550D">
        <w:rPr>
          <w:b/>
          <w:color w:val="000000" w:themeColor="text1"/>
          <w:spacing w:val="1"/>
        </w:rPr>
        <w:t>o</w:t>
      </w:r>
      <w:r w:rsidRPr="00C6550D">
        <w:rPr>
          <w:b/>
          <w:color w:val="000000" w:themeColor="text1"/>
        </w:rPr>
        <w:t>r</w:t>
      </w:r>
      <w:r w:rsidRPr="00C6550D">
        <w:rPr>
          <w:b/>
          <w:color w:val="000000" w:themeColor="text1"/>
          <w:spacing w:val="-1"/>
        </w:rPr>
        <w:t xml:space="preserve"> </w:t>
      </w:r>
      <w:r w:rsidRPr="00C6550D">
        <w:rPr>
          <w:b/>
          <w:color w:val="000000" w:themeColor="text1"/>
        </w:rPr>
        <w:t>All</w:t>
      </w:r>
      <w:r w:rsidRPr="00C6550D">
        <w:rPr>
          <w:b/>
          <w:color w:val="000000" w:themeColor="text1"/>
          <w:spacing w:val="-3"/>
        </w:rPr>
        <w:t xml:space="preserve"> </w:t>
      </w:r>
      <w:r w:rsidRPr="00C6550D">
        <w:rPr>
          <w:b/>
          <w:color w:val="000000" w:themeColor="text1"/>
          <w:spacing w:val="-1"/>
        </w:rPr>
        <w:t>T</w:t>
      </w:r>
      <w:r w:rsidRPr="00C6550D">
        <w:rPr>
          <w:b/>
          <w:color w:val="000000" w:themeColor="text1"/>
          <w:spacing w:val="1"/>
        </w:rPr>
        <w:t>e</w:t>
      </w:r>
      <w:r w:rsidRPr="00C6550D">
        <w:rPr>
          <w:b/>
          <w:color w:val="000000" w:themeColor="text1"/>
        </w:rPr>
        <w:t>nd</w:t>
      </w:r>
      <w:r w:rsidRPr="00C6550D">
        <w:rPr>
          <w:b/>
          <w:color w:val="000000" w:themeColor="text1"/>
          <w:spacing w:val="1"/>
        </w:rPr>
        <w:t>er</w:t>
      </w:r>
      <w:r w:rsidRPr="00C6550D">
        <w:rPr>
          <w:b/>
          <w:color w:val="000000" w:themeColor="text1"/>
        </w:rPr>
        <w:t>s</w:t>
      </w:r>
    </w:p>
    <w:p w:rsidR="00FE7AB7" w:rsidRPr="00C6550D" w:rsidRDefault="00FE7AB7">
      <w:pPr>
        <w:spacing w:before="16" w:line="220" w:lineRule="exact"/>
        <w:rPr>
          <w:color w:val="000000" w:themeColor="text1"/>
          <w:sz w:val="22"/>
          <w:szCs w:val="22"/>
        </w:rPr>
      </w:pPr>
    </w:p>
    <w:p w:rsidR="00FE7AB7" w:rsidRPr="00C6550D" w:rsidRDefault="002B432B">
      <w:pPr>
        <w:spacing w:line="260" w:lineRule="auto"/>
        <w:ind w:left="720" w:right="83" w:hanging="600"/>
        <w:jc w:val="both"/>
        <w:rPr>
          <w:color w:val="000000" w:themeColor="text1"/>
        </w:rPr>
      </w:pPr>
      <w:r w:rsidRPr="00C6550D">
        <w:rPr>
          <w:color w:val="000000" w:themeColor="text1"/>
          <w:spacing w:val="2"/>
        </w:rPr>
        <w:t>28</w:t>
      </w:r>
      <w:r w:rsidRPr="00C6550D">
        <w:rPr>
          <w:color w:val="000000" w:themeColor="text1"/>
          <w:spacing w:val="1"/>
        </w:rPr>
        <w:t>.</w:t>
      </w:r>
      <w:r w:rsidRPr="00C6550D">
        <w:rPr>
          <w:color w:val="000000" w:themeColor="text1"/>
        </w:rPr>
        <w:t xml:space="preserve">1   </w:t>
      </w:r>
      <w:r w:rsidRPr="00C6550D">
        <w:rPr>
          <w:color w:val="000000" w:themeColor="text1"/>
          <w:spacing w:val="23"/>
        </w:rPr>
        <w:t xml:space="preserve"> </w:t>
      </w:r>
      <w:r w:rsidRPr="00C6550D">
        <w:rPr>
          <w:color w:val="000000" w:themeColor="text1"/>
          <w:spacing w:val="4"/>
        </w:rPr>
        <w:t>T</w:t>
      </w:r>
      <w:r w:rsidRPr="00C6550D">
        <w:rPr>
          <w:color w:val="000000" w:themeColor="text1"/>
        </w:rPr>
        <w:t>he</w:t>
      </w:r>
      <w:r w:rsidRPr="00C6550D">
        <w:rPr>
          <w:color w:val="000000" w:themeColor="text1"/>
          <w:spacing w:val="6"/>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spacing w:val="1"/>
        </w:rPr>
        <w:t>re</w:t>
      </w:r>
      <w:r w:rsidRPr="00C6550D">
        <w:rPr>
          <w:color w:val="000000" w:themeColor="text1"/>
        </w:rPr>
        <w:t>s</w:t>
      </w:r>
      <w:r w:rsidRPr="00C6550D">
        <w:rPr>
          <w:color w:val="000000" w:themeColor="text1"/>
          <w:spacing w:val="1"/>
        </w:rPr>
        <w:t>er</w:t>
      </w:r>
      <w:r w:rsidRPr="00C6550D">
        <w:rPr>
          <w:color w:val="000000" w:themeColor="text1"/>
        </w:rPr>
        <w:t>v</w:t>
      </w:r>
      <w:r w:rsidRPr="00C6550D">
        <w:rPr>
          <w:color w:val="000000" w:themeColor="text1"/>
          <w:spacing w:val="1"/>
        </w:rPr>
        <w:t>e</w:t>
      </w:r>
      <w:r w:rsidRPr="00C6550D">
        <w:rPr>
          <w:color w:val="000000" w:themeColor="text1"/>
        </w:rPr>
        <w:t>s the</w:t>
      </w:r>
      <w:r w:rsidRPr="00C6550D">
        <w:rPr>
          <w:color w:val="000000" w:themeColor="text1"/>
          <w:spacing w:val="8"/>
        </w:rPr>
        <w:t xml:space="preserve"> </w:t>
      </w:r>
      <w:r w:rsidRPr="00C6550D">
        <w:rPr>
          <w:color w:val="000000" w:themeColor="text1"/>
          <w:spacing w:val="1"/>
        </w:rPr>
        <w:t>r</w:t>
      </w:r>
      <w:r w:rsidRPr="00C6550D">
        <w:rPr>
          <w:color w:val="000000" w:themeColor="text1"/>
          <w:spacing w:val="3"/>
        </w:rPr>
        <w:t>i</w:t>
      </w:r>
      <w:r w:rsidRPr="00C6550D">
        <w:rPr>
          <w:color w:val="000000" w:themeColor="text1"/>
        </w:rPr>
        <w:t>ght</w:t>
      </w:r>
      <w:r w:rsidRPr="00C6550D">
        <w:rPr>
          <w:color w:val="000000" w:themeColor="text1"/>
          <w:spacing w:val="4"/>
        </w:rPr>
        <w:t xml:space="preserve"> </w:t>
      </w:r>
      <w:r w:rsidRPr="00C6550D">
        <w:rPr>
          <w:color w:val="000000" w:themeColor="text1"/>
        </w:rPr>
        <w:t>to</w:t>
      </w:r>
      <w:r w:rsidRPr="00C6550D">
        <w:rPr>
          <w:color w:val="000000" w:themeColor="text1"/>
          <w:spacing w:val="9"/>
        </w:rPr>
        <w:t xml:space="preserve"> </w:t>
      </w:r>
      <w:r w:rsidRPr="00C6550D">
        <w:rPr>
          <w:color w:val="000000" w:themeColor="text1"/>
          <w:spacing w:val="1"/>
        </w:rPr>
        <w:t>acce</w:t>
      </w:r>
      <w:r w:rsidRPr="00C6550D">
        <w:rPr>
          <w:color w:val="000000" w:themeColor="text1"/>
          <w:spacing w:val="2"/>
        </w:rPr>
        <w:t>p</w:t>
      </w:r>
      <w:r w:rsidRPr="00C6550D">
        <w:rPr>
          <w:color w:val="000000" w:themeColor="text1"/>
        </w:rPr>
        <w:t>t</w:t>
      </w:r>
      <w:r w:rsidRPr="00C6550D">
        <w:rPr>
          <w:color w:val="000000" w:themeColor="text1"/>
          <w:spacing w:val="4"/>
        </w:rPr>
        <w:t xml:space="preserve"> </w:t>
      </w:r>
      <w:r w:rsidRPr="00C6550D">
        <w:rPr>
          <w:color w:val="000000" w:themeColor="text1"/>
          <w:spacing w:val="2"/>
        </w:rPr>
        <w:t>o</w:t>
      </w:r>
      <w:r w:rsidRPr="00C6550D">
        <w:rPr>
          <w:color w:val="000000" w:themeColor="text1"/>
        </w:rPr>
        <w:t>r</w:t>
      </w:r>
      <w:r w:rsidRPr="00C6550D">
        <w:rPr>
          <w:color w:val="000000" w:themeColor="text1"/>
          <w:spacing w:val="8"/>
        </w:rPr>
        <w:t xml:space="preserve"> </w:t>
      </w:r>
      <w:r w:rsidRPr="00C6550D">
        <w:rPr>
          <w:color w:val="000000" w:themeColor="text1"/>
          <w:spacing w:val="1"/>
        </w:rPr>
        <w:t>r</w:t>
      </w:r>
      <w:r w:rsidRPr="00C6550D">
        <w:rPr>
          <w:color w:val="000000" w:themeColor="text1"/>
          <w:spacing w:val="-1"/>
        </w:rPr>
        <w:t>e</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5"/>
        </w:rPr>
        <w:t xml:space="preserve"> </w:t>
      </w:r>
      <w:r w:rsidRPr="00C6550D">
        <w:rPr>
          <w:color w:val="000000" w:themeColor="text1"/>
          <w:spacing w:val="1"/>
        </w:rPr>
        <w:t>a</w:t>
      </w:r>
      <w:r w:rsidRPr="00C6550D">
        <w:rPr>
          <w:color w:val="000000" w:themeColor="text1"/>
        </w:rPr>
        <w:t>ny</w:t>
      </w:r>
      <w:r w:rsidRPr="00C6550D">
        <w:rPr>
          <w:color w:val="000000" w:themeColor="text1"/>
          <w:spacing w:val="2"/>
        </w:rPr>
        <w:t xml:space="preserve"> </w:t>
      </w:r>
      <w:r w:rsidRPr="00C6550D">
        <w:rPr>
          <w:color w:val="000000" w:themeColor="text1"/>
        </w:rPr>
        <w:t>t</w:t>
      </w:r>
      <w:r w:rsidRPr="00C6550D">
        <w:rPr>
          <w:color w:val="000000" w:themeColor="text1"/>
          <w:spacing w:val="3"/>
        </w:rPr>
        <w:t>e</w:t>
      </w:r>
      <w:r w:rsidRPr="00C6550D">
        <w:rPr>
          <w:color w:val="000000" w:themeColor="text1"/>
          <w:spacing w:val="2"/>
        </w:rPr>
        <w:t>nd</w:t>
      </w:r>
      <w:r w:rsidRPr="00C6550D">
        <w:rPr>
          <w:color w:val="000000" w:themeColor="text1"/>
          <w:spacing w:val="1"/>
        </w:rPr>
        <w:t>er</w:t>
      </w:r>
      <w:r w:rsidRPr="00C6550D">
        <w:rPr>
          <w:color w:val="000000" w:themeColor="text1"/>
        </w:rPr>
        <w:t>,</w:t>
      </w:r>
      <w:r w:rsidRPr="00C6550D">
        <w:rPr>
          <w:color w:val="000000" w:themeColor="text1"/>
          <w:spacing w:val="2"/>
        </w:rPr>
        <w:t xml:space="preserve"> </w:t>
      </w:r>
      <w:r w:rsidRPr="00C6550D">
        <w:rPr>
          <w:color w:val="000000" w:themeColor="text1"/>
          <w:spacing w:val="1"/>
        </w:rPr>
        <w:t>a</w:t>
      </w:r>
      <w:r w:rsidRPr="00C6550D">
        <w:rPr>
          <w:color w:val="000000" w:themeColor="text1"/>
        </w:rPr>
        <w:t>nd</w:t>
      </w:r>
      <w:r w:rsidRPr="00C6550D">
        <w:rPr>
          <w:color w:val="000000" w:themeColor="text1"/>
          <w:spacing w:val="7"/>
        </w:rPr>
        <w:t xml:space="preserve"> </w:t>
      </w:r>
      <w:r w:rsidRPr="00C6550D">
        <w:rPr>
          <w:color w:val="000000" w:themeColor="text1"/>
        </w:rPr>
        <w:t>to</w:t>
      </w:r>
      <w:r w:rsidRPr="00C6550D">
        <w:rPr>
          <w:color w:val="000000" w:themeColor="text1"/>
          <w:spacing w:val="7"/>
        </w:rPr>
        <w:t xml:space="preserve"> </w:t>
      </w:r>
      <w:r w:rsidRPr="00C6550D">
        <w:rPr>
          <w:color w:val="000000" w:themeColor="text1"/>
          <w:spacing w:val="1"/>
        </w:rPr>
        <w:t>a</w:t>
      </w:r>
      <w:r w:rsidRPr="00C6550D">
        <w:rPr>
          <w:color w:val="000000" w:themeColor="text1"/>
        </w:rPr>
        <w:t>n</w:t>
      </w:r>
      <w:r w:rsidRPr="00C6550D">
        <w:rPr>
          <w:color w:val="000000" w:themeColor="text1"/>
          <w:spacing w:val="2"/>
        </w:rPr>
        <w:t>n</w:t>
      </w:r>
      <w:r w:rsidRPr="00C6550D">
        <w:rPr>
          <w:color w:val="000000" w:themeColor="text1"/>
        </w:rPr>
        <w:t>ul</w:t>
      </w:r>
      <w:r w:rsidRPr="00C6550D">
        <w:rPr>
          <w:color w:val="000000" w:themeColor="text1"/>
          <w:spacing w:val="3"/>
        </w:rPr>
        <w:t xml:space="preserve"> </w:t>
      </w:r>
      <w:r w:rsidRPr="00C6550D">
        <w:rPr>
          <w:color w:val="000000" w:themeColor="text1"/>
        </w:rPr>
        <w:t>the</w:t>
      </w:r>
      <w:r w:rsidRPr="00C6550D">
        <w:rPr>
          <w:color w:val="000000" w:themeColor="text1"/>
          <w:spacing w:val="8"/>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ce</w:t>
      </w:r>
      <w:r w:rsidRPr="00C6550D">
        <w:rPr>
          <w:color w:val="000000" w:themeColor="text1"/>
        </w:rPr>
        <w:t xml:space="preserve">ss </w:t>
      </w:r>
      <w:r w:rsidRPr="00C6550D">
        <w:rPr>
          <w:color w:val="000000" w:themeColor="text1"/>
          <w:spacing w:val="1"/>
        </w:rPr>
        <w:t>a</w:t>
      </w:r>
      <w:r w:rsidRPr="00C6550D">
        <w:rPr>
          <w:color w:val="000000" w:themeColor="text1"/>
        </w:rPr>
        <w:t>nd</w:t>
      </w:r>
      <w:r w:rsidRPr="00C6550D">
        <w:rPr>
          <w:color w:val="000000" w:themeColor="text1"/>
          <w:spacing w:val="7"/>
        </w:rPr>
        <w:t xml:space="preserve"> </w:t>
      </w:r>
      <w:r w:rsidRPr="00C6550D">
        <w:rPr>
          <w:color w:val="000000" w:themeColor="text1"/>
          <w:spacing w:val="1"/>
        </w:rPr>
        <w:t>re</w:t>
      </w:r>
      <w:r w:rsidRPr="00C6550D">
        <w:rPr>
          <w:color w:val="000000" w:themeColor="text1"/>
          <w:spacing w:val="3"/>
        </w:rPr>
        <w:t>j</w:t>
      </w:r>
      <w:r w:rsidRPr="00C6550D">
        <w:rPr>
          <w:color w:val="000000" w:themeColor="text1"/>
          <w:spacing w:val="1"/>
        </w:rPr>
        <w:t>e</w:t>
      </w:r>
      <w:r w:rsidRPr="00C6550D">
        <w:rPr>
          <w:color w:val="000000" w:themeColor="text1"/>
          <w:spacing w:val="-1"/>
        </w:rPr>
        <w:t>c</w:t>
      </w:r>
      <w:r w:rsidRPr="00C6550D">
        <w:rPr>
          <w:color w:val="000000" w:themeColor="text1"/>
        </w:rPr>
        <w:t xml:space="preserve">t </w:t>
      </w:r>
      <w:r w:rsidRPr="00C6550D">
        <w:rPr>
          <w:color w:val="000000" w:themeColor="text1"/>
          <w:spacing w:val="1"/>
        </w:rPr>
        <w:t>a</w:t>
      </w:r>
      <w:r w:rsidRPr="00C6550D">
        <w:rPr>
          <w:color w:val="000000" w:themeColor="text1"/>
        </w:rPr>
        <w:t>ll</w:t>
      </w:r>
      <w:r w:rsidRPr="00C6550D">
        <w:rPr>
          <w:color w:val="000000" w:themeColor="text1"/>
          <w:spacing w:val="47"/>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w:t>
      </w:r>
      <w:r w:rsidRPr="00C6550D">
        <w:rPr>
          <w:color w:val="000000" w:themeColor="text1"/>
          <w:spacing w:val="39"/>
        </w:rPr>
        <w:t xml:space="preserve"> </w:t>
      </w:r>
      <w:r w:rsidRPr="00C6550D">
        <w:rPr>
          <w:color w:val="000000" w:themeColor="text1"/>
          <w:spacing w:val="1"/>
        </w:rPr>
        <w:t>a</w:t>
      </w:r>
      <w:r w:rsidRPr="00C6550D">
        <w:rPr>
          <w:color w:val="000000" w:themeColor="text1"/>
        </w:rPr>
        <w:t>t</w:t>
      </w:r>
      <w:r w:rsidRPr="00C6550D">
        <w:rPr>
          <w:color w:val="000000" w:themeColor="text1"/>
          <w:spacing w:val="48"/>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43"/>
        </w:rPr>
        <w:t xml:space="preserve"> </w:t>
      </w:r>
      <w:r w:rsidRPr="00C6550D">
        <w:rPr>
          <w:color w:val="000000" w:themeColor="text1"/>
        </w:rPr>
        <w:t>t</w:t>
      </w:r>
      <w:r w:rsidRPr="00C6550D">
        <w:rPr>
          <w:color w:val="000000" w:themeColor="text1"/>
          <w:spacing w:val="3"/>
        </w:rPr>
        <w:t>i</w:t>
      </w:r>
      <w:r w:rsidRPr="00C6550D">
        <w:rPr>
          <w:color w:val="000000" w:themeColor="text1"/>
        </w:rPr>
        <w:t>me</w:t>
      </w:r>
      <w:r w:rsidRPr="00C6550D">
        <w:rPr>
          <w:color w:val="000000" w:themeColor="text1"/>
          <w:spacing w:val="44"/>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2"/>
        </w:rPr>
        <w:t>o</w:t>
      </w:r>
      <w:r w:rsidRPr="00C6550D">
        <w:rPr>
          <w:color w:val="000000" w:themeColor="text1"/>
        </w:rPr>
        <w:t>r</w:t>
      </w:r>
      <w:r w:rsidRPr="00C6550D">
        <w:rPr>
          <w:color w:val="000000" w:themeColor="text1"/>
          <w:spacing w:val="43"/>
        </w:rPr>
        <w:t xml:space="preserve"> </w:t>
      </w:r>
      <w:r w:rsidRPr="00C6550D">
        <w:rPr>
          <w:color w:val="000000" w:themeColor="text1"/>
        </w:rPr>
        <w:t>to</w:t>
      </w:r>
      <w:r w:rsidRPr="00C6550D">
        <w:rPr>
          <w:color w:val="000000" w:themeColor="text1"/>
          <w:spacing w:val="47"/>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40"/>
        </w:rPr>
        <w:t xml:space="preserve"> </w:t>
      </w:r>
      <w:r w:rsidRPr="00C6550D">
        <w:rPr>
          <w:color w:val="000000" w:themeColor="text1"/>
          <w:spacing w:val="3"/>
        </w:rPr>
        <w:t>a</w:t>
      </w:r>
      <w:r w:rsidRPr="00C6550D">
        <w:rPr>
          <w:color w:val="000000" w:themeColor="text1"/>
          <w:spacing w:val="-3"/>
        </w:rPr>
        <w:t>w</w:t>
      </w:r>
      <w:r w:rsidRPr="00C6550D">
        <w:rPr>
          <w:color w:val="000000" w:themeColor="text1"/>
          <w:spacing w:val="1"/>
        </w:rPr>
        <w:t>ar</w:t>
      </w:r>
      <w:r w:rsidRPr="00C6550D">
        <w:rPr>
          <w:color w:val="000000" w:themeColor="text1"/>
          <w:spacing w:val="2"/>
        </w:rPr>
        <w:t>d</w:t>
      </w:r>
      <w:r w:rsidRPr="00C6550D">
        <w:rPr>
          <w:color w:val="000000" w:themeColor="text1"/>
        </w:rPr>
        <w:t>,</w:t>
      </w:r>
      <w:r w:rsidRPr="00C6550D">
        <w:rPr>
          <w:color w:val="000000" w:themeColor="text1"/>
          <w:spacing w:val="43"/>
        </w:rPr>
        <w:t xml:space="preserve"> </w:t>
      </w:r>
      <w:r w:rsidRPr="00C6550D">
        <w:rPr>
          <w:color w:val="000000" w:themeColor="text1"/>
          <w:spacing w:val="-3"/>
        </w:rPr>
        <w:t>w</w:t>
      </w:r>
      <w:r w:rsidRPr="00C6550D">
        <w:rPr>
          <w:color w:val="000000" w:themeColor="text1"/>
          <w:spacing w:val="3"/>
        </w:rPr>
        <w:t>i</w:t>
      </w:r>
      <w:r w:rsidRPr="00C6550D">
        <w:rPr>
          <w:color w:val="000000" w:themeColor="text1"/>
        </w:rPr>
        <w:t>th</w:t>
      </w:r>
      <w:r w:rsidRPr="00C6550D">
        <w:rPr>
          <w:color w:val="000000" w:themeColor="text1"/>
          <w:spacing w:val="4"/>
        </w:rPr>
        <w:t>o</w:t>
      </w:r>
      <w:r w:rsidRPr="00C6550D">
        <w:rPr>
          <w:color w:val="000000" w:themeColor="text1"/>
        </w:rPr>
        <w:t>ut</w:t>
      </w:r>
      <w:r w:rsidRPr="00C6550D">
        <w:rPr>
          <w:color w:val="000000" w:themeColor="text1"/>
          <w:spacing w:val="40"/>
        </w:rPr>
        <w:t xml:space="preserve"> </w:t>
      </w:r>
      <w:r w:rsidRPr="00C6550D">
        <w:rPr>
          <w:color w:val="000000" w:themeColor="text1"/>
        </w:rPr>
        <w:t>th</w:t>
      </w:r>
      <w:r w:rsidRPr="00C6550D">
        <w:rPr>
          <w:color w:val="000000" w:themeColor="text1"/>
          <w:spacing w:val="1"/>
        </w:rPr>
        <w:t>ere</w:t>
      </w:r>
      <w:r w:rsidRPr="00C6550D">
        <w:rPr>
          <w:color w:val="000000" w:themeColor="text1"/>
          <w:spacing w:val="4"/>
        </w:rPr>
        <w:t>b</w:t>
      </w:r>
      <w:r w:rsidRPr="00C6550D">
        <w:rPr>
          <w:color w:val="000000" w:themeColor="text1"/>
        </w:rPr>
        <w:t>y</w:t>
      </w:r>
      <w:r w:rsidRPr="00C6550D">
        <w:rPr>
          <w:color w:val="000000" w:themeColor="text1"/>
          <w:spacing w:val="36"/>
        </w:rPr>
        <w:t xml:space="preserve"> </w:t>
      </w:r>
      <w:r w:rsidRPr="00C6550D">
        <w:rPr>
          <w:color w:val="000000" w:themeColor="text1"/>
          <w:spacing w:val="3"/>
        </w:rPr>
        <w:t>i</w:t>
      </w:r>
      <w:r w:rsidRPr="00C6550D">
        <w:rPr>
          <w:color w:val="000000" w:themeColor="text1"/>
        </w:rPr>
        <w:t>n</w:t>
      </w:r>
      <w:r w:rsidRPr="00C6550D">
        <w:rPr>
          <w:color w:val="000000" w:themeColor="text1"/>
          <w:spacing w:val="1"/>
        </w:rPr>
        <w:t>c</w:t>
      </w:r>
      <w:r w:rsidRPr="00C6550D">
        <w:rPr>
          <w:color w:val="000000" w:themeColor="text1"/>
        </w:rPr>
        <w:t>u</w:t>
      </w:r>
      <w:r w:rsidRPr="00C6550D">
        <w:rPr>
          <w:color w:val="000000" w:themeColor="text1"/>
          <w:spacing w:val="1"/>
        </w:rPr>
        <w:t>rr</w:t>
      </w:r>
      <w:r w:rsidRPr="00C6550D">
        <w:rPr>
          <w:color w:val="000000" w:themeColor="text1"/>
          <w:spacing w:val="3"/>
        </w:rPr>
        <w:t>i</w:t>
      </w:r>
      <w:r w:rsidRPr="00C6550D">
        <w:rPr>
          <w:color w:val="000000" w:themeColor="text1"/>
        </w:rPr>
        <w:t>ng</w:t>
      </w:r>
      <w:r w:rsidRPr="00C6550D">
        <w:rPr>
          <w:color w:val="000000" w:themeColor="text1"/>
          <w:spacing w:val="35"/>
        </w:rPr>
        <w:t xml:space="preserve"> </w:t>
      </w:r>
      <w:r w:rsidRPr="00C6550D">
        <w:rPr>
          <w:color w:val="000000" w:themeColor="text1"/>
          <w:spacing w:val="3"/>
        </w:rPr>
        <w:t>a</w:t>
      </w:r>
      <w:r w:rsidRPr="00C6550D">
        <w:rPr>
          <w:color w:val="000000" w:themeColor="text1"/>
          <w:spacing w:val="2"/>
        </w:rPr>
        <w:t>n</w:t>
      </w:r>
      <w:r w:rsidRPr="00C6550D">
        <w:rPr>
          <w:color w:val="000000" w:themeColor="text1"/>
        </w:rPr>
        <w:t>y</w:t>
      </w:r>
      <w:r w:rsidRPr="00C6550D">
        <w:rPr>
          <w:color w:val="000000" w:themeColor="text1"/>
          <w:spacing w:val="41"/>
        </w:rPr>
        <w:t xml:space="preserve"> </w:t>
      </w:r>
      <w:r w:rsidRPr="00C6550D">
        <w:rPr>
          <w:color w:val="000000" w:themeColor="text1"/>
          <w:spacing w:val="3"/>
        </w:rPr>
        <w:t>l</w:t>
      </w:r>
      <w:r w:rsidRPr="00C6550D">
        <w:rPr>
          <w:color w:val="000000" w:themeColor="text1"/>
        </w:rPr>
        <w:t>i</w:t>
      </w:r>
      <w:r w:rsidRPr="00C6550D">
        <w:rPr>
          <w:color w:val="000000" w:themeColor="text1"/>
          <w:spacing w:val="1"/>
        </w:rPr>
        <w:t>a</w:t>
      </w:r>
      <w:r w:rsidRPr="00C6550D">
        <w:rPr>
          <w:color w:val="000000" w:themeColor="text1"/>
          <w:spacing w:val="2"/>
        </w:rPr>
        <w:t>b</w:t>
      </w:r>
      <w:r w:rsidRPr="00C6550D">
        <w:rPr>
          <w:color w:val="000000" w:themeColor="text1"/>
        </w:rPr>
        <w:t>ili</w:t>
      </w:r>
      <w:r w:rsidRPr="00C6550D">
        <w:rPr>
          <w:color w:val="000000" w:themeColor="text1"/>
          <w:spacing w:val="3"/>
        </w:rPr>
        <w:t>t</w:t>
      </w:r>
      <w:r w:rsidRPr="00C6550D">
        <w:rPr>
          <w:color w:val="000000" w:themeColor="text1"/>
        </w:rPr>
        <w:t>y</w:t>
      </w:r>
      <w:r w:rsidRPr="00C6550D">
        <w:rPr>
          <w:color w:val="000000" w:themeColor="text1"/>
          <w:spacing w:val="40"/>
        </w:rPr>
        <w:t xml:space="preserve"> </w:t>
      </w:r>
      <w:r w:rsidRPr="00C6550D">
        <w:rPr>
          <w:color w:val="000000" w:themeColor="text1"/>
        </w:rPr>
        <w:t>to</w:t>
      </w:r>
      <w:r w:rsidRPr="00C6550D">
        <w:rPr>
          <w:color w:val="000000" w:themeColor="text1"/>
          <w:spacing w:val="47"/>
        </w:rPr>
        <w:t xml:space="preserve"> </w:t>
      </w:r>
      <w:r w:rsidRPr="00C6550D">
        <w:rPr>
          <w:color w:val="000000" w:themeColor="text1"/>
        </w:rPr>
        <w:t>the</w:t>
      </w:r>
      <w:r w:rsidRPr="00C6550D">
        <w:rPr>
          <w:color w:val="000000" w:themeColor="text1"/>
          <w:spacing w:val="46"/>
        </w:rPr>
        <w:t xml:space="preserve"> </w:t>
      </w:r>
      <w:r w:rsidRPr="00C6550D">
        <w:rPr>
          <w:color w:val="000000" w:themeColor="text1"/>
          <w:spacing w:val="3"/>
        </w:rPr>
        <w:t>a</w:t>
      </w:r>
      <w:r w:rsidRPr="00C6550D">
        <w:rPr>
          <w:color w:val="000000" w:themeColor="text1"/>
          <w:spacing w:val="-1"/>
        </w:rPr>
        <w:t>ff</w:t>
      </w:r>
      <w:r w:rsidRPr="00C6550D">
        <w:rPr>
          <w:color w:val="000000" w:themeColor="text1"/>
          <w:spacing w:val="1"/>
        </w:rPr>
        <w:t>ec</w:t>
      </w:r>
      <w:r w:rsidRPr="00C6550D">
        <w:rPr>
          <w:color w:val="000000" w:themeColor="text1"/>
        </w:rPr>
        <w:t>t</w:t>
      </w:r>
      <w:r w:rsidRPr="00C6550D">
        <w:rPr>
          <w:color w:val="000000" w:themeColor="text1"/>
          <w:spacing w:val="1"/>
        </w:rPr>
        <w:t>e</w:t>
      </w:r>
      <w:r w:rsidRPr="00C6550D">
        <w:rPr>
          <w:color w:val="000000" w:themeColor="text1"/>
        </w:rPr>
        <w:t xml:space="preserve">d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13"/>
        </w:rPr>
        <w:t xml:space="preserve"> </w:t>
      </w:r>
      <w:r w:rsidRPr="00C6550D">
        <w:rPr>
          <w:color w:val="000000" w:themeColor="text1"/>
          <w:spacing w:val="2"/>
        </w:rPr>
        <w:t>o</w:t>
      </w:r>
      <w:r w:rsidRPr="00C6550D">
        <w:rPr>
          <w:color w:val="000000" w:themeColor="text1"/>
        </w:rPr>
        <w:t>r</w:t>
      </w:r>
      <w:r w:rsidRPr="00C6550D">
        <w:rPr>
          <w:color w:val="000000" w:themeColor="text1"/>
          <w:spacing w:val="-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s.</w:t>
      </w:r>
    </w:p>
    <w:p w:rsidR="00FE7AB7" w:rsidRPr="00C6550D" w:rsidRDefault="00FE7AB7">
      <w:pPr>
        <w:spacing w:before="3" w:line="180" w:lineRule="exact"/>
        <w:rPr>
          <w:color w:val="000000" w:themeColor="text1"/>
          <w:sz w:val="19"/>
          <w:szCs w:val="19"/>
        </w:rPr>
      </w:pPr>
    </w:p>
    <w:p w:rsidR="00FE7AB7" w:rsidRPr="00C6550D" w:rsidRDefault="002B432B">
      <w:pPr>
        <w:ind w:left="120"/>
        <w:rPr>
          <w:color w:val="000000" w:themeColor="text1"/>
        </w:rPr>
      </w:pPr>
      <w:r w:rsidRPr="00C6550D">
        <w:rPr>
          <w:b/>
          <w:color w:val="000000" w:themeColor="text1"/>
          <w:spacing w:val="1"/>
        </w:rPr>
        <w:t>29</w:t>
      </w:r>
      <w:r w:rsidRPr="00C6550D">
        <w:rPr>
          <w:b/>
          <w:color w:val="000000" w:themeColor="text1"/>
        </w:rPr>
        <w:t xml:space="preserve">.     </w:t>
      </w:r>
      <w:r w:rsidRPr="00C6550D">
        <w:rPr>
          <w:b/>
          <w:color w:val="000000" w:themeColor="text1"/>
          <w:spacing w:val="47"/>
        </w:rPr>
        <w:t xml:space="preserve"> </w:t>
      </w:r>
      <w:r w:rsidRPr="00C6550D">
        <w:rPr>
          <w:b/>
          <w:color w:val="000000" w:themeColor="text1"/>
        </w:rPr>
        <w:t>N</w:t>
      </w:r>
      <w:r w:rsidRPr="00C6550D">
        <w:rPr>
          <w:b/>
          <w:color w:val="000000" w:themeColor="text1"/>
          <w:spacing w:val="1"/>
        </w:rPr>
        <w:t>ot</w:t>
      </w:r>
      <w:r w:rsidRPr="00C6550D">
        <w:rPr>
          <w:b/>
          <w:color w:val="000000" w:themeColor="text1"/>
        </w:rPr>
        <w:t>i</w:t>
      </w:r>
      <w:r w:rsidRPr="00C6550D">
        <w:rPr>
          <w:b/>
          <w:color w:val="000000" w:themeColor="text1"/>
          <w:spacing w:val="1"/>
        </w:rPr>
        <w:t>f</w:t>
      </w:r>
      <w:r w:rsidRPr="00C6550D">
        <w:rPr>
          <w:b/>
          <w:color w:val="000000" w:themeColor="text1"/>
        </w:rPr>
        <w:t>i</w:t>
      </w:r>
      <w:r w:rsidRPr="00C6550D">
        <w:rPr>
          <w:b/>
          <w:color w:val="000000" w:themeColor="text1"/>
          <w:spacing w:val="1"/>
        </w:rPr>
        <w:t>cat</w:t>
      </w:r>
      <w:r w:rsidRPr="00C6550D">
        <w:rPr>
          <w:b/>
          <w:color w:val="000000" w:themeColor="text1"/>
        </w:rPr>
        <w:t>i</w:t>
      </w:r>
      <w:r w:rsidRPr="00C6550D">
        <w:rPr>
          <w:b/>
          <w:color w:val="000000" w:themeColor="text1"/>
          <w:spacing w:val="1"/>
        </w:rPr>
        <w:t>o</w:t>
      </w:r>
      <w:r w:rsidRPr="00C6550D">
        <w:rPr>
          <w:b/>
          <w:color w:val="000000" w:themeColor="text1"/>
        </w:rPr>
        <w:t>n</w:t>
      </w:r>
      <w:r w:rsidRPr="00C6550D">
        <w:rPr>
          <w:b/>
          <w:color w:val="000000" w:themeColor="text1"/>
          <w:spacing w:val="-10"/>
        </w:rPr>
        <w:t xml:space="preserve"> </w:t>
      </w:r>
      <w:r w:rsidRPr="00C6550D">
        <w:rPr>
          <w:b/>
          <w:color w:val="000000" w:themeColor="text1"/>
          <w:spacing w:val="1"/>
        </w:rPr>
        <w:t>o</w:t>
      </w:r>
      <w:r w:rsidRPr="00C6550D">
        <w:rPr>
          <w:b/>
          <w:color w:val="000000" w:themeColor="text1"/>
        </w:rPr>
        <w:t>f</w:t>
      </w:r>
      <w:r w:rsidRPr="00C6550D">
        <w:rPr>
          <w:b/>
          <w:color w:val="000000" w:themeColor="text1"/>
          <w:spacing w:val="-3"/>
        </w:rPr>
        <w:t xml:space="preserve"> </w:t>
      </w:r>
      <w:r w:rsidRPr="00C6550D">
        <w:rPr>
          <w:b/>
          <w:color w:val="000000" w:themeColor="text1"/>
        </w:rPr>
        <w:t>Aw</w:t>
      </w:r>
      <w:r w:rsidRPr="00C6550D">
        <w:rPr>
          <w:b/>
          <w:color w:val="000000" w:themeColor="text1"/>
          <w:spacing w:val="1"/>
        </w:rPr>
        <w:t>ar</w:t>
      </w:r>
      <w:r w:rsidRPr="00C6550D">
        <w:rPr>
          <w:b/>
          <w:color w:val="000000" w:themeColor="text1"/>
        </w:rPr>
        <w:t>d</w:t>
      </w:r>
    </w:p>
    <w:p w:rsidR="00FE7AB7" w:rsidRPr="00C6550D" w:rsidRDefault="00FE7AB7">
      <w:pPr>
        <w:spacing w:before="16" w:line="220" w:lineRule="exact"/>
        <w:rPr>
          <w:color w:val="000000" w:themeColor="text1"/>
          <w:sz w:val="22"/>
          <w:szCs w:val="22"/>
        </w:rPr>
      </w:pPr>
    </w:p>
    <w:p w:rsidR="00FE7AB7" w:rsidRPr="00C6550D" w:rsidRDefault="002B432B">
      <w:pPr>
        <w:spacing w:line="259" w:lineRule="auto"/>
        <w:ind w:left="720" w:right="85" w:hanging="600"/>
        <w:jc w:val="both"/>
        <w:rPr>
          <w:color w:val="000000" w:themeColor="text1"/>
        </w:rPr>
      </w:pPr>
      <w:r w:rsidRPr="00C6550D">
        <w:rPr>
          <w:color w:val="000000" w:themeColor="text1"/>
          <w:spacing w:val="2"/>
        </w:rPr>
        <w:t>29</w:t>
      </w:r>
      <w:r w:rsidRPr="00C6550D">
        <w:rPr>
          <w:color w:val="000000" w:themeColor="text1"/>
          <w:spacing w:val="1"/>
        </w:rPr>
        <w:t>.</w:t>
      </w:r>
      <w:r w:rsidRPr="00C6550D">
        <w:rPr>
          <w:color w:val="000000" w:themeColor="text1"/>
        </w:rPr>
        <w:t xml:space="preserve">1   </w:t>
      </w:r>
      <w:r w:rsidRPr="00C6550D">
        <w:rPr>
          <w:color w:val="000000" w:themeColor="text1"/>
          <w:spacing w:val="14"/>
        </w:rPr>
        <w:t xml:space="preserve"> </w:t>
      </w: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2"/>
        </w:rPr>
        <w:t>o</w:t>
      </w:r>
      <w:r w:rsidRPr="00C6550D">
        <w:rPr>
          <w:color w:val="000000" w:themeColor="text1"/>
        </w:rPr>
        <w:t>r</w:t>
      </w:r>
      <w:r w:rsidRPr="00C6550D">
        <w:rPr>
          <w:color w:val="000000" w:themeColor="text1"/>
          <w:spacing w:val="6"/>
        </w:rPr>
        <w:t xml:space="preserve"> </w:t>
      </w:r>
      <w:r w:rsidRPr="00C6550D">
        <w:rPr>
          <w:color w:val="000000" w:themeColor="text1"/>
          <w:spacing w:val="-2"/>
        </w:rPr>
        <w:t>t</w:t>
      </w:r>
      <w:r w:rsidRPr="00C6550D">
        <w:rPr>
          <w:color w:val="000000" w:themeColor="text1"/>
        </w:rPr>
        <w:t>o</w:t>
      </w:r>
      <w:r w:rsidRPr="00C6550D">
        <w:rPr>
          <w:color w:val="000000" w:themeColor="text1"/>
          <w:spacing w:val="12"/>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1"/>
        </w:rPr>
        <w:t>e</w:t>
      </w:r>
      <w:r w:rsidRPr="00C6550D">
        <w:rPr>
          <w:color w:val="000000" w:themeColor="text1"/>
        </w:rPr>
        <w:t>x</w:t>
      </w:r>
      <w:r w:rsidRPr="00C6550D">
        <w:rPr>
          <w:color w:val="000000" w:themeColor="text1"/>
          <w:spacing w:val="2"/>
        </w:rPr>
        <w:t>p</w:t>
      </w:r>
      <w:r w:rsidRPr="00C6550D">
        <w:rPr>
          <w:color w:val="000000" w:themeColor="text1"/>
        </w:rPr>
        <w:t>i</w:t>
      </w:r>
      <w:r w:rsidRPr="00C6550D">
        <w:rPr>
          <w:color w:val="000000" w:themeColor="text1"/>
          <w:spacing w:val="1"/>
        </w:rPr>
        <w:t>ra</w:t>
      </w:r>
      <w:r w:rsidRPr="00C6550D">
        <w:rPr>
          <w:color w:val="000000" w:themeColor="text1"/>
        </w:rPr>
        <w:t>ti</w:t>
      </w:r>
      <w:r w:rsidRPr="00C6550D">
        <w:rPr>
          <w:color w:val="000000" w:themeColor="text1"/>
          <w:spacing w:val="2"/>
        </w:rPr>
        <w:t>o</w:t>
      </w:r>
      <w:r w:rsidRPr="00C6550D">
        <w:rPr>
          <w:color w:val="000000" w:themeColor="text1"/>
        </w:rPr>
        <w:t xml:space="preserve">n </w:t>
      </w:r>
      <w:r w:rsidRPr="00C6550D">
        <w:rPr>
          <w:color w:val="000000" w:themeColor="text1"/>
          <w:spacing w:val="2"/>
        </w:rPr>
        <w:t>o</w:t>
      </w:r>
      <w:r w:rsidRPr="00C6550D">
        <w:rPr>
          <w:color w:val="000000" w:themeColor="text1"/>
        </w:rPr>
        <w:t>f</w:t>
      </w:r>
      <w:r w:rsidRPr="00C6550D">
        <w:rPr>
          <w:color w:val="000000" w:themeColor="text1"/>
          <w:spacing w:val="8"/>
        </w:rPr>
        <w:t xml:space="preserve"> </w:t>
      </w:r>
      <w:r w:rsidRPr="00C6550D">
        <w:rPr>
          <w:color w:val="000000" w:themeColor="text1"/>
          <w:spacing w:val="3"/>
        </w:rPr>
        <w:t>t</w:t>
      </w:r>
      <w:r w:rsidRPr="00C6550D">
        <w:rPr>
          <w:color w:val="000000" w:themeColor="text1"/>
        </w:rPr>
        <w:t>he</w:t>
      </w:r>
      <w:r w:rsidRPr="00C6550D">
        <w:rPr>
          <w:color w:val="000000" w:themeColor="text1"/>
          <w:spacing w:val="12"/>
        </w:rPr>
        <w:t xml:space="preserve">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w:t>
      </w:r>
      <w:r w:rsidRPr="00C6550D">
        <w:rPr>
          <w:color w:val="000000" w:themeColor="text1"/>
        </w:rPr>
        <w:t>d</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8"/>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v</w:t>
      </w:r>
      <w:r w:rsidRPr="00C6550D">
        <w:rPr>
          <w:color w:val="000000" w:themeColor="text1"/>
          <w:spacing w:val="1"/>
        </w:rPr>
        <w:t>a</w:t>
      </w:r>
      <w:r w:rsidRPr="00C6550D">
        <w:rPr>
          <w:color w:val="000000" w:themeColor="text1"/>
        </w:rPr>
        <w:t>li</w:t>
      </w:r>
      <w:r w:rsidRPr="00C6550D">
        <w:rPr>
          <w:color w:val="000000" w:themeColor="text1"/>
          <w:spacing w:val="2"/>
        </w:rPr>
        <w:t>d</w:t>
      </w:r>
      <w:r w:rsidRPr="00C6550D">
        <w:rPr>
          <w:color w:val="000000" w:themeColor="text1"/>
        </w:rPr>
        <w:t>i</w:t>
      </w:r>
      <w:r w:rsidRPr="00C6550D">
        <w:rPr>
          <w:color w:val="000000" w:themeColor="text1"/>
          <w:spacing w:val="3"/>
        </w:rPr>
        <w:t>t</w:t>
      </w:r>
      <w:r w:rsidRPr="00C6550D">
        <w:rPr>
          <w:color w:val="000000" w:themeColor="text1"/>
          <w:spacing w:val="-3"/>
        </w:rPr>
        <w:t>y</w:t>
      </w:r>
      <w:r w:rsidRPr="00C6550D">
        <w:rPr>
          <w:color w:val="000000" w:themeColor="text1"/>
        </w:rPr>
        <w:t>,</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1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1"/>
        </w:rPr>
        <w:t>w</w:t>
      </w:r>
      <w:r w:rsidRPr="00C6550D">
        <w:rPr>
          <w:color w:val="000000" w:themeColor="text1"/>
        </w:rPr>
        <w:t>ill</w:t>
      </w:r>
      <w:r w:rsidRPr="00C6550D">
        <w:rPr>
          <w:color w:val="000000" w:themeColor="text1"/>
          <w:spacing w:val="11"/>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3"/>
        </w:rPr>
        <w:t>i</w:t>
      </w:r>
      <w:r w:rsidRPr="00C6550D">
        <w:rPr>
          <w:color w:val="000000" w:themeColor="text1"/>
          <w:spacing w:val="1"/>
        </w:rPr>
        <w:t>f</w:t>
      </w:r>
      <w:r w:rsidRPr="00C6550D">
        <w:rPr>
          <w:color w:val="000000" w:themeColor="text1"/>
        </w:rPr>
        <w:t>y</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spacing w:val="2"/>
        </w:rPr>
        <w:t>s</w:t>
      </w:r>
      <w:r w:rsidRPr="00C6550D">
        <w:rPr>
          <w:color w:val="000000" w:themeColor="text1"/>
        </w:rPr>
        <w:t>u</w:t>
      </w:r>
      <w:r w:rsidRPr="00C6550D">
        <w:rPr>
          <w:color w:val="000000" w:themeColor="text1"/>
          <w:spacing w:val="3"/>
        </w:rPr>
        <w:t>c</w:t>
      </w:r>
      <w:r w:rsidRPr="00C6550D">
        <w:rPr>
          <w:color w:val="000000" w:themeColor="text1"/>
          <w:spacing w:val="1"/>
        </w:rPr>
        <w:t>ce</w:t>
      </w:r>
      <w:r w:rsidRPr="00C6550D">
        <w:rPr>
          <w:color w:val="000000" w:themeColor="text1"/>
        </w:rPr>
        <w:t>s</w:t>
      </w:r>
      <w:r w:rsidRPr="00C6550D">
        <w:rPr>
          <w:color w:val="000000" w:themeColor="text1"/>
          <w:spacing w:val="2"/>
        </w:rPr>
        <w:t>s</w:t>
      </w:r>
      <w:r w:rsidRPr="00C6550D">
        <w:rPr>
          <w:color w:val="000000" w:themeColor="text1"/>
          <w:spacing w:val="-1"/>
        </w:rPr>
        <w:t>f</w:t>
      </w:r>
      <w:r w:rsidRPr="00C6550D">
        <w:rPr>
          <w:color w:val="000000" w:themeColor="text1"/>
        </w:rPr>
        <w:t>ul</w:t>
      </w:r>
      <w:r w:rsidRPr="00C6550D">
        <w:rPr>
          <w:color w:val="000000" w:themeColor="text1"/>
          <w:spacing w:val="3"/>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4"/>
        </w:rPr>
        <w:t xml:space="preserve"> </w:t>
      </w:r>
      <w:r w:rsidRPr="00C6550D">
        <w:rPr>
          <w:color w:val="000000" w:themeColor="text1"/>
        </w:rPr>
        <w:t xml:space="preserve">in </w:t>
      </w:r>
      <w:r w:rsidRPr="00C6550D">
        <w:rPr>
          <w:color w:val="000000" w:themeColor="text1"/>
          <w:spacing w:val="-1"/>
        </w:rPr>
        <w:t>w</w:t>
      </w:r>
      <w:r w:rsidRPr="00C6550D">
        <w:rPr>
          <w:color w:val="000000" w:themeColor="text1"/>
          <w:spacing w:val="1"/>
        </w:rPr>
        <w:t>r</w:t>
      </w:r>
      <w:r w:rsidRPr="00C6550D">
        <w:rPr>
          <w:color w:val="000000" w:themeColor="text1"/>
        </w:rPr>
        <w:t>it</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
        </w:rPr>
        <w:t xml:space="preserve"> </w:t>
      </w:r>
      <w:r w:rsidRPr="00C6550D">
        <w:rPr>
          <w:color w:val="000000" w:themeColor="text1"/>
          <w:spacing w:val="4"/>
        </w:rPr>
        <w:t>b</w:t>
      </w:r>
      <w:r w:rsidRPr="00C6550D">
        <w:rPr>
          <w:color w:val="000000" w:themeColor="text1"/>
        </w:rPr>
        <w:t>y</w:t>
      </w:r>
      <w:r w:rsidRPr="00C6550D">
        <w:rPr>
          <w:color w:val="000000" w:themeColor="text1"/>
          <w:spacing w:val="5"/>
        </w:rPr>
        <w:t xml:space="preserve"> </w:t>
      </w:r>
      <w:r w:rsidRPr="00C6550D">
        <w:rPr>
          <w:color w:val="000000" w:themeColor="text1"/>
          <w:spacing w:val="1"/>
        </w:rPr>
        <w:t>re</w:t>
      </w:r>
      <w:r w:rsidRPr="00C6550D">
        <w:rPr>
          <w:color w:val="000000" w:themeColor="text1"/>
        </w:rPr>
        <w:t>g</w:t>
      </w:r>
      <w:r w:rsidRPr="00C6550D">
        <w:rPr>
          <w:color w:val="000000" w:themeColor="text1"/>
          <w:spacing w:val="3"/>
        </w:rPr>
        <w:t>i</w:t>
      </w:r>
      <w:r w:rsidRPr="00C6550D">
        <w:rPr>
          <w:color w:val="000000" w:themeColor="text1"/>
        </w:rPr>
        <w:t>st</w:t>
      </w:r>
      <w:r w:rsidRPr="00C6550D">
        <w:rPr>
          <w:color w:val="000000" w:themeColor="text1"/>
          <w:spacing w:val="1"/>
        </w:rPr>
        <w:t>ere</w:t>
      </w:r>
      <w:r w:rsidRPr="00C6550D">
        <w:rPr>
          <w:color w:val="000000" w:themeColor="text1"/>
        </w:rPr>
        <w:t>d</w:t>
      </w:r>
      <w:r w:rsidRPr="00C6550D">
        <w:rPr>
          <w:color w:val="000000" w:themeColor="text1"/>
          <w:spacing w:val="2"/>
        </w:rPr>
        <w:t xml:space="preserve"> </w:t>
      </w:r>
      <w:r w:rsidRPr="00C6550D">
        <w:rPr>
          <w:color w:val="000000" w:themeColor="text1"/>
        </w:rPr>
        <w:t>l</w:t>
      </w:r>
      <w:r w:rsidRPr="00C6550D">
        <w:rPr>
          <w:color w:val="000000" w:themeColor="text1"/>
          <w:spacing w:val="1"/>
        </w:rPr>
        <w:t>e</w:t>
      </w:r>
      <w:r w:rsidRPr="00C6550D">
        <w:rPr>
          <w:color w:val="000000" w:themeColor="text1"/>
        </w:rPr>
        <w:t>tt</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2"/>
        </w:rPr>
        <w:t>o</w:t>
      </w:r>
      <w:r w:rsidRPr="00C6550D">
        <w:rPr>
          <w:color w:val="000000" w:themeColor="text1"/>
        </w:rPr>
        <w:t>r</w:t>
      </w:r>
      <w:r w:rsidRPr="00C6550D">
        <w:rPr>
          <w:color w:val="000000" w:themeColor="text1"/>
          <w:spacing w:val="8"/>
        </w:rPr>
        <w:t xml:space="preserve"> </w:t>
      </w:r>
      <w:r w:rsidRPr="00C6550D">
        <w:rPr>
          <w:color w:val="000000" w:themeColor="text1"/>
          <w:spacing w:val="2"/>
        </w:rPr>
        <w:t>b</w:t>
      </w:r>
      <w:r w:rsidRPr="00C6550D">
        <w:rPr>
          <w:color w:val="000000" w:themeColor="text1"/>
        </w:rPr>
        <w:t>y</w:t>
      </w:r>
      <w:r w:rsidRPr="00C6550D">
        <w:rPr>
          <w:color w:val="000000" w:themeColor="text1"/>
          <w:spacing w:val="5"/>
        </w:rPr>
        <w:t xml:space="preserve"> </w:t>
      </w:r>
      <w:r w:rsidRPr="00C6550D">
        <w:rPr>
          <w:color w:val="000000" w:themeColor="text1"/>
          <w:spacing w:val="1"/>
        </w:rPr>
        <w:t>ca</w:t>
      </w:r>
      <w:r w:rsidRPr="00C6550D">
        <w:rPr>
          <w:color w:val="000000" w:themeColor="text1"/>
          <w:spacing w:val="2"/>
        </w:rPr>
        <w:t>b</w:t>
      </w:r>
      <w:r w:rsidRPr="00C6550D">
        <w:rPr>
          <w:color w:val="000000" w:themeColor="text1"/>
        </w:rPr>
        <w:t>l</w:t>
      </w:r>
      <w:r w:rsidRPr="00C6550D">
        <w:rPr>
          <w:color w:val="000000" w:themeColor="text1"/>
          <w:spacing w:val="1"/>
        </w:rPr>
        <w:t>e</w:t>
      </w:r>
      <w:r w:rsidRPr="00C6550D">
        <w:rPr>
          <w:color w:val="000000" w:themeColor="text1"/>
        </w:rPr>
        <w:t>/t</w:t>
      </w:r>
      <w:r w:rsidRPr="00C6550D">
        <w:rPr>
          <w:color w:val="000000" w:themeColor="text1"/>
          <w:spacing w:val="1"/>
        </w:rPr>
        <w:t>e</w:t>
      </w:r>
      <w:r w:rsidRPr="00C6550D">
        <w:rPr>
          <w:color w:val="000000" w:themeColor="text1"/>
        </w:rPr>
        <w:t>l</w:t>
      </w:r>
      <w:r w:rsidRPr="00C6550D">
        <w:rPr>
          <w:color w:val="000000" w:themeColor="text1"/>
          <w:spacing w:val="3"/>
        </w:rPr>
        <w:t>e</w:t>
      </w:r>
      <w:r w:rsidRPr="00C6550D">
        <w:rPr>
          <w:color w:val="000000" w:themeColor="text1"/>
        </w:rPr>
        <w:t xml:space="preserve">x </w:t>
      </w:r>
      <w:r w:rsidRPr="00C6550D">
        <w:rPr>
          <w:color w:val="000000" w:themeColor="text1"/>
          <w:spacing w:val="2"/>
        </w:rPr>
        <w:t>o</w:t>
      </w:r>
      <w:r w:rsidRPr="00C6550D">
        <w:rPr>
          <w:color w:val="000000" w:themeColor="text1"/>
        </w:rPr>
        <w:t>r</w:t>
      </w:r>
      <w:r w:rsidRPr="00C6550D">
        <w:rPr>
          <w:color w:val="000000" w:themeColor="text1"/>
          <w:spacing w:val="10"/>
        </w:rPr>
        <w:t xml:space="preserve"> </w:t>
      </w:r>
      <w:r w:rsidRPr="00C6550D">
        <w:rPr>
          <w:color w:val="000000" w:themeColor="text1"/>
          <w:spacing w:val="-1"/>
        </w:rPr>
        <w:t>f</w:t>
      </w:r>
      <w:r w:rsidRPr="00C6550D">
        <w:rPr>
          <w:color w:val="000000" w:themeColor="text1"/>
          <w:spacing w:val="1"/>
        </w:rPr>
        <w:t>a</w:t>
      </w:r>
      <w:r w:rsidRPr="00C6550D">
        <w:rPr>
          <w:color w:val="000000" w:themeColor="text1"/>
        </w:rPr>
        <w:t>x,</w:t>
      </w:r>
      <w:r w:rsidRPr="00C6550D">
        <w:rPr>
          <w:color w:val="000000" w:themeColor="text1"/>
          <w:spacing w:val="8"/>
        </w:rPr>
        <w:t xml:space="preserve"> </w:t>
      </w:r>
      <w:r w:rsidRPr="00C6550D">
        <w:rPr>
          <w:color w:val="000000" w:themeColor="text1"/>
        </w:rPr>
        <w:t>to</w:t>
      </w:r>
      <w:r w:rsidRPr="00C6550D">
        <w:rPr>
          <w:color w:val="000000" w:themeColor="text1"/>
          <w:spacing w:val="12"/>
        </w:rPr>
        <w:t xml:space="preserve"> </w:t>
      </w:r>
      <w:r w:rsidRPr="00C6550D">
        <w:rPr>
          <w:color w:val="000000" w:themeColor="text1"/>
          <w:spacing w:val="2"/>
        </w:rPr>
        <w:t>b</w:t>
      </w:r>
      <w:r w:rsidRPr="00C6550D">
        <w:rPr>
          <w:color w:val="000000" w:themeColor="text1"/>
        </w:rPr>
        <w:t>e</w:t>
      </w:r>
      <w:r w:rsidRPr="00C6550D">
        <w:rPr>
          <w:color w:val="000000" w:themeColor="text1"/>
          <w:spacing w:val="10"/>
        </w:rPr>
        <w:t xml:space="preserve">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1"/>
        </w:rPr>
        <w:t>f</w:t>
      </w:r>
      <w:r w:rsidRPr="00C6550D">
        <w:rPr>
          <w:color w:val="000000" w:themeColor="text1"/>
        </w:rPr>
        <w:t>i</w:t>
      </w:r>
      <w:r w:rsidRPr="00C6550D">
        <w:rPr>
          <w:color w:val="000000" w:themeColor="text1"/>
          <w:spacing w:val="4"/>
        </w:rPr>
        <w:t>r</w:t>
      </w:r>
      <w:r w:rsidRPr="00C6550D">
        <w:rPr>
          <w:color w:val="000000" w:themeColor="text1"/>
        </w:rPr>
        <w:t>m</w:t>
      </w:r>
      <w:r w:rsidRPr="00C6550D">
        <w:rPr>
          <w:color w:val="000000" w:themeColor="text1"/>
          <w:spacing w:val="1"/>
        </w:rPr>
        <w:t>e</w:t>
      </w:r>
      <w:r w:rsidRPr="00C6550D">
        <w:rPr>
          <w:color w:val="000000" w:themeColor="text1"/>
        </w:rPr>
        <w:t>d in</w:t>
      </w:r>
      <w:r w:rsidRPr="00C6550D">
        <w:rPr>
          <w:color w:val="000000" w:themeColor="text1"/>
          <w:spacing w:val="12"/>
        </w:rPr>
        <w:t xml:space="preserve"> </w:t>
      </w:r>
      <w:r w:rsidRPr="00C6550D">
        <w:rPr>
          <w:color w:val="000000" w:themeColor="text1"/>
          <w:spacing w:val="-1"/>
        </w:rPr>
        <w:t>w</w:t>
      </w:r>
      <w:r w:rsidRPr="00C6550D">
        <w:rPr>
          <w:color w:val="000000" w:themeColor="text1"/>
          <w:spacing w:val="1"/>
        </w:rPr>
        <w:t>r</w:t>
      </w:r>
      <w:r w:rsidRPr="00C6550D">
        <w:rPr>
          <w:color w:val="000000" w:themeColor="text1"/>
        </w:rPr>
        <w:t>it</w:t>
      </w:r>
      <w:r w:rsidRPr="00C6550D">
        <w:rPr>
          <w:color w:val="000000" w:themeColor="text1"/>
          <w:spacing w:val="3"/>
        </w:rPr>
        <w:t>i</w:t>
      </w:r>
      <w:r w:rsidRPr="00C6550D">
        <w:rPr>
          <w:color w:val="000000" w:themeColor="text1"/>
        </w:rPr>
        <w:t>ng</w:t>
      </w:r>
      <w:r w:rsidRPr="00C6550D">
        <w:rPr>
          <w:color w:val="000000" w:themeColor="text1"/>
          <w:spacing w:val="1"/>
        </w:rPr>
        <w:t xml:space="preserve"> </w:t>
      </w:r>
      <w:r w:rsidRPr="00C6550D">
        <w:rPr>
          <w:color w:val="000000" w:themeColor="text1"/>
          <w:spacing w:val="4"/>
        </w:rPr>
        <w:t>b</w:t>
      </w:r>
      <w:r w:rsidRPr="00C6550D">
        <w:rPr>
          <w:color w:val="000000" w:themeColor="text1"/>
        </w:rPr>
        <w:t>y</w:t>
      </w:r>
      <w:r w:rsidRPr="00C6550D">
        <w:rPr>
          <w:color w:val="000000" w:themeColor="text1"/>
          <w:spacing w:val="5"/>
        </w:rPr>
        <w:t xml:space="preserve"> </w:t>
      </w:r>
      <w:r w:rsidRPr="00C6550D">
        <w:rPr>
          <w:color w:val="000000" w:themeColor="text1"/>
          <w:spacing w:val="1"/>
        </w:rPr>
        <w:t>r</w:t>
      </w:r>
      <w:r w:rsidRPr="00C6550D">
        <w:rPr>
          <w:color w:val="000000" w:themeColor="text1"/>
          <w:spacing w:val="3"/>
        </w:rPr>
        <w:t>e</w:t>
      </w:r>
      <w:r w:rsidRPr="00C6550D">
        <w:rPr>
          <w:color w:val="000000" w:themeColor="text1"/>
        </w:rPr>
        <w:t>gis</w:t>
      </w:r>
      <w:r w:rsidRPr="00C6550D">
        <w:rPr>
          <w:color w:val="000000" w:themeColor="text1"/>
          <w:spacing w:val="3"/>
        </w:rPr>
        <w:t>t</w:t>
      </w:r>
      <w:r w:rsidRPr="00C6550D">
        <w:rPr>
          <w:color w:val="000000" w:themeColor="text1"/>
          <w:spacing w:val="1"/>
        </w:rPr>
        <w:t>ere</w:t>
      </w:r>
      <w:r w:rsidRPr="00C6550D">
        <w:rPr>
          <w:color w:val="000000" w:themeColor="text1"/>
        </w:rPr>
        <w:t>d</w:t>
      </w:r>
      <w:r w:rsidRPr="00C6550D">
        <w:rPr>
          <w:color w:val="000000" w:themeColor="text1"/>
          <w:spacing w:val="2"/>
        </w:rPr>
        <w:t xml:space="preserve"> </w:t>
      </w:r>
      <w:r w:rsidRPr="00C6550D">
        <w:rPr>
          <w:color w:val="000000" w:themeColor="text1"/>
        </w:rPr>
        <w:t>l</w:t>
      </w:r>
      <w:r w:rsidRPr="00C6550D">
        <w:rPr>
          <w:color w:val="000000" w:themeColor="text1"/>
          <w:spacing w:val="1"/>
        </w:rPr>
        <w:t>e</w:t>
      </w:r>
      <w:r w:rsidRPr="00C6550D">
        <w:rPr>
          <w:color w:val="000000" w:themeColor="text1"/>
        </w:rPr>
        <w:t>tt</w:t>
      </w:r>
      <w:r w:rsidRPr="00C6550D">
        <w:rPr>
          <w:color w:val="000000" w:themeColor="text1"/>
          <w:spacing w:val="1"/>
        </w:rPr>
        <w:t>er</w:t>
      </w:r>
      <w:r w:rsidRPr="00C6550D">
        <w:rPr>
          <w:color w:val="000000" w:themeColor="text1"/>
        </w:rPr>
        <w:t>,</w:t>
      </w:r>
      <w:r w:rsidRPr="00C6550D">
        <w:rPr>
          <w:color w:val="000000" w:themeColor="text1"/>
          <w:spacing w:val="7"/>
        </w:rPr>
        <w:t xml:space="preserve"> </w:t>
      </w:r>
      <w:r w:rsidRPr="00C6550D">
        <w:rPr>
          <w:color w:val="000000" w:themeColor="text1"/>
        </w:rPr>
        <w:t>th</w:t>
      </w:r>
      <w:r w:rsidRPr="00C6550D">
        <w:rPr>
          <w:color w:val="000000" w:themeColor="text1"/>
          <w:spacing w:val="1"/>
        </w:rPr>
        <w:t>a</w:t>
      </w:r>
      <w:r w:rsidRPr="00C6550D">
        <w:rPr>
          <w:color w:val="000000" w:themeColor="text1"/>
        </w:rPr>
        <w:t>t</w:t>
      </w:r>
      <w:r w:rsidRPr="00C6550D">
        <w:rPr>
          <w:color w:val="000000" w:themeColor="text1"/>
          <w:spacing w:val="8"/>
        </w:rPr>
        <w:t xml:space="preserve"> </w:t>
      </w:r>
      <w:r w:rsidRPr="00C6550D">
        <w:rPr>
          <w:color w:val="000000" w:themeColor="text1"/>
        </w:rPr>
        <w:t>its 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4"/>
        </w:rPr>
        <w:t xml:space="preserve"> </w:t>
      </w:r>
      <w:r w:rsidRPr="00C6550D">
        <w:rPr>
          <w:color w:val="000000" w:themeColor="text1"/>
          <w:spacing w:val="2"/>
        </w:rPr>
        <w:t>b</w:t>
      </w:r>
      <w:r w:rsidRPr="00C6550D">
        <w:rPr>
          <w:color w:val="000000" w:themeColor="text1"/>
          <w:spacing w:val="1"/>
        </w:rPr>
        <w:t>ee</w:t>
      </w:r>
      <w:r w:rsidRPr="00C6550D">
        <w:rPr>
          <w:color w:val="000000" w:themeColor="text1"/>
        </w:rPr>
        <w:t>n</w:t>
      </w:r>
      <w:r w:rsidRPr="00C6550D">
        <w:rPr>
          <w:color w:val="000000" w:themeColor="text1"/>
          <w:spacing w:val="-6"/>
        </w:rPr>
        <w:t xml:space="preserve"> </w:t>
      </w:r>
      <w:r w:rsidRPr="00C6550D">
        <w:rPr>
          <w:color w:val="000000" w:themeColor="text1"/>
          <w:spacing w:val="1"/>
        </w:rPr>
        <w:t>acce</w:t>
      </w:r>
      <w:r w:rsidRPr="00C6550D">
        <w:rPr>
          <w:color w:val="000000" w:themeColor="text1"/>
          <w:spacing w:val="2"/>
        </w:rPr>
        <w:t>p</w:t>
      </w:r>
      <w:r w:rsidRPr="00C6550D">
        <w:rPr>
          <w:color w:val="000000" w:themeColor="text1"/>
        </w:rPr>
        <w:t>t</w:t>
      </w:r>
      <w:r w:rsidRPr="00C6550D">
        <w:rPr>
          <w:color w:val="000000" w:themeColor="text1"/>
          <w:spacing w:val="1"/>
        </w:rPr>
        <w:t>e</w:t>
      </w:r>
      <w:r w:rsidRPr="00C6550D">
        <w:rPr>
          <w:color w:val="000000" w:themeColor="text1"/>
          <w:spacing w:val="2"/>
        </w:rPr>
        <w:t>d</w:t>
      </w:r>
      <w:r w:rsidRPr="00C6550D">
        <w:rPr>
          <w:color w:val="000000" w:themeColor="text1"/>
        </w:rPr>
        <w:t>.</w:t>
      </w:r>
    </w:p>
    <w:p w:rsidR="00FE7AB7" w:rsidRPr="00C6550D" w:rsidRDefault="00FE7AB7">
      <w:pPr>
        <w:spacing w:before="2" w:line="180" w:lineRule="exact"/>
        <w:rPr>
          <w:color w:val="000000" w:themeColor="text1"/>
          <w:sz w:val="19"/>
          <w:szCs w:val="19"/>
        </w:rPr>
      </w:pPr>
    </w:p>
    <w:p w:rsidR="00FE7AB7" w:rsidRPr="00C6550D" w:rsidRDefault="002B432B">
      <w:pPr>
        <w:ind w:left="120"/>
        <w:rPr>
          <w:color w:val="000000" w:themeColor="text1"/>
          <w:sz w:val="19"/>
          <w:szCs w:val="19"/>
        </w:rPr>
      </w:pPr>
      <w:r w:rsidRPr="00C6550D">
        <w:rPr>
          <w:color w:val="000000" w:themeColor="text1"/>
          <w:spacing w:val="2"/>
        </w:rPr>
        <w:t>29</w:t>
      </w:r>
      <w:r w:rsidRPr="00C6550D">
        <w:rPr>
          <w:color w:val="000000" w:themeColor="text1"/>
          <w:spacing w:val="1"/>
        </w:rPr>
        <w:t>.</w:t>
      </w:r>
      <w:r w:rsidRPr="00C6550D">
        <w:rPr>
          <w:color w:val="000000" w:themeColor="text1"/>
        </w:rPr>
        <w:t xml:space="preserve">2   </w:t>
      </w:r>
      <w:r w:rsidRPr="00C6550D">
        <w:rPr>
          <w:color w:val="000000" w:themeColor="text1"/>
          <w:spacing w:val="23"/>
        </w:rPr>
        <w:t xml:space="preserve"> </w:t>
      </w:r>
      <w:r w:rsidRPr="00C6550D">
        <w:rPr>
          <w:color w:val="000000" w:themeColor="text1"/>
          <w:spacing w:val="-3"/>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3"/>
          <w:sz w:val="19"/>
          <w:szCs w:val="19"/>
        </w:rPr>
        <w:t xml:space="preserve"> </w:t>
      </w:r>
      <w:r w:rsidRPr="00C6550D">
        <w:rPr>
          <w:color w:val="000000" w:themeColor="text1"/>
          <w:spacing w:val="1"/>
          <w:sz w:val="19"/>
          <w:szCs w:val="19"/>
        </w:rPr>
        <w:t>no</w:t>
      </w:r>
      <w:r w:rsidRPr="00C6550D">
        <w:rPr>
          <w:color w:val="000000" w:themeColor="text1"/>
          <w:sz w:val="19"/>
          <w:szCs w:val="19"/>
        </w:rPr>
        <w:t>ti</w:t>
      </w:r>
      <w:r w:rsidRPr="00C6550D">
        <w:rPr>
          <w:color w:val="000000" w:themeColor="text1"/>
          <w:spacing w:val="2"/>
          <w:sz w:val="19"/>
          <w:szCs w:val="19"/>
        </w:rPr>
        <w:t>f</w:t>
      </w:r>
      <w:r w:rsidRPr="00C6550D">
        <w:rPr>
          <w:color w:val="000000" w:themeColor="text1"/>
          <w:sz w:val="19"/>
          <w:szCs w:val="19"/>
        </w:rPr>
        <w:t>icati</w:t>
      </w:r>
      <w:r w:rsidRPr="00C6550D">
        <w:rPr>
          <w:color w:val="000000" w:themeColor="text1"/>
          <w:spacing w:val="1"/>
          <w:sz w:val="19"/>
          <w:szCs w:val="19"/>
        </w:rPr>
        <w:t>o</w:t>
      </w:r>
      <w:r w:rsidRPr="00C6550D">
        <w:rPr>
          <w:color w:val="000000" w:themeColor="text1"/>
          <w:sz w:val="19"/>
          <w:szCs w:val="19"/>
        </w:rPr>
        <w:t>n</w:t>
      </w:r>
      <w:r w:rsidRPr="00C6550D">
        <w:rPr>
          <w:color w:val="000000" w:themeColor="text1"/>
          <w:spacing w:val="-10"/>
          <w:sz w:val="19"/>
          <w:szCs w:val="19"/>
        </w:rPr>
        <w:t xml:space="preserve"> </w:t>
      </w:r>
      <w:r w:rsidRPr="00C6550D">
        <w:rPr>
          <w:color w:val="000000" w:themeColor="text1"/>
          <w:spacing w:val="1"/>
          <w:sz w:val="19"/>
          <w:szCs w:val="19"/>
        </w:rPr>
        <w:t>o</w:t>
      </w:r>
      <w:r w:rsidRPr="00C6550D">
        <w:rPr>
          <w:color w:val="000000" w:themeColor="text1"/>
          <w:sz w:val="19"/>
          <w:szCs w:val="19"/>
        </w:rPr>
        <w:t>f</w:t>
      </w:r>
      <w:r w:rsidRPr="00C6550D">
        <w:rPr>
          <w:color w:val="000000" w:themeColor="text1"/>
          <w:spacing w:val="-2"/>
          <w:sz w:val="19"/>
          <w:szCs w:val="19"/>
        </w:rPr>
        <w:t xml:space="preserve"> </w:t>
      </w:r>
      <w:r w:rsidRPr="00C6550D">
        <w:rPr>
          <w:color w:val="000000" w:themeColor="text1"/>
          <w:sz w:val="19"/>
          <w:szCs w:val="19"/>
        </w:rPr>
        <w:t>awa</w:t>
      </w:r>
      <w:r w:rsidRPr="00C6550D">
        <w:rPr>
          <w:color w:val="000000" w:themeColor="text1"/>
          <w:spacing w:val="-1"/>
          <w:sz w:val="19"/>
          <w:szCs w:val="19"/>
        </w:rPr>
        <w:t>r</w:t>
      </w:r>
      <w:r w:rsidRPr="00C6550D">
        <w:rPr>
          <w:color w:val="000000" w:themeColor="text1"/>
          <w:sz w:val="19"/>
          <w:szCs w:val="19"/>
        </w:rPr>
        <w:t>d</w:t>
      </w:r>
      <w:r w:rsidRPr="00C6550D">
        <w:rPr>
          <w:color w:val="000000" w:themeColor="text1"/>
          <w:spacing w:val="-3"/>
          <w:sz w:val="19"/>
          <w:szCs w:val="19"/>
        </w:rPr>
        <w:t xml:space="preserve"> </w:t>
      </w:r>
      <w:r w:rsidRPr="00C6550D">
        <w:rPr>
          <w:color w:val="000000" w:themeColor="text1"/>
          <w:sz w:val="19"/>
          <w:szCs w:val="19"/>
        </w:rPr>
        <w:t>will</w:t>
      </w:r>
      <w:r w:rsidRPr="00C6550D">
        <w:rPr>
          <w:color w:val="000000" w:themeColor="text1"/>
          <w:spacing w:val="-2"/>
          <w:sz w:val="19"/>
          <w:szCs w:val="19"/>
        </w:rPr>
        <w:t xml:space="preserve"> </w:t>
      </w:r>
      <w:r w:rsidRPr="00C6550D">
        <w:rPr>
          <w:color w:val="000000" w:themeColor="text1"/>
          <w:sz w:val="19"/>
          <w:szCs w:val="19"/>
        </w:rPr>
        <w:t>c</w:t>
      </w:r>
      <w:r w:rsidRPr="00C6550D">
        <w:rPr>
          <w:color w:val="000000" w:themeColor="text1"/>
          <w:spacing w:val="1"/>
          <w:sz w:val="19"/>
          <w:szCs w:val="19"/>
        </w:rPr>
        <w:t>ons</w:t>
      </w:r>
      <w:r w:rsidRPr="00C6550D">
        <w:rPr>
          <w:color w:val="000000" w:themeColor="text1"/>
          <w:sz w:val="19"/>
          <w:szCs w:val="19"/>
        </w:rPr>
        <w:t>tit</w:t>
      </w:r>
      <w:r w:rsidRPr="00C6550D">
        <w:rPr>
          <w:color w:val="000000" w:themeColor="text1"/>
          <w:spacing w:val="1"/>
          <w:sz w:val="19"/>
          <w:szCs w:val="19"/>
        </w:rPr>
        <w:t>u</w:t>
      </w:r>
      <w:r w:rsidRPr="00C6550D">
        <w:rPr>
          <w:color w:val="000000" w:themeColor="text1"/>
          <w:sz w:val="19"/>
          <w:szCs w:val="19"/>
        </w:rPr>
        <w:t>te</w:t>
      </w:r>
      <w:r w:rsidRPr="00C6550D">
        <w:rPr>
          <w:color w:val="000000" w:themeColor="text1"/>
          <w:spacing w:val="-9"/>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4"/>
          <w:sz w:val="19"/>
          <w:szCs w:val="19"/>
        </w:rPr>
        <w:t xml:space="preserve"> </w:t>
      </w:r>
      <w:r w:rsidRPr="00C6550D">
        <w:rPr>
          <w:color w:val="000000" w:themeColor="text1"/>
          <w:spacing w:val="2"/>
          <w:sz w:val="19"/>
          <w:szCs w:val="19"/>
        </w:rPr>
        <w:t>f</w:t>
      </w:r>
      <w:r w:rsidRPr="00C6550D">
        <w:rPr>
          <w:color w:val="000000" w:themeColor="text1"/>
          <w:spacing w:val="1"/>
          <w:sz w:val="19"/>
          <w:szCs w:val="19"/>
        </w:rPr>
        <w:t>o</w:t>
      </w:r>
      <w:r w:rsidRPr="00C6550D">
        <w:rPr>
          <w:color w:val="000000" w:themeColor="text1"/>
          <w:spacing w:val="-1"/>
          <w:sz w:val="19"/>
          <w:szCs w:val="19"/>
        </w:rPr>
        <w:t>rm</w:t>
      </w:r>
      <w:r w:rsidRPr="00C6550D">
        <w:rPr>
          <w:color w:val="000000" w:themeColor="text1"/>
          <w:sz w:val="19"/>
          <w:szCs w:val="19"/>
        </w:rPr>
        <w:t>ati</w:t>
      </w:r>
      <w:r w:rsidRPr="00C6550D">
        <w:rPr>
          <w:color w:val="000000" w:themeColor="text1"/>
          <w:spacing w:val="1"/>
          <w:sz w:val="19"/>
          <w:szCs w:val="19"/>
        </w:rPr>
        <w:t>o</w:t>
      </w:r>
      <w:r w:rsidRPr="00C6550D">
        <w:rPr>
          <w:color w:val="000000" w:themeColor="text1"/>
          <w:sz w:val="19"/>
          <w:szCs w:val="19"/>
        </w:rPr>
        <w:t>n</w:t>
      </w:r>
      <w:r w:rsidRPr="00C6550D">
        <w:rPr>
          <w:color w:val="000000" w:themeColor="text1"/>
          <w:spacing w:val="-5"/>
          <w:sz w:val="19"/>
          <w:szCs w:val="19"/>
        </w:rPr>
        <w:t xml:space="preserve"> </w:t>
      </w:r>
      <w:r w:rsidRPr="00C6550D">
        <w:rPr>
          <w:color w:val="000000" w:themeColor="text1"/>
          <w:spacing w:val="-1"/>
          <w:sz w:val="19"/>
          <w:szCs w:val="19"/>
        </w:rPr>
        <w:t>o</w:t>
      </w:r>
      <w:r w:rsidRPr="00C6550D">
        <w:rPr>
          <w:color w:val="000000" w:themeColor="text1"/>
          <w:sz w:val="19"/>
          <w:szCs w:val="19"/>
        </w:rPr>
        <w:t xml:space="preserve">f </w:t>
      </w:r>
      <w:r w:rsidRPr="00C6550D">
        <w:rPr>
          <w:color w:val="000000" w:themeColor="text1"/>
          <w:spacing w:val="-2"/>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1"/>
          <w:sz w:val="19"/>
          <w:szCs w:val="19"/>
        </w:rPr>
        <w:t>C</w:t>
      </w:r>
      <w:r w:rsidRPr="00C6550D">
        <w:rPr>
          <w:color w:val="000000" w:themeColor="text1"/>
          <w:spacing w:val="1"/>
          <w:sz w:val="19"/>
          <w:szCs w:val="19"/>
        </w:rPr>
        <w:t>on</w:t>
      </w:r>
      <w:r w:rsidRPr="00C6550D">
        <w:rPr>
          <w:color w:val="000000" w:themeColor="text1"/>
          <w:sz w:val="19"/>
          <w:szCs w:val="19"/>
        </w:rPr>
        <w:t>t</w:t>
      </w:r>
      <w:r w:rsidRPr="00C6550D">
        <w:rPr>
          <w:color w:val="000000" w:themeColor="text1"/>
          <w:spacing w:val="-1"/>
          <w:sz w:val="19"/>
          <w:szCs w:val="19"/>
        </w:rPr>
        <w:t>r</w:t>
      </w:r>
      <w:r w:rsidRPr="00C6550D">
        <w:rPr>
          <w:color w:val="000000" w:themeColor="text1"/>
          <w:sz w:val="19"/>
          <w:szCs w:val="19"/>
        </w:rPr>
        <w:t>act.</w:t>
      </w:r>
    </w:p>
    <w:p w:rsidR="00FE7AB7" w:rsidRPr="00C6550D" w:rsidRDefault="00FE7AB7">
      <w:pPr>
        <w:spacing w:before="18" w:line="220" w:lineRule="exact"/>
        <w:rPr>
          <w:color w:val="000000" w:themeColor="text1"/>
          <w:sz w:val="22"/>
          <w:szCs w:val="22"/>
        </w:rPr>
      </w:pPr>
    </w:p>
    <w:p w:rsidR="00FE7AB7" w:rsidRPr="00C6550D" w:rsidRDefault="002B432B">
      <w:pPr>
        <w:spacing w:line="259" w:lineRule="auto"/>
        <w:ind w:left="720" w:right="85" w:hanging="600"/>
        <w:jc w:val="both"/>
        <w:rPr>
          <w:color w:val="000000" w:themeColor="text1"/>
        </w:rPr>
      </w:pPr>
      <w:r w:rsidRPr="00C6550D">
        <w:rPr>
          <w:color w:val="000000" w:themeColor="text1"/>
          <w:spacing w:val="2"/>
        </w:rPr>
        <w:t>29</w:t>
      </w:r>
      <w:r w:rsidRPr="00C6550D">
        <w:rPr>
          <w:color w:val="000000" w:themeColor="text1"/>
          <w:spacing w:val="1"/>
        </w:rPr>
        <w:t>.</w:t>
      </w:r>
      <w:r w:rsidRPr="00C6550D">
        <w:rPr>
          <w:color w:val="000000" w:themeColor="text1"/>
        </w:rPr>
        <w:t xml:space="preserve">3   </w:t>
      </w:r>
      <w:r w:rsidRPr="00C6550D">
        <w:rPr>
          <w:color w:val="000000" w:themeColor="text1"/>
          <w:spacing w:val="23"/>
        </w:rPr>
        <w:t xml:space="preserve"> </w:t>
      </w:r>
      <w:r w:rsidRPr="00C6550D">
        <w:rPr>
          <w:color w:val="000000" w:themeColor="text1"/>
          <w:spacing w:val="1"/>
        </w:rPr>
        <w:t>U</w:t>
      </w:r>
      <w:r w:rsidRPr="00C6550D">
        <w:rPr>
          <w:color w:val="000000" w:themeColor="text1"/>
          <w:spacing w:val="2"/>
        </w:rPr>
        <w:t>po</w:t>
      </w:r>
      <w:r w:rsidRPr="00C6550D">
        <w:rPr>
          <w:color w:val="000000" w:themeColor="text1"/>
        </w:rPr>
        <w:t>n</w:t>
      </w:r>
      <w:r w:rsidRPr="00C6550D">
        <w:rPr>
          <w:color w:val="000000" w:themeColor="text1"/>
          <w:spacing w:val="-2"/>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2"/>
        </w:rPr>
        <w:t>s</w:t>
      </w:r>
      <w:r w:rsidRPr="00C6550D">
        <w:rPr>
          <w:color w:val="000000" w:themeColor="text1"/>
        </w:rPr>
        <w:t>u</w:t>
      </w:r>
      <w:r w:rsidRPr="00C6550D">
        <w:rPr>
          <w:color w:val="000000" w:themeColor="text1"/>
          <w:spacing w:val="1"/>
        </w:rPr>
        <w:t>cce</w:t>
      </w:r>
      <w:r w:rsidRPr="00C6550D">
        <w:rPr>
          <w:color w:val="000000" w:themeColor="text1"/>
          <w:spacing w:val="2"/>
        </w:rPr>
        <w:t>s</w:t>
      </w:r>
      <w:r w:rsidRPr="00C6550D">
        <w:rPr>
          <w:color w:val="000000" w:themeColor="text1"/>
        </w:rPr>
        <w:t>s</w:t>
      </w:r>
      <w:r w:rsidRPr="00C6550D">
        <w:rPr>
          <w:color w:val="000000" w:themeColor="text1"/>
          <w:spacing w:val="1"/>
        </w:rPr>
        <w:t>f</w:t>
      </w:r>
      <w:r w:rsidRPr="00C6550D">
        <w:rPr>
          <w:color w:val="000000" w:themeColor="text1"/>
        </w:rPr>
        <w:t>ul</w:t>
      </w:r>
      <w:r w:rsidRPr="00C6550D">
        <w:rPr>
          <w:color w:val="000000" w:themeColor="text1"/>
          <w:spacing w:val="-3"/>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spacing w:val="-2"/>
        </w:rPr>
        <w:t>'</w:t>
      </w:r>
      <w:r w:rsidRPr="00C6550D">
        <w:rPr>
          <w:color w:val="000000" w:themeColor="text1"/>
        </w:rPr>
        <w:t>s</w:t>
      </w:r>
      <w:r w:rsidRPr="00C6550D">
        <w:rPr>
          <w:color w:val="000000" w:themeColor="text1"/>
          <w:spacing w:val="-4"/>
        </w:rPr>
        <w:t xml:space="preserve"> </w:t>
      </w:r>
      <w:r w:rsidRPr="00C6550D">
        <w:rPr>
          <w:color w:val="000000" w:themeColor="text1"/>
          <w:spacing w:val="-1"/>
        </w:rPr>
        <w:t>f</w:t>
      </w:r>
      <w:r w:rsidRPr="00C6550D">
        <w:rPr>
          <w:color w:val="000000" w:themeColor="text1"/>
        </w:rPr>
        <w:t>u</w:t>
      </w:r>
      <w:r w:rsidRPr="00C6550D">
        <w:rPr>
          <w:color w:val="000000" w:themeColor="text1"/>
          <w:spacing w:val="4"/>
        </w:rPr>
        <w:t>r</w:t>
      </w:r>
      <w:r w:rsidRPr="00C6550D">
        <w:rPr>
          <w:color w:val="000000" w:themeColor="text1"/>
        </w:rPr>
        <w:t>ni</w:t>
      </w:r>
      <w:r w:rsidRPr="00C6550D">
        <w:rPr>
          <w:color w:val="000000" w:themeColor="text1"/>
          <w:spacing w:val="2"/>
        </w:rPr>
        <w:t>s</w:t>
      </w:r>
      <w:r w:rsidRPr="00C6550D">
        <w:rPr>
          <w:color w:val="000000" w:themeColor="text1"/>
        </w:rPr>
        <w:t>h</w:t>
      </w:r>
      <w:r w:rsidRPr="00C6550D">
        <w:rPr>
          <w:color w:val="000000" w:themeColor="text1"/>
          <w:spacing w:val="3"/>
        </w:rPr>
        <w:t>i</w:t>
      </w:r>
      <w:r w:rsidRPr="00C6550D">
        <w:rPr>
          <w:color w:val="000000" w:themeColor="text1"/>
        </w:rPr>
        <w:t>ng</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8"/>
        </w:rPr>
        <w:t xml:space="preserve"> </w:t>
      </w:r>
      <w:r w:rsidRPr="00C6550D">
        <w:rPr>
          <w:color w:val="000000" w:themeColor="text1"/>
          <w:spacing w:val="2"/>
        </w:rPr>
        <w:t>s</w:t>
      </w:r>
      <w:r w:rsidRPr="00C6550D">
        <w:rPr>
          <w:color w:val="000000" w:themeColor="text1"/>
          <w:spacing w:val="1"/>
        </w:rPr>
        <w:t>ec</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3"/>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s</w:t>
      </w:r>
      <w:r w:rsidRPr="00C6550D">
        <w:rPr>
          <w:color w:val="000000" w:themeColor="text1"/>
        </w:rPr>
        <w:t>u</w:t>
      </w:r>
      <w:r w:rsidRPr="00C6550D">
        <w:rPr>
          <w:color w:val="000000" w:themeColor="text1"/>
          <w:spacing w:val="3"/>
        </w:rPr>
        <w:t>a</w:t>
      </w:r>
      <w:r w:rsidRPr="00C6550D">
        <w:rPr>
          <w:color w:val="000000" w:themeColor="text1"/>
        </w:rPr>
        <w:t>nt</w:t>
      </w:r>
      <w:r w:rsidRPr="00C6550D">
        <w:rPr>
          <w:color w:val="000000" w:themeColor="text1"/>
          <w:spacing w:val="-4"/>
        </w:rPr>
        <w:t xml:space="preserve"> </w:t>
      </w:r>
      <w:r w:rsidRPr="00C6550D">
        <w:rPr>
          <w:color w:val="000000" w:themeColor="text1"/>
        </w:rPr>
        <w:t>to</w:t>
      </w:r>
      <w:r w:rsidRPr="00C6550D">
        <w:rPr>
          <w:color w:val="000000" w:themeColor="text1"/>
          <w:spacing w:val="7"/>
        </w:rPr>
        <w:t xml:space="preserve"> </w:t>
      </w:r>
      <w:r w:rsidRPr="00C6550D">
        <w:rPr>
          <w:color w:val="000000" w:themeColor="text1"/>
          <w:spacing w:val="1"/>
        </w:rPr>
        <w:t>I</w:t>
      </w:r>
      <w:r w:rsidRPr="00C6550D">
        <w:rPr>
          <w:color w:val="000000" w:themeColor="text1"/>
          <w:spacing w:val="4"/>
        </w:rPr>
        <w:t>T</w:t>
      </w:r>
      <w:r w:rsidRPr="00C6550D">
        <w:rPr>
          <w:color w:val="000000" w:themeColor="text1"/>
        </w:rPr>
        <w:t>T</w:t>
      </w:r>
      <w:r w:rsidRPr="00C6550D">
        <w:rPr>
          <w:color w:val="000000" w:themeColor="text1"/>
          <w:spacing w:val="6"/>
        </w:rPr>
        <w:t xml:space="preserve"> </w:t>
      </w:r>
      <w:r w:rsidRPr="00C6550D">
        <w:rPr>
          <w:color w:val="000000" w:themeColor="text1"/>
        </w:rPr>
        <w:t>Cl</w:t>
      </w:r>
      <w:r w:rsidRPr="00C6550D">
        <w:rPr>
          <w:color w:val="000000" w:themeColor="text1"/>
          <w:spacing w:val="1"/>
        </w:rPr>
        <w:t>a</w:t>
      </w:r>
      <w:r w:rsidRPr="00C6550D">
        <w:rPr>
          <w:color w:val="000000" w:themeColor="text1"/>
        </w:rPr>
        <w:t>u</w:t>
      </w:r>
      <w:r w:rsidRPr="00C6550D">
        <w:rPr>
          <w:color w:val="000000" w:themeColor="text1"/>
          <w:spacing w:val="2"/>
        </w:rPr>
        <w:t>s</w:t>
      </w:r>
      <w:r w:rsidRPr="00C6550D">
        <w:rPr>
          <w:color w:val="000000" w:themeColor="text1"/>
        </w:rPr>
        <w:t xml:space="preserve">e </w:t>
      </w:r>
      <w:r w:rsidRPr="00C6550D">
        <w:rPr>
          <w:color w:val="000000" w:themeColor="text1"/>
          <w:spacing w:val="2"/>
        </w:rPr>
        <w:t>31</w:t>
      </w:r>
      <w:r w:rsidRPr="00C6550D">
        <w:rPr>
          <w:color w:val="000000" w:themeColor="text1"/>
        </w:rPr>
        <w:t>,</w:t>
      </w:r>
      <w:r w:rsidRPr="00C6550D">
        <w:rPr>
          <w:color w:val="000000" w:themeColor="text1"/>
          <w:spacing w:val="4"/>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 xml:space="preserve">r </w:t>
      </w:r>
      <w:r w:rsidRPr="00C6550D">
        <w:rPr>
          <w:color w:val="000000" w:themeColor="text1"/>
          <w:spacing w:val="-1"/>
        </w:rPr>
        <w:t>w</w:t>
      </w:r>
      <w:r w:rsidRPr="00C6550D">
        <w:rPr>
          <w:color w:val="000000" w:themeColor="text1"/>
        </w:rPr>
        <w:t>i</w:t>
      </w:r>
      <w:r w:rsidRPr="00C6550D">
        <w:rPr>
          <w:color w:val="000000" w:themeColor="text1"/>
          <w:spacing w:val="3"/>
        </w:rPr>
        <w:t>l</w:t>
      </w:r>
      <w:r w:rsidRPr="00C6550D">
        <w:rPr>
          <w:color w:val="000000" w:themeColor="text1"/>
        </w:rPr>
        <w:t>l</w:t>
      </w:r>
      <w:r w:rsidRPr="00C6550D">
        <w:rPr>
          <w:color w:val="000000" w:themeColor="text1"/>
          <w:spacing w:val="5"/>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3"/>
        </w:rPr>
        <w:t>m</w:t>
      </w:r>
      <w:r w:rsidRPr="00C6550D">
        <w:rPr>
          <w:color w:val="000000" w:themeColor="text1"/>
          <w:spacing w:val="2"/>
        </w:rPr>
        <w:t>p</w:t>
      </w:r>
      <w:r w:rsidRPr="00C6550D">
        <w:rPr>
          <w:color w:val="000000" w:themeColor="text1"/>
        </w:rPr>
        <w:t>t</w:t>
      </w:r>
      <w:r w:rsidRPr="00C6550D">
        <w:rPr>
          <w:color w:val="000000" w:themeColor="text1"/>
          <w:spacing w:val="3"/>
        </w:rPr>
        <w:t>l</w:t>
      </w:r>
      <w:r w:rsidRPr="00C6550D">
        <w:rPr>
          <w:color w:val="000000" w:themeColor="text1"/>
        </w:rPr>
        <w:t>y</w:t>
      </w:r>
      <w:r w:rsidRPr="00C6550D">
        <w:rPr>
          <w:color w:val="000000" w:themeColor="text1"/>
          <w:spacing w:val="-4"/>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3"/>
        </w:rPr>
        <w:t>i</w:t>
      </w:r>
      <w:r w:rsidRPr="00C6550D">
        <w:rPr>
          <w:color w:val="000000" w:themeColor="text1"/>
          <w:spacing w:val="1"/>
        </w:rPr>
        <w:t>f</w:t>
      </w:r>
      <w:r w:rsidRPr="00C6550D">
        <w:rPr>
          <w:color w:val="000000" w:themeColor="text1"/>
        </w:rPr>
        <w:t>y</w:t>
      </w:r>
      <w:r w:rsidRPr="00C6550D">
        <w:rPr>
          <w:color w:val="000000" w:themeColor="text1"/>
          <w:spacing w:val="2"/>
        </w:rPr>
        <w:t xml:space="preserve"> </w:t>
      </w:r>
      <w:r w:rsidRPr="00C6550D">
        <w:rPr>
          <w:color w:val="000000" w:themeColor="text1"/>
        </w:rPr>
        <w:t>the</w:t>
      </w:r>
      <w:r w:rsidRPr="00C6550D">
        <w:rPr>
          <w:color w:val="000000" w:themeColor="text1"/>
          <w:spacing w:val="10"/>
        </w:rPr>
        <w:t xml:space="preserve"> </w:t>
      </w:r>
      <w:r w:rsidRPr="00C6550D">
        <w:rPr>
          <w:color w:val="000000" w:themeColor="text1"/>
        </w:rPr>
        <w:t>n</w:t>
      </w:r>
      <w:r w:rsidRPr="00C6550D">
        <w:rPr>
          <w:color w:val="000000" w:themeColor="text1"/>
          <w:spacing w:val="3"/>
        </w:rPr>
        <w:t>a</w:t>
      </w:r>
      <w:r w:rsidRPr="00C6550D">
        <w:rPr>
          <w:color w:val="000000" w:themeColor="text1"/>
        </w:rPr>
        <w:t>me</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6"/>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1"/>
        </w:rPr>
        <w:t>w</w:t>
      </w:r>
      <w:r w:rsidRPr="00C6550D">
        <w:rPr>
          <w:color w:val="000000" w:themeColor="text1"/>
          <w:spacing w:val="3"/>
        </w:rPr>
        <w:t>i</w:t>
      </w:r>
      <w:r w:rsidRPr="00C6550D">
        <w:rPr>
          <w:color w:val="000000" w:themeColor="text1"/>
        </w:rPr>
        <w:t>nn</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1"/>
        </w:rPr>
        <w:t xml:space="preserve"> </w:t>
      </w:r>
      <w:r w:rsidRPr="00C6550D">
        <w:rPr>
          <w:color w:val="000000" w:themeColor="text1"/>
        </w:rPr>
        <w:t>to</w:t>
      </w:r>
      <w:r w:rsidRPr="00C6550D">
        <w:rPr>
          <w:color w:val="000000" w:themeColor="text1"/>
          <w:spacing w:val="9"/>
        </w:rPr>
        <w:t xml:space="preserve"> </w:t>
      </w:r>
      <w:r w:rsidRPr="00C6550D">
        <w:rPr>
          <w:color w:val="000000" w:themeColor="text1"/>
          <w:spacing w:val="-1"/>
        </w:rPr>
        <w:t>e</w:t>
      </w:r>
      <w:r w:rsidRPr="00C6550D">
        <w:rPr>
          <w:color w:val="000000" w:themeColor="text1"/>
          <w:spacing w:val="1"/>
        </w:rPr>
        <w:t>ac</w:t>
      </w:r>
      <w:r w:rsidRPr="00C6550D">
        <w:rPr>
          <w:color w:val="000000" w:themeColor="text1"/>
        </w:rPr>
        <w:t>h</w:t>
      </w:r>
      <w:r w:rsidRPr="00C6550D">
        <w:rPr>
          <w:color w:val="000000" w:themeColor="text1"/>
          <w:spacing w:val="5"/>
        </w:rPr>
        <w:t xml:space="preserve"> </w:t>
      </w:r>
      <w:r w:rsidRPr="00C6550D">
        <w:rPr>
          <w:color w:val="000000" w:themeColor="text1"/>
          <w:spacing w:val="2"/>
        </w:rPr>
        <w:t>u</w:t>
      </w:r>
      <w:r w:rsidRPr="00C6550D">
        <w:rPr>
          <w:color w:val="000000" w:themeColor="text1"/>
        </w:rPr>
        <w:t>n</w:t>
      </w:r>
      <w:r w:rsidRPr="00C6550D">
        <w:rPr>
          <w:color w:val="000000" w:themeColor="text1"/>
          <w:spacing w:val="2"/>
        </w:rPr>
        <w:t>s</w:t>
      </w:r>
      <w:r w:rsidRPr="00C6550D">
        <w:rPr>
          <w:color w:val="000000" w:themeColor="text1"/>
        </w:rPr>
        <w:t>u</w:t>
      </w:r>
      <w:r w:rsidRPr="00C6550D">
        <w:rPr>
          <w:color w:val="000000" w:themeColor="text1"/>
          <w:spacing w:val="1"/>
        </w:rPr>
        <w:t>cce</w:t>
      </w:r>
      <w:r w:rsidRPr="00C6550D">
        <w:rPr>
          <w:color w:val="000000" w:themeColor="text1"/>
          <w:spacing w:val="2"/>
        </w:rPr>
        <w:t>s</w:t>
      </w:r>
      <w:r w:rsidRPr="00C6550D">
        <w:rPr>
          <w:color w:val="000000" w:themeColor="text1"/>
        </w:rPr>
        <w:t>s</w:t>
      </w:r>
      <w:r w:rsidRPr="00C6550D">
        <w:rPr>
          <w:color w:val="000000" w:themeColor="text1"/>
          <w:spacing w:val="1"/>
        </w:rPr>
        <w:t>f</w:t>
      </w:r>
      <w:r w:rsidRPr="00C6550D">
        <w:rPr>
          <w:color w:val="000000" w:themeColor="text1"/>
        </w:rPr>
        <w:t>ul</w:t>
      </w:r>
      <w:r w:rsidRPr="00C6550D">
        <w:rPr>
          <w:color w:val="000000" w:themeColor="text1"/>
          <w:spacing w:val="-7"/>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1"/>
        </w:rPr>
        <w:t xml:space="preserve"> </w:t>
      </w:r>
      <w:r w:rsidRPr="00C6550D">
        <w:rPr>
          <w:color w:val="000000" w:themeColor="text1"/>
          <w:spacing w:val="1"/>
        </w:rPr>
        <w:t>a</w:t>
      </w:r>
      <w:r w:rsidRPr="00C6550D">
        <w:rPr>
          <w:color w:val="000000" w:themeColor="text1"/>
        </w:rPr>
        <w:t>nd</w:t>
      </w:r>
      <w:r w:rsidRPr="00C6550D">
        <w:rPr>
          <w:color w:val="000000" w:themeColor="text1"/>
          <w:spacing w:val="9"/>
        </w:rPr>
        <w:t xml:space="preserve"> </w:t>
      </w:r>
      <w:r w:rsidRPr="00C6550D">
        <w:rPr>
          <w:color w:val="000000" w:themeColor="text1"/>
          <w:spacing w:val="-3"/>
        </w:rPr>
        <w:t>w</w:t>
      </w:r>
      <w:r w:rsidRPr="00C6550D">
        <w:rPr>
          <w:color w:val="000000" w:themeColor="text1"/>
        </w:rPr>
        <w:t>ill</w:t>
      </w:r>
      <w:r w:rsidRPr="00C6550D">
        <w:rPr>
          <w:color w:val="000000" w:themeColor="text1"/>
          <w:spacing w:val="5"/>
        </w:rPr>
        <w:t xml:space="preserve"> </w:t>
      </w:r>
      <w:r w:rsidRPr="00C6550D">
        <w:rPr>
          <w:color w:val="000000" w:themeColor="text1"/>
          <w:spacing w:val="2"/>
        </w:rPr>
        <w:t>d</w:t>
      </w:r>
      <w:r w:rsidRPr="00C6550D">
        <w:rPr>
          <w:color w:val="000000" w:themeColor="text1"/>
        </w:rPr>
        <w:t>is</w:t>
      </w:r>
      <w:r w:rsidRPr="00C6550D">
        <w:rPr>
          <w:color w:val="000000" w:themeColor="text1"/>
          <w:spacing w:val="3"/>
        </w:rPr>
        <w:t>c</w:t>
      </w:r>
      <w:r w:rsidRPr="00C6550D">
        <w:rPr>
          <w:color w:val="000000" w:themeColor="text1"/>
        </w:rPr>
        <w:t>h</w:t>
      </w:r>
      <w:r w:rsidRPr="00C6550D">
        <w:rPr>
          <w:color w:val="000000" w:themeColor="text1"/>
          <w:spacing w:val="1"/>
        </w:rPr>
        <w:t>ar</w:t>
      </w:r>
      <w:r w:rsidRPr="00C6550D">
        <w:rPr>
          <w:color w:val="000000" w:themeColor="text1"/>
        </w:rPr>
        <w:t>ge</w:t>
      </w:r>
      <w:r w:rsidRPr="00C6550D">
        <w:rPr>
          <w:color w:val="000000" w:themeColor="text1"/>
          <w:spacing w:val="-1"/>
        </w:rPr>
        <w:t xml:space="preserve"> </w:t>
      </w:r>
      <w:r w:rsidRPr="00C6550D">
        <w:rPr>
          <w:color w:val="000000" w:themeColor="text1"/>
        </w:rPr>
        <w:t>i</w:t>
      </w:r>
      <w:r w:rsidRPr="00C6550D">
        <w:rPr>
          <w:color w:val="000000" w:themeColor="text1"/>
          <w:spacing w:val="3"/>
        </w:rPr>
        <w:t>t</w:t>
      </w:r>
      <w:r w:rsidRPr="00C6550D">
        <w:rPr>
          <w:color w:val="000000" w:themeColor="text1"/>
        </w:rPr>
        <w:t xml:space="preserve">s </w:t>
      </w:r>
      <w:r w:rsidRPr="00C6550D">
        <w:rPr>
          <w:color w:val="000000" w:themeColor="text1"/>
          <w:spacing w:val="1"/>
        </w:rPr>
        <w:t>ear</w:t>
      </w:r>
      <w:r w:rsidRPr="00C6550D">
        <w:rPr>
          <w:color w:val="000000" w:themeColor="text1"/>
        </w:rPr>
        <w:t>n</w:t>
      </w:r>
      <w:r w:rsidRPr="00C6550D">
        <w:rPr>
          <w:color w:val="000000" w:themeColor="text1"/>
          <w:spacing w:val="1"/>
        </w:rPr>
        <w:t>e</w:t>
      </w:r>
      <w:r w:rsidRPr="00C6550D">
        <w:rPr>
          <w:color w:val="000000" w:themeColor="text1"/>
        </w:rPr>
        <w:t>st</w:t>
      </w:r>
      <w:r w:rsidRPr="00C6550D">
        <w:rPr>
          <w:color w:val="000000" w:themeColor="text1"/>
          <w:spacing w:val="-5"/>
        </w:rPr>
        <w:t xml:space="preserve"> </w:t>
      </w:r>
      <w:r w:rsidRPr="00C6550D">
        <w:rPr>
          <w:color w:val="000000" w:themeColor="text1"/>
          <w:spacing w:val="-3"/>
        </w:rPr>
        <w:t>m</w:t>
      </w:r>
      <w:r w:rsidRPr="00C6550D">
        <w:rPr>
          <w:color w:val="000000" w:themeColor="text1"/>
          <w:spacing w:val="4"/>
        </w:rPr>
        <w:t>o</w:t>
      </w:r>
      <w:r w:rsidRPr="00C6550D">
        <w:rPr>
          <w:color w:val="000000" w:themeColor="text1"/>
        </w:rPr>
        <w:t>n</w:t>
      </w:r>
      <w:r w:rsidRPr="00C6550D">
        <w:rPr>
          <w:color w:val="000000" w:themeColor="text1"/>
          <w:spacing w:val="3"/>
        </w:rPr>
        <w:t>e</w:t>
      </w:r>
      <w:r w:rsidRPr="00C6550D">
        <w:rPr>
          <w:color w:val="000000" w:themeColor="text1"/>
        </w:rPr>
        <w:t>y</w:t>
      </w:r>
      <w:r w:rsidRPr="00C6550D">
        <w:rPr>
          <w:color w:val="000000" w:themeColor="text1"/>
          <w:spacing w:val="-12"/>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2"/>
        </w:rPr>
        <w:t>po</w:t>
      </w:r>
      <w:r w:rsidRPr="00C6550D">
        <w:rPr>
          <w:color w:val="000000" w:themeColor="text1"/>
        </w:rPr>
        <w:t>sit,</w:t>
      </w:r>
      <w:r w:rsidRPr="00C6550D">
        <w:rPr>
          <w:color w:val="000000" w:themeColor="text1"/>
          <w:spacing w:val="-10"/>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s</w:t>
      </w:r>
      <w:r w:rsidRPr="00C6550D">
        <w:rPr>
          <w:color w:val="000000" w:themeColor="text1"/>
        </w:rPr>
        <w:t>u</w:t>
      </w:r>
      <w:r w:rsidRPr="00C6550D">
        <w:rPr>
          <w:color w:val="000000" w:themeColor="text1"/>
          <w:spacing w:val="3"/>
        </w:rPr>
        <w:t>a</w:t>
      </w:r>
      <w:r w:rsidRPr="00C6550D">
        <w:rPr>
          <w:color w:val="000000" w:themeColor="text1"/>
        </w:rPr>
        <w:t>nt</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2"/>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8"/>
        </w:rPr>
        <w:t xml:space="preserve"> </w:t>
      </w:r>
      <w:r w:rsidRPr="00C6550D">
        <w:rPr>
          <w:color w:val="000000" w:themeColor="text1"/>
          <w:spacing w:val="2"/>
        </w:rPr>
        <w:t>13</w:t>
      </w:r>
      <w:r w:rsidRPr="00C6550D">
        <w:rPr>
          <w:color w:val="000000" w:themeColor="text1"/>
        </w:rPr>
        <w:t>.</w:t>
      </w:r>
    </w:p>
    <w:p w:rsidR="00FE7AB7" w:rsidRPr="00C6550D" w:rsidRDefault="00FE7AB7">
      <w:pPr>
        <w:spacing w:before="2" w:line="180" w:lineRule="exact"/>
        <w:rPr>
          <w:color w:val="000000" w:themeColor="text1"/>
          <w:sz w:val="19"/>
          <w:szCs w:val="19"/>
        </w:rPr>
      </w:pPr>
    </w:p>
    <w:p w:rsidR="00FE7AB7" w:rsidRPr="00C6550D" w:rsidRDefault="002B432B">
      <w:pPr>
        <w:spacing w:line="260" w:lineRule="auto"/>
        <w:ind w:left="720" w:right="88" w:hanging="600"/>
        <w:jc w:val="both"/>
        <w:rPr>
          <w:color w:val="000000" w:themeColor="text1"/>
        </w:rPr>
      </w:pPr>
      <w:r w:rsidRPr="00C6550D">
        <w:rPr>
          <w:color w:val="000000" w:themeColor="text1"/>
          <w:spacing w:val="2"/>
        </w:rPr>
        <w:t>29</w:t>
      </w:r>
      <w:r w:rsidRPr="00C6550D">
        <w:rPr>
          <w:color w:val="000000" w:themeColor="text1"/>
          <w:spacing w:val="1"/>
        </w:rPr>
        <w:t>.</w:t>
      </w:r>
      <w:r w:rsidRPr="00C6550D">
        <w:rPr>
          <w:color w:val="000000" w:themeColor="text1"/>
        </w:rPr>
        <w:t xml:space="preserve">4   </w:t>
      </w:r>
      <w:r w:rsidRPr="00C6550D">
        <w:rPr>
          <w:color w:val="000000" w:themeColor="text1"/>
          <w:spacing w:val="23"/>
        </w:rPr>
        <w:t xml:space="preserve"> </w:t>
      </w:r>
      <w:r w:rsidRPr="00C6550D">
        <w:rPr>
          <w:color w:val="000000" w:themeColor="text1"/>
          <w:spacing w:val="1"/>
        </w:rPr>
        <w:t>I</w:t>
      </w:r>
      <w:r w:rsidRPr="00C6550D">
        <w:rPr>
          <w:color w:val="000000" w:themeColor="text1"/>
          <w:spacing w:val="-1"/>
        </w:rPr>
        <w:t>f</w:t>
      </w:r>
      <w:r w:rsidRPr="00C6550D">
        <w:rPr>
          <w:color w:val="000000" w:themeColor="text1"/>
        </w:rPr>
        <w:t>,</w:t>
      </w:r>
      <w:r w:rsidRPr="00C6550D">
        <w:rPr>
          <w:color w:val="000000" w:themeColor="text1"/>
          <w:spacing w:val="38"/>
        </w:rPr>
        <w:t xml:space="preserve"> </w:t>
      </w:r>
      <w:r w:rsidRPr="00C6550D">
        <w:rPr>
          <w:color w:val="000000" w:themeColor="text1"/>
          <w:spacing w:val="1"/>
        </w:rPr>
        <w:t>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40"/>
        </w:rPr>
        <w:t xml:space="preserve"> </w:t>
      </w:r>
      <w:r w:rsidRPr="00C6550D">
        <w:rPr>
          <w:color w:val="000000" w:themeColor="text1"/>
        </w:rPr>
        <w:t>n</w:t>
      </w:r>
      <w:r w:rsidRPr="00C6550D">
        <w:rPr>
          <w:color w:val="000000" w:themeColor="text1"/>
          <w:spacing w:val="2"/>
        </w:rPr>
        <w:t>o</w:t>
      </w:r>
      <w:r w:rsidRPr="00C6550D">
        <w:rPr>
          <w:color w:val="000000" w:themeColor="text1"/>
        </w:rPr>
        <w:t>ti</w:t>
      </w:r>
      <w:r w:rsidRPr="00C6550D">
        <w:rPr>
          <w:color w:val="000000" w:themeColor="text1"/>
          <w:spacing w:val="-1"/>
        </w:rPr>
        <w:t>f</w:t>
      </w:r>
      <w:r w:rsidRPr="00C6550D">
        <w:rPr>
          <w:color w:val="000000" w:themeColor="text1"/>
        </w:rPr>
        <w:t>i</w:t>
      </w:r>
      <w:r w:rsidRPr="00C6550D">
        <w:rPr>
          <w:color w:val="000000" w:themeColor="text1"/>
          <w:spacing w:val="1"/>
        </w:rPr>
        <w:t>c</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27"/>
        </w:rPr>
        <w:t xml:space="preserve"> </w:t>
      </w:r>
      <w:r w:rsidRPr="00C6550D">
        <w:rPr>
          <w:color w:val="000000" w:themeColor="text1"/>
          <w:spacing w:val="4"/>
        </w:rPr>
        <w:t>o</w:t>
      </w:r>
      <w:r w:rsidRPr="00C6550D">
        <w:rPr>
          <w:color w:val="000000" w:themeColor="text1"/>
        </w:rPr>
        <w:t>f</w:t>
      </w:r>
      <w:r w:rsidRPr="00C6550D">
        <w:rPr>
          <w:color w:val="000000" w:themeColor="text1"/>
          <w:spacing w:val="37"/>
        </w:rPr>
        <w:t xml:space="preserve"> </w:t>
      </w:r>
      <w:r w:rsidRPr="00C6550D">
        <w:rPr>
          <w:color w:val="000000" w:themeColor="text1"/>
          <w:spacing w:val="3"/>
        </w:rPr>
        <w:t>a</w:t>
      </w:r>
      <w:r w:rsidRPr="00C6550D">
        <w:rPr>
          <w:color w:val="000000" w:themeColor="text1"/>
          <w:spacing w:val="-1"/>
        </w:rPr>
        <w:t>w</w:t>
      </w:r>
      <w:r w:rsidRPr="00C6550D">
        <w:rPr>
          <w:color w:val="000000" w:themeColor="text1"/>
          <w:spacing w:val="1"/>
        </w:rPr>
        <w:t>ar</w:t>
      </w:r>
      <w:r w:rsidRPr="00C6550D">
        <w:rPr>
          <w:color w:val="000000" w:themeColor="text1"/>
          <w:spacing w:val="2"/>
        </w:rPr>
        <w:t>d</w:t>
      </w:r>
      <w:r w:rsidRPr="00C6550D">
        <w:rPr>
          <w:color w:val="000000" w:themeColor="text1"/>
        </w:rPr>
        <w:t>,</w:t>
      </w:r>
      <w:r w:rsidRPr="00C6550D">
        <w:rPr>
          <w:color w:val="000000" w:themeColor="text1"/>
          <w:spacing w:val="33"/>
        </w:rPr>
        <w:t xml:space="preserve"> </w:t>
      </w:r>
      <w:r w:rsidRPr="00C6550D">
        <w:rPr>
          <w:color w:val="000000" w:themeColor="text1"/>
        </w:rPr>
        <w:t>a</w:t>
      </w:r>
      <w:r w:rsidRPr="00C6550D">
        <w:rPr>
          <w:color w:val="000000" w:themeColor="text1"/>
          <w:spacing w:val="39"/>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31"/>
        </w:rPr>
        <w:t xml:space="preserve"> </w:t>
      </w:r>
      <w:r w:rsidRPr="00C6550D">
        <w:rPr>
          <w:color w:val="000000" w:themeColor="text1"/>
          <w:spacing w:val="-3"/>
        </w:rPr>
        <w:t>w</w:t>
      </w:r>
      <w:r w:rsidRPr="00C6550D">
        <w:rPr>
          <w:color w:val="000000" w:themeColor="text1"/>
          <w:spacing w:val="3"/>
        </w:rPr>
        <w:t>i</w:t>
      </w:r>
      <w:r w:rsidRPr="00C6550D">
        <w:rPr>
          <w:color w:val="000000" w:themeColor="text1"/>
          <w:spacing w:val="2"/>
        </w:rPr>
        <w:t>s</w:t>
      </w:r>
      <w:r w:rsidRPr="00C6550D">
        <w:rPr>
          <w:color w:val="000000" w:themeColor="text1"/>
        </w:rPr>
        <w:t>h</w:t>
      </w:r>
      <w:r w:rsidRPr="00C6550D">
        <w:rPr>
          <w:color w:val="000000" w:themeColor="text1"/>
          <w:spacing w:val="1"/>
        </w:rPr>
        <w:t>e</w:t>
      </w:r>
      <w:r w:rsidRPr="00C6550D">
        <w:rPr>
          <w:color w:val="000000" w:themeColor="text1"/>
        </w:rPr>
        <w:t>s</w:t>
      </w:r>
      <w:r w:rsidRPr="00C6550D">
        <w:rPr>
          <w:color w:val="000000" w:themeColor="text1"/>
          <w:spacing w:val="32"/>
        </w:rPr>
        <w:t xml:space="preserve"> </w:t>
      </w:r>
      <w:r w:rsidRPr="00C6550D">
        <w:rPr>
          <w:color w:val="000000" w:themeColor="text1"/>
        </w:rPr>
        <w:t>to</w:t>
      </w:r>
      <w:r w:rsidRPr="00C6550D">
        <w:rPr>
          <w:color w:val="000000" w:themeColor="text1"/>
          <w:spacing w:val="40"/>
        </w:rPr>
        <w:t xml:space="preserve"> </w:t>
      </w:r>
      <w:r w:rsidRPr="00C6550D">
        <w:rPr>
          <w:color w:val="000000" w:themeColor="text1"/>
          <w:spacing w:val="1"/>
        </w:rPr>
        <w:t>a</w:t>
      </w:r>
      <w:r w:rsidRPr="00C6550D">
        <w:rPr>
          <w:color w:val="000000" w:themeColor="text1"/>
        </w:rPr>
        <w:t>s</w:t>
      </w:r>
      <w:r w:rsidRPr="00C6550D">
        <w:rPr>
          <w:color w:val="000000" w:themeColor="text1"/>
          <w:spacing w:val="3"/>
        </w:rPr>
        <w:t>c</w:t>
      </w:r>
      <w:r w:rsidRPr="00C6550D">
        <w:rPr>
          <w:color w:val="000000" w:themeColor="text1"/>
          <w:spacing w:val="1"/>
        </w:rPr>
        <w:t>er</w:t>
      </w:r>
      <w:r w:rsidRPr="00C6550D">
        <w:rPr>
          <w:color w:val="000000" w:themeColor="text1"/>
        </w:rPr>
        <w:t>t</w:t>
      </w:r>
      <w:r w:rsidRPr="00C6550D">
        <w:rPr>
          <w:color w:val="000000" w:themeColor="text1"/>
          <w:spacing w:val="1"/>
        </w:rPr>
        <w:t>a</w:t>
      </w:r>
      <w:r w:rsidRPr="00C6550D">
        <w:rPr>
          <w:color w:val="000000" w:themeColor="text1"/>
        </w:rPr>
        <w:t>in</w:t>
      </w:r>
      <w:r w:rsidRPr="00C6550D">
        <w:rPr>
          <w:color w:val="000000" w:themeColor="text1"/>
          <w:spacing w:val="31"/>
        </w:rPr>
        <w:t xml:space="preserve"> </w:t>
      </w:r>
      <w:r w:rsidRPr="00C6550D">
        <w:rPr>
          <w:color w:val="000000" w:themeColor="text1"/>
          <w:spacing w:val="3"/>
        </w:rPr>
        <w:t>t</w:t>
      </w:r>
      <w:r w:rsidRPr="00C6550D">
        <w:rPr>
          <w:color w:val="000000" w:themeColor="text1"/>
        </w:rPr>
        <w:t>he</w:t>
      </w:r>
      <w:r w:rsidRPr="00C6550D">
        <w:rPr>
          <w:color w:val="000000" w:themeColor="text1"/>
          <w:spacing w:val="39"/>
        </w:rPr>
        <w:t xml:space="preserve"> </w:t>
      </w:r>
      <w:r w:rsidRPr="00C6550D">
        <w:rPr>
          <w:color w:val="000000" w:themeColor="text1"/>
        </w:rPr>
        <w:t>g</w:t>
      </w:r>
      <w:r w:rsidRPr="00C6550D">
        <w:rPr>
          <w:color w:val="000000" w:themeColor="text1"/>
          <w:spacing w:val="1"/>
        </w:rPr>
        <w:t>r</w:t>
      </w:r>
      <w:r w:rsidRPr="00C6550D">
        <w:rPr>
          <w:color w:val="000000" w:themeColor="text1"/>
          <w:spacing w:val="2"/>
        </w:rPr>
        <w:t>ou</w:t>
      </w:r>
      <w:r w:rsidRPr="00C6550D">
        <w:rPr>
          <w:color w:val="000000" w:themeColor="text1"/>
        </w:rPr>
        <w:t>n</w:t>
      </w:r>
      <w:r w:rsidRPr="00C6550D">
        <w:rPr>
          <w:color w:val="000000" w:themeColor="text1"/>
          <w:spacing w:val="2"/>
        </w:rPr>
        <w:t>d</w:t>
      </w:r>
      <w:r w:rsidRPr="00C6550D">
        <w:rPr>
          <w:color w:val="000000" w:themeColor="text1"/>
        </w:rPr>
        <w:t>s</w:t>
      </w:r>
      <w:r w:rsidRPr="00C6550D">
        <w:rPr>
          <w:color w:val="000000" w:themeColor="text1"/>
          <w:spacing w:val="28"/>
        </w:rPr>
        <w:t xml:space="preserve"> </w:t>
      </w:r>
      <w:r w:rsidRPr="00C6550D">
        <w:rPr>
          <w:color w:val="000000" w:themeColor="text1"/>
          <w:spacing w:val="2"/>
        </w:rPr>
        <w:t>o</w:t>
      </w:r>
      <w:r w:rsidRPr="00C6550D">
        <w:rPr>
          <w:color w:val="000000" w:themeColor="text1"/>
        </w:rPr>
        <w:t>n</w:t>
      </w:r>
      <w:r w:rsidRPr="00C6550D">
        <w:rPr>
          <w:color w:val="000000" w:themeColor="text1"/>
          <w:spacing w:val="42"/>
        </w:rPr>
        <w:t xml:space="preserve"> </w:t>
      </w:r>
      <w:r w:rsidRPr="00C6550D">
        <w:rPr>
          <w:color w:val="000000" w:themeColor="text1"/>
          <w:spacing w:val="-1"/>
        </w:rPr>
        <w:t>w</w:t>
      </w:r>
      <w:r w:rsidRPr="00C6550D">
        <w:rPr>
          <w:color w:val="000000" w:themeColor="text1"/>
        </w:rPr>
        <w:t>hi</w:t>
      </w:r>
      <w:r w:rsidRPr="00C6550D">
        <w:rPr>
          <w:color w:val="000000" w:themeColor="text1"/>
          <w:spacing w:val="3"/>
        </w:rPr>
        <w:t>c</w:t>
      </w:r>
      <w:r w:rsidRPr="00C6550D">
        <w:rPr>
          <w:color w:val="000000" w:themeColor="text1"/>
        </w:rPr>
        <w:t>h</w:t>
      </w:r>
      <w:r w:rsidRPr="00C6550D">
        <w:rPr>
          <w:color w:val="000000" w:themeColor="text1"/>
          <w:spacing w:val="35"/>
        </w:rPr>
        <w:t xml:space="preserve"> </w:t>
      </w:r>
      <w:r w:rsidRPr="00C6550D">
        <w:rPr>
          <w:color w:val="000000" w:themeColor="text1"/>
        </w:rPr>
        <w:t>its</w:t>
      </w:r>
      <w:r w:rsidRPr="00C6550D">
        <w:rPr>
          <w:color w:val="000000" w:themeColor="text1"/>
          <w:spacing w:val="38"/>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37"/>
        </w:rPr>
        <w:t xml:space="preserve"> </w:t>
      </w:r>
      <w:r w:rsidRPr="00C6550D">
        <w:rPr>
          <w:color w:val="000000" w:themeColor="text1"/>
          <w:spacing w:val="-3"/>
        </w:rPr>
        <w:t>w</w:t>
      </w:r>
      <w:r w:rsidRPr="00C6550D">
        <w:rPr>
          <w:color w:val="000000" w:themeColor="text1"/>
          <w:spacing w:val="3"/>
        </w:rPr>
        <w:t>a</w:t>
      </w:r>
      <w:r w:rsidRPr="00C6550D">
        <w:rPr>
          <w:color w:val="000000" w:themeColor="text1"/>
        </w:rPr>
        <w:t>s</w:t>
      </w:r>
      <w:r w:rsidRPr="00C6550D">
        <w:rPr>
          <w:color w:val="000000" w:themeColor="text1"/>
          <w:spacing w:val="36"/>
        </w:rPr>
        <w:t xml:space="preserve"> </w:t>
      </w:r>
      <w:r w:rsidRPr="00C6550D">
        <w:rPr>
          <w:color w:val="000000" w:themeColor="text1"/>
        </w:rPr>
        <w:t>n</w:t>
      </w:r>
      <w:r w:rsidRPr="00C6550D">
        <w:rPr>
          <w:color w:val="000000" w:themeColor="text1"/>
          <w:spacing w:val="2"/>
        </w:rPr>
        <w:t>o</w:t>
      </w:r>
      <w:r w:rsidRPr="00C6550D">
        <w:rPr>
          <w:color w:val="000000" w:themeColor="text1"/>
        </w:rPr>
        <w:t>t s</w:t>
      </w:r>
      <w:r w:rsidRPr="00C6550D">
        <w:rPr>
          <w:color w:val="000000" w:themeColor="text1"/>
          <w:spacing w:val="1"/>
        </w:rPr>
        <w:t>e</w:t>
      </w:r>
      <w:r w:rsidRPr="00C6550D">
        <w:rPr>
          <w:color w:val="000000" w:themeColor="text1"/>
        </w:rPr>
        <w:t>l</w:t>
      </w:r>
      <w:r w:rsidRPr="00C6550D">
        <w:rPr>
          <w:color w:val="000000" w:themeColor="text1"/>
          <w:spacing w:val="1"/>
        </w:rPr>
        <w:t>ec</w:t>
      </w:r>
      <w:r w:rsidRPr="00C6550D">
        <w:rPr>
          <w:color w:val="000000" w:themeColor="text1"/>
        </w:rPr>
        <w:t>t</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9"/>
        </w:rPr>
        <w:t xml:space="preserve"> </w:t>
      </w:r>
      <w:r w:rsidRPr="00C6550D">
        <w:rPr>
          <w:color w:val="000000" w:themeColor="text1"/>
        </w:rPr>
        <w:t>it</w:t>
      </w:r>
      <w:r w:rsidRPr="00C6550D">
        <w:rPr>
          <w:color w:val="000000" w:themeColor="text1"/>
          <w:spacing w:val="16"/>
        </w:rPr>
        <w:t xml:space="preserve"> </w:t>
      </w:r>
      <w:r w:rsidRPr="00C6550D">
        <w:rPr>
          <w:color w:val="000000" w:themeColor="text1"/>
          <w:spacing w:val="2"/>
        </w:rPr>
        <w:t>s</w:t>
      </w:r>
      <w:r w:rsidRPr="00C6550D">
        <w:rPr>
          <w:color w:val="000000" w:themeColor="text1"/>
        </w:rPr>
        <w:t>h</w:t>
      </w:r>
      <w:r w:rsidRPr="00C6550D">
        <w:rPr>
          <w:color w:val="000000" w:themeColor="text1"/>
          <w:spacing w:val="2"/>
        </w:rPr>
        <w:t>ou</w:t>
      </w:r>
      <w:r w:rsidRPr="00C6550D">
        <w:rPr>
          <w:color w:val="000000" w:themeColor="text1"/>
        </w:rPr>
        <w:t>ld</w:t>
      </w:r>
      <w:r w:rsidRPr="00C6550D">
        <w:rPr>
          <w:color w:val="000000" w:themeColor="text1"/>
          <w:spacing w:val="9"/>
        </w:rPr>
        <w:t xml:space="preserve"> </w:t>
      </w:r>
      <w:r w:rsidRPr="00C6550D">
        <w:rPr>
          <w:color w:val="000000" w:themeColor="text1"/>
          <w:spacing w:val="1"/>
        </w:rPr>
        <w:t>a</w:t>
      </w:r>
      <w:r w:rsidRPr="00C6550D">
        <w:rPr>
          <w:color w:val="000000" w:themeColor="text1"/>
          <w:spacing w:val="2"/>
        </w:rPr>
        <w:t>dd</w:t>
      </w:r>
      <w:r w:rsidRPr="00C6550D">
        <w:rPr>
          <w:color w:val="000000" w:themeColor="text1"/>
          <w:spacing w:val="1"/>
        </w:rPr>
        <w:t>re</w:t>
      </w:r>
      <w:r w:rsidRPr="00C6550D">
        <w:rPr>
          <w:color w:val="000000" w:themeColor="text1"/>
        </w:rPr>
        <w:t>ss</w:t>
      </w:r>
      <w:r w:rsidRPr="00C6550D">
        <w:rPr>
          <w:color w:val="000000" w:themeColor="text1"/>
          <w:spacing w:val="7"/>
        </w:rPr>
        <w:t xml:space="preserve"> </w:t>
      </w:r>
      <w:r w:rsidRPr="00C6550D">
        <w:rPr>
          <w:color w:val="000000" w:themeColor="text1"/>
        </w:rPr>
        <w:t>i</w:t>
      </w:r>
      <w:r w:rsidRPr="00C6550D">
        <w:rPr>
          <w:color w:val="000000" w:themeColor="text1"/>
          <w:spacing w:val="3"/>
        </w:rPr>
        <w:t>t</w:t>
      </w:r>
      <w:r w:rsidRPr="00C6550D">
        <w:rPr>
          <w:color w:val="000000" w:themeColor="text1"/>
          <w:spacing w:val="1"/>
        </w:rPr>
        <w:t>’</w:t>
      </w:r>
      <w:r w:rsidRPr="00C6550D">
        <w:rPr>
          <w:color w:val="000000" w:themeColor="text1"/>
        </w:rPr>
        <w:t>s</w:t>
      </w:r>
      <w:r w:rsidRPr="00C6550D">
        <w:rPr>
          <w:color w:val="000000" w:themeColor="text1"/>
          <w:spacing w:val="13"/>
        </w:rPr>
        <w:t xml:space="preserve"> </w:t>
      </w:r>
      <w:r w:rsidRPr="00C6550D">
        <w:rPr>
          <w:color w:val="000000" w:themeColor="text1"/>
          <w:spacing w:val="1"/>
        </w:rPr>
        <w:t>re</w:t>
      </w:r>
      <w:r w:rsidRPr="00C6550D">
        <w:rPr>
          <w:color w:val="000000" w:themeColor="text1"/>
          <w:spacing w:val="2"/>
        </w:rPr>
        <w:t>q</w:t>
      </w:r>
      <w:r w:rsidRPr="00C6550D">
        <w:rPr>
          <w:color w:val="000000" w:themeColor="text1"/>
        </w:rPr>
        <w:t>u</w:t>
      </w:r>
      <w:r w:rsidRPr="00C6550D">
        <w:rPr>
          <w:color w:val="000000" w:themeColor="text1"/>
          <w:spacing w:val="1"/>
        </w:rPr>
        <w:t>e</w:t>
      </w:r>
      <w:r w:rsidRPr="00C6550D">
        <w:rPr>
          <w:color w:val="000000" w:themeColor="text1"/>
        </w:rPr>
        <w:t>st</w:t>
      </w:r>
      <w:r w:rsidRPr="00C6550D">
        <w:rPr>
          <w:color w:val="000000" w:themeColor="text1"/>
          <w:spacing w:val="11"/>
        </w:rPr>
        <w:t xml:space="preserve"> </w:t>
      </w:r>
      <w:r w:rsidRPr="00C6550D">
        <w:rPr>
          <w:color w:val="000000" w:themeColor="text1"/>
        </w:rPr>
        <w:t>to</w:t>
      </w:r>
      <w:r w:rsidRPr="00C6550D">
        <w:rPr>
          <w:color w:val="000000" w:themeColor="text1"/>
          <w:spacing w:val="16"/>
        </w:rPr>
        <w:t xml:space="preserve"> </w:t>
      </w:r>
      <w:r w:rsidRPr="00C6550D">
        <w:rPr>
          <w:color w:val="000000" w:themeColor="text1"/>
        </w:rPr>
        <w:t>the</w:t>
      </w:r>
      <w:r w:rsidRPr="00C6550D">
        <w:rPr>
          <w:color w:val="000000" w:themeColor="text1"/>
          <w:spacing w:val="18"/>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4"/>
        </w:rPr>
        <w:t xml:space="preserve"> T</w:t>
      </w:r>
      <w:r w:rsidRPr="00C6550D">
        <w:rPr>
          <w:color w:val="000000" w:themeColor="text1"/>
        </w:rPr>
        <w:t>he</w:t>
      </w:r>
      <w:r w:rsidRPr="00C6550D">
        <w:rPr>
          <w:color w:val="000000" w:themeColor="text1"/>
          <w:spacing w:val="13"/>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w</w:t>
      </w:r>
      <w:r w:rsidRPr="00C6550D">
        <w:rPr>
          <w:color w:val="000000" w:themeColor="text1"/>
          <w:spacing w:val="3"/>
        </w:rPr>
        <w:t>i</w:t>
      </w:r>
      <w:r w:rsidRPr="00C6550D">
        <w:rPr>
          <w:color w:val="000000" w:themeColor="text1"/>
        </w:rPr>
        <w:t>ll</w:t>
      </w:r>
      <w:r w:rsidRPr="00C6550D">
        <w:rPr>
          <w:color w:val="000000" w:themeColor="text1"/>
          <w:spacing w:val="1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rPr>
        <w:t>t</w:t>
      </w:r>
      <w:r w:rsidRPr="00C6550D">
        <w:rPr>
          <w:color w:val="000000" w:themeColor="text1"/>
          <w:spacing w:val="3"/>
        </w:rPr>
        <w:t>l</w:t>
      </w:r>
      <w:r w:rsidRPr="00C6550D">
        <w:rPr>
          <w:color w:val="000000" w:themeColor="text1"/>
        </w:rPr>
        <w:t>y</w:t>
      </w:r>
      <w:r w:rsidRPr="00C6550D">
        <w:rPr>
          <w:color w:val="000000" w:themeColor="text1"/>
          <w:spacing w:val="3"/>
        </w:rPr>
        <w:t xml:space="preserve"> </w:t>
      </w:r>
      <w:r w:rsidRPr="00C6550D">
        <w:rPr>
          <w:color w:val="000000" w:themeColor="text1"/>
          <w:spacing w:val="1"/>
        </w:rPr>
        <w:t>re</w:t>
      </w:r>
      <w:r w:rsidRPr="00C6550D">
        <w:rPr>
          <w:color w:val="000000" w:themeColor="text1"/>
          <w:spacing w:val="2"/>
        </w:rPr>
        <w:t>spo</w:t>
      </w:r>
      <w:r w:rsidRPr="00C6550D">
        <w:rPr>
          <w:color w:val="000000" w:themeColor="text1"/>
        </w:rPr>
        <w:t>nd</w:t>
      </w:r>
      <w:r w:rsidRPr="00C6550D">
        <w:rPr>
          <w:color w:val="000000" w:themeColor="text1"/>
          <w:spacing w:val="7"/>
        </w:rPr>
        <w:t xml:space="preserve"> </w:t>
      </w:r>
      <w:r w:rsidRPr="00C6550D">
        <w:rPr>
          <w:color w:val="000000" w:themeColor="text1"/>
        </w:rPr>
        <w:t>in</w:t>
      </w:r>
      <w:r w:rsidRPr="00C6550D">
        <w:rPr>
          <w:color w:val="000000" w:themeColor="text1"/>
          <w:spacing w:val="16"/>
        </w:rPr>
        <w:t xml:space="preserve"> </w:t>
      </w:r>
      <w:r w:rsidRPr="00C6550D">
        <w:rPr>
          <w:color w:val="000000" w:themeColor="text1"/>
          <w:spacing w:val="-1"/>
        </w:rPr>
        <w:t>w</w:t>
      </w:r>
      <w:r w:rsidRPr="00C6550D">
        <w:rPr>
          <w:color w:val="000000" w:themeColor="text1"/>
          <w:spacing w:val="1"/>
        </w:rPr>
        <w:t>r</w:t>
      </w:r>
      <w:r w:rsidRPr="00C6550D">
        <w:rPr>
          <w:color w:val="000000" w:themeColor="text1"/>
        </w:rPr>
        <w:t>it</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7"/>
        </w:rPr>
        <w:t xml:space="preserve"> </w:t>
      </w:r>
      <w:r w:rsidRPr="00C6550D">
        <w:rPr>
          <w:color w:val="000000" w:themeColor="text1"/>
        </w:rPr>
        <w:t>to the</w:t>
      </w:r>
      <w:r w:rsidRPr="00C6550D">
        <w:rPr>
          <w:color w:val="000000" w:themeColor="text1"/>
          <w:spacing w:val="-2"/>
        </w:rPr>
        <w:t xml:space="preserve"> </w:t>
      </w:r>
      <w:r w:rsidRPr="00C6550D">
        <w:rPr>
          <w:color w:val="000000" w:themeColor="text1"/>
          <w:spacing w:val="2"/>
        </w:rPr>
        <w:t>u</w:t>
      </w:r>
      <w:r w:rsidRPr="00C6550D">
        <w:rPr>
          <w:color w:val="000000" w:themeColor="text1"/>
        </w:rPr>
        <w:t>n</w:t>
      </w:r>
      <w:r w:rsidRPr="00C6550D">
        <w:rPr>
          <w:color w:val="000000" w:themeColor="text1"/>
          <w:spacing w:val="2"/>
        </w:rPr>
        <w:t>s</w:t>
      </w:r>
      <w:r w:rsidRPr="00C6550D">
        <w:rPr>
          <w:color w:val="000000" w:themeColor="text1"/>
        </w:rPr>
        <w:t>u</w:t>
      </w:r>
      <w:r w:rsidRPr="00C6550D">
        <w:rPr>
          <w:color w:val="000000" w:themeColor="text1"/>
          <w:spacing w:val="1"/>
        </w:rPr>
        <w:t>cce</w:t>
      </w:r>
      <w:r w:rsidRPr="00C6550D">
        <w:rPr>
          <w:color w:val="000000" w:themeColor="text1"/>
          <w:spacing w:val="2"/>
        </w:rPr>
        <w:t>ss</w:t>
      </w:r>
      <w:r w:rsidRPr="00C6550D">
        <w:rPr>
          <w:color w:val="000000" w:themeColor="text1"/>
          <w:spacing w:val="-1"/>
        </w:rPr>
        <w:t>f</w:t>
      </w:r>
      <w:r w:rsidRPr="00C6550D">
        <w:rPr>
          <w:color w:val="000000" w:themeColor="text1"/>
          <w:spacing w:val="2"/>
        </w:rPr>
        <w:t>u</w:t>
      </w:r>
      <w:r w:rsidRPr="00C6550D">
        <w:rPr>
          <w:color w:val="000000" w:themeColor="text1"/>
        </w:rPr>
        <w:t>l</w:t>
      </w:r>
      <w:r w:rsidRPr="00C6550D">
        <w:rPr>
          <w:color w:val="000000" w:themeColor="text1"/>
          <w:spacing w:val="-16"/>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w:t>
      </w:r>
    </w:p>
    <w:p w:rsidR="00FE7AB7" w:rsidRPr="00C6550D" w:rsidRDefault="00FE7AB7">
      <w:pPr>
        <w:spacing w:before="3" w:line="180" w:lineRule="exact"/>
        <w:rPr>
          <w:color w:val="000000" w:themeColor="text1"/>
          <w:sz w:val="19"/>
          <w:szCs w:val="19"/>
        </w:rPr>
      </w:pPr>
    </w:p>
    <w:p w:rsidR="00765F29" w:rsidRPr="00C6550D" w:rsidRDefault="00765F29">
      <w:pPr>
        <w:spacing w:before="3" w:line="180" w:lineRule="exact"/>
        <w:rPr>
          <w:color w:val="000000" w:themeColor="text1"/>
          <w:sz w:val="19"/>
          <w:szCs w:val="19"/>
        </w:rPr>
      </w:pPr>
    </w:p>
    <w:p w:rsidR="00765F29" w:rsidRPr="00C6550D" w:rsidRDefault="00765F29">
      <w:pPr>
        <w:spacing w:before="3" w:line="180" w:lineRule="exact"/>
        <w:rPr>
          <w:color w:val="000000" w:themeColor="text1"/>
          <w:sz w:val="19"/>
          <w:szCs w:val="19"/>
        </w:rPr>
      </w:pPr>
    </w:p>
    <w:p w:rsidR="00765F29" w:rsidRPr="00C6550D" w:rsidRDefault="00765F29">
      <w:pPr>
        <w:spacing w:before="3" w:line="180" w:lineRule="exact"/>
        <w:rPr>
          <w:color w:val="000000" w:themeColor="text1"/>
          <w:sz w:val="19"/>
          <w:szCs w:val="19"/>
        </w:rPr>
      </w:pPr>
    </w:p>
    <w:p w:rsidR="00765F29" w:rsidRPr="00C6550D" w:rsidRDefault="00765F29">
      <w:pPr>
        <w:spacing w:before="3" w:line="180" w:lineRule="exact"/>
        <w:rPr>
          <w:color w:val="000000" w:themeColor="text1"/>
          <w:sz w:val="19"/>
          <w:szCs w:val="19"/>
        </w:rPr>
      </w:pPr>
    </w:p>
    <w:p w:rsidR="00765F29" w:rsidRPr="00C6550D" w:rsidRDefault="00765F29">
      <w:pPr>
        <w:spacing w:before="3" w:line="180" w:lineRule="exact"/>
        <w:rPr>
          <w:color w:val="000000" w:themeColor="text1"/>
          <w:sz w:val="19"/>
          <w:szCs w:val="19"/>
        </w:rPr>
      </w:pPr>
    </w:p>
    <w:p w:rsidR="00765F29" w:rsidRPr="00C6550D" w:rsidRDefault="00765F29">
      <w:pPr>
        <w:spacing w:before="3" w:line="180" w:lineRule="exact"/>
        <w:rPr>
          <w:color w:val="000000" w:themeColor="text1"/>
          <w:sz w:val="19"/>
          <w:szCs w:val="19"/>
        </w:rPr>
      </w:pPr>
    </w:p>
    <w:p w:rsidR="00765F29" w:rsidRPr="00C6550D" w:rsidRDefault="00765F29">
      <w:pPr>
        <w:spacing w:before="3" w:line="180" w:lineRule="exact"/>
        <w:rPr>
          <w:color w:val="000000" w:themeColor="text1"/>
          <w:sz w:val="19"/>
          <w:szCs w:val="19"/>
        </w:rPr>
      </w:pPr>
    </w:p>
    <w:p w:rsidR="00765F29" w:rsidRPr="00C6550D" w:rsidRDefault="00765F29" w:rsidP="002B24BA">
      <w:pPr>
        <w:ind w:right="4646"/>
        <w:rPr>
          <w:rFonts w:ascii="Courier New" w:eastAsia="Courier New" w:hAnsi="Courier New" w:cs="Courier New"/>
          <w:color w:val="000000" w:themeColor="text1"/>
        </w:rPr>
      </w:pPr>
    </w:p>
    <w:p w:rsidR="00765F29" w:rsidRPr="00C6550D" w:rsidRDefault="00765F29">
      <w:pPr>
        <w:spacing w:before="3" w:line="180" w:lineRule="exact"/>
        <w:rPr>
          <w:color w:val="000000" w:themeColor="text1"/>
          <w:sz w:val="19"/>
          <w:szCs w:val="19"/>
        </w:rPr>
      </w:pPr>
    </w:p>
    <w:p w:rsidR="00FE7AB7" w:rsidRPr="00C6550D" w:rsidRDefault="002B432B">
      <w:pPr>
        <w:ind w:left="120"/>
        <w:rPr>
          <w:color w:val="000000" w:themeColor="text1"/>
        </w:rPr>
      </w:pPr>
      <w:r w:rsidRPr="00C6550D">
        <w:rPr>
          <w:b/>
          <w:color w:val="000000" w:themeColor="text1"/>
          <w:spacing w:val="1"/>
        </w:rPr>
        <w:t>30</w:t>
      </w:r>
      <w:r w:rsidRPr="00C6550D">
        <w:rPr>
          <w:b/>
          <w:color w:val="000000" w:themeColor="text1"/>
        </w:rPr>
        <w:t xml:space="preserve">.     </w:t>
      </w:r>
      <w:r w:rsidRPr="00C6550D">
        <w:rPr>
          <w:b/>
          <w:color w:val="000000" w:themeColor="text1"/>
          <w:spacing w:val="47"/>
        </w:rPr>
        <w:t xml:space="preserve"> </w:t>
      </w:r>
      <w:r w:rsidRPr="00C6550D">
        <w:rPr>
          <w:b/>
          <w:color w:val="000000" w:themeColor="text1"/>
        </w:rPr>
        <w:t>Si</w:t>
      </w:r>
      <w:r w:rsidRPr="00C6550D">
        <w:rPr>
          <w:b/>
          <w:color w:val="000000" w:themeColor="text1"/>
          <w:spacing w:val="1"/>
        </w:rPr>
        <w:t>g</w:t>
      </w:r>
      <w:r w:rsidRPr="00C6550D">
        <w:rPr>
          <w:b/>
          <w:color w:val="000000" w:themeColor="text1"/>
        </w:rPr>
        <w:t>ning</w:t>
      </w:r>
      <w:r w:rsidRPr="00C6550D">
        <w:rPr>
          <w:b/>
          <w:color w:val="000000" w:themeColor="text1"/>
          <w:spacing w:val="-4"/>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w:t>
      </w:r>
      <w:r w:rsidRPr="00C6550D">
        <w:rPr>
          <w:b/>
          <w:color w:val="000000" w:themeColor="text1"/>
        </w:rPr>
        <w:t>C</w:t>
      </w:r>
      <w:r w:rsidRPr="00C6550D">
        <w:rPr>
          <w:b/>
          <w:color w:val="000000" w:themeColor="text1"/>
          <w:spacing w:val="1"/>
        </w:rPr>
        <w:t>o</w:t>
      </w:r>
      <w:r w:rsidRPr="00C6550D">
        <w:rPr>
          <w:b/>
          <w:color w:val="000000" w:themeColor="text1"/>
        </w:rPr>
        <w:t>n</w:t>
      </w:r>
      <w:r w:rsidRPr="00C6550D">
        <w:rPr>
          <w:b/>
          <w:color w:val="000000" w:themeColor="text1"/>
          <w:spacing w:val="1"/>
        </w:rPr>
        <w:t>trac</w:t>
      </w:r>
      <w:r w:rsidRPr="00C6550D">
        <w:rPr>
          <w:b/>
          <w:color w:val="000000" w:themeColor="text1"/>
        </w:rPr>
        <w:t>t</w:t>
      </w:r>
    </w:p>
    <w:p w:rsidR="00FE7AB7" w:rsidRPr="00C6550D" w:rsidRDefault="00FE7AB7">
      <w:pPr>
        <w:spacing w:before="16" w:line="220" w:lineRule="exact"/>
        <w:rPr>
          <w:color w:val="000000" w:themeColor="text1"/>
          <w:sz w:val="22"/>
          <w:szCs w:val="22"/>
        </w:rPr>
      </w:pPr>
    </w:p>
    <w:p w:rsidR="00FE7AB7" w:rsidRPr="00C6550D" w:rsidRDefault="002B432B">
      <w:pPr>
        <w:spacing w:line="259" w:lineRule="auto"/>
        <w:ind w:left="720" w:right="84" w:hanging="600"/>
        <w:jc w:val="both"/>
        <w:rPr>
          <w:color w:val="000000" w:themeColor="text1"/>
        </w:rPr>
      </w:pPr>
      <w:r w:rsidRPr="00C6550D">
        <w:rPr>
          <w:color w:val="000000" w:themeColor="text1"/>
          <w:spacing w:val="2"/>
        </w:rPr>
        <w:t>30</w:t>
      </w:r>
      <w:r w:rsidRPr="00C6550D">
        <w:rPr>
          <w:color w:val="000000" w:themeColor="text1"/>
          <w:spacing w:val="1"/>
        </w:rPr>
        <w:t>.</w:t>
      </w:r>
      <w:r w:rsidRPr="00C6550D">
        <w:rPr>
          <w:color w:val="000000" w:themeColor="text1"/>
        </w:rPr>
        <w:t xml:space="preserve">1   </w:t>
      </w:r>
      <w:r w:rsidRPr="00C6550D">
        <w:rPr>
          <w:color w:val="000000" w:themeColor="text1"/>
          <w:spacing w:val="1"/>
        </w:rPr>
        <w:t xml:space="preserve"> </w:t>
      </w:r>
      <w:r w:rsidRPr="00C6550D">
        <w:rPr>
          <w:color w:val="000000" w:themeColor="text1"/>
          <w:spacing w:val="-1"/>
        </w:rPr>
        <w:t>A</w:t>
      </w:r>
      <w:r w:rsidRPr="00C6550D">
        <w:rPr>
          <w:color w:val="000000" w:themeColor="text1"/>
        </w:rPr>
        <w:t>t</w:t>
      </w:r>
      <w:r w:rsidRPr="00C6550D">
        <w:rPr>
          <w:color w:val="000000" w:themeColor="text1"/>
          <w:spacing w:val="9"/>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rPr>
        <w:t>s</w:t>
      </w:r>
      <w:r w:rsidRPr="00C6550D">
        <w:rPr>
          <w:color w:val="000000" w:themeColor="text1"/>
          <w:spacing w:val="3"/>
        </w:rPr>
        <w:t>a</w:t>
      </w:r>
      <w:r w:rsidRPr="00C6550D">
        <w:rPr>
          <w:color w:val="000000" w:themeColor="text1"/>
        </w:rPr>
        <w:t>me</w:t>
      </w:r>
      <w:r w:rsidRPr="00C6550D">
        <w:rPr>
          <w:color w:val="000000" w:themeColor="text1"/>
          <w:spacing w:val="7"/>
        </w:rPr>
        <w:t xml:space="preserve"> </w:t>
      </w:r>
      <w:r w:rsidRPr="00C6550D">
        <w:rPr>
          <w:color w:val="000000" w:themeColor="text1"/>
        </w:rPr>
        <w:t>t</w:t>
      </w:r>
      <w:r w:rsidRPr="00C6550D">
        <w:rPr>
          <w:color w:val="000000" w:themeColor="text1"/>
          <w:spacing w:val="3"/>
        </w:rPr>
        <w:t>i</w:t>
      </w:r>
      <w:r w:rsidRPr="00C6550D">
        <w:rPr>
          <w:color w:val="000000" w:themeColor="text1"/>
        </w:rPr>
        <w:t>me</w:t>
      </w:r>
      <w:r w:rsidRPr="00C6550D">
        <w:rPr>
          <w:color w:val="000000" w:themeColor="text1"/>
          <w:spacing w:val="8"/>
        </w:rPr>
        <w:t xml:space="preserve"> </w:t>
      </w:r>
      <w:r w:rsidRPr="00C6550D">
        <w:rPr>
          <w:color w:val="000000" w:themeColor="text1"/>
          <w:spacing w:val="1"/>
        </w:rPr>
        <w:t>a</w:t>
      </w:r>
      <w:r w:rsidRPr="00C6550D">
        <w:rPr>
          <w:color w:val="000000" w:themeColor="text1"/>
        </w:rPr>
        <w:t>s</w:t>
      </w:r>
      <w:r w:rsidRPr="00C6550D">
        <w:rPr>
          <w:color w:val="000000" w:themeColor="text1"/>
          <w:spacing w:val="10"/>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spacing w:val="3"/>
        </w:rPr>
        <w:t>P</w:t>
      </w:r>
      <w:r w:rsidRPr="00C6550D">
        <w:rPr>
          <w:color w:val="000000" w:themeColor="text1"/>
        </w:rPr>
        <w:t>u</w:t>
      </w:r>
      <w:r w:rsidRPr="00C6550D">
        <w:rPr>
          <w:color w:val="000000" w:themeColor="text1"/>
          <w:spacing w:val="4"/>
        </w:rPr>
        <w:t>r</w:t>
      </w:r>
      <w:r w:rsidRPr="00C6550D">
        <w:rPr>
          <w:color w:val="000000" w:themeColor="text1"/>
          <w:spacing w:val="1"/>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 n</w:t>
      </w:r>
      <w:r w:rsidRPr="00C6550D">
        <w:rPr>
          <w:color w:val="000000" w:themeColor="text1"/>
          <w:spacing w:val="2"/>
        </w:rPr>
        <w:t>o</w:t>
      </w:r>
      <w:r w:rsidRPr="00C6550D">
        <w:rPr>
          <w:color w:val="000000" w:themeColor="text1"/>
        </w:rPr>
        <w:t>t</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3"/>
        </w:rPr>
        <w:t>e</w:t>
      </w:r>
      <w:r w:rsidRPr="00C6550D">
        <w:rPr>
          <w:color w:val="000000" w:themeColor="text1"/>
        </w:rPr>
        <w:t>s</w:t>
      </w:r>
      <w:r w:rsidRPr="00C6550D">
        <w:rPr>
          <w:color w:val="000000" w:themeColor="text1"/>
          <w:spacing w:val="3"/>
        </w:rPr>
        <w:t xml:space="preserve"> </w:t>
      </w:r>
      <w:r w:rsidRPr="00C6550D">
        <w:rPr>
          <w:color w:val="000000" w:themeColor="text1"/>
        </w:rPr>
        <w:t>the</w:t>
      </w:r>
      <w:r w:rsidRPr="00C6550D">
        <w:rPr>
          <w:color w:val="000000" w:themeColor="text1"/>
          <w:spacing w:val="12"/>
        </w:rPr>
        <w:t xml:space="preserve"> </w:t>
      </w:r>
      <w:r w:rsidRPr="00C6550D">
        <w:rPr>
          <w:color w:val="000000" w:themeColor="text1"/>
        </w:rPr>
        <w:t>su</w:t>
      </w:r>
      <w:r w:rsidRPr="00C6550D">
        <w:rPr>
          <w:color w:val="000000" w:themeColor="text1"/>
          <w:spacing w:val="1"/>
        </w:rPr>
        <w:t>cc</w:t>
      </w:r>
      <w:r w:rsidRPr="00C6550D">
        <w:rPr>
          <w:color w:val="000000" w:themeColor="text1"/>
          <w:spacing w:val="3"/>
        </w:rPr>
        <w:t>e</w:t>
      </w:r>
      <w:r w:rsidRPr="00C6550D">
        <w:rPr>
          <w:color w:val="000000" w:themeColor="text1"/>
        </w:rPr>
        <w:t>s</w:t>
      </w:r>
      <w:r w:rsidRPr="00C6550D">
        <w:rPr>
          <w:color w:val="000000" w:themeColor="text1"/>
          <w:spacing w:val="2"/>
        </w:rPr>
        <w:t>s</w:t>
      </w:r>
      <w:r w:rsidRPr="00C6550D">
        <w:rPr>
          <w:color w:val="000000" w:themeColor="text1"/>
          <w:spacing w:val="1"/>
        </w:rPr>
        <w:t>f</w:t>
      </w:r>
      <w:r w:rsidRPr="00C6550D">
        <w:rPr>
          <w:color w:val="000000" w:themeColor="text1"/>
        </w:rPr>
        <w:t>ul</w:t>
      </w:r>
      <w:r w:rsidRPr="00C6550D">
        <w:rPr>
          <w:color w:val="000000" w:themeColor="text1"/>
          <w:spacing w:val="2"/>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3"/>
        </w:rPr>
        <w:t xml:space="preserve"> </w:t>
      </w:r>
      <w:r w:rsidRPr="00C6550D">
        <w:rPr>
          <w:color w:val="000000" w:themeColor="text1"/>
        </w:rPr>
        <w:t>th</w:t>
      </w:r>
      <w:r w:rsidRPr="00C6550D">
        <w:rPr>
          <w:color w:val="000000" w:themeColor="text1"/>
          <w:spacing w:val="1"/>
        </w:rPr>
        <w:t>a</w:t>
      </w:r>
      <w:r w:rsidRPr="00C6550D">
        <w:rPr>
          <w:color w:val="000000" w:themeColor="text1"/>
        </w:rPr>
        <w:t>t</w:t>
      </w:r>
      <w:r w:rsidRPr="00C6550D">
        <w:rPr>
          <w:color w:val="000000" w:themeColor="text1"/>
          <w:spacing w:val="8"/>
        </w:rPr>
        <w:t xml:space="preserve"> </w:t>
      </w:r>
      <w:r w:rsidRPr="00C6550D">
        <w:rPr>
          <w:color w:val="000000" w:themeColor="text1"/>
        </w:rPr>
        <w:t>its</w:t>
      </w:r>
      <w:r w:rsidRPr="00C6550D">
        <w:rPr>
          <w:color w:val="000000" w:themeColor="text1"/>
          <w:spacing w:val="9"/>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0"/>
        </w:rPr>
        <w:t xml:space="preserve"> </w:t>
      </w:r>
      <w:r w:rsidRPr="00C6550D">
        <w:rPr>
          <w:color w:val="000000" w:themeColor="text1"/>
          <w:spacing w:val="2"/>
        </w:rPr>
        <w:t>b</w:t>
      </w:r>
      <w:r w:rsidRPr="00C6550D">
        <w:rPr>
          <w:color w:val="000000" w:themeColor="text1"/>
          <w:spacing w:val="1"/>
        </w:rPr>
        <w:t>ee</w:t>
      </w:r>
      <w:r w:rsidRPr="00C6550D">
        <w:rPr>
          <w:color w:val="000000" w:themeColor="text1"/>
        </w:rPr>
        <w:t>n</w:t>
      </w:r>
      <w:r w:rsidRPr="00C6550D">
        <w:rPr>
          <w:color w:val="000000" w:themeColor="text1"/>
          <w:spacing w:val="6"/>
        </w:rPr>
        <w:t xml:space="preserve"> </w:t>
      </w:r>
      <w:r w:rsidRPr="00C6550D">
        <w:rPr>
          <w:color w:val="000000" w:themeColor="text1"/>
          <w:spacing w:val="1"/>
        </w:rPr>
        <w:t>acce</w:t>
      </w:r>
      <w:r w:rsidRPr="00C6550D">
        <w:rPr>
          <w:color w:val="000000" w:themeColor="text1"/>
          <w:spacing w:val="2"/>
        </w:rPr>
        <w:t>p</w:t>
      </w:r>
      <w:r w:rsidRPr="00C6550D">
        <w:rPr>
          <w:color w:val="000000" w:themeColor="text1"/>
        </w:rPr>
        <w:t>t</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3"/>
        </w:rPr>
        <w:t xml:space="preserve"> </w:t>
      </w:r>
      <w:r w:rsidRPr="00C6550D">
        <w:rPr>
          <w:color w:val="000000" w:themeColor="text1"/>
        </w:rPr>
        <w:t xml:space="preserve">the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1"/>
        </w:rPr>
        <w:t>w</w:t>
      </w:r>
      <w:r w:rsidRPr="00C6550D">
        <w:rPr>
          <w:color w:val="000000" w:themeColor="text1"/>
          <w:spacing w:val="3"/>
        </w:rPr>
        <w:t>i</w:t>
      </w:r>
      <w:r w:rsidRPr="00C6550D">
        <w:rPr>
          <w:color w:val="000000" w:themeColor="text1"/>
        </w:rPr>
        <w:t>ll</w:t>
      </w:r>
      <w:r w:rsidRPr="00C6550D">
        <w:rPr>
          <w:color w:val="000000" w:themeColor="text1"/>
          <w:spacing w:val="14"/>
        </w:rPr>
        <w:t xml:space="preserve"> </w:t>
      </w:r>
      <w:r w:rsidRPr="00C6550D">
        <w:rPr>
          <w:color w:val="000000" w:themeColor="text1"/>
        </w:rPr>
        <w:t>s</w:t>
      </w:r>
      <w:r w:rsidRPr="00C6550D">
        <w:rPr>
          <w:color w:val="000000" w:themeColor="text1"/>
          <w:spacing w:val="1"/>
        </w:rPr>
        <w:t>e</w:t>
      </w:r>
      <w:r w:rsidRPr="00C6550D">
        <w:rPr>
          <w:color w:val="000000" w:themeColor="text1"/>
        </w:rPr>
        <w:t>nd</w:t>
      </w:r>
      <w:r w:rsidRPr="00C6550D">
        <w:rPr>
          <w:color w:val="000000" w:themeColor="text1"/>
          <w:spacing w:val="12"/>
        </w:rPr>
        <w:t xml:space="preserve"> </w:t>
      </w:r>
      <w:r w:rsidRPr="00C6550D">
        <w:rPr>
          <w:color w:val="000000" w:themeColor="text1"/>
          <w:spacing w:val="3"/>
        </w:rPr>
        <w:t>t</w:t>
      </w:r>
      <w:r w:rsidRPr="00C6550D">
        <w:rPr>
          <w:color w:val="000000" w:themeColor="text1"/>
        </w:rPr>
        <w:t>he</w:t>
      </w:r>
      <w:r w:rsidRPr="00C6550D">
        <w:rPr>
          <w:color w:val="000000" w:themeColor="text1"/>
          <w:spacing w:val="16"/>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5"/>
        </w:rPr>
        <w:t xml:space="preserve"> </w:t>
      </w:r>
      <w:r w:rsidRPr="00C6550D">
        <w:rPr>
          <w:color w:val="000000" w:themeColor="text1"/>
        </w:rPr>
        <w:t>the</w:t>
      </w:r>
      <w:r w:rsidRPr="00C6550D">
        <w:rPr>
          <w:color w:val="000000" w:themeColor="text1"/>
          <w:spacing w:val="16"/>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7"/>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7"/>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w:t>
      </w:r>
      <w:r w:rsidRPr="00C6550D">
        <w:rPr>
          <w:color w:val="000000" w:themeColor="text1"/>
          <w:spacing w:val="3"/>
        </w:rPr>
        <w:t>i</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rPr>
        <w:t>in</w:t>
      </w:r>
      <w:r w:rsidRPr="00C6550D">
        <w:rPr>
          <w:color w:val="000000" w:themeColor="text1"/>
          <w:spacing w:val="13"/>
        </w:rPr>
        <w:t xml:space="preserve"> </w:t>
      </w:r>
      <w:r w:rsidRPr="00C6550D">
        <w:rPr>
          <w:color w:val="000000" w:themeColor="text1"/>
          <w:spacing w:val="3"/>
        </w:rPr>
        <w:t>t</w:t>
      </w:r>
      <w:r w:rsidRPr="00C6550D">
        <w:rPr>
          <w:color w:val="000000" w:themeColor="text1"/>
        </w:rPr>
        <w:t>he</w:t>
      </w:r>
      <w:r w:rsidRPr="00C6550D">
        <w:rPr>
          <w:color w:val="000000" w:themeColor="text1"/>
          <w:spacing w:val="14"/>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ts,</w:t>
      </w:r>
      <w:r w:rsidRPr="00C6550D">
        <w:rPr>
          <w:color w:val="000000" w:themeColor="text1"/>
          <w:spacing w:val="3"/>
        </w:rPr>
        <w:t xml:space="preserve"> </w:t>
      </w:r>
      <w:r w:rsidRPr="00C6550D">
        <w:rPr>
          <w:color w:val="000000" w:themeColor="text1"/>
        </w:rPr>
        <w:t>in</w:t>
      </w:r>
      <w:r w:rsidRPr="00C6550D">
        <w:rPr>
          <w:color w:val="000000" w:themeColor="text1"/>
          <w:spacing w:val="1"/>
        </w:rPr>
        <w:t>c</w:t>
      </w:r>
      <w:r w:rsidRPr="00C6550D">
        <w:rPr>
          <w:color w:val="000000" w:themeColor="text1"/>
          <w:spacing w:val="2"/>
        </w:rPr>
        <w:t>o</w:t>
      </w:r>
      <w:r w:rsidRPr="00C6550D">
        <w:rPr>
          <w:color w:val="000000" w:themeColor="text1"/>
          <w:spacing w:val="1"/>
        </w:rPr>
        <w:t>r</w:t>
      </w:r>
      <w:r w:rsidRPr="00C6550D">
        <w:rPr>
          <w:color w:val="000000" w:themeColor="text1"/>
          <w:spacing w:val="2"/>
        </w:rPr>
        <w:t>po</w:t>
      </w:r>
      <w:r w:rsidRPr="00C6550D">
        <w:rPr>
          <w:color w:val="000000" w:themeColor="text1"/>
          <w:spacing w:val="1"/>
        </w:rPr>
        <w:t>ra</w:t>
      </w:r>
      <w:r w:rsidRPr="00C6550D">
        <w:rPr>
          <w:color w:val="000000" w:themeColor="text1"/>
        </w:rPr>
        <w:t xml:space="preserve">ting </w:t>
      </w:r>
      <w:r w:rsidRPr="00C6550D">
        <w:rPr>
          <w:color w:val="000000" w:themeColor="text1"/>
          <w:spacing w:val="1"/>
        </w:rPr>
        <w:t>a</w:t>
      </w:r>
      <w:r w:rsidRPr="00C6550D">
        <w:rPr>
          <w:color w:val="000000" w:themeColor="text1"/>
        </w:rPr>
        <w:t xml:space="preserve">ll </w:t>
      </w:r>
      <w:r w:rsidRPr="00C6550D">
        <w:rPr>
          <w:color w:val="000000" w:themeColor="text1"/>
          <w:spacing w:val="1"/>
        </w:rPr>
        <w:t>a</w:t>
      </w:r>
      <w:r w:rsidRPr="00C6550D">
        <w:rPr>
          <w:color w:val="000000" w:themeColor="text1"/>
        </w:rPr>
        <w:t>g</w:t>
      </w:r>
      <w:r w:rsidRPr="00C6550D">
        <w:rPr>
          <w:color w:val="000000" w:themeColor="text1"/>
          <w:spacing w:val="1"/>
        </w:rPr>
        <w:t>re</w:t>
      </w:r>
      <w:r w:rsidRPr="00C6550D">
        <w:rPr>
          <w:color w:val="000000" w:themeColor="text1"/>
          <w:spacing w:val="3"/>
        </w:rPr>
        <w:t>e</w:t>
      </w:r>
      <w:r w:rsidRPr="00C6550D">
        <w:rPr>
          <w:color w:val="000000" w:themeColor="text1"/>
          <w:spacing w:val="-3"/>
        </w:rPr>
        <w:t>m</w:t>
      </w:r>
      <w:r w:rsidRPr="00C6550D">
        <w:rPr>
          <w:color w:val="000000" w:themeColor="text1"/>
          <w:spacing w:val="3"/>
        </w:rPr>
        <w:t>e</w:t>
      </w:r>
      <w:r w:rsidRPr="00C6550D">
        <w:rPr>
          <w:color w:val="000000" w:themeColor="text1"/>
        </w:rPr>
        <w:t>nts</w:t>
      </w:r>
      <w:r w:rsidRPr="00C6550D">
        <w:rPr>
          <w:color w:val="000000" w:themeColor="text1"/>
          <w:spacing w:val="-14"/>
        </w:rPr>
        <w:t xml:space="preserve"> </w:t>
      </w:r>
      <w:r w:rsidRPr="00C6550D">
        <w:rPr>
          <w:color w:val="000000" w:themeColor="text1"/>
          <w:spacing w:val="2"/>
        </w:rPr>
        <w:t>b</w:t>
      </w:r>
      <w:r w:rsidRPr="00C6550D">
        <w:rPr>
          <w:color w:val="000000" w:themeColor="text1"/>
          <w:spacing w:val="1"/>
        </w:rPr>
        <w:t>e</w:t>
      </w:r>
      <w:r w:rsidRPr="00C6550D">
        <w:rPr>
          <w:color w:val="000000" w:themeColor="text1"/>
          <w:spacing w:val="3"/>
        </w:rPr>
        <w:t>t</w:t>
      </w:r>
      <w:r w:rsidRPr="00C6550D">
        <w:rPr>
          <w:color w:val="000000" w:themeColor="text1"/>
          <w:spacing w:val="-1"/>
        </w:rPr>
        <w:t>w</w:t>
      </w:r>
      <w:r w:rsidRPr="00C6550D">
        <w:rPr>
          <w:color w:val="000000" w:themeColor="text1"/>
          <w:spacing w:val="1"/>
        </w:rPr>
        <w:t>e</w:t>
      </w:r>
      <w:r w:rsidRPr="00C6550D">
        <w:rPr>
          <w:color w:val="000000" w:themeColor="text1"/>
          <w:spacing w:val="3"/>
        </w:rPr>
        <w:t>e</w:t>
      </w:r>
      <w:r w:rsidRPr="00C6550D">
        <w:rPr>
          <w:color w:val="000000" w:themeColor="text1"/>
        </w:rPr>
        <w:t>n</w:t>
      </w:r>
      <w:r w:rsidRPr="00C6550D">
        <w:rPr>
          <w:color w:val="000000" w:themeColor="text1"/>
          <w:spacing w:val="-10"/>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ar</w:t>
      </w:r>
      <w:r w:rsidRPr="00C6550D">
        <w:rPr>
          <w:color w:val="000000" w:themeColor="text1"/>
        </w:rPr>
        <w:t>ti</w:t>
      </w:r>
      <w:r w:rsidRPr="00C6550D">
        <w:rPr>
          <w:color w:val="000000" w:themeColor="text1"/>
          <w:spacing w:val="1"/>
        </w:rPr>
        <w:t>e</w:t>
      </w:r>
      <w:r w:rsidRPr="00C6550D">
        <w:rPr>
          <w:color w:val="000000" w:themeColor="text1"/>
        </w:rPr>
        <w:t>s.</w:t>
      </w:r>
    </w:p>
    <w:p w:rsidR="00765F29" w:rsidRPr="00C6550D" w:rsidRDefault="00765F29">
      <w:pPr>
        <w:spacing w:line="259" w:lineRule="auto"/>
        <w:ind w:left="720" w:right="84" w:hanging="600"/>
        <w:jc w:val="both"/>
        <w:rPr>
          <w:color w:val="000000" w:themeColor="text1"/>
        </w:rPr>
      </w:pPr>
    </w:p>
    <w:p w:rsidR="00FE7AB7" w:rsidRPr="00C6550D" w:rsidRDefault="002B432B">
      <w:pPr>
        <w:spacing w:before="31" w:line="252" w:lineRule="auto"/>
        <w:ind w:left="720" w:right="210" w:hanging="600"/>
        <w:rPr>
          <w:color w:val="000000" w:themeColor="text1"/>
        </w:rPr>
      </w:pPr>
      <w:r w:rsidRPr="00C6550D">
        <w:rPr>
          <w:color w:val="000000" w:themeColor="text1"/>
          <w:spacing w:val="2"/>
        </w:rPr>
        <w:t>30</w:t>
      </w:r>
      <w:r w:rsidRPr="00C6550D">
        <w:rPr>
          <w:color w:val="000000" w:themeColor="text1"/>
          <w:spacing w:val="1"/>
        </w:rPr>
        <w:t>.</w:t>
      </w:r>
      <w:r w:rsidRPr="00C6550D">
        <w:rPr>
          <w:color w:val="000000" w:themeColor="text1"/>
        </w:rPr>
        <w:t xml:space="preserve">2   </w:t>
      </w:r>
      <w:r w:rsidRPr="00C6550D">
        <w:rPr>
          <w:color w:val="000000" w:themeColor="text1"/>
          <w:spacing w:val="23"/>
        </w:rPr>
        <w:t xml:space="preserve"> </w:t>
      </w:r>
      <w:r w:rsidRPr="00C6550D">
        <w:rPr>
          <w:color w:val="000000" w:themeColor="text1"/>
          <w:spacing w:val="3"/>
        </w:rPr>
        <w:t>W</w:t>
      </w:r>
      <w:r w:rsidRPr="00C6550D">
        <w:rPr>
          <w:color w:val="000000" w:themeColor="text1"/>
        </w:rPr>
        <w:t>ithin</w:t>
      </w:r>
      <w:r w:rsidRPr="00C6550D">
        <w:rPr>
          <w:color w:val="000000" w:themeColor="text1"/>
          <w:spacing w:val="-9"/>
        </w:rPr>
        <w:t xml:space="preserve"> </w:t>
      </w:r>
      <w:r w:rsidR="00633B1F" w:rsidRPr="00C6550D">
        <w:rPr>
          <w:color w:val="000000" w:themeColor="text1"/>
          <w:spacing w:val="-9"/>
        </w:rPr>
        <w:t>10</w:t>
      </w:r>
      <w:r w:rsidRPr="00C6550D">
        <w:rPr>
          <w:color w:val="000000" w:themeColor="text1"/>
          <w:spacing w:val="-2"/>
        </w:rPr>
        <w:t xml:space="preserve"> </w:t>
      </w:r>
      <w:r w:rsidRPr="00C6550D">
        <w:rPr>
          <w:color w:val="000000" w:themeColor="text1"/>
          <w:spacing w:val="2"/>
        </w:rPr>
        <w:t>d</w:t>
      </w:r>
      <w:r w:rsidRPr="00C6550D">
        <w:rPr>
          <w:color w:val="000000" w:themeColor="text1"/>
          <w:spacing w:val="3"/>
        </w:rPr>
        <w:t>a</w:t>
      </w:r>
      <w:r w:rsidRPr="00C6550D">
        <w:rPr>
          <w:color w:val="000000" w:themeColor="text1"/>
          <w:spacing w:val="-3"/>
        </w:rPr>
        <w:t>y</w:t>
      </w:r>
      <w:r w:rsidRPr="00C6550D">
        <w:rPr>
          <w:color w:val="000000" w:themeColor="text1"/>
        </w:rPr>
        <w:t>s</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rece</w:t>
      </w:r>
      <w:r w:rsidRPr="00C6550D">
        <w:rPr>
          <w:color w:val="000000" w:themeColor="text1"/>
        </w:rPr>
        <w:t>i</w:t>
      </w:r>
      <w:r w:rsidRPr="00C6550D">
        <w:rPr>
          <w:color w:val="000000" w:themeColor="text1"/>
          <w:spacing w:val="2"/>
        </w:rPr>
        <w:t>p</w:t>
      </w:r>
      <w:r w:rsidRPr="00C6550D">
        <w:rPr>
          <w:color w:val="000000" w:themeColor="text1"/>
        </w:rPr>
        <w:t>t</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spacing w:val="2"/>
        </w:rPr>
        <w:t>h</w:t>
      </w:r>
      <w:r w:rsidRPr="00C6550D">
        <w:rPr>
          <w:color w:val="000000" w:themeColor="text1"/>
        </w:rPr>
        <w:t>e</w:t>
      </w:r>
      <w:r w:rsidRPr="00C6550D">
        <w:rPr>
          <w:color w:val="000000" w:themeColor="text1"/>
          <w:spacing w:val="-2"/>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2"/>
        </w:rPr>
        <w:t>m</w:t>
      </w:r>
      <w:r w:rsidRPr="00C6550D">
        <w:rPr>
          <w:color w:val="000000" w:themeColor="text1"/>
        </w:rPr>
        <w:t>,</w:t>
      </w:r>
      <w:r w:rsidRPr="00C6550D">
        <w:rPr>
          <w:color w:val="000000" w:themeColor="text1"/>
          <w:spacing w:val="-9"/>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s</w:t>
      </w:r>
      <w:r w:rsidRPr="00C6550D">
        <w:rPr>
          <w:color w:val="000000" w:themeColor="text1"/>
        </w:rPr>
        <w:t>u</w:t>
      </w:r>
      <w:r w:rsidRPr="00C6550D">
        <w:rPr>
          <w:color w:val="000000" w:themeColor="text1"/>
          <w:spacing w:val="1"/>
        </w:rPr>
        <w:t>cce</w:t>
      </w:r>
      <w:r w:rsidRPr="00C6550D">
        <w:rPr>
          <w:color w:val="000000" w:themeColor="text1"/>
        </w:rPr>
        <w:t>s</w:t>
      </w:r>
      <w:r w:rsidRPr="00C6550D">
        <w:rPr>
          <w:color w:val="000000" w:themeColor="text1"/>
          <w:spacing w:val="2"/>
        </w:rPr>
        <w:t>s</w:t>
      </w:r>
      <w:r w:rsidRPr="00C6550D">
        <w:rPr>
          <w:color w:val="000000" w:themeColor="text1"/>
          <w:spacing w:val="1"/>
        </w:rPr>
        <w:t>f</w:t>
      </w:r>
      <w:r w:rsidRPr="00C6550D">
        <w:rPr>
          <w:color w:val="000000" w:themeColor="text1"/>
        </w:rPr>
        <w:t>ul</w:t>
      </w:r>
      <w:r w:rsidRPr="00C6550D">
        <w:rPr>
          <w:color w:val="000000" w:themeColor="text1"/>
          <w:spacing w:val="-1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10"/>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rPr>
        <w:t>s</w:t>
      </w:r>
      <w:r w:rsidRPr="00C6550D">
        <w:rPr>
          <w:color w:val="000000" w:themeColor="text1"/>
          <w:spacing w:val="3"/>
        </w:rPr>
        <w:t>i</w:t>
      </w:r>
      <w:r w:rsidRPr="00C6550D">
        <w:rPr>
          <w:color w:val="000000" w:themeColor="text1"/>
        </w:rPr>
        <w:t>gn</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C</w:t>
      </w:r>
      <w:r w:rsidRPr="00C6550D">
        <w:rPr>
          <w:color w:val="000000" w:themeColor="text1"/>
          <w:spacing w:val="2"/>
        </w:rPr>
        <w:t>on</w:t>
      </w:r>
      <w:r w:rsidRPr="00C6550D">
        <w:rPr>
          <w:color w:val="000000" w:themeColor="text1"/>
        </w:rPr>
        <w:t>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1"/>
        </w:rPr>
        <w:t>a</w:t>
      </w:r>
      <w:r w:rsidRPr="00C6550D">
        <w:rPr>
          <w:color w:val="000000" w:themeColor="text1"/>
        </w:rPr>
        <w:t xml:space="preserve">nd </w:t>
      </w:r>
      <w:r w:rsidRPr="00C6550D">
        <w:rPr>
          <w:color w:val="000000" w:themeColor="text1"/>
          <w:spacing w:val="1"/>
        </w:rPr>
        <w:t>re</w:t>
      </w:r>
      <w:r w:rsidRPr="00C6550D">
        <w:rPr>
          <w:color w:val="000000" w:themeColor="text1"/>
        </w:rPr>
        <w:t>tu</w:t>
      </w:r>
      <w:r w:rsidRPr="00C6550D">
        <w:rPr>
          <w:color w:val="000000" w:themeColor="text1"/>
          <w:spacing w:val="1"/>
        </w:rPr>
        <w:t>r</w:t>
      </w:r>
      <w:r w:rsidRPr="00C6550D">
        <w:rPr>
          <w:color w:val="000000" w:themeColor="text1"/>
        </w:rPr>
        <w:t>n</w:t>
      </w:r>
      <w:r w:rsidRPr="00C6550D">
        <w:rPr>
          <w:color w:val="000000" w:themeColor="text1"/>
          <w:spacing w:val="-8"/>
        </w:rPr>
        <w:t xml:space="preserve"> </w:t>
      </w:r>
      <w:r w:rsidRPr="00C6550D">
        <w:rPr>
          <w:color w:val="000000" w:themeColor="text1"/>
        </w:rPr>
        <w:t>it 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p>
    <w:p w:rsidR="00FE7AB7" w:rsidRPr="00C6550D" w:rsidRDefault="00FE7AB7">
      <w:pPr>
        <w:spacing w:before="7" w:line="180" w:lineRule="exact"/>
        <w:rPr>
          <w:color w:val="000000" w:themeColor="text1"/>
          <w:sz w:val="19"/>
          <w:szCs w:val="19"/>
        </w:rPr>
      </w:pPr>
    </w:p>
    <w:p w:rsidR="00FE7AB7" w:rsidRPr="00C6550D" w:rsidRDefault="002B432B">
      <w:pPr>
        <w:ind w:left="120"/>
        <w:rPr>
          <w:color w:val="000000" w:themeColor="text1"/>
        </w:rPr>
      </w:pPr>
      <w:r w:rsidRPr="00C6550D">
        <w:rPr>
          <w:b/>
          <w:color w:val="000000" w:themeColor="text1"/>
          <w:spacing w:val="1"/>
        </w:rPr>
        <w:t>31</w:t>
      </w:r>
      <w:r w:rsidRPr="00C6550D">
        <w:rPr>
          <w:b/>
          <w:color w:val="000000" w:themeColor="text1"/>
        </w:rPr>
        <w:t xml:space="preserve">.     </w:t>
      </w:r>
      <w:r w:rsidRPr="00C6550D">
        <w:rPr>
          <w:b/>
          <w:color w:val="000000" w:themeColor="text1"/>
          <w:spacing w:val="47"/>
        </w:rPr>
        <w:t xml:space="preserve"> </w:t>
      </w:r>
      <w:r w:rsidRPr="00C6550D">
        <w:rPr>
          <w:b/>
          <w:color w:val="000000" w:themeColor="text1"/>
          <w:spacing w:val="1"/>
        </w:rPr>
        <w:t>Perfo</w:t>
      </w:r>
      <w:r w:rsidRPr="00C6550D">
        <w:rPr>
          <w:b/>
          <w:color w:val="000000" w:themeColor="text1"/>
          <w:spacing w:val="3"/>
        </w:rPr>
        <w:t>r</w:t>
      </w:r>
      <w:r w:rsidRPr="00C6550D">
        <w:rPr>
          <w:b/>
          <w:color w:val="000000" w:themeColor="text1"/>
          <w:spacing w:val="-5"/>
        </w:rPr>
        <w:t>m</w:t>
      </w:r>
      <w:r w:rsidRPr="00C6550D">
        <w:rPr>
          <w:b/>
          <w:color w:val="000000" w:themeColor="text1"/>
          <w:spacing w:val="1"/>
        </w:rPr>
        <w:t>a</w:t>
      </w:r>
      <w:r w:rsidRPr="00C6550D">
        <w:rPr>
          <w:b/>
          <w:color w:val="000000" w:themeColor="text1"/>
        </w:rPr>
        <w:t>n</w:t>
      </w:r>
      <w:r w:rsidRPr="00C6550D">
        <w:rPr>
          <w:b/>
          <w:color w:val="000000" w:themeColor="text1"/>
          <w:spacing w:val="1"/>
        </w:rPr>
        <w:t>c</w:t>
      </w:r>
      <w:r w:rsidRPr="00C6550D">
        <w:rPr>
          <w:b/>
          <w:color w:val="000000" w:themeColor="text1"/>
        </w:rPr>
        <w:t>e</w:t>
      </w:r>
      <w:r w:rsidRPr="00C6550D">
        <w:rPr>
          <w:b/>
          <w:color w:val="000000" w:themeColor="text1"/>
          <w:spacing w:val="-10"/>
        </w:rPr>
        <w:t xml:space="preserve"> </w:t>
      </w:r>
      <w:r w:rsidRPr="00C6550D">
        <w:rPr>
          <w:b/>
          <w:color w:val="000000" w:themeColor="text1"/>
        </w:rPr>
        <w:t>S</w:t>
      </w:r>
      <w:r w:rsidRPr="00C6550D">
        <w:rPr>
          <w:b/>
          <w:color w:val="000000" w:themeColor="text1"/>
          <w:spacing w:val="1"/>
        </w:rPr>
        <w:t>ec</w:t>
      </w:r>
      <w:r w:rsidRPr="00C6550D">
        <w:rPr>
          <w:b/>
          <w:color w:val="000000" w:themeColor="text1"/>
        </w:rPr>
        <w:t>u</w:t>
      </w:r>
      <w:r w:rsidRPr="00C6550D">
        <w:rPr>
          <w:b/>
          <w:color w:val="000000" w:themeColor="text1"/>
          <w:spacing w:val="1"/>
        </w:rPr>
        <w:t>r</w:t>
      </w:r>
      <w:r w:rsidRPr="00C6550D">
        <w:rPr>
          <w:b/>
          <w:color w:val="000000" w:themeColor="text1"/>
        </w:rPr>
        <w:t>i</w:t>
      </w:r>
      <w:r w:rsidRPr="00C6550D">
        <w:rPr>
          <w:b/>
          <w:color w:val="000000" w:themeColor="text1"/>
          <w:spacing w:val="1"/>
        </w:rPr>
        <w:t>t</w:t>
      </w:r>
      <w:r w:rsidRPr="00C6550D">
        <w:rPr>
          <w:b/>
          <w:color w:val="000000" w:themeColor="text1"/>
        </w:rPr>
        <w:t>y</w:t>
      </w:r>
    </w:p>
    <w:p w:rsidR="00FE7AB7" w:rsidRPr="00C6550D" w:rsidRDefault="00FE7AB7">
      <w:pPr>
        <w:spacing w:before="16" w:line="220" w:lineRule="exact"/>
        <w:rPr>
          <w:color w:val="000000" w:themeColor="text1"/>
          <w:sz w:val="22"/>
          <w:szCs w:val="22"/>
        </w:rPr>
      </w:pPr>
    </w:p>
    <w:p w:rsidR="00FE7AB7" w:rsidRPr="00C6550D" w:rsidRDefault="002B432B">
      <w:pPr>
        <w:spacing w:line="259" w:lineRule="auto"/>
        <w:ind w:left="720" w:right="85" w:hanging="600"/>
        <w:jc w:val="both"/>
        <w:rPr>
          <w:color w:val="000000" w:themeColor="text1"/>
        </w:rPr>
      </w:pPr>
      <w:r w:rsidRPr="00C6550D">
        <w:rPr>
          <w:color w:val="000000" w:themeColor="text1"/>
          <w:spacing w:val="2"/>
        </w:rPr>
        <w:t>31</w:t>
      </w:r>
      <w:r w:rsidRPr="00C6550D">
        <w:rPr>
          <w:color w:val="000000" w:themeColor="text1"/>
          <w:spacing w:val="1"/>
        </w:rPr>
        <w:t>.</w:t>
      </w:r>
      <w:r w:rsidRPr="00C6550D">
        <w:rPr>
          <w:color w:val="000000" w:themeColor="text1"/>
        </w:rPr>
        <w:t xml:space="preserve">1   </w:t>
      </w:r>
      <w:r w:rsidRPr="00C6550D">
        <w:rPr>
          <w:color w:val="000000" w:themeColor="text1"/>
          <w:spacing w:val="6"/>
        </w:rPr>
        <w:t xml:space="preserve"> </w:t>
      </w:r>
      <w:r w:rsidRPr="00C6550D">
        <w:rPr>
          <w:color w:val="000000" w:themeColor="text1"/>
          <w:spacing w:val="3"/>
        </w:rPr>
        <w:t>W</w:t>
      </w:r>
      <w:r w:rsidRPr="00C6550D">
        <w:rPr>
          <w:color w:val="000000" w:themeColor="text1"/>
        </w:rPr>
        <w:t>ithin</w:t>
      </w:r>
      <w:r w:rsidRPr="00C6550D">
        <w:rPr>
          <w:color w:val="000000" w:themeColor="text1"/>
          <w:spacing w:val="7"/>
        </w:rPr>
        <w:t xml:space="preserve"> </w:t>
      </w:r>
      <w:r w:rsidR="00633B1F" w:rsidRPr="00C6550D">
        <w:rPr>
          <w:color w:val="000000" w:themeColor="text1"/>
          <w:spacing w:val="7"/>
        </w:rPr>
        <w:t>10</w:t>
      </w:r>
      <w:r w:rsidRPr="00C6550D">
        <w:rPr>
          <w:color w:val="000000" w:themeColor="text1"/>
          <w:spacing w:val="13"/>
        </w:rPr>
        <w:t xml:space="preserve"> </w:t>
      </w:r>
      <w:r w:rsidRPr="00C6550D">
        <w:rPr>
          <w:color w:val="000000" w:themeColor="text1"/>
          <w:spacing w:val="2"/>
        </w:rPr>
        <w:t>d</w:t>
      </w:r>
      <w:r w:rsidRPr="00C6550D">
        <w:rPr>
          <w:color w:val="000000" w:themeColor="text1"/>
          <w:spacing w:val="3"/>
        </w:rPr>
        <w:t>a</w:t>
      </w:r>
      <w:r w:rsidRPr="00C6550D">
        <w:rPr>
          <w:color w:val="000000" w:themeColor="text1"/>
          <w:spacing w:val="-3"/>
        </w:rPr>
        <w:t>y</w:t>
      </w:r>
      <w:r w:rsidRPr="00C6550D">
        <w:rPr>
          <w:color w:val="000000" w:themeColor="text1"/>
        </w:rPr>
        <w:t>s</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13"/>
        </w:rPr>
        <w:t xml:space="preserve"> </w:t>
      </w:r>
      <w:r w:rsidRPr="00C6550D">
        <w:rPr>
          <w:color w:val="000000" w:themeColor="text1"/>
          <w:spacing w:val="3"/>
        </w:rPr>
        <w:t>t</w:t>
      </w:r>
      <w:r w:rsidRPr="00C6550D">
        <w:rPr>
          <w:color w:val="000000" w:themeColor="text1"/>
        </w:rPr>
        <w:t>he</w:t>
      </w:r>
      <w:r w:rsidRPr="00C6550D">
        <w:rPr>
          <w:color w:val="000000" w:themeColor="text1"/>
          <w:spacing w:val="12"/>
        </w:rPr>
        <w:t xml:space="preserve"> </w:t>
      </w:r>
      <w:r w:rsidRPr="00C6550D">
        <w:rPr>
          <w:color w:val="000000" w:themeColor="text1"/>
          <w:spacing w:val="1"/>
        </w:rPr>
        <w:t>rece</w:t>
      </w:r>
      <w:r w:rsidRPr="00C6550D">
        <w:rPr>
          <w:color w:val="000000" w:themeColor="text1"/>
        </w:rPr>
        <w:t>i</w:t>
      </w:r>
      <w:r w:rsidRPr="00C6550D">
        <w:rPr>
          <w:color w:val="000000" w:themeColor="text1"/>
          <w:spacing w:val="2"/>
        </w:rPr>
        <w:t>p</w:t>
      </w:r>
      <w:r w:rsidRPr="00C6550D">
        <w:rPr>
          <w:color w:val="000000" w:themeColor="text1"/>
        </w:rPr>
        <w:t>t</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13"/>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 xml:space="preserve">n </w:t>
      </w:r>
      <w:r w:rsidRPr="00C6550D">
        <w:rPr>
          <w:color w:val="000000" w:themeColor="text1"/>
          <w:spacing w:val="2"/>
        </w:rPr>
        <w:t>o</w:t>
      </w:r>
      <w:r w:rsidRPr="00C6550D">
        <w:rPr>
          <w:color w:val="000000" w:themeColor="text1"/>
        </w:rPr>
        <w:t>f</w:t>
      </w:r>
      <w:r w:rsidRPr="00C6550D">
        <w:rPr>
          <w:color w:val="000000" w:themeColor="text1"/>
          <w:spacing w:val="13"/>
        </w:rPr>
        <w:t xml:space="preserve"> </w:t>
      </w:r>
      <w:r w:rsidRPr="00C6550D">
        <w:rPr>
          <w:color w:val="000000" w:themeColor="text1"/>
          <w:spacing w:val="3"/>
        </w:rPr>
        <w:t>a</w:t>
      </w:r>
      <w:r w:rsidRPr="00C6550D">
        <w:rPr>
          <w:color w:val="000000" w:themeColor="text1"/>
          <w:spacing w:val="-1"/>
        </w:rPr>
        <w:t>w</w:t>
      </w:r>
      <w:r w:rsidRPr="00C6550D">
        <w:rPr>
          <w:color w:val="000000" w:themeColor="text1"/>
          <w:spacing w:val="1"/>
        </w:rPr>
        <w:t>ar</w:t>
      </w:r>
      <w:r w:rsidRPr="00C6550D">
        <w:rPr>
          <w:color w:val="000000" w:themeColor="text1"/>
        </w:rPr>
        <w:t>d</w:t>
      </w:r>
      <w:r w:rsidRPr="00C6550D">
        <w:rPr>
          <w:color w:val="000000" w:themeColor="text1"/>
          <w:spacing w:val="11"/>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2"/>
        </w:rPr>
        <w:t>o</w:t>
      </w:r>
      <w:r w:rsidRPr="00C6550D">
        <w:rPr>
          <w:color w:val="000000" w:themeColor="text1"/>
        </w:rPr>
        <w:t>m</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12"/>
        </w:rPr>
        <w:t xml:space="preserve"> </w:t>
      </w:r>
      <w:r w:rsidRPr="00C6550D">
        <w:rPr>
          <w:color w:val="000000" w:themeColor="text1"/>
          <w:spacing w:val="5"/>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4"/>
        </w:rPr>
        <w:t xml:space="preserve"> </w:t>
      </w:r>
      <w:r w:rsidRPr="00C6550D">
        <w:rPr>
          <w:color w:val="000000" w:themeColor="text1"/>
        </w:rPr>
        <w:t>the</w:t>
      </w:r>
      <w:r w:rsidRPr="00C6550D">
        <w:rPr>
          <w:color w:val="000000" w:themeColor="text1"/>
          <w:spacing w:val="14"/>
        </w:rPr>
        <w:t xml:space="preserve"> </w:t>
      </w:r>
      <w:r w:rsidRPr="00C6550D">
        <w:rPr>
          <w:color w:val="000000" w:themeColor="text1"/>
          <w:spacing w:val="2"/>
        </w:rPr>
        <w:t>s</w:t>
      </w:r>
      <w:r w:rsidRPr="00C6550D">
        <w:rPr>
          <w:color w:val="000000" w:themeColor="text1"/>
        </w:rPr>
        <w:t>u</w:t>
      </w:r>
      <w:r w:rsidRPr="00C6550D">
        <w:rPr>
          <w:color w:val="000000" w:themeColor="text1"/>
          <w:spacing w:val="1"/>
        </w:rPr>
        <w:t>cce</w:t>
      </w:r>
      <w:r w:rsidRPr="00C6550D">
        <w:rPr>
          <w:color w:val="000000" w:themeColor="text1"/>
          <w:spacing w:val="2"/>
        </w:rPr>
        <w:t>ss</w:t>
      </w:r>
      <w:r w:rsidRPr="00C6550D">
        <w:rPr>
          <w:color w:val="000000" w:themeColor="text1"/>
          <w:spacing w:val="-1"/>
        </w:rPr>
        <w:t>f</w:t>
      </w:r>
      <w:r w:rsidRPr="00C6550D">
        <w:rPr>
          <w:color w:val="000000" w:themeColor="text1"/>
          <w:spacing w:val="2"/>
        </w:rPr>
        <w:t>u</w:t>
      </w:r>
      <w:r w:rsidRPr="00C6550D">
        <w:rPr>
          <w:color w:val="000000" w:themeColor="text1"/>
        </w:rPr>
        <w:t>l</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w:t>
      </w:r>
      <w:r w:rsidRPr="00C6550D">
        <w:rPr>
          <w:color w:val="000000" w:themeColor="text1"/>
        </w:rPr>
        <w:t>r</w:t>
      </w:r>
      <w:r w:rsidRPr="00C6550D">
        <w:rPr>
          <w:color w:val="000000" w:themeColor="text1"/>
          <w:spacing w:val="4"/>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 xml:space="preserve">l </w:t>
      </w:r>
      <w:r w:rsidRPr="00C6550D">
        <w:rPr>
          <w:color w:val="000000" w:themeColor="text1"/>
          <w:spacing w:val="-1"/>
        </w:rPr>
        <w:t>f</w:t>
      </w:r>
      <w:r w:rsidRPr="00C6550D">
        <w:rPr>
          <w:color w:val="000000" w:themeColor="text1"/>
        </w:rPr>
        <w:t>u</w:t>
      </w:r>
      <w:r w:rsidRPr="00C6550D">
        <w:rPr>
          <w:color w:val="000000" w:themeColor="text1"/>
          <w:spacing w:val="4"/>
        </w:rPr>
        <w:t>r</w:t>
      </w:r>
      <w:r w:rsidRPr="00C6550D">
        <w:rPr>
          <w:color w:val="000000" w:themeColor="text1"/>
        </w:rPr>
        <w:t>ni</w:t>
      </w:r>
      <w:r w:rsidRPr="00C6550D">
        <w:rPr>
          <w:color w:val="000000" w:themeColor="text1"/>
          <w:spacing w:val="2"/>
        </w:rPr>
        <w:t>s</w:t>
      </w:r>
      <w:r w:rsidRPr="00C6550D">
        <w:rPr>
          <w:color w:val="000000" w:themeColor="text1"/>
        </w:rPr>
        <w:t>h</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8"/>
        </w:rPr>
        <w:t xml:space="preserve"> </w:t>
      </w:r>
      <w:r w:rsidRPr="00C6550D">
        <w:rPr>
          <w:color w:val="000000" w:themeColor="text1"/>
        </w:rPr>
        <w:t>s</w:t>
      </w:r>
      <w:r w:rsidRPr="00C6550D">
        <w:rPr>
          <w:color w:val="000000" w:themeColor="text1"/>
          <w:spacing w:val="1"/>
        </w:rPr>
        <w:t>e</w:t>
      </w:r>
      <w:r w:rsidRPr="00C6550D">
        <w:rPr>
          <w:color w:val="000000" w:themeColor="text1"/>
          <w:spacing w:val="3"/>
        </w:rPr>
        <w:t>c</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8"/>
        </w:rPr>
        <w:t xml:space="preserve"> </w:t>
      </w:r>
      <w:r w:rsidRPr="00C6550D">
        <w:rPr>
          <w:color w:val="000000" w:themeColor="text1"/>
          <w:spacing w:val="3"/>
        </w:rPr>
        <w:t>i</w:t>
      </w:r>
      <w:r w:rsidRPr="00C6550D">
        <w:rPr>
          <w:color w:val="000000" w:themeColor="text1"/>
        </w:rPr>
        <w:t>n</w:t>
      </w:r>
      <w:r w:rsidRPr="00C6550D">
        <w:rPr>
          <w:color w:val="000000" w:themeColor="text1"/>
          <w:spacing w:val="2"/>
        </w:rPr>
        <w:t xml:space="preserve"> </w:t>
      </w:r>
      <w:r w:rsidRPr="00C6550D">
        <w:rPr>
          <w:color w:val="000000" w:themeColor="text1"/>
          <w:spacing w:val="1"/>
        </w:rPr>
        <w:t>acc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4"/>
        </w:rPr>
        <w:t xml:space="preserve"> </w:t>
      </w:r>
      <w:r w:rsidRPr="00C6550D">
        <w:rPr>
          <w:color w:val="000000" w:themeColor="text1"/>
          <w:spacing w:val="-1"/>
        </w:rPr>
        <w:t>w</w:t>
      </w:r>
      <w:r w:rsidRPr="00C6550D">
        <w:rPr>
          <w:color w:val="000000" w:themeColor="text1"/>
          <w:spacing w:val="3"/>
        </w:rPr>
        <w:t>i</w:t>
      </w:r>
      <w:r w:rsidRPr="00C6550D">
        <w:rPr>
          <w:color w:val="000000" w:themeColor="text1"/>
        </w:rPr>
        <w:t>th</w:t>
      </w:r>
      <w:r w:rsidRPr="00C6550D">
        <w:rPr>
          <w:color w:val="000000" w:themeColor="text1"/>
          <w:spacing w:val="1"/>
        </w:rPr>
        <w:t xml:space="preserve"> </w:t>
      </w:r>
      <w:r w:rsidRPr="00C6550D">
        <w:rPr>
          <w:color w:val="000000" w:themeColor="text1"/>
        </w:rPr>
        <w:t>the</w:t>
      </w:r>
      <w:r w:rsidRPr="00C6550D">
        <w:rPr>
          <w:color w:val="000000" w:themeColor="text1"/>
          <w:spacing w:val="6"/>
        </w:rPr>
        <w:t xml:space="preserve"> </w:t>
      </w:r>
      <w:r w:rsidRPr="00C6550D">
        <w:rPr>
          <w:color w:val="000000" w:themeColor="text1"/>
        </w:rPr>
        <w:t>C</w:t>
      </w:r>
      <w:r w:rsidRPr="00C6550D">
        <w:rPr>
          <w:color w:val="000000" w:themeColor="text1"/>
          <w:spacing w:val="4"/>
        </w:rPr>
        <w:t>o</w:t>
      </w:r>
      <w:r w:rsidRPr="00C6550D">
        <w:rPr>
          <w:color w:val="000000" w:themeColor="text1"/>
        </w:rPr>
        <w:t>n</w:t>
      </w:r>
      <w:r w:rsidRPr="00C6550D">
        <w:rPr>
          <w:color w:val="000000" w:themeColor="text1"/>
          <w:spacing w:val="2"/>
        </w:rPr>
        <w:t>d</w:t>
      </w:r>
      <w:r w:rsidRPr="00C6550D">
        <w:rPr>
          <w:color w:val="000000" w:themeColor="text1"/>
        </w:rPr>
        <w:t>iti</w:t>
      </w:r>
      <w:r w:rsidRPr="00C6550D">
        <w:rPr>
          <w:color w:val="000000" w:themeColor="text1"/>
          <w:spacing w:val="2"/>
        </w:rPr>
        <w:t>on</w:t>
      </w:r>
      <w:r w:rsidRPr="00C6550D">
        <w:rPr>
          <w:color w:val="000000" w:themeColor="text1"/>
        </w:rPr>
        <w:t>s</w:t>
      </w:r>
      <w:r w:rsidRPr="00C6550D">
        <w:rPr>
          <w:color w:val="000000" w:themeColor="text1"/>
          <w:spacing w:val="-11"/>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3"/>
        </w:rPr>
        <w:t xml:space="preserve"> </w:t>
      </w:r>
      <w:r w:rsidRPr="00C6550D">
        <w:rPr>
          <w:color w:val="000000" w:themeColor="text1"/>
        </w:rPr>
        <w:t>in</w:t>
      </w:r>
      <w:r w:rsidRPr="00C6550D">
        <w:rPr>
          <w:color w:val="000000" w:themeColor="text1"/>
          <w:spacing w:val="4"/>
        </w:rPr>
        <w:t xml:space="preserve"> </w:t>
      </w:r>
      <w:r w:rsidRPr="00C6550D">
        <w:rPr>
          <w:color w:val="000000" w:themeColor="text1"/>
        </w:rPr>
        <w:t>the</w:t>
      </w:r>
      <w:r w:rsidRPr="00C6550D">
        <w:rPr>
          <w:color w:val="000000" w:themeColor="text1"/>
          <w:spacing w:val="3"/>
        </w:rPr>
        <w:t xml:space="preserve"> Pe</w:t>
      </w:r>
      <w:r w:rsidRPr="00C6550D">
        <w:rPr>
          <w:color w:val="000000" w:themeColor="text1"/>
          <w:spacing w:val="1"/>
        </w:rPr>
        <w:t>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8"/>
        </w:rPr>
        <w:t xml:space="preserve"> </w:t>
      </w:r>
      <w:r w:rsidRPr="00C6550D">
        <w:rPr>
          <w:color w:val="000000" w:themeColor="text1"/>
          <w:spacing w:val="1"/>
        </w:rPr>
        <w:t>Se</w:t>
      </w:r>
      <w:r w:rsidRPr="00C6550D">
        <w:rPr>
          <w:color w:val="000000" w:themeColor="text1"/>
          <w:spacing w:val="3"/>
        </w:rPr>
        <w:t>c</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 xml:space="preserve">y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11"/>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rPr>
        <w:t>in</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nts</w:t>
      </w:r>
      <w:r w:rsidRPr="00C6550D">
        <w:rPr>
          <w:color w:val="000000" w:themeColor="text1"/>
          <w:spacing w:val="-15"/>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a</w:t>
      </w:r>
      <w:r w:rsidRPr="00C6550D">
        <w:rPr>
          <w:color w:val="000000" w:themeColor="text1"/>
        </w:rPr>
        <w:t>n</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10"/>
        </w:rPr>
        <w:t xml:space="preserve"> </w:t>
      </w:r>
      <w:r w:rsidRPr="00C6550D">
        <w:rPr>
          <w:color w:val="000000" w:themeColor="text1"/>
          <w:spacing w:val="3"/>
        </w:rPr>
        <w:t>a</w:t>
      </w:r>
      <w:r w:rsidRPr="00C6550D">
        <w:rPr>
          <w:color w:val="000000" w:themeColor="text1"/>
          <w:spacing w:val="1"/>
        </w:rPr>
        <w:t>cce</w:t>
      </w:r>
      <w:r w:rsidRPr="00C6550D">
        <w:rPr>
          <w:color w:val="000000" w:themeColor="text1"/>
          <w:spacing w:val="2"/>
        </w:rPr>
        <w:t>p</w:t>
      </w:r>
      <w:r w:rsidRPr="00C6550D">
        <w:rPr>
          <w:color w:val="000000" w:themeColor="text1"/>
        </w:rPr>
        <w:t>t</w:t>
      </w:r>
      <w:r w:rsidRPr="00C6550D">
        <w:rPr>
          <w:color w:val="000000" w:themeColor="text1"/>
          <w:spacing w:val="1"/>
        </w:rPr>
        <w:t>a</w:t>
      </w:r>
      <w:r w:rsidRPr="00C6550D">
        <w:rPr>
          <w:color w:val="000000" w:themeColor="text1"/>
          <w:spacing w:val="2"/>
        </w:rPr>
        <w:t>b</w:t>
      </w:r>
      <w:r w:rsidRPr="00C6550D">
        <w:rPr>
          <w:color w:val="000000" w:themeColor="text1"/>
        </w:rPr>
        <w:t>le</w:t>
      </w:r>
      <w:r w:rsidRPr="00C6550D">
        <w:rPr>
          <w:color w:val="000000" w:themeColor="text1"/>
          <w:spacing w:val="-9"/>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p>
    <w:p w:rsidR="00FE7AB7" w:rsidRPr="00C6550D" w:rsidRDefault="00FE7AB7">
      <w:pPr>
        <w:spacing w:before="2" w:line="180" w:lineRule="exact"/>
        <w:rPr>
          <w:color w:val="000000" w:themeColor="text1"/>
          <w:sz w:val="19"/>
          <w:szCs w:val="19"/>
        </w:rPr>
      </w:pPr>
    </w:p>
    <w:p w:rsidR="00FE7AB7" w:rsidRPr="00C6550D" w:rsidRDefault="002B432B">
      <w:pPr>
        <w:spacing w:line="281" w:lineRule="auto"/>
        <w:ind w:left="720" w:right="85" w:hanging="600"/>
        <w:jc w:val="both"/>
        <w:rPr>
          <w:color w:val="000000" w:themeColor="text1"/>
          <w:sz w:val="19"/>
          <w:szCs w:val="19"/>
        </w:rPr>
      </w:pPr>
      <w:r w:rsidRPr="00C6550D">
        <w:rPr>
          <w:color w:val="000000" w:themeColor="text1"/>
          <w:spacing w:val="2"/>
        </w:rPr>
        <w:t>31</w:t>
      </w:r>
      <w:r w:rsidRPr="00C6550D">
        <w:rPr>
          <w:color w:val="000000" w:themeColor="text1"/>
          <w:spacing w:val="1"/>
        </w:rPr>
        <w:t>.</w:t>
      </w:r>
      <w:r w:rsidRPr="00C6550D">
        <w:rPr>
          <w:color w:val="000000" w:themeColor="text1"/>
        </w:rPr>
        <w:t xml:space="preserve">2   </w:t>
      </w:r>
      <w:r w:rsidRPr="00C6550D">
        <w:rPr>
          <w:color w:val="000000" w:themeColor="text1"/>
          <w:spacing w:val="13"/>
        </w:rPr>
        <w:t xml:space="preserve"> </w:t>
      </w:r>
      <w:r w:rsidRPr="00C6550D">
        <w:rPr>
          <w:color w:val="000000" w:themeColor="text1"/>
          <w:spacing w:val="-2"/>
          <w:sz w:val="19"/>
          <w:szCs w:val="19"/>
        </w:rPr>
        <w:t>F</w:t>
      </w:r>
      <w:r w:rsidRPr="00C6550D">
        <w:rPr>
          <w:color w:val="000000" w:themeColor="text1"/>
          <w:sz w:val="19"/>
          <w:szCs w:val="19"/>
        </w:rPr>
        <w:t>ail</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4"/>
          <w:sz w:val="19"/>
          <w:szCs w:val="19"/>
        </w:rPr>
        <w:t xml:space="preserve"> </w:t>
      </w:r>
      <w:r w:rsidRPr="00C6550D">
        <w:rPr>
          <w:color w:val="000000" w:themeColor="text1"/>
          <w:spacing w:val="1"/>
          <w:sz w:val="19"/>
          <w:szCs w:val="19"/>
        </w:rPr>
        <w:t>o</w:t>
      </w:r>
      <w:r w:rsidRPr="00C6550D">
        <w:rPr>
          <w:color w:val="000000" w:themeColor="text1"/>
          <w:sz w:val="19"/>
          <w:szCs w:val="19"/>
        </w:rPr>
        <w:t>f</w:t>
      </w:r>
      <w:r w:rsidRPr="00C6550D">
        <w:rPr>
          <w:color w:val="000000" w:themeColor="text1"/>
          <w:spacing w:val="9"/>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7"/>
          <w:sz w:val="19"/>
          <w:szCs w:val="19"/>
        </w:rPr>
        <w:t xml:space="preserve"> </w:t>
      </w:r>
      <w:r w:rsidRPr="00C6550D">
        <w:rPr>
          <w:color w:val="000000" w:themeColor="text1"/>
          <w:spacing w:val="1"/>
          <w:sz w:val="19"/>
          <w:szCs w:val="19"/>
        </w:rPr>
        <w:t>su</w:t>
      </w:r>
      <w:r w:rsidRPr="00C6550D">
        <w:rPr>
          <w:color w:val="000000" w:themeColor="text1"/>
          <w:sz w:val="19"/>
          <w:szCs w:val="19"/>
        </w:rPr>
        <w:t>cce</w:t>
      </w:r>
      <w:r w:rsidRPr="00C6550D">
        <w:rPr>
          <w:color w:val="000000" w:themeColor="text1"/>
          <w:spacing w:val="1"/>
          <w:sz w:val="19"/>
          <w:szCs w:val="19"/>
        </w:rPr>
        <w:t>ss</w:t>
      </w:r>
      <w:r w:rsidRPr="00C6550D">
        <w:rPr>
          <w:color w:val="000000" w:themeColor="text1"/>
          <w:spacing w:val="2"/>
          <w:sz w:val="19"/>
          <w:szCs w:val="19"/>
        </w:rPr>
        <w:t>f</w:t>
      </w:r>
      <w:r w:rsidRPr="00C6550D">
        <w:rPr>
          <w:color w:val="000000" w:themeColor="text1"/>
          <w:spacing w:val="1"/>
          <w:sz w:val="19"/>
          <w:szCs w:val="19"/>
        </w:rPr>
        <w:t>u</w:t>
      </w:r>
      <w:r w:rsidRPr="00C6550D">
        <w:rPr>
          <w:color w:val="000000" w:themeColor="text1"/>
          <w:sz w:val="19"/>
          <w:szCs w:val="19"/>
        </w:rPr>
        <w:t>l</w:t>
      </w:r>
      <w:r w:rsidRPr="00C6550D">
        <w:rPr>
          <w:color w:val="000000" w:themeColor="text1"/>
          <w:spacing w:val="2"/>
          <w:sz w:val="19"/>
          <w:szCs w:val="19"/>
        </w:rPr>
        <w:t xml:space="preserve"> </w:t>
      </w:r>
      <w:r w:rsidRPr="00C6550D">
        <w:rPr>
          <w:color w:val="000000" w:themeColor="text1"/>
          <w:spacing w:val="-3"/>
          <w:sz w:val="19"/>
          <w:szCs w:val="19"/>
        </w:rPr>
        <w:t>T</w:t>
      </w:r>
      <w:r w:rsidRPr="00C6550D">
        <w:rPr>
          <w:color w:val="000000" w:themeColor="text1"/>
          <w:sz w:val="19"/>
          <w:szCs w:val="19"/>
        </w:rPr>
        <w:t>e</w:t>
      </w:r>
      <w:r w:rsidRPr="00C6550D">
        <w:rPr>
          <w:color w:val="000000" w:themeColor="text1"/>
          <w:spacing w:val="1"/>
          <w:sz w:val="19"/>
          <w:szCs w:val="19"/>
        </w:rPr>
        <w:t>nd</w:t>
      </w:r>
      <w:r w:rsidRPr="00C6550D">
        <w:rPr>
          <w:color w:val="000000" w:themeColor="text1"/>
          <w:sz w:val="19"/>
          <w:szCs w:val="19"/>
        </w:rPr>
        <w:t>e</w:t>
      </w:r>
      <w:r w:rsidRPr="00C6550D">
        <w:rPr>
          <w:color w:val="000000" w:themeColor="text1"/>
          <w:spacing w:val="-1"/>
          <w:sz w:val="19"/>
          <w:szCs w:val="19"/>
        </w:rPr>
        <w:t>r</w:t>
      </w:r>
      <w:r w:rsidRPr="00C6550D">
        <w:rPr>
          <w:color w:val="000000" w:themeColor="text1"/>
          <w:sz w:val="19"/>
          <w:szCs w:val="19"/>
        </w:rPr>
        <w:t>er</w:t>
      </w:r>
      <w:r w:rsidRPr="00C6550D">
        <w:rPr>
          <w:color w:val="000000" w:themeColor="text1"/>
          <w:spacing w:val="2"/>
          <w:sz w:val="19"/>
          <w:szCs w:val="19"/>
        </w:rPr>
        <w:t xml:space="preserve"> </w:t>
      </w:r>
      <w:r w:rsidRPr="00C6550D">
        <w:rPr>
          <w:color w:val="000000" w:themeColor="text1"/>
          <w:sz w:val="19"/>
          <w:szCs w:val="19"/>
        </w:rPr>
        <w:t>to</w:t>
      </w:r>
      <w:r w:rsidRPr="00C6550D">
        <w:rPr>
          <w:color w:val="000000" w:themeColor="text1"/>
          <w:spacing w:val="9"/>
          <w:sz w:val="19"/>
          <w:szCs w:val="19"/>
        </w:rPr>
        <w:t xml:space="preserve"> </w:t>
      </w:r>
      <w:r w:rsidRPr="00C6550D">
        <w:rPr>
          <w:color w:val="000000" w:themeColor="text1"/>
          <w:sz w:val="19"/>
          <w:szCs w:val="19"/>
        </w:rPr>
        <w:t>c</w:t>
      </w:r>
      <w:r w:rsidRPr="00C6550D">
        <w:rPr>
          <w:color w:val="000000" w:themeColor="text1"/>
          <w:spacing w:val="1"/>
          <w:sz w:val="19"/>
          <w:szCs w:val="19"/>
        </w:rPr>
        <w:t>o</w:t>
      </w:r>
      <w:r w:rsidRPr="00C6550D">
        <w:rPr>
          <w:color w:val="000000" w:themeColor="text1"/>
          <w:spacing w:val="-1"/>
          <w:sz w:val="19"/>
          <w:szCs w:val="19"/>
        </w:rPr>
        <w:t>m</w:t>
      </w:r>
      <w:r w:rsidRPr="00C6550D">
        <w:rPr>
          <w:color w:val="000000" w:themeColor="text1"/>
          <w:spacing w:val="1"/>
          <w:sz w:val="19"/>
          <w:szCs w:val="19"/>
        </w:rPr>
        <w:t>p</w:t>
      </w:r>
      <w:r w:rsidRPr="00C6550D">
        <w:rPr>
          <w:color w:val="000000" w:themeColor="text1"/>
          <w:spacing w:val="3"/>
          <w:sz w:val="19"/>
          <w:szCs w:val="19"/>
        </w:rPr>
        <w:t>l</w:t>
      </w:r>
      <w:r w:rsidRPr="00C6550D">
        <w:rPr>
          <w:color w:val="000000" w:themeColor="text1"/>
          <w:sz w:val="19"/>
          <w:szCs w:val="19"/>
        </w:rPr>
        <w:t>y with</w:t>
      </w:r>
      <w:r w:rsidRPr="00C6550D">
        <w:rPr>
          <w:color w:val="000000" w:themeColor="text1"/>
          <w:spacing w:val="7"/>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7"/>
          <w:sz w:val="19"/>
          <w:szCs w:val="19"/>
        </w:rPr>
        <w:t xml:space="preserve"> </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qu</w:t>
      </w:r>
      <w:r w:rsidRPr="00C6550D">
        <w:rPr>
          <w:color w:val="000000" w:themeColor="text1"/>
          <w:sz w:val="19"/>
          <w:szCs w:val="19"/>
        </w:rPr>
        <w:t>i</w:t>
      </w:r>
      <w:r w:rsidRPr="00C6550D">
        <w:rPr>
          <w:color w:val="000000" w:themeColor="text1"/>
          <w:spacing w:val="-1"/>
          <w:sz w:val="19"/>
          <w:szCs w:val="19"/>
        </w:rPr>
        <w:t>r</w:t>
      </w:r>
      <w:r w:rsidRPr="00C6550D">
        <w:rPr>
          <w:color w:val="000000" w:themeColor="text1"/>
          <w:spacing w:val="2"/>
          <w:sz w:val="19"/>
          <w:szCs w:val="19"/>
        </w:rPr>
        <w:t>e</w:t>
      </w:r>
      <w:r w:rsidRPr="00C6550D">
        <w:rPr>
          <w:color w:val="000000" w:themeColor="text1"/>
          <w:spacing w:val="-1"/>
          <w:sz w:val="19"/>
          <w:szCs w:val="19"/>
        </w:rPr>
        <w:t>m</w:t>
      </w:r>
      <w:r w:rsidRPr="00C6550D">
        <w:rPr>
          <w:color w:val="000000" w:themeColor="text1"/>
          <w:sz w:val="19"/>
          <w:szCs w:val="19"/>
        </w:rPr>
        <w:t>e</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1"/>
          <w:sz w:val="19"/>
          <w:szCs w:val="19"/>
        </w:rPr>
        <w:t xml:space="preserve"> o</w:t>
      </w:r>
      <w:r w:rsidRPr="00C6550D">
        <w:rPr>
          <w:color w:val="000000" w:themeColor="text1"/>
          <w:sz w:val="19"/>
          <w:szCs w:val="19"/>
        </w:rPr>
        <w:t>f</w:t>
      </w:r>
      <w:r w:rsidRPr="00C6550D">
        <w:rPr>
          <w:color w:val="000000" w:themeColor="text1"/>
          <w:spacing w:val="9"/>
          <w:sz w:val="19"/>
          <w:szCs w:val="19"/>
        </w:rPr>
        <w:t xml:space="preserve"> </w:t>
      </w:r>
      <w:r w:rsidRPr="00C6550D">
        <w:rPr>
          <w:color w:val="000000" w:themeColor="text1"/>
          <w:spacing w:val="-1"/>
          <w:sz w:val="19"/>
          <w:szCs w:val="19"/>
        </w:rPr>
        <w:t>I</w:t>
      </w:r>
      <w:r w:rsidRPr="00C6550D">
        <w:rPr>
          <w:color w:val="000000" w:themeColor="text1"/>
          <w:sz w:val="19"/>
          <w:szCs w:val="19"/>
        </w:rPr>
        <w:t>TT</w:t>
      </w:r>
      <w:r w:rsidRPr="00C6550D">
        <w:rPr>
          <w:color w:val="000000" w:themeColor="text1"/>
          <w:spacing w:val="6"/>
          <w:sz w:val="19"/>
          <w:szCs w:val="19"/>
        </w:rPr>
        <w:t xml:space="preserve"> </w:t>
      </w:r>
      <w:r w:rsidRPr="00C6550D">
        <w:rPr>
          <w:color w:val="000000" w:themeColor="text1"/>
          <w:spacing w:val="1"/>
          <w:sz w:val="19"/>
          <w:szCs w:val="19"/>
        </w:rPr>
        <w:t>C</w:t>
      </w:r>
      <w:r w:rsidRPr="00C6550D">
        <w:rPr>
          <w:color w:val="000000" w:themeColor="text1"/>
          <w:sz w:val="19"/>
          <w:szCs w:val="19"/>
        </w:rPr>
        <w:t>la</w:t>
      </w:r>
      <w:r w:rsidRPr="00C6550D">
        <w:rPr>
          <w:color w:val="000000" w:themeColor="text1"/>
          <w:spacing w:val="1"/>
          <w:sz w:val="19"/>
          <w:szCs w:val="19"/>
        </w:rPr>
        <w:t>us</w:t>
      </w:r>
      <w:r w:rsidRPr="00C6550D">
        <w:rPr>
          <w:color w:val="000000" w:themeColor="text1"/>
          <w:sz w:val="19"/>
          <w:szCs w:val="19"/>
        </w:rPr>
        <w:t>e</w:t>
      </w:r>
      <w:r w:rsidRPr="00C6550D">
        <w:rPr>
          <w:color w:val="000000" w:themeColor="text1"/>
          <w:spacing w:val="5"/>
          <w:sz w:val="19"/>
          <w:szCs w:val="19"/>
        </w:rPr>
        <w:t xml:space="preserve"> </w:t>
      </w:r>
      <w:r w:rsidRPr="00C6550D">
        <w:rPr>
          <w:color w:val="000000" w:themeColor="text1"/>
          <w:spacing w:val="1"/>
          <w:sz w:val="19"/>
          <w:szCs w:val="19"/>
        </w:rPr>
        <w:t>30.</w:t>
      </w:r>
      <w:r w:rsidRPr="00C6550D">
        <w:rPr>
          <w:color w:val="000000" w:themeColor="text1"/>
          <w:sz w:val="19"/>
          <w:szCs w:val="19"/>
        </w:rPr>
        <w:t>2</w:t>
      </w:r>
      <w:r w:rsidRPr="00C6550D">
        <w:rPr>
          <w:color w:val="000000" w:themeColor="text1"/>
          <w:spacing w:val="5"/>
          <w:sz w:val="19"/>
          <w:szCs w:val="19"/>
        </w:rPr>
        <w:t xml:space="preserve"> </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7"/>
          <w:sz w:val="19"/>
          <w:szCs w:val="19"/>
        </w:rPr>
        <w:t xml:space="preserve"> </w:t>
      </w:r>
      <w:r w:rsidRPr="00C6550D">
        <w:rPr>
          <w:color w:val="000000" w:themeColor="text1"/>
          <w:spacing w:val="-1"/>
          <w:sz w:val="19"/>
          <w:szCs w:val="19"/>
        </w:rPr>
        <w:t>I</w:t>
      </w:r>
      <w:r w:rsidRPr="00C6550D">
        <w:rPr>
          <w:color w:val="000000" w:themeColor="text1"/>
          <w:spacing w:val="2"/>
          <w:sz w:val="19"/>
          <w:szCs w:val="19"/>
        </w:rPr>
        <w:t>T</w:t>
      </w:r>
      <w:r w:rsidRPr="00C6550D">
        <w:rPr>
          <w:color w:val="000000" w:themeColor="text1"/>
          <w:sz w:val="19"/>
          <w:szCs w:val="19"/>
        </w:rPr>
        <w:t>T</w:t>
      </w:r>
      <w:r w:rsidRPr="00C6550D">
        <w:rPr>
          <w:color w:val="000000" w:themeColor="text1"/>
          <w:spacing w:val="4"/>
          <w:sz w:val="19"/>
          <w:szCs w:val="19"/>
        </w:rPr>
        <w:t xml:space="preserve"> </w:t>
      </w:r>
      <w:r w:rsidRPr="00C6550D">
        <w:rPr>
          <w:color w:val="000000" w:themeColor="text1"/>
          <w:spacing w:val="1"/>
          <w:sz w:val="19"/>
          <w:szCs w:val="19"/>
        </w:rPr>
        <w:t>C</w:t>
      </w:r>
      <w:r w:rsidRPr="00C6550D">
        <w:rPr>
          <w:color w:val="000000" w:themeColor="text1"/>
          <w:sz w:val="19"/>
          <w:szCs w:val="19"/>
        </w:rPr>
        <w:t>la</w:t>
      </w:r>
      <w:r w:rsidRPr="00C6550D">
        <w:rPr>
          <w:color w:val="000000" w:themeColor="text1"/>
          <w:spacing w:val="1"/>
          <w:sz w:val="19"/>
          <w:szCs w:val="19"/>
        </w:rPr>
        <w:t>us</w:t>
      </w:r>
      <w:r w:rsidRPr="00C6550D">
        <w:rPr>
          <w:color w:val="000000" w:themeColor="text1"/>
          <w:sz w:val="19"/>
          <w:szCs w:val="19"/>
        </w:rPr>
        <w:t>e</w:t>
      </w:r>
      <w:r w:rsidRPr="00C6550D">
        <w:rPr>
          <w:color w:val="000000" w:themeColor="text1"/>
          <w:spacing w:val="5"/>
          <w:sz w:val="19"/>
          <w:szCs w:val="19"/>
        </w:rPr>
        <w:t xml:space="preserve"> </w:t>
      </w:r>
      <w:r w:rsidRPr="00C6550D">
        <w:rPr>
          <w:color w:val="000000" w:themeColor="text1"/>
          <w:spacing w:val="1"/>
          <w:sz w:val="19"/>
          <w:szCs w:val="19"/>
        </w:rPr>
        <w:t>31.</w:t>
      </w:r>
      <w:r w:rsidRPr="00C6550D">
        <w:rPr>
          <w:color w:val="000000" w:themeColor="text1"/>
          <w:sz w:val="19"/>
          <w:szCs w:val="19"/>
        </w:rPr>
        <w:t>1</w:t>
      </w:r>
      <w:r w:rsidRPr="00C6550D">
        <w:rPr>
          <w:color w:val="000000" w:themeColor="text1"/>
          <w:spacing w:val="7"/>
          <w:sz w:val="19"/>
          <w:szCs w:val="19"/>
        </w:rPr>
        <w:t xml:space="preserve"> </w:t>
      </w:r>
      <w:r w:rsidRPr="00C6550D">
        <w:rPr>
          <w:color w:val="000000" w:themeColor="text1"/>
          <w:spacing w:val="1"/>
          <w:sz w:val="19"/>
          <w:szCs w:val="19"/>
        </w:rPr>
        <w:t>sh</w:t>
      </w:r>
      <w:r w:rsidRPr="00C6550D">
        <w:rPr>
          <w:color w:val="000000" w:themeColor="text1"/>
          <w:sz w:val="19"/>
          <w:szCs w:val="19"/>
        </w:rPr>
        <w:t>a</w:t>
      </w:r>
      <w:r w:rsidRPr="00C6550D">
        <w:rPr>
          <w:color w:val="000000" w:themeColor="text1"/>
          <w:spacing w:val="-2"/>
          <w:sz w:val="19"/>
          <w:szCs w:val="19"/>
        </w:rPr>
        <w:t>l</w:t>
      </w:r>
      <w:r w:rsidRPr="00C6550D">
        <w:rPr>
          <w:color w:val="000000" w:themeColor="text1"/>
          <w:sz w:val="19"/>
          <w:szCs w:val="19"/>
        </w:rPr>
        <w:t>l c</w:t>
      </w:r>
      <w:r w:rsidRPr="00C6550D">
        <w:rPr>
          <w:color w:val="000000" w:themeColor="text1"/>
          <w:spacing w:val="1"/>
          <w:sz w:val="19"/>
          <w:szCs w:val="19"/>
        </w:rPr>
        <w:t>ons</w:t>
      </w:r>
      <w:r w:rsidRPr="00C6550D">
        <w:rPr>
          <w:color w:val="000000" w:themeColor="text1"/>
          <w:sz w:val="19"/>
          <w:szCs w:val="19"/>
        </w:rPr>
        <w:t>tit</w:t>
      </w:r>
      <w:r w:rsidRPr="00C6550D">
        <w:rPr>
          <w:color w:val="000000" w:themeColor="text1"/>
          <w:spacing w:val="1"/>
          <w:sz w:val="19"/>
          <w:szCs w:val="19"/>
        </w:rPr>
        <w:t>u</w:t>
      </w:r>
      <w:r w:rsidRPr="00C6550D">
        <w:rPr>
          <w:color w:val="000000" w:themeColor="text1"/>
          <w:sz w:val="19"/>
          <w:szCs w:val="19"/>
        </w:rPr>
        <w:t>te</w:t>
      </w:r>
      <w:r w:rsidRPr="00C6550D">
        <w:rPr>
          <w:color w:val="000000" w:themeColor="text1"/>
          <w:spacing w:val="1"/>
          <w:sz w:val="19"/>
          <w:szCs w:val="19"/>
        </w:rPr>
        <w:t xml:space="preserve"> </w:t>
      </w:r>
      <w:r w:rsidRPr="00C6550D">
        <w:rPr>
          <w:color w:val="000000" w:themeColor="text1"/>
          <w:spacing w:val="-2"/>
          <w:sz w:val="19"/>
          <w:szCs w:val="19"/>
        </w:rPr>
        <w:t>s</w:t>
      </w:r>
      <w:r w:rsidRPr="00C6550D">
        <w:rPr>
          <w:color w:val="000000" w:themeColor="text1"/>
          <w:spacing w:val="1"/>
          <w:sz w:val="19"/>
          <w:szCs w:val="19"/>
        </w:rPr>
        <w:t>u</w:t>
      </w:r>
      <w:r w:rsidRPr="00C6550D">
        <w:rPr>
          <w:color w:val="000000" w:themeColor="text1"/>
          <w:spacing w:val="-1"/>
          <w:sz w:val="19"/>
          <w:szCs w:val="19"/>
        </w:rPr>
        <w:t>f</w:t>
      </w:r>
      <w:r w:rsidRPr="00C6550D">
        <w:rPr>
          <w:color w:val="000000" w:themeColor="text1"/>
          <w:spacing w:val="2"/>
          <w:sz w:val="19"/>
          <w:szCs w:val="19"/>
        </w:rPr>
        <w:t>f</w:t>
      </w:r>
      <w:r w:rsidRPr="00C6550D">
        <w:rPr>
          <w:color w:val="000000" w:themeColor="text1"/>
          <w:sz w:val="19"/>
          <w:szCs w:val="19"/>
        </w:rPr>
        <w:t>icie</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1"/>
          <w:sz w:val="19"/>
          <w:szCs w:val="19"/>
        </w:rPr>
        <w:t xml:space="preserve"> </w:t>
      </w:r>
      <w:r w:rsidRPr="00C6550D">
        <w:rPr>
          <w:color w:val="000000" w:themeColor="text1"/>
          <w:spacing w:val="-1"/>
          <w:sz w:val="19"/>
          <w:szCs w:val="19"/>
        </w:rPr>
        <w:t>gr</w:t>
      </w:r>
      <w:r w:rsidRPr="00C6550D">
        <w:rPr>
          <w:color w:val="000000" w:themeColor="text1"/>
          <w:spacing w:val="1"/>
          <w:sz w:val="19"/>
          <w:szCs w:val="19"/>
        </w:rPr>
        <w:t>o</w:t>
      </w:r>
      <w:r w:rsidRPr="00C6550D">
        <w:rPr>
          <w:color w:val="000000" w:themeColor="text1"/>
          <w:spacing w:val="-1"/>
          <w:sz w:val="19"/>
          <w:szCs w:val="19"/>
        </w:rPr>
        <w:t>u</w:t>
      </w:r>
      <w:r w:rsidRPr="00C6550D">
        <w:rPr>
          <w:color w:val="000000" w:themeColor="text1"/>
          <w:spacing w:val="1"/>
          <w:sz w:val="19"/>
          <w:szCs w:val="19"/>
        </w:rPr>
        <w:t>nd</w:t>
      </w:r>
      <w:r w:rsidRPr="00C6550D">
        <w:rPr>
          <w:color w:val="000000" w:themeColor="text1"/>
          <w:sz w:val="19"/>
          <w:szCs w:val="19"/>
        </w:rPr>
        <w:t xml:space="preserve">s </w:t>
      </w:r>
      <w:r w:rsidRPr="00C6550D">
        <w:rPr>
          <w:color w:val="000000" w:themeColor="text1"/>
          <w:spacing w:val="2"/>
          <w:sz w:val="19"/>
          <w:szCs w:val="19"/>
        </w:rPr>
        <w:t>f</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3"/>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6"/>
          <w:sz w:val="19"/>
          <w:szCs w:val="19"/>
        </w:rPr>
        <w:t xml:space="preserve"> </w:t>
      </w:r>
      <w:r w:rsidRPr="00C6550D">
        <w:rPr>
          <w:color w:val="000000" w:themeColor="text1"/>
          <w:sz w:val="19"/>
          <w:szCs w:val="19"/>
        </w:rPr>
        <w:t>a</w:t>
      </w:r>
      <w:r w:rsidRPr="00C6550D">
        <w:rPr>
          <w:color w:val="000000" w:themeColor="text1"/>
          <w:spacing w:val="1"/>
          <w:sz w:val="19"/>
          <w:szCs w:val="19"/>
        </w:rPr>
        <w:t>n</w:t>
      </w:r>
      <w:r w:rsidRPr="00C6550D">
        <w:rPr>
          <w:color w:val="000000" w:themeColor="text1"/>
          <w:spacing w:val="-1"/>
          <w:sz w:val="19"/>
          <w:szCs w:val="19"/>
        </w:rPr>
        <w:t>n</w:t>
      </w:r>
      <w:r w:rsidRPr="00C6550D">
        <w:rPr>
          <w:color w:val="000000" w:themeColor="text1"/>
          <w:spacing w:val="1"/>
          <w:sz w:val="19"/>
          <w:szCs w:val="19"/>
        </w:rPr>
        <w:t>u</w:t>
      </w:r>
      <w:r w:rsidRPr="00C6550D">
        <w:rPr>
          <w:color w:val="000000" w:themeColor="text1"/>
          <w:sz w:val="19"/>
          <w:szCs w:val="19"/>
        </w:rPr>
        <w:t>l</w:t>
      </w:r>
      <w:r w:rsidRPr="00C6550D">
        <w:rPr>
          <w:color w:val="000000" w:themeColor="text1"/>
          <w:spacing w:val="-1"/>
          <w:sz w:val="19"/>
          <w:szCs w:val="19"/>
        </w:rPr>
        <w:t>m</w:t>
      </w:r>
      <w:r w:rsidRPr="00C6550D">
        <w:rPr>
          <w:color w:val="000000" w:themeColor="text1"/>
          <w:sz w:val="19"/>
          <w:szCs w:val="19"/>
        </w:rPr>
        <w:t>e</w:t>
      </w:r>
      <w:r w:rsidRPr="00C6550D">
        <w:rPr>
          <w:color w:val="000000" w:themeColor="text1"/>
          <w:spacing w:val="1"/>
          <w:sz w:val="19"/>
          <w:szCs w:val="19"/>
        </w:rPr>
        <w:t>n</w:t>
      </w:r>
      <w:r w:rsidRPr="00C6550D">
        <w:rPr>
          <w:color w:val="000000" w:themeColor="text1"/>
          <w:sz w:val="19"/>
          <w:szCs w:val="19"/>
        </w:rPr>
        <w:t xml:space="preserve">t </w:t>
      </w:r>
      <w:r w:rsidRPr="00C6550D">
        <w:rPr>
          <w:color w:val="000000" w:themeColor="text1"/>
          <w:spacing w:val="1"/>
          <w:sz w:val="19"/>
          <w:szCs w:val="19"/>
        </w:rPr>
        <w:t>o</w:t>
      </w:r>
      <w:r w:rsidRPr="00C6550D">
        <w:rPr>
          <w:color w:val="000000" w:themeColor="text1"/>
          <w:sz w:val="19"/>
          <w:szCs w:val="19"/>
        </w:rPr>
        <w:t>f</w:t>
      </w:r>
      <w:r w:rsidRPr="00C6550D">
        <w:rPr>
          <w:color w:val="000000" w:themeColor="text1"/>
          <w:spacing w:val="7"/>
          <w:sz w:val="19"/>
          <w:szCs w:val="19"/>
        </w:rPr>
        <w:t xml:space="preserve"> </w:t>
      </w:r>
      <w:r w:rsidRPr="00C6550D">
        <w:rPr>
          <w:color w:val="000000" w:themeColor="text1"/>
          <w:spacing w:val="-2"/>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6"/>
          <w:sz w:val="19"/>
          <w:szCs w:val="19"/>
        </w:rPr>
        <w:t xml:space="preserve"> </w:t>
      </w:r>
      <w:r w:rsidRPr="00C6550D">
        <w:rPr>
          <w:color w:val="000000" w:themeColor="text1"/>
          <w:sz w:val="19"/>
          <w:szCs w:val="19"/>
        </w:rPr>
        <w:t>awa</w:t>
      </w:r>
      <w:r w:rsidRPr="00C6550D">
        <w:rPr>
          <w:color w:val="000000" w:themeColor="text1"/>
          <w:spacing w:val="-1"/>
          <w:sz w:val="19"/>
          <w:szCs w:val="19"/>
        </w:rPr>
        <w:t>r</w:t>
      </w:r>
      <w:r w:rsidRPr="00C6550D">
        <w:rPr>
          <w:color w:val="000000" w:themeColor="text1"/>
          <w:sz w:val="19"/>
          <w:szCs w:val="19"/>
        </w:rPr>
        <w:t>d</w:t>
      </w:r>
      <w:r w:rsidRPr="00C6550D">
        <w:rPr>
          <w:color w:val="000000" w:themeColor="text1"/>
          <w:spacing w:val="4"/>
          <w:sz w:val="19"/>
          <w:szCs w:val="19"/>
        </w:rPr>
        <w:t xml:space="preserve"> </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d</w:t>
      </w:r>
      <w:r w:rsidRPr="00C6550D">
        <w:rPr>
          <w:color w:val="000000" w:themeColor="text1"/>
          <w:spacing w:val="6"/>
          <w:sz w:val="19"/>
          <w:szCs w:val="19"/>
        </w:rPr>
        <w:t xml:space="preserve"> </w:t>
      </w:r>
      <w:r w:rsidRPr="00C6550D">
        <w:rPr>
          <w:color w:val="000000" w:themeColor="text1"/>
          <w:spacing w:val="-1"/>
          <w:sz w:val="19"/>
          <w:szCs w:val="19"/>
        </w:rPr>
        <w:t>f</w:t>
      </w:r>
      <w:r w:rsidRPr="00C6550D">
        <w:rPr>
          <w:color w:val="000000" w:themeColor="text1"/>
          <w:spacing w:val="1"/>
          <w:sz w:val="19"/>
          <w:szCs w:val="19"/>
        </w:rPr>
        <w:t>o</w:t>
      </w:r>
      <w:r w:rsidRPr="00C6550D">
        <w:rPr>
          <w:color w:val="000000" w:themeColor="text1"/>
          <w:spacing w:val="-1"/>
          <w:sz w:val="19"/>
          <w:szCs w:val="19"/>
        </w:rPr>
        <w:t>r</w:t>
      </w:r>
      <w:r w:rsidRPr="00C6550D">
        <w:rPr>
          <w:color w:val="000000" w:themeColor="text1"/>
          <w:spacing w:val="2"/>
          <w:sz w:val="19"/>
          <w:szCs w:val="19"/>
        </w:rPr>
        <w:t>f</w:t>
      </w:r>
      <w:r w:rsidRPr="00C6550D">
        <w:rPr>
          <w:color w:val="000000" w:themeColor="text1"/>
          <w:sz w:val="19"/>
          <w:szCs w:val="19"/>
        </w:rPr>
        <w:t>eit</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 xml:space="preserve"> </w:t>
      </w:r>
      <w:r w:rsidRPr="00C6550D">
        <w:rPr>
          <w:color w:val="000000" w:themeColor="text1"/>
          <w:spacing w:val="-1"/>
          <w:sz w:val="19"/>
          <w:szCs w:val="19"/>
        </w:rPr>
        <w:t>o</w:t>
      </w:r>
      <w:r w:rsidRPr="00C6550D">
        <w:rPr>
          <w:color w:val="000000" w:themeColor="text1"/>
          <w:sz w:val="19"/>
          <w:szCs w:val="19"/>
        </w:rPr>
        <w:t>f</w:t>
      </w:r>
      <w:r w:rsidRPr="00C6550D">
        <w:rPr>
          <w:color w:val="000000" w:themeColor="text1"/>
          <w:spacing w:val="7"/>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6"/>
          <w:sz w:val="19"/>
          <w:szCs w:val="19"/>
        </w:rPr>
        <w:t xml:space="preserve"> </w:t>
      </w:r>
      <w:r w:rsidRPr="00C6550D">
        <w:rPr>
          <w:color w:val="000000" w:themeColor="text1"/>
          <w:sz w:val="19"/>
          <w:szCs w:val="19"/>
        </w:rPr>
        <w:t>ea</w:t>
      </w:r>
      <w:r w:rsidRPr="00C6550D">
        <w:rPr>
          <w:color w:val="000000" w:themeColor="text1"/>
          <w:spacing w:val="-1"/>
          <w:sz w:val="19"/>
          <w:szCs w:val="19"/>
        </w:rPr>
        <w:t>r</w:t>
      </w:r>
      <w:r w:rsidRPr="00C6550D">
        <w:rPr>
          <w:color w:val="000000" w:themeColor="text1"/>
          <w:spacing w:val="1"/>
          <w:sz w:val="19"/>
          <w:szCs w:val="19"/>
        </w:rPr>
        <w:t>n</w:t>
      </w:r>
      <w:r w:rsidRPr="00C6550D">
        <w:rPr>
          <w:color w:val="000000" w:themeColor="text1"/>
          <w:sz w:val="19"/>
          <w:szCs w:val="19"/>
        </w:rPr>
        <w:t>e</w:t>
      </w:r>
      <w:r w:rsidRPr="00C6550D">
        <w:rPr>
          <w:color w:val="000000" w:themeColor="text1"/>
          <w:spacing w:val="1"/>
          <w:sz w:val="19"/>
          <w:szCs w:val="19"/>
        </w:rPr>
        <w:t>s</w:t>
      </w:r>
      <w:r w:rsidRPr="00C6550D">
        <w:rPr>
          <w:color w:val="000000" w:themeColor="text1"/>
          <w:sz w:val="19"/>
          <w:szCs w:val="19"/>
        </w:rPr>
        <w:t>t</w:t>
      </w:r>
      <w:r w:rsidRPr="00C6550D">
        <w:rPr>
          <w:color w:val="000000" w:themeColor="text1"/>
          <w:spacing w:val="3"/>
          <w:sz w:val="19"/>
          <w:szCs w:val="19"/>
        </w:rPr>
        <w:t xml:space="preserve"> </w:t>
      </w:r>
      <w:r w:rsidRPr="00C6550D">
        <w:rPr>
          <w:color w:val="000000" w:themeColor="text1"/>
          <w:spacing w:val="-1"/>
          <w:sz w:val="19"/>
          <w:szCs w:val="19"/>
        </w:rPr>
        <w:t>m</w:t>
      </w:r>
      <w:r w:rsidRPr="00C6550D">
        <w:rPr>
          <w:color w:val="000000" w:themeColor="text1"/>
          <w:spacing w:val="1"/>
          <w:sz w:val="19"/>
          <w:szCs w:val="19"/>
        </w:rPr>
        <w:t>on</w:t>
      </w:r>
      <w:r w:rsidRPr="00C6550D">
        <w:rPr>
          <w:color w:val="000000" w:themeColor="text1"/>
          <w:spacing w:val="-2"/>
          <w:sz w:val="19"/>
          <w:szCs w:val="19"/>
        </w:rPr>
        <w:t>e</w:t>
      </w:r>
      <w:r w:rsidRPr="00C6550D">
        <w:rPr>
          <w:color w:val="000000" w:themeColor="text1"/>
          <w:sz w:val="19"/>
          <w:szCs w:val="19"/>
        </w:rPr>
        <w:t>y</w:t>
      </w:r>
      <w:r w:rsidRPr="00C6550D">
        <w:rPr>
          <w:color w:val="000000" w:themeColor="text1"/>
          <w:spacing w:val="-1"/>
          <w:sz w:val="19"/>
          <w:szCs w:val="19"/>
        </w:rPr>
        <w:t xml:space="preserve"> </w:t>
      </w:r>
      <w:r w:rsidRPr="00C6550D">
        <w:rPr>
          <w:color w:val="000000" w:themeColor="text1"/>
          <w:spacing w:val="1"/>
          <w:sz w:val="19"/>
          <w:szCs w:val="19"/>
        </w:rPr>
        <w:t>d</w:t>
      </w:r>
      <w:r w:rsidRPr="00C6550D">
        <w:rPr>
          <w:color w:val="000000" w:themeColor="text1"/>
          <w:sz w:val="19"/>
          <w:szCs w:val="19"/>
        </w:rPr>
        <w:t>e</w:t>
      </w:r>
      <w:r w:rsidRPr="00C6550D">
        <w:rPr>
          <w:color w:val="000000" w:themeColor="text1"/>
          <w:spacing w:val="1"/>
          <w:sz w:val="19"/>
          <w:szCs w:val="19"/>
        </w:rPr>
        <w:t>pos</w:t>
      </w:r>
      <w:r w:rsidRPr="00C6550D">
        <w:rPr>
          <w:color w:val="000000" w:themeColor="text1"/>
          <w:sz w:val="19"/>
          <w:szCs w:val="19"/>
        </w:rPr>
        <w:t>it,</w:t>
      </w:r>
      <w:r w:rsidRPr="00C6550D">
        <w:rPr>
          <w:color w:val="000000" w:themeColor="text1"/>
          <w:spacing w:val="2"/>
          <w:sz w:val="19"/>
          <w:szCs w:val="19"/>
        </w:rPr>
        <w:t xml:space="preserve"> </w:t>
      </w:r>
      <w:r w:rsidRPr="00C6550D">
        <w:rPr>
          <w:color w:val="000000" w:themeColor="text1"/>
          <w:sz w:val="19"/>
          <w:szCs w:val="19"/>
        </w:rPr>
        <w:t>in</w:t>
      </w:r>
      <w:r w:rsidRPr="00C6550D">
        <w:rPr>
          <w:color w:val="000000" w:themeColor="text1"/>
          <w:spacing w:val="8"/>
          <w:sz w:val="19"/>
          <w:szCs w:val="19"/>
        </w:rPr>
        <w:t xml:space="preserve"> </w:t>
      </w:r>
      <w:r w:rsidRPr="00C6550D">
        <w:rPr>
          <w:color w:val="000000" w:themeColor="text1"/>
          <w:sz w:val="19"/>
          <w:szCs w:val="19"/>
        </w:rPr>
        <w:t>w</w:t>
      </w:r>
      <w:r w:rsidRPr="00C6550D">
        <w:rPr>
          <w:color w:val="000000" w:themeColor="text1"/>
          <w:spacing w:val="1"/>
          <w:sz w:val="19"/>
          <w:szCs w:val="19"/>
        </w:rPr>
        <w:t>h</w:t>
      </w:r>
      <w:r w:rsidRPr="00C6550D">
        <w:rPr>
          <w:color w:val="000000" w:themeColor="text1"/>
          <w:sz w:val="19"/>
          <w:szCs w:val="19"/>
        </w:rPr>
        <w:t>ich e</w:t>
      </w:r>
      <w:r w:rsidRPr="00C6550D">
        <w:rPr>
          <w:color w:val="000000" w:themeColor="text1"/>
          <w:spacing w:val="-1"/>
          <w:sz w:val="19"/>
          <w:szCs w:val="19"/>
        </w:rPr>
        <w:t>v</w:t>
      </w:r>
      <w:r w:rsidRPr="00C6550D">
        <w:rPr>
          <w:color w:val="000000" w:themeColor="text1"/>
          <w:sz w:val="19"/>
          <w:szCs w:val="19"/>
        </w:rPr>
        <w:t>e</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3"/>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z w:val="19"/>
          <w:szCs w:val="19"/>
        </w:rPr>
        <w:t>P</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c</w:t>
      </w:r>
      <w:r w:rsidRPr="00C6550D">
        <w:rPr>
          <w:color w:val="000000" w:themeColor="text1"/>
          <w:spacing w:val="1"/>
          <w:sz w:val="19"/>
          <w:szCs w:val="19"/>
        </w:rPr>
        <w:t>h</w:t>
      </w:r>
      <w:r w:rsidRPr="00C6550D">
        <w:rPr>
          <w:color w:val="000000" w:themeColor="text1"/>
          <w:sz w:val="19"/>
          <w:szCs w:val="19"/>
        </w:rPr>
        <w:t>a</w:t>
      </w:r>
      <w:r w:rsidRPr="00C6550D">
        <w:rPr>
          <w:color w:val="000000" w:themeColor="text1"/>
          <w:spacing w:val="1"/>
          <w:sz w:val="19"/>
          <w:szCs w:val="19"/>
        </w:rPr>
        <w:t>s</w:t>
      </w:r>
      <w:r w:rsidRPr="00C6550D">
        <w:rPr>
          <w:color w:val="000000" w:themeColor="text1"/>
          <w:sz w:val="19"/>
          <w:szCs w:val="19"/>
        </w:rPr>
        <w:t>er</w:t>
      </w:r>
      <w:r w:rsidRPr="00C6550D">
        <w:rPr>
          <w:color w:val="000000" w:themeColor="text1"/>
          <w:spacing w:val="-7"/>
          <w:sz w:val="19"/>
          <w:szCs w:val="19"/>
        </w:rPr>
        <w:t xml:space="preserve"> </w:t>
      </w:r>
      <w:r w:rsidRPr="00C6550D">
        <w:rPr>
          <w:color w:val="000000" w:themeColor="text1"/>
          <w:spacing w:val="-1"/>
          <w:sz w:val="19"/>
          <w:szCs w:val="19"/>
        </w:rPr>
        <w:t>m</w:t>
      </w:r>
      <w:r w:rsidRPr="00C6550D">
        <w:rPr>
          <w:color w:val="000000" w:themeColor="text1"/>
          <w:spacing w:val="2"/>
          <w:sz w:val="19"/>
          <w:szCs w:val="19"/>
        </w:rPr>
        <w:t>a</w:t>
      </w:r>
      <w:r w:rsidRPr="00C6550D">
        <w:rPr>
          <w:color w:val="000000" w:themeColor="text1"/>
          <w:sz w:val="19"/>
          <w:szCs w:val="19"/>
        </w:rPr>
        <w:t>y</w:t>
      </w:r>
      <w:r w:rsidRPr="00C6550D">
        <w:rPr>
          <w:color w:val="000000" w:themeColor="text1"/>
          <w:spacing w:val="-6"/>
          <w:sz w:val="19"/>
          <w:szCs w:val="19"/>
        </w:rPr>
        <w:t xml:space="preserve"> </w:t>
      </w:r>
      <w:r w:rsidRPr="00C6550D">
        <w:rPr>
          <w:color w:val="000000" w:themeColor="text1"/>
          <w:spacing w:val="2"/>
          <w:sz w:val="19"/>
          <w:szCs w:val="19"/>
        </w:rPr>
        <w:t>m</w:t>
      </w:r>
      <w:r w:rsidRPr="00C6550D">
        <w:rPr>
          <w:color w:val="000000" w:themeColor="text1"/>
          <w:sz w:val="19"/>
          <w:szCs w:val="19"/>
        </w:rPr>
        <w:t>a</w:t>
      </w:r>
      <w:r w:rsidRPr="00C6550D">
        <w:rPr>
          <w:color w:val="000000" w:themeColor="text1"/>
          <w:spacing w:val="-1"/>
          <w:sz w:val="19"/>
          <w:szCs w:val="19"/>
        </w:rPr>
        <w:t>k</w:t>
      </w:r>
      <w:r w:rsidRPr="00C6550D">
        <w:rPr>
          <w:color w:val="000000" w:themeColor="text1"/>
          <w:sz w:val="19"/>
          <w:szCs w:val="19"/>
        </w:rPr>
        <w:t>e</w:t>
      </w:r>
      <w:r w:rsidRPr="00C6550D">
        <w:rPr>
          <w:color w:val="000000" w:themeColor="text1"/>
          <w:spacing w:val="-4"/>
          <w:sz w:val="19"/>
          <w:szCs w:val="19"/>
        </w:rPr>
        <w:t xml:space="preserve"> </w:t>
      </w:r>
      <w:r w:rsidRPr="00C6550D">
        <w:rPr>
          <w:color w:val="000000" w:themeColor="text1"/>
          <w:spacing w:val="3"/>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z w:val="19"/>
          <w:szCs w:val="19"/>
        </w:rPr>
        <w:t>awa</w:t>
      </w:r>
      <w:r w:rsidRPr="00C6550D">
        <w:rPr>
          <w:color w:val="000000" w:themeColor="text1"/>
          <w:spacing w:val="-1"/>
          <w:sz w:val="19"/>
          <w:szCs w:val="19"/>
        </w:rPr>
        <w:t>r</w:t>
      </w:r>
      <w:r w:rsidRPr="00C6550D">
        <w:rPr>
          <w:color w:val="000000" w:themeColor="text1"/>
          <w:sz w:val="19"/>
          <w:szCs w:val="19"/>
        </w:rPr>
        <w:t>d</w:t>
      </w:r>
      <w:r w:rsidRPr="00C6550D">
        <w:rPr>
          <w:color w:val="000000" w:themeColor="text1"/>
          <w:spacing w:val="-3"/>
          <w:sz w:val="19"/>
          <w:szCs w:val="19"/>
        </w:rPr>
        <w:t xml:space="preserve"> </w:t>
      </w:r>
      <w:r w:rsidRPr="00C6550D">
        <w:rPr>
          <w:color w:val="000000" w:themeColor="text1"/>
          <w:sz w:val="19"/>
          <w:szCs w:val="19"/>
        </w:rPr>
        <w:t>to</w:t>
      </w:r>
      <w:r w:rsidRPr="00C6550D">
        <w:rPr>
          <w:color w:val="000000" w:themeColor="text1"/>
          <w:spacing w:val="1"/>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4"/>
          <w:sz w:val="19"/>
          <w:szCs w:val="19"/>
        </w:rPr>
        <w:t xml:space="preserve"> </w:t>
      </w:r>
      <w:r w:rsidRPr="00C6550D">
        <w:rPr>
          <w:color w:val="000000" w:themeColor="text1"/>
          <w:spacing w:val="1"/>
          <w:sz w:val="19"/>
          <w:szCs w:val="19"/>
        </w:rPr>
        <w:t>n</w:t>
      </w:r>
      <w:r w:rsidRPr="00C6550D">
        <w:rPr>
          <w:color w:val="000000" w:themeColor="text1"/>
          <w:sz w:val="19"/>
          <w:szCs w:val="19"/>
        </w:rPr>
        <w:t>e</w:t>
      </w:r>
      <w:r w:rsidRPr="00C6550D">
        <w:rPr>
          <w:color w:val="000000" w:themeColor="text1"/>
          <w:spacing w:val="-1"/>
          <w:sz w:val="19"/>
          <w:szCs w:val="19"/>
        </w:rPr>
        <w:t>x</w:t>
      </w:r>
      <w:r w:rsidRPr="00C6550D">
        <w:rPr>
          <w:color w:val="000000" w:themeColor="text1"/>
          <w:sz w:val="19"/>
          <w:szCs w:val="19"/>
        </w:rPr>
        <w:t>t</w:t>
      </w:r>
      <w:r w:rsidRPr="00C6550D">
        <w:rPr>
          <w:color w:val="000000" w:themeColor="text1"/>
          <w:spacing w:val="-2"/>
          <w:sz w:val="19"/>
          <w:szCs w:val="19"/>
        </w:rPr>
        <w:t xml:space="preserve"> </w:t>
      </w:r>
      <w:r w:rsidRPr="00C6550D">
        <w:rPr>
          <w:color w:val="000000" w:themeColor="text1"/>
          <w:sz w:val="19"/>
          <w:szCs w:val="19"/>
        </w:rPr>
        <w:t>l</w:t>
      </w:r>
      <w:r w:rsidRPr="00C6550D">
        <w:rPr>
          <w:color w:val="000000" w:themeColor="text1"/>
          <w:spacing w:val="1"/>
          <w:sz w:val="19"/>
          <w:szCs w:val="19"/>
        </w:rPr>
        <w:t>o</w:t>
      </w:r>
      <w:r w:rsidRPr="00C6550D">
        <w:rPr>
          <w:color w:val="000000" w:themeColor="text1"/>
          <w:sz w:val="19"/>
          <w:szCs w:val="19"/>
        </w:rPr>
        <w:t>we</w:t>
      </w:r>
      <w:r w:rsidRPr="00C6550D">
        <w:rPr>
          <w:color w:val="000000" w:themeColor="text1"/>
          <w:spacing w:val="1"/>
          <w:sz w:val="19"/>
          <w:szCs w:val="19"/>
        </w:rPr>
        <w:t>s</w:t>
      </w:r>
      <w:r w:rsidRPr="00C6550D">
        <w:rPr>
          <w:color w:val="000000" w:themeColor="text1"/>
          <w:sz w:val="19"/>
          <w:szCs w:val="19"/>
        </w:rPr>
        <w:t>t</w:t>
      </w:r>
      <w:r w:rsidRPr="00C6550D">
        <w:rPr>
          <w:color w:val="000000" w:themeColor="text1"/>
          <w:spacing w:val="-4"/>
          <w:sz w:val="19"/>
          <w:szCs w:val="19"/>
        </w:rPr>
        <w:t xml:space="preserve"> </w:t>
      </w:r>
      <w:r w:rsidRPr="00C6550D">
        <w:rPr>
          <w:color w:val="000000" w:themeColor="text1"/>
          <w:sz w:val="19"/>
          <w:szCs w:val="19"/>
        </w:rPr>
        <w:t>e</w:t>
      </w:r>
      <w:r w:rsidRPr="00C6550D">
        <w:rPr>
          <w:color w:val="000000" w:themeColor="text1"/>
          <w:spacing w:val="-1"/>
          <w:sz w:val="19"/>
          <w:szCs w:val="19"/>
        </w:rPr>
        <w:t>v</w:t>
      </w:r>
      <w:r w:rsidRPr="00C6550D">
        <w:rPr>
          <w:color w:val="000000" w:themeColor="text1"/>
          <w:sz w:val="19"/>
          <w:szCs w:val="19"/>
        </w:rPr>
        <w:t>al</w:t>
      </w:r>
      <w:r w:rsidRPr="00C6550D">
        <w:rPr>
          <w:color w:val="000000" w:themeColor="text1"/>
          <w:spacing w:val="1"/>
          <w:sz w:val="19"/>
          <w:szCs w:val="19"/>
        </w:rPr>
        <w:t>u</w:t>
      </w:r>
      <w:r w:rsidRPr="00C6550D">
        <w:rPr>
          <w:color w:val="000000" w:themeColor="text1"/>
          <w:sz w:val="19"/>
          <w:szCs w:val="19"/>
        </w:rPr>
        <w:t>ated</w:t>
      </w:r>
      <w:r w:rsidRPr="00C6550D">
        <w:rPr>
          <w:color w:val="000000" w:themeColor="text1"/>
          <w:spacing w:val="-5"/>
          <w:sz w:val="19"/>
          <w:szCs w:val="19"/>
        </w:rPr>
        <w:t xml:space="preserve"> </w:t>
      </w:r>
      <w:r w:rsidRPr="00C6550D">
        <w:rPr>
          <w:color w:val="000000" w:themeColor="text1"/>
          <w:spacing w:val="-3"/>
          <w:sz w:val="19"/>
          <w:szCs w:val="19"/>
        </w:rPr>
        <w:t>T</w:t>
      </w:r>
      <w:r w:rsidRPr="00C6550D">
        <w:rPr>
          <w:color w:val="000000" w:themeColor="text1"/>
          <w:sz w:val="19"/>
          <w:szCs w:val="19"/>
        </w:rPr>
        <w:t>e</w:t>
      </w:r>
      <w:r w:rsidRPr="00C6550D">
        <w:rPr>
          <w:color w:val="000000" w:themeColor="text1"/>
          <w:spacing w:val="1"/>
          <w:sz w:val="19"/>
          <w:szCs w:val="19"/>
        </w:rPr>
        <w:t>nd</w:t>
      </w:r>
      <w:r w:rsidRPr="00C6550D">
        <w:rPr>
          <w:color w:val="000000" w:themeColor="text1"/>
          <w:sz w:val="19"/>
          <w:szCs w:val="19"/>
        </w:rPr>
        <w:t>e</w:t>
      </w:r>
      <w:r w:rsidRPr="00C6550D">
        <w:rPr>
          <w:color w:val="000000" w:themeColor="text1"/>
          <w:spacing w:val="-1"/>
          <w:sz w:val="19"/>
          <w:szCs w:val="19"/>
        </w:rPr>
        <w:t>r</w:t>
      </w:r>
      <w:r w:rsidRPr="00C6550D">
        <w:rPr>
          <w:color w:val="000000" w:themeColor="text1"/>
          <w:sz w:val="19"/>
          <w:szCs w:val="19"/>
        </w:rPr>
        <w:t>er</w:t>
      </w:r>
      <w:r w:rsidRPr="00C6550D">
        <w:rPr>
          <w:color w:val="000000" w:themeColor="text1"/>
          <w:spacing w:val="-7"/>
          <w:sz w:val="19"/>
          <w:szCs w:val="19"/>
        </w:rPr>
        <w:t xml:space="preserve"> </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2"/>
          <w:sz w:val="19"/>
          <w:szCs w:val="19"/>
        </w:rPr>
        <w:t xml:space="preserve"> </w:t>
      </w:r>
      <w:r w:rsidRPr="00C6550D">
        <w:rPr>
          <w:color w:val="000000" w:themeColor="text1"/>
          <w:sz w:val="19"/>
          <w:szCs w:val="19"/>
        </w:rPr>
        <w:t>call</w:t>
      </w:r>
      <w:r w:rsidRPr="00C6550D">
        <w:rPr>
          <w:color w:val="000000" w:themeColor="text1"/>
          <w:spacing w:val="-2"/>
          <w:sz w:val="19"/>
          <w:szCs w:val="19"/>
        </w:rPr>
        <w:t xml:space="preserve"> </w:t>
      </w:r>
      <w:r w:rsidRPr="00C6550D">
        <w:rPr>
          <w:color w:val="000000" w:themeColor="text1"/>
          <w:spacing w:val="2"/>
          <w:sz w:val="19"/>
          <w:szCs w:val="19"/>
        </w:rPr>
        <w:t>f</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2"/>
          <w:sz w:val="19"/>
          <w:szCs w:val="19"/>
        </w:rPr>
        <w:t xml:space="preserve"> </w:t>
      </w:r>
      <w:r w:rsidRPr="00C6550D">
        <w:rPr>
          <w:color w:val="000000" w:themeColor="text1"/>
          <w:spacing w:val="1"/>
          <w:sz w:val="19"/>
          <w:szCs w:val="19"/>
        </w:rPr>
        <w:t>n</w:t>
      </w:r>
      <w:r w:rsidRPr="00C6550D">
        <w:rPr>
          <w:color w:val="000000" w:themeColor="text1"/>
          <w:sz w:val="19"/>
          <w:szCs w:val="19"/>
        </w:rPr>
        <w:t>ew</w:t>
      </w:r>
      <w:r w:rsidRPr="00C6550D">
        <w:rPr>
          <w:color w:val="000000" w:themeColor="text1"/>
          <w:spacing w:val="-2"/>
          <w:sz w:val="19"/>
          <w:szCs w:val="19"/>
        </w:rPr>
        <w:t xml:space="preserve"> t</w:t>
      </w:r>
      <w:r w:rsidRPr="00C6550D">
        <w:rPr>
          <w:color w:val="000000" w:themeColor="text1"/>
          <w:sz w:val="19"/>
          <w:szCs w:val="19"/>
        </w:rPr>
        <w:t>e</w:t>
      </w:r>
      <w:r w:rsidRPr="00C6550D">
        <w:rPr>
          <w:color w:val="000000" w:themeColor="text1"/>
          <w:spacing w:val="1"/>
          <w:sz w:val="19"/>
          <w:szCs w:val="19"/>
        </w:rPr>
        <w:t>nd</w:t>
      </w:r>
      <w:r w:rsidRPr="00C6550D">
        <w:rPr>
          <w:color w:val="000000" w:themeColor="text1"/>
          <w:sz w:val="19"/>
          <w:szCs w:val="19"/>
        </w:rPr>
        <w:t>e</w:t>
      </w:r>
      <w:r w:rsidRPr="00C6550D">
        <w:rPr>
          <w:color w:val="000000" w:themeColor="text1"/>
          <w:spacing w:val="-1"/>
          <w:sz w:val="19"/>
          <w:szCs w:val="19"/>
        </w:rPr>
        <w:t>r</w:t>
      </w:r>
      <w:r w:rsidRPr="00C6550D">
        <w:rPr>
          <w:color w:val="000000" w:themeColor="text1"/>
          <w:spacing w:val="1"/>
          <w:sz w:val="19"/>
          <w:szCs w:val="19"/>
        </w:rPr>
        <w:t>s</w:t>
      </w:r>
      <w:r w:rsidRPr="00C6550D">
        <w:rPr>
          <w:color w:val="000000" w:themeColor="text1"/>
          <w:sz w:val="19"/>
          <w:szCs w:val="19"/>
        </w:rPr>
        <w:t>.</w:t>
      </w:r>
    </w:p>
    <w:p w:rsidR="00FE7AB7" w:rsidRPr="00C6550D" w:rsidRDefault="00FE7AB7">
      <w:pPr>
        <w:spacing w:before="3" w:line="160" w:lineRule="exact"/>
        <w:rPr>
          <w:color w:val="000000" w:themeColor="text1"/>
          <w:sz w:val="17"/>
          <w:szCs w:val="17"/>
        </w:rPr>
      </w:pPr>
    </w:p>
    <w:p w:rsidR="00FE7AB7" w:rsidRPr="00C6550D" w:rsidRDefault="002B432B">
      <w:pPr>
        <w:ind w:left="120"/>
        <w:rPr>
          <w:color w:val="000000" w:themeColor="text1"/>
        </w:rPr>
      </w:pPr>
      <w:r w:rsidRPr="00C6550D">
        <w:rPr>
          <w:b/>
          <w:color w:val="000000" w:themeColor="text1"/>
          <w:spacing w:val="1"/>
        </w:rPr>
        <w:t>3</w:t>
      </w:r>
      <w:r w:rsidRPr="00C6550D">
        <w:rPr>
          <w:b/>
          <w:color w:val="000000" w:themeColor="text1"/>
        </w:rPr>
        <w:t xml:space="preserve">2      </w:t>
      </w:r>
      <w:r w:rsidRPr="00C6550D">
        <w:rPr>
          <w:b/>
          <w:color w:val="000000" w:themeColor="text1"/>
          <w:spacing w:val="29"/>
        </w:rPr>
        <w:t xml:space="preserve"> </w:t>
      </w:r>
      <w:r w:rsidRPr="00C6550D">
        <w:rPr>
          <w:b/>
          <w:color w:val="000000" w:themeColor="text1"/>
        </w:rPr>
        <w:t>C</w:t>
      </w:r>
      <w:r w:rsidRPr="00C6550D">
        <w:rPr>
          <w:b/>
          <w:color w:val="000000" w:themeColor="text1"/>
          <w:spacing w:val="1"/>
        </w:rPr>
        <w:t>orr</w:t>
      </w:r>
      <w:r w:rsidRPr="00C6550D">
        <w:rPr>
          <w:b/>
          <w:color w:val="000000" w:themeColor="text1"/>
        </w:rPr>
        <w:t>upt</w:t>
      </w:r>
      <w:r w:rsidRPr="00C6550D">
        <w:rPr>
          <w:b/>
          <w:color w:val="000000" w:themeColor="text1"/>
          <w:spacing w:val="-6"/>
        </w:rPr>
        <w:t xml:space="preserve"> </w:t>
      </w:r>
      <w:r w:rsidRPr="00C6550D">
        <w:rPr>
          <w:b/>
          <w:color w:val="000000" w:themeColor="text1"/>
          <w:spacing w:val="1"/>
        </w:rPr>
        <w:t>o</w:t>
      </w:r>
      <w:r w:rsidRPr="00C6550D">
        <w:rPr>
          <w:b/>
          <w:color w:val="000000" w:themeColor="text1"/>
        </w:rPr>
        <w:t>r</w:t>
      </w:r>
      <w:r w:rsidRPr="00C6550D">
        <w:rPr>
          <w:b/>
          <w:color w:val="000000" w:themeColor="text1"/>
          <w:spacing w:val="-1"/>
        </w:rPr>
        <w:t xml:space="preserve"> </w:t>
      </w:r>
      <w:r w:rsidRPr="00C6550D">
        <w:rPr>
          <w:b/>
          <w:color w:val="000000" w:themeColor="text1"/>
          <w:spacing w:val="1"/>
        </w:rPr>
        <w:t>Fra</w:t>
      </w:r>
      <w:r w:rsidRPr="00C6550D">
        <w:rPr>
          <w:b/>
          <w:color w:val="000000" w:themeColor="text1"/>
        </w:rPr>
        <w:t>udul</w:t>
      </w:r>
      <w:r w:rsidRPr="00C6550D">
        <w:rPr>
          <w:b/>
          <w:color w:val="000000" w:themeColor="text1"/>
          <w:spacing w:val="1"/>
        </w:rPr>
        <w:t>e</w:t>
      </w:r>
      <w:r w:rsidRPr="00C6550D">
        <w:rPr>
          <w:b/>
          <w:color w:val="000000" w:themeColor="text1"/>
        </w:rPr>
        <w:t>nt</w:t>
      </w:r>
      <w:r w:rsidRPr="00C6550D">
        <w:rPr>
          <w:b/>
          <w:color w:val="000000" w:themeColor="text1"/>
          <w:spacing w:val="-9"/>
        </w:rPr>
        <w:t xml:space="preserve"> </w:t>
      </w:r>
      <w:r w:rsidRPr="00C6550D">
        <w:rPr>
          <w:b/>
          <w:color w:val="000000" w:themeColor="text1"/>
          <w:spacing w:val="1"/>
        </w:rPr>
        <w:t>Pract</w:t>
      </w:r>
      <w:r w:rsidRPr="00C6550D">
        <w:rPr>
          <w:b/>
          <w:color w:val="000000" w:themeColor="text1"/>
        </w:rPr>
        <w:t>i</w:t>
      </w:r>
      <w:r w:rsidRPr="00C6550D">
        <w:rPr>
          <w:b/>
          <w:color w:val="000000" w:themeColor="text1"/>
          <w:spacing w:val="1"/>
        </w:rPr>
        <w:t>ce</w:t>
      </w:r>
      <w:r w:rsidRPr="00C6550D">
        <w:rPr>
          <w:b/>
          <w:color w:val="000000" w:themeColor="text1"/>
        </w:rPr>
        <w:t>s</w:t>
      </w:r>
    </w:p>
    <w:p w:rsidR="00FE7AB7" w:rsidRPr="00C6550D" w:rsidRDefault="00FE7AB7">
      <w:pPr>
        <w:spacing w:before="16" w:line="220" w:lineRule="exact"/>
        <w:rPr>
          <w:color w:val="000000" w:themeColor="text1"/>
          <w:sz w:val="22"/>
          <w:szCs w:val="22"/>
        </w:rPr>
      </w:pPr>
    </w:p>
    <w:p w:rsidR="00FE7AB7" w:rsidRPr="00C6550D" w:rsidRDefault="002B432B">
      <w:pPr>
        <w:spacing w:line="270" w:lineRule="auto"/>
        <w:ind w:left="720" w:right="83" w:hanging="600"/>
        <w:jc w:val="both"/>
        <w:rPr>
          <w:color w:val="000000" w:themeColor="text1"/>
        </w:rPr>
      </w:pPr>
      <w:r w:rsidRPr="00C6550D">
        <w:rPr>
          <w:color w:val="000000" w:themeColor="text1"/>
          <w:spacing w:val="2"/>
        </w:rPr>
        <w:t>32</w:t>
      </w:r>
      <w:r w:rsidRPr="00C6550D">
        <w:rPr>
          <w:color w:val="000000" w:themeColor="text1"/>
          <w:spacing w:val="1"/>
        </w:rPr>
        <w:t>.</w:t>
      </w:r>
      <w:r w:rsidRPr="00C6550D">
        <w:rPr>
          <w:color w:val="000000" w:themeColor="text1"/>
        </w:rPr>
        <w:t xml:space="preserve">1   </w:t>
      </w:r>
      <w:r w:rsidRPr="00C6550D">
        <w:rPr>
          <w:color w:val="000000" w:themeColor="text1"/>
          <w:spacing w:val="21"/>
        </w:rPr>
        <w:t xml:space="preserve"> </w:t>
      </w:r>
      <w:r w:rsidRPr="00C6550D">
        <w:rPr>
          <w:color w:val="000000" w:themeColor="text1"/>
          <w:spacing w:val="-3"/>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7"/>
          <w:sz w:val="19"/>
          <w:szCs w:val="19"/>
        </w:rPr>
        <w:t xml:space="preserve"> </w:t>
      </w:r>
      <w:r w:rsidRPr="00C6550D">
        <w:rPr>
          <w:color w:val="000000" w:themeColor="text1"/>
          <w:sz w:val="19"/>
          <w:szCs w:val="19"/>
        </w:rPr>
        <w:t>G</w:t>
      </w:r>
      <w:r w:rsidRPr="00C6550D">
        <w:rPr>
          <w:color w:val="000000" w:themeColor="text1"/>
          <w:spacing w:val="1"/>
          <w:sz w:val="19"/>
          <w:szCs w:val="19"/>
        </w:rPr>
        <w:t>o</w:t>
      </w:r>
      <w:r w:rsidRPr="00C6550D">
        <w:rPr>
          <w:color w:val="000000" w:themeColor="text1"/>
          <w:spacing w:val="-1"/>
          <w:sz w:val="19"/>
          <w:szCs w:val="19"/>
        </w:rPr>
        <w:t>v</w:t>
      </w:r>
      <w:r w:rsidRPr="00C6550D">
        <w:rPr>
          <w:color w:val="000000" w:themeColor="text1"/>
          <w:sz w:val="19"/>
          <w:szCs w:val="19"/>
        </w:rPr>
        <w:t>e</w:t>
      </w:r>
      <w:r w:rsidRPr="00C6550D">
        <w:rPr>
          <w:color w:val="000000" w:themeColor="text1"/>
          <w:spacing w:val="-1"/>
          <w:sz w:val="19"/>
          <w:szCs w:val="19"/>
        </w:rPr>
        <w:t>r</w:t>
      </w:r>
      <w:r w:rsidRPr="00C6550D">
        <w:rPr>
          <w:color w:val="000000" w:themeColor="text1"/>
          <w:spacing w:val="4"/>
          <w:sz w:val="19"/>
          <w:szCs w:val="19"/>
        </w:rPr>
        <w:t>n</w:t>
      </w:r>
      <w:r w:rsidRPr="00C6550D">
        <w:rPr>
          <w:color w:val="000000" w:themeColor="text1"/>
          <w:spacing w:val="-1"/>
          <w:sz w:val="19"/>
          <w:szCs w:val="19"/>
        </w:rPr>
        <w:t>m</w:t>
      </w:r>
      <w:r w:rsidRPr="00C6550D">
        <w:rPr>
          <w:color w:val="000000" w:themeColor="text1"/>
          <w:sz w:val="19"/>
          <w:szCs w:val="19"/>
        </w:rPr>
        <w:t>e</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1"/>
          <w:sz w:val="19"/>
          <w:szCs w:val="19"/>
        </w:rPr>
        <w:t xml:space="preserve"> </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qu</w:t>
      </w:r>
      <w:r w:rsidRPr="00C6550D">
        <w:rPr>
          <w:color w:val="000000" w:themeColor="text1"/>
          <w:sz w:val="19"/>
          <w:szCs w:val="19"/>
        </w:rPr>
        <w:t>i</w:t>
      </w:r>
      <w:r w:rsidRPr="00C6550D">
        <w:rPr>
          <w:color w:val="000000" w:themeColor="text1"/>
          <w:spacing w:val="-1"/>
          <w:sz w:val="19"/>
          <w:szCs w:val="19"/>
        </w:rPr>
        <w:t>r</w:t>
      </w:r>
      <w:r w:rsidRPr="00C6550D">
        <w:rPr>
          <w:color w:val="000000" w:themeColor="text1"/>
          <w:sz w:val="19"/>
          <w:szCs w:val="19"/>
        </w:rPr>
        <w:t>es</w:t>
      </w:r>
      <w:r w:rsidRPr="00C6550D">
        <w:rPr>
          <w:color w:val="000000" w:themeColor="text1"/>
          <w:spacing w:val="5"/>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at</w:t>
      </w:r>
      <w:r w:rsidRPr="00C6550D">
        <w:rPr>
          <w:color w:val="000000" w:themeColor="text1"/>
          <w:spacing w:val="5"/>
          <w:sz w:val="19"/>
          <w:szCs w:val="19"/>
        </w:rPr>
        <w:t xml:space="preserve"> </w:t>
      </w:r>
      <w:r w:rsidRPr="00C6550D">
        <w:rPr>
          <w:color w:val="000000" w:themeColor="text1"/>
          <w:sz w:val="19"/>
          <w:szCs w:val="19"/>
        </w:rPr>
        <w:t>Te</w:t>
      </w:r>
      <w:r w:rsidRPr="00C6550D">
        <w:rPr>
          <w:color w:val="000000" w:themeColor="text1"/>
          <w:spacing w:val="1"/>
          <w:sz w:val="19"/>
          <w:szCs w:val="19"/>
        </w:rPr>
        <w:t>nd</w:t>
      </w:r>
      <w:r w:rsidRPr="00C6550D">
        <w:rPr>
          <w:color w:val="000000" w:themeColor="text1"/>
          <w:sz w:val="19"/>
          <w:szCs w:val="19"/>
        </w:rPr>
        <w:t>e</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r</w:t>
      </w:r>
      <w:r w:rsidRPr="00C6550D">
        <w:rPr>
          <w:color w:val="000000" w:themeColor="text1"/>
          <w:spacing w:val="1"/>
          <w:sz w:val="19"/>
          <w:szCs w:val="19"/>
        </w:rPr>
        <w:t>s</w:t>
      </w:r>
      <w:r w:rsidRPr="00C6550D">
        <w:rPr>
          <w:color w:val="000000" w:themeColor="text1"/>
          <w:sz w:val="19"/>
          <w:szCs w:val="19"/>
        </w:rPr>
        <w:t>/</w:t>
      </w:r>
      <w:r w:rsidRPr="00C6550D">
        <w:rPr>
          <w:color w:val="000000" w:themeColor="text1"/>
          <w:spacing w:val="3"/>
          <w:sz w:val="19"/>
          <w:szCs w:val="19"/>
        </w:rPr>
        <w:t xml:space="preserve"> </w:t>
      </w:r>
      <w:r w:rsidRPr="00C6550D">
        <w:rPr>
          <w:color w:val="000000" w:themeColor="text1"/>
          <w:sz w:val="19"/>
          <w:szCs w:val="19"/>
        </w:rPr>
        <w:t>S</w:t>
      </w:r>
      <w:r w:rsidRPr="00C6550D">
        <w:rPr>
          <w:color w:val="000000" w:themeColor="text1"/>
          <w:spacing w:val="1"/>
          <w:sz w:val="19"/>
          <w:szCs w:val="19"/>
        </w:rPr>
        <w:t>upp</w:t>
      </w:r>
      <w:r w:rsidRPr="00C6550D">
        <w:rPr>
          <w:color w:val="000000" w:themeColor="text1"/>
          <w:sz w:val="19"/>
          <w:szCs w:val="19"/>
        </w:rPr>
        <w:t>lie</w:t>
      </w:r>
      <w:r w:rsidRPr="00C6550D">
        <w:rPr>
          <w:color w:val="000000" w:themeColor="text1"/>
          <w:spacing w:val="-1"/>
          <w:sz w:val="19"/>
          <w:szCs w:val="19"/>
        </w:rPr>
        <w:t>r</w:t>
      </w:r>
      <w:r w:rsidRPr="00C6550D">
        <w:rPr>
          <w:color w:val="000000" w:themeColor="text1"/>
          <w:spacing w:val="1"/>
          <w:sz w:val="19"/>
          <w:szCs w:val="19"/>
        </w:rPr>
        <w:t>s</w:t>
      </w:r>
      <w:r w:rsidRPr="00C6550D">
        <w:rPr>
          <w:color w:val="000000" w:themeColor="text1"/>
          <w:sz w:val="19"/>
          <w:szCs w:val="19"/>
        </w:rPr>
        <w:t xml:space="preserve">/ </w:t>
      </w:r>
      <w:r w:rsidRPr="00C6550D">
        <w:rPr>
          <w:color w:val="000000" w:themeColor="text1"/>
          <w:spacing w:val="1"/>
          <w:sz w:val="19"/>
          <w:szCs w:val="19"/>
        </w:rPr>
        <w:t>Con</w:t>
      </w:r>
      <w:r w:rsidRPr="00C6550D">
        <w:rPr>
          <w:color w:val="000000" w:themeColor="text1"/>
          <w:sz w:val="19"/>
          <w:szCs w:val="19"/>
        </w:rPr>
        <w:t>t</w:t>
      </w:r>
      <w:r w:rsidRPr="00C6550D">
        <w:rPr>
          <w:color w:val="000000" w:themeColor="text1"/>
          <w:spacing w:val="-1"/>
          <w:sz w:val="19"/>
          <w:szCs w:val="19"/>
        </w:rPr>
        <w:t>r</w:t>
      </w:r>
      <w:r w:rsidRPr="00C6550D">
        <w:rPr>
          <w:color w:val="000000" w:themeColor="text1"/>
          <w:sz w:val="19"/>
          <w:szCs w:val="19"/>
        </w:rPr>
        <w:t>act</w:t>
      </w:r>
      <w:r w:rsidRPr="00C6550D">
        <w:rPr>
          <w:color w:val="000000" w:themeColor="text1"/>
          <w:spacing w:val="-1"/>
          <w:sz w:val="19"/>
          <w:szCs w:val="19"/>
        </w:rPr>
        <w:t>or</w:t>
      </w:r>
      <w:r w:rsidRPr="00C6550D">
        <w:rPr>
          <w:color w:val="000000" w:themeColor="text1"/>
          <w:sz w:val="19"/>
          <w:szCs w:val="19"/>
        </w:rPr>
        <w:t>s</w:t>
      </w:r>
      <w:r w:rsidRPr="00C6550D">
        <w:rPr>
          <w:color w:val="000000" w:themeColor="text1"/>
          <w:spacing w:val="2"/>
          <w:sz w:val="19"/>
          <w:szCs w:val="19"/>
        </w:rPr>
        <w:t xml:space="preserve"> </w:t>
      </w:r>
      <w:r w:rsidRPr="00C6550D">
        <w:rPr>
          <w:color w:val="000000" w:themeColor="text1"/>
          <w:spacing w:val="1"/>
          <w:sz w:val="19"/>
          <w:szCs w:val="19"/>
        </w:rPr>
        <w:t>obs</w:t>
      </w:r>
      <w:r w:rsidRPr="00C6550D">
        <w:rPr>
          <w:color w:val="000000" w:themeColor="text1"/>
          <w:sz w:val="19"/>
          <w:szCs w:val="19"/>
        </w:rPr>
        <w:t>e</w:t>
      </w:r>
      <w:r w:rsidRPr="00C6550D">
        <w:rPr>
          <w:color w:val="000000" w:themeColor="text1"/>
          <w:spacing w:val="-1"/>
          <w:sz w:val="19"/>
          <w:szCs w:val="19"/>
        </w:rPr>
        <w:t>rv</w:t>
      </w:r>
      <w:r w:rsidRPr="00C6550D">
        <w:rPr>
          <w:color w:val="000000" w:themeColor="text1"/>
          <w:sz w:val="19"/>
          <w:szCs w:val="19"/>
        </w:rPr>
        <w:t>e</w:t>
      </w:r>
      <w:r w:rsidRPr="00C6550D">
        <w:rPr>
          <w:color w:val="000000" w:themeColor="text1"/>
          <w:spacing w:val="4"/>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5"/>
          <w:sz w:val="19"/>
          <w:szCs w:val="19"/>
        </w:rPr>
        <w:t xml:space="preserve"> </w:t>
      </w:r>
      <w:r w:rsidRPr="00C6550D">
        <w:rPr>
          <w:color w:val="000000" w:themeColor="text1"/>
          <w:spacing w:val="1"/>
          <w:sz w:val="19"/>
          <w:szCs w:val="19"/>
        </w:rPr>
        <w:t>h</w:t>
      </w:r>
      <w:r w:rsidRPr="00C6550D">
        <w:rPr>
          <w:color w:val="000000" w:themeColor="text1"/>
          <w:sz w:val="19"/>
          <w:szCs w:val="19"/>
        </w:rPr>
        <w:t>i</w:t>
      </w:r>
      <w:r w:rsidRPr="00C6550D">
        <w:rPr>
          <w:color w:val="000000" w:themeColor="text1"/>
          <w:spacing w:val="-1"/>
          <w:sz w:val="19"/>
          <w:szCs w:val="19"/>
        </w:rPr>
        <w:t>g</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1"/>
          <w:sz w:val="19"/>
          <w:szCs w:val="19"/>
        </w:rPr>
        <w:t>s</w:t>
      </w:r>
      <w:r w:rsidRPr="00C6550D">
        <w:rPr>
          <w:color w:val="000000" w:themeColor="text1"/>
          <w:sz w:val="19"/>
          <w:szCs w:val="19"/>
        </w:rPr>
        <w:t>t</w:t>
      </w:r>
      <w:r w:rsidRPr="00C6550D">
        <w:rPr>
          <w:color w:val="000000" w:themeColor="text1"/>
          <w:spacing w:val="5"/>
          <w:sz w:val="19"/>
          <w:szCs w:val="19"/>
        </w:rPr>
        <w:t xml:space="preserve"> </w:t>
      </w:r>
      <w:r w:rsidRPr="00C6550D">
        <w:rPr>
          <w:color w:val="000000" w:themeColor="text1"/>
          <w:spacing w:val="1"/>
          <w:sz w:val="19"/>
          <w:szCs w:val="19"/>
        </w:rPr>
        <w:t>s</w:t>
      </w:r>
      <w:r w:rsidRPr="00C6550D">
        <w:rPr>
          <w:color w:val="000000" w:themeColor="text1"/>
          <w:sz w:val="19"/>
          <w:szCs w:val="19"/>
        </w:rPr>
        <w:t>t</w:t>
      </w:r>
      <w:r w:rsidRPr="00C6550D">
        <w:rPr>
          <w:color w:val="000000" w:themeColor="text1"/>
          <w:spacing w:val="-2"/>
          <w:sz w:val="19"/>
          <w:szCs w:val="19"/>
        </w:rPr>
        <w:t>a</w:t>
      </w:r>
      <w:r w:rsidRPr="00C6550D">
        <w:rPr>
          <w:color w:val="000000" w:themeColor="text1"/>
          <w:spacing w:val="1"/>
          <w:sz w:val="19"/>
          <w:szCs w:val="19"/>
        </w:rPr>
        <w:t>nd</w:t>
      </w:r>
      <w:r w:rsidRPr="00C6550D">
        <w:rPr>
          <w:color w:val="000000" w:themeColor="text1"/>
          <w:sz w:val="19"/>
          <w:szCs w:val="19"/>
        </w:rPr>
        <w:t>a</w:t>
      </w:r>
      <w:r w:rsidRPr="00C6550D">
        <w:rPr>
          <w:color w:val="000000" w:themeColor="text1"/>
          <w:spacing w:val="-1"/>
          <w:sz w:val="19"/>
          <w:szCs w:val="19"/>
        </w:rPr>
        <w:t>r</w:t>
      </w:r>
      <w:r w:rsidRPr="00C6550D">
        <w:rPr>
          <w:color w:val="000000" w:themeColor="text1"/>
          <w:sz w:val="19"/>
          <w:szCs w:val="19"/>
        </w:rPr>
        <w:t>d</w:t>
      </w:r>
      <w:r w:rsidRPr="00C6550D">
        <w:rPr>
          <w:color w:val="000000" w:themeColor="text1"/>
          <w:spacing w:val="2"/>
          <w:sz w:val="19"/>
          <w:szCs w:val="19"/>
        </w:rPr>
        <w:t xml:space="preserve"> </w:t>
      </w:r>
      <w:r w:rsidRPr="00C6550D">
        <w:rPr>
          <w:color w:val="000000" w:themeColor="text1"/>
          <w:spacing w:val="1"/>
          <w:sz w:val="19"/>
          <w:szCs w:val="19"/>
        </w:rPr>
        <w:t>o</w:t>
      </w:r>
      <w:r w:rsidRPr="00C6550D">
        <w:rPr>
          <w:color w:val="000000" w:themeColor="text1"/>
          <w:sz w:val="19"/>
          <w:szCs w:val="19"/>
        </w:rPr>
        <w:t>f</w:t>
      </w:r>
      <w:r w:rsidRPr="00C6550D">
        <w:rPr>
          <w:color w:val="000000" w:themeColor="text1"/>
          <w:spacing w:val="8"/>
          <w:sz w:val="19"/>
          <w:szCs w:val="19"/>
        </w:rPr>
        <w:t xml:space="preserve"> </w:t>
      </w:r>
      <w:r w:rsidRPr="00C6550D">
        <w:rPr>
          <w:color w:val="000000" w:themeColor="text1"/>
          <w:sz w:val="19"/>
          <w:szCs w:val="19"/>
        </w:rPr>
        <w:t>et</w:t>
      </w:r>
      <w:r w:rsidRPr="00C6550D">
        <w:rPr>
          <w:color w:val="000000" w:themeColor="text1"/>
          <w:spacing w:val="1"/>
          <w:sz w:val="19"/>
          <w:szCs w:val="19"/>
        </w:rPr>
        <w:t>h</w:t>
      </w:r>
      <w:r w:rsidRPr="00C6550D">
        <w:rPr>
          <w:color w:val="000000" w:themeColor="text1"/>
          <w:sz w:val="19"/>
          <w:szCs w:val="19"/>
        </w:rPr>
        <w:t>ics</w:t>
      </w:r>
      <w:r w:rsidRPr="00C6550D">
        <w:rPr>
          <w:color w:val="000000" w:themeColor="text1"/>
          <w:spacing w:val="4"/>
          <w:sz w:val="19"/>
          <w:szCs w:val="19"/>
        </w:rPr>
        <w:t xml:space="preserve"> </w:t>
      </w:r>
      <w:r w:rsidRPr="00C6550D">
        <w:rPr>
          <w:color w:val="000000" w:themeColor="text1"/>
          <w:spacing w:val="1"/>
          <w:sz w:val="19"/>
          <w:szCs w:val="19"/>
        </w:rPr>
        <w:t>du</w:t>
      </w:r>
      <w:r w:rsidRPr="00C6550D">
        <w:rPr>
          <w:color w:val="000000" w:themeColor="text1"/>
          <w:spacing w:val="-1"/>
          <w:sz w:val="19"/>
          <w:szCs w:val="19"/>
        </w:rPr>
        <w:t>r</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g</w:t>
      </w:r>
      <w:r w:rsidRPr="00C6550D">
        <w:rPr>
          <w:color w:val="000000" w:themeColor="text1"/>
          <w:spacing w:val="4"/>
          <w:sz w:val="19"/>
          <w:szCs w:val="19"/>
        </w:rPr>
        <w:t xml:space="preserve"> </w:t>
      </w:r>
      <w:r w:rsidRPr="00C6550D">
        <w:rPr>
          <w:color w:val="000000" w:themeColor="text1"/>
          <w:spacing w:val="-2"/>
          <w:sz w:val="19"/>
          <w:szCs w:val="19"/>
        </w:rPr>
        <w:t>t</w:t>
      </w:r>
      <w:r w:rsidRPr="00C6550D">
        <w:rPr>
          <w:color w:val="000000" w:themeColor="text1"/>
          <w:spacing w:val="-1"/>
          <w:sz w:val="19"/>
          <w:szCs w:val="19"/>
        </w:rPr>
        <w:t>h</w:t>
      </w:r>
      <w:r w:rsidRPr="00C6550D">
        <w:rPr>
          <w:color w:val="000000" w:themeColor="text1"/>
          <w:sz w:val="19"/>
          <w:szCs w:val="19"/>
        </w:rPr>
        <w:t xml:space="preserve">e </w:t>
      </w:r>
      <w:r w:rsidRPr="00C6550D">
        <w:rPr>
          <w:color w:val="000000" w:themeColor="text1"/>
          <w:spacing w:val="1"/>
          <w:sz w:val="19"/>
          <w:szCs w:val="19"/>
        </w:rPr>
        <w:t>p</w:t>
      </w:r>
      <w:r w:rsidRPr="00C6550D">
        <w:rPr>
          <w:color w:val="000000" w:themeColor="text1"/>
          <w:spacing w:val="-1"/>
          <w:sz w:val="19"/>
          <w:szCs w:val="19"/>
        </w:rPr>
        <w:t>r</w:t>
      </w:r>
      <w:r w:rsidRPr="00C6550D">
        <w:rPr>
          <w:color w:val="000000" w:themeColor="text1"/>
          <w:spacing w:val="1"/>
          <w:sz w:val="19"/>
          <w:szCs w:val="19"/>
        </w:rPr>
        <w:t>o</w:t>
      </w:r>
      <w:r w:rsidRPr="00C6550D">
        <w:rPr>
          <w:color w:val="000000" w:themeColor="text1"/>
          <w:sz w:val="19"/>
          <w:szCs w:val="19"/>
        </w:rPr>
        <w:t>c</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m</w:t>
      </w:r>
      <w:r w:rsidRPr="00C6550D">
        <w:rPr>
          <w:color w:val="000000" w:themeColor="text1"/>
          <w:sz w:val="19"/>
          <w:szCs w:val="19"/>
        </w:rPr>
        <w:t>e</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9"/>
          <w:sz w:val="19"/>
          <w:szCs w:val="19"/>
        </w:rPr>
        <w:t xml:space="preserve"> </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d</w:t>
      </w:r>
      <w:r w:rsidRPr="00C6550D">
        <w:rPr>
          <w:color w:val="000000" w:themeColor="text1"/>
          <w:spacing w:val="-1"/>
          <w:sz w:val="19"/>
          <w:szCs w:val="19"/>
        </w:rPr>
        <w:t xml:space="preserve"> </w:t>
      </w:r>
      <w:r w:rsidRPr="00C6550D">
        <w:rPr>
          <w:color w:val="000000" w:themeColor="text1"/>
          <w:sz w:val="19"/>
          <w:szCs w:val="19"/>
        </w:rPr>
        <w:t>e</w:t>
      </w:r>
      <w:r w:rsidRPr="00C6550D">
        <w:rPr>
          <w:color w:val="000000" w:themeColor="text1"/>
          <w:spacing w:val="-1"/>
          <w:sz w:val="19"/>
          <w:szCs w:val="19"/>
        </w:rPr>
        <w:t>x</w:t>
      </w:r>
      <w:r w:rsidRPr="00C6550D">
        <w:rPr>
          <w:color w:val="000000" w:themeColor="text1"/>
          <w:sz w:val="19"/>
          <w:szCs w:val="19"/>
        </w:rPr>
        <w:t>ec</w:t>
      </w:r>
      <w:r w:rsidRPr="00C6550D">
        <w:rPr>
          <w:color w:val="000000" w:themeColor="text1"/>
          <w:spacing w:val="1"/>
          <w:sz w:val="19"/>
          <w:szCs w:val="19"/>
        </w:rPr>
        <w:t>u</w:t>
      </w:r>
      <w:r w:rsidRPr="00C6550D">
        <w:rPr>
          <w:color w:val="000000" w:themeColor="text1"/>
          <w:sz w:val="19"/>
          <w:szCs w:val="19"/>
        </w:rPr>
        <w:t>ti</w:t>
      </w:r>
      <w:r w:rsidRPr="00C6550D">
        <w:rPr>
          <w:color w:val="000000" w:themeColor="text1"/>
          <w:spacing w:val="1"/>
          <w:sz w:val="19"/>
          <w:szCs w:val="19"/>
        </w:rPr>
        <w:t>o</w:t>
      </w:r>
      <w:r w:rsidRPr="00C6550D">
        <w:rPr>
          <w:color w:val="000000" w:themeColor="text1"/>
          <w:sz w:val="19"/>
          <w:szCs w:val="19"/>
        </w:rPr>
        <w:t>n</w:t>
      </w:r>
      <w:r w:rsidRPr="00C6550D">
        <w:rPr>
          <w:color w:val="000000" w:themeColor="text1"/>
          <w:spacing w:val="-8"/>
          <w:sz w:val="19"/>
          <w:szCs w:val="19"/>
        </w:rPr>
        <w:t xml:space="preserve"> </w:t>
      </w:r>
      <w:r w:rsidRPr="00C6550D">
        <w:rPr>
          <w:color w:val="000000" w:themeColor="text1"/>
          <w:spacing w:val="-1"/>
          <w:sz w:val="19"/>
          <w:szCs w:val="19"/>
        </w:rPr>
        <w:t>o</w:t>
      </w:r>
      <w:r w:rsidRPr="00C6550D">
        <w:rPr>
          <w:color w:val="000000" w:themeColor="text1"/>
          <w:sz w:val="19"/>
          <w:szCs w:val="19"/>
        </w:rPr>
        <w:t>f</w:t>
      </w:r>
      <w:r w:rsidRPr="00C6550D">
        <w:rPr>
          <w:color w:val="000000" w:themeColor="text1"/>
          <w:spacing w:val="-2"/>
          <w:sz w:val="19"/>
          <w:szCs w:val="19"/>
        </w:rPr>
        <w:t xml:space="preserve"> </w:t>
      </w:r>
      <w:r w:rsidRPr="00C6550D">
        <w:rPr>
          <w:color w:val="000000" w:themeColor="text1"/>
          <w:sz w:val="19"/>
          <w:szCs w:val="19"/>
        </w:rPr>
        <w:t>G</w:t>
      </w:r>
      <w:r w:rsidRPr="00C6550D">
        <w:rPr>
          <w:color w:val="000000" w:themeColor="text1"/>
          <w:spacing w:val="1"/>
          <w:sz w:val="19"/>
          <w:szCs w:val="19"/>
        </w:rPr>
        <w:t>o</w:t>
      </w:r>
      <w:r w:rsidRPr="00C6550D">
        <w:rPr>
          <w:color w:val="000000" w:themeColor="text1"/>
          <w:spacing w:val="-1"/>
          <w:sz w:val="19"/>
          <w:szCs w:val="19"/>
        </w:rPr>
        <w:t>v</w:t>
      </w:r>
      <w:r w:rsidRPr="00C6550D">
        <w:rPr>
          <w:color w:val="000000" w:themeColor="text1"/>
          <w:sz w:val="19"/>
          <w:szCs w:val="19"/>
        </w:rPr>
        <w:t>e</w:t>
      </w:r>
      <w:r w:rsidRPr="00C6550D">
        <w:rPr>
          <w:color w:val="000000" w:themeColor="text1"/>
          <w:spacing w:val="-1"/>
          <w:sz w:val="19"/>
          <w:szCs w:val="19"/>
        </w:rPr>
        <w:t>r</w:t>
      </w:r>
      <w:r w:rsidRPr="00C6550D">
        <w:rPr>
          <w:color w:val="000000" w:themeColor="text1"/>
          <w:spacing w:val="1"/>
          <w:sz w:val="19"/>
          <w:szCs w:val="19"/>
        </w:rPr>
        <w:t>n</w:t>
      </w:r>
      <w:r w:rsidRPr="00C6550D">
        <w:rPr>
          <w:color w:val="000000" w:themeColor="text1"/>
          <w:spacing w:val="-1"/>
          <w:sz w:val="19"/>
          <w:szCs w:val="19"/>
        </w:rPr>
        <w:t>m</w:t>
      </w:r>
      <w:r w:rsidRPr="00C6550D">
        <w:rPr>
          <w:color w:val="000000" w:themeColor="text1"/>
          <w:sz w:val="19"/>
          <w:szCs w:val="19"/>
        </w:rPr>
        <w:t>e</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8"/>
          <w:sz w:val="19"/>
          <w:szCs w:val="19"/>
        </w:rPr>
        <w:t xml:space="preserve"> </w:t>
      </w:r>
      <w:r w:rsidRPr="00C6550D">
        <w:rPr>
          <w:color w:val="000000" w:themeColor="text1"/>
          <w:spacing w:val="2"/>
          <w:sz w:val="19"/>
          <w:szCs w:val="19"/>
        </w:rPr>
        <w:t>f</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ced</w:t>
      </w:r>
      <w:r w:rsidRPr="00C6550D">
        <w:rPr>
          <w:color w:val="000000" w:themeColor="text1"/>
          <w:spacing w:val="-5"/>
          <w:sz w:val="19"/>
          <w:szCs w:val="19"/>
        </w:rPr>
        <w:t xml:space="preserve"> </w:t>
      </w:r>
      <w:r w:rsidRPr="00C6550D">
        <w:rPr>
          <w:color w:val="000000" w:themeColor="text1"/>
          <w:sz w:val="19"/>
          <w:szCs w:val="19"/>
        </w:rPr>
        <w:t>c</w:t>
      </w:r>
      <w:r w:rsidRPr="00C6550D">
        <w:rPr>
          <w:color w:val="000000" w:themeColor="text1"/>
          <w:spacing w:val="-1"/>
          <w:sz w:val="19"/>
          <w:szCs w:val="19"/>
        </w:rPr>
        <w:t>o</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1"/>
          <w:sz w:val="19"/>
          <w:szCs w:val="19"/>
        </w:rPr>
        <w:t>r</w:t>
      </w:r>
      <w:r w:rsidRPr="00C6550D">
        <w:rPr>
          <w:color w:val="000000" w:themeColor="text1"/>
          <w:sz w:val="19"/>
          <w:szCs w:val="19"/>
        </w:rPr>
        <w:t>act</w:t>
      </w:r>
      <w:r w:rsidRPr="00C6550D">
        <w:rPr>
          <w:color w:val="000000" w:themeColor="text1"/>
          <w:spacing w:val="1"/>
          <w:sz w:val="19"/>
          <w:szCs w:val="19"/>
        </w:rPr>
        <w:t>s</w:t>
      </w:r>
      <w:r w:rsidRPr="00C6550D">
        <w:rPr>
          <w:color w:val="000000" w:themeColor="text1"/>
          <w:sz w:val="19"/>
          <w:szCs w:val="19"/>
        </w:rPr>
        <w:t>.</w:t>
      </w:r>
      <w:r w:rsidRPr="00C6550D">
        <w:rPr>
          <w:color w:val="000000" w:themeColor="text1"/>
          <w:spacing w:val="-8"/>
          <w:sz w:val="19"/>
          <w:szCs w:val="19"/>
        </w:rPr>
        <w:t xml:space="preserve"> </w:t>
      </w:r>
      <w:r w:rsidRPr="00C6550D">
        <w:rPr>
          <w:color w:val="000000" w:themeColor="text1"/>
          <w:spacing w:val="-3"/>
          <w:sz w:val="19"/>
          <w:szCs w:val="19"/>
        </w:rPr>
        <w:t>I</w:t>
      </w:r>
      <w:r w:rsidRPr="00C6550D">
        <w:rPr>
          <w:color w:val="000000" w:themeColor="text1"/>
          <w:sz w:val="19"/>
          <w:szCs w:val="19"/>
        </w:rPr>
        <w:t xml:space="preserve">n </w:t>
      </w:r>
      <w:r w:rsidRPr="00C6550D">
        <w:rPr>
          <w:color w:val="000000" w:themeColor="text1"/>
          <w:spacing w:val="1"/>
          <w:sz w:val="19"/>
          <w:szCs w:val="19"/>
        </w:rPr>
        <w:t>pu</w:t>
      </w:r>
      <w:r w:rsidRPr="00C6550D">
        <w:rPr>
          <w:color w:val="000000" w:themeColor="text1"/>
          <w:spacing w:val="-1"/>
          <w:sz w:val="19"/>
          <w:szCs w:val="19"/>
        </w:rPr>
        <w:t>r</w:t>
      </w:r>
      <w:r w:rsidRPr="00C6550D">
        <w:rPr>
          <w:color w:val="000000" w:themeColor="text1"/>
          <w:spacing w:val="1"/>
          <w:sz w:val="19"/>
          <w:szCs w:val="19"/>
        </w:rPr>
        <w:t>su</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ce</w:t>
      </w:r>
      <w:r w:rsidRPr="00C6550D">
        <w:rPr>
          <w:color w:val="000000" w:themeColor="text1"/>
          <w:spacing w:val="-8"/>
          <w:sz w:val="19"/>
          <w:szCs w:val="19"/>
        </w:rPr>
        <w:t xml:space="preserve"> </w:t>
      </w:r>
      <w:r w:rsidRPr="00C6550D">
        <w:rPr>
          <w:color w:val="000000" w:themeColor="text1"/>
          <w:spacing w:val="-1"/>
          <w:sz w:val="19"/>
          <w:szCs w:val="19"/>
        </w:rPr>
        <w:t>o</w:t>
      </w:r>
      <w:r w:rsidRPr="00C6550D">
        <w:rPr>
          <w:color w:val="000000" w:themeColor="text1"/>
          <w:sz w:val="19"/>
          <w:szCs w:val="19"/>
        </w:rPr>
        <w:t>f t</w:t>
      </w:r>
      <w:r w:rsidRPr="00C6550D">
        <w:rPr>
          <w:color w:val="000000" w:themeColor="text1"/>
          <w:spacing w:val="1"/>
          <w:sz w:val="19"/>
          <w:szCs w:val="19"/>
        </w:rPr>
        <w:t>h</w:t>
      </w:r>
      <w:r w:rsidRPr="00C6550D">
        <w:rPr>
          <w:color w:val="000000" w:themeColor="text1"/>
          <w:spacing w:val="-2"/>
          <w:sz w:val="19"/>
          <w:szCs w:val="19"/>
        </w:rPr>
        <w:t>i</w:t>
      </w:r>
      <w:r w:rsidRPr="00C6550D">
        <w:rPr>
          <w:color w:val="000000" w:themeColor="text1"/>
          <w:sz w:val="19"/>
          <w:szCs w:val="19"/>
        </w:rPr>
        <w:t>s</w:t>
      </w:r>
      <w:r w:rsidRPr="00C6550D">
        <w:rPr>
          <w:color w:val="000000" w:themeColor="text1"/>
          <w:spacing w:val="-2"/>
          <w:sz w:val="19"/>
          <w:szCs w:val="19"/>
        </w:rPr>
        <w:t xml:space="preserve"> </w:t>
      </w:r>
      <w:r w:rsidRPr="00C6550D">
        <w:rPr>
          <w:color w:val="000000" w:themeColor="text1"/>
          <w:spacing w:val="-1"/>
          <w:sz w:val="19"/>
          <w:szCs w:val="19"/>
        </w:rPr>
        <w:t>p</w:t>
      </w:r>
      <w:r w:rsidRPr="00C6550D">
        <w:rPr>
          <w:color w:val="000000" w:themeColor="text1"/>
          <w:spacing w:val="1"/>
          <w:sz w:val="19"/>
          <w:szCs w:val="19"/>
        </w:rPr>
        <w:t>o</w:t>
      </w:r>
      <w:r w:rsidRPr="00C6550D">
        <w:rPr>
          <w:color w:val="000000" w:themeColor="text1"/>
          <w:sz w:val="19"/>
          <w:szCs w:val="19"/>
        </w:rPr>
        <w:t>li</w:t>
      </w:r>
      <w:r w:rsidRPr="00C6550D">
        <w:rPr>
          <w:color w:val="000000" w:themeColor="text1"/>
          <w:spacing w:val="2"/>
          <w:sz w:val="19"/>
          <w:szCs w:val="19"/>
        </w:rPr>
        <w:t>c</w:t>
      </w:r>
      <w:r w:rsidRPr="00C6550D">
        <w:rPr>
          <w:color w:val="000000" w:themeColor="text1"/>
          <w:spacing w:val="-6"/>
          <w:sz w:val="19"/>
          <w:szCs w:val="19"/>
        </w:rPr>
        <w:t>y</w:t>
      </w:r>
      <w:r w:rsidRPr="00C6550D">
        <w:rPr>
          <w:color w:val="000000" w:themeColor="text1"/>
          <w:sz w:val="19"/>
          <w:szCs w:val="19"/>
        </w:rPr>
        <w:t>,</w:t>
      </w:r>
      <w:r w:rsidRPr="00C6550D">
        <w:rPr>
          <w:color w:val="000000" w:themeColor="text1"/>
          <w:spacing w:val="-4"/>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z w:val="19"/>
          <w:szCs w:val="19"/>
        </w:rPr>
        <w:t>G</w:t>
      </w:r>
      <w:r w:rsidRPr="00C6550D">
        <w:rPr>
          <w:color w:val="000000" w:themeColor="text1"/>
          <w:spacing w:val="1"/>
          <w:sz w:val="19"/>
          <w:szCs w:val="19"/>
        </w:rPr>
        <w:t>o</w:t>
      </w:r>
      <w:r w:rsidRPr="00C6550D">
        <w:rPr>
          <w:color w:val="000000" w:themeColor="text1"/>
          <w:spacing w:val="-1"/>
          <w:sz w:val="19"/>
          <w:szCs w:val="19"/>
        </w:rPr>
        <w:t>v</w:t>
      </w:r>
      <w:r w:rsidRPr="00C6550D">
        <w:rPr>
          <w:color w:val="000000" w:themeColor="text1"/>
          <w:sz w:val="19"/>
          <w:szCs w:val="19"/>
        </w:rPr>
        <w:t>e</w:t>
      </w:r>
      <w:r w:rsidRPr="00C6550D">
        <w:rPr>
          <w:color w:val="000000" w:themeColor="text1"/>
          <w:spacing w:val="-1"/>
          <w:sz w:val="19"/>
          <w:szCs w:val="19"/>
        </w:rPr>
        <w:t>r</w:t>
      </w:r>
      <w:r w:rsidRPr="00C6550D">
        <w:rPr>
          <w:color w:val="000000" w:themeColor="text1"/>
          <w:spacing w:val="1"/>
          <w:sz w:val="19"/>
          <w:szCs w:val="19"/>
        </w:rPr>
        <w:t>n</w:t>
      </w:r>
      <w:r w:rsidRPr="00C6550D">
        <w:rPr>
          <w:color w:val="000000" w:themeColor="text1"/>
          <w:spacing w:val="-1"/>
          <w:sz w:val="19"/>
          <w:szCs w:val="19"/>
        </w:rPr>
        <w:t>m</w:t>
      </w:r>
      <w:r w:rsidRPr="00C6550D">
        <w:rPr>
          <w:color w:val="000000" w:themeColor="text1"/>
          <w:sz w:val="19"/>
          <w:szCs w:val="19"/>
        </w:rPr>
        <w:t>e</w:t>
      </w:r>
      <w:r w:rsidRPr="00C6550D">
        <w:rPr>
          <w:color w:val="000000" w:themeColor="text1"/>
          <w:spacing w:val="1"/>
          <w:sz w:val="19"/>
          <w:szCs w:val="19"/>
        </w:rPr>
        <w:t>n</w:t>
      </w:r>
      <w:r w:rsidRPr="00C6550D">
        <w:rPr>
          <w:color w:val="000000" w:themeColor="text1"/>
          <w:sz w:val="19"/>
          <w:szCs w:val="19"/>
        </w:rPr>
        <w:t>t</w:t>
      </w:r>
      <w:r w:rsidRPr="00C6550D">
        <w:rPr>
          <w:color w:val="000000" w:themeColor="text1"/>
        </w:rPr>
        <w:t>:</w:t>
      </w:r>
    </w:p>
    <w:p w:rsidR="00FE7AB7" w:rsidRPr="00C6550D" w:rsidRDefault="00FE7AB7">
      <w:pPr>
        <w:spacing w:before="15" w:line="200" w:lineRule="exact"/>
        <w:rPr>
          <w:color w:val="000000" w:themeColor="text1"/>
        </w:rPr>
      </w:pPr>
    </w:p>
    <w:p w:rsidR="00FE7AB7" w:rsidRPr="00C6550D" w:rsidRDefault="002B432B">
      <w:pPr>
        <w:ind w:left="720"/>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33"/>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1"/>
        </w:rPr>
        <w:t>f</w:t>
      </w:r>
      <w:r w:rsidRPr="00C6550D">
        <w:rPr>
          <w:color w:val="000000" w:themeColor="text1"/>
        </w:rPr>
        <w:t>in</w:t>
      </w:r>
      <w:r w:rsidRPr="00C6550D">
        <w:rPr>
          <w:color w:val="000000" w:themeColor="text1"/>
          <w:spacing w:val="3"/>
        </w:rPr>
        <w:t>e</w:t>
      </w:r>
      <w:r w:rsidRPr="00C6550D">
        <w:rPr>
          <w:color w:val="000000" w:themeColor="text1"/>
        </w:rPr>
        <w:t>s,</w:t>
      </w:r>
      <w:r w:rsidRPr="00C6550D">
        <w:rPr>
          <w:color w:val="000000" w:themeColor="text1"/>
          <w:spacing w:val="-9"/>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po</w:t>
      </w:r>
      <w:r w:rsidRPr="00C6550D">
        <w:rPr>
          <w:color w:val="000000" w:themeColor="text1"/>
        </w:rPr>
        <w:t>s</w:t>
      </w:r>
      <w:r w:rsidRPr="00C6550D">
        <w:rPr>
          <w:color w:val="000000" w:themeColor="text1"/>
          <w:spacing w:val="1"/>
        </w:rPr>
        <w:t>e</w:t>
      </w:r>
      <w:r w:rsidRPr="00C6550D">
        <w:rPr>
          <w:color w:val="000000" w:themeColor="text1"/>
        </w:rPr>
        <w:t>s</w:t>
      </w:r>
      <w:r w:rsidRPr="00C6550D">
        <w:rPr>
          <w:color w:val="000000" w:themeColor="text1"/>
          <w:spacing w:val="-13"/>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rPr>
        <w:t>th</w:t>
      </w:r>
      <w:r w:rsidRPr="00C6550D">
        <w:rPr>
          <w:color w:val="000000" w:themeColor="text1"/>
          <w:spacing w:val="3"/>
        </w:rPr>
        <w:t>i</w:t>
      </w:r>
      <w:r w:rsidRPr="00C6550D">
        <w:rPr>
          <w:color w:val="000000" w:themeColor="text1"/>
        </w:rPr>
        <w:t>s</w:t>
      </w:r>
      <w:r w:rsidRPr="00C6550D">
        <w:rPr>
          <w:color w:val="000000" w:themeColor="text1"/>
          <w:spacing w:val="-5"/>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visi</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rPr>
        <w:t>ms</w:t>
      </w:r>
      <w:r w:rsidRPr="00C6550D">
        <w:rPr>
          <w:color w:val="000000" w:themeColor="text1"/>
          <w:spacing w:val="-7"/>
        </w:rPr>
        <w:t xml:space="preserve"> </w:t>
      </w:r>
      <w:r w:rsidRPr="00C6550D">
        <w:rPr>
          <w:color w:val="000000" w:themeColor="text1"/>
        </w:rPr>
        <w:t>s</w:t>
      </w:r>
      <w:r w:rsidRPr="00C6550D">
        <w:rPr>
          <w:color w:val="000000" w:themeColor="text1"/>
          <w:spacing w:val="1"/>
        </w:rPr>
        <w:t>e</w:t>
      </w:r>
      <w:r w:rsidRPr="00C6550D">
        <w:rPr>
          <w:color w:val="000000" w:themeColor="text1"/>
        </w:rPr>
        <w:t xml:space="preserve">t </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rPr>
        <w:t>th</w:t>
      </w:r>
      <w:r w:rsidRPr="00C6550D">
        <w:rPr>
          <w:color w:val="000000" w:themeColor="text1"/>
          <w:spacing w:val="-5"/>
        </w:rPr>
        <w:t xml:space="preserve"> </w:t>
      </w:r>
      <w:r w:rsidRPr="00C6550D">
        <w:rPr>
          <w:color w:val="000000" w:themeColor="text1"/>
          <w:spacing w:val="1"/>
        </w:rPr>
        <w:t>a</w:t>
      </w:r>
      <w:r w:rsidRPr="00C6550D">
        <w:rPr>
          <w:color w:val="000000" w:themeColor="text1"/>
        </w:rPr>
        <w:t>s</w:t>
      </w:r>
      <w:r w:rsidRPr="00C6550D">
        <w:rPr>
          <w:color w:val="000000" w:themeColor="text1"/>
          <w:spacing w:val="-2"/>
        </w:rPr>
        <w:t xml:space="preserve"> </w:t>
      </w:r>
      <w:r w:rsidRPr="00C6550D">
        <w:rPr>
          <w:color w:val="000000" w:themeColor="text1"/>
          <w:spacing w:val="-1"/>
        </w:rPr>
        <w:t>f</w:t>
      </w:r>
      <w:r w:rsidRPr="00C6550D">
        <w:rPr>
          <w:color w:val="000000" w:themeColor="text1"/>
          <w:spacing w:val="2"/>
        </w:rPr>
        <w:t>o</w:t>
      </w:r>
      <w:r w:rsidRPr="00C6550D">
        <w:rPr>
          <w:color w:val="000000" w:themeColor="text1"/>
        </w:rPr>
        <w:t>ll</w:t>
      </w:r>
      <w:r w:rsidRPr="00C6550D">
        <w:rPr>
          <w:color w:val="000000" w:themeColor="text1"/>
          <w:spacing w:val="4"/>
        </w:rPr>
        <w:t>o</w:t>
      </w:r>
      <w:r w:rsidRPr="00C6550D">
        <w:rPr>
          <w:color w:val="000000" w:themeColor="text1"/>
          <w:spacing w:val="-1"/>
        </w:rPr>
        <w:t>w</w:t>
      </w:r>
      <w:r w:rsidRPr="00C6550D">
        <w:rPr>
          <w:color w:val="000000" w:themeColor="text1"/>
        </w:rPr>
        <w:t>s</w:t>
      </w:r>
      <w:r w:rsidRPr="00C6550D">
        <w:rPr>
          <w:color w:val="000000" w:themeColor="text1"/>
          <w:spacing w:val="-11"/>
        </w:rPr>
        <w:t xml:space="preserve"> </w:t>
      </w:r>
      <w:r w:rsidRPr="00C6550D">
        <w:rPr>
          <w:color w:val="000000" w:themeColor="text1"/>
        </w:rPr>
        <w:t>:</w:t>
      </w:r>
    </w:p>
    <w:p w:rsidR="00FE7AB7" w:rsidRPr="00C6550D" w:rsidRDefault="00FE7AB7">
      <w:pPr>
        <w:spacing w:line="240" w:lineRule="exact"/>
        <w:rPr>
          <w:color w:val="000000" w:themeColor="text1"/>
          <w:sz w:val="24"/>
          <w:szCs w:val="24"/>
        </w:rPr>
      </w:pPr>
    </w:p>
    <w:p w:rsidR="00FE7AB7" w:rsidRPr="00C6550D" w:rsidRDefault="002B432B">
      <w:pPr>
        <w:spacing w:line="275" w:lineRule="auto"/>
        <w:ind w:left="1740" w:right="172" w:hanging="461"/>
        <w:jc w:val="both"/>
        <w:rPr>
          <w:color w:val="000000" w:themeColor="text1"/>
        </w:rPr>
      </w:pPr>
      <w:r w:rsidRPr="00C6550D">
        <w:rPr>
          <w:color w:val="000000" w:themeColor="text1"/>
          <w:spacing w:val="1"/>
        </w:rPr>
        <w:t>(</w:t>
      </w:r>
      <w:r w:rsidRPr="00C6550D">
        <w:rPr>
          <w:color w:val="000000" w:themeColor="text1"/>
        </w:rPr>
        <w:t xml:space="preserve">i)    </w:t>
      </w:r>
      <w:r w:rsidRPr="00C6550D">
        <w:rPr>
          <w:color w:val="000000" w:themeColor="text1"/>
          <w:spacing w:val="20"/>
        </w:rPr>
        <w:t xml:space="preserve"> </w:t>
      </w:r>
      <w:r w:rsidRPr="00C6550D">
        <w:rPr>
          <w:color w:val="000000" w:themeColor="text1"/>
          <w:spacing w:val="-1"/>
        </w:rPr>
        <w:t>“</w:t>
      </w:r>
      <w:r w:rsidRPr="00C6550D">
        <w:rPr>
          <w:color w:val="000000" w:themeColor="text1"/>
          <w:spacing w:val="1"/>
        </w:rPr>
        <w:t>c</w:t>
      </w:r>
      <w:r w:rsidRPr="00C6550D">
        <w:rPr>
          <w:color w:val="000000" w:themeColor="text1"/>
          <w:spacing w:val="2"/>
        </w:rPr>
        <w:t>o</w:t>
      </w:r>
      <w:r w:rsidRPr="00C6550D">
        <w:rPr>
          <w:color w:val="000000" w:themeColor="text1"/>
          <w:spacing w:val="1"/>
        </w:rPr>
        <w:t>rr</w:t>
      </w:r>
      <w:r w:rsidRPr="00C6550D">
        <w:rPr>
          <w:color w:val="000000" w:themeColor="text1"/>
        </w:rPr>
        <w:t>u</w:t>
      </w:r>
      <w:r w:rsidRPr="00C6550D">
        <w:rPr>
          <w:color w:val="000000" w:themeColor="text1"/>
          <w:spacing w:val="2"/>
        </w:rPr>
        <w:t>p</w:t>
      </w:r>
      <w:r w:rsidRPr="00C6550D">
        <w:rPr>
          <w:color w:val="000000" w:themeColor="text1"/>
        </w:rPr>
        <w:t>t</w:t>
      </w:r>
      <w:r w:rsidRPr="00C6550D">
        <w:rPr>
          <w:color w:val="000000" w:themeColor="text1"/>
          <w:spacing w:val="-10"/>
        </w:rPr>
        <w:t xml:space="preserve"> </w:t>
      </w:r>
      <w:r w:rsidRPr="00C6550D">
        <w:rPr>
          <w:color w:val="000000" w:themeColor="text1"/>
          <w:spacing w:val="2"/>
        </w:rPr>
        <w:t>p</w:t>
      </w:r>
      <w:r w:rsidRPr="00C6550D">
        <w:rPr>
          <w:color w:val="000000" w:themeColor="text1"/>
          <w:spacing w:val="1"/>
        </w:rPr>
        <w:t>rac</w:t>
      </w:r>
      <w:r w:rsidRPr="00C6550D">
        <w:rPr>
          <w:color w:val="000000" w:themeColor="text1"/>
        </w:rPr>
        <w:t>ti</w:t>
      </w:r>
      <w:r w:rsidRPr="00C6550D">
        <w:rPr>
          <w:color w:val="000000" w:themeColor="text1"/>
          <w:spacing w:val="1"/>
        </w:rPr>
        <w:t>ce</w:t>
      </w:r>
      <w:r w:rsidRPr="00C6550D">
        <w:rPr>
          <w:color w:val="000000" w:themeColor="text1"/>
        </w:rPr>
        <w:t>”</w:t>
      </w:r>
      <w:r w:rsidRPr="00C6550D">
        <w:rPr>
          <w:color w:val="000000" w:themeColor="text1"/>
          <w:spacing w:val="-5"/>
        </w:rPr>
        <w:t xml:space="preserve"> </w:t>
      </w:r>
      <w:r w:rsidRPr="00C6550D">
        <w:rPr>
          <w:color w:val="000000" w:themeColor="text1"/>
          <w:spacing w:val="-3"/>
        </w:rPr>
        <w:t>m</w:t>
      </w:r>
      <w:r w:rsidRPr="00C6550D">
        <w:rPr>
          <w:color w:val="000000" w:themeColor="text1"/>
          <w:spacing w:val="1"/>
        </w:rPr>
        <w:t>ea</w:t>
      </w:r>
      <w:r w:rsidRPr="00C6550D">
        <w:rPr>
          <w:color w:val="000000" w:themeColor="text1"/>
          <w:spacing w:val="2"/>
        </w:rPr>
        <w:t>n</w:t>
      </w:r>
      <w:r w:rsidRPr="00C6550D">
        <w:rPr>
          <w:color w:val="000000" w:themeColor="text1"/>
        </w:rPr>
        <w:t>s</w:t>
      </w:r>
      <w:r w:rsidRPr="00C6550D">
        <w:rPr>
          <w:color w:val="000000" w:themeColor="text1"/>
          <w:spacing w:val="-8"/>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o</w:t>
      </w:r>
      <w:r w:rsidRPr="00C6550D">
        <w:rPr>
          <w:color w:val="000000" w:themeColor="text1"/>
          <w:spacing w:val="1"/>
        </w:rPr>
        <w:t>f</w:t>
      </w:r>
      <w:r w:rsidRPr="00C6550D">
        <w:rPr>
          <w:color w:val="000000" w:themeColor="text1"/>
          <w:spacing w:val="-1"/>
        </w:rPr>
        <w:t>f</w:t>
      </w:r>
      <w:r w:rsidRPr="00C6550D">
        <w:rPr>
          <w:color w:val="000000" w:themeColor="text1"/>
          <w:spacing w:val="1"/>
        </w:rPr>
        <w:t>er</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1"/>
        </w:rPr>
        <w:t xml:space="preserve"> </w:t>
      </w:r>
      <w:r w:rsidRPr="00C6550D">
        <w:rPr>
          <w:color w:val="000000" w:themeColor="text1"/>
        </w:rPr>
        <w:t>g</w:t>
      </w:r>
      <w:r w:rsidRPr="00C6550D">
        <w:rPr>
          <w:color w:val="000000" w:themeColor="text1"/>
          <w:spacing w:val="3"/>
        </w:rPr>
        <w:t>i</w:t>
      </w:r>
      <w:r w:rsidRPr="00C6550D">
        <w:rPr>
          <w:color w:val="000000" w:themeColor="text1"/>
        </w:rPr>
        <w:t>v</w:t>
      </w:r>
      <w:r w:rsidRPr="00C6550D">
        <w:rPr>
          <w:color w:val="000000" w:themeColor="text1"/>
          <w:spacing w:val="3"/>
        </w:rPr>
        <w:t>i</w:t>
      </w:r>
      <w:r w:rsidRPr="00C6550D">
        <w:rPr>
          <w:color w:val="000000" w:themeColor="text1"/>
        </w:rPr>
        <w:t>ng,</w:t>
      </w:r>
      <w:r w:rsidRPr="00C6550D">
        <w:rPr>
          <w:color w:val="000000" w:themeColor="text1"/>
          <w:spacing w:val="-9"/>
        </w:rPr>
        <w:t xml:space="preserve"> </w:t>
      </w:r>
      <w:r w:rsidRPr="00C6550D">
        <w:rPr>
          <w:color w:val="000000" w:themeColor="text1"/>
          <w:spacing w:val="1"/>
        </w:rPr>
        <w:t>rece</w:t>
      </w:r>
      <w:r w:rsidRPr="00C6550D">
        <w:rPr>
          <w:color w:val="000000" w:themeColor="text1"/>
          <w:spacing w:val="3"/>
        </w:rPr>
        <w:t>i</w:t>
      </w:r>
      <w:r w:rsidRPr="00C6550D">
        <w:rPr>
          <w:color w:val="000000" w:themeColor="text1"/>
        </w:rPr>
        <w:t>vi</w:t>
      </w:r>
      <w:r w:rsidRPr="00C6550D">
        <w:rPr>
          <w:color w:val="000000" w:themeColor="text1"/>
          <w:spacing w:val="2"/>
        </w:rPr>
        <w:t>n</w:t>
      </w:r>
      <w:r w:rsidRPr="00C6550D">
        <w:rPr>
          <w:color w:val="000000" w:themeColor="text1"/>
        </w:rPr>
        <w:t>g</w:t>
      </w:r>
      <w:r w:rsidRPr="00C6550D">
        <w:rPr>
          <w:color w:val="000000" w:themeColor="text1"/>
          <w:spacing w:val="-11"/>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s</w:t>
      </w:r>
      <w:r w:rsidRPr="00C6550D">
        <w:rPr>
          <w:color w:val="000000" w:themeColor="text1"/>
          <w:spacing w:val="2"/>
        </w:rPr>
        <w:t>o</w:t>
      </w:r>
      <w:r w:rsidRPr="00C6550D">
        <w:rPr>
          <w:color w:val="000000" w:themeColor="text1"/>
        </w:rPr>
        <w:t>li</w:t>
      </w:r>
      <w:r w:rsidRPr="00C6550D">
        <w:rPr>
          <w:color w:val="000000" w:themeColor="text1"/>
          <w:spacing w:val="1"/>
        </w:rPr>
        <w:t>c</w:t>
      </w:r>
      <w:r w:rsidRPr="00C6550D">
        <w:rPr>
          <w:color w:val="000000" w:themeColor="text1"/>
        </w:rPr>
        <w:t>iti</w:t>
      </w:r>
      <w:r w:rsidRPr="00C6550D">
        <w:rPr>
          <w:color w:val="000000" w:themeColor="text1"/>
          <w:spacing w:val="2"/>
        </w:rPr>
        <w:t>n</w:t>
      </w:r>
      <w:r w:rsidRPr="00C6550D">
        <w:rPr>
          <w:color w:val="000000" w:themeColor="text1"/>
        </w:rPr>
        <w:t>g</w:t>
      </w:r>
      <w:r w:rsidRPr="00C6550D">
        <w:rPr>
          <w:color w:val="000000" w:themeColor="text1"/>
          <w:spacing w:val="-11"/>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rPr>
        <w:t>th</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v</w:t>
      </w:r>
      <w:r w:rsidRPr="00C6550D">
        <w:rPr>
          <w:color w:val="000000" w:themeColor="text1"/>
          <w:spacing w:val="3"/>
        </w:rPr>
        <w:t>a</w:t>
      </w:r>
      <w:r w:rsidRPr="00C6550D">
        <w:rPr>
          <w:color w:val="000000" w:themeColor="text1"/>
        </w:rPr>
        <w:t>lue</w:t>
      </w:r>
      <w:r w:rsidRPr="00C6550D">
        <w:rPr>
          <w:color w:val="000000" w:themeColor="text1"/>
          <w:spacing w:val="-5"/>
        </w:rPr>
        <w:t xml:space="preserve"> </w:t>
      </w:r>
      <w:r w:rsidRPr="00C6550D">
        <w:rPr>
          <w:color w:val="000000" w:themeColor="text1"/>
          <w:spacing w:val="3"/>
        </w:rPr>
        <w:t>t</w:t>
      </w:r>
      <w:r w:rsidRPr="00C6550D">
        <w:rPr>
          <w:color w:val="000000" w:themeColor="text1"/>
        </w:rPr>
        <w:t>o i</w:t>
      </w:r>
      <w:r w:rsidRPr="00C6550D">
        <w:rPr>
          <w:color w:val="000000" w:themeColor="text1"/>
          <w:spacing w:val="2"/>
        </w:rPr>
        <w:t>n</w:t>
      </w:r>
      <w:r w:rsidRPr="00C6550D">
        <w:rPr>
          <w:color w:val="000000" w:themeColor="text1"/>
          <w:spacing w:val="-1"/>
        </w:rPr>
        <w:t>f</w:t>
      </w:r>
      <w:r w:rsidRPr="00C6550D">
        <w:rPr>
          <w:color w:val="000000" w:themeColor="text1"/>
        </w:rPr>
        <w:t>lu</w:t>
      </w:r>
      <w:r w:rsidRPr="00C6550D">
        <w:rPr>
          <w:color w:val="000000" w:themeColor="text1"/>
          <w:spacing w:val="3"/>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0"/>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ac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 xml:space="preserve">a </w:t>
      </w:r>
      <w:r w:rsidRPr="00C6550D">
        <w:rPr>
          <w:color w:val="000000" w:themeColor="text1"/>
          <w:spacing w:val="2"/>
        </w:rPr>
        <w:t>p</w:t>
      </w:r>
      <w:r w:rsidRPr="00C6550D">
        <w:rPr>
          <w:color w:val="000000" w:themeColor="text1"/>
        </w:rPr>
        <w:t>u</w:t>
      </w:r>
      <w:r w:rsidRPr="00C6550D">
        <w:rPr>
          <w:color w:val="000000" w:themeColor="text1"/>
          <w:spacing w:val="2"/>
        </w:rPr>
        <w:t>b</w:t>
      </w:r>
      <w:r w:rsidRPr="00C6550D">
        <w:rPr>
          <w:color w:val="000000" w:themeColor="text1"/>
        </w:rPr>
        <w:t>l</w:t>
      </w:r>
      <w:r w:rsidRPr="00C6550D">
        <w:rPr>
          <w:color w:val="000000" w:themeColor="text1"/>
          <w:spacing w:val="3"/>
        </w:rPr>
        <w:t>i</w:t>
      </w:r>
      <w:r w:rsidRPr="00C6550D">
        <w:rPr>
          <w:color w:val="000000" w:themeColor="text1"/>
        </w:rPr>
        <w:t>c</w:t>
      </w:r>
      <w:r w:rsidRPr="00C6550D">
        <w:rPr>
          <w:color w:val="000000" w:themeColor="text1"/>
          <w:spacing w:val="-7"/>
        </w:rPr>
        <w:t xml:space="preserve"> </w:t>
      </w:r>
      <w:r w:rsidRPr="00C6550D">
        <w:rPr>
          <w:color w:val="000000" w:themeColor="text1"/>
          <w:spacing w:val="2"/>
        </w:rPr>
        <w:t>o</w:t>
      </w:r>
      <w:r w:rsidRPr="00C6550D">
        <w:rPr>
          <w:color w:val="000000" w:themeColor="text1"/>
          <w:spacing w:val="-1"/>
        </w:rPr>
        <w:t>ff</w:t>
      </w:r>
      <w:r w:rsidRPr="00C6550D">
        <w:rPr>
          <w:color w:val="000000" w:themeColor="text1"/>
        </w:rPr>
        <w:t>i</w:t>
      </w:r>
      <w:r w:rsidRPr="00C6550D">
        <w:rPr>
          <w:color w:val="000000" w:themeColor="text1"/>
          <w:spacing w:val="1"/>
        </w:rPr>
        <w:t>c</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7"/>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w:t>
      </w:r>
      <w:r w:rsidRPr="00C6550D">
        <w:rPr>
          <w:color w:val="000000" w:themeColor="text1"/>
        </w:rPr>
        <w:t>u</w:t>
      </w:r>
      <w:r w:rsidRPr="00C6550D">
        <w:rPr>
          <w:color w:val="000000" w:themeColor="text1"/>
          <w:spacing w:val="1"/>
        </w:rPr>
        <w:t>r</w:t>
      </w:r>
      <w:r w:rsidRPr="00C6550D">
        <w:rPr>
          <w:color w:val="000000" w:themeColor="text1"/>
          <w:spacing w:val="3"/>
        </w:rPr>
        <w:t>e</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6"/>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ce</w:t>
      </w:r>
      <w:r w:rsidRPr="00C6550D">
        <w:rPr>
          <w:color w:val="000000" w:themeColor="text1"/>
        </w:rPr>
        <w:t>ss</w:t>
      </w:r>
      <w:r w:rsidRPr="00C6550D">
        <w:rPr>
          <w:color w:val="000000" w:themeColor="text1"/>
          <w:spacing w:val="-10"/>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spacing w:val="1"/>
        </w:rPr>
        <w:t>e</w:t>
      </w:r>
      <w:r w:rsidRPr="00C6550D">
        <w:rPr>
          <w:color w:val="000000" w:themeColor="text1"/>
        </w:rPr>
        <w:t>x</w:t>
      </w:r>
      <w:r w:rsidRPr="00C6550D">
        <w:rPr>
          <w:color w:val="000000" w:themeColor="text1"/>
          <w:spacing w:val="1"/>
        </w:rPr>
        <w:t>e</w:t>
      </w:r>
      <w:r w:rsidRPr="00C6550D">
        <w:rPr>
          <w:color w:val="000000" w:themeColor="text1"/>
          <w:spacing w:val="3"/>
        </w:rPr>
        <w:t>c</w:t>
      </w:r>
      <w:r w:rsidRPr="00C6550D">
        <w:rPr>
          <w:color w:val="000000" w:themeColor="text1"/>
        </w:rPr>
        <w:t>uti</w:t>
      </w:r>
      <w:r w:rsidRPr="00C6550D">
        <w:rPr>
          <w:color w:val="000000" w:themeColor="text1"/>
          <w:spacing w:val="2"/>
        </w:rPr>
        <w:t>on</w:t>
      </w:r>
      <w:r w:rsidRPr="00C6550D">
        <w:rPr>
          <w:color w:val="000000" w:themeColor="text1"/>
        </w:rPr>
        <w:t>;</w:t>
      </w:r>
      <w:r w:rsidRPr="00C6550D">
        <w:rPr>
          <w:color w:val="000000" w:themeColor="text1"/>
          <w:spacing w:val="-11"/>
        </w:rPr>
        <w:t xml:space="preserve"> </w:t>
      </w:r>
      <w:r w:rsidRPr="00C6550D">
        <w:rPr>
          <w:color w:val="000000" w:themeColor="text1"/>
          <w:spacing w:val="1"/>
        </w:rPr>
        <w:t>a</w:t>
      </w:r>
      <w:r w:rsidRPr="00C6550D">
        <w:rPr>
          <w:color w:val="000000" w:themeColor="text1"/>
        </w:rPr>
        <w:t>nd</w:t>
      </w:r>
    </w:p>
    <w:p w:rsidR="00FE7AB7" w:rsidRPr="00C6550D" w:rsidRDefault="00FE7AB7">
      <w:pPr>
        <w:spacing w:before="4" w:line="160" w:lineRule="exact"/>
        <w:rPr>
          <w:color w:val="000000" w:themeColor="text1"/>
          <w:sz w:val="17"/>
          <w:szCs w:val="17"/>
        </w:rPr>
      </w:pPr>
    </w:p>
    <w:p w:rsidR="00FE7AB7" w:rsidRPr="00C6550D" w:rsidRDefault="002B432B">
      <w:pPr>
        <w:spacing w:line="251" w:lineRule="auto"/>
        <w:ind w:left="1740" w:right="85" w:hanging="458"/>
        <w:jc w:val="both"/>
        <w:rPr>
          <w:color w:val="000000" w:themeColor="text1"/>
        </w:rPr>
      </w:pPr>
      <w:r w:rsidRPr="00C6550D">
        <w:rPr>
          <w:color w:val="000000" w:themeColor="text1"/>
          <w:spacing w:val="1"/>
        </w:rPr>
        <w:t>(</w:t>
      </w:r>
      <w:r w:rsidRPr="00C6550D">
        <w:rPr>
          <w:color w:val="000000" w:themeColor="text1"/>
        </w:rPr>
        <w:t xml:space="preserve">ii)   </w:t>
      </w:r>
      <w:r w:rsidRPr="00C6550D">
        <w:rPr>
          <w:color w:val="000000" w:themeColor="text1"/>
          <w:spacing w:val="3"/>
        </w:rPr>
        <w:t xml:space="preserve"> </w:t>
      </w:r>
      <w:r w:rsidRPr="00C6550D">
        <w:rPr>
          <w:color w:val="000000" w:themeColor="text1"/>
          <w:spacing w:val="1"/>
        </w:rPr>
        <w:t>“</w:t>
      </w:r>
      <w:r w:rsidRPr="00C6550D">
        <w:rPr>
          <w:color w:val="000000" w:themeColor="text1"/>
          <w:spacing w:val="-1"/>
        </w:rPr>
        <w:t>f</w:t>
      </w:r>
      <w:r w:rsidRPr="00C6550D">
        <w:rPr>
          <w:color w:val="000000" w:themeColor="text1"/>
          <w:spacing w:val="1"/>
        </w:rPr>
        <w:t>ra</w:t>
      </w:r>
      <w:r w:rsidRPr="00C6550D">
        <w:rPr>
          <w:color w:val="000000" w:themeColor="text1"/>
        </w:rPr>
        <w:t>u</w:t>
      </w:r>
      <w:r w:rsidRPr="00C6550D">
        <w:rPr>
          <w:color w:val="000000" w:themeColor="text1"/>
          <w:spacing w:val="2"/>
        </w:rPr>
        <w:t>du</w:t>
      </w:r>
      <w:r w:rsidRPr="00C6550D">
        <w:rPr>
          <w:color w:val="000000" w:themeColor="text1"/>
        </w:rPr>
        <w:t>l</w:t>
      </w:r>
      <w:r w:rsidRPr="00C6550D">
        <w:rPr>
          <w:color w:val="000000" w:themeColor="text1"/>
          <w:spacing w:val="1"/>
        </w:rPr>
        <w:t>e</w:t>
      </w:r>
      <w:r w:rsidRPr="00C6550D">
        <w:rPr>
          <w:color w:val="000000" w:themeColor="text1"/>
        </w:rPr>
        <w:t>nt</w:t>
      </w:r>
      <w:r w:rsidRPr="00C6550D">
        <w:rPr>
          <w:color w:val="000000" w:themeColor="text1"/>
          <w:spacing w:val="9"/>
        </w:rPr>
        <w:t xml:space="preserve"> </w:t>
      </w:r>
      <w:r w:rsidRPr="00C6550D">
        <w:rPr>
          <w:color w:val="000000" w:themeColor="text1"/>
          <w:spacing w:val="2"/>
        </w:rPr>
        <w:t>p</w:t>
      </w:r>
      <w:r w:rsidRPr="00C6550D">
        <w:rPr>
          <w:color w:val="000000" w:themeColor="text1"/>
          <w:spacing w:val="1"/>
        </w:rPr>
        <w:t>rac</w:t>
      </w:r>
      <w:r w:rsidRPr="00C6550D">
        <w:rPr>
          <w:color w:val="000000" w:themeColor="text1"/>
        </w:rPr>
        <w:t>ti</w:t>
      </w:r>
      <w:r w:rsidRPr="00C6550D">
        <w:rPr>
          <w:color w:val="000000" w:themeColor="text1"/>
          <w:spacing w:val="1"/>
        </w:rPr>
        <w:t>ce</w:t>
      </w:r>
      <w:r w:rsidRPr="00C6550D">
        <w:rPr>
          <w:color w:val="000000" w:themeColor="text1"/>
        </w:rPr>
        <w:t>”</w:t>
      </w:r>
      <w:r w:rsidRPr="00C6550D">
        <w:rPr>
          <w:color w:val="000000" w:themeColor="text1"/>
          <w:spacing w:val="18"/>
        </w:rPr>
        <w:t xml:space="preserve"> </w:t>
      </w:r>
      <w:r w:rsidRPr="00C6550D">
        <w:rPr>
          <w:color w:val="000000" w:themeColor="text1"/>
          <w:spacing w:val="-3"/>
        </w:rPr>
        <w:t>m</w:t>
      </w:r>
      <w:r w:rsidRPr="00C6550D">
        <w:rPr>
          <w:color w:val="000000" w:themeColor="text1"/>
          <w:spacing w:val="1"/>
        </w:rPr>
        <w:t>e</w:t>
      </w:r>
      <w:r w:rsidRPr="00C6550D">
        <w:rPr>
          <w:color w:val="000000" w:themeColor="text1"/>
          <w:spacing w:val="3"/>
        </w:rPr>
        <w:t>a</w:t>
      </w:r>
      <w:r w:rsidRPr="00C6550D">
        <w:rPr>
          <w:color w:val="000000" w:themeColor="text1"/>
        </w:rPr>
        <w:t>ns</w:t>
      </w:r>
      <w:r w:rsidRPr="00C6550D">
        <w:rPr>
          <w:color w:val="000000" w:themeColor="text1"/>
          <w:spacing w:val="17"/>
        </w:rPr>
        <w:t xml:space="preserve"> </w:t>
      </w:r>
      <w:r w:rsidRPr="00C6550D">
        <w:rPr>
          <w:color w:val="000000" w:themeColor="text1"/>
        </w:rPr>
        <w:t>a</w:t>
      </w:r>
      <w:r w:rsidRPr="00C6550D">
        <w:rPr>
          <w:color w:val="000000" w:themeColor="text1"/>
          <w:spacing w:val="24"/>
        </w:rPr>
        <w:t xml:space="preserve"> </w:t>
      </w:r>
      <w:r w:rsidRPr="00C6550D">
        <w:rPr>
          <w:color w:val="000000" w:themeColor="text1"/>
        </w:rPr>
        <w:t>mis</w:t>
      </w:r>
      <w:r w:rsidRPr="00C6550D">
        <w:rPr>
          <w:color w:val="000000" w:themeColor="text1"/>
          <w:spacing w:val="1"/>
        </w:rPr>
        <w:t>re</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e</w:t>
      </w:r>
      <w:r w:rsidRPr="00C6550D">
        <w:rPr>
          <w:color w:val="000000" w:themeColor="text1"/>
        </w:rPr>
        <w:t>nt</w:t>
      </w:r>
      <w:r w:rsidRPr="00C6550D">
        <w:rPr>
          <w:color w:val="000000" w:themeColor="text1"/>
          <w:spacing w:val="1"/>
        </w:rPr>
        <w:t>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 xml:space="preserve">n </w:t>
      </w:r>
      <w:r w:rsidRPr="00C6550D">
        <w:rPr>
          <w:color w:val="000000" w:themeColor="text1"/>
          <w:spacing w:val="2"/>
        </w:rPr>
        <w:t>o</w:t>
      </w:r>
      <w:r w:rsidRPr="00C6550D">
        <w:rPr>
          <w:color w:val="000000" w:themeColor="text1"/>
        </w:rPr>
        <w:t>f</w:t>
      </w:r>
      <w:r w:rsidRPr="00C6550D">
        <w:rPr>
          <w:color w:val="000000" w:themeColor="text1"/>
          <w:spacing w:val="19"/>
        </w:rPr>
        <w:t xml:space="preserve"> </w:t>
      </w:r>
      <w:r w:rsidRPr="00C6550D">
        <w:rPr>
          <w:color w:val="000000" w:themeColor="text1"/>
          <w:spacing w:val="-1"/>
        </w:rPr>
        <w:t>f</w:t>
      </w:r>
      <w:r w:rsidRPr="00C6550D">
        <w:rPr>
          <w:color w:val="000000" w:themeColor="text1"/>
          <w:spacing w:val="1"/>
        </w:rPr>
        <w:t>ac</w:t>
      </w:r>
      <w:r w:rsidRPr="00C6550D">
        <w:rPr>
          <w:color w:val="000000" w:themeColor="text1"/>
          <w:spacing w:val="3"/>
        </w:rPr>
        <w:t>t</w:t>
      </w:r>
      <w:r w:rsidRPr="00C6550D">
        <w:rPr>
          <w:color w:val="000000" w:themeColor="text1"/>
        </w:rPr>
        <w:t>s</w:t>
      </w:r>
      <w:r w:rsidRPr="00C6550D">
        <w:rPr>
          <w:color w:val="000000" w:themeColor="text1"/>
          <w:spacing w:val="18"/>
        </w:rPr>
        <w:t xml:space="preserve"> </w:t>
      </w:r>
      <w:r w:rsidRPr="00C6550D">
        <w:rPr>
          <w:color w:val="000000" w:themeColor="text1"/>
        </w:rPr>
        <w:t>in</w:t>
      </w:r>
      <w:r w:rsidRPr="00C6550D">
        <w:rPr>
          <w:color w:val="000000" w:themeColor="text1"/>
          <w:spacing w:val="20"/>
        </w:rPr>
        <w:t xml:space="preserve"> </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7"/>
        </w:rPr>
        <w:t xml:space="preserve"> </w:t>
      </w:r>
      <w:r w:rsidRPr="00C6550D">
        <w:rPr>
          <w:color w:val="000000" w:themeColor="text1"/>
          <w:spacing w:val="-2"/>
        </w:rPr>
        <w:t>t</w:t>
      </w:r>
      <w:r w:rsidRPr="00C6550D">
        <w:rPr>
          <w:color w:val="000000" w:themeColor="text1"/>
        </w:rPr>
        <w:t>o</w:t>
      </w:r>
      <w:r w:rsidRPr="00C6550D">
        <w:rPr>
          <w:color w:val="000000" w:themeColor="text1"/>
          <w:spacing w:val="23"/>
        </w:rPr>
        <w:t xml:space="preserve"> </w:t>
      </w:r>
      <w:r w:rsidRPr="00C6550D">
        <w:rPr>
          <w:color w:val="000000" w:themeColor="text1"/>
        </w:rPr>
        <w:t>in</w:t>
      </w:r>
      <w:r w:rsidRPr="00C6550D">
        <w:rPr>
          <w:color w:val="000000" w:themeColor="text1"/>
          <w:spacing w:val="-1"/>
        </w:rPr>
        <w:t>f</w:t>
      </w:r>
      <w:r w:rsidRPr="00C6550D">
        <w:rPr>
          <w:color w:val="000000" w:themeColor="text1"/>
        </w:rPr>
        <w:t>lu</w:t>
      </w:r>
      <w:r w:rsidRPr="00C6550D">
        <w:rPr>
          <w:color w:val="000000" w:themeColor="text1"/>
          <w:spacing w:val="3"/>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4"/>
        </w:rPr>
        <w:t xml:space="preserve"> </w:t>
      </w:r>
      <w:r w:rsidRPr="00C6550D">
        <w:rPr>
          <w:color w:val="000000" w:themeColor="text1"/>
        </w:rPr>
        <w:t>a</w:t>
      </w:r>
      <w:r w:rsidRPr="00C6550D">
        <w:rPr>
          <w:color w:val="000000" w:themeColor="text1"/>
          <w:spacing w:val="24"/>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w:t>
      </w:r>
      <w:r w:rsidRPr="00C6550D">
        <w:rPr>
          <w:color w:val="000000" w:themeColor="text1"/>
        </w:rPr>
        <w:t>u</w:t>
      </w:r>
      <w:r w:rsidRPr="00C6550D">
        <w:rPr>
          <w:color w:val="000000" w:themeColor="text1"/>
          <w:spacing w:val="1"/>
        </w:rPr>
        <w:t>r</w:t>
      </w:r>
      <w:r w:rsidRPr="00C6550D">
        <w:rPr>
          <w:color w:val="000000" w:themeColor="text1"/>
          <w:spacing w:val="3"/>
        </w:rPr>
        <w:t>e</w:t>
      </w:r>
      <w:r w:rsidRPr="00C6550D">
        <w:rPr>
          <w:color w:val="000000" w:themeColor="text1"/>
          <w:spacing w:val="-3"/>
        </w:rPr>
        <w:t>m</w:t>
      </w:r>
      <w:r w:rsidRPr="00C6550D">
        <w:rPr>
          <w:color w:val="000000" w:themeColor="text1"/>
          <w:spacing w:val="1"/>
        </w:rPr>
        <w:t>e</w:t>
      </w:r>
      <w:r w:rsidRPr="00C6550D">
        <w:rPr>
          <w:color w:val="000000" w:themeColor="text1"/>
          <w:spacing w:val="2"/>
        </w:rPr>
        <w:t>n</w:t>
      </w:r>
      <w:r w:rsidRPr="00C6550D">
        <w:rPr>
          <w:color w:val="000000" w:themeColor="text1"/>
        </w:rPr>
        <w:t xml:space="preserve">t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ce</w:t>
      </w:r>
      <w:r w:rsidRPr="00C6550D">
        <w:rPr>
          <w:color w:val="000000" w:themeColor="text1"/>
        </w:rPr>
        <w:t>ss</w:t>
      </w:r>
      <w:r w:rsidRPr="00C6550D">
        <w:rPr>
          <w:color w:val="000000" w:themeColor="text1"/>
          <w:spacing w:val="44"/>
        </w:rPr>
        <w:t xml:space="preserve"> </w:t>
      </w:r>
      <w:r w:rsidRPr="00C6550D">
        <w:rPr>
          <w:color w:val="000000" w:themeColor="text1"/>
          <w:spacing w:val="2"/>
        </w:rPr>
        <w:t>o</w:t>
      </w:r>
      <w:r w:rsidRPr="00C6550D">
        <w:rPr>
          <w:color w:val="000000" w:themeColor="text1"/>
        </w:rPr>
        <w:t xml:space="preserve">r </w:t>
      </w:r>
      <w:r w:rsidRPr="00C6550D">
        <w:rPr>
          <w:color w:val="000000" w:themeColor="text1"/>
          <w:spacing w:val="2"/>
        </w:rPr>
        <w:t xml:space="preserve"> </w:t>
      </w:r>
      <w:r w:rsidRPr="00C6550D">
        <w:rPr>
          <w:color w:val="000000" w:themeColor="text1"/>
        </w:rPr>
        <w:t xml:space="preserve">the </w:t>
      </w:r>
      <w:r w:rsidRPr="00C6550D">
        <w:rPr>
          <w:color w:val="000000" w:themeColor="text1"/>
          <w:spacing w:val="2"/>
        </w:rPr>
        <w:t xml:space="preserve"> </w:t>
      </w:r>
      <w:r w:rsidRPr="00C6550D">
        <w:rPr>
          <w:color w:val="000000" w:themeColor="text1"/>
          <w:spacing w:val="1"/>
        </w:rPr>
        <w:t>e</w:t>
      </w:r>
      <w:r w:rsidRPr="00C6550D">
        <w:rPr>
          <w:color w:val="000000" w:themeColor="text1"/>
        </w:rPr>
        <w:t>x</w:t>
      </w:r>
      <w:r w:rsidRPr="00C6550D">
        <w:rPr>
          <w:color w:val="000000" w:themeColor="text1"/>
          <w:spacing w:val="1"/>
        </w:rPr>
        <w:t>ec</w:t>
      </w:r>
      <w:r w:rsidRPr="00C6550D">
        <w:rPr>
          <w:color w:val="000000" w:themeColor="text1"/>
        </w:rPr>
        <w:t>uti</w:t>
      </w:r>
      <w:r w:rsidRPr="00C6550D">
        <w:rPr>
          <w:color w:val="000000" w:themeColor="text1"/>
          <w:spacing w:val="2"/>
        </w:rPr>
        <w:t>o</w:t>
      </w:r>
      <w:r w:rsidRPr="00C6550D">
        <w:rPr>
          <w:color w:val="000000" w:themeColor="text1"/>
        </w:rPr>
        <w:t>n</w:t>
      </w:r>
      <w:r w:rsidRPr="00C6550D">
        <w:rPr>
          <w:color w:val="000000" w:themeColor="text1"/>
          <w:spacing w:val="42"/>
        </w:rPr>
        <w:t xml:space="preserve"> </w:t>
      </w:r>
      <w:r w:rsidRPr="00C6550D">
        <w:rPr>
          <w:color w:val="000000" w:themeColor="text1"/>
          <w:spacing w:val="4"/>
        </w:rPr>
        <w:t>o</w:t>
      </w:r>
      <w:r w:rsidRPr="00C6550D">
        <w:rPr>
          <w:color w:val="000000" w:themeColor="text1"/>
        </w:rPr>
        <w:t xml:space="preserve">f </w:t>
      </w:r>
      <w:r w:rsidRPr="00C6550D">
        <w:rPr>
          <w:color w:val="000000" w:themeColor="text1"/>
          <w:spacing w:val="2"/>
        </w:rPr>
        <w:t xml:space="preserve"> </w:t>
      </w:r>
      <w:r w:rsidRPr="00C6550D">
        <w:rPr>
          <w:color w:val="000000" w:themeColor="text1"/>
        </w:rPr>
        <w:t xml:space="preserve">a </w:t>
      </w:r>
      <w:r w:rsidRPr="00C6550D">
        <w:rPr>
          <w:color w:val="000000" w:themeColor="text1"/>
          <w:spacing w:val="4"/>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45"/>
        </w:rPr>
        <w:t xml:space="preserve"> </w:t>
      </w:r>
      <w:r w:rsidRPr="00C6550D">
        <w:rPr>
          <w:color w:val="000000" w:themeColor="text1"/>
        </w:rPr>
        <w:t xml:space="preserve">to </w:t>
      </w:r>
      <w:r w:rsidRPr="00C6550D">
        <w:rPr>
          <w:color w:val="000000" w:themeColor="text1"/>
          <w:spacing w:val="4"/>
        </w:rPr>
        <w:t xml:space="preserve"> </w:t>
      </w:r>
      <w:r w:rsidRPr="00C6550D">
        <w:rPr>
          <w:color w:val="000000" w:themeColor="text1"/>
        </w:rPr>
        <w:t xml:space="preserve">the </w:t>
      </w:r>
      <w:r w:rsidRPr="00C6550D">
        <w:rPr>
          <w:color w:val="000000" w:themeColor="text1"/>
          <w:spacing w:val="2"/>
        </w:rPr>
        <w:t xml:space="preserve"> d</w:t>
      </w:r>
      <w:r w:rsidRPr="00C6550D">
        <w:rPr>
          <w:color w:val="000000" w:themeColor="text1"/>
          <w:spacing w:val="1"/>
        </w:rPr>
        <w:t>e</w:t>
      </w:r>
      <w:r w:rsidRPr="00C6550D">
        <w:rPr>
          <w:color w:val="000000" w:themeColor="text1"/>
        </w:rPr>
        <w:t>t</w:t>
      </w:r>
      <w:r w:rsidRPr="00C6550D">
        <w:rPr>
          <w:color w:val="000000" w:themeColor="text1"/>
          <w:spacing w:val="1"/>
        </w:rPr>
        <w:t>r</w:t>
      </w:r>
      <w:r w:rsidRPr="00C6550D">
        <w:rPr>
          <w:color w:val="000000" w:themeColor="text1"/>
        </w:rPr>
        <w:t>i</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44"/>
        </w:rPr>
        <w:t xml:space="preserve"> </w:t>
      </w:r>
      <w:r w:rsidRPr="00C6550D">
        <w:rPr>
          <w:color w:val="000000" w:themeColor="text1"/>
          <w:spacing w:val="2"/>
        </w:rPr>
        <w:t>o</w:t>
      </w:r>
      <w:r w:rsidRPr="00C6550D">
        <w:rPr>
          <w:color w:val="000000" w:themeColor="text1"/>
        </w:rPr>
        <w:t xml:space="preserve">f  the </w:t>
      </w:r>
      <w:r w:rsidRPr="00C6550D">
        <w:rPr>
          <w:color w:val="000000" w:themeColor="text1"/>
          <w:spacing w:val="2"/>
        </w:rPr>
        <w:t xml:space="preserve"> </w:t>
      </w:r>
      <w:r w:rsidRPr="00C6550D">
        <w:rPr>
          <w:color w:val="000000" w:themeColor="text1"/>
          <w:spacing w:val="1"/>
        </w:rPr>
        <w:t>G</w:t>
      </w:r>
      <w:r w:rsidRPr="00C6550D">
        <w:rPr>
          <w:color w:val="000000" w:themeColor="text1"/>
          <w:spacing w:val="2"/>
        </w:rPr>
        <w:t>o</w:t>
      </w:r>
      <w:r w:rsidRPr="00C6550D">
        <w:rPr>
          <w:color w:val="000000" w:themeColor="text1"/>
        </w:rPr>
        <w:t>v</w:t>
      </w:r>
      <w:r w:rsidRPr="00C6550D">
        <w:rPr>
          <w:color w:val="000000" w:themeColor="text1"/>
          <w:spacing w:val="1"/>
        </w:rPr>
        <w:t>er</w:t>
      </w:r>
      <w:r w:rsidRPr="00C6550D">
        <w:rPr>
          <w:color w:val="000000" w:themeColor="text1"/>
          <w:spacing w:val="2"/>
        </w:rPr>
        <w:t>n</w:t>
      </w:r>
      <w:r w:rsidRPr="00C6550D">
        <w:rPr>
          <w:color w:val="000000" w:themeColor="text1"/>
        </w:rPr>
        <w:t>m</w:t>
      </w:r>
      <w:r w:rsidRPr="00C6550D">
        <w:rPr>
          <w:color w:val="000000" w:themeColor="text1"/>
          <w:spacing w:val="3"/>
        </w:rPr>
        <w:t>e</w:t>
      </w:r>
      <w:r w:rsidRPr="00C6550D">
        <w:rPr>
          <w:color w:val="000000" w:themeColor="text1"/>
        </w:rPr>
        <w:t>nt,</w:t>
      </w:r>
      <w:r w:rsidRPr="00C6550D">
        <w:rPr>
          <w:color w:val="000000" w:themeColor="text1"/>
          <w:spacing w:val="37"/>
        </w:rPr>
        <w:t xml:space="preserve"> </w:t>
      </w:r>
      <w:r w:rsidRPr="00C6550D">
        <w:rPr>
          <w:color w:val="000000" w:themeColor="text1"/>
          <w:spacing w:val="1"/>
        </w:rPr>
        <w:t>a</w:t>
      </w:r>
      <w:r w:rsidRPr="00C6550D">
        <w:rPr>
          <w:color w:val="000000" w:themeColor="text1"/>
        </w:rPr>
        <w:t xml:space="preserve">nd </w:t>
      </w:r>
      <w:r w:rsidRPr="00C6550D">
        <w:rPr>
          <w:color w:val="000000" w:themeColor="text1"/>
          <w:spacing w:val="1"/>
        </w:rPr>
        <w:t xml:space="preserve"> </w:t>
      </w:r>
      <w:r w:rsidRPr="00C6550D">
        <w:rPr>
          <w:color w:val="000000" w:themeColor="text1"/>
          <w:spacing w:val="3"/>
        </w:rPr>
        <w:t>i</w:t>
      </w:r>
      <w:r w:rsidRPr="00C6550D">
        <w:rPr>
          <w:color w:val="000000" w:themeColor="text1"/>
          <w:spacing w:val="2"/>
        </w:rPr>
        <w:t>n</w:t>
      </w:r>
      <w:r w:rsidRPr="00C6550D">
        <w:rPr>
          <w:color w:val="000000" w:themeColor="text1"/>
          <w:spacing w:val="1"/>
        </w:rPr>
        <w:t>c</w:t>
      </w:r>
      <w:r w:rsidRPr="00C6550D">
        <w:rPr>
          <w:color w:val="000000" w:themeColor="text1"/>
        </w:rPr>
        <w:t>lu</w:t>
      </w:r>
      <w:r w:rsidRPr="00C6550D">
        <w:rPr>
          <w:color w:val="000000" w:themeColor="text1"/>
          <w:spacing w:val="2"/>
        </w:rPr>
        <w:t>d</w:t>
      </w:r>
      <w:r w:rsidRPr="00C6550D">
        <w:rPr>
          <w:color w:val="000000" w:themeColor="text1"/>
          <w:spacing w:val="1"/>
        </w:rPr>
        <w:t>e</w:t>
      </w:r>
      <w:r w:rsidRPr="00C6550D">
        <w:rPr>
          <w:color w:val="000000" w:themeColor="text1"/>
        </w:rPr>
        <w:t xml:space="preserve">s </w:t>
      </w:r>
      <w:r w:rsidRPr="00C6550D">
        <w:rPr>
          <w:color w:val="000000" w:themeColor="text1"/>
          <w:spacing w:val="1"/>
        </w:rPr>
        <w:t>c</w:t>
      </w:r>
      <w:r w:rsidRPr="00C6550D">
        <w:rPr>
          <w:color w:val="000000" w:themeColor="text1"/>
          <w:spacing w:val="2"/>
        </w:rPr>
        <w:t>o</w:t>
      </w:r>
      <w:r w:rsidRPr="00C6550D">
        <w:rPr>
          <w:color w:val="000000" w:themeColor="text1"/>
        </w:rPr>
        <w:t>llus</w:t>
      </w:r>
      <w:r w:rsidRPr="00C6550D">
        <w:rPr>
          <w:color w:val="000000" w:themeColor="text1"/>
          <w:spacing w:val="3"/>
        </w:rPr>
        <w:t>i</w:t>
      </w:r>
      <w:r w:rsidRPr="00C6550D">
        <w:rPr>
          <w:color w:val="000000" w:themeColor="text1"/>
        </w:rPr>
        <w:t>ve</w:t>
      </w:r>
      <w:r w:rsidRPr="00C6550D">
        <w:rPr>
          <w:color w:val="000000" w:themeColor="text1"/>
          <w:spacing w:val="7"/>
        </w:rPr>
        <w:t xml:space="preserve"> </w:t>
      </w:r>
      <w:r w:rsidRPr="00C6550D">
        <w:rPr>
          <w:color w:val="000000" w:themeColor="text1"/>
          <w:spacing w:val="2"/>
        </w:rPr>
        <w:t>p</w:t>
      </w:r>
      <w:r w:rsidRPr="00C6550D">
        <w:rPr>
          <w:color w:val="000000" w:themeColor="text1"/>
          <w:spacing w:val="1"/>
        </w:rPr>
        <w:t>rac</w:t>
      </w:r>
      <w:r w:rsidRPr="00C6550D">
        <w:rPr>
          <w:color w:val="000000" w:themeColor="text1"/>
        </w:rPr>
        <w:t>ti</w:t>
      </w:r>
      <w:r w:rsidRPr="00C6550D">
        <w:rPr>
          <w:color w:val="000000" w:themeColor="text1"/>
          <w:spacing w:val="1"/>
        </w:rPr>
        <w:t>c</w:t>
      </w:r>
      <w:r w:rsidRPr="00C6550D">
        <w:rPr>
          <w:color w:val="000000" w:themeColor="text1"/>
        </w:rPr>
        <w:t>e</w:t>
      </w:r>
      <w:r w:rsidRPr="00C6550D">
        <w:rPr>
          <w:color w:val="000000" w:themeColor="text1"/>
          <w:spacing w:val="10"/>
        </w:rPr>
        <w:t xml:space="preserve"> </w:t>
      </w:r>
      <w:r w:rsidRPr="00C6550D">
        <w:rPr>
          <w:color w:val="000000" w:themeColor="text1"/>
          <w:spacing w:val="3"/>
        </w:rPr>
        <w:t>a</w:t>
      </w:r>
      <w:r w:rsidRPr="00C6550D">
        <w:rPr>
          <w:color w:val="000000" w:themeColor="text1"/>
          <w:spacing w:val="-3"/>
        </w:rPr>
        <w:t>m</w:t>
      </w:r>
      <w:r w:rsidRPr="00C6550D">
        <w:rPr>
          <w:color w:val="000000" w:themeColor="text1"/>
          <w:spacing w:val="4"/>
        </w:rPr>
        <w:t>o</w:t>
      </w:r>
      <w:r w:rsidRPr="00C6550D">
        <w:rPr>
          <w:color w:val="000000" w:themeColor="text1"/>
        </w:rPr>
        <w:t>ng</w:t>
      </w:r>
      <w:r w:rsidRPr="00C6550D">
        <w:rPr>
          <w:color w:val="000000" w:themeColor="text1"/>
          <w:spacing w:val="7"/>
        </w:rPr>
        <w:t xml:space="preserve"> </w:t>
      </w:r>
      <w:r w:rsidRPr="00C6550D">
        <w:rPr>
          <w:color w:val="000000" w:themeColor="text1"/>
          <w:spacing w:val="4"/>
        </w:rPr>
        <w:t>T</w:t>
      </w:r>
      <w:r w:rsidRPr="00C6550D">
        <w:rPr>
          <w:color w:val="000000" w:themeColor="text1"/>
          <w:spacing w:val="1"/>
        </w:rPr>
        <w:t>e</w:t>
      </w:r>
      <w:r w:rsidRPr="00C6550D">
        <w:rPr>
          <w:color w:val="000000" w:themeColor="text1"/>
          <w:spacing w:val="2"/>
        </w:rPr>
        <w:t>nd</w:t>
      </w:r>
      <w:r w:rsidRPr="00C6550D">
        <w:rPr>
          <w:color w:val="000000" w:themeColor="text1"/>
          <w:spacing w:val="1"/>
        </w:rPr>
        <w:t>erer</w:t>
      </w:r>
      <w:r w:rsidRPr="00C6550D">
        <w:rPr>
          <w:color w:val="000000" w:themeColor="text1"/>
        </w:rPr>
        <w:t>s</w:t>
      </w:r>
      <w:r w:rsidRPr="00C6550D">
        <w:rPr>
          <w:color w:val="000000" w:themeColor="text1"/>
          <w:spacing w:val="4"/>
        </w:rPr>
        <w:t xml:space="preserve"> </w:t>
      </w:r>
      <w:r w:rsidRPr="00C6550D">
        <w:rPr>
          <w:color w:val="000000" w:themeColor="text1"/>
          <w:spacing w:val="1"/>
        </w:rPr>
        <w:t>(</w:t>
      </w:r>
      <w:r w:rsidRPr="00C6550D">
        <w:rPr>
          <w:color w:val="000000" w:themeColor="text1"/>
          <w:spacing w:val="2"/>
        </w:rPr>
        <w:t>p</w:t>
      </w:r>
      <w:r w:rsidRPr="00C6550D">
        <w:rPr>
          <w:color w:val="000000" w:themeColor="text1"/>
          <w:spacing w:val="1"/>
        </w:rPr>
        <w:t>r</w:t>
      </w:r>
      <w:r w:rsidRPr="00C6550D">
        <w:rPr>
          <w:color w:val="000000" w:themeColor="text1"/>
        </w:rPr>
        <w:t>ior</w:t>
      </w:r>
      <w:r w:rsidRPr="00C6550D">
        <w:rPr>
          <w:color w:val="000000" w:themeColor="text1"/>
          <w:spacing w:val="10"/>
        </w:rPr>
        <w:t xml:space="preserve"> </w:t>
      </w:r>
      <w:r w:rsidRPr="00C6550D">
        <w:rPr>
          <w:color w:val="000000" w:themeColor="text1"/>
        </w:rPr>
        <w:t>to</w:t>
      </w:r>
      <w:r w:rsidRPr="00C6550D">
        <w:rPr>
          <w:color w:val="000000" w:themeColor="text1"/>
          <w:spacing w:val="17"/>
        </w:rPr>
        <w:t xml:space="preserve"> </w:t>
      </w:r>
      <w:r w:rsidRPr="00C6550D">
        <w:rPr>
          <w:color w:val="000000" w:themeColor="text1"/>
          <w:spacing w:val="2"/>
        </w:rPr>
        <w:t>o</w:t>
      </w:r>
      <w:r w:rsidRPr="00C6550D">
        <w:rPr>
          <w:color w:val="000000" w:themeColor="text1"/>
        </w:rPr>
        <w:t>r</w:t>
      </w:r>
      <w:r w:rsidRPr="00C6550D">
        <w:rPr>
          <w:color w:val="000000" w:themeColor="text1"/>
          <w:spacing w:val="15"/>
        </w:rPr>
        <w:t xml:space="preserve"> </w:t>
      </w:r>
      <w:r w:rsidRPr="00C6550D">
        <w:rPr>
          <w:color w:val="000000" w:themeColor="text1"/>
          <w:spacing w:val="1"/>
        </w:rPr>
        <w:t>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13"/>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rPr>
        <w:t>su</w:t>
      </w:r>
      <w:r w:rsidRPr="00C6550D">
        <w:rPr>
          <w:color w:val="000000" w:themeColor="text1"/>
          <w:spacing w:val="4"/>
        </w:rPr>
        <w:t>b</w:t>
      </w:r>
      <w:r w:rsidRPr="00C6550D">
        <w:rPr>
          <w:color w:val="000000" w:themeColor="text1"/>
        </w:rPr>
        <w:t>mis</w:t>
      </w:r>
      <w:r w:rsidRPr="00C6550D">
        <w:rPr>
          <w:color w:val="000000" w:themeColor="text1"/>
          <w:spacing w:val="2"/>
        </w:rPr>
        <w:t>s</w:t>
      </w:r>
      <w:r w:rsidRPr="00C6550D">
        <w:rPr>
          <w:color w:val="000000" w:themeColor="text1"/>
        </w:rPr>
        <w:t>i</w:t>
      </w:r>
      <w:r w:rsidRPr="00C6550D">
        <w:rPr>
          <w:color w:val="000000" w:themeColor="text1"/>
          <w:spacing w:val="2"/>
        </w:rPr>
        <w:t>o</w:t>
      </w:r>
      <w:r w:rsidRPr="00C6550D">
        <w:rPr>
          <w:color w:val="000000" w:themeColor="text1"/>
        </w:rPr>
        <w:t xml:space="preserve">n) </w:t>
      </w:r>
      <w:r w:rsidRPr="00C6550D">
        <w:rPr>
          <w:color w:val="000000" w:themeColor="text1"/>
          <w:spacing w:val="2"/>
        </w:rPr>
        <w:t>d</w:t>
      </w:r>
      <w:r w:rsidRPr="00C6550D">
        <w:rPr>
          <w:color w:val="000000" w:themeColor="text1"/>
          <w:spacing w:val="1"/>
        </w:rPr>
        <w:t>e</w:t>
      </w:r>
      <w:r w:rsidRPr="00C6550D">
        <w:rPr>
          <w:color w:val="000000" w:themeColor="text1"/>
        </w:rPr>
        <w:t>s</w:t>
      </w:r>
      <w:r w:rsidRPr="00C6550D">
        <w:rPr>
          <w:color w:val="000000" w:themeColor="text1"/>
          <w:spacing w:val="3"/>
        </w:rPr>
        <w:t>i</w:t>
      </w:r>
      <w:r w:rsidRPr="00C6550D">
        <w:rPr>
          <w:color w:val="000000" w:themeColor="text1"/>
        </w:rPr>
        <w:t>gn</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rPr>
        <w:t>to</w:t>
      </w:r>
      <w:r w:rsidRPr="00C6550D">
        <w:rPr>
          <w:color w:val="000000" w:themeColor="text1"/>
          <w:spacing w:val="17"/>
        </w:rPr>
        <w:t xml:space="preserve"> </w:t>
      </w:r>
      <w:r w:rsidRPr="00C6550D">
        <w:rPr>
          <w:color w:val="000000" w:themeColor="text1"/>
          <w:spacing w:val="1"/>
        </w:rPr>
        <w:t>e</w:t>
      </w:r>
      <w:r w:rsidRPr="00C6550D">
        <w:rPr>
          <w:color w:val="000000" w:themeColor="text1"/>
        </w:rPr>
        <w:t>s</w:t>
      </w:r>
      <w:r w:rsidRPr="00C6550D">
        <w:rPr>
          <w:color w:val="000000" w:themeColor="text1"/>
          <w:spacing w:val="3"/>
        </w:rPr>
        <w:t>t</w:t>
      </w:r>
      <w:r w:rsidRPr="00C6550D">
        <w:rPr>
          <w:color w:val="000000" w:themeColor="text1"/>
          <w:spacing w:val="1"/>
        </w:rPr>
        <w:t>a</w:t>
      </w:r>
      <w:r w:rsidRPr="00C6550D">
        <w:rPr>
          <w:color w:val="000000" w:themeColor="text1"/>
          <w:spacing w:val="2"/>
        </w:rPr>
        <w:t>b</w:t>
      </w:r>
      <w:r w:rsidRPr="00C6550D">
        <w:rPr>
          <w:color w:val="000000" w:themeColor="text1"/>
        </w:rPr>
        <w:t>lish 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s</w:t>
      </w:r>
      <w:r w:rsidRPr="00C6550D">
        <w:rPr>
          <w:color w:val="000000" w:themeColor="text1"/>
          <w:spacing w:val="8"/>
        </w:rPr>
        <w:t xml:space="preserve"> </w:t>
      </w:r>
      <w:r w:rsidRPr="00C6550D">
        <w:rPr>
          <w:color w:val="000000" w:themeColor="text1"/>
          <w:spacing w:val="1"/>
        </w:rPr>
        <w:t>a</w:t>
      </w:r>
      <w:r w:rsidRPr="00C6550D">
        <w:rPr>
          <w:color w:val="000000" w:themeColor="text1"/>
        </w:rPr>
        <w:t>t</w:t>
      </w:r>
      <w:r w:rsidRPr="00C6550D">
        <w:rPr>
          <w:color w:val="000000" w:themeColor="text1"/>
          <w:spacing w:val="14"/>
        </w:rPr>
        <w:t xml:space="preserve"> </w:t>
      </w:r>
      <w:r w:rsidRPr="00C6550D">
        <w:rPr>
          <w:color w:val="000000" w:themeColor="text1"/>
          <w:spacing w:val="1"/>
        </w:rPr>
        <w:t>ar</w:t>
      </w:r>
      <w:r w:rsidRPr="00C6550D">
        <w:rPr>
          <w:color w:val="000000" w:themeColor="text1"/>
        </w:rPr>
        <w:t>ti</w:t>
      </w:r>
      <w:r w:rsidRPr="00C6550D">
        <w:rPr>
          <w:color w:val="000000" w:themeColor="text1"/>
          <w:spacing w:val="-1"/>
        </w:rPr>
        <w:t>f</w:t>
      </w:r>
      <w:r w:rsidRPr="00C6550D">
        <w:rPr>
          <w:color w:val="000000" w:themeColor="text1"/>
        </w:rPr>
        <w:t>i</w:t>
      </w:r>
      <w:r w:rsidRPr="00C6550D">
        <w:rPr>
          <w:color w:val="000000" w:themeColor="text1"/>
          <w:spacing w:val="1"/>
        </w:rPr>
        <w:t>c</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7"/>
        </w:rPr>
        <w:t xml:space="preserve"> </w:t>
      </w:r>
      <w:r w:rsidRPr="00C6550D">
        <w:rPr>
          <w:color w:val="000000" w:themeColor="text1"/>
        </w:rPr>
        <w:t>n</w:t>
      </w:r>
      <w:r w:rsidRPr="00C6550D">
        <w:rPr>
          <w:color w:val="000000" w:themeColor="text1"/>
          <w:spacing w:val="2"/>
        </w:rPr>
        <w:t>on</w:t>
      </w:r>
      <w:r w:rsidRPr="00C6550D">
        <w:rPr>
          <w:color w:val="000000" w:themeColor="text1"/>
          <w:spacing w:val="1"/>
        </w:rPr>
        <w:t>-c</w:t>
      </w:r>
      <w:r w:rsidRPr="00C6550D">
        <w:rPr>
          <w:color w:val="000000" w:themeColor="text1"/>
          <w:spacing w:val="2"/>
        </w:rPr>
        <w:t>o</w:t>
      </w:r>
      <w:r w:rsidRPr="00C6550D">
        <w:rPr>
          <w:color w:val="000000" w:themeColor="text1"/>
          <w:spacing w:val="-3"/>
        </w:rPr>
        <w:t>m</w:t>
      </w:r>
      <w:r w:rsidRPr="00C6550D">
        <w:rPr>
          <w:color w:val="000000" w:themeColor="text1"/>
          <w:spacing w:val="2"/>
        </w:rPr>
        <w:t>p</w:t>
      </w:r>
      <w:r w:rsidRPr="00C6550D">
        <w:rPr>
          <w:color w:val="000000" w:themeColor="text1"/>
          <w:spacing w:val="1"/>
        </w:rPr>
        <w:t>e</w:t>
      </w:r>
      <w:r w:rsidRPr="00C6550D">
        <w:rPr>
          <w:color w:val="000000" w:themeColor="text1"/>
        </w:rPr>
        <w:t>t</w:t>
      </w:r>
      <w:r w:rsidRPr="00C6550D">
        <w:rPr>
          <w:color w:val="000000" w:themeColor="text1"/>
          <w:spacing w:val="3"/>
        </w:rPr>
        <w:t>i</w:t>
      </w:r>
      <w:r w:rsidRPr="00C6550D">
        <w:rPr>
          <w:color w:val="000000" w:themeColor="text1"/>
        </w:rPr>
        <w:t>tive</w:t>
      </w:r>
      <w:r w:rsidRPr="00C6550D">
        <w:rPr>
          <w:color w:val="000000" w:themeColor="text1"/>
          <w:spacing w:val="-5"/>
        </w:rPr>
        <w:t xml:space="preserve"> </w:t>
      </w:r>
      <w:r w:rsidRPr="00C6550D">
        <w:rPr>
          <w:color w:val="000000" w:themeColor="text1"/>
        </w:rPr>
        <w:t>l</w:t>
      </w:r>
      <w:r w:rsidRPr="00C6550D">
        <w:rPr>
          <w:color w:val="000000" w:themeColor="text1"/>
          <w:spacing w:val="3"/>
        </w:rPr>
        <w:t>e</w:t>
      </w:r>
      <w:r w:rsidRPr="00C6550D">
        <w:rPr>
          <w:color w:val="000000" w:themeColor="text1"/>
        </w:rPr>
        <w:t>v</w:t>
      </w:r>
      <w:r w:rsidRPr="00C6550D">
        <w:rPr>
          <w:color w:val="000000" w:themeColor="text1"/>
          <w:spacing w:val="1"/>
        </w:rPr>
        <w:t>e</w:t>
      </w:r>
      <w:r w:rsidRPr="00C6550D">
        <w:rPr>
          <w:color w:val="000000" w:themeColor="text1"/>
        </w:rPr>
        <w:t>ls</w:t>
      </w:r>
      <w:r w:rsidRPr="00C6550D">
        <w:rPr>
          <w:color w:val="000000" w:themeColor="text1"/>
          <w:spacing w:val="9"/>
        </w:rPr>
        <w:t xml:space="preserve"> </w:t>
      </w:r>
      <w:r w:rsidRPr="00C6550D">
        <w:rPr>
          <w:color w:val="000000" w:themeColor="text1"/>
          <w:spacing w:val="3"/>
        </w:rPr>
        <w:t>a</w:t>
      </w:r>
      <w:r w:rsidRPr="00C6550D">
        <w:rPr>
          <w:color w:val="000000" w:themeColor="text1"/>
        </w:rPr>
        <w:t>nd</w:t>
      </w:r>
      <w:r w:rsidRPr="00C6550D">
        <w:rPr>
          <w:color w:val="000000" w:themeColor="text1"/>
          <w:spacing w:val="12"/>
        </w:rPr>
        <w:t xml:space="preserve"> </w:t>
      </w:r>
      <w:r w:rsidRPr="00C6550D">
        <w:rPr>
          <w:color w:val="000000" w:themeColor="text1"/>
        </w:rPr>
        <w:t>to</w:t>
      </w:r>
      <w:r w:rsidRPr="00C6550D">
        <w:rPr>
          <w:color w:val="000000" w:themeColor="text1"/>
          <w:spacing w:val="14"/>
        </w:rPr>
        <w:t xml:space="preserve"> </w:t>
      </w:r>
      <w:r w:rsidRPr="00C6550D">
        <w:rPr>
          <w:color w:val="000000" w:themeColor="text1"/>
          <w:spacing w:val="2"/>
        </w:rPr>
        <w:t>d</w:t>
      </w:r>
      <w:r w:rsidRPr="00C6550D">
        <w:rPr>
          <w:color w:val="000000" w:themeColor="text1"/>
          <w:spacing w:val="1"/>
        </w:rPr>
        <w:t>e</w:t>
      </w:r>
      <w:r w:rsidRPr="00C6550D">
        <w:rPr>
          <w:color w:val="000000" w:themeColor="text1"/>
        </w:rPr>
        <w:t>p</w:t>
      </w:r>
      <w:r w:rsidRPr="00C6550D">
        <w:rPr>
          <w:color w:val="000000" w:themeColor="text1"/>
          <w:spacing w:val="1"/>
        </w:rPr>
        <w:t>r</w:t>
      </w:r>
      <w:r w:rsidRPr="00C6550D">
        <w:rPr>
          <w:color w:val="000000" w:themeColor="text1"/>
        </w:rPr>
        <w:t>ive</w:t>
      </w:r>
      <w:r w:rsidRPr="00C6550D">
        <w:rPr>
          <w:color w:val="000000" w:themeColor="text1"/>
          <w:spacing w:val="6"/>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1"/>
        </w:rPr>
        <w:t>G</w:t>
      </w:r>
      <w:r w:rsidRPr="00C6550D">
        <w:rPr>
          <w:color w:val="000000" w:themeColor="text1"/>
          <w:spacing w:val="2"/>
        </w:rPr>
        <w:t>o</w:t>
      </w:r>
      <w:r w:rsidRPr="00C6550D">
        <w:rPr>
          <w:color w:val="000000" w:themeColor="text1"/>
        </w:rPr>
        <w:t>v</w:t>
      </w:r>
      <w:r w:rsidRPr="00C6550D">
        <w:rPr>
          <w:color w:val="000000" w:themeColor="text1"/>
          <w:spacing w:val="1"/>
        </w:rPr>
        <w:t>e</w:t>
      </w:r>
      <w:r w:rsidRPr="00C6550D">
        <w:rPr>
          <w:color w:val="000000" w:themeColor="text1"/>
          <w:spacing w:val="4"/>
        </w:rPr>
        <w:t>r</w:t>
      </w:r>
      <w:r w:rsidRPr="00C6550D">
        <w:rPr>
          <w:color w:val="000000" w:themeColor="text1"/>
          <w:spacing w:val="2"/>
        </w:rPr>
        <w:t>n</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spacing w:val="3"/>
        </w:rPr>
        <w:t>t</w:t>
      </w:r>
      <w:r w:rsidRPr="00C6550D">
        <w:rPr>
          <w:color w:val="000000" w:themeColor="text1"/>
        </w:rPr>
        <w:t>he</w:t>
      </w:r>
      <w:r w:rsidRPr="00C6550D">
        <w:rPr>
          <w:color w:val="000000" w:themeColor="text1"/>
          <w:spacing w:val="13"/>
        </w:rPr>
        <w:t xml:space="preserve"> </w:t>
      </w:r>
      <w:r w:rsidRPr="00C6550D">
        <w:rPr>
          <w:color w:val="000000" w:themeColor="text1"/>
          <w:spacing w:val="2"/>
        </w:rPr>
        <w:t>b</w:t>
      </w:r>
      <w:r w:rsidRPr="00C6550D">
        <w:rPr>
          <w:color w:val="000000" w:themeColor="text1"/>
          <w:spacing w:val="1"/>
        </w:rPr>
        <w:t>e</w:t>
      </w:r>
      <w:r w:rsidRPr="00C6550D">
        <w:rPr>
          <w:color w:val="000000" w:themeColor="text1"/>
        </w:rPr>
        <w:t>n</w:t>
      </w:r>
      <w:r w:rsidRPr="00C6550D">
        <w:rPr>
          <w:color w:val="000000" w:themeColor="text1"/>
          <w:spacing w:val="1"/>
        </w:rPr>
        <w:t>ef</w:t>
      </w:r>
      <w:r w:rsidRPr="00C6550D">
        <w:rPr>
          <w:color w:val="000000" w:themeColor="text1"/>
        </w:rPr>
        <w:t xml:space="preserve">its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f</w:t>
      </w:r>
      <w:r w:rsidRPr="00C6550D">
        <w:rPr>
          <w:color w:val="000000" w:themeColor="text1"/>
          <w:spacing w:val="1"/>
        </w:rPr>
        <w:t>re</w:t>
      </w:r>
      <w:r w:rsidRPr="00C6550D">
        <w:rPr>
          <w:color w:val="000000" w:themeColor="text1"/>
        </w:rPr>
        <w:t>e</w:t>
      </w:r>
      <w:r w:rsidRPr="00C6550D">
        <w:rPr>
          <w:color w:val="000000" w:themeColor="text1"/>
          <w:spacing w:val="-3"/>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2"/>
        </w:rPr>
        <w:t>op</w:t>
      </w:r>
      <w:r w:rsidRPr="00C6550D">
        <w:rPr>
          <w:color w:val="000000" w:themeColor="text1"/>
          <w:spacing w:val="1"/>
        </w:rPr>
        <w:t>e</w:t>
      </w:r>
      <w:r w:rsidRPr="00C6550D">
        <w:rPr>
          <w:color w:val="000000" w:themeColor="text1"/>
        </w:rPr>
        <w:t>n</w:t>
      </w:r>
      <w:r w:rsidRPr="00C6550D">
        <w:rPr>
          <w:color w:val="000000" w:themeColor="text1"/>
          <w:spacing w:val="-7"/>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spacing w:val="1"/>
        </w:rPr>
        <w:t>e</w:t>
      </w:r>
      <w:r w:rsidRPr="00C6550D">
        <w:rPr>
          <w:color w:val="000000" w:themeColor="text1"/>
        </w:rPr>
        <w:t>titi</w:t>
      </w:r>
      <w:r w:rsidRPr="00C6550D">
        <w:rPr>
          <w:color w:val="000000" w:themeColor="text1"/>
          <w:spacing w:val="4"/>
        </w:rPr>
        <w:t>o</w:t>
      </w:r>
      <w:r w:rsidRPr="00C6550D">
        <w:rPr>
          <w:color w:val="000000" w:themeColor="text1"/>
        </w:rPr>
        <w:t>n;</w:t>
      </w:r>
    </w:p>
    <w:p w:rsidR="00FE7AB7" w:rsidRPr="00C6550D" w:rsidRDefault="00FE7AB7">
      <w:pPr>
        <w:spacing w:before="8" w:line="180" w:lineRule="exact"/>
        <w:rPr>
          <w:color w:val="000000" w:themeColor="text1"/>
          <w:sz w:val="19"/>
          <w:szCs w:val="19"/>
        </w:rPr>
      </w:pPr>
    </w:p>
    <w:p w:rsidR="00FE7AB7" w:rsidRPr="00C6550D" w:rsidRDefault="002B432B">
      <w:pPr>
        <w:spacing w:line="275" w:lineRule="auto"/>
        <w:ind w:left="1301" w:right="767" w:hanging="461"/>
        <w:rPr>
          <w:color w:val="000000" w:themeColor="text1"/>
        </w:rPr>
      </w:pP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20"/>
        </w:rPr>
        <w:t xml:space="preserve"> </w:t>
      </w:r>
      <w:r w:rsidRPr="00C6550D">
        <w:rPr>
          <w:color w:val="000000" w:themeColor="text1"/>
          <w:spacing w:val="-1"/>
        </w:rPr>
        <w:t>w</w:t>
      </w:r>
      <w:r w:rsidRPr="00C6550D">
        <w:rPr>
          <w:color w:val="000000" w:themeColor="text1"/>
        </w:rPr>
        <w:t>i</w:t>
      </w:r>
      <w:r w:rsidRPr="00C6550D">
        <w:rPr>
          <w:color w:val="000000" w:themeColor="text1"/>
          <w:spacing w:val="3"/>
        </w:rPr>
        <w:t>l</w:t>
      </w:r>
      <w:r w:rsidRPr="00C6550D">
        <w:rPr>
          <w:color w:val="000000" w:themeColor="text1"/>
        </w:rPr>
        <w:t>l</w:t>
      </w:r>
      <w:r w:rsidRPr="00C6550D">
        <w:rPr>
          <w:color w:val="000000" w:themeColor="text1"/>
          <w:spacing w:val="-4"/>
        </w:rPr>
        <w:t xml:space="preserve"> </w:t>
      </w:r>
      <w:r w:rsidRPr="00C6550D">
        <w:rPr>
          <w:color w:val="000000" w:themeColor="text1"/>
          <w:spacing w:val="1"/>
        </w:rPr>
        <w:t>re</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4"/>
        </w:rPr>
        <w:t xml:space="preserve"> </w:t>
      </w:r>
      <w:r w:rsidRPr="00C6550D">
        <w:rPr>
          <w:color w:val="000000" w:themeColor="text1"/>
        </w:rPr>
        <w:t xml:space="preserve">a </w:t>
      </w:r>
      <w:r w:rsidRPr="00C6550D">
        <w:rPr>
          <w:color w:val="000000" w:themeColor="text1"/>
          <w:spacing w:val="2"/>
        </w:rPr>
        <w:t>p</w:t>
      </w:r>
      <w:r w:rsidRPr="00C6550D">
        <w:rPr>
          <w:color w:val="000000" w:themeColor="text1"/>
          <w:spacing w:val="-1"/>
        </w:rPr>
        <w:t>r</w:t>
      </w:r>
      <w:r w:rsidRPr="00C6550D">
        <w:rPr>
          <w:color w:val="000000" w:themeColor="text1"/>
          <w:spacing w:val="2"/>
        </w:rPr>
        <w:t>opo</w:t>
      </w:r>
      <w:r w:rsidRPr="00C6550D">
        <w:rPr>
          <w:color w:val="000000" w:themeColor="text1"/>
        </w:rPr>
        <w:t>s</w:t>
      </w:r>
      <w:r w:rsidRPr="00C6550D">
        <w:rPr>
          <w:color w:val="000000" w:themeColor="text1"/>
          <w:spacing w:val="1"/>
        </w:rPr>
        <w:t>a</w:t>
      </w:r>
      <w:r w:rsidRPr="00C6550D">
        <w:rPr>
          <w:color w:val="000000" w:themeColor="text1"/>
        </w:rPr>
        <w:t>l</w:t>
      </w:r>
      <w:r w:rsidRPr="00C6550D">
        <w:rPr>
          <w:color w:val="000000" w:themeColor="text1"/>
          <w:spacing w:val="-11"/>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1"/>
        </w:rPr>
        <w:t>a</w:t>
      </w:r>
      <w:r w:rsidRPr="00C6550D">
        <w:rPr>
          <w:color w:val="000000" w:themeColor="text1"/>
          <w:spacing w:val="-3"/>
        </w:rPr>
        <w:t>w</w:t>
      </w:r>
      <w:r w:rsidRPr="00C6550D">
        <w:rPr>
          <w:color w:val="000000" w:themeColor="text1"/>
          <w:spacing w:val="1"/>
        </w:rPr>
        <w:t>a</w:t>
      </w:r>
      <w:r w:rsidRPr="00C6550D">
        <w:rPr>
          <w:color w:val="000000" w:themeColor="text1"/>
          <w:spacing w:val="4"/>
        </w:rPr>
        <w:t>r</w:t>
      </w:r>
      <w:r w:rsidRPr="00C6550D">
        <w:rPr>
          <w:color w:val="000000" w:themeColor="text1"/>
        </w:rPr>
        <w:t>d</w:t>
      </w:r>
      <w:r w:rsidRPr="00C6550D">
        <w:rPr>
          <w:color w:val="000000" w:themeColor="text1"/>
          <w:spacing w:val="-6"/>
        </w:rPr>
        <w:t xml:space="preserve"> </w:t>
      </w:r>
      <w:r w:rsidRPr="00C6550D">
        <w:rPr>
          <w:color w:val="000000" w:themeColor="text1"/>
        </w:rPr>
        <w:t>if</w:t>
      </w:r>
      <w:r w:rsidRPr="00C6550D">
        <w:rPr>
          <w:color w:val="000000" w:themeColor="text1"/>
          <w:spacing w:val="-3"/>
        </w:rPr>
        <w:t xml:space="preserve"> </w:t>
      </w:r>
      <w:r w:rsidRPr="00C6550D">
        <w:rPr>
          <w:color w:val="000000" w:themeColor="text1"/>
        </w:rPr>
        <w:t xml:space="preserve">it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spacing w:val="3"/>
        </w:rPr>
        <w:t>i</w:t>
      </w:r>
      <w:r w:rsidRPr="00C6550D">
        <w:rPr>
          <w:color w:val="000000" w:themeColor="text1"/>
        </w:rPr>
        <w:t>n</w:t>
      </w:r>
      <w:r w:rsidRPr="00C6550D">
        <w:rPr>
          <w:color w:val="000000" w:themeColor="text1"/>
          <w:spacing w:val="1"/>
        </w:rPr>
        <w:t>e</w:t>
      </w:r>
      <w:r w:rsidRPr="00C6550D">
        <w:rPr>
          <w:color w:val="000000" w:themeColor="text1"/>
        </w:rPr>
        <w:t>s</w:t>
      </w:r>
      <w:r w:rsidRPr="00C6550D">
        <w:rPr>
          <w:color w:val="000000" w:themeColor="text1"/>
          <w:spacing w:val="-14"/>
        </w:rPr>
        <w:t xml:space="preserve"> </w:t>
      </w:r>
      <w:r w:rsidRPr="00C6550D">
        <w:rPr>
          <w:color w:val="000000" w:themeColor="text1"/>
          <w:spacing w:val="3"/>
        </w:rPr>
        <w:t>t</w:t>
      </w:r>
      <w:r w:rsidRPr="00C6550D">
        <w:rPr>
          <w:color w:val="000000" w:themeColor="text1"/>
        </w:rPr>
        <w:t>h</w:t>
      </w:r>
      <w:r w:rsidRPr="00C6550D">
        <w:rPr>
          <w:color w:val="000000" w:themeColor="text1"/>
          <w:spacing w:val="1"/>
        </w:rPr>
        <w:t>a</w:t>
      </w:r>
      <w:r w:rsidRPr="00C6550D">
        <w:rPr>
          <w:color w:val="000000" w:themeColor="text1"/>
        </w:rPr>
        <w:t>t</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w:t>
      </w:r>
      <w:r w:rsidRPr="00C6550D">
        <w:rPr>
          <w:color w:val="000000" w:themeColor="text1"/>
          <w:spacing w:val="2"/>
        </w:rPr>
        <w:t>nd</w:t>
      </w:r>
      <w:r w:rsidRPr="00C6550D">
        <w:rPr>
          <w:color w:val="000000" w:themeColor="text1"/>
          <w:spacing w:val="1"/>
        </w:rPr>
        <w:t>ere</w:t>
      </w:r>
      <w:r w:rsidRPr="00C6550D">
        <w:rPr>
          <w:color w:val="000000" w:themeColor="text1"/>
        </w:rPr>
        <w:t>r</w:t>
      </w:r>
      <w:r w:rsidRPr="00C6550D">
        <w:rPr>
          <w:color w:val="000000" w:themeColor="text1"/>
          <w:spacing w:val="-10"/>
        </w:rPr>
        <w:t xml:space="preserve"> </w:t>
      </w:r>
      <w:r w:rsidRPr="00C6550D">
        <w:rPr>
          <w:color w:val="000000" w:themeColor="text1"/>
          <w:spacing w:val="1"/>
        </w:rPr>
        <w:t>re</w:t>
      </w:r>
      <w:r w:rsidRPr="00C6550D">
        <w:rPr>
          <w:color w:val="000000" w:themeColor="text1"/>
          <w:spacing w:val="-1"/>
        </w:rPr>
        <w:t>c</w:t>
      </w:r>
      <w:r w:rsidRPr="00C6550D">
        <w:rPr>
          <w:color w:val="000000" w:themeColor="text1"/>
          <w:spacing w:val="2"/>
        </w:rPr>
        <w:t>o</w:t>
      </w:r>
      <w:r w:rsidRPr="00C6550D">
        <w:rPr>
          <w:color w:val="000000" w:themeColor="text1"/>
        </w:rPr>
        <w:t>mm</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17"/>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3"/>
        </w:rPr>
        <w:t>a</w:t>
      </w:r>
      <w:r w:rsidRPr="00C6550D">
        <w:rPr>
          <w:color w:val="000000" w:themeColor="text1"/>
          <w:spacing w:val="-3"/>
        </w:rPr>
        <w:t>w</w:t>
      </w:r>
      <w:r w:rsidRPr="00C6550D">
        <w:rPr>
          <w:color w:val="000000" w:themeColor="text1"/>
          <w:spacing w:val="1"/>
        </w:rPr>
        <w:t>ar</w:t>
      </w:r>
      <w:r w:rsidRPr="00C6550D">
        <w:rPr>
          <w:color w:val="000000" w:themeColor="text1"/>
        </w:rPr>
        <w:t>d</w:t>
      </w:r>
      <w:r w:rsidRPr="00C6550D">
        <w:rPr>
          <w:color w:val="000000" w:themeColor="text1"/>
          <w:spacing w:val="-6"/>
        </w:rPr>
        <w:t xml:space="preserve"> </w:t>
      </w:r>
      <w:r w:rsidRPr="00C6550D">
        <w:rPr>
          <w:color w:val="000000" w:themeColor="text1"/>
        </w:rPr>
        <w:t>h</w:t>
      </w:r>
      <w:r w:rsidRPr="00C6550D">
        <w:rPr>
          <w:color w:val="000000" w:themeColor="text1"/>
          <w:spacing w:val="1"/>
        </w:rPr>
        <w:t>a</w:t>
      </w:r>
      <w:r w:rsidRPr="00C6550D">
        <w:rPr>
          <w:color w:val="000000" w:themeColor="text1"/>
        </w:rPr>
        <w:t xml:space="preserve">s </w:t>
      </w:r>
      <w:r w:rsidRPr="00C6550D">
        <w:rPr>
          <w:color w:val="000000" w:themeColor="text1"/>
          <w:spacing w:val="1"/>
        </w:rPr>
        <w:t>e</w:t>
      </w:r>
      <w:r w:rsidRPr="00C6550D">
        <w:rPr>
          <w:color w:val="000000" w:themeColor="text1"/>
        </w:rPr>
        <w:t>ng</w:t>
      </w:r>
      <w:r w:rsidRPr="00C6550D">
        <w:rPr>
          <w:color w:val="000000" w:themeColor="text1"/>
          <w:spacing w:val="3"/>
        </w:rPr>
        <w:t>a</w:t>
      </w:r>
      <w:r w:rsidRPr="00C6550D">
        <w:rPr>
          <w:color w:val="000000" w:themeColor="text1"/>
        </w:rPr>
        <w:t>g</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c</w:t>
      </w:r>
      <w:r w:rsidRPr="00C6550D">
        <w:rPr>
          <w:color w:val="000000" w:themeColor="text1"/>
          <w:spacing w:val="2"/>
        </w:rPr>
        <w:t>o</w:t>
      </w:r>
      <w:r w:rsidRPr="00C6550D">
        <w:rPr>
          <w:color w:val="000000" w:themeColor="text1"/>
          <w:spacing w:val="1"/>
        </w:rPr>
        <w:t>rr</w:t>
      </w:r>
      <w:r w:rsidRPr="00C6550D">
        <w:rPr>
          <w:color w:val="000000" w:themeColor="text1"/>
        </w:rPr>
        <w:t>u</w:t>
      </w:r>
      <w:r w:rsidRPr="00C6550D">
        <w:rPr>
          <w:color w:val="000000" w:themeColor="text1"/>
          <w:spacing w:val="2"/>
        </w:rPr>
        <w:t>p</w:t>
      </w:r>
      <w:r w:rsidRPr="00C6550D">
        <w:rPr>
          <w:color w:val="000000" w:themeColor="text1"/>
        </w:rPr>
        <w:t>t</w:t>
      </w:r>
      <w:r w:rsidRPr="00C6550D">
        <w:rPr>
          <w:color w:val="000000" w:themeColor="text1"/>
          <w:spacing w:val="-9"/>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f</w:t>
      </w:r>
      <w:r w:rsidRPr="00C6550D">
        <w:rPr>
          <w:color w:val="000000" w:themeColor="text1"/>
          <w:spacing w:val="1"/>
        </w:rPr>
        <w:t>ra</w:t>
      </w:r>
      <w:r w:rsidRPr="00C6550D">
        <w:rPr>
          <w:color w:val="000000" w:themeColor="text1"/>
        </w:rPr>
        <w:t>u</w:t>
      </w:r>
      <w:r w:rsidRPr="00C6550D">
        <w:rPr>
          <w:color w:val="000000" w:themeColor="text1"/>
          <w:spacing w:val="2"/>
        </w:rPr>
        <w:t>du</w:t>
      </w:r>
      <w:r w:rsidRPr="00C6550D">
        <w:rPr>
          <w:color w:val="000000" w:themeColor="text1"/>
        </w:rPr>
        <w:t>l</w:t>
      </w:r>
      <w:r w:rsidRPr="00C6550D">
        <w:rPr>
          <w:color w:val="000000" w:themeColor="text1"/>
          <w:spacing w:val="3"/>
        </w:rPr>
        <w:t>e</w:t>
      </w:r>
      <w:r w:rsidRPr="00C6550D">
        <w:rPr>
          <w:color w:val="000000" w:themeColor="text1"/>
        </w:rPr>
        <w:t>nt</w:t>
      </w:r>
      <w:r w:rsidRPr="00C6550D">
        <w:rPr>
          <w:color w:val="000000" w:themeColor="text1"/>
          <w:spacing w:val="-13"/>
        </w:rPr>
        <w:t xml:space="preserve"> </w:t>
      </w:r>
      <w:r w:rsidRPr="00C6550D">
        <w:rPr>
          <w:color w:val="000000" w:themeColor="text1"/>
          <w:spacing w:val="2"/>
        </w:rPr>
        <w:t>p</w:t>
      </w:r>
      <w:r w:rsidRPr="00C6550D">
        <w:rPr>
          <w:color w:val="000000" w:themeColor="text1"/>
          <w:spacing w:val="1"/>
        </w:rPr>
        <w:t>rac</w:t>
      </w:r>
      <w:r w:rsidRPr="00C6550D">
        <w:rPr>
          <w:color w:val="000000" w:themeColor="text1"/>
        </w:rPr>
        <w:t>ti</w:t>
      </w:r>
      <w:r w:rsidRPr="00C6550D">
        <w:rPr>
          <w:color w:val="000000" w:themeColor="text1"/>
          <w:spacing w:val="1"/>
        </w:rPr>
        <w:t>ce</w:t>
      </w:r>
      <w:r w:rsidRPr="00C6550D">
        <w:rPr>
          <w:color w:val="000000" w:themeColor="text1"/>
        </w:rPr>
        <w:t>s</w:t>
      </w:r>
      <w:r w:rsidRPr="00C6550D">
        <w:rPr>
          <w:color w:val="000000" w:themeColor="text1"/>
          <w:spacing w:val="-10"/>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spacing w:val="3"/>
        </w:rPr>
        <w:t>e</w:t>
      </w:r>
      <w:r w:rsidRPr="00C6550D">
        <w:rPr>
          <w:color w:val="000000" w:themeColor="text1"/>
        </w:rPr>
        <w:t>ti</w:t>
      </w:r>
      <w:r w:rsidRPr="00C6550D">
        <w:rPr>
          <w:color w:val="000000" w:themeColor="text1"/>
          <w:spacing w:val="2"/>
        </w:rPr>
        <w:t>n</w:t>
      </w:r>
      <w:r w:rsidRPr="00C6550D">
        <w:rPr>
          <w:color w:val="000000" w:themeColor="text1"/>
        </w:rPr>
        <w:t>g</w:t>
      </w:r>
      <w:r w:rsidRPr="00C6550D">
        <w:rPr>
          <w:color w:val="000000" w:themeColor="text1"/>
          <w:spacing w:val="-12"/>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2"/>
        </w:rPr>
        <w:t>q</w:t>
      </w:r>
      <w:r w:rsidRPr="00C6550D">
        <w:rPr>
          <w:color w:val="000000" w:themeColor="text1"/>
        </w:rPr>
        <w:t>u</w:t>
      </w:r>
      <w:r w:rsidRPr="00C6550D">
        <w:rPr>
          <w:color w:val="000000" w:themeColor="text1"/>
          <w:spacing w:val="1"/>
        </w:rPr>
        <w:t>e</w:t>
      </w:r>
      <w:r w:rsidRPr="00C6550D">
        <w:rPr>
          <w:color w:val="000000" w:themeColor="text1"/>
        </w:rPr>
        <w:t>sti</w:t>
      </w:r>
      <w:r w:rsidRPr="00C6550D">
        <w:rPr>
          <w:color w:val="000000" w:themeColor="text1"/>
          <w:spacing w:val="4"/>
        </w:rPr>
        <w:t>o</w:t>
      </w:r>
      <w:r w:rsidRPr="00C6550D">
        <w:rPr>
          <w:color w:val="000000" w:themeColor="text1"/>
        </w:rPr>
        <w:t>n;</w:t>
      </w:r>
    </w:p>
    <w:p w:rsidR="00FE7AB7" w:rsidRPr="00C6550D" w:rsidRDefault="00FE7AB7">
      <w:pPr>
        <w:spacing w:before="4" w:line="160" w:lineRule="exact"/>
        <w:rPr>
          <w:color w:val="000000" w:themeColor="text1"/>
          <w:sz w:val="17"/>
          <w:szCs w:val="17"/>
        </w:rPr>
      </w:pPr>
    </w:p>
    <w:p w:rsidR="00FE7AB7" w:rsidRPr="00C6550D" w:rsidRDefault="002B432B">
      <w:pPr>
        <w:spacing w:line="259" w:lineRule="auto"/>
        <w:ind w:left="1301" w:right="85" w:hanging="461"/>
        <w:jc w:val="both"/>
        <w:rPr>
          <w:color w:val="000000" w:themeColor="text1"/>
        </w:rPr>
      </w:pPr>
      <w:r w:rsidRPr="00C6550D">
        <w:rPr>
          <w:color w:val="000000" w:themeColor="text1"/>
          <w:spacing w:val="1"/>
        </w:rPr>
        <w:t>(c</w:t>
      </w:r>
      <w:r w:rsidRPr="00C6550D">
        <w:rPr>
          <w:color w:val="000000" w:themeColor="text1"/>
        </w:rPr>
        <w:t xml:space="preserve">)   </w:t>
      </w:r>
      <w:r w:rsidRPr="00C6550D">
        <w:rPr>
          <w:color w:val="000000" w:themeColor="text1"/>
          <w:spacing w:val="9"/>
        </w:rPr>
        <w:t xml:space="preserve"> </w:t>
      </w:r>
      <w:r w:rsidRPr="00C6550D">
        <w:rPr>
          <w:color w:val="000000" w:themeColor="text1"/>
          <w:spacing w:val="-1"/>
        </w:rPr>
        <w:t>w</w:t>
      </w:r>
      <w:r w:rsidRPr="00C6550D">
        <w:rPr>
          <w:color w:val="000000" w:themeColor="text1"/>
        </w:rPr>
        <w:t>i</w:t>
      </w:r>
      <w:r w:rsidRPr="00C6550D">
        <w:rPr>
          <w:color w:val="000000" w:themeColor="text1"/>
          <w:spacing w:val="3"/>
        </w:rPr>
        <w:t>l</w:t>
      </w:r>
      <w:r w:rsidRPr="00C6550D">
        <w:rPr>
          <w:color w:val="000000" w:themeColor="text1"/>
        </w:rPr>
        <w:t>l</w:t>
      </w:r>
      <w:r w:rsidRPr="00C6550D">
        <w:rPr>
          <w:color w:val="000000" w:themeColor="text1"/>
          <w:spacing w:val="10"/>
        </w:rPr>
        <w:t xml:space="preserve"> </w:t>
      </w:r>
      <w:r w:rsidRPr="00C6550D">
        <w:rPr>
          <w:color w:val="000000" w:themeColor="text1"/>
          <w:spacing w:val="2"/>
        </w:rPr>
        <w:t>d</w:t>
      </w:r>
      <w:r w:rsidRPr="00C6550D">
        <w:rPr>
          <w:color w:val="000000" w:themeColor="text1"/>
          <w:spacing w:val="1"/>
        </w:rPr>
        <w:t>ec</w:t>
      </w:r>
      <w:r w:rsidRPr="00C6550D">
        <w:rPr>
          <w:color w:val="000000" w:themeColor="text1"/>
        </w:rPr>
        <w:t>l</w:t>
      </w:r>
      <w:r w:rsidRPr="00C6550D">
        <w:rPr>
          <w:color w:val="000000" w:themeColor="text1"/>
          <w:spacing w:val="1"/>
        </w:rPr>
        <w:t>ar</w:t>
      </w:r>
      <w:r w:rsidRPr="00C6550D">
        <w:rPr>
          <w:color w:val="000000" w:themeColor="text1"/>
        </w:rPr>
        <w:t>e</w:t>
      </w:r>
      <w:r w:rsidRPr="00C6550D">
        <w:rPr>
          <w:color w:val="000000" w:themeColor="text1"/>
          <w:spacing w:val="8"/>
        </w:rPr>
        <w:t xml:space="preserve"> </w:t>
      </w:r>
      <w:r w:rsidRPr="00C6550D">
        <w:rPr>
          <w:color w:val="000000" w:themeColor="text1"/>
        </w:rPr>
        <w:t>a</w:t>
      </w:r>
      <w:r w:rsidRPr="00C6550D">
        <w:rPr>
          <w:color w:val="000000" w:themeColor="text1"/>
          <w:spacing w:val="17"/>
        </w:rPr>
        <w:t xml:space="preserve"> </w:t>
      </w:r>
      <w:r w:rsidRPr="00C6550D">
        <w:rPr>
          <w:color w:val="000000" w:themeColor="text1"/>
          <w:spacing w:val="-1"/>
        </w:rPr>
        <w:t>f</w:t>
      </w:r>
      <w:r w:rsidRPr="00C6550D">
        <w:rPr>
          <w:color w:val="000000" w:themeColor="text1"/>
        </w:rPr>
        <w:t>i</w:t>
      </w:r>
      <w:r w:rsidRPr="00C6550D">
        <w:rPr>
          <w:color w:val="000000" w:themeColor="text1"/>
          <w:spacing w:val="4"/>
        </w:rPr>
        <w:t>r</w:t>
      </w:r>
      <w:r w:rsidRPr="00C6550D">
        <w:rPr>
          <w:color w:val="000000" w:themeColor="text1"/>
        </w:rPr>
        <w:t>m</w:t>
      </w:r>
      <w:r w:rsidRPr="00C6550D">
        <w:rPr>
          <w:color w:val="000000" w:themeColor="text1"/>
          <w:spacing w:val="11"/>
        </w:rPr>
        <w:t xml:space="preserve"> </w:t>
      </w:r>
      <w:r w:rsidRPr="00C6550D">
        <w:rPr>
          <w:color w:val="000000" w:themeColor="text1"/>
        </w:rPr>
        <w:t>in</w:t>
      </w:r>
      <w:r w:rsidRPr="00C6550D">
        <w:rPr>
          <w:color w:val="000000" w:themeColor="text1"/>
          <w:spacing w:val="1"/>
        </w:rPr>
        <w:t>e</w:t>
      </w:r>
      <w:r w:rsidRPr="00C6550D">
        <w:rPr>
          <w:color w:val="000000" w:themeColor="text1"/>
          <w:spacing w:val="3"/>
        </w:rPr>
        <w:t>l</w:t>
      </w:r>
      <w:r w:rsidRPr="00C6550D">
        <w:rPr>
          <w:color w:val="000000" w:themeColor="text1"/>
        </w:rPr>
        <w:t>igi</w:t>
      </w:r>
      <w:r w:rsidRPr="00C6550D">
        <w:rPr>
          <w:color w:val="000000" w:themeColor="text1"/>
          <w:spacing w:val="2"/>
        </w:rPr>
        <w:t>b</w:t>
      </w:r>
      <w:r w:rsidRPr="00C6550D">
        <w:rPr>
          <w:color w:val="000000" w:themeColor="text1"/>
        </w:rPr>
        <w:t>l</w:t>
      </w:r>
      <w:r w:rsidRPr="00C6550D">
        <w:rPr>
          <w:color w:val="000000" w:themeColor="text1"/>
          <w:spacing w:val="3"/>
        </w:rPr>
        <w:t>e</w:t>
      </w:r>
      <w:r w:rsidRPr="00C6550D">
        <w:rPr>
          <w:color w:val="000000" w:themeColor="text1"/>
        </w:rPr>
        <w:t>,</w:t>
      </w:r>
      <w:r w:rsidRPr="00C6550D">
        <w:rPr>
          <w:color w:val="000000" w:themeColor="text1"/>
          <w:spacing w:val="4"/>
        </w:rPr>
        <w:t xml:space="preserve"> </w:t>
      </w:r>
      <w:r w:rsidRPr="00C6550D">
        <w:rPr>
          <w:color w:val="000000" w:themeColor="text1"/>
          <w:spacing w:val="1"/>
        </w:rPr>
        <w:t>e</w:t>
      </w:r>
      <w:r w:rsidRPr="00C6550D">
        <w:rPr>
          <w:color w:val="000000" w:themeColor="text1"/>
        </w:rPr>
        <w:t>ith</w:t>
      </w:r>
      <w:r w:rsidRPr="00C6550D">
        <w:rPr>
          <w:color w:val="000000" w:themeColor="text1"/>
          <w:spacing w:val="1"/>
        </w:rPr>
        <w:t>e</w:t>
      </w:r>
      <w:r w:rsidRPr="00C6550D">
        <w:rPr>
          <w:color w:val="000000" w:themeColor="text1"/>
        </w:rPr>
        <w:t>r</w:t>
      </w:r>
      <w:r w:rsidRPr="00C6550D">
        <w:rPr>
          <w:color w:val="000000" w:themeColor="text1"/>
          <w:spacing w:val="13"/>
        </w:rPr>
        <w:t xml:space="preserve"> </w:t>
      </w:r>
      <w:r w:rsidRPr="00C6550D">
        <w:rPr>
          <w:color w:val="000000" w:themeColor="text1"/>
        </w:rPr>
        <w:t>in</w:t>
      </w:r>
      <w:r w:rsidRPr="00C6550D">
        <w:rPr>
          <w:color w:val="000000" w:themeColor="text1"/>
          <w:spacing w:val="2"/>
        </w:rPr>
        <w:t>d</w:t>
      </w:r>
      <w:r w:rsidRPr="00C6550D">
        <w:rPr>
          <w:color w:val="000000" w:themeColor="text1"/>
          <w:spacing w:val="3"/>
        </w:rPr>
        <w:t>e</w:t>
      </w:r>
      <w:r w:rsidRPr="00C6550D">
        <w:rPr>
          <w:color w:val="000000" w:themeColor="text1"/>
          <w:spacing w:val="-1"/>
        </w:rPr>
        <w:t>f</w:t>
      </w:r>
      <w:r w:rsidRPr="00C6550D">
        <w:rPr>
          <w:color w:val="000000" w:themeColor="text1"/>
          <w:spacing w:val="3"/>
        </w:rPr>
        <w:t>i</w:t>
      </w:r>
      <w:r w:rsidRPr="00C6550D">
        <w:rPr>
          <w:color w:val="000000" w:themeColor="text1"/>
        </w:rPr>
        <w:t>nit</w:t>
      </w:r>
      <w:r w:rsidRPr="00C6550D">
        <w:rPr>
          <w:color w:val="000000" w:themeColor="text1"/>
          <w:spacing w:val="1"/>
        </w:rPr>
        <w:t>e</w:t>
      </w:r>
      <w:r w:rsidRPr="00C6550D">
        <w:rPr>
          <w:color w:val="000000" w:themeColor="text1"/>
          <w:spacing w:val="3"/>
        </w:rPr>
        <w:t>l</w:t>
      </w:r>
      <w:r w:rsidRPr="00C6550D">
        <w:rPr>
          <w:color w:val="000000" w:themeColor="text1"/>
        </w:rPr>
        <w:t xml:space="preserve">y </w:t>
      </w:r>
      <w:r w:rsidRPr="00C6550D">
        <w:rPr>
          <w:color w:val="000000" w:themeColor="text1"/>
          <w:spacing w:val="2"/>
        </w:rPr>
        <w:t>o</w:t>
      </w:r>
      <w:r w:rsidRPr="00C6550D">
        <w:rPr>
          <w:color w:val="000000" w:themeColor="text1"/>
        </w:rPr>
        <w:t>r</w:t>
      </w:r>
      <w:r w:rsidRPr="00C6550D">
        <w:rPr>
          <w:color w:val="000000" w:themeColor="text1"/>
          <w:spacing w:val="16"/>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rPr>
        <w:t>a</w:t>
      </w:r>
      <w:r w:rsidRPr="00C6550D">
        <w:rPr>
          <w:color w:val="000000" w:themeColor="text1"/>
          <w:spacing w:val="17"/>
        </w:rPr>
        <w:t xml:space="preserve"> </w:t>
      </w:r>
      <w:r w:rsidRPr="00C6550D">
        <w:rPr>
          <w:color w:val="000000" w:themeColor="text1"/>
        </w:rPr>
        <w:t>st</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w:t>
      </w:r>
      <w:r w:rsidRPr="00C6550D">
        <w:rPr>
          <w:color w:val="000000" w:themeColor="text1"/>
        </w:rPr>
        <w:t>d</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rPr>
        <w:t>t</w:t>
      </w:r>
      <w:r w:rsidRPr="00C6550D">
        <w:rPr>
          <w:color w:val="000000" w:themeColor="text1"/>
          <w:spacing w:val="3"/>
        </w:rPr>
        <w:t>i</w:t>
      </w:r>
      <w:r w:rsidRPr="00C6550D">
        <w:rPr>
          <w:color w:val="000000" w:themeColor="text1"/>
        </w:rPr>
        <w:t>m</w:t>
      </w:r>
      <w:r w:rsidRPr="00C6550D">
        <w:rPr>
          <w:color w:val="000000" w:themeColor="text1"/>
          <w:spacing w:val="1"/>
        </w:rPr>
        <w:t>e</w:t>
      </w:r>
      <w:r w:rsidRPr="00C6550D">
        <w:rPr>
          <w:color w:val="000000" w:themeColor="text1"/>
        </w:rPr>
        <w:t>,</w:t>
      </w:r>
      <w:r w:rsidRPr="00C6550D">
        <w:rPr>
          <w:color w:val="000000" w:themeColor="text1"/>
          <w:spacing w:val="12"/>
        </w:rPr>
        <w:t xml:space="preserve"> </w:t>
      </w:r>
      <w:r w:rsidRPr="00C6550D">
        <w:rPr>
          <w:color w:val="000000" w:themeColor="text1"/>
        </w:rPr>
        <w:t>to</w:t>
      </w:r>
      <w:r w:rsidRPr="00C6550D">
        <w:rPr>
          <w:color w:val="000000" w:themeColor="text1"/>
          <w:spacing w:val="14"/>
        </w:rPr>
        <w:t xml:space="preserve"> </w:t>
      </w:r>
      <w:r w:rsidRPr="00C6550D">
        <w:rPr>
          <w:color w:val="000000" w:themeColor="text1"/>
          <w:spacing w:val="2"/>
        </w:rPr>
        <w:t>b</w:t>
      </w:r>
      <w:r w:rsidRPr="00C6550D">
        <w:rPr>
          <w:color w:val="000000" w:themeColor="text1"/>
        </w:rPr>
        <w:t>e</w:t>
      </w:r>
      <w:r w:rsidRPr="00C6550D">
        <w:rPr>
          <w:color w:val="000000" w:themeColor="text1"/>
          <w:spacing w:val="15"/>
        </w:rPr>
        <w:t xml:space="preserve"> </w:t>
      </w:r>
      <w:r w:rsidRPr="00C6550D">
        <w:rPr>
          <w:color w:val="000000" w:themeColor="text1"/>
          <w:spacing w:val="3"/>
        </w:rPr>
        <w:t>a</w:t>
      </w:r>
      <w:r w:rsidRPr="00C6550D">
        <w:rPr>
          <w:color w:val="000000" w:themeColor="text1"/>
          <w:spacing w:val="-3"/>
        </w:rPr>
        <w:t>w</w:t>
      </w:r>
      <w:r w:rsidRPr="00C6550D">
        <w:rPr>
          <w:color w:val="000000" w:themeColor="text1"/>
          <w:spacing w:val="1"/>
        </w:rPr>
        <w:t>ar</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rPr>
        <w:t xml:space="preserve">a </w:t>
      </w:r>
      <w:r w:rsidRPr="00C6550D">
        <w:rPr>
          <w:color w:val="000000" w:themeColor="text1"/>
          <w:spacing w:val="1"/>
        </w:rPr>
        <w:t>G</w:t>
      </w:r>
      <w:r w:rsidRPr="00C6550D">
        <w:rPr>
          <w:color w:val="000000" w:themeColor="text1"/>
          <w:spacing w:val="2"/>
        </w:rPr>
        <w:t>o</w:t>
      </w:r>
      <w:r w:rsidRPr="00C6550D">
        <w:rPr>
          <w:color w:val="000000" w:themeColor="text1"/>
        </w:rPr>
        <w:t>v</w:t>
      </w:r>
      <w:r w:rsidRPr="00C6550D">
        <w:rPr>
          <w:color w:val="000000" w:themeColor="text1"/>
          <w:spacing w:val="1"/>
        </w:rPr>
        <w:t>er</w:t>
      </w:r>
      <w:r w:rsidRPr="00C6550D">
        <w:rPr>
          <w:color w:val="000000" w:themeColor="text1"/>
          <w:spacing w:val="2"/>
        </w:rPr>
        <w:t>n</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 xml:space="preserve">t </w:t>
      </w:r>
      <w:r w:rsidRPr="00C6550D">
        <w:rPr>
          <w:color w:val="000000" w:themeColor="text1"/>
          <w:spacing w:val="-1"/>
        </w:rPr>
        <w:t>f</w:t>
      </w:r>
      <w:r w:rsidRPr="00C6550D">
        <w:rPr>
          <w:color w:val="000000" w:themeColor="text1"/>
          <w:spacing w:val="3"/>
        </w:rPr>
        <w:t>i</w:t>
      </w:r>
      <w:r w:rsidRPr="00C6550D">
        <w:rPr>
          <w:color w:val="000000" w:themeColor="text1"/>
        </w:rPr>
        <w:t>n</w:t>
      </w:r>
      <w:r w:rsidRPr="00C6550D">
        <w:rPr>
          <w:color w:val="000000" w:themeColor="text1"/>
          <w:spacing w:val="3"/>
        </w:rPr>
        <w:t>a</w:t>
      </w:r>
      <w:r w:rsidRPr="00C6550D">
        <w:rPr>
          <w:color w:val="000000" w:themeColor="text1"/>
        </w:rPr>
        <w:t>n</w:t>
      </w:r>
      <w:r w:rsidRPr="00C6550D">
        <w:rPr>
          <w:color w:val="000000" w:themeColor="text1"/>
          <w:spacing w:val="1"/>
        </w:rPr>
        <w:t>ce</w:t>
      </w:r>
      <w:r w:rsidRPr="00C6550D">
        <w:rPr>
          <w:color w:val="000000" w:themeColor="text1"/>
        </w:rPr>
        <w:t>d</w:t>
      </w:r>
      <w:r w:rsidRPr="00C6550D">
        <w:rPr>
          <w:color w:val="000000" w:themeColor="text1"/>
          <w:spacing w:val="9"/>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w:t>
      </w:r>
      <w:r w:rsidRPr="00C6550D">
        <w:rPr>
          <w:color w:val="000000" w:themeColor="text1"/>
          <w:spacing w:val="3"/>
        </w:rPr>
        <w:t>c</w:t>
      </w:r>
      <w:r w:rsidRPr="00C6550D">
        <w:rPr>
          <w:color w:val="000000" w:themeColor="text1"/>
        </w:rPr>
        <w:t>t</w:t>
      </w:r>
      <w:r w:rsidRPr="00C6550D">
        <w:rPr>
          <w:color w:val="000000" w:themeColor="text1"/>
          <w:spacing w:val="9"/>
        </w:rPr>
        <w:t xml:space="preserve"> </w:t>
      </w:r>
      <w:r w:rsidRPr="00C6550D">
        <w:rPr>
          <w:color w:val="000000" w:themeColor="text1"/>
        </w:rPr>
        <w:t>if</w:t>
      </w:r>
      <w:r w:rsidRPr="00C6550D">
        <w:rPr>
          <w:color w:val="000000" w:themeColor="text1"/>
          <w:spacing w:val="15"/>
        </w:rPr>
        <w:t xml:space="preserve"> </w:t>
      </w:r>
      <w:r w:rsidRPr="00C6550D">
        <w:rPr>
          <w:color w:val="000000" w:themeColor="text1"/>
        </w:rPr>
        <w:t>it</w:t>
      </w:r>
      <w:r w:rsidRPr="00C6550D">
        <w:rPr>
          <w:color w:val="000000" w:themeColor="text1"/>
          <w:spacing w:val="17"/>
        </w:rPr>
        <w:t xml:space="preserve"> </w:t>
      </w:r>
      <w:r w:rsidRPr="00C6550D">
        <w:rPr>
          <w:color w:val="000000" w:themeColor="text1"/>
          <w:spacing w:val="1"/>
        </w:rPr>
        <w:t>a</w:t>
      </w:r>
      <w:r w:rsidRPr="00C6550D">
        <w:rPr>
          <w:color w:val="000000" w:themeColor="text1"/>
        </w:rPr>
        <w:t>t</w:t>
      </w:r>
      <w:r w:rsidRPr="00C6550D">
        <w:rPr>
          <w:color w:val="000000" w:themeColor="text1"/>
          <w:spacing w:val="16"/>
        </w:rPr>
        <w:t xml:space="preserve"> </w:t>
      </w:r>
      <w:r w:rsidRPr="00C6550D">
        <w:rPr>
          <w:color w:val="000000" w:themeColor="text1"/>
          <w:spacing w:val="3"/>
        </w:rPr>
        <w:t>a</w:t>
      </w:r>
      <w:r w:rsidRPr="00C6550D">
        <w:rPr>
          <w:color w:val="000000" w:themeColor="text1"/>
          <w:spacing w:val="2"/>
        </w:rPr>
        <w:t>n</w:t>
      </w:r>
      <w:r w:rsidRPr="00C6550D">
        <w:rPr>
          <w:color w:val="000000" w:themeColor="text1"/>
        </w:rPr>
        <w:t>y</w:t>
      </w:r>
      <w:r w:rsidRPr="00C6550D">
        <w:rPr>
          <w:color w:val="000000" w:themeColor="text1"/>
          <w:spacing w:val="12"/>
        </w:rPr>
        <w:t xml:space="preserve"> </w:t>
      </w:r>
      <w:r w:rsidRPr="00C6550D">
        <w:rPr>
          <w:color w:val="000000" w:themeColor="text1"/>
        </w:rPr>
        <w:t>t</w:t>
      </w:r>
      <w:r w:rsidRPr="00C6550D">
        <w:rPr>
          <w:color w:val="000000" w:themeColor="text1"/>
          <w:spacing w:val="3"/>
        </w:rPr>
        <w:t>i</w:t>
      </w:r>
      <w:r w:rsidRPr="00C6550D">
        <w:rPr>
          <w:color w:val="000000" w:themeColor="text1"/>
        </w:rPr>
        <w:t>me</w:t>
      </w:r>
      <w:r w:rsidRPr="00C6550D">
        <w:rPr>
          <w:color w:val="000000" w:themeColor="text1"/>
          <w:spacing w:val="14"/>
        </w:rPr>
        <w:t xml:space="preserve">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spacing w:val="3"/>
        </w:rPr>
        <w:t>i</w:t>
      </w:r>
      <w:r w:rsidRPr="00C6550D">
        <w:rPr>
          <w:color w:val="000000" w:themeColor="text1"/>
        </w:rPr>
        <w:t>n</w:t>
      </w:r>
      <w:r w:rsidRPr="00C6550D">
        <w:rPr>
          <w:color w:val="000000" w:themeColor="text1"/>
          <w:spacing w:val="1"/>
        </w:rPr>
        <w:t>e</w:t>
      </w:r>
      <w:r w:rsidRPr="00C6550D">
        <w:rPr>
          <w:color w:val="000000" w:themeColor="text1"/>
        </w:rPr>
        <w:t>s</w:t>
      </w:r>
      <w:r w:rsidRPr="00C6550D">
        <w:rPr>
          <w:color w:val="000000" w:themeColor="text1"/>
          <w:spacing w:val="6"/>
        </w:rPr>
        <w:t xml:space="preserve"> </w:t>
      </w:r>
      <w:r w:rsidRPr="00C6550D">
        <w:rPr>
          <w:color w:val="000000" w:themeColor="text1"/>
        </w:rPr>
        <w:t>th</w:t>
      </w:r>
      <w:r w:rsidRPr="00C6550D">
        <w:rPr>
          <w:color w:val="000000" w:themeColor="text1"/>
          <w:spacing w:val="1"/>
        </w:rPr>
        <w:t>a</w:t>
      </w:r>
      <w:r w:rsidRPr="00C6550D">
        <w:rPr>
          <w:color w:val="000000" w:themeColor="text1"/>
        </w:rPr>
        <w:t>t</w:t>
      </w:r>
      <w:r w:rsidRPr="00C6550D">
        <w:rPr>
          <w:color w:val="000000" w:themeColor="text1"/>
          <w:spacing w:val="14"/>
        </w:rPr>
        <w:t xml:space="preserve"> </w:t>
      </w:r>
      <w:r w:rsidRPr="00C6550D">
        <w:rPr>
          <w:color w:val="000000" w:themeColor="text1"/>
          <w:spacing w:val="3"/>
        </w:rPr>
        <w:t>t</w:t>
      </w:r>
      <w:r w:rsidRPr="00C6550D">
        <w:rPr>
          <w:color w:val="000000" w:themeColor="text1"/>
        </w:rPr>
        <w:t>he</w:t>
      </w:r>
      <w:r w:rsidRPr="00C6550D">
        <w:rPr>
          <w:color w:val="000000" w:themeColor="text1"/>
          <w:spacing w:val="15"/>
        </w:rPr>
        <w:t xml:space="preserve"> </w:t>
      </w:r>
      <w:r w:rsidRPr="00C6550D">
        <w:rPr>
          <w:color w:val="000000" w:themeColor="text1"/>
          <w:spacing w:val="1"/>
        </w:rPr>
        <w:t>f</w:t>
      </w:r>
      <w:r w:rsidRPr="00C6550D">
        <w:rPr>
          <w:color w:val="000000" w:themeColor="text1"/>
        </w:rPr>
        <w:t>i</w:t>
      </w:r>
      <w:r w:rsidRPr="00C6550D">
        <w:rPr>
          <w:color w:val="000000" w:themeColor="text1"/>
          <w:spacing w:val="4"/>
        </w:rPr>
        <w:t>r</w:t>
      </w:r>
      <w:r w:rsidRPr="00C6550D">
        <w:rPr>
          <w:color w:val="000000" w:themeColor="text1"/>
        </w:rPr>
        <w:t>m</w:t>
      </w:r>
      <w:r w:rsidRPr="00C6550D">
        <w:rPr>
          <w:color w:val="000000" w:themeColor="text1"/>
          <w:spacing w:val="11"/>
        </w:rPr>
        <w:t xml:space="preserve"> </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3"/>
        </w:rPr>
        <w:t xml:space="preserve"> </w:t>
      </w:r>
      <w:r w:rsidRPr="00C6550D">
        <w:rPr>
          <w:color w:val="000000" w:themeColor="text1"/>
          <w:spacing w:val="3"/>
        </w:rPr>
        <w:t>e</w:t>
      </w:r>
      <w:r w:rsidRPr="00C6550D">
        <w:rPr>
          <w:color w:val="000000" w:themeColor="text1"/>
          <w:spacing w:val="2"/>
        </w:rPr>
        <w:t>n</w:t>
      </w:r>
      <w:r w:rsidRPr="00C6550D">
        <w:rPr>
          <w:color w:val="000000" w:themeColor="text1"/>
        </w:rPr>
        <w:t>g</w:t>
      </w:r>
      <w:r w:rsidRPr="00C6550D">
        <w:rPr>
          <w:color w:val="000000" w:themeColor="text1"/>
          <w:spacing w:val="1"/>
        </w:rPr>
        <w:t>a</w:t>
      </w:r>
      <w:r w:rsidRPr="00C6550D">
        <w:rPr>
          <w:color w:val="000000" w:themeColor="text1"/>
        </w:rPr>
        <w:t>g</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spacing w:val="3"/>
        </w:rPr>
        <w:t>i</w:t>
      </w:r>
      <w:r w:rsidRPr="00C6550D">
        <w:rPr>
          <w:color w:val="000000" w:themeColor="text1"/>
        </w:rPr>
        <w:t>n</w:t>
      </w:r>
      <w:r w:rsidRPr="00C6550D">
        <w:rPr>
          <w:color w:val="000000" w:themeColor="text1"/>
          <w:spacing w:val="17"/>
        </w:rPr>
        <w:t xml:space="preserve"> </w:t>
      </w:r>
      <w:r w:rsidRPr="00C6550D">
        <w:rPr>
          <w:color w:val="000000" w:themeColor="text1"/>
          <w:spacing w:val="1"/>
        </w:rPr>
        <w:t>c</w:t>
      </w:r>
      <w:r w:rsidRPr="00C6550D">
        <w:rPr>
          <w:color w:val="000000" w:themeColor="text1"/>
          <w:spacing w:val="2"/>
        </w:rPr>
        <w:t>o</w:t>
      </w:r>
      <w:r w:rsidRPr="00C6550D">
        <w:rPr>
          <w:color w:val="000000" w:themeColor="text1"/>
          <w:spacing w:val="1"/>
        </w:rPr>
        <w:t>rr</w:t>
      </w:r>
      <w:r w:rsidRPr="00C6550D">
        <w:rPr>
          <w:color w:val="000000" w:themeColor="text1"/>
        </w:rPr>
        <w:t>u</w:t>
      </w:r>
      <w:r w:rsidRPr="00C6550D">
        <w:rPr>
          <w:color w:val="000000" w:themeColor="text1"/>
          <w:spacing w:val="2"/>
        </w:rPr>
        <w:t>p</w:t>
      </w:r>
      <w:r w:rsidRPr="00C6550D">
        <w:rPr>
          <w:color w:val="000000" w:themeColor="text1"/>
        </w:rPr>
        <w:t>t</w:t>
      </w:r>
      <w:r w:rsidRPr="00C6550D">
        <w:rPr>
          <w:color w:val="000000" w:themeColor="text1"/>
          <w:spacing w:val="8"/>
        </w:rPr>
        <w:t xml:space="preserve"> </w:t>
      </w:r>
      <w:r w:rsidRPr="00C6550D">
        <w:rPr>
          <w:color w:val="000000" w:themeColor="text1"/>
        </w:rPr>
        <w:t xml:space="preserve">or </w:t>
      </w:r>
      <w:r w:rsidRPr="00C6550D">
        <w:rPr>
          <w:color w:val="000000" w:themeColor="text1"/>
          <w:spacing w:val="-1"/>
        </w:rPr>
        <w:t>f</w:t>
      </w:r>
      <w:r w:rsidRPr="00C6550D">
        <w:rPr>
          <w:color w:val="000000" w:themeColor="text1"/>
          <w:spacing w:val="1"/>
        </w:rPr>
        <w:t>ra</w:t>
      </w:r>
      <w:r w:rsidRPr="00C6550D">
        <w:rPr>
          <w:color w:val="000000" w:themeColor="text1"/>
        </w:rPr>
        <w:t>u</w:t>
      </w:r>
      <w:r w:rsidRPr="00C6550D">
        <w:rPr>
          <w:color w:val="000000" w:themeColor="text1"/>
          <w:spacing w:val="4"/>
        </w:rPr>
        <w:t>d</w:t>
      </w:r>
      <w:r w:rsidRPr="00C6550D">
        <w:rPr>
          <w:color w:val="000000" w:themeColor="text1"/>
        </w:rPr>
        <w:t>ul</w:t>
      </w:r>
      <w:r w:rsidRPr="00C6550D">
        <w:rPr>
          <w:color w:val="000000" w:themeColor="text1"/>
          <w:spacing w:val="1"/>
        </w:rPr>
        <w:t>e</w:t>
      </w:r>
      <w:r w:rsidRPr="00C6550D">
        <w:rPr>
          <w:color w:val="000000" w:themeColor="text1"/>
        </w:rPr>
        <w:t>nt</w:t>
      </w:r>
      <w:r w:rsidRPr="00C6550D">
        <w:rPr>
          <w:color w:val="000000" w:themeColor="text1"/>
          <w:spacing w:val="-13"/>
        </w:rPr>
        <w:t xml:space="preserve"> </w:t>
      </w:r>
      <w:r w:rsidRPr="00C6550D">
        <w:rPr>
          <w:color w:val="000000" w:themeColor="text1"/>
          <w:spacing w:val="2"/>
        </w:rPr>
        <w:t>p</w:t>
      </w:r>
      <w:r w:rsidRPr="00C6550D">
        <w:rPr>
          <w:color w:val="000000" w:themeColor="text1"/>
          <w:spacing w:val="1"/>
        </w:rPr>
        <w:t>rac</w:t>
      </w:r>
      <w:r w:rsidRPr="00C6550D">
        <w:rPr>
          <w:color w:val="000000" w:themeColor="text1"/>
        </w:rPr>
        <w:t>ti</w:t>
      </w:r>
      <w:r w:rsidRPr="00C6550D">
        <w:rPr>
          <w:color w:val="000000" w:themeColor="text1"/>
          <w:spacing w:val="1"/>
        </w:rPr>
        <w:t>ce</w:t>
      </w:r>
      <w:r w:rsidRPr="00C6550D">
        <w:rPr>
          <w:color w:val="000000" w:themeColor="text1"/>
        </w:rPr>
        <w:t>s</w:t>
      </w:r>
      <w:r w:rsidRPr="00C6550D">
        <w:rPr>
          <w:color w:val="000000" w:themeColor="text1"/>
          <w:spacing w:val="-10"/>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spacing w:val="1"/>
        </w:rPr>
        <w:t>e</w:t>
      </w:r>
      <w:r w:rsidRPr="00C6550D">
        <w:rPr>
          <w:color w:val="000000" w:themeColor="text1"/>
          <w:spacing w:val="3"/>
        </w:rPr>
        <w:t>t</w:t>
      </w:r>
      <w:r w:rsidRPr="00C6550D">
        <w:rPr>
          <w:color w:val="000000" w:themeColor="text1"/>
        </w:rPr>
        <w:t>ing</w:t>
      </w:r>
      <w:r w:rsidRPr="00C6550D">
        <w:rPr>
          <w:color w:val="000000" w:themeColor="text1"/>
          <w:spacing w:val="-12"/>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rPr>
        <w:t>,</w:t>
      </w:r>
      <w:r w:rsidRPr="00C6550D">
        <w:rPr>
          <w:color w:val="000000" w:themeColor="text1"/>
          <w:spacing w:val="-5"/>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e</w:t>
      </w:r>
      <w:r w:rsidRPr="00C6550D">
        <w:rPr>
          <w:color w:val="000000" w:themeColor="text1"/>
        </w:rPr>
        <w:t>x</w:t>
      </w:r>
      <w:r w:rsidRPr="00C6550D">
        <w:rPr>
          <w:color w:val="000000" w:themeColor="text1"/>
          <w:spacing w:val="1"/>
        </w:rPr>
        <w:t>ec</w:t>
      </w:r>
      <w:r w:rsidRPr="00C6550D">
        <w:rPr>
          <w:color w:val="000000" w:themeColor="text1"/>
          <w:spacing w:val="2"/>
        </w:rPr>
        <w:t>u</w:t>
      </w:r>
      <w:r w:rsidRPr="00C6550D">
        <w:rPr>
          <w:color w:val="000000" w:themeColor="text1"/>
        </w:rPr>
        <w:t>ti</w:t>
      </w:r>
      <w:r w:rsidRPr="00C6550D">
        <w:rPr>
          <w:color w:val="000000" w:themeColor="text1"/>
          <w:spacing w:val="2"/>
        </w:rPr>
        <w:t>n</w:t>
      </w:r>
      <w:r w:rsidRPr="00C6550D">
        <w:rPr>
          <w:color w:val="000000" w:themeColor="text1"/>
        </w:rPr>
        <w:t>g,</w:t>
      </w:r>
      <w:r w:rsidRPr="00C6550D">
        <w:rPr>
          <w:color w:val="000000" w:themeColor="text1"/>
          <w:spacing w:val="-12"/>
        </w:rPr>
        <w:t xml:space="preserve"> </w:t>
      </w:r>
      <w:r w:rsidRPr="00C6550D">
        <w:rPr>
          <w:color w:val="000000" w:themeColor="text1"/>
        </w:rPr>
        <w:t xml:space="preserve">a </w:t>
      </w:r>
      <w:r w:rsidRPr="00C6550D">
        <w:rPr>
          <w:color w:val="000000" w:themeColor="text1"/>
          <w:spacing w:val="1"/>
          <w:w w:val="98"/>
        </w:rPr>
        <w:t>G</w:t>
      </w:r>
      <w:r w:rsidRPr="00C6550D">
        <w:rPr>
          <w:color w:val="000000" w:themeColor="text1"/>
          <w:spacing w:val="2"/>
          <w:w w:val="98"/>
        </w:rPr>
        <w:t>ov</w:t>
      </w:r>
      <w:r w:rsidRPr="00C6550D">
        <w:rPr>
          <w:color w:val="000000" w:themeColor="text1"/>
          <w:spacing w:val="1"/>
          <w:w w:val="98"/>
        </w:rPr>
        <w:t>er</w:t>
      </w:r>
      <w:r w:rsidRPr="00C6550D">
        <w:rPr>
          <w:color w:val="000000" w:themeColor="text1"/>
          <w:spacing w:val="2"/>
          <w:w w:val="98"/>
        </w:rPr>
        <w:t>n</w:t>
      </w:r>
      <w:r w:rsidRPr="00C6550D">
        <w:rPr>
          <w:color w:val="000000" w:themeColor="text1"/>
          <w:spacing w:val="-3"/>
          <w:w w:val="98"/>
        </w:rPr>
        <w:t>m</w:t>
      </w:r>
      <w:r w:rsidRPr="00C6550D">
        <w:rPr>
          <w:color w:val="000000" w:themeColor="text1"/>
          <w:spacing w:val="3"/>
          <w:w w:val="98"/>
        </w:rPr>
        <w:t>e</w:t>
      </w:r>
      <w:r w:rsidRPr="00C6550D">
        <w:rPr>
          <w:color w:val="000000" w:themeColor="text1"/>
          <w:w w:val="98"/>
        </w:rPr>
        <w:t>n</w:t>
      </w:r>
      <w:r w:rsidRPr="00C6550D">
        <w:rPr>
          <w:color w:val="000000" w:themeColor="text1"/>
          <w:spacing w:val="3"/>
          <w:w w:val="98"/>
        </w:rPr>
        <w:t>t</w:t>
      </w:r>
      <w:r w:rsidRPr="00C6550D">
        <w:rPr>
          <w:color w:val="000000" w:themeColor="text1"/>
          <w:spacing w:val="1"/>
          <w:w w:val="98"/>
        </w:rPr>
        <w:t>-</w:t>
      </w:r>
      <w:r w:rsidRPr="00C6550D">
        <w:rPr>
          <w:color w:val="000000" w:themeColor="text1"/>
          <w:spacing w:val="-1"/>
          <w:w w:val="98"/>
        </w:rPr>
        <w:t>f</w:t>
      </w:r>
      <w:r w:rsidRPr="00C6550D">
        <w:rPr>
          <w:color w:val="000000" w:themeColor="text1"/>
          <w:w w:val="98"/>
        </w:rPr>
        <w:t>in</w:t>
      </w:r>
      <w:r w:rsidRPr="00C6550D">
        <w:rPr>
          <w:color w:val="000000" w:themeColor="text1"/>
          <w:spacing w:val="3"/>
          <w:w w:val="98"/>
        </w:rPr>
        <w:t>a</w:t>
      </w:r>
      <w:r w:rsidRPr="00C6550D">
        <w:rPr>
          <w:color w:val="000000" w:themeColor="text1"/>
          <w:w w:val="98"/>
        </w:rPr>
        <w:t>n</w:t>
      </w:r>
      <w:r w:rsidRPr="00C6550D">
        <w:rPr>
          <w:color w:val="000000" w:themeColor="text1"/>
          <w:spacing w:val="1"/>
          <w:w w:val="98"/>
        </w:rPr>
        <w:t>ce</w:t>
      </w:r>
      <w:r w:rsidRPr="00C6550D">
        <w:rPr>
          <w:color w:val="000000" w:themeColor="text1"/>
          <w:w w:val="98"/>
        </w:rPr>
        <w:t>d</w:t>
      </w:r>
      <w:r w:rsidRPr="00C6550D">
        <w:rPr>
          <w:color w:val="000000" w:themeColor="text1"/>
          <w:spacing w:val="9"/>
          <w:w w:val="98"/>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FE7AB7">
      <w:pPr>
        <w:spacing w:before="4" w:line="180" w:lineRule="exact"/>
        <w:rPr>
          <w:color w:val="000000" w:themeColor="text1"/>
          <w:sz w:val="19"/>
          <w:szCs w:val="19"/>
        </w:rPr>
      </w:pPr>
    </w:p>
    <w:p w:rsidR="00FE7AB7" w:rsidRPr="00C6550D" w:rsidRDefault="002B432B">
      <w:pPr>
        <w:ind w:left="120"/>
        <w:rPr>
          <w:color w:val="000000" w:themeColor="text1"/>
        </w:rPr>
      </w:pPr>
      <w:r w:rsidRPr="00C6550D">
        <w:rPr>
          <w:color w:val="000000" w:themeColor="text1"/>
          <w:spacing w:val="2"/>
        </w:rPr>
        <w:t>32</w:t>
      </w:r>
      <w:r w:rsidRPr="00C6550D">
        <w:rPr>
          <w:color w:val="000000" w:themeColor="text1"/>
          <w:spacing w:val="1"/>
        </w:rPr>
        <w:t>.</w:t>
      </w:r>
      <w:r w:rsidRPr="00C6550D">
        <w:rPr>
          <w:color w:val="000000" w:themeColor="text1"/>
        </w:rPr>
        <w:t xml:space="preserve">2   </w:t>
      </w:r>
      <w:r w:rsidRPr="00C6550D">
        <w:rPr>
          <w:color w:val="000000" w:themeColor="text1"/>
          <w:spacing w:val="23"/>
        </w:rPr>
        <w:t xml:space="preserve"> </w:t>
      </w:r>
      <w:r w:rsidRPr="00C6550D">
        <w:rPr>
          <w:color w:val="000000" w:themeColor="text1"/>
          <w:spacing w:val="1"/>
        </w:rPr>
        <w:t>F</w:t>
      </w:r>
      <w:r w:rsidRPr="00C6550D">
        <w:rPr>
          <w:color w:val="000000" w:themeColor="text1"/>
        </w:rPr>
        <w:t>u</w:t>
      </w:r>
      <w:r w:rsidRPr="00C6550D">
        <w:rPr>
          <w:color w:val="000000" w:themeColor="text1"/>
          <w:spacing w:val="1"/>
        </w:rPr>
        <w:t>r</w:t>
      </w:r>
      <w:r w:rsidRPr="00C6550D">
        <w:rPr>
          <w:color w:val="000000" w:themeColor="text1"/>
          <w:spacing w:val="3"/>
        </w:rPr>
        <w:t>t</w:t>
      </w:r>
      <w:r w:rsidRPr="00C6550D">
        <w:rPr>
          <w:color w:val="000000" w:themeColor="text1"/>
        </w:rPr>
        <w:t>h</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spacing w:val="2"/>
        </w:rPr>
        <w:t>o</w:t>
      </w:r>
      <w:r w:rsidRPr="00C6550D">
        <w:rPr>
          <w:color w:val="000000" w:themeColor="text1"/>
          <w:spacing w:val="1"/>
        </w:rPr>
        <w:t>re</w:t>
      </w:r>
      <w:r w:rsidRPr="00C6550D">
        <w:rPr>
          <w:color w:val="000000" w:themeColor="text1"/>
        </w:rPr>
        <w:t>,</w:t>
      </w:r>
      <w:r w:rsidRPr="00C6550D">
        <w:rPr>
          <w:color w:val="000000" w:themeColor="text1"/>
          <w:spacing w:val="-18"/>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s</w:t>
      </w:r>
      <w:r w:rsidRPr="00C6550D">
        <w:rPr>
          <w:color w:val="000000" w:themeColor="text1"/>
          <w:spacing w:val="-13"/>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3"/>
        </w:rPr>
        <w:t>a</w:t>
      </w:r>
      <w:r w:rsidRPr="00C6550D">
        <w:rPr>
          <w:color w:val="000000" w:themeColor="text1"/>
          <w:spacing w:val="-3"/>
        </w:rPr>
        <w:t>w</w:t>
      </w:r>
      <w:r w:rsidRPr="00C6550D">
        <w:rPr>
          <w:color w:val="000000" w:themeColor="text1"/>
          <w:spacing w:val="1"/>
        </w:rPr>
        <w:t>ar</w:t>
      </w:r>
      <w:r w:rsidRPr="00C6550D">
        <w:rPr>
          <w:color w:val="000000" w:themeColor="text1"/>
        </w:rPr>
        <w:t>e</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s</w:t>
      </w:r>
      <w:r w:rsidRPr="00C6550D">
        <w:rPr>
          <w:color w:val="000000" w:themeColor="text1"/>
        </w:rPr>
        <w:t>i</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rPr>
        <w:t>st</w:t>
      </w:r>
      <w:r w:rsidRPr="00C6550D">
        <w:rPr>
          <w:color w:val="000000" w:themeColor="text1"/>
          <w:spacing w:val="3"/>
        </w:rPr>
        <w:t>a</w:t>
      </w:r>
      <w:r w:rsidRPr="00C6550D">
        <w:rPr>
          <w:color w:val="000000" w:themeColor="text1"/>
        </w:rPr>
        <w:t>t</w:t>
      </w:r>
      <w:r w:rsidRPr="00C6550D">
        <w:rPr>
          <w:color w:val="000000" w:themeColor="text1"/>
          <w:spacing w:val="3"/>
        </w:rPr>
        <w:t>e</w:t>
      </w:r>
      <w:r w:rsidRPr="00C6550D">
        <w:rPr>
          <w:color w:val="000000" w:themeColor="text1"/>
        </w:rPr>
        <w:t>d</w:t>
      </w:r>
      <w:r w:rsidRPr="00C6550D">
        <w:rPr>
          <w:color w:val="000000" w:themeColor="text1"/>
          <w:spacing w:val="-4"/>
        </w:rPr>
        <w:t xml:space="preserve"> </w:t>
      </w:r>
      <w:r w:rsidRPr="00C6550D">
        <w:rPr>
          <w:color w:val="000000" w:themeColor="text1"/>
        </w:rPr>
        <w:t>in</w:t>
      </w:r>
      <w:r w:rsidRPr="00C6550D">
        <w:rPr>
          <w:color w:val="000000" w:themeColor="text1"/>
          <w:spacing w:val="-3"/>
        </w:rPr>
        <w:t xml:space="preserve"> </w:t>
      </w:r>
      <w:r w:rsidRPr="00C6550D">
        <w:rPr>
          <w:color w:val="000000" w:themeColor="text1"/>
        </w:rPr>
        <w:t>su</w:t>
      </w:r>
      <w:r w:rsidRPr="00C6550D">
        <w:rPr>
          <w:color w:val="000000" w:themeColor="text1"/>
          <w:spacing w:val="4"/>
        </w:rPr>
        <w:t>b</w:t>
      </w:r>
      <w:r w:rsidRPr="00C6550D">
        <w:rPr>
          <w:color w:val="000000" w:themeColor="text1"/>
          <w:spacing w:val="-1"/>
        </w:rPr>
        <w:t>-</w:t>
      </w:r>
      <w:r w:rsidRPr="00C6550D">
        <w:rPr>
          <w:color w:val="000000" w:themeColor="text1"/>
          <w:spacing w:val="1"/>
        </w:rPr>
        <w:t>c</w:t>
      </w:r>
      <w:r w:rsidRPr="00C6550D">
        <w:rPr>
          <w:color w:val="000000" w:themeColor="text1"/>
        </w:rPr>
        <w:t>l</w:t>
      </w:r>
      <w:r w:rsidRPr="00C6550D">
        <w:rPr>
          <w:color w:val="000000" w:themeColor="text1"/>
          <w:spacing w:val="1"/>
        </w:rPr>
        <w:t>a</w:t>
      </w:r>
      <w:r w:rsidRPr="00C6550D">
        <w:rPr>
          <w:color w:val="000000" w:themeColor="text1"/>
          <w:spacing w:val="2"/>
        </w:rPr>
        <w:t>u</w:t>
      </w:r>
      <w:r w:rsidRPr="00C6550D">
        <w:rPr>
          <w:color w:val="000000" w:themeColor="text1"/>
        </w:rPr>
        <w:t>se</w:t>
      </w:r>
      <w:r w:rsidRPr="00C6550D">
        <w:rPr>
          <w:color w:val="000000" w:themeColor="text1"/>
          <w:spacing w:val="-13"/>
        </w:rPr>
        <w:t xml:space="preserve"> </w:t>
      </w:r>
      <w:r w:rsidRPr="00C6550D">
        <w:rPr>
          <w:color w:val="000000" w:themeColor="text1"/>
          <w:spacing w:val="2"/>
        </w:rPr>
        <w:t>4</w:t>
      </w:r>
      <w:r w:rsidRPr="00C6550D">
        <w:rPr>
          <w:color w:val="000000" w:themeColor="text1"/>
          <w:spacing w:val="1"/>
        </w:rPr>
        <w:t>.</w:t>
      </w:r>
      <w:r w:rsidRPr="00C6550D">
        <w:rPr>
          <w:color w:val="000000" w:themeColor="text1"/>
        </w:rPr>
        <w:t>4</w:t>
      </w:r>
      <w:r w:rsidRPr="00C6550D">
        <w:rPr>
          <w:color w:val="000000" w:themeColor="text1"/>
          <w:spacing w:val="-3"/>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su</w:t>
      </w:r>
      <w:r w:rsidRPr="00C6550D">
        <w:rPr>
          <w:color w:val="000000" w:themeColor="text1"/>
          <w:spacing w:val="2"/>
        </w:rPr>
        <w:t>b</w:t>
      </w:r>
      <w:r w:rsidRPr="00C6550D">
        <w:rPr>
          <w:color w:val="000000" w:themeColor="text1"/>
          <w:spacing w:val="-1"/>
        </w:rPr>
        <w:t>-</w:t>
      </w:r>
      <w:r w:rsidRPr="00C6550D">
        <w:rPr>
          <w:color w:val="000000" w:themeColor="text1"/>
          <w:spacing w:val="3"/>
        </w:rPr>
        <w:t>cl</w:t>
      </w:r>
      <w:r w:rsidRPr="00C6550D">
        <w:rPr>
          <w:color w:val="000000" w:themeColor="text1"/>
          <w:spacing w:val="1"/>
        </w:rPr>
        <w:t>a</w:t>
      </w:r>
      <w:r w:rsidRPr="00C6550D">
        <w:rPr>
          <w:color w:val="000000" w:themeColor="text1"/>
        </w:rPr>
        <w:t>use</w:t>
      </w:r>
      <w:r w:rsidRPr="00C6550D">
        <w:rPr>
          <w:color w:val="000000" w:themeColor="text1"/>
          <w:spacing w:val="-13"/>
        </w:rPr>
        <w:t xml:space="preserve"> </w:t>
      </w:r>
      <w:r w:rsidRPr="00C6550D">
        <w:rPr>
          <w:color w:val="000000" w:themeColor="text1"/>
          <w:spacing w:val="2"/>
        </w:rPr>
        <w:t>23</w:t>
      </w:r>
      <w:r w:rsidRPr="00C6550D">
        <w:rPr>
          <w:color w:val="000000" w:themeColor="text1"/>
          <w:spacing w:val="1"/>
        </w:rPr>
        <w:t>.</w:t>
      </w:r>
      <w:r w:rsidRPr="00C6550D">
        <w:rPr>
          <w:color w:val="000000" w:themeColor="text1"/>
        </w:rPr>
        <w:t>1</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p>
    <w:p w:rsidR="00FE7AB7" w:rsidRPr="00C6550D" w:rsidRDefault="002B432B">
      <w:pPr>
        <w:spacing w:before="34"/>
        <w:ind w:left="720"/>
        <w:rPr>
          <w:color w:val="000000" w:themeColor="text1"/>
        </w:rPr>
        <w:sectPr w:rsidR="00FE7AB7" w:rsidRPr="00C6550D">
          <w:pgSz w:w="12240" w:h="15840"/>
          <w:pgMar w:top="1120" w:right="1320" w:bottom="280" w:left="1320" w:header="0" w:footer="433" w:gutter="0"/>
          <w:cols w:space="720"/>
        </w:sectPr>
      </w:pPr>
      <w:r w:rsidRPr="00C6550D">
        <w:rPr>
          <w:color w:val="000000" w:themeColor="text1"/>
          <w:spacing w:val="1"/>
        </w:rPr>
        <w:t>Ge</w:t>
      </w:r>
      <w:r w:rsidRPr="00C6550D">
        <w:rPr>
          <w:color w:val="000000" w:themeColor="text1"/>
        </w:rPr>
        <w:t>n</w:t>
      </w:r>
      <w:r w:rsidRPr="00C6550D">
        <w:rPr>
          <w:color w:val="000000" w:themeColor="text1"/>
          <w:spacing w:val="1"/>
        </w:rPr>
        <w:t>era</w:t>
      </w:r>
      <w:r w:rsidRPr="00C6550D">
        <w:rPr>
          <w:color w:val="000000" w:themeColor="text1"/>
        </w:rPr>
        <w:t>l</w:t>
      </w:r>
      <w:r w:rsidRPr="00C6550D">
        <w:rPr>
          <w:color w:val="000000" w:themeColor="text1"/>
          <w:spacing w:val="-8"/>
        </w:rPr>
        <w:t xml:space="preserve"> </w:t>
      </w:r>
      <w:r w:rsidRPr="00C6550D">
        <w:rPr>
          <w:color w:val="000000" w:themeColor="text1"/>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ns</w:t>
      </w:r>
      <w:r w:rsidRPr="00C6550D">
        <w:rPr>
          <w:color w:val="000000" w:themeColor="text1"/>
          <w:spacing w:val="-16"/>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rPr>
        <w:t>C</w:t>
      </w:r>
      <w:r w:rsidRPr="00C6550D">
        <w:rPr>
          <w:color w:val="000000" w:themeColor="text1"/>
          <w:spacing w:val="2"/>
        </w:rPr>
        <w:t>on</w:t>
      </w:r>
      <w:r w:rsidRPr="00C6550D">
        <w:rPr>
          <w:color w:val="000000" w:themeColor="text1"/>
        </w:rPr>
        <w:t>t</w:t>
      </w:r>
      <w:r w:rsidRPr="00C6550D">
        <w:rPr>
          <w:color w:val="000000" w:themeColor="text1"/>
          <w:spacing w:val="1"/>
        </w:rPr>
        <w:t>rac</w:t>
      </w:r>
      <w:r w:rsidRPr="00C6550D">
        <w:rPr>
          <w:color w:val="000000" w:themeColor="text1"/>
        </w:rPr>
        <w:t>t.</w:t>
      </w:r>
    </w:p>
    <w:p w:rsidR="00FE7AB7" w:rsidRPr="00C6550D" w:rsidRDefault="00881D05">
      <w:pPr>
        <w:spacing w:line="247" w:lineRule="auto"/>
        <w:ind w:left="2205" w:right="2149"/>
        <w:jc w:val="center"/>
        <w:rPr>
          <w:color w:val="000000" w:themeColor="text1"/>
        </w:rPr>
      </w:pPr>
      <w:r>
        <w:rPr>
          <w:color w:val="000000" w:themeColor="text1"/>
        </w:rPr>
        <w:lastRenderedPageBreak/>
        <w:pict>
          <v:group id="_x0000_s1169" style="position:absolute;left:0;text-align:left;margin-left:255.95pt;margin-top:12.1pt;width:.95pt;height:0;z-index:-251667456;mso-position-horizontal-relative:page" coordorigin="5119,242" coordsize="19,0">
            <v:shape id="_x0000_s1170" style="position:absolute;left:5119;top:242;width:19;height:0" coordorigin="5119,242" coordsize="19,0" path="m5119,242r19,e" filled="f" strokeweight="1.06pt">
              <v:path arrowok="t"/>
            </v:shape>
            <w10:wrap anchorx="page"/>
          </v:group>
        </w:pict>
      </w:r>
      <w:r>
        <w:rPr>
          <w:color w:val="000000" w:themeColor="text1"/>
        </w:rPr>
        <w:pict>
          <v:group id="_x0000_s1164" style="position:absolute;left:0;text-align:left;margin-left:416.45pt;margin-top:11.55pt;width:19.05pt;height:1.05pt;z-index:-251666432;mso-position-horizontal-relative:page" coordorigin="8329,231" coordsize="381,21">
            <v:group id="_x0000_s1165" style="position:absolute;left:8340;top:242;width:19;height:0" coordorigin="8340,242" coordsize="19,0">
              <v:shape id="_x0000_s1168" style="position:absolute;left:8340;top:242;width:19;height:0" coordorigin="8340,242" coordsize="19,0" path="m8340,242r19,e" filled="f" strokeweight="1.06pt">
                <v:path arrowok="t"/>
              </v:shape>
              <v:group id="_x0000_s1166" style="position:absolute;left:8359;top:242;width:341;height:0" coordorigin="8359,242" coordsize="341,0">
                <v:shape id="_x0000_s1167" style="position:absolute;left:8359;top:242;width:341;height:0" coordorigin="8359,242" coordsize="341,0" path="m8359,242r341,e" filled="f" strokeweight="1.06pt">
                  <v:path arrowok="t"/>
                </v:shape>
              </v:group>
            </v:group>
            <w10:wrap anchorx="page"/>
          </v:group>
        </w:pict>
      </w:r>
      <w:r w:rsidR="002B432B" w:rsidRPr="00C6550D">
        <w:rPr>
          <w:b/>
          <w:color w:val="000000" w:themeColor="text1"/>
          <w:u w:val="thick" w:color="000000"/>
        </w:rPr>
        <w:t>S</w:t>
      </w:r>
      <w:r w:rsidR="002B432B" w:rsidRPr="00C6550D">
        <w:rPr>
          <w:b/>
          <w:color w:val="000000" w:themeColor="text1"/>
          <w:spacing w:val="-1"/>
          <w:u w:val="thick" w:color="000000"/>
        </w:rPr>
        <w:t>E</w:t>
      </w:r>
      <w:r w:rsidR="002B432B" w:rsidRPr="00C6550D">
        <w:rPr>
          <w:b/>
          <w:color w:val="000000" w:themeColor="text1"/>
          <w:spacing w:val="3"/>
          <w:u w:val="thick" w:color="000000"/>
        </w:rPr>
        <w:t>C</w:t>
      </w:r>
      <w:r w:rsidR="002B432B" w:rsidRPr="00C6550D">
        <w:rPr>
          <w:b/>
          <w:color w:val="000000" w:themeColor="text1"/>
          <w:spacing w:val="-1"/>
          <w:u w:val="thick" w:color="000000"/>
        </w:rPr>
        <w:t>TI</w:t>
      </w:r>
      <w:r w:rsidR="002B432B" w:rsidRPr="00C6550D">
        <w:rPr>
          <w:b/>
          <w:color w:val="000000" w:themeColor="text1"/>
          <w:spacing w:val="1"/>
          <w:u w:val="thick" w:color="000000"/>
        </w:rPr>
        <w:t>O</w:t>
      </w:r>
      <w:r w:rsidR="002B432B" w:rsidRPr="00C6550D">
        <w:rPr>
          <w:b/>
          <w:color w:val="000000" w:themeColor="text1"/>
          <w:u w:val="thick" w:color="000000"/>
        </w:rPr>
        <w:t>N</w:t>
      </w:r>
      <w:r w:rsidR="002B432B" w:rsidRPr="00C6550D">
        <w:rPr>
          <w:b/>
          <w:color w:val="000000" w:themeColor="text1"/>
          <w:spacing w:val="-8"/>
          <w:u w:val="thick" w:color="000000"/>
        </w:rPr>
        <w:t xml:space="preserve"> </w:t>
      </w:r>
      <w:r w:rsidR="002B432B" w:rsidRPr="00C6550D">
        <w:rPr>
          <w:b/>
          <w:color w:val="000000" w:themeColor="text1"/>
          <w:spacing w:val="2"/>
          <w:u w:val="thick" w:color="000000"/>
        </w:rPr>
        <w:t>I</w:t>
      </w:r>
      <w:r w:rsidR="002B432B" w:rsidRPr="00C6550D">
        <w:rPr>
          <w:b/>
          <w:color w:val="000000" w:themeColor="text1"/>
          <w:spacing w:val="-1"/>
          <w:u w:val="thick" w:color="000000"/>
        </w:rPr>
        <w:t>II</w:t>
      </w:r>
      <w:r w:rsidR="002B432B" w:rsidRPr="00C6550D">
        <w:rPr>
          <w:b/>
          <w:color w:val="000000" w:themeColor="text1"/>
          <w:u w:val="thick" w:color="000000"/>
        </w:rPr>
        <w:t xml:space="preserve">: </w:t>
      </w:r>
      <w:r w:rsidR="002B432B" w:rsidRPr="00C6550D">
        <w:rPr>
          <w:b/>
          <w:color w:val="000000" w:themeColor="text1"/>
          <w:spacing w:val="-1"/>
          <w:u w:val="thick" w:color="000000"/>
        </w:rPr>
        <w:t>GE</w:t>
      </w:r>
      <w:r w:rsidR="002B432B" w:rsidRPr="00C6550D">
        <w:rPr>
          <w:b/>
          <w:color w:val="000000" w:themeColor="text1"/>
          <w:spacing w:val="3"/>
          <w:u w:val="thick" w:color="000000"/>
        </w:rPr>
        <w:t>N</w:t>
      </w:r>
      <w:r w:rsidR="002B432B" w:rsidRPr="00C6550D">
        <w:rPr>
          <w:b/>
          <w:color w:val="000000" w:themeColor="text1"/>
          <w:spacing w:val="-1"/>
          <w:u w:val="thick" w:color="000000"/>
        </w:rPr>
        <w:t>E</w:t>
      </w:r>
      <w:r w:rsidR="002B432B" w:rsidRPr="00C6550D">
        <w:rPr>
          <w:b/>
          <w:color w:val="000000" w:themeColor="text1"/>
          <w:u w:val="thick" w:color="000000"/>
        </w:rPr>
        <w:t>R</w:t>
      </w:r>
      <w:r w:rsidR="002B432B" w:rsidRPr="00C6550D">
        <w:rPr>
          <w:b/>
          <w:color w:val="000000" w:themeColor="text1"/>
          <w:spacing w:val="3"/>
          <w:u w:val="thick" w:color="000000"/>
        </w:rPr>
        <w:t>A</w:t>
      </w:r>
      <w:r w:rsidR="002B432B" w:rsidRPr="00C6550D">
        <w:rPr>
          <w:b/>
          <w:color w:val="000000" w:themeColor="text1"/>
          <w:u w:val="thick" w:color="000000"/>
        </w:rPr>
        <w:t>L</w:t>
      </w:r>
      <w:r w:rsidR="002B432B" w:rsidRPr="00C6550D">
        <w:rPr>
          <w:b/>
          <w:color w:val="000000" w:themeColor="text1"/>
          <w:spacing w:val="-8"/>
          <w:u w:val="thick" w:color="000000"/>
        </w:rPr>
        <w:t xml:space="preserve"> </w:t>
      </w:r>
      <w:r w:rsidR="002B432B" w:rsidRPr="00C6550D">
        <w:rPr>
          <w:b/>
          <w:color w:val="000000" w:themeColor="text1"/>
          <w:u w:val="thick" w:color="000000"/>
        </w:rPr>
        <w:t>C</w:t>
      </w:r>
      <w:r w:rsidR="002B432B" w:rsidRPr="00C6550D">
        <w:rPr>
          <w:b/>
          <w:color w:val="000000" w:themeColor="text1"/>
          <w:spacing w:val="1"/>
          <w:u w:val="thick" w:color="000000"/>
        </w:rPr>
        <w:t>O</w:t>
      </w:r>
      <w:r w:rsidR="002B432B" w:rsidRPr="00C6550D">
        <w:rPr>
          <w:b/>
          <w:color w:val="000000" w:themeColor="text1"/>
          <w:u w:val="thick" w:color="000000"/>
        </w:rPr>
        <w:t>ND</w:t>
      </w:r>
      <w:r w:rsidR="002B432B" w:rsidRPr="00C6550D">
        <w:rPr>
          <w:b/>
          <w:color w:val="000000" w:themeColor="text1"/>
          <w:spacing w:val="-1"/>
          <w:u w:val="thick" w:color="000000"/>
        </w:rPr>
        <w:t>I</w:t>
      </w:r>
      <w:r w:rsidR="002B432B" w:rsidRPr="00C6550D">
        <w:rPr>
          <w:b/>
          <w:color w:val="000000" w:themeColor="text1"/>
          <w:spacing w:val="2"/>
          <w:u w:val="thick" w:color="000000"/>
        </w:rPr>
        <w:t>T</w:t>
      </w:r>
      <w:r w:rsidR="002B432B" w:rsidRPr="00C6550D">
        <w:rPr>
          <w:b/>
          <w:color w:val="000000" w:themeColor="text1"/>
          <w:spacing w:val="-1"/>
          <w:u w:val="thick" w:color="000000"/>
        </w:rPr>
        <w:t>I</w:t>
      </w:r>
      <w:r w:rsidR="002B432B" w:rsidRPr="00C6550D">
        <w:rPr>
          <w:b/>
          <w:color w:val="000000" w:themeColor="text1"/>
          <w:spacing w:val="1"/>
          <w:u w:val="thick" w:color="000000"/>
        </w:rPr>
        <w:t>O</w:t>
      </w:r>
      <w:r w:rsidR="002B432B" w:rsidRPr="00C6550D">
        <w:rPr>
          <w:b/>
          <w:color w:val="000000" w:themeColor="text1"/>
          <w:u w:val="thick" w:color="000000"/>
        </w:rPr>
        <w:t>NS</w:t>
      </w:r>
      <w:r w:rsidR="002B432B" w:rsidRPr="00C6550D">
        <w:rPr>
          <w:b/>
          <w:color w:val="000000" w:themeColor="text1"/>
          <w:spacing w:val="-12"/>
          <w:u w:val="thick" w:color="000000"/>
        </w:rPr>
        <w:t xml:space="preserve"> </w:t>
      </w:r>
      <w:r w:rsidR="002B432B" w:rsidRPr="00C6550D">
        <w:rPr>
          <w:b/>
          <w:color w:val="000000" w:themeColor="text1"/>
          <w:spacing w:val="1"/>
          <w:u w:val="thick" w:color="000000"/>
        </w:rPr>
        <w:t>O</w:t>
      </w:r>
      <w:r w:rsidR="002B432B" w:rsidRPr="00C6550D">
        <w:rPr>
          <w:b/>
          <w:color w:val="000000" w:themeColor="text1"/>
          <w:u w:val="thick" w:color="000000"/>
        </w:rPr>
        <w:t>F</w:t>
      </w:r>
      <w:r w:rsidR="002B432B" w:rsidRPr="00C6550D">
        <w:rPr>
          <w:b/>
          <w:color w:val="000000" w:themeColor="text1"/>
          <w:spacing w:val="-1"/>
          <w:u w:val="thick" w:color="000000"/>
        </w:rPr>
        <w:t xml:space="preserve"> </w:t>
      </w:r>
      <w:r w:rsidR="002B432B" w:rsidRPr="00C6550D">
        <w:rPr>
          <w:b/>
          <w:color w:val="000000" w:themeColor="text1"/>
          <w:w w:val="99"/>
          <w:u w:val="thick" w:color="000000"/>
        </w:rPr>
        <w:t>C</w:t>
      </w:r>
      <w:r w:rsidR="002B432B" w:rsidRPr="00C6550D">
        <w:rPr>
          <w:b/>
          <w:color w:val="000000" w:themeColor="text1"/>
          <w:spacing w:val="1"/>
          <w:w w:val="99"/>
          <w:u w:val="thick" w:color="000000"/>
        </w:rPr>
        <w:t>O</w:t>
      </w:r>
      <w:r w:rsidR="002B432B" w:rsidRPr="00C6550D">
        <w:rPr>
          <w:b/>
          <w:color w:val="000000" w:themeColor="text1"/>
          <w:w w:val="99"/>
          <w:u w:val="thick" w:color="000000"/>
        </w:rPr>
        <w:t>N</w:t>
      </w:r>
      <w:r w:rsidR="002B432B" w:rsidRPr="00C6550D">
        <w:rPr>
          <w:b/>
          <w:color w:val="000000" w:themeColor="text1"/>
          <w:spacing w:val="2"/>
          <w:w w:val="99"/>
          <w:u w:val="thick" w:color="000000"/>
        </w:rPr>
        <w:t>T</w:t>
      </w:r>
      <w:r w:rsidR="002B432B" w:rsidRPr="00C6550D">
        <w:rPr>
          <w:b/>
          <w:color w:val="000000" w:themeColor="text1"/>
          <w:spacing w:val="3"/>
          <w:w w:val="99"/>
          <w:u w:val="thick" w:color="000000"/>
        </w:rPr>
        <w:t>R</w:t>
      </w:r>
      <w:r w:rsidR="002B432B" w:rsidRPr="00C6550D">
        <w:rPr>
          <w:b/>
          <w:color w:val="000000" w:themeColor="text1"/>
          <w:w w:val="99"/>
          <w:u w:val="thick" w:color="000000"/>
        </w:rPr>
        <w:t>A</w:t>
      </w:r>
      <w:r w:rsidR="002B432B" w:rsidRPr="00C6550D">
        <w:rPr>
          <w:b/>
          <w:color w:val="000000" w:themeColor="text1"/>
          <w:w w:val="99"/>
        </w:rPr>
        <w:t xml:space="preserve">CT </w:t>
      </w:r>
      <w:r w:rsidR="002B432B" w:rsidRPr="00C6550D">
        <w:rPr>
          <w:b/>
          <w:color w:val="000000" w:themeColor="text1"/>
          <w:spacing w:val="-1"/>
          <w:u w:val="thick" w:color="000000"/>
        </w:rPr>
        <w:t>T</w:t>
      </w:r>
      <w:r w:rsidR="002B432B" w:rsidRPr="00C6550D">
        <w:rPr>
          <w:b/>
          <w:color w:val="000000" w:themeColor="text1"/>
          <w:u w:val="thick" w:color="000000"/>
        </w:rPr>
        <w:t>A</w:t>
      </w:r>
      <w:r w:rsidR="002B432B" w:rsidRPr="00C6550D">
        <w:rPr>
          <w:b/>
          <w:color w:val="000000" w:themeColor="text1"/>
          <w:spacing w:val="2"/>
          <w:u w:val="thick" w:color="000000"/>
        </w:rPr>
        <w:t>BL</w:t>
      </w:r>
      <w:r w:rsidR="002B432B" w:rsidRPr="00C6550D">
        <w:rPr>
          <w:b/>
          <w:color w:val="000000" w:themeColor="text1"/>
          <w:u w:val="thick" w:color="000000"/>
        </w:rPr>
        <w:t>E</w:t>
      </w:r>
      <w:r w:rsidR="002B432B" w:rsidRPr="00C6550D">
        <w:rPr>
          <w:b/>
          <w:color w:val="000000" w:themeColor="text1"/>
          <w:spacing w:val="-7"/>
          <w:u w:val="thick" w:color="000000"/>
        </w:rPr>
        <w:t xml:space="preserve"> </w:t>
      </w:r>
      <w:r w:rsidR="002B432B" w:rsidRPr="00C6550D">
        <w:rPr>
          <w:b/>
          <w:color w:val="000000" w:themeColor="text1"/>
          <w:spacing w:val="1"/>
          <w:u w:val="thick" w:color="000000"/>
        </w:rPr>
        <w:t>O</w:t>
      </w:r>
      <w:r w:rsidR="002B432B" w:rsidRPr="00C6550D">
        <w:rPr>
          <w:b/>
          <w:color w:val="000000" w:themeColor="text1"/>
          <w:u w:val="thick" w:color="000000"/>
        </w:rPr>
        <w:t>F</w:t>
      </w:r>
      <w:r w:rsidR="002B432B" w:rsidRPr="00C6550D">
        <w:rPr>
          <w:b/>
          <w:color w:val="000000" w:themeColor="text1"/>
          <w:spacing w:val="-1"/>
          <w:u w:val="thick" w:color="000000"/>
        </w:rPr>
        <w:t xml:space="preserve"> </w:t>
      </w:r>
      <w:r w:rsidR="002B432B" w:rsidRPr="00C6550D">
        <w:rPr>
          <w:b/>
          <w:color w:val="000000" w:themeColor="text1"/>
          <w:w w:val="99"/>
          <w:u w:val="thick" w:color="000000"/>
        </w:rPr>
        <w:t>C</w:t>
      </w:r>
      <w:r w:rsidR="002B432B" w:rsidRPr="00C6550D">
        <w:rPr>
          <w:b/>
          <w:color w:val="000000" w:themeColor="text1"/>
          <w:spacing w:val="-1"/>
          <w:w w:val="99"/>
          <w:u w:val="thick" w:color="000000"/>
        </w:rPr>
        <w:t>L</w:t>
      </w:r>
      <w:r w:rsidR="002B432B" w:rsidRPr="00C6550D">
        <w:rPr>
          <w:b/>
          <w:color w:val="000000" w:themeColor="text1"/>
          <w:w w:val="99"/>
          <w:u w:val="thick" w:color="000000"/>
        </w:rPr>
        <w:t>AU</w:t>
      </w:r>
      <w:r w:rsidR="002B432B" w:rsidRPr="00C6550D">
        <w:rPr>
          <w:b/>
          <w:color w:val="000000" w:themeColor="text1"/>
          <w:spacing w:val="2"/>
          <w:w w:val="99"/>
          <w:u w:val="thick" w:color="000000"/>
        </w:rPr>
        <w:t>S</w:t>
      </w:r>
      <w:r w:rsidR="002B432B" w:rsidRPr="00C6550D">
        <w:rPr>
          <w:b/>
          <w:color w:val="000000" w:themeColor="text1"/>
          <w:spacing w:val="-1"/>
          <w:w w:val="99"/>
          <w:u w:val="thick" w:color="000000"/>
        </w:rPr>
        <w:t>E</w:t>
      </w:r>
      <w:r w:rsidR="002B432B" w:rsidRPr="00C6550D">
        <w:rPr>
          <w:b/>
          <w:color w:val="000000" w:themeColor="text1"/>
          <w:w w:val="99"/>
          <w:u w:val="thick" w:color="000000"/>
        </w:rPr>
        <w:t>S</w:t>
      </w:r>
    </w:p>
    <w:p w:rsidR="00FE7AB7" w:rsidRPr="00C6550D" w:rsidRDefault="00FE7AB7">
      <w:pPr>
        <w:spacing w:before="9" w:line="200" w:lineRule="exact"/>
        <w:rPr>
          <w:color w:val="000000" w:themeColor="text1"/>
        </w:rPr>
      </w:pPr>
    </w:p>
    <w:p w:rsidR="00FE7AB7" w:rsidRPr="00C6550D" w:rsidRDefault="002B432B">
      <w:pPr>
        <w:spacing w:before="24"/>
        <w:ind w:left="120"/>
        <w:rPr>
          <w:color w:val="000000" w:themeColor="text1"/>
        </w:rPr>
      </w:pPr>
      <w:r w:rsidRPr="00C6550D">
        <w:rPr>
          <w:color w:val="000000" w:themeColor="text1"/>
        </w:rPr>
        <w:t>Cl</w:t>
      </w:r>
      <w:r w:rsidRPr="00C6550D">
        <w:rPr>
          <w:color w:val="000000" w:themeColor="text1"/>
          <w:spacing w:val="1"/>
        </w:rPr>
        <w:t>a</w:t>
      </w:r>
      <w:r w:rsidRPr="00C6550D">
        <w:rPr>
          <w:color w:val="000000" w:themeColor="text1"/>
          <w:spacing w:val="2"/>
        </w:rPr>
        <w:t>u</w:t>
      </w:r>
      <w:r w:rsidRPr="00C6550D">
        <w:rPr>
          <w:color w:val="000000" w:themeColor="text1"/>
        </w:rPr>
        <w:t>se</w:t>
      </w:r>
    </w:p>
    <w:p w:rsidR="00FE7AB7" w:rsidRPr="00C6550D" w:rsidRDefault="002B432B">
      <w:pPr>
        <w:spacing w:before="31"/>
        <w:ind w:left="120"/>
        <w:rPr>
          <w:color w:val="000000" w:themeColor="text1"/>
        </w:rPr>
      </w:pPr>
      <w:r w:rsidRPr="00C6550D">
        <w:rPr>
          <w:color w:val="000000" w:themeColor="text1"/>
          <w:spacing w:val="1"/>
        </w:rPr>
        <w:t>N</w:t>
      </w:r>
      <w:r w:rsidRPr="00C6550D">
        <w:rPr>
          <w:color w:val="000000" w:themeColor="text1"/>
          <w:spacing w:val="2"/>
        </w:rPr>
        <w:t>u</w:t>
      </w:r>
      <w:r w:rsidRPr="00C6550D">
        <w:rPr>
          <w:color w:val="000000" w:themeColor="text1"/>
          <w:spacing w:val="-3"/>
        </w:rPr>
        <w:t>m</w:t>
      </w:r>
      <w:r w:rsidRPr="00C6550D">
        <w:rPr>
          <w:color w:val="000000" w:themeColor="text1"/>
          <w:spacing w:val="2"/>
        </w:rPr>
        <w:t>b</w:t>
      </w:r>
      <w:r w:rsidRPr="00C6550D">
        <w:rPr>
          <w:color w:val="000000" w:themeColor="text1"/>
          <w:spacing w:val="1"/>
        </w:rPr>
        <w:t>e</w:t>
      </w:r>
      <w:r w:rsidRPr="00C6550D">
        <w:rPr>
          <w:color w:val="000000" w:themeColor="text1"/>
        </w:rPr>
        <w:t xml:space="preserve">r                  </w:t>
      </w:r>
      <w:r w:rsidRPr="00C6550D">
        <w:rPr>
          <w:color w:val="000000" w:themeColor="text1"/>
          <w:spacing w:val="26"/>
        </w:rPr>
        <w:t xml:space="preserve"> </w:t>
      </w:r>
      <w:r w:rsidRPr="00C6550D">
        <w:rPr>
          <w:color w:val="000000" w:themeColor="text1"/>
          <w:spacing w:val="4"/>
        </w:rPr>
        <w:t>T</w:t>
      </w:r>
      <w:r w:rsidRPr="00C6550D">
        <w:rPr>
          <w:color w:val="000000" w:themeColor="text1"/>
        </w:rPr>
        <w:t>o</w:t>
      </w:r>
      <w:r w:rsidRPr="00C6550D">
        <w:rPr>
          <w:color w:val="000000" w:themeColor="text1"/>
          <w:spacing w:val="2"/>
        </w:rPr>
        <w:t>p</w:t>
      </w:r>
      <w:r w:rsidRPr="00C6550D">
        <w:rPr>
          <w:color w:val="000000" w:themeColor="text1"/>
        </w:rPr>
        <w:t xml:space="preserve">ic                                                                                                    </w:t>
      </w:r>
      <w:r w:rsidRPr="00C6550D">
        <w:rPr>
          <w:color w:val="000000" w:themeColor="text1"/>
          <w:spacing w:val="17"/>
        </w:rPr>
        <w:t xml:space="preserve"> </w:t>
      </w:r>
      <w:r w:rsidRPr="00C6550D">
        <w:rPr>
          <w:color w:val="000000" w:themeColor="text1"/>
          <w:spacing w:val="3"/>
        </w:rPr>
        <w:t>P</w:t>
      </w:r>
      <w:r w:rsidRPr="00C6550D">
        <w:rPr>
          <w:color w:val="000000" w:themeColor="text1"/>
          <w:spacing w:val="1"/>
        </w:rPr>
        <w:t>a</w:t>
      </w:r>
      <w:r w:rsidRPr="00C6550D">
        <w:rPr>
          <w:color w:val="000000" w:themeColor="text1"/>
        </w:rPr>
        <w:t>ge</w:t>
      </w:r>
      <w:r w:rsidRPr="00C6550D">
        <w:rPr>
          <w:color w:val="000000" w:themeColor="text1"/>
          <w:spacing w:val="-5"/>
        </w:rPr>
        <w:t xml:space="preserve"> </w:t>
      </w:r>
      <w:r w:rsidRPr="00C6550D">
        <w:rPr>
          <w:color w:val="000000" w:themeColor="text1"/>
          <w:spacing w:val="1"/>
        </w:rPr>
        <w:t>N</w:t>
      </w:r>
      <w:r w:rsidRPr="00C6550D">
        <w:rPr>
          <w:color w:val="000000" w:themeColor="text1"/>
          <w:spacing w:val="2"/>
        </w:rPr>
        <w:t>u</w:t>
      </w:r>
      <w:r w:rsidRPr="00C6550D">
        <w:rPr>
          <w:color w:val="000000" w:themeColor="text1"/>
          <w:spacing w:val="-3"/>
        </w:rPr>
        <w:t>m</w:t>
      </w:r>
      <w:r w:rsidRPr="00C6550D">
        <w:rPr>
          <w:color w:val="000000" w:themeColor="text1"/>
          <w:spacing w:val="2"/>
        </w:rPr>
        <w:t>b</w:t>
      </w:r>
      <w:r w:rsidRPr="00C6550D">
        <w:rPr>
          <w:color w:val="000000" w:themeColor="text1"/>
          <w:spacing w:val="1"/>
        </w:rPr>
        <w:t>e</w:t>
      </w:r>
      <w:r w:rsidRPr="00C6550D">
        <w:rPr>
          <w:color w:val="000000" w:themeColor="text1"/>
        </w:rPr>
        <w:t>r</w:t>
      </w:r>
    </w:p>
    <w:p w:rsidR="00FE7AB7" w:rsidRPr="00C6550D" w:rsidRDefault="00FE7AB7">
      <w:pPr>
        <w:spacing w:line="200" w:lineRule="exact"/>
        <w:rPr>
          <w:color w:val="000000" w:themeColor="text1"/>
        </w:rPr>
      </w:pPr>
    </w:p>
    <w:p w:rsidR="00FE7AB7" w:rsidRPr="00C6550D" w:rsidRDefault="00FE7AB7">
      <w:pPr>
        <w:spacing w:before="6" w:line="200" w:lineRule="exact"/>
        <w:rPr>
          <w:color w:val="000000" w:themeColor="text1"/>
        </w:rPr>
      </w:pPr>
    </w:p>
    <w:tbl>
      <w:tblPr>
        <w:tblW w:w="0" w:type="auto"/>
        <w:tblInd w:w="420" w:type="dxa"/>
        <w:tblLayout w:type="fixed"/>
        <w:tblCellMar>
          <w:left w:w="0" w:type="dxa"/>
          <w:right w:w="0" w:type="dxa"/>
        </w:tblCellMar>
        <w:tblLook w:val="01E0"/>
      </w:tblPr>
      <w:tblGrid>
        <w:gridCol w:w="575"/>
        <w:gridCol w:w="6097"/>
        <w:gridCol w:w="467"/>
      </w:tblGrid>
      <w:tr w:rsidR="00FE7AB7" w:rsidRPr="00C6550D">
        <w:trPr>
          <w:trHeight w:hRule="exact" w:val="376"/>
        </w:trPr>
        <w:tc>
          <w:tcPr>
            <w:tcW w:w="575" w:type="dxa"/>
            <w:tcBorders>
              <w:top w:val="nil"/>
              <w:left w:val="nil"/>
              <w:bottom w:val="nil"/>
              <w:right w:val="nil"/>
            </w:tcBorders>
          </w:tcPr>
          <w:p w:rsidR="00FE7AB7" w:rsidRPr="00C6550D" w:rsidRDefault="002B432B">
            <w:pPr>
              <w:spacing w:before="64"/>
              <w:ind w:left="40"/>
              <w:rPr>
                <w:color w:val="000000" w:themeColor="text1"/>
              </w:rPr>
            </w:pPr>
            <w:r w:rsidRPr="00C6550D">
              <w:rPr>
                <w:color w:val="000000" w:themeColor="text1"/>
                <w:spacing w:val="2"/>
              </w:rPr>
              <w:t>1</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64"/>
              <w:ind w:left="284"/>
              <w:rPr>
                <w:color w:val="000000" w:themeColor="text1"/>
              </w:rPr>
            </w:pPr>
            <w:r w:rsidRPr="00C6550D">
              <w:rPr>
                <w:color w:val="000000" w:themeColor="text1"/>
                <w:spacing w:val="1"/>
              </w:rPr>
              <w:t>De</w:t>
            </w:r>
            <w:r w:rsidRPr="00C6550D">
              <w:rPr>
                <w:color w:val="000000" w:themeColor="text1"/>
                <w:spacing w:val="-1"/>
              </w:rPr>
              <w:t>f</w:t>
            </w:r>
            <w:r w:rsidRPr="00C6550D">
              <w:rPr>
                <w:color w:val="000000" w:themeColor="text1"/>
                <w:spacing w:val="3"/>
              </w:rPr>
              <w:t>i</w:t>
            </w:r>
            <w:r w:rsidRPr="00C6550D">
              <w:rPr>
                <w:color w:val="000000" w:themeColor="text1"/>
              </w:rPr>
              <w:t>niti</w:t>
            </w:r>
            <w:r w:rsidRPr="00C6550D">
              <w:rPr>
                <w:color w:val="000000" w:themeColor="text1"/>
                <w:spacing w:val="4"/>
              </w:rPr>
              <w:t>o</w:t>
            </w:r>
            <w:r w:rsidRPr="00C6550D">
              <w:rPr>
                <w:color w:val="000000" w:themeColor="text1"/>
              </w:rPr>
              <w:t>ns</w:t>
            </w:r>
          </w:p>
        </w:tc>
        <w:tc>
          <w:tcPr>
            <w:tcW w:w="467" w:type="dxa"/>
            <w:tcBorders>
              <w:top w:val="nil"/>
              <w:left w:val="nil"/>
              <w:bottom w:val="nil"/>
              <w:right w:val="nil"/>
            </w:tcBorders>
          </w:tcPr>
          <w:p w:rsidR="00FE7AB7" w:rsidRPr="00C6550D" w:rsidRDefault="002B432B">
            <w:pPr>
              <w:spacing w:before="64"/>
              <w:ind w:left="209"/>
              <w:rPr>
                <w:color w:val="000000" w:themeColor="text1"/>
              </w:rPr>
            </w:pPr>
            <w:r w:rsidRPr="00C6550D">
              <w:rPr>
                <w:color w:val="000000" w:themeColor="text1"/>
                <w:spacing w:val="2"/>
              </w:rPr>
              <w:t>1</w:t>
            </w:r>
            <w:r w:rsidRPr="00C6550D">
              <w:rPr>
                <w:color w:val="000000" w:themeColor="text1"/>
              </w:rPr>
              <w:t>6</w:t>
            </w:r>
          </w:p>
        </w:tc>
      </w:tr>
      <w:tr w:rsidR="00FE7AB7" w:rsidRPr="00C6550D">
        <w:trPr>
          <w:trHeight w:hRule="exact" w:val="353"/>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2</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1"/>
              </w:rPr>
              <w:t>A</w:t>
            </w:r>
            <w:r w:rsidRPr="00C6550D">
              <w:rPr>
                <w:color w:val="000000" w:themeColor="text1"/>
                <w:spacing w:val="2"/>
              </w:rPr>
              <w:t>pp</w:t>
            </w:r>
            <w:r w:rsidRPr="00C6550D">
              <w:rPr>
                <w:color w:val="000000" w:themeColor="text1"/>
              </w:rPr>
              <w:t>li</w:t>
            </w:r>
            <w:r w:rsidRPr="00C6550D">
              <w:rPr>
                <w:color w:val="000000" w:themeColor="text1"/>
                <w:spacing w:val="1"/>
              </w:rPr>
              <w:t>ca</w:t>
            </w:r>
            <w:r w:rsidRPr="00C6550D">
              <w:rPr>
                <w:color w:val="000000" w:themeColor="text1"/>
              </w:rPr>
              <w:t>ti</w:t>
            </w:r>
            <w:r w:rsidRPr="00C6550D">
              <w:rPr>
                <w:color w:val="000000" w:themeColor="text1"/>
                <w:spacing w:val="2"/>
              </w:rPr>
              <w:t>o</w:t>
            </w:r>
            <w:r w:rsidRPr="00C6550D">
              <w:rPr>
                <w:color w:val="000000" w:themeColor="text1"/>
              </w:rPr>
              <w:t>n</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1</w:t>
            </w:r>
            <w:r w:rsidRPr="00C6550D">
              <w:rPr>
                <w:color w:val="000000" w:themeColor="text1"/>
              </w:rPr>
              <w:t>6</w:t>
            </w: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3</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1"/>
              </w:rPr>
              <w:t>S</w:t>
            </w:r>
            <w:r w:rsidRPr="00C6550D">
              <w:rPr>
                <w:color w:val="000000" w:themeColor="text1"/>
              </w:rPr>
              <w:t>t</w:t>
            </w:r>
            <w:r w:rsidRPr="00C6550D">
              <w:rPr>
                <w:color w:val="000000" w:themeColor="text1"/>
                <w:spacing w:val="1"/>
              </w:rPr>
              <w:t>a</w:t>
            </w:r>
            <w:r w:rsidRPr="00C6550D">
              <w:rPr>
                <w:color w:val="000000" w:themeColor="text1"/>
              </w:rPr>
              <w:t>n</w:t>
            </w:r>
            <w:r w:rsidRPr="00C6550D">
              <w:rPr>
                <w:color w:val="000000" w:themeColor="text1"/>
                <w:spacing w:val="2"/>
              </w:rPr>
              <w:t>d</w:t>
            </w:r>
            <w:r w:rsidRPr="00C6550D">
              <w:rPr>
                <w:color w:val="000000" w:themeColor="text1"/>
                <w:spacing w:val="1"/>
              </w:rPr>
              <w:t>ar</w:t>
            </w:r>
            <w:r w:rsidRPr="00C6550D">
              <w:rPr>
                <w:color w:val="000000" w:themeColor="text1"/>
                <w:spacing w:val="2"/>
              </w:rPr>
              <w:t>d</w:t>
            </w:r>
            <w:r w:rsidRPr="00C6550D">
              <w:rPr>
                <w:color w:val="000000" w:themeColor="text1"/>
              </w:rPr>
              <w:t>s</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1</w:t>
            </w:r>
            <w:r w:rsidRPr="00C6550D">
              <w:rPr>
                <w:color w:val="000000" w:themeColor="text1"/>
              </w:rPr>
              <w:t>6</w:t>
            </w: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0"/>
              <w:ind w:left="40"/>
              <w:rPr>
                <w:color w:val="000000" w:themeColor="text1"/>
              </w:rPr>
            </w:pPr>
            <w:r w:rsidRPr="00C6550D">
              <w:rPr>
                <w:color w:val="000000" w:themeColor="text1"/>
                <w:spacing w:val="2"/>
              </w:rPr>
              <w:t>4</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0"/>
              <w:ind w:left="284"/>
              <w:rPr>
                <w:color w:val="000000" w:themeColor="text1"/>
              </w:rPr>
            </w:pPr>
            <w:r w:rsidRPr="00C6550D">
              <w:rPr>
                <w:color w:val="000000" w:themeColor="text1"/>
                <w:spacing w:val="1"/>
              </w:rPr>
              <w:t>U</w:t>
            </w:r>
            <w:r w:rsidRPr="00C6550D">
              <w:rPr>
                <w:color w:val="000000" w:themeColor="text1"/>
              </w:rPr>
              <w:t>se</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1"/>
              </w:rPr>
              <w:t>D</w:t>
            </w:r>
            <w:r w:rsidRPr="00C6550D">
              <w:rPr>
                <w:color w:val="000000" w:themeColor="text1"/>
                <w:spacing w:val="2"/>
              </w:rPr>
              <w:t>o</w:t>
            </w:r>
            <w:r w:rsidRPr="00C6550D">
              <w:rPr>
                <w:color w:val="000000" w:themeColor="text1"/>
                <w:spacing w:val="1"/>
              </w:rPr>
              <w:t>c</w:t>
            </w:r>
            <w:r w:rsidRPr="00C6550D">
              <w:rPr>
                <w:color w:val="000000" w:themeColor="text1"/>
                <w:spacing w:val="2"/>
              </w:rPr>
              <w:t>u</w:t>
            </w:r>
            <w:r w:rsidRPr="00C6550D">
              <w:rPr>
                <w:color w:val="000000" w:themeColor="text1"/>
              </w:rPr>
              <w:t>m</w:t>
            </w:r>
            <w:r w:rsidRPr="00C6550D">
              <w:rPr>
                <w:color w:val="000000" w:themeColor="text1"/>
                <w:spacing w:val="3"/>
              </w:rPr>
              <w:t>e</w:t>
            </w:r>
            <w:r w:rsidRPr="00C6550D">
              <w:rPr>
                <w:color w:val="000000" w:themeColor="text1"/>
              </w:rPr>
              <w:t>nts</w:t>
            </w:r>
            <w:r w:rsidRPr="00C6550D">
              <w:rPr>
                <w:color w:val="000000" w:themeColor="text1"/>
                <w:spacing w:val="-16"/>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1"/>
              </w:rPr>
              <w:t>I</w:t>
            </w:r>
            <w:r w:rsidRPr="00C6550D">
              <w:rPr>
                <w:color w:val="000000" w:themeColor="text1"/>
              </w:rPr>
              <w:t>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7"/>
              </w:rPr>
              <w:t xml:space="preserve"> </w:t>
            </w:r>
            <w:r w:rsidRPr="00C6550D">
              <w:rPr>
                <w:color w:val="000000" w:themeColor="text1"/>
                <w:spacing w:val="4"/>
              </w:rPr>
              <w:t>I</w:t>
            </w:r>
            <w:r w:rsidRPr="00C6550D">
              <w:rPr>
                <w:color w:val="000000" w:themeColor="text1"/>
              </w:rPr>
              <w:t>ns</w:t>
            </w:r>
            <w:r w:rsidRPr="00C6550D">
              <w:rPr>
                <w:color w:val="000000" w:themeColor="text1"/>
                <w:spacing w:val="2"/>
              </w:rPr>
              <w:t>p</w:t>
            </w:r>
            <w:r w:rsidRPr="00C6550D">
              <w:rPr>
                <w:color w:val="000000" w:themeColor="text1"/>
                <w:spacing w:val="1"/>
              </w:rPr>
              <w:t>ec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spacing w:val="3"/>
              </w:rPr>
              <w:t>a</w:t>
            </w:r>
            <w:r w:rsidRPr="00C6550D">
              <w:rPr>
                <w:color w:val="000000" w:themeColor="text1"/>
                <w:spacing w:val="2"/>
              </w:rPr>
              <w:t>n</w:t>
            </w:r>
            <w:r w:rsidRPr="00C6550D">
              <w:rPr>
                <w:color w:val="000000" w:themeColor="text1"/>
              </w:rPr>
              <w:t>d</w:t>
            </w:r>
            <w:r w:rsidRPr="00C6550D">
              <w:rPr>
                <w:color w:val="000000" w:themeColor="text1"/>
                <w:spacing w:val="-3"/>
              </w:rPr>
              <w:t xml:space="preserve"> </w:t>
            </w:r>
            <w:r w:rsidRPr="00C6550D">
              <w:rPr>
                <w:color w:val="000000" w:themeColor="text1"/>
                <w:spacing w:val="-1"/>
              </w:rPr>
              <w:t>A</w:t>
            </w:r>
            <w:r w:rsidRPr="00C6550D">
              <w:rPr>
                <w:color w:val="000000" w:themeColor="text1"/>
              </w:rPr>
              <w:t>u</w:t>
            </w:r>
            <w:r w:rsidRPr="00C6550D">
              <w:rPr>
                <w:color w:val="000000" w:themeColor="text1"/>
                <w:spacing w:val="2"/>
              </w:rPr>
              <w:t>d</w:t>
            </w:r>
            <w:r w:rsidRPr="00C6550D">
              <w:rPr>
                <w:color w:val="000000" w:themeColor="text1"/>
              </w:rPr>
              <w:t>it</w:t>
            </w:r>
            <w:r w:rsidRPr="00C6550D">
              <w:rPr>
                <w:color w:val="000000" w:themeColor="text1"/>
                <w:spacing w:val="-7"/>
              </w:rPr>
              <w:t xml:space="preserve"> </w:t>
            </w:r>
            <w:r w:rsidRPr="00C6550D">
              <w:rPr>
                <w:color w:val="000000" w:themeColor="text1"/>
                <w:spacing w:val="4"/>
              </w:rPr>
              <w:t>b</w:t>
            </w:r>
            <w:r w:rsidRPr="00C6550D">
              <w:rPr>
                <w:color w:val="000000" w:themeColor="text1"/>
              </w:rPr>
              <w:t>y</w:t>
            </w:r>
          </w:p>
        </w:tc>
        <w:tc>
          <w:tcPr>
            <w:tcW w:w="467" w:type="dxa"/>
            <w:tcBorders>
              <w:top w:val="nil"/>
              <w:left w:val="nil"/>
              <w:bottom w:val="nil"/>
              <w:right w:val="nil"/>
            </w:tcBorders>
          </w:tcPr>
          <w:p w:rsidR="00FE7AB7" w:rsidRPr="00C6550D" w:rsidRDefault="002B432B">
            <w:pPr>
              <w:spacing w:before="40"/>
              <w:ind w:left="228"/>
              <w:rPr>
                <w:color w:val="000000" w:themeColor="text1"/>
              </w:rPr>
            </w:pPr>
            <w:r w:rsidRPr="00C6550D">
              <w:rPr>
                <w:color w:val="000000" w:themeColor="text1"/>
                <w:spacing w:val="2"/>
              </w:rPr>
              <w:t>1</w:t>
            </w:r>
            <w:r w:rsidRPr="00C6550D">
              <w:rPr>
                <w:color w:val="000000" w:themeColor="text1"/>
              </w:rPr>
              <w:t>6</w:t>
            </w:r>
          </w:p>
        </w:tc>
      </w:tr>
      <w:tr w:rsidR="00FE7AB7" w:rsidRPr="00C6550D">
        <w:trPr>
          <w:trHeight w:hRule="exact" w:val="353"/>
        </w:trPr>
        <w:tc>
          <w:tcPr>
            <w:tcW w:w="575" w:type="dxa"/>
            <w:tcBorders>
              <w:top w:val="nil"/>
              <w:left w:val="nil"/>
              <w:bottom w:val="nil"/>
              <w:right w:val="nil"/>
            </w:tcBorders>
          </w:tcPr>
          <w:p w:rsidR="00FE7AB7" w:rsidRPr="00C6550D" w:rsidRDefault="00FE7AB7">
            <w:pPr>
              <w:rPr>
                <w:color w:val="000000" w:themeColor="text1"/>
              </w:rPr>
            </w:pP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1"/>
              </w:rPr>
              <w:t>G</w:t>
            </w:r>
            <w:r w:rsidRPr="00C6550D">
              <w:rPr>
                <w:color w:val="000000" w:themeColor="text1"/>
                <w:spacing w:val="2"/>
              </w:rPr>
              <w:t>o</w:t>
            </w:r>
            <w:r w:rsidRPr="00C6550D">
              <w:rPr>
                <w:color w:val="000000" w:themeColor="text1"/>
              </w:rPr>
              <w:t>v</w:t>
            </w:r>
            <w:r w:rsidRPr="00C6550D">
              <w:rPr>
                <w:color w:val="000000" w:themeColor="text1"/>
                <w:spacing w:val="1"/>
              </w:rPr>
              <w:t>er</w:t>
            </w:r>
            <w:r w:rsidRPr="00C6550D">
              <w:rPr>
                <w:color w:val="000000" w:themeColor="text1"/>
                <w:spacing w:val="2"/>
              </w:rPr>
              <w:t>n</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t</w:t>
            </w:r>
          </w:p>
        </w:tc>
        <w:tc>
          <w:tcPr>
            <w:tcW w:w="467" w:type="dxa"/>
            <w:tcBorders>
              <w:top w:val="nil"/>
              <w:left w:val="nil"/>
              <w:bottom w:val="nil"/>
              <w:right w:val="nil"/>
            </w:tcBorders>
          </w:tcPr>
          <w:p w:rsidR="00FE7AB7" w:rsidRPr="00C6550D" w:rsidRDefault="00FE7AB7">
            <w:pPr>
              <w:rPr>
                <w:color w:val="000000" w:themeColor="text1"/>
              </w:rPr>
            </w:pP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5</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3"/>
              </w:rPr>
              <w:t>P</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nt</w:t>
            </w:r>
            <w:r w:rsidRPr="00C6550D">
              <w:rPr>
                <w:color w:val="000000" w:themeColor="text1"/>
                <w:spacing w:val="-6"/>
              </w:rPr>
              <w:t xml:space="preserve"> </w:t>
            </w:r>
            <w:r w:rsidRPr="00C6550D">
              <w:rPr>
                <w:color w:val="000000" w:themeColor="text1"/>
              </w:rPr>
              <w:t>R</w:t>
            </w:r>
            <w:r w:rsidRPr="00C6550D">
              <w:rPr>
                <w:color w:val="000000" w:themeColor="text1"/>
                <w:spacing w:val="3"/>
              </w:rPr>
              <w:t>i</w:t>
            </w:r>
            <w:r w:rsidRPr="00C6550D">
              <w:rPr>
                <w:color w:val="000000" w:themeColor="text1"/>
              </w:rPr>
              <w:t>gh</w:t>
            </w:r>
            <w:r w:rsidRPr="00C6550D">
              <w:rPr>
                <w:color w:val="000000" w:themeColor="text1"/>
                <w:spacing w:val="3"/>
              </w:rPr>
              <w:t>t</w:t>
            </w:r>
            <w:r w:rsidRPr="00C6550D">
              <w:rPr>
                <w:color w:val="000000" w:themeColor="text1"/>
              </w:rPr>
              <w:t>s</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1</w:t>
            </w:r>
            <w:r w:rsidRPr="00C6550D">
              <w:rPr>
                <w:color w:val="000000" w:themeColor="text1"/>
              </w:rPr>
              <w:t>7</w:t>
            </w: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0"/>
              <w:ind w:left="40"/>
              <w:rPr>
                <w:color w:val="000000" w:themeColor="text1"/>
              </w:rPr>
            </w:pPr>
            <w:r w:rsidRPr="00C6550D">
              <w:rPr>
                <w:color w:val="000000" w:themeColor="text1"/>
                <w:spacing w:val="2"/>
              </w:rPr>
              <w:t>6</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0"/>
              <w:ind w:left="284"/>
              <w:rPr>
                <w:color w:val="000000" w:themeColor="text1"/>
              </w:rPr>
            </w:pPr>
            <w:r w:rsidRPr="00C6550D">
              <w:rPr>
                <w:color w:val="000000" w:themeColor="text1"/>
                <w:spacing w:val="3"/>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6"/>
              </w:rPr>
              <w:t xml:space="preserve"> </w:t>
            </w:r>
            <w:r w:rsidRPr="00C6550D">
              <w:rPr>
                <w:color w:val="000000" w:themeColor="text1"/>
                <w:spacing w:val="1"/>
              </w:rPr>
              <w:t>Se</w:t>
            </w:r>
            <w:r w:rsidRPr="00C6550D">
              <w:rPr>
                <w:color w:val="000000" w:themeColor="text1"/>
                <w:spacing w:val="3"/>
              </w:rPr>
              <w:t>c</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y</w:t>
            </w:r>
          </w:p>
        </w:tc>
        <w:tc>
          <w:tcPr>
            <w:tcW w:w="467" w:type="dxa"/>
            <w:tcBorders>
              <w:top w:val="nil"/>
              <w:left w:val="nil"/>
              <w:bottom w:val="nil"/>
              <w:right w:val="nil"/>
            </w:tcBorders>
          </w:tcPr>
          <w:p w:rsidR="00FE7AB7" w:rsidRPr="00C6550D" w:rsidRDefault="002B432B">
            <w:pPr>
              <w:spacing w:before="40"/>
              <w:ind w:left="209"/>
              <w:rPr>
                <w:color w:val="000000" w:themeColor="text1"/>
              </w:rPr>
            </w:pPr>
            <w:r w:rsidRPr="00C6550D">
              <w:rPr>
                <w:color w:val="000000" w:themeColor="text1"/>
                <w:spacing w:val="2"/>
              </w:rPr>
              <w:t>1</w:t>
            </w:r>
            <w:r w:rsidRPr="00C6550D">
              <w:rPr>
                <w:color w:val="000000" w:themeColor="text1"/>
              </w:rPr>
              <w:t>7</w:t>
            </w:r>
          </w:p>
        </w:tc>
      </w:tr>
      <w:tr w:rsidR="00FE7AB7" w:rsidRPr="00C6550D">
        <w:trPr>
          <w:trHeight w:hRule="exact" w:val="353"/>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7</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1"/>
              </w:rPr>
              <w:t>I</w:t>
            </w:r>
            <w:r w:rsidRPr="00C6550D">
              <w:rPr>
                <w:color w:val="000000" w:themeColor="text1"/>
              </w:rPr>
              <w:t>ns</w:t>
            </w:r>
            <w:r w:rsidRPr="00C6550D">
              <w:rPr>
                <w:color w:val="000000" w:themeColor="text1"/>
                <w:spacing w:val="2"/>
              </w:rPr>
              <w:t>p</w:t>
            </w:r>
            <w:r w:rsidRPr="00C6550D">
              <w:rPr>
                <w:color w:val="000000" w:themeColor="text1"/>
                <w:spacing w:val="1"/>
              </w:rPr>
              <w:t>ec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4"/>
              </w:rPr>
              <w:t>T</w:t>
            </w:r>
            <w:r w:rsidRPr="00C6550D">
              <w:rPr>
                <w:color w:val="000000" w:themeColor="text1"/>
                <w:spacing w:val="1"/>
              </w:rPr>
              <w:t>e</w:t>
            </w:r>
            <w:r w:rsidRPr="00C6550D">
              <w:rPr>
                <w:color w:val="000000" w:themeColor="text1"/>
              </w:rPr>
              <w:t>sts</w:t>
            </w:r>
          </w:p>
        </w:tc>
        <w:tc>
          <w:tcPr>
            <w:tcW w:w="467" w:type="dxa"/>
            <w:tcBorders>
              <w:top w:val="nil"/>
              <w:left w:val="nil"/>
              <w:bottom w:val="nil"/>
              <w:right w:val="nil"/>
            </w:tcBorders>
          </w:tcPr>
          <w:p w:rsidR="00FE7AB7" w:rsidRPr="00C6550D" w:rsidRDefault="002B432B">
            <w:pPr>
              <w:spacing w:before="41"/>
              <w:ind w:left="228"/>
              <w:rPr>
                <w:color w:val="000000" w:themeColor="text1"/>
              </w:rPr>
            </w:pPr>
            <w:r w:rsidRPr="00C6550D">
              <w:rPr>
                <w:color w:val="000000" w:themeColor="text1"/>
                <w:spacing w:val="2"/>
              </w:rPr>
              <w:t>1</w:t>
            </w:r>
            <w:r w:rsidRPr="00C6550D">
              <w:rPr>
                <w:color w:val="000000" w:themeColor="text1"/>
              </w:rPr>
              <w:t>7</w:t>
            </w: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8</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3"/>
              </w:rPr>
              <w:t>P</w:t>
            </w:r>
            <w:r w:rsidRPr="00C6550D">
              <w:rPr>
                <w:color w:val="000000" w:themeColor="text1"/>
                <w:spacing w:val="1"/>
              </w:rPr>
              <w:t>ac</w:t>
            </w:r>
            <w:r w:rsidRPr="00C6550D">
              <w:rPr>
                <w:color w:val="000000" w:themeColor="text1"/>
              </w:rPr>
              <w:t>king</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1</w:t>
            </w:r>
            <w:r w:rsidRPr="00C6550D">
              <w:rPr>
                <w:color w:val="000000" w:themeColor="text1"/>
              </w:rPr>
              <w:t>8</w:t>
            </w: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0"/>
              <w:ind w:left="40"/>
              <w:rPr>
                <w:color w:val="000000" w:themeColor="text1"/>
              </w:rPr>
            </w:pPr>
            <w:r w:rsidRPr="00C6550D">
              <w:rPr>
                <w:color w:val="000000" w:themeColor="text1"/>
                <w:spacing w:val="2"/>
              </w:rPr>
              <w:t>9</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0"/>
              <w:ind w:left="284"/>
              <w:rPr>
                <w:color w:val="000000" w:themeColor="text1"/>
              </w:rPr>
            </w:pPr>
            <w:r w:rsidRPr="00C6550D">
              <w:rPr>
                <w:color w:val="000000" w:themeColor="text1"/>
                <w:spacing w:val="1"/>
              </w:rPr>
              <w:t>De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13"/>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1"/>
              </w:rPr>
              <w:t>D</w:t>
            </w:r>
            <w:r w:rsidRPr="00C6550D">
              <w:rPr>
                <w:color w:val="000000" w:themeColor="text1"/>
                <w:spacing w:val="2"/>
              </w:rPr>
              <w:t>o</w:t>
            </w:r>
            <w:r w:rsidRPr="00C6550D">
              <w:rPr>
                <w:color w:val="000000" w:themeColor="text1"/>
                <w:spacing w:val="1"/>
              </w:rPr>
              <w:t>c</w:t>
            </w:r>
            <w:r w:rsidRPr="00C6550D">
              <w:rPr>
                <w:color w:val="000000" w:themeColor="text1"/>
                <w:spacing w:val="2"/>
              </w:rPr>
              <w:t>u</w:t>
            </w:r>
            <w:r w:rsidRPr="00C6550D">
              <w:rPr>
                <w:color w:val="000000" w:themeColor="text1"/>
              </w:rPr>
              <w:t>m</w:t>
            </w:r>
            <w:r w:rsidRPr="00C6550D">
              <w:rPr>
                <w:color w:val="000000" w:themeColor="text1"/>
                <w:spacing w:val="3"/>
              </w:rPr>
              <w:t>e</w:t>
            </w:r>
            <w:r w:rsidRPr="00C6550D">
              <w:rPr>
                <w:color w:val="000000" w:themeColor="text1"/>
              </w:rPr>
              <w:t>nts</w:t>
            </w:r>
          </w:p>
        </w:tc>
        <w:tc>
          <w:tcPr>
            <w:tcW w:w="467" w:type="dxa"/>
            <w:tcBorders>
              <w:top w:val="nil"/>
              <w:left w:val="nil"/>
              <w:bottom w:val="nil"/>
              <w:right w:val="nil"/>
            </w:tcBorders>
          </w:tcPr>
          <w:p w:rsidR="00FE7AB7" w:rsidRPr="00C6550D" w:rsidRDefault="002B432B">
            <w:pPr>
              <w:spacing w:before="40"/>
              <w:ind w:left="209"/>
              <w:rPr>
                <w:color w:val="000000" w:themeColor="text1"/>
              </w:rPr>
            </w:pPr>
            <w:r w:rsidRPr="00C6550D">
              <w:rPr>
                <w:color w:val="000000" w:themeColor="text1"/>
                <w:spacing w:val="2"/>
              </w:rPr>
              <w:t>1</w:t>
            </w:r>
            <w:r w:rsidRPr="00C6550D">
              <w:rPr>
                <w:color w:val="000000" w:themeColor="text1"/>
              </w:rPr>
              <w:t>8</w:t>
            </w:r>
          </w:p>
        </w:tc>
      </w:tr>
      <w:tr w:rsidR="00FE7AB7" w:rsidRPr="00C6550D">
        <w:trPr>
          <w:trHeight w:hRule="exact" w:val="353"/>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10</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1"/>
              </w:rPr>
              <w:t>I</w:t>
            </w:r>
            <w:r w:rsidRPr="00C6550D">
              <w:rPr>
                <w:color w:val="000000" w:themeColor="text1"/>
              </w:rPr>
              <w:t>n</w:t>
            </w:r>
            <w:r w:rsidRPr="00C6550D">
              <w:rPr>
                <w:color w:val="000000" w:themeColor="text1"/>
                <w:spacing w:val="2"/>
              </w:rPr>
              <w:t>s</w:t>
            </w:r>
            <w:r w:rsidRPr="00C6550D">
              <w:rPr>
                <w:color w:val="000000" w:themeColor="text1"/>
              </w:rPr>
              <w:t>u</w:t>
            </w:r>
            <w:r w:rsidRPr="00C6550D">
              <w:rPr>
                <w:color w:val="000000" w:themeColor="text1"/>
                <w:spacing w:val="1"/>
              </w:rPr>
              <w:t>ra</w:t>
            </w:r>
            <w:r w:rsidRPr="00C6550D">
              <w:rPr>
                <w:color w:val="000000" w:themeColor="text1"/>
              </w:rPr>
              <w:t>n</w:t>
            </w:r>
            <w:r w:rsidRPr="00C6550D">
              <w:rPr>
                <w:color w:val="000000" w:themeColor="text1"/>
                <w:spacing w:val="1"/>
              </w:rPr>
              <w:t>c</w:t>
            </w:r>
            <w:r w:rsidRPr="00C6550D">
              <w:rPr>
                <w:color w:val="000000" w:themeColor="text1"/>
              </w:rPr>
              <w:t>e</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1</w:t>
            </w:r>
            <w:r w:rsidRPr="00C6550D">
              <w:rPr>
                <w:color w:val="000000" w:themeColor="text1"/>
              </w:rPr>
              <w:t>8</w:t>
            </w: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11</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4"/>
              </w:rPr>
              <w:t>T</w:t>
            </w:r>
            <w:r w:rsidRPr="00C6550D">
              <w:rPr>
                <w:color w:val="000000" w:themeColor="text1"/>
                <w:spacing w:val="1"/>
              </w:rPr>
              <w:t>ra</w:t>
            </w:r>
            <w:r w:rsidRPr="00C6550D">
              <w:rPr>
                <w:color w:val="000000" w:themeColor="text1"/>
              </w:rPr>
              <w:t>ns</w:t>
            </w:r>
            <w:r w:rsidRPr="00C6550D">
              <w:rPr>
                <w:color w:val="000000" w:themeColor="text1"/>
                <w:spacing w:val="2"/>
              </w:rPr>
              <w:t>po</w:t>
            </w:r>
            <w:r w:rsidRPr="00C6550D">
              <w:rPr>
                <w:color w:val="000000" w:themeColor="text1"/>
                <w:spacing w:val="1"/>
              </w:rPr>
              <w:t>r</w:t>
            </w:r>
            <w:r w:rsidRPr="00C6550D">
              <w:rPr>
                <w:color w:val="000000" w:themeColor="text1"/>
              </w:rPr>
              <w:t>t</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1</w:t>
            </w:r>
            <w:r w:rsidRPr="00C6550D">
              <w:rPr>
                <w:color w:val="000000" w:themeColor="text1"/>
              </w:rPr>
              <w:t>8</w:t>
            </w: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0"/>
              <w:ind w:left="40"/>
              <w:rPr>
                <w:color w:val="000000" w:themeColor="text1"/>
              </w:rPr>
            </w:pPr>
            <w:r w:rsidRPr="00C6550D">
              <w:rPr>
                <w:color w:val="000000" w:themeColor="text1"/>
                <w:spacing w:val="2"/>
              </w:rPr>
              <w:t>12</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0"/>
              <w:ind w:left="284"/>
              <w:rPr>
                <w:color w:val="000000" w:themeColor="text1"/>
              </w:rPr>
            </w:pPr>
            <w:r w:rsidRPr="00C6550D">
              <w:rPr>
                <w:color w:val="000000" w:themeColor="text1"/>
                <w:spacing w:val="1"/>
              </w:rPr>
              <w:t>I</w:t>
            </w:r>
            <w:r w:rsidRPr="00C6550D">
              <w:rPr>
                <w:color w:val="000000" w:themeColor="text1"/>
              </w:rPr>
              <w:t>n</w:t>
            </w:r>
            <w:r w:rsidRPr="00C6550D">
              <w:rPr>
                <w:color w:val="000000" w:themeColor="text1"/>
                <w:spacing w:val="1"/>
              </w:rPr>
              <w:t>c</w:t>
            </w:r>
            <w:r w:rsidRPr="00C6550D">
              <w:rPr>
                <w:color w:val="000000" w:themeColor="text1"/>
              </w:rPr>
              <w:t>i</w:t>
            </w:r>
            <w:r w:rsidRPr="00C6550D">
              <w:rPr>
                <w:color w:val="000000" w:themeColor="text1"/>
                <w:spacing w:val="2"/>
              </w:rPr>
              <w:t>d</w:t>
            </w:r>
            <w:r w:rsidRPr="00C6550D">
              <w:rPr>
                <w:color w:val="000000" w:themeColor="text1"/>
                <w:spacing w:val="1"/>
              </w:rPr>
              <w:t>e</w:t>
            </w:r>
            <w:r w:rsidRPr="00C6550D">
              <w:rPr>
                <w:color w:val="000000" w:themeColor="text1"/>
              </w:rPr>
              <w:t>nt</w:t>
            </w:r>
            <w:r w:rsidRPr="00C6550D">
              <w:rPr>
                <w:color w:val="000000" w:themeColor="text1"/>
                <w:spacing w:val="1"/>
              </w:rPr>
              <w:t>a</w:t>
            </w:r>
            <w:r w:rsidRPr="00C6550D">
              <w:rPr>
                <w:color w:val="000000" w:themeColor="text1"/>
              </w:rPr>
              <w:t>l</w:t>
            </w:r>
            <w:r w:rsidRPr="00C6550D">
              <w:rPr>
                <w:color w:val="000000" w:themeColor="text1"/>
                <w:spacing w:val="-11"/>
              </w:rPr>
              <w:t xml:space="preserve"> </w:t>
            </w:r>
            <w:r w:rsidRPr="00C6550D">
              <w:rPr>
                <w:color w:val="000000" w:themeColor="text1"/>
                <w:spacing w:val="1"/>
              </w:rPr>
              <w:t>Se</w:t>
            </w:r>
            <w:r w:rsidRPr="00C6550D">
              <w:rPr>
                <w:color w:val="000000" w:themeColor="text1"/>
                <w:spacing w:val="4"/>
              </w:rPr>
              <w:t>r</w:t>
            </w:r>
            <w:r w:rsidRPr="00C6550D">
              <w:rPr>
                <w:color w:val="000000" w:themeColor="text1"/>
              </w:rPr>
              <w:t>vi</w:t>
            </w:r>
            <w:r w:rsidRPr="00C6550D">
              <w:rPr>
                <w:color w:val="000000" w:themeColor="text1"/>
                <w:spacing w:val="1"/>
              </w:rPr>
              <w:t>ce</w:t>
            </w:r>
            <w:r w:rsidRPr="00C6550D">
              <w:rPr>
                <w:color w:val="000000" w:themeColor="text1"/>
              </w:rPr>
              <w:t>s</w:t>
            </w:r>
          </w:p>
        </w:tc>
        <w:tc>
          <w:tcPr>
            <w:tcW w:w="467" w:type="dxa"/>
            <w:tcBorders>
              <w:top w:val="nil"/>
              <w:left w:val="nil"/>
              <w:bottom w:val="nil"/>
              <w:right w:val="nil"/>
            </w:tcBorders>
          </w:tcPr>
          <w:p w:rsidR="00FE7AB7" w:rsidRPr="00C6550D" w:rsidRDefault="002B432B">
            <w:pPr>
              <w:spacing w:before="40"/>
              <w:ind w:left="209"/>
              <w:rPr>
                <w:color w:val="000000" w:themeColor="text1"/>
              </w:rPr>
            </w:pPr>
            <w:r w:rsidRPr="00C6550D">
              <w:rPr>
                <w:color w:val="000000" w:themeColor="text1"/>
                <w:spacing w:val="2"/>
              </w:rPr>
              <w:t>1</w:t>
            </w:r>
            <w:r w:rsidRPr="00C6550D">
              <w:rPr>
                <w:color w:val="000000" w:themeColor="text1"/>
              </w:rPr>
              <w:t>9</w:t>
            </w:r>
          </w:p>
        </w:tc>
      </w:tr>
      <w:tr w:rsidR="00FE7AB7" w:rsidRPr="00C6550D">
        <w:trPr>
          <w:trHeight w:hRule="exact" w:val="353"/>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13</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1"/>
              </w:rPr>
              <w:t>S</w:t>
            </w:r>
            <w:r w:rsidRPr="00C6550D">
              <w:rPr>
                <w:color w:val="000000" w:themeColor="text1"/>
                <w:spacing w:val="2"/>
              </w:rPr>
              <w:t>p</w:t>
            </w:r>
            <w:r w:rsidRPr="00C6550D">
              <w:rPr>
                <w:color w:val="000000" w:themeColor="text1"/>
                <w:spacing w:val="1"/>
              </w:rPr>
              <w:t>ar</w:t>
            </w:r>
            <w:r w:rsidRPr="00C6550D">
              <w:rPr>
                <w:color w:val="000000" w:themeColor="text1"/>
              </w:rPr>
              <w:t>e</w:t>
            </w:r>
            <w:r w:rsidRPr="00C6550D">
              <w:rPr>
                <w:color w:val="000000" w:themeColor="text1"/>
                <w:spacing w:val="-6"/>
              </w:rPr>
              <w:t xml:space="preserve"> </w:t>
            </w:r>
            <w:r w:rsidRPr="00C6550D">
              <w:rPr>
                <w:color w:val="000000" w:themeColor="text1"/>
                <w:spacing w:val="3"/>
              </w:rPr>
              <w:t>P</w:t>
            </w:r>
            <w:r w:rsidRPr="00C6550D">
              <w:rPr>
                <w:color w:val="000000" w:themeColor="text1"/>
                <w:spacing w:val="1"/>
              </w:rPr>
              <w:t>ar</w:t>
            </w:r>
            <w:r w:rsidRPr="00C6550D">
              <w:rPr>
                <w:color w:val="000000" w:themeColor="text1"/>
              </w:rPr>
              <w:t>ts</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1</w:t>
            </w:r>
            <w:r w:rsidRPr="00C6550D">
              <w:rPr>
                <w:color w:val="000000" w:themeColor="text1"/>
              </w:rPr>
              <w:t>9</w:t>
            </w: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14</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3"/>
              </w:rPr>
              <w:t>W</w:t>
            </w:r>
            <w:r w:rsidRPr="00C6550D">
              <w:rPr>
                <w:color w:val="000000" w:themeColor="text1"/>
                <w:spacing w:val="1"/>
              </w:rPr>
              <w:t>arra</w:t>
            </w:r>
            <w:r w:rsidRPr="00C6550D">
              <w:rPr>
                <w:color w:val="000000" w:themeColor="text1"/>
              </w:rPr>
              <w:t>n</w:t>
            </w:r>
            <w:r w:rsidRPr="00C6550D">
              <w:rPr>
                <w:color w:val="000000" w:themeColor="text1"/>
                <w:spacing w:val="3"/>
              </w:rPr>
              <w:t>t</w:t>
            </w:r>
            <w:r w:rsidRPr="00C6550D">
              <w:rPr>
                <w:color w:val="000000" w:themeColor="text1"/>
              </w:rPr>
              <w:t>y</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1</w:t>
            </w:r>
            <w:r w:rsidRPr="00C6550D">
              <w:rPr>
                <w:color w:val="000000" w:themeColor="text1"/>
              </w:rPr>
              <w:t>9</w:t>
            </w: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0"/>
              <w:ind w:left="40"/>
              <w:rPr>
                <w:color w:val="000000" w:themeColor="text1"/>
              </w:rPr>
            </w:pPr>
            <w:r w:rsidRPr="00C6550D">
              <w:rPr>
                <w:color w:val="000000" w:themeColor="text1"/>
                <w:spacing w:val="2"/>
              </w:rPr>
              <w:t>15</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0"/>
              <w:ind w:left="284"/>
              <w:rPr>
                <w:color w:val="000000" w:themeColor="text1"/>
              </w:rPr>
            </w:pPr>
            <w:r w:rsidRPr="00C6550D">
              <w:rPr>
                <w:color w:val="000000" w:themeColor="text1"/>
                <w:spacing w:val="3"/>
              </w:rPr>
              <w:t>P</w:t>
            </w:r>
            <w:r w:rsidRPr="00C6550D">
              <w:rPr>
                <w:color w:val="000000" w:themeColor="text1"/>
                <w:spacing w:val="1"/>
              </w:rPr>
              <w:t>a</w:t>
            </w:r>
            <w:r w:rsidRPr="00C6550D">
              <w:rPr>
                <w:color w:val="000000" w:themeColor="text1"/>
              </w:rPr>
              <w:t>ym</w:t>
            </w:r>
            <w:r w:rsidRPr="00C6550D">
              <w:rPr>
                <w:color w:val="000000" w:themeColor="text1"/>
                <w:spacing w:val="1"/>
              </w:rPr>
              <w:t>e</w:t>
            </w:r>
            <w:r w:rsidRPr="00C6550D">
              <w:rPr>
                <w:color w:val="000000" w:themeColor="text1"/>
                <w:spacing w:val="2"/>
              </w:rPr>
              <w:t>n</w:t>
            </w:r>
            <w:r w:rsidRPr="00C6550D">
              <w:rPr>
                <w:color w:val="000000" w:themeColor="text1"/>
              </w:rPr>
              <w:t>t</w:t>
            </w:r>
          </w:p>
        </w:tc>
        <w:tc>
          <w:tcPr>
            <w:tcW w:w="467" w:type="dxa"/>
            <w:tcBorders>
              <w:top w:val="nil"/>
              <w:left w:val="nil"/>
              <w:bottom w:val="nil"/>
              <w:right w:val="nil"/>
            </w:tcBorders>
          </w:tcPr>
          <w:p w:rsidR="00FE7AB7" w:rsidRPr="00C6550D" w:rsidRDefault="002B432B">
            <w:pPr>
              <w:spacing w:before="40"/>
              <w:ind w:left="209"/>
              <w:rPr>
                <w:color w:val="000000" w:themeColor="text1"/>
              </w:rPr>
            </w:pPr>
            <w:r w:rsidRPr="00C6550D">
              <w:rPr>
                <w:color w:val="000000" w:themeColor="text1"/>
                <w:spacing w:val="2"/>
              </w:rPr>
              <w:t>2</w:t>
            </w:r>
            <w:r w:rsidRPr="00C6550D">
              <w:rPr>
                <w:color w:val="000000" w:themeColor="text1"/>
              </w:rPr>
              <w:t>0</w:t>
            </w:r>
          </w:p>
        </w:tc>
      </w:tr>
      <w:tr w:rsidR="00FE7AB7" w:rsidRPr="00C6550D">
        <w:trPr>
          <w:trHeight w:hRule="exact" w:val="353"/>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16</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s</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2</w:t>
            </w:r>
            <w:r w:rsidRPr="00C6550D">
              <w:rPr>
                <w:color w:val="000000" w:themeColor="text1"/>
              </w:rPr>
              <w:t>0</w:t>
            </w: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17</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rPr>
              <w:t>Ch</w:t>
            </w:r>
            <w:r w:rsidRPr="00C6550D">
              <w:rPr>
                <w:color w:val="000000" w:themeColor="text1"/>
                <w:spacing w:val="3"/>
              </w:rPr>
              <w:t>a</w:t>
            </w:r>
            <w:r w:rsidRPr="00C6550D">
              <w:rPr>
                <w:color w:val="000000" w:themeColor="text1"/>
                <w:spacing w:val="2"/>
              </w:rPr>
              <w:t>n</w:t>
            </w:r>
            <w:r w:rsidRPr="00C6550D">
              <w:rPr>
                <w:color w:val="000000" w:themeColor="text1"/>
              </w:rPr>
              <w:t>ge</w:t>
            </w:r>
            <w:r w:rsidRPr="00C6550D">
              <w:rPr>
                <w:color w:val="000000" w:themeColor="text1"/>
                <w:spacing w:val="-9"/>
              </w:rPr>
              <w:t xml:space="preserve"> </w:t>
            </w:r>
            <w:r w:rsidRPr="00C6550D">
              <w:rPr>
                <w:color w:val="000000" w:themeColor="text1"/>
                <w:spacing w:val="1"/>
              </w:rPr>
              <w:t>Or</w:t>
            </w:r>
            <w:r w:rsidRPr="00C6550D">
              <w:rPr>
                <w:color w:val="000000" w:themeColor="text1"/>
                <w:spacing w:val="2"/>
              </w:rPr>
              <w:t>d</w:t>
            </w:r>
            <w:r w:rsidRPr="00C6550D">
              <w:rPr>
                <w:color w:val="000000" w:themeColor="text1"/>
                <w:spacing w:val="1"/>
              </w:rPr>
              <w:t>er</w:t>
            </w:r>
            <w:r w:rsidRPr="00C6550D">
              <w:rPr>
                <w:color w:val="000000" w:themeColor="text1"/>
              </w:rPr>
              <w:t>s</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2</w:t>
            </w:r>
            <w:r w:rsidRPr="00C6550D">
              <w:rPr>
                <w:color w:val="000000" w:themeColor="text1"/>
              </w:rPr>
              <w:t>0</w:t>
            </w: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0"/>
              <w:ind w:left="40"/>
              <w:rPr>
                <w:color w:val="000000" w:themeColor="text1"/>
              </w:rPr>
            </w:pPr>
            <w:r w:rsidRPr="00C6550D">
              <w:rPr>
                <w:color w:val="000000" w:themeColor="text1"/>
                <w:spacing w:val="2"/>
              </w:rPr>
              <w:t>18</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0"/>
              <w:ind w:left="284"/>
              <w:rPr>
                <w:color w:val="000000" w:themeColor="text1"/>
              </w:rPr>
            </w:pP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spacing w:val="1"/>
              </w:rPr>
              <w:t>A</w:t>
            </w:r>
            <w:r w:rsidRPr="00C6550D">
              <w:rPr>
                <w:color w:val="000000" w:themeColor="text1"/>
              </w:rPr>
              <w:t>m</w:t>
            </w:r>
            <w:r w:rsidRPr="00C6550D">
              <w:rPr>
                <w:color w:val="000000" w:themeColor="text1"/>
                <w:spacing w:val="1"/>
              </w:rPr>
              <w:t>e</w:t>
            </w:r>
            <w:r w:rsidRPr="00C6550D">
              <w:rPr>
                <w:color w:val="000000" w:themeColor="text1"/>
              </w:rPr>
              <w:t>n</w:t>
            </w:r>
            <w:r w:rsidRPr="00C6550D">
              <w:rPr>
                <w:color w:val="000000" w:themeColor="text1"/>
                <w:spacing w:val="4"/>
              </w:rPr>
              <w:t>d</w:t>
            </w:r>
            <w:r w:rsidRPr="00C6550D">
              <w:rPr>
                <w:color w:val="000000" w:themeColor="text1"/>
              </w:rPr>
              <w:t>m</w:t>
            </w:r>
            <w:r w:rsidRPr="00C6550D">
              <w:rPr>
                <w:color w:val="000000" w:themeColor="text1"/>
                <w:spacing w:val="3"/>
              </w:rPr>
              <w:t>e</w:t>
            </w:r>
            <w:r w:rsidRPr="00C6550D">
              <w:rPr>
                <w:color w:val="000000" w:themeColor="text1"/>
              </w:rPr>
              <w:t>nts</w:t>
            </w:r>
          </w:p>
        </w:tc>
        <w:tc>
          <w:tcPr>
            <w:tcW w:w="467" w:type="dxa"/>
            <w:tcBorders>
              <w:top w:val="nil"/>
              <w:left w:val="nil"/>
              <w:bottom w:val="nil"/>
              <w:right w:val="nil"/>
            </w:tcBorders>
          </w:tcPr>
          <w:p w:rsidR="00FE7AB7" w:rsidRPr="00C6550D" w:rsidRDefault="002B432B">
            <w:pPr>
              <w:spacing w:before="40"/>
              <w:ind w:left="209"/>
              <w:rPr>
                <w:color w:val="000000" w:themeColor="text1"/>
              </w:rPr>
            </w:pPr>
            <w:r w:rsidRPr="00C6550D">
              <w:rPr>
                <w:color w:val="000000" w:themeColor="text1"/>
                <w:spacing w:val="2"/>
              </w:rPr>
              <w:t>2</w:t>
            </w:r>
            <w:r w:rsidRPr="00C6550D">
              <w:rPr>
                <w:color w:val="000000" w:themeColor="text1"/>
              </w:rPr>
              <w:t>1</w:t>
            </w:r>
          </w:p>
        </w:tc>
      </w:tr>
      <w:tr w:rsidR="00FE7AB7" w:rsidRPr="00C6550D">
        <w:trPr>
          <w:trHeight w:hRule="exact" w:val="353"/>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19</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1"/>
              </w:rPr>
              <w:t>A</w:t>
            </w:r>
            <w:r w:rsidRPr="00C6550D">
              <w:rPr>
                <w:color w:val="000000" w:themeColor="text1"/>
              </w:rPr>
              <w:t>ss</w:t>
            </w:r>
            <w:r w:rsidRPr="00C6550D">
              <w:rPr>
                <w:color w:val="000000" w:themeColor="text1"/>
                <w:spacing w:val="3"/>
              </w:rPr>
              <w:t>i</w:t>
            </w:r>
            <w:r w:rsidRPr="00C6550D">
              <w:rPr>
                <w:color w:val="000000" w:themeColor="text1"/>
                <w:spacing w:val="2"/>
              </w:rPr>
              <w:t>gn</w:t>
            </w:r>
            <w:r w:rsidRPr="00C6550D">
              <w:rPr>
                <w:color w:val="000000" w:themeColor="text1"/>
                <w:spacing w:val="-3"/>
              </w:rPr>
              <w:t>m</w:t>
            </w:r>
            <w:r w:rsidRPr="00C6550D">
              <w:rPr>
                <w:color w:val="000000" w:themeColor="text1"/>
                <w:spacing w:val="3"/>
              </w:rPr>
              <w:t>e</w:t>
            </w:r>
            <w:r w:rsidRPr="00C6550D">
              <w:rPr>
                <w:color w:val="000000" w:themeColor="text1"/>
              </w:rPr>
              <w:t>nt</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2</w:t>
            </w:r>
            <w:r w:rsidRPr="00C6550D">
              <w:rPr>
                <w:color w:val="000000" w:themeColor="text1"/>
              </w:rPr>
              <w:t>1</w:t>
            </w: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20</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1"/>
              </w:rPr>
              <w:t>S</w:t>
            </w:r>
            <w:r w:rsidRPr="00C6550D">
              <w:rPr>
                <w:color w:val="000000" w:themeColor="text1"/>
              </w:rPr>
              <w:t>u</w:t>
            </w:r>
            <w:r w:rsidRPr="00C6550D">
              <w:rPr>
                <w:color w:val="000000" w:themeColor="text1"/>
                <w:spacing w:val="2"/>
              </w:rPr>
              <w:t>b</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ts</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2</w:t>
            </w:r>
            <w:r w:rsidRPr="00C6550D">
              <w:rPr>
                <w:color w:val="000000" w:themeColor="text1"/>
              </w:rPr>
              <w:t>1</w:t>
            </w: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0"/>
              <w:ind w:left="40"/>
              <w:rPr>
                <w:color w:val="000000" w:themeColor="text1"/>
              </w:rPr>
            </w:pPr>
            <w:r w:rsidRPr="00C6550D">
              <w:rPr>
                <w:color w:val="000000" w:themeColor="text1"/>
                <w:spacing w:val="2"/>
              </w:rPr>
              <w:t>21</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0"/>
              <w:ind w:left="284"/>
              <w:rPr>
                <w:color w:val="000000" w:themeColor="text1"/>
              </w:rPr>
            </w:pPr>
            <w:r w:rsidRPr="00C6550D">
              <w:rPr>
                <w:color w:val="000000" w:themeColor="text1"/>
                <w:spacing w:val="1"/>
              </w:rPr>
              <w:t>De</w:t>
            </w:r>
            <w:r w:rsidRPr="00C6550D">
              <w:rPr>
                <w:color w:val="000000" w:themeColor="text1"/>
              </w:rPr>
              <w:t>l</w:t>
            </w:r>
            <w:r w:rsidRPr="00C6550D">
              <w:rPr>
                <w:color w:val="000000" w:themeColor="text1"/>
                <w:spacing w:val="3"/>
              </w:rPr>
              <w:t>a</w:t>
            </w:r>
            <w:r w:rsidRPr="00C6550D">
              <w:rPr>
                <w:color w:val="000000" w:themeColor="text1"/>
                <w:spacing w:val="-3"/>
              </w:rPr>
              <w:t>y</w:t>
            </w:r>
            <w:r w:rsidRPr="00C6550D">
              <w:rPr>
                <w:color w:val="000000" w:themeColor="text1"/>
              </w:rPr>
              <w:t>s</w:t>
            </w:r>
            <w:r w:rsidRPr="00C6550D">
              <w:rPr>
                <w:color w:val="000000" w:themeColor="text1"/>
                <w:spacing w:val="-9"/>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's</w:t>
            </w:r>
            <w:r w:rsidRPr="00C6550D">
              <w:rPr>
                <w:color w:val="000000" w:themeColor="text1"/>
                <w:spacing w:val="-14"/>
              </w:rPr>
              <w:t xml:space="preserve"> </w:t>
            </w:r>
            <w:r w:rsidRPr="00C6550D">
              <w:rPr>
                <w:color w:val="000000" w:themeColor="text1"/>
                <w:spacing w:val="3"/>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p>
        </w:tc>
        <w:tc>
          <w:tcPr>
            <w:tcW w:w="467" w:type="dxa"/>
            <w:tcBorders>
              <w:top w:val="nil"/>
              <w:left w:val="nil"/>
              <w:bottom w:val="nil"/>
              <w:right w:val="nil"/>
            </w:tcBorders>
          </w:tcPr>
          <w:p w:rsidR="00FE7AB7" w:rsidRPr="00C6550D" w:rsidRDefault="002B432B">
            <w:pPr>
              <w:spacing w:before="40"/>
              <w:ind w:left="209"/>
              <w:rPr>
                <w:color w:val="000000" w:themeColor="text1"/>
              </w:rPr>
            </w:pPr>
            <w:r w:rsidRPr="00C6550D">
              <w:rPr>
                <w:color w:val="000000" w:themeColor="text1"/>
                <w:spacing w:val="2"/>
              </w:rPr>
              <w:t>2</w:t>
            </w:r>
            <w:r w:rsidRPr="00C6550D">
              <w:rPr>
                <w:color w:val="000000" w:themeColor="text1"/>
              </w:rPr>
              <w:t>1</w:t>
            </w:r>
          </w:p>
        </w:tc>
      </w:tr>
      <w:tr w:rsidR="00FE7AB7" w:rsidRPr="00C6550D">
        <w:trPr>
          <w:trHeight w:hRule="exact" w:val="353"/>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22</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1"/>
              </w:rPr>
              <w:t>L</w:t>
            </w:r>
            <w:r w:rsidRPr="00C6550D">
              <w:rPr>
                <w:color w:val="000000" w:themeColor="text1"/>
              </w:rPr>
              <w:t>i</w:t>
            </w:r>
            <w:r w:rsidRPr="00C6550D">
              <w:rPr>
                <w:color w:val="000000" w:themeColor="text1"/>
                <w:spacing w:val="2"/>
              </w:rPr>
              <w:t>qu</w:t>
            </w:r>
            <w:r w:rsidRPr="00C6550D">
              <w:rPr>
                <w:color w:val="000000" w:themeColor="text1"/>
              </w:rPr>
              <w:t>i</w:t>
            </w:r>
            <w:r w:rsidRPr="00C6550D">
              <w:rPr>
                <w:color w:val="000000" w:themeColor="text1"/>
                <w:spacing w:val="2"/>
              </w:rPr>
              <w:t>d</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2"/>
              </w:rPr>
              <w:t xml:space="preserve"> </w:t>
            </w:r>
            <w:r w:rsidRPr="00C6550D">
              <w:rPr>
                <w:color w:val="000000" w:themeColor="text1"/>
                <w:spacing w:val="1"/>
              </w:rPr>
              <w:t>D</w:t>
            </w:r>
            <w:r w:rsidRPr="00C6550D">
              <w:rPr>
                <w:color w:val="000000" w:themeColor="text1"/>
                <w:spacing w:val="3"/>
              </w:rPr>
              <w:t>a</w:t>
            </w:r>
            <w:r w:rsidRPr="00C6550D">
              <w:rPr>
                <w:color w:val="000000" w:themeColor="text1"/>
                <w:spacing w:val="-3"/>
              </w:rPr>
              <w:t>m</w:t>
            </w:r>
            <w:r w:rsidRPr="00C6550D">
              <w:rPr>
                <w:color w:val="000000" w:themeColor="text1"/>
                <w:spacing w:val="3"/>
              </w:rPr>
              <w:t>a</w:t>
            </w:r>
            <w:r w:rsidRPr="00C6550D">
              <w:rPr>
                <w:color w:val="000000" w:themeColor="text1"/>
              </w:rPr>
              <w:t>g</w:t>
            </w:r>
            <w:r w:rsidRPr="00C6550D">
              <w:rPr>
                <w:color w:val="000000" w:themeColor="text1"/>
                <w:spacing w:val="1"/>
              </w:rPr>
              <w:t>e</w:t>
            </w:r>
            <w:r w:rsidRPr="00C6550D">
              <w:rPr>
                <w:color w:val="000000" w:themeColor="text1"/>
              </w:rPr>
              <w:t>s</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2</w:t>
            </w:r>
            <w:r w:rsidRPr="00C6550D">
              <w:rPr>
                <w:color w:val="000000" w:themeColor="text1"/>
              </w:rPr>
              <w:t>1</w:t>
            </w: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23</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4"/>
              </w:rPr>
              <w:t>T</w:t>
            </w:r>
            <w:r w:rsidRPr="00C6550D">
              <w:rPr>
                <w:color w:val="000000" w:themeColor="text1"/>
                <w:spacing w:val="1"/>
              </w:rPr>
              <w:t>er</w:t>
            </w:r>
            <w:r w:rsidRPr="00C6550D">
              <w:rPr>
                <w:color w:val="000000" w:themeColor="text1"/>
                <w:spacing w:val="-3"/>
              </w:rPr>
              <w:t>m</w:t>
            </w:r>
            <w:r w:rsidRPr="00C6550D">
              <w:rPr>
                <w:color w:val="000000" w:themeColor="text1"/>
              </w:rPr>
              <w:t>in</w:t>
            </w:r>
            <w:r w:rsidRPr="00C6550D">
              <w:rPr>
                <w:color w:val="000000" w:themeColor="text1"/>
                <w:spacing w:val="1"/>
              </w:rPr>
              <w:t>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1"/>
              </w:rPr>
              <w:t>De</w:t>
            </w:r>
            <w:r w:rsidRPr="00C6550D">
              <w:rPr>
                <w:color w:val="000000" w:themeColor="text1"/>
                <w:spacing w:val="-1"/>
              </w:rPr>
              <w:t>f</w:t>
            </w:r>
            <w:r w:rsidRPr="00C6550D">
              <w:rPr>
                <w:color w:val="000000" w:themeColor="text1"/>
                <w:spacing w:val="1"/>
              </w:rPr>
              <w:t>a</w:t>
            </w:r>
            <w:r w:rsidRPr="00C6550D">
              <w:rPr>
                <w:color w:val="000000" w:themeColor="text1"/>
                <w:spacing w:val="2"/>
              </w:rPr>
              <w:t>u</w:t>
            </w:r>
            <w:r w:rsidRPr="00C6550D">
              <w:rPr>
                <w:color w:val="000000" w:themeColor="text1"/>
              </w:rPr>
              <w:t>lt</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2</w:t>
            </w:r>
            <w:r w:rsidRPr="00C6550D">
              <w:rPr>
                <w:color w:val="000000" w:themeColor="text1"/>
              </w:rPr>
              <w:t>1</w:t>
            </w: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0"/>
              <w:ind w:left="40"/>
              <w:rPr>
                <w:color w:val="000000" w:themeColor="text1"/>
              </w:rPr>
            </w:pPr>
            <w:r w:rsidRPr="00C6550D">
              <w:rPr>
                <w:color w:val="000000" w:themeColor="text1"/>
                <w:spacing w:val="2"/>
              </w:rPr>
              <w:t>24</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0"/>
              <w:ind w:left="284"/>
              <w:rPr>
                <w:color w:val="000000" w:themeColor="text1"/>
              </w:rPr>
            </w:pPr>
            <w:r w:rsidRPr="00C6550D">
              <w:rPr>
                <w:color w:val="000000" w:themeColor="text1"/>
                <w:spacing w:val="1"/>
              </w:rPr>
              <w:t>F</w:t>
            </w:r>
            <w:r w:rsidRPr="00C6550D">
              <w:rPr>
                <w:color w:val="000000" w:themeColor="text1"/>
                <w:spacing w:val="2"/>
              </w:rPr>
              <w:t>o</w:t>
            </w:r>
            <w:r w:rsidRPr="00C6550D">
              <w:rPr>
                <w:color w:val="000000" w:themeColor="text1"/>
                <w:spacing w:val="1"/>
              </w:rPr>
              <w:t>rc</w:t>
            </w:r>
            <w:r w:rsidRPr="00C6550D">
              <w:rPr>
                <w:color w:val="000000" w:themeColor="text1"/>
              </w:rPr>
              <w:t>e</w:t>
            </w:r>
            <w:r w:rsidRPr="00C6550D">
              <w:rPr>
                <w:color w:val="000000" w:themeColor="text1"/>
                <w:spacing w:val="-6"/>
              </w:rPr>
              <w:t xml:space="preserve"> </w:t>
            </w:r>
            <w:r w:rsidRPr="00C6550D">
              <w:rPr>
                <w:color w:val="000000" w:themeColor="text1"/>
                <w:spacing w:val="2"/>
              </w:rPr>
              <w:t>M</w:t>
            </w:r>
            <w:r w:rsidRPr="00C6550D">
              <w:rPr>
                <w:color w:val="000000" w:themeColor="text1"/>
                <w:spacing w:val="1"/>
              </w:rPr>
              <w:t>a</w:t>
            </w:r>
            <w:r w:rsidRPr="00C6550D">
              <w:rPr>
                <w:color w:val="000000" w:themeColor="text1"/>
                <w:spacing w:val="3"/>
              </w:rPr>
              <w:t>j</w:t>
            </w:r>
            <w:r w:rsidRPr="00C6550D">
              <w:rPr>
                <w:color w:val="000000" w:themeColor="text1"/>
                <w:spacing w:val="1"/>
              </w:rPr>
              <w:t>e</w:t>
            </w:r>
            <w:r w:rsidRPr="00C6550D">
              <w:rPr>
                <w:color w:val="000000" w:themeColor="text1"/>
              </w:rPr>
              <w:t>u</w:t>
            </w:r>
            <w:r w:rsidRPr="00C6550D">
              <w:rPr>
                <w:color w:val="000000" w:themeColor="text1"/>
                <w:spacing w:val="1"/>
              </w:rPr>
              <w:t>r</w:t>
            </w:r>
            <w:r w:rsidRPr="00C6550D">
              <w:rPr>
                <w:color w:val="000000" w:themeColor="text1"/>
              </w:rPr>
              <w:t>e</w:t>
            </w:r>
          </w:p>
        </w:tc>
        <w:tc>
          <w:tcPr>
            <w:tcW w:w="467" w:type="dxa"/>
            <w:tcBorders>
              <w:top w:val="nil"/>
              <w:left w:val="nil"/>
              <w:bottom w:val="nil"/>
              <w:right w:val="nil"/>
            </w:tcBorders>
          </w:tcPr>
          <w:p w:rsidR="00FE7AB7" w:rsidRPr="00C6550D" w:rsidRDefault="002B432B">
            <w:pPr>
              <w:spacing w:before="40"/>
              <w:ind w:left="209"/>
              <w:rPr>
                <w:color w:val="000000" w:themeColor="text1"/>
              </w:rPr>
            </w:pPr>
            <w:r w:rsidRPr="00C6550D">
              <w:rPr>
                <w:color w:val="000000" w:themeColor="text1"/>
                <w:spacing w:val="2"/>
              </w:rPr>
              <w:t>2</w:t>
            </w:r>
            <w:r w:rsidRPr="00C6550D">
              <w:rPr>
                <w:color w:val="000000" w:themeColor="text1"/>
              </w:rPr>
              <w:t>2</w:t>
            </w:r>
          </w:p>
        </w:tc>
      </w:tr>
      <w:tr w:rsidR="00FE7AB7" w:rsidRPr="00C6550D">
        <w:trPr>
          <w:trHeight w:hRule="exact" w:val="353"/>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25</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4"/>
              </w:rPr>
              <w:t>T</w:t>
            </w:r>
            <w:r w:rsidRPr="00C6550D">
              <w:rPr>
                <w:color w:val="000000" w:themeColor="text1"/>
                <w:spacing w:val="1"/>
              </w:rPr>
              <w:t>er</w:t>
            </w:r>
            <w:r w:rsidRPr="00C6550D">
              <w:rPr>
                <w:color w:val="000000" w:themeColor="text1"/>
                <w:spacing w:val="-3"/>
              </w:rPr>
              <w:t>m</w:t>
            </w:r>
            <w:r w:rsidRPr="00C6550D">
              <w:rPr>
                <w:color w:val="000000" w:themeColor="text1"/>
              </w:rPr>
              <w:t>in</w:t>
            </w:r>
            <w:r w:rsidRPr="00C6550D">
              <w:rPr>
                <w:color w:val="000000" w:themeColor="text1"/>
                <w:spacing w:val="1"/>
              </w:rPr>
              <w:t>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1"/>
              </w:rPr>
              <w:t>I</w:t>
            </w:r>
            <w:r w:rsidRPr="00C6550D">
              <w:rPr>
                <w:color w:val="000000" w:themeColor="text1"/>
              </w:rPr>
              <w:t>ns</w:t>
            </w:r>
            <w:r w:rsidRPr="00C6550D">
              <w:rPr>
                <w:color w:val="000000" w:themeColor="text1"/>
                <w:spacing w:val="2"/>
              </w:rPr>
              <w:t>o</w:t>
            </w:r>
            <w:r w:rsidRPr="00C6550D">
              <w:rPr>
                <w:color w:val="000000" w:themeColor="text1"/>
              </w:rPr>
              <w:t>lv</w:t>
            </w:r>
            <w:r w:rsidRPr="00C6550D">
              <w:rPr>
                <w:color w:val="000000" w:themeColor="text1"/>
                <w:spacing w:val="3"/>
              </w:rPr>
              <w:t>e</w:t>
            </w:r>
            <w:r w:rsidRPr="00C6550D">
              <w:rPr>
                <w:color w:val="000000" w:themeColor="text1"/>
              </w:rPr>
              <w:t>n</w:t>
            </w:r>
            <w:r w:rsidRPr="00C6550D">
              <w:rPr>
                <w:color w:val="000000" w:themeColor="text1"/>
                <w:spacing w:val="3"/>
              </w:rPr>
              <w:t>c</w:t>
            </w:r>
            <w:r w:rsidRPr="00C6550D">
              <w:rPr>
                <w:color w:val="000000" w:themeColor="text1"/>
              </w:rPr>
              <w:t>y</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2</w:t>
            </w:r>
            <w:r w:rsidRPr="00C6550D">
              <w:rPr>
                <w:color w:val="000000" w:themeColor="text1"/>
              </w:rPr>
              <w:t>2</w:t>
            </w: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26</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4"/>
              </w:rPr>
              <w:t>T</w:t>
            </w:r>
            <w:r w:rsidRPr="00C6550D">
              <w:rPr>
                <w:color w:val="000000" w:themeColor="text1"/>
                <w:spacing w:val="1"/>
              </w:rPr>
              <w:t>er</w:t>
            </w:r>
            <w:r w:rsidRPr="00C6550D">
              <w:rPr>
                <w:color w:val="000000" w:themeColor="text1"/>
                <w:spacing w:val="-3"/>
              </w:rPr>
              <w:t>m</w:t>
            </w:r>
            <w:r w:rsidRPr="00C6550D">
              <w:rPr>
                <w:color w:val="000000" w:themeColor="text1"/>
              </w:rPr>
              <w:t>in</w:t>
            </w:r>
            <w:r w:rsidRPr="00C6550D">
              <w:rPr>
                <w:color w:val="000000" w:themeColor="text1"/>
                <w:spacing w:val="1"/>
              </w:rPr>
              <w:t>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rPr>
              <w:t>C</w:t>
            </w:r>
            <w:r w:rsidRPr="00C6550D">
              <w:rPr>
                <w:color w:val="000000" w:themeColor="text1"/>
                <w:spacing w:val="2"/>
              </w:rPr>
              <w:t>o</w:t>
            </w:r>
            <w:r w:rsidRPr="00C6550D">
              <w:rPr>
                <w:color w:val="000000" w:themeColor="text1"/>
              </w:rPr>
              <w:t>nv</w:t>
            </w:r>
            <w:r w:rsidRPr="00C6550D">
              <w:rPr>
                <w:color w:val="000000" w:themeColor="text1"/>
                <w:spacing w:val="3"/>
              </w:rPr>
              <w:t>e</w:t>
            </w:r>
            <w:r w:rsidRPr="00C6550D">
              <w:rPr>
                <w:color w:val="000000" w:themeColor="text1"/>
              </w:rPr>
              <w:t>ni</w:t>
            </w:r>
            <w:r w:rsidRPr="00C6550D">
              <w:rPr>
                <w:color w:val="000000" w:themeColor="text1"/>
                <w:spacing w:val="3"/>
              </w:rPr>
              <w:t>e</w:t>
            </w:r>
            <w:r w:rsidRPr="00C6550D">
              <w:rPr>
                <w:color w:val="000000" w:themeColor="text1"/>
              </w:rPr>
              <w:t>n</w:t>
            </w:r>
            <w:r w:rsidRPr="00C6550D">
              <w:rPr>
                <w:color w:val="000000" w:themeColor="text1"/>
                <w:spacing w:val="1"/>
              </w:rPr>
              <w:t>c</w:t>
            </w:r>
            <w:r w:rsidRPr="00C6550D">
              <w:rPr>
                <w:color w:val="000000" w:themeColor="text1"/>
              </w:rPr>
              <w:t>e</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2</w:t>
            </w:r>
            <w:r w:rsidRPr="00C6550D">
              <w:rPr>
                <w:color w:val="000000" w:themeColor="text1"/>
              </w:rPr>
              <w:t>2</w:t>
            </w: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0"/>
              <w:ind w:left="40"/>
              <w:rPr>
                <w:color w:val="000000" w:themeColor="text1"/>
              </w:rPr>
            </w:pPr>
            <w:r w:rsidRPr="00C6550D">
              <w:rPr>
                <w:color w:val="000000" w:themeColor="text1"/>
                <w:spacing w:val="2"/>
              </w:rPr>
              <w:t>27</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0"/>
              <w:ind w:left="284"/>
              <w:rPr>
                <w:color w:val="000000" w:themeColor="text1"/>
              </w:rPr>
            </w:pPr>
            <w:r w:rsidRPr="00C6550D">
              <w:rPr>
                <w:color w:val="000000" w:themeColor="text1"/>
                <w:spacing w:val="1"/>
              </w:rPr>
              <w:t>Se</w:t>
            </w:r>
            <w:r w:rsidRPr="00C6550D">
              <w:rPr>
                <w:color w:val="000000" w:themeColor="text1"/>
              </w:rPr>
              <w:t>ttl</w:t>
            </w:r>
            <w:r w:rsidRPr="00C6550D">
              <w:rPr>
                <w:color w:val="000000" w:themeColor="text1"/>
                <w:spacing w:val="3"/>
              </w:rPr>
              <w:t>e</w:t>
            </w:r>
            <w:r w:rsidRPr="00C6550D">
              <w:rPr>
                <w:color w:val="000000" w:themeColor="text1"/>
              </w:rPr>
              <w:t>m</w:t>
            </w:r>
            <w:r w:rsidRPr="00C6550D">
              <w:rPr>
                <w:color w:val="000000" w:themeColor="text1"/>
                <w:spacing w:val="1"/>
              </w:rPr>
              <w:t>e</w:t>
            </w:r>
            <w:r w:rsidRPr="00C6550D">
              <w:rPr>
                <w:color w:val="000000" w:themeColor="text1"/>
              </w:rPr>
              <w:t>nt</w:t>
            </w:r>
            <w:r w:rsidRPr="00C6550D">
              <w:rPr>
                <w:color w:val="000000" w:themeColor="text1"/>
                <w:spacing w:val="-11"/>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spacing w:val="1"/>
              </w:rPr>
              <w:t>D</w:t>
            </w:r>
            <w:r w:rsidRPr="00C6550D">
              <w:rPr>
                <w:color w:val="000000" w:themeColor="text1"/>
              </w:rPr>
              <w:t>is</w:t>
            </w:r>
            <w:r w:rsidRPr="00C6550D">
              <w:rPr>
                <w:color w:val="000000" w:themeColor="text1"/>
                <w:spacing w:val="4"/>
              </w:rPr>
              <w:t>p</w:t>
            </w:r>
            <w:r w:rsidRPr="00C6550D">
              <w:rPr>
                <w:color w:val="000000" w:themeColor="text1"/>
              </w:rPr>
              <w:t>ut</w:t>
            </w:r>
            <w:r w:rsidRPr="00C6550D">
              <w:rPr>
                <w:color w:val="000000" w:themeColor="text1"/>
                <w:spacing w:val="1"/>
              </w:rPr>
              <w:t>e</w:t>
            </w:r>
            <w:r w:rsidRPr="00C6550D">
              <w:rPr>
                <w:color w:val="000000" w:themeColor="text1"/>
              </w:rPr>
              <w:t>s</w:t>
            </w:r>
          </w:p>
        </w:tc>
        <w:tc>
          <w:tcPr>
            <w:tcW w:w="467" w:type="dxa"/>
            <w:tcBorders>
              <w:top w:val="nil"/>
              <w:left w:val="nil"/>
              <w:bottom w:val="nil"/>
              <w:right w:val="nil"/>
            </w:tcBorders>
          </w:tcPr>
          <w:p w:rsidR="00FE7AB7" w:rsidRPr="00C6550D" w:rsidRDefault="002B432B">
            <w:pPr>
              <w:spacing w:before="40"/>
              <w:ind w:left="209"/>
              <w:rPr>
                <w:color w:val="000000" w:themeColor="text1"/>
              </w:rPr>
            </w:pPr>
            <w:r w:rsidRPr="00C6550D">
              <w:rPr>
                <w:color w:val="000000" w:themeColor="text1"/>
                <w:spacing w:val="2"/>
              </w:rPr>
              <w:t>2</w:t>
            </w:r>
            <w:r w:rsidRPr="00C6550D">
              <w:rPr>
                <w:color w:val="000000" w:themeColor="text1"/>
              </w:rPr>
              <w:t>3</w:t>
            </w:r>
          </w:p>
        </w:tc>
      </w:tr>
      <w:tr w:rsidR="00FE7AB7" w:rsidRPr="00C6550D">
        <w:trPr>
          <w:trHeight w:hRule="exact" w:val="353"/>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28</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1"/>
              </w:rPr>
              <w:t>L</w:t>
            </w:r>
            <w:r w:rsidRPr="00C6550D">
              <w:rPr>
                <w:color w:val="000000" w:themeColor="text1"/>
                <w:spacing w:val="3"/>
              </w:rPr>
              <w:t>i</w:t>
            </w:r>
            <w:r w:rsidRPr="00C6550D">
              <w:rPr>
                <w:color w:val="000000" w:themeColor="text1"/>
              </w:rPr>
              <w:t>mit</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13"/>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L</w:t>
            </w:r>
            <w:r w:rsidRPr="00C6550D">
              <w:rPr>
                <w:color w:val="000000" w:themeColor="text1"/>
              </w:rPr>
              <w:t>i</w:t>
            </w:r>
            <w:r w:rsidRPr="00C6550D">
              <w:rPr>
                <w:color w:val="000000" w:themeColor="text1"/>
                <w:spacing w:val="1"/>
              </w:rPr>
              <w:t>a</w:t>
            </w:r>
            <w:r w:rsidRPr="00C6550D">
              <w:rPr>
                <w:color w:val="000000" w:themeColor="text1"/>
                <w:spacing w:val="2"/>
              </w:rPr>
              <w:t>b</w:t>
            </w:r>
            <w:r w:rsidRPr="00C6550D">
              <w:rPr>
                <w:color w:val="000000" w:themeColor="text1"/>
              </w:rPr>
              <w:t>ili</w:t>
            </w:r>
            <w:r w:rsidRPr="00C6550D">
              <w:rPr>
                <w:color w:val="000000" w:themeColor="text1"/>
                <w:spacing w:val="3"/>
              </w:rPr>
              <w:t>t</w:t>
            </w:r>
            <w:r w:rsidRPr="00C6550D">
              <w:rPr>
                <w:color w:val="000000" w:themeColor="text1"/>
              </w:rPr>
              <w:t>y</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2</w:t>
            </w:r>
            <w:r w:rsidRPr="00C6550D">
              <w:rPr>
                <w:color w:val="000000" w:themeColor="text1"/>
              </w:rPr>
              <w:t>3</w:t>
            </w: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29</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1"/>
              </w:rPr>
              <w:t>G</w:t>
            </w:r>
            <w:r w:rsidRPr="00C6550D">
              <w:rPr>
                <w:color w:val="000000" w:themeColor="text1"/>
                <w:spacing w:val="2"/>
              </w:rPr>
              <w:t>o</w:t>
            </w:r>
            <w:r w:rsidRPr="00C6550D">
              <w:rPr>
                <w:color w:val="000000" w:themeColor="text1"/>
              </w:rPr>
              <w:t>v</w:t>
            </w:r>
            <w:r w:rsidRPr="00C6550D">
              <w:rPr>
                <w:color w:val="000000" w:themeColor="text1"/>
                <w:spacing w:val="1"/>
              </w:rPr>
              <w:t>er</w:t>
            </w:r>
            <w:r w:rsidRPr="00C6550D">
              <w:rPr>
                <w:color w:val="000000" w:themeColor="text1"/>
              </w:rPr>
              <w:t>n</w:t>
            </w:r>
            <w:r w:rsidRPr="00C6550D">
              <w:rPr>
                <w:color w:val="000000" w:themeColor="text1"/>
                <w:spacing w:val="3"/>
              </w:rPr>
              <w:t>i</w:t>
            </w:r>
            <w:r w:rsidRPr="00C6550D">
              <w:rPr>
                <w:color w:val="000000" w:themeColor="text1"/>
              </w:rPr>
              <w:t>ng</w:t>
            </w:r>
            <w:r w:rsidRPr="00C6550D">
              <w:rPr>
                <w:color w:val="000000" w:themeColor="text1"/>
                <w:spacing w:val="-14"/>
              </w:rPr>
              <w:t xml:space="preserve"> </w:t>
            </w:r>
            <w:r w:rsidRPr="00C6550D">
              <w:rPr>
                <w:color w:val="000000" w:themeColor="text1"/>
                <w:spacing w:val="-1"/>
              </w:rPr>
              <w:t>L</w:t>
            </w:r>
            <w:r w:rsidRPr="00C6550D">
              <w:rPr>
                <w:color w:val="000000" w:themeColor="text1"/>
                <w:spacing w:val="3"/>
              </w:rPr>
              <w:t>a</w:t>
            </w:r>
            <w:r w:rsidRPr="00C6550D">
              <w:rPr>
                <w:color w:val="000000" w:themeColor="text1"/>
                <w:spacing w:val="2"/>
              </w:rPr>
              <w:t>n</w:t>
            </w:r>
            <w:r w:rsidRPr="00C6550D">
              <w:rPr>
                <w:color w:val="000000" w:themeColor="text1"/>
              </w:rPr>
              <w:t>gu</w:t>
            </w:r>
            <w:r w:rsidRPr="00C6550D">
              <w:rPr>
                <w:color w:val="000000" w:themeColor="text1"/>
                <w:spacing w:val="3"/>
              </w:rPr>
              <w:t>a</w:t>
            </w:r>
            <w:r w:rsidRPr="00C6550D">
              <w:rPr>
                <w:color w:val="000000" w:themeColor="text1"/>
              </w:rPr>
              <w:t>ge</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2</w:t>
            </w:r>
            <w:r w:rsidRPr="00C6550D">
              <w:rPr>
                <w:color w:val="000000" w:themeColor="text1"/>
              </w:rPr>
              <w:t>3</w:t>
            </w:r>
          </w:p>
        </w:tc>
      </w:tr>
      <w:tr w:rsidR="00FE7AB7" w:rsidRPr="00C6550D">
        <w:trPr>
          <w:trHeight w:hRule="exact" w:val="352"/>
        </w:trPr>
        <w:tc>
          <w:tcPr>
            <w:tcW w:w="575" w:type="dxa"/>
            <w:tcBorders>
              <w:top w:val="nil"/>
              <w:left w:val="nil"/>
              <w:bottom w:val="nil"/>
              <w:right w:val="nil"/>
            </w:tcBorders>
          </w:tcPr>
          <w:p w:rsidR="00FE7AB7" w:rsidRPr="00C6550D" w:rsidRDefault="002B432B">
            <w:pPr>
              <w:spacing w:before="40"/>
              <w:ind w:left="40"/>
              <w:rPr>
                <w:color w:val="000000" w:themeColor="text1"/>
              </w:rPr>
            </w:pPr>
            <w:r w:rsidRPr="00C6550D">
              <w:rPr>
                <w:color w:val="000000" w:themeColor="text1"/>
                <w:spacing w:val="2"/>
              </w:rPr>
              <w:t>30</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0"/>
              <w:ind w:left="284"/>
              <w:rPr>
                <w:color w:val="000000" w:themeColor="text1"/>
              </w:rPr>
            </w:pPr>
            <w:r w:rsidRPr="00C6550D">
              <w:rPr>
                <w:color w:val="000000" w:themeColor="text1"/>
                <w:spacing w:val="-1"/>
              </w:rPr>
              <w:t>A</w:t>
            </w:r>
            <w:r w:rsidRPr="00C6550D">
              <w:rPr>
                <w:color w:val="000000" w:themeColor="text1"/>
                <w:spacing w:val="2"/>
              </w:rPr>
              <w:t>pp</w:t>
            </w:r>
            <w:r w:rsidRPr="00C6550D">
              <w:rPr>
                <w:color w:val="000000" w:themeColor="text1"/>
              </w:rPr>
              <w:t>li</w:t>
            </w:r>
            <w:r w:rsidRPr="00C6550D">
              <w:rPr>
                <w:color w:val="000000" w:themeColor="text1"/>
                <w:spacing w:val="1"/>
              </w:rPr>
              <w:t>ca</w:t>
            </w:r>
            <w:r w:rsidRPr="00C6550D">
              <w:rPr>
                <w:color w:val="000000" w:themeColor="text1"/>
                <w:spacing w:val="2"/>
              </w:rPr>
              <w:t>b</w:t>
            </w:r>
            <w:r w:rsidRPr="00C6550D">
              <w:rPr>
                <w:color w:val="000000" w:themeColor="text1"/>
              </w:rPr>
              <w:t>le</w:t>
            </w:r>
            <w:r w:rsidRPr="00C6550D">
              <w:rPr>
                <w:color w:val="000000" w:themeColor="text1"/>
                <w:spacing w:val="-12"/>
              </w:rPr>
              <w:t xml:space="preserve"> </w:t>
            </w:r>
            <w:r w:rsidRPr="00C6550D">
              <w:rPr>
                <w:color w:val="000000" w:themeColor="text1"/>
                <w:spacing w:val="-1"/>
              </w:rPr>
              <w:t>L</w:t>
            </w:r>
            <w:r w:rsidRPr="00C6550D">
              <w:rPr>
                <w:color w:val="000000" w:themeColor="text1"/>
                <w:spacing w:val="6"/>
              </w:rPr>
              <w:t>a</w:t>
            </w:r>
            <w:r w:rsidRPr="00C6550D">
              <w:rPr>
                <w:color w:val="000000" w:themeColor="text1"/>
              </w:rPr>
              <w:t>w</w:t>
            </w:r>
          </w:p>
        </w:tc>
        <w:tc>
          <w:tcPr>
            <w:tcW w:w="467" w:type="dxa"/>
            <w:tcBorders>
              <w:top w:val="nil"/>
              <w:left w:val="nil"/>
              <w:bottom w:val="nil"/>
              <w:right w:val="nil"/>
            </w:tcBorders>
          </w:tcPr>
          <w:p w:rsidR="00FE7AB7" w:rsidRPr="00C6550D" w:rsidRDefault="002B432B">
            <w:pPr>
              <w:spacing w:before="40"/>
              <w:ind w:left="209"/>
              <w:rPr>
                <w:color w:val="000000" w:themeColor="text1"/>
              </w:rPr>
            </w:pPr>
            <w:r w:rsidRPr="00C6550D">
              <w:rPr>
                <w:color w:val="000000" w:themeColor="text1"/>
                <w:spacing w:val="2"/>
              </w:rPr>
              <w:t>2</w:t>
            </w:r>
            <w:r w:rsidRPr="00C6550D">
              <w:rPr>
                <w:color w:val="000000" w:themeColor="text1"/>
              </w:rPr>
              <w:t>3</w:t>
            </w:r>
          </w:p>
        </w:tc>
      </w:tr>
      <w:tr w:rsidR="00FE7AB7" w:rsidRPr="00C6550D">
        <w:trPr>
          <w:trHeight w:hRule="exact" w:val="353"/>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31</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1"/>
              </w:rPr>
              <w:t>N</w:t>
            </w:r>
            <w:r w:rsidRPr="00C6550D">
              <w:rPr>
                <w:color w:val="000000" w:themeColor="text1"/>
                <w:spacing w:val="2"/>
              </w:rPr>
              <w:t>o</w:t>
            </w:r>
            <w:r w:rsidRPr="00C6550D">
              <w:rPr>
                <w:color w:val="000000" w:themeColor="text1"/>
              </w:rPr>
              <w:t>ti</w:t>
            </w:r>
            <w:r w:rsidRPr="00C6550D">
              <w:rPr>
                <w:color w:val="000000" w:themeColor="text1"/>
                <w:spacing w:val="1"/>
              </w:rPr>
              <w:t>ce</w:t>
            </w:r>
            <w:r w:rsidRPr="00C6550D">
              <w:rPr>
                <w:color w:val="000000" w:themeColor="text1"/>
              </w:rPr>
              <w:t>s</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2</w:t>
            </w:r>
            <w:r w:rsidRPr="00C6550D">
              <w:rPr>
                <w:color w:val="000000" w:themeColor="text1"/>
              </w:rPr>
              <w:t>3</w:t>
            </w:r>
          </w:p>
        </w:tc>
      </w:tr>
      <w:tr w:rsidR="00FE7AB7" w:rsidRPr="00C6550D">
        <w:trPr>
          <w:trHeight w:hRule="exact" w:val="376"/>
        </w:trPr>
        <w:tc>
          <w:tcPr>
            <w:tcW w:w="575" w:type="dxa"/>
            <w:tcBorders>
              <w:top w:val="nil"/>
              <w:left w:val="nil"/>
              <w:bottom w:val="nil"/>
              <w:right w:val="nil"/>
            </w:tcBorders>
          </w:tcPr>
          <w:p w:rsidR="00FE7AB7" w:rsidRPr="00C6550D" w:rsidRDefault="002B432B">
            <w:pPr>
              <w:spacing w:before="41"/>
              <w:ind w:left="40"/>
              <w:rPr>
                <w:color w:val="000000" w:themeColor="text1"/>
              </w:rPr>
            </w:pPr>
            <w:r w:rsidRPr="00C6550D">
              <w:rPr>
                <w:color w:val="000000" w:themeColor="text1"/>
                <w:spacing w:val="2"/>
              </w:rPr>
              <w:t>32</w:t>
            </w:r>
            <w:r w:rsidRPr="00C6550D">
              <w:rPr>
                <w:color w:val="000000" w:themeColor="text1"/>
              </w:rPr>
              <w:t>.</w:t>
            </w:r>
          </w:p>
        </w:tc>
        <w:tc>
          <w:tcPr>
            <w:tcW w:w="6097" w:type="dxa"/>
            <w:tcBorders>
              <w:top w:val="nil"/>
              <w:left w:val="nil"/>
              <w:bottom w:val="nil"/>
              <w:right w:val="nil"/>
            </w:tcBorders>
          </w:tcPr>
          <w:p w:rsidR="00FE7AB7" w:rsidRPr="00C6550D" w:rsidRDefault="002B432B">
            <w:pPr>
              <w:spacing w:before="41"/>
              <w:ind w:left="284"/>
              <w:rPr>
                <w:color w:val="000000" w:themeColor="text1"/>
              </w:rPr>
            </w:pPr>
            <w:r w:rsidRPr="00C6550D">
              <w:rPr>
                <w:color w:val="000000" w:themeColor="text1"/>
                <w:spacing w:val="4"/>
              </w:rPr>
              <w:t>T</w:t>
            </w:r>
            <w:r w:rsidRPr="00C6550D">
              <w:rPr>
                <w:color w:val="000000" w:themeColor="text1"/>
                <w:spacing w:val="1"/>
              </w:rPr>
              <w:t>a</w:t>
            </w:r>
            <w:r w:rsidRPr="00C6550D">
              <w:rPr>
                <w:color w:val="000000" w:themeColor="text1"/>
              </w:rPr>
              <w:t>x</w:t>
            </w:r>
            <w:r w:rsidRPr="00C6550D">
              <w:rPr>
                <w:color w:val="000000" w:themeColor="text1"/>
                <w:spacing w:val="1"/>
              </w:rPr>
              <w:t>e</w:t>
            </w:r>
            <w:r w:rsidRPr="00C6550D">
              <w:rPr>
                <w:color w:val="000000" w:themeColor="text1"/>
              </w:rPr>
              <w:t>s</w:t>
            </w:r>
            <w:r w:rsidRPr="00C6550D">
              <w:rPr>
                <w:color w:val="000000" w:themeColor="text1"/>
                <w:spacing w:val="-8"/>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D</w:t>
            </w:r>
            <w:r w:rsidRPr="00C6550D">
              <w:rPr>
                <w:color w:val="000000" w:themeColor="text1"/>
              </w:rPr>
              <w:t>uti</w:t>
            </w:r>
            <w:r w:rsidRPr="00C6550D">
              <w:rPr>
                <w:color w:val="000000" w:themeColor="text1"/>
                <w:spacing w:val="3"/>
              </w:rPr>
              <w:t>e</w:t>
            </w:r>
            <w:r w:rsidRPr="00C6550D">
              <w:rPr>
                <w:color w:val="000000" w:themeColor="text1"/>
              </w:rPr>
              <w:t>s</w:t>
            </w:r>
          </w:p>
        </w:tc>
        <w:tc>
          <w:tcPr>
            <w:tcW w:w="467" w:type="dxa"/>
            <w:tcBorders>
              <w:top w:val="nil"/>
              <w:left w:val="nil"/>
              <w:bottom w:val="nil"/>
              <w:right w:val="nil"/>
            </w:tcBorders>
          </w:tcPr>
          <w:p w:rsidR="00FE7AB7" w:rsidRPr="00C6550D" w:rsidRDefault="002B432B">
            <w:pPr>
              <w:spacing w:before="41"/>
              <w:ind w:left="209"/>
              <w:rPr>
                <w:color w:val="000000" w:themeColor="text1"/>
              </w:rPr>
            </w:pPr>
            <w:r w:rsidRPr="00C6550D">
              <w:rPr>
                <w:color w:val="000000" w:themeColor="text1"/>
                <w:spacing w:val="2"/>
              </w:rPr>
              <w:t>2</w:t>
            </w:r>
            <w:r w:rsidRPr="00C6550D">
              <w:rPr>
                <w:color w:val="000000" w:themeColor="text1"/>
              </w:rPr>
              <w:t>3</w:t>
            </w:r>
          </w:p>
        </w:tc>
      </w:tr>
    </w:tbl>
    <w:p w:rsidR="00FE7AB7" w:rsidRPr="00C6550D" w:rsidRDefault="00FE7AB7">
      <w:pPr>
        <w:rPr>
          <w:color w:val="000000" w:themeColor="text1"/>
        </w:rPr>
        <w:sectPr w:rsidR="00FE7AB7" w:rsidRPr="00C6550D">
          <w:pgSz w:w="12240" w:h="15840"/>
          <w:pgMar w:top="680" w:right="1380" w:bottom="280" w:left="1320" w:header="0" w:footer="433" w:gutter="0"/>
          <w:cols w:space="720"/>
        </w:sectPr>
      </w:pPr>
    </w:p>
    <w:p w:rsidR="00FE7AB7" w:rsidRPr="00C6550D" w:rsidRDefault="00FE7AB7">
      <w:pPr>
        <w:spacing w:before="1" w:line="120" w:lineRule="exact"/>
        <w:rPr>
          <w:color w:val="000000" w:themeColor="text1"/>
          <w:sz w:val="12"/>
          <w:szCs w:val="12"/>
        </w:rPr>
      </w:pPr>
    </w:p>
    <w:p w:rsidR="00FE7AB7" w:rsidRPr="00C6550D" w:rsidRDefault="00FE7AB7">
      <w:pPr>
        <w:ind w:left="4645" w:right="4646"/>
        <w:jc w:val="center"/>
        <w:rPr>
          <w:rFonts w:ascii="Courier New" w:eastAsia="Courier New" w:hAnsi="Courier New" w:cs="Courier New"/>
          <w:color w:val="000000" w:themeColor="text1"/>
        </w:rPr>
      </w:pPr>
    </w:p>
    <w:p w:rsidR="00FE7AB7" w:rsidRPr="00C6550D" w:rsidRDefault="00FE7AB7">
      <w:pPr>
        <w:spacing w:before="8" w:line="240" w:lineRule="exact"/>
        <w:rPr>
          <w:color w:val="000000" w:themeColor="text1"/>
          <w:sz w:val="24"/>
          <w:szCs w:val="24"/>
        </w:rPr>
      </w:pPr>
    </w:p>
    <w:p w:rsidR="00FE7AB7" w:rsidRPr="00C6550D" w:rsidRDefault="002B432B">
      <w:pPr>
        <w:ind w:left="2147" w:right="2148"/>
        <w:jc w:val="center"/>
        <w:rPr>
          <w:color w:val="000000" w:themeColor="text1"/>
        </w:rPr>
      </w:pPr>
      <w:r w:rsidRPr="00C6550D">
        <w:rPr>
          <w:b/>
          <w:color w:val="000000" w:themeColor="text1"/>
          <w:u w:val="thick" w:color="000000"/>
        </w:rPr>
        <w:t>S</w:t>
      </w:r>
      <w:r w:rsidRPr="00C6550D">
        <w:rPr>
          <w:b/>
          <w:color w:val="000000" w:themeColor="text1"/>
          <w:spacing w:val="-1"/>
          <w:u w:val="thick" w:color="000000"/>
        </w:rPr>
        <w:t>E</w:t>
      </w:r>
      <w:r w:rsidRPr="00C6550D">
        <w:rPr>
          <w:b/>
          <w:color w:val="000000" w:themeColor="text1"/>
          <w:spacing w:val="3"/>
          <w:u w:val="thick" w:color="000000"/>
        </w:rPr>
        <w:t>C</w:t>
      </w:r>
      <w:r w:rsidRPr="00C6550D">
        <w:rPr>
          <w:b/>
          <w:color w:val="000000" w:themeColor="text1"/>
          <w:spacing w:val="-1"/>
          <w:u w:val="thick" w:color="000000"/>
        </w:rPr>
        <w:t>TI</w:t>
      </w:r>
      <w:r w:rsidRPr="00C6550D">
        <w:rPr>
          <w:b/>
          <w:color w:val="000000" w:themeColor="text1"/>
          <w:spacing w:val="1"/>
          <w:u w:val="thick" w:color="000000"/>
        </w:rPr>
        <w:t>O</w:t>
      </w:r>
      <w:r w:rsidRPr="00C6550D">
        <w:rPr>
          <w:b/>
          <w:color w:val="000000" w:themeColor="text1"/>
          <w:u w:val="thick" w:color="000000"/>
        </w:rPr>
        <w:t>N</w:t>
      </w:r>
      <w:r w:rsidRPr="00C6550D">
        <w:rPr>
          <w:b/>
          <w:color w:val="000000" w:themeColor="text1"/>
          <w:spacing w:val="-8"/>
          <w:u w:val="thick" w:color="000000"/>
        </w:rPr>
        <w:t xml:space="preserve"> </w:t>
      </w:r>
      <w:r w:rsidRPr="00C6550D">
        <w:rPr>
          <w:b/>
          <w:color w:val="000000" w:themeColor="text1"/>
          <w:spacing w:val="2"/>
          <w:u w:val="thick" w:color="000000"/>
        </w:rPr>
        <w:t>I</w:t>
      </w:r>
      <w:r w:rsidRPr="00C6550D">
        <w:rPr>
          <w:b/>
          <w:color w:val="000000" w:themeColor="text1"/>
          <w:spacing w:val="-1"/>
          <w:u w:val="thick" w:color="000000"/>
        </w:rPr>
        <w:t>I</w:t>
      </w:r>
      <w:r w:rsidRPr="00C6550D">
        <w:rPr>
          <w:b/>
          <w:color w:val="000000" w:themeColor="text1"/>
          <w:u w:val="thick" w:color="000000"/>
        </w:rPr>
        <w:t>I</w:t>
      </w:r>
      <w:r w:rsidRPr="00C6550D">
        <w:rPr>
          <w:b/>
          <w:color w:val="000000" w:themeColor="text1"/>
          <w:spacing w:val="-3"/>
          <w:u w:val="thick" w:color="000000"/>
        </w:rPr>
        <w:t xml:space="preserve"> </w:t>
      </w:r>
      <w:r w:rsidRPr="00C6550D">
        <w:rPr>
          <w:b/>
          <w:color w:val="000000" w:themeColor="text1"/>
          <w:u w:val="thick" w:color="000000"/>
        </w:rPr>
        <w:t xml:space="preserve">– </w:t>
      </w:r>
      <w:r w:rsidRPr="00C6550D">
        <w:rPr>
          <w:b/>
          <w:color w:val="000000" w:themeColor="text1"/>
          <w:spacing w:val="1"/>
          <w:u w:val="thick" w:color="000000"/>
        </w:rPr>
        <w:t>G</w:t>
      </w:r>
      <w:r w:rsidRPr="00C6550D">
        <w:rPr>
          <w:b/>
          <w:color w:val="000000" w:themeColor="text1"/>
          <w:spacing w:val="-1"/>
          <w:u w:val="thick" w:color="000000"/>
        </w:rPr>
        <w:t>E</w:t>
      </w:r>
      <w:r w:rsidRPr="00C6550D">
        <w:rPr>
          <w:b/>
          <w:color w:val="000000" w:themeColor="text1"/>
          <w:spacing w:val="3"/>
          <w:u w:val="thick" w:color="000000"/>
        </w:rPr>
        <w:t>N</w:t>
      </w:r>
      <w:r w:rsidRPr="00C6550D">
        <w:rPr>
          <w:b/>
          <w:color w:val="000000" w:themeColor="text1"/>
          <w:spacing w:val="-1"/>
          <w:u w:val="thick" w:color="000000"/>
        </w:rPr>
        <w:t>E</w:t>
      </w:r>
      <w:r w:rsidRPr="00C6550D">
        <w:rPr>
          <w:b/>
          <w:color w:val="000000" w:themeColor="text1"/>
          <w:u w:val="thick" w:color="000000"/>
        </w:rPr>
        <w:t>R</w:t>
      </w:r>
      <w:r w:rsidRPr="00C6550D">
        <w:rPr>
          <w:b/>
          <w:color w:val="000000" w:themeColor="text1"/>
          <w:spacing w:val="3"/>
          <w:u w:val="thick" w:color="000000"/>
        </w:rPr>
        <w:t>A</w:t>
      </w:r>
      <w:r w:rsidRPr="00C6550D">
        <w:rPr>
          <w:b/>
          <w:color w:val="000000" w:themeColor="text1"/>
          <w:u w:val="thick" w:color="000000"/>
        </w:rPr>
        <w:t>L</w:t>
      </w:r>
      <w:r w:rsidRPr="00C6550D">
        <w:rPr>
          <w:b/>
          <w:color w:val="000000" w:themeColor="text1"/>
          <w:spacing w:val="-8"/>
          <w:u w:val="thick" w:color="000000"/>
        </w:rPr>
        <w:t xml:space="preserve"> </w:t>
      </w:r>
      <w:r w:rsidRPr="00C6550D">
        <w:rPr>
          <w:b/>
          <w:color w:val="000000" w:themeColor="text1"/>
          <w:u w:val="thick" w:color="000000"/>
        </w:rPr>
        <w:t>C</w:t>
      </w:r>
      <w:r w:rsidRPr="00C6550D">
        <w:rPr>
          <w:b/>
          <w:color w:val="000000" w:themeColor="text1"/>
          <w:spacing w:val="1"/>
          <w:u w:val="thick" w:color="000000"/>
        </w:rPr>
        <w:t>O</w:t>
      </w:r>
      <w:r w:rsidRPr="00C6550D">
        <w:rPr>
          <w:b/>
          <w:color w:val="000000" w:themeColor="text1"/>
          <w:u w:val="thick" w:color="000000"/>
        </w:rPr>
        <w:t>ND</w:t>
      </w:r>
      <w:r w:rsidRPr="00C6550D">
        <w:rPr>
          <w:b/>
          <w:color w:val="000000" w:themeColor="text1"/>
          <w:spacing w:val="-1"/>
          <w:u w:val="thick" w:color="000000"/>
        </w:rPr>
        <w:t>I</w:t>
      </w:r>
      <w:r w:rsidRPr="00C6550D">
        <w:rPr>
          <w:b/>
          <w:color w:val="000000" w:themeColor="text1"/>
          <w:spacing w:val="2"/>
          <w:u w:val="thick" w:color="000000"/>
        </w:rPr>
        <w:t>T</w:t>
      </w:r>
      <w:r w:rsidRPr="00C6550D">
        <w:rPr>
          <w:b/>
          <w:color w:val="000000" w:themeColor="text1"/>
          <w:spacing w:val="-1"/>
          <w:u w:val="thick" w:color="000000"/>
        </w:rPr>
        <w:t>I</w:t>
      </w:r>
      <w:r w:rsidRPr="00C6550D">
        <w:rPr>
          <w:b/>
          <w:color w:val="000000" w:themeColor="text1"/>
          <w:spacing w:val="1"/>
          <w:u w:val="thick" w:color="000000"/>
        </w:rPr>
        <w:t>O</w:t>
      </w:r>
      <w:r w:rsidRPr="00C6550D">
        <w:rPr>
          <w:b/>
          <w:color w:val="000000" w:themeColor="text1"/>
          <w:u w:val="thick" w:color="000000"/>
        </w:rPr>
        <w:t>NS</w:t>
      </w:r>
      <w:r w:rsidRPr="00C6550D">
        <w:rPr>
          <w:b/>
          <w:color w:val="000000" w:themeColor="text1"/>
          <w:spacing w:val="-12"/>
          <w:u w:val="thick" w:color="000000"/>
        </w:rPr>
        <w:t xml:space="preserve"> </w:t>
      </w:r>
      <w:r w:rsidRPr="00C6550D">
        <w:rPr>
          <w:b/>
          <w:color w:val="000000" w:themeColor="text1"/>
          <w:spacing w:val="1"/>
          <w:u w:val="thick" w:color="000000"/>
        </w:rPr>
        <w:t>O</w:t>
      </w:r>
      <w:r w:rsidRPr="00C6550D">
        <w:rPr>
          <w:b/>
          <w:color w:val="000000" w:themeColor="text1"/>
          <w:u w:val="thick" w:color="000000"/>
        </w:rPr>
        <w:t>F</w:t>
      </w:r>
      <w:r w:rsidRPr="00C6550D">
        <w:rPr>
          <w:b/>
          <w:color w:val="000000" w:themeColor="text1"/>
          <w:spacing w:val="-1"/>
          <w:u w:val="thick" w:color="000000"/>
        </w:rPr>
        <w:t xml:space="preserve"> </w:t>
      </w:r>
      <w:r w:rsidRPr="00C6550D">
        <w:rPr>
          <w:b/>
          <w:color w:val="000000" w:themeColor="text1"/>
          <w:w w:val="99"/>
          <w:u w:val="thick" w:color="000000"/>
        </w:rPr>
        <w:t>C</w:t>
      </w:r>
      <w:r w:rsidRPr="00C6550D">
        <w:rPr>
          <w:b/>
          <w:color w:val="000000" w:themeColor="text1"/>
          <w:spacing w:val="1"/>
          <w:w w:val="99"/>
          <w:u w:val="thick" w:color="000000"/>
        </w:rPr>
        <w:t>O</w:t>
      </w:r>
      <w:r w:rsidRPr="00C6550D">
        <w:rPr>
          <w:b/>
          <w:color w:val="000000" w:themeColor="text1"/>
          <w:w w:val="99"/>
          <w:u w:val="thick" w:color="000000"/>
        </w:rPr>
        <w:t>N</w:t>
      </w:r>
      <w:r w:rsidRPr="00C6550D">
        <w:rPr>
          <w:b/>
          <w:color w:val="000000" w:themeColor="text1"/>
          <w:spacing w:val="2"/>
          <w:w w:val="99"/>
          <w:u w:val="thick" w:color="000000"/>
        </w:rPr>
        <w:t>T</w:t>
      </w:r>
      <w:r w:rsidRPr="00C6550D">
        <w:rPr>
          <w:b/>
          <w:color w:val="000000" w:themeColor="text1"/>
          <w:spacing w:val="3"/>
          <w:w w:val="99"/>
          <w:u w:val="thick" w:color="000000"/>
        </w:rPr>
        <w:t>R</w:t>
      </w:r>
      <w:r w:rsidRPr="00C6550D">
        <w:rPr>
          <w:b/>
          <w:color w:val="000000" w:themeColor="text1"/>
          <w:w w:val="99"/>
          <w:u w:val="thick" w:color="000000"/>
        </w:rPr>
        <w:t>ACT</w:t>
      </w:r>
    </w:p>
    <w:p w:rsidR="00FE7AB7" w:rsidRPr="00C6550D" w:rsidRDefault="00FE7AB7">
      <w:pPr>
        <w:spacing w:before="14" w:line="200" w:lineRule="exact"/>
        <w:rPr>
          <w:color w:val="000000" w:themeColor="text1"/>
        </w:rPr>
      </w:pPr>
    </w:p>
    <w:p w:rsidR="00FE7AB7" w:rsidRPr="00C6550D" w:rsidRDefault="002B432B">
      <w:pPr>
        <w:spacing w:before="27"/>
        <w:ind w:left="3411" w:right="3412"/>
        <w:jc w:val="center"/>
        <w:rPr>
          <w:color w:val="000000" w:themeColor="text1"/>
        </w:rPr>
      </w:pPr>
      <w:r w:rsidRPr="00C6550D">
        <w:rPr>
          <w:b/>
          <w:color w:val="000000" w:themeColor="text1"/>
          <w:spacing w:val="-1"/>
          <w:u w:val="thick" w:color="000000"/>
        </w:rPr>
        <w:t>G</w:t>
      </w:r>
      <w:r w:rsidRPr="00C6550D">
        <w:rPr>
          <w:b/>
          <w:color w:val="000000" w:themeColor="text1"/>
          <w:spacing w:val="1"/>
          <w:u w:val="thick" w:color="000000"/>
        </w:rPr>
        <w:t>e</w:t>
      </w:r>
      <w:r w:rsidRPr="00C6550D">
        <w:rPr>
          <w:b/>
          <w:color w:val="000000" w:themeColor="text1"/>
          <w:u w:val="thick" w:color="000000"/>
        </w:rPr>
        <w:t>n</w:t>
      </w:r>
      <w:r w:rsidRPr="00C6550D">
        <w:rPr>
          <w:b/>
          <w:color w:val="000000" w:themeColor="text1"/>
          <w:spacing w:val="1"/>
          <w:u w:val="thick" w:color="000000"/>
        </w:rPr>
        <w:t>era</w:t>
      </w:r>
      <w:r w:rsidRPr="00C6550D">
        <w:rPr>
          <w:b/>
          <w:color w:val="000000" w:themeColor="text1"/>
          <w:u w:val="thick" w:color="000000"/>
        </w:rPr>
        <w:t>l</w:t>
      </w:r>
      <w:r w:rsidRPr="00C6550D">
        <w:rPr>
          <w:b/>
          <w:color w:val="000000" w:themeColor="text1"/>
          <w:spacing w:val="-6"/>
          <w:u w:val="thick" w:color="000000"/>
        </w:rPr>
        <w:t xml:space="preserve"> </w:t>
      </w:r>
      <w:r w:rsidRPr="00C6550D">
        <w:rPr>
          <w:b/>
          <w:color w:val="000000" w:themeColor="text1"/>
          <w:u w:val="thick" w:color="000000"/>
        </w:rPr>
        <w:t>C</w:t>
      </w:r>
      <w:r w:rsidRPr="00C6550D">
        <w:rPr>
          <w:b/>
          <w:color w:val="000000" w:themeColor="text1"/>
          <w:spacing w:val="1"/>
          <w:u w:val="thick" w:color="000000"/>
        </w:rPr>
        <w:t>o</w:t>
      </w:r>
      <w:r w:rsidRPr="00C6550D">
        <w:rPr>
          <w:b/>
          <w:color w:val="000000" w:themeColor="text1"/>
          <w:u w:val="thick" w:color="000000"/>
        </w:rPr>
        <w:t>n</w:t>
      </w:r>
      <w:r w:rsidRPr="00C6550D">
        <w:rPr>
          <w:b/>
          <w:color w:val="000000" w:themeColor="text1"/>
          <w:spacing w:val="2"/>
          <w:u w:val="thick" w:color="000000"/>
        </w:rPr>
        <w:t>d</w:t>
      </w:r>
      <w:r w:rsidRPr="00C6550D">
        <w:rPr>
          <w:b/>
          <w:color w:val="000000" w:themeColor="text1"/>
          <w:u w:val="thick" w:color="000000"/>
        </w:rPr>
        <w:t>i</w:t>
      </w:r>
      <w:r w:rsidRPr="00C6550D">
        <w:rPr>
          <w:b/>
          <w:color w:val="000000" w:themeColor="text1"/>
          <w:spacing w:val="1"/>
          <w:u w:val="thick" w:color="000000"/>
        </w:rPr>
        <w:t>t</w:t>
      </w:r>
      <w:r w:rsidRPr="00C6550D">
        <w:rPr>
          <w:b/>
          <w:color w:val="000000" w:themeColor="text1"/>
          <w:u w:val="thick" w:color="000000"/>
        </w:rPr>
        <w:t>i</w:t>
      </w:r>
      <w:r w:rsidRPr="00C6550D">
        <w:rPr>
          <w:b/>
          <w:color w:val="000000" w:themeColor="text1"/>
          <w:spacing w:val="1"/>
          <w:u w:val="thick" w:color="000000"/>
        </w:rPr>
        <w:t>o</w:t>
      </w:r>
      <w:r w:rsidRPr="00C6550D">
        <w:rPr>
          <w:b/>
          <w:color w:val="000000" w:themeColor="text1"/>
          <w:u w:val="thick" w:color="000000"/>
        </w:rPr>
        <w:t>ns</w:t>
      </w:r>
      <w:r w:rsidRPr="00C6550D">
        <w:rPr>
          <w:b/>
          <w:color w:val="000000" w:themeColor="text1"/>
          <w:spacing w:val="-10"/>
          <w:u w:val="thick" w:color="000000"/>
        </w:rPr>
        <w:t xml:space="preserve"> </w:t>
      </w:r>
      <w:r w:rsidRPr="00C6550D">
        <w:rPr>
          <w:b/>
          <w:color w:val="000000" w:themeColor="text1"/>
          <w:spacing w:val="1"/>
          <w:u w:val="thick" w:color="000000"/>
        </w:rPr>
        <w:t>o</w:t>
      </w:r>
      <w:r w:rsidRPr="00C6550D">
        <w:rPr>
          <w:b/>
          <w:color w:val="000000" w:themeColor="text1"/>
          <w:u w:val="thick" w:color="000000"/>
        </w:rPr>
        <w:t xml:space="preserve">f </w:t>
      </w:r>
      <w:r w:rsidRPr="00C6550D">
        <w:rPr>
          <w:b/>
          <w:color w:val="000000" w:themeColor="text1"/>
          <w:w w:val="99"/>
          <w:u w:val="thick" w:color="000000"/>
        </w:rPr>
        <w:t>C</w:t>
      </w:r>
      <w:r w:rsidRPr="00C6550D">
        <w:rPr>
          <w:b/>
          <w:color w:val="000000" w:themeColor="text1"/>
          <w:spacing w:val="1"/>
          <w:w w:val="99"/>
          <w:u w:val="thick" w:color="000000"/>
        </w:rPr>
        <w:t>o</w:t>
      </w:r>
      <w:r w:rsidRPr="00C6550D">
        <w:rPr>
          <w:b/>
          <w:color w:val="000000" w:themeColor="text1"/>
          <w:w w:val="99"/>
          <w:u w:val="thick" w:color="000000"/>
        </w:rPr>
        <w:t>n</w:t>
      </w:r>
      <w:r w:rsidRPr="00C6550D">
        <w:rPr>
          <w:b/>
          <w:color w:val="000000" w:themeColor="text1"/>
          <w:spacing w:val="1"/>
          <w:w w:val="99"/>
          <w:u w:val="thick" w:color="000000"/>
        </w:rPr>
        <w:t>trac</w:t>
      </w:r>
      <w:r w:rsidRPr="00C6550D">
        <w:rPr>
          <w:b/>
          <w:color w:val="000000" w:themeColor="text1"/>
          <w:w w:val="99"/>
          <w:u w:val="thick" w:color="000000"/>
        </w:rPr>
        <w:t>t</w:t>
      </w:r>
    </w:p>
    <w:p w:rsidR="00FE7AB7" w:rsidRPr="00C6550D" w:rsidRDefault="00FE7AB7">
      <w:pPr>
        <w:spacing w:before="14" w:line="200" w:lineRule="exact"/>
        <w:rPr>
          <w:color w:val="000000" w:themeColor="text1"/>
        </w:rPr>
      </w:pPr>
    </w:p>
    <w:p w:rsidR="00FE7AB7" w:rsidRPr="00C6550D" w:rsidRDefault="002B432B">
      <w:pPr>
        <w:spacing w:before="27"/>
        <w:ind w:left="120"/>
        <w:rPr>
          <w:color w:val="000000" w:themeColor="text1"/>
        </w:rPr>
      </w:pPr>
      <w:r w:rsidRPr="00C6550D">
        <w:rPr>
          <w:b/>
          <w:color w:val="000000" w:themeColor="text1"/>
          <w:spacing w:val="1"/>
        </w:rPr>
        <w:t>1</w:t>
      </w:r>
      <w:r w:rsidRPr="00C6550D">
        <w:rPr>
          <w:b/>
          <w:color w:val="000000" w:themeColor="text1"/>
        </w:rPr>
        <w:t xml:space="preserve">.     </w:t>
      </w:r>
      <w:r w:rsidRPr="00C6550D">
        <w:rPr>
          <w:b/>
          <w:color w:val="000000" w:themeColor="text1"/>
          <w:spacing w:val="48"/>
        </w:rPr>
        <w:t xml:space="preserve"> </w:t>
      </w:r>
      <w:r w:rsidRPr="00C6550D">
        <w:rPr>
          <w:b/>
          <w:color w:val="000000" w:themeColor="text1"/>
        </w:rPr>
        <w:t>D</w:t>
      </w:r>
      <w:r w:rsidRPr="00C6550D">
        <w:rPr>
          <w:b/>
          <w:color w:val="000000" w:themeColor="text1"/>
          <w:spacing w:val="1"/>
        </w:rPr>
        <w:t>ef</w:t>
      </w:r>
      <w:r w:rsidRPr="00C6550D">
        <w:rPr>
          <w:b/>
          <w:color w:val="000000" w:themeColor="text1"/>
        </w:rPr>
        <w:t>ini</w:t>
      </w:r>
      <w:r w:rsidRPr="00C6550D">
        <w:rPr>
          <w:b/>
          <w:color w:val="000000" w:themeColor="text1"/>
          <w:spacing w:val="1"/>
        </w:rPr>
        <w:t>t</w:t>
      </w:r>
      <w:r w:rsidRPr="00C6550D">
        <w:rPr>
          <w:b/>
          <w:color w:val="000000" w:themeColor="text1"/>
        </w:rPr>
        <w:t>i</w:t>
      </w:r>
      <w:r w:rsidRPr="00C6550D">
        <w:rPr>
          <w:b/>
          <w:color w:val="000000" w:themeColor="text1"/>
          <w:spacing w:val="1"/>
        </w:rPr>
        <w:t>o</w:t>
      </w:r>
      <w:r w:rsidRPr="00C6550D">
        <w:rPr>
          <w:b/>
          <w:color w:val="000000" w:themeColor="text1"/>
        </w:rPr>
        <w:t>ns</w:t>
      </w:r>
    </w:p>
    <w:p w:rsidR="00FE7AB7" w:rsidRPr="00C6550D" w:rsidRDefault="002B432B">
      <w:pPr>
        <w:spacing w:line="220" w:lineRule="exact"/>
        <w:ind w:left="120"/>
        <w:rPr>
          <w:color w:val="000000" w:themeColor="text1"/>
          <w:sz w:val="19"/>
          <w:szCs w:val="19"/>
        </w:rPr>
      </w:pPr>
      <w:r w:rsidRPr="00C6550D">
        <w:rPr>
          <w:color w:val="000000" w:themeColor="text1"/>
          <w:spacing w:val="2"/>
        </w:rPr>
        <w:t>1</w:t>
      </w:r>
      <w:r w:rsidRPr="00C6550D">
        <w:rPr>
          <w:color w:val="000000" w:themeColor="text1"/>
          <w:spacing w:val="1"/>
        </w:rPr>
        <w:t>.</w:t>
      </w:r>
      <w:r w:rsidRPr="00C6550D">
        <w:rPr>
          <w:color w:val="000000" w:themeColor="text1"/>
        </w:rPr>
        <w:t xml:space="preserve">1   </w:t>
      </w:r>
      <w:r w:rsidRPr="00C6550D">
        <w:rPr>
          <w:color w:val="000000" w:themeColor="text1"/>
          <w:spacing w:val="25"/>
        </w:rPr>
        <w:t xml:space="preserve"> </w:t>
      </w:r>
      <w:r w:rsidRPr="00C6550D">
        <w:rPr>
          <w:color w:val="000000" w:themeColor="text1"/>
          <w:spacing w:val="-3"/>
          <w:sz w:val="19"/>
          <w:szCs w:val="19"/>
        </w:rPr>
        <w:t>I</w:t>
      </w:r>
      <w:r w:rsidRPr="00C6550D">
        <w:rPr>
          <w:color w:val="000000" w:themeColor="text1"/>
          <w:sz w:val="19"/>
          <w:szCs w:val="19"/>
        </w:rPr>
        <w:t>n t</w:t>
      </w:r>
      <w:r w:rsidRPr="00C6550D">
        <w:rPr>
          <w:color w:val="000000" w:themeColor="text1"/>
          <w:spacing w:val="1"/>
          <w:sz w:val="19"/>
          <w:szCs w:val="19"/>
        </w:rPr>
        <w:t>h</w:t>
      </w:r>
      <w:r w:rsidRPr="00C6550D">
        <w:rPr>
          <w:color w:val="000000" w:themeColor="text1"/>
          <w:sz w:val="19"/>
          <w:szCs w:val="19"/>
        </w:rPr>
        <w:t>is</w:t>
      </w:r>
      <w:r w:rsidRPr="00C6550D">
        <w:rPr>
          <w:color w:val="000000" w:themeColor="text1"/>
          <w:spacing w:val="-2"/>
          <w:sz w:val="19"/>
          <w:szCs w:val="19"/>
        </w:rPr>
        <w:t xml:space="preserve"> </w:t>
      </w:r>
      <w:r w:rsidRPr="00C6550D">
        <w:rPr>
          <w:color w:val="000000" w:themeColor="text1"/>
          <w:spacing w:val="1"/>
          <w:sz w:val="19"/>
          <w:szCs w:val="19"/>
        </w:rPr>
        <w:t>Con</w:t>
      </w:r>
      <w:r w:rsidRPr="00C6550D">
        <w:rPr>
          <w:color w:val="000000" w:themeColor="text1"/>
          <w:sz w:val="19"/>
          <w:szCs w:val="19"/>
        </w:rPr>
        <w:t>t</w:t>
      </w:r>
      <w:r w:rsidRPr="00C6550D">
        <w:rPr>
          <w:color w:val="000000" w:themeColor="text1"/>
          <w:spacing w:val="-1"/>
          <w:sz w:val="19"/>
          <w:szCs w:val="19"/>
        </w:rPr>
        <w:t>r</w:t>
      </w:r>
      <w:r w:rsidRPr="00C6550D">
        <w:rPr>
          <w:color w:val="000000" w:themeColor="text1"/>
          <w:sz w:val="19"/>
          <w:szCs w:val="19"/>
        </w:rPr>
        <w:t>act,</w:t>
      </w:r>
      <w:r w:rsidRPr="00C6550D">
        <w:rPr>
          <w:color w:val="000000" w:themeColor="text1"/>
          <w:spacing w:val="-6"/>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4"/>
          <w:sz w:val="19"/>
          <w:szCs w:val="19"/>
        </w:rPr>
        <w:t xml:space="preserve"> </w:t>
      </w:r>
      <w:r w:rsidRPr="00C6550D">
        <w:rPr>
          <w:color w:val="000000" w:themeColor="text1"/>
          <w:spacing w:val="2"/>
          <w:sz w:val="19"/>
          <w:szCs w:val="19"/>
        </w:rPr>
        <w:t>f</w:t>
      </w:r>
      <w:r w:rsidRPr="00C6550D">
        <w:rPr>
          <w:color w:val="000000" w:themeColor="text1"/>
          <w:spacing w:val="1"/>
          <w:sz w:val="19"/>
          <w:szCs w:val="19"/>
        </w:rPr>
        <w:t>o</w:t>
      </w:r>
      <w:r w:rsidRPr="00C6550D">
        <w:rPr>
          <w:color w:val="000000" w:themeColor="text1"/>
          <w:sz w:val="19"/>
          <w:szCs w:val="19"/>
        </w:rPr>
        <w:t>l</w:t>
      </w:r>
      <w:r w:rsidRPr="00C6550D">
        <w:rPr>
          <w:color w:val="000000" w:themeColor="text1"/>
          <w:spacing w:val="-2"/>
          <w:sz w:val="19"/>
          <w:szCs w:val="19"/>
        </w:rPr>
        <w:t>l</w:t>
      </w:r>
      <w:r w:rsidRPr="00C6550D">
        <w:rPr>
          <w:color w:val="000000" w:themeColor="text1"/>
          <w:spacing w:val="1"/>
          <w:sz w:val="19"/>
          <w:szCs w:val="19"/>
        </w:rPr>
        <w:t>o</w:t>
      </w:r>
      <w:r w:rsidRPr="00C6550D">
        <w:rPr>
          <w:color w:val="000000" w:themeColor="text1"/>
          <w:sz w:val="19"/>
          <w:szCs w:val="19"/>
        </w:rPr>
        <w:t>wi</w:t>
      </w:r>
      <w:r w:rsidRPr="00C6550D">
        <w:rPr>
          <w:color w:val="000000" w:themeColor="text1"/>
          <w:spacing w:val="1"/>
          <w:sz w:val="19"/>
          <w:szCs w:val="19"/>
        </w:rPr>
        <w:t>n</w:t>
      </w:r>
      <w:r w:rsidRPr="00C6550D">
        <w:rPr>
          <w:color w:val="000000" w:themeColor="text1"/>
          <w:sz w:val="19"/>
          <w:szCs w:val="19"/>
        </w:rPr>
        <w:t>g</w:t>
      </w:r>
      <w:r w:rsidRPr="00C6550D">
        <w:rPr>
          <w:color w:val="000000" w:themeColor="text1"/>
          <w:spacing w:val="-8"/>
          <w:sz w:val="19"/>
          <w:szCs w:val="19"/>
        </w:rPr>
        <w:t xml:space="preserve"> </w:t>
      </w:r>
      <w:r w:rsidRPr="00C6550D">
        <w:rPr>
          <w:color w:val="000000" w:themeColor="text1"/>
          <w:spacing w:val="-2"/>
          <w:sz w:val="19"/>
          <w:szCs w:val="19"/>
        </w:rPr>
        <w:t>t</w:t>
      </w:r>
      <w:r w:rsidRPr="00C6550D">
        <w:rPr>
          <w:color w:val="000000" w:themeColor="text1"/>
          <w:sz w:val="19"/>
          <w:szCs w:val="19"/>
        </w:rPr>
        <w:t>e</w:t>
      </w:r>
      <w:r w:rsidRPr="00C6550D">
        <w:rPr>
          <w:color w:val="000000" w:themeColor="text1"/>
          <w:spacing w:val="-1"/>
          <w:sz w:val="19"/>
          <w:szCs w:val="19"/>
        </w:rPr>
        <w:t>rm</w:t>
      </w:r>
      <w:r w:rsidRPr="00C6550D">
        <w:rPr>
          <w:color w:val="000000" w:themeColor="text1"/>
          <w:sz w:val="19"/>
          <w:szCs w:val="19"/>
        </w:rPr>
        <w:t>s</w:t>
      </w:r>
      <w:r w:rsidRPr="00C6550D">
        <w:rPr>
          <w:color w:val="000000" w:themeColor="text1"/>
          <w:spacing w:val="-3"/>
          <w:sz w:val="19"/>
          <w:szCs w:val="19"/>
        </w:rPr>
        <w:t xml:space="preserve"> </w:t>
      </w:r>
      <w:r w:rsidRPr="00C6550D">
        <w:rPr>
          <w:color w:val="000000" w:themeColor="text1"/>
          <w:spacing w:val="1"/>
          <w:sz w:val="19"/>
          <w:szCs w:val="19"/>
        </w:rPr>
        <w:t>sh</w:t>
      </w:r>
      <w:r w:rsidRPr="00C6550D">
        <w:rPr>
          <w:color w:val="000000" w:themeColor="text1"/>
          <w:sz w:val="19"/>
          <w:szCs w:val="19"/>
        </w:rPr>
        <w:t>all</w:t>
      </w:r>
      <w:r w:rsidRPr="00C6550D">
        <w:rPr>
          <w:color w:val="000000" w:themeColor="text1"/>
          <w:spacing w:val="-3"/>
          <w:sz w:val="19"/>
          <w:szCs w:val="19"/>
        </w:rPr>
        <w:t xml:space="preserve"> </w:t>
      </w:r>
      <w:r w:rsidRPr="00C6550D">
        <w:rPr>
          <w:color w:val="000000" w:themeColor="text1"/>
          <w:spacing w:val="1"/>
          <w:sz w:val="19"/>
          <w:szCs w:val="19"/>
        </w:rPr>
        <w:t>b</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te</w:t>
      </w:r>
      <w:r w:rsidRPr="00C6550D">
        <w:rPr>
          <w:color w:val="000000" w:themeColor="text1"/>
          <w:spacing w:val="-1"/>
          <w:sz w:val="19"/>
          <w:szCs w:val="19"/>
        </w:rPr>
        <w:t>r</w:t>
      </w:r>
      <w:r w:rsidRPr="00C6550D">
        <w:rPr>
          <w:color w:val="000000" w:themeColor="text1"/>
          <w:spacing w:val="1"/>
          <w:sz w:val="19"/>
          <w:szCs w:val="19"/>
        </w:rPr>
        <w:t>p</w:t>
      </w:r>
      <w:r w:rsidRPr="00C6550D">
        <w:rPr>
          <w:color w:val="000000" w:themeColor="text1"/>
          <w:spacing w:val="-1"/>
          <w:sz w:val="19"/>
          <w:szCs w:val="19"/>
        </w:rPr>
        <w:t>r</w:t>
      </w:r>
      <w:r w:rsidRPr="00C6550D">
        <w:rPr>
          <w:color w:val="000000" w:themeColor="text1"/>
          <w:sz w:val="19"/>
          <w:szCs w:val="19"/>
        </w:rPr>
        <w:t>eted</w:t>
      </w:r>
      <w:r w:rsidRPr="00C6550D">
        <w:rPr>
          <w:color w:val="000000" w:themeColor="text1"/>
          <w:spacing w:val="-6"/>
          <w:sz w:val="19"/>
          <w:szCs w:val="19"/>
        </w:rPr>
        <w:t xml:space="preserve"> </w:t>
      </w:r>
      <w:r w:rsidRPr="00C6550D">
        <w:rPr>
          <w:color w:val="000000" w:themeColor="text1"/>
          <w:sz w:val="19"/>
          <w:szCs w:val="19"/>
        </w:rPr>
        <w:t>as</w:t>
      </w:r>
      <w:r w:rsidRPr="00C6550D">
        <w:rPr>
          <w:color w:val="000000" w:themeColor="text1"/>
          <w:spacing w:val="-1"/>
          <w:sz w:val="19"/>
          <w:szCs w:val="19"/>
        </w:rPr>
        <w:t xml:space="preserve"> </w:t>
      </w:r>
      <w:r w:rsidRPr="00C6550D">
        <w:rPr>
          <w:color w:val="000000" w:themeColor="text1"/>
          <w:sz w:val="19"/>
          <w:szCs w:val="19"/>
        </w:rPr>
        <w:t>i</w:t>
      </w:r>
      <w:r w:rsidRPr="00C6550D">
        <w:rPr>
          <w:color w:val="000000" w:themeColor="text1"/>
          <w:spacing w:val="-1"/>
          <w:sz w:val="19"/>
          <w:szCs w:val="19"/>
        </w:rPr>
        <w:t>n</w:t>
      </w:r>
      <w:r w:rsidRPr="00C6550D">
        <w:rPr>
          <w:color w:val="000000" w:themeColor="text1"/>
          <w:spacing w:val="1"/>
          <w:sz w:val="19"/>
          <w:szCs w:val="19"/>
        </w:rPr>
        <w:t>d</w:t>
      </w:r>
      <w:r w:rsidRPr="00C6550D">
        <w:rPr>
          <w:color w:val="000000" w:themeColor="text1"/>
          <w:spacing w:val="-2"/>
          <w:sz w:val="19"/>
          <w:szCs w:val="19"/>
        </w:rPr>
        <w:t>i</w:t>
      </w:r>
      <w:r w:rsidRPr="00C6550D">
        <w:rPr>
          <w:color w:val="000000" w:themeColor="text1"/>
          <w:sz w:val="19"/>
          <w:szCs w:val="19"/>
        </w:rPr>
        <w:t>cate</w:t>
      </w:r>
      <w:r w:rsidRPr="00C6550D">
        <w:rPr>
          <w:color w:val="000000" w:themeColor="text1"/>
          <w:spacing w:val="1"/>
          <w:sz w:val="19"/>
          <w:szCs w:val="19"/>
        </w:rPr>
        <w:t>d</w:t>
      </w:r>
      <w:r w:rsidRPr="00C6550D">
        <w:rPr>
          <w:color w:val="000000" w:themeColor="text1"/>
          <w:sz w:val="19"/>
          <w:szCs w:val="19"/>
        </w:rPr>
        <w:t>:</w:t>
      </w:r>
    </w:p>
    <w:p w:rsidR="00FE7AB7" w:rsidRPr="00C6550D" w:rsidRDefault="00FE7AB7">
      <w:pPr>
        <w:spacing w:before="18" w:line="220" w:lineRule="exact"/>
        <w:rPr>
          <w:color w:val="000000" w:themeColor="text1"/>
          <w:sz w:val="22"/>
          <w:szCs w:val="22"/>
        </w:rPr>
      </w:pPr>
    </w:p>
    <w:p w:rsidR="00FE7AB7" w:rsidRPr="00C6550D" w:rsidRDefault="002B432B">
      <w:pPr>
        <w:spacing w:line="259" w:lineRule="auto"/>
        <w:ind w:left="1039" w:right="88" w:hanging="420"/>
        <w:jc w:val="both"/>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44"/>
        </w:rPr>
        <w:t xml:space="preserve"> </w:t>
      </w:r>
      <w:r w:rsidRPr="00C6550D">
        <w:rPr>
          <w:color w:val="000000" w:themeColor="text1"/>
          <w:spacing w:val="1"/>
        </w:rPr>
        <w:t>"</w:t>
      </w:r>
      <w:r w:rsidRPr="00C6550D">
        <w:rPr>
          <w:color w:val="000000" w:themeColor="text1"/>
          <w:spacing w:val="4"/>
        </w:rPr>
        <w:t>T</w:t>
      </w:r>
      <w:r w:rsidRPr="00C6550D">
        <w:rPr>
          <w:color w:val="000000" w:themeColor="text1"/>
        </w:rPr>
        <w:t>he</w:t>
      </w:r>
      <w:r w:rsidRPr="00C6550D">
        <w:rPr>
          <w:color w:val="000000" w:themeColor="text1"/>
          <w:spacing w:val="-3"/>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4"/>
        </w:rPr>
        <w:t xml:space="preserve"> </w:t>
      </w:r>
      <w:r w:rsidRPr="00C6550D">
        <w:rPr>
          <w:color w:val="000000" w:themeColor="text1"/>
          <w:spacing w:val="-3"/>
        </w:rPr>
        <w:t>m</w:t>
      </w:r>
      <w:r w:rsidRPr="00C6550D">
        <w:rPr>
          <w:color w:val="000000" w:themeColor="text1"/>
          <w:spacing w:val="1"/>
        </w:rPr>
        <w:t>e</w:t>
      </w:r>
      <w:r w:rsidRPr="00C6550D">
        <w:rPr>
          <w:color w:val="000000" w:themeColor="text1"/>
          <w:spacing w:val="3"/>
        </w:rPr>
        <w:t>a</w:t>
      </w:r>
      <w:r w:rsidRPr="00C6550D">
        <w:rPr>
          <w:color w:val="000000" w:themeColor="text1"/>
        </w:rPr>
        <w:t>ns</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spacing w:val="3"/>
        </w:rPr>
        <w:t>a</w:t>
      </w:r>
      <w:r w:rsidRPr="00C6550D">
        <w:rPr>
          <w:color w:val="000000" w:themeColor="text1"/>
        </w:rPr>
        <w:t>g</w:t>
      </w:r>
      <w:r w:rsidRPr="00C6550D">
        <w:rPr>
          <w:color w:val="000000" w:themeColor="text1"/>
          <w:spacing w:val="1"/>
        </w:rPr>
        <w:t>re</w:t>
      </w:r>
      <w:r w:rsidRPr="00C6550D">
        <w:rPr>
          <w:color w:val="000000" w:themeColor="text1"/>
          <w:spacing w:val="3"/>
        </w:rPr>
        <w:t>e</w:t>
      </w:r>
      <w:r w:rsidRPr="00C6550D">
        <w:rPr>
          <w:color w:val="000000" w:themeColor="text1"/>
          <w:spacing w:val="-3"/>
        </w:rPr>
        <w:t>m</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10"/>
        </w:rPr>
        <w:t xml:space="preserve"> </w:t>
      </w:r>
      <w:r w:rsidRPr="00C6550D">
        <w:rPr>
          <w:color w:val="000000" w:themeColor="text1"/>
          <w:spacing w:val="3"/>
        </w:rPr>
        <w:t>e</w:t>
      </w:r>
      <w:r w:rsidRPr="00C6550D">
        <w:rPr>
          <w:color w:val="000000" w:themeColor="text1"/>
        </w:rPr>
        <w:t>nt</w:t>
      </w:r>
      <w:r w:rsidRPr="00C6550D">
        <w:rPr>
          <w:color w:val="000000" w:themeColor="text1"/>
          <w:spacing w:val="1"/>
        </w:rPr>
        <w:t>ere</w:t>
      </w:r>
      <w:r w:rsidRPr="00C6550D">
        <w:rPr>
          <w:color w:val="000000" w:themeColor="text1"/>
        </w:rPr>
        <w:t>d</w:t>
      </w:r>
      <w:r w:rsidRPr="00C6550D">
        <w:rPr>
          <w:color w:val="000000" w:themeColor="text1"/>
          <w:spacing w:val="-4"/>
        </w:rPr>
        <w:t xml:space="preserve"> </w:t>
      </w:r>
      <w:r w:rsidRPr="00C6550D">
        <w:rPr>
          <w:color w:val="000000" w:themeColor="text1"/>
          <w:spacing w:val="3"/>
        </w:rPr>
        <w:t>i</w:t>
      </w:r>
      <w:r w:rsidRPr="00C6550D">
        <w:rPr>
          <w:color w:val="000000" w:themeColor="text1"/>
        </w:rPr>
        <w:t xml:space="preserve">nto </w:t>
      </w:r>
      <w:r w:rsidRPr="00C6550D">
        <w:rPr>
          <w:color w:val="000000" w:themeColor="text1"/>
          <w:spacing w:val="2"/>
        </w:rPr>
        <w:t>b</w:t>
      </w:r>
      <w:r w:rsidRPr="00C6550D">
        <w:rPr>
          <w:color w:val="000000" w:themeColor="text1"/>
          <w:spacing w:val="1"/>
        </w:rPr>
        <w:t>e</w:t>
      </w:r>
      <w:r w:rsidRPr="00C6550D">
        <w:rPr>
          <w:color w:val="000000" w:themeColor="text1"/>
          <w:spacing w:val="3"/>
        </w:rPr>
        <w:t>t</w:t>
      </w:r>
      <w:r w:rsidRPr="00C6550D">
        <w:rPr>
          <w:color w:val="000000" w:themeColor="text1"/>
          <w:spacing w:val="-1"/>
        </w:rPr>
        <w:t>w</w:t>
      </w:r>
      <w:r w:rsidRPr="00C6550D">
        <w:rPr>
          <w:color w:val="000000" w:themeColor="text1"/>
          <w:spacing w:val="1"/>
        </w:rPr>
        <w:t>ee</w:t>
      </w:r>
      <w:r w:rsidRPr="00C6550D">
        <w:rPr>
          <w:color w:val="000000" w:themeColor="text1"/>
        </w:rPr>
        <w:t>n</w:t>
      </w:r>
      <w:r w:rsidRPr="00C6550D">
        <w:rPr>
          <w:color w:val="000000" w:themeColor="text1"/>
          <w:spacing w:val="-5"/>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3"/>
        </w:rPr>
        <w:t>a</w:t>
      </w:r>
      <w:r w:rsidRPr="00C6550D">
        <w:rPr>
          <w:color w:val="000000" w:themeColor="text1"/>
        </w:rPr>
        <w:t xml:space="preserve">nd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w:t>
      </w:r>
      <w:r w:rsidRPr="00C6550D">
        <w:rPr>
          <w:color w:val="000000" w:themeColor="text1"/>
          <w:spacing w:val="-9"/>
        </w:rPr>
        <w:t xml:space="preserve"> </w:t>
      </w:r>
      <w:r w:rsidRPr="00C6550D">
        <w:rPr>
          <w:color w:val="000000" w:themeColor="text1"/>
          <w:spacing w:val="1"/>
        </w:rPr>
        <w:t>a</w:t>
      </w:r>
      <w:r w:rsidRPr="00C6550D">
        <w:rPr>
          <w:color w:val="000000" w:themeColor="text1"/>
        </w:rPr>
        <w:t>s</w:t>
      </w:r>
      <w:r w:rsidRPr="00C6550D">
        <w:rPr>
          <w:color w:val="000000" w:themeColor="text1"/>
          <w:spacing w:val="1"/>
        </w:rPr>
        <w:t xml:space="preserve"> rec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spacing w:val="3"/>
        </w:rPr>
        <w:t>i</w:t>
      </w:r>
      <w:r w:rsidRPr="00C6550D">
        <w:rPr>
          <w:color w:val="000000" w:themeColor="text1"/>
        </w:rPr>
        <w:t>n the</w:t>
      </w:r>
      <w:r w:rsidRPr="00C6550D">
        <w:rPr>
          <w:color w:val="000000" w:themeColor="text1"/>
          <w:spacing w:val="11"/>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3"/>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2"/>
        </w:rPr>
        <w:t xml:space="preserve"> s</w:t>
      </w:r>
      <w:r w:rsidRPr="00C6550D">
        <w:rPr>
          <w:color w:val="000000" w:themeColor="text1"/>
        </w:rPr>
        <w:t>i</w:t>
      </w:r>
      <w:r w:rsidRPr="00C6550D">
        <w:rPr>
          <w:color w:val="000000" w:themeColor="text1"/>
          <w:spacing w:val="2"/>
        </w:rPr>
        <w:t>g</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4"/>
        </w:rPr>
        <w:t>b</w:t>
      </w:r>
      <w:r w:rsidRPr="00C6550D">
        <w:rPr>
          <w:color w:val="000000" w:themeColor="text1"/>
        </w:rPr>
        <w:t>y</w:t>
      </w:r>
      <w:r w:rsidRPr="00C6550D">
        <w:rPr>
          <w:color w:val="000000" w:themeColor="text1"/>
          <w:spacing w:val="9"/>
        </w:rPr>
        <w:t xml:space="preserve"> </w:t>
      </w:r>
      <w:r w:rsidRPr="00C6550D">
        <w:rPr>
          <w:color w:val="000000" w:themeColor="text1"/>
        </w:rPr>
        <w:t>the</w:t>
      </w:r>
      <w:r w:rsidRPr="00C6550D">
        <w:rPr>
          <w:color w:val="000000" w:themeColor="text1"/>
          <w:spacing w:val="11"/>
        </w:rPr>
        <w:t xml:space="preserve"> </w:t>
      </w:r>
      <w:r w:rsidRPr="00C6550D">
        <w:rPr>
          <w:color w:val="000000" w:themeColor="text1"/>
          <w:spacing w:val="2"/>
        </w:rPr>
        <w:t>p</w:t>
      </w:r>
      <w:r w:rsidRPr="00C6550D">
        <w:rPr>
          <w:color w:val="000000" w:themeColor="text1"/>
          <w:spacing w:val="1"/>
        </w:rPr>
        <w:t>ar</w:t>
      </w:r>
      <w:r w:rsidRPr="00C6550D">
        <w:rPr>
          <w:color w:val="000000" w:themeColor="text1"/>
        </w:rPr>
        <w:t>ti</w:t>
      </w:r>
      <w:r w:rsidRPr="00C6550D">
        <w:rPr>
          <w:color w:val="000000" w:themeColor="text1"/>
          <w:spacing w:val="1"/>
        </w:rPr>
        <w:t>e</w:t>
      </w:r>
      <w:r w:rsidRPr="00C6550D">
        <w:rPr>
          <w:color w:val="000000" w:themeColor="text1"/>
        </w:rPr>
        <w:t>s,</w:t>
      </w:r>
      <w:r w:rsidRPr="00C6550D">
        <w:rPr>
          <w:color w:val="000000" w:themeColor="text1"/>
          <w:spacing w:val="6"/>
        </w:rPr>
        <w:t xml:space="preserve"> </w:t>
      </w:r>
      <w:r w:rsidRPr="00C6550D">
        <w:rPr>
          <w:color w:val="000000" w:themeColor="text1"/>
        </w:rPr>
        <w:t>in</w:t>
      </w:r>
      <w:r w:rsidRPr="00C6550D">
        <w:rPr>
          <w:color w:val="000000" w:themeColor="text1"/>
          <w:spacing w:val="1"/>
        </w:rPr>
        <w:t>c</w:t>
      </w:r>
      <w:r w:rsidRPr="00C6550D">
        <w:rPr>
          <w:color w:val="000000" w:themeColor="text1"/>
          <w:spacing w:val="3"/>
        </w:rPr>
        <w:t>l</w:t>
      </w:r>
      <w:r w:rsidRPr="00C6550D">
        <w:rPr>
          <w:color w:val="000000" w:themeColor="text1"/>
        </w:rPr>
        <w:t>u</w:t>
      </w:r>
      <w:r w:rsidRPr="00C6550D">
        <w:rPr>
          <w:color w:val="000000" w:themeColor="text1"/>
          <w:spacing w:val="2"/>
        </w:rPr>
        <w:t>d</w:t>
      </w:r>
      <w:r w:rsidRPr="00C6550D">
        <w:rPr>
          <w:color w:val="000000" w:themeColor="text1"/>
          <w:spacing w:val="3"/>
        </w:rPr>
        <w:t>i</w:t>
      </w:r>
      <w:r w:rsidRPr="00C6550D">
        <w:rPr>
          <w:color w:val="000000" w:themeColor="text1"/>
        </w:rPr>
        <w:t xml:space="preserve">ng </w:t>
      </w:r>
      <w:r w:rsidRPr="00C6550D">
        <w:rPr>
          <w:color w:val="000000" w:themeColor="text1"/>
          <w:spacing w:val="1"/>
        </w:rPr>
        <w:t>a</w:t>
      </w:r>
      <w:r w:rsidRPr="00C6550D">
        <w:rPr>
          <w:color w:val="000000" w:themeColor="text1"/>
        </w:rPr>
        <w:t>ll</w:t>
      </w:r>
      <w:r w:rsidRPr="00C6550D">
        <w:rPr>
          <w:color w:val="000000" w:themeColor="text1"/>
          <w:spacing w:val="12"/>
        </w:rPr>
        <w:t xml:space="preserve"> </w:t>
      </w:r>
      <w:r w:rsidRPr="00C6550D">
        <w:rPr>
          <w:color w:val="000000" w:themeColor="text1"/>
          <w:spacing w:val="3"/>
        </w:rPr>
        <w:t>t</w:t>
      </w:r>
      <w:r w:rsidRPr="00C6550D">
        <w:rPr>
          <w:color w:val="000000" w:themeColor="text1"/>
        </w:rPr>
        <w:t>he</w:t>
      </w:r>
      <w:r w:rsidRPr="00C6550D">
        <w:rPr>
          <w:color w:val="000000" w:themeColor="text1"/>
          <w:spacing w:val="13"/>
        </w:rPr>
        <w:t xml:space="preserve"> </w:t>
      </w:r>
      <w:r w:rsidRPr="00C6550D">
        <w:rPr>
          <w:color w:val="000000" w:themeColor="text1"/>
          <w:spacing w:val="1"/>
        </w:rPr>
        <w:t>a</w:t>
      </w:r>
      <w:r w:rsidRPr="00C6550D">
        <w:rPr>
          <w:color w:val="000000" w:themeColor="text1"/>
        </w:rPr>
        <w:t>tt</w:t>
      </w:r>
      <w:r w:rsidRPr="00C6550D">
        <w:rPr>
          <w:color w:val="000000" w:themeColor="text1"/>
          <w:spacing w:val="1"/>
        </w:rPr>
        <w:t>ac</w:t>
      </w:r>
      <w:r w:rsidRPr="00C6550D">
        <w:rPr>
          <w:color w:val="000000" w:themeColor="text1"/>
          <w:spacing w:val="2"/>
        </w:rPr>
        <w:t>h</w:t>
      </w:r>
      <w:r w:rsidRPr="00C6550D">
        <w:rPr>
          <w:color w:val="000000" w:themeColor="text1"/>
        </w:rPr>
        <w:t>m</w:t>
      </w:r>
      <w:r w:rsidRPr="00C6550D">
        <w:rPr>
          <w:color w:val="000000" w:themeColor="text1"/>
          <w:spacing w:val="1"/>
        </w:rPr>
        <w:t>e</w:t>
      </w:r>
      <w:r w:rsidRPr="00C6550D">
        <w:rPr>
          <w:color w:val="000000" w:themeColor="text1"/>
        </w:rPr>
        <w:t>n</w:t>
      </w:r>
      <w:r w:rsidRPr="00C6550D">
        <w:rPr>
          <w:color w:val="000000" w:themeColor="text1"/>
          <w:spacing w:val="3"/>
        </w:rPr>
        <w:t>t</w:t>
      </w:r>
      <w:r w:rsidRPr="00C6550D">
        <w:rPr>
          <w:color w:val="000000" w:themeColor="text1"/>
        </w:rPr>
        <w:t xml:space="preserve">s </w:t>
      </w:r>
      <w:r w:rsidRPr="00C6550D">
        <w:rPr>
          <w:color w:val="000000" w:themeColor="text1"/>
          <w:spacing w:val="1"/>
        </w:rPr>
        <w:t>a</w:t>
      </w:r>
      <w:r w:rsidRPr="00C6550D">
        <w:rPr>
          <w:color w:val="000000" w:themeColor="text1"/>
        </w:rPr>
        <w:t>nd</w:t>
      </w:r>
      <w:r w:rsidRPr="00C6550D">
        <w:rPr>
          <w:color w:val="000000" w:themeColor="text1"/>
          <w:spacing w:val="11"/>
        </w:rPr>
        <w:t xml:space="preserve"> </w:t>
      </w:r>
      <w:r w:rsidRPr="00C6550D">
        <w:rPr>
          <w:color w:val="000000" w:themeColor="text1"/>
          <w:spacing w:val="1"/>
        </w:rPr>
        <w:t>a</w:t>
      </w:r>
      <w:r w:rsidRPr="00C6550D">
        <w:rPr>
          <w:color w:val="000000" w:themeColor="text1"/>
          <w:spacing w:val="2"/>
        </w:rPr>
        <w:t>pp</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1"/>
        </w:rPr>
        <w:t>ce</w:t>
      </w:r>
      <w:r w:rsidRPr="00C6550D">
        <w:rPr>
          <w:color w:val="000000" w:themeColor="text1"/>
        </w:rPr>
        <w:t>s</w:t>
      </w:r>
      <w:r w:rsidRPr="00C6550D">
        <w:rPr>
          <w:color w:val="000000" w:themeColor="text1"/>
          <w:spacing w:val="2"/>
        </w:rPr>
        <w:t xml:space="preserve"> </w:t>
      </w:r>
      <w:r w:rsidRPr="00C6550D">
        <w:rPr>
          <w:color w:val="000000" w:themeColor="text1"/>
        </w:rPr>
        <w:t>th</w:t>
      </w:r>
      <w:r w:rsidRPr="00C6550D">
        <w:rPr>
          <w:color w:val="000000" w:themeColor="text1"/>
          <w:spacing w:val="1"/>
        </w:rPr>
        <w:t>ere</w:t>
      </w:r>
      <w:r w:rsidRPr="00C6550D">
        <w:rPr>
          <w:color w:val="000000" w:themeColor="text1"/>
        </w:rPr>
        <w:t>to</w:t>
      </w:r>
      <w:r w:rsidRPr="00C6550D">
        <w:rPr>
          <w:color w:val="000000" w:themeColor="text1"/>
          <w:spacing w:val="8"/>
        </w:rPr>
        <w:t xml:space="preserve"> </w:t>
      </w:r>
      <w:r w:rsidRPr="00C6550D">
        <w:rPr>
          <w:color w:val="000000" w:themeColor="text1"/>
          <w:spacing w:val="1"/>
        </w:rPr>
        <w:t>a</w:t>
      </w:r>
      <w:r w:rsidRPr="00C6550D">
        <w:rPr>
          <w:color w:val="000000" w:themeColor="text1"/>
        </w:rPr>
        <w:t>nd</w:t>
      </w:r>
      <w:r w:rsidRPr="00C6550D">
        <w:rPr>
          <w:color w:val="000000" w:themeColor="text1"/>
          <w:spacing w:val="11"/>
        </w:rPr>
        <w:t xml:space="preserve"> </w:t>
      </w:r>
      <w:r w:rsidRPr="00C6550D">
        <w:rPr>
          <w:color w:val="000000" w:themeColor="text1"/>
          <w:spacing w:val="1"/>
        </w:rPr>
        <w:t>a</w:t>
      </w:r>
      <w:r w:rsidRPr="00C6550D">
        <w:rPr>
          <w:color w:val="000000" w:themeColor="text1"/>
        </w:rPr>
        <w:t xml:space="preserve">ll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1"/>
        </w:rPr>
        <w:t>e</w:t>
      </w:r>
      <w:r w:rsidRPr="00C6550D">
        <w:rPr>
          <w:color w:val="000000" w:themeColor="text1"/>
          <w:spacing w:val="2"/>
        </w:rPr>
        <w:t>n</w:t>
      </w:r>
      <w:r w:rsidRPr="00C6550D">
        <w:rPr>
          <w:color w:val="000000" w:themeColor="text1"/>
        </w:rPr>
        <w:t>ts</w:t>
      </w:r>
      <w:r w:rsidRPr="00C6550D">
        <w:rPr>
          <w:color w:val="000000" w:themeColor="text1"/>
          <w:spacing w:val="-15"/>
        </w:rPr>
        <w:t xml:space="preserve"> </w:t>
      </w:r>
      <w:r w:rsidRPr="00C6550D">
        <w:rPr>
          <w:color w:val="000000" w:themeColor="text1"/>
          <w:spacing w:val="3"/>
        </w:rPr>
        <w:t>i</w:t>
      </w:r>
      <w:r w:rsidRPr="00C6550D">
        <w:rPr>
          <w:color w:val="000000" w:themeColor="text1"/>
        </w:rPr>
        <w:t>n</w:t>
      </w:r>
      <w:r w:rsidRPr="00C6550D">
        <w:rPr>
          <w:color w:val="000000" w:themeColor="text1"/>
          <w:spacing w:val="1"/>
        </w:rPr>
        <w:t>c</w:t>
      </w:r>
      <w:r w:rsidRPr="00C6550D">
        <w:rPr>
          <w:color w:val="000000" w:themeColor="text1"/>
          <w:spacing w:val="2"/>
        </w:rPr>
        <w:t>o</w:t>
      </w:r>
      <w:r w:rsidRPr="00C6550D">
        <w:rPr>
          <w:color w:val="000000" w:themeColor="text1"/>
          <w:spacing w:val="1"/>
        </w:rPr>
        <w:t>r</w:t>
      </w:r>
      <w:r w:rsidRPr="00C6550D">
        <w:rPr>
          <w:color w:val="000000" w:themeColor="text1"/>
          <w:spacing w:val="2"/>
        </w:rPr>
        <w:t>po</w:t>
      </w:r>
      <w:r w:rsidRPr="00C6550D">
        <w:rPr>
          <w:color w:val="000000" w:themeColor="text1"/>
          <w:spacing w:val="1"/>
        </w:rPr>
        <w:t>ra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4"/>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spacing w:val="1"/>
        </w:rPr>
        <w:t>refere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rPr>
        <w:t>th</w:t>
      </w:r>
      <w:r w:rsidRPr="00C6550D">
        <w:rPr>
          <w:color w:val="000000" w:themeColor="text1"/>
          <w:spacing w:val="1"/>
        </w:rPr>
        <w:t>ere</w:t>
      </w:r>
      <w:r w:rsidRPr="00C6550D">
        <w:rPr>
          <w:color w:val="000000" w:themeColor="text1"/>
          <w:spacing w:val="3"/>
        </w:rPr>
        <w:t>i</w:t>
      </w:r>
      <w:r w:rsidRPr="00C6550D">
        <w:rPr>
          <w:color w:val="000000" w:themeColor="text1"/>
        </w:rPr>
        <w:t>n;</w:t>
      </w:r>
    </w:p>
    <w:p w:rsidR="00FE7AB7" w:rsidRPr="00C6550D" w:rsidRDefault="00FE7AB7">
      <w:pPr>
        <w:spacing w:before="4" w:line="180" w:lineRule="exact"/>
        <w:rPr>
          <w:color w:val="000000" w:themeColor="text1"/>
          <w:sz w:val="19"/>
          <w:szCs w:val="19"/>
        </w:rPr>
      </w:pPr>
    </w:p>
    <w:p w:rsidR="00FE7AB7" w:rsidRPr="00C6550D" w:rsidRDefault="002B432B">
      <w:pPr>
        <w:spacing w:line="275" w:lineRule="auto"/>
        <w:ind w:left="1039" w:right="291" w:hanging="420"/>
        <w:rPr>
          <w:color w:val="000000" w:themeColor="text1"/>
        </w:rPr>
      </w:pP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31"/>
        </w:rPr>
        <w:t xml:space="preserve"> </w:t>
      </w:r>
      <w:r w:rsidRPr="00C6550D">
        <w:rPr>
          <w:color w:val="000000" w:themeColor="text1"/>
          <w:spacing w:val="1"/>
        </w:rPr>
        <w:t>"</w:t>
      </w:r>
      <w:r w:rsidRPr="00C6550D">
        <w:rPr>
          <w:color w:val="000000" w:themeColor="text1"/>
          <w:spacing w:val="4"/>
        </w:rPr>
        <w:t>T</w:t>
      </w:r>
      <w:r w:rsidRPr="00C6550D">
        <w:rPr>
          <w:color w:val="000000" w:themeColor="text1"/>
        </w:rPr>
        <w:t>he</w:t>
      </w:r>
      <w:r w:rsidRPr="00C6550D">
        <w:rPr>
          <w:color w:val="000000" w:themeColor="text1"/>
          <w:spacing w:val="-6"/>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spacing w:val="-1"/>
        </w:rPr>
        <w:t>e</w:t>
      </w:r>
      <w:r w:rsidRPr="00C6550D">
        <w:rPr>
          <w:color w:val="000000" w:themeColor="text1"/>
        </w:rPr>
        <w:t>"</w:t>
      </w:r>
      <w:r w:rsidRPr="00C6550D">
        <w:rPr>
          <w:color w:val="000000" w:themeColor="text1"/>
          <w:spacing w:val="-4"/>
        </w:rPr>
        <w:t xml:space="preserve"> </w:t>
      </w:r>
      <w:r w:rsidRPr="00C6550D">
        <w:rPr>
          <w:color w:val="000000" w:themeColor="text1"/>
          <w:spacing w:val="-3"/>
        </w:rPr>
        <w:t>m</w:t>
      </w:r>
      <w:r w:rsidRPr="00C6550D">
        <w:rPr>
          <w:color w:val="000000" w:themeColor="text1"/>
          <w:spacing w:val="1"/>
        </w:rPr>
        <w:t>e</w:t>
      </w:r>
      <w:r w:rsidRPr="00C6550D">
        <w:rPr>
          <w:color w:val="000000" w:themeColor="text1"/>
          <w:spacing w:val="3"/>
        </w:rPr>
        <w:t>a</w:t>
      </w:r>
      <w:r w:rsidRPr="00C6550D">
        <w:rPr>
          <w:color w:val="000000" w:themeColor="text1"/>
        </w:rPr>
        <w:t>ns</w:t>
      </w:r>
      <w:r w:rsidRPr="00C6550D">
        <w:rPr>
          <w:color w:val="000000" w:themeColor="text1"/>
          <w:spacing w:val="-8"/>
        </w:rPr>
        <w:t xml:space="preserve"> </w:t>
      </w:r>
      <w:r w:rsidRPr="00C6550D">
        <w:rPr>
          <w:color w:val="000000" w:themeColor="text1"/>
          <w:spacing w:val="3"/>
        </w:rPr>
        <w:t>t</w:t>
      </w:r>
      <w:r w:rsidRPr="00C6550D">
        <w:rPr>
          <w:color w:val="000000" w:themeColor="text1"/>
          <w:spacing w:val="2"/>
        </w:rPr>
        <w:t>h</w:t>
      </w:r>
      <w:r w:rsidRPr="00C6550D">
        <w:rPr>
          <w:color w:val="000000" w:themeColor="text1"/>
        </w:rPr>
        <w:t>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5"/>
        </w:rPr>
        <w:t xml:space="preserve"> </w:t>
      </w:r>
      <w:r w:rsidRPr="00C6550D">
        <w:rPr>
          <w:color w:val="000000" w:themeColor="text1"/>
          <w:spacing w:val="2"/>
        </w:rPr>
        <w:t>p</w:t>
      </w:r>
      <w:r w:rsidRPr="00C6550D">
        <w:rPr>
          <w:color w:val="000000" w:themeColor="text1"/>
          <w:spacing w:val="1"/>
        </w:rPr>
        <w:t>a</w:t>
      </w:r>
      <w:r w:rsidRPr="00C6550D">
        <w:rPr>
          <w:color w:val="000000" w:themeColor="text1"/>
          <w:spacing w:val="-3"/>
        </w:rPr>
        <w:t>y</w:t>
      </w:r>
      <w:r w:rsidRPr="00C6550D">
        <w:rPr>
          <w:color w:val="000000" w:themeColor="text1"/>
          <w:spacing w:val="1"/>
        </w:rPr>
        <w:t>a</w:t>
      </w:r>
      <w:r w:rsidRPr="00C6550D">
        <w:rPr>
          <w:color w:val="000000" w:themeColor="text1"/>
          <w:spacing w:val="2"/>
        </w:rPr>
        <w:t>b</w:t>
      </w:r>
      <w:r w:rsidRPr="00C6550D">
        <w:rPr>
          <w:color w:val="000000" w:themeColor="text1"/>
        </w:rPr>
        <w:t>le</w:t>
      </w:r>
      <w:r w:rsidRPr="00C6550D">
        <w:rPr>
          <w:color w:val="000000" w:themeColor="text1"/>
          <w:spacing w:val="-8"/>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f</w:t>
      </w:r>
      <w:r w:rsidRPr="00C6550D">
        <w:rPr>
          <w:color w:val="000000" w:themeColor="text1"/>
        </w:rPr>
        <w:t>ull</w:t>
      </w:r>
      <w:r w:rsidRPr="00C6550D">
        <w:rPr>
          <w:color w:val="000000" w:themeColor="text1"/>
          <w:spacing w:val="-1"/>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op</w:t>
      </w:r>
      <w:r w:rsidRPr="00C6550D">
        <w:rPr>
          <w:color w:val="000000" w:themeColor="text1"/>
          <w:spacing w:val="1"/>
        </w:rPr>
        <w:t>e</w:t>
      </w:r>
      <w:r w:rsidRPr="00C6550D">
        <w:rPr>
          <w:color w:val="000000" w:themeColor="text1"/>
        </w:rPr>
        <w:t xml:space="preserve">r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i</w:t>
      </w:r>
      <w:r w:rsidRPr="00C6550D">
        <w:rPr>
          <w:color w:val="000000" w:themeColor="text1"/>
          <w:spacing w:val="3"/>
        </w:rPr>
        <w:t>t</w:t>
      </w:r>
      <w:r w:rsidRPr="00C6550D">
        <w:rPr>
          <w:color w:val="000000" w:themeColor="text1"/>
        </w:rPr>
        <w:t>s</w:t>
      </w:r>
      <w:r w:rsidRPr="00C6550D">
        <w:rPr>
          <w:color w:val="000000" w:themeColor="text1"/>
          <w:spacing w:val="-3"/>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spacing w:val="3"/>
        </w:rPr>
        <w:t>t</w:t>
      </w:r>
      <w:r w:rsidRPr="00C6550D">
        <w:rPr>
          <w:color w:val="000000" w:themeColor="text1"/>
        </w:rPr>
        <w:t>u</w:t>
      </w:r>
      <w:r w:rsidRPr="00C6550D">
        <w:rPr>
          <w:color w:val="000000" w:themeColor="text1"/>
          <w:spacing w:val="1"/>
        </w:rPr>
        <w:t>a</w:t>
      </w:r>
      <w:r w:rsidRPr="00C6550D">
        <w:rPr>
          <w:color w:val="000000" w:themeColor="text1"/>
        </w:rPr>
        <w:t>l</w:t>
      </w:r>
      <w:r w:rsidRPr="00C6550D">
        <w:rPr>
          <w:color w:val="000000" w:themeColor="text1"/>
          <w:spacing w:val="-10"/>
        </w:rPr>
        <w:t xml:space="preserve"> </w:t>
      </w:r>
      <w:r w:rsidRPr="00C6550D">
        <w:rPr>
          <w:color w:val="000000" w:themeColor="text1"/>
          <w:spacing w:val="2"/>
        </w:rPr>
        <w:t>ob</w:t>
      </w:r>
      <w:r w:rsidRPr="00C6550D">
        <w:rPr>
          <w:color w:val="000000" w:themeColor="text1"/>
        </w:rPr>
        <w:t>lig</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2"/>
        </w:rPr>
        <w:t>s</w:t>
      </w:r>
      <w:r w:rsidRPr="00C6550D">
        <w:rPr>
          <w:color w:val="000000" w:themeColor="text1"/>
        </w:rPr>
        <w:t>;</w:t>
      </w:r>
    </w:p>
    <w:p w:rsidR="00FE7AB7" w:rsidRPr="00C6550D" w:rsidRDefault="00FE7AB7">
      <w:pPr>
        <w:spacing w:before="4" w:line="160" w:lineRule="exact"/>
        <w:rPr>
          <w:color w:val="000000" w:themeColor="text1"/>
          <w:sz w:val="17"/>
          <w:szCs w:val="17"/>
        </w:rPr>
      </w:pPr>
    </w:p>
    <w:p w:rsidR="00FE7AB7" w:rsidRPr="00C6550D" w:rsidRDefault="002B432B">
      <w:pPr>
        <w:spacing w:line="275" w:lineRule="auto"/>
        <w:ind w:left="1039" w:right="222" w:hanging="420"/>
        <w:rPr>
          <w:color w:val="000000" w:themeColor="text1"/>
        </w:rPr>
      </w:pPr>
      <w:r w:rsidRPr="00C6550D">
        <w:rPr>
          <w:color w:val="000000" w:themeColor="text1"/>
          <w:spacing w:val="1"/>
        </w:rPr>
        <w:t>(c</w:t>
      </w:r>
      <w:r w:rsidRPr="00C6550D">
        <w:rPr>
          <w:color w:val="000000" w:themeColor="text1"/>
        </w:rPr>
        <w:t xml:space="preserve">)  </w:t>
      </w:r>
      <w:r w:rsidRPr="00C6550D">
        <w:rPr>
          <w:color w:val="000000" w:themeColor="text1"/>
          <w:spacing w:val="44"/>
        </w:rPr>
        <w:t xml:space="preserve"> </w:t>
      </w:r>
      <w:r w:rsidRPr="00C6550D">
        <w:rPr>
          <w:color w:val="000000" w:themeColor="text1"/>
          <w:spacing w:val="1"/>
        </w:rPr>
        <w:t>"</w:t>
      </w:r>
      <w:r w:rsidRPr="00C6550D">
        <w:rPr>
          <w:color w:val="000000" w:themeColor="text1"/>
          <w:spacing w:val="4"/>
        </w:rPr>
        <w:t>T</w:t>
      </w:r>
      <w:r w:rsidRPr="00C6550D">
        <w:rPr>
          <w:color w:val="000000" w:themeColor="text1"/>
        </w:rPr>
        <w:t>he</w:t>
      </w:r>
      <w:r w:rsidRPr="00C6550D">
        <w:rPr>
          <w:color w:val="000000" w:themeColor="text1"/>
          <w:spacing w:val="-6"/>
        </w:rPr>
        <w:t xml:space="preserve"> </w:t>
      </w:r>
      <w:r w:rsidRPr="00C6550D">
        <w:rPr>
          <w:color w:val="000000" w:themeColor="text1"/>
          <w:spacing w:val="1"/>
        </w:rPr>
        <w:t>G</w:t>
      </w:r>
      <w:r w:rsidRPr="00C6550D">
        <w:rPr>
          <w:color w:val="000000" w:themeColor="text1"/>
          <w:spacing w:val="2"/>
        </w:rPr>
        <w:t>ood</w:t>
      </w:r>
      <w:r w:rsidRPr="00C6550D">
        <w:rPr>
          <w:color w:val="000000" w:themeColor="text1"/>
          <w:spacing w:val="-2"/>
        </w:rPr>
        <w:t>s</w:t>
      </w:r>
      <w:r w:rsidRPr="00C6550D">
        <w:rPr>
          <w:color w:val="000000" w:themeColor="text1"/>
        </w:rPr>
        <w:t>"</w:t>
      </w:r>
      <w:r w:rsidRPr="00C6550D">
        <w:rPr>
          <w:color w:val="000000" w:themeColor="text1"/>
          <w:spacing w:val="-8"/>
        </w:rPr>
        <w:t xml:space="preserve"> </w:t>
      </w:r>
      <w:r w:rsidRPr="00C6550D">
        <w:rPr>
          <w:color w:val="000000" w:themeColor="text1"/>
          <w:spacing w:val="-3"/>
        </w:rPr>
        <w:t>m</w:t>
      </w:r>
      <w:r w:rsidRPr="00C6550D">
        <w:rPr>
          <w:color w:val="000000" w:themeColor="text1"/>
          <w:spacing w:val="1"/>
        </w:rPr>
        <w:t>ea</w:t>
      </w:r>
      <w:r w:rsidRPr="00C6550D">
        <w:rPr>
          <w:color w:val="000000" w:themeColor="text1"/>
          <w:spacing w:val="2"/>
        </w:rPr>
        <w:t>n</w:t>
      </w:r>
      <w:r w:rsidRPr="00C6550D">
        <w:rPr>
          <w:color w:val="000000" w:themeColor="text1"/>
        </w:rPr>
        <w:t>s</w:t>
      </w:r>
      <w:r w:rsidRPr="00C6550D">
        <w:rPr>
          <w:color w:val="000000" w:themeColor="text1"/>
          <w:spacing w:val="-8"/>
        </w:rPr>
        <w:t xml:space="preserve"> </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4"/>
        </w:rPr>
        <w:t>p</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1"/>
        </w:rPr>
        <w:t xml:space="preserve"> </w:t>
      </w:r>
      <w:r w:rsidRPr="00C6550D">
        <w:rPr>
          <w:color w:val="000000" w:themeColor="text1"/>
        </w:rPr>
        <w:t>m</w:t>
      </w:r>
      <w:r w:rsidRPr="00C6550D">
        <w:rPr>
          <w:color w:val="000000" w:themeColor="text1"/>
          <w:spacing w:val="1"/>
        </w:rPr>
        <w:t>ac</w:t>
      </w:r>
      <w:r w:rsidRPr="00C6550D">
        <w:rPr>
          <w:color w:val="000000" w:themeColor="text1"/>
        </w:rPr>
        <w:t>h</w:t>
      </w:r>
      <w:r w:rsidRPr="00C6550D">
        <w:rPr>
          <w:color w:val="000000" w:themeColor="text1"/>
          <w:spacing w:val="3"/>
        </w:rPr>
        <w:t>i</w:t>
      </w:r>
      <w:r w:rsidRPr="00C6550D">
        <w:rPr>
          <w:color w:val="000000" w:themeColor="text1"/>
        </w:rPr>
        <w:t>n</w:t>
      </w:r>
      <w:r w:rsidRPr="00C6550D">
        <w:rPr>
          <w:color w:val="000000" w:themeColor="text1"/>
          <w:spacing w:val="1"/>
        </w:rPr>
        <w:t>e</w:t>
      </w:r>
      <w:r w:rsidRPr="00C6550D">
        <w:rPr>
          <w:color w:val="000000" w:themeColor="text1"/>
          <w:spacing w:val="4"/>
        </w:rPr>
        <w:t>r</w:t>
      </w:r>
      <w:r w:rsidRPr="00C6550D">
        <w:rPr>
          <w:color w:val="000000" w:themeColor="text1"/>
          <w:spacing w:val="-3"/>
        </w:rPr>
        <w:t>y</w:t>
      </w:r>
      <w:r w:rsidRPr="00C6550D">
        <w:rPr>
          <w:color w:val="000000" w:themeColor="text1"/>
        </w:rPr>
        <w:t>,</w:t>
      </w:r>
      <w:r w:rsidRPr="00C6550D">
        <w:rPr>
          <w:color w:val="000000" w:themeColor="text1"/>
          <w:spacing w:val="-14"/>
        </w:rPr>
        <w:t xml:space="preserve"> </w:t>
      </w:r>
      <w:r w:rsidRPr="00C6550D">
        <w:rPr>
          <w:color w:val="000000" w:themeColor="text1"/>
          <w:spacing w:val="3"/>
        </w:rPr>
        <w:t>a</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2"/>
        </w:rPr>
        <w:t>o</w:t>
      </w:r>
      <w:r w:rsidRPr="00C6550D">
        <w:rPr>
          <w:color w:val="000000" w:themeColor="text1"/>
        </w:rPr>
        <w:t>r</w:t>
      </w:r>
      <w:r w:rsidRPr="00C6550D">
        <w:rPr>
          <w:color w:val="000000" w:themeColor="text1"/>
          <w:spacing w:val="-7"/>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3"/>
        </w:rPr>
        <w:t xml:space="preserve"> m</w:t>
      </w:r>
      <w:r w:rsidRPr="00C6550D">
        <w:rPr>
          <w:color w:val="000000" w:themeColor="text1"/>
          <w:spacing w:val="1"/>
        </w:rPr>
        <w:t>a</w:t>
      </w:r>
      <w:r w:rsidRPr="00C6550D">
        <w:rPr>
          <w:color w:val="000000" w:themeColor="text1"/>
        </w:rPr>
        <w:t>t</w:t>
      </w:r>
      <w:r w:rsidRPr="00C6550D">
        <w:rPr>
          <w:color w:val="000000" w:themeColor="text1"/>
          <w:spacing w:val="1"/>
        </w:rPr>
        <w:t>er</w:t>
      </w:r>
      <w:r w:rsidRPr="00C6550D">
        <w:rPr>
          <w:color w:val="000000" w:themeColor="text1"/>
        </w:rPr>
        <w:t>i</w:t>
      </w:r>
      <w:r w:rsidRPr="00C6550D">
        <w:rPr>
          <w:color w:val="000000" w:themeColor="text1"/>
          <w:spacing w:val="1"/>
        </w:rPr>
        <w:t>a</w:t>
      </w:r>
      <w:r w:rsidRPr="00C6550D">
        <w:rPr>
          <w:color w:val="000000" w:themeColor="text1"/>
          <w:spacing w:val="3"/>
        </w:rPr>
        <w:t>l</w:t>
      </w:r>
      <w:r w:rsidRPr="00C6550D">
        <w:rPr>
          <w:color w:val="000000" w:themeColor="text1"/>
        </w:rPr>
        <w:t>s</w:t>
      </w:r>
      <w:r w:rsidRPr="00C6550D">
        <w:rPr>
          <w:color w:val="000000" w:themeColor="text1"/>
          <w:spacing w:val="-7"/>
        </w:rPr>
        <w:t xml:space="preserve"> </w:t>
      </w:r>
      <w:r w:rsidRPr="00C6550D">
        <w:rPr>
          <w:color w:val="000000" w:themeColor="text1"/>
          <w:spacing w:val="-1"/>
        </w:rPr>
        <w:t>w</w:t>
      </w:r>
      <w:r w:rsidRPr="00C6550D">
        <w:rPr>
          <w:color w:val="000000" w:themeColor="text1"/>
          <w:spacing w:val="2"/>
        </w:rPr>
        <w:t>h</w:t>
      </w:r>
      <w:r w:rsidRPr="00C6550D">
        <w:rPr>
          <w:color w:val="000000" w:themeColor="text1"/>
        </w:rPr>
        <w:t>i</w:t>
      </w:r>
      <w:r w:rsidRPr="00C6550D">
        <w:rPr>
          <w:color w:val="000000" w:themeColor="text1"/>
          <w:spacing w:val="1"/>
        </w:rPr>
        <w:t>c</w:t>
      </w:r>
      <w:r w:rsidRPr="00C6550D">
        <w:rPr>
          <w:color w:val="000000" w:themeColor="text1"/>
        </w:rPr>
        <w:t>h</w:t>
      </w:r>
      <w:r w:rsidRPr="00C6550D">
        <w:rPr>
          <w:color w:val="000000" w:themeColor="text1"/>
          <w:spacing w:val="-8"/>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is</w:t>
      </w:r>
      <w:r w:rsidRPr="00C6550D">
        <w:rPr>
          <w:color w:val="000000" w:themeColor="text1"/>
          <w:spacing w:val="-2"/>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re</w:t>
      </w:r>
      <w:r w:rsidRPr="00C6550D">
        <w:rPr>
          <w:color w:val="000000" w:themeColor="text1"/>
        </w:rPr>
        <w:t>d to</w:t>
      </w:r>
      <w:r w:rsidRPr="00C6550D">
        <w:rPr>
          <w:color w:val="000000" w:themeColor="text1"/>
          <w:spacing w:val="-1"/>
        </w:rPr>
        <w:t xml:space="preserve"> </w:t>
      </w:r>
      <w:r w:rsidRPr="00C6550D">
        <w:rPr>
          <w:color w:val="000000" w:themeColor="text1"/>
        </w:rPr>
        <w:t>su</w:t>
      </w:r>
      <w:r w:rsidRPr="00C6550D">
        <w:rPr>
          <w:color w:val="000000" w:themeColor="text1"/>
          <w:spacing w:val="2"/>
        </w:rPr>
        <w:t>pp</w:t>
      </w:r>
      <w:r w:rsidRPr="00C6550D">
        <w:rPr>
          <w:color w:val="000000" w:themeColor="text1"/>
          <w:spacing w:val="3"/>
        </w:rPr>
        <w:t>l</w:t>
      </w:r>
      <w:r w:rsidRPr="00C6550D">
        <w:rPr>
          <w:color w:val="000000" w:themeColor="text1"/>
        </w:rPr>
        <w:t>y</w:t>
      </w:r>
      <w:r w:rsidRPr="00C6550D">
        <w:rPr>
          <w:color w:val="000000" w:themeColor="text1"/>
          <w:spacing w:val="-12"/>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spacing w:val="2"/>
        </w:rPr>
        <w:t>u</w:t>
      </w:r>
      <w:r w:rsidRPr="00C6550D">
        <w:rPr>
          <w:color w:val="000000" w:themeColor="text1"/>
        </w:rPr>
        <w:t>n</w:t>
      </w:r>
      <w:r w:rsidRPr="00C6550D">
        <w:rPr>
          <w:color w:val="000000" w:themeColor="text1"/>
          <w:spacing w:val="4"/>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FE7AB7">
      <w:pPr>
        <w:spacing w:before="4" w:line="160" w:lineRule="exact"/>
        <w:rPr>
          <w:color w:val="000000" w:themeColor="text1"/>
          <w:sz w:val="17"/>
          <w:szCs w:val="17"/>
        </w:rPr>
      </w:pPr>
    </w:p>
    <w:p w:rsidR="00FE7AB7" w:rsidRPr="00C6550D" w:rsidRDefault="002B432B">
      <w:pPr>
        <w:spacing w:line="259" w:lineRule="auto"/>
        <w:ind w:left="1039" w:right="89" w:hanging="420"/>
        <w:jc w:val="both"/>
        <w:rPr>
          <w:color w:val="000000" w:themeColor="text1"/>
        </w:rPr>
      </w:pPr>
      <w:r w:rsidRPr="00C6550D">
        <w:rPr>
          <w:color w:val="000000" w:themeColor="text1"/>
          <w:spacing w:val="1"/>
        </w:rPr>
        <w:t>(</w:t>
      </w:r>
      <w:r w:rsidRPr="00C6550D">
        <w:rPr>
          <w:color w:val="000000" w:themeColor="text1"/>
          <w:spacing w:val="2"/>
        </w:rPr>
        <w:t>d</w:t>
      </w:r>
      <w:r w:rsidRPr="00C6550D">
        <w:rPr>
          <w:color w:val="000000" w:themeColor="text1"/>
        </w:rPr>
        <w:t xml:space="preserve">)  </w:t>
      </w:r>
      <w:r w:rsidRPr="00C6550D">
        <w:rPr>
          <w:color w:val="000000" w:themeColor="text1"/>
          <w:spacing w:val="31"/>
        </w:rPr>
        <w:t xml:space="preserve"> </w:t>
      </w:r>
      <w:r w:rsidRPr="00C6550D">
        <w:rPr>
          <w:color w:val="000000" w:themeColor="text1"/>
          <w:spacing w:val="3"/>
        </w:rPr>
        <w:t>"</w:t>
      </w:r>
      <w:r w:rsidRPr="00C6550D">
        <w:rPr>
          <w:color w:val="000000" w:themeColor="text1"/>
          <w:spacing w:val="1"/>
        </w:rPr>
        <w:t>Ser</w:t>
      </w:r>
      <w:r w:rsidRPr="00C6550D">
        <w:rPr>
          <w:color w:val="000000" w:themeColor="text1"/>
        </w:rPr>
        <w:t>vi</w:t>
      </w:r>
      <w:r w:rsidRPr="00C6550D">
        <w:rPr>
          <w:color w:val="000000" w:themeColor="text1"/>
          <w:spacing w:val="1"/>
        </w:rPr>
        <w:t>ce</w:t>
      </w:r>
      <w:r w:rsidRPr="00C6550D">
        <w:rPr>
          <w:color w:val="000000" w:themeColor="text1"/>
        </w:rPr>
        <w:t>s"</w:t>
      </w:r>
      <w:r w:rsidRPr="00C6550D">
        <w:rPr>
          <w:color w:val="000000" w:themeColor="text1"/>
          <w:spacing w:val="-8"/>
        </w:rPr>
        <w:t xml:space="preserve"> </w:t>
      </w:r>
      <w:r w:rsidRPr="00C6550D">
        <w:rPr>
          <w:color w:val="000000" w:themeColor="text1"/>
          <w:spacing w:val="-3"/>
        </w:rPr>
        <w:t>m</w:t>
      </w:r>
      <w:r w:rsidRPr="00C6550D">
        <w:rPr>
          <w:color w:val="000000" w:themeColor="text1"/>
          <w:spacing w:val="1"/>
        </w:rPr>
        <w:t>e</w:t>
      </w:r>
      <w:r w:rsidRPr="00C6550D">
        <w:rPr>
          <w:color w:val="000000" w:themeColor="text1"/>
          <w:spacing w:val="3"/>
        </w:rPr>
        <w:t>a</w:t>
      </w:r>
      <w:r w:rsidRPr="00C6550D">
        <w:rPr>
          <w:color w:val="000000" w:themeColor="text1"/>
        </w:rPr>
        <w:t>ns</w:t>
      </w:r>
      <w:r w:rsidRPr="00C6550D">
        <w:rPr>
          <w:color w:val="000000" w:themeColor="text1"/>
          <w:spacing w:val="-3"/>
        </w:rPr>
        <w:t xml:space="preserve"> </w:t>
      </w:r>
      <w:r w:rsidRPr="00C6550D">
        <w:rPr>
          <w:color w:val="000000" w:themeColor="text1"/>
        </w:rPr>
        <w:t>s</w:t>
      </w:r>
      <w:r w:rsidRPr="00C6550D">
        <w:rPr>
          <w:color w:val="000000" w:themeColor="text1"/>
          <w:spacing w:val="1"/>
        </w:rPr>
        <w:t>er</w:t>
      </w:r>
      <w:r w:rsidRPr="00C6550D">
        <w:rPr>
          <w:color w:val="000000" w:themeColor="text1"/>
        </w:rPr>
        <w:t>vi</w:t>
      </w:r>
      <w:r w:rsidRPr="00C6550D">
        <w:rPr>
          <w:color w:val="000000" w:themeColor="text1"/>
          <w:spacing w:val="1"/>
        </w:rPr>
        <w:t>c</w:t>
      </w:r>
      <w:r w:rsidRPr="00C6550D">
        <w:rPr>
          <w:color w:val="000000" w:themeColor="text1"/>
          <w:spacing w:val="3"/>
        </w:rPr>
        <w:t>e</w:t>
      </w:r>
      <w:r w:rsidRPr="00C6550D">
        <w:rPr>
          <w:color w:val="000000" w:themeColor="text1"/>
        </w:rPr>
        <w:t>s</w:t>
      </w:r>
      <w:r w:rsidRPr="00C6550D">
        <w:rPr>
          <w:color w:val="000000" w:themeColor="text1"/>
          <w:spacing w:val="-7"/>
        </w:rPr>
        <w:t xml:space="preserve"> </w:t>
      </w:r>
      <w:r w:rsidRPr="00C6550D">
        <w:rPr>
          <w:color w:val="000000" w:themeColor="text1"/>
          <w:spacing w:val="1"/>
        </w:rPr>
        <w:t>a</w:t>
      </w:r>
      <w:r w:rsidRPr="00C6550D">
        <w:rPr>
          <w:color w:val="000000" w:themeColor="text1"/>
        </w:rPr>
        <w:t>n</w:t>
      </w:r>
      <w:r w:rsidRPr="00C6550D">
        <w:rPr>
          <w:color w:val="000000" w:themeColor="text1"/>
          <w:spacing w:val="3"/>
        </w:rPr>
        <w:t>c</w:t>
      </w:r>
      <w:r w:rsidRPr="00C6550D">
        <w:rPr>
          <w:color w:val="000000" w:themeColor="text1"/>
        </w:rPr>
        <w:t>ill</w:t>
      </w:r>
      <w:r w:rsidRPr="00C6550D">
        <w:rPr>
          <w:color w:val="000000" w:themeColor="text1"/>
          <w:spacing w:val="1"/>
        </w:rPr>
        <w:t>a</w:t>
      </w:r>
      <w:r w:rsidRPr="00C6550D">
        <w:rPr>
          <w:color w:val="000000" w:themeColor="text1"/>
          <w:spacing w:val="4"/>
        </w:rPr>
        <w:t>r</w:t>
      </w:r>
      <w:r w:rsidRPr="00C6550D">
        <w:rPr>
          <w:color w:val="000000" w:themeColor="text1"/>
        </w:rPr>
        <w:t>y</w:t>
      </w:r>
      <w:r w:rsidRPr="00C6550D">
        <w:rPr>
          <w:color w:val="000000" w:themeColor="text1"/>
          <w:spacing w:val="-10"/>
        </w:rPr>
        <w:t xml:space="preserve"> </w:t>
      </w:r>
      <w:r w:rsidRPr="00C6550D">
        <w:rPr>
          <w:color w:val="000000" w:themeColor="text1"/>
        </w:rPr>
        <w:t>to</w:t>
      </w:r>
      <w:r w:rsidRPr="00C6550D">
        <w:rPr>
          <w:color w:val="000000" w:themeColor="text1"/>
          <w:spacing w:val="2"/>
        </w:rPr>
        <w:t xml:space="preserve"> </w:t>
      </w:r>
      <w:r w:rsidRPr="00C6550D">
        <w:rPr>
          <w:color w:val="000000" w:themeColor="text1"/>
        </w:rPr>
        <w:t>the</w:t>
      </w:r>
      <w:r w:rsidRPr="00C6550D">
        <w:rPr>
          <w:color w:val="000000" w:themeColor="text1"/>
          <w:spacing w:val="3"/>
        </w:rPr>
        <w:t xml:space="preserve"> </w:t>
      </w:r>
      <w:r w:rsidRPr="00C6550D">
        <w:rPr>
          <w:color w:val="000000" w:themeColor="text1"/>
          <w:spacing w:val="2"/>
        </w:rPr>
        <w:t>s</w:t>
      </w:r>
      <w:r w:rsidRPr="00C6550D">
        <w:rPr>
          <w:color w:val="000000" w:themeColor="text1"/>
        </w:rPr>
        <w:t>u</w:t>
      </w:r>
      <w:r w:rsidRPr="00C6550D">
        <w:rPr>
          <w:color w:val="000000" w:themeColor="text1"/>
          <w:spacing w:val="2"/>
        </w:rPr>
        <w:t>pp</w:t>
      </w:r>
      <w:r w:rsidRPr="00C6550D">
        <w:rPr>
          <w:color w:val="000000" w:themeColor="text1"/>
          <w:spacing w:val="3"/>
        </w:rPr>
        <w:t>l</w:t>
      </w:r>
      <w:r w:rsidRPr="00C6550D">
        <w:rPr>
          <w:color w:val="000000" w:themeColor="text1"/>
        </w:rPr>
        <w:t>y</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G</w:t>
      </w:r>
      <w:r w:rsidRPr="00C6550D">
        <w:rPr>
          <w:color w:val="000000" w:themeColor="text1"/>
          <w:spacing w:val="2"/>
        </w:rPr>
        <w:t>ood</w:t>
      </w:r>
      <w:r w:rsidRPr="00C6550D">
        <w:rPr>
          <w:color w:val="000000" w:themeColor="text1"/>
        </w:rPr>
        <w:t>s,</w:t>
      </w:r>
      <w:r w:rsidRPr="00C6550D">
        <w:rPr>
          <w:color w:val="000000" w:themeColor="text1"/>
          <w:spacing w:val="-7"/>
        </w:rPr>
        <w:t xml:space="preserve"> </w:t>
      </w:r>
      <w:r w:rsidRPr="00C6550D">
        <w:rPr>
          <w:color w:val="000000" w:themeColor="text1"/>
        </w:rPr>
        <w:t>su</w:t>
      </w:r>
      <w:r w:rsidRPr="00C6550D">
        <w:rPr>
          <w:color w:val="000000" w:themeColor="text1"/>
          <w:spacing w:val="3"/>
        </w:rPr>
        <w:t>c</w:t>
      </w:r>
      <w:r w:rsidRPr="00C6550D">
        <w:rPr>
          <w:color w:val="000000" w:themeColor="text1"/>
        </w:rPr>
        <w:t>h</w:t>
      </w:r>
      <w:r w:rsidRPr="00C6550D">
        <w:rPr>
          <w:color w:val="000000" w:themeColor="text1"/>
          <w:spacing w:val="-4"/>
        </w:rPr>
        <w:t xml:space="preserve"> </w:t>
      </w:r>
      <w:r w:rsidRPr="00C6550D">
        <w:rPr>
          <w:color w:val="000000" w:themeColor="text1"/>
          <w:spacing w:val="1"/>
        </w:rPr>
        <w:t>a</w:t>
      </w:r>
      <w:r w:rsidRPr="00C6550D">
        <w:rPr>
          <w:color w:val="000000" w:themeColor="text1"/>
        </w:rPr>
        <w:t>s</w:t>
      </w:r>
      <w:r w:rsidRPr="00C6550D">
        <w:rPr>
          <w:color w:val="000000" w:themeColor="text1"/>
          <w:spacing w:val="1"/>
        </w:rPr>
        <w:t xml:space="preserve"> </w:t>
      </w:r>
      <w:r w:rsidRPr="00C6550D">
        <w:rPr>
          <w:color w:val="000000" w:themeColor="text1"/>
        </w:rPr>
        <w:t>t</w:t>
      </w:r>
      <w:r w:rsidRPr="00C6550D">
        <w:rPr>
          <w:color w:val="000000" w:themeColor="text1"/>
          <w:spacing w:val="1"/>
        </w:rPr>
        <w:t>r</w:t>
      </w:r>
      <w:r w:rsidRPr="00C6550D">
        <w:rPr>
          <w:color w:val="000000" w:themeColor="text1"/>
          <w:spacing w:val="3"/>
        </w:rPr>
        <w:t>a</w:t>
      </w:r>
      <w:r w:rsidRPr="00C6550D">
        <w:rPr>
          <w:color w:val="000000" w:themeColor="text1"/>
        </w:rPr>
        <w:t>ns</w:t>
      </w:r>
      <w:r w:rsidRPr="00C6550D">
        <w:rPr>
          <w:color w:val="000000" w:themeColor="text1"/>
          <w:spacing w:val="2"/>
        </w:rPr>
        <w:t>po</w:t>
      </w:r>
      <w:r w:rsidRPr="00C6550D">
        <w:rPr>
          <w:color w:val="000000" w:themeColor="text1"/>
          <w:spacing w:val="1"/>
        </w:rPr>
        <w:t>r</w:t>
      </w:r>
      <w:r w:rsidRPr="00C6550D">
        <w:rPr>
          <w:color w:val="000000" w:themeColor="text1"/>
        </w:rPr>
        <w:t>t</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6"/>
        </w:rPr>
        <w:t xml:space="preserve"> </w:t>
      </w:r>
      <w:r w:rsidRPr="00C6550D">
        <w:rPr>
          <w:color w:val="000000" w:themeColor="text1"/>
          <w:spacing w:val="3"/>
        </w:rPr>
        <w:t>a</w:t>
      </w:r>
      <w:r w:rsidRPr="00C6550D">
        <w:rPr>
          <w:color w:val="000000" w:themeColor="text1"/>
        </w:rPr>
        <w:t>nd in</w:t>
      </w:r>
      <w:r w:rsidRPr="00C6550D">
        <w:rPr>
          <w:color w:val="000000" w:themeColor="text1"/>
          <w:spacing w:val="2"/>
        </w:rPr>
        <w:t>s</w:t>
      </w:r>
      <w:r w:rsidRPr="00C6550D">
        <w:rPr>
          <w:color w:val="000000" w:themeColor="text1"/>
        </w:rPr>
        <w:t>u</w:t>
      </w:r>
      <w:r w:rsidRPr="00C6550D">
        <w:rPr>
          <w:color w:val="000000" w:themeColor="text1"/>
          <w:spacing w:val="1"/>
        </w:rPr>
        <w:t>ra</w:t>
      </w:r>
      <w:r w:rsidRPr="00C6550D">
        <w:rPr>
          <w:color w:val="000000" w:themeColor="text1"/>
        </w:rPr>
        <w:t>n</w:t>
      </w:r>
      <w:r w:rsidRPr="00C6550D">
        <w:rPr>
          <w:color w:val="000000" w:themeColor="text1"/>
          <w:spacing w:val="1"/>
        </w:rPr>
        <w:t>ce</w:t>
      </w:r>
      <w:r w:rsidRPr="00C6550D">
        <w:rPr>
          <w:color w:val="000000" w:themeColor="text1"/>
        </w:rPr>
        <w:t>,</w:t>
      </w:r>
      <w:r w:rsidRPr="00C6550D">
        <w:rPr>
          <w:color w:val="000000" w:themeColor="text1"/>
          <w:spacing w:val="-9"/>
        </w:rPr>
        <w:t xml:space="preserve"> </w:t>
      </w:r>
      <w:r w:rsidRPr="00C6550D">
        <w:rPr>
          <w:color w:val="000000" w:themeColor="text1"/>
          <w:spacing w:val="3"/>
        </w:rPr>
        <w:t>a</w:t>
      </w:r>
      <w:r w:rsidRPr="00C6550D">
        <w:rPr>
          <w:color w:val="000000" w:themeColor="text1"/>
        </w:rPr>
        <w:t xml:space="preserve">nd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14"/>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16"/>
        </w:rPr>
        <w:t xml:space="preserve"> </w:t>
      </w:r>
      <w:r w:rsidRPr="00C6550D">
        <w:rPr>
          <w:color w:val="000000" w:themeColor="text1"/>
          <w:spacing w:val="3"/>
        </w:rPr>
        <w:t>i</w:t>
      </w:r>
      <w:r w:rsidRPr="00C6550D">
        <w:rPr>
          <w:color w:val="000000" w:themeColor="text1"/>
        </w:rPr>
        <w:t>n</w:t>
      </w:r>
      <w:r w:rsidRPr="00C6550D">
        <w:rPr>
          <w:color w:val="000000" w:themeColor="text1"/>
          <w:spacing w:val="1"/>
        </w:rPr>
        <w:t>c</w:t>
      </w:r>
      <w:r w:rsidRPr="00C6550D">
        <w:rPr>
          <w:color w:val="000000" w:themeColor="text1"/>
        </w:rPr>
        <w:t>i</w:t>
      </w:r>
      <w:r w:rsidRPr="00C6550D">
        <w:rPr>
          <w:color w:val="000000" w:themeColor="text1"/>
          <w:spacing w:val="2"/>
        </w:rPr>
        <w:t>d</w:t>
      </w:r>
      <w:r w:rsidRPr="00C6550D">
        <w:rPr>
          <w:color w:val="000000" w:themeColor="text1"/>
          <w:spacing w:val="1"/>
        </w:rPr>
        <w:t>e</w:t>
      </w:r>
      <w:r w:rsidRPr="00C6550D">
        <w:rPr>
          <w:color w:val="000000" w:themeColor="text1"/>
        </w:rPr>
        <w:t>nt</w:t>
      </w:r>
      <w:r w:rsidRPr="00C6550D">
        <w:rPr>
          <w:color w:val="000000" w:themeColor="text1"/>
          <w:spacing w:val="1"/>
        </w:rPr>
        <w:t>a</w:t>
      </w:r>
      <w:r w:rsidRPr="00C6550D">
        <w:rPr>
          <w:color w:val="000000" w:themeColor="text1"/>
        </w:rPr>
        <w:t>l</w:t>
      </w:r>
      <w:r w:rsidRPr="00C6550D">
        <w:rPr>
          <w:color w:val="000000" w:themeColor="text1"/>
          <w:spacing w:val="11"/>
        </w:rPr>
        <w:t xml:space="preserve"> </w:t>
      </w:r>
      <w:r w:rsidRPr="00C6550D">
        <w:rPr>
          <w:color w:val="000000" w:themeColor="text1"/>
        </w:rPr>
        <w:t>s</w:t>
      </w:r>
      <w:r w:rsidRPr="00C6550D">
        <w:rPr>
          <w:color w:val="000000" w:themeColor="text1"/>
          <w:spacing w:val="1"/>
        </w:rPr>
        <w:t>e</w:t>
      </w:r>
      <w:r w:rsidRPr="00C6550D">
        <w:rPr>
          <w:color w:val="000000" w:themeColor="text1"/>
          <w:spacing w:val="4"/>
        </w:rPr>
        <w:t>r</w:t>
      </w:r>
      <w:r w:rsidRPr="00C6550D">
        <w:rPr>
          <w:color w:val="000000" w:themeColor="text1"/>
        </w:rPr>
        <w:t>vi</w:t>
      </w:r>
      <w:r w:rsidRPr="00C6550D">
        <w:rPr>
          <w:color w:val="000000" w:themeColor="text1"/>
          <w:spacing w:val="1"/>
        </w:rPr>
        <w:t>ce</w:t>
      </w:r>
      <w:r w:rsidRPr="00C6550D">
        <w:rPr>
          <w:color w:val="000000" w:themeColor="text1"/>
          <w:spacing w:val="2"/>
        </w:rPr>
        <w:t>s</w:t>
      </w:r>
      <w:r w:rsidRPr="00C6550D">
        <w:rPr>
          <w:color w:val="000000" w:themeColor="text1"/>
        </w:rPr>
        <w:t>,</w:t>
      </w:r>
      <w:r w:rsidRPr="00C6550D">
        <w:rPr>
          <w:color w:val="000000" w:themeColor="text1"/>
          <w:spacing w:val="12"/>
        </w:rPr>
        <w:t xml:space="preserve"> </w:t>
      </w:r>
      <w:r w:rsidRPr="00C6550D">
        <w:rPr>
          <w:color w:val="000000" w:themeColor="text1"/>
        </w:rPr>
        <w:t>su</w:t>
      </w:r>
      <w:r w:rsidRPr="00C6550D">
        <w:rPr>
          <w:color w:val="000000" w:themeColor="text1"/>
          <w:spacing w:val="1"/>
        </w:rPr>
        <w:t>c</w:t>
      </w:r>
      <w:r w:rsidRPr="00C6550D">
        <w:rPr>
          <w:color w:val="000000" w:themeColor="text1"/>
        </w:rPr>
        <w:t>h</w:t>
      </w:r>
      <w:r w:rsidRPr="00C6550D">
        <w:rPr>
          <w:color w:val="000000" w:themeColor="text1"/>
          <w:spacing w:val="14"/>
        </w:rPr>
        <w:t xml:space="preserve"> </w:t>
      </w:r>
      <w:r w:rsidRPr="00C6550D">
        <w:rPr>
          <w:color w:val="000000" w:themeColor="text1"/>
          <w:spacing w:val="1"/>
        </w:rPr>
        <w:t>a</w:t>
      </w:r>
      <w:r w:rsidRPr="00C6550D">
        <w:rPr>
          <w:color w:val="000000" w:themeColor="text1"/>
        </w:rPr>
        <w:t>s</w:t>
      </w:r>
      <w:r w:rsidRPr="00C6550D">
        <w:rPr>
          <w:color w:val="000000" w:themeColor="text1"/>
          <w:spacing w:val="19"/>
        </w:rPr>
        <w:t xml:space="preserve"> </w:t>
      </w:r>
      <w:r w:rsidRPr="00C6550D">
        <w:rPr>
          <w:color w:val="000000" w:themeColor="text1"/>
          <w:spacing w:val="3"/>
        </w:rPr>
        <w:t>i</w:t>
      </w:r>
      <w:r w:rsidRPr="00C6550D">
        <w:rPr>
          <w:color w:val="000000" w:themeColor="text1"/>
        </w:rPr>
        <w:t>nst</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9"/>
        </w:rPr>
        <w:t xml:space="preserve"> </w:t>
      </w:r>
      <w:r w:rsidRPr="00C6550D">
        <w:rPr>
          <w:color w:val="000000" w:themeColor="text1"/>
          <w:spacing w:val="1"/>
        </w:rPr>
        <w:t>c</w:t>
      </w:r>
      <w:r w:rsidRPr="00C6550D">
        <w:rPr>
          <w:color w:val="000000" w:themeColor="text1"/>
          <w:spacing w:val="4"/>
        </w:rPr>
        <w:t>o</w:t>
      </w:r>
      <w:r w:rsidRPr="00C6550D">
        <w:rPr>
          <w:color w:val="000000" w:themeColor="text1"/>
        </w:rPr>
        <w:t>mm</w:t>
      </w:r>
      <w:r w:rsidRPr="00C6550D">
        <w:rPr>
          <w:color w:val="000000" w:themeColor="text1"/>
          <w:spacing w:val="3"/>
        </w:rPr>
        <w:t>i</w:t>
      </w:r>
      <w:r w:rsidRPr="00C6550D">
        <w:rPr>
          <w:color w:val="000000" w:themeColor="text1"/>
        </w:rPr>
        <w:t>ssi</w:t>
      </w:r>
      <w:r w:rsidRPr="00C6550D">
        <w:rPr>
          <w:color w:val="000000" w:themeColor="text1"/>
          <w:spacing w:val="2"/>
        </w:rPr>
        <w:t>on</w:t>
      </w:r>
      <w:r w:rsidRPr="00C6550D">
        <w:rPr>
          <w:color w:val="000000" w:themeColor="text1"/>
        </w:rPr>
        <w:t>i</w:t>
      </w:r>
      <w:r w:rsidRPr="00C6550D">
        <w:rPr>
          <w:color w:val="000000" w:themeColor="text1"/>
          <w:spacing w:val="2"/>
        </w:rPr>
        <w:t>n</w:t>
      </w:r>
      <w:r w:rsidRPr="00C6550D">
        <w:rPr>
          <w:color w:val="000000" w:themeColor="text1"/>
        </w:rPr>
        <w:t xml:space="preserve">g,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visi</w:t>
      </w:r>
      <w:r w:rsidRPr="00C6550D">
        <w:rPr>
          <w:color w:val="000000" w:themeColor="text1"/>
          <w:spacing w:val="2"/>
        </w:rPr>
        <w:t>o</w:t>
      </w:r>
      <w:r w:rsidRPr="00C6550D">
        <w:rPr>
          <w:color w:val="000000" w:themeColor="text1"/>
        </w:rPr>
        <w:t>n</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18"/>
        </w:rPr>
        <w:t xml:space="preserve"> </w:t>
      </w:r>
      <w:r w:rsidRPr="00C6550D">
        <w:rPr>
          <w:color w:val="000000" w:themeColor="text1"/>
        </w:rPr>
        <w:t>t</w:t>
      </w:r>
      <w:r w:rsidRPr="00C6550D">
        <w:rPr>
          <w:color w:val="000000" w:themeColor="text1"/>
          <w:spacing w:val="1"/>
        </w:rPr>
        <w:t>e</w:t>
      </w:r>
      <w:r w:rsidRPr="00C6550D">
        <w:rPr>
          <w:color w:val="000000" w:themeColor="text1"/>
          <w:spacing w:val="3"/>
        </w:rPr>
        <w:t>c</w:t>
      </w:r>
      <w:r w:rsidRPr="00C6550D">
        <w:rPr>
          <w:color w:val="000000" w:themeColor="text1"/>
        </w:rPr>
        <w:t>hn</w:t>
      </w:r>
      <w:r w:rsidRPr="00C6550D">
        <w:rPr>
          <w:color w:val="000000" w:themeColor="text1"/>
          <w:spacing w:val="3"/>
        </w:rPr>
        <w:t>i</w:t>
      </w:r>
      <w:r w:rsidRPr="00C6550D">
        <w:rPr>
          <w:color w:val="000000" w:themeColor="text1"/>
          <w:spacing w:val="1"/>
        </w:rPr>
        <w:t>ca</w:t>
      </w:r>
      <w:r w:rsidRPr="00C6550D">
        <w:rPr>
          <w:color w:val="000000" w:themeColor="text1"/>
        </w:rPr>
        <w:t>l</w:t>
      </w:r>
      <w:r w:rsidRPr="00C6550D">
        <w:rPr>
          <w:color w:val="000000" w:themeColor="text1"/>
          <w:spacing w:val="13"/>
        </w:rPr>
        <w:t xml:space="preserve"> </w:t>
      </w:r>
      <w:r w:rsidRPr="00C6550D">
        <w:rPr>
          <w:color w:val="000000" w:themeColor="text1"/>
          <w:spacing w:val="1"/>
        </w:rPr>
        <w:t>a</w:t>
      </w:r>
      <w:r w:rsidRPr="00C6550D">
        <w:rPr>
          <w:color w:val="000000" w:themeColor="text1"/>
        </w:rPr>
        <w:t>ssist</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spacing w:val="3"/>
        </w:rPr>
        <w:t>e</w:t>
      </w:r>
      <w:r w:rsidRPr="00C6550D">
        <w:rPr>
          <w:color w:val="000000" w:themeColor="text1"/>
        </w:rPr>
        <w:t>, t</w:t>
      </w:r>
      <w:r w:rsidRPr="00C6550D">
        <w:rPr>
          <w:color w:val="000000" w:themeColor="text1"/>
          <w:spacing w:val="1"/>
        </w:rPr>
        <w:t>ra</w:t>
      </w:r>
      <w:r w:rsidRPr="00C6550D">
        <w:rPr>
          <w:color w:val="000000" w:themeColor="text1"/>
        </w:rPr>
        <w:t>in</w:t>
      </w:r>
      <w:r w:rsidRPr="00C6550D">
        <w:rPr>
          <w:color w:val="000000" w:themeColor="text1"/>
          <w:spacing w:val="3"/>
        </w:rPr>
        <w:t>i</w:t>
      </w:r>
      <w:r w:rsidRPr="00C6550D">
        <w:rPr>
          <w:color w:val="000000" w:themeColor="text1"/>
        </w:rPr>
        <w:t>ng</w:t>
      </w:r>
      <w:r w:rsidRPr="00C6550D">
        <w:rPr>
          <w:color w:val="000000" w:themeColor="text1"/>
          <w:spacing w:val="-10"/>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spacing w:val="2"/>
        </w:rPr>
        <w:t>ob</w:t>
      </w:r>
      <w:r w:rsidRPr="00C6550D">
        <w:rPr>
          <w:color w:val="000000" w:themeColor="text1"/>
        </w:rPr>
        <w:t>lig</w:t>
      </w:r>
      <w:r w:rsidRPr="00C6550D">
        <w:rPr>
          <w:color w:val="000000" w:themeColor="text1"/>
          <w:spacing w:val="1"/>
        </w:rPr>
        <w:t>a</w:t>
      </w:r>
      <w:r w:rsidRPr="00C6550D">
        <w:rPr>
          <w:color w:val="000000" w:themeColor="text1"/>
        </w:rPr>
        <w:t>ti</w:t>
      </w:r>
      <w:r w:rsidRPr="00C6550D">
        <w:rPr>
          <w:color w:val="000000" w:themeColor="text1"/>
          <w:spacing w:val="2"/>
        </w:rPr>
        <w:t>on</w:t>
      </w:r>
      <w:r w:rsidRPr="00C6550D">
        <w:rPr>
          <w:color w:val="000000" w:themeColor="text1"/>
        </w:rPr>
        <w:t>s</w:t>
      </w:r>
      <w:r w:rsidRPr="00C6550D">
        <w:rPr>
          <w:color w:val="000000" w:themeColor="text1"/>
          <w:spacing w:val="-12"/>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spacing w:val="1"/>
        </w:rPr>
        <w:t>c</w:t>
      </w:r>
      <w:r w:rsidRPr="00C6550D">
        <w:rPr>
          <w:color w:val="000000" w:themeColor="text1"/>
          <w:spacing w:val="2"/>
        </w:rPr>
        <w:t>o</w:t>
      </w:r>
      <w:r w:rsidRPr="00C6550D">
        <w:rPr>
          <w:color w:val="000000" w:themeColor="text1"/>
        </w:rPr>
        <w:t>v</w:t>
      </w:r>
      <w:r w:rsidRPr="00C6550D">
        <w:rPr>
          <w:color w:val="000000" w:themeColor="text1"/>
          <w:spacing w:val="1"/>
        </w:rPr>
        <w:t>ere</w:t>
      </w:r>
      <w:r w:rsidRPr="00C6550D">
        <w:rPr>
          <w:color w:val="000000" w:themeColor="text1"/>
        </w:rPr>
        <w:t>d</w:t>
      </w:r>
      <w:r w:rsidRPr="00C6550D">
        <w:rPr>
          <w:color w:val="000000" w:themeColor="text1"/>
          <w:spacing w:val="-8"/>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FE7AB7">
      <w:pPr>
        <w:spacing w:before="9" w:line="180" w:lineRule="exact"/>
        <w:rPr>
          <w:color w:val="000000" w:themeColor="text1"/>
          <w:sz w:val="18"/>
          <w:szCs w:val="18"/>
        </w:rPr>
      </w:pPr>
    </w:p>
    <w:p w:rsidR="00FE7AB7" w:rsidRPr="00C6550D" w:rsidRDefault="002B432B">
      <w:pPr>
        <w:spacing w:line="488" w:lineRule="auto"/>
        <w:ind w:left="619" w:right="2482"/>
        <w:rPr>
          <w:color w:val="000000" w:themeColor="text1"/>
        </w:rPr>
      </w:pPr>
      <w:r w:rsidRPr="00C6550D">
        <w:rPr>
          <w:color w:val="000000" w:themeColor="text1"/>
          <w:spacing w:val="1"/>
        </w:rPr>
        <w:t>(e</w:t>
      </w:r>
      <w:r w:rsidRPr="00C6550D">
        <w:rPr>
          <w:color w:val="000000" w:themeColor="text1"/>
        </w:rPr>
        <w:t xml:space="preserve">)  </w:t>
      </w:r>
      <w:r w:rsidRPr="00C6550D">
        <w:rPr>
          <w:color w:val="000000" w:themeColor="text1"/>
          <w:spacing w:val="44"/>
        </w:rPr>
        <w:t xml:space="preserve"> </w:t>
      </w:r>
      <w:r w:rsidRPr="00C6550D">
        <w:rPr>
          <w:color w:val="000000" w:themeColor="text1"/>
          <w:spacing w:val="-1"/>
        </w:rPr>
        <w:t>“</w:t>
      </w:r>
      <w:r w:rsidRPr="00C6550D">
        <w:rPr>
          <w:color w:val="000000" w:themeColor="text1"/>
          <w:spacing w:val="4"/>
        </w:rPr>
        <w:t>G</w:t>
      </w:r>
      <w:r w:rsidRPr="00C6550D">
        <w:rPr>
          <w:color w:val="000000" w:themeColor="text1"/>
        </w:rPr>
        <w:t>CC”</w:t>
      </w:r>
      <w:r w:rsidRPr="00C6550D">
        <w:rPr>
          <w:color w:val="000000" w:themeColor="text1"/>
          <w:spacing w:val="-6"/>
        </w:rPr>
        <w:t xml:space="preserve"> </w:t>
      </w:r>
      <w:r w:rsidRPr="00C6550D">
        <w:rPr>
          <w:color w:val="000000" w:themeColor="text1"/>
        </w:rPr>
        <w:t>m</w:t>
      </w:r>
      <w:r w:rsidRPr="00C6550D">
        <w:rPr>
          <w:color w:val="000000" w:themeColor="text1"/>
          <w:spacing w:val="1"/>
        </w:rPr>
        <w:t>e</w:t>
      </w:r>
      <w:r w:rsidRPr="00C6550D">
        <w:rPr>
          <w:color w:val="000000" w:themeColor="text1"/>
          <w:spacing w:val="3"/>
        </w:rPr>
        <w:t>a</w:t>
      </w:r>
      <w:r w:rsidRPr="00C6550D">
        <w:rPr>
          <w:color w:val="000000" w:themeColor="text1"/>
        </w:rPr>
        <w:t>ns</w:t>
      </w:r>
      <w:r w:rsidRPr="00C6550D">
        <w:rPr>
          <w:color w:val="000000" w:themeColor="text1"/>
          <w:spacing w:val="-8"/>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Ge</w:t>
      </w:r>
      <w:r w:rsidRPr="00C6550D">
        <w:rPr>
          <w:color w:val="000000" w:themeColor="text1"/>
        </w:rPr>
        <w:t>n</w:t>
      </w:r>
      <w:r w:rsidRPr="00C6550D">
        <w:rPr>
          <w:color w:val="000000" w:themeColor="text1"/>
          <w:spacing w:val="1"/>
        </w:rPr>
        <w:t>era</w:t>
      </w:r>
      <w:r w:rsidRPr="00C6550D">
        <w:rPr>
          <w:color w:val="000000" w:themeColor="text1"/>
        </w:rPr>
        <w:t>l</w:t>
      </w:r>
      <w:r w:rsidRPr="00C6550D">
        <w:rPr>
          <w:color w:val="000000" w:themeColor="text1"/>
          <w:spacing w:val="-6"/>
        </w:rPr>
        <w:t xml:space="preserve"> </w:t>
      </w:r>
      <w:r w:rsidRPr="00C6550D">
        <w:rPr>
          <w:color w:val="000000" w:themeColor="text1"/>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iti</w:t>
      </w:r>
      <w:r w:rsidRPr="00C6550D">
        <w:rPr>
          <w:color w:val="000000" w:themeColor="text1"/>
          <w:spacing w:val="2"/>
        </w:rPr>
        <w:t>on</w:t>
      </w:r>
      <w:r w:rsidRPr="00C6550D">
        <w:rPr>
          <w:color w:val="000000" w:themeColor="text1"/>
        </w:rPr>
        <w:t>s</w:t>
      </w:r>
      <w:r w:rsidRPr="00C6550D">
        <w:rPr>
          <w:color w:val="000000" w:themeColor="text1"/>
          <w:spacing w:val="-1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a</w:t>
      </w:r>
      <w:r w:rsidRPr="00C6550D">
        <w:rPr>
          <w:color w:val="000000" w:themeColor="text1"/>
          <w:spacing w:val="3"/>
        </w:rPr>
        <w:t>i</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rPr>
        <w:t>in</w:t>
      </w:r>
      <w:r w:rsidRPr="00C6550D">
        <w:rPr>
          <w:color w:val="000000" w:themeColor="text1"/>
          <w:spacing w:val="-3"/>
        </w:rPr>
        <w:t xml:space="preserve"> </w:t>
      </w:r>
      <w:r w:rsidRPr="00C6550D">
        <w:rPr>
          <w:color w:val="000000" w:themeColor="text1"/>
        </w:rPr>
        <w:t>th</w:t>
      </w:r>
      <w:r w:rsidRPr="00C6550D">
        <w:rPr>
          <w:color w:val="000000" w:themeColor="text1"/>
          <w:spacing w:val="3"/>
        </w:rPr>
        <w:t>i</w:t>
      </w:r>
      <w:r w:rsidRPr="00C6550D">
        <w:rPr>
          <w:color w:val="000000" w:themeColor="text1"/>
        </w:rPr>
        <w:t>s</w:t>
      </w:r>
      <w:r w:rsidRPr="00C6550D">
        <w:rPr>
          <w:color w:val="000000" w:themeColor="text1"/>
          <w:spacing w:val="-5"/>
        </w:rPr>
        <w:t xml:space="preserve"> </w:t>
      </w:r>
      <w:r w:rsidRPr="00C6550D">
        <w:rPr>
          <w:color w:val="000000" w:themeColor="text1"/>
        </w:rPr>
        <w:t>s</w:t>
      </w:r>
      <w:r w:rsidRPr="00C6550D">
        <w:rPr>
          <w:color w:val="000000" w:themeColor="text1"/>
          <w:spacing w:val="1"/>
        </w:rPr>
        <w:t>ec</w:t>
      </w:r>
      <w:r w:rsidRPr="00C6550D">
        <w:rPr>
          <w:color w:val="000000" w:themeColor="text1"/>
        </w:rPr>
        <w:t>ti</w:t>
      </w:r>
      <w:r w:rsidRPr="00C6550D">
        <w:rPr>
          <w:color w:val="000000" w:themeColor="text1"/>
          <w:spacing w:val="4"/>
        </w:rPr>
        <w:t>o</w:t>
      </w:r>
      <w:r w:rsidRPr="00C6550D">
        <w:rPr>
          <w:color w:val="000000" w:themeColor="text1"/>
        </w:rPr>
        <w:t xml:space="preserve">n. </w:t>
      </w:r>
      <w:r w:rsidRPr="00C6550D">
        <w:rPr>
          <w:color w:val="000000" w:themeColor="text1"/>
          <w:spacing w:val="1"/>
        </w:rPr>
        <w:t>(</w:t>
      </w:r>
      <w:r w:rsidRPr="00C6550D">
        <w:rPr>
          <w:color w:val="000000" w:themeColor="text1"/>
          <w:spacing w:val="-1"/>
        </w:rPr>
        <w:t>f</w:t>
      </w:r>
      <w:r w:rsidRPr="00C6550D">
        <w:rPr>
          <w:color w:val="000000" w:themeColor="text1"/>
        </w:rPr>
        <w:t xml:space="preserve">)   </w:t>
      </w:r>
      <w:r w:rsidRPr="00C6550D">
        <w:rPr>
          <w:color w:val="000000" w:themeColor="text1"/>
          <w:spacing w:val="18"/>
        </w:rPr>
        <w:t xml:space="preserve"> </w:t>
      </w:r>
      <w:r w:rsidRPr="00C6550D">
        <w:rPr>
          <w:color w:val="000000" w:themeColor="text1"/>
          <w:spacing w:val="-1"/>
        </w:rPr>
        <w:t>“</w:t>
      </w:r>
      <w:r w:rsidRPr="00C6550D">
        <w:rPr>
          <w:color w:val="000000" w:themeColor="text1"/>
          <w:spacing w:val="3"/>
        </w:rPr>
        <w:t>SC</w:t>
      </w:r>
      <w:r w:rsidRPr="00C6550D">
        <w:rPr>
          <w:color w:val="000000" w:themeColor="text1"/>
        </w:rPr>
        <w:t>C”</w:t>
      </w:r>
      <w:r w:rsidRPr="00C6550D">
        <w:rPr>
          <w:color w:val="000000" w:themeColor="text1"/>
          <w:spacing w:val="-5"/>
        </w:rPr>
        <w:t xml:space="preserve"> </w:t>
      </w:r>
      <w:r w:rsidRPr="00C6550D">
        <w:rPr>
          <w:color w:val="000000" w:themeColor="text1"/>
          <w:spacing w:val="-3"/>
        </w:rPr>
        <w:t>m</w:t>
      </w:r>
      <w:r w:rsidRPr="00C6550D">
        <w:rPr>
          <w:color w:val="000000" w:themeColor="text1"/>
          <w:spacing w:val="1"/>
        </w:rPr>
        <w:t>e</w:t>
      </w:r>
      <w:r w:rsidRPr="00C6550D">
        <w:rPr>
          <w:color w:val="000000" w:themeColor="text1"/>
          <w:spacing w:val="3"/>
        </w:rPr>
        <w:t>a</w:t>
      </w:r>
      <w:r w:rsidRPr="00C6550D">
        <w:rPr>
          <w:color w:val="000000" w:themeColor="text1"/>
        </w:rPr>
        <w:t>ns</w:t>
      </w:r>
      <w:r w:rsidRPr="00C6550D">
        <w:rPr>
          <w:color w:val="000000" w:themeColor="text1"/>
          <w:spacing w:val="-8"/>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7"/>
        </w:rPr>
        <w:t xml:space="preserve"> </w:t>
      </w:r>
      <w:r w:rsidRPr="00C6550D">
        <w:rPr>
          <w:color w:val="000000" w:themeColor="text1"/>
        </w:rPr>
        <w:t>C</w:t>
      </w:r>
      <w:r w:rsidRPr="00C6550D">
        <w:rPr>
          <w:color w:val="000000" w:themeColor="text1"/>
          <w:spacing w:val="4"/>
        </w:rPr>
        <w:t>o</w:t>
      </w:r>
      <w:r w:rsidRPr="00C6550D">
        <w:rPr>
          <w:color w:val="000000" w:themeColor="text1"/>
          <w:spacing w:val="2"/>
        </w:rPr>
        <w:t>nd</w:t>
      </w:r>
      <w:r w:rsidRPr="00C6550D">
        <w:rPr>
          <w:color w:val="000000" w:themeColor="text1"/>
        </w:rPr>
        <w:t>iti</w:t>
      </w:r>
      <w:r w:rsidRPr="00C6550D">
        <w:rPr>
          <w:color w:val="000000" w:themeColor="text1"/>
          <w:spacing w:val="2"/>
        </w:rPr>
        <w:t>o</w:t>
      </w:r>
      <w:r w:rsidRPr="00C6550D">
        <w:rPr>
          <w:color w:val="000000" w:themeColor="text1"/>
        </w:rPr>
        <w:t>ns</w:t>
      </w:r>
      <w:r w:rsidRPr="00C6550D">
        <w:rPr>
          <w:color w:val="000000" w:themeColor="text1"/>
          <w:spacing w:val="-16"/>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2B432B">
      <w:pPr>
        <w:spacing w:before="8" w:line="488" w:lineRule="auto"/>
        <w:ind w:left="619" w:right="1968"/>
        <w:rPr>
          <w:color w:val="000000" w:themeColor="text1"/>
        </w:rPr>
      </w:pPr>
      <w:r w:rsidRPr="00C6550D">
        <w:rPr>
          <w:color w:val="000000" w:themeColor="text1"/>
          <w:spacing w:val="1"/>
        </w:rPr>
        <w:t>(</w:t>
      </w:r>
      <w:r w:rsidRPr="00C6550D">
        <w:rPr>
          <w:color w:val="000000" w:themeColor="text1"/>
        </w:rPr>
        <w:t xml:space="preserve">g)  </w:t>
      </w:r>
      <w:r w:rsidRPr="00C6550D">
        <w:rPr>
          <w:color w:val="000000" w:themeColor="text1"/>
          <w:spacing w:val="34"/>
        </w:rPr>
        <w:t xml:space="preserve"> </w:t>
      </w:r>
      <w:r w:rsidRPr="00C6550D">
        <w:rPr>
          <w:color w:val="000000" w:themeColor="text1"/>
          <w:spacing w:val="-1"/>
        </w:rPr>
        <w:t>“</w:t>
      </w:r>
      <w:r w:rsidRPr="00C6550D">
        <w:rPr>
          <w:color w:val="000000" w:themeColor="text1"/>
          <w:spacing w:val="4"/>
        </w:rPr>
        <w:t>T</w:t>
      </w:r>
      <w:r w:rsidRPr="00C6550D">
        <w:rPr>
          <w:color w:val="000000" w:themeColor="text1"/>
        </w:rPr>
        <w:t>he</w:t>
      </w:r>
      <w:r w:rsidRPr="00C6550D">
        <w:rPr>
          <w:color w:val="000000" w:themeColor="text1"/>
          <w:spacing w:val="-5"/>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10"/>
        </w:rPr>
        <w:t xml:space="preserve"> </w:t>
      </w:r>
      <w:r w:rsidRPr="00C6550D">
        <w:rPr>
          <w:color w:val="000000" w:themeColor="text1"/>
        </w:rPr>
        <w:t>m</w:t>
      </w:r>
      <w:r w:rsidRPr="00C6550D">
        <w:rPr>
          <w:color w:val="000000" w:themeColor="text1"/>
          <w:spacing w:val="1"/>
        </w:rPr>
        <w:t>ea</w:t>
      </w:r>
      <w:r w:rsidRPr="00C6550D">
        <w:rPr>
          <w:color w:val="000000" w:themeColor="text1"/>
          <w:spacing w:val="2"/>
        </w:rPr>
        <w:t>n</w:t>
      </w:r>
      <w:r w:rsidRPr="00C6550D">
        <w:rPr>
          <w:color w:val="000000" w:themeColor="text1"/>
        </w:rPr>
        <w:t>s</w:t>
      </w:r>
      <w:r w:rsidRPr="00C6550D">
        <w:rPr>
          <w:color w:val="000000" w:themeColor="text1"/>
          <w:spacing w:val="-8"/>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o</w:t>
      </w:r>
      <w:r w:rsidRPr="00C6550D">
        <w:rPr>
          <w:color w:val="000000" w:themeColor="text1"/>
          <w:spacing w:val="4"/>
        </w:rPr>
        <w:t>r</w:t>
      </w:r>
      <w:r w:rsidRPr="00C6550D">
        <w:rPr>
          <w:color w:val="000000" w:themeColor="text1"/>
        </w:rPr>
        <w:t>g</w:t>
      </w:r>
      <w:r w:rsidRPr="00C6550D">
        <w:rPr>
          <w:color w:val="000000" w:themeColor="text1"/>
          <w:spacing w:val="1"/>
        </w:rPr>
        <w:t>a</w:t>
      </w:r>
      <w:r w:rsidRPr="00C6550D">
        <w:rPr>
          <w:color w:val="000000" w:themeColor="text1"/>
        </w:rPr>
        <w:t>ni</w:t>
      </w:r>
      <w:r w:rsidRPr="00C6550D">
        <w:rPr>
          <w:color w:val="000000" w:themeColor="text1"/>
          <w:spacing w:val="1"/>
        </w:rPr>
        <w:t>z</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6"/>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5"/>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G</w:t>
      </w:r>
      <w:r w:rsidRPr="00C6550D">
        <w:rPr>
          <w:color w:val="000000" w:themeColor="text1"/>
          <w:spacing w:val="2"/>
        </w:rPr>
        <w:t>o</w:t>
      </w:r>
      <w:r w:rsidRPr="00C6550D">
        <w:rPr>
          <w:color w:val="000000" w:themeColor="text1"/>
          <w:spacing w:val="4"/>
        </w:rPr>
        <w:t>o</w:t>
      </w:r>
      <w:r w:rsidRPr="00C6550D">
        <w:rPr>
          <w:color w:val="000000" w:themeColor="text1"/>
          <w:spacing w:val="2"/>
        </w:rPr>
        <w:t>d</w:t>
      </w:r>
      <w:r w:rsidRPr="00C6550D">
        <w:rPr>
          <w:color w:val="000000" w:themeColor="text1"/>
        </w:rPr>
        <w:t>s,</w:t>
      </w:r>
      <w:r w:rsidRPr="00C6550D">
        <w:rPr>
          <w:color w:val="000000" w:themeColor="text1"/>
          <w:spacing w:val="-10"/>
        </w:rPr>
        <w:t xml:space="preserve"> </w:t>
      </w:r>
      <w:r w:rsidRPr="00C6550D">
        <w:rPr>
          <w:color w:val="000000" w:themeColor="text1"/>
          <w:spacing w:val="1"/>
        </w:rPr>
        <w:t>a</w:t>
      </w:r>
      <w:r w:rsidRPr="00C6550D">
        <w:rPr>
          <w:color w:val="000000" w:themeColor="text1"/>
        </w:rPr>
        <w:t>s</w:t>
      </w:r>
      <w:r w:rsidRPr="00C6550D">
        <w:rPr>
          <w:color w:val="000000" w:themeColor="text1"/>
          <w:spacing w:val="-2"/>
        </w:rPr>
        <w:t xml:space="preserve"> </w:t>
      </w:r>
      <w:r w:rsidRPr="00C6550D">
        <w:rPr>
          <w:color w:val="000000" w:themeColor="text1"/>
        </w:rPr>
        <w:t>n</w:t>
      </w:r>
      <w:r w:rsidRPr="00C6550D">
        <w:rPr>
          <w:color w:val="000000" w:themeColor="text1"/>
          <w:spacing w:val="3"/>
        </w:rPr>
        <w:t>a</w:t>
      </w:r>
      <w:r w:rsidRPr="00C6550D">
        <w:rPr>
          <w:color w:val="000000" w:themeColor="text1"/>
        </w:rPr>
        <w:t>m</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S</w:t>
      </w:r>
      <w:r w:rsidRPr="00C6550D">
        <w:rPr>
          <w:color w:val="000000" w:themeColor="text1"/>
        </w:rPr>
        <w:t xml:space="preserve">CC. </w:t>
      </w:r>
      <w:r w:rsidRPr="00C6550D">
        <w:rPr>
          <w:color w:val="000000" w:themeColor="text1"/>
          <w:spacing w:val="1"/>
        </w:rPr>
        <w:t>(</w:t>
      </w:r>
      <w:r w:rsidRPr="00C6550D">
        <w:rPr>
          <w:color w:val="000000" w:themeColor="text1"/>
        </w:rPr>
        <w:t xml:space="preserve">h)  </w:t>
      </w:r>
      <w:r w:rsidRPr="00C6550D">
        <w:rPr>
          <w:color w:val="000000" w:themeColor="text1"/>
          <w:spacing w:val="34"/>
        </w:rPr>
        <w:t xml:space="preserve"> </w:t>
      </w:r>
      <w:r w:rsidRPr="00C6550D">
        <w:rPr>
          <w:color w:val="000000" w:themeColor="text1"/>
          <w:spacing w:val="-1"/>
        </w:rPr>
        <w:t>“</w:t>
      </w:r>
      <w:r w:rsidRPr="00C6550D">
        <w:rPr>
          <w:color w:val="000000" w:themeColor="text1"/>
          <w:spacing w:val="4"/>
        </w:rPr>
        <w:t>T</w:t>
      </w:r>
      <w:r w:rsidRPr="00C6550D">
        <w:rPr>
          <w:color w:val="000000" w:themeColor="text1"/>
        </w:rPr>
        <w:t>he</w:t>
      </w:r>
      <w:r w:rsidRPr="00C6550D">
        <w:rPr>
          <w:color w:val="000000" w:themeColor="text1"/>
          <w:spacing w:val="-5"/>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spacing w:val="4"/>
        </w:rPr>
        <w:t>r</w:t>
      </w:r>
      <w:r w:rsidRPr="00C6550D">
        <w:rPr>
          <w:color w:val="000000" w:themeColor="text1"/>
          <w:spacing w:val="-1"/>
        </w:rPr>
        <w:t>’</w:t>
      </w:r>
      <w:r w:rsidRPr="00C6550D">
        <w:rPr>
          <w:color w:val="000000" w:themeColor="text1"/>
        </w:rPr>
        <w:t>s</w:t>
      </w:r>
      <w:r w:rsidRPr="00C6550D">
        <w:rPr>
          <w:color w:val="000000" w:themeColor="text1"/>
          <w:spacing w:val="-16"/>
        </w:rPr>
        <w:t xml:space="preserve"> </w:t>
      </w:r>
      <w:r w:rsidRPr="00C6550D">
        <w:rPr>
          <w:color w:val="000000" w:themeColor="text1"/>
          <w:spacing w:val="1"/>
        </w:rPr>
        <w:t>c</w:t>
      </w:r>
      <w:r w:rsidRPr="00C6550D">
        <w:rPr>
          <w:color w:val="000000" w:themeColor="text1"/>
          <w:spacing w:val="2"/>
        </w:rPr>
        <w:t>ou</w:t>
      </w:r>
      <w:r w:rsidRPr="00C6550D">
        <w:rPr>
          <w:color w:val="000000" w:themeColor="text1"/>
        </w:rPr>
        <w:t>nt</w:t>
      </w:r>
      <w:r w:rsidRPr="00C6550D">
        <w:rPr>
          <w:color w:val="000000" w:themeColor="text1"/>
          <w:spacing w:val="4"/>
        </w:rPr>
        <w:t>r</w:t>
      </w:r>
      <w:r w:rsidRPr="00C6550D">
        <w:rPr>
          <w:color w:val="000000" w:themeColor="text1"/>
        </w:rPr>
        <w:t>y”</w:t>
      </w:r>
      <w:r w:rsidRPr="00C6550D">
        <w:rPr>
          <w:color w:val="000000" w:themeColor="text1"/>
          <w:spacing w:val="-11"/>
        </w:rPr>
        <w:t xml:space="preserve"> </w:t>
      </w:r>
      <w:r w:rsidRPr="00C6550D">
        <w:rPr>
          <w:color w:val="000000" w:themeColor="text1"/>
        </w:rPr>
        <w:t>is</w:t>
      </w:r>
      <w:r w:rsidRPr="00C6550D">
        <w:rPr>
          <w:color w:val="000000" w:themeColor="text1"/>
          <w:spacing w:val="-2"/>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u</w:t>
      </w:r>
      <w:r w:rsidRPr="00C6550D">
        <w:rPr>
          <w:color w:val="000000" w:themeColor="text1"/>
          <w:spacing w:val="2"/>
        </w:rPr>
        <w:t>n</w:t>
      </w:r>
      <w:r w:rsidRPr="00C6550D">
        <w:rPr>
          <w:color w:val="000000" w:themeColor="text1"/>
        </w:rPr>
        <w:t>t</w:t>
      </w:r>
      <w:r w:rsidRPr="00C6550D">
        <w:rPr>
          <w:color w:val="000000" w:themeColor="text1"/>
          <w:spacing w:val="4"/>
        </w:rPr>
        <w:t>r</w:t>
      </w:r>
      <w:r w:rsidRPr="00C6550D">
        <w:rPr>
          <w:color w:val="000000" w:themeColor="text1"/>
        </w:rPr>
        <w:t>y</w:t>
      </w:r>
      <w:r w:rsidRPr="00C6550D">
        <w:rPr>
          <w:color w:val="000000" w:themeColor="text1"/>
          <w:spacing w:val="-11"/>
        </w:rPr>
        <w:t xml:space="preserve"> </w:t>
      </w:r>
      <w:r w:rsidRPr="00C6550D">
        <w:rPr>
          <w:color w:val="000000" w:themeColor="text1"/>
        </w:rPr>
        <w:t>n</w:t>
      </w:r>
      <w:r w:rsidRPr="00C6550D">
        <w:rPr>
          <w:color w:val="000000" w:themeColor="text1"/>
          <w:spacing w:val="3"/>
        </w:rPr>
        <w:t>a</w:t>
      </w:r>
      <w:r w:rsidRPr="00C6550D">
        <w:rPr>
          <w:color w:val="000000" w:themeColor="text1"/>
          <w:spacing w:val="-3"/>
        </w:rPr>
        <w:t>m</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1"/>
        </w:rPr>
        <w:t>S</w:t>
      </w:r>
      <w:r w:rsidRPr="00C6550D">
        <w:rPr>
          <w:color w:val="000000" w:themeColor="text1"/>
          <w:spacing w:val="3"/>
        </w:rPr>
        <w:t>C</w:t>
      </w:r>
      <w:r w:rsidRPr="00C6550D">
        <w:rPr>
          <w:color w:val="000000" w:themeColor="text1"/>
        </w:rPr>
        <w:t>C.</w:t>
      </w:r>
    </w:p>
    <w:p w:rsidR="00FE7AB7" w:rsidRPr="00C6550D" w:rsidRDefault="002B432B">
      <w:pPr>
        <w:spacing w:before="8" w:line="488" w:lineRule="auto"/>
        <w:ind w:left="619" w:right="581"/>
        <w:rPr>
          <w:color w:val="000000" w:themeColor="text1"/>
        </w:rPr>
      </w:pPr>
      <w:r w:rsidRPr="00C6550D">
        <w:rPr>
          <w:color w:val="000000" w:themeColor="text1"/>
          <w:spacing w:val="1"/>
        </w:rPr>
        <w:t>(</w:t>
      </w:r>
      <w:r w:rsidRPr="00C6550D">
        <w:rPr>
          <w:color w:val="000000" w:themeColor="text1"/>
        </w:rPr>
        <w:t xml:space="preserve">i)   </w:t>
      </w:r>
      <w:r w:rsidRPr="00C6550D">
        <w:rPr>
          <w:color w:val="000000" w:themeColor="text1"/>
          <w:spacing w:val="29"/>
        </w:rPr>
        <w:t xml:space="preserve"> </w:t>
      </w:r>
      <w:r w:rsidRPr="00C6550D">
        <w:rPr>
          <w:color w:val="000000" w:themeColor="text1"/>
          <w:spacing w:val="-1"/>
        </w:rPr>
        <w:t>“</w:t>
      </w:r>
      <w:r w:rsidRPr="00C6550D">
        <w:rPr>
          <w:color w:val="000000" w:themeColor="text1"/>
          <w:spacing w:val="4"/>
        </w:rPr>
        <w:t>T</w:t>
      </w:r>
      <w:r w:rsidRPr="00C6550D">
        <w:rPr>
          <w:color w:val="000000" w:themeColor="text1"/>
        </w:rPr>
        <w:t>he</w:t>
      </w:r>
      <w:r w:rsidRPr="00C6550D">
        <w:rPr>
          <w:color w:val="000000" w:themeColor="text1"/>
          <w:spacing w:val="-5"/>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w:t>
      </w:r>
      <w:r w:rsidRPr="00C6550D">
        <w:rPr>
          <w:color w:val="000000" w:themeColor="text1"/>
          <w:spacing w:val="-8"/>
        </w:rPr>
        <w:t xml:space="preserve"> </w:t>
      </w:r>
      <w:r w:rsidRPr="00C6550D">
        <w:rPr>
          <w:color w:val="000000" w:themeColor="text1"/>
          <w:spacing w:val="-3"/>
        </w:rPr>
        <w:t>m</w:t>
      </w:r>
      <w:r w:rsidRPr="00C6550D">
        <w:rPr>
          <w:color w:val="000000" w:themeColor="text1"/>
          <w:spacing w:val="1"/>
        </w:rPr>
        <w:t>e</w:t>
      </w:r>
      <w:r w:rsidRPr="00C6550D">
        <w:rPr>
          <w:color w:val="000000" w:themeColor="text1"/>
          <w:spacing w:val="3"/>
        </w:rPr>
        <w:t>a</w:t>
      </w:r>
      <w:r w:rsidRPr="00C6550D">
        <w:rPr>
          <w:color w:val="000000" w:themeColor="text1"/>
          <w:spacing w:val="2"/>
        </w:rPr>
        <w:t>n</w:t>
      </w:r>
      <w:r w:rsidRPr="00C6550D">
        <w:rPr>
          <w:color w:val="000000" w:themeColor="text1"/>
        </w:rPr>
        <w:t>s</w:t>
      </w:r>
      <w:r w:rsidRPr="00C6550D">
        <w:rPr>
          <w:color w:val="000000" w:themeColor="text1"/>
          <w:spacing w:val="-8"/>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i</w:t>
      </w:r>
      <w:r w:rsidRPr="00C6550D">
        <w:rPr>
          <w:color w:val="000000" w:themeColor="text1"/>
        </w:rPr>
        <w:t>n</w:t>
      </w:r>
      <w:r w:rsidRPr="00C6550D">
        <w:rPr>
          <w:color w:val="000000" w:themeColor="text1"/>
          <w:spacing w:val="2"/>
        </w:rPr>
        <w:t>d</w:t>
      </w:r>
      <w:r w:rsidRPr="00C6550D">
        <w:rPr>
          <w:color w:val="000000" w:themeColor="text1"/>
          <w:spacing w:val="3"/>
        </w:rPr>
        <w:t>i</w:t>
      </w:r>
      <w:r w:rsidRPr="00C6550D">
        <w:rPr>
          <w:color w:val="000000" w:themeColor="text1"/>
        </w:rPr>
        <w:t>vi</w:t>
      </w:r>
      <w:r w:rsidRPr="00C6550D">
        <w:rPr>
          <w:color w:val="000000" w:themeColor="text1"/>
          <w:spacing w:val="2"/>
        </w:rPr>
        <w:t>d</w:t>
      </w:r>
      <w:r w:rsidRPr="00C6550D">
        <w:rPr>
          <w:color w:val="000000" w:themeColor="text1"/>
        </w:rPr>
        <w:t>u</w:t>
      </w:r>
      <w:r w:rsidRPr="00C6550D">
        <w:rPr>
          <w:color w:val="000000" w:themeColor="text1"/>
          <w:spacing w:val="1"/>
        </w:rPr>
        <w:t>a</w:t>
      </w:r>
      <w:r w:rsidRPr="00C6550D">
        <w:rPr>
          <w:color w:val="000000" w:themeColor="text1"/>
        </w:rPr>
        <w:t>l</w:t>
      </w:r>
      <w:r w:rsidRPr="00C6550D">
        <w:rPr>
          <w:color w:val="000000" w:themeColor="text1"/>
          <w:spacing w:val="-12"/>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f</w:t>
      </w:r>
      <w:r w:rsidRPr="00C6550D">
        <w:rPr>
          <w:color w:val="000000" w:themeColor="text1"/>
        </w:rPr>
        <w:t>i</w:t>
      </w:r>
      <w:r w:rsidRPr="00C6550D">
        <w:rPr>
          <w:color w:val="000000" w:themeColor="text1"/>
          <w:spacing w:val="4"/>
        </w:rPr>
        <w:t>r</w:t>
      </w:r>
      <w:r w:rsidRPr="00C6550D">
        <w:rPr>
          <w:color w:val="000000" w:themeColor="text1"/>
        </w:rPr>
        <w:t>m</w:t>
      </w:r>
      <w:r w:rsidRPr="00C6550D">
        <w:rPr>
          <w:color w:val="000000" w:themeColor="text1"/>
          <w:spacing w:val="-6"/>
        </w:rPr>
        <w:t xml:space="preserve"> </w:t>
      </w:r>
      <w:r w:rsidRPr="00C6550D">
        <w:rPr>
          <w:color w:val="000000" w:themeColor="text1"/>
          <w:spacing w:val="2"/>
        </w:rPr>
        <w:t>s</w:t>
      </w:r>
      <w:r w:rsidRPr="00C6550D">
        <w:rPr>
          <w:color w:val="000000" w:themeColor="text1"/>
        </w:rPr>
        <w:t>u</w:t>
      </w:r>
      <w:r w:rsidRPr="00C6550D">
        <w:rPr>
          <w:color w:val="000000" w:themeColor="text1"/>
          <w:spacing w:val="2"/>
        </w:rPr>
        <w:t>pp</w:t>
      </w:r>
      <w:r w:rsidRPr="00C6550D">
        <w:rPr>
          <w:color w:val="000000" w:themeColor="text1"/>
          <w:spacing w:val="3"/>
        </w:rPr>
        <w:t>l</w:t>
      </w:r>
      <w:r w:rsidRPr="00C6550D">
        <w:rPr>
          <w:color w:val="000000" w:themeColor="text1"/>
          <w:spacing w:val="-3"/>
        </w:rPr>
        <w:t>y</w:t>
      </w:r>
      <w:r w:rsidRPr="00C6550D">
        <w:rPr>
          <w:color w:val="000000" w:themeColor="text1"/>
          <w:spacing w:val="3"/>
        </w:rPr>
        <w:t>i</w:t>
      </w:r>
      <w:r w:rsidRPr="00C6550D">
        <w:rPr>
          <w:color w:val="000000" w:themeColor="text1"/>
        </w:rPr>
        <w:t>ng</w:t>
      </w:r>
      <w:r w:rsidRPr="00C6550D">
        <w:rPr>
          <w:color w:val="000000" w:themeColor="text1"/>
          <w:spacing w:val="-15"/>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4"/>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Ser</w:t>
      </w:r>
      <w:r w:rsidRPr="00C6550D">
        <w:rPr>
          <w:color w:val="000000" w:themeColor="text1"/>
        </w:rPr>
        <w:t>vi</w:t>
      </w:r>
      <w:r w:rsidRPr="00C6550D">
        <w:rPr>
          <w:color w:val="000000" w:themeColor="text1"/>
          <w:spacing w:val="1"/>
        </w:rPr>
        <w:t>ce</w:t>
      </w:r>
      <w:r w:rsidRPr="00C6550D">
        <w:rPr>
          <w:color w:val="000000" w:themeColor="text1"/>
        </w:rPr>
        <w:t>s</w:t>
      </w:r>
      <w:r w:rsidRPr="00C6550D">
        <w:rPr>
          <w:color w:val="000000" w:themeColor="text1"/>
          <w:spacing w:val="-10"/>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w:t>
      </w:r>
      <w:r w:rsidRPr="00C6550D">
        <w:rPr>
          <w:color w:val="000000" w:themeColor="text1"/>
          <w:spacing w:val="3"/>
        </w:rPr>
        <w:t>i</w:t>
      </w:r>
      <w:r w:rsidRPr="00C6550D">
        <w:rPr>
          <w:color w:val="000000" w:themeColor="text1"/>
        </w:rPr>
        <w:t>s</w:t>
      </w:r>
      <w:r w:rsidRPr="00C6550D">
        <w:rPr>
          <w:color w:val="000000" w:themeColor="text1"/>
          <w:spacing w:val="-5"/>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 xml:space="preserve">t. </w:t>
      </w:r>
      <w:r w:rsidRPr="00C6550D">
        <w:rPr>
          <w:color w:val="000000" w:themeColor="text1"/>
          <w:spacing w:val="1"/>
        </w:rPr>
        <w:t>(</w:t>
      </w:r>
      <w:r w:rsidRPr="00C6550D">
        <w:rPr>
          <w:color w:val="000000" w:themeColor="text1"/>
          <w:spacing w:val="3"/>
        </w:rPr>
        <w:t>j</w:t>
      </w:r>
      <w:r w:rsidRPr="00C6550D">
        <w:rPr>
          <w:color w:val="000000" w:themeColor="text1"/>
        </w:rPr>
        <w:t xml:space="preserve">)   </w:t>
      </w:r>
      <w:r w:rsidRPr="00C6550D">
        <w:rPr>
          <w:color w:val="000000" w:themeColor="text1"/>
          <w:spacing w:val="26"/>
        </w:rPr>
        <w:t xml:space="preserve"> </w:t>
      </w:r>
      <w:r w:rsidRPr="00C6550D">
        <w:rPr>
          <w:color w:val="000000" w:themeColor="text1"/>
          <w:spacing w:val="-1"/>
        </w:rPr>
        <w:t>“</w:t>
      </w:r>
      <w:r w:rsidRPr="00C6550D">
        <w:rPr>
          <w:color w:val="000000" w:themeColor="text1"/>
          <w:spacing w:val="4"/>
        </w:rPr>
        <w:t>T</w:t>
      </w:r>
      <w:r w:rsidRPr="00C6550D">
        <w:rPr>
          <w:color w:val="000000" w:themeColor="text1"/>
        </w:rPr>
        <w:t>he</w:t>
      </w:r>
      <w:r w:rsidRPr="00C6550D">
        <w:rPr>
          <w:color w:val="000000" w:themeColor="text1"/>
          <w:spacing w:val="-5"/>
        </w:rPr>
        <w:t xml:space="preserve"> </w:t>
      </w:r>
      <w:r w:rsidRPr="00C6550D">
        <w:rPr>
          <w:color w:val="000000" w:themeColor="text1"/>
          <w:spacing w:val="1"/>
        </w:rPr>
        <w:t>G</w:t>
      </w:r>
      <w:r w:rsidRPr="00C6550D">
        <w:rPr>
          <w:color w:val="000000" w:themeColor="text1"/>
          <w:spacing w:val="2"/>
        </w:rPr>
        <w:t>o</w:t>
      </w:r>
      <w:r w:rsidRPr="00C6550D">
        <w:rPr>
          <w:color w:val="000000" w:themeColor="text1"/>
        </w:rPr>
        <w:t>v</w:t>
      </w:r>
      <w:r w:rsidRPr="00C6550D">
        <w:rPr>
          <w:color w:val="000000" w:themeColor="text1"/>
          <w:spacing w:val="1"/>
        </w:rPr>
        <w:t>er</w:t>
      </w:r>
      <w:r w:rsidRPr="00C6550D">
        <w:rPr>
          <w:color w:val="000000" w:themeColor="text1"/>
          <w:spacing w:val="2"/>
        </w:rPr>
        <w:t>n</w:t>
      </w:r>
      <w:r w:rsidRPr="00C6550D">
        <w:rPr>
          <w:color w:val="000000" w:themeColor="text1"/>
        </w:rPr>
        <w:t>m</w:t>
      </w:r>
      <w:r w:rsidRPr="00C6550D">
        <w:rPr>
          <w:color w:val="000000" w:themeColor="text1"/>
          <w:spacing w:val="3"/>
        </w:rPr>
        <w:t>e</w:t>
      </w:r>
      <w:r w:rsidRPr="00C6550D">
        <w:rPr>
          <w:color w:val="000000" w:themeColor="text1"/>
        </w:rPr>
        <w:t>nt”</w:t>
      </w:r>
      <w:r w:rsidRPr="00C6550D">
        <w:rPr>
          <w:color w:val="000000" w:themeColor="text1"/>
          <w:spacing w:val="-15"/>
        </w:rPr>
        <w:t xml:space="preserve"> </w:t>
      </w:r>
      <w:r w:rsidRPr="00C6550D">
        <w:rPr>
          <w:color w:val="000000" w:themeColor="text1"/>
        </w:rPr>
        <w:t>m</w:t>
      </w:r>
      <w:r w:rsidRPr="00C6550D">
        <w:rPr>
          <w:color w:val="000000" w:themeColor="text1"/>
          <w:spacing w:val="1"/>
        </w:rPr>
        <w:t>ea</w:t>
      </w:r>
      <w:r w:rsidRPr="00C6550D">
        <w:rPr>
          <w:color w:val="000000" w:themeColor="text1"/>
          <w:spacing w:val="2"/>
        </w:rPr>
        <w:t>n</w:t>
      </w:r>
      <w:r w:rsidRPr="00C6550D">
        <w:rPr>
          <w:color w:val="000000" w:themeColor="text1"/>
        </w:rPr>
        <w:t>s</w:t>
      </w:r>
      <w:r w:rsidRPr="00C6550D">
        <w:rPr>
          <w:color w:val="000000" w:themeColor="text1"/>
          <w:spacing w:val="-8"/>
        </w:rPr>
        <w:t xml:space="preserve"> </w:t>
      </w:r>
      <w:r w:rsidRPr="00C6550D">
        <w:rPr>
          <w:color w:val="000000" w:themeColor="text1"/>
        </w:rPr>
        <w:t>the</w:t>
      </w:r>
      <w:r w:rsidRPr="00C6550D">
        <w:rPr>
          <w:color w:val="000000" w:themeColor="text1"/>
          <w:spacing w:val="1"/>
        </w:rPr>
        <w:t xml:space="preserve"> G</w:t>
      </w:r>
      <w:r w:rsidRPr="00C6550D">
        <w:rPr>
          <w:color w:val="000000" w:themeColor="text1"/>
          <w:spacing w:val="2"/>
        </w:rPr>
        <w:t>o</w:t>
      </w:r>
      <w:r w:rsidRPr="00C6550D">
        <w:rPr>
          <w:color w:val="000000" w:themeColor="text1"/>
        </w:rPr>
        <w:t>v</w:t>
      </w:r>
      <w:r w:rsidRPr="00C6550D">
        <w:rPr>
          <w:color w:val="000000" w:themeColor="text1"/>
          <w:spacing w:val="1"/>
        </w:rPr>
        <w:t>er</w:t>
      </w:r>
      <w:r w:rsidRPr="00C6550D">
        <w:rPr>
          <w:color w:val="000000" w:themeColor="text1"/>
          <w:spacing w:val="2"/>
        </w:rPr>
        <w:t>n</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1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Kar</w:t>
      </w:r>
      <w:r w:rsidRPr="00C6550D">
        <w:rPr>
          <w:color w:val="000000" w:themeColor="text1"/>
        </w:rPr>
        <w:t>n</w:t>
      </w:r>
      <w:r w:rsidRPr="00C6550D">
        <w:rPr>
          <w:color w:val="000000" w:themeColor="text1"/>
          <w:spacing w:val="1"/>
        </w:rPr>
        <w:t>a</w:t>
      </w:r>
      <w:r w:rsidRPr="00C6550D">
        <w:rPr>
          <w:color w:val="000000" w:themeColor="text1"/>
        </w:rPr>
        <w:t>t</w:t>
      </w:r>
      <w:r w:rsidRPr="00C6550D">
        <w:rPr>
          <w:color w:val="000000" w:themeColor="text1"/>
          <w:spacing w:val="3"/>
        </w:rPr>
        <w:t>a</w:t>
      </w:r>
      <w:r w:rsidRPr="00C6550D">
        <w:rPr>
          <w:color w:val="000000" w:themeColor="text1"/>
        </w:rPr>
        <w:t>ka</w:t>
      </w:r>
      <w:r w:rsidRPr="00C6550D">
        <w:rPr>
          <w:color w:val="000000" w:themeColor="text1"/>
          <w:spacing w:val="-11"/>
        </w:rPr>
        <w:t xml:space="preserve"> </w:t>
      </w:r>
      <w:r w:rsidRPr="00C6550D">
        <w:rPr>
          <w:color w:val="000000" w:themeColor="text1"/>
          <w:spacing w:val="1"/>
        </w:rPr>
        <w:t>S</w:t>
      </w:r>
      <w:r w:rsidRPr="00C6550D">
        <w:rPr>
          <w:color w:val="000000" w:themeColor="text1"/>
        </w:rPr>
        <w:t>t</w:t>
      </w:r>
      <w:r w:rsidRPr="00C6550D">
        <w:rPr>
          <w:color w:val="000000" w:themeColor="text1"/>
          <w:spacing w:val="3"/>
        </w:rPr>
        <w:t>at</w:t>
      </w:r>
      <w:r w:rsidRPr="00C6550D">
        <w:rPr>
          <w:color w:val="000000" w:themeColor="text1"/>
          <w:spacing w:val="1"/>
        </w:rPr>
        <w:t>e</w:t>
      </w:r>
      <w:r w:rsidRPr="00C6550D">
        <w:rPr>
          <w:color w:val="000000" w:themeColor="text1"/>
        </w:rPr>
        <w:t>.</w:t>
      </w:r>
    </w:p>
    <w:p w:rsidR="00FE7AB7" w:rsidRPr="00C6550D" w:rsidRDefault="002B432B">
      <w:pPr>
        <w:spacing w:before="8" w:line="488" w:lineRule="auto"/>
        <w:ind w:left="619" w:right="2191"/>
        <w:rPr>
          <w:color w:val="000000" w:themeColor="text1"/>
        </w:rPr>
      </w:pPr>
      <w:r w:rsidRPr="00C6550D">
        <w:rPr>
          <w:color w:val="000000" w:themeColor="text1"/>
          <w:spacing w:val="1"/>
        </w:rPr>
        <w:t>(</w:t>
      </w:r>
      <w:r w:rsidRPr="00C6550D">
        <w:rPr>
          <w:color w:val="000000" w:themeColor="text1"/>
        </w:rPr>
        <w:t xml:space="preserve">k)  </w:t>
      </w:r>
      <w:r w:rsidRPr="00C6550D">
        <w:rPr>
          <w:color w:val="000000" w:themeColor="text1"/>
          <w:spacing w:val="34"/>
        </w:rPr>
        <w:t xml:space="preserve"> </w:t>
      </w:r>
      <w:r w:rsidRPr="00C6550D">
        <w:rPr>
          <w:color w:val="000000" w:themeColor="text1"/>
          <w:spacing w:val="-1"/>
        </w:rPr>
        <w:t>“</w:t>
      </w:r>
      <w:r w:rsidRPr="00C6550D">
        <w:rPr>
          <w:color w:val="000000" w:themeColor="text1"/>
          <w:spacing w:val="4"/>
        </w:rPr>
        <w:t>T</w:t>
      </w:r>
      <w:r w:rsidRPr="00C6550D">
        <w:rPr>
          <w:color w:val="000000" w:themeColor="text1"/>
        </w:rPr>
        <w:t>he</w:t>
      </w:r>
      <w:r w:rsidRPr="00C6550D">
        <w:rPr>
          <w:color w:val="000000" w:themeColor="text1"/>
          <w:spacing w:val="-5"/>
        </w:rPr>
        <w:t xml:space="preserve"> </w:t>
      </w:r>
      <w:r w:rsidRPr="00C6550D">
        <w:rPr>
          <w:color w:val="000000" w:themeColor="text1"/>
          <w:spacing w:val="3"/>
        </w:rPr>
        <w:t>P</w:t>
      </w:r>
      <w:r w:rsidRPr="00C6550D">
        <w:rPr>
          <w:color w:val="000000" w:themeColor="text1"/>
          <w:spacing w:val="1"/>
        </w:rPr>
        <w:t>r</w:t>
      </w:r>
      <w:r w:rsidRPr="00C6550D">
        <w:rPr>
          <w:color w:val="000000" w:themeColor="text1"/>
        </w:rPr>
        <w:t>o</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7"/>
        </w:rPr>
        <w:t xml:space="preserve"> </w:t>
      </w:r>
      <w:r w:rsidRPr="00C6550D">
        <w:rPr>
          <w:color w:val="000000" w:themeColor="text1"/>
          <w:spacing w:val="1"/>
        </w:rPr>
        <w:t>S</w:t>
      </w:r>
      <w:r w:rsidRPr="00C6550D">
        <w:rPr>
          <w:color w:val="000000" w:themeColor="text1"/>
        </w:rPr>
        <w:t>it</w:t>
      </w:r>
      <w:r w:rsidRPr="00C6550D">
        <w:rPr>
          <w:color w:val="000000" w:themeColor="text1"/>
          <w:spacing w:val="1"/>
        </w:rPr>
        <w:t>e”</w:t>
      </w:r>
      <w:r w:rsidRPr="00C6550D">
        <w:rPr>
          <w:color w:val="000000" w:themeColor="text1"/>
        </w:rPr>
        <w:t>,</w:t>
      </w:r>
      <w:r w:rsidRPr="00C6550D">
        <w:rPr>
          <w:color w:val="000000" w:themeColor="text1"/>
          <w:spacing w:val="-2"/>
        </w:rPr>
        <w:t xml:space="preserve"> </w:t>
      </w:r>
      <w:r w:rsidRPr="00C6550D">
        <w:rPr>
          <w:color w:val="000000" w:themeColor="text1"/>
          <w:spacing w:val="-3"/>
        </w:rPr>
        <w:t>w</w:t>
      </w:r>
      <w:r w:rsidRPr="00C6550D">
        <w:rPr>
          <w:color w:val="000000" w:themeColor="text1"/>
        </w:rPr>
        <w:t>h</w:t>
      </w:r>
      <w:r w:rsidRPr="00C6550D">
        <w:rPr>
          <w:color w:val="000000" w:themeColor="text1"/>
          <w:spacing w:val="1"/>
        </w:rPr>
        <w:t>er</w:t>
      </w:r>
      <w:r w:rsidRPr="00C6550D">
        <w:rPr>
          <w:color w:val="000000" w:themeColor="text1"/>
        </w:rPr>
        <w:t>e</w:t>
      </w:r>
      <w:r w:rsidRPr="00C6550D">
        <w:rPr>
          <w:color w:val="000000" w:themeColor="text1"/>
          <w:spacing w:val="-7"/>
        </w:rPr>
        <w:t xml:space="preserve"> </w:t>
      </w:r>
      <w:r w:rsidRPr="00C6550D">
        <w:rPr>
          <w:color w:val="000000" w:themeColor="text1"/>
          <w:spacing w:val="1"/>
        </w:rPr>
        <w:t>a</w:t>
      </w:r>
      <w:r w:rsidRPr="00C6550D">
        <w:rPr>
          <w:color w:val="000000" w:themeColor="text1"/>
          <w:spacing w:val="2"/>
        </w:rPr>
        <w:t>pp</w:t>
      </w:r>
      <w:r w:rsidRPr="00C6550D">
        <w:rPr>
          <w:color w:val="000000" w:themeColor="text1"/>
          <w:spacing w:val="3"/>
        </w:rPr>
        <w:t>l</w:t>
      </w:r>
      <w:r w:rsidRPr="00C6550D">
        <w:rPr>
          <w:color w:val="000000" w:themeColor="text1"/>
        </w:rPr>
        <w:t>i</w:t>
      </w:r>
      <w:r w:rsidRPr="00C6550D">
        <w:rPr>
          <w:color w:val="000000" w:themeColor="text1"/>
          <w:spacing w:val="1"/>
        </w:rPr>
        <w:t>ca</w:t>
      </w:r>
      <w:r w:rsidRPr="00C6550D">
        <w:rPr>
          <w:color w:val="000000" w:themeColor="text1"/>
          <w:spacing w:val="2"/>
        </w:rPr>
        <w:t>b</w:t>
      </w:r>
      <w:r w:rsidRPr="00C6550D">
        <w:rPr>
          <w:color w:val="000000" w:themeColor="text1"/>
        </w:rPr>
        <w:t>l</w:t>
      </w:r>
      <w:r w:rsidRPr="00C6550D">
        <w:rPr>
          <w:color w:val="000000" w:themeColor="text1"/>
          <w:spacing w:val="1"/>
        </w:rPr>
        <w:t>e</w:t>
      </w:r>
      <w:r w:rsidRPr="00C6550D">
        <w:rPr>
          <w:color w:val="000000" w:themeColor="text1"/>
        </w:rPr>
        <w:t>,</w:t>
      </w:r>
      <w:r w:rsidRPr="00C6550D">
        <w:rPr>
          <w:color w:val="000000" w:themeColor="text1"/>
          <w:spacing w:val="-11"/>
        </w:rPr>
        <w:t xml:space="preserve"> </w:t>
      </w:r>
      <w:r w:rsidRPr="00C6550D">
        <w:rPr>
          <w:color w:val="000000" w:themeColor="text1"/>
          <w:spacing w:val="-3"/>
        </w:rPr>
        <w:t>m</w:t>
      </w:r>
      <w:r w:rsidRPr="00C6550D">
        <w:rPr>
          <w:color w:val="000000" w:themeColor="text1"/>
          <w:spacing w:val="1"/>
        </w:rPr>
        <w:t>e</w:t>
      </w:r>
      <w:r w:rsidRPr="00C6550D">
        <w:rPr>
          <w:color w:val="000000" w:themeColor="text1"/>
          <w:spacing w:val="3"/>
        </w:rPr>
        <w:t>a</w:t>
      </w:r>
      <w:r w:rsidRPr="00C6550D">
        <w:rPr>
          <w:color w:val="000000" w:themeColor="text1"/>
          <w:spacing w:val="2"/>
        </w:rPr>
        <w:t>n</w:t>
      </w:r>
      <w:r w:rsidRPr="00C6550D">
        <w:rPr>
          <w:color w:val="000000" w:themeColor="text1"/>
        </w:rPr>
        <w:t>s</w:t>
      </w:r>
      <w:r w:rsidRPr="00C6550D">
        <w:rPr>
          <w:color w:val="000000" w:themeColor="text1"/>
          <w:spacing w:val="-8"/>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rPr>
        <w:t>l</w:t>
      </w:r>
      <w:r w:rsidRPr="00C6550D">
        <w:rPr>
          <w:color w:val="000000" w:themeColor="text1"/>
          <w:spacing w:val="1"/>
        </w:rPr>
        <w:t>ac</w:t>
      </w:r>
      <w:r w:rsidRPr="00C6550D">
        <w:rPr>
          <w:color w:val="000000" w:themeColor="text1"/>
        </w:rPr>
        <w:t>e</w:t>
      </w:r>
      <w:r w:rsidRPr="00C6550D">
        <w:rPr>
          <w:color w:val="000000" w:themeColor="text1"/>
          <w:spacing w:val="-4"/>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p</w:t>
      </w:r>
      <w:r w:rsidRPr="00C6550D">
        <w:rPr>
          <w:color w:val="000000" w:themeColor="text1"/>
        </w:rPr>
        <w:t>l</w:t>
      </w:r>
      <w:r w:rsidRPr="00C6550D">
        <w:rPr>
          <w:color w:val="000000" w:themeColor="text1"/>
          <w:spacing w:val="1"/>
        </w:rPr>
        <w:t>ace</w:t>
      </w:r>
      <w:r w:rsidRPr="00C6550D">
        <w:rPr>
          <w:color w:val="000000" w:themeColor="text1"/>
        </w:rPr>
        <w:t>s</w:t>
      </w:r>
      <w:r w:rsidRPr="00C6550D">
        <w:rPr>
          <w:color w:val="000000" w:themeColor="text1"/>
          <w:spacing w:val="-7"/>
        </w:rPr>
        <w:t xml:space="preserve"> </w:t>
      </w:r>
      <w:r w:rsidRPr="00C6550D">
        <w:rPr>
          <w:color w:val="000000" w:themeColor="text1"/>
        </w:rPr>
        <w:t>n</w:t>
      </w:r>
      <w:r w:rsidRPr="00C6550D">
        <w:rPr>
          <w:color w:val="000000" w:themeColor="text1"/>
          <w:spacing w:val="3"/>
        </w:rPr>
        <w:t>a</w:t>
      </w:r>
      <w:r w:rsidRPr="00C6550D">
        <w:rPr>
          <w:color w:val="000000" w:themeColor="text1"/>
        </w:rPr>
        <w:t>m</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S</w:t>
      </w:r>
      <w:r w:rsidRPr="00C6550D">
        <w:rPr>
          <w:color w:val="000000" w:themeColor="text1"/>
        </w:rPr>
        <w:t xml:space="preserve">CC. </w:t>
      </w:r>
      <w:r w:rsidRPr="00C6550D">
        <w:rPr>
          <w:color w:val="000000" w:themeColor="text1"/>
          <w:spacing w:val="1"/>
        </w:rPr>
        <w:t>(</w:t>
      </w:r>
      <w:r w:rsidRPr="00C6550D">
        <w:rPr>
          <w:color w:val="000000" w:themeColor="text1"/>
        </w:rPr>
        <w:t xml:space="preserve">l)   </w:t>
      </w:r>
      <w:r w:rsidRPr="00C6550D">
        <w:rPr>
          <w:color w:val="000000" w:themeColor="text1"/>
          <w:spacing w:val="29"/>
        </w:rPr>
        <w:t xml:space="preserve"> </w:t>
      </w:r>
      <w:r w:rsidRPr="00C6550D">
        <w:rPr>
          <w:color w:val="000000" w:themeColor="text1"/>
          <w:spacing w:val="-1"/>
        </w:rPr>
        <w:t>“</w:t>
      </w:r>
      <w:r w:rsidRPr="00C6550D">
        <w:rPr>
          <w:color w:val="000000" w:themeColor="text1"/>
          <w:spacing w:val="1"/>
        </w:rPr>
        <w:t>D</w:t>
      </w:r>
      <w:r w:rsidRPr="00C6550D">
        <w:rPr>
          <w:color w:val="000000" w:themeColor="text1"/>
          <w:spacing w:val="3"/>
        </w:rPr>
        <w:t>a</w:t>
      </w:r>
      <w:r w:rsidRPr="00C6550D">
        <w:rPr>
          <w:color w:val="000000" w:themeColor="text1"/>
        </w:rPr>
        <w:t>y”</w:t>
      </w:r>
      <w:r w:rsidRPr="00C6550D">
        <w:rPr>
          <w:color w:val="000000" w:themeColor="text1"/>
          <w:spacing w:val="-4"/>
        </w:rPr>
        <w:t xml:space="preserve"> </w:t>
      </w:r>
      <w:r w:rsidRPr="00C6550D">
        <w:rPr>
          <w:color w:val="000000" w:themeColor="text1"/>
          <w:spacing w:val="-3"/>
        </w:rPr>
        <w:t>m</w:t>
      </w:r>
      <w:r w:rsidRPr="00C6550D">
        <w:rPr>
          <w:color w:val="000000" w:themeColor="text1"/>
          <w:spacing w:val="1"/>
        </w:rPr>
        <w:t>e</w:t>
      </w:r>
      <w:r w:rsidRPr="00C6550D">
        <w:rPr>
          <w:color w:val="000000" w:themeColor="text1"/>
          <w:spacing w:val="3"/>
        </w:rPr>
        <w:t>a</w:t>
      </w:r>
      <w:r w:rsidRPr="00C6550D">
        <w:rPr>
          <w:color w:val="000000" w:themeColor="text1"/>
          <w:spacing w:val="2"/>
        </w:rPr>
        <w:t>n</w:t>
      </w:r>
      <w:r w:rsidRPr="00C6550D">
        <w:rPr>
          <w:color w:val="000000" w:themeColor="text1"/>
        </w:rPr>
        <w:t>s</w:t>
      </w:r>
      <w:r w:rsidRPr="00C6550D">
        <w:rPr>
          <w:color w:val="000000" w:themeColor="text1"/>
          <w:spacing w:val="-8"/>
        </w:rPr>
        <w:t xml:space="preserve"> </w:t>
      </w:r>
      <w:r w:rsidRPr="00C6550D">
        <w:rPr>
          <w:color w:val="000000" w:themeColor="text1"/>
          <w:spacing w:val="1"/>
        </w:rPr>
        <w:t>ca</w:t>
      </w:r>
      <w:r w:rsidRPr="00C6550D">
        <w:rPr>
          <w:color w:val="000000" w:themeColor="text1"/>
        </w:rPr>
        <w:t>l</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a</w:t>
      </w:r>
      <w:r w:rsidRPr="00C6550D">
        <w:rPr>
          <w:color w:val="000000" w:themeColor="text1"/>
        </w:rPr>
        <w:t>r</w:t>
      </w:r>
      <w:r w:rsidRPr="00C6550D">
        <w:rPr>
          <w:color w:val="000000" w:themeColor="text1"/>
          <w:spacing w:val="-7"/>
        </w:rPr>
        <w:t xml:space="preserve"> </w:t>
      </w:r>
      <w:r w:rsidRPr="00C6550D">
        <w:rPr>
          <w:color w:val="000000" w:themeColor="text1"/>
          <w:spacing w:val="2"/>
        </w:rPr>
        <w:t>d</w:t>
      </w:r>
      <w:r w:rsidRPr="00C6550D">
        <w:rPr>
          <w:color w:val="000000" w:themeColor="text1"/>
          <w:spacing w:val="3"/>
        </w:rPr>
        <w:t>a</w:t>
      </w:r>
      <w:r w:rsidRPr="00C6550D">
        <w:rPr>
          <w:color w:val="000000" w:themeColor="text1"/>
          <w:spacing w:val="-3"/>
        </w:rPr>
        <w:t>y</w:t>
      </w:r>
      <w:r w:rsidRPr="00C6550D">
        <w:rPr>
          <w:color w:val="000000" w:themeColor="text1"/>
        </w:rPr>
        <w:t>.</w:t>
      </w:r>
    </w:p>
    <w:p w:rsidR="00FE7AB7" w:rsidRPr="00C6550D" w:rsidRDefault="002B432B">
      <w:pPr>
        <w:spacing w:before="13"/>
        <w:ind w:left="120"/>
        <w:rPr>
          <w:color w:val="000000" w:themeColor="text1"/>
        </w:rPr>
      </w:pPr>
      <w:r w:rsidRPr="00C6550D">
        <w:rPr>
          <w:b/>
          <w:color w:val="000000" w:themeColor="text1"/>
          <w:spacing w:val="1"/>
        </w:rPr>
        <w:t>2</w:t>
      </w:r>
      <w:r w:rsidRPr="00C6550D">
        <w:rPr>
          <w:b/>
          <w:color w:val="000000" w:themeColor="text1"/>
        </w:rPr>
        <w:t xml:space="preserve">.     </w:t>
      </w:r>
      <w:r w:rsidRPr="00C6550D">
        <w:rPr>
          <w:b/>
          <w:color w:val="000000" w:themeColor="text1"/>
          <w:spacing w:val="48"/>
        </w:rPr>
        <w:t xml:space="preserve"> </w:t>
      </w:r>
      <w:r w:rsidRPr="00C6550D">
        <w:rPr>
          <w:b/>
          <w:color w:val="000000" w:themeColor="text1"/>
        </w:rPr>
        <w:t>Appli</w:t>
      </w:r>
      <w:r w:rsidRPr="00C6550D">
        <w:rPr>
          <w:b/>
          <w:color w:val="000000" w:themeColor="text1"/>
          <w:spacing w:val="1"/>
        </w:rPr>
        <w:t>cat</w:t>
      </w:r>
      <w:r w:rsidRPr="00C6550D">
        <w:rPr>
          <w:b/>
          <w:color w:val="000000" w:themeColor="text1"/>
        </w:rPr>
        <w:t>i</w:t>
      </w:r>
      <w:r w:rsidRPr="00C6550D">
        <w:rPr>
          <w:b/>
          <w:color w:val="000000" w:themeColor="text1"/>
          <w:spacing w:val="1"/>
        </w:rPr>
        <w:t>o</w:t>
      </w:r>
      <w:r w:rsidRPr="00C6550D">
        <w:rPr>
          <w:b/>
          <w:color w:val="000000" w:themeColor="text1"/>
        </w:rPr>
        <w:t>n</w:t>
      </w:r>
    </w:p>
    <w:p w:rsidR="00FE7AB7" w:rsidRPr="00C6550D" w:rsidRDefault="002B432B">
      <w:pPr>
        <w:spacing w:line="220" w:lineRule="exact"/>
        <w:ind w:left="120"/>
        <w:rPr>
          <w:color w:val="000000" w:themeColor="text1"/>
        </w:rPr>
      </w:pPr>
      <w:r w:rsidRPr="00C6550D">
        <w:rPr>
          <w:color w:val="000000" w:themeColor="text1"/>
          <w:spacing w:val="2"/>
        </w:rPr>
        <w:t>2</w:t>
      </w:r>
      <w:r w:rsidRPr="00C6550D">
        <w:rPr>
          <w:color w:val="000000" w:themeColor="text1"/>
          <w:spacing w:val="1"/>
        </w:rPr>
        <w:t>.</w:t>
      </w:r>
      <w:r w:rsidRPr="00C6550D">
        <w:rPr>
          <w:color w:val="000000" w:themeColor="text1"/>
        </w:rPr>
        <w:t xml:space="preserve">1   </w:t>
      </w:r>
      <w:r w:rsidRPr="00C6550D">
        <w:rPr>
          <w:color w:val="000000" w:themeColor="text1"/>
          <w:spacing w:val="25"/>
        </w:rPr>
        <w:t xml:space="preserve"> </w:t>
      </w:r>
      <w:r w:rsidRPr="00C6550D">
        <w:rPr>
          <w:color w:val="000000" w:themeColor="text1"/>
          <w:spacing w:val="4"/>
        </w:rPr>
        <w:t>T</w:t>
      </w:r>
      <w:r w:rsidRPr="00C6550D">
        <w:rPr>
          <w:color w:val="000000" w:themeColor="text1"/>
        </w:rPr>
        <w:t>h</w:t>
      </w:r>
      <w:r w:rsidRPr="00C6550D">
        <w:rPr>
          <w:color w:val="000000" w:themeColor="text1"/>
          <w:spacing w:val="1"/>
        </w:rPr>
        <w:t>e</w:t>
      </w:r>
      <w:r w:rsidRPr="00C6550D">
        <w:rPr>
          <w:color w:val="000000" w:themeColor="text1"/>
        </w:rPr>
        <w:t>se</w:t>
      </w:r>
      <w:r w:rsidRPr="00C6550D">
        <w:rPr>
          <w:color w:val="000000" w:themeColor="text1"/>
          <w:spacing w:val="-7"/>
        </w:rPr>
        <w:t xml:space="preserve"> </w:t>
      </w:r>
      <w:r w:rsidRPr="00C6550D">
        <w:rPr>
          <w:color w:val="000000" w:themeColor="text1"/>
          <w:spacing w:val="1"/>
        </w:rPr>
        <w:t>Ge</w:t>
      </w:r>
      <w:r w:rsidRPr="00C6550D">
        <w:rPr>
          <w:color w:val="000000" w:themeColor="text1"/>
        </w:rPr>
        <w:t>n</w:t>
      </w:r>
      <w:r w:rsidRPr="00C6550D">
        <w:rPr>
          <w:color w:val="000000" w:themeColor="text1"/>
          <w:spacing w:val="1"/>
        </w:rPr>
        <w:t>era</w:t>
      </w:r>
      <w:r w:rsidRPr="00C6550D">
        <w:rPr>
          <w:color w:val="000000" w:themeColor="text1"/>
        </w:rPr>
        <w:t>l</w:t>
      </w:r>
      <w:r w:rsidRPr="00C6550D">
        <w:rPr>
          <w:color w:val="000000" w:themeColor="text1"/>
          <w:spacing w:val="-8"/>
        </w:rPr>
        <w:t xml:space="preserve"> </w:t>
      </w:r>
      <w:r w:rsidRPr="00C6550D">
        <w:rPr>
          <w:color w:val="000000" w:themeColor="text1"/>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iti</w:t>
      </w:r>
      <w:r w:rsidRPr="00C6550D">
        <w:rPr>
          <w:color w:val="000000" w:themeColor="text1"/>
          <w:spacing w:val="4"/>
        </w:rPr>
        <w:t>o</w:t>
      </w:r>
      <w:r w:rsidRPr="00C6550D">
        <w:rPr>
          <w:color w:val="000000" w:themeColor="text1"/>
        </w:rPr>
        <w:t>ns</w:t>
      </w:r>
      <w:r w:rsidRPr="00C6550D">
        <w:rPr>
          <w:color w:val="000000" w:themeColor="text1"/>
          <w:spacing w:val="-16"/>
        </w:rPr>
        <w:t xml:space="preserve"> </w:t>
      </w:r>
      <w:r w:rsidRPr="00C6550D">
        <w:rPr>
          <w:color w:val="000000" w:themeColor="text1"/>
          <w:spacing w:val="2"/>
        </w:rPr>
        <w:t>s</w:t>
      </w:r>
      <w:r w:rsidRPr="00C6550D">
        <w:rPr>
          <w:color w:val="000000" w:themeColor="text1"/>
        </w:rPr>
        <w:t>h</w:t>
      </w:r>
      <w:r w:rsidRPr="00C6550D">
        <w:rPr>
          <w:color w:val="000000" w:themeColor="text1"/>
          <w:spacing w:val="3"/>
        </w:rPr>
        <w:t>a</w:t>
      </w:r>
      <w:r w:rsidRPr="00C6550D">
        <w:rPr>
          <w:color w:val="000000" w:themeColor="text1"/>
        </w:rPr>
        <w:t>ll</w:t>
      </w:r>
      <w:r w:rsidRPr="00C6550D">
        <w:rPr>
          <w:color w:val="000000" w:themeColor="text1"/>
          <w:spacing w:val="-5"/>
        </w:rPr>
        <w:t xml:space="preserve"> </w:t>
      </w:r>
      <w:r w:rsidRPr="00C6550D">
        <w:rPr>
          <w:color w:val="000000" w:themeColor="text1"/>
          <w:spacing w:val="1"/>
        </w:rPr>
        <w:t>a</w:t>
      </w:r>
      <w:r w:rsidRPr="00C6550D">
        <w:rPr>
          <w:color w:val="000000" w:themeColor="text1"/>
          <w:spacing w:val="2"/>
        </w:rPr>
        <w:t>pp</w:t>
      </w:r>
      <w:r w:rsidRPr="00C6550D">
        <w:rPr>
          <w:color w:val="000000" w:themeColor="text1"/>
        </w:rPr>
        <w:t>ly</w:t>
      </w:r>
      <w:r w:rsidRPr="00C6550D">
        <w:rPr>
          <w:color w:val="000000" w:themeColor="text1"/>
          <w:spacing w:val="-9"/>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e</w:t>
      </w:r>
      <w:r w:rsidRPr="00C6550D">
        <w:rPr>
          <w:color w:val="000000" w:themeColor="text1"/>
        </w:rPr>
        <w:t>xt</w:t>
      </w:r>
      <w:r w:rsidRPr="00C6550D">
        <w:rPr>
          <w:color w:val="000000" w:themeColor="text1"/>
          <w:spacing w:val="3"/>
        </w:rPr>
        <w:t>e</w:t>
      </w:r>
      <w:r w:rsidRPr="00C6550D">
        <w:rPr>
          <w:color w:val="000000" w:themeColor="text1"/>
        </w:rPr>
        <w:t>nt</w:t>
      </w:r>
      <w:r w:rsidRPr="00C6550D">
        <w:rPr>
          <w:color w:val="000000" w:themeColor="text1"/>
          <w:spacing w:val="-6"/>
        </w:rPr>
        <w:t xml:space="preserve"> </w:t>
      </w:r>
      <w:r w:rsidRPr="00C6550D">
        <w:rPr>
          <w:color w:val="000000" w:themeColor="text1"/>
          <w:spacing w:val="3"/>
        </w:rPr>
        <w:t>t</w:t>
      </w:r>
      <w:r w:rsidRPr="00C6550D">
        <w:rPr>
          <w:color w:val="000000" w:themeColor="text1"/>
        </w:rPr>
        <w:t>h</w:t>
      </w:r>
      <w:r w:rsidRPr="00C6550D">
        <w:rPr>
          <w:color w:val="000000" w:themeColor="text1"/>
          <w:spacing w:val="1"/>
        </w:rPr>
        <w:t>a</w:t>
      </w:r>
      <w:r w:rsidRPr="00C6550D">
        <w:rPr>
          <w:color w:val="000000" w:themeColor="text1"/>
        </w:rPr>
        <w:t>t</w:t>
      </w:r>
      <w:r w:rsidRPr="00C6550D">
        <w:rPr>
          <w:color w:val="000000" w:themeColor="text1"/>
          <w:spacing w:val="-3"/>
        </w:rPr>
        <w:t xml:space="preserve"> </w:t>
      </w:r>
      <w:r w:rsidRPr="00C6550D">
        <w:rPr>
          <w:color w:val="000000" w:themeColor="text1"/>
          <w:spacing w:val="3"/>
        </w:rPr>
        <w:t>t</w:t>
      </w:r>
      <w:r w:rsidRPr="00C6550D">
        <w:rPr>
          <w:color w:val="000000" w:themeColor="text1"/>
        </w:rPr>
        <w:t>h</w:t>
      </w:r>
      <w:r w:rsidRPr="00C6550D">
        <w:rPr>
          <w:color w:val="000000" w:themeColor="text1"/>
          <w:spacing w:val="3"/>
        </w:rPr>
        <w:t>e</w:t>
      </w:r>
      <w:r w:rsidRPr="00C6550D">
        <w:rPr>
          <w:color w:val="000000" w:themeColor="text1"/>
        </w:rPr>
        <w:t>y</w:t>
      </w:r>
      <w:r w:rsidRPr="00C6550D">
        <w:rPr>
          <w:color w:val="000000" w:themeColor="text1"/>
          <w:spacing w:val="-5"/>
        </w:rPr>
        <w:t xml:space="preserve"> </w:t>
      </w:r>
      <w:r w:rsidRPr="00C6550D">
        <w:rPr>
          <w:color w:val="000000" w:themeColor="text1"/>
          <w:spacing w:val="1"/>
        </w:rPr>
        <w:t>ar</w:t>
      </w:r>
      <w:r w:rsidRPr="00C6550D">
        <w:rPr>
          <w:color w:val="000000" w:themeColor="text1"/>
        </w:rPr>
        <w:t>e</w:t>
      </w:r>
      <w:r w:rsidRPr="00C6550D">
        <w:rPr>
          <w:color w:val="000000" w:themeColor="text1"/>
          <w:spacing w:val="-2"/>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4"/>
        </w:rPr>
        <w:t xml:space="preserve"> </w:t>
      </w:r>
      <w:r w:rsidRPr="00C6550D">
        <w:rPr>
          <w:color w:val="000000" w:themeColor="text1"/>
        </w:rPr>
        <w:t>su</w:t>
      </w:r>
      <w:r w:rsidRPr="00C6550D">
        <w:rPr>
          <w:color w:val="000000" w:themeColor="text1"/>
          <w:spacing w:val="2"/>
        </w:rPr>
        <w:t>p</w:t>
      </w:r>
      <w:r w:rsidRPr="00C6550D">
        <w:rPr>
          <w:color w:val="000000" w:themeColor="text1"/>
          <w:spacing w:val="1"/>
        </w:rPr>
        <w:t>er</w:t>
      </w:r>
      <w:r w:rsidRPr="00C6550D">
        <w:rPr>
          <w:color w:val="000000" w:themeColor="text1"/>
        </w:rPr>
        <w:t>s</w:t>
      </w:r>
      <w:r w:rsidRPr="00C6550D">
        <w:rPr>
          <w:color w:val="000000" w:themeColor="text1"/>
          <w:spacing w:val="1"/>
        </w:rPr>
        <w:t>e</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13"/>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w:t>
      </w:r>
      <w:r w:rsidRPr="00C6550D">
        <w:rPr>
          <w:color w:val="000000" w:themeColor="text1"/>
          <w:spacing w:val="3"/>
        </w:rPr>
        <w:t>i</w:t>
      </w:r>
      <w:r w:rsidRPr="00C6550D">
        <w:rPr>
          <w:color w:val="000000" w:themeColor="text1"/>
        </w:rPr>
        <w:t>si</w:t>
      </w:r>
      <w:r w:rsidRPr="00C6550D">
        <w:rPr>
          <w:color w:val="000000" w:themeColor="text1"/>
          <w:spacing w:val="2"/>
        </w:rPr>
        <w:t>o</w:t>
      </w:r>
      <w:r w:rsidRPr="00C6550D">
        <w:rPr>
          <w:color w:val="000000" w:themeColor="text1"/>
        </w:rPr>
        <w:t>ns</w:t>
      </w:r>
      <w:r w:rsidRPr="00C6550D">
        <w:rPr>
          <w:color w:val="000000" w:themeColor="text1"/>
          <w:spacing w:val="-16"/>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spacing w:val="2"/>
        </w:rPr>
        <w:t>p</w:t>
      </w:r>
      <w:r w:rsidRPr="00C6550D">
        <w:rPr>
          <w:color w:val="000000" w:themeColor="text1"/>
          <w:spacing w:val="1"/>
        </w:rPr>
        <w:t>ar</w:t>
      </w:r>
      <w:r w:rsidRPr="00C6550D">
        <w:rPr>
          <w:color w:val="000000" w:themeColor="text1"/>
        </w:rPr>
        <w:t>ts</w:t>
      </w:r>
      <w:r w:rsidRPr="00C6550D">
        <w:rPr>
          <w:color w:val="000000" w:themeColor="text1"/>
          <w:spacing w:val="-6"/>
        </w:rPr>
        <w:t xml:space="preserve"> </w:t>
      </w:r>
      <w:r w:rsidRPr="00C6550D">
        <w:rPr>
          <w:color w:val="000000" w:themeColor="text1"/>
          <w:spacing w:val="2"/>
        </w:rPr>
        <w:t>o</w:t>
      </w:r>
      <w:r w:rsidRPr="00C6550D">
        <w:rPr>
          <w:color w:val="000000" w:themeColor="text1"/>
        </w:rPr>
        <w:t>f</w:t>
      </w:r>
    </w:p>
    <w:p w:rsidR="00FE7AB7" w:rsidRPr="00C6550D" w:rsidRDefault="002B432B">
      <w:pPr>
        <w:spacing w:before="34"/>
        <w:ind w:left="619" w:right="7920"/>
        <w:jc w:val="both"/>
        <w:rPr>
          <w:color w:val="000000" w:themeColor="text1"/>
        </w:rPr>
      </w:pPr>
      <w:r w:rsidRPr="00C6550D">
        <w:rPr>
          <w:color w:val="000000" w:themeColor="text1"/>
        </w:rPr>
        <w:t>the</w:t>
      </w:r>
      <w:r w:rsidRPr="00C6550D">
        <w:rPr>
          <w:color w:val="000000" w:themeColor="text1"/>
          <w:spacing w:val="-2"/>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FE7AB7">
      <w:pPr>
        <w:spacing w:before="12" w:line="200" w:lineRule="exact"/>
        <w:rPr>
          <w:color w:val="000000" w:themeColor="text1"/>
        </w:rPr>
      </w:pPr>
    </w:p>
    <w:p w:rsidR="00FE7AB7" w:rsidRPr="00C6550D" w:rsidRDefault="002B432B">
      <w:pPr>
        <w:ind w:left="120"/>
        <w:rPr>
          <w:color w:val="000000" w:themeColor="text1"/>
        </w:rPr>
      </w:pPr>
      <w:r w:rsidRPr="00C6550D">
        <w:rPr>
          <w:b/>
          <w:color w:val="000000" w:themeColor="text1"/>
          <w:spacing w:val="1"/>
        </w:rPr>
        <w:t>3</w:t>
      </w:r>
      <w:r w:rsidRPr="00C6550D">
        <w:rPr>
          <w:b/>
          <w:color w:val="000000" w:themeColor="text1"/>
        </w:rPr>
        <w:t xml:space="preserve">.     </w:t>
      </w:r>
      <w:r w:rsidRPr="00C6550D">
        <w:rPr>
          <w:b/>
          <w:color w:val="000000" w:themeColor="text1"/>
          <w:spacing w:val="48"/>
        </w:rPr>
        <w:t xml:space="preserve"> </w:t>
      </w:r>
      <w:r w:rsidRPr="00C6550D">
        <w:rPr>
          <w:b/>
          <w:color w:val="000000" w:themeColor="text1"/>
        </w:rPr>
        <w:t>S</w:t>
      </w:r>
      <w:r w:rsidRPr="00C6550D">
        <w:rPr>
          <w:b/>
          <w:color w:val="000000" w:themeColor="text1"/>
          <w:spacing w:val="1"/>
        </w:rPr>
        <w:t>ta</w:t>
      </w:r>
      <w:r w:rsidRPr="00C6550D">
        <w:rPr>
          <w:b/>
          <w:color w:val="000000" w:themeColor="text1"/>
        </w:rPr>
        <w:t>nd</w:t>
      </w:r>
      <w:r w:rsidRPr="00C6550D">
        <w:rPr>
          <w:b/>
          <w:color w:val="000000" w:themeColor="text1"/>
          <w:spacing w:val="1"/>
        </w:rPr>
        <w:t>ar</w:t>
      </w:r>
      <w:r w:rsidRPr="00C6550D">
        <w:rPr>
          <w:b/>
          <w:color w:val="000000" w:themeColor="text1"/>
        </w:rPr>
        <w:t>ds</w:t>
      </w:r>
    </w:p>
    <w:p w:rsidR="00FE7AB7" w:rsidRPr="00C6550D" w:rsidRDefault="002B432B">
      <w:pPr>
        <w:spacing w:line="220" w:lineRule="exact"/>
        <w:ind w:left="120"/>
        <w:rPr>
          <w:color w:val="000000" w:themeColor="text1"/>
        </w:rPr>
      </w:pPr>
      <w:r w:rsidRPr="00C6550D">
        <w:rPr>
          <w:color w:val="000000" w:themeColor="text1"/>
          <w:spacing w:val="2"/>
        </w:rPr>
        <w:t>3</w:t>
      </w:r>
      <w:r w:rsidRPr="00C6550D">
        <w:rPr>
          <w:color w:val="000000" w:themeColor="text1"/>
          <w:spacing w:val="1"/>
        </w:rPr>
        <w:t>.</w:t>
      </w:r>
      <w:r w:rsidRPr="00C6550D">
        <w:rPr>
          <w:color w:val="000000" w:themeColor="text1"/>
        </w:rPr>
        <w:t xml:space="preserve">1   </w:t>
      </w:r>
      <w:r w:rsidRPr="00C6550D">
        <w:rPr>
          <w:color w:val="000000" w:themeColor="text1"/>
          <w:spacing w:val="25"/>
        </w:rPr>
        <w:t xml:space="preserve"> </w:t>
      </w:r>
      <w:r w:rsidRPr="00C6550D">
        <w:rPr>
          <w:color w:val="000000" w:themeColor="text1"/>
          <w:spacing w:val="4"/>
        </w:rPr>
        <w:t>T</w:t>
      </w:r>
      <w:r w:rsidRPr="00C6550D">
        <w:rPr>
          <w:color w:val="000000" w:themeColor="text1"/>
        </w:rPr>
        <w:t xml:space="preserve">he </w:t>
      </w:r>
      <w:r w:rsidRPr="00C6550D">
        <w:rPr>
          <w:color w:val="000000" w:themeColor="text1"/>
          <w:spacing w:val="16"/>
        </w:rPr>
        <w:t xml:space="preserve"> </w:t>
      </w:r>
      <w:r w:rsidRPr="00C6550D">
        <w:rPr>
          <w:color w:val="000000" w:themeColor="text1"/>
          <w:spacing w:val="1"/>
        </w:rPr>
        <w:t>G</w:t>
      </w:r>
      <w:r w:rsidRPr="00C6550D">
        <w:rPr>
          <w:color w:val="000000" w:themeColor="text1"/>
          <w:spacing w:val="2"/>
        </w:rPr>
        <w:t>ood</w:t>
      </w:r>
      <w:r w:rsidRPr="00C6550D">
        <w:rPr>
          <w:color w:val="000000" w:themeColor="text1"/>
        </w:rPr>
        <w:t xml:space="preserve">s </w:t>
      </w:r>
      <w:r w:rsidRPr="00C6550D">
        <w:rPr>
          <w:color w:val="000000" w:themeColor="text1"/>
          <w:spacing w:val="10"/>
        </w:rPr>
        <w:t xml:space="preserve"> </w:t>
      </w:r>
      <w:r w:rsidRPr="00C6550D">
        <w:rPr>
          <w:color w:val="000000" w:themeColor="text1"/>
        </w:rPr>
        <w:t>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 xml:space="preserve">d </w:t>
      </w:r>
      <w:r w:rsidRPr="00C6550D">
        <w:rPr>
          <w:color w:val="000000" w:themeColor="text1"/>
          <w:spacing w:val="10"/>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 xml:space="preserve">r </w:t>
      </w:r>
      <w:r w:rsidRPr="00C6550D">
        <w:rPr>
          <w:color w:val="000000" w:themeColor="text1"/>
          <w:spacing w:val="16"/>
        </w:rPr>
        <w:t xml:space="preserve"> </w:t>
      </w:r>
      <w:r w:rsidRPr="00C6550D">
        <w:rPr>
          <w:color w:val="000000" w:themeColor="text1"/>
        </w:rPr>
        <w:t xml:space="preserve">this </w:t>
      </w:r>
      <w:r w:rsidRPr="00C6550D">
        <w:rPr>
          <w:color w:val="000000" w:themeColor="text1"/>
          <w:spacing w:val="17"/>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 xml:space="preserve">t </w:t>
      </w:r>
      <w:r w:rsidRPr="00C6550D">
        <w:rPr>
          <w:color w:val="000000" w:themeColor="text1"/>
          <w:spacing w:val="12"/>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 xml:space="preserve">l </w:t>
      </w:r>
      <w:r w:rsidRPr="00C6550D">
        <w:rPr>
          <w:color w:val="000000" w:themeColor="text1"/>
          <w:spacing w:val="14"/>
        </w:rPr>
        <w:t xml:space="preserve"> </w:t>
      </w:r>
      <w:r w:rsidRPr="00C6550D">
        <w:rPr>
          <w:color w:val="000000" w:themeColor="text1"/>
          <w:spacing w:val="1"/>
        </w:rPr>
        <w:t>c</w:t>
      </w:r>
      <w:r w:rsidRPr="00C6550D">
        <w:rPr>
          <w:color w:val="000000" w:themeColor="text1"/>
          <w:spacing w:val="2"/>
        </w:rPr>
        <w:t>on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 xml:space="preserve">m </w:t>
      </w:r>
      <w:r w:rsidRPr="00C6550D">
        <w:rPr>
          <w:color w:val="000000" w:themeColor="text1"/>
          <w:spacing w:val="7"/>
        </w:rPr>
        <w:t xml:space="preserve"> </w:t>
      </w:r>
      <w:r w:rsidRPr="00C6550D">
        <w:rPr>
          <w:color w:val="000000" w:themeColor="text1"/>
        </w:rPr>
        <w:t xml:space="preserve">to </w:t>
      </w:r>
      <w:r w:rsidRPr="00C6550D">
        <w:rPr>
          <w:color w:val="000000" w:themeColor="text1"/>
          <w:spacing w:val="19"/>
        </w:rPr>
        <w:t xml:space="preserve"> </w:t>
      </w:r>
      <w:r w:rsidRPr="00C6550D">
        <w:rPr>
          <w:color w:val="000000" w:themeColor="text1"/>
        </w:rPr>
        <w:t xml:space="preserve">the </w:t>
      </w:r>
      <w:r w:rsidRPr="00C6550D">
        <w:rPr>
          <w:color w:val="000000" w:themeColor="text1"/>
          <w:spacing w:val="20"/>
        </w:rPr>
        <w:t xml:space="preserve"> </w:t>
      </w:r>
      <w:r w:rsidRPr="00C6550D">
        <w:rPr>
          <w:color w:val="000000" w:themeColor="text1"/>
        </w:rPr>
        <w:t>st</w:t>
      </w:r>
      <w:r w:rsidRPr="00C6550D">
        <w:rPr>
          <w:color w:val="000000" w:themeColor="text1"/>
          <w:spacing w:val="3"/>
        </w:rPr>
        <w:t>a</w:t>
      </w:r>
      <w:r w:rsidRPr="00C6550D">
        <w:rPr>
          <w:color w:val="000000" w:themeColor="text1"/>
        </w:rPr>
        <w:t>n</w:t>
      </w:r>
      <w:r w:rsidRPr="00C6550D">
        <w:rPr>
          <w:color w:val="000000" w:themeColor="text1"/>
          <w:spacing w:val="2"/>
        </w:rPr>
        <w:t>d</w:t>
      </w:r>
      <w:r w:rsidRPr="00C6550D">
        <w:rPr>
          <w:color w:val="000000" w:themeColor="text1"/>
          <w:spacing w:val="1"/>
        </w:rPr>
        <w:t>ar</w:t>
      </w:r>
      <w:r w:rsidRPr="00C6550D">
        <w:rPr>
          <w:color w:val="000000" w:themeColor="text1"/>
          <w:spacing w:val="2"/>
        </w:rPr>
        <w:t>d</w:t>
      </w:r>
      <w:r w:rsidRPr="00C6550D">
        <w:rPr>
          <w:color w:val="000000" w:themeColor="text1"/>
        </w:rPr>
        <w:t xml:space="preserve">s </w:t>
      </w:r>
      <w:r w:rsidRPr="00C6550D">
        <w:rPr>
          <w:color w:val="000000" w:themeColor="text1"/>
          <w:spacing w:val="9"/>
        </w:rPr>
        <w:t xml:space="preserve"> </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3"/>
        </w:rPr>
        <w:t>e</w:t>
      </w:r>
      <w:r w:rsidRPr="00C6550D">
        <w:rPr>
          <w:color w:val="000000" w:themeColor="text1"/>
        </w:rPr>
        <w:t xml:space="preserve">d </w:t>
      </w:r>
      <w:r w:rsidRPr="00C6550D">
        <w:rPr>
          <w:color w:val="000000" w:themeColor="text1"/>
          <w:spacing w:val="8"/>
        </w:rPr>
        <w:t xml:space="preserve"> </w:t>
      </w:r>
      <w:r w:rsidRPr="00C6550D">
        <w:rPr>
          <w:color w:val="000000" w:themeColor="text1"/>
        </w:rPr>
        <w:t xml:space="preserve">in </w:t>
      </w:r>
      <w:r w:rsidRPr="00C6550D">
        <w:rPr>
          <w:color w:val="000000" w:themeColor="text1"/>
          <w:spacing w:val="17"/>
        </w:rPr>
        <w:t xml:space="preserve"> </w:t>
      </w:r>
      <w:r w:rsidRPr="00C6550D">
        <w:rPr>
          <w:color w:val="000000" w:themeColor="text1"/>
          <w:spacing w:val="3"/>
        </w:rPr>
        <w:t>t</w:t>
      </w:r>
      <w:r w:rsidRPr="00C6550D">
        <w:rPr>
          <w:color w:val="000000" w:themeColor="text1"/>
        </w:rPr>
        <w:t xml:space="preserve">he </w:t>
      </w:r>
      <w:r w:rsidRPr="00C6550D">
        <w:rPr>
          <w:color w:val="000000" w:themeColor="text1"/>
          <w:spacing w:val="18"/>
        </w:rPr>
        <w:t xml:space="preserve"> </w:t>
      </w:r>
      <w:r w:rsidRPr="00C6550D">
        <w:rPr>
          <w:color w:val="000000" w:themeColor="text1"/>
          <w:spacing w:val="4"/>
        </w:rPr>
        <w:t>T</w:t>
      </w:r>
      <w:r w:rsidRPr="00C6550D">
        <w:rPr>
          <w:color w:val="000000" w:themeColor="text1"/>
          <w:spacing w:val="1"/>
        </w:rPr>
        <w:t>ec</w:t>
      </w:r>
      <w:r w:rsidRPr="00C6550D">
        <w:rPr>
          <w:color w:val="000000" w:themeColor="text1"/>
          <w:spacing w:val="2"/>
        </w:rPr>
        <w:t>h</w:t>
      </w:r>
      <w:r w:rsidRPr="00C6550D">
        <w:rPr>
          <w:color w:val="000000" w:themeColor="text1"/>
        </w:rPr>
        <w:t>ni</w:t>
      </w:r>
      <w:r w:rsidRPr="00C6550D">
        <w:rPr>
          <w:color w:val="000000" w:themeColor="text1"/>
          <w:spacing w:val="1"/>
        </w:rPr>
        <w:t>ca</w:t>
      </w:r>
      <w:r w:rsidRPr="00C6550D">
        <w:rPr>
          <w:color w:val="000000" w:themeColor="text1"/>
        </w:rPr>
        <w:t>l</w:t>
      </w:r>
    </w:p>
    <w:p w:rsidR="00FE7AB7" w:rsidRPr="00C6550D" w:rsidRDefault="002B432B">
      <w:pPr>
        <w:spacing w:before="19"/>
        <w:ind w:left="619" w:right="87"/>
        <w:jc w:val="both"/>
        <w:rPr>
          <w:color w:val="000000" w:themeColor="text1"/>
        </w:rPr>
      </w:pP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ns,</w:t>
      </w:r>
      <w:r w:rsidRPr="00C6550D">
        <w:rPr>
          <w:color w:val="000000" w:themeColor="text1"/>
          <w:spacing w:val="-12"/>
        </w:rPr>
        <w:t xml:space="preserve"> </w:t>
      </w:r>
      <w:r w:rsidRPr="00C6550D">
        <w:rPr>
          <w:color w:val="000000" w:themeColor="text1"/>
          <w:spacing w:val="3"/>
        </w:rPr>
        <w:t>a</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3"/>
        </w:rPr>
        <w:t xml:space="preserve"> </w:t>
      </w:r>
      <w:r w:rsidRPr="00C6550D">
        <w:rPr>
          <w:color w:val="000000" w:themeColor="text1"/>
          <w:spacing w:val="-1"/>
        </w:rPr>
        <w:t>w</w:t>
      </w:r>
      <w:r w:rsidRPr="00C6550D">
        <w:rPr>
          <w:color w:val="000000" w:themeColor="text1"/>
        </w:rPr>
        <w:t>h</w:t>
      </w:r>
      <w:r w:rsidRPr="00C6550D">
        <w:rPr>
          <w:color w:val="000000" w:themeColor="text1"/>
          <w:spacing w:val="3"/>
        </w:rPr>
        <w:t>e</w:t>
      </w:r>
      <w:r w:rsidRPr="00C6550D">
        <w:rPr>
          <w:color w:val="000000" w:themeColor="text1"/>
        </w:rPr>
        <w:t>n</w:t>
      </w:r>
      <w:r w:rsidRPr="00C6550D">
        <w:rPr>
          <w:color w:val="000000" w:themeColor="text1"/>
          <w:spacing w:val="-1"/>
        </w:rPr>
        <w:t xml:space="preserve"> </w:t>
      </w:r>
      <w:r w:rsidRPr="00C6550D">
        <w:rPr>
          <w:color w:val="000000" w:themeColor="text1"/>
        </w:rPr>
        <w:t>no</w:t>
      </w:r>
      <w:r w:rsidRPr="00C6550D">
        <w:rPr>
          <w:color w:val="000000" w:themeColor="text1"/>
          <w:spacing w:val="6"/>
        </w:rPr>
        <w:t xml:space="preserve"> </w:t>
      </w:r>
      <w:r w:rsidRPr="00C6550D">
        <w:rPr>
          <w:color w:val="000000" w:themeColor="text1"/>
          <w:spacing w:val="1"/>
        </w:rPr>
        <w:t>a</w:t>
      </w:r>
      <w:r w:rsidRPr="00C6550D">
        <w:rPr>
          <w:color w:val="000000" w:themeColor="text1"/>
          <w:spacing w:val="2"/>
        </w:rPr>
        <w:t>pp</w:t>
      </w:r>
      <w:r w:rsidRPr="00C6550D">
        <w:rPr>
          <w:color w:val="000000" w:themeColor="text1"/>
        </w:rPr>
        <w:t>li</w:t>
      </w:r>
      <w:r w:rsidRPr="00C6550D">
        <w:rPr>
          <w:color w:val="000000" w:themeColor="text1"/>
          <w:spacing w:val="1"/>
        </w:rPr>
        <w:t>ca</w:t>
      </w:r>
      <w:r w:rsidRPr="00C6550D">
        <w:rPr>
          <w:color w:val="000000" w:themeColor="text1"/>
          <w:spacing w:val="2"/>
        </w:rPr>
        <w:t>b</w:t>
      </w:r>
      <w:r w:rsidRPr="00C6550D">
        <w:rPr>
          <w:color w:val="000000" w:themeColor="text1"/>
        </w:rPr>
        <w:t>le</w:t>
      </w:r>
      <w:r w:rsidRPr="00C6550D">
        <w:rPr>
          <w:color w:val="000000" w:themeColor="text1"/>
          <w:spacing w:val="-5"/>
        </w:rPr>
        <w:t xml:space="preserve"> </w:t>
      </w:r>
      <w:r w:rsidRPr="00C6550D">
        <w:rPr>
          <w:color w:val="000000" w:themeColor="text1"/>
        </w:rPr>
        <w:t>st</w:t>
      </w:r>
      <w:r w:rsidRPr="00C6550D">
        <w:rPr>
          <w:color w:val="000000" w:themeColor="text1"/>
          <w:spacing w:val="1"/>
        </w:rPr>
        <w:t>a</w:t>
      </w:r>
      <w:r w:rsidRPr="00C6550D">
        <w:rPr>
          <w:color w:val="000000" w:themeColor="text1"/>
        </w:rPr>
        <w:t>n</w:t>
      </w:r>
      <w:r w:rsidRPr="00C6550D">
        <w:rPr>
          <w:color w:val="000000" w:themeColor="text1"/>
          <w:spacing w:val="2"/>
        </w:rPr>
        <w:t>d</w:t>
      </w:r>
      <w:r w:rsidRPr="00C6550D">
        <w:rPr>
          <w:color w:val="000000" w:themeColor="text1"/>
          <w:spacing w:val="1"/>
        </w:rPr>
        <w:t>ar</w:t>
      </w:r>
      <w:r w:rsidRPr="00C6550D">
        <w:rPr>
          <w:color w:val="000000" w:themeColor="text1"/>
        </w:rPr>
        <w:t>d</w:t>
      </w:r>
      <w:r w:rsidRPr="00C6550D">
        <w:rPr>
          <w:color w:val="000000" w:themeColor="text1"/>
          <w:spacing w:val="-4"/>
        </w:rPr>
        <w:t xml:space="preserve"> </w:t>
      </w:r>
      <w:r w:rsidRPr="00C6550D">
        <w:rPr>
          <w:color w:val="000000" w:themeColor="text1"/>
        </w:rPr>
        <w:t>is</w:t>
      </w:r>
      <w:r w:rsidRPr="00C6550D">
        <w:rPr>
          <w:color w:val="000000" w:themeColor="text1"/>
          <w:spacing w:val="6"/>
        </w:rPr>
        <w:t xml:space="preserve"> </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ti</w:t>
      </w:r>
      <w:r w:rsidRPr="00C6550D">
        <w:rPr>
          <w:color w:val="000000" w:themeColor="text1"/>
          <w:spacing w:val="2"/>
        </w:rPr>
        <w:t>on</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9"/>
        </w:rPr>
        <w:t xml:space="preserve"> </w:t>
      </w:r>
      <w:r w:rsidRPr="00C6550D">
        <w:rPr>
          <w:color w:val="000000" w:themeColor="text1"/>
        </w:rPr>
        <w:t>to</w:t>
      </w:r>
      <w:r w:rsidRPr="00C6550D">
        <w:rPr>
          <w:color w:val="000000" w:themeColor="text1"/>
          <w:spacing w:val="4"/>
        </w:rPr>
        <w:t xml:space="preserve"> </w:t>
      </w:r>
      <w:r w:rsidRPr="00C6550D">
        <w:rPr>
          <w:color w:val="000000" w:themeColor="text1"/>
        </w:rPr>
        <w:t>the</w:t>
      </w:r>
      <w:r w:rsidRPr="00C6550D">
        <w:rPr>
          <w:color w:val="000000" w:themeColor="text1"/>
          <w:spacing w:val="3"/>
        </w:rPr>
        <w:t xml:space="preserve"> </w:t>
      </w:r>
      <w:r w:rsidRPr="00C6550D">
        <w:rPr>
          <w:color w:val="000000" w:themeColor="text1"/>
          <w:spacing w:val="1"/>
        </w:rPr>
        <w:t>a</w:t>
      </w:r>
      <w:r w:rsidRPr="00C6550D">
        <w:rPr>
          <w:color w:val="000000" w:themeColor="text1"/>
          <w:spacing w:val="2"/>
        </w:rPr>
        <w:t>u</w:t>
      </w:r>
      <w:r w:rsidRPr="00C6550D">
        <w:rPr>
          <w:color w:val="000000" w:themeColor="text1"/>
        </w:rPr>
        <w:t>th</w:t>
      </w:r>
      <w:r w:rsidRPr="00C6550D">
        <w:rPr>
          <w:color w:val="000000" w:themeColor="text1"/>
          <w:spacing w:val="2"/>
        </w:rPr>
        <w:t>o</w:t>
      </w:r>
      <w:r w:rsidRPr="00C6550D">
        <w:rPr>
          <w:color w:val="000000" w:themeColor="text1"/>
          <w:spacing w:val="1"/>
        </w:rPr>
        <w:t>r</w:t>
      </w:r>
      <w:r w:rsidRPr="00C6550D">
        <w:rPr>
          <w:color w:val="000000" w:themeColor="text1"/>
        </w:rPr>
        <w:t>it</w:t>
      </w:r>
      <w:r w:rsidRPr="00C6550D">
        <w:rPr>
          <w:color w:val="000000" w:themeColor="text1"/>
          <w:spacing w:val="1"/>
        </w:rPr>
        <w:t>a</w:t>
      </w:r>
      <w:r w:rsidRPr="00C6550D">
        <w:rPr>
          <w:color w:val="000000" w:themeColor="text1"/>
        </w:rPr>
        <w:t>t</w:t>
      </w:r>
      <w:r w:rsidRPr="00C6550D">
        <w:rPr>
          <w:color w:val="000000" w:themeColor="text1"/>
          <w:spacing w:val="3"/>
        </w:rPr>
        <w:t>i</w:t>
      </w:r>
      <w:r w:rsidRPr="00C6550D">
        <w:rPr>
          <w:color w:val="000000" w:themeColor="text1"/>
        </w:rPr>
        <w:t>ve</w:t>
      </w:r>
      <w:r w:rsidRPr="00C6550D">
        <w:rPr>
          <w:color w:val="000000" w:themeColor="text1"/>
          <w:spacing w:val="-6"/>
        </w:rPr>
        <w:t xml:space="preserve"> </w:t>
      </w:r>
      <w:r w:rsidRPr="00C6550D">
        <w:rPr>
          <w:color w:val="000000" w:themeColor="text1"/>
        </w:rPr>
        <w:t>st</w:t>
      </w:r>
      <w:r w:rsidRPr="00C6550D">
        <w:rPr>
          <w:color w:val="000000" w:themeColor="text1"/>
          <w:spacing w:val="1"/>
        </w:rPr>
        <w:t>a</w:t>
      </w:r>
      <w:r w:rsidRPr="00C6550D">
        <w:rPr>
          <w:color w:val="000000" w:themeColor="text1"/>
        </w:rPr>
        <w:t>n</w:t>
      </w:r>
      <w:r w:rsidRPr="00C6550D">
        <w:rPr>
          <w:color w:val="000000" w:themeColor="text1"/>
          <w:spacing w:val="2"/>
        </w:rPr>
        <w:t>d</w:t>
      </w:r>
      <w:r w:rsidRPr="00C6550D">
        <w:rPr>
          <w:color w:val="000000" w:themeColor="text1"/>
          <w:spacing w:val="1"/>
        </w:rPr>
        <w:t>a</w:t>
      </w:r>
      <w:r w:rsidRPr="00C6550D">
        <w:rPr>
          <w:color w:val="000000" w:themeColor="text1"/>
          <w:spacing w:val="4"/>
        </w:rPr>
        <w:t>r</w:t>
      </w:r>
      <w:r w:rsidRPr="00C6550D">
        <w:rPr>
          <w:color w:val="000000" w:themeColor="text1"/>
        </w:rPr>
        <w:t>d</w:t>
      </w:r>
      <w:r w:rsidRPr="00C6550D">
        <w:rPr>
          <w:color w:val="000000" w:themeColor="text1"/>
          <w:spacing w:val="-4"/>
        </w:rPr>
        <w:t xml:space="preserve"> </w:t>
      </w:r>
      <w:r w:rsidRPr="00C6550D">
        <w:rPr>
          <w:color w:val="000000" w:themeColor="text1"/>
          <w:spacing w:val="1"/>
        </w:rPr>
        <w:t>a</w:t>
      </w:r>
      <w:r w:rsidRPr="00C6550D">
        <w:rPr>
          <w:color w:val="000000" w:themeColor="text1"/>
          <w:spacing w:val="2"/>
        </w:rPr>
        <w:t>pp</w:t>
      </w:r>
      <w:r w:rsidRPr="00C6550D">
        <w:rPr>
          <w:color w:val="000000" w:themeColor="text1"/>
          <w:spacing w:val="1"/>
        </w:rPr>
        <w:t>r</w:t>
      </w:r>
      <w:r w:rsidRPr="00C6550D">
        <w:rPr>
          <w:color w:val="000000" w:themeColor="text1"/>
        </w:rPr>
        <w:t>o</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a</w:t>
      </w:r>
      <w:r w:rsidRPr="00C6550D">
        <w:rPr>
          <w:color w:val="000000" w:themeColor="text1"/>
        </w:rPr>
        <w:t>te</w:t>
      </w:r>
      <w:r w:rsidRPr="00C6550D">
        <w:rPr>
          <w:color w:val="000000" w:themeColor="text1"/>
          <w:spacing w:val="-8"/>
        </w:rPr>
        <w:t xml:space="preserve"> </w:t>
      </w:r>
      <w:r w:rsidRPr="00C6550D">
        <w:rPr>
          <w:color w:val="000000" w:themeColor="text1"/>
        </w:rPr>
        <w:t>to</w:t>
      </w:r>
      <w:r w:rsidRPr="00C6550D">
        <w:rPr>
          <w:color w:val="000000" w:themeColor="text1"/>
          <w:spacing w:val="4"/>
        </w:rPr>
        <w:t xml:space="preserve"> </w:t>
      </w:r>
      <w:r w:rsidRPr="00C6550D">
        <w:rPr>
          <w:color w:val="000000" w:themeColor="text1"/>
        </w:rPr>
        <w:t>the</w:t>
      </w:r>
    </w:p>
    <w:p w:rsidR="00FE7AB7" w:rsidRPr="00C6550D" w:rsidRDefault="002B432B">
      <w:pPr>
        <w:spacing w:before="17"/>
        <w:ind w:left="619" w:right="1118"/>
        <w:jc w:val="both"/>
        <w:rPr>
          <w:color w:val="000000" w:themeColor="text1"/>
        </w:rPr>
      </w:pP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13"/>
        </w:rPr>
        <w:t xml:space="preserve"> </w:t>
      </w:r>
      <w:r w:rsidRPr="00C6550D">
        <w:rPr>
          <w:color w:val="000000" w:themeColor="text1"/>
          <w:spacing w:val="1"/>
        </w:rPr>
        <w:t>c</w:t>
      </w:r>
      <w:r w:rsidRPr="00C6550D">
        <w:rPr>
          <w:color w:val="000000" w:themeColor="text1"/>
          <w:spacing w:val="2"/>
        </w:rPr>
        <w:t>o</w:t>
      </w:r>
      <w:r w:rsidRPr="00C6550D">
        <w:rPr>
          <w:color w:val="000000" w:themeColor="text1"/>
        </w:rPr>
        <w:t>u</w:t>
      </w:r>
      <w:r w:rsidRPr="00C6550D">
        <w:rPr>
          <w:color w:val="000000" w:themeColor="text1"/>
          <w:spacing w:val="2"/>
        </w:rPr>
        <w:t>n</w:t>
      </w:r>
      <w:r w:rsidRPr="00C6550D">
        <w:rPr>
          <w:color w:val="000000" w:themeColor="text1"/>
        </w:rPr>
        <w:t>t</w:t>
      </w:r>
      <w:r w:rsidRPr="00C6550D">
        <w:rPr>
          <w:color w:val="000000" w:themeColor="text1"/>
          <w:spacing w:val="4"/>
        </w:rPr>
        <w:t>r</w:t>
      </w:r>
      <w:r w:rsidRPr="00C6550D">
        <w:rPr>
          <w:color w:val="000000" w:themeColor="text1"/>
        </w:rPr>
        <w:t>y</w:t>
      </w:r>
      <w:r w:rsidRPr="00C6550D">
        <w:rPr>
          <w:color w:val="000000" w:themeColor="text1"/>
          <w:spacing w:val="-1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o</w:t>
      </w:r>
      <w:r w:rsidRPr="00C6550D">
        <w:rPr>
          <w:color w:val="000000" w:themeColor="text1"/>
          <w:spacing w:val="1"/>
        </w:rPr>
        <w:t>r</w:t>
      </w:r>
      <w:r w:rsidRPr="00C6550D">
        <w:rPr>
          <w:color w:val="000000" w:themeColor="text1"/>
        </w:rPr>
        <w:t>i</w:t>
      </w:r>
      <w:r w:rsidRPr="00C6550D">
        <w:rPr>
          <w:color w:val="000000" w:themeColor="text1"/>
          <w:spacing w:val="2"/>
        </w:rPr>
        <w:t>g</w:t>
      </w:r>
      <w:r w:rsidRPr="00C6550D">
        <w:rPr>
          <w:color w:val="000000" w:themeColor="text1"/>
        </w:rPr>
        <w:t>in</w:t>
      </w:r>
      <w:r w:rsidRPr="00C6550D">
        <w:rPr>
          <w:color w:val="000000" w:themeColor="text1"/>
          <w:spacing w:val="-8"/>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2"/>
        </w:rPr>
        <w:t>s</w:t>
      </w:r>
      <w:r w:rsidRPr="00C6550D">
        <w:rPr>
          <w:color w:val="000000" w:themeColor="text1"/>
        </w:rPr>
        <w:t>u</w:t>
      </w:r>
      <w:r w:rsidRPr="00C6550D">
        <w:rPr>
          <w:color w:val="000000" w:themeColor="text1"/>
          <w:spacing w:val="1"/>
        </w:rPr>
        <w:t>c</w:t>
      </w:r>
      <w:r w:rsidRPr="00C6550D">
        <w:rPr>
          <w:color w:val="000000" w:themeColor="text1"/>
        </w:rPr>
        <w:t>h</w:t>
      </w:r>
      <w:r w:rsidRPr="00C6550D">
        <w:rPr>
          <w:color w:val="000000" w:themeColor="text1"/>
          <w:spacing w:val="-4"/>
        </w:rPr>
        <w:t xml:space="preserve"> </w:t>
      </w:r>
      <w:r w:rsidRPr="00C6550D">
        <w:rPr>
          <w:color w:val="000000" w:themeColor="text1"/>
        </w:rPr>
        <w:t>st</w:t>
      </w:r>
      <w:r w:rsidRPr="00C6550D">
        <w:rPr>
          <w:color w:val="000000" w:themeColor="text1"/>
          <w:spacing w:val="1"/>
        </w:rPr>
        <w:t>a</w:t>
      </w:r>
      <w:r w:rsidRPr="00C6550D">
        <w:rPr>
          <w:color w:val="000000" w:themeColor="text1"/>
        </w:rPr>
        <w:t>n</w:t>
      </w:r>
      <w:r w:rsidRPr="00C6550D">
        <w:rPr>
          <w:color w:val="000000" w:themeColor="text1"/>
          <w:spacing w:val="2"/>
        </w:rPr>
        <w:t>d</w:t>
      </w:r>
      <w:r w:rsidRPr="00C6550D">
        <w:rPr>
          <w:color w:val="000000" w:themeColor="text1"/>
          <w:spacing w:val="1"/>
        </w:rPr>
        <w:t>ar</w:t>
      </w:r>
      <w:r w:rsidRPr="00C6550D">
        <w:rPr>
          <w:color w:val="000000" w:themeColor="text1"/>
          <w:spacing w:val="2"/>
        </w:rPr>
        <w:t>d</w:t>
      </w:r>
      <w:r w:rsidRPr="00C6550D">
        <w:rPr>
          <w:color w:val="000000" w:themeColor="text1"/>
        </w:rPr>
        <w:t>s</w:t>
      </w:r>
      <w:r w:rsidRPr="00C6550D">
        <w:rPr>
          <w:color w:val="000000" w:themeColor="text1"/>
          <w:spacing w:val="-13"/>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l</w:t>
      </w:r>
      <w:r w:rsidRPr="00C6550D">
        <w:rPr>
          <w:color w:val="000000" w:themeColor="text1"/>
          <w:spacing w:val="1"/>
        </w:rPr>
        <w:t>a</w:t>
      </w:r>
      <w:r w:rsidRPr="00C6550D">
        <w:rPr>
          <w:color w:val="000000" w:themeColor="text1"/>
        </w:rPr>
        <w:t>t</w:t>
      </w:r>
      <w:r w:rsidRPr="00C6550D">
        <w:rPr>
          <w:color w:val="000000" w:themeColor="text1"/>
          <w:spacing w:val="3"/>
        </w:rPr>
        <w:t>e</w:t>
      </w:r>
      <w:r w:rsidRPr="00C6550D">
        <w:rPr>
          <w:color w:val="000000" w:themeColor="text1"/>
        </w:rPr>
        <w:t>st</w:t>
      </w:r>
      <w:r w:rsidRPr="00C6550D">
        <w:rPr>
          <w:color w:val="000000" w:themeColor="text1"/>
          <w:spacing w:val="-4"/>
        </w:rPr>
        <w:t xml:space="preserve"> </w:t>
      </w:r>
      <w:r w:rsidRPr="00C6550D">
        <w:rPr>
          <w:color w:val="000000" w:themeColor="text1"/>
        </w:rPr>
        <w:t>is</w:t>
      </w:r>
      <w:r w:rsidRPr="00C6550D">
        <w:rPr>
          <w:color w:val="000000" w:themeColor="text1"/>
          <w:spacing w:val="2"/>
        </w:rPr>
        <w:t>s</w:t>
      </w:r>
      <w:r w:rsidRPr="00C6550D">
        <w:rPr>
          <w:color w:val="000000" w:themeColor="text1"/>
        </w:rPr>
        <w:t>u</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4"/>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1"/>
        </w:rPr>
        <w:t>cer</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rPr>
        <w:t>i</w:t>
      </w:r>
      <w:r w:rsidRPr="00C6550D">
        <w:rPr>
          <w:color w:val="000000" w:themeColor="text1"/>
          <w:spacing w:val="2"/>
        </w:rPr>
        <w:t>n</w:t>
      </w:r>
      <w:r w:rsidRPr="00C6550D">
        <w:rPr>
          <w:color w:val="000000" w:themeColor="text1"/>
        </w:rPr>
        <w:t>s</w:t>
      </w:r>
      <w:r w:rsidRPr="00C6550D">
        <w:rPr>
          <w:color w:val="000000" w:themeColor="text1"/>
          <w:spacing w:val="3"/>
        </w:rPr>
        <w:t>t</w:t>
      </w:r>
      <w:r w:rsidRPr="00C6550D">
        <w:rPr>
          <w:color w:val="000000" w:themeColor="text1"/>
        </w:rPr>
        <w:t>ituti</w:t>
      </w:r>
      <w:r w:rsidRPr="00C6550D">
        <w:rPr>
          <w:color w:val="000000" w:themeColor="text1"/>
          <w:spacing w:val="4"/>
        </w:rPr>
        <w:t>o</w:t>
      </w:r>
      <w:r w:rsidRPr="00C6550D">
        <w:rPr>
          <w:color w:val="000000" w:themeColor="text1"/>
        </w:rPr>
        <w:t>n.</w:t>
      </w:r>
    </w:p>
    <w:p w:rsidR="00FE7AB7" w:rsidRPr="00C6550D" w:rsidRDefault="00FE7AB7">
      <w:pPr>
        <w:spacing w:before="14" w:line="200" w:lineRule="exact"/>
        <w:rPr>
          <w:color w:val="000000" w:themeColor="text1"/>
        </w:rPr>
      </w:pPr>
    </w:p>
    <w:p w:rsidR="00FE7AB7" w:rsidRPr="00C6550D" w:rsidRDefault="002B432B">
      <w:pPr>
        <w:ind w:left="120"/>
        <w:rPr>
          <w:color w:val="000000" w:themeColor="text1"/>
        </w:rPr>
      </w:pPr>
      <w:r w:rsidRPr="00C6550D">
        <w:rPr>
          <w:b/>
          <w:color w:val="000000" w:themeColor="text1"/>
          <w:spacing w:val="1"/>
        </w:rPr>
        <w:t>4</w:t>
      </w:r>
      <w:r w:rsidRPr="00C6550D">
        <w:rPr>
          <w:b/>
          <w:color w:val="000000" w:themeColor="text1"/>
        </w:rPr>
        <w:t xml:space="preserve">.     </w:t>
      </w:r>
      <w:r w:rsidRPr="00C6550D">
        <w:rPr>
          <w:b/>
          <w:color w:val="000000" w:themeColor="text1"/>
          <w:spacing w:val="48"/>
        </w:rPr>
        <w:t xml:space="preserve"> </w:t>
      </w:r>
      <w:r w:rsidRPr="00C6550D">
        <w:rPr>
          <w:b/>
          <w:color w:val="000000" w:themeColor="text1"/>
        </w:rPr>
        <w:t>U</w:t>
      </w:r>
      <w:r w:rsidRPr="00C6550D">
        <w:rPr>
          <w:b/>
          <w:color w:val="000000" w:themeColor="text1"/>
          <w:spacing w:val="-1"/>
        </w:rPr>
        <w:t>s</w:t>
      </w:r>
      <w:r w:rsidRPr="00C6550D">
        <w:rPr>
          <w:b/>
          <w:color w:val="000000" w:themeColor="text1"/>
        </w:rPr>
        <w:t>e</w:t>
      </w:r>
      <w:r w:rsidRPr="00C6550D">
        <w:rPr>
          <w:b/>
          <w:color w:val="000000" w:themeColor="text1"/>
          <w:spacing w:val="-2"/>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w:t>
      </w:r>
      <w:r w:rsidRPr="00C6550D">
        <w:rPr>
          <w:b/>
          <w:color w:val="000000" w:themeColor="text1"/>
        </w:rPr>
        <w:t>C</w:t>
      </w:r>
      <w:r w:rsidRPr="00C6550D">
        <w:rPr>
          <w:b/>
          <w:color w:val="000000" w:themeColor="text1"/>
          <w:spacing w:val="1"/>
        </w:rPr>
        <w:t>o</w:t>
      </w:r>
      <w:r w:rsidRPr="00C6550D">
        <w:rPr>
          <w:b/>
          <w:color w:val="000000" w:themeColor="text1"/>
        </w:rPr>
        <w:t>n</w:t>
      </w:r>
      <w:r w:rsidRPr="00C6550D">
        <w:rPr>
          <w:b/>
          <w:color w:val="000000" w:themeColor="text1"/>
          <w:spacing w:val="1"/>
        </w:rPr>
        <w:t>trac</w:t>
      </w:r>
      <w:r w:rsidRPr="00C6550D">
        <w:rPr>
          <w:b/>
          <w:color w:val="000000" w:themeColor="text1"/>
        </w:rPr>
        <w:t>t</w:t>
      </w:r>
      <w:r w:rsidRPr="00C6550D">
        <w:rPr>
          <w:b/>
          <w:color w:val="000000" w:themeColor="text1"/>
          <w:spacing w:val="-7"/>
        </w:rPr>
        <w:t xml:space="preserve"> </w:t>
      </w:r>
      <w:r w:rsidRPr="00C6550D">
        <w:rPr>
          <w:b/>
          <w:color w:val="000000" w:themeColor="text1"/>
        </w:rPr>
        <w:t>D</w:t>
      </w:r>
      <w:r w:rsidRPr="00C6550D">
        <w:rPr>
          <w:b/>
          <w:color w:val="000000" w:themeColor="text1"/>
          <w:spacing w:val="1"/>
        </w:rPr>
        <w:t>oc</w:t>
      </w:r>
      <w:r w:rsidRPr="00C6550D">
        <w:rPr>
          <w:b/>
          <w:color w:val="000000" w:themeColor="text1"/>
          <w:spacing w:val="2"/>
        </w:rPr>
        <w:t>u</w:t>
      </w:r>
      <w:r w:rsidRPr="00C6550D">
        <w:rPr>
          <w:b/>
          <w:color w:val="000000" w:themeColor="text1"/>
          <w:spacing w:val="-5"/>
        </w:rPr>
        <w:t>m</w:t>
      </w:r>
      <w:r w:rsidRPr="00C6550D">
        <w:rPr>
          <w:b/>
          <w:color w:val="000000" w:themeColor="text1"/>
          <w:spacing w:val="1"/>
        </w:rPr>
        <w:t>e</w:t>
      </w:r>
      <w:r w:rsidRPr="00C6550D">
        <w:rPr>
          <w:b/>
          <w:color w:val="000000" w:themeColor="text1"/>
        </w:rPr>
        <w:t>n</w:t>
      </w:r>
      <w:r w:rsidRPr="00C6550D">
        <w:rPr>
          <w:b/>
          <w:color w:val="000000" w:themeColor="text1"/>
          <w:spacing w:val="1"/>
        </w:rPr>
        <w:t>t</w:t>
      </w:r>
      <w:r w:rsidRPr="00C6550D">
        <w:rPr>
          <w:b/>
          <w:color w:val="000000" w:themeColor="text1"/>
        </w:rPr>
        <w:t>s</w:t>
      </w:r>
      <w:r w:rsidRPr="00C6550D">
        <w:rPr>
          <w:b/>
          <w:color w:val="000000" w:themeColor="text1"/>
          <w:spacing w:val="-8"/>
        </w:rPr>
        <w:t xml:space="preserve"> </w:t>
      </w:r>
      <w:r w:rsidRPr="00C6550D">
        <w:rPr>
          <w:b/>
          <w:color w:val="000000" w:themeColor="text1"/>
          <w:spacing w:val="1"/>
        </w:rPr>
        <w:t>a</w:t>
      </w:r>
      <w:r w:rsidRPr="00C6550D">
        <w:rPr>
          <w:b/>
          <w:color w:val="000000" w:themeColor="text1"/>
        </w:rPr>
        <w:t>nd</w:t>
      </w:r>
      <w:r w:rsidRPr="00C6550D">
        <w:rPr>
          <w:b/>
          <w:color w:val="000000" w:themeColor="text1"/>
          <w:spacing w:val="-3"/>
        </w:rPr>
        <w:t xml:space="preserve"> </w:t>
      </w:r>
      <w:r w:rsidRPr="00C6550D">
        <w:rPr>
          <w:b/>
          <w:color w:val="000000" w:themeColor="text1"/>
          <w:spacing w:val="-1"/>
        </w:rPr>
        <w:t>I</w:t>
      </w:r>
      <w:r w:rsidRPr="00C6550D">
        <w:rPr>
          <w:b/>
          <w:color w:val="000000" w:themeColor="text1"/>
        </w:rPr>
        <w:t>n</w:t>
      </w:r>
      <w:r w:rsidRPr="00C6550D">
        <w:rPr>
          <w:b/>
          <w:color w:val="000000" w:themeColor="text1"/>
          <w:spacing w:val="1"/>
        </w:rPr>
        <w:t>fo</w:t>
      </w:r>
      <w:r w:rsidRPr="00C6550D">
        <w:rPr>
          <w:b/>
          <w:color w:val="000000" w:themeColor="text1"/>
          <w:spacing w:val="3"/>
        </w:rPr>
        <w:t>r</w:t>
      </w:r>
      <w:r w:rsidRPr="00C6550D">
        <w:rPr>
          <w:b/>
          <w:color w:val="000000" w:themeColor="text1"/>
          <w:spacing w:val="-5"/>
        </w:rPr>
        <w:t>m</w:t>
      </w:r>
      <w:r w:rsidRPr="00C6550D">
        <w:rPr>
          <w:b/>
          <w:color w:val="000000" w:themeColor="text1"/>
          <w:spacing w:val="1"/>
        </w:rPr>
        <w:t>at</w:t>
      </w:r>
      <w:r w:rsidRPr="00C6550D">
        <w:rPr>
          <w:b/>
          <w:color w:val="000000" w:themeColor="text1"/>
        </w:rPr>
        <w:t>i</w:t>
      </w:r>
      <w:r w:rsidRPr="00C6550D">
        <w:rPr>
          <w:b/>
          <w:color w:val="000000" w:themeColor="text1"/>
          <w:spacing w:val="1"/>
        </w:rPr>
        <w:t>o</w:t>
      </w:r>
      <w:r w:rsidRPr="00C6550D">
        <w:rPr>
          <w:b/>
          <w:color w:val="000000" w:themeColor="text1"/>
        </w:rPr>
        <w:t>n;</w:t>
      </w:r>
      <w:r w:rsidRPr="00C6550D">
        <w:rPr>
          <w:b/>
          <w:color w:val="000000" w:themeColor="text1"/>
          <w:spacing w:val="-10"/>
        </w:rPr>
        <w:t xml:space="preserve"> </w:t>
      </w:r>
      <w:r w:rsidRPr="00C6550D">
        <w:rPr>
          <w:b/>
          <w:color w:val="000000" w:themeColor="text1"/>
          <w:spacing w:val="2"/>
        </w:rPr>
        <w:t>I</w:t>
      </w:r>
      <w:r w:rsidRPr="00C6550D">
        <w:rPr>
          <w:b/>
          <w:color w:val="000000" w:themeColor="text1"/>
        </w:rPr>
        <w:t>n</w:t>
      </w:r>
      <w:r w:rsidRPr="00C6550D">
        <w:rPr>
          <w:b/>
          <w:color w:val="000000" w:themeColor="text1"/>
          <w:spacing w:val="2"/>
        </w:rPr>
        <w:t>s</w:t>
      </w:r>
      <w:r w:rsidRPr="00C6550D">
        <w:rPr>
          <w:b/>
          <w:color w:val="000000" w:themeColor="text1"/>
        </w:rPr>
        <w:t>p</w:t>
      </w:r>
      <w:r w:rsidRPr="00C6550D">
        <w:rPr>
          <w:b/>
          <w:color w:val="000000" w:themeColor="text1"/>
          <w:spacing w:val="1"/>
        </w:rPr>
        <w:t>ect</w:t>
      </w:r>
      <w:r w:rsidRPr="00C6550D">
        <w:rPr>
          <w:b/>
          <w:color w:val="000000" w:themeColor="text1"/>
        </w:rPr>
        <w:t>i</w:t>
      </w:r>
      <w:r w:rsidRPr="00C6550D">
        <w:rPr>
          <w:b/>
          <w:color w:val="000000" w:themeColor="text1"/>
          <w:spacing w:val="1"/>
        </w:rPr>
        <w:t>o</w:t>
      </w:r>
      <w:r w:rsidRPr="00C6550D">
        <w:rPr>
          <w:b/>
          <w:color w:val="000000" w:themeColor="text1"/>
        </w:rPr>
        <w:t>n</w:t>
      </w:r>
      <w:r w:rsidRPr="00C6550D">
        <w:rPr>
          <w:b/>
          <w:color w:val="000000" w:themeColor="text1"/>
          <w:spacing w:val="-9"/>
        </w:rPr>
        <w:t xml:space="preserve"> </w:t>
      </w:r>
      <w:r w:rsidRPr="00C6550D">
        <w:rPr>
          <w:b/>
          <w:color w:val="000000" w:themeColor="text1"/>
          <w:spacing w:val="1"/>
        </w:rPr>
        <w:t>a</w:t>
      </w:r>
      <w:r w:rsidRPr="00C6550D">
        <w:rPr>
          <w:b/>
          <w:color w:val="000000" w:themeColor="text1"/>
        </w:rPr>
        <w:t>nd</w:t>
      </w:r>
      <w:r w:rsidRPr="00C6550D">
        <w:rPr>
          <w:b/>
          <w:color w:val="000000" w:themeColor="text1"/>
          <w:spacing w:val="-3"/>
        </w:rPr>
        <w:t xml:space="preserve"> </w:t>
      </w:r>
      <w:r w:rsidRPr="00C6550D">
        <w:rPr>
          <w:b/>
          <w:color w:val="000000" w:themeColor="text1"/>
        </w:rPr>
        <w:t>Audit</w:t>
      </w:r>
      <w:r w:rsidRPr="00C6550D">
        <w:rPr>
          <w:b/>
          <w:color w:val="000000" w:themeColor="text1"/>
          <w:spacing w:val="-4"/>
        </w:rPr>
        <w:t xml:space="preserve"> </w:t>
      </w:r>
      <w:r w:rsidRPr="00C6550D">
        <w:rPr>
          <w:b/>
          <w:color w:val="000000" w:themeColor="text1"/>
        </w:rPr>
        <w:t xml:space="preserve">by </w:t>
      </w:r>
      <w:r w:rsidRPr="00C6550D">
        <w:rPr>
          <w:b/>
          <w:color w:val="000000" w:themeColor="text1"/>
          <w:spacing w:val="1"/>
        </w:rPr>
        <w:t>t</w:t>
      </w:r>
      <w:r w:rsidRPr="00C6550D">
        <w:rPr>
          <w:b/>
          <w:color w:val="000000" w:themeColor="text1"/>
        </w:rPr>
        <w:t>he</w:t>
      </w:r>
      <w:r w:rsidRPr="00C6550D">
        <w:rPr>
          <w:b/>
          <w:color w:val="000000" w:themeColor="text1"/>
          <w:spacing w:val="-2"/>
        </w:rPr>
        <w:t xml:space="preserve"> </w:t>
      </w:r>
      <w:r w:rsidRPr="00C6550D">
        <w:rPr>
          <w:b/>
          <w:color w:val="000000" w:themeColor="text1"/>
          <w:spacing w:val="-1"/>
        </w:rPr>
        <w:t>G</w:t>
      </w:r>
      <w:r w:rsidRPr="00C6550D">
        <w:rPr>
          <w:b/>
          <w:color w:val="000000" w:themeColor="text1"/>
          <w:spacing w:val="1"/>
        </w:rPr>
        <w:t>over</w:t>
      </w:r>
      <w:r w:rsidRPr="00C6550D">
        <w:rPr>
          <w:b/>
          <w:color w:val="000000" w:themeColor="text1"/>
          <w:spacing w:val="2"/>
        </w:rPr>
        <w:t>n</w:t>
      </w:r>
      <w:r w:rsidRPr="00C6550D">
        <w:rPr>
          <w:b/>
          <w:color w:val="000000" w:themeColor="text1"/>
          <w:spacing w:val="-2"/>
        </w:rPr>
        <w:t>m</w:t>
      </w:r>
      <w:r w:rsidRPr="00C6550D">
        <w:rPr>
          <w:b/>
          <w:color w:val="000000" w:themeColor="text1"/>
          <w:spacing w:val="3"/>
        </w:rPr>
        <w:t>e</w:t>
      </w:r>
      <w:r w:rsidRPr="00C6550D">
        <w:rPr>
          <w:b/>
          <w:color w:val="000000" w:themeColor="text1"/>
        </w:rPr>
        <w:t>nt</w:t>
      </w:r>
    </w:p>
    <w:p w:rsidR="00FE7AB7" w:rsidRPr="00C6550D" w:rsidRDefault="002B432B">
      <w:pPr>
        <w:spacing w:line="220" w:lineRule="exact"/>
        <w:ind w:left="120"/>
        <w:rPr>
          <w:color w:val="000000" w:themeColor="text1"/>
        </w:rPr>
      </w:pPr>
      <w:r w:rsidRPr="00C6550D">
        <w:rPr>
          <w:color w:val="000000" w:themeColor="text1"/>
          <w:spacing w:val="2"/>
        </w:rPr>
        <w:t>4</w:t>
      </w:r>
      <w:r w:rsidRPr="00C6550D">
        <w:rPr>
          <w:color w:val="000000" w:themeColor="text1"/>
          <w:spacing w:val="1"/>
        </w:rPr>
        <w:t>.</w:t>
      </w:r>
      <w:r w:rsidRPr="00C6550D">
        <w:rPr>
          <w:color w:val="000000" w:themeColor="text1"/>
        </w:rPr>
        <w:t xml:space="preserve">1   </w:t>
      </w:r>
      <w:r w:rsidRPr="00C6550D">
        <w:rPr>
          <w:color w:val="000000" w:themeColor="text1"/>
          <w:spacing w:val="25"/>
        </w:rPr>
        <w:t xml:space="preserve"> </w:t>
      </w:r>
      <w:r w:rsidRPr="00C6550D">
        <w:rPr>
          <w:color w:val="000000" w:themeColor="text1"/>
          <w:spacing w:val="4"/>
        </w:rPr>
        <w:t>T</w:t>
      </w:r>
      <w:r w:rsidRPr="00C6550D">
        <w:rPr>
          <w:color w:val="000000" w:themeColor="text1"/>
        </w:rPr>
        <w:t>he</w:t>
      </w:r>
      <w:r w:rsidRPr="00C6550D">
        <w:rPr>
          <w:color w:val="000000" w:themeColor="text1"/>
          <w:spacing w:val="13"/>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7"/>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11"/>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15"/>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2"/>
        </w:rPr>
        <w:t>o</w:t>
      </w:r>
      <w:r w:rsidRPr="00C6550D">
        <w:rPr>
          <w:color w:val="000000" w:themeColor="text1"/>
        </w:rPr>
        <w:t>ut</w:t>
      </w:r>
      <w:r w:rsidRPr="00C6550D">
        <w:rPr>
          <w:color w:val="000000" w:themeColor="text1"/>
          <w:spacing w:val="6"/>
        </w:rPr>
        <w:t xml:space="preserve"> </w:t>
      </w:r>
      <w:r w:rsidRPr="00C6550D">
        <w:rPr>
          <w:color w:val="000000" w:themeColor="text1"/>
        </w:rPr>
        <w:t>the</w:t>
      </w:r>
      <w:r w:rsidRPr="00C6550D">
        <w:rPr>
          <w:color w:val="000000" w:themeColor="text1"/>
          <w:spacing w:val="15"/>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spacing w:val="4"/>
        </w:rPr>
        <w:t>r</w:t>
      </w:r>
      <w:r w:rsidRPr="00C6550D">
        <w:rPr>
          <w:color w:val="000000" w:themeColor="text1"/>
          <w:spacing w:val="-2"/>
        </w:rPr>
        <w:t>'</w:t>
      </w:r>
      <w:r w:rsidRPr="00C6550D">
        <w:rPr>
          <w:color w:val="000000" w:themeColor="text1"/>
        </w:rPr>
        <w:t>s</w:t>
      </w:r>
      <w:r w:rsidRPr="00C6550D">
        <w:rPr>
          <w:color w:val="000000" w:themeColor="text1"/>
          <w:spacing w:val="2"/>
        </w:rPr>
        <w:t xml:space="preserve"> p</w:t>
      </w:r>
      <w:r w:rsidRPr="00C6550D">
        <w:rPr>
          <w:color w:val="000000" w:themeColor="text1"/>
          <w:spacing w:val="1"/>
        </w:rPr>
        <w:t>r</w:t>
      </w:r>
      <w:r w:rsidRPr="00C6550D">
        <w:rPr>
          <w:color w:val="000000" w:themeColor="text1"/>
        </w:rPr>
        <w:t>i</w:t>
      </w:r>
      <w:r w:rsidRPr="00C6550D">
        <w:rPr>
          <w:color w:val="000000" w:themeColor="text1"/>
          <w:spacing w:val="2"/>
        </w:rPr>
        <w:t>o</w:t>
      </w:r>
      <w:r w:rsidRPr="00C6550D">
        <w:rPr>
          <w:color w:val="000000" w:themeColor="text1"/>
        </w:rPr>
        <w:t>r</w:t>
      </w:r>
      <w:r w:rsidRPr="00C6550D">
        <w:rPr>
          <w:color w:val="000000" w:themeColor="text1"/>
          <w:spacing w:val="14"/>
        </w:rPr>
        <w:t xml:space="preserve"> </w:t>
      </w:r>
      <w:r w:rsidRPr="00C6550D">
        <w:rPr>
          <w:color w:val="000000" w:themeColor="text1"/>
          <w:spacing w:val="-3"/>
        </w:rPr>
        <w:t>w</w:t>
      </w:r>
      <w:r w:rsidRPr="00C6550D">
        <w:rPr>
          <w:color w:val="000000" w:themeColor="text1"/>
          <w:spacing w:val="1"/>
        </w:rPr>
        <w:t>r</w:t>
      </w:r>
      <w:r w:rsidRPr="00C6550D">
        <w:rPr>
          <w:color w:val="000000" w:themeColor="text1"/>
        </w:rPr>
        <w:t>itt</w:t>
      </w:r>
      <w:r w:rsidRPr="00C6550D">
        <w:rPr>
          <w:color w:val="000000" w:themeColor="text1"/>
          <w:spacing w:val="3"/>
        </w:rPr>
        <w:t>e</w:t>
      </w:r>
      <w:r w:rsidRPr="00C6550D">
        <w:rPr>
          <w:color w:val="000000" w:themeColor="text1"/>
        </w:rPr>
        <w:t>n</w:t>
      </w:r>
      <w:r w:rsidRPr="00C6550D">
        <w:rPr>
          <w:color w:val="000000" w:themeColor="text1"/>
          <w:spacing w:val="8"/>
        </w:rPr>
        <w:t xml:space="preserve"> </w:t>
      </w:r>
      <w:r w:rsidRPr="00C6550D">
        <w:rPr>
          <w:color w:val="000000" w:themeColor="text1"/>
          <w:spacing w:val="1"/>
        </w:rPr>
        <w:t>c</w:t>
      </w:r>
      <w:r w:rsidRPr="00C6550D">
        <w:rPr>
          <w:color w:val="000000" w:themeColor="text1"/>
          <w:spacing w:val="2"/>
        </w:rPr>
        <w:t>o</w:t>
      </w:r>
      <w:r w:rsidRPr="00C6550D">
        <w:rPr>
          <w:color w:val="000000" w:themeColor="text1"/>
        </w:rPr>
        <w:t>ns</w:t>
      </w:r>
      <w:r w:rsidRPr="00C6550D">
        <w:rPr>
          <w:color w:val="000000" w:themeColor="text1"/>
          <w:spacing w:val="3"/>
        </w:rPr>
        <w:t>e</w:t>
      </w:r>
      <w:r w:rsidRPr="00C6550D">
        <w:rPr>
          <w:color w:val="000000" w:themeColor="text1"/>
        </w:rPr>
        <w:t>nt,</w:t>
      </w:r>
      <w:r w:rsidRPr="00C6550D">
        <w:rPr>
          <w:color w:val="000000" w:themeColor="text1"/>
          <w:spacing w:val="7"/>
        </w:rPr>
        <w:t xml:space="preserve"> </w:t>
      </w:r>
      <w:r w:rsidRPr="00C6550D">
        <w:rPr>
          <w:color w:val="000000" w:themeColor="text1"/>
          <w:spacing w:val="2"/>
        </w:rPr>
        <w:t>d</w:t>
      </w:r>
      <w:r w:rsidRPr="00C6550D">
        <w:rPr>
          <w:color w:val="000000" w:themeColor="text1"/>
        </w:rPr>
        <w:t>is</w:t>
      </w:r>
      <w:r w:rsidRPr="00C6550D">
        <w:rPr>
          <w:color w:val="000000" w:themeColor="text1"/>
          <w:spacing w:val="1"/>
        </w:rPr>
        <w:t>c</w:t>
      </w:r>
      <w:r w:rsidRPr="00C6550D">
        <w:rPr>
          <w:color w:val="000000" w:themeColor="text1"/>
        </w:rPr>
        <w:t>l</w:t>
      </w:r>
      <w:r w:rsidRPr="00C6550D">
        <w:rPr>
          <w:color w:val="000000" w:themeColor="text1"/>
          <w:spacing w:val="2"/>
        </w:rPr>
        <w:t>o</w:t>
      </w:r>
      <w:r w:rsidRPr="00C6550D">
        <w:rPr>
          <w:color w:val="000000" w:themeColor="text1"/>
        </w:rPr>
        <w:t>se</w:t>
      </w:r>
      <w:r w:rsidRPr="00C6550D">
        <w:rPr>
          <w:color w:val="000000" w:themeColor="text1"/>
          <w:spacing w:val="8"/>
        </w:rPr>
        <w:t xml:space="preserve"> </w:t>
      </w:r>
      <w:r w:rsidRPr="00C6550D">
        <w:rPr>
          <w:color w:val="000000" w:themeColor="text1"/>
        </w:rPr>
        <w:t>the</w:t>
      </w:r>
      <w:r w:rsidRPr="00C6550D">
        <w:rPr>
          <w:color w:val="000000" w:themeColor="text1"/>
          <w:spacing w:val="18"/>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4"/>
        </w:rPr>
        <w:t>r</w:t>
      </w:r>
      <w:r w:rsidRPr="00C6550D">
        <w:rPr>
          <w:color w:val="000000" w:themeColor="text1"/>
          <w:spacing w:val="1"/>
        </w:rPr>
        <w:t>ac</w:t>
      </w:r>
      <w:r w:rsidRPr="00C6550D">
        <w:rPr>
          <w:color w:val="000000" w:themeColor="text1"/>
        </w:rPr>
        <w:t>t,</w:t>
      </w:r>
      <w:r w:rsidRPr="00C6550D">
        <w:rPr>
          <w:color w:val="000000" w:themeColor="text1"/>
          <w:spacing w:val="6"/>
        </w:rPr>
        <w:t xml:space="preserve"> </w:t>
      </w:r>
      <w:r w:rsidRPr="00C6550D">
        <w:rPr>
          <w:color w:val="000000" w:themeColor="text1"/>
          <w:spacing w:val="2"/>
        </w:rPr>
        <w:t>o</w:t>
      </w:r>
      <w:r w:rsidRPr="00C6550D">
        <w:rPr>
          <w:color w:val="000000" w:themeColor="text1"/>
        </w:rPr>
        <w:t>r</w:t>
      </w:r>
      <w:r w:rsidRPr="00C6550D">
        <w:rPr>
          <w:color w:val="000000" w:themeColor="text1"/>
          <w:spacing w:val="16"/>
        </w:rPr>
        <w:t xml:space="preserve"> </w:t>
      </w:r>
      <w:r w:rsidRPr="00C6550D">
        <w:rPr>
          <w:color w:val="000000" w:themeColor="text1"/>
          <w:spacing w:val="1"/>
        </w:rPr>
        <w:t>a</w:t>
      </w:r>
      <w:r w:rsidRPr="00C6550D">
        <w:rPr>
          <w:color w:val="000000" w:themeColor="text1"/>
        </w:rPr>
        <w:t>ny</w:t>
      </w:r>
      <w:r w:rsidRPr="00C6550D">
        <w:rPr>
          <w:color w:val="000000" w:themeColor="text1"/>
          <w:spacing w:val="9"/>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visi</w:t>
      </w:r>
      <w:r w:rsidRPr="00C6550D">
        <w:rPr>
          <w:color w:val="000000" w:themeColor="text1"/>
          <w:spacing w:val="4"/>
        </w:rPr>
        <w:t>o</w:t>
      </w:r>
      <w:r w:rsidRPr="00C6550D">
        <w:rPr>
          <w:color w:val="000000" w:themeColor="text1"/>
        </w:rPr>
        <w:t>n</w:t>
      </w:r>
    </w:p>
    <w:p w:rsidR="00FE7AB7" w:rsidRPr="00C6550D" w:rsidRDefault="002B432B">
      <w:pPr>
        <w:spacing w:before="12" w:line="252" w:lineRule="auto"/>
        <w:ind w:left="619" w:right="87"/>
        <w:jc w:val="both"/>
        <w:rPr>
          <w:color w:val="000000" w:themeColor="text1"/>
        </w:rPr>
        <w:sectPr w:rsidR="00FE7AB7" w:rsidRPr="00C6550D">
          <w:pgSz w:w="12240" w:h="15840"/>
          <w:pgMar w:top="560" w:right="1320" w:bottom="280" w:left="1320" w:header="0" w:footer="433" w:gutter="0"/>
          <w:cols w:space="720"/>
        </w:sectPr>
      </w:pPr>
      <w:r w:rsidRPr="00C6550D">
        <w:rPr>
          <w:color w:val="000000" w:themeColor="text1"/>
        </w:rPr>
        <w:t>th</w:t>
      </w:r>
      <w:r w:rsidRPr="00C6550D">
        <w:rPr>
          <w:color w:val="000000" w:themeColor="text1"/>
          <w:spacing w:val="1"/>
        </w:rPr>
        <w:t>ere</w:t>
      </w:r>
      <w:r w:rsidRPr="00C6550D">
        <w:rPr>
          <w:color w:val="000000" w:themeColor="text1"/>
          <w:spacing w:val="2"/>
        </w:rPr>
        <w:t>o</w:t>
      </w:r>
      <w:r w:rsidRPr="00C6550D">
        <w:rPr>
          <w:color w:val="000000" w:themeColor="text1"/>
          <w:spacing w:val="-1"/>
        </w:rPr>
        <w:t>f</w:t>
      </w:r>
      <w:r w:rsidRPr="00C6550D">
        <w:rPr>
          <w:color w:val="000000" w:themeColor="text1"/>
        </w:rPr>
        <w:t>,</w:t>
      </w:r>
      <w:r w:rsidRPr="00C6550D">
        <w:rPr>
          <w:color w:val="000000" w:themeColor="text1"/>
          <w:spacing w:val="5"/>
        </w:rPr>
        <w:t xml:space="preserve"> </w:t>
      </w:r>
      <w:r w:rsidRPr="00C6550D">
        <w:rPr>
          <w:color w:val="000000" w:themeColor="text1"/>
          <w:spacing w:val="2"/>
        </w:rPr>
        <w:t>o</w:t>
      </w:r>
      <w:r w:rsidRPr="00C6550D">
        <w:rPr>
          <w:color w:val="000000" w:themeColor="text1"/>
        </w:rPr>
        <w:t>r</w:t>
      </w:r>
      <w:r w:rsidRPr="00C6550D">
        <w:rPr>
          <w:color w:val="000000" w:themeColor="text1"/>
          <w:spacing w:val="12"/>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6"/>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2"/>
        </w:rPr>
        <w:t xml:space="preserve"> p</w:t>
      </w:r>
      <w:r w:rsidRPr="00C6550D">
        <w:rPr>
          <w:color w:val="000000" w:themeColor="text1"/>
        </w:rPr>
        <w:t>l</w:t>
      </w:r>
      <w:r w:rsidRPr="00C6550D">
        <w:rPr>
          <w:color w:val="000000" w:themeColor="text1"/>
          <w:spacing w:val="1"/>
        </w:rPr>
        <w:t>a</w:t>
      </w:r>
      <w:r w:rsidRPr="00C6550D">
        <w:rPr>
          <w:color w:val="000000" w:themeColor="text1"/>
        </w:rPr>
        <w:t>n,</w:t>
      </w:r>
      <w:r w:rsidRPr="00C6550D">
        <w:rPr>
          <w:color w:val="000000" w:themeColor="text1"/>
          <w:spacing w:val="9"/>
        </w:rPr>
        <w:t xml:space="preserve"> </w:t>
      </w:r>
      <w:r w:rsidRPr="00C6550D">
        <w:rPr>
          <w:color w:val="000000" w:themeColor="text1"/>
          <w:spacing w:val="2"/>
        </w:rPr>
        <w:t>d</w:t>
      </w:r>
      <w:r w:rsidRPr="00C6550D">
        <w:rPr>
          <w:color w:val="000000" w:themeColor="text1"/>
          <w:spacing w:val="1"/>
        </w:rPr>
        <w:t>r</w:t>
      </w:r>
      <w:r w:rsidRPr="00C6550D">
        <w:rPr>
          <w:color w:val="000000" w:themeColor="text1"/>
          <w:spacing w:val="3"/>
        </w:rPr>
        <w:t>a</w:t>
      </w:r>
      <w:r w:rsidRPr="00C6550D">
        <w:rPr>
          <w:color w:val="000000" w:themeColor="text1"/>
          <w:spacing w:val="-3"/>
        </w:rPr>
        <w:t>w</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a</w:t>
      </w:r>
      <w:r w:rsidRPr="00C6550D">
        <w:rPr>
          <w:color w:val="000000" w:themeColor="text1"/>
        </w:rPr>
        <w:t>tt</w:t>
      </w:r>
      <w:r w:rsidRPr="00C6550D">
        <w:rPr>
          <w:color w:val="000000" w:themeColor="text1"/>
          <w:spacing w:val="1"/>
        </w:rPr>
        <w:t>er</w:t>
      </w:r>
      <w:r w:rsidRPr="00C6550D">
        <w:rPr>
          <w:color w:val="000000" w:themeColor="text1"/>
        </w:rPr>
        <w:t>n,</w:t>
      </w:r>
      <w:r w:rsidRPr="00C6550D">
        <w:rPr>
          <w:color w:val="000000" w:themeColor="text1"/>
          <w:spacing w:val="6"/>
        </w:rPr>
        <w:t xml:space="preserve"> </w:t>
      </w:r>
      <w:r w:rsidRPr="00C6550D">
        <w:rPr>
          <w:color w:val="000000" w:themeColor="text1"/>
        </w:rPr>
        <w:t>s</w:t>
      </w:r>
      <w:r w:rsidRPr="00C6550D">
        <w:rPr>
          <w:color w:val="000000" w:themeColor="text1"/>
          <w:spacing w:val="3"/>
        </w:rPr>
        <w:t>a</w:t>
      </w:r>
      <w:r w:rsidRPr="00C6550D">
        <w:rPr>
          <w:color w:val="000000" w:themeColor="text1"/>
          <w:spacing w:val="-3"/>
        </w:rPr>
        <w:t>m</w:t>
      </w:r>
      <w:r w:rsidRPr="00C6550D">
        <w:rPr>
          <w:color w:val="000000" w:themeColor="text1"/>
          <w:spacing w:val="4"/>
        </w:rPr>
        <w:t>p</w:t>
      </w:r>
      <w:r w:rsidRPr="00C6550D">
        <w:rPr>
          <w:color w:val="000000" w:themeColor="text1"/>
          <w:spacing w:val="3"/>
        </w:rPr>
        <w:t>l</w:t>
      </w:r>
      <w:r w:rsidRPr="00C6550D">
        <w:rPr>
          <w:color w:val="000000" w:themeColor="text1"/>
        </w:rPr>
        <w:t>e</w:t>
      </w:r>
      <w:r w:rsidRPr="00C6550D">
        <w:rPr>
          <w:color w:val="000000" w:themeColor="text1"/>
          <w:spacing w:val="6"/>
        </w:rPr>
        <w:t xml:space="preserve"> </w:t>
      </w:r>
      <w:r w:rsidRPr="00C6550D">
        <w:rPr>
          <w:color w:val="000000" w:themeColor="text1"/>
          <w:spacing w:val="2"/>
        </w:rPr>
        <w:t>o</w:t>
      </w:r>
      <w:r w:rsidRPr="00C6550D">
        <w:rPr>
          <w:color w:val="000000" w:themeColor="text1"/>
        </w:rPr>
        <w:t>r</w:t>
      </w:r>
      <w:r w:rsidRPr="00C6550D">
        <w:rPr>
          <w:color w:val="000000" w:themeColor="text1"/>
          <w:spacing w:val="12"/>
        </w:rPr>
        <w:t xml:space="preserve"> </w:t>
      </w:r>
      <w:r w:rsidRPr="00C6550D">
        <w:rPr>
          <w:color w:val="000000" w:themeColor="text1"/>
        </w:rPr>
        <w:t>in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 xml:space="preserve">n </w:t>
      </w:r>
      <w:r w:rsidRPr="00C6550D">
        <w:rPr>
          <w:color w:val="000000" w:themeColor="text1"/>
          <w:spacing w:val="-1"/>
        </w:rPr>
        <w:t>f</w:t>
      </w:r>
      <w:r w:rsidRPr="00C6550D">
        <w:rPr>
          <w:color w:val="000000" w:themeColor="text1"/>
        </w:rPr>
        <w:t>u</w:t>
      </w:r>
      <w:r w:rsidRPr="00C6550D">
        <w:rPr>
          <w:color w:val="000000" w:themeColor="text1"/>
          <w:spacing w:val="4"/>
        </w:rPr>
        <w:t>r</w:t>
      </w:r>
      <w:r w:rsidRPr="00C6550D">
        <w:rPr>
          <w:color w:val="000000" w:themeColor="text1"/>
        </w:rPr>
        <w:t>ni</w:t>
      </w:r>
      <w:r w:rsidRPr="00C6550D">
        <w:rPr>
          <w:color w:val="000000" w:themeColor="text1"/>
          <w:spacing w:val="2"/>
        </w:rPr>
        <w:t>s</w:t>
      </w:r>
      <w:r w:rsidRPr="00C6550D">
        <w:rPr>
          <w:color w:val="000000" w:themeColor="text1"/>
        </w:rPr>
        <w:t>h</w:t>
      </w:r>
      <w:r w:rsidRPr="00C6550D">
        <w:rPr>
          <w:color w:val="000000" w:themeColor="text1"/>
          <w:spacing w:val="1"/>
        </w:rPr>
        <w:t>e</w:t>
      </w:r>
      <w:r w:rsidRPr="00C6550D">
        <w:rPr>
          <w:color w:val="000000" w:themeColor="text1"/>
        </w:rPr>
        <w:t>d</w:t>
      </w:r>
      <w:r w:rsidRPr="00C6550D">
        <w:rPr>
          <w:color w:val="000000" w:themeColor="text1"/>
          <w:spacing w:val="3"/>
        </w:rPr>
        <w:t xml:space="preserve"> </w:t>
      </w:r>
      <w:r w:rsidRPr="00C6550D">
        <w:rPr>
          <w:color w:val="000000" w:themeColor="text1"/>
          <w:spacing w:val="4"/>
        </w:rPr>
        <w:t>b</w:t>
      </w:r>
      <w:r w:rsidRPr="00C6550D">
        <w:rPr>
          <w:color w:val="000000" w:themeColor="text1"/>
        </w:rPr>
        <w:t>y</w:t>
      </w:r>
      <w:r w:rsidRPr="00C6550D">
        <w:rPr>
          <w:color w:val="000000" w:themeColor="text1"/>
          <w:spacing w:val="9"/>
        </w:rPr>
        <w:t xml:space="preserve"> </w:t>
      </w:r>
      <w:r w:rsidRPr="00C6550D">
        <w:rPr>
          <w:color w:val="000000" w:themeColor="text1"/>
          <w:spacing w:val="2"/>
        </w:rPr>
        <w:t>o</w:t>
      </w:r>
      <w:r w:rsidRPr="00C6550D">
        <w:rPr>
          <w:color w:val="000000" w:themeColor="text1"/>
        </w:rPr>
        <w:t>r</w:t>
      </w:r>
      <w:r w:rsidRPr="00C6550D">
        <w:rPr>
          <w:color w:val="000000" w:themeColor="text1"/>
          <w:spacing w:val="10"/>
        </w:rPr>
        <w:t xml:space="preserve"> </w:t>
      </w:r>
      <w:r w:rsidRPr="00C6550D">
        <w:rPr>
          <w:color w:val="000000" w:themeColor="text1"/>
          <w:spacing w:val="2"/>
        </w:rPr>
        <w:t>o</w:t>
      </w:r>
      <w:r w:rsidRPr="00C6550D">
        <w:rPr>
          <w:color w:val="000000" w:themeColor="text1"/>
        </w:rPr>
        <w:t>n</w:t>
      </w:r>
      <w:r w:rsidRPr="00C6550D">
        <w:rPr>
          <w:color w:val="000000" w:themeColor="text1"/>
          <w:spacing w:val="9"/>
        </w:rPr>
        <w:t xml:space="preserve"> </w:t>
      </w:r>
      <w:r w:rsidRPr="00C6550D">
        <w:rPr>
          <w:color w:val="000000" w:themeColor="text1"/>
          <w:spacing w:val="2"/>
        </w:rPr>
        <w:t>b</w:t>
      </w:r>
      <w:r w:rsidRPr="00C6550D">
        <w:rPr>
          <w:color w:val="000000" w:themeColor="text1"/>
          <w:spacing w:val="1"/>
        </w:rPr>
        <w:t>e</w:t>
      </w:r>
      <w:r w:rsidRPr="00C6550D">
        <w:rPr>
          <w:color w:val="000000" w:themeColor="text1"/>
        </w:rPr>
        <w:t>h</w:t>
      </w:r>
      <w:r w:rsidRPr="00C6550D">
        <w:rPr>
          <w:color w:val="000000" w:themeColor="text1"/>
          <w:spacing w:val="1"/>
        </w:rPr>
        <w:t>a</w:t>
      </w:r>
      <w:r w:rsidRPr="00C6550D">
        <w:rPr>
          <w:color w:val="000000" w:themeColor="text1"/>
        </w:rPr>
        <w:t>lf</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10"/>
        </w:rPr>
        <w:t xml:space="preserve"> </w:t>
      </w:r>
      <w:r w:rsidRPr="00C6550D">
        <w:rPr>
          <w:color w:val="000000" w:themeColor="text1"/>
          <w:spacing w:val="3"/>
        </w:rPr>
        <w:t>t</w:t>
      </w:r>
      <w:r w:rsidRPr="00C6550D">
        <w:rPr>
          <w:color w:val="000000" w:themeColor="text1"/>
        </w:rPr>
        <w:t xml:space="preserve">he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c</w:t>
      </w:r>
      <w:r w:rsidRPr="00C6550D">
        <w:rPr>
          <w:color w:val="000000" w:themeColor="text1"/>
          <w:spacing w:val="4"/>
        </w:rPr>
        <w:t>o</w:t>
      </w:r>
      <w:r w:rsidRPr="00C6550D">
        <w:rPr>
          <w:color w:val="000000" w:themeColor="text1"/>
        </w:rPr>
        <w:t>nn</w:t>
      </w:r>
      <w:r w:rsidRPr="00C6550D">
        <w:rPr>
          <w:color w:val="000000" w:themeColor="text1"/>
          <w:spacing w:val="1"/>
        </w:rPr>
        <w:t>ec</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14"/>
        </w:rPr>
        <w:t xml:space="preserve"> </w:t>
      </w:r>
      <w:r w:rsidRPr="00C6550D">
        <w:rPr>
          <w:color w:val="000000" w:themeColor="text1"/>
          <w:spacing w:val="3"/>
        </w:rPr>
        <w:t>t</w:t>
      </w:r>
      <w:r w:rsidRPr="00C6550D">
        <w:rPr>
          <w:color w:val="000000" w:themeColor="text1"/>
        </w:rPr>
        <w:t>h</w:t>
      </w:r>
      <w:r w:rsidRPr="00C6550D">
        <w:rPr>
          <w:color w:val="000000" w:themeColor="text1"/>
          <w:spacing w:val="1"/>
        </w:rPr>
        <w:t>ere</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12"/>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spacing w:val="2"/>
        </w:rPr>
        <w:t>p</w:t>
      </w:r>
      <w:r w:rsidRPr="00C6550D">
        <w:rPr>
          <w:color w:val="000000" w:themeColor="text1"/>
          <w:spacing w:val="1"/>
        </w:rPr>
        <w:t>er</w:t>
      </w:r>
      <w:r w:rsidRPr="00C6550D">
        <w:rPr>
          <w:color w:val="000000" w:themeColor="text1"/>
        </w:rPr>
        <w:t>s</w:t>
      </w:r>
      <w:r w:rsidRPr="00C6550D">
        <w:rPr>
          <w:color w:val="000000" w:themeColor="text1"/>
          <w:spacing w:val="2"/>
        </w:rPr>
        <w:t>o</w:t>
      </w:r>
      <w:r w:rsidRPr="00C6550D">
        <w:rPr>
          <w:color w:val="000000" w:themeColor="text1"/>
        </w:rPr>
        <w:t>n</w:t>
      </w:r>
      <w:r w:rsidRPr="00C6550D">
        <w:rPr>
          <w:color w:val="000000" w:themeColor="text1"/>
          <w:spacing w:val="-10"/>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spacing w:val="3"/>
        </w:rPr>
        <w:t>t</w:t>
      </w:r>
      <w:r w:rsidRPr="00C6550D">
        <w:rPr>
          <w:color w:val="000000" w:themeColor="text1"/>
        </w:rPr>
        <w:t>h</w:t>
      </w:r>
      <w:r w:rsidRPr="00C6550D">
        <w:rPr>
          <w:color w:val="000000" w:themeColor="text1"/>
          <w:spacing w:val="1"/>
        </w:rPr>
        <w:t>a</w:t>
      </w:r>
      <w:r w:rsidRPr="00C6550D">
        <w:rPr>
          <w:color w:val="000000" w:themeColor="text1"/>
        </w:rPr>
        <w:t>n</w:t>
      </w:r>
      <w:r w:rsidRPr="00C6550D">
        <w:rPr>
          <w:color w:val="000000" w:themeColor="text1"/>
          <w:spacing w:val="-3"/>
        </w:rPr>
        <w:t xml:space="preserve"> </w:t>
      </w:r>
      <w:r w:rsidRPr="00C6550D">
        <w:rPr>
          <w:color w:val="000000" w:themeColor="text1"/>
        </w:rPr>
        <w:t xml:space="preserve">a </w:t>
      </w:r>
      <w:r w:rsidRPr="00C6550D">
        <w:rPr>
          <w:color w:val="000000" w:themeColor="text1"/>
          <w:spacing w:val="2"/>
        </w:rPr>
        <w:t>p</w:t>
      </w:r>
      <w:r w:rsidRPr="00C6550D">
        <w:rPr>
          <w:color w:val="000000" w:themeColor="text1"/>
          <w:spacing w:val="1"/>
        </w:rPr>
        <w:t>er</w:t>
      </w:r>
      <w:r w:rsidRPr="00C6550D">
        <w:rPr>
          <w:color w:val="000000" w:themeColor="text1"/>
        </w:rPr>
        <w:t>s</w:t>
      </w:r>
      <w:r w:rsidRPr="00C6550D">
        <w:rPr>
          <w:color w:val="000000" w:themeColor="text1"/>
          <w:spacing w:val="2"/>
        </w:rPr>
        <w:t>o</w:t>
      </w:r>
      <w:r w:rsidRPr="00C6550D">
        <w:rPr>
          <w:color w:val="000000" w:themeColor="text1"/>
        </w:rPr>
        <w:t>n</w:t>
      </w:r>
      <w:r w:rsidRPr="00C6550D">
        <w:rPr>
          <w:color w:val="000000" w:themeColor="text1"/>
          <w:spacing w:val="-10"/>
        </w:rPr>
        <w:t xml:space="preserve"> </w:t>
      </w:r>
      <w:r w:rsidRPr="00C6550D">
        <w:rPr>
          <w:color w:val="000000" w:themeColor="text1"/>
          <w:spacing w:val="3"/>
        </w:rPr>
        <w:t>e</w:t>
      </w:r>
      <w:r w:rsidRPr="00C6550D">
        <w:rPr>
          <w:color w:val="000000" w:themeColor="text1"/>
          <w:spacing w:val="-3"/>
        </w:rPr>
        <w:t>m</w:t>
      </w:r>
      <w:r w:rsidRPr="00C6550D">
        <w:rPr>
          <w:color w:val="000000" w:themeColor="text1"/>
          <w:spacing w:val="2"/>
        </w:rPr>
        <w:t>p</w:t>
      </w:r>
      <w:r w:rsidRPr="00C6550D">
        <w:rPr>
          <w:color w:val="000000" w:themeColor="text1"/>
        </w:rPr>
        <w:t>l</w:t>
      </w:r>
      <w:r w:rsidRPr="00C6550D">
        <w:rPr>
          <w:color w:val="000000" w:themeColor="text1"/>
          <w:spacing w:val="4"/>
        </w:rPr>
        <w:t>o</w:t>
      </w:r>
      <w:r w:rsidRPr="00C6550D">
        <w:rPr>
          <w:color w:val="000000" w:themeColor="text1"/>
          <w:spacing w:val="-3"/>
        </w:rPr>
        <w:t>y</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spacing w:val="4"/>
        </w:rPr>
        <w:t>b</w:t>
      </w:r>
      <w:r w:rsidRPr="00C6550D">
        <w:rPr>
          <w:color w:val="000000" w:themeColor="text1"/>
        </w:rPr>
        <w:t>y</w:t>
      </w:r>
      <w:r w:rsidRPr="00C6550D">
        <w:rPr>
          <w:color w:val="000000" w:themeColor="text1"/>
          <w:spacing w:val="-6"/>
        </w:rPr>
        <w:t xml:space="preserve"> </w:t>
      </w:r>
      <w:r w:rsidRPr="00C6550D">
        <w:rPr>
          <w:color w:val="000000" w:themeColor="text1"/>
        </w:rPr>
        <w:t>the</w:t>
      </w:r>
      <w:r w:rsidRPr="00C6550D">
        <w:rPr>
          <w:color w:val="000000" w:themeColor="text1"/>
          <w:spacing w:val="1"/>
        </w:rPr>
        <w:t xml:space="preserve"> S</w:t>
      </w:r>
      <w:r w:rsidRPr="00C6550D">
        <w:rPr>
          <w:color w:val="000000" w:themeColor="text1"/>
        </w:rPr>
        <w:t>u</w:t>
      </w:r>
      <w:r w:rsidRPr="00C6550D">
        <w:rPr>
          <w:color w:val="000000" w:themeColor="text1"/>
          <w:spacing w:val="4"/>
        </w:rPr>
        <w:t>p</w:t>
      </w:r>
      <w:r w:rsidRPr="00C6550D">
        <w:rPr>
          <w:color w:val="000000" w:themeColor="text1"/>
          <w:spacing w:val="2"/>
        </w:rPr>
        <w:t>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a</w:t>
      </w:r>
      <w:r w:rsidRPr="00C6550D">
        <w:rPr>
          <w:color w:val="000000" w:themeColor="text1"/>
        </w:rPr>
        <w:t>n</w:t>
      </w:r>
      <w:r w:rsidRPr="00C6550D">
        <w:rPr>
          <w:color w:val="000000" w:themeColor="text1"/>
          <w:spacing w:val="3"/>
        </w:rPr>
        <w:t>c</w:t>
      </w:r>
      <w:r w:rsidRPr="00C6550D">
        <w:rPr>
          <w:color w:val="000000" w:themeColor="text1"/>
        </w:rPr>
        <w:t xml:space="preserve">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the</w:t>
      </w:r>
      <w:r w:rsidRPr="00C6550D">
        <w:rPr>
          <w:color w:val="000000" w:themeColor="text1"/>
          <w:spacing w:val="3"/>
        </w:rPr>
        <w:t xml:space="preserve"> </w:t>
      </w:r>
      <w:r w:rsidRPr="00C6550D">
        <w:rPr>
          <w:color w:val="000000" w:themeColor="text1"/>
        </w:rPr>
        <w:t>C</w:t>
      </w:r>
      <w:r w:rsidRPr="00C6550D">
        <w:rPr>
          <w:color w:val="000000" w:themeColor="text1"/>
          <w:spacing w:val="2"/>
        </w:rPr>
        <w:t>on</w:t>
      </w:r>
      <w:r w:rsidRPr="00C6550D">
        <w:rPr>
          <w:color w:val="000000" w:themeColor="text1"/>
        </w:rPr>
        <w:t>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spacing w:val="1"/>
        </w:rPr>
        <w:t>D</w:t>
      </w:r>
      <w:r w:rsidRPr="00C6550D">
        <w:rPr>
          <w:color w:val="000000" w:themeColor="text1"/>
        </w:rPr>
        <w:t>is</w:t>
      </w:r>
      <w:r w:rsidRPr="00C6550D">
        <w:rPr>
          <w:color w:val="000000" w:themeColor="text1"/>
          <w:spacing w:val="1"/>
        </w:rPr>
        <w:t>c</w:t>
      </w:r>
      <w:r w:rsidRPr="00C6550D">
        <w:rPr>
          <w:color w:val="000000" w:themeColor="text1"/>
        </w:rPr>
        <w:t>l</w:t>
      </w:r>
      <w:r w:rsidRPr="00C6550D">
        <w:rPr>
          <w:color w:val="000000" w:themeColor="text1"/>
          <w:spacing w:val="4"/>
        </w:rPr>
        <w:t>o</w:t>
      </w:r>
      <w:r w:rsidRPr="00C6550D">
        <w:rPr>
          <w:color w:val="000000" w:themeColor="text1"/>
        </w:rPr>
        <w:t>su</w:t>
      </w:r>
      <w:r w:rsidRPr="00C6550D">
        <w:rPr>
          <w:color w:val="000000" w:themeColor="text1"/>
          <w:spacing w:val="1"/>
        </w:rPr>
        <w:t>r</w:t>
      </w:r>
      <w:r w:rsidRPr="00C6550D">
        <w:rPr>
          <w:color w:val="000000" w:themeColor="text1"/>
        </w:rPr>
        <w:t>e</w:t>
      </w:r>
      <w:r w:rsidRPr="00C6550D">
        <w:rPr>
          <w:color w:val="000000" w:themeColor="text1"/>
          <w:spacing w:val="-10"/>
        </w:rPr>
        <w:t xml:space="preserve"> </w:t>
      </w:r>
      <w:r w:rsidRPr="00C6550D">
        <w:rPr>
          <w:color w:val="000000" w:themeColor="text1"/>
        </w:rPr>
        <w:t>to</w:t>
      </w:r>
      <w:r w:rsidRPr="00C6550D">
        <w:rPr>
          <w:color w:val="000000" w:themeColor="text1"/>
          <w:spacing w:val="4"/>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3"/>
        </w:rPr>
        <w:t xml:space="preserve"> </w:t>
      </w:r>
      <w:r w:rsidRPr="00C6550D">
        <w:rPr>
          <w:color w:val="000000" w:themeColor="text1"/>
          <w:spacing w:val="2"/>
        </w:rPr>
        <w:t>s</w:t>
      </w:r>
      <w:r w:rsidRPr="00C6550D">
        <w:rPr>
          <w:color w:val="000000" w:themeColor="text1"/>
        </w:rPr>
        <w:t>u</w:t>
      </w:r>
      <w:r w:rsidRPr="00C6550D">
        <w:rPr>
          <w:color w:val="000000" w:themeColor="text1"/>
          <w:spacing w:val="1"/>
        </w:rPr>
        <w:t>c</w:t>
      </w:r>
      <w:r w:rsidRPr="00C6550D">
        <w:rPr>
          <w:color w:val="000000" w:themeColor="text1"/>
        </w:rPr>
        <w:t>h</w:t>
      </w:r>
      <w:r w:rsidRPr="00C6550D">
        <w:rPr>
          <w:color w:val="000000" w:themeColor="text1"/>
          <w:spacing w:val="-4"/>
        </w:rPr>
        <w:t xml:space="preserve"> </w:t>
      </w:r>
      <w:r w:rsidRPr="00C6550D">
        <w:rPr>
          <w:color w:val="000000" w:themeColor="text1"/>
          <w:spacing w:val="3"/>
        </w:rPr>
        <w:t>e</w:t>
      </w:r>
      <w:r w:rsidRPr="00C6550D">
        <w:rPr>
          <w:color w:val="000000" w:themeColor="text1"/>
        </w:rPr>
        <w:t>m</w:t>
      </w:r>
      <w:r w:rsidRPr="00C6550D">
        <w:rPr>
          <w:color w:val="000000" w:themeColor="text1"/>
          <w:spacing w:val="2"/>
        </w:rPr>
        <w:t>p</w:t>
      </w:r>
      <w:r w:rsidRPr="00C6550D">
        <w:rPr>
          <w:color w:val="000000" w:themeColor="text1"/>
        </w:rPr>
        <w:t>l</w:t>
      </w:r>
      <w:r w:rsidRPr="00C6550D">
        <w:rPr>
          <w:color w:val="000000" w:themeColor="text1"/>
          <w:spacing w:val="4"/>
        </w:rPr>
        <w:t>o</w:t>
      </w:r>
      <w:r w:rsidRPr="00C6550D">
        <w:rPr>
          <w:color w:val="000000" w:themeColor="text1"/>
          <w:spacing w:val="-3"/>
        </w:rPr>
        <w:t>y</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spacing w:val="2"/>
        </w:rPr>
        <w:t>p</w:t>
      </w:r>
      <w:r w:rsidRPr="00C6550D">
        <w:rPr>
          <w:color w:val="000000" w:themeColor="text1"/>
          <w:spacing w:val="1"/>
        </w:rPr>
        <w:t>er</w:t>
      </w:r>
      <w:r w:rsidRPr="00C6550D">
        <w:rPr>
          <w:color w:val="000000" w:themeColor="text1"/>
        </w:rPr>
        <w:t>s</w:t>
      </w:r>
      <w:r w:rsidRPr="00C6550D">
        <w:rPr>
          <w:color w:val="000000" w:themeColor="text1"/>
          <w:spacing w:val="2"/>
        </w:rPr>
        <w:t>o</w:t>
      </w:r>
      <w:r w:rsidRPr="00C6550D">
        <w:rPr>
          <w:color w:val="000000" w:themeColor="text1"/>
        </w:rPr>
        <w:t>n</w:t>
      </w:r>
      <w:r w:rsidRPr="00C6550D">
        <w:rPr>
          <w:color w:val="000000" w:themeColor="text1"/>
          <w:spacing w:val="-5"/>
        </w:rPr>
        <w:t xml:space="preserve"> </w:t>
      </w:r>
      <w:r w:rsidRPr="00C6550D">
        <w:rPr>
          <w:color w:val="000000" w:themeColor="text1"/>
          <w:spacing w:val="2"/>
        </w:rPr>
        <w:t>sh</w:t>
      </w:r>
      <w:r w:rsidRPr="00C6550D">
        <w:rPr>
          <w:color w:val="000000" w:themeColor="text1"/>
          <w:spacing w:val="1"/>
        </w:rPr>
        <w:t>a</w:t>
      </w:r>
      <w:r w:rsidRPr="00C6550D">
        <w:rPr>
          <w:color w:val="000000" w:themeColor="text1"/>
        </w:rPr>
        <w:t>ll</w:t>
      </w:r>
      <w:r w:rsidRPr="00C6550D">
        <w:rPr>
          <w:color w:val="000000" w:themeColor="text1"/>
          <w:spacing w:val="-3"/>
        </w:rPr>
        <w:t xml:space="preserve"> </w:t>
      </w:r>
      <w:r w:rsidRPr="00C6550D">
        <w:rPr>
          <w:color w:val="000000" w:themeColor="text1"/>
          <w:spacing w:val="2"/>
        </w:rPr>
        <w:t>b</w:t>
      </w:r>
      <w:r w:rsidRPr="00C6550D">
        <w:rPr>
          <w:color w:val="000000" w:themeColor="text1"/>
        </w:rPr>
        <w:t>e</w:t>
      </w:r>
      <w:r w:rsidRPr="00C6550D">
        <w:rPr>
          <w:color w:val="000000" w:themeColor="text1"/>
          <w:spacing w:val="3"/>
        </w:rPr>
        <w:t xml:space="preserve"> </w:t>
      </w:r>
      <w:r w:rsidRPr="00C6550D">
        <w:rPr>
          <w:color w:val="000000" w:themeColor="text1"/>
          <w:spacing w:val="-3"/>
        </w:rPr>
        <w:t>m</w:t>
      </w:r>
      <w:r w:rsidRPr="00C6550D">
        <w:rPr>
          <w:color w:val="000000" w:themeColor="text1"/>
          <w:spacing w:val="1"/>
        </w:rPr>
        <w:t>a</w:t>
      </w:r>
      <w:r w:rsidRPr="00C6550D">
        <w:rPr>
          <w:color w:val="000000" w:themeColor="text1"/>
          <w:spacing w:val="2"/>
        </w:rPr>
        <w:t>d</w:t>
      </w:r>
      <w:r w:rsidRPr="00C6550D">
        <w:rPr>
          <w:color w:val="000000" w:themeColor="text1"/>
        </w:rPr>
        <w:t>e</w:t>
      </w:r>
      <w:r w:rsidRPr="00C6550D">
        <w:rPr>
          <w:color w:val="000000" w:themeColor="text1"/>
          <w:spacing w:val="-3"/>
        </w:rPr>
        <w:t xml:space="preserve"> </w:t>
      </w:r>
      <w:r w:rsidRPr="00C6550D">
        <w:rPr>
          <w:color w:val="000000" w:themeColor="text1"/>
          <w:spacing w:val="3"/>
        </w:rPr>
        <w:t>i</w:t>
      </w:r>
      <w:r w:rsidRPr="00C6550D">
        <w:rPr>
          <w:color w:val="000000" w:themeColor="text1"/>
        </w:rPr>
        <w:t>n</w:t>
      </w:r>
      <w:r w:rsidRPr="00C6550D">
        <w:rPr>
          <w:color w:val="000000" w:themeColor="text1"/>
          <w:spacing w:val="-1"/>
        </w:rPr>
        <w:t xml:space="preserve"> </w:t>
      </w:r>
      <w:r w:rsidRPr="00C6550D">
        <w:rPr>
          <w:color w:val="000000" w:themeColor="text1"/>
          <w:spacing w:val="1"/>
        </w:rPr>
        <w:t>c</w:t>
      </w:r>
      <w:r w:rsidRPr="00C6550D">
        <w:rPr>
          <w:color w:val="000000" w:themeColor="text1"/>
          <w:spacing w:val="2"/>
        </w:rPr>
        <w:t>on</w:t>
      </w:r>
      <w:r w:rsidRPr="00C6550D">
        <w:rPr>
          <w:color w:val="000000" w:themeColor="text1"/>
          <w:spacing w:val="-1"/>
        </w:rPr>
        <w:t>f</w:t>
      </w:r>
      <w:r w:rsidRPr="00C6550D">
        <w:rPr>
          <w:color w:val="000000" w:themeColor="text1"/>
        </w:rPr>
        <w:t>i</w:t>
      </w:r>
      <w:r w:rsidRPr="00C6550D">
        <w:rPr>
          <w:color w:val="000000" w:themeColor="text1"/>
          <w:spacing w:val="2"/>
        </w:rPr>
        <w:t>d</w:t>
      </w:r>
      <w:r w:rsidRPr="00C6550D">
        <w:rPr>
          <w:color w:val="000000" w:themeColor="text1"/>
          <w:spacing w:val="1"/>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7"/>
        </w:rPr>
        <w:t xml:space="preserve"> </w:t>
      </w:r>
      <w:r w:rsidRPr="00C6550D">
        <w:rPr>
          <w:color w:val="000000" w:themeColor="text1"/>
          <w:spacing w:val="1"/>
        </w:rPr>
        <w:t>a</w:t>
      </w:r>
      <w:r w:rsidRPr="00C6550D">
        <w:rPr>
          <w:color w:val="000000" w:themeColor="text1"/>
        </w:rPr>
        <w:t>nd</w:t>
      </w:r>
      <w:r w:rsidRPr="00C6550D">
        <w:rPr>
          <w:color w:val="000000" w:themeColor="text1"/>
          <w:spacing w:val="2"/>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3"/>
        </w:rPr>
        <w:t xml:space="preserve"> </w:t>
      </w:r>
      <w:r w:rsidRPr="00C6550D">
        <w:rPr>
          <w:color w:val="000000" w:themeColor="text1"/>
          <w:spacing w:val="1"/>
        </w:rPr>
        <w:t>e</w:t>
      </w:r>
      <w:r w:rsidRPr="00C6550D">
        <w:rPr>
          <w:color w:val="000000" w:themeColor="text1"/>
          <w:spacing w:val="2"/>
        </w:rPr>
        <w:t>x</w:t>
      </w:r>
      <w:r w:rsidRPr="00C6550D">
        <w:rPr>
          <w:color w:val="000000" w:themeColor="text1"/>
        </w:rPr>
        <w:t>t</w:t>
      </w:r>
      <w:r w:rsidRPr="00C6550D">
        <w:rPr>
          <w:color w:val="000000" w:themeColor="text1"/>
          <w:spacing w:val="1"/>
        </w:rPr>
        <w:t>e</w:t>
      </w:r>
      <w:r w:rsidRPr="00C6550D">
        <w:rPr>
          <w:color w:val="000000" w:themeColor="text1"/>
        </w:rPr>
        <w:t>nd</w:t>
      </w:r>
      <w:r w:rsidRPr="00C6550D">
        <w:rPr>
          <w:color w:val="000000" w:themeColor="text1"/>
          <w:spacing w:val="-3"/>
        </w:rPr>
        <w:t xml:space="preserve"> </w:t>
      </w:r>
      <w:r w:rsidRPr="00C6550D">
        <w:rPr>
          <w:color w:val="000000" w:themeColor="text1"/>
          <w:spacing w:val="2"/>
        </w:rPr>
        <w:t>o</w:t>
      </w:r>
      <w:r w:rsidRPr="00C6550D">
        <w:rPr>
          <w:color w:val="000000" w:themeColor="text1"/>
        </w:rPr>
        <w:t>n</w:t>
      </w:r>
      <w:r w:rsidRPr="00C6550D">
        <w:rPr>
          <w:color w:val="000000" w:themeColor="text1"/>
          <w:spacing w:val="3"/>
        </w:rPr>
        <w:t>l</w:t>
      </w:r>
      <w:r w:rsidRPr="00C6550D">
        <w:rPr>
          <w:color w:val="000000" w:themeColor="text1"/>
        </w:rPr>
        <w:t>y</w:t>
      </w:r>
      <w:r w:rsidRPr="00C6550D">
        <w:rPr>
          <w:color w:val="000000" w:themeColor="text1"/>
          <w:spacing w:val="-2"/>
        </w:rPr>
        <w:t xml:space="preserve"> </w:t>
      </w:r>
      <w:r w:rsidRPr="00C6550D">
        <w:rPr>
          <w:color w:val="000000" w:themeColor="text1"/>
        </w:rPr>
        <w:t xml:space="preserve">so </w:t>
      </w:r>
      <w:r w:rsidRPr="00C6550D">
        <w:rPr>
          <w:color w:val="000000" w:themeColor="text1"/>
          <w:spacing w:val="-1"/>
        </w:rPr>
        <w:t>f</w:t>
      </w:r>
      <w:r w:rsidRPr="00C6550D">
        <w:rPr>
          <w:color w:val="000000" w:themeColor="text1"/>
          <w:spacing w:val="1"/>
        </w:rPr>
        <w:t>a</w:t>
      </w:r>
      <w:r w:rsidRPr="00C6550D">
        <w:rPr>
          <w:color w:val="000000" w:themeColor="text1"/>
        </w:rPr>
        <w:t>r</w:t>
      </w:r>
      <w:r w:rsidRPr="00C6550D">
        <w:rPr>
          <w:color w:val="000000" w:themeColor="text1"/>
          <w:spacing w:val="-2"/>
        </w:rPr>
        <w:t xml:space="preserve"> </w:t>
      </w:r>
      <w:r w:rsidRPr="00C6550D">
        <w:rPr>
          <w:color w:val="000000" w:themeColor="text1"/>
          <w:spacing w:val="1"/>
        </w:rPr>
        <w:t>a</w:t>
      </w:r>
      <w:r w:rsidRPr="00C6550D">
        <w:rPr>
          <w:color w:val="000000" w:themeColor="text1"/>
        </w:rPr>
        <w:t>s</w:t>
      </w:r>
      <w:r w:rsidRPr="00C6550D">
        <w:rPr>
          <w:color w:val="000000" w:themeColor="text1"/>
          <w:spacing w:val="1"/>
        </w:rPr>
        <w:t xml:space="preserve"> </w:t>
      </w:r>
      <w:r w:rsidRPr="00C6550D">
        <w:rPr>
          <w:color w:val="000000" w:themeColor="text1"/>
          <w:spacing w:val="-3"/>
        </w:rPr>
        <w:t>m</w:t>
      </w:r>
      <w:r w:rsidRPr="00C6550D">
        <w:rPr>
          <w:color w:val="000000" w:themeColor="text1"/>
          <w:spacing w:val="3"/>
        </w:rPr>
        <w:t>a</w:t>
      </w:r>
      <w:r w:rsidRPr="00C6550D">
        <w:rPr>
          <w:color w:val="000000" w:themeColor="text1"/>
        </w:rPr>
        <w:t>y</w:t>
      </w:r>
      <w:r w:rsidRPr="00C6550D">
        <w:rPr>
          <w:color w:val="000000" w:themeColor="text1"/>
          <w:spacing w:val="-6"/>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rPr>
        <w:t>n</w:t>
      </w:r>
      <w:r w:rsidRPr="00C6550D">
        <w:rPr>
          <w:color w:val="000000" w:themeColor="text1"/>
          <w:spacing w:val="1"/>
        </w:rPr>
        <w:t>ece</w:t>
      </w:r>
      <w:r w:rsidRPr="00C6550D">
        <w:rPr>
          <w:color w:val="000000" w:themeColor="text1"/>
          <w:spacing w:val="2"/>
        </w:rPr>
        <w:t>s</w:t>
      </w:r>
      <w:r w:rsidRPr="00C6550D">
        <w:rPr>
          <w:color w:val="000000" w:themeColor="text1"/>
        </w:rPr>
        <w:t>s</w:t>
      </w:r>
      <w:r w:rsidRPr="00C6550D">
        <w:rPr>
          <w:color w:val="000000" w:themeColor="text1"/>
          <w:spacing w:val="1"/>
        </w:rPr>
        <w:t>a</w:t>
      </w:r>
      <w:r w:rsidRPr="00C6550D">
        <w:rPr>
          <w:color w:val="000000" w:themeColor="text1"/>
          <w:spacing w:val="4"/>
        </w:rPr>
        <w:t>r</w:t>
      </w:r>
      <w:r w:rsidRPr="00C6550D">
        <w:rPr>
          <w:color w:val="000000" w:themeColor="text1"/>
        </w:rPr>
        <w:t>y</w:t>
      </w:r>
      <w:r w:rsidRPr="00C6550D">
        <w:rPr>
          <w:color w:val="000000" w:themeColor="text1"/>
          <w:spacing w:val="-12"/>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2"/>
        </w:rPr>
        <w:t>pu</w:t>
      </w:r>
      <w:r w:rsidRPr="00C6550D">
        <w:rPr>
          <w:color w:val="000000" w:themeColor="text1"/>
          <w:spacing w:val="1"/>
        </w:rPr>
        <w:t>r</w:t>
      </w:r>
      <w:r w:rsidRPr="00C6550D">
        <w:rPr>
          <w:color w:val="000000" w:themeColor="text1"/>
          <w:spacing w:val="2"/>
        </w:rPr>
        <w:t>po</w:t>
      </w:r>
      <w:r w:rsidRPr="00C6550D">
        <w:rPr>
          <w:color w:val="000000" w:themeColor="text1"/>
        </w:rPr>
        <w:t>s</w:t>
      </w:r>
      <w:r w:rsidRPr="00C6550D">
        <w:rPr>
          <w:color w:val="000000" w:themeColor="text1"/>
          <w:spacing w:val="1"/>
        </w:rPr>
        <w:t>e</w:t>
      </w:r>
      <w:r w:rsidRPr="00C6550D">
        <w:rPr>
          <w:color w:val="000000" w:themeColor="text1"/>
        </w:rPr>
        <w:t>s</w:t>
      </w:r>
      <w:r w:rsidRPr="00C6550D">
        <w:rPr>
          <w:color w:val="000000" w:themeColor="text1"/>
          <w:spacing w:val="-1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su</w:t>
      </w:r>
      <w:r w:rsidRPr="00C6550D">
        <w:rPr>
          <w:color w:val="000000" w:themeColor="text1"/>
          <w:spacing w:val="3"/>
        </w:rPr>
        <w:t>c</w:t>
      </w:r>
      <w:r w:rsidRPr="00C6550D">
        <w:rPr>
          <w:color w:val="000000" w:themeColor="text1"/>
        </w:rPr>
        <w:t>h</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ce</w:t>
      </w:r>
      <w:r w:rsidRPr="00C6550D">
        <w:rPr>
          <w:color w:val="000000" w:themeColor="text1"/>
        </w:rPr>
        <w:t>.</w:t>
      </w:r>
    </w:p>
    <w:p w:rsidR="00FE7AB7" w:rsidRPr="00C6550D" w:rsidRDefault="00FE7AB7">
      <w:pPr>
        <w:spacing w:before="1" w:line="120" w:lineRule="exact"/>
        <w:rPr>
          <w:color w:val="000000" w:themeColor="text1"/>
          <w:sz w:val="12"/>
          <w:szCs w:val="12"/>
        </w:rPr>
      </w:pPr>
    </w:p>
    <w:p w:rsidR="00FE7AB7" w:rsidRPr="00C6550D" w:rsidRDefault="00FE7AB7">
      <w:pPr>
        <w:ind w:left="4665" w:right="4646"/>
        <w:jc w:val="center"/>
        <w:rPr>
          <w:rFonts w:ascii="Courier New" w:eastAsia="Courier New" w:hAnsi="Courier New" w:cs="Courier New"/>
          <w:color w:val="000000" w:themeColor="text1"/>
        </w:rPr>
      </w:pPr>
    </w:p>
    <w:p w:rsidR="00FE7AB7" w:rsidRPr="00C6550D" w:rsidRDefault="002B432B">
      <w:pPr>
        <w:spacing w:before="34" w:line="252" w:lineRule="auto"/>
        <w:ind w:left="639" w:right="85" w:hanging="499"/>
        <w:jc w:val="both"/>
        <w:rPr>
          <w:color w:val="000000" w:themeColor="text1"/>
        </w:rPr>
      </w:pPr>
      <w:r w:rsidRPr="00C6550D">
        <w:rPr>
          <w:color w:val="000000" w:themeColor="text1"/>
          <w:spacing w:val="2"/>
        </w:rPr>
        <w:t>4</w:t>
      </w:r>
      <w:r w:rsidRPr="00C6550D">
        <w:rPr>
          <w:color w:val="000000" w:themeColor="text1"/>
          <w:spacing w:val="1"/>
        </w:rPr>
        <w:t>.</w:t>
      </w:r>
      <w:r w:rsidRPr="00C6550D">
        <w:rPr>
          <w:color w:val="000000" w:themeColor="text1"/>
        </w:rPr>
        <w:t xml:space="preserve">2   </w:t>
      </w:r>
      <w:r w:rsidRPr="00C6550D">
        <w:rPr>
          <w:color w:val="000000" w:themeColor="text1"/>
          <w:spacing w:val="23"/>
        </w:rPr>
        <w:t xml:space="preserve"> </w:t>
      </w:r>
      <w:r w:rsidRPr="00C6550D">
        <w:rPr>
          <w:color w:val="000000" w:themeColor="text1"/>
          <w:spacing w:val="4"/>
        </w:rPr>
        <w:t>T</w:t>
      </w:r>
      <w:r w:rsidRPr="00C6550D">
        <w:rPr>
          <w:color w:val="000000" w:themeColor="text1"/>
        </w:rPr>
        <w:t xml:space="preserve">he </w:t>
      </w:r>
      <w:r w:rsidRPr="00C6550D">
        <w:rPr>
          <w:color w:val="000000" w:themeColor="text1"/>
          <w:spacing w:val="9"/>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 xml:space="preserve">r </w:t>
      </w:r>
      <w:r w:rsidRPr="00C6550D">
        <w:rPr>
          <w:color w:val="000000" w:themeColor="text1"/>
          <w:spacing w:val="4"/>
        </w:rPr>
        <w:t xml:space="preserve"> </w:t>
      </w:r>
      <w:r w:rsidRPr="00C6550D">
        <w:rPr>
          <w:color w:val="000000" w:themeColor="text1"/>
        </w:rPr>
        <w:t>sh</w:t>
      </w:r>
      <w:r w:rsidRPr="00C6550D">
        <w:rPr>
          <w:color w:val="000000" w:themeColor="text1"/>
          <w:spacing w:val="1"/>
        </w:rPr>
        <w:t>a</w:t>
      </w:r>
      <w:r w:rsidRPr="00C6550D">
        <w:rPr>
          <w:color w:val="000000" w:themeColor="text1"/>
        </w:rPr>
        <w:t xml:space="preserve">ll </w:t>
      </w:r>
      <w:r w:rsidRPr="00C6550D">
        <w:rPr>
          <w:color w:val="000000" w:themeColor="text1"/>
          <w:spacing w:val="11"/>
        </w:rPr>
        <w:t xml:space="preserve"> </w:t>
      </w:r>
      <w:r w:rsidRPr="00C6550D">
        <w:rPr>
          <w:color w:val="000000" w:themeColor="text1"/>
        </w:rPr>
        <w:t>n</w:t>
      </w:r>
      <w:r w:rsidRPr="00C6550D">
        <w:rPr>
          <w:color w:val="000000" w:themeColor="text1"/>
          <w:spacing w:val="2"/>
        </w:rPr>
        <w:t>o</w:t>
      </w:r>
      <w:r w:rsidRPr="00C6550D">
        <w:rPr>
          <w:color w:val="000000" w:themeColor="text1"/>
        </w:rPr>
        <w:t xml:space="preserve">t, </w:t>
      </w:r>
      <w:r w:rsidRPr="00C6550D">
        <w:rPr>
          <w:color w:val="000000" w:themeColor="text1"/>
          <w:spacing w:val="12"/>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2"/>
        </w:rPr>
        <w:t>o</w:t>
      </w:r>
      <w:r w:rsidRPr="00C6550D">
        <w:rPr>
          <w:color w:val="000000" w:themeColor="text1"/>
        </w:rPr>
        <w:t xml:space="preserve">ut </w:t>
      </w:r>
      <w:r w:rsidRPr="00C6550D">
        <w:rPr>
          <w:color w:val="000000" w:themeColor="text1"/>
          <w:spacing w:val="3"/>
        </w:rPr>
        <w:t xml:space="preserve"> t</w:t>
      </w:r>
      <w:r w:rsidRPr="00C6550D">
        <w:rPr>
          <w:color w:val="000000" w:themeColor="text1"/>
        </w:rPr>
        <w:t xml:space="preserve">he </w:t>
      </w:r>
      <w:r w:rsidRPr="00C6550D">
        <w:rPr>
          <w:color w:val="000000" w:themeColor="text1"/>
          <w:spacing w:val="11"/>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er</w:t>
      </w:r>
      <w:r w:rsidRPr="00C6550D">
        <w:rPr>
          <w:color w:val="000000" w:themeColor="text1"/>
        </w:rPr>
        <w:t>'s</w:t>
      </w:r>
      <w:r w:rsidRPr="00C6550D">
        <w:rPr>
          <w:color w:val="000000" w:themeColor="text1"/>
          <w:spacing w:val="48"/>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2"/>
        </w:rPr>
        <w:t>o</w:t>
      </w:r>
      <w:r w:rsidRPr="00C6550D">
        <w:rPr>
          <w:color w:val="000000" w:themeColor="text1"/>
        </w:rPr>
        <w:t xml:space="preserve">r </w:t>
      </w:r>
      <w:r w:rsidRPr="00C6550D">
        <w:rPr>
          <w:color w:val="000000" w:themeColor="text1"/>
          <w:spacing w:val="8"/>
        </w:rPr>
        <w:t xml:space="preserve"> </w:t>
      </w:r>
      <w:r w:rsidRPr="00C6550D">
        <w:rPr>
          <w:color w:val="000000" w:themeColor="text1"/>
          <w:spacing w:val="-1"/>
        </w:rPr>
        <w:t>w</w:t>
      </w:r>
      <w:r w:rsidRPr="00C6550D">
        <w:rPr>
          <w:color w:val="000000" w:themeColor="text1"/>
          <w:spacing w:val="1"/>
        </w:rPr>
        <w:t>r</w:t>
      </w:r>
      <w:r w:rsidRPr="00C6550D">
        <w:rPr>
          <w:color w:val="000000" w:themeColor="text1"/>
        </w:rPr>
        <w:t>itt</w:t>
      </w:r>
      <w:r w:rsidRPr="00C6550D">
        <w:rPr>
          <w:color w:val="000000" w:themeColor="text1"/>
          <w:spacing w:val="3"/>
        </w:rPr>
        <w:t>e</w:t>
      </w:r>
      <w:r w:rsidRPr="00C6550D">
        <w:rPr>
          <w:color w:val="000000" w:themeColor="text1"/>
        </w:rPr>
        <w:t xml:space="preserve">n </w:t>
      </w:r>
      <w:r w:rsidRPr="00C6550D">
        <w:rPr>
          <w:color w:val="000000" w:themeColor="text1"/>
          <w:spacing w:val="5"/>
        </w:rPr>
        <w:t xml:space="preserve"> </w:t>
      </w:r>
      <w:r w:rsidRPr="00C6550D">
        <w:rPr>
          <w:color w:val="000000" w:themeColor="text1"/>
          <w:spacing w:val="1"/>
        </w:rPr>
        <w:t>c</w:t>
      </w:r>
      <w:r w:rsidRPr="00C6550D">
        <w:rPr>
          <w:color w:val="000000" w:themeColor="text1"/>
          <w:spacing w:val="2"/>
        </w:rPr>
        <w:t>on</w:t>
      </w:r>
      <w:r w:rsidRPr="00C6550D">
        <w:rPr>
          <w:color w:val="000000" w:themeColor="text1"/>
        </w:rPr>
        <w:t>s</w:t>
      </w:r>
      <w:r w:rsidRPr="00C6550D">
        <w:rPr>
          <w:color w:val="000000" w:themeColor="text1"/>
          <w:spacing w:val="1"/>
        </w:rPr>
        <w:t>e</w:t>
      </w:r>
      <w:r w:rsidRPr="00C6550D">
        <w:rPr>
          <w:color w:val="000000" w:themeColor="text1"/>
          <w:spacing w:val="2"/>
        </w:rPr>
        <w:t>n</w:t>
      </w:r>
      <w:r w:rsidRPr="00C6550D">
        <w:rPr>
          <w:color w:val="000000" w:themeColor="text1"/>
        </w:rPr>
        <w:t xml:space="preserve">t, </w:t>
      </w:r>
      <w:r w:rsidRPr="00C6550D">
        <w:rPr>
          <w:color w:val="000000" w:themeColor="text1"/>
          <w:spacing w:val="7"/>
        </w:rPr>
        <w:t xml:space="preserve"> </w:t>
      </w:r>
      <w:r w:rsidRPr="00C6550D">
        <w:rPr>
          <w:color w:val="000000" w:themeColor="text1"/>
          <w:spacing w:val="-3"/>
        </w:rPr>
        <w:t>m</w:t>
      </w:r>
      <w:r w:rsidRPr="00C6550D">
        <w:rPr>
          <w:color w:val="000000" w:themeColor="text1"/>
          <w:spacing w:val="3"/>
        </w:rPr>
        <w:t>a</w:t>
      </w:r>
      <w:r w:rsidRPr="00C6550D">
        <w:rPr>
          <w:color w:val="000000" w:themeColor="text1"/>
        </w:rPr>
        <w:t xml:space="preserve">ke </w:t>
      </w:r>
      <w:r w:rsidRPr="00C6550D">
        <w:rPr>
          <w:color w:val="000000" w:themeColor="text1"/>
          <w:spacing w:val="8"/>
        </w:rPr>
        <w:t xml:space="preserve"> </w:t>
      </w:r>
      <w:r w:rsidRPr="00C6550D">
        <w:rPr>
          <w:color w:val="000000" w:themeColor="text1"/>
          <w:spacing w:val="2"/>
        </w:rPr>
        <w:t>u</w:t>
      </w:r>
      <w:r w:rsidRPr="00C6550D">
        <w:rPr>
          <w:color w:val="000000" w:themeColor="text1"/>
        </w:rPr>
        <w:t xml:space="preserve">se </w:t>
      </w:r>
      <w:r w:rsidRPr="00C6550D">
        <w:rPr>
          <w:color w:val="000000" w:themeColor="text1"/>
          <w:spacing w:val="13"/>
        </w:rPr>
        <w:t xml:space="preserve"> </w:t>
      </w:r>
      <w:r w:rsidRPr="00C6550D">
        <w:rPr>
          <w:color w:val="000000" w:themeColor="text1"/>
          <w:spacing w:val="2"/>
        </w:rPr>
        <w:t>o</w:t>
      </w:r>
      <w:r w:rsidRPr="00C6550D">
        <w:rPr>
          <w:color w:val="000000" w:themeColor="text1"/>
        </w:rPr>
        <w:t xml:space="preserve">f </w:t>
      </w:r>
      <w:r w:rsidRPr="00C6550D">
        <w:rPr>
          <w:color w:val="000000" w:themeColor="text1"/>
          <w:spacing w:val="9"/>
        </w:rPr>
        <w:t xml:space="preserve"> </w:t>
      </w:r>
      <w:r w:rsidRPr="00C6550D">
        <w:rPr>
          <w:color w:val="000000" w:themeColor="text1"/>
          <w:spacing w:val="1"/>
        </w:rPr>
        <w:t>a</w:t>
      </w:r>
      <w:r w:rsidRPr="00C6550D">
        <w:rPr>
          <w:color w:val="000000" w:themeColor="text1"/>
          <w:spacing w:val="2"/>
        </w:rPr>
        <w:t>n</w:t>
      </w:r>
      <w:r w:rsidRPr="00C6550D">
        <w:rPr>
          <w:color w:val="000000" w:themeColor="text1"/>
        </w:rPr>
        <w:t xml:space="preserve">y </w:t>
      </w:r>
      <w:r w:rsidRPr="00C6550D">
        <w:rPr>
          <w:color w:val="000000" w:themeColor="text1"/>
          <w:spacing w:val="9"/>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 xml:space="preserve">nt  </w:t>
      </w:r>
      <w:r w:rsidRPr="00C6550D">
        <w:rPr>
          <w:color w:val="000000" w:themeColor="text1"/>
          <w:spacing w:val="2"/>
        </w:rPr>
        <w:t>o</w:t>
      </w:r>
      <w:r w:rsidRPr="00C6550D">
        <w:rPr>
          <w:color w:val="000000" w:themeColor="text1"/>
        </w:rPr>
        <w:t>r i</w:t>
      </w:r>
      <w:r w:rsidRPr="00C6550D">
        <w:rPr>
          <w:color w:val="000000" w:themeColor="text1"/>
          <w:spacing w:val="2"/>
        </w:rPr>
        <w:t>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6"/>
        </w:rPr>
        <w:t xml:space="preserve"> </w:t>
      </w:r>
      <w:r w:rsidRPr="00C6550D">
        <w:rPr>
          <w:color w:val="000000" w:themeColor="text1"/>
          <w:spacing w:val="3"/>
        </w:rPr>
        <w:t>e</w:t>
      </w:r>
      <w:r w:rsidRPr="00C6550D">
        <w:rPr>
          <w:color w:val="000000" w:themeColor="text1"/>
          <w:spacing w:val="2"/>
        </w:rPr>
        <w:t>nu</w:t>
      </w:r>
      <w:r w:rsidRPr="00C6550D">
        <w:rPr>
          <w:color w:val="000000" w:themeColor="text1"/>
          <w:spacing w:val="-3"/>
        </w:rPr>
        <w:t>m</w:t>
      </w:r>
      <w:r w:rsidRPr="00C6550D">
        <w:rPr>
          <w:color w:val="000000" w:themeColor="text1"/>
          <w:spacing w:val="1"/>
        </w:rPr>
        <w:t>era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3"/>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4"/>
        </w:rPr>
        <w:t>G</w:t>
      </w:r>
      <w:r w:rsidRPr="00C6550D">
        <w:rPr>
          <w:color w:val="000000" w:themeColor="text1"/>
        </w:rPr>
        <w:t>CC</w:t>
      </w:r>
      <w:r w:rsidRPr="00C6550D">
        <w:rPr>
          <w:color w:val="000000" w:themeColor="text1"/>
          <w:spacing w:val="-5"/>
        </w:rPr>
        <w:t xml:space="preserve"> </w:t>
      </w:r>
      <w:r w:rsidRPr="00C6550D">
        <w:rPr>
          <w:color w:val="000000" w:themeColor="text1"/>
        </w:rPr>
        <w:t>Cl</w:t>
      </w:r>
      <w:r w:rsidRPr="00C6550D">
        <w:rPr>
          <w:color w:val="000000" w:themeColor="text1"/>
          <w:spacing w:val="1"/>
        </w:rPr>
        <w:t>a</w:t>
      </w:r>
      <w:r w:rsidRPr="00C6550D">
        <w:rPr>
          <w:color w:val="000000" w:themeColor="text1"/>
          <w:spacing w:val="2"/>
        </w:rPr>
        <w:t>u</w:t>
      </w:r>
      <w:r w:rsidRPr="00C6550D">
        <w:rPr>
          <w:color w:val="000000" w:themeColor="text1"/>
        </w:rPr>
        <w:t>se</w:t>
      </w:r>
      <w:r w:rsidRPr="00C6550D">
        <w:rPr>
          <w:color w:val="000000" w:themeColor="text1"/>
          <w:spacing w:val="-8"/>
        </w:rPr>
        <w:t xml:space="preserve"> </w:t>
      </w:r>
      <w:r w:rsidRPr="00C6550D">
        <w:rPr>
          <w:color w:val="000000" w:themeColor="text1"/>
          <w:spacing w:val="2"/>
        </w:rPr>
        <w:t>4</w:t>
      </w:r>
      <w:r w:rsidRPr="00C6550D">
        <w:rPr>
          <w:color w:val="000000" w:themeColor="text1"/>
          <w:spacing w:val="1"/>
        </w:rPr>
        <w:t>.</w:t>
      </w:r>
      <w:r w:rsidRPr="00C6550D">
        <w:rPr>
          <w:color w:val="000000" w:themeColor="text1"/>
        </w:rPr>
        <w:t>1</w:t>
      </w:r>
      <w:r w:rsidRPr="00C6550D">
        <w:rPr>
          <w:color w:val="000000" w:themeColor="text1"/>
          <w:spacing w:val="-3"/>
        </w:rPr>
        <w:t xml:space="preserve"> </w:t>
      </w:r>
      <w:r w:rsidRPr="00C6550D">
        <w:rPr>
          <w:color w:val="000000" w:themeColor="text1"/>
          <w:spacing w:val="1"/>
        </w:rPr>
        <w:t>e</w:t>
      </w:r>
      <w:r w:rsidRPr="00C6550D">
        <w:rPr>
          <w:color w:val="000000" w:themeColor="text1"/>
        </w:rPr>
        <w:t>x</w:t>
      </w:r>
      <w:r w:rsidRPr="00C6550D">
        <w:rPr>
          <w:color w:val="000000" w:themeColor="text1"/>
          <w:spacing w:val="1"/>
        </w:rPr>
        <w:t>ce</w:t>
      </w:r>
      <w:r w:rsidRPr="00C6550D">
        <w:rPr>
          <w:color w:val="000000" w:themeColor="text1"/>
          <w:spacing w:val="2"/>
        </w:rPr>
        <w:t>p</w:t>
      </w:r>
      <w:r w:rsidRPr="00C6550D">
        <w:rPr>
          <w:color w:val="000000" w:themeColor="text1"/>
        </w:rPr>
        <w:t>t</w:t>
      </w:r>
      <w:r w:rsidRPr="00C6550D">
        <w:rPr>
          <w:color w:val="000000" w:themeColor="text1"/>
          <w:spacing w:val="-6"/>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po</w:t>
      </w:r>
      <w:r w:rsidRPr="00C6550D">
        <w:rPr>
          <w:color w:val="000000" w:themeColor="text1"/>
        </w:rPr>
        <w:t>s</w:t>
      </w:r>
      <w:r w:rsidRPr="00C6550D">
        <w:rPr>
          <w:color w:val="000000" w:themeColor="text1"/>
          <w:spacing w:val="1"/>
        </w:rPr>
        <w:t>e</w:t>
      </w:r>
      <w:r w:rsidRPr="00C6550D">
        <w:rPr>
          <w:color w:val="000000" w:themeColor="text1"/>
        </w:rPr>
        <w:t>s</w:t>
      </w:r>
      <w:r w:rsidRPr="00C6550D">
        <w:rPr>
          <w:color w:val="000000" w:themeColor="text1"/>
          <w:spacing w:val="-1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7"/>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w:t>
      </w:r>
      <w:r w:rsidRPr="00C6550D">
        <w:rPr>
          <w:color w:val="000000" w:themeColor="text1"/>
          <w:spacing w:val="3"/>
        </w:rPr>
        <w:t>a</w:t>
      </w:r>
      <w:r w:rsidRPr="00C6550D">
        <w:rPr>
          <w:color w:val="000000" w:themeColor="text1"/>
          <w:spacing w:val="1"/>
        </w:rPr>
        <w:t>c</w:t>
      </w:r>
      <w:r w:rsidRPr="00C6550D">
        <w:rPr>
          <w:color w:val="000000" w:themeColor="text1"/>
        </w:rPr>
        <w:t>t.</w:t>
      </w:r>
    </w:p>
    <w:p w:rsidR="00FE7AB7" w:rsidRPr="00C6550D" w:rsidRDefault="00FE7AB7">
      <w:pPr>
        <w:spacing w:before="2" w:line="180" w:lineRule="exact"/>
        <w:rPr>
          <w:color w:val="000000" w:themeColor="text1"/>
          <w:sz w:val="19"/>
          <w:szCs w:val="19"/>
        </w:rPr>
      </w:pPr>
    </w:p>
    <w:p w:rsidR="00FE7AB7" w:rsidRPr="00C6550D" w:rsidRDefault="002B432B">
      <w:pPr>
        <w:spacing w:line="259" w:lineRule="auto"/>
        <w:ind w:left="639" w:right="89" w:hanging="499"/>
        <w:jc w:val="both"/>
        <w:rPr>
          <w:color w:val="000000" w:themeColor="text1"/>
        </w:rPr>
      </w:pPr>
      <w:r w:rsidRPr="00C6550D">
        <w:rPr>
          <w:color w:val="000000" w:themeColor="text1"/>
          <w:spacing w:val="2"/>
        </w:rPr>
        <w:t>4</w:t>
      </w:r>
      <w:r w:rsidRPr="00C6550D">
        <w:rPr>
          <w:color w:val="000000" w:themeColor="text1"/>
          <w:spacing w:val="1"/>
        </w:rPr>
        <w:t>.</w:t>
      </w:r>
      <w:r w:rsidRPr="00C6550D">
        <w:rPr>
          <w:color w:val="000000" w:themeColor="text1"/>
        </w:rPr>
        <w:t xml:space="preserve">3   </w:t>
      </w:r>
      <w:r w:rsidRPr="00C6550D">
        <w:rPr>
          <w:color w:val="000000" w:themeColor="text1"/>
          <w:spacing w:val="25"/>
        </w:rPr>
        <w:t xml:space="preserve"> </w:t>
      </w:r>
      <w:r w:rsidRPr="00C6550D">
        <w:rPr>
          <w:color w:val="000000" w:themeColor="text1"/>
          <w:spacing w:val="1"/>
        </w:rPr>
        <w:t>A</w:t>
      </w:r>
      <w:r w:rsidRPr="00C6550D">
        <w:rPr>
          <w:color w:val="000000" w:themeColor="text1"/>
          <w:spacing w:val="2"/>
        </w:rPr>
        <w:t>n</w:t>
      </w:r>
      <w:r w:rsidRPr="00C6550D">
        <w:rPr>
          <w:color w:val="000000" w:themeColor="text1"/>
        </w:rPr>
        <w:t xml:space="preserve">y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5"/>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3"/>
        </w:rPr>
        <w:t>t</w:t>
      </w:r>
      <w:r w:rsidRPr="00C6550D">
        <w:rPr>
          <w:color w:val="000000" w:themeColor="text1"/>
        </w:rPr>
        <w:t>h</w:t>
      </w:r>
      <w:r w:rsidRPr="00C6550D">
        <w:rPr>
          <w:color w:val="000000" w:themeColor="text1"/>
          <w:spacing w:val="1"/>
        </w:rPr>
        <w:t>a</w:t>
      </w:r>
      <w:r w:rsidRPr="00C6550D">
        <w:rPr>
          <w:color w:val="000000" w:themeColor="text1"/>
        </w:rPr>
        <w:t>n</w:t>
      </w:r>
      <w:r w:rsidRPr="00C6550D">
        <w:rPr>
          <w:color w:val="000000" w:themeColor="text1"/>
          <w:spacing w:val="5"/>
        </w:rPr>
        <w:t xml:space="preserve"> </w:t>
      </w:r>
      <w:r w:rsidRPr="00C6550D">
        <w:rPr>
          <w:color w:val="000000" w:themeColor="text1"/>
        </w:rPr>
        <w:t>the</w:t>
      </w:r>
      <w:r w:rsidRPr="00C6550D">
        <w:rPr>
          <w:color w:val="000000" w:themeColor="text1"/>
          <w:spacing w:val="8"/>
        </w:rPr>
        <w:t xml:space="preserve"> </w:t>
      </w:r>
      <w:r w:rsidRPr="00C6550D">
        <w:rPr>
          <w:color w:val="000000" w:themeColor="text1"/>
        </w:rPr>
        <w:t>C</w:t>
      </w:r>
      <w:r w:rsidRPr="00C6550D">
        <w:rPr>
          <w:color w:val="000000" w:themeColor="text1"/>
          <w:spacing w:val="2"/>
        </w:rPr>
        <w:t>on</w:t>
      </w:r>
      <w:r w:rsidRPr="00C6550D">
        <w:rPr>
          <w:color w:val="000000" w:themeColor="text1"/>
        </w:rPr>
        <w:t>t</w:t>
      </w:r>
      <w:r w:rsidRPr="00C6550D">
        <w:rPr>
          <w:color w:val="000000" w:themeColor="text1"/>
          <w:spacing w:val="1"/>
        </w:rPr>
        <w:t>rac</w:t>
      </w:r>
      <w:r w:rsidRPr="00C6550D">
        <w:rPr>
          <w:color w:val="000000" w:themeColor="text1"/>
        </w:rPr>
        <w:t>t</w:t>
      </w:r>
      <w:r w:rsidRPr="00C6550D">
        <w:rPr>
          <w:color w:val="000000" w:themeColor="text1"/>
          <w:spacing w:val="-3"/>
        </w:rPr>
        <w:t xml:space="preserve"> </w:t>
      </w:r>
      <w:r w:rsidRPr="00C6550D">
        <w:rPr>
          <w:color w:val="000000" w:themeColor="text1"/>
        </w:rPr>
        <w:t>i</w:t>
      </w:r>
      <w:r w:rsidRPr="00C6550D">
        <w:rPr>
          <w:color w:val="000000" w:themeColor="text1"/>
          <w:spacing w:val="3"/>
        </w:rPr>
        <w:t>t</w:t>
      </w:r>
      <w:r w:rsidRPr="00C6550D">
        <w:rPr>
          <w:color w:val="000000" w:themeColor="text1"/>
        </w:rPr>
        <w:t>s</w:t>
      </w:r>
      <w:r w:rsidRPr="00C6550D">
        <w:rPr>
          <w:color w:val="000000" w:themeColor="text1"/>
          <w:spacing w:val="1"/>
        </w:rPr>
        <w:t>e</w:t>
      </w:r>
      <w:r w:rsidRPr="00C6550D">
        <w:rPr>
          <w:color w:val="000000" w:themeColor="text1"/>
          <w:spacing w:val="3"/>
        </w:rPr>
        <w:t>l</w:t>
      </w:r>
      <w:r w:rsidRPr="00C6550D">
        <w:rPr>
          <w:color w:val="000000" w:themeColor="text1"/>
          <w:spacing w:val="-1"/>
        </w:rPr>
        <w:t>f</w:t>
      </w:r>
      <w:r w:rsidRPr="00C6550D">
        <w:rPr>
          <w:color w:val="000000" w:themeColor="text1"/>
        </w:rPr>
        <w:t>,</w:t>
      </w:r>
      <w:r w:rsidRPr="00C6550D">
        <w:rPr>
          <w:color w:val="000000" w:themeColor="text1"/>
          <w:spacing w:val="3"/>
        </w:rPr>
        <w:t xml:space="preserve"> e</w:t>
      </w:r>
      <w:r w:rsidRPr="00C6550D">
        <w:rPr>
          <w:color w:val="000000" w:themeColor="text1"/>
        </w:rPr>
        <w:t>n</w:t>
      </w:r>
      <w:r w:rsidRPr="00C6550D">
        <w:rPr>
          <w:color w:val="000000" w:themeColor="text1"/>
          <w:spacing w:val="2"/>
        </w:rPr>
        <w:t>u</w:t>
      </w:r>
      <w:r w:rsidRPr="00C6550D">
        <w:rPr>
          <w:color w:val="000000" w:themeColor="text1"/>
        </w:rPr>
        <w:t>m</w:t>
      </w:r>
      <w:r w:rsidRPr="00C6550D">
        <w:rPr>
          <w:color w:val="000000" w:themeColor="text1"/>
          <w:spacing w:val="1"/>
        </w:rPr>
        <w:t>era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spacing w:val="3"/>
        </w:rPr>
        <w:t>i</w:t>
      </w:r>
      <w:r w:rsidRPr="00C6550D">
        <w:rPr>
          <w:color w:val="000000" w:themeColor="text1"/>
        </w:rPr>
        <w:t>n</w:t>
      </w:r>
      <w:r w:rsidRPr="00C6550D">
        <w:rPr>
          <w:color w:val="000000" w:themeColor="text1"/>
          <w:spacing w:val="4"/>
        </w:rPr>
        <w:t xml:space="preserve"> G</w:t>
      </w:r>
      <w:r w:rsidRPr="00C6550D">
        <w:rPr>
          <w:color w:val="000000" w:themeColor="text1"/>
          <w:spacing w:val="3"/>
        </w:rPr>
        <w:t>C</w:t>
      </w:r>
      <w:r w:rsidRPr="00C6550D">
        <w:rPr>
          <w:color w:val="000000" w:themeColor="text1"/>
        </w:rPr>
        <w:t>C</w:t>
      </w:r>
      <w:r w:rsidRPr="00C6550D">
        <w:rPr>
          <w:color w:val="000000" w:themeColor="text1"/>
          <w:spacing w:val="2"/>
        </w:rPr>
        <w:t xml:space="preserve"> </w:t>
      </w:r>
      <w:r w:rsidRPr="00C6550D">
        <w:rPr>
          <w:color w:val="000000" w:themeColor="text1"/>
        </w:rPr>
        <w:t>Cl</w:t>
      </w:r>
      <w:r w:rsidRPr="00C6550D">
        <w:rPr>
          <w:color w:val="000000" w:themeColor="text1"/>
          <w:spacing w:val="1"/>
        </w:rPr>
        <w:t>a</w:t>
      </w:r>
      <w:r w:rsidRPr="00C6550D">
        <w:rPr>
          <w:color w:val="000000" w:themeColor="text1"/>
          <w:spacing w:val="2"/>
        </w:rPr>
        <w:t>u</w:t>
      </w:r>
      <w:r w:rsidRPr="00C6550D">
        <w:rPr>
          <w:color w:val="000000" w:themeColor="text1"/>
        </w:rPr>
        <w:t xml:space="preserve">se </w:t>
      </w:r>
      <w:r w:rsidRPr="00C6550D">
        <w:rPr>
          <w:color w:val="000000" w:themeColor="text1"/>
          <w:spacing w:val="2"/>
        </w:rPr>
        <w:t>4</w:t>
      </w:r>
      <w:r w:rsidRPr="00C6550D">
        <w:rPr>
          <w:color w:val="000000" w:themeColor="text1"/>
          <w:spacing w:val="1"/>
        </w:rPr>
        <w:t>.</w:t>
      </w:r>
      <w:r w:rsidRPr="00C6550D">
        <w:rPr>
          <w:color w:val="000000" w:themeColor="text1"/>
        </w:rPr>
        <w:t>1</w:t>
      </w:r>
      <w:r w:rsidRPr="00C6550D">
        <w:rPr>
          <w:color w:val="000000" w:themeColor="text1"/>
          <w:spacing w:val="5"/>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4"/>
        </w:rPr>
        <w:t xml:space="preserve"> </w:t>
      </w:r>
      <w:r w:rsidRPr="00C6550D">
        <w:rPr>
          <w:color w:val="000000" w:themeColor="text1"/>
          <w:spacing w:val="1"/>
        </w:rPr>
        <w:t>r</w:t>
      </w:r>
      <w:r w:rsidRPr="00C6550D">
        <w:rPr>
          <w:color w:val="000000" w:themeColor="text1"/>
          <w:spacing w:val="3"/>
        </w:rPr>
        <w:t>e</w:t>
      </w:r>
      <w:r w:rsidRPr="00C6550D">
        <w:rPr>
          <w:color w:val="000000" w:themeColor="text1"/>
          <w:spacing w:val="-3"/>
        </w:rPr>
        <w:t>m</w:t>
      </w:r>
      <w:r w:rsidRPr="00C6550D">
        <w:rPr>
          <w:color w:val="000000" w:themeColor="text1"/>
          <w:spacing w:val="3"/>
        </w:rPr>
        <w:t>ai</w:t>
      </w:r>
      <w:r w:rsidRPr="00C6550D">
        <w:rPr>
          <w:color w:val="000000" w:themeColor="text1"/>
        </w:rPr>
        <w:t>n</w:t>
      </w:r>
      <w:r w:rsidRPr="00C6550D">
        <w:rPr>
          <w:color w:val="000000" w:themeColor="text1"/>
          <w:spacing w:val="-2"/>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op</w:t>
      </w:r>
      <w:r w:rsidRPr="00C6550D">
        <w:rPr>
          <w:color w:val="000000" w:themeColor="text1"/>
          <w:spacing w:val="1"/>
        </w:rPr>
        <w:t>er</w:t>
      </w:r>
      <w:r w:rsidRPr="00C6550D">
        <w:rPr>
          <w:color w:val="000000" w:themeColor="text1"/>
          <w:spacing w:val="3"/>
        </w:rPr>
        <w:t>t</w:t>
      </w:r>
      <w:r w:rsidRPr="00C6550D">
        <w:rPr>
          <w:color w:val="000000" w:themeColor="text1"/>
        </w:rPr>
        <w:t>y</w:t>
      </w:r>
      <w:r w:rsidRPr="00C6550D">
        <w:rPr>
          <w:color w:val="000000" w:themeColor="text1"/>
          <w:spacing w:val="-7"/>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 xml:space="preserve">he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3"/>
        </w:rPr>
        <w:t xml:space="preserve"> a</w:t>
      </w:r>
      <w:r w:rsidRPr="00C6550D">
        <w:rPr>
          <w:color w:val="000000" w:themeColor="text1"/>
        </w:rPr>
        <w:t>nd</w:t>
      </w:r>
      <w:r w:rsidRPr="00C6550D">
        <w:rPr>
          <w:color w:val="000000" w:themeColor="text1"/>
          <w:spacing w:val="12"/>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9"/>
        </w:rPr>
        <w:t xml:space="preserve"> </w:t>
      </w:r>
      <w:r w:rsidRPr="00C6550D">
        <w:rPr>
          <w:color w:val="000000" w:themeColor="text1"/>
          <w:spacing w:val="2"/>
        </w:rPr>
        <w:t>b</w:t>
      </w:r>
      <w:r w:rsidRPr="00C6550D">
        <w:rPr>
          <w:color w:val="000000" w:themeColor="text1"/>
        </w:rPr>
        <w:t>e</w:t>
      </w:r>
      <w:r w:rsidRPr="00C6550D">
        <w:rPr>
          <w:color w:val="000000" w:themeColor="text1"/>
          <w:spacing w:val="13"/>
        </w:rPr>
        <w:t xml:space="preserve"> </w:t>
      </w:r>
      <w:r w:rsidRPr="00C6550D">
        <w:rPr>
          <w:color w:val="000000" w:themeColor="text1"/>
          <w:spacing w:val="1"/>
        </w:rPr>
        <w:t>re</w:t>
      </w:r>
      <w:r w:rsidRPr="00C6550D">
        <w:rPr>
          <w:color w:val="000000" w:themeColor="text1"/>
          <w:spacing w:val="3"/>
        </w:rPr>
        <w:t>t</w:t>
      </w:r>
      <w:r w:rsidRPr="00C6550D">
        <w:rPr>
          <w:color w:val="000000" w:themeColor="text1"/>
        </w:rPr>
        <w:t>u</w:t>
      </w:r>
      <w:r w:rsidRPr="00C6550D">
        <w:rPr>
          <w:color w:val="000000" w:themeColor="text1"/>
          <w:spacing w:val="1"/>
        </w:rPr>
        <w:t>r</w:t>
      </w:r>
      <w:r w:rsidRPr="00C6550D">
        <w:rPr>
          <w:color w:val="000000" w:themeColor="text1"/>
          <w:spacing w:val="2"/>
        </w:rPr>
        <w:t>n</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spacing w:val="1"/>
        </w:rPr>
        <w:t>(</w:t>
      </w:r>
      <w:r w:rsidRPr="00C6550D">
        <w:rPr>
          <w:color w:val="000000" w:themeColor="text1"/>
        </w:rPr>
        <w:t>in</w:t>
      </w:r>
      <w:r w:rsidRPr="00C6550D">
        <w:rPr>
          <w:color w:val="000000" w:themeColor="text1"/>
          <w:spacing w:val="10"/>
        </w:rPr>
        <w:t xml:space="preserve"> </w:t>
      </w:r>
      <w:r w:rsidRPr="00C6550D">
        <w:rPr>
          <w:color w:val="000000" w:themeColor="text1"/>
          <w:spacing w:val="1"/>
        </w:rPr>
        <w:t>a</w:t>
      </w:r>
      <w:r w:rsidRPr="00C6550D">
        <w:rPr>
          <w:color w:val="000000" w:themeColor="text1"/>
        </w:rPr>
        <w:t>ll</w:t>
      </w:r>
      <w:r w:rsidRPr="00C6550D">
        <w:rPr>
          <w:color w:val="000000" w:themeColor="text1"/>
          <w:spacing w:val="13"/>
        </w:rPr>
        <w:t xml:space="preserve"> </w:t>
      </w:r>
      <w:r w:rsidRPr="00C6550D">
        <w:rPr>
          <w:color w:val="000000" w:themeColor="text1"/>
          <w:spacing w:val="1"/>
        </w:rPr>
        <w:t>c</w:t>
      </w:r>
      <w:r w:rsidRPr="00C6550D">
        <w:rPr>
          <w:color w:val="000000" w:themeColor="text1"/>
          <w:spacing w:val="2"/>
        </w:rPr>
        <w:t>op</w:t>
      </w:r>
      <w:r w:rsidRPr="00C6550D">
        <w:rPr>
          <w:color w:val="000000" w:themeColor="text1"/>
        </w:rPr>
        <w:t>i</w:t>
      </w:r>
      <w:r w:rsidRPr="00C6550D">
        <w:rPr>
          <w:color w:val="000000" w:themeColor="text1"/>
          <w:spacing w:val="1"/>
        </w:rPr>
        <w:t>e</w:t>
      </w:r>
      <w:r w:rsidRPr="00C6550D">
        <w:rPr>
          <w:color w:val="000000" w:themeColor="text1"/>
        </w:rPr>
        <w:t>s)</w:t>
      </w:r>
      <w:r w:rsidRPr="00C6550D">
        <w:rPr>
          <w:color w:val="000000" w:themeColor="text1"/>
          <w:spacing w:val="10"/>
        </w:rPr>
        <w:t xml:space="preserve"> </w:t>
      </w:r>
      <w:r w:rsidRPr="00C6550D">
        <w:rPr>
          <w:color w:val="000000" w:themeColor="text1"/>
        </w:rPr>
        <w:t>to</w:t>
      </w:r>
      <w:r w:rsidRPr="00C6550D">
        <w:rPr>
          <w:color w:val="000000" w:themeColor="text1"/>
          <w:spacing w:val="14"/>
        </w:rPr>
        <w:t xml:space="preserve"> </w:t>
      </w:r>
      <w:r w:rsidRPr="00C6550D">
        <w:rPr>
          <w:color w:val="000000" w:themeColor="text1"/>
        </w:rPr>
        <w:t>the</w:t>
      </w:r>
      <w:r w:rsidRPr="00C6550D">
        <w:rPr>
          <w:color w:val="000000" w:themeColor="text1"/>
          <w:spacing w:val="15"/>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spacing w:val="2"/>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2"/>
        </w:rPr>
        <w:t>o</w:t>
      </w:r>
      <w:r w:rsidRPr="00C6550D">
        <w:rPr>
          <w:color w:val="000000" w:themeColor="text1"/>
        </w:rPr>
        <w:t>n</w:t>
      </w:r>
      <w:r w:rsidRPr="00C6550D">
        <w:rPr>
          <w:color w:val="000000" w:themeColor="text1"/>
          <w:spacing w:val="10"/>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rPr>
        <w:t>l</w:t>
      </w:r>
      <w:r w:rsidRPr="00C6550D">
        <w:rPr>
          <w:color w:val="000000" w:themeColor="text1"/>
          <w:spacing w:val="3"/>
        </w:rPr>
        <w:t>e</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
        </w:rPr>
        <w:t xml:space="preserve"> </w:t>
      </w:r>
      <w:r w:rsidRPr="00C6550D">
        <w:rPr>
          <w:color w:val="000000" w:themeColor="text1"/>
          <w:spacing w:val="4"/>
        </w:rPr>
        <w:t>o</w:t>
      </w:r>
      <w:r w:rsidRPr="00C6550D">
        <w:rPr>
          <w:color w:val="000000" w:themeColor="text1"/>
        </w:rPr>
        <w:t>f</w:t>
      </w:r>
      <w:r w:rsidRPr="00C6550D">
        <w:rPr>
          <w:color w:val="000000" w:themeColor="text1"/>
          <w:spacing w:val="11"/>
        </w:rPr>
        <w:t xml:space="preserve"> </w:t>
      </w:r>
      <w:r w:rsidRPr="00C6550D">
        <w:rPr>
          <w:color w:val="000000" w:themeColor="text1"/>
          <w:spacing w:val="3"/>
        </w:rPr>
        <w:t>t</w:t>
      </w:r>
      <w:r w:rsidRPr="00C6550D">
        <w:rPr>
          <w:color w:val="000000" w:themeColor="text1"/>
        </w:rPr>
        <w:t>he</w:t>
      </w:r>
      <w:r w:rsidRPr="00C6550D">
        <w:rPr>
          <w:color w:val="000000" w:themeColor="text1"/>
          <w:spacing w:val="15"/>
        </w:rPr>
        <w:t xml:space="preserve"> </w:t>
      </w:r>
      <w:r w:rsidRPr="00C6550D">
        <w:rPr>
          <w:color w:val="000000" w:themeColor="text1"/>
          <w:spacing w:val="1"/>
        </w:rPr>
        <w:t>S</w:t>
      </w:r>
      <w:r w:rsidRPr="00C6550D">
        <w:rPr>
          <w:color w:val="000000" w:themeColor="text1"/>
          <w:spacing w:val="2"/>
        </w:rPr>
        <w:t>upp</w:t>
      </w:r>
      <w:r w:rsidRPr="00C6550D">
        <w:rPr>
          <w:color w:val="000000" w:themeColor="text1"/>
        </w:rPr>
        <w:t>li</w:t>
      </w:r>
      <w:r w:rsidRPr="00C6550D">
        <w:rPr>
          <w:color w:val="000000" w:themeColor="text1"/>
          <w:spacing w:val="1"/>
        </w:rPr>
        <w:t>er</w:t>
      </w:r>
      <w:r w:rsidRPr="00C6550D">
        <w:rPr>
          <w:color w:val="000000" w:themeColor="text1"/>
          <w:spacing w:val="-2"/>
        </w:rPr>
        <w:t>'</w:t>
      </w:r>
      <w:r w:rsidRPr="00C6550D">
        <w:rPr>
          <w:color w:val="000000" w:themeColor="text1"/>
        </w:rPr>
        <w:t>s</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1"/>
        </w:rPr>
        <w:t>a</w:t>
      </w:r>
      <w:r w:rsidRPr="00C6550D">
        <w:rPr>
          <w:color w:val="000000" w:themeColor="text1"/>
        </w:rPr>
        <w:t>n</w:t>
      </w:r>
      <w:r w:rsidRPr="00C6550D">
        <w:rPr>
          <w:color w:val="000000" w:themeColor="text1"/>
          <w:spacing w:val="3"/>
        </w:rPr>
        <w:t>c</w:t>
      </w:r>
      <w:r w:rsidRPr="00C6550D">
        <w:rPr>
          <w:color w:val="000000" w:themeColor="text1"/>
        </w:rPr>
        <w:t>e 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3"/>
        </w:rPr>
        <w:t>i</w:t>
      </w:r>
      <w:r w:rsidRPr="00C6550D">
        <w:rPr>
          <w:color w:val="000000" w:themeColor="text1"/>
        </w:rPr>
        <w:t>f</w:t>
      </w:r>
      <w:r w:rsidRPr="00C6550D">
        <w:rPr>
          <w:color w:val="000000" w:themeColor="text1"/>
          <w:spacing w:val="-3"/>
        </w:rPr>
        <w:t xml:space="preserve"> </w:t>
      </w:r>
      <w:r w:rsidRPr="00C6550D">
        <w:rPr>
          <w:color w:val="000000" w:themeColor="text1"/>
        </w:rPr>
        <w:t>so</w:t>
      </w:r>
      <w:r w:rsidRPr="00C6550D">
        <w:rPr>
          <w:color w:val="000000" w:themeColor="text1"/>
          <w:spacing w:val="-2"/>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4"/>
        </w:rPr>
        <w:t>r</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p>
    <w:p w:rsidR="00FE7AB7" w:rsidRPr="00C6550D" w:rsidRDefault="00FE7AB7">
      <w:pPr>
        <w:spacing w:before="2" w:line="180" w:lineRule="exact"/>
        <w:rPr>
          <w:color w:val="000000" w:themeColor="text1"/>
          <w:sz w:val="19"/>
          <w:szCs w:val="19"/>
        </w:rPr>
      </w:pPr>
    </w:p>
    <w:p w:rsidR="00FE7AB7" w:rsidRPr="00C6550D" w:rsidRDefault="002B432B">
      <w:pPr>
        <w:spacing w:line="260" w:lineRule="auto"/>
        <w:ind w:left="680" w:right="88" w:hanging="540"/>
        <w:jc w:val="both"/>
        <w:rPr>
          <w:color w:val="000000" w:themeColor="text1"/>
        </w:rPr>
      </w:pPr>
      <w:r w:rsidRPr="00C6550D">
        <w:rPr>
          <w:color w:val="000000" w:themeColor="text1"/>
          <w:spacing w:val="2"/>
        </w:rPr>
        <w:t>4</w:t>
      </w:r>
      <w:r w:rsidRPr="00C6550D">
        <w:rPr>
          <w:color w:val="000000" w:themeColor="text1"/>
          <w:spacing w:val="1"/>
        </w:rPr>
        <w:t>.</w:t>
      </w:r>
      <w:r w:rsidRPr="00C6550D">
        <w:rPr>
          <w:color w:val="000000" w:themeColor="text1"/>
        </w:rPr>
        <w:t xml:space="preserve">4     </w:t>
      </w:r>
      <w:r w:rsidRPr="00C6550D">
        <w:rPr>
          <w:color w:val="000000" w:themeColor="text1"/>
          <w:spacing w:val="4"/>
        </w:rPr>
        <w:t>T</w:t>
      </w:r>
      <w:r w:rsidRPr="00C6550D">
        <w:rPr>
          <w:color w:val="000000" w:themeColor="text1"/>
        </w:rPr>
        <w:t>he</w:t>
      </w:r>
      <w:r w:rsidRPr="00C6550D">
        <w:rPr>
          <w:color w:val="000000" w:themeColor="text1"/>
          <w:spacing w:val="21"/>
        </w:rPr>
        <w:t xml:space="preserve"> </w:t>
      </w:r>
      <w:r w:rsidRPr="00C6550D">
        <w:rPr>
          <w:color w:val="000000" w:themeColor="text1"/>
        </w:rPr>
        <w:t>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6"/>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19"/>
        </w:rPr>
        <w:t xml:space="preserve"> </w:t>
      </w:r>
      <w:r w:rsidRPr="00C6550D">
        <w:rPr>
          <w:color w:val="000000" w:themeColor="text1"/>
          <w:spacing w:val="2"/>
        </w:rPr>
        <w:t>p</w:t>
      </w:r>
      <w:r w:rsidRPr="00C6550D">
        <w:rPr>
          <w:color w:val="000000" w:themeColor="text1"/>
          <w:spacing w:val="1"/>
        </w:rPr>
        <w:t>e</w:t>
      </w:r>
      <w:r w:rsidRPr="00C6550D">
        <w:rPr>
          <w:color w:val="000000" w:themeColor="text1"/>
          <w:spacing w:val="4"/>
        </w:rPr>
        <w:t>r</w:t>
      </w:r>
      <w:r w:rsidRPr="00C6550D">
        <w:rPr>
          <w:color w:val="000000" w:themeColor="text1"/>
        </w:rPr>
        <w:t>mit</w:t>
      </w:r>
      <w:r w:rsidRPr="00C6550D">
        <w:rPr>
          <w:color w:val="000000" w:themeColor="text1"/>
          <w:spacing w:val="17"/>
        </w:rPr>
        <w:t xml:space="preserve"> </w:t>
      </w:r>
      <w:r w:rsidRPr="00C6550D">
        <w:rPr>
          <w:color w:val="000000" w:themeColor="text1"/>
        </w:rPr>
        <w:t>t</w:t>
      </w:r>
      <w:r w:rsidRPr="00C6550D">
        <w:rPr>
          <w:color w:val="000000" w:themeColor="text1"/>
          <w:spacing w:val="2"/>
        </w:rPr>
        <w:t>h</w:t>
      </w:r>
      <w:r w:rsidRPr="00C6550D">
        <w:rPr>
          <w:color w:val="000000" w:themeColor="text1"/>
        </w:rPr>
        <w:t>e</w:t>
      </w:r>
      <w:r w:rsidRPr="00C6550D">
        <w:rPr>
          <w:color w:val="000000" w:themeColor="text1"/>
          <w:spacing w:val="23"/>
        </w:rPr>
        <w:t xml:space="preserve"> </w:t>
      </w:r>
      <w:r w:rsidRPr="00C6550D">
        <w:rPr>
          <w:color w:val="000000" w:themeColor="text1"/>
          <w:spacing w:val="1"/>
        </w:rPr>
        <w:t>G</w:t>
      </w:r>
      <w:r w:rsidRPr="00C6550D">
        <w:rPr>
          <w:color w:val="000000" w:themeColor="text1"/>
          <w:spacing w:val="2"/>
        </w:rPr>
        <w:t>o</w:t>
      </w:r>
      <w:r w:rsidRPr="00C6550D">
        <w:rPr>
          <w:color w:val="000000" w:themeColor="text1"/>
        </w:rPr>
        <w:t>v</w:t>
      </w:r>
      <w:r w:rsidRPr="00C6550D">
        <w:rPr>
          <w:color w:val="000000" w:themeColor="text1"/>
          <w:spacing w:val="1"/>
        </w:rPr>
        <w:t>er</w:t>
      </w:r>
      <w:r w:rsidRPr="00C6550D">
        <w:rPr>
          <w:color w:val="000000" w:themeColor="text1"/>
          <w:spacing w:val="2"/>
        </w:rPr>
        <w:t>n</w:t>
      </w:r>
      <w:r w:rsidRPr="00C6550D">
        <w:rPr>
          <w:color w:val="000000" w:themeColor="text1"/>
        </w:rPr>
        <w:t>m</w:t>
      </w:r>
      <w:r w:rsidRPr="00C6550D">
        <w:rPr>
          <w:color w:val="000000" w:themeColor="text1"/>
          <w:spacing w:val="1"/>
        </w:rPr>
        <w:t>e</w:t>
      </w:r>
      <w:r w:rsidRPr="00C6550D">
        <w:rPr>
          <w:color w:val="000000" w:themeColor="text1"/>
        </w:rPr>
        <w:t>nt</w:t>
      </w:r>
      <w:r w:rsidRPr="00C6550D">
        <w:rPr>
          <w:color w:val="000000" w:themeColor="text1"/>
          <w:spacing w:val="10"/>
        </w:rPr>
        <w:t xml:space="preserve"> </w:t>
      </w:r>
      <w:r w:rsidRPr="00C6550D">
        <w:rPr>
          <w:color w:val="000000" w:themeColor="text1"/>
        </w:rPr>
        <w:t>to</w:t>
      </w:r>
      <w:r w:rsidRPr="00C6550D">
        <w:rPr>
          <w:color w:val="000000" w:themeColor="text1"/>
          <w:spacing w:val="24"/>
        </w:rPr>
        <w:t xml:space="preserve"> </w:t>
      </w:r>
      <w:r w:rsidRPr="00C6550D">
        <w:rPr>
          <w:color w:val="000000" w:themeColor="text1"/>
        </w:rPr>
        <w:t>ins</w:t>
      </w:r>
      <w:r w:rsidRPr="00C6550D">
        <w:rPr>
          <w:color w:val="000000" w:themeColor="text1"/>
          <w:spacing w:val="2"/>
        </w:rPr>
        <w:t>p</w:t>
      </w:r>
      <w:r w:rsidRPr="00C6550D">
        <w:rPr>
          <w:color w:val="000000" w:themeColor="text1"/>
          <w:spacing w:val="1"/>
        </w:rPr>
        <w:t>ec</w:t>
      </w:r>
      <w:r w:rsidRPr="00C6550D">
        <w:rPr>
          <w:color w:val="000000" w:themeColor="text1"/>
        </w:rPr>
        <w:t>t</w:t>
      </w:r>
      <w:r w:rsidRPr="00C6550D">
        <w:rPr>
          <w:color w:val="000000" w:themeColor="text1"/>
          <w:spacing w:val="17"/>
        </w:rPr>
        <w:t xml:space="preserve"> </w:t>
      </w:r>
      <w:r w:rsidRPr="00C6550D">
        <w:rPr>
          <w:color w:val="000000" w:themeColor="text1"/>
          <w:spacing w:val="3"/>
        </w:rPr>
        <w:t>t</w:t>
      </w:r>
      <w:r w:rsidRPr="00C6550D">
        <w:rPr>
          <w:color w:val="000000" w:themeColor="text1"/>
        </w:rPr>
        <w:t>he</w:t>
      </w:r>
      <w:r w:rsidRPr="00C6550D">
        <w:rPr>
          <w:color w:val="000000" w:themeColor="text1"/>
          <w:spacing w:val="26"/>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s</w:t>
      </w:r>
      <w:r w:rsidRPr="00C6550D">
        <w:rPr>
          <w:color w:val="000000" w:themeColor="text1"/>
          <w:spacing w:val="11"/>
        </w:rPr>
        <w:t xml:space="preserve"> </w:t>
      </w:r>
      <w:r w:rsidRPr="00C6550D">
        <w:rPr>
          <w:color w:val="000000" w:themeColor="text1"/>
          <w:spacing w:val="1"/>
        </w:rPr>
        <w:t>acc</w:t>
      </w:r>
      <w:r w:rsidRPr="00C6550D">
        <w:rPr>
          <w:color w:val="000000" w:themeColor="text1"/>
          <w:spacing w:val="2"/>
        </w:rPr>
        <w:t>o</w:t>
      </w:r>
      <w:r w:rsidRPr="00C6550D">
        <w:rPr>
          <w:color w:val="000000" w:themeColor="text1"/>
        </w:rPr>
        <w:t>u</w:t>
      </w:r>
      <w:r w:rsidRPr="00C6550D">
        <w:rPr>
          <w:color w:val="000000" w:themeColor="text1"/>
          <w:spacing w:val="2"/>
        </w:rPr>
        <w:t>n</w:t>
      </w:r>
      <w:r w:rsidRPr="00C6550D">
        <w:rPr>
          <w:color w:val="000000" w:themeColor="text1"/>
        </w:rPr>
        <w:t>ts</w:t>
      </w:r>
      <w:r w:rsidRPr="00C6550D">
        <w:rPr>
          <w:color w:val="000000" w:themeColor="text1"/>
          <w:spacing w:val="14"/>
        </w:rPr>
        <w:t xml:space="preserve"> </w:t>
      </w:r>
      <w:r w:rsidRPr="00C6550D">
        <w:rPr>
          <w:color w:val="000000" w:themeColor="text1"/>
          <w:spacing w:val="3"/>
        </w:rPr>
        <w:t>a</w:t>
      </w:r>
      <w:r w:rsidRPr="00C6550D">
        <w:rPr>
          <w:color w:val="000000" w:themeColor="text1"/>
        </w:rPr>
        <w:t>nd</w:t>
      </w:r>
      <w:r w:rsidRPr="00C6550D">
        <w:rPr>
          <w:color w:val="000000" w:themeColor="text1"/>
          <w:spacing w:val="22"/>
        </w:rPr>
        <w:t xml:space="preserve"> </w:t>
      </w:r>
      <w:r w:rsidRPr="00C6550D">
        <w:rPr>
          <w:color w:val="000000" w:themeColor="text1"/>
          <w:spacing w:val="1"/>
        </w:rPr>
        <w:t>rec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rPr>
        <w:t>s</w:t>
      </w:r>
      <w:r w:rsidRPr="00C6550D">
        <w:rPr>
          <w:color w:val="000000" w:themeColor="text1"/>
          <w:spacing w:val="15"/>
        </w:rPr>
        <w:t xml:space="preserve"> </w:t>
      </w:r>
      <w:r w:rsidRPr="00C6550D">
        <w:rPr>
          <w:color w:val="000000" w:themeColor="text1"/>
          <w:spacing w:val="1"/>
        </w:rPr>
        <w:t>re</w:t>
      </w:r>
      <w:r w:rsidRPr="00C6550D">
        <w:rPr>
          <w:color w:val="000000" w:themeColor="text1"/>
        </w:rPr>
        <w:t>l</w:t>
      </w:r>
      <w:r w:rsidRPr="00C6550D">
        <w:rPr>
          <w:color w:val="000000" w:themeColor="text1"/>
          <w:spacing w:val="1"/>
        </w:rPr>
        <w:t>a</w:t>
      </w:r>
      <w:r w:rsidRPr="00C6550D">
        <w:rPr>
          <w:color w:val="000000" w:themeColor="text1"/>
        </w:rPr>
        <w:t>ting</w:t>
      </w:r>
      <w:r w:rsidRPr="00C6550D">
        <w:rPr>
          <w:color w:val="000000" w:themeColor="text1"/>
          <w:spacing w:val="16"/>
        </w:rPr>
        <w:t xml:space="preserve"> </w:t>
      </w:r>
      <w:r w:rsidRPr="00C6550D">
        <w:rPr>
          <w:color w:val="000000" w:themeColor="text1"/>
        </w:rPr>
        <w:t>to</w:t>
      </w:r>
      <w:r w:rsidRPr="00C6550D">
        <w:rPr>
          <w:color w:val="000000" w:themeColor="text1"/>
          <w:spacing w:val="24"/>
        </w:rPr>
        <w:t xml:space="preserve"> </w:t>
      </w:r>
      <w:r w:rsidRPr="00C6550D">
        <w:rPr>
          <w:color w:val="000000" w:themeColor="text1"/>
        </w:rPr>
        <w:t xml:space="preserve">the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2"/>
        </w:rPr>
        <w:t xml:space="preserve"> o</w:t>
      </w:r>
      <w:r w:rsidRPr="00C6550D">
        <w:rPr>
          <w:color w:val="000000" w:themeColor="text1"/>
        </w:rPr>
        <w:t>f</w:t>
      </w:r>
      <w:r w:rsidRPr="00C6550D">
        <w:rPr>
          <w:color w:val="000000" w:themeColor="text1"/>
          <w:spacing w:val="13"/>
        </w:rPr>
        <w:t xml:space="preserve"> </w:t>
      </w:r>
      <w:r w:rsidRPr="00C6550D">
        <w:rPr>
          <w:color w:val="000000" w:themeColor="text1"/>
          <w:spacing w:val="3"/>
        </w:rPr>
        <w:t>t</w:t>
      </w:r>
      <w:r w:rsidRPr="00C6550D">
        <w:rPr>
          <w:color w:val="000000" w:themeColor="text1"/>
        </w:rPr>
        <w:t>he</w:t>
      </w:r>
      <w:r w:rsidRPr="00C6550D">
        <w:rPr>
          <w:color w:val="000000" w:themeColor="text1"/>
          <w:spacing w:val="15"/>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1"/>
        </w:rPr>
        <w:t>a</w:t>
      </w:r>
      <w:r w:rsidRPr="00C6550D">
        <w:rPr>
          <w:color w:val="000000" w:themeColor="text1"/>
        </w:rPr>
        <w:t>nd</w:t>
      </w:r>
      <w:r w:rsidRPr="00C6550D">
        <w:rPr>
          <w:color w:val="000000" w:themeColor="text1"/>
          <w:spacing w:val="15"/>
        </w:rPr>
        <w:t xml:space="preserve"> </w:t>
      </w:r>
      <w:r w:rsidRPr="00C6550D">
        <w:rPr>
          <w:color w:val="000000" w:themeColor="text1"/>
        </w:rPr>
        <w:t>to</w:t>
      </w:r>
      <w:r w:rsidRPr="00C6550D">
        <w:rPr>
          <w:color w:val="000000" w:themeColor="text1"/>
          <w:spacing w:val="17"/>
        </w:rPr>
        <w:t xml:space="preserve"> </w:t>
      </w:r>
      <w:r w:rsidRPr="00C6550D">
        <w:rPr>
          <w:color w:val="000000" w:themeColor="text1"/>
        </w:rPr>
        <w:t>h</w:t>
      </w:r>
      <w:r w:rsidRPr="00C6550D">
        <w:rPr>
          <w:color w:val="000000" w:themeColor="text1"/>
          <w:spacing w:val="1"/>
        </w:rPr>
        <w:t>a</w:t>
      </w:r>
      <w:r w:rsidRPr="00C6550D">
        <w:rPr>
          <w:color w:val="000000" w:themeColor="text1"/>
        </w:rPr>
        <w:t>ve</w:t>
      </w:r>
      <w:r w:rsidRPr="00C6550D">
        <w:rPr>
          <w:color w:val="000000" w:themeColor="text1"/>
          <w:spacing w:val="13"/>
        </w:rPr>
        <w:t xml:space="preserve"> </w:t>
      </w:r>
      <w:r w:rsidRPr="00C6550D">
        <w:rPr>
          <w:color w:val="000000" w:themeColor="text1"/>
        </w:rPr>
        <w:t>th</w:t>
      </w:r>
      <w:r w:rsidRPr="00C6550D">
        <w:rPr>
          <w:color w:val="000000" w:themeColor="text1"/>
          <w:spacing w:val="3"/>
        </w:rPr>
        <w:t>e</w:t>
      </w:r>
      <w:r w:rsidRPr="00C6550D">
        <w:rPr>
          <w:color w:val="000000" w:themeColor="text1"/>
        </w:rPr>
        <w:t>m</w:t>
      </w:r>
      <w:r w:rsidRPr="00C6550D">
        <w:rPr>
          <w:color w:val="000000" w:themeColor="text1"/>
          <w:spacing w:val="8"/>
        </w:rPr>
        <w:t xml:space="preserve"> </w:t>
      </w:r>
      <w:r w:rsidRPr="00C6550D">
        <w:rPr>
          <w:color w:val="000000" w:themeColor="text1"/>
          <w:spacing w:val="3"/>
        </w:rPr>
        <w:t>a</w:t>
      </w:r>
      <w:r w:rsidRPr="00C6550D">
        <w:rPr>
          <w:color w:val="000000" w:themeColor="text1"/>
        </w:rPr>
        <w:t>u</w:t>
      </w:r>
      <w:r w:rsidRPr="00C6550D">
        <w:rPr>
          <w:color w:val="000000" w:themeColor="text1"/>
          <w:spacing w:val="2"/>
        </w:rPr>
        <w:t>d</w:t>
      </w:r>
      <w:r w:rsidRPr="00C6550D">
        <w:rPr>
          <w:color w:val="000000" w:themeColor="text1"/>
        </w:rPr>
        <w:t>it</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spacing w:val="2"/>
        </w:rPr>
        <w:t>b</w:t>
      </w:r>
      <w:r w:rsidRPr="00C6550D">
        <w:rPr>
          <w:color w:val="000000" w:themeColor="text1"/>
        </w:rPr>
        <w:t>y</w:t>
      </w:r>
      <w:r w:rsidRPr="00C6550D">
        <w:rPr>
          <w:color w:val="000000" w:themeColor="text1"/>
          <w:spacing w:val="11"/>
        </w:rPr>
        <w:t xml:space="preserve"> </w:t>
      </w:r>
      <w:r w:rsidRPr="00C6550D">
        <w:rPr>
          <w:color w:val="000000" w:themeColor="text1"/>
          <w:spacing w:val="3"/>
        </w:rPr>
        <w:t>a</w:t>
      </w:r>
      <w:r w:rsidRPr="00C6550D">
        <w:rPr>
          <w:color w:val="000000" w:themeColor="text1"/>
        </w:rPr>
        <w:t>u</w:t>
      </w:r>
      <w:r w:rsidRPr="00C6550D">
        <w:rPr>
          <w:color w:val="000000" w:themeColor="text1"/>
          <w:spacing w:val="2"/>
        </w:rPr>
        <w:t>d</w:t>
      </w:r>
      <w:r w:rsidRPr="00C6550D">
        <w:rPr>
          <w:color w:val="000000" w:themeColor="text1"/>
        </w:rPr>
        <w:t>it</w:t>
      </w:r>
      <w:r w:rsidRPr="00C6550D">
        <w:rPr>
          <w:color w:val="000000" w:themeColor="text1"/>
          <w:spacing w:val="2"/>
        </w:rPr>
        <w:t>o</w:t>
      </w:r>
      <w:r w:rsidRPr="00C6550D">
        <w:rPr>
          <w:color w:val="000000" w:themeColor="text1"/>
          <w:spacing w:val="1"/>
        </w:rPr>
        <w:t>r</w:t>
      </w:r>
      <w:r w:rsidRPr="00C6550D">
        <w:rPr>
          <w:color w:val="000000" w:themeColor="text1"/>
        </w:rPr>
        <w:t>s</w:t>
      </w:r>
      <w:r w:rsidRPr="00C6550D">
        <w:rPr>
          <w:color w:val="000000" w:themeColor="text1"/>
          <w:spacing w:val="7"/>
        </w:rPr>
        <w:t xml:space="preserve"> </w:t>
      </w:r>
      <w:r w:rsidRPr="00C6550D">
        <w:rPr>
          <w:color w:val="000000" w:themeColor="text1"/>
          <w:spacing w:val="1"/>
        </w:rPr>
        <w:t>a</w:t>
      </w:r>
      <w:r w:rsidRPr="00C6550D">
        <w:rPr>
          <w:color w:val="000000" w:themeColor="text1"/>
          <w:spacing w:val="2"/>
        </w:rPr>
        <w:t>ppo</w:t>
      </w:r>
      <w:r w:rsidRPr="00C6550D">
        <w:rPr>
          <w:color w:val="000000" w:themeColor="text1"/>
        </w:rPr>
        <w:t>int</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2"/>
        </w:rPr>
        <w:t>b</w:t>
      </w:r>
      <w:r w:rsidRPr="00C6550D">
        <w:rPr>
          <w:color w:val="000000" w:themeColor="text1"/>
        </w:rPr>
        <w:t>y</w:t>
      </w:r>
      <w:r w:rsidRPr="00C6550D">
        <w:rPr>
          <w:color w:val="000000" w:themeColor="text1"/>
          <w:spacing w:val="11"/>
        </w:rPr>
        <w:t xml:space="preserve"> </w:t>
      </w:r>
      <w:r w:rsidRPr="00C6550D">
        <w:rPr>
          <w:color w:val="000000" w:themeColor="text1"/>
        </w:rPr>
        <w:t>the</w:t>
      </w:r>
      <w:r w:rsidRPr="00C6550D">
        <w:rPr>
          <w:color w:val="000000" w:themeColor="text1"/>
          <w:spacing w:val="17"/>
        </w:rPr>
        <w:t xml:space="preserve"> </w:t>
      </w:r>
      <w:r w:rsidRPr="00C6550D">
        <w:rPr>
          <w:color w:val="000000" w:themeColor="text1"/>
          <w:spacing w:val="1"/>
        </w:rPr>
        <w:t>G</w:t>
      </w:r>
      <w:r w:rsidRPr="00C6550D">
        <w:rPr>
          <w:color w:val="000000" w:themeColor="text1"/>
          <w:spacing w:val="2"/>
        </w:rPr>
        <w:t>o</w:t>
      </w:r>
      <w:r w:rsidRPr="00C6550D">
        <w:rPr>
          <w:color w:val="000000" w:themeColor="text1"/>
        </w:rPr>
        <w:t>v</w:t>
      </w:r>
      <w:r w:rsidRPr="00C6550D">
        <w:rPr>
          <w:color w:val="000000" w:themeColor="text1"/>
          <w:spacing w:val="1"/>
        </w:rPr>
        <w:t>er</w:t>
      </w:r>
      <w:r w:rsidRPr="00C6550D">
        <w:rPr>
          <w:color w:val="000000" w:themeColor="text1"/>
          <w:spacing w:val="2"/>
        </w:rPr>
        <w:t>n</w:t>
      </w:r>
      <w:r w:rsidRPr="00C6550D">
        <w:rPr>
          <w:color w:val="000000" w:themeColor="text1"/>
          <w:spacing w:val="-3"/>
        </w:rPr>
        <w:t>m</w:t>
      </w:r>
      <w:r w:rsidRPr="00C6550D">
        <w:rPr>
          <w:color w:val="000000" w:themeColor="text1"/>
          <w:spacing w:val="3"/>
        </w:rPr>
        <w:t>e</w:t>
      </w:r>
      <w:r w:rsidRPr="00C6550D">
        <w:rPr>
          <w:color w:val="000000" w:themeColor="text1"/>
        </w:rPr>
        <w:t xml:space="preserve">nt, </w:t>
      </w:r>
      <w:r w:rsidRPr="00C6550D">
        <w:rPr>
          <w:color w:val="000000" w:themeColor="text1"/>
          <w:spacing w:val="3"/>
        </w:rPr>
        <w:t>i</w:t>
      </w:r>
      <w:r w:rsidRPr="00C6550D">
        <w:rPr>
          <w:color w:val="000000" w:themeColor="text1"/>
        </w:rPr>
        <w:t>f</w:t>
      </w:r>
      <w:r w:rsidRPr="00C6550D">
        <w:rPr>
          <w:color w:val="000000" w:themeColor="text1"/>
          <w:spacing w:val="15"/>
        </w:rPr>
        <w:t xml:space="preserve"> </w:t>
      </w:r>
      <w:r w:rsidRPr="00C6550D">
        <w:rPr>
          <w:color w:val="000000" w:themeColor="text1"/>
        </w:rPr>
        <w:t xml:space="preserve">so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re</w:t>
      </w:r>
      <w:r w:rsidRPr="00C6550D">
        <w:rPr>
          <w:color w:val="000000" w:themeColor="text1"/>
        </w:rPr>
        <w:t>d</w:t>
      </w:r>
      <w:r w:rsidRPr="00C6550D">
        <w:rPr>
          <w:color w:val="000000" w:themeColor="text1"/>
          <w:spacing w:val="-9"/>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G</w:t>
      </w:r>
      <w:r w:rsidRPr="00C6550D">
        <w:rPr>
          <w:color w:val="000000" w:themeColor="text1"/>
          <w:spacing w:val="4"/>
        </w:rPr>
        <w:t>o</w:t>
      </w:r>
      <w:r w:rsidRPr="00C6550D">
        <w:rPr>
          <w:color w:val="000000" w:themeColor="text1"/>
        </w:rPr>
        <w:t>v</w:t>
      </w:r>
      <w:r w:rsidRPr="00C6550D">
        <w:rPr>
          <w:color w:val="000000" w:themeColor="text1"/>
          <w:spacing w:val="1"/>
        </w:rPr>
        <w:t>er</w:t>
      </w:r>
      <w:r w:rsidRPr="00C6550D">
        <w:rPr>
          <w:color w:val="000000" w:themeColor="text1"/>
          <w:spacing w:val="2"/>
        </w:rPr>
        <w:t>n</w:t>
      </w:r>
      <w:r w:rsidRPr="00C6550D">
        <w:rPr>
          <w:color w:val="000000" w:themeColor="text1"/>
        </w:rPr>
        <w:t>m</w:t>
      </w:r>
      <w:r w:rsidRPr="00C6550D">
        <w:rPr>
          <w:color w:val="000000" w:themeColor="text1"/>
          <w:spacing w:val="3"/>
        </w:rPr>
        <w:t>e</w:t>
      </w:r>
      <w:r w:rsidRPr="00C6550D">
        <w:rPr>
          <w:color w:val="000000" w:themeColor="text1"/>
        </w:rPr>
        <w:t>nt.</w:t>
      </w:r>
    </w:p>
    <w:p w:rsidR="00FE7AB7" w:rsidRPr="00C6550D" w:rsidRDefault="00FE7AB7">
      <w:pPr>
        <w:spacing w:before="3" w:line="180" w:lineRule="exact"/>
        <w:rPr>
          <w:color w:val="000000" w:themeColor="text1"/>
          <w:sz w:val="19"/>
          <w:szCs w:val="19"/>
        </w:rPr>
      </w:pPr>
    </w:p>
    <w:p w:rsidR="00FE7AB7" w:rsidRPr="00C6550D" w:rsidRDefault="002B432B">
      <w:pPr>
        <w:ind w:left="140"/>
        <w:rPr>
          <w:color w:val="000000" w:themeColor="text1"/>
        </w:rPr>
      </w:pPr>
      <w:r w:rsidRPr="00C6550D">
        <w:rPr>
          <w:b/>
          <w:color w:val="000000" w:themeColor="text1"/>
          <w:spacing w:val="1"/>
        </w:rPr>
        <w:t>5</w:t>
      </w:r>
      <w:r w:rsidRPr="00C6550D">
        <w:rPr>
          <w:b/>
          <w:color w:val="000000" w:themeColor="text1"/>
        </w:rPr>
        <w:t xml:space="preserve">.     </w:t>
      </w:r>
      <w:r w:rsidRPr="00C6550D">
        <w:rPr>
          <w:b/>
          <w:color w:val="000000" w:themeColor="text1"/>
          <w:spacing w:val="48"/>
        </w:rPr>
        <w:t xml:space="preserve"> </w:t>
      </w:r>
      <w:r w:rsidRPr="00C6550D">
        <w:rPr>
          <w:b/>
          <w:color w:val="000000" w:themeColor="text1"/>
          <w:spacing w:val="1"/>
        </w:rPr>
        <w:t>Pate</w:t>
      </w:r>
      <w:r w:rsidRPr="00C6550D">
        <w:rPr>
          <w:b/>
          <w:color w:val="000000" w:themeColor="text1"/>
        </w:rPr>
        <w:t>nt</w:t>
      </w:r>
      <w:r w:rsidRPr="00C6550D">
        <w:rPr>
          <w:b/>
          <w:color w:val="000000" w:themeColor="text1"/>
          <w:spacing w:val="-5"/>
        </w:rPr>
        <w:t xml:space="preserve"> </w:t>
      </w:r>
      <w:r w:rsidRPr="00C6550D">
        <w:rPr>
          <w:b/>
          <w:color w:val="000000" w:themeColor="text1"/>
        </w:rPr>
        <w:t>Ri</w:t>
      </w:r>
      <w:r w:rsidRPr="00C6550D">
        <w:rPr>
          <w:b/>
          <w:color w:val="000000" w:themeColor="text1"/>
          <w:spacing w:val="1"/>
        </w:rPr>
        <w:t>g</w:t>
      </w:r>
      <w:r w:rsidRPr="00C6550D">
        <w:rPr>
          <w:b/>
          <w:color w:val="000000" w:themeColor="text1"/>
        </w:rPr>
        <w:t>h</w:t>
      </w:r>
      <w:r w:rsidRPr="00C6550D">
        <w:rPr>
          <w:b/>
          <w:color w:val="000000" w:themeColor="text1"/>
          <w:spacing w:val="1"/>
        </w:rPr>
        <w:t>t</w:t>
      </w:r>
      <w:r w:rsidRPr="00C6550D">
        <w:rPr>
          <w:b/>
          <w:color w:val="000000" w:themeColor="text1"/>
        </w:rPr>
        <w:t>s</w:t>
      </w:r>
    </w:p>
    <w:p w:rsidR="00FE7AB7" w:rsidRPr="00C6550D" w:rsidRDefault="002B432B">
      <w:pPr>
        <w:spacing w:line="220" w:lineRule="exact"/>
        <w:ind w:left="140"/>
        <w:rPr>
          <w:color w:val="000000" w:themeColor="text1"/>
        </w:rPr>
      </w:pPr>
      <w:r w:rsidRPr="00C6550D">
        <w:rPr>
          <w:color w:val="000000" w:themeColor="text1"/>
          <w:spacing w:val="2"/>
        </w:rPr>
        <w:t>5</w:t>
      </w:r>
      <w:r w:rsidRPr="00C6550D">
        <w:rPr>
          <w:color w:val="000000" w:themeColor="text1"/>
          <w:spacing w:val="1"/>
        </w:rPr>
        <w:t>.</w:t>
      </w:r>
      <w:r w:rsidRPr="00C6550D">
        <w:rPr>
          <w:color w:val="000000" w:themeColor="text1"/>
        </w:rPr>
        <w:t xml:space="preserve">1   </w:t>
      </w:r>
      <w:r w:rsidRPr="00C6550D">
        <w:rPr>
          <w:color w:val="000000" w:themeColor="text1"/>
          <w:spacing w:val="25"/>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3"/>
        </w:rPr>
        <w:t>i</w:t>
      </w:r>
      <w:r w:rsidRPr="00C6550D">
        <w:rPr>
          <w:color w:val="000000" w:themeColor="text1"/>
        </w:rPr>
        <w:t>n</w:t>
      </w:r>
      <w:r w:rsidRPr="00C6550D">
        <w:rPr>
          <w:color w:val="000000" w:themeColor="text1"/>
          <w:spacing w:val="2"/>
        </w:rPr>
        <w:t>d</w:t>
      </w:r>
      <w:r w:rsidRPr="00C6550D">
        <w:rPr>
          <w:color w:val="000000" w:themeColor="text1"/>
          <w:spacing w:val="3"/>
        </w:rPr>
        <w:t>e</w:t>
      </w:r>
      <w:r w:rsidRPr="00C6550D">
        <w:rPr>
          <w:color w:val="000000" w:themeColor="text1"/>
        </w:rPr>
        <w:t>mn</w:t>
      </w:r>
      <w:r w:rsidRPr="00C6550D">
        <w:rPr>
          <w:color w:val="000000" w:themeColor="text1"/>
          <w:spacing w:val="3"/>
        </w:rPr>
        <w:t>i</w:t>
      </w:r>
      <w:r w:rsidRPr="00C6550D">
        <w:rPr>
          <w:color w:val="000000" w:themeColor="text1"/>
          <w:spacing w:val="1"/>
        </w:rPr>
        <w:t>f</w:t>
      </w:r>
      <w:r w:rsidRPr="00C6550D">
        <w:rPr>
          <w:color w:val="000000" w:themeColor="text1"/>
        </w:rPr>
        <w:t>y</w:t>
      </w:r>
      <w:r w:rsidRPr="00C6550D">
        <w:rPr>
          <w:color w:val="000000" w:themeColor="text1"/>
          <w:spacing w:val="-1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spacing w:val="3"/>
        </w:rPr>
        <w:t>a</w:t>
      </w:r>
      <w:r w:rsidRPr="00C6550D">
        <w:rPr>
          <w:color w:val="000000" w:themeColor="text1"/>
        </w:rPr>
        <w:t>g</w:t>
      </w:r>
      <w:r w:rsidRPr="00C6550D">
        <w:rPr>
          <w:color w:val="000000" w:themeColor="text1"/>
          <w:spacing w:val="1"/>
        </w:rPr>
        <w:t>a</w:t>
      </w:r>
      <w:r w:rsidRPr="00C6550D">
        <w:rPr>
          <w:color w:val="000000" w:themeColor="text1"/>
        </w:rPr>
        <w:t>i</w:t>
      </w:r>
      <w:r w:rsidRPr="00C6550D">
        <w:rPr>
          <w:color w:val="000000" w:themeColor="text1"/>
          <w:spacing w:val="2"/>
        </w:rPr>
        <w:t>n</w:t>
      </w:r>
      <w:r w:rsidRPr="00C6550D">
        <w:rPr>
          <w:color w:val="000000" w:themeColor="text1"/>
        </w:rPr>
        <w:t>st</w:t>
      </w:r>
      <w:r w:rsidRPr="00C6550D">
        <w:rPr>
          <w:color w:val="000000" w:themeColor="text1"/>
          <w:spacing w:val="-7"/>
        </w:rPr>
        <w:t xml:space="preserve"> </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spacing w:val="3"/>
        </w:rPr>
        <w:t>t</w:t>
      </w:r>
      <w:r w:rsidRPr="00C6550D">
        <w:rPr>
          <w:color w:val="000000" w:themeColor="text1"/>
        </w:rPr>
        <w:t>hi</w:t>
      </w:r>
      <w:r w:rsidRPr="00C6550D">
        <w:rPr>
          <w:color w:val="000000" w:themeColor="text1"/>
          <w:spacing w:val="1"/>
        </w:rPr>
        <w:t>r</w:t>
      </w:r>
      <w:r w:rsidRPr="00C6550D">
        <w:rPr>
          <w:color w:val="000000" w:themeColor="text1"/>
          <w:spacing w:val="2"/>
        </w:rPr>
        <w:t>d</w:t>
      </w:r>
      <w:r w:rsidRPr="00C6550D">
        <w:rPr>
          <w:color w:val="000000" w:themeColor="text1"/>
          <w:spacing w:val="1"/>
        </w:rPr>
        <w:t>-</w:t>
      </w:r>
      <w:r w:rsidRPr="00C6550D">
        <w:rPr>
          <w:color w:val="000000" w:themeColor="text1"/>
          <w:spacing w:val="2"/>
        </w:rPr>
        <w:t>p</w:t>
      </w:r>
      <w:r w:rsidRPr="00C6550D">
        <w:rPr>
          <w:color w:val="000000" w:themeColor="text1"/>
          <w:spacing w:val="1"/>
        </w:rPr>
        <w:t>ar</w:t>
      </w:r>
      <w:r w:rsidRPr="00C6550D">
        <w:rPr>
          <w:color w:val="000000" w:themeColor="text1"/>
        </w:rPr>
        <w:t>ty</w:t>
      </w:r>
      <w:r w:rsidRPr="00C6550D">
        <w:rPr>
          <w:color w:val="000000" w:themeColor="text1"/>
          <w:spacing w:val="-17"/>
        </w:rPr>
        <w:t xml:space="preserve"> </w:t>
      </w:r>
      <w:r w:rsidRPr="00C6550D">
        <w:rPr>
          <w:color w:val="000000" w:themeColor="text1"/>
          <w:spacing w:val="1"/>
        </w:rPr>
        <w:t>c</w:t>
      </w:r>
      <w:r w:rsidRPr="00C6550D">
        <w:rPr>
          <w:color w:val="000000" w:themeColor="text1"/>
        </w:rPr>
        <w:t>l</w:t>
      </w:r>
      <w:r w:rsidRPr="00C6550D">
        <w:rPr>
          <w:color w:val="000000" w:themeColor="text1"/>
          <w:spacing w:val="1"/>
        </w:rPr>
        <w:t>a</w:t>
      </w:r>
      <w:r w:rsidRPr="00C6550D">
        <w:rPr>
          <w:color w:val="000000" w:themeColor="text1"/>
          <w:spacing w:val="3"/>
        </w:rPr>
        <w:t>i</w:t>
      </w:r>
      <w:r w:rsidRPr="00C6550D">
        <w:rPr>
          <w:color w:val="000000" w:themeColor="text1"/>
        </w:rPr>
        <w:t>ms</w:t>
      </w:r>
      <w:r w:rsidRPr="00C6550D">
        <w:rPr>
          <w:color w:val="000000" w:themeColor="text1"/>
          <w:spacing w:val="-8"/>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spacing w:val="3"/>
        </w:rPr>
        <w:t>i</w:t>
      </w:r>
      <w:r w:rsidRPr="00C6550D">
        <w:rPr>
          <w:color w:val="000000" w:themeColor="text1"/>
        </w:rPr>
        <w:t>n</w:t>
      </w:r>
      <w:r w:rsidRPr="00C6550D">
        <w:rPr>
          <w:color w:val="000000" w:themeColor="text1"/>
          <w:spacing w:val="-1"/>
        </w:rPr>
        <w:t>f</w:t>
      </w:r>
      <w:r w:rsidRPr="00C6550D">
        <w:rPr>
          <w:color w:val="000000" w:themeColor="text1"/>
          <w:spacing w:val="1"/>
        </w:rPr>
        <w:t>r</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3"/>
        </w:rPr>
        <w:t>e</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6"/>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nt,</w:t>
      </w:r>
      <w:r w:rsidRPr="00C6550D">
        <w:rPr>
          <w:color w:val="000000" w:themeColor="text1"/>
          <w:spacing w:val="-7"/>
        </w:rPr>
        <w:t xml:space="preserve"> </w:t>
      </w:r>
      <w:r w:rsidRPr="00C6550D">
        <w:rPr>
          <w:color w:val="000000" w:themeColor="text1"/>
        </w:rPr>
        <w:t>t</w:t>
      </w:r>
      <w:r w:rsidRPr="00C6550D">
        <w:rPr>
          <w:color w:val="000000" w:themeColor="text1"/>
          <w:spacing w:val="1"/>
        </w:rPr>
        <w:t>ra</w:t>
      </w:r>
      <w:r w:rsidRPr="00C6550D">
        <w:rPr>
          <w:color w:val="000000" w:themeColor="text1"/>
          <w:spacing w:val="2"/>
        </w:rPr>
        <w:t>d</w:t>
      </w:r>
      <w:r w:rsidRPr="00C6550D">
        <w:rPr>
          <w:color w:val="000000" w:themeColor="text1"/>
          <w:spacing w:val="3"/>
        </w:rPr>
        <w:t>e</w:t>
      </w:r>
      <w:r w:rsidRPr="00C6550D">
        <w:rPr>
          <w:color w:val="000000" w:themeColor="text1"/>
          <w:spacing w:val="-3"/>
        </w:rPr>
        <w:t>m</w:t>
      </w:r>
      <w:r w:rsidRPr="00C6550D">
        <w:rPr>
          <w:color w:val="000000" w:themeColor="text1"/>
          <w:spacing w:val="1"/>
        </w:rPr>
        <w:t>a</w:t>
      </w:r>
      <w:r w:rsidRPr="00C6550D">
        <w:rPr>
          <w:color w:val="000000" w:themeColor="text1"/>
          <w:spacing w:val="4"/>
        </w:rPr>
        <w:t>r</w:t>
      </w:r>
      <w:r w:rsidRPr="00C6550D">
        <w:rPr>
          <w:color w:val="000000" w:themeColor="text1"/>
        </w:rPr>
        <w:t>k</w:t>
      </w:r>
    </w:p>
    <w:p w:rsidR="00FE7AB7" w:rsidRPr="00C6550D" w:rsidRDefault="002B432B">
      <w:pPr>
        <w:spacing w:before="34"/>
        <w:ind w:left="639" w:right="2222"/>
        <w:jc w:val="both"/>
        <w:rPr>
          <w:color w:val="000000" w:themeColor="text1"/>
        </w:rPr>
      </w:pP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in</w:t>
      </w:r>
      <w:r w:rsidRPr="00C6550D">
        <w:rPr>
          <w:color w:val="000000" w:themeColor="text1"/>
          <w:spacing w:val="2"/>
        </w:rPr>
        <w:t>d</w:t>
      </w:r>
      <w:r w:rsidRPr="00C6550D">
        <w:rPr>
          <w:color w:val="000000" w:themeColor="text1"/>
        </w:rPr>
        <w:t>ust</w:t>
      </w:r>
      <w:r w:rsidRPr="00C6550D">
        <w:rPr>
          <w:color w:val="000000" w:themeColor="text1"/>
          <w:spacing w:val="1"/>
        </w:rPr>
        <w:t>r</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11"/>
        </w:rPr>
        <w:t xml:space="preserve"> </w:t>
      </w:r>
      <w:r w:rsidRPr="00C6550D">
        <w:rPr>
          <w:color w:val="000000" w:themeColor="text1"/>
          <w:spacing w:val="2"/>
        </w:rPr>
        <w:t>d</w:t>
      </w:r>
      <w:r w:rsidRPr="00C6550D">
        <w:rPr>
          <w:color w:val="000000" w:themeColor="text1"/>
          <w:spacing w:val="1"/>
        </w:rPr>
        <w:t>e</w:t>
      </w:r>
      <w:r w:rsidRPr="00C6550D">
        <w:rPr>
          <w:color w:val="000000" w:themeColor="text1"/>
        </w:rPr>
        <w:t>s</w:t>
      </w:r>
      <w:r w:rsidRPr="00C6550D">
        <w:rPr>
          <w:color w:val="000000" w:themeColor="text1"/>
          <w:spacing w:val="3"/>
        </w:rPr>
        <w:t>i</w:t>
      </w:r>
      <w:r w:rsidRPr="00C6550D">
        <w:rPr>
          <w:color w:val="000000" w:themeColor="text1"/>
        </w:rPr>
        <w:t>gn</w:t>
      </w:r>
      <w:r w:rsidRPr="00C6550D">
        <w:rPr>
          <w:color w:val="000000" w:themeColor="text1"/>
          <w:spacing w:val="-9"/>
        </w:rPr>
        <w:t xml:space="preserve"> </w:t>
      </w:r>
      <w:r w:rsidRPr="00C6550D">
        <w:rPr>
          <w:color w:val="000000" w:themeColor="text1"/>
          <w:spacing w:val="1"/>
        </w:rPr>
        <w:t>r</w:t>
      </w:r>
      <w:r w:rsidRPr="00C6550D">
        <w:rPr>
          <w:color w:val="000000" w:themeColor="text1"/>
          <w:spacing w:val="3"/>
        </w:rPr>
        <w:t>i</w:t>
      </w:r>
      <w:r w:rsidRPr="00C6550D">
        <w:rPr>
          <w:color w:val="000000" w:themeColor="text1"/>
          <w:spacing w:val="2"/>
        </w:rPr>
        <w:t>g</w:t>
      </w:r>
      <w:r w:rsidRPr="00C6550D">
        <w:rPr>
          <w:color w:val="000000" w:themeColor="text1"/>
        </w:rPr>
        <w:t>hts</w:t>
      </w:r>
      <w:r w:rsidRPr="00C6550D">
        <w:rPr>
          <w:color w:val="000000" w:themeColor="text1"/>
          <w:spacing w:val="-8"/>
        </w:rPr>
        <w:t xml:space="preserve"> </w:t>
      </w:r>
      <w:r w:rsidRPr="00C6550D">
        <w:rPr>
          <w:color w:val="000000" w:themeColor="text1"/>
          <w:spacing w:val="1"/>
        </w:rPr>
        <w:t>ar</w:t>
      </w:r>
      <w:r w:rsidRPr="00C6550D">
        <w:rPr>
          <w:color w:val="000000" w:themeColor="text1"/>
        </w:rPr>
        <w:t>is</w:t>
      </w:r>
      <w:r w:rsidRPr="00C6550D">
        <w:rPr>
          <w:color w:val="000000" w:themeColor="text1"/>
          <w:spacing w:val="3"/>
        </w:rPr>
        <w:t>i</w:t>
      </w:r>
      <w:r w:rsidRPr="00C6550D">
        <w:rPr>
          <w:color w:val="000000" w:themeColor="text1"/>
        </w:rPr>
        <w:t>ng</w:t>
      </w:r>
      <w:r w:rsidRPr="00C6550D">
        <w:rPr>
          <w:color w:val="000000" w:themeColor="text1"/>
          <w:spacing w:val="-7"/>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8"/>
        </w:rPr>
        <w:t xml:space="preserve"> </w:t>
      </w:r>
      <w:r w:rsidRPr="00C6550D">
        <w:rPr>
          <w:color w:val="000000" w:themeColor="text1"/>
        </w:rPr>
        <w:t>use</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7"/>
        </w:rPr>
        <w:t xml:space="preserve"> </w:t>
      </w:r>
      <w:r w:rsidRPr="00C6550D">
        <w:rPr>
          <w:color w:val="000000" w:themeColor="text1"/>
          <w:spacing w:val="2"/>
        </w:rPr>
        <w:t>p</w:t>
      </w:r>
      <w:r w:rsidRPr="00C6550D">
        <w:rPr>
          <w:color w:val="000000" w:themeColor="text1"/>
          <w:spacing w:val="1"/>
        </w:rPr>
        <w:t>ar</w:t>
      </w:r>
      <w:r w:rsidRPr="00C6550D">
        <w:rPr>
          <w:color w:val="000000" w:themeColor="text1"/>
        </w:rPr>
        <w:t>t</w:t>
      </w:r>
      <w:r w:rsidRPr="00C6550D">
        <w:rPr>
          <w:color w:val="000000" w:themeColor="text1"/>
          <w:spacing w:val="-4"/>
        </w:rPr>
        <w:t xml:space="preserve"> </w:t>
      </w:r>
      <w:r w:rsidRPr="00C6550D">
        <w:rPr>
          <w:color w:val="000000" w:themeColor="text1"/>
        </w:rPr>
        <w:t>th</w:t>
      </w:r>
      <w:r w:rsidRPr="00C6550D">
        <w:rPr>
          <w:color w:val="000000" w:themeColor="text1"/>
          <w:spacing w:val="1"/>
        </w:rPr>
        <w:t>ere</w:t>
      </w:r>
      <w:r w:rsidRPr="00C6550D">
        <w:rPr>
          <w:color w:val="000000" w:themeColor="text1"/>
          <w:spacing w:val="4"/>
        </w:rPr>
        <w:t>o</w:t>
      </w:r>
      <w:r w:rsidRPr="00C6550D">
        <w:rPr>
          <w:color w:val="000000" w:themeColor="text1"/>
        </w:rPr>
        <w:t>f</w:t>
      </w:r>
      <w:r w:rsidRPr="00C6550D">
        <w:rPr>
          <w:color w:val="000000" w:themeColor="text1"/>
          <w:spacing w:val="-10"/>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I</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1"/>
        </w:rPr>
        <w:t>a</w:t>
      </w:r>
      <w:r w:rsidRPr="00C6550D">
        <w:rPr>
          <w:color w:val="000000" w:themeColor="text1"/>
        </w:rPr>
        <w:t>.</w:t>
      </w:r>
    </w:p>
    <w:p w:rsidR="00FE7AB7" w:rsidRPr="00C6550D" w:rsidRDefault="00FE7AB7">
      <w:pPr>
        <w:spacing w:before="9" w:line="200" w:lineRule="exact"/>
        <w:rPr>
          <w:color w:val="000000" w:themeColor="text1"/>
        </w:rPr>
      </w:pPr>
    </w:p>
    <w:p w:rsidR="00FE7AB7" w:rsidRPr="00C6550D" w:rsidRDefault="002B432B">
      <w:pPr>
        <w:ind w:left="140"/>
        <w:rPr>
          <w:color w:val="000000" w:themeColor="text1"/>
        </w:rPr>
      </w:pPr>
      <w:r w:rsidRPr="00C6550D">
        <w:rPr>
          <w:b/>
          <w:color w:val="000000" w:themeColor="text1"/>
          <w:spacing w:val="1"/>
        </w:rPr>
        <w:t>6</w:t>
      </w:r>
      <w:r w:rsidRPr="00C6550D">
        <w:rPr>
          <w:b/>
          <w:color w:val="000000" w:themeColor="text1"/>
        </w:rPr>
        <w:t xml:space="preserve">.     </w:t>
      </w:r>
      <w:r w:rsidRPr="00C6550D">
        <w:rPr>
          <w:b/>
          <w:color w:val="000000" w:themeColor="text1"/>
          <w:spacing w:val="48"/>
        </w:rPr>
        <w:t xml:space="preserve"> </w:t>
      </w:r>
      <w:r w:rsidRPr="00C6550D">
        <w:rPr>
          <w:b/>
          <w:color w:val="000000" w:themeColor="text1"/>
          <w:spacing w:val="1"/>
        </w:rPr>
        <w:t>Perfo</w:t>
      </w:r>
      <w:r w:rsidRPr="00C6550D">
        <w:rPr>
          <w:b/>
          <w:color w:val="000000" w:themeColor="text1"/>
          <w:spacing w:val="3"/>
        </w:rPr>
        <w:t>r</w:t>
      </w:r>
      <w:r w:rsidRPr="00C6550D">
        <w:rPr>
          <w:b/>
          <w:color w:val="000000" w:themeColor="text1"/>
          <w:spacing w:val="-5"/>
        </w:rPr>
        <w:t>m</w:t>
      </w:r>
      <w:r w:rsidRPr="00C6550D">
        <w:rPr>
          <w:b/>
          <w:color w:val="000000" w:themeColor="text1"/>
          <w:spacing w:val="1"/>
        </w:rPr>
        <w:t>a</w:t>
      </w:r>
      <w:r w:rsidRPr="00C6550D">
        <w:rPr>
          <w:b/>
          <w:color w:val="000000" w:themeColor="text1"/>
        </w:rPr>
        <w:t>n</w:t>
      </w:r>
      <w:r w:rsidRPr="00C6550D">
        <w:rPr>
          <w:b/>
          <w:color w:val="000000" w:themeColor="text1"/>
          <w:spacing w:val="1"/>
        </w:rPr>
        <w:t>c</w:t>
      </w:r>
      <w:r w:rsidRPr="00C6550D">
        <w:rPr>
          <w:b/>
          <w:color w:val="000000" w:themeColor="text1"/>
        </w:rPr>
        <w:t>e</w:t>
      </w:r>
      <w:r w:rsidRPr="00C6550D">
        <w:rPr>
          <w:b/>
          <w:color w:val="000000" w:themeColor="text1"/>
          <w:spacing w:val="-10"/>
        </w:rPr>
        <w:t xml:space="preserve"> </w:t>
      </w:r>
      <w:r w:rsidRPr="00C6550D">
        <w:rPr>
          <w:b/>
          <w:color w:val="000000" w:themeColor="text1"/>
        </w:rPr>
        <w:t>S</w:t>
      </w:r>
      <w:r w:rsidRPr="00C6550D">
        <w:rPr>
          <w:b/>
          <w:color w:val="000000" w:themeColor="text1"/>
          <w:spacing w:val="1"/>
        </w:rPr>
        <w:t>ec</w:t>
      </w:r>
      <w:r w:rsidRPr="00C6550D">
        <w:rPr>
          <w:b/>
          <w:color w:val="000000" w:themeColor="text1"/>
        </w:rPr>
        <w:t>u</w:t>
      </w:r>
      <w:r w:rsidRPr="00C6550D">
        <w:rPr>
          <w:b/>
          <w:color w:val="000000" w:themeColor="text1"/>
          <w:spacing w:val="1"/>
        </w:rPr>
        <w:t>r</w:t>
      </w:r>
      <w:r w:rsidRPr="00C6550D">
        <w:rPr>
          <w:b/>
          <w:color w:val="000000" w:themeColor="text1"/>
        </w:rPr>
        <w:t>i</w:t>
      </w:r>
      <w:r w:rsidRPr="00C6550D">
        <w:rPr>
          <w:b/>
          <w:color w:val="000000" w:themeColor="text1"/>
          <w:spacing w:val="1"/>
        </w:rPr>
        <w:t>t</w:t>
      </w:r>
      <w:r w:rsidRPr="00C6550D">
        <w:rPr>
          <w:b/>
          <w:color w:val="000000" w:themeColor="text1"/>
        </w:rPr>
        <w:t>y</w:t>
      </w:r>
    </w:p>
    <w:p w:rsidR="00FE7AB7" w:rsidRPr="00C6550D" w:rsidRDefault="002B432B">
      <w:pPr>
        <w:spacing w:line="220" w:lineRule="exact"/>
        <w:ind w:left="140"/>
        <w:rPr>
          <w:color w:val="000000" w:themeColor="text1"/>
        </w:rPr>
      </w:pPr>
      <w:r w:rsidRPr="00C6550D">
        <w:rPr>
          <w:color w:val="000000" w:themeColor="text1"/>
          <w:spacing w:val="2"/>
        </w:rPr>
        <w:t>6</w:t>
      </w:r>
      <w:r w:rsidRPr="00C6550D">
        <w:rPr>
          <w:color w:val="000000" w:themeColor="text1"/>
          <w:spacing w:val="1"/>
        </w:rPr>
        <w:t>.</w:t>
      </w:r>
      <w:r w:rsidRPr="00C6550D">
        <w:rPr>
          <w:color w:val="000000" w:themeColor="text1"/>
        </w:rPr>
        <w:t xml:space="preserve">1   </w:t>
      </w:r>
      <w:r w:rsidRPr="00C6550D">
        <w:rPr>
          <w:color w:val="000000" w:themeColor="text1"/>
          <w:spacing w:val="25"/>
        </w:rPr>
        <w:t xml:space="preserve"> </w:t>
      </w:r>
      <w:r w:rsidRPr="00C6550D">
        <w:rPr>
          <w:b/>
          <w:color w:val="000000" w:themeColor="text1"/>
        </w:rPr>
        <w:t>Wi</w:t>
      </w:r>
      <w:r w:rsidRPr="00C6550D">
        <w:rPr>
          <w:b/>
          <w:color w:val="000000" w:themeColor="text1"/>
          <w:spacing w:val="1"/>
        </w:rPr>
        <w:t>t</w:t>
      </w:r>
      <w:r w:rsidRPr="00C6550D">
        <w:rPr>
          <w:b/>
          <w:color w:val="000000" w:themeColor="text1"/>
        </w:rPr>
        <w:t>hin</w:t>
      </w:r>
      <w:r w:rsidRPr="00C6550D">
        <w:rPr>
          <w:b/>
          <w:color w:val="000000" w:themeColor="text1"/>
          <w:spacing w:val="21"/>
        </w:rPr>
        <w:t xml:space="preserve"> </w:t>
      </w:r>
      <w:r w:rsidR="00633B1F" w:rsidRPr="00C6550D">
        <w:rPr>
          <w:b/>
          <w:color w:val="000000" w:themeColor="text1"/>
          <w:spacing w:val="1"/>
        </w:rPr>
        <w:t xml:space="preserve">10 </w:t>
      </w:r>
      <w:r w:rsidRPr="00C6550D">
        <w:rPr>
          <w:b/>
          <w:color w:val="000000" w:themeColor="text1"/>
          <w:spacing w:val="29"/>
        </w:rPr>
        <w:t xml:space="preserve"> </w:t>
      </w:r>
      <w:r w:rsidRPr="00C6550D">
        <w:rPr>
          <w:b/>
          <w:color w:val="000000" w:themeColor="text1"/>
        </w:rPr>
        <w:t>d</w:t>
      </w:r>
      <w:r w:rsidRPr="00C6550D">
        <w:rPr>
          <w:b/>
          <w:color w:val="000000" w:themeColor="text1"/>
          <w:spacing w:val="1"/>
        </w:rPr>
        <w:t>ay</w:t>
      </w:r>
      <w:r w:rsidRPr="00C6550D">
        <w:rPr>
          <w:b/>
          <w:color w:val="000000" w:themeColor="text1"/>
        </w:rPr>
        <w:t>s</w:t>
      </w:r>
      <w:r w:rsidRPr="00C6550D">
        <w:rPr>
          <w:b/>
          <w:color w:val="000000" w:themeColor="text1"/>
          <w:spacing w:val="22"/>
        </w:rPr>
        <w:t xml:space="preserve"> </w:t>
      </w:r>
      <w:r w:rsidRPr="00C6550D">
        <w:rPr>
          <w:b/>
          <w:color w:val="000000" w:themeColor="text1"/>
          <w:spacing w:val="1"/>
        </w:rPr>
        <w:t>o</w:t>
      </w:r>
      <w:r w:rsidRPr="00C6550D">
        <w:rPr>
          <w:b/>
          <w:color w:val="000000" w:themeColor="text1"/>
        </w:rPr>
        <w:t>f</w:t>
      </w:r>
      <w:r w:rsidRPr="00C6550D">
        <w:rPr>
          <w:b/>
          <w:color w:val="000000" w:themeColor="text1"/>
          <w:spacing w:val="26"/>
        </w:rPr>
        <w:t xml:space="preserve"> </w:t>
      </w:r>
      <w:r w:rsidRPr="00C6550D">
        <w:rPr>
          <w:b/>
          <w:color w:val="000000" w:themeColor="text1"/>
          <w:spacing w:val="1"/>
        </w:rPr>
        <w:t>rece</w:t>
      </w:r>
      <w:r w:rsidRPr="00C6550D">
        <w:rPr>
          <w:b/>
          <w:color w:val="000000" w:themeColor="text1"/>
        </w:rPr>
        <w:t>ipt</w:t>
      </w:r>
      <w:r w:rsidRPr="00C6550D">
        <w:rPr>
          <w:b/>
          <w:color w:val="000000" w:themeColor="text1"/>
          <w:spacing w:val="22"/>
        </w:rPr>
        <w:t xml:space="preserve"> </w:t>
      </w:r>
      <w:r w:rsidRPr="00C6550D">
        <w:rPr>
          <w:b/>
          <w:color w:val="000000" w:themeColor="text1"/>
          <w:spacing w:val="4"/>
        </w:rPr>
        <w:t>o</w:t>
      </w:r>
      <w:r w:rsidRPr="00C6550D">
        <w:rPr>
          <w:b/>
          <w:color w:val="000000" w:themeColor="text1"/>
        </w:rPr>
        <w:t>f</w:t>
      </w:r>
      <w:r w:rsidRPr="00C6550D">
        <w:rPr>
          <w:b/>
          <w:color w:val="000000" w:themeColor="text1"/>
          <w:spacing w:val="26"/>
        </w:rPr>
        <w:t xml:space="preserve"> </w:t>
      </w:r>
      <w:r w:rsidRPr="00C6550D">
        <w:rPr>
          <w:b/>
          <w:color w:val="000000" w:themeColor="text1"/>
          <w:spacing w:val="1"/>
        </w:rPr>
        <w:t>t</w:t>
      </w:r>
      <w:r w:rsidRPr="00C6550D">
        <w:rPr>
          <w:b/>
          <w:color w:val="000000" w:themeColor="text1"/>
        </w:rPr>
        <w:t>he</w:t>
      </w:r>
      <w:r w:rsidRPr="00C6550D">
        <w:rPr>
          <w:b/>
          <w:color w:val="000000" w:themeColor="text1"/>
          <w:spacing w:val="24"/>
        </w:rPr>
        <w:t xml:space="preserve"> </w:t>
      </w:r>
      <w:r w:rsidRPr="00C6550D">
        <w:rPr>
          <w:b/>
          <w:color w:val="000000" w:themeColor="text1"/>
        </w:rPr>
        <w:t>n</w:t>
      </w:r>
      <w:r w:rsidRPr="00C6550D">
        <w:rPr>
          <w:b/>
          <w:color w:val="000000" w:themeColor="text1"/>
          <w:spacing w:val="1"/>
        </w:rPr>
        <w:t>ot</w:t>
      </w:r>
      <w:r w:rsidRPr="00C6550D">
        <w:rPr>
          <w:b/>
          <w:color w:val="000000" w:themeColor="text1"/>
        </w:rPr>
        <w:t>i</w:t>
      </w:r>
      <w:r w:rsidRPr="00C6550D">
        <w:rPr>
          <w:b/>
          <w:color w:val="000000" w:themeColor="text1"/>
          <w:spacing w:val="1"/>
        </w:rPr>
        <w:t>f</w:t>
      </w:r>
      <w:r w:rsidRPr="00C6550D">
        <w:rPr>
          <w:b/>
          <w:color w:val="000000" w:themeColor="text1"/>
        </w:rPr>
        <w:t>i</w:t>
      </w:r>
      <w:r w:rsidRPr="00C6550D">
        <w:rPr>
          <w:b/>
          <w:color w:val="000000" w:themeColor="text1"/>
          <w:spacing w:val="1"/>
        </w:rPr>
        <w:t>cat</w:t>
      </w:r>
      <w:r w:rsidRPr="00C6550D">
        <w:rPr>
          <w:b/>
          <w:color w:val="000000" w:themeColor="text1"/>
        </w:rPr>
        <w:t>i</w:t>
      </w:r>
      <w:r w:rsidRPr="00C6550D">
        <w:rPr>
          <w:b/>
          <w:color w:val="000000" w:themeColor="text1"/>
          <w:spacing w:val="1"/>
        </w:rPr>
        <w:t>o</w:t>
      </w:r>
      <w:r w:rsidRPr="00C6550D">
        <w:rPr>
          <w:b/>
          <w:color w:val="000000" w:themeColor="text1"/>
        </w:rPr>
        <w:t>n</w:t>
      </w:r>
      <w:r w:rsidRPr="00C6550D">
        <w:rPr>
          <w:b/>
          <w:color w:val="000000" w:themeColor="text1"/>
          <w:spacing w:val="17"/>
        </w:rPr>
        <w:t xml:space="preserve"> </w:t>
      </w:r>
      <w:r w:rsidRPr="00C6550D">
        <w:rPr>
          <w:b/>
          <w:color w:val="000000" w:themeColor="text1"/>
          <w:spacing w:val="1"/>
        </w:rPr>
        <w:t>o</w:t>
      </w:r>
      <w:r w:rsidRPr="00C6550D">
        <w:rPr>
          <w:b/>
          <w:color w:val="000000" w:themeColor="text1"/>
        </w:rPr>
        <w:t>f</w:t>
      </w:r>
      <w:r w:rsidRPr="00C6550D">
        <w:rPr>
          <w:b/>
          <w:color w:val="000000" w:themeColor="text1"/>
          <w:spacing w:val="26"/>
        </w:rPr>
        <w:t xml:space="preserve"> </w:t>
      </w:r>
      <w:r w:rsidRPr="00C6550D">
        <w:rPr>
          <w:b/>
          <w:color w:val="000000" w:themeColor="text1"/>
          <w:spacing w:val="1"/>
        </w:rPr>
        <w:t>co</w:t>
      </w:r>
      <w:r w:rsidRPr="00C6550D">
        <w:rPr>
          <w:b/>
          <w:color w:val="000000" w:themeColor="text1"/>
        </w:rPr>
        <w:t>n</w:t>
      </w:r>
      <w:r w:rsidRPr="00C6550D">
        <w:rPr>
          <w:b/>
          <w:color w:val="000000" w:themeColor="text1"/>
          <w:spacing w:val="1"/>
        </w:rPr>
        <w:t>trac</w:t>
      </w:r>
      <w:r w:rsidRPr="00C6550D">
        <w:rPr>
          <w:b/>
          <w:color w:val="000000" w:themeColor="text1"/>
        </w:rPr>
        <w:t>t</w:t>
      </w:r>
      <w:r w:rsidRPr="00C6550D">
        <w:rPr>
          <w:b/>
          <w:color w:val="000000" w:themeColor="text1"/>
          <w:spacing w:val="21"/>
        </w:rPr>
        <w:t xml:space="preserve"> </w:t>
      </w:r>
      <w:r w:rsidRPr="00C6550D">
        <w:rPr>
          <w:b/>
          <w:color w:val="000000" w:themeColor="text1"/>
          <w:spacing w:val="1"/>
        </w:rPr>
        <w:t>a</w:t>
      </w:r>
      <w:r w:rsidRPr="00C6550D">
        <w:rPr>
          <w:b/>
          <w:color w:val="000000" w:themeColor="text1"/>
          <w:spacing w:val="3"/>
        </w:rPr>
        <w:t>w</w:t>
      </w:r>
      <w:r w:rsidRPr="00C6550D">
        <w:rPr>
          <w:b/>
          <w:color w:val="000000" w:themeColor="text1"/>
          <w:spacing w:val="1"/>
        </w:rPr>
        <w:t>ar</w:t>
      </w:r>
      <w:r w:rsidRPr="00C6550D">
        <w:rPr>
          <w:b/>
          <w:color w:val="000000" w:themeColor="text1"/>
        </w:rPr>
        <w:t>d</w:t>
      </w:r>
      <w:r w:rsidRPr="00C6550D">
        <w:rPr>
          <w:color w:val="000000" w:themeColor="text1"/>
        </w:rPr>
        <w:t>,</w:t>
      </w:r>
      <w:r w:rsidRPr="00C6550D">
        <w:rPr>
          <w:color w:val="000000" w:themeColor="text1"/>
          <w:spacing w:val="22"/>
        </w:rPr>
        <w:t xml:space="preserve"> </w:t>
      </w:r>
      <w:r w:rsidRPr="00C6550D">
        <w:rPr>
          <w:color w:val="000000" w:themeColor="text1"/>
        </w:rPr>
        <w:t>the</w:t>
      </w:r>
      <w:r w:rsidRPr="00C6550D">
        <w:rPr>
          <w:color w:val="000000" w:themeColor="text1"/>
          <w:spacing w:val="25"/>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9"/>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23"/>
        </w:rPr>
        <w:t xml:space="preserve"> </w:t>
      </w:r>
      <w:r w:rsidRPr="00C6550D">
        <w:rPr>
          <w:color w:val="000000" w:themeColor="text1"/>
          <w:spacing w:val="1"/>
        </w:rPr>
        <w:t>f</w:t>
      </w:r>
      <w:r w:rsidRPr="00C6550D">
        <w:rPr>
          <w:color w:val="000000" w:themeColor="text1"/>
        </w:rPr>
        <w:t>u</w:t>
      </w:r>
      <w:r w:rsidRPr="00C6550D">
        <w:rPr>
          <w:color w:val="000000" w:themeColor="text1"/>
          <w:spacing w:val="1"/>
        </w:rPr>
        <w:t>r</w:t>
      </w:r>
      <w:r w:rsidRPr="00C6550D">
        <w:rPr>
          <w:color w:val="000000" w:themeColor="text1"/>
        </w:rPr>
        <w:t>n</w:t>
      </w:r>
      <w:r w:rsidRPr="00C6550D">
        <w:rPr>
          <w:color w:val="000000" w:themeColor="text1"/>
          <w:spacing w:val="3"/>
        </w:rPr>
        <w:t>i</w:t>
      </w:r>
      <w:r w:rsidRPr="00C6550D">
        <w:rPr>
          <w:color w:val="000000" w:themeColor="text1"/>
        </w:rPr>
        <w:t>sh</w:t>
      </w:r>
      <w:r w:rsidRPr="00C6550D">
        <w:rPr>
          <w:color w:val="000000" w:themeColor="text1"/>
          <w:spacing w:val="18"/>
        </w:rPr>
        <w:t xml:space="preserve"> </w:t>
      </w:r>
      <w:r w:rsidRPr="00C6550D">
        <w:rPr>
          <w:color w:val="000000" w:themeColor="text1"/>
          <w:spacing w:val="3"/>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p>
    <w:p w:rsidR="00FE7AB7" w:rsidRPr="00C6550D" w:rsidRDefault="002B432B">
      <w:pPr>
        <w:spacing w:before="10" w:line="249" w:lineRule="auto"/>
        <w:ind w:left="639" w:right="85"/>
        <w:jc w:val="both"/>
        <w:rPr>
          <w:color w:val="000000" w:themeColor="text1"/>
        </w:rPr>
      </w:pPr>
      <w:r w:rsidRPr="00C6550D">
        <w:rPr>
          <w:color w:val="000000" w:themeColor="text1"/>
          <w:spacing w:val="1"/>
        </w:rPr>
        <w:t>Sec</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y to</w:t>
      </w:r>
      <w:r w:rsidRPr="00C6550D">
        <w:rPr>
          <w:color w:val="000000" w:themeColor="text1"/>
          <w:spacing w:val="13"/>
        </w:rPr>
        <w:t xml:space="preserve"> </w:t>
      </w:r>
      <w:r w:rsidRPr="00C6550D">
        <w:rPr>
          <w:color w:val="000000" w:themeColor="text1"/>
        </w:rPr>
        <w:t>the</w:t>
      </w:r>
      <w:r w:rsidRPr="00C6550D">
        <w:rPr>
          <w:color w:val="000000" w:themeColor="text1"/>
          <w:spacing w:val="11"/>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0"/>
        </w:rPr>
        <w:t xml:space="preserve"> </w:t>
      </w:r>
      <w:r w:rsidRPr="00C6550D">
        <w:rPr>
          <w:color w:val="000000" w:themeColor="text1"/>
          <w:spacing w:val="1"/>
        </w:rPr>
        <w:t>a</w:t>
      </w:r>
      <w:r w:rsidRPr="00C6550D">
        <w:rPr>
          <w:color w:val="000000" w:themeColor="text1"/>
        </w:rPr>
        <w:t>n</w:t>
      </w:r>
      <w:r w:rsidRPr="00C6550D">
        <w:rPr>
          <w:color w:val="000000" w:themeColor="text1"/>
          <w:spacing w:val="8"/>
        </w:rPr>
        <w:t xml:space="preserve"> </w:t>
      </w:r>
      <w:r w:rsidRPr="00C6550D">
        <w:rPr>
          <w:color w:val="000000" w:themeColor="text1"/>
          <w:spacing w:val="3"/>
        </w:rPr>
        <w:t>a</w:t>
      </w:r>
      <w:r w:rsidRPr="00C6550D">
        <w:rPr>
          <w:color w:val="000000" w:themeColor="text1"/>
        </w:rPr>
        <w:t>m</w:t>
      </w:r>
      <w:r w:rsidRPr="00C6550D">
        <w:rPr>
          <w:color w:val="000000" w:themeColor="text1"/>
          <w:spacing w:val="2"/>
        </w:rPr>
        <w:t>ou</w:t>
      </w:r>
      <w:r w:rsidRPr="00C6550D">
        <w:rPr>
          <w:color w:val="000000" w:themeColor="text1"/>
        </w:rPr>
        <w:t>nt</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9"/>
        </w:rPr>
        <w:t xml:space="preserve"> </w:t>
      </w:r>
      <w:r w:rsidRPr="00C6550D">
        <w:rPr>
          <w:b/>
          <w:color w:val="000000" w:themeColor="text1"/>
          <w:spacing w:val="1"/>
        </w:rPr>
        <w:t>5</w:t>
      </w:r>
      <w:r w:rsidRPr="00C6550D">
        <w:rPr>
          <w:b/>
          <w:color w:val="000000" w:themeColor="text1"/>
        </w:rPr>
        <w:t>%</w:t>
      </w:r>
      <w:r w:rsidRPr="00C6550D">
        <w:rPr>
          <w:b/>
          <w:color w:val="000000" w:themeColor="text1"/>
          <w:spacing w:val="8"/>
        </w:rPr>
        <w:t xml:space="preserve"> </w:t>
      </w:r>
      <w:r w:rsidRPr="00C6550D">
        <w:rPr>
          <w:b/>
          <w:color w:val="000000" w:themeColor="text1"/>
          <w:spacing w:val="1"/>
        </w:rPr>
        <w:t>o</w:t>
      </w:r>
      <w:r w:rsidRPr="00C6550D">
        <w:rPr>
          <w:b/>
          <w:color w:val="000000" w:themeColor="text1"/>
        </w:rPr>
        <w:t>f</w:t>
      </w:r>
      <w:r w:rsidRPr="00C6550D">
        <w:rPr>
          <w:b/>
          <w:color w:val="000000" w:themeColor="text1"/>
          <w:spacing w:val="10"/>
        </w:rPr>
        <w:t xml:space="preserve"> </w:t>
      </w:r>
      <w:r w:rsidRPr="00C6550D">
        <w:rPr>
          <w:b/>
          <w:color w:val="000000" w:themeColor="text1"/>
          <w:spacing w:val="1"/>
        </w:rPr>
        <w:t>t</w:t>
      </w:r>
      <w:r w:rsidRPr="00C6550D">
        <w:rPr>
          <w:b/>
          <w:color w:val="000000" w:themeColor="text1"/>
        </w:rPr>
        <w:t>he</w:t>
      </w:r>
      <w:r w:rsidRPr="00C6550D">
        <w:rPr>
          <w:b/>
          <w:color w:val="000000" w:themeColor="text1"/>
          <w:spacing w:val="11"/>
        </w:rPr>
        <w:t xml:space="preserve"> </w:t>
      </w:r>
      <w:r w:rsidRPr="00C6550D">
        <w:rPr>
          <w:b/>
          <w:color w:val="000000" w:themeColor="text1"/>
        </w:rPr>
        <w:t>C</w:t>
      </w:r>
      <w:r w:rsidRPr="00C6550D">
        <w:rPr>
          <w:b/>
          <w:color w:val="000000" w:themeColor="text1"/>
          <w:spacing w:val="1"/>
        </w:rPr>
        <w:t>o</w:t>
      </w:r>
      <w:r w:rsidRPr="00C6550D">
        <w:rPr>
          <w:b/>
          <w:color w:val="000000" w:themeColor="text1"/>
          <w:spacing w:val="2"/>
        </w:rPr>
        <w:t>n</w:t>
      </w:r>
      <w:r w:rsidRPr="00C6550D">
        <w:rPr>
          <w:b/>
          <w:color w:val="000000" w:themeColor="text1"/>
          <w:spacing w:val="1"/>
        </w:rPr>
        <w:t>trac</w:t>
      </w:r>
      <w:r w:rsidRPr="00C6550D">
        <w:rPr>
          <w:b/>
          <w:color w:val="000000" w:themeColor="text1"/>
        </w:rPr>
        <w:t>t</w:t>
      </w:r>
      <w:r w:rsidRPr="00C6550D">
        <w:rPr>
          <w:b/>
          <w:color w:val="000000" w:themeColor="text1"/>
          <w:spacing w:val="4"/>
        </w:rPr>
        <w:t xml:space="preserve"> </w:t>
      </w:r>
      <w:r w:rsidRPr="00C6550D">
        <w:rPr>
          <w:b/>
          <w:color w:val="000000" w:themeColor="text1"/>
        </w:rPr>
        <w:t>V</w:t>
      </w:r>
      <w:r w:rsidRPr="00C6550D">
        <w:rPr>
          <w:b/>
          <w:color w:val="000000" w:themeColor="text1"/>
          <w:spacing w:val="1"/>
        </w:rPr>
        <w:t>a</w:t>
      </w:r>
      <w:r w:rsidRPr="00C6550D">
        <w:rPr>
          <w:b/>
          <w:color w:val="000000" w:themeColor="text1"/>
        </w:rPr>
        <w:t>lu</w:t>
      </w:r>
      <w:r w:rsidRPr="00C6550D">
        <w:rPr>
          <w:b/>
          <w:color w:val="000000" w:themeColor="text1"/>
          <w:spacing w:val="1"/>
        </w:rPr>
        <w:t>e</w:t>
      </w:r>
      <w:r w:rsidRPr="00C6550D">
        <w:rPr>
          <w:color w:val="000000" w:themeColor="text1"/>
        </w:rPr>
        <w:t>,</w:t>
      </w:r>
      <w:r w:rsidRPr="00C6550D">
        <w:rPr>
          <w:color w:val="000000" w:themeColor="text1"/>
          <w:spacing w:val="5"/>
        </w:rPr>
        <w:t xml:space="preserve"> </w:t>
      </w:r>
      <w:r w:rsidRPr="00C6550D">
        <w:rPr>
          <w:color w:val="000000" w:themeColor="text1"/>
        </w:rPr>
        <w:t>v</w:t>
      </w:r>
      <w:r w:rsidRPr="00C6550D">
        <w:rPr>
          <w:color w:val="000000" w:themeColor="text1"/>
          <w:spacing w:val="1"/>
        </w:rPr>
        <w:t>a</w:t>
      </w:r>
      <w:r w:rsidRPr="00C6550D">
        <w:rPr>
          <w:color w:val="000000" w:themeColor="text1"/>
        </w:rPr>
        <w:t>lid</w:t>
      </w:r>
      <w:r w:rsidRPr="00C6550D">
        <w:rPr>
          <w:color w:val="000000" w:themeColor="text1"/>
          <w:spacing w:val="9"/>
        </w:rPr>
        <w:t xml:space="preserve"> </w:t>
      </w:r>
      <w:r w:rsidRPr="00C6550D">
        <w:rPr>
          <w:color w:val="000000" w:themeColor="text1"/>
        </w:rPr>
        <w:t>up</w:t>
      </w:r>
      <w:r w:rsidRPr="00C6550D">
        <w:rPr>
          <w:color w:val="000000" w:themeColor="text1"/>
          <w:spacing w:val="8"/>
        </w:rPr>
        <w:t xml:space="preserve"> </w:t>
      </w:r>
      <w:r w:rsidRPr="00C6550D">
        <w:rPr>
          <w:color w:val="000000" w:themeColor="text1"/>
        </w:rPr>
        <w:t>to</w:t>
      </w:r>
      <w:r w:rsidRPr="00C6550D">
        <w:rPr>
          <w:color w:val="000000" w:themeColor="text1"/>
          <w:spacing w:val="13"/>
        </w:rPr>
        <w:t xml:space="preserve"> </w:t>
      </w:r>
      <w:r w:rsidRPr="00C6550D">
        <w:rPr>
          <w:color w:val="000000" w:themeColor="text1"/>
          <w:spacing w:val="2"/>
        </w:rPr>
        <w:t>6</w:t>
      </w:r>
      <w:r w:rsidRPr="00C6550D">
        <w:rPr>
          <w:color w:val="000000" w:themeColor="text1"/>
        </w:rPr>
        <w:t>0</w:t>
      </w:r>
      <w:r w:rsidRPr="00C6550D">
        <w:rPr>
          <w:color w:val="000000" w:themeColor="text1"/>
          <w:spacing w:val="8"/>
        </w:rPr>
        <w:t xml:space="preserve"> </w:t>
      </w:r>
      <w:r w:rsidRPr="00C6550D">
        <w:rPr>
          <w:color w:val="000000" w:themeColor="text1"/>
          <w:spacing w:val="2"/>
        </w:rPr>
        <w:t>d</w:t>
      </w:r>
      <w:r w:rsidRPr="00C6550D">
        <w:rPr>
          <w:color w:val="000000" w:themeColor="text1"/>
          <w:spacing w:val="3"/>
        </w:rPr>
        <w:t>a</w:t>
      </w:r>
      <w:r w:rsidRPr="00C6550D">
        <w:rPr>
          <w:color w:val="000000" w:themeColor="text1"/>
          <w:spacing w:val="-3"/>
        </w:rPr>
        <w:t>y</w:t>
      </w:r>
      <w:r w:rsidRPr="00C6550D">
        <w:rPr>
          <w:color w:val="000000" w:themeColor="text1"/>
        </w:rPr>
        <w:t>s</w:t>
      </w:r>
      <w:r w:rsidRPr="00C6550D">
        <w:rPr>
          <w:color w:val="000000" w:themeColor="text1"/>
          <w:spacing w:val="7"/>
        </w:rPr>
        <w:t xml:space="preserve"> </w:t>
      </w:r>
      <w:r w:rsidRPr="00C6550D">
        <w:rPr>
          <w:color w:val="000000" w:themeColor="text1"/>
          <w:spacing w:val="1"/>
        </w:rPr>
        <w:t>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spacing w:val="2"/>
        </w:rPr>
        <w:t>d</w:t>
      </w:r>
      <w:r w:rsidRPr="00C6550D">
        <w:rPr>
          <w:color w:val="000000" w:themeColor="text1"/>
          <w:spacing w:val="1"/>
        </w:rPr>
        <w:t>a</w:t>
      </w:r>
      <w:r w:rsidRPr="00C6550D">
        <w:rPr>
          <w:color w:val="000000" w:themeColor="text1"/>
        </w:rPr>
        <w:t>te</w:t>
      </w:r>
      <w:r w:rsidRPr="00C6550D">
        <w:rPr>
          <w:color w:val="000000" w:themeColor="text1"/>
          <w:spacing w:val="7"/>
        </w:rPr>
        <w:t xml:space="preserve"> </w:t>
      </w:r>
      <w:r w:rsidRPr="00C6550D">
        <w:rPr>
          <w:color w:val="000000" w:themeColor="text1"/>
          <w:spacing w:val="4"/>
        </w:rPr>
        <w:t>o</w:t>
      </w:r>
      <w:r w:rsidRPr="00C6550D">
        <w:rPr>
          <w:color w:val="000000" w:themeColor="text1"/>
        </w:rPr>
        <w:t xml:space="preserve">f </w:t>
      </w:r>
      <w:r w:rsidRPr="00C6550D">
        <w:rPr>
          <w:color w:val="000000" w:themeColor="text1"/>
          <w:spacing w:val="1"/>
        </w:rPr>
        <w:t>c</w:t>
      </w:r>
      <w:r w:rsidRPr="00C6550D">
        <w:rPr>
          <w:color w:val="000000" w:themeColor="text1"/>
          <w:spacing w:val="2"/>
        </w:rPr>
        <w:t>o</w:t>
      </w:r>
      <w:r w:rsidRPr="00C6550D">
        <w:rPr>
          <w:color w:val="000000" w:themeColor="text1"/>
          <w:spacing w:val="-3"/>
        </w:rPr>
        <w:t>m</w:t>
      </w:r>
      <w:r w:rsidRPr="00C6550D">
        <w:rPr>
          <w:color w:val="000000" w:themeColor="text1"/>
          <w:spacing w:val="2"/>
        </w:rPr>
        <w:t>p</w:t>
      </w:r>
      <w:r w:rsidRPr="00C6550D">
        <w:rPr>
          <w:color w:val="000000" w:themeColor="text1"/>
        </w:rPr>
        <w:t>l</w:t>
      </w:r>
      <w:r w:rsidRPr="00C6550D">
        <w:rPr>
          <w:color w:val="000000" w:themeColor="text1"/>
          <w:spacing w:val="1"/>
        </w:rPr>
        <w:t>e</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 xml:space="preserve">n </w:t>
      </w:r>
      <w:r w:rsidRPr="00C6550D">
        <w:rPr>
          <w:color w:val="000000" w:themeColor="text1"/>
          <w:spacing w:val="4"/>
        </w:rPr>
        <w:t>o</w:t>
      </w:r>
      <w:r w:rsidRPr="00C6550D">
        <w:rPr>
          <w:color w:val="000000" w:themeColor="text1"/>
        </w:rPr>
        <w:t>f</w:t>
      </w:r>
      <w:r w:rsidRPr="00C6550D">
        <w:rPr>
          <w:color w:val="000000" w:themeColor="text1"/>
          <w:spacing w:val="11"/>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2"/>
        </w:rPr>
        <w:t xml:space="preserve"> ob</w:t>
      </w:r>
      <w:r w:rsidRPr="00C6550D">
        <w:rPr>
          <w:color w:val="000000" w:themeColor="text1"/>
        </w:rPr>
        <w:t>lig</w:t>
      </w:r>
      <w:r w:rsidRPr="00C6550D">
        <w:rPr>
          <w:color w:val="000000" w:themeColor="text1"/>
          <w:spacing w:val="1"/>
        </w:rPr>
        <w:t>a</w:t>
      </w:r>
      <w:r w:rsidRPr="00C6550D">
        <w:rPr>
          <w:color w:val="000000" w:themeColor="text1"/>
        </w:rPr>
        <w:t>ti</w:t>
      </w:r>
      <w:r w:rsidRPr="00C6550D">
        <w:rPr>
          <w:color w:val="000000" w:themeColor="text1"/>
          <w:spacing w:val="2"/>
        </w:rPr>
        <w:t>on</w:t>
      </w:r>
      <w:r w:rsidRPr="00C6550D">
        <w:rPr>
          <w:color w:val="000000" w:themeColor="text1"/>
        </w:rPr>
        <w:t>s</w:t>
      </w:r>
      <w:r w:rsidRPr="00C6550D">
        <w:rPr>
          <w:color w:val="000000" w:themeColor="text1"/>
          <w:spacing w:val="1"/>
        </w:rPr>
        <w:t xml:space="preserve"> </w:t>
      </w:r>
      <w:r w:rsidRPr="00C6550D">
        <w:rPr>
          <w:color w:val="000000" w:themeColor="text1"/>
          <w:spacing w:val="3"/>
        </w:rPr>
        <w:t>i</w:t>
      </w:r>
      <w:r w:rsidRPr="00C6550D">
        <w:rPr>
          <w:color w:val="000000" w:themeColor="text1"/>
        </w:rPr>
        <w:t>n</w:t>
      </w:r>
      <w:r w:rsidRPr="00C6550D">
        <w:rPr>
          <w:color w:val="000000" w:themeColor="text1"/>
          <w:spacing w:val="1"/>
        </w:rPr>
        <w:t>c</w:t>
      </w:r>
      <w:r w:rsidRPr="00C6550D">
        <w:rPr>
          <w:color w:val="000000" w:themeColor="text1"/>
          <w:spacing w:val="3"/>
        </w:rPr>
        <w:t>l</w:t>
      </w:r>
      <w:r w:rsidRPr="00C6550D">
        <w:rPr>
          <w:color w:val="000000" w:themeColor="text1"/>
        </w:rPr>
        <w:t>u</w:t>
      </w:r>
      <w:r w:rsidRPr="00C6550D">
        <w:rPr>
          <w:color w:val="000000" w:themeColor="text1"/>
          <w:spacing w:val="2"/>
        </w:rPr>
        <w:t>d</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2"/>
        </w:rPr>
        <w:t xml:space="preserve"> </w:t>
      </w:r>
      <w:r w:rsidRPr="00C6550D">
        <w:rPr>
          <w:color w:val="000000" w:themeColor="text1"/>
          <w:spacing w:val="3"/>
        </w:rPr>
        <w:t>W</w:t>
      </w:r>
      <w:r w:rsidRPr="00C6550D">
        <w:rPr>
          <w:color w:val="000000" w:themeColor="text1"/>
          <w:spacing w:val="1"/>
        </w:rPr>
        <w:t>arra</w:t>
      </w:r>
      <w:r w:rsidRPr="00C6550D">
        <w:rPr>
          <w:color w:val="000000" w:themeColor="text1"/>
        </w:rPr>
        <w:t>n</w:t>
      </w:r>
      <w:r w:rsidRPr="00C6550D">
        <w:rPr>
          <w:color w:val="000000" w:themeColor="text1"/>
          <w:spacing w:val="3"/>
        </w:rPr>
        <w:t>t</w:t>
      </w:r>
      <w:r w:rsidRPr="00C6550D">
        <w:rPr>
          <w:color w:val="000000" w:themeColor="text1"/>
        </w:rPr>
        <w:t>y</w:t>
      </w:r>
      <w:r w:rsidRPr="00C6550D">
        <w:rPr>
          <w:color w:val="000000" w:themeColor="text1"/>
          <w:spacing w:val="2"/>
        </w:rPr>
        <w:t xml:space="preserve"> ob</w:t>
      </w:r>
      <w:r w:rsidRPr="00C6550D">
        <w:rPr>
          <w:color w:val="000000" w:themeColor="text1"/>
        </w:rPr>
        <w:t>lig</w:t>
      </w:r>
      <w:r w:rsidRPr="00C6550D">
        <w:rPr>
          <w:color w:val="000000" w:themeColor="text1"/>
          <w:spacing w:val="3"/>
        </w:rPr>
        <w:t>a</w:t>
      </w:r>
      <w:r w:rsidRPr="00C6550D">
        <w:rPr>
          <w:color w:val="000000" w:themeColor="text1"/>
        </w:rPr>
        <w:t>ti</w:t>
      </w:r>
      <w:r w:rsidRPr="00C6550D">
        <w:rPr>
          <w:color w:val="000000" w:themeColor="text1"/>
          <w:spacing w:val="2"/>
        </w:rPr>
        <w:t>on</w:t>
      </w:r>
      <w:r w:rsidRPr="00C6550D">
        <w:rPr>
          <w:color w:val="000000" w:themeColor="text1"/>
        </w:rPr>
        <w:t>s.</w:t>
      </w:r>
      <w:r w:rsidRPr="00C6550D">
        <w:rPr>
          <w:color w:val="000000" w:themeColor="text1"/>
          <w:spacing w:val="1"/>
        </w:rPr>
        <w:t xml:space="preserve"> I</w:t>
      </w:r>
      <w:r w:rsidRPr="00C6550D">
        <w:rPr>
          <w:color w:val="000000" w:themeColor="text1"/>
        </w:rPr>
        <w:t>n</w:t>
      </w:r>
      <w:r w:rsidRPr="00C6550D">
        <w:rPr>
          <w:color w:val="000000" w:themeColor="text1"/>
          <w:spacing w:val="14"/>
        </w:rPr>
        <w:t xml:space="preserve"> </w:t>
      </w:r>
      <w:r w:rsidRPr="00C6550D">
        <w:rPr>
          <w:color w:val="000000" w:themeColor="text1"/>
        </w:rPr>
        <w:t>the</w:t>
      </w:r>
      <w:r w:rsidRPr="00C6550D">
        <w:rPr>
          <w:color w:val="000000" w:themeColor="text1"/>
          <w:spacing w:val="15"/>
        </w:rPr>
        <w:t xml:space="preserve"> </w:t>
      </w:r>
      <w:r w:rsidRPr="00C6550D">
        <w:rPr>
          <w:color w:val="000000" w:themeColor="text1"/>
          <w:spacing w:val="3"/>
        </w:rPr>
        <w:t>e</w:t>
      </w:r>
      <w:r w:rsidRPr="00C6550D">
        <w:rPr>
          <w:color w:val="000000" w:themeColor="text1"/>
        </w:rPr>
        <w:t>v</w:t>
      </w:r>
      <w:r w:rsidRPr="00C6550D">
        <w:rPr>
          <w:color w:val="000000" w:themeColor="text1"/>
          <w:spacing w:val="1"/>
        </w:rPr>
        <w:t>e</w:t>
      </w:r>
      <w:r w:rsidRPr="00C6550D">
        <w:rPr>
          <w:color w:val="000000" w:themeColor="text1"/>
        </w:rPr>
        <w:t>nt</w:t>
      </w:r>
      <w:r w:rsidRPr="00C6550D">
        <w:rPr>
          <w:color w:val="000000" w:themeColor="text1"/>
          <w:spacing w:val="11"/>
        </w:rPr>
        <w:t xml:space="preserve"> </w:t>
      </w:r>
      <w:r w:rsidRPr="00C6550D">
        <w:rPr>
          <w:color w:val="000000" w:themeColor="text1"/>
          <w:spacing w:val="4"/>
        </w:rPr>
        <w:t>o</w:t>
      </w:r>
      <w:r w:rsidRPr="00C6550D">
        <w:rPr>
          <w:color w:val="000000" w:themeColor="text1"/>
        </w:rPr>
        <w:t>f</w:t>
      </w:r>
      <w:r w:rsidRPr="00C6550D">
        <w:rPr>
          <w:color w:val="000000" w:themeColor="text1"/>
          <w:spacing w:val="11"/>
        </w:rPr>
        <w:t xml:space="preserve"> </w:t>
      </w:r>
      <w:r w:rsidRPr="00C6550D">
        <w:rPr>
          <w:color w:val="000000" w:themeColor="text1"/>
          <w:spacing w:val="3"/>
        </w:rPr>
        <w:t>a</w:t>
      </w:r>
      <w:r w:rsidRPr="00C6550D">
        <w:rPr>
          <w:color w:val="000000" w:themeColor="text1"/>
          <w:spacing w:val="2"/>
        </w:rPr>
        <w:t>n</w:t>
      </w:r>
      <w:r w:rsidRPr="00C6550D">
        <w:rPr>
          <w:color w:val="000000" w:themeColor="text1"/>
        </w:rPr>
        <w:t>y</w:t>
      </w:r>
      <w:r w:rsidRPr="00C6550D">
        <w:rPr>
          <w:color w:val="000000" w:themeColor="text1"/>
          <w:spacing w:val="10"/>
        </w:rPr>
        <w:t xml:space="preserve"> </w:t>
      </w:r>
      <w:r w:rsidRPr="00C6550D">
        <w:rPr>
          <w:color w:val="000000" w:themeColor="text1"/>
          <w:spacing w:val="1"/>
        </w:rPr>
        <w:t>c</w:t>
      </w:r>
      <w:r w:rsidRPr="00C6550D">
        <w:rPr>
          <w:color w:val="000000" w:themeColor="text1"/>
          <w:spacing w:val="2"/>
        </w:rPr>
        <w:t>o</w:t>
      </w:r>
      <w:r w:rsidRPr="00C6550D">
        <w:rPr>
          <w:color w:val="000000" w:themeColor="text1"/>
          <w:spacing w:val="1"/>
        </w:rPr>
        <w:t>rrec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2"/>
        </w:rPr>
        <w:t xml:space="preserve"> </w:t>
      </w:r>
      <w:r w:rsidRPr="00C6550D">
        <w:rPr>
          <w:color w:val="000000" w:themeColor="text1"/>
          <w:spacing w:val="4"/>
        </w:rPr>
        <w:t>o</w:t>
      </w:r>
      <w:r w:rsidRPr="00C6550D">
        <w:rPr>
          <w:color w:val="000000" w:themeColor="text1"/>
        </w:rPr>
        <w:t xml:space="preserve">f </w:t>
      </w:r>
      <w:r w:rsidRPr="00C6550D">
        <w:rPr>
          <w:color w:val="000000" w:themeColor="text1"/>
          <w:spacing w:val="2"/>
        </w:rPr>
        <w:t>d</w:t>
      </w:r>
      <w:r w:rsidRPr="00C6550D">
        <w:rPr>
          <w:color w:val="000000" w:themeColor="text1"/>
          <w:spacing w:val="1"/>
        </w:rPr>
        <w:t>e</w:t>
      </w:r>
      <w:r w:rsidRPr="00C6550D">
        <w:rPr>
          <w:color w:val="000000" w:themeColor="text1"/>
          <w:spacing w:val="-1"/>
        </w:rPr>
        <w:t>f</w:t>
      </w:r>
      <w:r w:rsidRPr="00C6550D">
        <w:rPr>
          <w:color w:val="000000" w:themeColor="text1"/>
          <w:spacing w:val="1"/>
        </w:rPr>
        <w:t>ec</w:t>
      </w:r>
      <w:r w:rsidRPr="00C6550D">
        <w:rPr>
          <w:color w:val="000000" w:themeColor="text1"/>
        </w:rPr>
        <w:t>ts</w:t>
      </w:r>
      <w:r w:rsidRPr="00C6550D">
        <w:rPr>
          <w:color w:val="000000" w:themeColor="text1"/>
          <w:spacing w:val="6"/>
        </w:rPr>
        <w:t xml:space="preserve"> </w:t>
      </w:r>
      <w:r w:rsidRPr="00C6550D">
        <w:rPr>
          <w:color w:val="000000" w:themeColor="text1"/>
          <w:spacing w:val="2"/>
        </w:rPr>
        <w:t>o</w:t>
      </w:r>
      <w:r w:rsidRPr="00C6550D">
        <w:rPr>
          <w:color w:val="000000" w:themeColor="text1"/>
        </w:rPr>
        <w:t>r</w:t>
      </w:r>
      <w:r w:rsidRPr="00C6550D">
        <w:rPr>
          <w:color w:val="000000" w:themeColor="text1"/>
          <w:spacing w:val="12"/>
        </w:rPr>
        <w:t xml:space="preserve"> </w:t>
      </w:r>
      <w:r w:rsidRPr="00C6550D">
        <w:rPr>
          <w:color w:val="000000" w:themeColor="text1"/>
          <w:spacing w:val="1"/>
        </w:rPr>
        <w:t>re</w:t>
      </w:r>
      <w:r w:rsidRPr="00C6550D">
        <w:rPr>
          <w:color w:val="000000" w:themeColor="text1"/>
          <w:spacing w:val="2"/>
        </w:rPr>
        <w:t>p</w:t>
      </w:r>
      <w:r w:rsidRPr="00C6550D">
        <w:rPr>
          <w:color w:val="000000" w:themeColor="text1"/>
        </w:rPr>
        <w:t>l</w:t>
      </w:r>
      <w:r w:rsidRPr="00C6550D">
        <w:rPr>
          <w:color w:val="000000" w:themeColor="text1"/>
          <w:spacing w:val="1"/>
        </w:rPr>
        <w:t>ac</w:t>
      </w:r>
      <w:r w:rsidRPr="00C6550D">
        <w:rPr>
          <w:color w:val="000000" w:themeColor="text1"/>
          <w:spacing w:val="3"/>
        </w:rPr>
        <w:t>e</w:t>
      </w:r>
      <w:r w:rsidRPr="00C6550D">
        <w:rPr>
          <w:color w:val="000000" w:themeColor="text1"/>
          <w:spacing w:val="-3"/>
        </w:rPr>
        <w:t>m</w:t>
      </w:r>
      <w:r w:rsidRPr="00C6550D">
        <w:rPr>
          <w:color w:val="000000" w:themeColor="text1"/>
          <w:spacing w:val="3"/>
        </w:rPr>
        <w:t>e</w:t>
      </w:r>
      <w:r w:rsidRPr="00C6550D">
        <w:rPr>
          <w:color w:val="000000" w:themeColor="text1"/>
        </w:rPr>
        <w:t xml:space="preserve">nt </w:t>
      </w:r>
      <w:r w:rsidRPr="00C6550D">
        <w:rPr>
          <w:color w:val="000000" w:themeColor="text1"/>
          <w:spacing w:val="4"/>
        </w:rPr>
        <w:t>o</w:t>
      </w:r>
      <w:r w:rsidRPr="00C6550D">
        <w:rPr>
          <w:color w:val="000000" w:themeColor="text1"/>
        </w:rPr>
        <w:t>f</w:t>
      </w:r>
      <w:r w:rsidRPr="00C6550D">
        <w:rPr>
          <w:color w:val="000000" w:themeColor="text1"/>
          <w:spacing w:val="12"/>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1"/>
        </w:rPr>
        <w:t>f</w:t>
      </w:r>
      <w:r w:rsidRPr="00C6550D">
        <w:rPr>
          <w:color w:val="000000" w:themeColor="text1"/>
          <w:spacing w:val="1"/>
        </w:rPr>
        <w:t>ec</w:t>
      </w:r>
      <w:r w:rsidRPr="00C6550D">
        <w:rPr>
          <w:color w:val="000000" w:themeColor="text1"/>
        </w:rPr>
        <w:t>t</w:t>
      </w:r>
      <w:r w:rsidRPr="00C6550D">
        <w:rPr>
          <w:color w:val="000000" w:themeColor="text1"/>
          <w:spacing w:val="3"/>
        </w:rPr>
        <w:t>i</w:t>
      </w:r>
      <w:r w:rsidRPr="00C6550D">
        <w:rPr>
          <w:color w:val="000000" w:themeColor="text1"/>
        </w:rPr>
        <w:t>ve</w:t>
      </w:r>
      <w:r w:rsidRPr="00C6550D">
        <w:rPr>
          <w:color w:val="000000" w:themeColor="text1"/>
          <w:spacing w:val="7"/>
        </w:rPr>
        <w:t xml:space="preserve"> </w:t>
      </w:r>
      <w:r w:rsidRPr="00C6550D">
        <w:rPr>
          <w:color w:val="000000" w:themeColor="text1"/>
        </w:rPr>
        <w:t>m</w:t>
      </w:r>
      <w:r w:rsidRPr="00C6550D">
        <w:rPr>
          <w:color w:val="000000" w:themeColor="text1"/>
          <w:spacing w:val="1"/>
        </w:rPr>
        <w:t>a</w:t>
      </w:r>
      <w:r w:rsidRPr="00C6550D">
        <w:rPr>
          <w:color w:val="000000" w:themeColor="text1"/>
        </w:rPr>
        <w:t>t</w:t>
      </w:r>
      <w:r w:rsidRPr="00C6550D">
        <w:rPr>
          <w:color w:val="000000" w:themeColor="text1"/>
          <w:spacing w:val="1"/>
        </w:rPr>
        <w:t>er</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5"/>
        </w:rPr>
        <w:t xml:space="preserve"> </w:t>
      </w:r>
      <w:r w:rsidRPr="00C6550D">
        <w:rPr>
          <w:color w:val="000000" w:themeColor="text1"/>
          <w:spacing w:val="2"/>
        </w:rPr>
        <w:t>d</w:t>
      </w:r>
      <w:r w:rsidRPr="00C6550D">
        <w:rPr>
          <w:color w:val="000000" w:themeColor="text1"/>
        </w:rPr>
        <w:t>u</w:t>
      </w:r>
      <w:r w:rsidRPr="00C6550D">
        <w:rPr>
          <w:color w:val="000000" w:themeColor="text1"/>
          <w:spacing w:val="1"/>
        </w:rPr>
        <w:t>r</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6"/>
        </w:rPr>
        <w:t xml:space="preserve"> </w:t>
      </w:r>
      <w:r w:rsidRPr="00C6550D">
        <w:rPr>
          <w:color w:val="000000" w:themeColor="text1"/>
        </w:rPr>
        <w:t>the</w:t>
      </w:r>
      <w:r w:rsidRPr="00C6550D">
        <w:rPr>
          <w:color w:val="000000" w:themeColor="text1"/>
          <w:spacing w:val="12"/>
        </w:rPr>
        <w:t xml:space="preserve"> </w:t>
      </w:r>
      <w:r w:rsidRPr="00C6550D">
        <w:rPr>
          <w:color w:val="000000" w:themeColor="text1"/>
          <w:spacing w:val="3"/>
        </w:rPr>
        <w:t>W</w:t>
      </w:r>
      <w:r w:rsidRPr="00C6550D">
        <w:rPr>
          <w:color w:val="000000" w:themeColor="text1"/>
          <w:spacing w:val="1"/>
        </w:rPr>
        <w:t>arra</w:t>
      </w:r>
      <w:r w:rsidRPr="00C6550D">
        <w:rPr>
          <w:color w:val="000000" w:themeColor="text1"/>
        </w:rPr>
        <w:t>n</w:t>
      </w:r>
      <w:r w:rsidRPr="00C6550D">
        <w:rPr>
          <w:color w:val="000000" w:themeColor="text1"/>
          <w:spacing w:val="3"/>
        </w:rPr>
        <w:t>t</w:t>
      </w:r>
      <w:r w:rsidRPr="00C6550D">
        <w:rPr>
          <w:color w:val="000000" w:themeColor="text1"/>
        </w:rPr>
        <w:t>y</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od</w:t>
      </w:r>
      <w:r w:rsidRPr="00C6550D">
        <w:rPr>
          <w:color w:val="000000" w:themeColor="text1"/>
        </w:rPr>
        <w:t>,</w:t>
      </w:r>
      <w:r w:rsidRPr="00C6550D">
        <w:rPr>
          <w:color w:val="000000" w:themeColor="text1"/>
          <w:spacing w:val="5"/>
        </w:rPr>
        <w:t xml:space="preserve"> </w:t>
      </w:r>
      <w:r w:rsidRPr="00C6550D">
        <w:rPr>
          <w:color w:val="000000" w:themeColor="text1"/>
        </w:rPr>
        <w:t>the</w:t>
      </w:r>
      <w:r w:rsidRPr="00C6550D">
        <w:rPr>
          <w:color w:val="000000" w:themeColor="text1"/>
          <w:spacing w:val="14"/>
        </w:rPr>
        <w:t xml:space="preserve"> </w:t>
      </w:r>
      <w:r w:rsidRPr="00C6550D">
        <w:rPr>
          <w:color w:val="000000" w:themeColor="text1"/>
          <w:spacing w:val="3"/>
        </w:rPr>
        <w:t>W</w:t>
      </w:r>
      <w:r w:rsidRPr="00C6550D">
        <w:rPr>
          <w:color w:val="000000" w:themeColor="text1"/>
          <w:spacing w:val="1"/>
        </w:rPr>
        <w:t>arra</w:t>
      </w:r>
      <w:r w:rsidRPr="00C6550D">
        <w:rPr>
          <w:color w:val="000000" w:themeColor="text1"/>
        </w:rPr>
        <w:t>n</w:t>
      </w:r>
      <w:r w:rsidRPr="00C6550D">
        <w:rPr>
          <w:color w:val="000000" w:themeColor="text1"/>
          <w:spacing w:val="3"/>
        </w:rPr>
        <w:t>t</w:t>
      </w:r>
      <w:r w:rsidRPr="00C6550D">
        <w:rPr>
          <w:color w:val="000000" w:themeColor="text1"/>
        </w:rPr>
        <w:t>y</w:t>
      </w:r>
      <w:r w:rsidRPr="00C6550D">
        <w:rPr>
          <w:color w:val="000000" w:themeColor="text1"/>
          <w:spacing w:val="1"/>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0"/>
        </w:rPr>
        <w:t xml:space="preserve"> </w:t>
      </w:r>
      <w:r w:rsidRPr="00C6550D">
        <w:rPr>
          <w:color w:val="000000" w:themeColor="text1"/>
        </w:rPr>
        <w:t xml:space="preserve">the </w:t>
      </w:r>
      <w:r w:rsidRPr="00C6550D">
        <w:rPr>
          <w:color w:val="000000" w:themeColor="text1"/>
          <w:spacing w:val="1"/>
        </w:rPr>
        <w:t>c</w:t>
      </w:r>
      <w:r w:rsidRPr="00C6550D">
        <w:rPr>
          <w:color w:val="000000" w:themeColor="text1"/>
          <w:spacing w:val="2"/>
        </w:rPr>
        <w:t>o</w:t>
      </w:r>
      <w:r w:rsidRPr="00C6550D">
        <w:rPr>
          <w:color w:val="000000" w:themeColor="text1"/>
          <w:spacing w:val="1"/>
        </w:rPr>
        <w:t>rrec</w:t>
      </w:r>
      <w:r w:rsidRPr="00C6550D">
        <w:rPr>
          <w:color w:val="000000" w:themeColor="text1"/>
        </w:rPr>
        <w:t>t</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1"/>
        </w:rPr>
        <w:t>re</w:t>
      </w:r>
      <w:r w:rsidRPr="00C6550D">
        <w:rPr>
          <w:color w:val="000000" w:themeColor="text1"/>
          <w:spacing w:val="2"/>
        </w:rPr>
        <w:t>p</w:t>
      </w:r>
      <w:r w:rsidRPr="00C6550D">
        <w:rPr>
          <w:color w:val="000000" w:themeColor="text1"/>
        </w:rPr>
        <w:t>l</w:t>
      </w:r>
      <w:r w:rsidRPr="00C6550D">
        <w:rPr>
          <w:color w:val="000000" w:themeColor="text1"/>
          <w:spacing w:val="1"/>
        </w:rPr>
        <w:t>ac</w:t>
      </w:r>
      <w:r w:rsidRPr="00C6550D">
        <w:rPr>
          <w:color w:val="000000" w:themeColor="text1"/>
          <w:spacing w:val="-1"/>
        </w:rPr>
        <w:t>e</w:t>
      </w:r>
      <w:r w:rsidRPr="00C6550D">
        <w:rPr>
          <w:color w:val="000000" w:themeColor="text1"/>
        </w:rPr>
        <w:t xml:space="preserve">d </w:t>
      </w:r>
      <w:r w:rsidRPr="00C6550D">
        <w:rPr>
          <w:color w:val="000000" w:themeColor="text1"/>
          <w:spacing w:val="-3"/>
        </w:rPr>
        <w:t>m</w:t>
      </w:r>
      <w:r w:rsidRPr="00C6550D">
        <w:rPr>
          <w:color w:val="000000" w:themeColor="text1"/>
          <w:spacing w:val="1"/>
        </w:rPr>
        <w:t>a</w:t>
      </w:r>
      <w:r w:rsidRPr="00C6550D">
        <w:rPr>
          <w:color w:val="000000" w:themeColor="text1"/>
        </w:rPr>
        <w:t>t</w:t>
      </w:r>
      <w:r w:rsidRPr="00C6550D">
        <w:rPr>
          <w:color w:val="000000" w:themeColor="text1"/>
          <w:spacing w:val="1"/>
        </w:rPr>
        <w:t>er</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10"/>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13"/>
        </w:rPr>
        <w:t xml:space="preserve"> </w:t>
      </w:r>
      <w:r w:rsidRPr="00C6550D">
        <w:rPr>
          <w:color w:val="000000" w:themeColor="text1"/>
          <w:spacing w:val="2"/>
        </w:rPr>
        <w:t>b</w:t>
      </w:r>
      <w:r w:rsidRPr="00C6550D">
        <w:rPr>
          <w:color w:val="000000" w:themeColor="text1"/>
        </w:rPr>
        <w:t>e</w:t>
      </w:r>
      <w:r w:rsidRPr="00C6550D">
        <w:rPr>
          <w:color w:val="000000" w:themeColor="text1"/>
          <w:spacing w:val="17"/>
        </w:rPr>
        <w:t xml:space="preserve"> </w:t>
      </w:r>
      <w:r w:rsidRPr="00C6550D">
        <w:rPr>
          <w:color w:val="000000" w:themeColor="text1"/>
          <w:spacing w:val="1"/>
        </w:rPr>
        <w:t>e</w:t>
      </w:r>
      <w:r w:rsidRPr="00C6550D">
        <w:rPr>
          <w:color w:val="000000" w:themeColor="text1"/>
        </w:rPr>
        <w:t>xt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rPr>
        <w:t>to</w:t>
      </w:r>
      <w:r w:rsidRPr="00C6550D">
        <w:rPr>
          <w:color w:val="000000" w:themeColor="text1"/>
          <w:spacing w:val="18"/>
        </w:rPr>
        <w:t xml:space="preserve"> </w:t>
      </w:r>
      <w:r w:rsidRPr="00C6550D">
        <w:rPr>
          <w:color w:val="000000" w:themeColor="text1"/>
        </w:rPr>
        <w:t>a</w:t>
      </w:r>
      <w:r w:rsidRPr="00C6550D">
        <w:rPr>
          <w:color w:val="000000" w:themeColor="text1"/>
          <w:spacing w:val="19"/>
        </w:rPr>
        <w:t xml:space="preserve"> </w:t>
      </w:r>
      <w:r w:rsidRPr="00C6550D">
        <w:rPr>
          <w:color w:val="000000" w:themeColor="text1"/>
          <w:spacing w:val="-1"/>
        </w:rPr>
        <w:t>f</w:t>
      </w:r>
      <w:r w:rsidRPr="00C6550D">
        <w:rPr>
          <w:color w:val="000000" w:themeColor="text1"/>
        </w:rPr>
        <w:t>u</w:t>
      </w:r>
      <w:r w:rsidRPr="00C6550D">
        <w:rPr>
          <w:color w:val="000000" w:themeColor="text1"/>
          <w:spacing w:val="1"/>
        </w:rPr>
        <w:t>r</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12"/>
        </w:rPr>
        <w:t xml:space="preserve"> </w:t>
      </w:r>
      <w:r w:rsidRPr="00C6550D">
        <w:rPr>
          <w:color w:val="000000" w:themeColor="text1"/>
          <w:spacing w:val="2"/>
        </w:rPr>
        <w:t>p</w:t>
      </w:r>
      <w:r w:rsidRPr="00C6550D">
        <w:rPr>
          <w:color w:val="000000" w:themeColor="text1"/>
          <w:spacing w:val="1"/>
        </w:rPr>
        <w:t>er</w:t>
      </w:r>
      <w:r w:rsidRPr="00C6550D">
        <w:rPr>
          <w:color w:val="000000" w:themeColor="text1"/>
        </w:rPr>
        <w:t>iod</w:t>
      </w:r>
      <w:r w:rsidRPr="00C6550D">
        <w:rPr>
          <w:color w:val="000000" w:themeColor="text1"/>
          <w:spacing w:val="12"/>
        </w:rPr>
        <w:t xml:space="preserve"> </w:t>
      </w:r>
      <w:r w:rsidRPr="00C6550D">
        <w:rPr>
          <w:color w:val="000000" w:themeColor="text1"/>
          <w:spacing w:val="2"/>
        </w:rPr>
        <w:t>o</w:t>
      </w:r>
      <w:r w:rsidRPr="00C6550D">
        <w:rPr>
          <w:color w:val="000000" w:themeColor="text1"/>
        </w:rPr>
        <w:t>f</w:t>
      </w:r>
      <w:r w:rsidRPr="00C6550D">
        <w:rPr>
          <w:color w:val="000000" w:themeColor="text1"/>
          <w:spacing w:val="14"/>
        </w:rPr>
        <w:t xml:space="preserve"> </w:t>
      </w:r>
      <w:r w:rsidRPr="00C6550D">
        <w:rPr>
          <w:color w:val="000000" w:themeColor="text1"/>
        </w:rPr>
        <w:t>12</w:t>
      </w:r>
      <w:r w:rsidRPr="00C6550D">
        <w:rPr>
          <w:color w:val="000000" w:themeColor="text1"/>
          <w:spacing w:val="17"/>
        </w:rPr>
        <w:t xml:space="preserve"> </w:t>
      </w:r>
      <w:r w:rsidRPr="00C6550D">
        <w:rPr>
          <w:color w:val="000000" w:themeColor="text1"/>
          <w:spacing w:val="-3"/>
        </w:rPr>
        <w:t>m</w:t>
      </w:r>
      <w:r w:rsidRPr="00C6550D">
        <w:rPr>
          <w:color w:val="000000" w:themeColor="text1"/>
          <w:spacing w:val="2"/>
        </w:rPr>
        <w:t>o</w:t>
      </w:r>
      <w:r w:rsidRPr="00C6550D">
        <w:rPr>
          <w:color w:val="000000" w:themeColor="text1"/>
        </w:rPr>
        <w:t>n</w:t>
      </w:r>
      <w:r w:rsidRPr="00C6550D">
        <w:rPr>
          <w:color w:val="000000" w:themeColor="text1"/>
          <w:spacing w:val="3"/>
        </w:rPr>
        <w:t>t</w:t>
      </w:r>
      <w:r w:rsidRPr="00C6550D">
        <w:rPr>
          <w:color w:val="000000" w:themeColor="text1"/>
        </w:rPr>
        <w:t>hs</w:t>
      </w:r>
      <w:r w:rsidRPr="00C6550D">
        <w:rPr>
          <w:color w:val="000000" w:themeColor="text1"/>
          <w:spacing w:val="8"/>
        </w:rPr>
        <w:t xml:space="preserve"> </w:t>
      </w:r>
      <w:r w:rsidRPr="00C6550D">
        <w:rPr>
          <w:color w:val="000000" w:themeColor="text1"/>
          <w:spacing w:val="3"/>
        </w:rPr>
        <w:t>a</w:t>
      </w:r>
      <w:r w:rsidRPr="00C6550D">
        <w:rPr>
          <w:color w:val="000000" w:themeColor="text1"/>
        </w:rPr>
        <w:t>nd</w:t>
      </w:r>
      <w:r w:rsidRPr="00C6550D">
        <w:rPr>
          <w:color w:val="000000" w:themeColor="text1"/>
          <w:spacing w:val="16"/>
        </w:rPr>
        <w:t xml:space="preserve"> </w:t>
      </w:r>
      <w:r w:rsidRPr="00C6550D">
        <w:rPr>
          <w:color w:val="000000" w:themeColor="text1"/>
        </w:rPr>
        <w:t>t</w:t>
      </w:r>
      <w:r w:rsidRPr="00C6550D">
        <w:rPr>
          <w:color w:val="000000" w:themeColor="text1"/>
          <w:spacing w:val="2"/>
        </w:rPr>
        <w:t>h</w:t>
      </w:r>
      <w:r w:rsidRPr="00C6550D">
        <w:rPr>
          <w:color w:val="000000" w:themeColor="text1"/>
        </w:rPr>
        <w:t>e</w:t>
      </w:r>
      <w:r w:rsidRPr="00C6550D">
        <w:rPr>
          <w:color w:val="000000" w:themeColor="text1"/>
          <w:spacing w:val="16"/>
        </w:rPr>
        <w:t xml:space="preserve"> </w:t>
      </w:r>
      <w:r w:rsidRPr="00C6550D">
        <w:rPr>
          <w:color w:val="000000" w:themeColor="text1"/>
          <w:spacing w:val="3"/>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3"/>
        </w:rPr>
        <w:t xml:space="preserve"> B</w:t>
      </w:r>
      <w:r w:rsidRPr="00C6550D">
        <w:rPr>
          <w:color w:val="000000" w:themeColor="text1"/>
          <w:spacing w:val="1"/>
        </w:rPr>
        <w:t>a</w:t>
      </w:r>
      <w:r w:rsidRPr="00C6550D">
        <w:rPr>
          <w:color w:val="000000" w:themeColor="text1"/>
          <w:spacing w:val="2"/>
        </w:rPr>
        <w:t>n</w:t>
      </w:r>
      <w:r w:rsidRPr="00C6550D">
        <w:rPr>
          <w:color w:val="000000" w:themeColor="text1"/>
        </w:rPr>
        <w:t xml:space="preserve">k </w:t>
      </w:r>
      <w:r w:rsidRPr="00C6550D">
        <w:rPr>
          <w:color w:val="000000" w:themeColor="text1"/>
          <w:spacing w:val="1"/>
        </w:rPr>
        <w:t>G</w:t>
      </w:r>
      <w:r w:rsidRPr="00C6550D">
        <w:rPr>
          <w:color w:val="000000" w:themeColor="text1"/>
        </w:rPr>
        <w:t>u</w:t>
      </w:r>
      <w:r w:rsidRPr="00C6550D">
        <w:rPr>
          <w:color w:val="000000" w:themeColor="text1"/>
          <w:spacing w:val="1"/>
        </w:rPr>
        <w:t>ara</w:t>
      </w:r>
      <w:r w:rsidRPr="00C6550D">
        <w:rPr>
          <w:color w:val="000000" w:themeColor="text1"/>
        </w:rPr>
        <w:t>nt</w:t>
      </w:r>
      <w:r w:rsidRPr="00C6550D">
        <w:rPr>
          <w:color w:val="000000" w:themeColor="text1"/>
          <w:spacing w:val="1"/>
        </w:rPr>
        <w:t>e</w:t>
      </w:r>
      <w:r w:rsidRPr="00C6550D">
        <w:rPr>
          <w:color w:val="000000" w:themeColor="text1"/>
        </w:rPr>
        <w:t>e</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op</w:t>
      </w:r>
      <w:r w:rsidRPr="00C6550D">
        <w:rPr>
          <w:color w:val="000000" w:themeColor="text1"/>
        </w:rPr>
        <w:t>o</w:t>
      </w:r>
      <w:r w:rsidRPr="00C6550D">
        <w:rPr>
          <w:color w:val="000000" w:themeColor="text1"/>
          <w:spacing w:val="1"/>
        </w:rPr>
        <w:t>r</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
        </w:rPr>
        <w:t>a</w:t>
      </w:r>
      <w:r w:rsidRPr="00C6550D">
        <w:rPr>
          <w:color w:val="000000" w:themeColor="text1"/>
        </w:rPr>
        <w:t>te</w:t>
      </w:r>
      <w:r w:rsidRPr="00C6550D">
        <w:rPr>
          <w:color w:val="000000" w:themeColor="text1"/>
          <w:spacing w:val="-17"/>
        </w:rPr>
        <w:t xml:space="preserve"> </w:t>
      </w:r>
      <w:r w:rsidRPr="00C6550D">
        <w:rPr>
          <w:color w:val="000000" w:themeColor="text1"/>
          <w:spacing w:val="2"/>
        </w:rPr>
        <w:t>v</w:t>
      </w:r>
      <w:r w:rsidRPr="00C6550D">
        <w:rPr>
          <w:color w:val="000000" w:themeColor="text1"/>
          <w:spacing w:val="1"/>
        </w:rPr>
        <w:t>a</w:t>
      </w:r>
      <w:r w:rsidRPr="00C6550D">
        <w:rPr>
          <w:color w:val="000000" w:themeColor="text1"/>
        </w:rPr>
        <w:t>lue</w:t>
      </w:r>
      <w:r w:rsidRPr="00C6550D">
        <w:rPr>
          <w:color w:val="000000" w:themeColor="text1"/>
          <w:spacing w:val="-5"/>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e</w:t>
      </w:r>
      <w:r w:rsidRPr="00C6550D">
        <w:rPr>
          <w:color w:val="000000" w:themeColor="text1"/>
        </w:rPr>
        <w:t>xt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spacing w:val="2"/>
        </w:rPr>
        <w:t>6</w:t>
      </w:r>
      <w:r w:rsidRPr="00C6550D">
        <w:rPr>
          <w:color w:val="000000" w:themeColor="text1"/>
        </w:rPr>
        <w:t>0</w:t>
      </w:r>
      <w:r w:rsidRPr="00C6550D">
        <w:rPr>
          <w:color w:val="000000" w:themeColor="text1"/>
          <w:spacing w:val="-2"/>
        </w:rPr>
        <w:t xml:space="preserve"> </w:t>
      </w:r>
      <w:r w:rsidRPr="00C6550D">
        <w:rPr>
          <w:color w:val="000000" w:themeColor="text1"/>
          <w:spacing w:val="2"/>
        </w:rPr>
        <w:t>d</w:t>
      </w:r>
      <w:r w:rsidRPr="00C6550D">
        <w:rPr>
          <w:color w:val="000000" w:themeColor="text1"/>
          <w:spacing w:val="1"/>
        </w:rPr>
        <w:t>a</w:t>
      </w:r>
      <w:r w:rsidRPr="00C6550D">
        <w:rPr>
          <w:color w:val="000000" w:themeColor="text1"/>
          <w:spacing w:val="-3"/>
        </w:rPr>
        <w:t>y</w:t>
      </w:r>
      <w:r w:rsidRPr="00C6550D">
        <w:rPr>
          <w:color w:val="000000" w:themeColor="text1"/>
        </w:rPr>
        <w:t>s</w:t>
      </w:r>
      <w:r w:rsidRPr="00C6550D">
        <w:rPr>
          <w:color w:val="000000" w:themeColor="text1"/>
          <w:spacing w:val="-3"/>
        </w:rPr>
        <w:t xml:space="preserve"> </w:t>
      </w:r>
      <w:r w:rsidRPr="00C6550D">
        <w:rPr>
          <w:color w:val="000000" w:themeColor="text1"/>
          <w:spacing w:val="2"/>
        </w:rPr>
        <w:t>o</w:t>
      </w:r>
      <w:r w:rsidRPr="00C6550D">
        <w:rPr>
          <w:color w:val="000000" w:themeColor="text1"/>
        </w:rPr>
        <w:t>v</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a</w:t>
      </w:r>
      <w:r w:rsidRPr="00C6550D">
        <w:rPr>
          <w:color w:val="000000" w:themeColor="text1"/>
          <w:spacing w:val="2"/>
        </w:rPr>
        <w:t>bo</w:t>
      </w:r>
      <w:r w:rsidRPr="00C6550D">
        <w:rPr>
          <w:color w:val="000000" w:themeColor="text1"/>
        </w:rPr>
        <w:t>ve</w:t>
      </w:r>
      <w:r w:rsidRPr="00C6550D">
        <w:rPr>
          <w:color w:val="000000" w:themeColor="text1"/>
          <w:spacing w:val="-7"/>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in</w:t>
      </w:r>
      <w:r w:rsidRPr="00C6550D">
        <w:rPr>
          <w:color w:val="000000" w:themeColor="text1"/>
          <w:spacing w:val="3"/>
        </w:rPr>
        <w:t>i</w:t>
      </w:r>
      <w:r w:rsidRPr="00C6550D">
        <w:rPr>
          <w:color w:val="000000" w:themeColor="text1"/>
        </w:rPr>
        <w:t>ti</w:t>
      </w:r>
      <w:r w:rsidRPr="00C6550D">
        <w:rPr>
          <w:color w:val="000000" w:themeColor="text1"/>
          <w:spacing w:val="1"/>
        </w:rPr>
        <w:t>a</w:t>
      </w:r>
      <w:r w:rsidRPr="00C6550D">
        <w:rPr>
          <w:color w:val="000000" w:themeColor="text1"/>
        </w:rPr>
        <w:t>l</w:t>
      </w:r>
      <w:r w:rsidRPr="00C6550D">
        <w:rPr>
          <w:color w:val="000000" w:themeColor="text1"/>
          <w:spacing w:val="-5"/>
        </w:rPr>
        <w:t xml:space="preserve"> </w:t>
      </w:r>
      <w:r w:rsidRPr="00C6550D">
        <w:rPr>
          <w:color w:val="000000" w:themeColor="text1"/>
          <w:spacing w:val="3"/>
        </w:rPr>
        <w:t>W</w:t>
      </w:r>
      <w:r w:rsidRPr="00C6550D">
        <w:rPr>
          <w:color w:val="000000" w:themeColor="text1"/>
          <w:spacing w:val="1"/>
        </w:rPr>
        <w:t>arra</w:t>
      </w:r>
      <w:r w:rsidRPr="00C6550D">
        <w:rPr>
          <w:color w:val="000000" w:themeColor="text1"/>
        </w:rPr>
        <w:t>n</w:t>
      </w:r>
      <w:r w:rsidRPr="00C6550D">
        <w:rPr>
          <w:color w:val="000000" w:themeColor="text1"/>
          <w:spacing w:val="3"/>
        </w:rPr>
        <w:t>t</w:t>
      </w:r>
      <w:r w:rsidRPr="00C6550D">
        <w:rPr>
          <w:color w:val="000000" w:themeColor="text1"/>
        </w:rPr>
        <w:t>y</w:t>
      </w:r>
      <w:r w:rsidRPr="00C6550D">
        <w:rPr>
          <w:color w:val="000000" w:themeColor="text1"/>
          <w:spacing w:val="-15"/>
        </w:rPr>
        <w:t xml:space="preserve">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od</w:t>
      </w:r>
      <w:r w:rsidRPr="00C6550D">
        <w:rPr>
          <w:color w:val="000000" w:themeColor="text1"/>
        </w:rPr>
        <w:t>.</w:t>
      </w:r>
    </w:p>
    <w:p w:rsidR="00FE7AB7" w:rsidRPr="00C6550D" w:rsidRDefault="00FE7AB7">
      <w:pPr>
        <w:spacing w:before="5" w:line="200" w:lineRule="exact"/>
        <w:rPr>
          <w:color w:val="000000" w:themeColor="text1"/>
        </w:rPr>
      </w:pPr>
    </w:p>
    <w:p w:rsidR="00FE7AB7" w:rsidRPr="00C6550D" w:rsidRDefault="002B432B">
      <w:pPr>
        <w:spacing w:line="275" w:lineRule="auto"/>
        <w:ind w:left="639" w:right="85" w:hanging="499"/>
        <w:jc w:val="both"/>
        <w:rPr>
          <w:color w:val="000000" w:themeColor="text1"/>
        </w:rPr>
      </w:pPr>
      <w:r w:rsidRPr="00C6550D">
        <w:rPr>
          <w:color w:val="000000" w:themeColor="text1"/>
          <w:spacing w:val="2"/>
        </w:rPr>
        <w:t>6</w:t>
      </w:r>
      <w:r w:rsidRPr="00C6550D">
        <w:rPr>
          <w:color w:val="000000" w:themeColor="text1"/>
          <w:spacing w:val="1"/>
        </w:rPr>
        <w:t>.</w:t>
      </w:r>
      <w:r w:rsidRPr="00C6550D">
        <w:rPr>
          <w:color w:val="000000" w:themeColor="text1"/>
        </w:rPr>
        <w:t xml:space="preserve">2   </w:t>
      </w:r>
      <w:r w:rsidRPr="00C6550D">
        <w:rPr>
          <w:color w:val="000000" w:themeColor="text1"/>
          <w:spacing w:val="9"/>
        </w:rPr>
        <w:t xml:space="preserve"> </w:t>
      </w:r>
      <w:r w:rsidRPr="00C6550D">
        <w:rPr>
          <w:color w:val="000000" w:themeColor="text1"/>
          <w:spacing w:val="4"/>
        </w:rPr>
        <w:t>T</w:t>
      </w:r>
      <w:r w:rsidRPr="00C6550D">
        <w:rPr>
          <w:color w:val="000000" w:themeColor="text1"/>
        </w:rPr>
        <w:t>he</w:t>
      </w:r>
      <w:r w:rsidRPr="00C6550D">
        <w:rPr>
          <w:color w:val="000000" w:themeColor="text1"/>
          <w:spacing w:val="1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cee</w:t>
      </w:r>
      <w:r w:rsidRPr="00C6550D">
        <w:rPr>
          <w:color w:val="000000" w:themeColor="text1"/>
          <w:spacing w:val="2"/>
        </w:rPr>
        <w:t>d</w:t>
      </w:r>
      <w:r w:rsidRPr="00C6550D">
        <w:rPr>
          <w:color w:val="000000" w:themeColor="text1"/>
        </w:rPr>
        <w:t>s</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12"/>
        </w:rPr>
        <w:t xml:space="preserve"> </w:t>
      </w:r>
      <w:r w:rsidRPr="00C6550D">
        <w:rPr>
          <w:color w:val="000000" w:themeColor="text1"/>
        </w:rPr>
        <w:t>the</w:t>
      </w:r>
      <w:r w:rsidRPr="00C6550D">
        <w:rPr>
          <w:color w:val="000000" w:themeColor="text1"/>
          <w:spacing w:val="14"/>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2"/>
        </w:rPr>
        <w:t>m</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
        </w:rPr>
        <w:t xml:space="preserve"> </w:t>
      </w:r>
      <w:r w:rsidRPr="00C6550D">
        <w:rPr>
          <w:color w:val="000000" w:themeColor="text1"/>
        </w:rPr>
        <w:t>s</w:t>
      </w:r>
      <w:r w:rsidRPr="00C6550D">
        <w:rPr>
          <w:color w:val="000000" w:themeColor="text1"/>
          <w:spacing w:val="1"/>
        </w:rPr>
        <w:t>e</w:t>
      </w:r>
      <w:r w:rsidRPr="00C6550D">
        <w:rPr>
          <w:color w:val="000000" w:themeColor="text1"/>
          <w:spacing w:val="3"/>
        </w:rPr>
        <w:t>c</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6"/>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13"/>
        </w:rPr>
        <w:t xml:space="preserve"> </w:t>
      </w:r>
      <w:r w:rsidRPr="00C6550D">
        <w:rPr>
          <w:color w:val="000000" w:themeColor="text1"/>
          <w:spacing w:val="2"/>
        </w:rPr>
        <w:t>b</w:t>
      </w:r>
      <w:r w:rsidRPr="00C6550D">
        <w:rPr>
          <w:color w:val="000000" w:themeColor="text1"/>
        </w:rPr>
        <w:t>e</w:t>
      </w:r>
      <w:r w:rsidRPr="00C6550D">
        <w:rPr>
          <w:color w:val="000000" w:themeColor="text1"/>
          <w:spacing w:val="15"/>
        </w:rPr>
        <w:t xml:space="preserve"> </w:t>
      </w:r>
      <w:r w:rsidRPr="00C6550D">
        <w:rPr>
          <w:color w:val="000000" w:themeColor="text1"/>
          <w:spacing w:val="2"/>
        </w:rPr>
        <w:t>p</w:t>
      </w:r>
      <w:r w:rsidRPr="00C6550D">
        <w:rPr>
          <w:color w:val="000000" w:themeColor="text1"/>
          <w:spacing w:val="3"/>
        </w:rPr>
        <w:t>a</w:t>
      </w:r>
      <w:r w:rsidRPr="00C6550D">
        <w:rPr>
          <w:color w:val="000000" w:themeColor="text1"/>
          <w:spacing w:val="-3"/>
        </w:rPr>
        <w:t>y</w:t>
      </w:r>
      <w:r w:rsidRPr="00C6550D">
        <w:rPr>
          <w:color w:val="000000" w:themeColor="text1"/>
          <w:spacing w:val="1"/>
        </w:rPr>
        <w:t>a</w:t>
      </w:r>
      <w:r w:rsidRPr="00C6550D">
        <w:rPr>
          <w:color w:val="000000" w:themeColor="text1"/>
          <w:spacing w:val="2"/>
        </w:rPr>
        <w:t>b</w:t>
      </w:r>
      <w:r w:rsidRPr="00C6550D">
        <w:rPr>
          <w:color w:val="000000" w:themeColor="text1"/>
          <w:spacing w:val="3"/>
        </w:rPr>
        <w:t>l</w:t>
      </w:r>
      <w:r w:rsidRPr="00C6550D">
        <w:rPr>
          <w:color w:val="000000" w:themeColor="text1"/>
        </w:rPr>
        <w:t>e</w:t>
      </w:r>
      <w:r w:rsidRPr="00C6550D">
        <w:rPr>
          <w:color w:val="000000" w:themeColor="text1"/>
          <w:spacing w:val="8"/>
        </w:rPr>
        <w:t xml:space="preserve"> </w:t>
      </w:r>
      <w:r w:rsidRPr="00C6550D">
        <w:rPr>
          <w:color w:val="000000" w:themeColor="text1"/>
        </w:rPr>
        <w:t>to</w:t>
      </w:r>
      <w:r w:rsidRPr="00C6550D">
        <w:rPr>
          <w:color w:val="000000" w:themeColor="text1"/>
          <w:spacing w:val="16"/>
        </w:rPr>
        <w:t xml:space="preserve"> </w:t>
      </w:r>
      <w:r w:rsidRPr="00C6550D">
        <w:rPr>
          <w:color w:val="000000" w:themeColor="text1"/>
        </w:rPr>
        <w:t>the</w:t>
      </w:r>
      <w:r w:rsidRPr="00C6550D">
        <w:rPr>
          <w:color w:val="000000" w:themeColor="text1"/>
          <w:spacing w:val="14"/>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3"/>
        </w:rPr>
        <w:t>a</w:t>
      </w:r>
      <w:r w:rsidRPr="00C6550D">
        <w:rPr>
          <w:color w:val="000000" w:themeColor="text1"/>
        </w:rPr>
        <w:t>s</w:t>
      </w:r>
      <w:r w:rsidRPr="00C6550D">
        <w:rPr>
          <w:color w:val="000000" w:themeColor="text1"/>
          <w:spacing w:val="14"/>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spacing w:val="3"/>
        </w:rPr>
        <w:t>e</w:t>
      </w:r>
      <w:r w:rsidRPr="00C6550D">
        <w:rPr>
          <w:color w:val="000000" w:themeColor="text1"/>
        </w:rPr>
        <w:t>ns</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 xml:space="preserve">n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3"/>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11"/>
        </w:rPr>
        <w:t xml:space="preserve"> </w:t>
      </w:r>
      <w:r w:rsidRPr="00C6550D">
        <w:rPr>
          <w:color w:val="000000" w:themeColor="text1"/>
        </w:rPr>
        <w:t>l</w:t>
      </w:r>
      <w:r w:rsidRPr="00C6550D">
        <w:rPr>
          <w:color w:val="000000" w:themeColor="text1"/>
          <w:spacing w:val="2"/>
        </w:rPr>
        <w:t>os</w:t>
      </w:r>
      <w:r w:rsidRPr="00C6550D">
        <w:rPr>
          <w:color w:val="000000" w:themeColor="text1"/>
        </w:rPr>
        <w:t xml:space="preserve">s </w:t>
      </w:r>
      <w:r w:rsidRPr="00C6550D">
        <w:rPr>
          <w:color w:val="000000" w:themeColor="text1"/>
          <w:spacing w:val="1"/>
        </w:rPr>
        <w:t>re</w:t>
      </w:r>
      <w:r w:rsidRPr="00C6550D">
        <w:rPr>
          <w:color w:val="000000" w:themeColor="text1"/>
        </w:rPr>
        <w:t>sult</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1"/>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10"/>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's</w:t>
      </w:r>
      <w:r w:rsidRPr="00C6550D">
        <w:rPr>
          <w:color w:val="000000" w:themeColor="text1"/>
          <w:spacing w:val="-14"/>
        </w:rPr>
        <w:t xml:space="preserve"> </w:t>
      </w:r>
      <w:r w:rsidRPr="00C6550D">
        <w:rPr>
          <w:color w:val="000000" w:themeColor="text1"/>
          <w:spacing w:val="1"/>
        </w:rPr>
        <w:t>fa</w:t>
      </w:r>
      <w:r w:rsidRPr="00C6550D">
        <w:rPr>
          <w:color w:val="000000" w:themeColor="text1"/>
        </w:rPr>
        <w:t>ilu</w:t>
      </w:r>
      <w:r w:rsidRPr="00C6550D">
        <w:rPr>
          <w:color w:val="000000" w:themeColor="text1"/>
          <w:spacing w:val="1"/>
        </w:rPr>
        <w:t>r</w:t>
      </w:r>
      <w:r w:rsidRPr="00C6550D">
        <w:rPr>
          <w:color w:val="000000" w:themeColor="text1"/>
        </w:rPr>
        <w:t>e</w:t>
      </w:r>
      <w:r w:rsidRPr="00C6550D">
        <w:rPr>
          <w:color w:val="000000" w:themeColor="text1"/>
          <w:spacing w:val="-7"/>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rPr>
        <w:t>l</w:t>
      </w:r>
      <w:r w:rsidRPr="00C6550D">
        <w:rPr>
          <w:color w:val="000000" w:themeColor="text1"/>
          <w:spacing w:val="1"/>
        </w:rPr>
        <w:t>e</w:t>
      </w:r>
      <w:r w:rsidRPr="00C6550D">
        <w:rPr>
          <w:color w:val="000000" w:themeColor="text1"/>
        </w:rPr>
        <w:t>te</w:t>
      </w:r>
      <w:r w:rsidRPr="00C6550D">
        <w:rPr>
          <w:color w:val="000000" w:themeColor="text1"/>
          <w:spacing w:val="-10"/>
        </w:rPr>
        <w:t xml:space="preserve"> </w:t>
      </w:r>
      <w:r w:rsidRPr="00C6550D">
        <w:rPr>
          <w:color w:val="000000" w:themeColor="text1"/>
        </w:rPr>
        <w:t>its</w:t>
      </w:r>
      <w:r w:rsidRPr="00C6550D">
        <w:rPr>
          <w:color w:val="000000" w:themeColor="text1"/>
          <w:spacing w:val="-3"/>
        </w:rPr>
        <w:t xml:space="preserve"> </w:t>
      </w:r>
      <w:r w:rsidRPr="00C6550D">
        <w:rPr>
          <w:color w:val="000000" w:themeColor="text1"/>
          <w:spacing w:val="2"/>
        </w:rPr>
        <w:t>ob</w:t>
      </w:r>
      <w:r w:rsidRPr="00C6550D">
        <w:rPr>
          <w:color w:val="000000" w:themeColor="text1"/>
        </w:rPr>
        <w:t>lig</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ns</w:t>
      </w:r>
      <w:r w:rsidRPr="00C6550D">
        <w:rPr>
          <w:color w:val="000000" w:themeColor="text1"/>
          <w:spacing w:val="-12"/>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FE7AB7">
      <w:pPr>
        <w:spacing w:before="2" w:line="160" w:lineRule="exact"/>
        <w:rPr>
          <w:color w:val="000000" w:themeColor="text1"/>
          <w:sz w:val="17"/>
          <w:szCs w:val="17"/>
        </w:rPr>
      </w:pPr>
    </w:p>
    <w:p w:rsidR="00FE7AB7" w:rsidRPr="00C6550D" w:rsidRDefault="002B432B">
      <w:pPr>
        <w:ind w:left="140"/>
        <w:rPr>
          <w:color w:val="000000" w:themeColor="text1"/>
          <w:sz w:val="19"/>
          <w:szCs w:val="19"/>
        </w:rPr>
      </w:pPr>
      <w:r w:rsidRPr="00C6550D">
        <w:rPr>
          <w:color w:val="000000" w:themeColor="text1"/>
          <w:spacing w:val="2"/>
        </w:rPr>
        <w:t>6</w:t>
      </w:r>
      <w:r w:rsidRPr="00C6550D">
        <w:rPr>
          <w:color w:val="000000" w:themeColor="text1"/>
          <w:spacing w:val="1"/>
        </w:rPr>
        <w:t>.</w:t>
      </w:r>
      <w:r w:rsidRPr="00C6550D">
        <w:rPr>
          <w:color w:val="000000" w:themeColor="text1"/>
        </w:rPr>
        <w:t xml:space="preserve">3   </w:t>
      </w:r>
      <w:r w:rsidRPr="00C6550D">
        <w:rPr>
          <w:color w:val="000000" w:themeColor="text1"/>
          <w:spacing w:val="25"/>
        </w:rPr>
        <w:t xml:space="preserve"> </w:t>
      </w:r>
      <w:r w:rsidRPr="00C6550D">
        <w:rPr>
          <w:color w:val="000000" w:themeColor="text1"/>
          <w:spacing w:val="-3"/>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3"/>
          <w:sz w:val="19"/>
          <w:szCs w:val="19"/>
        </w:rPr>
        <w:t xml:space="preserve"> </w:t>
      </w:r>
      <w:r w:rsidRPr="00C6550D">
        <w:rPr>
          <w:color w:val="000000" w:themeColor="text1"/>
          <w:sz w:val="19"/>
          <w:szCs w:val="19"/>
        </w:rPr>
        <w:t>Pe</w:t>
      </w:r>
      <w:r w:rsidRPr="00C6550D">
        <w:rPr>
          <w:color w:val="000000" w:themeColor="text1"/>
          <w:spacing w:val="-1"/>
          <w:sz w:val="19"/>
          <w:szCs w:val="19"/>
        </w:rPr>
        <w:t>r</w:t>
      </w:r>
      <w:r w:rsidRPr="00C6550D">
        <w:rPr>
          <w:color w:val="000000" w:themeColor="text1"/>
          <w:spacing w:val="2"/>
          <w:sz w:val="19"/>
          <w:szCs w:val="19"/>
        </w:rPr>
        <w:t>f</w:t>
      </w:r>
      <w:r w:rsidRPr="00C6550D">
        <w:rPr>
          <w:color w:val="000000" w:themeColor="text1"/>
          <w:spacing w:val="1"/>
          <w:sz w:val="19"/>
          <w:szCs w:val="19"/>
        </w:rPr>
        <w:t>o</w:t>
      </w:r>
      <w:r w:rsidRPr="00C6550D">
        <w:rPr>
          <w:color w:val="000000" w:themeColor="text1"/>
          <w:spacing w:val="-1"/>
          <w:sz w:val="19"/>
          <w:szCs w:val="19"/>
        </w:rPr>
        <w:t>rm</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ce</w:t>
      </w:r>
      <w:r w:rsidRPr="00C6550D">
        <w:rPr>
          <w:color w:val="000000" w:themeColor="text1"/>
          <w:spacing w:val="-10"/>
          <w:sz w:val="19"/>
          <w:szCs w:val="19"/>
        </w:rPr>
        <w:t xml:space="preserve"> </w:t>
      </w:r>
      <w:r w:rsidRPr="00C6550D">
        <w:rPr>
          <w:color w:val="000000" w:themeColor="text1"/>
          <w:sz w:val="19"/>
          <w:szCs w:val="19"/>
        </w:rPr>
        <w:t>Sec</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i</w:t>
      </w:r>
      <w:r w:rsidRPr="00C6550D">
        <w:rPr>
          <w:color w:val="000000" w:themeColor="text1"/>
          <w:spacing w:val="5"/>
          <w:sz w:val="19"/>
          <w:szCs w:val="19"/>
        </w:rPr>
        <w:t>t</w:t>
      </w:r>
      <w:r w:rsidRPr="00C6550D">
        <w:rPr>
          <w:color w:val="000000" w:themeColor="text1"/>
          <w:sz w:val="19"/>
          <w:szCs w:val="19"/>
        </w:rPr>
        <w:t>y</w:t>
      </w:r>
      <w:r w:rsidRPr="00C6550D">
        <w:rPr>
          <w:color w:val="000000" w:themeColor="text1"/>
          <w:spacing w:val="-9"/>
          <w:sz w:val="19"/>
          <w:szCs w:val="19"/>
        </w:rPr>
        <w:t xml:space="preserve"> </w:t>
      </w:r>
      <w:r w:rsidRPr="00C6550D">
        <w:rPr>
          <w:color w:val="000000" w:themeColor="text1"/>
          <w:spacing w:val="1"/>
          <w:sz w:val="19"/>
          <w:szCs w:val="19"/>
        </w:rPr>
        <w:t>sh</w:t>
      </w:r>
      <w:r w:rsidRPr="00C6550D">
        <w:rPr>
          <w:color w:val="000000" w:themeColor="text1"/>
          <w:sz w:val="19"/>
          <w:szCs w:val="19"/>
        </w:rPr>
        <w:t>all</w:t>
      </w:r>
      <w:r w:rsidRPr="00C6550D">
        <w:rPr>
          <w:color w:val="000000" w:themeColor="text1"/>
          <w:spacing w:val="-3"/>
          <w:sz w:val="19"/>
          <w:szCs w:val="19"/>
        </w:rPr>
        <w:t xml:space="preserve"> </w:t>
      </w:r>
      <w:r w:rsidRPr="00C6550D">
        <w:rPr>
          <w:color w:val="000000" w:themeColor="text1"/>
          <w:spacing w:val="1"/>
          <w:sz w:val="19"/>
          <w:szCs w:val="19"/>
        </w:rPr>
        <w:t>b</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1"/>
          <w:sz w:val="19"/>
          <w:szCs w:val="19"/>
        </w:rPr>
        <w:t>d</w:t>
      </w:r>
      <w:r w:rsidRPr="00C6550D">
        <w:rPr>
          <w:color w:val="000000" w:themeColor="text1"/>
          <w:sz w:val="19"/>
          <w:szCs w:val="19"/>
        </w:rPr>
        <w:t>e</w:t>
      </w:r>
      <w:r w:rsidRPr="00C6550D">
        <w:rPr>
          <w:color w:val="000000" w:themeColor="text1"/>
          <w:spacing w:val="-1"/>
          <w:sz w:val="19"/>
          <w:szCs w:val="19"/>
        </w:rPr>
        <w:t>n</w:t>
      </w:r>
      <w:r w:rsidRPr="00C6550D">
        <w:rPr>
          <w:color w:val="000000" w:themeColor="text1"/>
          <w:spacing w:val="1"/>
          <w:sz w:val="19"/>
          <w:szCs w:val="19"/>
        </w:rPr>
        <w:t>o</w:t>
      </w:r>
      <w:r w:rsidRPr="00C6550D">
        <w:rPr>
          <w:color w:val="000000" w:themeColor="text1"/>
          <w:spacing w:val="-1"/>
          <w:sz w:val="19"/>
          <w:szCs w:val="19"/>
        </w:rPr>
        <w:t>m</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ated</w:t>
      </w:r>
      <w:r w:rsidRPr="00C6550D">
        <w:rPr>
          <w:color w:val="000000" w:themeColor="text1"/>
          <w:spacing w:val="-8"/>
          <w:sz w:val="19"/>
          <w:szCs w:val="19"/>
        </w:rPr>
        <w:t xml:space="preserve"> </w:t>
      </w:r>
      <w:r w:rsidRPr="00C6550D">
        <w:rPr>
          <w:color w:val="000000" w:themeColor="text1"/>
          <w:sz w:val="19"/>
          <w:szCs w:val="19"/>
        </w:rPr>
        <w:t>in</w:t>
      </w:r>
      <w:r w:rsidRPr="00C6550D">
        <w:rPr>
          <w:color w:val="000000" w:themeColor="text1"/>
          <w:spacing w:val="1"/>
          <w:sz w:val="19"/>
          <w:szCs w:val="19"/>
        </w:rPr>
        <w:t xml:space="preserve"> </w:t>
      </w:r>
      <w:r w:rsidRPr="00C6550D">
        <w:rPr>
          <w:color w:val="000000" w:themeColor="text1"/>
          <w:spacing w:val="-3"/>
          <w:sz w:val="19"/>
          <w:szCs w:val="19"/>
        </w:rPr>
        <w:t>I</w:t>
      </w:r>
      <w:r w:rsidRPr="00C6550D">
        <w:rPr>
          <w:color w:val="000000" w:themeColor="text1"/>
          <w:spacing w:val="1"/>
          <w:sz w:val="19"/>
          <w:szCs w:val="19"/>
        </w:rPr>
        <w:t>nd</w:t>
      </w:r>
      <w:r w:rsidRPr="00C6550D">
        <w:rPr>
          <w:color w:val="000000" w:themeColor="text1"/>
          <w:sz w:val="19"/>
          <w:szCs w:val="19"/>
        </w:rPr>
        <w:t>ian</w:t>
      </w:r>
      <w:r w:rsidRPr="00C6550D">
        <w:rPr>
          <w:color w:val="000000" w:themeColor="text1"/>
          <w:spacing w:val="-6"/>
          <w:sz w:val="19"/>
          <w:szCs w:val="19"/>
        </w:rPr>
        <w:t xml:space="preserve"> </w:t>
      </w:r>
      <w:r w:rsidRPr="00C6550D">
        <w:rPr>
          <w:color w:val="000000" w:themeColor="text1"/>
          <w:spacing w:val="1"/>
          <w:sz w:val="19"/>
          <w:szCs w:val="19"/>
        </w:rPr>
        <w:t>Rup</w:t>
      </w:r>
      <w:r w:rsidRPr="00C6550D">
        <w:rPr>
          <w:color w:val="000000" w:themeColor="text1"/>
          <w:spacing w:val="-2"/>
          <w:sz w:val="19"/>
          <w:szCs w:val="19"/>
        </w:rPr>
        <w:t>e</w:t>
      </w:r>
      <w:r w:rsidRPr="00C6550D">
        <w:rPr>
          <w:color w:val="000000" w:themeColor="text1"/>
          <w:sz w:val="19"/>
          <w:szCs w:val="19"/>
        </w:rPr>
        <w:t>es</w:t>
      </w:r>
      <w:r w:rsidRPr="00C6550D">
        <w:rPr>
          <w:color w:val="000000" w:themeColor="text1"/>
          <w:spacing w:val="-5"/>
          <w:sz w:val="19"/>
          <w:szCs w:val="19"/>
        </w:rPr>
        <w:t xml:space="preserve"> </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d</w:t>
      </w:r>
      <w:r w:rsidRPr="00C6550D">
        <w:rPr>
          <w:color w:val="000000" w:themeColor="text1"/>
          <w:spacing w:val="-1"/>
          <w:sz w:val="19"/>
          <w:szCs w:val="19"/>
        </w:rPr>
        <w:t xml:space="preserve"> </w:t>
      </w:r>
      <w:r w:rsidRPr="00C6550D">
        <w:rPr>
          <w:color w:val="000000" w:themeColor="text1"/>
          <w:spacing w:val="-2"/>
          <w:sz w:val="19"/>
          <w:szCs w:val="19"/>
        </w:rPr>
        <w:t>s</w:t>
      </w:r>
      <w:r w:rsidRPr="00C6550D">
        <w:rPr>
          <w:color w:val="000000" w:themeColor="text1"/>
          <w:spacing w:val="1"/>
          <w:sz w:val="19"/>
          <w:szCs w:val="19"/>
        </w:rPr>
        <w:t>h</w:t>
      </w:r>
      <w:r w:rsidRPr="00C6550D">
        <w:rPr>
          <w:color w:val="000000" w:themeColor="text1"/>
          <w:sz w:val="19"/>
          <w:szCs w:val="19"/>
        </w:rPr>
        <w:t>all</w:t>
      </w:r>
      <w:r w:rsidRPr="00C6550D">
        <w:rPr>
          <w:color w:val="000000" w:themeColor="text1"/>
          <w:spacing w:val="-3"/>
          <w:sz w:val="19"/>
          <w:szCs w:val="19"/>
        </w:rPr>
        <w:t xml:space="preserve"> </w:t>
      </w:r>
      <w:r w:rsidRPr="00C6550D">
        <w:rPr>
          <w:color w:val="000000" w:themeColor="text1"/>
          <w:spacing w:val="1"/>
          <w:sz w:val="19"/>
          <w:szCs w:val="19"/>
        </w:rPr>
        <w:t>b</w:t>
      </w:r>
      <w:r w:rsidRPr="00C6550D">
        <w:rPr>
          <w:color w:val="000000" w:themeColor="text1"/>
          <w:sz w:val="19"/>
          <w:szCs w:val="19"/>
        </w:rPr>
        <w:t>e</w:t>
      </w:r>
      <w:r w:rsidRPr="00C6550D">
        <w:rPr>
          <w:color w:val="000000" w:themeColor="text1"/>
          <w:spacing w:val="-2"/>
          <w:sz w:val="19"/>
          <w:szCs w:val="19"/>
        </w:rPr>
        <w:t xml:space="preserve"> i</w:t>
      </w:r>
      <w:r w:rsidRPr="00C6550D">
        <w:rPr>
          <w:color w:val="000000" w:themeColor="text1"/>
          <w:sz w:val="19"/>
          <w:szCs w:val="19"/>
        </w:rPr>
        <w:t>n</w:t>
      </w:r>
      <w:r w:rsidRPr="00C6550D">
        <w:rPr>
          <w:color w:val="000000" w:themeColor="text1"/>
          <w:spacing w:val="1"/>
          <w:sz w:val="19"/>
          <w:szCs w:val="19"/>
        </w:rPr>
        <w:t xml:space="preserve"> </w:t>
      </w:r>
      <w:r w:rsidRPr="00C6550D">
        <w:rPr>
          <w:color w:val="000000" w:themeColor="text1"/>
          <w:spacing w:val="-1"/>
          <w:sz w:val="19"/>
          <w:szCs w:val="19"/>
        </w:rPr>
        <w:t>o</w:t>
      </w:r>
      <w:r w:rsidRPr="00C6550D">
        <w:rPr>
          <w:color w:val="000000" w:themeColor="text1"/>
          <w:spacing w:val="1"/>
          <w:sz w:val="19"/>
          <w:szCs w:val="19"/>
        </w:rPr>
        <w:t>n</w:t>
      </w:r>
      <w:r w:rsidRPr="00C6550D">
        <w:rPr>
          <w:color w:val="000000" w:themeColor="text1"/>
          <w:sz w:val="19"/>
          <w:szCs w:val="19"/>
        </w:rPr>
        <w:t>e</w:t>
      </w:r>
      <w:r w:rsidRPr="00C6550D">
        <w:rPr>
          <w:color w:val="000000" w:themeColor="text1"/>
          <w:spacing w:val="-3"/>
          <w:sz w:val="19"/>
          <w:szCs w:val="19"/>
        </w:rPr>
        <w:t xml:space="preserve"> </w:t>
      </w:r>
      <w:r w:rsidRPr="00C6550D">
        <w:rPr>
          <w:color w:val="000000" w:themeColor="text1"/>
          <w:spacing w:val="-1"/>
          <w:sz w:val="19"/>
          <w:szCs w:val="19"/>
        </w:rPr>
        <w:t>o</w:t>
      </w:r>
      <w:r w:rsidRPr="00C6550D">
        <w:rPr>
          <w:color w:val="000000" w:themeColor="text1"/>
          <w:sz w:val="19"/>
          <w:szCs w:val="19"/>
        </w:rPr>
        <w:t>f 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4"/>
          <w:sz w:val="19"/>
          <w:szCs w:val="19"/>
        </w:rPr>
        <w:t xml:space="preserve"> </w:t>
      </w:r>
      <w:r w:rsidRPr="00C6550D">
        <w:rPr>
          <w:color w:val="000000" w:themeColor="text1"/>
          <w:spacing w:val="-1"/>
          <w:sz w:val="19"/>
          <w:szCs w:val="19"/>
        </w:rPr>
        <w:t>f</w:t>
      </w:r>
      <w:r w:rsidRPr="00C6550D">
        <w:rPr>
          <w:color w:val="000000" w:themeColor="text1"/>
          <w:spacing w:val="1"/>
          <w:sz w:val="19"/>
          <w:szCs w:val="19"/>
        </w:rPr>
        <w:t>o</w:t>
      </w:r>
      <w:r w:rsidRPr="00C6550D">
        <w:rPr>
          <w:color w:val="000000" w:themeColor="text1"/>
          <w:sz w:val="19"/>
          <w:szCs w:val="19"/>
        </w:rPr>
        <w:t>l</w:t>
      </w:r>
      <w:r w:rsidRPr="00C6550D">
        <w:rPr>
          <w:color w:val="000000" w:themeColor="text1"/>
          <w:spacing w:val="-2"/>
          <w:sz w:val="19"/>
          <w:szCs w:val="19"/>
        </w:rPr>
        <w:t>l</w:t>
      </w:r>
      <w:r w:rsidRPr="00C6550D">
        <w:rPr>
          <w:color w:val="000000" w:themeColor="text1"/>
          <w:spacing w:val="1"/>
          <w:sz w:val="19"/>
          <w:szCs w:val="19"/>
        </w:rPr>
        <w:t>o</w:t>
      </w:r>
      <w:r w:rsidRPr="00C6550D">
        <w:rPr>
          <w:color w:val="000000" w:themeColor="text1"/>
          <w:sz w:val="19"/>
          <w:szCs w:val="19"/>
        </w:rPr>
        <w:t>wi</w:t>
      </w:r>
      <w:r w:rsidRPr="00C6550D">
        <w:rPr>
          <w:color w:val="000000" w:themeColor="text1"/>
          <w:spacing w:val="1"/>
          <w:sz w:val="19"/>
          <w:szCs w:val="19"/>
        </w:rPr>
        <w:t>n</w:t>
      </w:r>
      <w:r w:rsidRPr="00C6550D">
        <w:rPr>
          <w:color w:val="000000" w:themeColor="text1"/>
          <w:sz w:val="19"/>
          <w:szCs w:val="19"/>
        </w:rPr>
        <w:t>g</w:t>
      </w:r>
      <w:r w:rsidRPr="00C6550D">
        <w:rPr>
          <w:color w:val="000000" w:themeColor="text1"/>
          <w:spacing w:val="-8"/>
          <w:sz w:val="19"/>
          <w:szCs w:val="19"/>
        </w:rPr>
        <w:t xml:space="preserve"> </w:t>
      </w:r>
      <w:r w:rsidRPr="00C6550D">
        <w:rPr>
          <w:color w:val="000000" w:themeColor="text1"/>
          <w:spacing w:val="2"/>
          <w:sz w:val="19"/>
          <w:szCs w:val="19"/>
        </w:rPr>
        <w:t>f</w:t>
      </w:r>
      <w:r w:rsidRPr="00C6550D">
        <w:rPr>
          <w:color w:val="000000" w:themeColor="text1"/>
          <w:spacing w:val="1"/>
          <w:sz w:val="19"/>
          <w:szCs w:val="19"/>
        </w:rPr>
        <w:t>o</w:t>
      </w:r>
      <w:r w:rsidRPr="00C6550D">
        <w:rPr>
          <w:color w:val="000000" w:themeColor="text1"/>
          <w:spacing w:val="-1"/>
          <w:sz w:val="19"/>
          <w:szCs w:val="19"/>
        </w:rPr>
        <w:t>rm</w:t>
      </w:r>
      <w:r w:rsidRPr="00C6550D">
        <w:rPr>
          <w:color w:val="000000" w:themeColor="text1"/>
          <w:spacing w:val="1"/>
          <w:sz w:val="19"/>
          <w:szCs w:val="19"/>
        </w:rPr>
        <w:t>s</w:t>
      </w:r>
      <w:r w:rsidRPr="00C6550D">
        <w:rPr>
          <w:color w:val="000000" w:themeColor="text1"/>
          <w:sz w:val="19"/>
          <w:szCs w:val="19"/>
        </w:rPr>
        <w:t>:</w:t>
      </w:r>
    </w:p>
    <w:p w:rsidR="00FE7AB7" w:rsidRPr="00C6550D" w:rsidRDefault="00FE7AB7">
      <w:pPr>
        <w:spacing w:line="240" w:lineRule="exact"/>
        <w:rPr>
          <w:color w:val="000000" w:themeColor="text1"/>
          <w:sz w:val="24"/>
          <w:szCs w:val="24"/>
        </w:rPr>
      </w:pPr>
    </w:p>
    <w:p w:rsidR="00FE7AB7" w:rsidRPr="00C6550D" w:rsidRDefault="002B432B">
      <w:pPr>
        <w:spacing w:line="275" w:lineRule="auto"/>
        <w:ind w:left="1059" w:right="294" w:hanging="420"/>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44"/>
        </w:rPr>
        <w:t xml:space="preserve"> </w:t>
      </w:r>
      <w:r w:rsidRPr="00C6550D">
        <w:rPr>
          <w:color w:val="000000" w:themeColor="text1"/>
        </w:rPr>
        <w:t>A</w:t>
      </w:r>
      <w:r w:rsidRPr="00C6550D">
        <w:rPr>
          <w:color w:val="000000" w:themeColor="text1"/>
          <w:spacing w:val="-4"/>
        </w:rPr>
        <w:t xml:space="preserve"> </w:t>
      </w:r>
      <w:r w:rsidRPr="00C6550D">
        <w:rPr>
          <w:color w:val="000000" w:themeColor="text1"/>
          <w:spacing w:val="3"/>
        </w:rPr>
        <w:t>B</w:t>
      </w:r>
      <w:r w:rsidRPr="00C6550D">
        <w:rPr>
          <w:color w:val="000000" w:themeColor="text1"/>
          <w:spacing w:val="1"/>
        </w:rPr>
        <w:t>a</w:t>
      </w:r>
      <w:r w:rsidRPr="00C6550D">
        <w:rPr>
          <w:color w:val="000000" w:themeColor="text1"/>
          <w:spacing w:val="2"/>
        </w:rPr>
        <w:t>n</w:t>
      </w:r>
      <w:r w:rsidRPr="00C6550D">
        <w:rPr>
          <w:color w:val="000000" w:themeColor="text1"/>
        </w:rPr>
        <w:t>k</w:t>
      </w:r>
      <w:r w:rsidRPr="00C6550D">
        <w:rPr>
          <w:color w:val="000000" w:themeColor="text1"/>
          <w:spacing w:val="-8"/>
        </w:rPr>
        <w:t xml:space="preserve"> </w:t>
      </w:r>
      <w:r w:rsidRPr="00C6550D">
        <w:rPr>
          <w:color w:val="000000" w:themeColor="text1"/>
          <w:spacing w:val="2"/>
        </w:rPr>
        <w:t>g</w:t>
      </w:r>
      <w:r w:rsidRPr="00C6550D">
        <w:rPr>
          <w:color w:val="000000" w:themeColor="text1"/>
        </w:rPr>
        <w:t>u</w:t>
      </w:r>
      <w:r w:rsidRPr="00C6550D">
        <w:rPr>
          <w:color w:val="000000" w:themeColor="text1"/>
          <w:spacing w:val="1"/>
        </w:rPr>
        <w:t>ar</w:t>
      </w:r>
      <w:r w:rsidRPr="00C6550D">
        <w:rPr>
          <w:color w:val="000000" w:themeColor="text1"/>
          <w:spacing w:val="3"/>
        </w:rPr>
        <w:t>a</w:t>
      </w:r>
      <w:r w:rsidRPr="00C6550D">
        <w:rPr>
          <w:color w:val="000000" w:themeColor="text1"/>
        </w:rPr>
        <w:t>nt</w:t>
      </w:r>
      <w:r w:rsidRPr="00C6550D">
        <w:rPr>
          <w:color w:val="000000" w:themeColor="text1"/>
          <w:spacing w:val="1"/>
        </w:rPr>
        <w:t>e</w:t>
      </w:r>
      <w:r w:rsidRPr="00C6550D">
        <w:rPr>
          <w:color w:val="000000" w:themeColor="text1"/>
        </w:rPr>
        <w:t>e</w:t>
      </w:r>
      <w:r w:rsidRPr="00C6550D">
        <w:rPr>
          <w:color w:val="000000" w:themeColor="text1"/>
          <w:spacing w:val="-10"/>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i</w:t>
      </w:r>
      <w:r w:rsidRPr="00C6550D">
        <w:rPr>
          <w:color w:val="000000" w:themeColor="text1"/>
          <w:spacing w:val="1"/>
        </w:rPr>
        <w:t>rre</w:t>
      </w:r>
      <w:r w:rsidRPr="00C6550D">
        <w:rPr>
          <w:color w:val="000000" w:themeColor="text1"/>
        </w:rPr>
        <w:t>v</w:t>
      </w:r>
      <w:r w:rsidRPr="00C6550D">
        <w:rPr>
          <w:color w:val="000000" w:themeColor="text1"/>
          <w:spacing w:val="2"/>
        </w:rPr>
        <w:t>o</w:t>
      </w:r>
      <w:r w:rsidRPr="00C6550D">
        <w:rPr>
          <w:color w:val="000000" w:themeColor="text1"/>
          <w:spacing w:val="1"/>
        </w:rPr>
        <w:t>ca</w:t>
      </w:r>
      <w:r w:rsidRPr="00C6550D">
        <w:rPr>
          <w:color w:val="000000" w:themeColor="text1"/>
          <w:spacing w:val="2"/>
        </w:rPr>
        <w:t>b</w:t>
      </w:r>
      <w:r w:rsidRPr="00C6550D">
        <w:rPr>
          <w:color w:val="000000" w:themeColor="text1"/>
        </w:rPr>
        <w:t>le</w:t>
      </w:r>
      <w:r w:rsidRPr="00C6550D">
        <w:rPr>
          <w:color w:val="000000" w:themeColor="text1"/>
          <w:spacing w:val="-12"/>
        </w:rPr>
        <w:t xml:space="preserve"> </w:t>
      </w:r>
      <w:r w:rsidRPr="00C6550D">
        <w:rPr>
          <w:color w:val="000000" w:themeColor="text1"/>
          <w:spacing w:val="-1"/>
        </w:rPr>
        <w:t>L</w:t>
      </w:r>
      <w:r w:rsidRPr="00C6550D">
        <w:rPr>
          <w:color w:val="000000" w:themeColor="text1"/>
          <w:spacing w:val="1"/>
        </w:rPr>
        <w:t>e</w:t>
      </w:r>
      <w:r w:rsidRPr="00C6550D">
        <w:rPr>
          <w:color w:val="000000" w:themeColor="text1"/>
        </w:rPr>
        <w:t>tt</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C</w:t>
      </w:r>
      <w:r w:rsidRPr="00C6550D">
        <w:rPr>
          <w:color w:val="000000" w:themeColor="text1"/>
          <w:spacing w:val="1"/>
        </w:rPr>
        <w:t>re</w:t>
      </w:r>
      <w:r w:rsidRPr="00C6550D">
        <w:rPr>
          <w:color w:val="000000" w:themeColor="text1"/>
          <w:spacing w:val="2"/>
        </w:rPr>
        <w:t>d</w:t>
      </w:r>
      <w:r w:rsidRPr="00C6550D">
        <w:rPr>
          <w:color w:val="000000" w:themeColor="text1"/>
        </w:rPr>
        <w:t>it,</w:t>
      </w:r>
      <w:r w:rsidRPr="00C6550D">
        <w:rPr>
          <w:color w:val="000000" w:themeColor="text1"/>
          <w:spacing w:val="-8"/>
        </w:rPr>
        <w:t xml:space="preserve"> </w:t>
      </w:r>
      <w:r w:rsidRPr="00C6550D">
        <w:rPr>
          <w:color w:val="000000" w:themeColor="text1"/>
        </w:rPr>
        <w:t>i</w:t>
      </w:r>
      <w:r w:rsidRPr="00C6550D">
        <w:rPr>
          <w:color w:val="000000" w:themeColor="text1"/>
          <w:spacing w:val="2"/>
        </w:rPr>
        <w:t>s</w:t>
      </w:r>
      <w:r w:rsidRPr="00C6550D">
        <w:rPr>
          <w:color w:val="000000" w:themeColor="text1"/>
        </w:rPr>
        <w:t>su</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4"/>
        </w:rPr>
        <w:t>b</w:t>
      </w:r>
      <w:r w:rsidRPr="00C6550D">
        <w:rPr>
          <w:color w:val="000000" w:themeColor="text1"/>
        </w:rPr>
        <w:t>y</w:t>
      </w:r>
      <w:r w:rsidRPr="00C6550D">
        <w:rPr>
          <w:color w:val="000000" w:themeColor="text1"/>
          <w:spacing w:val="-4"/>
        </w:rPr>
        <w:t xml:space="preserve"> </w:t>
      </w:r>
      <w:r w:rsidRPr="00C6550D">
        <w:rPr>
          <w:color w:val="000000" w:themeColor="text1"/>
        </w:rPr>
        <w:t xml:space="preserve">a </w:t>
      </w:r>
      <w:r w:rsidRPr="00C6550D">
        <w:rPr>
          <w:color w:val="000000" w:themeColor="text1"/>
          <w:spacing w:val="1"/>
          <w:w w:val="98"/>
        </w:rPr>
        <w:t>Na</w:t>
      </w:r>
      <w:r w:rsidRPr="00C6550D">
        <w:rPr>
          <w:color w:val="000000" w:themeColor="text1"/>
          <w:w w:val="98"/>
        </w:rPr>
        <w:t>ti</w:t>
      </w:r>
      <w:r w:rsidRPr="00C6550D">
        <w:rPr>
          <w:color w:val="000000" w:themeColor="text1"/>
          <w:spacing w:val="2"/>
          <w:w w:val="98"/>
        </w:rPr>
        <w:t>o</w:t>
      </w:r>
      <w:r w:rsidRPr="00C6550D">
        <w:rPr>
          <w:color w:val="000000" w:themeColor="text1"/>
          <w:w w:val="98"/>
        </w:rPr>
        <w:t>n</w:t>
      </w:r>
      <w:r w:rsidRPr="00C6550D">
        <w:rPr>
          <w:color w:val="000000" w:themeColor="text1"/>
          <w:spacing w:val="1"/>
          <w:w w:val="98"/>
        </w:rPr>
        <w:t>a</w:t>
      </w:r>
      <w:r w:rsidRPr="00C6550D">
        <w:rPr>
          <w:color w:val="000000" w:themeColor="text1"/>
          <w:w w:val="98"/>
        </w:rPr>
        <w:t>li</w:t>
      </w:r>
      <w:r w:rsidRPr="00C6550D">
        <w:rPr>
          <w:color w:val="000000" w:themeColor="text1"/>
          <w:spacing w:val="1"/>
          <w:w w:val="98"/>
        </w:rPr>
        <w:t>ze</w:t>
      </w:r>
      <w:r w:rsidRPr="00C6550D">
        <w:rPr>
          <w:color w:val="000000" w:themeColor="text1"/>
          <w:spacing w:val="2"/>
          <w:w w:val="98"/>
        </w:rPr>
        <w:t>d</w:t>
      </w:r>
      <w:r w:rsidRPr="00C6550D">
        <w:rPr>
          <w:color w:val="000000" w:themeColor="text1"/>
          <w:w w:val="98"/>
        </w:rPr>
        <w:t>/</w:t>
      </w:r>
      <w:r w:rsidRPr="00C6550D">
        <w:rPr>
          <w:color w:val="000000" w:themeColor="text1"/>
          <w:spacing w:val="1"/>
          <w:w w:val="98"/>
        </w:rPr>
        <w:t>S</w:t>
      </w:r>
      <w:r w:rsidRPr="00C6550D">
        <w:rPr>
          <w:color w:val="000000" w:themeColor="text1"/>
          <w:spacing w:val="3"/>
          <w:w w:val="98"/>
        </w:rPr>
        <w:t>c</w:t>
      </w:r>
      <w:r w:rsidRPr="00C6550D">
        <w:rPr>
          <w:color w:val="000000" w:themeColor="text1"/>
          <w:w w:val="98"/>
        </w:rPr>
        <w:t>h</w:t>
      </w:r>
      <w:r w:rsidRPr="00C6550D">
        <w:rPr>
          <w:color w:val="000000" w:themeColor="text1"/>
          <w:spacing w:val="1"/>
          <w:w w:val="98"/>
        </w:rPr>
        <w:t>e</w:t>
      </w:r>
      <w:r w:rsidRPr="00C6550D">
        <w:rPr>
          <w:color w:val="000000" w:themeColor="text1"/>
          <w:spacing w:val="2"/>
          <w:w w:val="98"/>
        </w:rPr>
        <w:t>d</w:t>
      </w:r>
      <w:r w:rsidRPr="00C6550D">
        <w:rPr>
          <w:color w:val="000000" w:themeColor="text1"/>
          <w:w w:val="98"/>
        </w:rPr>
        <w:t>ul</w:t>
      </w:r>
      <w:r w:rsidRPr="00C6550D">
        <w:rPr>
          <w:color w:val="000000" w:themeColor="text1"/>
          <w:spacing w:val="1"/>
          <w:w w:val="98"/>
        </w:rPr>
        <w:t>e</w:t>
      </w:r>
      <w:r w:rsidRPr="00C6550D">
        <w:rPr>
          <w:color w:val="000000" w:themeColor="text1"/>
          <w:w w:val="98"/>
        </w:rPr>
        <w:t>d</w:t>
      </w:r>
      <w:r w:rsidRPr="00C6550D">
        <w:rPr>
          <w:color w:val="000000" w:themeColor="text1"/>
          <w:spacing w:val="13"/>
          <w:w w:val="98"/>
        </w:rPr>
        <w:t xml:space="preserve"> </w:t>
      </w:r>
      <w:r w:rsidRPr="00C6550D">
        <w:rPr>
          <w:color w:val="000000" w:themeColor="text1"/>
          <w:spacing w:val="2"/>
        </w:rPr>
        <w:t>b</w:t>
      </w:r>
      <w:r w:rsidRPr="00C6550D">
        <w:rPr>
          <w:color w:val="000000" w:themeColor="text1"/>
          <w:spacing w:val="1"/>
        </w:rPr>
        <w:t>a</w:t>
      </w:r>
      <w:r w:rsidRPr="00C6550D">
        <w:rPr>
          <w:color w:val="000000" w:themeColor="text1"/>
          <w:spacing w:val="2"/>
        </w:rPr>
        <w:t>n</w:t>
      </w:r>
      <w:r w:rsidRPr="00C6550D">
        <w:rPr>
          <w:color w:val="000000" w:themeColor="text1"/>
        </w:rPr>
        <w:t>k</w:t>
      </w:r>
      <w:r w:rsidRPr="00C6550D">
        <w:rPr>
          <w:color w:val="000000" w:themeColor="text1"/>
          <w:spacing w:val="-7"/>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 xml:space="preserve">m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rPr>
        <w:t>in</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nts</w:t>
      </w:r>
      <w:r w:rsidRPr="00C6550D">
        <w:rPr>
          <w:color w:val="000000" w:themeColor="text1"/>
          <w:spacing w:val="-15"/>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1"/>
        </w:rPr>
        <w:t>a</w:t>
      </w:r>
      <w:r w:rsidRPr="00C6550D">
        <w:rPr>
          <w:color w:val="000000" w:themeColor="text1"/>
        </w:rPr>
        <w:t>n</w:t>
      </w:r>
      <w:r w:rsidRPr="00C6550D">
        <w:rPr>
          <w:color w:val="000000" w:themeColor="text1"/>
          <w:spacing w:val="2"/>
        </w:rPr>
        <w:t>o</w:t>
      </w:r>
      <w:r w:rsidRPr="00C6550D">
        <w:rPr>
          <w:color w:val="000000" w:themeColor="text1"/>
          <w:spacing w:val="3"/>
        </w:rPr>
        <w:t>t</w:t>
      </w:r>
      <w:r w:rsidRPr="00C6550D">
        <w:rPr>
          <w:color w:val="000000" w:themeColor="text1"/>
        </w:rPr>
        <w:t>h</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10"/>
        </w:rPr>
        <w:t xml:space="preserve"> </w:t>
      </w:r>
      <w:r w:rsidRPr="00C6550D">
        <w:rPr>
          <w:color w:val="000000" w:themeColor="text1"/>
          <w:spacing w:val="1"/>
        </w:rPr>
        <w:t>acce</w:t>
      </w:r>
      <w:r w:rsidRPr="00C6550D">
        <w:rPr>
          <w:color w:val="000000" w:themeColor="text1"/>
          <w:spacing w:val="2"/>
        </w:rPr>
        <w:t>p</w:t>
      </w:r>
      <w:r w:rsidRPr="00C6550D">
        <w:rPr>
          <w:color w:val="000000" w:themeColor="text1"/>
        </w:rPr>
        <w:t>t</w:t>
      </w:r>
      <w:r w:rsidRPr="00C6550D">
        <w:rPr>
          <w:color w:val="000000" w:themeColor="text1"/>
          <w:spacing w:val="1"/>
        </w:rPr>
        <w:t>a</w:t>
      </w:r>
      <w:r w:rsidRPr="00C6550D">
        <w:rPr>
          <w:color w:val="000000" w:themeColor="text1"/>
          <w:spacing w:val="2"/>
        </w:rPr>
        <w:t>b</w:t>
      </w:r>
      <w:r w:rsidRPr="00C6550D">
        <w:rPr>
          <w:color w:val="000000" w:themeColor="text1"/>
        </w:rPr>
        <w:t>le</w:t>
      </w:r>
      <w:r w:rsidRPr="00C6550D">
        <w:rPr>
          <w:color w:val="000000" w:themeColor="text1"/>
          <w:spacing w:val="-6"/>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13"/>
        </w:rPr>
        <w:t xml:space="preserve"> </w:t>
      </w:r>
      <w:r w:rsidRPr="00C6550D">
        <w:rPr>
          <w:color w:val="000000" w:themeColor="text1"/>
          <w:spacing w:val="2"/>
        </w:rPr>
        <w:t>o</w:t>
      </w:r>
      <w:r w:rsidRPr="00C6550D">
        <w:rPr>
          <w:color w:val="000000" w:themeColor="text1"/>
        </w:rPr>
        <w:t>r</w:t>
      </w:r>
    </w:p>
    <w:p w:rsidR="00FE7AB7" w:rsidRPr="00C6550D" w:rsidRDefault="00FE7AB7">
      <w:pPr>
        <w:spacing w:before="4" w:line="160" w:lineRule="exact"/>
        <w:rPr>
          <w:color w:val="000000" w:themeColor="text1"/>
          <w:sz w:val="17"/>
          <w:szCs w:val="17"/>
        </w:rPr>
      </w:pPr>
    </w:p>
    <w:p w:rsidR="00FE7AB7" w:rsidRPr="00C6550D" w:rsidRDefault="002B432B">
      <w:pPr>
        <w:spacing w:line="252" w:lineRule="auto"/>
        <w:ind w:left="999" w:right="377" w:hanging="362"/>
        <w:rPr>
          <w:color w:val="000000" w:themeColor="text1"/>
        </w:rPr>
      </w:pP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24"/>
        </w:rPr>
        <w:t xml:space="preserve"> </w:t>
      </w:r>
      <w:r w:rsidRPr="00C6550D">
        <w:rPr>
          <w:color w:val="000000" w:themeColor="text1"/>
        </w:rPr>
        <w:t>A</w:t>
      </w:r>
      <w:r w:rsidRPr="00C6550D">
        <w:rPr>
          <w:color w:val="000000" w:themeColor="text1"/>
          <w:spacing w:val="-4"/>
        </w:rPr>
        <w:t xml:space="preserve"> </w:t>
      </w:r>
      <w:r w:rsidRPr="00C6550D">
        <w:rPr>
          <w:color w:val="000000" w:themeColor="text1"/>
          <w:spacing w:val="1"/>
        </w:rPr>
        <w:t>ca</w:t>
      </w:r>
      <w:r w:rsidRPr="00C6550D">
        <w:rPr>
          <w:color w:val="000000" w:themeColor="text1"/>
          <w:spacing w:val="2"/>
        </w:rPr>
        <w:t>s</w:t>
      </w:r>
      <w:r w:rsidRPr="00C6550D">
        <w:rPr>
          <w:color w:val="000000" w:themeColor="text1"/>
        </w:rPr>
        <w:t>hi</w:t>
      </w:r>
      <w:r w:rsidRPr="00C6550D">
        <w:rPr>
          <w:color w:val="000000" w:themeColor="text1"/>
          <w:spacing w:val="1"/>
        </w:rPr>
        <w:t>e</w:t>
      </w:r>
      <w:r w:rsidRPr="00C6550D">
        <w:rPr>
          <w:color w:val="000000" w:themeColor="text1"/>
          <w:spacing w:val="4"/>
        </w:rPr>
        <w:t>r</w:t>
      </w:r>
      <w:r w:rsidRPr="00C6550D">
        <w:rPr>
          <w:color w:val="000000" w:themeColor="text1"/>
          <w:spacing w:val="-2"/>
        </w:rPr>
        <w:t>'</w:t>
      </w:r>
      <w:r w:rsidRPr="00C6550D">
        <w:rPr>
          <w:color w:val="000000" w:themeColor="text1"/>
        </w:rPr>
        <w:t>s</w:t>
      </w:r>
      <w:r w:rsidRPr="00C6550D">
        <w:rPr>
          <w:color w:val="000000" w:themeColor="text1"/>
          <w:spacing w:val="-10"/>
        </w:rPr>
        <w:t xml:space="preserve"> </w:t>
      </w:r>
      <w:r w:rsidRPr="00C6550D">
        <w:rPr>
          <w:color w:val="000000" w:themeColor="text1"/>
          <w:spacing w:val="3"/>
        </w:rPr>
        <w:t>c</w:t>
      </w:r>
      <w:r w:rsidRPr="00C6550D">
        <w:rPr>
          <w:color w:val="000000" w:themeColor="text1"/>
        </w:rPr>
        <w:t>h</w:t>
      </w:r>
      <w:r w:rsidRPr="00C6550D">
        <w:rPr>
          <w:color w:val="000000" w:themeColor="text1"/>
          <w:spacing w:val="1"/>
        </w:rPr>
        <w:t>e</w:t>
      </w:r>
      <w:r w:rsidRPr="00C6550D">
        <w:rPr>
          <w:color w:val="000000" w:themeColor="text1"/>
          <w:spacing w:val="3"/>
        </w:rPr>
        <w:t>c</w:t>
      </w:r>
      <w:r w:rsidRPr="00C6550D">
        <w:rPr>
          <w:color w:val="000000" w:themeColor="text1"/>
        </w:rPr>
        <w:t>k</w:t>
      </w:r>
      <w:r w:rsidRPr="00C6550D">
        <w:rPr>
          <w:color w:val="000000" w:themeColor="text1"/>
          <w:spacing w:val="-7"/>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3"/>
        </w:rPr>
        <w:t>B</w:t>
      </w:r>
      <w:r w:rsidRPr="00C6550D">
        <w:rPr>
          <w:color w:val="000000" w:themeColor="text1"/>
          <w:spacing w:val="1"/>
        </w:rPr>
        <w:t>a</w:t>
      </w:r>
      <w:r w:rsidRPr="00C6550D">
        <w:rPr>
          <w:color w:val="000000" w:themeColor="text1"/>
        </w:rPr>
        <w:t>nk</w:t>
      </w:r>
      <w:r w:rsidRPr="00C6550D">
        <w:rPr>
          <w:color w:val="000000" w:themeColor="text1"/>
          <w:spacing w:val="1"/>
        </w:rPr>
        <w:t>er’</w:t>
      </w:r>
      <w:r w:rsidRPr="00C6550D">
        <w:rPr>
          <w:color w:val="000000" w:themeColor="text1"/>
        </w:rPr>
        <w:t>s</w:t>
      </w:r>
      <w:r w:rsidRPr="00C6550D">
        <w:rPr>
          <w:color w:val="000000" w:themeColor="text1"/>
          <w:spacing w:val="-13"/>
        </w:rPr>
        <w:t xml:space="preserve"> </w:t>
      </w:r>
      <w:r w:rsidRPr="00C6550D">
        <w:rPr>
          <w:color w:val="000000" w:themeColor="text1"/>
          <w:spacing w:val="1"/>
        </w:rPr>
        <w:t>cer</w:t>
      </w:r>
      <w:r w:rsidRPr="00C6550D">
        <w:rPr>
          <w:color w:val="000000" w:themeColor="text1"/>
        </w:rPr>
        <w:t>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1"/>
        </w:rPr>
        <w:t>c</w:t>
      </w:r>
      <w:r w:rsidRPr="00C6550D">
        <w:rPr>
          <w:color w:val="000000" w:themeColor="text1"/>
        </w:rPr>
        <w:t>h</w:t>
      </w:r>
      <w:r w:rsidRPr="00C6550D">
        <w:rPr>
          <w:color w:val="000000" w:themeColor="text1"/>
          <w:spacing w:val="1"/>
        </w:rPr>
        <w:t>e</w:t>
      </w:r>
      <w:r w:rsidRPr="00C6550D">
        <w:rPr>
          <w:color w:val="000000" w:themeColor="text1"/>
          <w:spacing w:val="3"/>
        </w:rPr>
        <w:t>c</w:t>
      </w:r>
      <w:r w:rsidRPr="00C6550D">
        <w:rPr>
          <w:color w:val="000000" w:themeColor="text1"/>
        </w:rPr>
        <w:t>k,</w:t>
      </w:r>
      <w:r w:rsidRPr="00C6550D">
        <w:rPr>
          <w:color w:val="000000" w:themeColor="text1"/>
          <w:spacing w:val="-7"/>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1"/>
        </w:rPr>
        <w:t>cr</w:t>
      </w:r>
      <w:r w:rsidRPr="00C6550D">
        <w:rPr>
          <w:color w:val="000000" w:themeColor="text1"/>
          <w:spacing w:val="2"/>
        </w:rPr>
        <w:t>o</w:t>
      </w:r>
      <w:r w:rsidRPr="00C6550D">
        <w:rPr>
          <w:color w:val="000000" w:themeColor="text1"/>
        </w:rPr>
        <w:t>ss</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spacing w:val="2"/>
        </w:rPr>
        <w:t>d</w:t>
      </w:r>
      <w:r w:rsidRPr="00C6550D">
        <w:rPr>
          <w:color w:val="000000" w:themeColor="text1"/>
          <w:spacing w:val="-1"/>
        </w:rPr>
        <w:t>e</w:t>
      </w:r>
      <w:r w:rsidRPr="00C6550D">
        <w:rPr>
          <w:color w:val="000000" w:themeColor="text1"/>
        </w:rPr>
        <w:t>m</w:t>
      </w:r>
      <w:r w:rsidRPr="00C6550D">
        <w:rPr>
          <w:color w:val="000000" w:themeColor="text1"/>
          <w:spacing w:val="1"/>
        </w:rPr>
        <w:t>a</w:t>
      </w:r>
      <w:r w:rsidRPr="00C6550D">
        <w:rPr>
          <w:color w:val="000000" w:themeColor="text1"/>
        </w:rPr>
        <w:t>nd</w:t>
      </w:r>
      <w:r w:rsidRPr="00C6550D">
        <w:rPr>
          <w:color w:val="000000" w:themeColor="text1"/>
          <w:spacing w:val="-9"/>
        </w:rPr>
        <w:t xml:space="preserve"> </w:t>
      </w:r>
      <w:r w:rsidRPr="00C6550D">
        <w:rPr>
          <w:color w:val="000000" w:themeColor="text1"/>
          <w:spacing w:val="2"/>
        </w:rPr>
        <w:t>d</w:t>
      </w:r>
      <w:r w:rsidRPr="00C6550D">
        <w:rPr>
          <w:color w:val="000000" w:themeColor="text1"/>
          <w:spacing w:val="1"/>
        </w:rPr>
        <w:t>ra</w:t>
      </w:r>
      <w:r w:rsidRPr="00C6550D">
        <w:rPr>
          <w:color w:val="000000" w:themeColor="text1"/>
          <w:spacing w:val="-1"/>
        </w:rPr>
        <w:t>f</w:t>
      </w:r>
      <w:r w:rsidRPr="00C6550D">
        <w:rPr>
          <w:color w:val="000000" w:themeColor="text1"/>
        </w:rPr>
        <w:t>t</w:t>
      </w:r>
      <w:r w:rsidRPr="00C6550D">
        <w:rPr>
          <w:color w:val="000000" w:themeColor="text1"/>
          <w:spacing w:val="-5"/>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p</w:t>
      </w:r>
      <w:r w:rsidRPr="00C6550D">
        <w:rPr>
          <w:color w:val="000000" w:themeColor="text1"/>
          <w:spacing w:val="3"/>
        </w:rPr>
        <w:t>a</w:t>
      </w:r>
      <w:r w:rsidRPr="00C6550D">
        <w:rPr>
          <w:color w:val="000000" w:themeColor="text1"/>
        </w:rPr>
        <w:t>y</w:t>
      </w:r>
      <w:r w:rsidRPr="00C6550D">
        <w:rPr>
          <w:color w:val="000000" w:themeColor="text1"/>
          <w:spacing w:val="-7"/>
        </w:rPr>
        <w:t xml:space="preserve"> </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2"/>
        </w:rPr>
        <w:t>d</w:t>
      </w:r>
      <w:r w:rsidRPr="00C6550D">
        <w:rPr>
          <w:color w:val="000000" w:themeColor="text1"/>
          <w:spacing w:val="1"/>
        </w:rPr>
        <w:t>ra</w:t>
      </w:r>
      <w:r w:rsidRPr="00C6550D">
        <w:rPr>
          <w:color w:val="000000" w:themeColor="text1"/>
          <w:spacing w:val="-1"/>
        </w:rPr>
        <w:t>w</w:t>
      </w:r>
      <w:r w:rsidRPr="00C6550D">
        <w:rPr>
          <w:color w:val="000000" w:themeColor="text1"/>
        </w:rPr>
        <w:t>n</w:t>
      </w:r>
      <w:r w:rsidRPr="00C6550D">
        <w:rPr>
          <w:color w:val="000000" w:themeColor="text1"/>
          <w:spacing w:val="-7"/>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f</w:t>
      </w:r>
      <w:r w:rsidRPr="00C6550D">
        <w:rPr>
          <w:color w:val="000000" w:themeColor="text1"/>
          <w:spacing w:val="3"/>
        </w:rPr>
        <w:t>a</w:t>
      </w:r>
      <w:r w:rsidRPr="00C6550D">
        <w:rPr>
          <w:color w:val="000000" w:themeColor="text1"/>
        </w:rPr>
        <w:t>v</w:t>
      </w:r>
      <w:r w:rsidRPr="00C6550D">
        <w:rPr>
          <w:color w:val="000000" w:themeColor="text1"/>
          <w:spacing w:val="2"/>
        </w:rPr>
        <w:t>o</w:t>
      </w:r>
      <w:r w:rsidRPr="00C6550D">
        <w:rPr>
          <w:color w:val="000000" w:themeColor="text1"/>
        </w:rPr>
        <w:t>ur</w:t>
      </w:r>
      <w:r w:rsidRPr="00C6550D">
        <w:rPr>
          <w:color w:val="000000" w:themeColor="text1"/>
          <w:spacing w:val="-8"/>
        </w:rPr>
        <w:t xml:space="preserve"> </w:t>
      </w:r>
      <w:r w:rsidRPr="00C6550D">
        <w:rPr>
          <w:color w:val="000000" w:themeColor="text1"/>
          <w:spacing w:val="2"/>
        </w:rPr>
        <w:t>o</w:t>
      </w:r>
      <w:r w:rsidRPr="00C6550D">
        <w:rPr>
          <w:color w:val="000000" w:themeColor="text1"/>
        </w:rPr>
        <w:t>f 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14"/>
        </w:rPr>
        <w:t xml:space="preserve"> </w:t>
      </w:r>
      <w:r w:rsidRPr="00C6550D">
        <w:rPr>
          <w:color w:val="000000" w:themeColor="text1"/>
          <w:spacing w:val="2"/>
        </w:rPr>
        <w:t>o</w:t>
      </w:r>
      <w:r w:rsidRPr="00C6550D">
        <w:rPr>
          <w:color w:val="000000" w:themeColor="text1"/>
        </w:rPr>
        <w:t>r</w:t>
      </w:r>
    </w:p>
    <w:p w:rsidR="00FE7AB7" w:rsidRPr="00C6550D" w:rsidRDefault="002B432B">
      <w:pPr>
        <w:spacing w:line="260" w:lineRule="auto"/>
        <w:ind w:left="639" w:right="85" w:hanging="538"/>
        <w:jc w:val="both"/>
        <w:rPr>
          <w:color w:val="000000" w:themeColor="text1"/>
        </w:rPr>
      </w:pPr>
      <w:r w:rsidRPr="00C6550D">
        <w:rPr>
          <w:color w:val="000000" w:themeColor="text1"/>
          <w:spacing w:val="2"/>
        </w:rPr>
        <w:t>6</w:t>
      </w:r>
      <w:r w:rsidRPr="00C6550D">
        <w:rPr>
          <w:color w:val="000000" w:themeColor="text1"/>
          <w:spacing w:val="1"/>
        </w:rPr>
        <w:t>.</w:t>
      </w:r>
      <w:r w:rsidRPr="00C6550D">
        <w:rPr>
          <w:color w:val="000000" w:themeColor="text1"/>
        </w:rPr>
        <w:t xml:space="preserve">4    </w:t>
      </w:r>
      <w:r w:rsidRPr="00C6550D">
        <w:rPr>
          <w:color w:val="000000" w:themeColor="text1"/>
          <w:spacing w:val="13"/>
        </w:rPr>
        <w:t xml:space="preserve"> </w:t>
      </w:r>
      <w:r w:rsidRPr="00C6550D">
        <w:rPr>
          <w:color w:val="000000" w:themeColor="text1"/>
          <w:spacing w:val="4"/>
        </w:rPr>
        <w:t>T</w:t>
      </w:r>
      <w:r w:rsidRPr="00C6550D">
        <w:rPr>
          <w:color w:val="000000" w:themeColor="text1"/>
        </w:rPr>
        <w:t>he</w:t>
      </w:r>
      <w:r w:rsidRPr="00C6550D">
        <w:rPr>
          <w:color w:val="000000" w:themeColor="text1"/>
          <w:spacing w:val="11"/>
        </w:rPr>
        <w:t xml:space="preserve"> </w:t>
      </w:r>
      <w:r w:rsidRPr="00C6550D">
        <w:rPr>
          <w:color w:val="000000" w:themeColor="text1"/>
          <w:spacing w:val="3"/>
        </w:rPr>
        <w:t>P</w:t>
      </w:r>
      <w:r w:rsidRPr="00C6550D">
        <w:rPr>
          <w:color w:val="000000" w:themeColor="text1"/>
          <w:spacing w:val="-1"/>
        </w:rPr>
        <w:t>e</w:t>
      </w:r>
      <w:r w:rsidRPr="00C6550D">
        <w:rPr>
          <w:color w:val="000000" w:themeColor="text1"/>
          <w:spacing w:val="1"/>
        </w:rPr>
        <w:t>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
        </w:rPr>
        <w:t xml:space="preserve"> </w:t>
      </w:r>
      <w:r w:rsidRPr="00C6550D">
        <w:rPr>
          <w:color w:val="000000" w:themeColor="text1"/>
          <w:spacing w:val="1"/>
        </w:rPr>
        <w:t>Se</w:t>
      </w:r>
      <w:r w:rsidRPr="00C6550D">
        <w:rPr>
          <w:color w:val="000000" w:themeColor="text1"/>
          <w:spacing w:val="3"/>
        </w:rPr>
        <w:t>c</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7"/>
        </w:rPr>
        <w:t xml:space="preserve"> </w:t>
      </w:r>
      <w:r w:rsidRPr="00C6550D">
        <w:rPr>
          <w:color w:val="000000" w:themeColor="text1"/>
          <w:spacing w:val="-1"/>
        </w:rPr>
        <w:t>w</w:t>
      </w:r>
      <w:r w:rsidRPr="00C6550D">
        <w:rPr>
          <w:color w:val="000000" w:themeColor="text1"/>
        </w:rPr>
        <w:t>i</w:t>
      </w:r>
      <w:r w:rsidRPr="00C6550D">
        <w:rPr>
          <w:color w:val="000000" w:themeColor="text1"/>
          <w:spacing w:val="3"/>
        </w:rPr>
        <w:t>l</w:t>
      </w:r>
      <w:r w:rsidRPr="00C6550D">
        <w:rPr>
          <w:color w:val="000000" w:themeColor="text1"/>
        </w:rPr>
        <w:t>l</w:t>
      </w:r>
      <w:r w:rsidRPr="00C6550D">
        <w:rPr>
          <w:color w:val="000000" w:themeColor="text1"/>
          <w:spacing w:val="10"/>
        </w:rPr>
        <w:t xml:space="preserve"> </w:t>
      </w:r>
      <w:r w:rsidRPr="00C6550D">
        <w:rPr>
          <w:color w:val="000000" w:themeColor="text1"/>
          <w:spacing w:val="2"/>
        </w:rPr>
        <w:t>b</w:t>
      </w:r>
      <w:r w:rsidRPr="00C6550D">
        <w:rPr>
          <w:color w:val="000000" w:themeColor="text1"/>
        </w:rPr>
        <w:t>e</w:t>
      </w:r>
      <w:r w:rsidRPr="00C6550D">
        <w:rPr>
          <w:color w:val="000000" w:themeColor="text1"/>
          <w:spacing w:val="13"/>
        </w:rPr>
        <w:t xml:space="preserve"> </w:t>
      </w:r>
      <w:r w:rsidRPr="00C6550D">
        <w:rPr>
          <w:color w:val="000000" w:themeColor="text1"/>
          <w:spacing w:val="2"/>
        </w:rPr>
        <w:t>d</w:t>
      </w:r>
      <w:r w:rsidRPr="00C6550D">
        <w:rPr>
          <w:color w:val="000000" w:themeColor="text1"/>
        </w:rPr>
        <w:t>is</w:t>
      </w:r>
      <w:r w:rsidRPr="00C6550D">
        <w:rPr>
          <w:color w:val="000000" w:themeColor="text1"/>
          <w:spacing w:val="1"/>
        </w:rPr>
        <w:t>c</w:t>
      </w:r>
      <w:r w:rsidRPr="00C6550D">
        <w:rPr>
          <w:color w:val="000000" w:themeColor="text1"/>
        </w:rPr>
        <w:t>h</w:t>
      </w:r>
      <w:r w:rsidRPr="00C6550D">
        <w:rPr>
          <w:color w:val="000000" w:themeColor="text1"/>
          <w:spacing w:val="1"/>
        </w:rPr>
        <w:t>ar</w:t>
      </w:r>
      <w:r w:rsidRPr="00C6550D">
        <w:rPr>
          <w:color w:val="000000" w:themeColor="text1"/>
        </w:rPr>
        <w:t>g</w:t>
      </w:r>
      <w:r w:rsidRPr="00C6550D">
        <w:rPr>
          <w:color w:val="000000" w:themeColor="text1"/>
          <w:spacing w:val="1"/>
        </w:rPr>
        <w:t>e</w:t>
      </w:r>
      <w:r w:rsidRPr="00C6550D">
        <w:rPr>
          <w:color w:val="000000" w:themeColor="text1"/>
        </w:rPr>
        <w:t>d</w:t>
      </w:r>
      <w:r w:rsidRPr="00C6550D">
        <w:rPr>
          <w:color w:val="000000" w:themeColor="text1"/>
          <w:spacing w:val="3"/>
        </w:rPr>
        <w:t xml:space="preserve"> </w:t>
      </w:r>
      <w:r w:rsidRPr="00C6550D">
        <w:rPr>
          <w:color w:val="000000" w:themeColor="text1"/>
          <w:spacing w:val="4"/>
        </w:rPr>
        <w:t>b</w:t>
      </w:r>
      <w:r w:rsidRPr="00C6550D">
        <w:rPr>
          <w:color w:val="000000" w:themeColor="text1"/>
        </w:rPr>
        <w:t>y</w:t>
      </w:r>
      <w:r w:rsidRPr="00C6550D">
        <w:rPr>
          <w:color w:val="000000" w:themeColor="text1"/>
          <w:spacing w:val="8"/>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1"/>
        </w:rPr>
        <w:t>a</w:t>
      </w:r>
      <w:r w:rsidRPr="00C6550D">
        <w:rPr>
          <w:color w:val="000000" w:themeColor="text1"/>
        </w:rPr>
        <w:t>nd</w:t>
      </w:r>
      <w:r w:rsidRPr="00C6550D">
        <w:rPr>
          <w:color w:val="000000" w:themeColor="text1"/>
          <w:spacing w:val="12"/>
        </w:rPr>
        <w:t xml:space="preserve"> </w:t>
      </w:r>
      <w:r w:rsidRPr="00C6550D">
        <w:rPr>
          <w:color w:val="000000" w:themeColor="text1"/>
          <w:spacing w:val="1"/>
        </w:rPr>
        <w:t>re</w:t>
      </w:r>
      <w:r w:rsidRPr="00C6550D">
        <w:rPr>
          <w:color w:val="000000" w:themeColor="text1"/>
        </w:rPr>
        <w:t>tu</w:t>
      </w:r>
      <w:r w:rsidRPr="00C6550D">
        <w:rPr>
          <w:color w:val="000000" w:themeColor="text1"/>
          <w:spacing w:val="1"/>
        </w:rPr>
        <w:t>r</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rPr>
        <w:t>to</w:t>
      </w:r>
      <w:r w:rsidRPr="00C6550D">
        <w:rPr>
          <w:color w:val="000000" w:themeColor="text1"/>
          <w:spacing w:val="14"/>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w:t>
      </w:r>
      <w:r w:rsidRPr="00C6550D">
        <w:rPr>
          <w:color w:val="000000" w:themeColor="text1"/>
          <w:spacing w:val="3"/>
        </w:rPr>
        <w:t>i</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10"/>
        </w:rPr>
        <w:t xml:space="preserve"> </w:t>
      </w:r>
      <w:r w:rsidRPr="00C6550D">
        <w:rPr>
          <w:color w:val="000000" w:themeColor="text1"/>
        </w:rPr>
        <w:t>l</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12"/>
        </w:rPr>
        <w:t xml:space="preserve"> </w:t>
      </w:r>
      <w:r w:rsidRPr="00C6550D">
        <w:rPr>
          <w:color w:val="000000" w:themeColor="text1"/>
        </w:rPr>
        <w:t>th</w:t>
      </w:r>
      <w:r w:rsidRPr="00C6550D">
        <w:rPr>
          <w:color w:val="000000" w:themeColor="text1"/>
          <w:spacing w:val="1"/>
        </w:rPr>
        <w:t>a</w:t>
      </w:r>
      <w:r w:rsidRPr="00C6550D">
        <w:rPr>
          <w:color w:val="000000" w:themeColor="text1"/>
        </w:rPr>
        <w:t>n</w:t>
      </w:r>
      <w:r w:rsidRPr="00C6550D">
        <w:rPr>
          <w:color w:val="000000" w:themeColor="text1"/>
          <w:spacing w:val="9"/>
        </w:rPr>
        <w:t xml:space="preserve"> </w:t>
      </w:r>
      <w:r w:rsidRPr="00C6550D">
        <w:rPr>
          <w:color w:val="000000" w:themeColor="text1"/>
          <w:spacing w:val="2"/>
        </w:rPr>
        <w:t>6</w:t>
      </w:r>
      <w:r w:rsidRPr="00C6550D">
        <w:rPr>
          <w:color w:val="000000" w:themeColor="text1"/>
        </w:rPr>
        <w:t xml:space="preserve">0 </w:t>
      </w:r>
      <w:r w:rsidRPr="00C6550D">
        <w:rPr>
          <w:color w:val="000000" w:themeColor="text1"/>
          <w:spacing w:val="2"/>
        </w:rPr>
        <w:t>d</w:t>
      </w:r>
      <w:r w:rsidRPr="00C6550D">
        <w:rPr>
          <w:color w:val="000000" w:themeColor="text1"/>
          <w:spacing w:val="1"/>
        </w:rPr>
        <w:t>a</w:t>
      </w:r>
      <w:r w:rsidRPr="00C6550D">
        <w:rPr>
          <w:color w:val="000000" w:themeColor="text1"/>
        </w:rPr>
        <w:t>ys</w:t>
      </w:r>
      <w:r w:rsidRPr="00C6550D">
        <w:rPr>
          <w:color w:val="000000" w:themeColor="text1"/>
          <w:spacing w:val="9"/>
        </w:rPr>
        <w:t xml:space="preserve"> </w:t>
      </w:r>
      <w:r w:rsidRPr="00C6550D">
        <w:rPr>
          <w:color w:val="000000" w:themeColor="text1"/>
          <w:spacing w:val="-1"/>
        </w:rPr>
        <w:t>f</w:t>
      </w:r>
      <w:r w:rsidRPr="00C6550D">
        <w:rPr>
          <w:color w:val="000000" w:themeColor="text1"/>
          <w:spacing w:val="2"/>
        </w:rPr>
        <w:t>o</w:t>
      </w:r>
      <w:r w:rsidRPr="00C6550D">
        <w:rPr>
          <w:color w:val="000000" w:themeColor="text1"/>
        </w:rPr>
        <w:t>ll</w:t>
      </w:r>
      <w:r w:rsidRPr="00C6550D">
        <w:rPr>
          <w:color w:val="000000" w:themeColor="text1"/>
          <w:spacing w:val="4"/>
        </w:rPr>
        <w:t>o</w:t>
      </w:r>
      <w:r w:rsidRPr="00C6550D">
        <w:rPr>
          <w:color w:val="000000" w:themeColor="text1"/>
          <w:spacing w:val="-1"/>
        </w:rPr>
        <w:t>w</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2"/>
        </w:rPr>
        <w:t xml:space="preserve"> </w:t>
      </w:r>
      <w:r w:rsidRPr="00C6550D">
        <w:rPr>
          <w:color w:val="000000" w:themeColor="text1"/>
          <w:spacing w:val="3"/>
        </w:rPr>
        <w:t>t</w:t>
      </w:r>
      <w:r w:rsidRPr="00C6550D">
        <w:rPr>
          <w:color w:val="000000" w:themeColor="text1"/>
        </w:rPr>
        <w:t>he</w:t>
      </w:r>
      <w:r w:rsidRPr="00C6550D">
        <w:rPr>
          <w:color w:val="000000" w:themeColor="text1"/>
          <w:spacing w:val="13"/>
        </w:rPr>
        <w:t xml:space="preserve"> </w:t>
      </w:r>
      <w:r w:rsidRPr="00C6550D">
        <w:rPr>
          <w:color w:val="000000" w:themeColor="text1"/>
          <w:spacing w:val="2"/>
        </w:rPr>
        <w:t>d</w:t>
      </w:r>
      <w:r w:rsidRPr="00C6550D">
        <w:rPr>
          <w:color w:val="000000" w:themeColor="text1"/>
          <w:spacing w:val="1"/>
        </w:rPr>
        <w:t>a</w:t>
      </w:r>
      <w:r w:rsidRPr="00C6550D">
        <w:rPr>
          <w:color w:val="000000" w:themeColor="text1"/>
        </w:rPr>
        <w:t>te</w:t>
      </w:r>
      <w:r w:rsidRPr="00C6550D">
        <w:rPr>
          <w:color w:val="000000" w:themeColor="text1"/>
          <w:spacing w:val="12"/>
        </w:rPr>
        <w:t xml:space="preserve">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spacing w:val="1"/>
        </w:rPr>
        <w:t>c</w:t>
      </w:r>
      <w:r w:rsidRPr="00C6550D">
        <w:rPr>
          <w:color w:val="000000" w:themeColor="text1"/>
          <w:spacing w:val="2"/>
        </w:rPr>
        <w:t>o</w:t>
      </w:r>
      <w:r w:rsidRPr="00C6550D">
        <w:rPr>
          <w:color w:val="000000" w:themeColor="text1"/>
          <w:spacing w:val="-3"/>
        </w:rPr>
        <w:t>m</w:t>
      </w:r>
      <w:r w:rsidRPr="00C6550D">
        <w:rPr>
          <w:color w:val="000000" w:themeColor="text1"/>
          <w:spacing w:val="2"/>
        </w:rPr>
        <w:t>p</w:t>
      </w:r>
      <w:r w:rsidRPr="00C6550D">
        <w:rPr>
          <w:color w:val="000000" w:themeColor="text1"/>
        </w:rPr>
        <w:t>l</w:t>
      </w:r>
      <w:r w:rsidRPr="00C6550D">
        <w:rPr>
          <w:color w:val="000000" w:themeColor="text1"/>
          <w:spacing w:val="1"/>
        </w:rPr>
        <w:t>e</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w:t>
      </w:r>
      <w:r w:rsidRPr="00C6550D">
        <w:rPr>
          <w:color w:val="000000" w:themeColor="text1"/>
          <w:spacing w:val="1"/>
        </w:rPr>
        <w:t xml:space="preserve">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spacing w:val="3"/>
        </w:rPr>
        <w:t>t</w:t>
      </w:r>
      <w:r w:rsidRPr="00C6550D">
        <w:rPr>
          <w:color w:val="000000" w:themeColor="text1"/>
        </w:rPr>
        <w:t>he</w:t>
      </w:r>
      <w:r w:rsidRPr="00C6550D">
        <w:rPr>
          <w:color w:val="000000" w:themeColor="text1"/>
          <w:spacing w:val="13"/>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's</w:t>
      </w:r>
      <w:r w:rsidRPr="00C6550D">
        <w:rPr>
          <w:color w:val="000000" w:themeColor="text1"/>
          <w:spacing w:val="5"/>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 xml:space="preserve">e </w:t>
      </w:r>
      <w:r w:rsidRPr="00C6550D">
        <w:rPr>
          <w:color w:val="000000" w:themeColor="text1"/>
          <w:spacing w:val="2"/>
        </w:rPr>
        <w:t>ob</w:t>
      </w:r>
      <w:r w:rsidRPr="00C6550D">
        <w:rPr>
          <w:color w:val="000000" w:themeColor="text1"/>
        </w:rPr>
        <w:t>lig</w:t>
      </w:r>
      <w:r w:rsidRPr="00C6550D">
        <w:rPr>
          <w:color w:val="000000" w:themeColor="text1"/>
          <w:spacing w:val="1"/>
        </w:rPr>
        <w:t>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ns,</w:t>
      </w:r>
      <w:r w:rsidRPr="00C6550D">
        <w:rPr>
          <w:color w:val="000000" w:themeColor="text1"/>
          <w:spacing w:val="1"/>
        </w:rPr>
        <w:t xml:space="preserve"> </w:t>
      </w:r>
      <w:r w:rsidRPr="00C6550D">
        <w:rPr>
          <w:color w:val="000000" w:themeColor="text1"/>
          <w:spacing w:val="3"/>
        </w:rPr>
        <w:t>i</w:t>
      </w:r>
      <w:r w:rsidRPr="00C6550D">
        <w:rPr>
          <w:color w:val="000000" w:themeColor="text1"/>
        </w:rPr>
        <w:t>n</w:t>
      </w:r>
      <w:r w:rsidRPr="00C6550D">
        <w:rPr>
          <w:color w:val="000000" w:themeColor="text1"/>
          <w:spacing w:val="1"/>
        </w:rPr>
        <w:t>c</w:t>
      </w:r>
      <w:r w:rsidRPr="00C6550D">
        <w:rPr>
          <w:color w:val="000000" w:themeColor="text1"/>
          <w:spacing w:val="3"/>
        </w:rPr>
        <w:t>l</w:t>
      </w:r>
      <w:r w:rsidRPr="00C6550D">
        <w:rPr>
          <w:color w:val="000000" w:themeColor="text1"/>
        </w:rPr>
        <w:t>u</w:t>
      </w:r>
      <w:r w:rsidRPr="00C6550D">
        <w:rPr>
          <w:color w:val="000000" w:themeColor="text1"/>
          <w:spacing w:val="2"/>
        </w:rPr>
        <w:t>d</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3"/>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11"/>
        </w:rPr>
        <w:t xml:space="preserve"> </w:t>
      </w:r>
      <w:r w:rsidRPr="00C6550D">
        <w:rPr>
          <w:color w:val="000000" w:themeColor="text1"/>
          <w:spacing w:val="3"/>
        </w:rPr>
        <w:t>W</w:t>
      </w:r>
      <w:r w:rsidRPr="00C6550D">
        <w:rPr>
          <w:color w:val="000000" w:themeColor="text1"/>
          <w:spacing w:val="1"/>
        </w:rPr>
        <w:t>arra</w:t>
      </w:r>
      <w:r w:rsidRPr="00C6550D">
        <w:rPr>
          <w:color w:val="000000" w:themeColor="text1"/>
        </w:rPr>
        <w:t>n</w:t>
      </w:r>
      <w:r w:rsidRPr="00C6550D">
        <w:rPr>
          <w:color w:val="000000" w:themeColor="text1"/>
          <w:spacing w:val="5"/>
        </w:rPr>
        <w:t>t</w:t>
      </w:r>
      <w:r w:rsidRPr="00C6550D">
        <w:rPr>
          <w:color w:val="000000" w:themeColor="text1"/>
        </w:rPr>
        <w:t xml:space="preserve">y </w:t>
      </w:r>
      <w:r w:rsidRPr="00C6550D">
        <w:rPr>
          <w:color w:val="000000" w:themeColor="text1"/>
          <w:spacing w:val="2"/>
        </w:rPr>
        <w:t>ob</w:t>
      </w:r>
      <w:r w:rsidRPr="00C6550D">
        <w:rPr>
          <w:color w:val="000000" w:themeColor="text1"/>
        </w:rPr>
        <w:t>lig</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ns,</w:t>
      </w:r>
      <w:r w:rsidRPr="00C6550D">
        <w:rPr>
          <w:color w:val="000000" w:themeColor="text1"/>
          <w:spacing w:val="-12"/>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w:t>
      </w:r>
      <w:r w:rsidRPr="00C6550D">
        <w:rPr>
          <w:color w:val="000000" w:themeColor="text1"/>
          <w:spacing w:val="3"/>
        </w:rPr>
        <w:t>c</w:t>
      </w:r>
      <w:r w:rsidRPr="00C6550D">
        <w:rPr>
          <w:color w:val="000000" w:themeColor="text1"/>
        </w:rPr>
        <w:t>t.</w:t>
      </w:r>
    </w:p>
    <w:p w:rsidR="00FE7AB7" w:rsidRPr="00C6550D" w:rsidRDefault="00FE7AB7">
      <w:pPr>
        <w:spacing w:line="180" w:lineRule="exact"/>
        <w:rPr>
          <w:color w:val="000000" w:themeColor="text1"/>
          <w:sz w:val="19"/>
          <w:szCs w:val="19"/>
        </w:rPr>
      </w:pPr>
    </w:p>
    <w:p w:rsidR="00FE7AB7" w:rsidRPr="00C6550D" w:rsidRDefault="002B432B">
      <w:pPr>
        <w:spacing w:line="259" w:lineRule="auto"/>
        <w:ind w:left="639" w:right="88" w:hanging="538"/>
        <w:jc w:val="both"/>
        <w:rPr>
          <w:color w:val="000000" w:themeColor="text1"/>
        </w:rPr>
      </w:pPr>
      <w:r w:rsidRPr="00C6550D">
        <w:rPr>
          <w:color w:val="000000" w:themeColor="text1"/>
          <w:spacing w:val="2"/>
        </w:rPr>
        <w:t>6</w:t>
      </w:r>
      <w:r w:rsidRPr="00C6550D">
        <w:rPr>
          <w:color w:val="000000" w:themeColor="text1"/>
          <w:spacing w:val="1"/>
        </w:rPr>
        <w:t>.</w:t>
      </w:r>
      <w:r w:rsidRPr="00C6550D">
        <w:rPr>
          <w:color w:val="000000" w:themeColor="text1"/>
        </w:rPr>
        <w:t xml:space="preserve">5    </w:t>
      </w:r>
      <w:r w:rsidRPr="00C6550D">
        <w:rPr>
          <w:color w:val="000000" w:themeColor="text1"/>
          <w:spacing w:val="1"/>
        </w:rPr>
        <w:t xml:space="preserve"> I</w:t>
      </w:r>
      <w:r w:rsidRPr="00C6550D">
        <w:rPr>
          <w:color w:val="000000" w:themeColor="text1"/>
        </w:rPr>
        <w:t>n</w:t>
      </w:r>
      <w:r w:rsidRPr="00C6550D">
        <w:rPr>
          <w:color w:val="000000" w:themeColor="text1"/>
          <w:spacing w:val="11"/>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3"/>
        </w:rPr>
        <w:t>e</w:t>
      </w:r>
      <w:r w:rsidRPr="00C6550D">
        <w:rPr>
          <w:color w:val="000000" w:themeColor="text1"/>
        </w:rPr>
        <w:t>v</w:t>
      </w:r>
      <w:r w:rsidRPr="00C6550D">
        <w:rPr>
          <w:color w:val="000000" w:themeColor="text1"/>
          <w:spacing w:val="1"/>
        </w:rPr>
        <w:t>e</w:t>
      </w:r>
      <w:r w:rsidRPr="00C6550D">
        <w:rPr>
          <w:color w:val="000000" w:themeColor="text1"/>
        </w:rPr>
        <w:t>nt</w:t>
      </w:r>
      <w:r w:rsidRPr="00C6550D">
        <w:rPr>
          <w:color w:val="000000" w:themeColor="text1"/>
          <w:spacing w:val="9"/>
        </w:rPr>
        <w:t xml:space="preserve"> </w:t>
      </w:r>
      <w:r w:rsidRPr="00C6550D">
        <w:rPr>
          <w:color w:val="000000" w:themeColor="text1"/>
          <w:spacing w:val="4"/>
        </w:rPr>
        <w:t>o</w:t>
      </w:r>
      <w:r w:rsidRPr="00C6550D">
        <w:rPr>
          <w:color w:val="000000" w:themeColor="text1"/>
        </w:rPr>
        <w:t>f</w:t>
      </w:r>
      <w:r w:rsidRPr="00C6550D">
        <w:rPr>
          <w:color w:val="000000" w:themeColor="text1"/>
          <w:spacing w:val="11"/>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10"/>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spacing w:val="3"/>
        </w:rPr>
        <w:t>a</w:t>
      </w:r>
      <w:r w:rsidRPr="00C6550D">
        <w:rPr>
          <w:color w:val="000000" w:themeColor="text1"/>
          <w:spacing w:val="-3"/>
        </w:rPr>
        <w:t>m</w:t>
      </w:r>
      <w:r w:rsidRPr="00C6550D">
        <w:rPr>
          <w:color w:val="000000" w:themeColor="text1"/>
          <w:spacing w:val="1"/>
        </w:rPr>
        <w:t>e</w:t>
      </w:r>
      <w:r w:rsidRPr="00C6550D">
        <w:rPr>
          <w:color w:val="000000" w:themeColor="text1"/>
        </w:rPr>
        <w:t>n</w:t>
      </w:r>
      <w:r w:rsidRPr="00C6550D">
        <w:rPr>
          <w:color w:val="000000" w:themeColor="text1"/>
          <w:spacing w:val="4"/>
        </w:rPr>
        <w:t>d</w:t>
      </w:r>
      <w:r w:rsidRPr="00C6550D">
        <w:rPr>
          <w:color w:val="000000" w:themeColor="text1"/>
        </w:rPr>
        <w:t>m</w:t>
      </w:r>
      <w:r w:rsidRPr="00C6550D">
        <w:rPr>
          <w:color w:val="000000" w:themeColor="text1"/>
          <w:spacing w:val="3"/>
        </w:rPr>
        <w:t>e</w:t>
      </w:r>
      <w:r w:rsidRPr="00C6550D">
        <w:rPr>
          <w:color w:val="000000" w:themeColor="text1"/>
        </w:rPr>
        <w:t>nt, the</w:t>
      </w:r>
      <w:r w:rsidRPr="00C6550D">
        <w:rPr>
          <w:color w:val="000000" w:themeColor="text1"/>
          <w:spacing w:val="13"/>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rPr>
        <w:t>sh</w:t>
      </w:r>
      <w:r w:rsidRPr="00C6550D">
        <w:rPr>
          <w:color w:val="000000" w:themeColor="text1"/>
          <w:spacing w:val="3"/>
        </w:rPr>
        <w:t>a</w:t>
      </w:r>
      <w:r w:rsidRPr="00C6550D">
        <w:rPr>
          <w:color w:val="000000" w:themeColor="text1"/>
        </w:rPr>
        <w:t>ll,</w:t>
      </w:r>
      <w:r w:rsidRPr="00C6550D">
        <w:rPr>
          <w:color w:val="000000" w:themeColor="text1"/>
          <w:spacing w:val="12"/>
        </w:rPr>
        <w:t xml:space="preserve"> </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3"/>
        </w:rPr>
        <w:t>i</w:t>
      </w:r>
      <w:r w:rsidRPr="00C6550D">
        <w:rPr>
          <w:color w:val="000000" w:themeColor="text1"/>
        </w:rPr>
        <w:t>n</w:t>
      </w:r>
      <w:r w:rsidRPr="00C6550D">
        <w:rPr>
          <w:color w:val="000000" w:themeColor="text1"/>
          <w:spacing w:val="6"/>
        </w:rPr>
        <w:t xml:space="preserve"> </w:t>
      </w:r>
      <w:r w:rsidRPr="00C6550D">
        <w:rPr>
          <w:color w:val="000000" w:themeColor="text1"/>
          <w:spacing w:val="2"/>
        </w:rPr>
        <w:t>2</w:t>
      </w:r>
      <w:r w:rsidRPr="00C6550D">
        <w:rPr>
          <w:color w:val="000000" w:themeColor="text1"/>
        </w:rPr>
        <w:t>0</w:t>
      </w:r>
      <w:r w:rsidRPr="00C6550D">
        <w:rPr>
          <w:color w:val="000000" w:themeColor="text1"/>
          <w:spacing w:val="13"/>
        </w:rPr>
        <w:t xml:space="preserve"> </w:t>
      </w:r>
      <w:r w:rsidRPr="00C6550D">
        <w:rPr>
          <w:color w:val="000000" w:themeColor="text1"/>
          <w:spacing w:val="2"/>
        </w:rPr>
        <w:t>d</w:t>
      </w:r>
      <w:r w:rsidRPr="00C6550D">
        <w:rPr>
          <w:color w:val="000000" w:themeColor="text1"/>
          <w:spacing w:val="1"/>
        </w:rPr>
        <w:t>a</w:t>
      </w:r>
      <w:r w:rsidRPr="00C6550D">
        <w:rPr>
          <w:color w:val="000000" w:themeColor="text1"/>
        </w:rPr>
        <w:t>ys</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spacing w:val="1"/>
        </w:rPr>
        <w:t>rece</w:t>
      </w:r>
      <w:r w:rsidRPr="00C6550D">
        <w:rPr>
          <w:color w:val="000000" w:themeColor="text1"/>
        </w:rPr>
        <w:t>i</w:t>
      </w:r>
      <w:r w:rsidRPr="00C6550D">
        <w:rPr>
          <w:color w:val="000000" w:themeColor="text1"/>
          <w:spacing w:val="2"/>
        </w:rPr>
        <w:t>p</w:t>
      </w:r>
      <w:r w:rsidRPr="00C6550D">
        <w:rPr>
          <w:color w:val="000000" w:themeColor="text1"/>
        </w:rPr>
        <w:t>t</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rPr>
        <w:t>su</w:t>
      </w:r>
      <w:r w:rsidRPr="00C6550D">
        <w:rPr>
          <w:color w:val="000000" w:themeColor="text1"/>
          <w:spacing w:val="3"/>
        </w:rPr>
        <w:t>c</w:t>
      </w:r>
      <w:r w:rsidRPr="00C6550D">
        <w:rPr>
          <w:color w:val="000000" w:themeColor="text1"/>
        </w:rPr>
        <w:t>h</w:t>
      </w:r>
      <w:r w:rsidRPr="00C6550D">
        <w:rPr>
          <w:color w:val="000000" w:themeColor="text1"/>
          <w:spacing w:val="8"/>
        </w:rPr>
        <w:t xml:space="preserve"> </w:t>
      </w:r>
      <w:r w:rsidRPr="00C6550D">
        <w:rPr>
          <w:color w:val="000000" w:themeColor="text1"/>
          <w:spacing w:val="3"/>
        </w:rPr>
        <w:t>a</w:t>
      </w:r>
      <w:r w:rsidRPr="00C6550D">
        <w:rPr>
          <w:color w:val="000000" w:themeColor="text1"/>
        </w:rPr>
        <w:t>m</w:t>
      </w:r>
      <w:r w:rsidRPr="00C6550D">
        <w:rPr>
          <w:color w:val="000000" w:themeColor="text1"/>
          <w:spacing w:val="1"/>
        </w:rPr>
        <w:t>e</w:t>
      </w:r>
      <w:r w:rsidRPr="00C6550D">
        <w:rPr>
          <w:color w:val="000000" w:themeColor="text1"/>
        </w:rPr>
        <w:t>n</w:t>
      </w:r>
      <w:r w:rsidRPr="00C6550D">
        <w:rPr>
          <w:color w:val="000000" w:themeColor="text1"/>
          <w:spacing w:val="4"/>
        </w:rPr>
        <w:t>d</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 xml:space="preserve">t, </w:t>
      </w:r>
      <w:r w:rsidRPr="00C6550D">
        <w:rPr>
          <w:color w:val="000000" w:themeColor="text1"/>
          <w:spacing w:val="-1"/>
        </w:rPr>
        <w:t>f</w:t>
      </w:r>
      <w:r w:rsidRPr="00C6550D">
        <w:rPr>
          <w:color w:val="000000" w:themeColor="text1"/>
        </w:rPr>
        <w:t>u</w:t>
      </w:r>
      <w:r w:rsidRPr="00C6550D">
        <w:rPr>
          <w:color w:val="000000" w:themeColor="text1"/>
          <w:spacing w:val="4"/>
        </w:rPr>
        <w:t>r</w:t>
      </w:r>
      <w:r w:rsidRPr="00C6550D">
        <w:rPr>
          <w:color w:val="000000" w:themeColor="text1"/>
        </w:rPr>
        <w:t>ni</w:t>
      </w:r>
      <w:r w:rsidRPr="00C6550D">
        <w:rPr>
          <w:color w:val="000000" w:themeColor="text1"/>
          <w:spacing w:val="2"/>
        </w:rPr>
        <w:t>s</w:t>
      </w:r>
      <w:r w:rsidRPr="00C6550D">
        <w:rPr>
          <w:color w:val="000000" w:themeColor="text1"/>
        </w:rPr>
        <w:t>h</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spacing w:val="3"/>
        </w:rPr>
        <w:t>a</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4"/>
        </w:rPr>
        <w:t>d</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7"/>
        </w:rPr>
        <w:t xml:space="preserve"> </w:t>
      </w:r>
      <w:r w:rsidRPr="00C6550D">
        <w:rPr>
          <w:color w:val="000000" w:themeColor="text1"/>
        </w:rPr>
        <w:t>to</w:t>
      </w:r>
      <w:r w:rsidRPr="00C6550D">
        <w:rPr>
          <w:color w:val="000000" w:themeColor="text1"/>
          <w:spacing w:val="7"/>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3"/>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8"/>
        </w:rPr>
        <w:t xml:space="preserve"> </w:t>
      </w:r>
      <w:r w:rsidRPr="00C6550D">
        <w:rPr>
          <w:color w:val="000000" w:themeColor="text1"/>
          <w:spacing w:val="1"/>
        </w:rPr>
        <w:t>Se</w:t>
      </w:r>
      <w:r w:rsidRPr="00C6550D">
        <w:rPr>
          <w:color w:val="000000" w:themeColor="text1"/>
          <w:spacing w:val="3"/>
        </w:rPr>
        <w:t>c</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spacing w:val="-3"/>
        </w:rPr>
        <w:t>y</w:t>
      </w:r>
      <w:r w:rsidRPr="00C6550D">
        <w:rPr>
          <w:color w:val="000000" w:themeColor="text1"/>
        </w:rPr>
        <w:t>,</w:t>
      </w:r>
      <w:r w:rsidRPr="00C6550D">
        <w:rPr>
          <w:color w:val="000000" w:themeColor="text1"/>
          <w:spacing w:val="-2"/>
        </w:rPr>
        <w:t xml:space="preserve"> </w:t>
      </w:r>
      <w:r w:rsidRPr="00C6550D">
        <w:rPr>
          <w:color w:val="000000" w:themeColor="text1"/>
          <w:spacing w:val="1"/>
        </w:rPr>
        <w:t>re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spacing w:val="3"/>
        </w:rPr>
        <w:t>i</w:t>
      </w:r>
      <w:r w:rsidRPr="00C6550D">
        <w:rPr>
          <w:color w:val="000000" w:themeColor="text1"/>
        </w:rPr>
        <w:t>ng</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rPr>
        <w:t>s</w:t>
      </w:r>
      <w:r w:rsidRPr="00C6550D">
        <w:rPr>
          <w:color w:val="000000" w:themeColor="text1"/>
          <w:spacing w:val="3"/>
        </w:rPr>
        <w:t>a</w:t>
      </w:r>
      <w:r w:rsidRPr="00C6550D">
        <w:rPr>
          <w:color w:val="000000" w:themeColor="text1"/>
        </w:rPr>
        <w:t>me</w:t>
      </w:r>
      <w:r w:rsidRPr="00C6550D">
        <w:rPr>
          <w:color w:val="000000" w:themeColor="text1"/>
          <w:spacing w:val="3"/>
        </w:rPr>
        <w:t xml:space="preserve"> </w:t>
      </w:r>
      <w:r w:rsidRPr="00C6550D">
        <w:rPr>
          <w:color w:val="000000" w:themeColor="text1"/>
        </w:rPr>
        <w:t>v</w:t>
      </w:r>
      <w:r w:rsidRPr="00C6550D">
        <w:rPr>
          <w:color w:val="000000" w:themeColor="text1"/>
          <w:spacing w:val="3"/>
        </w:rPr>
        <w:t>a</w:t>
      </w:r>
      <w:r w:rsidRPr="00C6550D">
        <w:rPr>
          <w:color w:val="000000" w:themeColor="text1"/>
        </w:rPr>
        <w:t>lid</w:t>
      </w:r>
      <w:r w:rsidRPr="00C6550D">
        <w:rPr>
          <w:color w:val="000000" w:themeColor="text1"/>
          <w:spacing w:val="4"/>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4"/>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2"/>
        </w:rPr>
        <w:t>d</w:t>
      </w:r>
      <w:r w:rsidRPr="00C6550D">
        <w:rPr>
          <w:color w:val="000000" w:themeColor="text1"/>
        </w:rPr>
        <w:t>u</w:t>
      </w:r>
      <w:r w:rsidRPr="00C6550D">
        <w:rPr>
          <w:color w:val="000000" w:themeColor="text1"/>
          <w:spacing w:val="1"/>
        </w:rPr>
        <w:t>r</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8"/>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 xml:space="preserve">t </w:t>
      </w:r>
      <w:r w:rsidRPr="00C6550D">
        <w:rPr>
          <w:color w:val="000000" w:themeColor="text1"/>
          <w:spacing w:val="1"/>
        </w:rPr>
        <w:t>a</w:t>
      </w:r>
      <w:r w:rsidRPr="00C6550D">
        <w:rPr>
          <w:color w:val="000000" w:themeColor="text1"/>
        </w:rPr>
        <w:t>s</w:t>
      </w:r>
      <w:r w:rsidRPr="00C6550D">
        <w:rPr>
          <w:color w:val="000000" w:themeColor="text1"/>
          <w:spacing w:val="-2"/>
        </w:rPr>
        <w:t xml:space="preserve"> </w:t>
      </w:r>
      <w:r w:rsidRPr="00C6550D">
        <w:rPr>
          <w:color w:val="000000" w:themeColor="text1"/>
          <w:spacing w:val="3"/>
        </w:rPr>
        <w:t>a</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2"/>
        </w:rPr>
        <w:t>6</w:t>
      </w:r>
      <w:r w:rsidRPr="00C6550D">
        <w:rPr>
          <w:color w:val="000000" w:themeColor="text1"/>
        </w:rPr>
        <w:t>0</w:t>
      </w:r>
      <w:r w:rsidRPr="00C6550D">
        <w:rPr>
          <w:color w:val="000000" w:themeColor="text1"/>
          <w:spacing w:val="-2"/>
        </w:rPr>
        <w:t xml:space="preserve"> </w:t>
      </w:r>
      <w:r w:rsidRPr="00C6550D">
        <w:rPr>
          <w:color w:val="000000" w:themeColor="text1"/>
          <w:spacing w:val="2"/>
        </w:rPr>
        <w:t>d</w:t>
      </w:r>
      <w:r w:rsidRPr="00C6550D">
        <w:rPr>
          <w:color w:val="000000" w:themeColor="text1"/>
          <w:spacing w:val="1"/>
        </w:rPr>
        <w:t>a</w:t>
      </w:r>
      <w:r w:rsidRPr="00C6550D">
        <w:rPr>
          <w:color w:val="000000" w:themeColor="text1"/>
          <w:spacing w:val="-3"/>
        </w:rPr>
        <w:t>y</w:t>
      </w:r>
      <w:r w:rsidRPr="00C6550D">
        <w:rPr>
          <w:color w:val="000000" w:themeColor="text1"/>
        </w:rPr>
        <w:t>s</w:t>
      </w:r>
      <w:r w:rsidRPr="00C6550D">
        <w:rPr>
          <w:color w:val="000000" w:themeColor="text1"/>
          <w:spacing w:val="-6"/>
        </w:rPr>
        <w:t xml:space="preserve"> </w:t>
      </w:r>
      <w:r w:rsidRPr="00C6550D">
        <w:rPr>
          <w:color w:val="000000" w:themeColor="text1"/>
          <w:spacing w:val="1"/>
        </w:rPr>
        <w:t>af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rPr>
        <w:t>l</w:t>
      </w:r>
      <w:r w:rsidRPr="00C6550D">
        <w:rPr>
          <w:color w:val="000000" w:themeColor="text1"/>
          <w:spacing w:val="1"/>
        </w:rPr>
        <w:t>e</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5"/>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3"/>
        </w:rPr>
        <w:t xml:space="preserve"> </w:t>
      </w:r>
      <w:r w:rsidRPr="00C6550D">
        <w:rPr>
          <w:color w:val="000000" w:themeColor="text1"/>
          <w:spacing w:val="2"/>
        </w:rPr>
        <w:t>ob</w:t>
      </w:r>
      <w:r w:rsidRPr="00C6550D">
        <w:rPr>
          <w:color w:val="000000" w:themeColor="text1"/>
        </w:rPr>
        <w:t>lig</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ns</w:t>
      </w:r>
      <w:r w:rsidRPr="00C6550D">
        <w:rPr>
          <w:color w:val="000000" w:themeColor="text1"/>
          <w:spacing w:val="-15"/>
        </w:rPr>
        <w:t xml:space="preserve"> </w:t>
      </w:r>
      <w:r w:rsidRPr="00C6550D">
        <w:rPr>
          <w:color w:val="000000" w:themeColor="text1"/>
          <w:spacing w:val="3"/>
        </w:rPr>
        <w:t>i</w:t>
      </w:r>
      <w:r w:rsidRPr="00C6550D">
        <w:rPr>
          <w:color w:val="000000" w:themeColor="text1"/>
        </w:rPr>
        <w:t>n</w:t>
      </w:r>
      <w:r w:rsidRPr="00C6550D">
        <w:rPr>
          <w:color w:val="000000" w:themeColor="text1"/>
          <w:spacing w:val="1"/>
        </w:rPr>
        <w:t>c</w:t>
      </w:r>
      <w:r w:rsidRPr="00C6550D">
        <w:rPr>
          <w:color w:val="000000" w:themeColor="text1"/>
          <w:spacing w:val="3"/>
        </w:rPr>
        <w:t>l</w:t>
      </w:r>
      <w:r w:rsidRPr="00C6550D">
        <w:rPr>
          <w:color w:val="000000" w:themeColor="text1"/>
        </w:rPr>
        <w:t>u</w:t>
      </w:r>
      <w:r w:rsidRPr="00C6550D">
        <w:rPr>
          <w:color w:val="000000" w:themeColor="text1"/>
          <w:spacing w:val="2"/>
        </w:rPr>
        <w:t>d</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3"/>
        </w:rPr>
        <w:t xml:space="preserve"> </w:t>
      </w:r>
      <w:r w:rsidRPr="00C6550D">
        <w:rPr>
          <w:color w:val="000000" w:themeColor="text1"/>
          <w:spacing w:val="3"/>
        </w:rPr>
        <w:t>W</w:t>
      </w:r>
      <w:r w:rsidRPr="00C6550D">
        <w:rPr>
          <w:color w:val="000000" w:themeColor="text1"/>
          <w:spacing w:val="1"/>
        </w:rPr>
        <w:t>arra</w:t>
      </w:r>
      <w:r w:rsidRPr="00C6550D">
        <w:rPr>
          <w:color w:val="000000" w:themeColor="text1"/>
        </w:rPr>
        <w:t>n</w:t>
      </w:r>
      <w:r w:rsidRPr="00C6550D">
        <w:rPr>
          <w:color w:val="000000" w:themeColor="text1"/>
          <w:spacing w:val="3"/>
        </w:rPr>
        <w:t>t</w:t>
      </w:r>
      <w:r w:rsidRPr="00C6550D">
        <w:rPr>
          <w:color w:val="000000" w:themeColor="text1"/>
        </w:rPr>
        <w:t>y</w:t>
      </w:r>
      <w:r w:rsidRPr="00C6550D">
        <w:rPr>
          <w:color w:val="000000" w:themeColor="text1"/>
          <w:spacing w:val="-13"/>
        </w:rPr>
        <w:t xml:space="preserve"> </w:t>
      </w:r>
      <w:r w:rsidRPr="00C6550D">
        <w:rPr>
          <w:color w:val="000000" w:themeColor="text1"/>
          <w:spacing w:val="2"/>
        </w:rPr>
        <w:t>ob</w:t>
      </w:r>
      <w:r w:rsidRPr="00C6550D">
        <w:rPr>
          <w:color w:val="000000" w:themeColor="text1"/>
        </w:rPr>
        <w:t>lig</w:t>
      </w:r>
      <w:r w:rsidRPr="00C6550D">
        <w:rPr>
          <w:color w:val="000000" w:themeColor="text1"/>
          <w:spacing w:val="1"/>
        </w:rPr>
        <w:t>a</w:t>
      </w:r>
      <w:r w:rsidRPr="00C6550D">
        <w:rPr>
          <w:color w:val="000000" w:themeColor="text1"/>
        </w:rPr>
        <w:t>ti</w:t>
      </w:r>
      <w:r w:rsidRPr="00C6550D">
        <w:rPr>
          <w:color w:val="000000" w:themeColor="text1"/>
          <w:spacing w:val="2"/>
        </w:rPr>
        <w:t>on</w:t>
      </w:r>
      <w:r w:rsidRPr="00C6550D">
        <w:rPr>
          <w:color w:val="000000" w:themeColor="text1"/>
        </w:rPr>
        <w:t>s.</w:t>
      </w:r>
    </w:p>
    <w:p w:rsidR="00FE7AB7" w:rsidRPr="00C6550D" w:rsidRDefault="00FE7AB7">
      <w:pPr>
        <w:spacing w:before="4" w:line="180" w:lineRule="exact"/>
        <w:rPr>
          <w:color w:val="000000" w:themeColor="text1"/>
          <w:sz w:val="19"/>
          <w:szCs w:val="19"/>
        </w:rPr>
      </w:pPr>
    </w:p>
    <w:p w:rsidR="00FE7AB7" w:rsidRPr="00C6550D" w:rsidRDefault="002B432B">
      <w:pPr>
        <w:ind w:left="140"/>
        <w:rPr>
          <w:color w:val="000000" w:themeColor="text1"/>
        </w:rPr>
      </w:pPr>
      <w:r w:rsidRPr="00C6550D">
        <w:rPr>
          <w:b/>
          <w:color w:val="000000" w:themeColor="text1"/>
          <w:spacing w:val="1"/>
        </w:rPr>
        <w:t>7</w:t>
      </w:r>
      <w:r w:rsidRPr="00C6550D">
        <w:rPr>
          <w:b/>
          <w:color w:val="000000" w:themeColor="text1"/>
        </w:rPr>
        <w:t xml:space="preserve">.     </w:t>
      </w:r>
      <w:r w:rsidRPr="00C6550D">
        <w:rPr>
          <w:b/>
          <w:color w:val="000000" w:themeColor="text1"/>
          <w:spacing w:val="48"/>
        </w:rPr>
        <w:t xml:space="preserve"> </w:t>
      </w:r>
      <w:r w:rsidRPr="00C6550D">
        <w:rPr>
          <w:b/>
          <w:color w:val="000000" w:themeColor="text1"/>
          <w:spacing w:val="-1"/>
        </w:rPr>
        <w:t>I</w:t>
      </w:r>
      <w:r w:rsidRPr="00C6550D">
        <w:rPr>
          <w:b/>
          <w:color w:val="000000" w:themeColor="text1"/>
        </w:rPr>
        <w:t>n</w:t>
      </w:r>
      <w:r w:rsidRPr="00C6550D">
        <w:rPr>
          <w:b/>
          <w:color w:val="000000" w:themeColor="text1"/>
          <w:spacing w:val="2"/>
        </w:rPr>
        <w:t>s</w:t>
      </w:r>
      <w:r w:rsidRPr="00C6550D">
        <w:rPr>
          <w:b/>
          <w:color w:val="000000" w:themeColor="text1"/>
        </w:rPr>
        <w:t>p</w:t>
      </w:r>
      <w:r w:rsidRPr="00C6550D">
        <w:rPr>
          <w:b/>
          <w:color w:val="000000" w:themeColor="text1"/>
          <w:spacing w:val="1"/>
        </w:rPr>
        <w:t>ect</w:t>
      </w:r>
      <w:r w:rsidRPr="00C6550D">
        <w:rPr>
          <w:b/>
          <w:color w:val="000000" w:themeColor="text1"/>
        </w:rPr>
        <w:t>i</w:t>
      </w:r>
      <w:r w:rsidRPr="00C6550D">
        <w:rPr>
          <w:b/>
          <w:color w:val="000000" w:themeColor="text1"/>
          <w:spacing w:val="1"/>
        </w:rPr>
        <w:t>o</w:t>
      </w:r>
      <w:r w:rsidRPr="00C6550D">
        <w:rPr>
          <w:b/>
          <w:color w:val="000000" w:themeColor="text1"/>
        </w:rPr>
        <w:t>ns</w:t>
      </w:r>
      <w:r w:rsidRPr="00C6550D">
        <w:rPr>
          <w:b/>
          <w:color w:val="000000" w:themeColor="text1"/>
          <w:spacing w:val="-10"/>
        </w:rPr>
        <w:t xml:space="preserve"> </w:t>
      </w:r>
      <w:r w:rsidRPr="00C6550D">
        <w:rPr>
          <w:b/>
          <w:color w:val="000000" w:themeColor="text1"/>
          <w:spacing w:val="1"/>
        </w:rPr>
        <w:t>a</w:t>
      </w:r>
      <w:r w:rsidRPr="00C6550D">
        <w:rPr>
          <w:b/>
          <w:color w:val="000000" w:themeColor="text1"/>
        </w:rPr>
        <w:t xml:space="preserve">nd </w:t>
      </w:r>
      <w:r w:rsidRPr="00C6550D">
        <w:rPr>
          <w:b/>
          <w:color w:val="000000" w:themeColor="text1"/>
          <w:spacing w:val="-1"/>
        </w:rPr>
        <w:t>T</w:t>
      </w:r>
      <w:r w:rsidRPr="00C6550D">
        <w:rPr>
          <w:b/>
          <w:color w:val="000000" w:themeColor="text1"/>
          <w:spacing w:val="1"/>
        </w:rPr>
        <w:t>e</w:t>
      </w:r>
      <w:r w:rsidRPr="00C6550D">
        <w:rPr>
          <w:b/>
          <w:color w:val="000000" w:themeColor="text1"/>
          <w:spacing w:val="-1"/>
        </w:rPr>
        <w:t>s</w:t>
      </w:r>
      <w:r w:rsidRPr="00C6550D">
        <w:rPr>
          <w:b/>
          <w:color w:val="000000" w:themeColor="text1"/>
          <w:spacing w:val="1"/>
        </w:rPr>
        <w:t>t</w:t>
      </w:r>
      <w:r w:rsidRPr="00C6550D">
        <w:rPr>
          <w:b/>
          <w:color w:val="000000" w:themeColor="text1"/>
        </w:rPr>
        <w:t>s</w:t>
      </w:r>
    </w:p>
    <w:p w:rsidR="00FE7AB7" w:rsidRPr="00C6550D" w:rsidRDefault="002B432B">
      <w:pPr>
        <w:spacing w:line="220" w:lineRule="exact"/>
        <w:ind w:left="102"/>
        <w:rPr>
          <w:color w:val="000000" w:themeColor="text1"/>
        </w:rPr>
      </w:pPr>
      <w:r w:rsidRPr="00C6550D">
        <w:rPr>
          <w:color w:val="000000" w:themeColor="text1"/>
          <w:spacing w:val="2"/>
        </w:rPr>
        <w:t>7</w:t>
      </w:r>
      <w:r w:rsidRPr="00C6550D">
        <w:rPr>
          <w:color w:val="000000" w:themeColor="text1"/>
          <w:spacing w:val="1"/>
        </w:rPr>
        <w:t>.</w:t>
      </w:r>
      <w:r w:rsidRPr="00C6550D">
        <w:rPr>
          <w:color w:val="000000" w:themeColor="text1"/>
        </w:rPr>
        <w:t xml:space="preserve">1    </w:t>
      </w:r>
      <w:r w:rsidRPr="00C6550D">
        <w:rPr>
          <w:color w:val="000000" w:themeColor="text1"/>
          <w:spacing w:val="13"/>
        </w:rPr>
        <w:t xml:space="preserve"> </w:t>
      </w:r>
      <w:r w:rsidRPr="00C6550D">
        <w:rPr>
          <w:color w:val="000000" w:themeColor="text1"/>
          <w:spacing w:val="4"/>
        </w:rPr>
        <w:t>T</w:t>
      </w:r>
      <w:r w:rsidRPr="00C6550D">
        <w:rPr>
          <w:color w:val="000000" w:themeColor="text1"/>
        </w:rPr>
        <w:t>he</w:t>
      </w:r>
      <w:r w:rsidRPr="00C6550D">
        <w:rPr>
          <w:color w:val="000000" w:themeColor="text1"/>
          <w:spacing w:val="20"/>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3"/>
        </w:rPr>
        <w:t xml:space="preserve"> </w:t>
      </w:r>
      <w:r w:rsidRPr="00C6550D">
        <w:rPr>
          <w:color w:val="000000" w:themeColor="text1"/>
          <w:spacing w:val="2"/>
        </w:rPr>
        <w:t>o</w:t>
      </w:r>
      <w:r w:rsidRPr="00C6550D">
        <w:rPr>
          <w:color w:val="000000" w:themeColor="text1"/>
        </w:rPr>
        <w:t>r</w:t>
      </w:r>
      <w:r w:rsidRPr="00C6550D">
        <w:rPr>
          <w:color w:val="000000" w:themeColor="text1"/>
          <w:spacing w:val="23"/>
        </w:rPr>
        <w:t xml:space="preserve"> </w:t>
      </w:r>
      <w:r w:rsidRPr="00C6550D">
        <w:rPr>
          <w:color w:val="000000" w:themeColor="text1"/>
        </w:rPr>
        <w:t>its</w:t>
      </w:r>
      <w:r w:rsidRPr="00C6550D">
        <w:rPr>
          <w:color w:val="000000" w:themeColor="text1"/>
          <w:spacing w:val="21"/>
        </w:rPr>
        <w:t xml:space="preserve"> </w:t>
      </w:r>
      <w:r w:rsidRPr="00C6550D">
        <w:rPr>
          <w:color w:val="000000" w:themeColor="text1"/>
          <w:spacing w:val="1"/>
        </w:rPr>
        <w:t>re</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e</w:t>
      </w:r>
      <w:r w:rsidRPr="00C6550D">
        <w:rPr>
          <w:color w:val="000000" w:themeColor="text1"/>
        </w:rPr>
        <w:t>nt</w:t>
      </w:r>
      <w:r w:rsidRPr="00C6550D">
        <w:rPr>
          <w:color w:val="000000" w:themeColor="text1"/>
          <w:spacing w:val="1"/>
        </w:rPr>
        <w:t>a</w:t>
      </w:r>
      <w:r w:rsidRPr="00C6550D">
        <w:rPr>
          <w:color w:val="000000" w:themeColor="text1"/>
        </w:rPr>
        <w:t>tive</w:t>
      </w:r>
      <w:r w:rsidRPr="00C6550D">
        <w:rPr>
          <w:color w:val="000000" w:themeColor="text1"/>
          <w:spacing w:val="12"/>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21"/>
        </w:rPr>
        <w:t xml:space="preserve"> </w:t>
      </w:r>
      <w:r w:rsidRPr="00C6550D">
        <w:rPr>
          <w:color w:val="000000" w:themeColor="text1"/>
        </w:rPr>
        <w:t>h</w:t>
      </w:r>
      <w:r w:rsidRPr="00C6550D">
        <w:rPr>
          <w:color w:val="000000" w:themeColor="text1"/>
          <w:spacing w:val="3"/>
        </w:rPr>
        <w:t>a</w:t>
      </w:r>
      <w:r w:rsidRPr="00C6550D">
        <w:rPr>
          <w:color w:val="000000" w:themeColor="text1"/>
        </w:rPr>
        <w:t>ve</w:t>
      </w:r>
      <w:r w:rsidRPr="00C6550D">
        <w:rPr>
          <w:color w:val="000000" w:themeColor="text1"/>
          <w:spacing w:val="19"/>
        </w:rPr>
        <w:t xml:space="preserve"> </w:t>
      </w:r>
      <w:r w:rsidRPr="00C6550D">
        <w:rPr>
          <w:color w:val="000000" w:themeColor="text1"/>
          <w:spacing w:val="3"/>
        </w:rPr>
        <w:t>t</w:t>
      </w:r>
      <w:r w:rsidRPr="00C6550D">
        <w:rPr>
          <w:color w:val="000000" w:themeColor="text1"/>
        </w:rPr>
        <w:t>he</w:t>
      </w:r>
      <w:r w:rsidRPr="00C6550D">
        <w:rPr>
          <w:color w:val="000000" w:themeColor="text1"/>
          <w:spacing w:val="22"/>
        </w:rPr>
        <w:t xml:space="preserve"> </w:t>
      </w:r>
      <w:r w:rsidRPr="00C6550D">
        <w:rPr>
          <w:color w:val="000000" w:themeColor="text1"/>
          <w:spacing w:val="1"/>
        </w:rPr>
        <w:t>r</w:t>
      </w:r>
      <w:r w:rsidRPr="00C6550D">
        <w:rPr>
          <w:color w:val="000000" w:themeColor="text1"/>
        </w:rPr>
        <w:t>i</w:t>
      </w:r>
      <w:r w:rsidRPr="00C6550D">
        <w:rPr>
          <w:color w:val="000000" w:themeColor="text1"/>
          <w:spacing w:val="2"/>
        </w:rPr>
        <w:t>g</w:t>
      </w:r>
      <w:r w:rsidRPr="00C6550D">
        <w:rPr>
          <w:color w:val="000000" w:themeColor="text1"/>
        </w:rPr>
        <w:t>ht</w:t>
      </w:r>
      <w:r w:rsidRPr="00C6550D">
        <w:rPr>
          <w:color w:val="000000" w:themeColor="text1"/>
          <w:spacing w:val="19"/>
        </w:rPr>
        <w:t xml:space="preserve"> </w:t>
      </w:r>
      <w:r w:rsidRPr="00C6550D">
        <w:rPr>
          <w:color w:val="000000" w:themeColor="text1"/>
        </w:rPr>
        <w:t>to</w:t>
      </w:r>
      <w:r w:rsidRPr="00C6550D">
        <w:rPr>
          <w:color w:val="000000" w:themeColor="text1"/>
          <w:spacing w:val="26"/>
        </w:rPr>
        <w:t xml:space="preserve"> </w:t>
      </w:r>
      <w:r w:rsidRPr="00C6550D">
        <w:rPr>
          <w:color w:val="000000" w:themeColor="text1"/>
        </w:rPr>
        <w:t>ins</w:t>
      </w:r>
      <w:r w:rsidRPr="00C6550D">
        <w:rPr>
          <w:color w:val="000000" w:themeColor="text1"/>
          <w:spacing w:val="2"/>
        </w:rPr>
        <w:t>p</w:t>
      </w:r>
      <w:r w:rsidRPr="00C6550D">
        <w:rPr>
          <w:color w:val="000000" w:themeColor="text1"/>
          <w:spacing w:val="1"/>
        </w:rPr>
        <w:t>ec</w:t>
      </w:r>
      <w:r w:rsidRPr="00C6550D">
        <w:rPr>
          <w:color w:val="000000" w:themeColor="text1"/>
        </w:rPr>
        <w:t>t</w:t>
      </w:r>
      <w:r w:rsidRPr="00C6550D">
        <w:rPr>
          <w:color w:val="000000" w:themeColor="text1"/>
          <w:spacing w:val="17"/>
        </w:rPr>
        <w:t xml:space="preserve"> </w:t>
      </w:r>
      <w:r w:rsidRPr="00C6550D">
        <w:rPr>
          <w:color w:val="000000" w:themeColor="text1"/>
          <w:spacing w:val="3"/>
        </w:rPr>
        <w:t>a</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2"/>
        </w:rPr>
        <w:t>o</w:t>
      </w:r>
      <w:r w:rsidRPr="00C6550D">
        <w:rPr>
          <w:color w:val="000000" w:themeColor="text1"/>
        </w:rPr>
        <w:t>r</w:t>
      </w:r>
      <w:r w:rsidRPr="00C6550D">
        <w:rPr>
          <w:color w:val="000000" w:themeColor="text1"/>
          <w:spacing w:val="17"/>
        </w:rPr>
        <w:t xml:space="preserve"> </w:t>
      </w:r>
      <w:r w:rsidRPr="00C6550D">
        <w:rPr>
          <w:color w:val="000000" w:themeColor="text1"/>
        </w:rPr>
        <w:t>to</w:t>
      </w:r>
      <w:r w:rsidRPr="00C6550D">
        <w:rPr>
          <w:color w:val="000000" w:themeColor="text1"/>
          <w:spacing w:val="23"/>
        </w:rPr>
        <w:t xml:space="preserve"> </w:t>
      </w:r>
      <w:r w:rsidRPr="00C6550D">
        <w:rPr>
          <w:color w:val="000000" w:themeColor="text1"/>
        </w:rPr>
        <w:t>t</w:t>
      </w:r>
      <w:r w:rsidRPr="00C6550D">
        <w:rPr>
          <w:color w:val="000000" w:themeColor="text1"/>
          <w:spacing w:val="1"/>
        </w:rPr>
        <w:t>e</w:t>
      </w:r>
      <w:r w:rsidRPr="00C6550D">
        <w:rPr>
          <w:color w:val="000000" w:themeColor="text1"/>
        </w:rPr>
        <w:t>st</w:t>
      </w:r>
      <w:r w:rsidRPr="00C6550D">
        <w:rPr>
          <w:color w:val="000000" w:themeColor="text1"/>
          <w:spacing w:val="21"/>
        </w:rPr>
        <w:t xml:space="preserve"> </w:t>
      </w:r>
      <w:r w:rsidRPr="00C6550D">
        <w:rPr>
          <w:color w:val="000000" w:themeColor="text1"/>
        </w:rPr>
        <w:t>the</w:t>
      </w:r>
      <w:r w:rsidRPr="00C6550D">
        <w:rPr>
          <w:color w:val="000000" w:themeColor="text1"/>
          <w:spacing w:val="22"/>
        </w:rPr>
        <w:t xml:space="preserve"> </w:t>
      </w:r>
      <w:r w:rsidRPr="00C6550D">
        <w:rPr>
          <w:color w:val="000000" w:themeColor="text1"/>
          <w:spacing w:val="1"/>
        </w:rPr>
        <w:t>G</w:t>
      </w:r>
      <w:r w:rsidRPr="00C6550D">
        <w:rPr>
          <w:color w:val="000000" w:themeColor="text1"/>
          <w:spacing w:val="4"/>
        </w:rPr>
        <w:t>o</w:t>
      </w:r>
      <w:r w:rsidRPr="00C6550D">
        <w:rPr>
          <w:color w:val="000000" w:themeColor="text1"/>
          <w:spacing w:val="2"/>
        </w:rPr>
        <w:t>od</w:t>
      </w:r>
      <w:r w:rsidRPr="00C6550D">
        <w:rPr>
          <w:color w:val="000000" w:themeColor="text1"/>
        </w:rPr>
        <w:t>s</w:t>
      </w:r>
      <w:r w:rsidRPr="00C6550D">
        <w:rPr>
          <w:color w:val="000000" w:themeColor="text1"/>
          <w:spacing w:val="14"/>
        </w:rPr>
        <w:t xml:space="preserve"> </w:t>
      </w:r>
      <w:r w:rsidRPr="00C6550D">
        <w:rPr>
          <w:color w:val="000000" w:themeColor="text1"/>
        </w:rPr>
        <w:t>to</w:t>
      </w:r>
      <w:r w:rsidRPr="00C6550D">
        <w:rPr>
          <w:color w:val="000000" w:themeColor="text1"/>
          <w:spacing w:val="23"/>
        </w:rPr>
        <w:t xml:space="preserve">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1"/>
        </w:rPr>
        <w:t>f</w:t>
      </w:r>
      <w:r w:rsidRPr="00C6550D">
        <w:rPr>
          <w:color w:val="000000" w:themeColor="text1"/>
        </w:rPr>
        <w:t>i</w:t>
      </w:r>
      <w:r w:rsidRPr="00C6550D">
        <w:rPr>
          <w:color w:val="000000" w:themeColor="text1"/>
          <w:spacing w:val="4"/>
        </w:rPr>
        <w:t>r</w:t>
      </w:r>
      <w:r w:rsidRPr="00C6550D">
        <w:rPr>
          <w:color w:val="000000" w:themeColor="text1"/>
        </w:rPr>
        <w:t>m</w:t>
      </w:r>
      <w:r w:rsidRPr="00C6550D">
        <w:rPr>
          <w:color w:val="000000" w:themeColor="text1"/>
          <w:spacing w:val="11"/>
        </w:rPr>
        <w:t xml:space="preserve"> </w:t>
      </w:r>
      <w:r w:rsidRPr="00C6550D">
        <w:rPr>
          <w:color w:val="000000" w:themeColor="text1"/>
          <w:spacing w:val="3"/>
        </w:rPr>
        <w:t>t</w:t>
      </w:r>
      <w:r w:rsidRPr="00C6550D">
        <w:rPr>
          <w:color w:val="000000" w:themeColor="text1"/>
        </w:rPr>
        <w:t>h</w:t>
      </w:r>
      <w:r w:rsidRPr="00C6550D">
        <w:rPr>
          <w:color w:val="000000" w:themeColor="text1"/>
          <w:spacing w:val="1"/>
        </w:rPr>
        <w:t>e</w:t>
      </w:r>
      <w:r w:rsidRPr="00C6550D">
        <w:rPr>
          <w:color w:val="000000" w:themeColor="text1"/>
        </w:rPr>
        <w:t>ir</w:t>
      </w:r>
    </w:p>
    <w:p w:rsidR="00FE7AB7" w:rsidRPr="00C6550D" w:rsidRDefault="002B432B">
      <w:pPr>
        <w:spacing w:before="12" w:line="252" w:lineRule="auto"/>
        <w:ind w:left="639" w:right="88"/>
        <w:jc w:val="both"/>
        <w:rPr>
          <w:color w:val="000000" w:themeColor="text1"/>
        </w:rPr>
      </w:pP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it</w:t>
      </w:r>
      <w:r w:rsidRPr="00C6550D">
        <w:rPr>
          <w:color w:val="000000" w:themeColor="text1"/>
        </w:rPr>
        <w:t>y to</w:t>
      </w:r>
      <w:r w:rsidRPr="00C6550D">
        <w:rPr>
          <w:color w:val="000000" w:themeColor="text1"/>
          <w:spacing w:val="16"/>
        </w:rPr>
        <w:t xml:space="preserve"> </w:t>
      </w:r>
      <w:r w:rsidRPr="00C6550D">
        <w:rPr>
          <w:color w:val="000000" w:themeColor="text1"/>
          <w:spacing w:val="3"/>
        </w:rPr>
        <w:t>t</w:t>
      </w:r>
      <w:r w:rsidRPr="00C6550D">
        <w:rPr>
          <w:color w:val="000000" w:themeColor="text1"/>
        </w:rPr>
        <w:t>he</w:t>
      </w:r>
      <w:r w:rsidRPr="00C6550D">
        <w:rPr>
          <w:color w:val="000000" w:themeColor="text1"/>
          <w:spacing w:val="16"/>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1"/>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ns</w:t>
      </w:r>
      <w:r w:rsidRPr="00C6550D">
        <w:rPr>
          <w:color w:val="000000" w:themeColor="text1"/>
          <w:spacing w:val="3"/>
        </w:rPr>
        <w:t xml:space="preserve"> </w:t>
      </w:r>
      <w:r w:rsidRPr="00C6550D">
        <w:rPr>
          <w:color w:val="000000" w:themeColor="text1"/>
          <w:spacing w:val="1"/>
        </w:rPr>
        <w:t>a</w:t>
      </w:r>
      <w:r w:rsidRPr="00C6550D">
        <w:rPr>
          <w:color w:val="000000" w:themeColor="text1"/>
        </w:rPr>
        <w:t>t</w:t>
      </w:r>
      <w:r w:rsidRPr="00C6550D">
        <w:rPr>
          <w:color w:val="000000" w:themeColor="text1"/>
          <w:spacing w:val="17"/>
        </w:rPr>
        <w:t xml:space="preserve"> </w:t>
      </w:r>
      <w:r w:rsidRPr="00C6550D">
        <w:rPr>
          <w:color w:val="000000" w:themeColor="text1"/>
        </w:rPr>
        <w:t>no</w:t>
      </w:r>
      <w:r w:rsidRPr="00C6550D">
        <w:rPr>
          <w:color w:val="000000" w:themeColor="text1"/>
          <w:spacing w:val="15"/>
        </w:rPr>
        <w:t xml:space="preserve"> </w:t>
      </w:r>
      <w:r w:rsidRPr="00C6550D">
        <w:rPr>
          <w:color w:val="000000" w:themeColor="text1"/>
          <w:spacing w:val="3"/>
        </w:rPr>
        <w:t>e</w:t>
      </w:r>
      <w:r w:rsidRPr="00C6550D">
        <w:rPr>
          <w:color w:val="000000" w:themeColor="text1"/>
        </w:rPr>
        <w:t>xt</w:t>
      </w:r>
      <w:r w:rsidRPr="00C6550D">
        <w:rPr>
          <w:color w:val="000000" w:themeColor="text1"/>
          <w:spacing w:val="1"/>
        </w:rPr>
        <w:t>r</w:t>
      </w:r>
      <w:r w:rsidRPr="00C6550D">
        <w:rPr>
          <w:color w:val="000000" w:themeColor="text1"/>
        </w:rPr>
        <w:t>a</w:t>
      </w:r>
      <w:r w:rsidRPr="00C6550D">
        <w:rPr>
          <w:color w:val="000000" w:themeColor="text1"/>
          <w:spacing w:val="12"/>
        </w:rPr>
        <w:t xml:space="preserve"> </w:t>
      </w:r>
      <w:r w:rsidRPr="00C6550D">
        <w:rPr>
          <w:color w:val="000000" w:themeColor="text1"/>
          <w:spacing w:val="3"/>
        </w:rPr>
        <w:t>c</w:t>
      </w:r>
      <w:r w:rsidRPr="00C6550D">
        <w:rPr>
          <w:color w:val="000000" w:themeColor="text1"/>
          <w:spacing w:val="2"/>
        </w:rPr>
        <w:t>o</w:t>
      </w:r>
      <w:r w:rsidRPr="00C6550D">
        <w:rPr>
          <w:color w:val="000000" w:themeColor="text1"/>
        </w:rPr>
        <w:t>st</w:t>
      </w:r>
      <w:r w:rsidRPr="00C6550D">
        <w:rPr>
          <w:color w:val="000000" w:themeColor="text1"/>
          <w:spacing w:val="12"/>
        </w:rPr>
        <w:t xml:space="preserve"> </w:t>
      </w:r>
      <w:r w:rsidRPr="00C6550D">
        <w:rPr>
          <w:color w:val="000000" w:themeColor="text1"/>
        </w:rPr>
        <w:t>to</w:t>
      </w:r>
      <w:r w:rsidRPr="00C6550D">
        <w:rPr>
          <w:color w:val="000000" w:themeColor="text1"/>
          <w:spacing w:val="16"/>
        </w:rPr>
        <w:t xml:space="preserve"> </w:t>
      </w:r>
      <w:r w:rsidRPr="00C6550D">
        <w:rPr>
          <w:color w:val="000000" w:themeColor="text1"/>
          <w:spacing w:val="3"/>
        </w:rPr>
        <w:t>t</w:t>
      </w:r>
      <w:r w:rsidRPr="00C6550D">
        <w:rPr>
          <w:color w:val="000000" w:themeColor="text1"/>
        </w:rPr>
        <w:t>he</w:t>
      </w:r>
      <w:r w:rsidRPr="00C6550D">
        <w:rPr>
          <w:color w:val="000000" w:themeColor="text1"/>
          <w:spacing w:val="14"/>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4"/>
        </w:rPr>
        <w:t xml:space="preserve"> </w:t>
      </w:r>
      <w:r w:rsidRPr="00C6550D">
        <w:rPr>
          <w:color w:val="000000" w:themeColor="text1"/>
          <w:spacing w:val="3"/>
        </w:rPr>
        <w:t>SC</w:t>
      </w:r>
      <w:r w:rsidRPr="00C6550D">
        <w:rPr>
          <w:color w:val="000000" w:themeColor="text1"/>
        </w:rPr>
        <w:t>C</w:t>
      </w:r>
      <w:r w:rsidRPr="00C6550D">
        <w:rPr>
          <w:color w:val="000000" w:themeColor="text1"/>
          <w:spacing w:val="11"/>
        </w:rPr>
        <w:t xml:space="preserve"> </w:t>
      </w:r>
      <w:r w:rsidRPr="00C6550D">
        <w:rPr>
          <w:color w:val="000000" w:themeColor="text1"/>
          <w:spacing w:val="1"/>
        </w:rPr>
        <w:t>a</w:t>
      </w:r>
      <w:r w:rsidRPr="00C6550D">
        <w:rPr>
          <w:color w:val="000000" w:themeColor="text1"/>
        </w:rPr>
        <w:t>nd</w:t>
      </w:r>
      <w:r w:rsidRPr="00C6550D">
        <w:rPr>
          <w:color w:val="000000" w:themeColor="text1"/>
          <w:spacing w:val="14"/>
        </w:rPr>
        <w:t xml:space="preserve"> </w:t>
      </w:r>
      <w:r w:rsidRPr="00C6550D">
        <w:rPr>
          <w:color w:val="000000" w:themeColor="text1"/>
          <w:spacing w:val="3"/>
        </w:rPr>
        <w:t>t</w:t>
      </w:r>
      <w:r w:rsidRPr="00C6550D">
        <w:rPr>
          <w:color w:val="000000" w:themeColor="text1"/>
        </w:rPr>
        <w:t>he</w:t>
      </w:r>
      <w:r w:rsidRPr="00C6550D">
        <w:rPr>
          <w:color w:val="000000" w:themeColor="text1"/>
          <w:spacing w:val="14"/>
        </w:rPr>
        <w:t xml:space="preserve"> </w:t>
      </w:r>
      <w:r w:rsidRPr="00C6550D">
        <w:rPr>
          <w:color w:val="000000" w:themeColor="text1"/>
          <w:spacing w:val="4"/>
        </w:rPr>
        <w:t>T</w:t>
      </w:r>
      <w:r w:rsidRPr="00C6550D">
        <w:rPr>
          <w:color w:val="000000" w:themeColor="text1"/>
          <w:spacing w:val="1"/>
        </w:rPr>
        <w:t>ec</w:t>
      </w:r>
      <w:r w:rsidRPr="00C6550D">
        <w:rPr>
          <w:color w:val="000000" w:themeColor="text1"/>
        </w:rPr>
        <w:t>hni</w:t>
      </w:r>
      <w:r w:rsidRPr="00C6550D">
        <w:rPr>
          <w:color w:val="000000" w:themeColor="text1"/>
          <w:spacing w:val="1"/>
        </w:rPr>
        <w:t>ca</w:t>
      </w:r>
      <w:r w:rsidRPr="00C6550D">
        <w:rPr>
          <w:color w:val="000000" w:themeColor="text1"/>
        </w:rPr>
        <w:t xml:space="preserve">l </w:t>
      </w: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 xml:space="preserve">ns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12"/>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y</w:t>
      </w:r>
      <w:r w:rsidRPr="00C6550D">
        <w:rPr>
          <w:color w:val="000000" w:themeColor="text1"/>
          <w:spacing w:val="8"/>
        </w:rPr>
        <w:t xml:space="preserve"> </w:t>
      </w:r>
      <w:r w:rsidRPr="00C6550D">
        <w:rPr>
          <w:color w:val="000000" w:themeColor="text1"/>
          <w:spacing w:val="-1"/>
        </w:rPr>
        <w:t>w</w:t>
      </w:r>
      <w:r w:rsidRPr="00C6550D">
        <w:rPr>
          <w:color w:val="000000" w:themeColor="text1"/>
          <w:spacing w:val="2"/>
        </w:rPr>
        <w:t>h</w:t>
      </w:r>
      <w:r w:rsidRPr="00C6550D">
        <w:rPr>
          <w:color w:val="000000" w:themeColor="text1"/>
          <w:spacing w:val="1"/>
        </w:rPr>
        <w:t>a</w:t>
      </w:r>
      <w:r w:rsidRPr="00C6550D">
        <w:rPr>
          <w:color w:val="000000" w:themeColor="text1"/>
        </w:rPr>
        <w:t>t</w:t>
      </w:r>
      <w:r w:rsidRPr="00C6550D">
        <w:rPr>
          <w:color w:val="000000" w:themeColor="text1"/>
          <w:spacing w:val="9"/>
        </w:rPr>
        <w:t xml:space="preserve"> </w:t>
      </w:r>
      <w:r w:rsidRPr="00C6550D">
        <w:rPr>
          <w:color w:val="000000" w:themeColor="text1"/>
          <w:spacing w:val="3"/>
        </w:rPr>
        <w:t>i</w:t>
      </w:r>
      <w:r w:rsidRPr="00C6550D">
        <w:rPr>
          <w:color w:val="000000" w:themeColor="text1"/>
          <w:spacing w:val="2"/>
        </w:rPr>
        <w:t>n</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ti</w:t>
      </w:r>
      <w:r w:rsidRPr="00C6550D">
        <w:rPr>
          <w:color w:val="000000" w:themeColor="text1"/>
          <w:spacing w:val="2"/>
        </w:rPr>
        <w:t>o</w:t>
      </w:r>
      <w:r w:rsidRPr="00C6550D">
        <w:rPr>
          <w:color w:val="000000" w:themeColor="text1"/>
        </w:rPr>
        <w:t>ns</w:t>
      </w:r>
      <w:r w:rsidRPr="00C6550D">
        <w:rPr>
          <w:color w:val="000000" w:themeColor="text1"/>
          <w:spacing w:val="2"/>
        </w:rPr>
        <w:t xml:space="preserve"> </w:t>
      </w:r>
      <w:r w:rsidRPr="00C6550D">
        <w:rPr>
          <w:color w:val="000000" w:themeColor="text1"/>
          <w:spacing w:val="1"/>
        </w:rPr>
        <w:t>a</w:t>
      </w:r>
      <w:r w:rsidRPr="00C6550D">
        <w:rPr>
          <w:color w:val="000000" w:themeColor="text1"/>
        </w:rPr>
        <w:t>nd</w:t>
      </w:r>
      <w:r w:rsidRPr="00C6550D">
        <w:rPr>
          <w:color w:val="000000" w:themeColor="text1"/>
          <w:spacing w:val="12"/>
        </w:rPr>
        <w:t xml:space="preserve"> </w:t>
      </w:r>
      <w:r w:rsidRPr="00C6550D">
        <w:rPr>
          <w:color w:val="000000" w:themeColor="text1"/>
        </w:rPr>
        <w:t>t</w:t>
      </w:r>
      <w:r w:rsidRPr="00C6550D">
        <w:rPr>
          <w:color w:val="000000" w:themeColor="text1"/>
          <w:spacing w:val="3"/>
        </w:rPr>
        <w:t>e</w:t>
      </w:r>
      <w:r w:rsidRPr="00C6550D">
        <w:rPr>
          <w:color w:val="000000" w:themeColor="text1"/>
        </w:rPr>
        <w:t>sts</w:t>
      </w:r>
      <w:r w:rsidRPr="00C6550D">
        <w:rPr>
          <w:color w:val="000000" w:themeColor="text1"/>
          <w:spacing w:val="12"/>
        </w:rPr>
        <w:t xml:space="preserve"> </w:t>
      </w:r>
      <w:r w:rsidRPr="00C6550D">
        <w:rPr>
          <w:color w:val="000000" w:themeColor="text1"/>
          <w:spacing w:val="3"/>
        </w:rPr>
        <w:t>t</w:t>
      </w:r>
      <w:r w:rsidRPr="00C6550D">
        <w:rPr>
          <w:color w:val="000000" w:themeColor="text1"/>
        </w:rPr>
        <w:t>he</w:t>
      </w:r>
      <w:r w:rsidRPr="00C6550D">
        <w:rPr>
          <w:color w:val="000000" w:themeColor="text1"/>
          <w:spacing w:val="1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re</w:t>
      </w:r>
      <w:r w:rsidRPr="00C6550D">
        <w:rPr>
          <w:color w:val="000000" w:themeColor="text1"/>
        </w:rPr>
        <w:t>s</w:t>
      </w:r>
      <w:r w:rsidRPr="00C6550D">
        <w:rPr>
          <w:color w:val="000000" w:themeColor="text1"/>
          <w:spacing w:val="6"/>
        </w:rPr>
        <w:t xml:space="preserve"> </w:t>
      </w:r>
      <w:r w:rsidRPr="00C6550D">
        <w:rPr>
          <w:color w:val="000000" w:themeColor="text1"/>
          <w:spacing w:val="1"/>
        </w:rPr>
        <w:t>a</w:t>
      </w:r>
      <w:r w:rsidRPr="00C6550D">
        <w:rPr>
          <w:color w:val="000000" w:themeColor="text1"/>
        </w:rPr>
        <w:t>nd</w:t>
      </w:r>
      <w:r w:rsidRPr="00C6550D">
        <w:rPr>
          <w:color w:val="000000" w:themeColor="text1"/>
          <w:spacing w:val="14"/>
        </w:rPr>
        <w:t xml:space="preserve"> </w:t>
      </w:r>
      <w:r w:rsidRPr="00C6550D">
        <w:rPr>
          <w:color w:val="000000" w:themeColor="text1"/>
          <w:spacing w:val="1"/>
        </w:rPr>
        <w:t>w</w:t>
      </w:r>
      <w:r w:rsidRPr="00C6550D">
        <w:rPr>
          <w:color w:val="000000" w:themeColor="text1"/>
        </w:rPr>
        <w:t>h</w:t>
      </w:r>
      <w:r w:rsidRPr="00C6550D">
        <w:rPr>
          <w:color w:val="000000" w:themeColor="text1"/>
          <w:spacing w:val="1"/>
        </w:rPr>
        <w:t>er</w:t>
      </w:r>
      <w:r w:rsidRPr="00C6550D">
        <w:rPr>
          <w:color w:val="000000" w:themeColor="text1"/>
        </w:rPr>
        <w:t>e</w:t>
      </w:r>
      <w:r w:rsidRPr="00C6550D">
        <w:rPr>
          <w:color w:val="000000" w:themeColor="text1"/>
          <w:spacing w:val="8"/>
        </w:rPr>
        <w:t xml:space="preserve"> </w:t>
      </w:r>
      <w:r w:rsidRPr="00C6550D">
        <w:rPr>
          <w:color w:val="000000" w:themeColor="text1"/>
          <w:spacing w:val="3"/>
        </w:rPr>
        <w:t>t</w:t>
      </w:r>
      <w:r w:rsidRPr="00C6550D">
        <w:rPr>
          <w:color w:val="000000" w:themeColor="text1"/>
        </w:rPr>
        <w:t>h</w:t>
      </w:r>
      <w:r w:rsidRPr="00C6550D">
        <w:rPr>
          <w:color w:val="000000" w:themeColor="text1"/>
          <w:spacing w:val="3"/>
        </w:rPr>
        <w:t>e</w:t>
      </w:r>
      <w:r w:rsidRPr="00C6550D">
        <w:rPr>
          <w:color w:val="000000" w:themeColor="text1"/>
        </w:rPr>
        <w:t>y</w:t>
      </w:r>
      <w:r w:rsidRPr="00C6550D">
        <w:rPr>
          <w:color w:val="000000" w:themeColor="text1"/>
          <w:spacing w:val="9"/>
        </w:rPr>
        <w:t xml:space="preserve"> </w:t>
      </w:r>
      <w:r w:rsidRPr="00C6550D">
        <w:rPr>
          <w:color w:val="000000" w:themeColor="text1"/>
          <w:spacing w:val="1"/>
        </w:rPr>
        <w:t>ar</w:t>
      </w:r>
      <w:r w:rsidRPr="00C6550D">
        <w:rPr>
          <w:color w:val="000000" w:themeColor="text1"/>
        </w:rPr>
        <w:t>e</w:t>
      </w:r>
      <w:r w:rsidRPr="00C6550D">
        <w:rPr>
          <w:color w:val="000000" w:themeColor="text1"/>
          <w:spacing w:val="13"/>
        </w:rPr>
        <w:t xml:space="preserve"> </w:t>
      </w:r>
      <w:r w:rsidRPr="00C6550D">
        <w:rPr>
          <w:color w:val="000000" w:themeColor="text1"/>
        </w:rPr>
        <w:t>to</w:t>
      </w:r>
      <w:r w:rsidRPr="00C6550D">
        <w:rPr>
          <w:color w:val="000000" w:themeColor="text1"/>
          <w:spacing w:val="14"/>
        </w:rPr>
        <w:t xml:space="preserve"> </w:t>
      </w:r>
      <w:r w:rsidRPr="00C6550D">
        <w:rPr>
          <w:color w:val="000000" w:themeColor="text1"/>
          <w:spacing w:val="2"/>
        </w:rPr>
        <w:t>b</w:t>
      </w:r>
      <w:r w:rsidRPr="00C6550D">
        <w:rPr>
          <w:color w:val="000000" w:themeColor="text1"/>
        </w:rPr>
        <w:t xml:space="preserve">e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u</w:t>
      </w:r>
      <w:r w:rsidRPr="00C6550D">
        <w:rPr>
          <w:color w:val="000000" w:themeColor="text1"/>
          <w:spacing w:val="1"/>
        </w:rPr>
        <w:t>c</w:t>
      </w:r>
      <w:r w:rsidRPr="00C6550D">
        <w:rPr>
          <w:color w:val="000000" w:themeColor="text1"/>
        </w:rPr>
        <w:t>t</w:t>
      </w:r>
      <w:r w:rsidRPr="00C6550D">
        <w:rPr>
          <w:color w:val="000000" w:themeColor="text1"/>
          <w:spacing w:val="1"/>
        </w:rPr>
        <w:t>e</w:t>
      </w:r>
      <w:r w:rsidRPr="00C6550D">
        <w:rPr>
          <w:color w:val="000000" w:themeColor="text1"/>
          <w:spacing w:val="2"/>
        </w:rPr>
        <w:t>d</w:t>
      </w:r>
      <w:r w:rsidRPr="00C6550D">
        <w:rPr>
          <w:color w:val="000000" w:themeColor="text1"/>
        </w:rPr>
        <w:t xml:space="preserve">. </w:t>
      </w:r>
      <w:r w:rsidRPr="00C6550D">
        <w:rPr>
          <w:color w:val="000000" w:themeColor="text1"/>
          <w:spacing w:val="4"/>
        </w:rPr>
        <w:t>T</w:t>
      </w:r>
      <w:r w:rsidRPr="00C6550D">
        <w:rPr>
          <w:color w:val="000000" w:themeColor="text1"/>
        </w:rPr>
        <w:t>he</w:t>
      </w:r>
      <w:r w:rsidRPr="00C6550D">
        <w:rPr>
          <w:color w:val="000000" w:themeColor="text1"/>
          <w:spacing w:val="9"/>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rPr>
        <w:t>s</w:t>
      </w:r>
      <w:r w:rsidRPr="00C6550D">
        <w:rPr>
          <w:color w:val="000000" w:themeColor="text1"/>
          <w:spacing w:val="2"/>
        </w:rPr>
        <w:t>h</w:t>
      </w:r>
      <w:r w:rsidRPr="00C6550D">
        <w:rPr>
          <w:color w:val="000000" w:themeColor="text1"/>
          <w:spacing w:val="1"/>
        </w:rPr>
        <w:t>a</w:t>
      </w:r>
      <w:r w:rsidRPr="00C6550D">
        <w:rPr>
          <w:color w:val="000000" w:themeColor="text1"/>
        </w:rPr>
        <w:t>ll</w:t>
      </w:r>
      <w:r w:rsidRPr="00C6550D">
        <w:rPr>
          <w:color w:val="000000" w:themeColor="text1"/>
          <w:spacing w:val="8"/>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3"/>
        </w:rPr>
        <w:t>i</w:t>
      </w:r>
      <w:r w:rsidRPr="00C6550D">
        <w:rPr>
          <w:color w:val="000000" w:themeColor="text1"/>
          <w:spacing w:val="1"/>
        </w:rPr>
        <w:t>f</w:t>
      </w:r>
      <w:r w:rsidRPr="00C6550D">
        <w:rPr>
          <w:color w:val="000000" w:themeColor="text1"/>
        </w:rPr>
        <w:t>y</w:t>
      </w:r>
      <w:r w:rsidRPr="00C6550D">
        <w:rPr>
          <w:color w:val="000000" w:themeColor="text1"/>
          <w:spacing w:val="2"/>
        </w:rPr>
        <w:t xml:space="preserve"> </w:t>
      </w:r>
      <w:r w:rsidRPr="00C6550D">
        <w:rPr>
          <w:color w:val="000000" w:themeColor="text1"/>
          <w:spacing w:val="3"/>
        </w:rPr>
        <w:t>t</w:t>
      </w:r>
      <w:r w:rsidRPr="00C6550D">
        <w:rPr>
          <w:color w:val="000000" w:themeColor="text1"/>
        </w:rPr>
        <w:t>he</w:t>
      </w:r>
      <w:r w:rsidRPr="00C6550D">
        <w:rPr>
          <w:color w:val="000000" w:themeColor="text1"/>
          <w:spacing w:val="11"/>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rPr>
        <w:t>in</w:t>
      </w:r>
      <w:r w:rsidRPr="00C6550D">
        <w:rPr>
          <w:color w:val="000000" w:themeColor="text1"/>
          <w:spacing w:val="13"/>
        </w:rPr>
        <w:t xml:space="preserve"> </w:t>
      </w:r>
      <w:r w:rsidRPr="00C6550D">
        <w:rPr>
          <w:color w:val="000000" w:themeColor="text1"/>
          <w:spacing w:val="-1"/>
        </w:rPr>
        <w:t>w</w:t>
      </w:r>
      <w:r w:rsidRPr="00C6550D">
        <w:rPr>
          <w:color w:val="000000" w:themeColor="text1"/>
          <w:spacing w:val="4"/>
        </w:rPr>
        <w:t>r</w:t>
      </w:r>
      <w:r w:rsidRPr="00C6550D">
        <w:rPr>
          <w:color w:val="000000" w:themeColor="text1"/>
        </w:rPr>
        <w:t>iti</w:t>
      </w:r>
      <w:r w:rsidRPr="00C6550D">
        <w:rPr>
          <w:color w:val="000000" w:themeColor="text1"/>
          <w:spacing w:val="2"/>
        </w:rPr>
        <w:t>n</w:t>
      </w:r>
      <w:r w:rsidRPr="00C6550D">
        <w:rPr>
          <w:color w:val="000000" w:themeColor="text1"/>
        </w:rPr>
        <w:t>g</w:t>
      </w:r>
      <w:r w:rsidRPr="00C6550D">
        <w:rPr>
          <w:color w:val="000000" w:themeColor="text1"/>
          <w:spacing w:val="3"/>
        </w:rPr>
        <w:t xml:space="preserve"> i</w:t>
      </w:r>
      <w:r w:rsidRPr="00C6550D">
        <w:rPr>
          <w:color w:val="000000" w:themeColor="text1"/>
        </w:rPr>
        <w:t>n</w:t>
      </w:r>
      <w:r w:rsidRPr="00C6550D">
        <w:rPr>
          <w:color w:val="000000" w:themeColor="text1"/>
          <w:spacing w:val="11"/>
        </w:rPr>
        <w:t xml:space="preserve"> </w:t>
      </w:r>
      <w:r w:rsidRPr="00C6550D">
        <w:rPr>
          <w:color w:val="000000" w:themeColor="text1"/>
        </w:rPr>
        <w:t>a</w:t>
      </w:r>
      <w:r w:rsidRPr="00C6550D">
        <w:rPr>
          <w:color w:val="000000" w:themeColor="text1"/>
          <w:spacing w:val="13"/>
        </w:rPr>
        <w:t xml:space="preserve"> </w:t>
      </w:r>
      <w:r w:rsidRPr="00C6550D">
        <w:rPr>
          <w:color w:val="000000" w:themeColor="text1"/>
        </w:rPr>
        <w:t>t</w:t>
      </w:r>
      <w:r w:rsidRPr="00C6550D">
        <w:rPr>
          <w:color w:val="000000" w:themeColor="text1"/>
          <w:spacing w:val="3"/>
        </w:rPr>
        <w:t>i</w:t>
      </w:r>
      <w:r w:rsidRPr="00C6550D">
        <w:rPr>
          <w:color w:val="000000" w:themeColor="text1"/>
          <w:spacing w:val="-3"/>
        </w:rPr>
        <w:t>m</w:t>
      </w:r>
      <w:r w:rsidRPr="00C6550D">
        <w:rPr>
          <w:color w:val="000000" w:themeColor="text1"/>
          <w:spacing w:val="3"/>
        </w:rPr>
        <w:t>el</w:t>
      </w:r>
      <w:r w:rsidRPr="00C6550D">
        <w:rPr>
          <w:color w:val="000000" w:themeColor="text1"/>
        </w:rPr>
        <w:t>y</w:t>
      </w:r>
      <w:r w:rsidRPr="00C6550D">
        <w:rPr>
          <w:color w:val="000000" w:themeColor="text1"/>
          <w:spacing w:val="6"/>
        </w:rPr>
        <w:t xml:space="preserve"> </w:t>
      </w:r>
      <w:r w:rsidRPr="00C6550D">
        <w:rPr>
          <w:color w:val="000000" w:themeColor="text1"/>
        </w:rPr>
        <w:t>m</w:t>
      </w:r>
      <w:r w:rsidRPr="00C6550D">
        <w:rPr>
          <w:color w:val="000000" w:themeColor="text1"/>
          <w:spacing w:val="3"/>
        </w:rPr>
        <w:t>a</w:t>
      </w:r>
      <w:r w:rsidRPr="00C6550D">
        <w:rPr>
          <w:color w:val="000000" w:themeColor="text1"/>
        </w:rPr>
        <w:t>nn</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12"/>
        </w:rPr>
        <w:t xml:space="preserve"> </w:t>
      </w:r>
      <w:r w:rsidRPr="00C6550D">
        <w:rPr>
          <w:color w:val="000000" w:themeColor="text1"/>
        </w:rPr>
        <w:t>the</w:t>
      </w:r>
      <w:r w:rsidRPr="00C6550D">
        <w:rPr>
          <w:color w:val="000000" w:themeColor="text1"/>
          <w:spacing w:val="11"/>
        </w:rPr>
        <w:t xml:space="preserve"> </w:t>
      </w:r>
      <w:r w:rsidRPr="00C6550D">
        <w:rPr>
          <w:color w:val="000000" w:themeColor="text1"/>
        </w:rPr>
        <w:t>i</w:t>
      </w:r>
      <w:r w:rsidRPr="00C6550D">
        <w:rPr>
          <w:color w:val="000000" w:themeColor="text1"/>
          <w:spacing w:val="2"/>
        </w:rPr>
        <w:t>d</w:t>
      </w:r>
      <w:r w:rsidRPr="00C6550D">
        <w:rPr>
          <w:color w:val="000000" w:themeColor="text1"/>
          <w:spacing w:val="1"/>
        </w:rPr>
        <w:t>e</w:t>
      </w:r>
      <w:r w:rsidRPr="00C6550D">
        <w:rPr>
          <w:color w:val="000000" w:themeColor="text1"/>
        </w:rPr>
        <w:t>nt</w:t>
      </w:r>
      <w:r w:rsidRPr="00C6550D">
        <w:rPr>
          <w:color w:val="000000" w:themeColor="text1"/>
          <w:spacing w:val="3"/>
        </w:rPr>
        <w:t>it</w:t>
      </w:r>
      <w:r w:rsidRPr="00C6550D">
        <w:rPr>
          <w:color w:val="000000" w:themeColor="text1"/>
        </w:rPr>
        <w:t>y</w:t>
      </w:r>
      <w:r w:rsidRPr="00C6550D">
        <w:rPr>
          <w:color w:val="000000" w:themeColor="text1"/>
          <w:spacing w:val="1"/>
        </w:rPr>
        <w:t xml:space="preserve"> </w:t>
      </w:r>
      <w:r w:rsidRPr="00C6550D">
        <w:rPr>
          <w:color w:val="000000" w:themeColor="text1"/>
          <w:spacing w:val="4"/>
        </w:rPr>
        <w:t>o</w:t>
      </w:r>
      <w:r w:rsidRPr="00C6550D">
        <w:rPr>
          <w:color w:val="000000" w:themeColor="text1"/>
        </w:rPr>
        <w:t>f</w:t>
      </w:r>
      <w:r w:rsidRPr="00C6550D">
        <w:rPr>
          <w:color w:val="000000" w:themeColor="text1"/>
          <w:spacing w:val="9"/>
        </w:rPr>
        <w:t xml:space="preserve"> </w:t>
      </w:r>
      <w:r w:rsidRPr="00C6550D">
        <w:rPr>
          <w:color w:val="000000" w:themeColor="text1"/>
          <w:spacing w:val="1"/>
        </w:rPr>
        <w:t>a</w:t>
      </w:r>
      <w:r w:rsidRPr="00C6550D">
        <w:rPr>
          <w:color w:val="000000" w:themeColor="text1"/>
          <w:spacing w:val="2"/>
        </w:rPr>
        <w:t>n</w:t>
      </w:r>
      <w:r w:rsidRPr="00C6550D">
        <w:rPr>
          <w:color w:val="000000" w:themeColor="text1"/>
        </w:rPr>
        <w:t xml:space="preserve">y </w:t>
      </w:r>
      <w:r w:rsidRPr="00C6550D">
        <w:rPr>
          <w:color w:val="000000" w:themeColor="text1"/>
          <w:spacing w:val="1"/>
        </w:rPr>
        <w:t>re</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e</w:t>
      </w:r>
      <w:r w:rsidRPr="00C6550D">
        <w:rPr>
          <w:color w:val="000000" w:themeColor="text1"/>
        </w:rPr>
        <w:t>nt</w:t>
      </w:r>
      <w:r w:rsidRPr="00C6550D">
        <w:rPr>
          <w:color w:val="000000" w:themeColor="text1"/>
          <w:spacing w:val="1"/>
        </w:rPr>
        <w:t>a</w:t>
      </w:r>
      <w:r w:rsidRPr="00C6550D">
        <w:rPr>
          <w:color w:val="000000" w:themeColor="text1"/>
        </w:rPr>
        <w:t>tiv</w:t>
      </w:r>
      <w:r w:rsidRPr="00C6550D">
        <w:rPr>
          <w:color w:val="000000" w:themeColor="text1"/>
          <w:spacing w:val="3"/>
        </w:rPr>
        <w:t>e</w:t>
      </w:r>
      <w:r w:rsidRPr="00C6550D">
        <w:rPr>
          <w:color w:val="000000" w:themeColor="text1"/>
        </w:rPr>
        <w:t>s</w:t>
      </w:r>
      <w:r w:rsidRPr="00C6550D">
        <w:rPr>
          <w:color w:val="000000" w:themeColor="text1"/>
          <w:spacing w:val="-18"/>
        </w:rPr>
        <w:t xml:space="preserve"> </w:t>
      </w:r>
      <w:r w:rsidRPr="00C6550D">
        <w:rPr>
          <w:color w:val="000000" w:themeColor="text1"/>
          <w:spacing w:val="1"/>
        </w:rPr>
        <w:t>re</w:t>
      </w:r>
      <w:r w:rsidRPr="00C6550D">
        <w:rPr>
          <w:color w:val="000000" w:themeColor="text1"/>
        </w:rPr>
        <w:t>t</w:t>
      </w:r>
      <w:r w:rsidRPr="00C6550D">
        <w:rPr>
          <w:color w:val="000000" w:themeColor="text1"/>
          <w:spacing w:val="1"/>
        </w:rPr>
        <w:t>a</w:t>
      </w:r>
      <w:r w:rsidRPr="00C6550D">
        <w:rPr>
          <w:color w:val="000000" w:themeColor="text1"/>
        </w:rPr>
        <w:t>in</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rPr>
        <w:t>t</w:t>
      </w:r>
      <w:r w:rsidRPr="00C6550D">
        <w:rPr>
          <w:color w:val="000000" w:themeColor="text1"/>
          <w:spacing w:val="2"/>
        </w:rPr>
        <w:t>h</w:t>
      </w:r>
      <w:r w:rsidRPr="00C6550D">
        <w:rPr>
          <w:color w:val="000000" w:themeColor="text1"/>
          <w:spacing w:val="1"/>
        </w:rPr>
        <w:t>e</w:t>
      </w:r>
      <w:r w:rsidRPr="00C6550D">
        <w:rPr>
          <w:color w:val="000000" w:themeColor="text1"/>
        </w:rPr>
        <w:t>se</w:t>
      </w:r>
      <w:r w:rsidRPr="00C6550D">
        <w:rPr>
          <w:color w:val="000000" w:themeColor="text1"/>
          <w:spacing w:val="-5"/>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po</w:t>
      </w:r>
      <w:r w:rsidRPr="00C6550D">
        <w:rPr>
          <w:color w:val="000000" w:themeColor="text1"/>
        </w:rPr>
        <w:t>s</w:t>
      </w:r>
      <w:r w:rsidRPr="00C6550D">
        <w:rPr>
          <w:color w:val="000000" w:themeColor="text1"/>
          <w:spacing w:val="1"/>
        </w:rPr>
        <w:t>e</w:t>
      </w:r>
      <w:r w:rsidRPr="00C6550D">
        <w:rPr>
          <w:color w:val="000000" w:themeColor="text1"/>
        </w:rPr>
        <w:t>s.</w:t>
      </w:r>
    </w:p>
    <w:p w:rsidR="00FE7AB7" w:rsidRPr="00C6550D" w:rsidRDefault="00FE7AB7">
      <w:pPr>
        <w:spacing w:before="6" w:line="180" w:lineRule="exact"/>
        <w:rPr>
          <w:color w:val="000000" w:themeColor="text1"/>
          <w:sz w:val="19"/>
          <w:szCs w:val="19"/>
        </w:rPr>
      </w:pPr>
    </w:p>
    <w:p w:rsidR="00FE7AB7" w:rsidRPr="00C6550D" w:rsidRDefault="002B432B">
      <w:pPr>
        <w:spacing w:line="254" w:lineRule="auto"/>
        <w:ind w:left="639" w:right="85" w:hanging="499"/>
        <w:jc w:val="both"/>
        <w:rPr>
          <w:color w:val="000000" w:themeColor="text1"/>
        </w:rPr>
        <w:sectPr w:rsidR="00FE7AB7" w:rsidRPr="00C6550D">
          <w:pgSz w:w="12240" w:h="15840"/>
          <w:pgMar w:top="560" w:right="1320" w:bottom="280" w:left="1300" w:header="0" w:footer="433" w:gutter="0"/>
          <w:cols w:space="720"/>
        </w:sectPr>
      </w:pPr>
      <w:r w:rsidRPr="00C6550D">
        <w:rPr>
          <w:color w:val="000000" w:themeColor="text1"/>
          <w:spacing w:val="2"/>
        </w:rPr>
        <w:t>7</w:t>
      </w:r>
      <w:r w:rsidRPr="00C6550D">
        <w:rPr>
          <w:color w:val="000000" w:themeColor="text1"/>
          <w:spacing w:val="1"/>
        </w:rPr>
        <w:t>.</w:t>
      </w:r>
      <w:r w:rsidRPr="00C6550D">
        <w:rPr>
          <w:color w:val="000000" w:themeColor="text1"/>
        </w:rPr>
        <w:t xml:space="preserve">2   </w:t>
      </w:r>
      <w:r w:rsidRPr="00C6550D">
        <w:rPr>
          <w:color w:val="000000" w:themeColor="text1"/>
          <w:spacing w:val="25"/>
        </w:rPr>
        <w:t xml:space="preserve"> </w:t>
      </w:r>
      <w:r w:rsidR="00765F29" w:rsidRPr="00C6550D">
        <w:rPr>
          <w:color w:val="000000" w:themeColor="text1"/>
        </w:rPr>
        <w:t>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w:t>
      </w:r>
    </w:p>
    <w:p w:rsidR="00FE7AB7" w:rsidRPr="00C6550D" w:rsidRDefault="00FE7AB7">
      <w:pPr>
        <w:spacing w:before="1" w:line="120" w:lineRule="exact"/>
        <w:rPr>
          <w:color w:val="000000" w:themeColor="text1"/>
          <w:sz w:val="12"/>
          <w:szCs w:val="12"/>
        </w:rPr>
      </w:pPr>
    </w:p>
    <w:p w:rsidR="00FE7AB7" w:rsidRPr="00C6550D" w:rsidRDefault="00FE7AB7" w:rsidP="002B24BA">
      <w:pPr>
        <w:ind w:left="4645" w:right="4646"/>
        <w:rPr>
          <w:rFonts w:ascii="Courier New" w:eastAsia="Courier New" w:hAnsi="Courier New" w:cs="Courier New"/>
          <w:color w:val="000000" w:themeColor="text1"/>
        </w:rPr>
      </w:pPr>
    </w:p>
    <w:p w:rsidR="00FE7AB7" w:rsidRPr="00C6550D" w:rsidRDefault="002B432B">
      <w:pPr>
        <w:spacing w:line="220" w:lineRule="exact"/>
        <w:ind w:left="120"/>
        <w:rPr>
          <w:color w:val="000000" w:themeColor="text1"/>
        </w:rPr>
      </w:pPr>
      <w:r w:rsidRPr="00C6550D">
        <w:rPr>
          <w:color w:val="000000" w:themeColor="text1"/>
          <w:spacing w:val="2"/>
        </w:rPr>
        <w:t>7</w:t>
      </w:r>
      <w:r w:rsidRPr="00C6550D">
        <w:rPr>
          <w:color w:val="000000" w:themeColor="text1"/>
          <w:spacing w:val="1"/>
        </w:rPr>
        <w:t>.</w:t>
      </w:r>
      <w:r w:rsidRPr="00C6550D">
        <w:rPr>
          <w:color w:val="000000" w:themeColor="text1"/>
        </w:rPr>
        <w:t xml:space="preserve">3   </w:t>
      </w:r>
      <w:r w:rsidRPr="00C6550D">
        <w:rPr>
          <w:color w:val="000000" w:themeColor="text1"/>
          <w:spacing w:val="25"/>
        </w:rPr>
        <w:t xml:space="preserve"> </w:t>
      </w:r>
      <w:r w:rsidRPr="00C6550D">
        <w:rPr>
          <w:color w:val="000000" w:themeColor="text1"/>
          <w:spacing w:val="1"/>
        </w:rPr>
        <w:t>S</w:t>
      </w:r>
      <w:r w:rsidRPr="00C6550D">
        <w:rPr>
          <w:color w:val="000000" w:themeColor="text1"/>
        </w:rPr>
        <w:t>h</w:t>
      </w:r>
      <w:r w:rsidRPr="00C6550D">
        <w:rPr>
          <w:color w:val="000000" w:themeColor="text1"/>
          <w:spacing w:val="2"/>
        </w:rPr>
        <w:t>ou</w:t>
      </w:r>
      <w:r w:rsidRPr="00C6550D">
        <w:rPr>
          <w:color w:val="000000" w:themeColor="text1"/>
        </w:rPr>
        <w:t>ld</w:t>
      </w:r>
      <w:r w:rsidRPr="00C6550D">
        <w:rPr>
          <w:color w:val="000000" w:themeColor="text1"/>
          <w:spacing w:val="-4"/>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3"/>
        </w:rPr>
        <w:t xml:space="preserve"> </w:t>
      </w:r>
      <w:r w:rsidRPr="00C6550D">
        <w:rPr>
          <w:color w:val="000000" w:themeColor="text1"/>
        </w:rPr>
        <w:t>i</w:t>
      </w:r>
      <w:r w:rsidRPr="00C6550D">
        <w:rPr>
          <w:color w:val="000000" w:themeColor="text1"/>
          <w:spacing w:val="2"/>
        </w:rPr>
        <w:t>n</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spacing w:val="2"/>
        </w:rPr>
        <w:t>o</w:t>
      </w:r>
      <w:r w:rsidRPr="00C6550D">
        <w:rPr>
          <w:color w:val="000000" w:themeColor="text1"/>
        </w:rPr>
        <w:t>r</w:t>
      </w:r>
      <w:r w:rsidRPr="00C6550D">
        <w:rPr>
          <w:color w:val="000000" w:themeColor="text1"/>
          <w:spacing w:val="4"/>
        </w:rPr>
        <w:t xml:space="preserve"> </w:t>
      </w:r>
      <w:r w:rsidRPr="00C6550D">
        <w:rPr>
          <w:color w:val="000000" w:themeColor="text1"/>
        </w:rPr>
        <w:t>t</w:t>
      </w:r>
      <w:r w:rsidRPr="00C6550D">
        <w:rPr>
          <w:color w:val="000000" w:themeColor="text1"/>
          <w:spacing w:val="1"/>
        </w:rPr>
        <w:t>e</w:t>
      </w:r>
      <w:r w:rsidRPr="00C6550D">
        <w:rPr>
          <w:color w:val="000000" w:themeColor="text1"/>
        </w:rPr>
        <w:t>st</w:t>
      </w:r>
      <w:r w:rsidRPr="00C6550D">
        <w:rPr>
          <w:color w:val="000000" w:themeColor="text1"/>
          <w:spacing w:val="1"/>
        </w:rPr>
        <w:t>e</w:t>
      </w:r>
      <w:r w:rsidRPr="00C6550D">
        <w:rPr>
          <w:color w:val="000000" w:themeColor="text1"/>
        </w:rPr>
        <w:t>d</w:t>
      </w:r>
      <w:r w:rsidRPr="00C6550D">
        <w:rPr>
          <w:color w:val="000000" w:themeColor="text1"/>
          <w:spacing w:val="1"/>
        </w:rPr>
        <w:t xml:space="preserve"> G</w:t>
      </w:r>
      <w:r w:rsidRPr="00C6550D">
        <w:rPr>
          <w:color w:val="000000" w:themeColor="text1"/>
          <w:spacing w:val="2"/>
        </w:rPr>
        <w:t>o</w:t>
      </w:r>
      <w:r w:rsidRPr="00C6550D">
        <w:rPr>
          <w:color w:val="000000" w:themeColor="text1"/>
        </w:rPr>
        <w:t>o</w:t>
      </w:r>
      <w:r w:rsidRPr="00C6550D">
        <w:rPr>
          <w:color w:val="000000" w:themeColor="text1"/>
          <w:spacing w:val="2"/>
        </w:rPr>
        <w:t>d</w:t>
      </w:r>
      <w:r w:rsidRPr="00C6550D">
        <w:rPr>
          <w:color w:val="000000" w:themeColor="text1"/>
        </w:rPr>
        <w:t>s</w:t>
      </w:r>
      <w:r w:rsidRPr="00C6550D">
        <w:rPr>
          <w:color w:val="000000" w:themeColor="text1"/>
          <w:spacing w:val="-5"/>
        </w:rPr>
        <w:t xml:space="preserve"> </w:t>
      </w:r>
      <w:r w:rsidRPr="00C6550D">
        <w:rPr>
          <w:color w:val="000000" w:themeColor="text1"/>
          <w:spacing w:val="-1"/>
        </w:rPr>
        <w:t>f</w:t>
      </w:r>
      <w:r w:rsidRPr="00C6550D">
        <w:rPr>
          <w:color w:val="000000" w:themeColor="text1"/>
          <w:spacing w:val="1"/>
        </w:rPr>
        <w:t>a</w:t>
      </w:r>
      <w:r w:rsidRPr="00C6550D">
        <w:rPr>
          <w:color w:val="000000" w:themeColor="text1"/>
        </w:rPr>
        <w:t>il</w:t>
      </w:r>
      <w:r w:rsidRPr="00C6550D">
        <w:rPr>
          <w:color w:val="000000" w:themeColor="text1"/>
          <w:spacing w:val="2"/>
        </w:rPr>
        <w:t xml:space="preserve"> </w:t>
      </w:r>
      <w:r w:rsidRPr="00C6550D">
        <w:rPr>
          <w:color w:val="000000" w:themeColor="text1"/>
        </w:rPr>
        <w:t>to</w:t>
      </w:r>
      <w:r w:rsidRPr="00C6550D">
        <w:rPr>
          <w:color w:val="000000" w:themeColor="text1"/>
          <w:spacing w:val="4"/>
        </w:rPr>
        <w:t xml:space="preserve">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10"/>
        </w:rPr>
        <w:t xml:space="preserve"> </w:t>
      </w:r>
      <w:r w:rsidRPr="00C6550D">
        <w:rPr>
          <w:color w:val="000000" w:themeColor="text1"/>
        </w:rPr>
        <w:t>to</w:t>
      </w:r>
      <w:r w:rsidRPr="00C6550D">
        <w:rPr>
          <w:color w:val="000000" w:themeColor="text1"/>
          <w:spacing w:val="4"/>
        </w:rPr>
        <w:t xml:space="preserve"> </w:t>
      </w:r>
      <w:r w:rsidRPr="00C6550D">
        <w:rPr>
          <w:color w:val="000000" w:themeColor="text1"/>
        </w:rPr>
        <w:t>the</w:t>
      </w:r>
      <w:r w:rsidRPr="00C6550D">
        <w:rPr>
          <w:color w:val="000000" w:themeColor="text1"/>
          <w:spacing w:val="6"/>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2"/>
        </w:rPr>
        <w:t>on</w:t>
      </w:r>
      <w:r w:rsidRPr="00C6550D">
        <w:rPr>
          <w:color w:val="000000" w:themeColor="text1"/>
        </w:rPr>
        <w:t>s,</w:t>
      </w:r>
      <w:r w:rsidRPr="00C6550D">
        <w:rPr>
          <w:color w:val="000000" w:themeColor="text1"/>
          <w:spacing w:val="-11"/>
        </w:rPr>
        <w:t xml:space="preserve"> </w:t>
      </w:r>
      <w:r w:rsidRPr="00C6550D">
        <w:rPr>
          <w:color w:val="000000" w:themeColor="text1"/>
        </w:rPr>
        <w:t>the</w:t>
      </w:r>
      <w:r w:rsidRPr="00C6550D">
        <w:rPr>
          <w:color w:val="000000" w:themeColor="text1"/>
          <w:spacing w:val="3"/>
        </w:rPr>
        <w:t xml:space="preserve"> 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rPr>
        <w:t>m</w:t>
      </w:r>
      <w:r w:rsidRPr="00C6550D">
        <w:rPr>
          <w:color w:val="000000" w:themeColor="text1"/>
          <w:spacing w:val="3"/>
        </w:rPr>
        <w:t>a</w:t>
      </w:r>
      <w:r w:rsidRPr="00C6550D">
        <w:rPr>
          <w:color w:val="000000" w:themeColor="text1"/>
        </w:rPr>
        <w:t>y</w:t>
      </w:r>
      <w:r w:rsidRPr="00C6550D">
        <w:rPr>
          <w:color w:val="000000" w:themeColor="text1"/>
          <w:spacing w:val="-4"/>
        </w:rPr>
        <w:t xml:space="preserve"> </w:t>
      </w:r>
      <w:r w:rsidRPr="00C6550D">
        <w:rPr>
          <w:color w:val="000000" w:themeColor="text1"/>
          <w:spacing w:val="1"/>
        </w:rPr>
        <w:t>re</w:t>
      </w:r>
      <w:r w:rsidRPr="00C6550D">
        <w:rPr>
          <w:color w:val="000000" w:themeColor="text1"/>
          <w:spacing w:val="3"/>
        </w:rPr>
        <w:t>j</w:t>
      </w:r>
      <w:r w:rsidRPr="00C6550D">
        <w:rPr>
          <w:color w:val="000000" w:themeColor="text1"/>
          <w:spacing w:val="1"/>
        </w:rPr>
        <w:t>ec</w:t>
      </w:r>
      <w:r w:rsidRPr="00C6550D">
        <w:rPr>
          <w:color w:val="000000" w:themeColor="text1"/>
        </w:rPr>
        <w:t>t the</w:t>
      </w:r>
      <w:r w:rsidRPr="00C6550D">
        <w:rPr>
          <w:color w:val="000000" w:themeColor="text1"/>
          <w:spacing w:val="3"/>
        </w:rPr>
        <w:t xml:space="preserve"> </w:t>
      </w:r>
      <w:r w:rsidRPr="00C6550D">
        <w:rPr>
          <w:color w:val="000000" w:themeColor="text1"/>
        </w:rPr>
        <w:t>g</w:t>
      </w:r>
      <w:r w:rsidRPr="00C6550D">
        <w:rPr>
          <w:color w:val="000000" w:themeColor="text1"/>
          <w:spacing w:val="2"/>
        </w:rPr>
        <w:t>ood</w:t>
      </w:r>
      <w:r w:rsidRPr="00C6550D">
        <w:rPr>
          <w:color w:val="000000" w:themeColor="text1"/>
        </w:rPr>
        <w:t>s</w:t>
      </w:r>
    </w:p>
    <w:p w:rsidR="00FE7AB7" w:rsidRPr="00C6550D" w:rsidRDefault="002B432B">
      <w:pPr>
        <w:spacing w:before="7" w:line="247" w:lineRule="auto"/>
        <w:ind w:left="619" w:right="88"/>
        <w:jc w:val="both"/>
        <w:rPr>
          <w:color w:val="000000" w:themeColor="text1"/>
        </w:rPr>
      </w:pPr>
      <w:r w:rsidRPr="00C6550D">
        <w:rPr>
          <w:color w:val="000000" w:themeColor="text1"/>
          <w:spacing w:val="1"/>
        </w:rPr>
        <w:t>a</w:t>
      </w:r>
      <w:r w:rsidRPr="00C6550D">
        <w:rPr>
          <w:color w:val="000000" w:themeColor="text1"/>
        </w:rPr>
        <w:t>nd</w:t>
      </w:r>
      <w:r w:rsidRPr="00C6550D">
        <w:rPr>
          <w:color w:val="000000" w:themeColor="text1"/>
          <w:spacing w:val="12"/>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9"/>
        </w:rPr>
        <w:t xml:space="preserve"> </w:t>
      </w:r>
      <w:r w:rsidRPr="00C6550D">
        <w:rPr>
          <w:color w:val="000000" w:themeColor="text1"/>
          <w:spacing w:val="1"/>
        </w:rPr>
        <w:t>e</w:t>
      </w:r>
      <w:r w:rsidRPr="00C6550D">
        <w:rPr>
          <w:color w:val="000000" w:themeColor="text1"/>
        </w:rPr>
        <w:t>ith</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spacing w:val="1"/>
        </w:rPr>
        <w:t>re</w:t>
      </w:r>
      <w:r w:rsidRPr="00C6550D">
        <w:rPr>
          <w:color w:val="000000" w:themeColor="text1"/>
          <w:spacing w:val="2"/>
        </w:rPr>
        <w:t>p</w:t>
      </w:r>
      <w:r w:rsidRPr="00C6550D">
        <w:rPr>
          <w:color w:val="000000" w:themeColor="text1"/>
        </w:rPr>
        <w:t>l</w:t>
      </w:r>
      <w:r w:rsidRPr="00C6550D">
        <w:rPr>
          <w:color w:val="000000" w:themeColor="text1"/>
          <w:spacing w:val="1"/>
        </w:rPr>
        <w:t>ac</w:t>
      </w:r>
      <w:r w:rsidRPr="00C6550D">
        <w:rPr>
          <w:color w:val="000000" w:themeColor="text1"/>
        </w:rPr>
        <w:t>e</w:t>
      </w:r>
      <w:r w:rsidRPr="00C6550D">
        <w:rPr>
          <w:color w:val="000000" w:themeColor="text1"/>
          <w:spacing w:val="9"/>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1"/>
        </w:rPr>
        <w:t>r</w:t>
      </w:r>
      <w:r w:rsidRPr="00C6550D">
        <w:rPr>
          <w:color w:val="000000" w:themeColor="text1"/>
          <w:spacing w:val="-1"/>
        </w:rPr>
        <w:t>e</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spacing w:val="1"/>
        </w:rPr>
        <w:t>G</w:t>
      </w:r>
      <w:r w:rsidRPr="00C6550D">
        <w:rPr>
          <w:color w:val="000000" w:themeColor="text1"/>
        </w:rPr>
        <w:t>o</w:t>
      </w:r>
      <w:r w:rsidRPr="00C6550D">
        <w:rPr>
          <w:color w:val="000000" w:themeColor="text1"/>
          <w:spacing w:val="2"/>
        </w:rPr>
        <w:t>od</w:t>
      </w:r>
      <w:r w:rsidRPr="00C6550D">
        <w:rPr>
          <w:color w:val="000000" w:themeColor="text1"/>
        </w:rPr>
        <w:t>s</w:t>
      </w:r>
      <w:r w:rsidRPr="00C6550D">
        <w:rPr>
          <w:color w:val="000000" w:themeColor="text1"/>
          <w:spacing w:val="5"/>
        </w:rPr>
        <w:t xml:space="preserve"> </w:t>
      </w:r>
      <w:r w:rsidRPr="00C6550D">
        <w:rPr>
          <w:color w:val="000000" w:themeColor="text1"/>
        </w:rPr>
        <w:t>or</w:t>
      </w:r>
      <w:r w:rsidRPr="00C6550D">
        <w:rPr>
          <w:color w:val="000000" w:themeColor="text1"/>
          <w:spacing w:val="11"/>
        </w:rPr>
        <w:t xml:space="preserve"> </w:t>
      </w:r>
      <w:r w:rsidRPr="00C6550D">
        <w:rPr>
          <w:color w:val="000000" w:themeColor="text1"/>
          <w:spacing w:val="-3"/>
        </w:rPr>
        <w:t>m</w:t>
      </w:r>
      <w:r w:rsidRPr="00C6550D">
        <w:rPr>
          <w:color w:val="000000" w:themeColor="text1"/>
          <w:spacing w:val="3"/>
        </w:rPr>
        <w:t>a</w:t>
      </w:r>
      <w:r w:rsidRPr="00C6550D">
        <w:rPr>
          <w:color w:val="000000" w:themeColor="text1"/>
        </w:rPr>
        <w:t>ke</w:t>
      </w:r>
      <w:r w:rsidRPr="00C6550D">
        <w:rPr>
          <w:color w:val="000000" w:themeColor="text1"/>
          <w:spacing w:val="9"/>
        </w:rPr>
        <w:t xml:space="preserve"> </w:t>
      </w:r>
      <w:r w:rsidRPr="00C6550D">
        <w:rPr>
          <w:color w:val="000000" w:themeColor="text1"/>
          <w:spacing w:val="1"/>
        </w:rPr>
        <w:t>a</w:t>
      </w:r>
      <w:r w:rsidRPr="00C6550D">
        <w:rPr>
          <w:color w:val="000000" w:themeColor="text1"/>
        </w:rPr>
        <w:t>lt</w:t>
      </w:r>
      <w:r w:rsidRPr="00C6550D">
        <w:rPr>
          <w:color w:val="000000" w:themeColor="text1"/>
          <w:spacing w:val="1"/>
        </w:rPr>
        <w:t>era</w:t>
      </w:r>
      <w:r w:rsidRPr="00C6550D">
        <w:rPr>
          <w:color w:val="000000" w:themeColor="text1"/>
        </w:rPr>
        <w:t>ti</w:t>
      </w:r>
      <w:r w:rsidRPr="00C6550D">
        <w:rPr>
          <w:color w:val="000000" w:themeColor="text1"/>
          <w:spacing w:val="2"/>
        </w:rPr>
        <w:t>on</w:t>
      </w:r>
      <w:r w:rsidRPr="00C6550D">
        <w:rPr>
          <w:color w:val="000000" w:themeColor="text1"/>
        </w:rPr>
        <w:t>s</w:t>
      </w:r>
      <w:r w:rsidRPr="00C6550D">
        <w:rPr>
          <w:color w:val="000000" w:themeColor="text1"/>
          <w:spacing w:val="3"/>
        </w:rPr>
        <w:t xml:space="preserve"> </w:t>
      </w:r>
      <w:r w:rsidRPr="00C6550D">
        <w:rPr>
          <w:color w:val="000000" w:themeColor="text1"/>
        </w:rPr>
        <w:t>n</w:t>
      </w:r>
      <w:r w:rsidRPr="00C6550D">
        <w:rPr>
          <w:color w:val="000000" w:themeColor="text1"/>
          <w:spacing w:val="1"/>
        </w:rPr>
        <w:t>ece</w:t>
      </w:r>
      <w:r w:rsidRPr="00C6550D">
        <w:rPr>
          <w:color w:val="000000" w:themeColor="text1"/>
          <w:spacing w:val="2"/>
        </w:rPr>
        <w:t>s</w:t>
      </w:r>
      <w:r w:rsidRPr="00C6550D">
        <w:rPr>
          <w:color w:val="000000" w:themeColor="text1"/>
        </w:rPr>
        <w:t>s</w:t>
      </w:r>
      <w:r w:rsidRPr="00C6550D">
        <w:rPr>
          <w:color w:val="000000" w:themeColor="text1"/>
          <w:spacing w:val="1"/>
        </w:rPr>
        <w:t>a</w:t>
      </w:r>
      <w:r w:rsidRPr="00C6550D">
        <w:rPr>
          <w:color w:val="000000" w:themeColor="text1"/>
          <w:spacing w:val="4"/>
        </w:rPr>
        <w:t>r</w:t>
      </w:r>
      <w:r w:rsidRPr="00C6550D">
        <w:rPr>
          <w:color w:val="000000" w:themeColor="text1"/>
        </w:rPr>
        <w:t xml:space="preserve">y </w:t>
      </w:r>
      <w:r w:rsidRPr="00C6550D">
        <w:rPr>
          <w:color w:val="000000" w:themeColor="text1"/>
          <w:spacing w:val="3"/>
        </w:rPr>
        <w:t>t</w:t>
      </w:r>
      <w:r w:rsidRPr="00C6550D">
        <w:rPr>
          <w:color w:val="000000" w:themeColor="text1"/>
        </w:rPr>
        <w:t>o</w:t>
      </w:r>
      <w:r w:rsidRPr="00C6550D">
        <w:rPr>
          <w:color w:val="000000" w:themeColor="text1"/>
          <w:spacing w:val="14"/>
        </w:rPr>
        <w:t xml:space="preserve"> </w:t>
      </w:r>
      <w:r w:rsidRPr="00C6550D">
        <w:rPr>
          <w:color w:val="000000" w:themeColor="text1"/>
          <w:spacing w:val="-3"/>
        </w:rPr>
        <w:t>m</w:t>
      </w:r>
      <w:r w:rsidRPr="00C6550D">
        <w:rPr>
          <w:color w:val="000000" w:themeColor="text1"/>
          <w:spacing w:val="1"/>
        </w:rPr>
        <w:t>ee</w:t>
      </w:r>
      <w:r w:rsidRPr="00C6550D">
        <w:rPr>
          <w:color w:val="000000" w:themeColor="text1"/>
        </w:rPr>
        <w:t>t</w:t>
      </w:r>
      <w:r w:rsidRPr="00C6550D">
        <w:rPr>
          <w:color w:val="000000" w:themeColor="text1"/>
          <w:spacing w:val="10"/>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 xml:space="preserve">n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w:t>
      </w:r>
      <w:r w:rsidRPr="00C6550D">
        <w:rPr>
          <w:color w:val="000000" w:themeColor="text1"/>
          <w:spacing w:val="3"/>
        </w:rPr>
        <w:t>e</w:t>
      </w:r>
      <w:r w:rsidRPr="00C6550D">
        <w:rPr>
          <w:color w:val="000000" w:themeColor="text1"/>
          <w:spacing w:val="-3"/>
        </w:rPr>
        <w:t>m</w:t>
      </w:r>
      <w:r w:rsidRPr="00C6550D">
        <w:rPr>
          <w:color w:val="000000" w:themeColor="text1"/>
          <w:spacing w:val="1"/>
        </w:rPr>
        <w:t>e</w:t>
      </w:r>
      <w:r w:rsidRPr="00C6550D">
        <w:rPr>
          <w:color w:val="000000" w:themeColor="text1"/>
          <w:spacing w:val="2"/>
        </w:rPr>
        <w:t>n</w:t>
      </w:r>
      <w:r w:rsidRPr="00C6550D">
        <w:rPr>
          <w:color w:val="000000" w:themeColor="text1"/>
        </w:rPr>
        <w:t>ts</w:t>
      </w:r>
      <w:r w:rsidRPr="00C6550D">
        <w:rPr>
          <w:color w:val="000000" w:themeColor="text1"/>
          <w:spacing w:val="-14"/>
        </w:rPr>
        <w:t xml:space="preserve"> </w:t>
      </w:r>
      <w:r w:rsidRPr="00C6550D">
        <w:rPr>
          <w:color w:val="000000" w:themeColor="text1"/>
          <w:spacing w:val="-1"/>
        </w:rPr>
        <w:t>f</w:t>
      </w:r>
      <w:r w:rsidRPr="00C6550D">
        <w:rPr>
          <w:color w:val="000000" w:themeColor="text1"/>
          <w:spacing w:val="1"/>
        </w:rPr>
        <w:t>re</w:t>
      </w:r>
      <w:r w:rsidRPr="00C6550D">
        <w:rPr>
          <w:color w:val="000000" w:themeColor="text1"/>
        </w:rPr>
        <w:t>e</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c</w:t>
      </w:r>
      <w:r w:rsidRPr="00C6550D">
        <w:rPr>
          <w:color w:val="000000" w:themeColor="text1"/>
          <w:spacing w:val="2"/>
        </w:rPr>
        <w:t>o</w:t>
      </w:r>
      <w:r w:rsidRPr="00C6550D">
        <w:rPr>
          <w:color w:val="000000" w:themeColor="text1"/>
        </w:rPr>
        <w:t>st</w:t>
      </w:r>
      <w:r w:rsidRPr="00C6550D">
        <w:rPr>
          <w:color w:val="000000" w:themeColor="text1"/>
          <w:spacing w:val="-4"/>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w:t>
      </w:r>
      <w:r w:rsidRPr="00C6550D">
        <w:rPr>
          <w:color w:val="000000" w:themeColor="text1"/>
          <w:spacing w:val="2"/>
        </w:rPr>
        <w:t>h</w:t>
      </w:r>
      <w:r w:rsidRPr="00C6550D">
        <w:rPr>
          <w:color w:val="000000" w:themeColor="text1"/>
        </w:rPr>
        <w:t>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p>
    <w:p w:rsidR="00FE7AB7" w:rsidRPr="00C6550D" w:rsidRDefault="00FE7AB7">
      <w:pPr>
        <w:spacing w:before="10" w:line="180" w:lineRule="exact"/>
        <w:rPr>
          <w:color w:val="000000" w:themeColor="text1"/>
          <w:sz w:val="19"/>
          <w:szCs w:val="19"/>
        </w:rPr>
      </w:pPr>
    </w:p>
    <w:p w:rsidR="00FE7AB7" w:rsidRPr="00C6550D" w:rsidRDefault="002B432B">
      <w:pPr>
        <w:spacing w:line="259" w:lineRule="auto"/>
        <w:ind w:left="619" w:right="83" w:hanging="499"/>
        <w:jc w:val="both"/>
        <w:rPr>
          <w:color w:val="000000" w:themeColor="text1"/>
        </w:rPr>
      </w:pPr>
      <w:r w:rsidRPr="00C6550D">
        <w:rPr>
          <w:color w:val="000000" w:themeColor="text1"/>
          <w:spacing w:val="2"/>
        </w:rPr>
        <w:t>7</w:t>
      </w:r>
      <w:r w:rsidRPr="00C6550D">
        <w:rPr>
          <w:color w:val="000000" w:themeColor="text1"/>
          <w:spacing w:val="1"/>
        </w:rPr>
        <w:t>.</w:t>
      </w:r>
      <w:r w:rsidRPr="00C6550D">
        <w:rPr>
          <w:color w:val="000000" w:themeColor="text1"/>
        </w:rPr>
        <w:t xml:space="preserve">4   </w:t>
      </w:r>
      <w:r w:rsidRPr="00C6550D">
        <w:rPr>
          <w:color w:val="000000" w:themeColor="text1"/>
          <w:spacing w:val="25"/>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spacing w:val="-2"/>
        </w:rPr>
        <w:t>'</w:t>
      </w:r>
      <w:r w:rsidRPr="00C6550D">
        <w:rPr>
          <w:color w:val="000000" w:themeColor="text1"/>
        </w:rPr>
        <w:t>s</w:t>
      </w:r>
      <w:r w:rsidRPr="00C6550D">
        <w:rPr>
          <w:color w:val="000000" w:themeColor="text1"/>
          <w:spacing w:val="-7"/>
        </w:rPr>
        <w:t xml:space="preserve"> </w:t>
      </w:r>
      <w:r w:rsidRPr="00C6550D">
        <w:rPr>
          <w:color w:val="000000" w:themeColor="text1"/>
          <w:spacing w:val="1"/>
        </w:rPr>
        <w:t>r</w:t>
      </w:r>
      <w:r w:rsidRPr="00C6550D">
        <w:rPr>
          <w:color w:val="000000" w:themeColor="text1"/>
          <w:spacing w:val="3"/>
        </w:rPr>
        <w:t>i</w:t>
      </w:r>
      <w:r w:rsidRPr="00C6550D">
        <w:rPr>
          <w:color w:val="000000" w:themeColor="text1"/>
          <w:spacing w:val="2"/>
        </w:rPr>
        <w:t>g</w:t>
      </w:r>
      <w:r w:rsidRPr="00C6550D">
        <w:rPr>
          <w:color w:val="000000" w:themeColor="text1"/>
        </w:rPr>
        <w:t>ht</w:t>
      </w:r>
      <w:r w:rsidRPr="00C6550D">
        <w:rPr>
          <w:color w:val="000000" w:themeColor="text1"/>
          <w:spacing w:val="2"/>
        </w:rPr>
        <w:t xml:space="preserve"> </w:t>
      </w:r>
      <w:r w:rsidRPr="00C6550D">
        <w:rPr>
          <w:color w:val="000000" w:themeColor="text1"/>
        </w:rPr>
        <w:t>to</w:t>
      </w:r>
      <w:r w:rsidRPr="00C6550D">
        <w:rPr>
          <w:color w:val="000000" w:themeColor="text1"/>
          <w:spacing w:val="7"/>
        </w:rPr>
        <w:t xml:space="preserve"> </w:t>
      </w:r>
      <w:r w:rsidRPr="00C6550D">
        <w:rPr>
          <w:color w:val="000000" w:themeColor="text1"/>
        </w:rPr>
        <w:t>ins</w:t>
      </w:r>
      <w:r w:rsidRPr="00C6550D">
        <w:rPr>
          <w:color w:val="000000" w:themeColor="text1"/>
          <w:spacing w:val="2"/>
        </w:rPr>
        <w:t>p</w:t>
      </w:r>
      <w:r w:rsidRPr="00C6550D">
        <w:rPr>
          <w:color w:val="000000" w:themeColor="text1"/>
          <w:spacing w:val="3"/>
        </w:rPr>
        <w:t>e</w:t>
      </w:r>
      <w:r w:rsidRPr="00C6550D">
        <w:rPr>
          <w:color w:val="000000" w:themeColor="text1"/>
          <w:spacing w:val="1"/>
        </w:rPr>
        <w:t>c</w:t>
      </w:r>
      <w:r w:rsidRPr="00C6550D">
        <w:rPr>
          <w:color w:val="000000" w:themeColor="text1"/>
        </w:rPr>
        <w:t>t, t</w:t>
      </w:r>
      <w:r w:rsidRPr="00C6550D">
        <w:rPr>
          <w:color w:val="000000" w:themeColor="text1"/>
          <w:spacing w:val="1"/>
        </w:rPr>
        <w:t>e</w:t>
      </w:r>
      <w:r w:rsidRPr="00C6550D">
        <w:rPr>
          <w:color w:val="000000" w:themeColor="text1"/>
        </w:rPr>
        <w:t>st</w:t>
      </w:r>
      <w:r w:rsidRPr="00C6550D">
        <w:rPr>
          <w:color w:val="000000" w:themeColor="text1"/>
          <w:spacing w:val="4"/>
        </w:rPr>
        <w:t xml:space="preserve"> </w:t>
      </w:r>
      <w:r w:rsidRPr="00C6550D">
        <w:rPr>
          <w:color w:val="000000" w:themeColor="text1"/>
          <w:spacing w:val="1"/>
        </w:rPr>
        <w:t>a</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5"/>
        </w:rPr>
        <w:t xml:space="preserve"> </w:t>
      </w:r>
      <w:r w:rsidRPr="00C6550D">
        <w:rPr>
          <w:color w:val="000000" w:themeColor="text1"/>
          <w:spacing w:val="-1"/>
        </w:rPr>
        <w:t>w</w:t>
      </w:r>
      <w:r w:rsidRPr="00C6550D">
        <w:rPr>
          <w:color w:val="000000" w:themeColor="text1"/>
        </w:rPr>
        <w:t>h</w:t>
      </w:r>
      <w:r w:rsidRPr="00C6550D">
        <w:rPr>
          <w:color w:val="000000" w:themeColor="text1"/>
          <w:spacing w:val="1"/>
        </w:rPr>
        <w:t>er</w:t>
      </w:r>
      <w:r w:rsidRPr="00C6550D">
        <w:rPr>
          <w:color w:val="000000" w:themeColor="text1"/>
        </w:rPr>
        <w:t>e</w:t>
      </w:r>
      <w:r w:rsidRPr="00C6550D">
        <w:rPr>
          <w:color w:val="000000" w:themeColor="text1"/>
          <w:spacing w:val="1"/>
        </w:rPr>
        <w:t xml:space="preserve"> </w:t>
      </w:r>
      <w:r w:rsidRPr="00C6550D">
        <w:rPr>
          <w:color w:val="000000" w:themeColor="text1"/>
        </w:rPr>
        <w:t>n</w:t>
      </w:r>
      <w:r w:rsidRPr="00C6550D">
        <w:rPr>
          <w:color w:val="000000" w:themeColor="text1"/>
          <w:spacing w:val="1"/>
        </w:rPr>
        <w:t>ec</w:t>
      </w:r>
      <w:r w:rsidRPr="00C6550D">
        <w:rPr>
          <w:color w:val="000000" w:themeColor="text1"/>
          <w:spacing w:val="3"/>
        </w:rPr>
        <w:t>e</w:t>
      </w:r>
      <w:r w:rsidRPr="00C6550D">
        <w:rPr>
          <w:color w:val="000000" w:themeColor="text1"/>
        </w:rPr>
        <w:t>ss</w:t>
      </w:r>
      <w:r w:rsidRPr="00C6550D">
        <w:rPr>
          <w:color w:val="000000" w:themeColor="text1"/>
          <w:spacing w:val="1"/>
        </w:rPr>
        <w:t>a</w:t>
      </w:r>
      <w:r w:rsidRPr="00C6550D">
        <w:rPr>
          <w:color w:val="000000" w:themeColor="text1"/>
          <w:spacing w:val="4"/>
        </w:rPr>
        <w:t>r</w:t>
      </w:r>
      <w:r w:rsidRPr="00C6550D">
        <w:rPr>
          <w:color w:val="000000" w:themeColor="text1"/>
        </w:rPr>
        <w:t>y,</w:t>
      </w:r>
      <w:r w:rsidRPr="00C6550D">
        <w:rPr>
          <w:color w:val="000000" w:themeColor="text1"/>
          <w:spacing w:val="-4"/>
        </w:rPr>
        <w:t xml:space="preserve"> </w:t>
      </w:r>
      <w:r w:rsidRPr="00C6550D">
        <w:rPr>
          <w:color w:val="000000" w:themeColor="text1"/>
          <w:spacing w:val="1"/>
        </w:rPr>
        <w:t>re</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3"/>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2"/>
        </w:rPr>
        <w:t xml:space="preserve"> </w:t>
      </w:r>
      <w:r w:rsidRPr="00C6550D">
        <w:rPr>
          <w:color w:val="000000" w:themeColor="text1"/>
          <w:spacing w:val="1"/>
        </w:rPr>
        <w:t>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5"/>
        </w:rPr>
        <w:t xml:space="preserve"> </w:t>
      </w:r>
      <w:r w:rsidRPr="00C6550D">
        <w:rPr>
          <w:color w:val="000000" w:themeColor="text1"/>
          <w:spacing w:val="1"/>
        </w:rPr>
        <w:t>arr</w:t>
      </w:r>
      <w:r w:rsidRPr="00C6550D">
        <w:rPr>
          <w:color w:val="000000" w:themeColor="text1"/>
        </w:rPr>
        <w:t>iv</w:t>
      </w:r>
      <w:r w:rsidRPr="00C6550D">
        <w:rPr>
          <w:color w:val="000000" w:themeColor="text1"/>
          <w:spacing w:val="1"/>
        </w:rPr>
        <w:t>a</w:t>
      </w:r>
      <w:r w:rsidRPr="00C6550D">
        <w:rPr>
          <w:color w:val="000000" w:themeColor="text1"/>
        </w:rPr>
        <w:t xml:space="preserve">l </w:t>
      </w:r>
      <w:r w:rsidRPr="00C6550D">
        <w:rPr>
          <w:color w:val="000000" w:themeColor="text1"/>
          <w:spacing w:val="1"/>
        </w:rPr>
        <w:t>a</w:t>
      </w:r>
      <w:r w:rsidRPr="00C6550D">
        <w:rPr>
          <w:color w:val="000000" w:themeColor="text1"/>
        </w:rPr>
        <w:t>t</w:t>
      </w:r>
      <w:r w:rsidRPr="00C6550D">
        <w:rPr>
          <w:color w:val="000000" w:themeColor="text1"/>
          <w:spacing w:val="7"/>
        </w:rPr>
        <w:t xml:space="preserve"> </w:t>
      </w:r>
      <w:r w:rsidRPr="00C6550D">
        <w:rPr>
          <w:color w:val="000000" w:themeColor="text1"/>
          <w:spacing w:val="3"/>
        </w:rPr>
        <w:t>P</w:t>
      </w:r>
      <w:r w:rsidRPr="00C6550D">
        <w:rPr>
          <w:color w:val="000000" w:themeColor="text1"/>
          <w:spacing w:val="1"/>
        </w:rPr>
        <w:t>r</w:t>
      </w:r>
      <w:r w:rsidRPr="00C6550D">
        <w:rPr>
          <w:color w:val="000000" w:themeColor="text1"/>
          <w:spacing w:val="2"/>
        </w:rPr>
        <w:t>o</w:t>
      </w:r>
      <w:r w:rsidRPr="00C6550D">
        <w:rPr>
          <w:color w:val="000000" w:themeColor="text1"/>
          <w:spacing w:val="3"/>
        </w:rPr>
        <w:t>j</w:t>
      </w:r>
      <w:r w:rsidRPr="00C6550D">
        <w:rPr>
          <w:color w:val="000000" w:themeColor="text1"/>
          <w:spacing w:val="1"/>
        </w:rPr>
        <w:t>ec</w:t>
      </w:r>
      <w:r w:rsidRPr="00C6550D">
        <w:rPr>
          <w:color w:val="000000" w:themeColor="text1"/>
        </w:rPr>
        <w:t xml:space="preserve">t </w:t>
      </w:r>
      <w:r w:rsidRPr="00C6550D">
        <w:rPr>
          <w:color w:val="000000" w:themeColor="text1"/>
          <w:spacing w:val="1"/>
        </w:rPr>
        <w:t>S</w:t>
      </w:r>
      <w:r w:rsidRPr="00C6550D">
        <w:rPr>
          <w:color w:val="000000" w:themeColor="text1"/>
        </w:rPr>
        <w:t xml:space="preserve">ite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3"/>
        </w:rPr>
        <w:t xml:space="preserve"> </w:t>
      </w:r>
      <w:r w:rsidRPr="00C6550D">
        <w:rPr>
          <w:color w:val="000000" w:themeColor="text1"/>
          <w:spacing w:val="3"/>
        </w:rPr>
        <w:t>i</w:t>
      </w:r>
      <w:r w:rsidRPr="00C6550D">
        <w:rPr>
          <w:color w:val="000000" w:themeColor="text1"/>
        </w:rPr>
        <w:t>n</w:t>
      </w:r>
      <w:r w:rsidRPr="00C6550D">
        <w:rPr>
          <w:color w:val="000000" w:themeColor="text1"/>
          <w:spacing w:val="-1"/>
        </w:rPr>
        <w:t xml:space="preserve"> </w:t>
      </w:r>
      <w:r w:rsidRPr="00C6550D">
        <w:rPr>
          <w:color w:val="000000" w:themeColor="text1"/>
        </w:rPr>
        <w:t>no</w:t>
      </w:r>
      <w:r w:rsidRPr="00C6550D">
        <w:rPr>
          <w:color w:val="000000" w:themeColor="text1"/>
          <w:spacing w:val="3"/>
        </w:rPr>
        <w:t xml:space="preserve"> </w:t>
      </w:r>
      <w:r w:rsidRPr="00C6550D">
        <w:rPr>
          <w:color w:val="000000" w:themeColor="text1"/>
          <w:spacing w:val="-1"/>
        </w:rPr>
        <w:t>w</w:t>
      </w:r>
      <w:r w:rsidRPr="00C6550D">
        <w:rPr>
          <w:color w:val="000000" w:themeColor="text1"/>
          <w:spacing w:val="3"/>
        </w:rPr>
        <w:t>a</w:t>
      </w:r>
      <w:r w:rsidRPr="00C6550D">
        <w:rPr>
          <w:color w:val="000000" w:themeColor="text1"/>
        </w:rPr>
        <w:t>y</w:t>
      </w:r>
      <w:r w:rsidRPr="00C6550D">
        <w:rPr>
          <w:color w:val="000000" w:themeColor="text1"/>
          <w:spacing w:val="-4"/>
        </w:rPr>
        <w:t xml:space="preserve"> </w:t>
      </w:r>
      <w:r w:rsidRPr="00C6550D">
        <w:rPr>
          <w:color w:val="000000" w:themeColor="text1"/>
          <w:spacing w:val="2"/>
        </w:rPr>
        <w:t>b</w:t>
      </w:r>
      <w:r w:rsidRPr="00C6550D">
        <w:rPr>
          <w:color w:val="000000" w:themeColor="text1"/>
        </w:rPr>
        <w:t>e</w:t>
      </w:r>
      <w:r w:rsidRPr="00C6550D">
        <w:rPr>
          <w:color w:val="000000" w:themeColor="text1"/>
          <w:spacing w:val="1"/>
        </w:rPr>
        <w:t xml:space="preserve"> </w:t>
      </w:r>
      <w:r w:rsidRPr="00C6550D">
        <w:rPr>
          <w:color w:val="000000" w:themeColor="text1"/>
        </w:rPr>
        <w:t>l</w:t>
      </w:r>
      <w:r w:rsidRPr="00C6550D">
        <w:rPr>
          <w:color w:val="000000" w:themeColor="text1"/>
          <w:spacing w:val="3"/>
        </w:rPr>
        <w:t>i</w:t>
      </w:r>
      <w:r w:rsidRPr="00C6550D">
        <w:rPr>
          <w:color w:val="000000" w:themeColor="text1"/>
        </w:rPr>
        <w:t>mit</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spacing w:val="2"/>
        </w:rPr>
        <w:t>o</w:t>
      </w:r>
      <w:r w:rsidRPr="00C6550D">
        <w:rPr>
          <w:color w:val="000000" w:themeColor="text1"/>
        </w:rPr>
        <w:t>r</w:t>
      </w:r>
      <w:r w:rsidRPr="00C6550D">
        <w:rPr>
          <w:color w:val="000000" w:themeColor="text1"/>
          <w:spacing w:val="4"/>
        </w:rPr>
        <w:t xml:space="preserve"> </w:t>
      </w:r>
      <w:r w:rsidRPr="00C6550D">
        <w:rPr>
          <w:color w:val="000000" w:themeColor="text1"/>
          <w:spacing w:val="-3"/>
        </w:rPr>
        <w:t>w</w:t>
      </w:r>
      <w:r w:rsidRPr="00C6550D">
        <w:rPr>
          <w:color w:val="000000" w:themeColor="text1"/>
          <w:spacing w:val="1"/>
        </w:rPr>
        <w:t>a</w:t>
      </w:r>
      <w:r w:rsidRPr="00C6550D">
        <w:rPr>
          <w:color w:val="000000" w:themeColor="text1"/>
        </w:rPr>
        <w:t>iv</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spacing w:val="4"/>
        </w:rPr>
        <w:t>b</w:t>
      </w:r>
      <w:r w:rsidRPr="00C6550D">
        <w:rPr>
          <w:color w:val="000000" w:themeColor="text1"/>
        </w:rPr>
        <w:t>y</w:t>
      </w:r>
      <w:r w:rsidRPr="00C6550D">
        <w:rPr>
          <w:color w:val="000000" w:themeColor="text1"/>
          <w:spacing w:val="-4"/>
        </w:rPr>
        <w:t xml:space="preserve"> </w:t>
      </w:r>
      <w:r w:rsidRPr="00C6550D">
        <w:rPr>
          <w:color w:val="000000" w:themeColor="text1"/>
          <w:spacing w:val="1"/>
        </w:rPr>
        <w:t>rea</w:t>
      </w:r>
      <w:r w:rsidRPr="00C6550D">
        <w:rPr>
          <w:color w:val="000000" w:themeColor="text1"/>
        </w:rPr>
        <w:t>s</w:t>
      </w:r>
      <w:r w:rsidRPr="00C6550D">
        <w:rPr>
          <w:color w:val="000000" w:themeColor="text1"/>
          <w:spacing w:val="4"/>
        </w:rPr>
        <w:t>o</w:t>
      </w:r>
      <w:r w:rsidRPr="00C6550D">
        <w:rPr>
          <w:color w:val="000000" w:themeColor="text1"/>
        </w:rPr>
        <w:t>n</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spacing w:val="4"/>
        </w:rPr>
        <w:t>G</w:t>
      </w:r>
      <w:r w:rsidRPr="00C6550D">
        <w:rPr>
          <w:color w:val="000000" w:themeColor="text1"/>
          <w:spacing w:val="2"/>
        </w:rPr>
        <w:t>ood</w:t>
      </w:r>
      <w:r w:rsidRPr="00C6550D">
        <w:rPr>
          <w:color w:val="000000" w:themeColor="text1"/>
        </w:rPr>
        <w:t>s</w:t>
      </w:r>
      <w:r w:rsidRPr="00C6550D">
        <w:rPr>
          <w:color w:val="000000" w:themeColor="text1"/>
          <w:spacing w:val="-7"/>
        </w:rPr>
        <w:t xml:space="preserve"> </w:t>
      </w:r>
      <w:r w:rsidRPr="00C6550D">
        <w:rPr>
          <w:color w:val="000000" w:themeColor="text1"/>
        </w:rPr>
        <w:t>h</w:t>
      </w:r>
      <w:r w:rsidRPr="00C6550D">
        <w:rPr>
          <w:color w:val="000000" w:themeColor="text1"/>
          <w:spacing w:val="1"/>
        </w:rPr>
        <w:t>a</w:t>
      </w:r>
      <w:r w:rsidRPr="00C6550D">
        <w:rPr>
          <w:color w:val="000000" w:themeColor="text1"/>
        </w:rPr>
        <w:t>v</w:t>
      </w:r>
      <w:r w:rsidRPr="00C6550D">
        <w:rPr>
          <w:color w:val="000000" w:themeColor="text1"/>
          <w:spacing w:val="3"/>
        </w:rPr>
        <w:t>i</w:t>
      </w:r>
      <w:r w:rsidRPr="00C6550D">
        <w:rPr>
          <w:color w:val="000000" w:themeColor="text1"/>
        </w:rPr>
        <w:t>ng</w:t>
      </w:r>
      <w:r w:rsidRPr="00C6550D">
        <w:rPr>
          <w:color w:val="000000" w:themeColor="text1"/>
          <w:spacing w:val="-7"/>
        </w:rPr>
        <w:t xml:space="preserve"> </w:t>
      </w:r>
      <w:r w:rsidRPr="00C6550D">
        <w:rPr>
          <w:color w:val="000000" w:themeColor="text1"/>
          <w:spacing w:val="2"/>
        </w:rPr>
        <w:t>p</w:t>
      </w:r>
      <w:r w:rsidRPr="00C6550D">
        <w:rPr>
          <w:color w:val="000000" w:themeColor="text1"/>
          <w:spacing w:val="1"/>
        </w:rPr>
        <w:t>re</w:t>
      </w:r>
      <w:r w:rsidRPr="00C6550D">
        <w:rPr>
          <w:color w:val="000000" w:themeColor="text1"/>
        </w:rPr>
        <w:t>vi</w:t>
      </w:r>
      <w:r w:rsidRPr="00C6550D">
        <w:rPr>
          <w:color w:val="000000" w:themeColor="text1"/>
          <w:spacing w:val="4"/>
        </w:rPr>
        <w:t>o</w:t>
      </w:r>
      <w:r w:rsidRPr="00C6550D">
        <w:rPr>
          <w:color w:val="000000" w:themeColor="text1"/>
        </w:rPr>
        <w:t>us</w:t>
      </w:r>
      <w:r w:rsidRPr="00C6550D">
        <w:rPr>
          <w:color w:val="000000" w:themeColor="text1"/>
          <w:spacing w:val="3"/>
        </w:rPr>
        <w:t>l</w:t>
      </w:r>
      <w:r w:rsidRPr="00C6550D">
        <w:rPr>
          <w:color w:val="000000" w:themeColor="text1"/>
        </w:rPr>
        <w:t>y</w:t>
      </w:r>
      <w:r w:rsidRPr="00C6550D">
        <w:rPr>
          <w:color w:val="000000" w:themeColor="text1"/>
          <w:spacing w:val="-13"/>
        </w:rPr>
        <w:t xml:space="preserve"> </w:t>
      </w:r>
      <w:r w:rsidRPr="00C6550D">
        <w:rPr>
          <w:color w:val="000000" w:themeColor="text1"/>
          <w:spacing w:val="2"/>
        </w:rPr>
        <w:t>b</w:t>
      </w:r>
      <w:r w:rsidRPr="00C6550D">
        <w:rPr>
          <w:color w:val="000000" w:themeColor="text1"/>
          <w:spacing w:val="1"/>
        </w:rPr>
        <w:t>ee</w:t>
      </w:r>
      <w:r w:rsidRPr="00C6550D">
        <w:rPr>
          <w:color w:val="000000" w:themeColor="text1"/>
        </w:rPr>
        <w:t>n</w:t>
      </w:r>
      <w:r w:rsidRPr="00C6550D">
        <w:rPr>
          <w:color w:val="000000" w:themeColor="text1"/>
          <w:spacing w:val="-4"/>
        </w:rPr>
        <w:t xml:space="preserve"> </w:t>
      </w:r>
      <w:r w:rsidRPr="00C6550D">
        <w:rPr>
          <w:color w:val="000000" w:themeColor="text1"/>
          <w:spacing w:val="3"/>
        </w:rPr>
        <w:t>i</w:t>
      </w:r>
      <w:r w:rsidRPr="00C6550D">
        <w:rPr>
          <w:color w:val="000000" w:themeColor="text1"/>
        </w:rPr>
        <w:t>ns</w:t>
      </w:r>
      <w:r w:rsidRPr="00C6550D">
        <w:rPr>
          <w:color w:val="000000" w:themeColor="text1"/>
          <w:spacing w:val="2"/>
        </w:rPr>
        <w:t>p</w:t>
      </w:r>
      <w:r w:rsidRPr="00C6550D">
        <w:rPr>
          <w:color w:val="000000" w:themeColor="text1"/>
          <w:spacing w:val="1"/>
        </w:rPr>
        <w:t>ec</w:t>
      </w:r>
      <w:r w:rsidRPr="00C6550D">
        <w:rPr>
          <w:color w:val="000000" w:themeColor="text1"/>
        </w:rPr>
        <w:t>t</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8"/>
        </w:rPr>
        <w:t xml:space="preserve"> </w:t>
      </w:r>
      <w:r w:rsidRPr="00C6550D">
        <w:rPr>
          <w:color w:val="000000" w:themeColor="text1"/>
        </w:rPr>
        <w:t>t</w:t>
      </w:r>
      <w:r w:rsidRPr="00C6550D">
        <w:rPr>
          <w:color w:val="000000" w:themeColor="text1"/>
          <w:spacing w:val="1"/>
        </w:rPr>
        <w:t>e</w:t>
      </w:r>
      <w:r w:rsidRPr="00C6550D">
        <w:rPr>
          <w:color w:val="000000" w:themeColor="text1"/>
        </w:rPr>
        <w:t>st</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spacing w:val="1"/>
        </w:rPr>
        <w:t>a</w:t>
      </w:r>
      <w:r w:rsidRPr="00C6550D">
        <w:rPr>
          <w:color w:val="000000" w:themeColor="text1"/>
        </w:rPr>
        <w:t xml:space="preserve">nd </w:t>
      </w:r>
      <w:r w:rsidRPr="00C6550D">
        <w:rPr>
          <w:color w:val="000000" w:themeColor="text1"/>
          <w:spacing w:val="2"/>
        </w:rPr>
        <w:t>p</w:t>
      </w:r>
      <w:r w:rsidRPr="00C6550D">
        <w:rPr>
          <w:color w:val="000000" w:themeColor="text1"/>
          <w:spacing w:val="1"/>
        </w:rPr>
        <w:t>a</w:t>
      </w:r>
      <w:r w:rsidRPr="00C6550D">
        <w:rPr>
          <w:color w:val="000000" w:themeColor="text1"/>
        </w:rPr>
        <w:t>ss</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its</w:t>
      </w:r>
      <w:r w:rsidRPr="00C6550D">
        <w:rPr>
          <w:color w:val="000000" w:themeColor="text1"/>
          <w:spacing w:val="-3"/>
        </w:rPr>
        <w:t xml:space="preserve"> </w:t>
      </w:r>
      <w:r w:rsidRPr="00C6550D">
        <w:rPr>
          <w:color w:val="000000" w:themeColor="text1"/>
          <w:spacing w:val="1"/>
        </w:rPr>
        <w:t>re</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e</w:t>
      </w:r>
      <w:r w:rsidRPr="00C6550D">
        <w:rPr>
          <w:color w:val="000000" w:themeColor="text1"/>
        </w:rPr>
        <w:t>nt</w:t>
      </w:r>
      <w:r w:rsidRPr="00C6550D">
        <w:rPr>
          <w:color w:val="000000" w:themeColor="text1"/>
          <w:spacing w:val="1"/>
        </w:rPr>
        <w:t>a</w:t>
      </w:r>
      <w:r w:rsidRPr="00C6550D">
        <w:rPr>
          <w:color w:val="000000" w:themeColor="text1"/>
        </w:rPr>
        <w:t>tive</w:t>
      </w:r>
      <w:r w:rsidRPr="00C6550D">
        <w:rPr>
          <w:color w:val="000000" w:themeColor="text1"/>
          <w:spacing w:val="-15"/>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2"/>
        </w:rPr>
        <w:t>o</w:t>
      </w:r>
      <w:r w:rsidRPr="00C6550D">
        <w:rPr>
          <w:color w:val="000000" w:themeColor="text1"/>
        </w:rPr>
        <w:t>r</w:t>
      </w:r>
      <w:r w:rsidRPr="00C6550D">
        <w:rPr>
          <w:color w:val="000000" w:themeColor="text1"/>
          <w:spacing w:val="-5"/>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rPr>
        <w:t>shi</w:t>
      </w:r>
      <w:r w:rsidRPr="00C6550D">
        <w:rPr>
          <w:color w:val="000000" w:themeColor="text1"/>
          <w:spacing w:val="4"/>
        </w:rPr>
        <w:t>p</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t.</w:t>
      </w:r>
    </w:p>
    <w:p w:rsidR="00FE7AB7" w:rsidRPr="00C6550D" w:rsidRDefault="00FE7AB7">
      <w:pPr>
        <w:spacing w:before="4" w:line="180" w:lineRule="exact"/>
        <w:rPr>
          <w:color w:val="000000" w:themeColor="text1"/>
          <w:sz w:val="19"/>
          <w:szCs w:val="19"/>
        </w:rPr>
      </w:pPr>
    </w:p>
    <w:p w:rsidR="00FE7AB7" w:rsidRPr="00C6550D" w:rsidRDefault="002B432B">
      <w:pPr>
        <w:spacing w:line="275" w:lineRule="auto"/>
        <w:ind w:left="619" w:right="87" w:hanging="499"/>
        <w:jc w:val="both"/>
        <w:rPr>
          <w:color w:val="000000" w:themeColor="text1"/>
        </w:rPr>
      </w:pPr>
      <w:r w:rsidRPr="00C6550D">
        <w:rPr>
          <w:color w:val="000000" w:themeColor="text1"/>
          <w:spacing w:val="2"/>
        </w:rPr>
        <w:t>7</w:t>
      </w:r>
      <w:r w:rsidRPr="00C6550D">
        <w:rPr>
          <w:color w:val="000000" w:themeColor="text1"/>
          <w:spacing w:val="1"/>
        </w:rPr>
        <w:t>.</w:t>
      </w:r>
      <w:r w:rsidRPr="00C6550D">
        <w:rPr>
          <w:color w:val="000000" w:themeColor="text1"/>
        </w:rPr>
        <w:t xml:space="preserve">5   </w:t>
      </w:r>
      <w:r w:rsidRPr="00C6550D">
        <w:rPr>
          <w:color w:val="000000" w:themeColor="text1"/>
          <w:spacing w:val="25"/>
        </w:rPr>
        <w:t xml:space="preserve"> </w:t>
      </w:r>
      <w:r w:rsidRPr="00C6550D">
        <w:rPr>
          <w:color w:val="000000" w:themeColor="text1"/>
          <w:spacing w:val="1"/>
        </w:rPr>
        <w:t>N</w:t>
      </w:r>
      <w:r w:rsidRPr="00C6550D">
        <w:rPr>
          <w:color w:val="000000" w:themeColor="text1"/>
          <w:spacing w:val="2"/>
        </w:rPr>
        <w:t>o</w:t>
      </w:r>
      <w:r w:rsidRPr="00C6550D">
        <w:rPr>
          <w:color w:val="000000" w:themeColor="text1"/>
        </w:rPr>
        <w:t>th</w:t>
      </w:r>
      <w:r w:rsidRPr="00C6550D">
        <w:rPr>
          <w:color w:val="000000" w:themeColor="text1"/>
          <w:spacing w:val="3"/>
        </w:rPr>
        <w:t>i</w:t>
      </w:r>
      <w:r w:rsidRPr="00C6550D">
        <w:rPr>
          <w:color w:val="000000" w:themeColor="text1"/>
        </w:rPr>
        <w:t>ng</w:t>
      </w:r>
      <w:r w:rsidRPr="00C6550D">
        <w:rPr>
          <w:color w:val="000000" w:themeColor="text1"/>
          <w:spacing w:val="-2"/>
        </w:rPr>
        <w:t xml:space="preserve"> </w:t>
      </w:r>
      <w:r w:rsidRPr="00C6550D">
        <w:rPr>
          <w:color w:val="000000" w:themeColor="text1"/>
          <w:spacing w:val="3"/>
        </w:rPr>
        <w:t>i</w:t>
      </w:r>
      <w:r w:rsidRPr="00C6550D">
        <w:rPr>
          <w:color w:val="000000" w:themeColor="text1"/>
        </w:rPr>
        <w:t>n</w:t>
      </w:r>
      <w:r w:rsidRPr="00C6550D">
        <w:rPr>
          <w:color w:val="000000" w:themeColor="text1"/>
          <w:spacing w:val="7"/>
        </w:rPr>
        <w:t xml:space="preserve"> </w:t>
      </w:r>
      <w:r w:rsidRPr="00C6550D">
        <w:rPr>
          <w:color w:val="000000" w:themeColor="text1"/>
          <w:spacing w:val="1"/>
        </w:rPr>
        <w:t>G</w:t>
      </w:r>
      <w:r w:rsidRPr="00C6550D">
        <w:rPr>
          <w:color w:val="000000" w:themeColor="text1"/>
          <w:spacing w:val="3"/>
        </w:rPr>
        <w:t>C</w:t>
      </w:r>
      <w:r w:rsidRPr="00C6550D">
        <w:rPr>
          <w:color w:val="000000" w:themeColor="text1"/>
        </w:rPr>
        <w:t>C</w:t>
      </w:r>
      <w:r w:rsidRPr="00C6550D">
        <w:rPr>
          <w:color w:val="000000" w:themeColor="text1"/>
          <w:spacing w:val="2"/>
        </w:rPr>
        <w:t xml:space="preserve"> </w:t>
      </w:r>
      <w:r w:rsidRPr="00C6550D">
        <w:rPr>
          <w:color w:val="000000" w:themeColor="text1"/>
        </w:rPr>
        <w:t>Cl</w:t>
      </w:r>
      <w:r w:rsidRPr="00C6550D">
        <w:rPr>
          <w:color w:val="000000" w:themeColor="text1"/>
          <w:spacing w:val="3"/>
        </w:rPr>
        <w:t>a</w:t>
      </w:r>
      <w:r w:rsidRPr="00C6550D">
        <w:rPr>
          <w:color w:val="000000" w:themeColor="text1"/>
          <w:spacing w:val="2"/>
        </w:rPr>
        <w:t>u</w:t>
      </w:r>
      <w:r w:rsidRPr="00C6550D">
        <w:rPr>
          <w:color w:val="000000" w:themeColor="text1"/>
        </w:rPr>
        <w:t>se</w:t>
      </w:r>
      <w:r w:rsidRPr="00C6550D">
        <w:rPr>
          <w:color w:val="000000" w:themeColor="text1"/>
          <w:spacing w:val="2"/>
        </w:rPr>
        <w:t xml:space="preserve"> </w:t>
      </w:r>
      <w:r w:rsidRPr="00C6550D">
        <w:rPr>
          <w:color w:val="000000" w:themeColor="text1"/>
        </w:rPr>
        <w:t>7</w:t>
      </w:r>
      <w:r w:rsidRPr="00C6550D">
        <w:rPr>
          <w:color w:val="000000" w:themeColor="text1"/>
          <w:spacing w:val="10"/>
        </w:rPr>
        <w:t xml:space="preserve"> </w:t>
      </w:r>
      <w:r w:rsidRPr="00C6550D">
        <w:rPr>
          <w:color w:val="000000" w:themeColor="text1"/>
        </w:rPr>
        <w:t>sh</w:t>
      </w:r>
      <w:r w:rsidRPr="00C6550D">
        <w:rPr>
          <w:color w:val="000000" w:themeColor="text1"/>
          <w:spacing w:val="3"/>
        </w:rPr>
        <w:t>a</w:t>
      </w:r>
      <w:r w:rsidRPr="00C6550D">
        <w:rPr>
          <w:color w:val="000000" w:themeColor="text1"/>
        </w:rPr>
        <w:t>ll</w:t>
      </w:r>
      <w:r w:rsidRPr="00C6550D">
        <w:rPr>
          <w:color w:val="000000" w:themeColor="text1"/>
          <w:spacing w:val="4"/>
        </w:rPr>
        <w:t xml:space="preserve"> </w:t>
      </w:r>
      <w:r w:rsidRPr="00C6550D">
        <w:rPr>
          <w:color w:val="000000" w:themeColor="text1"/>
        </w:rPr>
        <w:t>in</w:t>
      </w:r>
      <w:r w:rsidRPr="00C6550D">
        <w:rPr>
          <w:color w:val="000000" w:themeColor="text1"/>
          <w:spacing w:val="7"/>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7"/>
        </w:rPr>
        <w:t xml:space="preserve"> </w:t>
      </w:r>
      <w:r w:rsidRPr="00C6550D">
        <w:rPr>
          <w:color w:val="000000" w:themeColor="text1"/>
          <w:spacing w:val="-1"/>
        </w:rPr>
        <w:t>w</w:t>
      </w:r>
      <w:r w:rsidRPr="00C6550D">
        <w:rPr>
          <w:color w:val="000000" w:themeColor="text1"/>
          <w:spacing w:val="3"/>
        </w:rPr>
        <w:t>a</w:t>
      </w:r>
      <w:r w:rsidRPr="00C6550D">
        <w:rPr>
          <w:color w:val="000000" w:themeColor="text1"/>
        </w:rPr>
        <w:t>y</w:t>
      </w:r>
      <w:r w:rsidRPr="00C6550D">
        <w:rPr>
          <w:color w:val="000000" w:themeColor="text1"/>
          <w:spacing w:val="1"/>
        </w:rPr>
        <w:t xml:space="preserve"> re</w:t>
      </w:r>
      <w:r w:rsidRPr="00C6550D">
        <w:rPr>
          <w:color w:val="000000" w:themeColor="text1"/>
        </w:rPr>
        <w:t>l</w:t>
      </w:r>
      <w:r w:rsidRPr="00C6550D">
        <w:rPr>
          <w:color w:val="000000" w:themeColor="text1"/>
          <w:spacing w:val="1"/>
        </w:rPr>
        <w:t>e</w:t>
      </w:r>
      <w:r w:rsidRPr="00C6550D">
        <w:rPr>
          <w:color w:val="000000" w:themeColor="text1"/>
          <w:spacing w:val="3"/>
        </w:rPr>
        <w:t>a</w:t>
      </w:r>
      <w:r w:rsidRPr="00C6550D">
        <w:rPr>
          <w:color w:val="000000" w:themeColor="text1"/>
        </w:rPr>
        <w:t>se</w:t>
      </w:r>
      <w:r w:rsidRPr="00C6550D">
        <w:rPr>
          <w:color w:val="000000" w:themeColor="text1"/>
          <w:spacing w:val="4"/>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1"/>
        </w:rPr>
        <w:t>S</w:t>
      </w:r>
      <w:r w:rsidRPr="00C6550D">
        <w:rPr>
          <w:color w:val="000000" w:themeColor="text1"/>
        </w:rPr>
        <w:t>u</w:t>
      </w:r>
      <w:r w:rsidRPr="00C6550D">
        <w:rPr>
          <w:color w:val="000000" w:themeColor="text1"/>
          <w:spacing w:val="4"/>
        </w:rPr>
        <w:t>p</w:t>
      </w:r>
      <w:r w:rsidRPr="00C6550D">
        <w:rPr>
          <w:color w:val="000000" w:themeColor="text1"/>
          <w:spacing w:val="2"/>
        </w:rPr>
        <w:t>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
        </w:rPr>
        <w:t xml:space="preserve"> 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1"/>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7"/>
        </w:rPr>
        <w:t xml:space="preserve"> </w:t>
      </w:r>
      <w:r w:rsidRPr="00C6550D">
        <w:rPr>
          <w:color w:val="000000" w:themeColor="text1"/>
          <w:spacing w:val="-1"/>
        </w:rPr>
        <w:t>w</w:t>
      </w:r>
      <w:r w:rsidRPr="00C6550D">
        <w:rPr>
          <w:color w:val="000000" w:themeColor="text1"/>
          <w:spacing w:val="1"/>
        </w:rPr>
        <w:t>arra</w:t>
      </w:r>
      <w:r w:rsidRPr="00C6550D">
        <w:rPr>
          <w:color w:val="000000" w:themeColor="text1"/>
        </w:rPr>
        <w:t>n</w:t>
      </w:r>
      <w:r w:rsidRPr="00C6550D">
        <w:rPr>
          <w:color w:val="000000" w:themeColor="text1"/>
          <w:spacing w:val="3"/>
        </w:rPr>
        <w:t>t</w:t>
      </w:r>
      <w:r w:rsidRPr="00C6550D">
        <w:rPr>
          <w:color w:val="000000" w:themeColor="text1"/>
        </w:rPr>
        <w:t>y</w:t>
      </w:r>
      <w:r w:rsidRPr="00C6550D">
        <w:rPr>
          <w:color w:val="000000" w:themeColor="text1"/>
          <w:spacing w:val="-5"/>
        </w:rPr>
        <w:t xml:space="preserve"> </w:t>
      </w:r>
      <w:r w:rsidRPr="00C6550D">
        <w:rPr>
          <w:color w:val="000000" w:themeColor="text1"/>
          <w:spacing w:val="2"/>
        </w:rPr>
        <w:t>o</w:t>
      </w:r>
      <w:r w:rsidRPr="00C6550D">
        <w:rPr>
          <w:color w:val="000000" w:themeColor="text1"/>
        </w:rPr>
        <w:t>r</w:t>
      </w:r>
      <w:r w:rsidRPr="00C6550D">
        <w:rPr>
          <w:color w:val="000000" w:themeColor="text1"/>
          <w:spacing w:val="8"/>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2"/>
        </w:rPr>
        <w:t>ob</w:t>
      </w:r>
      <w:r w:rsidRPr="00C6550D">
        <w:rPr>
          <w:color w:val="000000" w:themeColor="text1"/>
        </w:rPr>
        <w:t>lig</w:t>
      </w:r>
      <w:r w:rsidRPr="00C6550D">
        <w:rPr>
          <w:color w:val="000000" w:themeColor="text1"/>
          <w:spacing w:val="1"/>
        </w:rPr>
        <w:t>a</w:t>
      </w:r>
      <w:r w:rsidRPr="00C6550D">
        <w:rPr>
          <w:color w:val="000000" w:themeColor="text1"/>
        </w:rPr>
        <w:t>ti</w:t>
      </w:r>
      <w:r w:rsidRPr="00C6550D">
        <w:rPr>
          <w:color w:val="000000" w:themeColor="text1"/>
          <w:spacing w:val="2"/>
        </w:rPr>
        <w:t>on</w:t>
      </w:r>
      <w:r w:rsidRPr="00C6550D">
        <w:rPr>
          <w:color w:val="000000" w:themeColor="text1"/>
        </w:rPr>
        <w:t>s</w:t>
      </w:r>
      <w:r w:rsidRPr="00C6550D">
        <w:rPr>
          <w:color w:val="000000" w:themeColor="text1"/>
          <w:spacing w:val="-5"/>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 this</w:t>
      </w:r>
      <w:r w:rsidRPr="00C6550D">
        <w:rPr>
          <w:color w:val="000000" w:themeColor="text1"/>
          <w:spacing w:val="-2"/>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FE7AB7">
      <w:pPr>
        <w:spacing w:before="7" w:line="160" w:lineRule="exact"/>
        <w:rPr>
          <w:color w:val="000000" w:themeColor="text1"/>
          <w:sz w:val="16"/>
          <w:szCs w:val="16"/>
        </w:rPr>
      </w:pPr>
    </w:p>
    <w:p w:rsidR="00FE7AB7" w:rsidRPr="00C6550D" w:rsidRDefault="002B432B">
      <w:pPr>
        <w:ind w:left="120"/>
        <w:rPr>
          <w:color w:val="000000" w:themeColor="text1"/>
        </w:rPr>
      </w:pPr>
      <w:r w:rsidRPr="00C6550D">
        <w:rPr>
          <w:color w:val="000000" w:themeColor="text1"/>
          <w:spacing w:val="2"/>
        </w:rPr>
        <w:t>7</w:t>
      </w:r>
      <w:r w:rsidRPr="00C6550D">
        <w:rPr>
          <w:color w:val="000000" w:themeColor="text1"/>
          <w:spacing w:val="1"/>
        </w:rPr>
        <w:t>.</w:t>
      </w:r>
      <w:r w:rsidRPr="00C6550D">
        <w:rPr>
          <w:color w:val="000000" w:themeColor="text1"/>
        </w:rPr>
        <w:t xml:space="preserve">6       </w:t>
      </w:r>
      <w:r w:rsidRPr="00C6550D">
        <w:rPr>
          <w:color w:val="000000" w:themeColor="text1"/>
          <w:spacing w:val="46"/>
        </w:rPr>
        <w:t xml:space="preserve"> </w:t>
      </w:r>
      <w:r w:rsidRPr="00C6550D">
        <w:rPr>
          <w:b/>
          <w:color w:val="000000" w:themeColor="text1"/>
          <w:spacing w:val="2"/>
        </w:rPr>
        <w:t>M</w:t>
      </w:r>
      <w:r w:rsidRPr="00C6550D">
        <w:rPr>
          <w:b/>
          <w:color w:val="000000" w:themeColor="text1"/>
          <w:spacing w:val="1"/>
        </w:rPr>
        <w:t>a</w:t>
      </w:r>
      <w:r w:rsidRPr="00C6550D">
        <w:rPr>
          <w:b/>
          <w:color w:val="000000" w:themeColor="text1"/>
        </w:rPr>
        <w:t>nu</w:t>
      </w:r>
      <w:r w:rsidRPr="00C6550D">
        <w:rPr>
          <w:b/>
          <w:color w:val="000000" w:themeColor="text1"/>
          <w:spacing w:val="1"/>
        </w:rPr>
        <w:t>a</w:t>
      </w:r>
      <w:r w:rsidRPr="00C6550D">
        <w:rPr>
          <w:b/>
          <w:color w:val="000000" w:themeColor="text1"/>
        </w:rPr>
        <w:t>ls</w:t>
      </w:r>
      <w:r w:rsidRPr="00C6550D">
        <w:rPr>
          <w:b/>
          <w:color w:val="000000" w:themeColor="text1"/>
          <w:spacing w:val="-7"/>
        </w:rPr>
        <w:t xml:space="preserve"> </w:t>
      </w:r>
      <w:r w:rsidRPr="00C6550D">
        <w:rPr>
          <w:b/>
          <w:color w:val="000000" w:themeColor="text1"/>
          <w:spacing w:val="1"/>
        </w:rPr>
        <w:t>a</w:t>
      </w:r>
      <w:r w:rsidRPr="00C6550D">
        <w:rPr>
          <w:b/>
          <w:color w:val="000000" w:themeColor="text1"/>
        </w:rPr>
        <w:t>nd</w:t>
      </w:r>
      <w:r w:rsidRPr="00C6550D">
        <w:rPr>
          <w:b/>
          <w:color w:val="000000" w:themeColor="text1"/>
          <w:spacing w:val="-3"/>
        </w:rPr>
        <w:t xml:space="preserve"> </w:t>
      </w:r>
      <w:r w:rsidRPr="00C6550D">
        <w:rPr>
          <w:b/>
          <w:color w:val="000000" w:themeColor="text1"/>
        </w:rPr>
        <w:t>D</w:t>
      </w:r>
      <w:r w:rsidRPr="00C6550D">
        <w:rPr>
          <w:b/>
          <w:color w:val="000000" w:themeColor="text1"/>
          <w:spacing w:val="1"/>
        </w:rPr>
        <w:t>ra</w:t>
      </w:r>
      <w:r w:rsidRPr="00C6550D">
        <w:rPr>
          <w:b/>
          <w:color w:val="000000" w:themeColor="text1"/>
          <w:spacing w:val="3"/>
        </w:rPr>
        <w:t>w</w:t>
      </w:r>
      <w:r w:rsidRPr="00C6550D">
        <w:rPr>
          <w:b/>
          <w:color w:val="000000" w:themeColor="text1"/>
        </w:rPr>
        <w:t>in</w:t>
      </w:r>
      <w:r w:rsidRPr="00C6550D">
        <w:rPr>
          <w:b/>
          <w:color w:val="000000" w:themeColor="text1"/>
          <w:spacing w:val="1"/>
        </w:rPr>
        <w:t>g</w:t>
      </w:r>
      <w:r w:rsidRPr="00C6550D">
        <w:rPr>
          <w:b/>
          <w:color w:val="000000" w:themeColor="text1"/>
        </w:rPr>
        <w:t>s</w:t>
      </w:r>
    </w:p>
    <w:p w:rsidR="00FE7AB7" w:rsidRPr="00C6550D" w:rsidRDefault="00FE7AB7">
      <w:pPr>
        <w:spacing w:before="18" w:line="220" w:lineRule="exact"/>
        <w:rPr>
          <w:color w:val="000000" w:themeColor="text1"/>
          <w:sz w:val="22"/>
          <w:szCs w:val="22"/>
        </w:rPr>
      </w:pPr>
    </w:p>
    <w:p w:rsidR="00FE7AB7" w:rsidRPr="00C6550D" w:rsidRDefault="002B432B">
      <w:pPr>
        <w:spacing w:line="254" w:lineRule="auto"/>
        <w:ind w:left="1291" w:right="85" w:hanging="451"/>
        <w:jc w:val="both"/>
        <w:rPr>
          <w:color w:val="000000" w:themeColor="text1"/>
        </w:rPr>
      </w:pPr>
      <w:r w:rsidRPr="00C6550D">
        <w:rPr>
          <w:color w:val="000000" w:themeColor="text1"/>
          <w:spacing w:val="2"/>
        </w:rPr>
        <w:t>7</w:t>
      </w:r>
      <w:r w:rsidRPr="00C6550D">
        <w:rPr>
          <w:color w:val="000000" w:themeColor="text1"/>
          <w:spacing w:val="1"/>
        </w:rPr>
        <w:t>.</w:t>
      </w:r>
      <w:r w:rsidRPr="00C6550D">
        <w:rPr>
          <w:color w:val="000000" w:themeColor="text1"/>
          <w:spacing w:val="2"/>
        </w:rPr>
        <w:t>6</w:t>
      </w:r>
      <w:r w:rsidRPr="00C6550D">
        <w:rPr>
          <w:color w:val="000000" w:themeColor="text1"/>
          <w:spacing w:val="1"/>
        </w:rPr>
        <w:t>.</w:t>
      </w:r>
      <w:r w:rsidRPr="00C6550D">
        <w:rPr>
          <w:color w:val="000000" w:themeColor="text1"/>
        </w:rPr>
        <w:t>1</w:t>
      </w:r>
      <w:r w:rsidRPr="00C6550D">
        <w:rPr>
          <w:color w:val="000000" w:themeColor="text1"/>
          <w:spacing w:val="2"/>
        </w:rPr>
        <w:t xml:space="preserve"> </w:t>
      </w:r>
      <w:r w:rsidRPr="00C6550D">
        <w:rPr>
          <w:color w:val="000000" w:themeColor="text1"/>
          <w:spacing w:val="3"/>
        </w:rPr>
        <w:t>B</w:t>
      </w:r>
      <w:r w:rsidRPr="00C6550D">
        <w:rPr>
          <w:color w:val="000000" w:themeColor="text1"/>
          <w:spacing w:val="1"/>
        </w:rPr>
        <w:t>e</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rPr>
        <w:t>e the</w:t>
      </w:r>
      <w:r w:rsidRPr="00C6550D">
        <w:rPr>
          <w:color w:val="000000" w:themeColor="text1"/>
          <w:spacing w:val="6"/>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2"/>
        </w:rPr>
        <w:t xml:space="preserve"> </w:t>
      </w:r>
      <w:r w:rsidRPr="00C6550D">
        <w:rPr>
          <w:color w:val="000000" w:themeColor="text1"/>
          <w:spacing w:val="1"/>
        </w:rPr>
        <w:t>a</w:t>
      </w:r>
      <w:r w:rsidRPr="00C6550D">
        <w:rPr>
          <w:color w:val="000000" w:themeColor="text1"/>
        </w:rPr>
        <w:t>nd</w:t>
      </w:r>
      <w:r w:rsidRPr="00C6550D">
        <w:rPr>
          <w:color w:val="000000" w:themeColor="text1"/>
          <w:spacing w:val="7"/>
        </w:rPr>
        <w:t xml:space="preserve"> </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4"/>
        </w:rPr>
        <w:t>p</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4"/>
        </w:rPr>
        <w:t xml:space="preserve"> </w:t>
      </w:r>
      <w:r w:rsidRPr="00C6550D">
        <w:rPr>
          <w:color w:val="000000" w:themeColor="text1"/>
          <w:spacing w:val="1"/>
        </w:rPr>
        <w:t>ar</w:t>
      </w:r>
      <w:r w:rsidRPr="00C6550D">
        <w:rPr>
          <w:color w:val="000000" w:themeColor="text1"/>
        </w:rPr>
        <w:t>e</w:t>
      </w:r>
      <w:r w:rsidRPr="00C6550D">
        <w:rPr>
          <w:color w:val="000000" w:themeColor="text1"/>
          <w:spacing w:val="6"/>
        </w:rPr>
        <w:t xml:space="preserve"> </w:t>
      </w:r>
      <w:r w:rsidRPr="00C6550D">
        <w:rPr>
          <w:color w:val="000000" w:themeColor="text1"/>
        </w:rPr>
        <w:t>t</w:t>
      </w:r>
      <w:r w:rsidRPr="00C6550D">
        <w:rPr>
          <w:color w:val="000000" w:themeColor="text1"/>
          <w:spacing w:val="1"/>
        </w:rPr>
        <w:t>a</w:t>
      </w:r>
      <w:r w:rsidRPr="00C6550D">
        <w:rPr>
          <w:color w:val="000000" w:themeColor="text1"/>
        </w:rPr>
        <w:t>k</w:t>
      </w:r>
      <w:r w:rsidRPr="00C6550D">
        <w:rPr>
          <w:color w:val="000000" w:themeColor="text1"/>
          <w:spacing w:val="3"/>
        </w:rPr>
        <w:t>e</w:t>
      </w:r>
      <w:r w:rsidRPr="00C6550D">
        <w:rPr>
          <w:color w:val="000000" w:themeColor="text1"/>
        </w:rPr>
        <w:t>n</w:t>
      </w:r>
      <w:r w:rsidRPr="00C6550D">
        <w:rPr>
          <w:color w:val="000000" w:themeColor="text1"/>
          <w:spacing w:val="1"/>
        </w:rPr>
        <w:t xml:space="preserve"> </w:t>
      </w:r>
      <w:r w:rsidRPr="00C6550D">
        <w:rPr>
          <w:color w:val="000000" w:themeColor="text1"/>
          <w:spacing w:val="4"/>
        </w:rPr>
        <w:t>o</w:t>
      </w:r>
      <w:r w:rsidRPr="00C6550D">
        <w:rPr>
          <w:color w:val="000000" w:themeColor="text1"/>
        </w:rPr>
        <w:t>v</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4"/>
        </w:rPr>
        <w:t>b</w:t>
      </w:r>
      <w:r w:rsidRPr="00C6550D">
        <w:rPr>
          <w:color w:val="000000" w:themeColor="text1"/>
        </w:rPr>
        <w:t>y</w:t>
      </w:r>
      <w:r w:rsidRPr="00C6550D">
        <w:rPr>
          <w:color w:val="000000" w:themeColor="text1"/>
          <w:spacing w:val="3"/>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5"/>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4"/>
        </w:rPr>
        <w:t xml:space="preserve"> </w:t>
      </w:r>
      <w:r w:rsidRPr="00C6550D">
        <w:rPr>
          <w:color w:val="000000" w:themeColor="text1"/>
        </w:rPr>
        <w:t>su</w:t>
      </w:r>
      <w:r w:rsidRPr="00C6550D">
        <w:rPr>
          <w:color w:val="000000" w:themeColor="text1"/>
          <w:spacing w:val="2"/>
        </w:rPr>
        <w:t>pp</w:t>
      </w:r>
      <w:r w:rsidRPr="00C6550D">
        <w:rPr>
          <w:color w:val="000000" w:themeColor="text1"/>
          <w:spacing w:val="3"/>
        </w:rPr>
        <w:t>l</w:t>
      </w:r>
      <w:r w:rsidRPr="00C6550D">
        <w:rPr>
          <w:color w:val="000000" w:themeColor="text1"/>
        </w:rPr>
        <w:t>y</w:t>
      </w:r>
      <w:r w:rsidRPr="00C6550D">
        <w:rPr>
          <w:color w:val="000000" w:themeColor="text1"/>
          <w:spacing w:val="-3"/>
        </w:rPr>
        <w:t xml:space="preserve"> </w:t>
      </w:r>
      <w:r w:rsidRPr="00C6550D">
        <w:rPr>
          <w:color w:val="000000" w:themeColor="text1"/>
          <w:spacing w:val="2"/>
        </w:rPr>
        <w:t>op</w:t>
      </w:r>
      <w:r w:rsidRPr="00C6550D">
        <w:rPr>
          <w:color w:val="000000" w:themeColor="text1"/>
          <w:spacing w:val="1"/>
        </w:rPr>
        <w:t>era</w:t>
      </w:r>
      <w:r w:rsidRPr="00C6550D">
        <w:rPr>
          <w:color w:val="000000" w:themeColor="text1"/>
        </w:rPr>
        <w:t>ti</w:t>
      </w:r>
      <w:r w:rsidRPr="00C6550D">
        <w:rPr>
          <w:color w:val="000000" w:themeColor="text1"/>
          <w:spacing w:val="2"/>
        </w:rPr>
        <w:t>o</w:t>
      </w:r>
      <w:r w:rsidRPr="00C6550D">
        <w:rPr>
          <w:color w:val="000000" w:themeColor="text1"/>
        </w:rPr>
        <w:t xml:space="preserve">n </w:t>
      </w:r>
      <w:r w:rsidRPr="00C6550D">
        <w:rPr>
          <w:color w:val="000000" w:themeColor="text1"/>
          <w:spacing w:val="1"/>
        </w:rPr>
        <w:t>a</w:t>
      </w:r>
      <w:r w:rsidRPr="00C6550D">
        <w:rPr>
          <w:color w:val="000000" w:themeColor="text1"/>
        </w:rPr>
        <w:t>nd</w:t>
      </w:r>
      <w:r w:rsidRPr="00C6550D">
        <w:rPr>
          <w:color w:val="000000" w:themeColor="text1"/>
          <w:spacing w:val="5"/>
        </w:rPr>
        <w:t xml:space="preserve"> </w:t>
      </w:r>
      <w:r w:rsidRPr="00C6550D">
        <w:rPr>
          <w:color w:val="000000" w:themeColor="text1"/>
        </w:rPr>
        <w:t>m</w:t>
      </w:r>
      <w:r w:rsidRPr="00C6550D">
        <w:rPr>
          <w:color w:val="000000" w:themeColor="text1"/>
          <w:spacing w:val="1"/>
        </w:rPr>
        <w:t>a</w:t>
      </w:r>
      <w:r w:rsidRPr="00C6550D">
        <w:rPr>
          <w:color w:val="000000" w:themeColor="text1"/>
        </w:rPr>
        <w:t>i</w:t>
      </w:r>
      <w:r w:rsidRPr="00C6550D">
        <w:rPr>
          <w:color w:val="000000" w:themeColor="text1"/>
          <w:spacing w:val="2"/>
        </w:rPr>
        <w:t>n</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6"/>
        </w:rPr>
        <w:t xml:space="preserve"> </w:t>
      </w:r>
      <w:r w:rsidRPr="00C6550D">
        <w:rPr>
          <w:color w:val="000000" w:themeColor="text1"/>
        </w:rPr>
        <w:t>m</w:t>
      </w:r>
      <w:r w:rsidRPr="00C6550D">
        <w:rPr>
          <w:color w:val="000000" w:themeColor="text1"/>
          <w:spacing w:val="3"/>
        </w:rPr>
        <w:t>a</w:t>
      </w:r>
      <w:r w:rsidRPr="00C6550D">
        <w:rPr>
          <w:color w:val="000000" w:themeColor="text1"/>
        </w:rPr>
        <w:t>nu</w:t>
      </w:r>
      <w:r w:rsidRPr="00C6550D">
        <w:rPr>
          <w:color w:val="000000" w:themeColor="text1"/>
          <w:spacing w:val="3"/>
        </w:rPr>
        <w:t>a</w:t>
      </w:r>
      <w:r w:rsidRPr="00C6550D">
        <w:rPr>
          <w:color w:val="000000" w:themeColor="text1"/>
        </w:rPr>
        <w:t>ls</w:t>
      </w:r>
      <w:r w:rsidRPr="00C6550D">
        <w:rPr>
          <w:color w:val="000000" w:themeColor="text1"/>
          <w:spacing w:val="-6"/>
        </w:rPr>
        <w:t xml:space="preserve"> </w:t>
      </w:r>
      <w:r w:rsidRPr="00C6550D">
        <w:rPr>
          <w:color w:val="000000" w:themeColor="text1"/>
        </w:rPr>
        <w:t>t</w:t>
      </w:r>
      <w:r w:rsidRPr="00C6550D">
        <w:rPr>
          <w:color w:val="000000" w:themeColor="text1"/>
          <w:spacing w:val="4"/>
        </w:rPr>
        <w:t>o</w:t>
      </w:r>
      <w:r w:rsidRPr="00C6550D">
        <w:rPr>
          <w:color w:val="000000" w:themeColor="text1"/>
          <w:spacing w:val="2"/>
        </w:rPr>
        <w:t>g</w:t>
      </w:r>
      <w:r w:rsidRPr="00C6550D">
        <w:rPr>
          <w:color w:val="000000" w:themeColor="text1"/>
          <w:spacing w:val="1"/>
        </w:rPr>
        <w:t>e</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1"/>
        </w:rPr>
        <w:t xml:space="preserve"> 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1"/>
        </w:rPr>
        <w:t xml:space="preserve"> </w:t>
      </w:r>
      <w:r w:rsidRPr="00C6550D">
        <w:rPr>
          <w:color w:val="000000" w:themeColor="text1"/>
          <w:spacing w:val="2"/>
        </w:rPr>
        <w:t>d</w:t>
      </w:r>
      <w:r w:rsidRPr="00C6550D">
        <w:rPr>
          <w:color w:val="000000" w:themeColor="text1"/>
          <w:spacing w:val="1"/>
        </w:rPr>
        <w:t>r</w:t>
      </w:r>
      <w:r w:rsidRPr="00C6550D">
        <w:rPr>
          <w:color w:val="000000" w:themeColor="text1"/>
          <w:spacing w:val="3"/>
        </w:rPr>
        <w:t>a</w:t>
      </w:r>
      <w:r w:rsidRPr="00C6550D">
        <w:rPr>
          <w:color w:val="000000" w:themeColor="text1"/>
          <w:spacing w:val="-3"/>
        </w:rPr>
        <w:t>w</w:t>
      </w:r>
      <w:r w:rsidRPr="00C6550D">
        <w:rPr>
          <w:color w:val="000000" w:themeColor="text1"/>
          <w:spacing w:val="3"/>
        </w:rPr>
        <w:t>i</w:t>
      </w:r>
      <w:r w:rsidRPr="00C6550D">
        <w:rPr>
          <w:color w:val="000000" w:themeColor="text1"/>
          <w:spacing w:val="2"/>
        </w:rPr>
        <w:t>n</w:t>
      </w:r>
      <w:r w:rsidRPr="00C6550D">
        <w:rPr>
          <w:color w:val="000000" w:themeColor="text1"/>
        </w:rPr>
        <w:t>gs</w:t>
      </w:r>
      <w:r w:rsidRPr="00C6550D">
        <w:rPr>
          <w:color w:val="000000" w:themeColor="text1"/>
          <w:spacing w:val="-8"/>
        </w:rPr>
        <w:t xml:space="preserve"> </w:t>
      </w:r>
      <w:r w:rsidRPr="00C6550D">
        <w:rPr>
          <w:color w:val="000000" w:themeColor="text1"/>
          <w:spacing w:val="4"/>
        </w:rPr>
        <w:t>o</w:t>
      </w:r>
      <w:r w:rsidRPr="00C6550D">
        <w:rPr>
          <w:color w:val="000000" w:themeColor="text1"/>
        </w:rPr>
        <w:t>f</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rPr>
        <w:t>g</w:t>
      </w:r>
      <w:r w:rsidRPr="00C6550D">
        <w:rPr>
          <w:color w:val="000000" w:themeColor="text1"/>
          <w:spacing w:val="4"/>
        </w:rPr>
        <w:t>o</w:t>
      </w:r>
      <w:r w:rsidRPr="00C6550D">
        <w:rPr>
          <w:color w:val="000000" w:themeColor="text1"/>
          <w:spacing w:val="2"/>
        </w:rPr>
        <w:t>od</w:t>
      </w:r>
      <w:r w:rsidRPr="00C6550D">
        <w:rPr>
          <w:color w:val="000000" w:themeColor="text1"/>
        </w:rPr>
        <w:t>s</w:t>
      </w:r>
      <w:r w:rsidRPr="00C6550D">
        <w:rPr>
          <w:color w:val="000000" w:themeColor="text1"/>
          <w:spacing w:val="-5"/>
        </w:rPr>
        <w:t xml:space="preserve"> </w:t>
      </w:r>
      <w:r w:rsidRPr="00C6550D">
        <w:rPr>
          <w:color w:val="000000" w:themeColor="text1"/>
          <w:spacing w:val="1"/>
        </w:rPr>
        <w:t>a</w:t>
      </w:r>
      <w:r w:rsidRPr="00C6550D">
        <w:rPr>
          <w:color w:val="000000" w:themeColor="text1"/>
        </w:rPr>
        <w:t>nd</w:t>
      </w:r>
      <w:r w:rsidRPr="00C6550D">
        <w:rPr>
          <w:color w:val="000000" w:themeColor="text1"/>
          <w:spacing w:val="2"/>
        </w:rPr>
        <w:t xml:space="preserve"> </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4"/>
        </w:rPr>
        <w:t>p</w:t>
      </w:r>
      <w:r w:rsidRPr="00C6550D">
        <w:rPr>
          <w:color w:val="000000" w:themeColor="text1"/>
        </w:rPr>
        <w:t>m</w:t>
      </w:r>
      <w:r w:rsidRPr="00C6550D">
        <w:rPr>
          <w:color w:val="000000" w:themeColor="text1"/>
          <w:spacing w:val="3"/>
        </w:rPr>
        <w:t>e</w:t>
      </w:r>
      <w:r w:rsidRPr="00C6550D">
        <w:rPr>
          <w:color w:val="000000" w:themeColor="text1"/>
        </w:rPr>
        <w:t>nt.</w:t>
      </w:r>
      <w:r w:rsidRPr="00C6550D">
        <w:rPr>
          <w:color w:val="000000" w:themeColor="text1"/>
          <w:spacing w:val="-9"/>
        </w:rPr>
        <w:t xml:space="preserve"> </w:t>
      </w:r>
      <w:r w:rsidRPr="00C6550D">
        <w:rPr>
          <w:color w:val="000000" w:themeColor="text1"/>
          <w:spacing w:val="4"/>
        </w:rPr>
        <w:t>T</w:t>
      </w:r>
      <w:r w:rsidRPr="00C6550D">
        <w:rPr>
          <w:color w:val="000000" w:themeColor="text1"/>
        </w:rPr>
        <w:t>h</w:t>
      </w:r>
      <w:r w:rsidRPr="00C6550D">
        <w:rPr>
          <w:color w:val="000000" w:themeColor="text1"/>
          <w:spacing w:val="1"/>
        </w:rPr>
        <w:t>e</w:t>
      </w:r>
      <w:r w:rsidRPr="00C6550D">
        <w:rPr>
          <w:color w:val="000000" w:themeColor="text1"/>
        </w:rPr>
        <w:t>se</w:t>
      </w:r>
      <w:r w:rsidRPr="00C6550D">
        <w:rPr>
          <w:color w:val="000000" w:themeColor="text1"/>
          <w:spacing w:val="1"/>
        </w:rPr>
        <w:t xml:space="preserve"> </w:t>
      </w:r>
      <w:r w:rsidRPr="00C6550D">
        <w:rPr>
          <w:color w:val="000000" w:themeColor="text1"/>
        </w:rPr>
        <w:t>sh</w:t>
      </w:r>
      <w:r w:rsidRPr="00C6550D">
        <w:rPr>
          <w:color w:val="000000" w:themeColor="text1"/>
          <w:spacing w:val="3"/>
        </w:rPr>
        <w:t>a</w:t>
      </w:r>
      <w:r w:rsidRPr="00C6550D">
        <w:rPr>
          <w:color w:val="000000" w:themeColor="text1"/>
        </w:rPr>
        <w:t>ll</w:t>
      </w:r>
      <w:r w:rsidRPr="00C6550D">
        <w:rPr>
          <w:color w:val="000000" w:themeColor="text1"/>
          <w:spacing w:val="-1"/>
        </w:rPr>
        <w:t xml:space="preserve"> </w:t>
      </w:r>
      <w:r w:rsidRPr="00C6550D">
        <w:rPr>
          <w:color w:val="000000" w:themeColor="text1"/>
          <w:spacing w:val="2"/>
        </w:rPr>
        <w:t>b</w:t>
      </w:r>
      <w:r w:rsidRPr="00C6550D">
        <w:rPr>
          <w:color w:val="000000" w:themeColor="text1"/>
        </w:rPr>
        <w:t>e</w:t>
      </w:r>
      <w:r w:rsidRPr="00C6550D">
        <w:rPr>
          <w:color w:val="000000" w:themeColor="text1"/>
          <w:spacing w:val="3"/>
        </w:rPr>
        <w:t xml:space="preserve"> i</w:t>
      </w:r>
      <w:r w:rsidRPr="00C6550D">
        <w:rPr>
          <w:color w:val="000000" w:themeColor="text1"/>
        </w:rPr>
        <w:t>n</w:t>
      </w:r>
      <w:r w:rsidRPr="00C6550D">
        <w:rPr>
          <w:color w:val="000000" w:themeColor="text1"/>
          <w:spacing w:val="2"/>
        </w:rPr>
        <w:t xml:space="preserve"> s</w:t>
      </w:r>
      <w:r w:rsidRPr="00C6550D">
        <w:rPr>
          <w:color w:val="000000" w:themeColor="text1"/>
        </w:rPr>
        <w:t>u</w:t>
      </w:r>
      <w:r w:rsidRPr="00C6550D">
        <w:rPr>
          <w:color w:val="000000" w:themeColor="text1"/>
          <w:spacing w:val="3"/>
        </w:rPr>
        <w:t>c</w:t>
      </w:r>
      <w:r w:rsidRPr="00C6550D">
        <w:rPr>
          <w:color w:val="000000" w:themeColor="text1"/>
        </w:rPr>
        <w:t xml:space="preserve">h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a</w:t>
      </w:r>
      <w:r w:rsidRPr="00C6550D">
        <w:rPr>
          <w:color w:val="000000" w:themeColor="text1"/>
        </w:rPr>
        <w:t xml:space="preserve">il </w:t>
      </w:r>
      <w:r w:rsidRPr="00C6550D">
        <w:rPr>
          <w:color w:val="000000" w:themeColor="text1"/>
          <w:spacing w:val="1"/>
        </w:rPr>
        <w:t>a</w:t>
      </w:r>
      <w:r w:rsidRPr="00C6550D">
        <w:rPr>
          <w:color w:val="000000" w:themeColor="text1"/>
        </w:rPr>
        <w:t>s</w:t>
      </w:r>
      <w:r w:rsidRPr="00C6550D">
        <w:rPr>
          <w:color w:val="000000" w:themeColor="text1"/>
          <w:spacing w:val="6"/>
        </w:rPr>
        <w:t xml:space="preserve"> </w:t>
      </w:r>
      <w:r w:rsidRPr="00C6550D">
        <w:rPr>
          <w:color w:val="000000" w:themeColor="text1"/>
          <w:spacing w:val="-3"/>
        </w:rPr>
        <w:t>w</w:t>
      </w:r>
      <w:r w:rsidRPr="00C6550D">
        <w:rPr>
          <w:color w:val="000000" w:themeColor="text1"/>
        </w:rPr>
        <w:t>i</w:t>
      </w:r>
      <w:r w:rsidRPr="00C6550D">
        <w:rPr>
          <w:color w:val="000000" w:themeColor="text1"/>
          <w:spacing w:val="3"/>
        </w:rPr>
        <w:t>l</w:t>
      </w:r>
      <w:r w:rsidRPr="00C6550D">
        <w:rPr>
          <w:color w:val="000000" w:themeColor="text1"/>
        </w:rPr>
        <w:t xml:space="preserve">l </w:t>
      </w:r>
      <w:r w:rsidRPr="00C6550D">
        <w:rPr>
          <w:color w:val="000000" w:themeColor="text1"/>
          <w:spacing w:val="1"/>
        </w:rPr>
        <w:t>e</w:t>
      </w:r>
      <w:r w:rsidRPr="00C6550D">
        <w:rPr>
          <w:color w:val="000000" w:themeColor="text1"/>
        </w:rPr>
        <w:t>n</w:t>
      </w:r>
      <w:r w:rsidRPr="00C6550D">
        <w:rPr>
          <w:color w:val="000000" w:themeColor="text1"/>
          <w:spacing w:val="1"/>
        </w:rPr>
        <w:t>a</w:t>
      </w:r>
      <w:r w:rsidRPr="00C6550D">
        <w:rPr>
          <w:color w:val="000000" w:themeColor="text1"/>
          <w:spacing w:val="2"/>
        </w:rPr>
        <w:t>b</w:t>
      </w:r>
      <w:r w:rsidRPr="00C6550D">
        <w:rPr>
          <w:color w:val="000000" w:themeColor="text1"/>
        </w:rPr>
        <w:t>le</w:t>
      </w:r>
      <w:r w:rsidRPr="00C6550D">
        <w:rPr>
          <w:color w:val="000000" w:themeColor="text1"/>
          <w:spacing w:val="-1"/>
        </w:rPr>
        <w:t xml:space="preserve"> </w:t>
      </w:r>
      <w:r w:rsidRPr="00C6550D">
        <w:rPr>
          <w:color w:val="000000" w:themeColor="text1"/>
        </w:rPr>
        <w:t>the</w:t>
      </w:r>
      <w:r w:rsidRPr="00C6550D">
        <w:rPr>
          <w:color w:val="000000" w:themeColor="text1"/>
          <w:spacing w:val="3"/>
        </w:rPr>
        <w:t xml:space="preserve"> P</w:t>
      </w:r>
      <w:r w:rsidRPr="00C6550D">
        <w:rPr>
          <w:color w:val="000000" w:themeColor="text1"/>
        </w:rPr>
        <w:t>u</w:t>
      </w:r>
      <w:r w:rsidRPr="00C6550D">
        <w:rPr>
          <w:color w:val="000000" w:themeColor="text1"/>
          <w:spacing w:val="1"/>
        </w:rPr>
        <w:t>rc</w:t>
      </w:r>
      <w:r w:rsidRPr="00C6550D">
        <w:rPr>
          <w:color w:val="000000" w:themeColor="text1"/>
          <w:spacing w:val="2"/>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to</w:t>
      </w:r>
      <w:r w:rsidRPr="00C6550D">
        <w:rPr>
          <w:color w:val="000000" w:themeColor="text1"/>
          <w:spacing w:val="4"/>
        </w:rPr>
        <w:t xml:space="preserve"> </w:t>
      </w:r>
      <w:r w:rsidRPr="00C6550D">
        <w:rPr>
          <w:color w:val="000000" w:themeColor="text1"/>
          <w:spacing w:val="2"/>
        </w:rPr>
        <w:t>op</w:t>
      </w:r>
      <w:r w:rsidRPr="00C6550D">
        <w:rPr>
          <w:color w:val="000000" w:themeColor="text1"/>
          <w:spacing w:val="-1"/>
        </w:rPr>
        <w:t>e</w:t>
      </w:r>
      <w:r w:rsidRPr="00C6550D">
        <w:rPr>
          <w:color w:val="000000" w:themeColor="text1"/>
          <w:spacing w:val="1"/>
        </w:rPr>
        <w:t>ra</w:t>
      </w:r>
      <w:r w:rsidRPr="00C6550D">
        <w:rPr>
          <w:color w:val="000000" w:themeColor="text1"/>
        </w:rPr>
        <w:t>t</w:t>
      </w:r>
      <w:r w:rsidRPr="00C6550D">
        <w:rPr>
          <w:color w:val="000000" w:themeColor="text1"/>
          <w:spacing w:val="1"/>
        </w:rPr>
        <w:t>e</w:t>
      </w:r>
      <w:r w:rsidRPr="00C6550D">
        <w:rPr>
          <w:color w:val="000000" w:themeColor="text1"/>
        </w:rPr>
        <w:t>,</w:t>
      </w:r>
      <w:r w:rsidRPr="00C6550D">
        <w:rPr>
          <w:color w:val="000000" w:themeColor="text1"/>
          <w:spacing w:val="-4"/>
        </w:rPr>
        <w:t xml:space="preserve"> </w:t>
      </w:r>
      <w:r w:rsidRPr="00C6550D">
        <w:rPr>
          <w:color w:val="000000" w:themeColor="text1"/>
          <w:spacing w:val="-3"/>
        </w:rPr>
        <w:t>m</w:t>
      </w:r>
      <w:r w:rsidRPr="00C6550D">
        <w:rPr>
          <w:color w:val="000000" w:themeColor="text1"/>
          <w:spacing w:val="1"/>
        </w:rPr>
        <w:t>a</w:t>
      </w:r>
      <w:r w:rsidRPr="00C6550D">
        <w:rPr>
          <w:color w:val="000000" w:themeColor="text1"/>
          <w:spacing w:val="3"/>
        </w:rPr>
        <w:t>i</w:t>
      </w:r>
      <w:r w:rsidRPr="00C6550D">
        <w:rPr>
          <w:color w:val="000000" w:themeColor="text1"/>
        </w:rPr>
        <w:t>nt</w:t>
      </w:r>
      <w:r w:rsidRPr="00C6550D">
        <w:rPr>
          <w:color w:val="000000" w:themeColor="text1"/>
          <w:spacing w:val="1"/>
        </w:rPr>
        <w:t>a</w:t>
      </w:r>
      <w:r w:rsidRPr="00C6550D">
        <w:rPr>
          <w:color w:val="000000" w:themeColor="text1"/>
          <w:spacing w:val="3"/>
        </w:rPr>
        <w:t>i</w:t>
      </w:r>
      <w:r w:rsidRPr="00C6550D">
        <w:rPr>
          <w:color w:val="000000" w:themeColor="text1"/>
        </w:rPr>
        <w:t>n,</w:t>
      </w:r>
      <w:r w:rsidRPr="00C6550D">
        <w:rPr>
          <w:color w:val="000000" w:themeColor="text1"/>
          <w:spacing w:val="-6"/>
        </w:rPr>
        <w:t xml:space="preserve"> </w:t>
      </w:r>
      <w:r w:rsidRPr="00C6550D">
        <w:rPr>
          <w:color w:val="000000" w:themeColor="text1"/>
          <w:spacing w:val="1"/>
        </w:rPr>
        <w:t>a</w:t>
      </w:r>
      <w:r w:rsidRPr="00C6550D">
        <w:rPr>
          <w:color w:val="000000" w:themeColor="text1"/>
          <w:spacing w:val="2"/>
        </w:rPr>
        <w:t>d</w:t>
      </w:r>
      <w:r w:rsidRPr="00C6550D">
        <w:rPr>
          <w:color w:val="000000" w:themeColor="text1"/>
          <w:spacing w:val="3"/>
        </w:rPr>
        <w:t>j</w:t>
      </w:r>
      <w:r w:rsidRPr="00C6550D">
        <w:rPr>
          <w:color w:val="000000" w:themeColor="text1"/>
        </w:rPr>
        <w:t>ust</w:t>
      </w:r>
      <w:r w:rsidRPr="00C6550D">
        <w:rPr>
          <w:color w:val="000000" w:themeColor="text1"/>
          <w:spacing w:val="-3"/>
        </w:rPr>
        <w:t xml:space="preserve"> </w:t>
      </w:r>
      <w:r w:rsidRPr="00C6550D">
        <w:rPr>
          <w:color w:val="000000" w:themeColor="text1"/>
          <w:spacing w:val="1"/>
        </w:rPr>
        <w:t>a</w:t>
      </w:r>
      <w:r w:rsidRPr="00C6550D">
        <w:rPr>
          <w:color w:val="000000" w:themeColor="text1"/>
        </w:rPr>
        <w:t>nd</w:t>
      </w:r>
      <w:r w:rsidRPr="00C6550D">
        <w:rPr>
          <w:color w:val="000000" w:themeColor="text1"/>
          <w:spacing w:val="2"/>
        </w:rPr>
        <w:t xml:space="preserve"> </w:t>
      </w:r>
      <w:r w:rsidRPr="00C6550D">
        <w:rPr>
          <w:color w:val="000000" w:themeColor="text1"/>
          <w:spacing w:val="1"/>
        </w:rPr>
        <w:t>re</w:t>
      </w:r>
      <w:r w:rsidRPr="00C6550D">
        <w:rPr>
          <w:color w:val="000000" w:themeColor="text1"/>
          <w:spacing w:val="2"/>
        </w:rPr>
        <w:t>p</w:t>
      </w:r>
      <w:r w:rsidRPr="00C6550D">
        <w:rPr>
          <w:color w:val="000000" w:themeColor="text1"/>
          <w:spacing w:val="1"/>
        </w:rPr>
        <w:t>a</w:t>
      </w:r>
      <w:r w:rsidRPr="00C6550D">
        <w:rPr>
          <w:color w:val="000000" w:themeColor="text1"/>
        </w:rPr>
        <w:t xml:space="preserve">ir </w:t>
      </w:r>
      <w:r w:rsidRPr="00C6550D">
        <w:rPr>
          <w:color w:val="000000" w:themeColor="text1"/>
          <w:spacing w:val="1"/>
        </w:rPr>
        <w:t>a</w:t>
      </w:r>
      <w:r w:rsidRPr="00C6550D">
        <w:rPr>
          <w:color w:val="000000" w:themeColor="text1"/>
        </w:rPr>
        <w:t>ll</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ar</w:t>
      </w:r>
      <w:r w:rsidRPr="00C6550D">
        <w:rPr>
          <w:color w:val="000000" w:themeColor="text1"/>
        </w:rPr>
        <w:t>ts</w:t>
      </w:r>
      <w:r w:rsidRPr="00C6550D">
        <w:rPr>
          <w:color w:val="000000" w:themeColor="text1"/>
          <w:spacing w:val="-1"/>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the</w:t>
      </w:r>
      <w:r w:rsidRPr="00C6550D">
        <w:rPr>
          <w:color w:val="000000" w:themeColor="text1"/>
          <w:spacing w:val="3"/>
        </w:rPr>
        <w:t xml:space="preserve"> </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4"/>
        </w:rPr>
        <w:t>p</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9"/>
        </w:rPr>
        <w:t xml:space="preserve"> </w:t>
      </w:r>
      <w:r w:rsidRPr="00C6550D">
        <w:rPr>
          <w:color w:val="000000" w:themeColor="text1"/>
          <w:spacing w:val="1"/>
        </w:rPr>
        <w:t>a</w:t>
      </w:r>
      <w:r w:rsidRPr="00C6550D">
        <w:rPr>
          <w:color w:val="000000" w:themeColor="text1"/>
        </w:rPr>
        <w:t>s st</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2"/>
        </w:rPr>
        <w:t>on</w:t>
      </w:r>
      <w:r w:rsidRPr="00C6550D">
        <w:rPr>
          <w:color w:val="000000" w:themeColor="text1"/>
        </w:rPr>
        <w:t>s.</w:t>
      </w:r>
    </w:p>
    <w:p w:rsidR="00FE7AB7" w:rsidRPr="00C6550D" w:rsidRDefault="00FE7AB7">
      <w:pPr>
        <w:spacing w:before="8" w:line="180" w:lineRule="exact"/>
        <w:rPr>
          <w:color w:val="000000" w:themeColor="text1"/>
          <w:sz w:val="19"/>
          <w:szCs w:val="19"/>
        </w:rPr>
      </w:pPr>
    </w:p>
    <w:p w:rsidR="00FE7AB7" w:rsidRPr="00C6550D" w:rsidRDefault="002B432B">
      <w:pPr>
        <w:spacing w:line="275" w:lineRule="auto"/>
        <w:ind w:left="1380" w:right="88" w:hanging="540"/>
        <w:jc w:val="both"/>
        <w:rPr>
          <w:color w:val="000000" w:themeColor="text1"/>
        </w:rPr>
      </w:pPr>
      <w:r w:rsidRPr="00C6550D">
        <w:rPr>
          <w:color w:val="000000" w:themeColor="text1"/>
          <w:spacing w:val="2"/>
        </w:rPr>
        <w:t>7</w:t>
      </w:r>
      <w:r w:rsidRPr="00C6550D">
        <w:rPr>
          <w:color w:val="000000" w:themeColor="text1"/>
          <w:spacing w:val="1"/>
        </w:rPr>
        <w:t>.</w:t>
      </w:r>
      <w:r w:rsidRPr="00C6550D">
        <w:rPr>
          <w:color w:val="000000" w:themeColor="text1"/>
          <w:spacing w:val="2"/>
        </w:rPr>
        <w:t>6</w:t>
      </w:r>
      <w:r w:rsidRPr="00C6550D">
        <w:rPr>
          <w:color w:val="000000" w:themeColor="text1"/>
          <w:spacing w:val="1"/>
        </w:rPr>
        <w:t>.</w:t>
      </w:r>
      <w:r w:rsidRPr="00C6550D">
        <w:rPr>
          <w:color w:val="000000" w:themeColor="text1"/>
        </w:rPr>
        <w:t>2</w:t>
      </w:r>
      <w:r w:rsidRPr="00C6550D">
        <w:rPr>
          <w:color w:val="000000" w:themeColor="text1"/>
          <w:spacing w:val="-6"/>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3"/>
        </w:rPr>
        <w:t>m</w:t>
      </w:r>
      <w:r w:rsidRPr="00C6550D">
        <w:rPr>
          <w:color w:val="000000" w:themeColor="text1"/>
          <w:spacing w:val="1"/>
        </w:rPr>
        <w:t>a</w:t>
      </w:r>
      <w:r w:rsidRPr="00C6550D">
        <w:rPr>
          <w:color w:val="000000" w:themeColor="text1"/>
          <w:spacing w:val="2"/>
        </w:rPr>
        <w:t>n</w:t>
      </w:r>
      <w:r w:rsidRPr="00C6550D">
        <w:rPr>
          <w:color w:val="000000" w:themeColor="text1"/>
        </w:rPr>
        <w:t>u</w:t>
      </w:r>
      <w:r w:rsidRPr="00C6550D">
        <w:rPr>
          <w:color w:val="000000" w:themeColor="text1"/>
          <w:spacing w:val="1"/>
        </w:rPr>
        <w:t>a</w:t>
      </w:r>
      <w:r w:rsidRPr="00C6550D">
        <w:rPr>
          <w:color w:val="000000" w:themeColor="text1"/>
          <w:spacing w:val="3"/>
        </w:rPr>
        <w:t>l</w:t>
      </w:r>
      <w:r w:rsidRPr="00C6550D">
        <w:rPr>
          <w:color w:val="000000" w:themeColor="text1"/>
        </w:rPr>
        <w:t>s</w:t>
      </w:r>
      <w:r w:rsidRPr="00C6550D">
        <w:rPr>
          <w:color w:val="000000" w:themeColor="text1"/>
          <w:spacing w:val="-6"/>
        </w:rPr>
        <w:t xml:space="preserve"> </w:t>
      </w:r>
      <w:r w:rsidRPr="00C6550D">
        <w:rPr>
          <w:color w:val="000000" w:themeColor="text1"/>
          <w:spacing w:val="1"/>
        </w:rPr>
        <w:t>a</w:t>
      </w:r>
      <w:r w:rsidRPr="00C6550D">
        <w:rPr>
          <w:color w:val="000000" w:themeColor="text1"/>
        </w:rPr>
        <w:t>nd</w:t>
      </w:r>
      <w:r w:rsidRPr="00C6550D">
        <w:rPr>
          <w:color w:val="000000" w:themeColor="text1"/>
          <w:spacing w:val="2"/>
        </w:rPr>
        <w:t xml:space="preserve"> d</w:t>
      </w:r>
      <w:r w:rsidRPr="00C6550D">
        <w:rPr>
          <w:color w:val="000000" w:themeColor="text1"/>
          <w:spacing w:val="1"/>
        </w:rPr>
        <w:t>r</w:t>
      </w:r>
      <w:r w:rsidRPr="00C6550D">
        <w:rPr>
          <w:color w:val="000000" w:themeColor="text1"/>
          <w:spacing w:val="3"/>
        </w:rPr>
        <w:t>a</w:t>
      </w:r>
      <w:r w:rsidRPr="00C6550D">
        <w:rPr>
          <w:color w:val="000000" w:themeColor="text1"/>
          <w:spacing w:val="-3"/>
        </w:rPr>
        <w:t>w</w:t>
      </w:r>
      <w:r w:rsidRPr="00C6550D">
        <w:rPr>
          <w:color w:val="000000" w:themeColor="text1"/>
          <w:spacing w:val="3"/>
        </w:rPr>
        <w:t>i</w:t>
      </w:r>
      <w:r w:rsidRPr="00C6550D">
        <w:rPr>
          <w:color w:val="000000" w:themeColor="text1"/>
          <w:spacing w:val="2"/>
        </w:rPr>
        <w:t>n</w:t>
      </w:r>
      <w:r w:rsidRPr="00C6550D">
        <w:rPr>
          <w:color w:val="000000" w:themeColor="text1"/>
        </w:rPr>
        <w:t>gs</w:t>
      </w:r>
      <w:r w:rsidRPr="00C6550D">
        <w:rPr>
          <w:color w:val="000000" w:themeColor="text1"/>
          <w:spacing w:val="-8"/>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spacing w:val="2"/>
        </w:rPr>
        <w:t>b</w:t>
      </w:r>
      <w:r w:rsidRPr="00C6550D">
        <w:rPr>
          <w:color w:val="000000" w:themeColor="text1"/>
        </w:rPr>
        <w:t>e</w:t>
      </w:r>
      <w:r w:rsidRPr="00C6550D">
        <w:rPr>
          <w:color w:val="000000" w:themeColor="text1"/>
          <w:spacing w:val="3"/>
        </w:rPr>
        <w:t xml:space="preserve"> </w:t>
      </w:r>
      <w:r w:rsidRPr="00C6550D">
        <w:rPr>
          <w:color w:val="000000" w:themeColor="text1"/>
        </w:rPr>
        <w:t>in</w:t>
      </w:r>
      <w:r w:rsidRPr="00C6550D">
        <w:rPr>
          <w:color w:val="000000" w:themeColor="text1"/>
          <w:spacing w:val="2"/>
        </w:rPr>
        <w:t xml:space="preserve"> </w:t>
      </w:r>
      <w:r w:rsidRPr="00C6550D">
        <w:rPr>
          <w:color w:val="000000" w:themeColor="text1"/>
          <w:spacing w:val="3"/>
        </w:rPr>
        <w:t>t</w:t>
      </w:r>
      <w:r w:rsidRPr="00C6550D">
        <w:rPr>
          <w:color w:val="000000" w:themeColor="text1"/>
        </w:rPr>
        <w:t>he</w:t>
      </w:r>
      <w:r w:rsidRPr="00C6550D">
        <w:rPr>
          <w:color w:val="000000" w:themeColor="text1"/>
          <w:spacing w:val="3"/>
        </w:rPr>
        <w:t xml:space="preserve"> </w:t>
      </w:r>
      <w:r w:rsidRPr="00C6550D">
        <w:rPr>
          <w:color w:val="000000" w:themeColor="text1"/>
          <w:spacing w:val="1"/>
        </w:rPr>
        <w:t>r</w:t>
      </w:r>
      <w:r w:rsidRPr="00C6550D">
        <w:rPr>
          <w:color w:val="000000" w:themeColor="text1"/>
        </w:rPr>
        <w:t>u</w:t>
      </w:r>
      <w:r w:rsidRPr="00C6550D">
        <w:rPr>
          <w:color w:val="000000" w:themeColor="text1"/>
          <w:spacing w:val="3"/>
        </w:rPr>
        <w:t>l</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3"/>
        </w:rPr>
        <w:t xml:space="preserve"> </w:t>
      </w:r>
      <w:r w:rsidRPr="00C6550D">
        <w:rPr>
          <w:color w:val="000000" w:themeColor="text1"/>
        </w:rPr>
        <w:t>l</w:t>
      </w:r>
      <w:r w:rsidRPr="00C6550D">
        <w:rPr>
          <w:color w:val="000000" w:themeColor="text1"/>
          <w:spacing w:val="3"/>
        </w:rPr>
        <w:t>a</w:t>
      </w:r>
      <w:r w:rsidRPr="00C6550D">
        <w:rPr>
          <w:color w:val="000000" w:themeColor="text1"/>
        </w:rPr>
        <w:t>n</w:t>
      </w:r>
      <w:r w:rsidRPr="00C6550D">
        <w:rPr>
          <w:color w:val="000000" w:themeColor="text1"/>
          <w:spacing w:val="2"/>
        </w:rPr>
        <w:t>gu</w:t>
      </w:r>
      <w:r w:rsidRPr="00C6550D">
        <w:rPr>
          <w:color w:val="000000" w:themeColor="text1"/>
          <w:spacing w:val="1"/>
        </w:rPr>
        <w:t>a</w:t>
      </w:r>
      <w:r w:rsidRPr="00C6550D">
        <w:rPr>
          <w:color w:val="000000" w:themeColor="text1"/>
        </w:rPr>
        <w:t>ge</w:t>
      </w:r>
      <w:r w:rsidRPr="00C6550D">
        <w:rPr>
          <w:color w:val="000000" w:themeColor="text1"/>
          <w:spacing w:val="-5"/>
        </w:rPr>
        <w:t xml:space="preserve"> </w:t>
      </w:r>
      <w:r w:rsidRPr="00C6550D">
        <w:rPr>
          <w:color w:val="000000" w:themeColor="text1"/>
          <w:spacing w:val="1"/>
        </w:rPr>
        <w:t>(</w:t>
      </w:r>
      <w:r w:rsidRPr="00C6550D">
        <w:rPr>
          <w:color w:val="000000" w:themeColor="text1"/>
          <w:spacing w:val="2"/>
        </w:rPr>
        <w:t>E</w:t>
      </w:r>
      <w:r w:rsidRPr="00C6550D">
        <w:rPr>
          <w:color w:val="000000" w:themeColor="text1"/>
        </w:rPr>
        <w:t>n</w:t>
      </w:r>
      <w:r w:rsidRPr="00C6550D">
        <w:rPr>
          <w:color w:val="000000" w:themeColor="text1"/>
          <w:spacing w:val="2"/>
        </w:rPr>
        <w:t>g</w:t>
      </w:r>
      <w:r w:rsidRPr="00C6550D">
        <w:rPr>
          <w:color w:val="000000" w:themeColor="text1"/>
        </w:rPr>
        <w:t>li</w:t>
      </w:r>
      <w:r w:rsidRPr="00C6550D">
        <w:rPr>
          <w:color w:val="000000" w:themeColor="text1"/>
          <w:spacing w:val="2"/>
        </w:rPr>
        <w:t>s</w:t>
      </w:r>
      <w:r w:rsidRPr="00C6550D">
        <w:rPr>
          <w:color w:val="000000" w:themeColor="text1"/>
        </w:rPr>
        <w:t>h)</w:t>
      </w:r>
      <w:r w:rsidRPr="00C6550D">
        <w:rPr>
          <w:color w:val="000000" w:themeColor="text1"/>
          <w:spacing w:val="-7"/>
        </w:rPr>
        <w:t xml:space="preserve"> </w:t>
      </w:r>
      <w:r w:rsidRPr="00C6550D">
        <w:rPr>
          <w:color w:val="000000" w:themeColor="text1"/>
          <w:spacing w:val="1"/>
        </w:rPr>
        <w:t>a</w:t>
      </w:r>
      <w:r w:rsidRPr="00C6550D">
        <w:rPr>
          <w:color w:val="000000" w:themeColor="text1"/>
        </w:rPr>
        <w:t>nd</w:t>
      </w:r>
      <w:r w:rsidRPr="00C6550D">
        <w:rPr>
          <w:color w:val="000000" w:themeColor="text1"/>
          <w:spacing w:val="2"/>
        </w:rPr>
        <w:t xml:space="preserve"> </w:t>
      </w:r>
      <w:r w:rsidRPr="00C6550D">
        <w:rPr>
          <w:color w:val="000000" w:themeColor="text1"/>
        </w:rPr>
        <w:t>in</w:t>
      </w:r>
      <w:r w:rsidRPr="00C6550D">
        <w:rPr>
          <w:color w:val="000000" w:themeColor="text1"/>
          <w:spacing w:val="4"/>
        </w:rPr>
        <w:t xml:space="preserve"> </w:t>
      </w:r>
      <w:r w:rsidRPr="00C6550D">
        <w:rPr>
          <w:color w:val="000000" w:themeColor="text1"/>
        </w:rPr>
        <w:t>su</w:t>
      </w:r>
      <w:r w:rsidRPr="00C6550D">
        <w:rPr>
          <w:color w:val="000000" w:themeColor="text1"/>
          <w:spacing w:val="3"/>
        </w:rPr>
        <w:t>c</w:t>
      </w:r>
      <w:r w:rsidRPr="00C6550D">
        <w:rPr>
          <w:color w:val="000000" w:themeColor="text1"/>
        </w:rPr>
        <w:t>h</w:t>
      </w:r>
      <w:r w:rsidRPr="00C6550D">
        <w:rPr>
          <w:color w:val="000000" w:themeColor="text1"/>
          <w:spacing w:val="1"/>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rPr>
        <w:t>m</w:t>
      </w:r>
      <w:r w:rsidRPr="00C6550D">
        <w:rPr>
          <w:color w:val="000000" w:themeColor="text1"/>
          <w:spacing w:val="-3"/>
        </w:rPr>
        <w:t xml:space="preserve"> </w:t>
      </w:r>
      <w:r w:rsidRPr="00C6550D">
        <w:rPr>
          <w:color w:val="000000" w:themeColor="text1"/>
          <w:spacing w:val="1"/>
        </w:rPr>
        <w:t>a</w:t>
      </w:r>
      <w:r w:rsidRPr="00C6550D">
        <w:rPr>
          <w:color w:val="000000" w:themeColor="text1"/>
        </w:rPr>
        <w:t>nd</w:t>
      </w:r>
      <w:r w:rsidRPr="00C6550D">
        <w:rPr>
          <w:color w:val="000000" w:themeColor="text1"/>
          <w:spacing w:val="2"/>
        </w:rPr>
        <w:t xml:space="preserve"> nu</w:t>
      </w:r>
      <w:r w:rsidRPr="00C6550D">
        <w:rPr>
          <w:color w:val="000000" w:themeColor="text1"/>
        </w:rPr>
        <w:t>m</w:t>
      </w:r>
      <w:r w:rsidRPr="00C6550D">
        <w:rPr>
          <w:color w:val="000000" w:themeColor="text1"/>
          <w:spacing w:val="2"/>
        </w:rPr>
        <w:t>b</w:t>
      </w:r>
      <w:r w:rsidRPr="00C6550D">
        <w:rPr>
          <w:color w:val="000000" w:themeColor="text1"/>
          <w:spacing w:val="1"/>
        </w:rPr>
        <w:t>er</w:t>
      </w:r>
      <w:r w:rsidRPr="00C6550D">
        <w:rPr>
          <w:color w:val="000000" w:themeColor="text1"/>
        </w:rPr>
        <w:t>s</w:t>
      </w:r>
      <w:r w:rsidRPr="00C6550D">
        <w:rPr>
          <w:color w:val="000000" w:themeColor="text1"/>
          <w:spacing w:val="-8"/>
        </w:rPr>
        <w:t xml:space="preserve"> </w:t>
      </w:r>
      <w:r w:rsidRPr="00C6550D">
        <w:rPr>
          <w:color w:val="000000" w:themeColor="text1"/>
          <w:spacing w:val="1"/>
        </w:rPr>
        <w:t>a</w:t>
      </w:r>
      <w:r w:rsidRPr="00C6550D">
        <w:rPr>
          <w:color w:val="000000" w:themeColor="text1"/>
        </w:rPr>
        <w:t>s st</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FE7AB7">
      <w:pPr>
        <w:spacing w:before="4" w:line="160" w:lineRule="exact"/>
        <w:rPr>
          <w:color w:val="000000" w:themeColor="text1"/>
          <w:sz w:val="17"/>
          <w:szCs w:val="17"/>
        </w:rPr>
      </w:pPr>
    </w:p>
    <w:p w:rsidR="00FE7AB7" w:rsidRPr="00C6550D" w:rsidRDefault="002B432B">
      <w:pPr>
        <w:spacing w:line="275" w:lineRule="auto"/>
        <w:ind w:left="1380" w:right="89" w:hanging="720"/>
        <w:rPr>
          <w:color w:val="000000" w:themeColor="text1"/>
        </w:rPr>
      </w:pPr>
      <w:r w:rsidRPr="00C6550D">
        <w:rPr>
          <w:color w:val="000000" w:themeColor="text1"/>
          <w:spacing w:val="2"/>
        </w:rPr>
        <w:t>7</w:t>
      </w:r>
      <w:r w:rsidRPr="00C6550D">
        <w:rPr>
          <w:color w:val="000000" w:themeColor="text1"/>
          <w:spacing w:val="1"/>
        </w:rPr>
        <w:t>.</w:t>
      </w:r>
      <w:r w:rsidRPr="00C6550D">
        <w:rPr>
          <w:color w:val="000000" w:themeColor="text1"/>
          <w:spacing w:val="2"/>
        </w:rPr>
        <w:t>6</w:t>
      </w:r>
      <w:r w:rsidRPr="00C6550D">
        <w:rPr>
          <w:color w:val="000000" w:themeColor="text1"/>
          <w:spacing w:val="1"/>
        </w:rPr>
        <w:t>.</w:t>
      </w:r>
      <w:r w:rsidRPr="00C6550D">
        <w:rPr>
          <w:color w:val="000000" w:themeColor="text1"/>
        </w:rPr>
        <w:t>3</w:t>
      </w:r>
      <w:r w:rsidRPr="00C6550D">
        <w:rPr>
          <w:color w:val="000000" w:themeColor="text1"/>
          <w:spacing w:val="4"/>
        </w:rPr>
        <w:t xml:space="preserve"> </w:t>
      </w:r>
      <w:r w:rsidRPr="00C6550D">
        <w:rPr>
          <w:color w:val="000000" w:themeColor="text1"/>
          <w:spacing w:val="1"/>
        </w:rPr>
        <w:t>U</w:t>
      </w:r>
      <w:r w:rsidRPr="00C6550D">
        <w:rPr>
          <w:color w:val="000000" w:themeColor="text1"/>
        </w:rPr>
        <w:t>nl</w:t>
      </w:r>
      <w:r w:rsidRPr="00C6550D">
        <w:rPr>
          <w:color w:val="000000" w:themeColor="text1"/>
          <w:spacing w:val="1"/>
        </w:rPr>
        <w:t>e</w:t>
      </w:r>
      <w:r w:rsidRPr="00C6550D">
        <w:rPr>
          <w:color w:val="000000" w:themeColor="text1"/>
        </w:rPr>
        <w:t>ss</w:t>
      </w:r>
      <w:r w:rsidRPr="00C6550D">
        <w:rPr>
          <w:color w:val="000000" w:themeColor="text1"/>
          <w:spacing w:val="1"/>
        </w:rPr>
        <w:t xml:space="preserve"> </w:t>
      </w:r>
      <w:r w:rsidRPr="00C6550D">
        <w:rPr>
          <w:color w:val="000000" w:themeColor="text1"/>
          <w:spacing w:val="3"/>
        </w:rPr>
        <w:t>a</w:t>
      </w:r>
      <w:r w:rsidRPr="00C6550D">
        <w:rPr>
          <w:color w:val="000000" w:themeColor="text1"/>
        </w:rPr>
        <w:t>nd</w:t>
      </w:r>
      <w:r w:rsidRPr="00C6550D">
        <w:rPr>
          <w:color w:val="000000" w:themeColor="text1"/>
          <w:spacing w:val="7"/>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spacing w:val="4"/>
        </w:rPr>
        <w:t>r</w:t>
      </w:r>
      <w:r w:rsidRPr="00C6550D">
        <w:rPr>
          <w:color w:val="000000" w:themeColor="text1"/>
          <w:spacing w:val="-1"/>
        </w:rPr>
        <w:t>w</w:t>
      </w:r>
      <w:r w:rsidRPr="00C6550D">
        <w:rPr>
          <w:color w:val="000000" w:themeColor="text1"/>
        </w:rPr>
        <w:t xml:space="preserve">ise </w:t>
      </w:r>
      <w:r w:rsidRPr="00C6550D">
        <w:rPr>
          <w:color w:val="000000" w:themeColor="text1"/>
          <w:spacing w:val="1"/>
        </w:rPr>
        <w:t>a</w:t>
      </w:r>
      <w:r w:rsidRPr="00C6550D">
        <w:rPr>
          <w:color w:val="000000" w:themeColor="text1"/>
          <w:spacing w:val="2"/>
        </w:rPr>
        <w:t>g</w:t>
      </w:r>
      <w:r w:rsidRPr="00C6550D">
        <w:rPr>
          <w:color w:val="000000" w:themeColor="text1"/>
          <w:spacing w:val="1"/>
        </w:rPr>
        <w:t>ree</w:t>
      </w:r>
      <w:r w:rsidRPr="00C6550D">
        <w:rPr>
          <w:color w:val="000000" w:themeColor="text1"/>
          <w:spacing w:val="2"/>
        </w:rPr>
        <w:t>d</w:t>
      </w:r>
      <w:r w:rsidRPr="00C6550D">
        <w:rPr>
          <w:color w:val="000000" w:themeColor="text1"/>
        </w:rPr>
        <w:t>,</w:t>
      </w:r>
      <w:r w:rsidRPr="00C6550D">
        <w:rPr>
          <w:color w:val="000000" w:themeColor="text1"/>
          <w:spacing w:val="2"/>
        </w:rPr>
        <w:t xml:space="preserve"> </w:t>
      </w:r>
      <w:r w:rsidRPr="00C6550D">
        <w:rPr>
          <w:color w:val="000000" w:themeColor="text1"/>
        </w:rPr>
        <w:t>the</w:t>
      </w:r>
      <w:r w:rsidRPr="00C6550D">
        <w:rPr>
          <w:color w:val="000000" w:themeColor="text1"/>
          <w:spacing w:val="8"/>
        </w:rPr>
        <w:t xml:space="preserve"> </w:t>
      </w:r>
      <w:r w:rsidRPr="00C6550D">
        <w:rPr>
          <w:color w:val="000000" w:themeColor="text1"/>
        </w:rPr>
        <w:t>g</w:t>
      </w:r>
      <w:r w:rsidRPr="00C6550D">
        <w:rPr>
          <w:color w:val="000000" w:themeColor="text1"/>
          <w:spacing w:val="2"/>
        </w:rPr>
        <w:t>ood</w:t>
      </w:r>
      <w:r w:rsidRPr="00C6550D">
        <w:rPr>
          <w:color w:val="000000" w:themeColor="text1"/>
        </w:rPr>
        <w:t xml:space="preserve">s </w:t>
      </w:r>
      <w:r w:rsidRPr="00C6550D">
        <w:rPr>
          <w:color w:val="000000" w:themeColor="text1"/>
          <w:spacing w:val="1"/>
        </w:rPr>
        <w:t>a</w:t>
      </w:r>
      <w:r w:rsidRPr="00C6550D">
        <w:rPr>
          <w:color w:val="000000" w:themeColor="text1"/>
        </w:rPr>
        <w:t>nd</w:t>
      </w:r>
      <w:r w:rsidRPr="00C6550D">
        <w:rPr>
          <w:color w:val="000000" w:themeColor="text1"/>
          <w:spacing w:val="7"/>
        </w:rPr>
        <w:t xml:space="preserve"> </w:t>
      </w:r>
      <w:r w:rsidRPr="00C6550D">
        <w:rPr>
          <w:color w:val="000000" w:themeColor="text1"/>
          <w:spacing w:val="1"/>
        </w:rPr>
        <w:t>e</w:t>
      </w:r>
      <w:r w:rsidRPr="00C6550D">
        <w:rPr>
          <w:color w:val="000000" w:themeColor="text1"/>
          <w:spacing w:val="4"/>
        </w:rPr>
        <w:t>q</w:t>
      </w:r>
      <w:r w:rsidRPr="00C6550D">
        <w:rPr>
          <w:color w:val="000000" w:themeColor="text1"/>
        </w:rPr>
        <w:t>ui</w:t>
      </w:r>
      <w:r w:rsidRPr="00C6550D">
        <w:rPr>
          <w:color w:val="000000" w:themeColor="text1"/>
          <w:spacing w:val="4"/>
        </w:rPr>
        <w:t>p</w:t>
      </w:r>
      <w:r w:rsidRPr="00C6550D">
        <w:rPr>
          <w:color w:val="000000" w:themeColor="text1"/>
          <w:spacing w:val="-3"/>
        </w:rPr>
        <w:t>m</w:t>
      </w:r>
      <w:r w:rsidRPr="00C6550D">
        <w:rPr>
          <w:color w:val="000000" w:themeColor="text1"/>
          <w:spacing w:val="3"/>
        </w:rPr>
        <w:t>e</w:t>
      </w:r>
      <w:r w:rsidRPr="00C6550D">
        <w:rPr>
          <w:color w:val="000000" w:themeColor="text1"/>
          <w:spacing w:val="2"/>
        </w:rPr>
        <w:t>n</w:t>
      </w:r>
      <w:r w:rsidRPr="00C6550D">
        <w:rPr>
          <w:color w:val="000000" w:themeColor="text1"/>
        </w:rPr>
        <w:t>t</w:t>
      </w:r>
      <w:r w:rsidRPr="00C6550D">
        <w:rPr>
          <w:color w:val="000000" w:themeColor="text1"/>
          <w:spacing w:val="-4"/>
        </w:rPr>
        <w:t xml:space="preserve"> </w:t>
      </w:r>
      <w:r w:rsidRPr="00C6550D">
        <w:rPr>
          <w:color w:val="000000" w:themeColor="text1"/>
        </w:rPr>
        <w:t>sh</w:t>
      </w:r>
      <w:r w:rsidRPr="00C6550D">
        <w:rPr>
          <w:color w:val="000000" w:themeColor="text1"/>
          <w:spacing w:val="3"/>
        </w:rPr>
        <w:t>a</w:t>
      </w:r>
      <w:r w:rsidRPr="00C6550D">
        <w:rPr>
          <w:color w:val="000000" w:themeColor="text1"/>
        </w:rPr>
        <w:t>ll</w:t>
      </w:r>
      <w:r w:rsidRPr="00C6550D">
        <w:rPr>
          <w:color w:val="000000" w:themeColor="text1"/>
          <w:spacing w:val="7"/>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8"/>
        </w:rPr>
        <w:t xml:space="preserve"> </w:t>
      </w:r>
      <w:r w:rsidRPr="00C6550D">
        <w:rPr>
          <w:color w:val="000000" w:themeColor="text1"/>
          <w:spacing w:val="1"/>
        </w:rPr>
        <w:t>c</w:t>
      </w:r>
      <w:r w:rsidRPr="00C6550D">
        <w:rPr>
          <w:color w:val="000000" w:themeColor="text1"/>
          <w:spacing w:val="2"/>
        </w:rPr>
        <w:t>o</w:t>
      </w:r>
      <w:r w:rsidRPr="00C6550D">
        <w:rPr>
          <w:color w:val="000000" w:themeColor="text1"/>
        </w:rPr>
        <w:t>nsi</w:t>
      </w:r>
      <w:r w:rsidRPr="00C6550D">
        <w:rPr>
          <w:color w:val="000000" w:themeColor="text1"/>
          <w:spacing w:val="2"/>
        </w:rPr>
        <w:t>d</w:t>
      </w:r>
      <w:r w:rsidRPr="00C6550D">
        <w:rPr>
          <w:color w:val="000000" w:themeColor="text1"/>
          <w:spacing w:val="1"/>
        </w:rPr>
        <w:t>ere</w:t>
      </w:r>
      <w:r w:rsidRPr="00C6550D">
        <w:rPr>
          <w:color w:val="000000" w:themeColor="text1"/>
        </w:rPr>
        <w:t>d</w:t>
      </w:r>
      <w:r w:rsidRPr="00C6550D">
        <w:rPr>
          <w:color w:val="000000" w:themeColor="text1"/>
          <w:spacing w:val="-2"/>
        </w:rPr>
        <w:t xml:space="preserve"> </w:t>
      </w:r>
      <w:r w:rsidRPr="00C6550D">
        <w:rPr>
          <w:color w:val="000000" w:themeColor="text1"/>
        </w:rPr>
        <w:t>to</w:t>
      </w:r>
      <w:r w:rsidRPr="00C6550D">
        <w:rPr>
          <w:color w:val="000000" w:themeColor="text1"/>
          <w:spacing w:val="9"/>
        </w:rPr>
        <w:t xml:space="preserve"> </w:t>
      </w:r>
      <w:r w:rsidRPr="00C6550D">
        <w:rPr>
          <w:color w:val="000000" w:themeColor="text1"/>
          <w:spacing w:val="2"/>
        </w:rPr>
        <w:t>b</w:t>
      </w:r>
      <w:r w:rsidRPr="00C6550D">
        <w:rPr>
          <w:color w:val="000000" w:themeColor="text1"/>
        </w:rPr>
        <w:t>e</w:t>
      </w:r>
      <w:r w:rsidRPr="00C6550D">
        <w:rPr>
          <w:color w:val="000000" w:themeColor="text1"/>
          <w:spacing w:val="8"/>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rPr>
        <w:t>l</w:t>
      </w:r>
      <w:r w:rsidRPr="00C6550D">
        <w:rPr>
          <w:color w:val="000000" w:themeColor="text1"/>
          <w:spacing w:val="1"/>
        </w:rPr>
        <w:t>e</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
        </w:rPr>
        <w:t xml:space="preserve"> f</w:t>
      </w:r>
      <w:r w:rsidRPr="00C6550D">
        <w:rPr>
          <w:color w:val="000000" w:themeColor="text1"/>
          <w:spacing w:val="2"/>
        </w:rPr>
        <w:t>o</w:t>
      </w:r>
      <w:r w:rsidRPr="00C6550D">
        <w:rPr>
          <w:color w:val="000000" w:themeColor="text1"/>
        </w:rPr>
        <w:t>r</w:t>
      </w:r>
      <w:r w:rsidRPr="00C6550D">
        <w:rPr>
          <w:color w:val="000000" w:themeColor="text1"/>
          <w:spacing w:val="6"/>
        </w:rPr>
        <w:t xml:space="preserve"> </w:t>
      </w:r>
      <w:r w:rsidRPr="00C6550D">
        <w:rPr>
          <w:color w:val="000000" w:themeColor="text1"/>
          <w:spacing w:val="3"/>
        </w:rPr>
        <w:t>t</w:t>
      </w:r>
      <w:r w:rsidRPr="00C6550D">
        <w:rPr>
          <w:color w:val="000000" w:themeColor="text1"/>
        </w:rPr>
        <w:t xml:space="preserve">he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po</w:t>
      </w:r>
      <w:r w:rsidRPr="00C6550D">
        <w:rPr>
          <w:color w:val="000000" w:themeColor="text1"/>
        </w:rPr>
        <w:t>se</w:t>
      </w:r>
      <w:r w:rsidRPr="00C6550D">
        <w:rPr>
          <w:color w:val="000000" w:themeColor="text1"/>
          <w:spacing w:val="-11"/>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w:t>
      </w:r>
      <w:r w:rsidRPr="00C6550D">
        <w:rPr>
          <w:color w:val="000000" w:themeColor="text1"/>
          <w:spacing w:val="1"/>
        </w:rPr>
        <w:t>a</w:t>
      </w:r>
      <w:r w:rsidRPr="00C6550D">
        <w:rPr>
          <w:color w:val="000000" w:themeColor="text1"/>
        </w:rPr>
        <w:t>k</w:t>
      </w:r>
      <w:r w:rsidRPr="00C6550D">
        <w:rPr>
          <w:color w:val="000000" w:themeColor="text1"/>
          <w:spacing w:val="3"/>
        </w:rPr>
        <w:t>i</w:t>
      </w:r>
      <w:r w:rsidRPr="00C6550D">
        <w:rPr>
          <w:color w:val="000000" w:themeColor="text1"/>
        </w:rPr>
        <w:t>ng</w:t>
      </w:r>
      <w:r w:rsidRPr="00C6550D">
        <w:rPr>
          <w:color w:val="000000" w:themeColor="text1"/>
          <w:spacing w:val="-8"/>
        </w:rPr>
        <w:t xml:space="preserve"> </w:t>
      </w:r>
      <w:r w:rsidRPr="00C6550D">
        <w:rPr>
          <w:color w:val="000000" w:themeColor="text1"/>
          <w:spacing w:val="2"/>
        </w:rPr>
        <w:t>o</w:t>
      </w:r>
      <w:r w:rsidRPr="00C6550D">
        <w:rPr>
          <w:color w:val="000000" w:themeColor="text1"/>
        </w:rPr>
        <w:t>v</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rPr>
        <w:t>u</w:t>
      </w:r>
      <w:r w:rsidRPr="00C6550D">
        <w:rPr>
          <w:color w:val="000000" w:themeColor="text1"/>
          <w:spacing w:val="2"/>
        </w:rPr>
        <w:t>n</w:t>
      </w:r>
      <w:r w:rsidRPr="00C6550D">
        <w:rPr>
          <w:color w:val="000000" w:themeColor="text1"/>
        </w:rPr>
        <w:t>til</w:t>
      </w:r>
      <w:r w:rsidRPr="00C6550D">
        <w:rPr>
          <w:color w:val="000000" w:themeColor="text1"/>
          <w:spacing w:val="-5"/>
        </w:rPr>
        <w:t xml:space="preserve"> </w:t>
      </w:r>
      <w:r w:rsidRPr="00C6550D">
        <w:rPr>
          <w:color w:val="000000" w:themeColor="text1"/>
          <w:spacing w:val="2"/>
        </w:rPr>
        <w:t>su</w:t>
      </w:r>
      <w:r w:rsidRPr="00C6550D">
        <w:rPr>
          <w:color w:val="000000" w:themeColor="text1"/>
          <w:spacing w:val="1"/>
        </w:rPr>
        <w:t>c</w:t>
      </w:r>
      <w:r w:rsidRPr="00C6550D">
        <w:rPr>
          <w:color w:val="000000" w:themeColor="text1"/>
        </w:rPr>
        <w:t>h</w:t>
      </w:r>
      <w:r w:rsidRPr="00C6550D">
        <w:rPr>
          <w:color w:val="000000" w:themeColor="text1"/>
          <w:spacing w:val="-4"/>
        </w:rPr>
        <w:t xml:space="preserve"> </w:t>
      </w:r>
      <w:r w:rsidRPr="00C6550D">
        <w:rPr>
          <w:color w:val="000000" w:themeColor="text1"/>
          <w:spacing w:val="-3"/>
        </w:rPr>
        <w:t>m</w:t>
      </w:r>
      <w:r w:rsidRPr="00C6550D">
        <w:rPr>
          <w:color w:val="000000" w:themeColor="text1"/>
          <w:spacing w:val="3"/>
        </w:rPr>
        <w:t>a</w:t>
      </w:r>
      <w:r w:rsidRPr="00C6550D">
        <w:rPr>
          <w:color w:val="000000" w:themeColor="text1"/>
          <w:spacing w:val="2"/>
        </w:rPr>
        <w:t>n</w:t>
      </w:r>
      <w:r w:rsidRPr="00C6550D">
        <w:rPr>
          <w:color w:val="000000" w:themeColor="text1"/>
        </w:rPr>
        <w:t>u</w:t>
      </w:r>
      <w:r w:rsidRPr="00C6550D">
        <w:rPr>
          <w:color w:val="000000" w:themeColor="text1"/>
          <w:spacing w:val="1"/>
        </w:rPr>
        <w:t>a</w:t>
      </w:r>
      <w:r w:rsidRPr="00C6550D">
        <w:rPr>
          <w:color w:val="000000" w:themeColor="text1"/>
        </w:rPr>
        <w:t>ls</w:t>
      </w:r>
      <w:r w:rsidRPr="00C6550D">
        <w:rPr>
          <w:color w:val="000000" w:themeColor="text1"/>
          <w:spacing w:val="-11"/>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r</w:t>
      </w:r>
      <w:r w:rsidRPr="00C6550D">
        <w:rPr>
          <w:color w:val="000000" w:themeColor="text1"/>
          <w:spacing w:val="3"/>
        </w:rPr>
        <w:t>a</w:t>
      </w:r>
      <w:r w:rsidRPr="00C6550D">
        <w:rPr>
          <w:color w:val="000000" w:themeColor="text1"/>
          <w:spacing w:val="-3"/>
        </w:rPr>
        <w:t>w</w:t>
      </w:r>
      <w:r w:rsidRPr="00C6550D">
        <w:rPr>
          <w:color w:val="000000" w:themeColor="text1"/>
          <w:spacing w:val="3"/>
        </w:rPr>
        <w:t>i</w:t>
      </w:r>
      <w:r w:rsidRPr="00C6550D">
        <w:rPr>
          <w:color w:val="000000" w:themeColor="text1"/>
        </w:rPr>
        <w:t>n</w:t>
      </w:r>
      <w:r w:rsidRPr="00C6550D">
        <w:rPr>
          <w:color w:val="000000" w:themeColor="text1"/>
          <w:spacing w:val="2"/>
        </w:rPr>
        <w:t>g</w:t>
      </w:r>
      <w:r w:rsidRPr="00C6550D">
        <w:rPr>
          <w:color w:val="000000" w:themeColor="text1"/>
        </w:rPr>
        <w:t>s</w:t>
      </w:r>
      <w:r w:rsidRPr="00C6550D">
        <w:rPr>
          <w:color w:val="000000" w:themeColor="text1"/>
          <w:spacing w:val="-13"/>
        </w:rPr>
        <w:t xml:space="preserve"> </w:t>
      </w:r>
      <w:r w:rsidRPr="00C6550D">
        <w:rPr>
          <w:color w:val="000000" w:themeColor="text1"/>
        </w:rPr>
        <w:t>h</w:t>
      </w:r>
      <w:r w:rsidRPr="00C6550D">
        <w:rPr>
          <w:color w:val="000000" w:themeColor="text1"/>
          <w:spacing w:val="3"/>
        </w:rPr>
        <w:t>a</w:t>
      </w:r>
      <w:r w:rsidRPr="00C6550D">
        <w:rPr>
          <w:color w:val="000000" w:themeColor="text1"/>
        </w:rPr>
        <w:t>ve</w:t>
      </w:r>
      <w:r w:rsidRPr="00C6550D">
        <w:rPr>
          <w:color w:val="000000" w:themeColor="text1"/>
          <w:spacing w:val="-2"/>
        </w:rPr>
        <w:t xml:space="preserve"> </w:t>
      </w:r>
      <w:r w:rsidRPr="00C6550D">
        <w:rPr>
          <w:color w:val="000000" w:themeColor="text1"/>
          <w:spacing w:val="2"/>
        </w:rPr>
        <w:t>b</w:t>
      </w:r>
      <w:r w:rsidRPr="00C6550D">
        <w:rPr>
          <w:color w:val="000000" w:themeColor="text1"/>
          <w:spacing w:val="1"/>
        </w:rPr>
        <w:t>ee</w:t>
      </w:r>
      <w:r w:rsidRPr="00C6550D">
        <w:rPr>
          <w:color w:val="000000" w:themeColor="text1"/>
        </w:rPr>
        <w:t>n</w:t>
      </w:r>
      <w:r w:rsidRPr="00C6550D">
        <w:rPr>
          <w:color w:val="000000" w:themeColor="text1"/>
          <w:spacing w:val="-6"/>
        </w:rPr>
        <w:t xml:space="preserve"> </w:t>
      </w:r>
      <w:r w:rsidRPr="00C6550D">
        <w:rPr>
          <w:color w:val="000000" w:themeColor="text1"/>
        </w:rPr>
        <w:t>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3"/>
        </w:rPr>
        <w:t>e</w:t>
      </w:r>
      <w:r w:rsidRPr="00C6550D">
        <w:rPr>
          <w:color w:val="000000" w:themeColor="text1"/>
          <w:spacing w:val="1"/>
        </w:rPr>
        <w:t>r</w:t>
      </w:r>
      <w:r w:rsidRPr="00C6550D">
        <w:rPr>
          <w:color w:val="000000" w:themeColor="text1"/>
        </w:rPr>
        <w:t>.</w:t>
      </w:r>
    </w:p>
    <w:p w:rsidR="00FE7AB7" w:rsidRPr="00C6550D" w:rsidRDefault="00FE7AB7">
      <w:pPr>
        <w:spacing w:before="7" w:line="140" w:lineRule="exact"/>
        <w:rPr>
          <w:color w:val="000000" w:themeColor="text1"/>
          <w:sz w:val="15"/>
          <w:szCs w:val="15"/>
        </w:rPr>
      </w:pPr>
    </w:p>
    <w:p w:rsidR="00FE7AB7" w:rsidRPr="00C6550D" w:rsidRDefault="002B432B">
      <w:pPr>
        <w:ind w:left="120"/>
        <w:rPr>
          <w:color w:val="000000" w:themeColor="text1"/>
        </w:rPr>
      </w:pPr>
      <w:r w:rsidRPr="00C6550D">
        <w:rPr>
          <w:b/>
          <w:color w:val="000000" w:themeColor="text1"/>
          <w:spacing w:val="1"/>
        </w:rPr>
        <w:t>8</w:t>
      </w:r>
      <w:r w:rsidRPr="00C6550D">
        <w:rPr>
          <w:b/>
          <w:color w:val="000000" w:themeColor="text1"/>
        </w:rPr>
        <w:t xml:space="preserve">.     </w:t>
      </w:r>
      <w:r w:rsidRPr="00C6550D">
        <w:rPr>
          <w:b/>
          <w:color w:val="000000" w:themeColor="text1"/>
          <w:spacing w:val="48"/>
        </w:rPr>
        <w:t xml:space="preserve"> </w:t>
      </w:r>
      <w:r w:rsidRPr="00C6550D">
        <w:rPr>
          <w:b/>
          <w:color w:val="000000" w:themeColor="text1"/>
          <w:spacing w:val="1"/>
        </w:rPr>
        <w:t>Pac</w:t>
      </w:r>
      <w:r w:rsidRPr="00C6550D">
        <w:rPr>
          <w:b/>
          <w:color w:val="000000" w:themeColor="text1"/>
          <w:spacing w:val="-3"/>
        </w:rPr>
        <w:t>k</w:t>
      </w:r>
      <w:r w:rsidRPr="00C6550D">
        <w:rPr>
          <w:b/>
          <w:color w:val="000000" w:themeColor="text1"/>
        </w:rPr>
        <w:t>ing</w:t>
      </w:r>
    </w:p>
    <w:p w:rsidR="00FE7AB7" w:rsidRPr="00C6550D" w:rsidRDefault="002B432B">
      <w:pPr>
        <w:spacing w:line="220" w:lineRule="exact"/>
        <w:ind w:left="120"/>
        <w:rPr>
          <w:color w:val="000000" w:themeColor="text1"/>
          <w:sz w:val="19"/>
          <w:szCs w:val="19"/>
        </w:rPr>
      </w:pPr>
      <w:r w:rsidRPr="00C6550D">
        <w:rPr>
          <w:color w:val="000000" w:themeColor="text1"/>
          <w:spacing w:val="2"/>
        </w:rPr>
        <w:t>8</w:t>
      </w:r>
      <w:r w:rsidRPr="00C6550D">
        <w:rPr>
          <w:color w:val="000000" w:themeColor="text1"/>
          <w:spacing w:val="1"/>
        </w:rPr>
        <w:t>.</w:t>
      </w:r>
      <w:r w:rsidRPr="00C6550D">
        <w:rPr>
          <w:color w:val="000000" w:themeColor="text1"/>
        </w:rPr>
        <w:t xml:space="preserve">1   </w:t>
      </w:r>
      <w:r w:rsidRPr="00C6550D">
        <w:rPr>
          <w:color w:val="000000" w:themeColor="text1"/>
          <w:spacing w:val="25"/>
        </w:rPr>
        <w:t xml:space="preserve"> </w:t>
      </w:r>
      <w:r w:rsidRPr="00C6550D">
        <w:rPr>
          <w:color w:val="000000" w:themeColor="text1"/>
          <w:spacing w:val="-3"/>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z w:val="19"/>
          <w:szCs w:val="19"/>
        </w:rPr>
        <w:t>S</w:t>
      </w:r>
      <w:r w:rsidRPr="00C6550D">
        <w:rPr>
          <w:color w:val="000000" w:themeColor="text1"/>
          <w:spacing w:val="1"/>
          <w:sz w:val="19"/>
          <w:szCs w:val="19"/>
        </w:rPr>
        <w:t>upp</w:t>
      </w:r>
      <w:r w:rsidRPr="00C6550D">
        <w:rPr>
          <w:color w:val="000000" w:themeColor="text1"/>
          <w:sz w:val="19"/>
          <w:szCs w:val="19"/>
        </w:rPr>
        <w:t>lier</w:t>
      </w:r>
      <w:r w:rsidRPr="00C6550D">
        <w:rPr>
          <w:color w:val="000000" w:themeColor="text1"/>
          <w:spacing w:val="-1"/>
          <w:sz w:val="19"/>
          <w:szCs w:val="19"/>
        </w:rPr>
        <w:t xml:space="preserve"> </w:t>
      </w:r>
      <w:r w:rsidRPr="00C6550D">
        <w:rPr>
          <w:color w:val="000000" w:themeColor="text1"/>
          <w:spacing w:val="1"/>
          <w:sz w:val="19"/>
          <w:szCs w:val="19"/>
        </w:rPr>
        <w:t>sh</w:t>
      </w:r>
      <w:r w:rsidRPr="00C6550D">
        <w:rPr>
          <w:color w:val="000000" w:themeColor="text1"/>
          <w:sz w:val="19"/>
          <w:szCs w:val="19"/>
        </w:rPr>
        <w:t>all</w:t>
      </w:r>
      <w:r w:rsidRPr="00C6550D">
        <w:rPr>
          <w:color w:val="000000" w:themeColor="text1"/>
          <w:spacing w:val="1"/>
          <w:sz w:val="19"/>
          <w:szCs w:val="19"/>
        </w:rPr>
        <w:t xml:space="preserve"> p</w:t>
      </w:r>
      <w:r w:rsidRPr="00C6550D">
        <w:rPr>
          <w:color w:val="000000" w:themeColor="text1"/>
          <w:spacing w:val="-1"/>
          <w:sz w:val="19"/>
          <w:szCs w:val="19"/>
        </w:rPr>
        <w:t>r</w:t>
      </w:r>
      <w:r w:rsidRPr="00C6550D">
        <w:rPr>
          <w:color w:val="000000" w:themeColor="text1"/>
          <w:spacing w:val="1"/>
          <w:sz w:val="19"/>
          <w:szCs w:val="19"/>
        </w:rPr>
        <w:t>o</w:t>
      </w:r>
      <w:r w:rsidRPr="00C6550D">
        <w:rPr>
          <w:color w:val="000000" w:themeColor="text1"/>
          <w:spacing w:val="-1"/>
          <w:sz w:val="19"/>
          <w:szCs w:val="19"/>
        </w:rPr>
        <w:t>v</w:t>
      </w:r>
      <w:r w:rsidRPr="00C6550D">
        <w:rPr>
          <w:color w:val="000000" w:themeColor="text1"/>
          <w:sz w:val="19"/>
          <w:szCs w:val="19"/>
        </w:rPr>
        <w:t>i</w:t>
      </w:r>
      <w:r w:rsidRPr="00C6550D">
        <w:rPr>
          <w:color w:val="000000" w:themeColor="text1"/>
          <w:spacing w:val="1"/>
          <w:sz w:val="19"/>
          <w:szCs w:val="19"/>
        </w:rPr>
        <w:t>d</w:t>
      </w:r>
      <w:r w:rsidRPr="00C6550D">
        <w:rPr>
          <w:color w:val="000000" w:themeColor="text1"/>
          <w:sz w:val="19"/>
          <w:szCs w:val="19"/>
        </w:rPr>
        <w:t>e</w:t>
      </w:r>
      <w:r w:rsidRPr="00C6550D">
        <w:rPr>
          <w:color w:val="000000" w:themeColor="text1"/>
          <w:spacing w:val="-1"/>
          <w:sz w:val="19"/>
          <w:szCs w:val="19"/>
        </w:rPr>
        <w:t xml:space="preserve"> </w:t>
      </w:r>
      <w:r w:rsidRPr="00C6550D">
        <w:rPr>
          <w:color w:val="000000" w:themeColor="text1"/>
          <w:spacing w:val="1"/>
          <w:sz w:val="19"/>
          <w:szCs w:val="19"/>
        </w:rPr>
        <w:t>su</w:t>
      </w:r>
      <w:r w:rsidRPr="00C6550D">
        <w:rPr>
          <w:color w:val="000000" w:themeColor="text1"/>
          <w:sz w:val="19"/>
          <w:szCs w:val="19"/>
        </w:rPr>
        <w:t>ch</w:t>
      </w:r>
      <w:r w:rsidRPr="00C6550D">
        <w:rPr>
          <w:color w:val="000000" w:themeColor="text1"/>
          <w:spacing w:val="3"/>
          <w:sz w:val="19"/>
          <w:szCs w:val="19"/>
        </w:rPr>
        <w:t xml:space="preserve"> </w:t>
      </w:r>
      <w:r w:rsidRPr="00C6550D">
        <w:rPr>
          <w:color w:val="000000" w:themeColor="text1"/>
          <w:spacing w:val="1"/>
          <w:sz w:val="19"/>
          <w:szCs w:val="19"/>
        </w:rPr>
        <w:t>p</w:t>
      </w:r>
      <w:r w:rsidRPr="00C6550D">
        <w:rPr>
          <w:color w:val="000000" w:themeColor="text1"/>
          <w:sz w:val="19"/>
          <w:szCs w:val="19"/>
        </w:rPr>
        <w:t>ac</w:t>
      </w:r>
      <w:r w:rsidRPr="00C6550D">
        <w:rPr>
          <w:color w:val="000000" w:themeColor="text1"/>
          <w:spacing w:val="-1"/>
          <w:sz w:val="19"/>
          <w:szCs w:val="19"/>
        </w:rPr>
        <w:t>k</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g</w:t>
      </w:r>
      <w:r w:rsidRPr="00C6550D">
        <w:rPr>
          <w:color w:val="000000" w:themeColor="text1"/>
          <w:spacing w:val="-2"/>
          <w:sz w:val="19"/>
          <w:szCs w:val="19"/>
        </w:rPr>
        <w:t xml:space="preserve"> </w:t>
      </w:r>
      <w:r w:rsidRPr="00C6550D">
        <w:rPr>
          <w:color w:val="000000" w:themeColor="text1"/>
          <w:spacing w:val="1"/>
          <w:sz w:val="19"/>
          <w:szCs w:val="19"/>
        </w:rPr>
        <w:t>o</w:t>
      </w:r>
      <w:r w:rsidRPr="00C6550D">
        <w:rPr>
          <w:color w:val="000000" w:themeColor="text1"/>
          <w:sz w:val="19"/>
          <w:szCs w:val="19"/>
        </w:rPr>
        <w:t>f</w:t>
      </w:r>
      <w:r w:rsidRPr="00C6550D">
        <w:rPr>
          <w:color w:val="000000" w:themeColor="text1"/>
          <w:spacing w:val="5"/>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3"/>
          <w:sz w:val="19"/>
          <w:szCs w:val="19"/>
        </w:rPr>
        <w:t xml:space="preserve"> </w:t>
      </w:r>
      <w:r w:rsidRPr="00C6550D">
        <w:rPr>
          <w:color w:val="000000" w:themeColor="text1"/>
          <w:sz w:val="19"/>
          <w:szCs w:val="19"/>
        </w:rPr>
        <w:t>G</w:t>
      </w:r>
      <w:r w:rsidRPr="00C6550D">
        <w:rPr>
          <w:color w:val="000000" w:themeColor="text1"/>
          <w:spacing w:val="1"/>
          <w:sz w:val="19"/>
          <w:szCs w:val="19"/>
        </w:rPr>
        <w:t>ood</w:t>
      </w:r>
      <w:r w:rsidRPr="00C6550D">
        <w:rPr>
          <w:color w:val="000000" w:themeColor="text1"/>
          <w:sz w:val="19"/>
          <w:szCs w:val="19"/>
        </w:rPr>
        <w:t>s</w:t>
      </w:r>
      <w:r w:rsidRPr="00C6550D">
        <w:rPr>
          <w:color w:val="000000" w:themeColor="text1"/>
          <w:spacing w:val="1"/>
          <w:sz w:val="19"/>
          <w:szCs w:val="19"/>
        </w:rPr>
        <w:t xml:space="preserve"> </w:t>
      </w:r>
      <w:r w:rsidRPr="00C6550D">
        <w:rPr>
          <w:color w:val="000000" w:themeColor="text1"/>
          <w:sz w:val="19"/>
          <w:szCs w:val="19"/>
        </w:rPr>
        <w:t>as</w:t>
      </w:r>
      <w:r w:rsidRPr="00C6550D">
        <w:rPr>
          <w:color w:val="000000" w:themeColor="text1"/>
          <w:spacing w:val="4"/>
          <w:sz w:val="19"/>
          <w:szCs w:val="19"/>
        </w:rPr>
        <w:t xml:space="preserve"> </w:t>
      </w:r>
      <w:r w:rsidRPr="00C6550D">
        <w:rPr>
          <w:color w:val="000000" w:themeColor="text1"/>
          <w:sz w:val="19"/>
          <w:szCs w:val="19"/>
        </w:rPr>
        <w:t>is</w:t>
      </w:r>
      <w:r w:rsidRPr="00C6550D">
        <w:rPr>
          <w:color w:val="000000" w:themeColor="text1"/>
          <w:spacing w:val="5"/>
          <w:sz w:val="19"/>
          <w:szCs w:val="19"/>
        </w:rPr>
        <w:t xml:space="preserve"> </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qu</w:t>
      </w:r>
      <w:r w:rsidRPr="00C6550D">
        <w:rPr>
          <w:color w:val="000000" w:themeColor="text1"/>
          <w:sz w:val="19"/>
          <w:szCs w:val="19"/>
        </w:rPr>
        <w:t>i</w:t>
      </w:r>
      <w:r w:rsidRPr="00C6550D">
        <w:rPr>
          <w:color w:val="000000" w:themeColor="text1"/>
          <w:spacing w:val="-1"/>
          <w:sz w:val="19"/>
          <w:szCs w:val="19"/>
        </w:rPr>
        <w:t>r</w:t>
      </w:r>
      <w:r w:rsidRPr="00C6550D">
        <w:rPr>
          <w:color w:val="000000" w:themeColor="text1"/>
          <w:sz w:val="19"/>
          <w:szCs w:val="19"/>
        </w:rPr>
        <w:t>ed</w:t>
      </w:r>
      <w:r w:rsidRPr="00C6550D">
        <w:rPr>
          <w:color w:val="000000" w:themeColor="text1"/>
          <w:spacing w:val="1"/>
          <w:sz w:val="19"/>
          <w:szCs w:val="19"/>
        </w:rPr>
        <w:t xml:space="preserve"> </w:t>
      </w:r>
      <w:r w:rsidRPr="00C6550D">
        <w:rPr>
          <w:color w:val="000000" w:themeColor="text1"/>
          <w:sz w:val="19"/>
          <w:szCs w:val="19"/>
        </w:rPr>
        <w:t>to</w:t>
      </w:r>
      <w:r w:rsidRPr="00C6550D">
        <w:rPr>
          <w:color w:val="000000" w:themeColor="text1"/>
          <w:spacing w:val="6"/>
          <w:sz w:val="19"/>
          <w:szCs w:val="19"/>
        </w:rPr>
        <w:t xml:space="preserve"> </w:t>
      </w:r>
      <w:r w:rsidRPr="00C6550D">
        <w:rPr>
          <w:color w:val="000000" w:themeColor="text1"/>
          <w:spacing w:val="1"/>
          <w:sz w:val="19"/>
          <w:szCs w:val="19"/>
        </w:rPr>
        <w:t>p</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v</w:t>
      </w:r>
      <w:r w:rsidRPr="00C6550D">
        <w:rPr>
          <w:color w:val="000000" w:themeColor="text1"/>
          <w:sz w:val="19"/>
          <w:szCs w:val="19"/>
        </w:rPr>
        <w:t>e</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1"/>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eir</w:t>
      </w:r>
      <w:r w:rsidRPr="00C6550D">
        <w:rPr>
          <w:color w:val="000000" w:themeColor="text1"/>
          <w:spacing w:val="2"/>
          <w:sz w:val="19"/>
          <w:szCs w:val="19"/>
        </w:rPr>
        <w:t xml:space="preserve"> </w:t>
      </w:r>
      <w:r w:rsidRPr="00C6550D">
        <w:rPr>
          <w:color w:val="000000" w:themeColor="text1"/>
          <w:spacing w:val="1"/>
          <w:sz w:val="19"/>
          <w:szCs w:val="19"/>
        </w:rPr>
        <w:t>d</w:t>
      </w:r>
      <w:r w:rsidRPr="00C6550D">
        <w:rPr>
          <w:color w:val="000000" w:themeColor="text1"/>
          <w:sz w:val="19"/>
          <w:szCs w:val="19"/>
        </w:rPr>
        <w:t>a</w:t>
      </w:r>
      <w:r w:rsidRPr="00C6550D">
        <w:rPr>
          <w:color w:val="000000" w:themeColor="text1"/>
          <w:spacing w:val="2"/>
          <w:sz w:val="19"/>
          <w:szCs w:val="19"/>
        </w:rPr>
        <w:t>m</w:t>
      </w:r>
      <w:r w:rsidRPr="00C6550D">
        <w:rPr>
          <w:color w:val="000000" w:themeColor="text1"/>
          <w:sz w:val="19"/>
          <w:szCs w:val="19"/>
        </w:rPr>
        <w:t>a</w:t>
      </w:r>
      <w:r w:rsidRPr="00C6550D">
        <w:rPr>
          <w:color w:val="000000" w:themeColor="text1"/>
          <w:spacing w:val="-1"/>
          <w:sz w:val="19"/>
          <w:szCs w:val="19"/>
        </w:rPr>
        <w:t>g</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3"/>
          <w:sz w:val="19"/>
          <w:szCs w:val="19"/>
        </w:rPr>
        <w:t xml:space="preserve"> </w:t>
      </w:r>
      <w:r w:rsidRPr="00C6550D">
        <w:rPr>
          <w:color w:val="000000" w:themeColor="text1"/>
          <w:spacing w:val="1"/>
          <w:sz w:val="19"/>
          <w:szCs w:val="19"/>
        </w:rPr>
        <w:t>d</w:t>
      </w:r>
      <w:r w:rsidRPr="00C6550D">
        <w:rPr>
          <w:color w:val="000000" w:themeColor="text1"/>
          <w:sz w:val="19"/>
          <w:szCs w:val="19"/>
        </w:rPr>
        <w:t>ete</w:t>
      </w:r>
      <w:r w:rsidRPr="00C6550D">
        <w:rPr>
          <w:color w:val="000000" w:themeColor="text1"/>
          <w:spacing w:val="-1"/>
          <w:sz w:val="19"/>
          <w:szCs w:val="19"/>
        </w:rPr>
        <w:t>r</w:t>
      </w:r>
      <w:r w:rsidRPr="00C6550D">
        <w:rPr>
          <w:color w:val="000000" w:themeColor="text1"/>
          <w:sz w:val="19"/>
          <w:szCs w:val="19"/>
        </w:rPr>
        <w:t>i</w:t>
      </w:r>
      <w:r w:rsidRPr="00C6550D">
        <w:rPr>
          <w:color w:val="000000" w:themeColor="text1"/>
          <w:spacing w:val="1"/>
          <w:sz w:val="19"/>
          <w:szCs w:val="19"/>
        </w:rPr>
        <w:t>o</w:t>
      </w:r>
      <w:r w:rsidRPr="00C6550D">
        <w:rPr>
          <w:color w:val="000000" w:themeColor="text1"/>
          <w:spacing w:val="-1"/>
          <w:sz w:val="19"/>
          <w:szCs w:val="19"/>
        </w:rPr>
        <w:t>r</w:t>
      </w:r>
      <w:r w:rsidRPr="00C6550D">
        <w:rPr>
          <w:color w:val="000000" w:themeColor="text1"/>
          <w:sz w:val="19"/>
          <w:szCs w:val="19"/>
        </w:rPr>
        <w:t>ati</w:t>
      </w:r>
      <w:r w:rsidRPr="00C6550D">
        <w:rPr>
          <w:color w:val="000000" w:themeColor="text1"/>
          <w:spacing w:val="1"/>
          <w:sz w:val="19"/>
          <w:szCs w:val="19"/>
        </w:rPr>
        <w:t>o</w:t>
      </w:r>
      <w:r w:rsidRPr="00C6550D">
        <w:rPr>
          <w:color w:val="000000" w:themeColor="text1"/>
          <w:sz w:val="19"/>
          <w:szCs w:val="19"/>
        </w:rPr>
        <w:t>n</w:t>
      </w:r>
      <w:r w:rsidRPr="00C6550D">
        <w:rPr>
          <w:color w:val="000000" w:themeColor="text1"/>
          <w:spacing w:val="-3"/>
          <w:sz w:val="19"/>
          <w:szCs w:val="19"/>
        </w:rPr>
        <w:t xml:space="preserve"> </w:t>
      </w:r>
      <w:r w:rsidRPr="00C6550D">
        <w:rPr>
          <w:color w:val="000000" w:themeColor="text1"/>
          <w:spacing w:val="1"/>
          <w:sz w:val="19"/>
          <w:szCs w:val="19"/>
        </w:rPr>
        <w:t>du</w:t>
      </w:r>
      <w:r w:rsidRPr="00C6550D">
        <w:rPr>
          <w:color w:val="000000" w:themeColor="text1"/>
          <w:spacing w:val="-1"/>
          <w:sz w:val="19"/>
          <w:szCs w:val="19"/>
        </w:rPr>
        <w:t>r</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g</w:t>
      </w:r>
    </w:p>
    <w:p w:rsidR="00FE7AB7" w:rsidRPr="00C6550D" w:rsidRDefault="002B432B">
      <w:pPr>
        <w:spacing w:before="24" w:line="268" w:lineRule="auto"/>
        <w:ind w:left="619" w:right="85"/>
        <w:jc w:val="both"/>
        <w:rPr>
          <w:color w:val="000000" w:themeColor="text1"/>
          <w:sz w:val="19"/>
          <w:szCs w:val="19"/>
        </w:rPr>
      </w:pPr>
      <w:r w:rsidRPr="00C6550D">
        <w:rPr>
          <w:color w:val="000000" w:themeColor="text1"/>
          <w:sz w:val="19"/>
          <w:szCs w:val="19"/>
        </w:rPr>
        <w:t>t</w:t>
      </w:r>
      <w:r w:rsidRPr="00C6550D">
        <w:rPr>
          <w:color w:val="000000" w:themeColor="text1"/>
          <w:spacing w:val="-1"/>
          <w:sz w:val="19"/>
          <w:szCs w:val="19"/>
        </w:rPr>
        <w:t>r</w:t>
      </w:r>
      <w:r w:rsidRPr="00C6550D">
        <w:rPr>
          <w:color w:val="000000" w:themeColor="text1"/>
          <w:sz w:val="19"/>
          <w:szCs w:val="19"/>
        </w:rPr>
        <w:t>a</w:t>
      </w:r>
      <w:r w:rsidRPr="00C6550D">
        <w:rPr>
          <w:color w:val="000000" w:themeColor="text1"/>
          <w:spacing w:val="1"/>
          <w:sz w:val="19"/>
          <w:szCs w:val="19"/>
        </w:rPr>
        <w:t>ns</w:t>
      </w:r>
      <w:r w:rsidRPr="00C6550D">
        <w:rPr>
          <w:color w:val="000000" w:themeColor="text1"/>
          <w:sz w:val="19"/>
          <w:szCs w:val="19"/>
        </w:rPr>
        <w:t>it</w:t>
      </w:r>
      <w:r w:rsidRPr="00C6550D">
        <w:rPr>
          <w:color w:val="000000" w:themeColor="text1"/>
          <w:spacing w:val="5"/>
          <w:sz w:val="19"/>
          <w:szCs w:val="19"/>
        </w:rPr>
        <w:t xml:space="preserve"> </w:t>
      </w:r>
      <w:r w:rsidRPr="00C6550D">
        <w:rPr>
          <w:color w:val="000000" w:themeColor="text1"/>
          <w:sz w:val="19"/>
          <w:szCs w:val="19"/>
        </w:rPr>
        <w:t>to</w:t>
      </w:r>
      <w:r w:rsidRPr="00C6550D">
        <w:rPr>
          <w:color w:val="000000" w:themeColor="text1"/>
          <w:spacing w:val="10"/>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eir</w:t>
      </w:r>
      <w:r w:rsidRPr="00C6550D">
        <w:rPr>
          <w:color w:val="000000" w:themeColor="text1"/>
          <w:spacing w:val="6"/>
          <w:sz w:val="19"/>
          <w:szCs w:val="19"/>
        </w:rPr>
        <w:t xml:space="preserve"> </w:t>
      </w:r>
      <w:r w:rsidRPr="00C6550D">
        <w:rPr>
          <w:color w:val="000000" w:themeColor="text1"/>
          <w:spacing w:val="2"/>
          <w:sz w:val="19"/>
          <w:szCs w:val="19"/>
        </w:rPr>
        <w:t>f</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al</w:t>
      </w:r>
      <w:r w:rsidRPr="00C6550D">
        <w:rPr>
          <w:color w:val="000000" w:themeColor="text1"/>
          <w:spacing w:val="4"/>
          <w:sz w:val="19"/>
          <w:szCs w:val="19"/>
        </w:rPr>
        <w:t xml:space="preserve"> </w:t>
      </w:r>
      <w:r w:rsidRPr="00C6550D">
        <w:rPr>
          <w:color w:val="000000" w:themeColor="text1"/>
          <w:spacing w:val="1"/>
          <w:sz w:val="19"/>
          <w:szCs w:val="19"/>
        </w:rPr>
        <w:t>d</w:t>
      </w:r>
      <w:r w:rsidRPr="00C6550D">
        <w:rPr>
          <w:color w:val="000000" w:themeColor="text1"/>
          <w:sz w:val="19"/>
          <w:szCs w:val="19"/>
        </w:rPr>
        <w:t>e</w:t>
      </w:r>
      <w:r w:rsidRPr="00C6550D">
        <w:rPr>
          <w:color w:val="000000" w:themeColor="text1"/>
          <w:spacing w:val="1"/>
          <w:sz w:val="19"/>
          <w:szCs w:val="19"/>
        </w:rPr>
        <w:t>s</w:t>
      </w:r>
      <w:r w:rsidRPr="00C6550D">
        <w:rPr>
          <w:color w:val="000000" w:themeColor="text1"/>
          <w:sz w:val="19"/>
          <w:szCs w:val="19"/>
        </w:rPr>
        <w:t>ti</w:t>
      </w:r>
      <w:r w:rsidRPr="00C6550D">
        <w:rPr>
          <w:color w:val="000000" w:themeColor="text1"/>
          <w:spacing w:val="1"/>
          <w:sz w:val="19"/>
          <w:szCs w:val="19"/>
        </w:rPr>
        <w:t>n</w:t>
      </w:r>
      <w:r w:rsidRPr="00C6550D">
        <w:rPr>
          <w:color w:val="000000" w:themeColor="text1"/>
          <w:sz w:val="19"/>
          <w:szCs w:val="19"/>
        </w:rPr>
        <w:t>ati</w:t>
      </w:r>
      <w:r w:rsidRPr="00C6550D">
        <w:rPr>
          <w:color w:val="000000" w:themeColor="text1"/>
          <w:spacing w:val="-1"/>
          <w:sz w:val="19"/>
          <w:szCs w:val="19"/>
        </w:rPr>
        <w:t>o</w:t>
      </w:r>
      <w:r w:rsidRPr="00C6550D">
        <w:rPr>
          <w:color w:val="000000" w:themeColor="text1"/>
          <w:sz w:val="19"/>
          <w:szCs w:val="19"/>
        </w:rPr>
        <w:t>n as</w:t>
      </w:r>
      <w:r w:rsidRPr="00C6550D">
        <w:rPr>
          <w:color w:val="000000" w:themeColor="text1"/>
          <w:spacing w:val="9"/>
          <w:sz w:val="19"/>
          <w:szCs w:val="19"/>
        </w:rPr>
        <w:t xml:space="preserve"> </w:t>
      </w:r>
      <w:r w:rsidRPr="00C6550D">
        <w:rPr>
          <w:color w:val="000000" w:themeColor="text1"/>
          <w:sz w:val="19"/>
          <w:szCs w:val="19"/>
        </w:rPr>
        <w:t>i</w:t>
      </w:r>
      <w:r w:rsidRPr="00C6550D">
        <w:rPr>
          <w:color w:val="000000" w:themeColor="text1"/>
          <w:spacing w:val="1"/>
          <w:sz w:val="19"/>
          <w:szCs w:val="19"/>
        </w:rPr>
        <w:t>nd</w:t>
      </w:r>
      <w:r w:rsidRPr="00C6550D">
        <w:rPr>
          <w:color w:val="000000" w:themeColor="text1"/>
          <w:sz w:val="19"/>
          <w:szCs w:val="19"/>
        </w:rPr>
        <w:t>icated</w:t>
      </w:r>
      <w:r w:rsidRPr="00C6550D">
        <w:rPr>
          <w:color w:val="000000" w:themeColor="text1"/>
          <w:spacing w:val="4"/>
          <w:sz w:val="19"/>
          <w:szCs w:val="19"/>
        </w:rPr>
        <w:t xml:space="preserve"> </w:t>
      </w:r>
      <w:r w:rsidRPr="00C6550D">
        <w:rPr>
          <w:color w:val="000000" w:themeColor="text1"/>
          <w:sz w:val="19"/>
          <w:szCs w:val="19"/>
        </w:rPr>
        <w:t>in</w:t>
      </w:r>
      <w:r w:rsidRPr="00C6550D">
        <w:rPr>
          <w:color w:val="000000" w:themeColor="text1"/>
          <w:spacing w:val="10"/>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7"/>
          <w:sz w:val="19"/>
          <w:szCs w:val="19"/>
        </w:rPr>
        <w:t xml:space="preserve"> </w:t>
      </w:r>
      <w:r w:rsidRPr="00C6550D">
        <w:rPr>
          <w:color w:val="000000" w:themeColor="text1"/>
          <w:spacing w:val="-1"/>
          <w:sz w:val="19"/>
          <w:szCs w:val="19"/>
        </w:rPr>
        <w:t>C</w:t>
      </w:r>
      <w:r w:rsidRPr="00C6550D">
        <w:rPr>
          <w:color w:val="000000" w:themeColor="text1"/>
          <w:spacing w:val="1"/>
          <w:sz w:val="19"/>
          <w:szCs w:val="19"/>
        </w:rPr>
        <w:t>on</w:t>
      </w:r>
      <w:r w:rsidRPr="00C6550D">
        <w:rPr>
          <w:color w:val="000000" w:themeColor="text1"/>
          <w:sz w:val="19"/>
          <w:szCs w:val="19"/>
        </w:rPr>
        <w:t>t</w:t>
      </w:r>
      <w:r w:rsidRPr="00C6550D">
        <w:rPr>
          <w:color w:val="000000" w:themeColor="text1"/>
          <w:spacing w:val="-1"/>
          <w:sz w:val="19"/>
          <w:szCs w:val="19"/>
        </w:rPr>
        <w:t>r</w:t>
      </w:r>
      <w:r w:rsidRPr="00C6550D">
        <w:rPr>
          <w:color w:val="000000" w:themeColor="text1"/>
          <w:sz w:val="19"/>
          <w:szCs w:val="19"/>
        </w:rPr>
        <w:t>act.</w:t>
      </w:r>
      <w:r w:rsidRPr="00C6550D">
        <w:rPr>
          <w:color w:val="000000" w:themeColor="text1"/>
          <w:spacing w:val="3"/>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6"/>
          <w:sz w:val="19"/>
          <w:szCs w:val="19"/>
        </w:rPr>
        <w:t xml:space="preserve"> </w:t>
      </w:r>
      <w:r w:rsidRPr="00C6550D">
        <w:rPr>
          <w:color w:val="000000" w:themeColor="text1"/>
          <w:spacing w:val="1"/>
          <w:sz w:val="19"/>
          <w:szCs w:val="19"/>
        </w:rPr>
        <w:t>p</w:t>
      </w:r>
      <w:r w:rsidRPr="00C6550D">
        <w:rPr>
          <w:color w:val="000000" w:themeColor="text1"/>
          <w:sz w:val="19"/>
          <w:szCs w:val="19"/>
        </w:rPr>
        <w:t>ac</w:t>
      </w:r>
      <w:r w:rsidRPr="00C6550D">
        <w:rPr>
          <w:color w:val="000000" w:themeColor="text1"/>
          <w:spacing w:val="-1"/>
          <w:sz w:val="19"/>
          <w:szCs w:val="19"/>
        </w:rPr>
        <w:t>k</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g</w:t>
      </w:r>
      <w:r w:rsidRPr="00C6550D">
        <w:rPr>
          <w:color w:val="000000" w:themeColor="text1"/>
          <w:spacing w:val="2"/>
          <w:sz w:val="19"/>
          <w:szCs w:val="19"/>
        </w:rPr>
        <w:t xml:space="preserve"> </w:t>
      </w:r>
      <w:r w:rsidRPr="00C6550D">
        <w:rPr>
          <w:color w:val="000000" w:themeColor="text1"/>
          <w:spacing w:val="1"/>
          <w:sz w:val="19"/>
          <w:szCs w:val="19"/>
        </w:rPr>
        <w:t>sh</w:t>
      </w:r>
      <w:r w:rsidRPr="00C6550D">
        <w:rPr>
          <w:color w:val="000000" w:themeColor="text1"/>
          <w:sz w:val="19"/>
          <w:szCs w:val="19"/>
        </w:rPr>
        <w:t>all</w:t>
      </w:r>
      <w:r w:rsidRPr="00C6550D">
        <w:rPr>
          <w:color w:val="000000" w:themeColor="text1"/>
          <w:spacing w:val="6"/>
          <w:sz w:val="19"/>
          <w:szCs w:val="19"/>
        </w:rPr>
        <w:t xml:space="preserve"> </w:t>
      </w:r>
      <w:r w:rsidRPr="00C6550D">
        <w:rPr>
          <w:color w:val="000000" w:themeColor="text1"/>
          <w:spacing w:val="1"/>
          <w:sz w:val="19"/>
          <w:szCs w:val="19"/>
        </w:rPr>
        <w:t>b</w:t>
      </w:r>
      <w:r w:rsidRPr="00C6550D">
        <w:rPr>
          <w:color w:val="000000" w:themeColor="text1"/>
          <w:sz w:val="19"/>
          <w:szCs w:val="19"/>
        </w:rPr>
        <w:t>e</w:t>
      </w:r>
      <w:r w:rsidRPr="00C6550D">
        <w:rPr>
          <w:color w:val="000000" w:themeColor="text1"/>
          <w:spacing w:val="8"/>
          <w:sz w:val="19"/>
          <w:szCs w:val="19"/>
        </w:rPr>
        <w:t xml:space="preserve"> </w:t>
      </w:r>
      <w:r w:rsidRPr="00C6550D">
        <w:rPr>
          <w:color w:val="000000" w:themeColor="text1"/>
          <w:spacing w:val="1"/>
          <w:sz w:val="19"/>
          <w:szCs w:val="19"/>
        </w:rPr>
        <w:t>su</w:t>
      </w:r>
      <w:r w:rsidRPr="00C6550D">
        <w:rPr>
          <w:color w:val="000000" w:themeColor="text1"/>
          <w:spacing w:val="-1"/>
          <w:sz w:val="19"/>
          <w:szCs w:val="19"/>
        </w:rPr>
        <w:t>f</w:t>
      </w:r>
      <w:r w:rsidRPr="00C6550D">
        <w:rPr>
          <w:color w:val="000000" w:themeColor="text1"/>
          <w:spacing w:val="2"/>
          <w:sz w:val="19"/>
          <w:szCs w:val="19"/>
        </w:rPr>
        <w:t>f</w:t>
      </w:r>
      <w:r w:rsidRPr="00C6550D">
        <w:rPr>
          <w:color w:val="000000" w:themeColor="text1"/>
          <w:sz w:val="19"/>
          <w:szCs w:val="19"/>
        </w:rPr>
        <w:t>icie</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2"/>
          <w:sz w:val="19"/>
          <w:szCs w:val="19"/>
        </w:rPr>
        <w:t xml:space="preserve"> </w:t>
      </w:r>
      <w:r w:rsidRPr="00C6550D">
        <w:rPr>
          <w:color w:val="000000" w:themeColor="text1"/>
          <w:spacing w:val="-2"/>
          <w:sz w:val="19"/>
          <w:szCs w:val="19"/>
        </w:rPr>
        <w:t>t</w:t>
      </w:r>
      <w:r w:rsidRPr="00C6550D">
        <w:rPr>
          <w:color w:val="000000" w:themeColor="text1"/>
          <w:sz w:val="19"/>
          <w:szCs w:val="19"/>
        </w:rPr>
        <w:t>o</w:t>
      </w:r>
      <w:r w:rsidRPr="00C6550D">
        <w:rPr>
          <w:color w:val="000000" w:themeColor="text1"/>
          <w:spacing w:val="10"/>
          <w:sz w:val="19"/>
          <w:szCs w:val="19"/>
        </w:rPr>
        <w:t xml:space="preserve"> </w:t>
      </w:r>
      <w:r w:rsidRPr="00C6550D">
        <w:rPr>
          <w:color w:val="000000" w:themeColor="text1"/>
          <w:sz w:val="19"/>
          <w:szCs w:val="19"/>
        </w:rPr>
        <w:t>wit</w:t>
      </w:r>
      <w:r w:rsidRPr="00C6550D">
        <w:rPr>
          <w:color w:val="000000" w:themeColor="text1"/>
          <w:spacing w:val="1"/>
          <w:sz w:val="19"/>
          <w:szCs w:val="19"/>
        </w:rPr>
        <w:t>hs</w:t>
      </w:r>
      <w:r w:rsidRPr="00C6550D">
        <w:rPr>
          <w:color w:val="000000" w:themeColor="text1"/>
          <w:sz w:val="19"/>
          <w:szCs w:val="19"/>
        </w:rPr>
        <w:t>ta</w:t>
      </w:r>
      <w:r w:rsidRPr="00C6550D">
        <w:rPr>
          <w:color w:val="000000" w:themeColor="text1"/>
          <w:spacing w:val="1"/>
          <w:sz w:val="19"/>
          <w:szCs w:val="19"/>
        </w:rPr>
        <w:t>n</w:t>
      </w:r>
      <w:r w:rsidRPr="00C6550D">
        <w:rPr>
          <w:color w:val="000000" w:themeColor="text1"/>
          <w:spacing w:val="-1"/>
          <w:sz w:val="19"/>
          <w:szCs w:val="19"/>
        </w:rPr>
        <w:t>d</w:t>
      </w:r>
      <w:r w:rsidRPr="00C6550D">
        <w:rPr>
          <w:color w:val="000000" w:themeColor="text1"/>
          <w:sz w:val="19"/>
          <w:szCs w:val="19"/>
        </w:rPr>
        <w:t>,</w:t>
      </w:r>
      <w:r w:rsidRPr="00C6550D">
        <w:rPr>
          <w:color w:val="000000" w:themeColor="text1"/>
          <w:spacing w:val="2"/>
          <w:sz w:val="19"/>
          <w:szCs w:val="19"/>
        </w:rPr>
        <w:t xml:space="preserve"> </w:t>
      </w:r>
      <w:r w:rsidRPr="00C6550D">
        <w:rPr>
          <w:color w:val="000000" w:themeColor="text1"/>
          <w:sz w:val="19"/>
          <w:szCs w:val="19"/>
        </w:rPr>
        <w:t>wit</w:t>
      </w:r>
      <w:r w:rsidRPr="00C6550D">
        <w:rPr>
          <w:color w:val="000000" w:themeColor="text1"/>
          <w:spacing w:val="1"/>
          <w:sz w:val="19"/>
          <w:szCs w:val="19"/>
        </w:rPr>
        <w:t>h</w:t>
      </w:r>
      <w:r w:rsidRPr="00C6550D">
        <w:rPr>
          <w:color w:val="000000" w:themeColor="text1"/>
          <w:spacing w:val="-1"/>
          <w:sz w:val="19"/>
          <w:szCs w:val="19"/>
        </w:rPr>
        <w:t>o</w:t>
      </w:r>
      <w:r w:rsidRPr="00C6550D">
        <w:rPr>
          <w:color w:val="000000" w:themeColor="text1"/>
          <w:spacing w:val="1"/>
          <w:sz w:val="19"/>
          <w:szCs w:val="19"/>
        </w:rPr>
        <w:t>u</w:t>
      </w:r>
      <w:r w:rsidRPr="00C6550D">
        <w:rPr>
          <w:color w:val="000000" w:themeColor="text1"/>
          <w:sz w:val="19"/>
          <w:szCs w:val="19"/>
        </w:rPr>
        <w:t>t li</w:t>
      </w:r>
      <w:r w:rsidRPr="00C6550D">
        <w:rPr>
          <w:color w:val="000000" w:themeColor="text1"/>
          <w:spacing w:val="-1"/>
          <w:sz w:val="19"/>
          <w:szCs w:val="19"/>
        </w:rPr>
        <w:t>m</w:t>
      </w:r>
      <w:r w:rsidRPr="00C6550D">
        <w:rPr>
          <w:color w:val="000000" w:themeColor="text1"/>
          <w:sz w:val="19"/>
          <w:szCs w:val="19"/>
        </w:rPr>
        <w:t>itati</w:t>
      </w:r>
      <w:r w:rsidRPr="00C6550D">
        <w:rPr>
          <w:color w:val="000000" w:themeColor="text1"/>
          <w:spacing w:val="1"/>
          <w:sz w:val="19"/>
          <w:szCs w:val="19"/>
        </w:rPr>
        <w:t>on</w:t>
      </w:r>
      <w:r w:rsidRPr="00C6550D">
        <w:rPr>
          <w:color w:val="000000" w:themeColor="text1"/>
          <w:sz w:val="19"/>
          <w:szCs w:val="19"/>
        </w:rPr>
        <w:t xml:space="preserve">, </w:t>
      </w:r>
      <w:r w:rsidRPr="00C6550D">
        <w:rPr>
          <w:color w:val="000000" w:themeColor="text1"/>
          <w:spacing w:val="-1"/>
          <w:sz w:val="19"/>
          <w:szCs w:val="19"/>
        </w:rPr>
        <w:t>r</w:t>
      </w:r>
      <w:r w:rsidRPr="00C6550D">
        <w:rPr>
          <w:color w:val="000000" w:themeColor="text1"/>
          <w:spacing w:val="1"/>
          <w:sz w:val="19"/>
          <w:szCs w:val="19"/>
        </w:rPr>
        <w:t>ou</w:t>
      </w:r>
      <w:r w:rsidRPr="00C6550D">
        <w:rPr>
          <w:color w:val="000000" w:themeColor="text1"/>
          <w:spacing w:val="-1"/>
          <w:sz w:val="19"/>
          <w:szCs w:val="19"/>
        </w:rPr>
        <w:t>g</w:t>
      </w:r>
      <w:r w:rsidRPr="00C6550D">
        <w:rPr>
          <w:color w:val="000000" w:themeColor="text1"/>
          <w:sz w:val="19"/>
          <w:szCs w:val="19"/>
        </w:rPr>
        <w:t>h</w:t>
      </w:r>
      <w:r w:rsidRPr="00C6550D">
        <w:rPr>
          <w:color w:val="000000" w:themeColor="text1"/>
          <w:spacing w:val="5"/>
          <w:sz w:val="19"/>
          <w:szCs w:val="19"/>
        </w:rPr>
        <w:t xml:space="preserve"> </w:t>
      </w:r>
      <w:r w:rsidRPr="00C6550D">
        <w:rPr>
          <w:color w:val="000000" w:themeColor="text1"/>
          <w:spacing w:val="1"/>
          <w:sz w:val="19"/>
          <w:szCs w:val="19"/>
        </w:rPr>
        <w:t>h</w:t>
      </w:r>
      <w:r w:rsidRPr="00C6550D">
        <w:rPr>
          <w:color w:val="000000" w:themeColor="text1"/>
          <w:sz w:val="19"/>
          <w:szCs w:val="19"/>
        </w:rPr>
        <w:t>a</w:t>
      </w:r>
      <w:r w:rsidRPr="00C6550D">
        <w:rPr>
          <w:color w:val="000000" w:themeColor="text1"/>
          <w:spacing w:val="1"/>
          <w:sz w:val="19"/>
          <w:szCs w:val="19"/>
        </w:rPr>
        <w:t>nd</w:t>
      </w:r>
      <w:r w:rsidRPr="00C6550D">
        <w:rPr>
          <w:color w:val="000000" w:themeColor="text1"/>
          <w:sz w:val="19"/>
          <w:szCs w:val="19"/>
        </w:rPr>
        <w:t>l</w:t>
      </w:r>
      <w:r w:rsidRPr="00C6550D">
        <w:rPr>
          <w:color w:val="000000" w:themeColor="text1"/>
          <w:spacing w:val="-2"/>
          <w:sz w:val="19"/>
          <w:szCs w:val="19"/>
        </w:rPr>
        <w:t>i</w:t>
      </w:r>
      <w:r w:rsidRPr="00C6550D">
        <w:rPr>
          <w:color w:val="000000" w:themeColor="text1"/>
          <w:spacing w:val="1"/>
          <w:sz w:val="19"/>
          <w:szCs w:val="19"/>
        </w:rPr>
        <w:t>n</w:t>
      </w:r>
      <w:r w:rsidRPr="00C6550D">
        <w:rPr>
          <w:color w:val="000000" w:themeColor="text1"/>
          <w:sz w:val="19"/>
          <w:szCs w:val="19"/>
        </w:rPr>
        <w:t xml:space="preserve">g </w:t>
      </w:r>
      <w:r w:rsidRPr="00C6550D">
        <w:rPr>
          <w:color w:val="000000" w:themeColor="text1"/>
          <w:spacing w:val="1"/>
          <w:sz w:val="19"/>
          <w:szCs w:val="19"/>
        </w:rPr>
        <w:t>du</w:t>
      </w:r>
      <w:r w:rsidRPr="00C6550D">
        <w:rPr>
          <w:color w:val="000000" w:themeColor="text1"/>
          <w:spacing w:val="-1"/>
          <w:sz w:val="19"/>
          <w:szCs w:val="19"/>
        </w:rPr>
        <w:t>r</w:t>
      </w:r>
      <w:r w:rsidRPr="00C6550D">
        <w:rPr>
          <w:color w:val="000000" w:themeColor="text1"/>
          <w:spacing w:val="-2"/>
          <w:sz w:val="19"/>
          <w:szCs w:val="19"/>
        </w:rPr>
        <w:t>i</w:t>
      </w:r>
      <w:r w:rsidRPr="00C6550D">
        <w:rPr>
          <w:color w:val="000000" w:themeColor="text1"/>
          <w:spacing w:val="1"/>
          <w:sz w:val="19"/>
          <w:szCs w:val="19"/>
        </w:rPr>
        <w:t>n</w:t>
      </w:r>
      <w:r w:rsidRPr="00C6550D">
        <w:rPr>
          <w:color w:val="000000" w:themeColor="text1"/>
          <w:sz w:val="19"/>
          <w:szCs w:val="19"/>
        </w:rPr>
        <w:t>g</w:t>
      </w:r>
      <w:r w:rsidRPr="00C6550D">
        <w:rPr>
          <w:color w:val="000000" w:themeColor="text1"/>
          <w:spacing w:val="2"/>
          <w:sz w:val="19"/>
          <w:szCs w:val="19"/>
        </w:rPr>
        <w:t xml:space="preserve"> </w:t>
      </w:r>
      <w:r w:rsidRPr="00C6550D">
        <w:rPr>
          <w:color w:val="000000" w:themeColor="text1"/>
          <w:sz w:val="19"/>
          <w:szCs w:val="19"/>
        </w:rPr>
        <w:t>t</w:t>
      </w:r>
      <w:r w:rsidRPr="00C6550D">
        <w:rPr>
          <w:color w:val="000000" w:themeColor="text1"/>
          <w:spacing w:val="-1"/>
          <w:sz w:val="19"/>
          <w:szCs w:val="19"/>
        </w:rPr>
        <w:t>r</w:t>
      </w:r>
      <w:r w:rsidRPr="00C6550D">
        <w:rPr>
          <w:color w:val="000000" w:themeColor="text1"/>
          <w:sz w:val="19"/>
          <w:szCs w:val="19"/>
        </w:rPr>
        <w:t>a</w:t>
      </w:r>
      <w:r w:rsidRPr="00C6550D">
        <w:rPr>
          <w:color w:val="000000" w:themeColor="text1"/>
          <w:spacing w:val="1"/>
          <w:sz w:val="19"/>
          <w:szCs w:val="19"/>
        </w:rPr>
        <w:t>ns</w:t>
      </w:r>
      <w:r w:rsidRPr="00C6550D">
        <w:rPr>
          <w:color w:val="000000" w:themeColor="text1"/>
          <w:sz w:val="19"/>
          <w:szCs w:val="19"/>
        </w:rPr>
        <w:t>it</w:t>
      </w:r>
      <w:r w:rsidRPr="00C6550D">
        <w:rPr>
          <w:color w:val="000000" w:themeColor="text1"/>
          <w:spacing w:val="3"/>
          <w:sz w:val="19"/>
          <w:szCs w:val="19"/>
        </w:rPr>
        <w:t xml:space="preserve"> </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d</w:t>
      </w:r>
      <w:r w:rsidRPr="00C6550D">
        <w:rPr>
          <w:color w:val="000000" w:themeColor="text1"/>
          <w:spacing w:val="6"/>
          <w:sz w:val="19"/>
          <w:szCs w:val="19"/>
        </w:rPr>
        <w:t xml:space="preserve"> </w:t>
      </w:r>
      <w:r w:rsidRPr="00C6550D">
        <w:rPr>
          <w:color w:val="000000" w:themeColor="text1"/>
          <w:sz w:val="19"/>
          <w:szCs w:val="19"/>
        </w:rPr>
        <w:t>e</w:t>
      </w:r>
      <w:r w:rsidRPr="00C6550D">
        <w:rPr>
          <w:color w:val="000000" w:themeColor="text1"/>
          <w:spacing w:val="-1"/>
          <w:sz w:val="19"/>
          <w:szCs w:val="19"/>
        </w:rPr>
        <w:t>x</w:t>
      </w:r>
      <w:r w:rsidRPr="00C6550D">
        <w:rPr>
          <w:color w:val="000000" w:themeColor="text1"/>
          <w:spacing w:val="1"/>
          <w:sz w:val="19"/>
          <w:szCs w:val="19"/>
        </w:rPr>
        <w:t>posu</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 xml:space="preserve"> </w:t>
      </w:r>
      <w:r w:rsidRPr="00C6550D">
        <w:rPr>
          <w:color w:val="000000" w:themeColor="text1"/>
          <w:sz w:val="19"/>
          <w:szCs w:val="19"/>
        </w:rPr>
        <w:t>to</w:t>
      </w:r>
      <w:r w:rsidRPr="00C6550D">
        <w:rPr>
          <w:color w:val="000000" w:themeColor="text1"/>
          <w:spacing w:val="8"/>
          <w:sz w:val="19"/>
          <w:szCs w:val="19"/>
        </w:rPr>
        <w:t xml:space="preserve"> </w:t>
      </w:r>
      <w:r w:rsidRPr="00C6550D">
        <w:rPr>
          <w:color w:val="000000" w:themeColor="text1"/>
          <w:sz w:val="19"/>
          <w:szCs w:val="19"/>
        </w:rPr>
        <w:t>e</w:t>
      </w:r>
      <w:r w:rsidRPr="00C6550D">
        <w:rPr>
          <w:color w:val="000000" w:themeColor="text1"/>
          <w:spacing w:val="-1"/>
          <w:sz w:val="19"/>
          <w:szCs w:val="19"/>
        </w:rPr>
        <w:t>x</w:t>
      </w:r>
      <w:r w:rsidRPr="00C6550D">
        <w:rPr>
          <w:color w:val="000000" w:themeColor="text1"/>
          <w:sz w:val="19"/>
          <w:szCs w:val="19"/>
        </w:rPr>
        <w:t>t</w:t>
      </w:r>
      <w:r w:rsidRPr="00C6550D">
        <w:rPr>
          <w:color w:val="000000" w:themeColor="text1"/>
          <w:spacing w:val="-1"/>
          <w:sz w:val="19"/>
          <w:szCs w:val="19"/>
        </w:rPr>
        <w:t>r</w:t>
      </w:r>
      <w:r w:rsidRPr="00C6550D">
        <w:rPr>
          <w:color w:val="000000" w:themeColor="text1"/>
          <w:spacing w:val="2"/>
          <w:sz w:val="19"/>
          <w:szCs w:val="19"/>
        </w:rPr>
        <w:t>e</w:t>
      </w:r>
      <w:r w:rsidRPr="00C6550D">
        <w:rPr>
          <w:color w:val="000000" w:themeColor="text1"/>
          <w:spacing w:val="-1"/>
          <w:sz w:val="19"/>
          <w:szCs w:val="19"/>
        </w:rPr>
        <w:t>m</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z w:val="19"/>
          <w:szCs w:val="19"/>
        </w:rPr>
        <w:t>t</w:t>
      </w:r>
      <w:r w:rsidRPr="00C6550D">
        <w:rPr>
          <w:color w:val="000000" w:themeColor="text1"/>
          <w:spacing w:val="2"/>
          <w:sz w:val="19"/>
          <w:szCs w:val="19"/>
        </w:rPr>
        <w:t>e</w:t>
      </w:r>
      <w:r w:rsidRPr="00C6550D">
        <w:rPr>
          <w:color w:val="000000" w:themeColor="text1"/>
          <w:spacing w:val="-1"/>
          <w:sz w:val="19"/>
          <w:szCs w:val="19"/>
        </w:rPr>
        <w:t>m</w:t>
      </w:r>
      <w:r w:rsidRPr="00C6550D">
        <w:rPr>
          <w:color w:val="000000" w:themeColor="text1"/>
          <w:spacing w:val="1"/>
          <w:sz w:val="19"/>
          <w:szCs w:val="19"/>
        </w:rPr>
        <w:t>p</w:t>
      </w:r>
      <w:r w:rsidRPr="00C6550D">
        <w:rPr>
          <w:color w:val="000000" w:themeColor="text1"/>
          <w:sz w:val="19"/>
          <w:szCs w:val="19"/>
        </w:rPr>
        <w:t>e</w:t>
      </w:r>
      <w:r w:rsidRPr="00C6550D">
        <w:rPr>
          <w:color w:val="000000" w:themeColor="text1"/>
          <w:spacing w:val="-1"/>
          <w:sz w:val="19"/>
          <w:szCs w:val="19"/>
        </w:rPr>
        <w:t>r</w:t>
      </w:r>
      <w:r w:rsidRPr="00C6550D">
        <w:rPr>
          <w:color w:val="000000" w:themeColor="text1"/>
          <w:sz w:val="19"/>
          <w:szCs w:val="19"/>
        </w:rPr>
        <w:t>at</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s</w:t>
      </w:r>
      <w:r w:rsidRPr="00C6550D">
        <w:rPr>
          <w:color w:val="000000" w:themeColor="text1"/>
          <w:sz w:val="19"/>
          <w:szCs w:val="19"/>
        </w:rPr>
        <w:t>,</w:t>
      </w:r>
      <w:r w:rsidRPr="00C6550D">
        <w:rPr>
          <w:color w:val="000000" w:themeColor="text1"/>
          <w:spacing w:val="-2"/>
          <w:sz w:val="19"/>
          <w:szCs w:val="19"/>
        </w:rPr>
        <w:t xml:space="preserve"> </w:t>
      </w:r>
      <w:r w:rsidRPr="00C6550D">
        <w:rPr>
          <w:color w:val="000000" w:themeColor="text1"/>
          <w:spacing w:val="1"/>
          <w:sz w:val="19"/>
          <w:szCs w:val="19"/>
        </w:rPr>
        <w:t>s</w:t>
      </w:r>
      <w:r w:rsidRPr="00C6550D">
        <w:rPr>
          <w:color w:val="000000" w:themeColor="text1"/>
          <w:sz w:val="19"/>
          <w:szCs w:val="19"/>
        </w:rPr>
        <w:t>alt</w:t>
      </w:r>
      <w:r w:rsidRPr="00C6550D">
        <w:rPr>
          <w:color w:val="000000" w:themeColor="text1"/>
          <w:spacing w:val="5"/>
          <w:sz w:val="19"/>
          <w:szCs w:val="19"/>
        </w:rPr>
        <w:t xml:space="preserve"> </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d</w:t>
      </w:r>
      <w:r w:rsidRPr="00C6550D">
        <w:rPr>
          <w:color w:val="000000" w:themeColor="text1"/>
          <w:spacing w:val="6"/>
          <w:sz w:val="19"/>
          <w:szCs w:val="19"/>
        </w:rPr>
        <w:t xml:space="preserve"> </w:t>
      </w:r>
      <w:r w:rsidRPr="00C6550D">
        <w:rPr>
          <w:color w:val="000000" w:themeColor="text1"/>
          <w:spacing w:val="1"/>
          <w:sz w:val="19"/>
          <w:szCs w:val="19"/>
        </w:rPr>
        <w:t>p</w:t>
      </w:r>
      <w:r w:rsidRPr="00C6550D">
        <w:rPr>
          <w:color w:val="000000" w:themeColor="text1"/>
          <w:spacing w:val="-1"/>
          <w:sz w:val="19"/>
          <w:szCs w:val="19"/>
        </w:rPr>
        <w:t>r</w:t>
      </w:r>
      <w:r w:rsidRPr="00C6550D">
        <w:rPr>
          <w:color w:val="000000" w:themeColor="text1"/>
          <w:sz w:val="19"/>
          <w:szCs w:val="19"/>
        </w:rPr>
        <w:t>eci</w:t>
      </w:r>
      <w:r w:rsidRPr="00C6550D">
        <w:rPr>
          <w:color w:val="000000" w:themeColor="text1"/>
          <w:spacing w:val="1"/>
          <w:sz w:val="19"/>
          <w:szCs w:val="19"/>
        </w:rPr>
        <w:t>p</w:t>
      </w:r>
      <w:r w:rsidRPr="00C6550D">
        <w:rPr>
          <w:color w:val="000000" w:themeColor="text1"/>
          <w:sz w:val="19"/>
          <w:szCs w:val="19"/>
        </w:rPr>
        <w:t>itati</w:t>
      </w:r>
      <w:r w:rsidRPr="00C6550D">
        <w:rPr>
          <w:color w:val="000000" w:themeColor="text1"/>
          <w:spacing w:val="1"/>
          <w:sz w:val="19"/>
          <w:szCs w:val="19"/>
        </w:rPr>
        <w:t>o</w:t>
      </w:r>
      <w:r w:rsidRPr="00C6550D">
        <w:rPr>
          <w:color w:val="000000" w:themeColor="text1"/>
          <w:sz w:val="19"/>
          <w:szCs w:val="19"/>
        </w:rPr>
        <w:t>n</w:t>
      </w:r>
      <w:r w:rsidRPr="00C6550D">
        <w:rPr>
          <w:color w:val="000000" w:themeColor="text1"/>
          <w:spacing w:val="-1"/>
          <w:sz w:val="19"/>
          <w:szCs w:val="19"/>
        </w:rPr>
        <w:t xml:space="preserve"> d</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g</w:t>
      </w:r>
      <w:r w:rsidRPr="00C6550D">
        <w:rPr>
          <w:color w:val="000000" w:themeColor="text1"/>
          <w:spacing w:val="2"/>
          <w:sz w:val="19"/>
          <w:szCs w:val="19"/>
        </w:rPr>
        <w:t xml:space="preserve"> </w:t>
      </w:r>
      <w:r w:rsidRPr="00C6550D">
        <w:rPr>
          <w:color w:val="000000" w:themeColor="text1"/>
          <w:sz w:val="19"/>
          <w:szCs w:val="19"/>
        </w:rPr>
        <w:t>t</w:t>
      </w:r>
      <w:r w:rsidRPr="00C6550D">
        <w:rPr>
          <w:color w:val="000000" w:themeColor="text1"/>
          <w:spacing w:val="-1"/>
          <w:sz w:val="19"/>
          <w:szCs w:val="19"/>
        </w:rPr>
        <w:t>r</w:t>
      </w:r>
      <w:r w:rsidRPr="00C6550D">
        <w:rPr>
          <w:color w:val="000000" w:themeColor="text1"/>
          <w:sz w:val="19"/>
          <w:szCs w:val="19"/>
        </w:rPr>
        <w:t>a</w:t>
      </w:r>
      <w:r w:rsidRPr="00C6550D">
        <w:rPr>
          <w:color w:val="000000" w:themeColor="text1"/>
          <w:spacing w:val="1"/>
          <w:sz w:val="19"/>
          <w:szCs w:val="19"/>
        </w:rPr>
        <w:t>ns</w:t>
      </w:r>
      <w:r w:rsidRPr="00C6550D">
        <w:rPr>
          <w:color w:val="000000" w:themeColor="text1"/>
          <w:sz w:val="19"/>
          <w:szCs w:val="19"/>
        </w:rPr>
        <w:t>it a</w:t>
      </w:r>
      <w:r w:rsidRPr="00C6550D">
        <w:rPr>
          <w:color w:val="000000" w:themeColor="text1"/>
          <w:spacing w:val="1"/>
          <w:sz w:val="19"/>
          <w:szCs w:val="19"/>
        </w:rPr>
        <w:t>n</w:t>
      </w:r>
      <w:r w:rsidRPr="00C6550D">
        <w:rPr>
          <w:color w:val="000000" w:themeColor="text1"/>
          <w:sz w:val="19"/>
          <w:szCs w:val="19"/>
        </w:rPr>
        <w:t>d</w:t>
      </w:r>
      <w:r w:rsidRPr="00C6550D">
        <w:rPr>
          <w:color w:val="000000" w:themeColor="text1"/>
          <w:spacing w:val="4"/>
          <w:sz w:val="19"/>
          <w:szCs w:val="19"/>
        </w:rPr>
        <w:t xml:space="preserve"> </w:t>
      </w:r>
      <w:r w:rsidRPr="00C6550D">
        <w:rPr>
          <w:color w:val="000000" w:themeColor="text1"/>
          <w:spacing w:val="1"/>
          <w:sz w:val="19"/>
          <w:szCs w:val="19"/>
        </w:rPr>
        <w:t>op</w:t>
      </w:r>
      <w:r w:rsidRPr="00C6550D">
        <w:rPr>
          <w:color w:val="000000" w:themeColor="text1"/>
          <w:sz w:val="19"/>
          <w:szCs w:val="19"/>
        </w:rPr>
        <w:t>en</w:t>
      </w:r>
      <w:r w:rsidRPr="00C6550D">
        <w:rPr>
          <w:color w:val="000000" w:themeColor="text1"/>
          <w:spacing w:val="3"/>
          <w:sz w:val="19"/>
          <w:szCs w:val="19"/>
        </w:rPr>
        <w:t xml:space="preserve"> </w:t>
      </w:r>
      <w:r w:rsidRPr="00C6550D">
        <w:rPr>
          <w:color w:val="000000" w:themeColor="text1"/>
          <w:spacing w:val="1"/>
          <w:sz w:val="19"/>
          <w:szCs w:val="19"/>
        </w:rPr>
        <w:t>s</w:t>
      </w:r>
      <w:r w:rsidRPr="00C6550D">
        <w:rPr>
          <w:color w:val="000000" w:themeColor="text1"/>
          <w:spacing w:val="-2"/>
          <w:sz w:val="19"/>
          <w:szCs w:val="19"/>
        </w:rPr>
        <w:t>t</w:t>
      </w:r>
      <w:r w:rsidRPr="00C6550D">
        <w:rPr>
          <w:color w:val="000000" w:themeColor="text1"/>
          <w:spacing w:val="1"/>
          <w:sz w:val="19"/>
          <w:szCs w:val="19"/>
        </w:rPr>
        <w:t>o</w:t>
      </w:r>
      <w:r w:rsidRPr="00C6550D">
        <w:rPr>
          <w:color w:val="000000" w:themeColor="text1"/>
          <w:spacing w:val="-1"/>
          <w:sz w:val="19"/>
          <w:szCs w:val="19"/>
        </w:rPr>
        <w:t>r</w:t>
      </w:r>
      <w:r w:rsidRPr="00C6550D">
        <w:rPr>
          <w:color w:val="000000" w:themeColor="text1"/>
          <w:sz w:val="19"/>
          <w:szCs w:val="19"/>
        </w:rPr>
        <w:t>a</w:t>
      </w:r>
      <w:r w:rsidRPr="00C6550D">
        <w:rPr>
          <w:color w:val="000000" w:themeColor="text1"/>
          <w:spacing w:val="-1"/>
          <w:sz w:val="19"/>
          <w:szCs w:val="19"/>
        </w:rPr>
        <w:t>g</w:t>
      </w:r>
      <w:r w:rsidRPr="00C6550D">
        <w:rPr>
          <w:color w:val="000000" w:themeColor="text1"/>
          <w:sz w:val="19"/>
          <w:szCs w:val="19"/>
        </w:rPr>
        <w:t>e. Pac</w:t>
      </w:r>
      <w:r w:rsidRPr="00C6550D">
        <w:rPr>
          <w:color w:val="000000" w:themeColor="text1"/>
          <w:spacing w:val="-1"/>
          <w:sz w:val="19"/>
          <w:szCs w:val="19"/>
        </w:rPr>
        <w:t>k</w:t>
      </w:r>
      <w:r w:rsidRPr="00C6550D">
        <w:rPr>
          <w:color w:val="000000" w:themeColor="text1"/>
          <w:sz w:val="19"/>
          <w:szCs w:val="19"/>
        </w:rPr>
        <w:t>i</w:t>
      </w:r>
      <w:r w:rsidRPr="00C6550D">
        <w:rPr>
          <w:color w:val="000000" w:themeColor="text1"/>
          <w:spacing w:val="4"/>
          <w:sz w:val="19"/>
          <w:szCs w:val="19"/>
        </w:rPr>
        <w:t>n</w:t>
      </w:r>
      <w:r w:rsidRPr="00C6550D">
        <w:rPr>
          <w:color w:val="000000" w:themeColor="text1"/>
          <w:sz w:val="19"/>
          <w:szCs w:val="19"/>
        </w:rPr>
        <w:t>g</w:t>
      </w:r>
      <w:r w:rsidRPr="00C6550D">
        <w:rPr>
          <w:color w:val="000000" w:themeColor="text1"/>
          <w:spacing w:val="-2"/>
          <w:sz w:val="19"/>
          <w:szCs w:val="19"/>
        </w:rPr>
        <w:t xml:space="preserve"> </w:t>
      </w:r>
      <w:r w:rsidRPr="00C6550D">
        <w:rPr>
          <w:color w:val="000000" w:themeColor="text1"/>
          <w:sz w:val="19"/>
          <w:szCs w:val="19"/>
        </w:rPr>
        <w:t>ca</w:t>
      </w:r>
      <w:r w:rsidRPr="00C6550D">
        <w:rPr>
          <w:color w:val="000000" w:themeColor="text1"/>
          <w:spacing w:val="1"/>
          <w:sz w:val="19"/>
          <w:szCs w:val="19"/>
        </w:rPr>
        <w:t>s</w:t>
      </w:r>
      <w:r w:rsidRPr="00C6550D">
        <w:rPr>
          <w:color w:val="000000" w:themeColor="text1"/>
          <w:sz w:val="19"/>
          <w:szCs w:val="19"/>
        </w:rPr>
        <w:t>e</w:t>
      </w:r>
      <w:r w:rsidRPr="00C6550D">
        <w:rPr>
          <w:color w:val="000000" w:themeColor="text1"/>
          <w:spacing w:val="5"/>
          <w:sz w:val="19"/>
          <w:szCs w:val="19"/>
        </w:rPr>
        <w:t xml:space="preserve"> </w:t>
      </w:r>
      <w:r w:rsidRPr="00C6550D">
        <w:rPr>
          <w:color w:val="000000" w:themeColor="text1"/>
          <w:spacing w:val="1"/>
          <w:sz w:val="19"/>
          <w:szCs w:val="19"/>
        </w:rPr>
        <w:t>s</w:t>
      </w:r>
      <w:r w:rsidRPr="00C6550D">
        <w:rPr>
          <w:color w:val="000000" w:themeColor="text1"/>
          <w:sz w:val="19"/>
          <w:szCs w:val="19"/>
        </w:rPr>
        <w:t>ize</w:t>
      </w:r>
      <w:r w:rsidRPr="00C6550D">
        <w:rPr>
          <w:color w:val="000000" w:themeColor="text1"/>
          <w:spacing w:val="2"/>
          <w:sz w:val="19"/>
          <w:szCs w:val="19"/>
        </w:rPr>
        <w:t xml:space="preserve"> </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d</w:t>
      </w:r>
      <w:r w:rsidRPr="00C6550D">
        <w:rPr>
          <w:color w:val="000000" w:themeColor="text1"/>
          <w:spacing w:val="4"/>
          <w:sz w:val="19"/>
          <w:szCs w:val="19"/>
        </w:rPr>
        <w:t xml:space="preserve"> </w:t>
      </w:r>
      <w:r w:rsidRPr="00C6550D">
        <w:rPr>
          <w:color w:val="000000" w:themeColor="text1"/>
          <w:sz w:val="19"/>
          <w:szCs w:val="19"/>
        </w:rPr>
        <w:t>wei</w:t>
      </w:r>
      <w:r w:rsidRPr="00C6550D">
        <w:rPr>
          <w:color w:val="000000" w:themeColor="text1"/>
          <w:spacing w:val="-1"/>
          <w:sz w:val="19"/>
          <w:szCs w:val="19"/>
        </w:rPr>
        <w:t>g</w:t>
      </w:r>
      <w:r w:rsidRPr="00C6550D">
        <w:rPr>
          <w:color w:val="000000" w:themeColor="text1"/>
          <w:spacing w:val="1"/>
          <w:sz w:val="19"/>
          <w:szCs w:val="19"/>
        </w:rPr>
        <w:t>h</w:t>
      </w:r>
      <w:r w:rsidRPr="00C6550D">
        <w:rPr>
          <w:color w:val="000000" w:themeColor="text1"/>
          <w:sz w:val="19"/>
          <w:szCs w:val="19"/>
        </w:rPr>
        <w:t xml:space="preserve">ts </w:t>
      </w:r>
      <w:r w:rsidRPr="00C6550D">
        <w:rPr>
          <w:color w:val="000000" w:themeColor="text1"/>
          <w:spacing w:val="1"/>
          <w:sz w:val="19"/>
          <w:szCs w:val="19"/>
        </w:rPr>
        <w:t>sh</w:t>
      </w:r>
      <w:r w:rsidRPr="00C6550D">
        <w:rPr>
          <w:color w:val="000000" w:themeColor="text1"/>
          <w:sz w:val="19"/>
          <w:szCs w:val="19"/>
        </w:rPr>
        <w:t>all</w:t>
      </w:r>
      <w:r w:rsidRPr="00C6550D">
        <w:rPr>
          <w:color w:val="000000" w:themeColor="text1"/>
          <w:spacing w:val="1"/>
          <w:sz w:val="19"/>
          <w:szCs w:val="19"/>
        </w:rPr>
        <w:t xml:space="preserve"> </w:t>
      </w:r>
      <w:r w:rsidRPr="00C6550D">
        <w:rPr>
          <w:color w:val="000000" w:themeColor="text1"/>
          <w:sz w:val="19"/>
          <w:szCs w:val="19"/>
        </w:rPr>
        <w:t>ta</w:t>
      </w:r>
      <w:r w:rsidRPr="00C6550D">
        <w:rPr>
          <w:color w:val="000000" w:themeColor="text1"/>
          <w:spacing w:val="-1"/>
          <w:sz w:val="19"/>
          <w:szCs w:val="19"/>
        </w:rPr>
        <w:t>k</w:t>
      </w:r>
      <w:r w:rsidRPr="00C6550D">
        <w:rPr>
          <w:color w:val="000000" w:themeColor="text1"/>
          <w:sz w:val="19"/>
          <w:szCs w:val="19"/>
        </w:rPr>
        <w:t>e</w:t>
      </w:r>
      <w:r w:rsidRPr="00C6550D">
        <w:rPr>
          <w:color w:val="000000" w:themeColor="text1"/>
          <w:spacing w:val="5"/>
          <w:sz w:val="19"/>
          <w:szCs w:val="19"/>
        </w:rPr>
        <w:t xml:space="preserve"> </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to</w:t>
      </w:r>
      <w:r w:rsidRPr="00C6550D">
        <w:rPr>
          <w:color w:val="000000" w:themeColor="text1"/>
          <w:spacing w:val="4"/>
          <w:sz w:val="19"/>
          <w:szCs w:val="19"/>
        </w:rPr>
        <w:t xml:space="preserve"> </w:t>
      </w:r>
      <w:r w:rsidRPr="00C6550D">
        <w:rPr>
          <w:color w:val="000000" w:themeColor="text1"/>
          <w:sz w:val="19"/>
          <w:szCs w:val="19"/>
        </w:rPr>
        <w:t>c</w:t>
      </w:r>
      <w:r w:rsidRPr="00C6550D">
        <w:rPr>
          <w:color w:val="000000" w:themeColor="text1"/>
          <w:spacing w:val="1"/>
          <w:sz w:val="19"/>
          <w:szCs w:val="19"/>
        </w:rPr>
        <w:t>ons</w:t>
      </w:r>
      <w:r w:rsidRPr="00C6550D">
        <w:rPr>
          <w:color w:val="000000" w:themeColor="text1"/>
          <w:sz w:val="19"/>
          <w:szCs w:val="19"/>
        </w:rPr>
        <w:t>i</w:t>
      </w:r>
      <w:r w:rsidRPr="00C6550D">
        <w:rPr>
          <w:color w:val="000000" w:themeColor="text1"/>
          <w:spacing w:val="1"/>
          <w:sz w:val="19"/>
          <w:szCs w:val="19"/>
        </w:rPr>
        <w:t>d</w:t>
      </w:r>
      <w:r w:rsidRPr="00C6550D">
        <w:rPr>
          <w:color w:val="000000" w:themeColor="text1"/>
          <w:sz w:val="19"/>
          <w:szCs w:val="19"/>
        </w:rPr>
        <w:t>e</w:t>
      </w:r>
      <w:r w:rsidRPr="00C6550D">
        <w:rPr>
          <w:color w:val="000000" w:themeColor="text1"/>
          <w:spacing w:val="-1"/>
          <w:sz w:val="19"/>
          <w:szCs w:val="19"/>
        </w:rPr>
        <w:t>r</w:t>
      </w:r>
      <w:r w:rsidRPr="00C6550D">
        <w:rPr>
          <w:color w:val="000000" w:themeColor="text1"/>
          <w:sz w:val="19"/>
          <w:szCs w:val="19"/>
        </w:rPr>
        <w:t>ati</w:t>
      </w:r>
      <w:r w:rsidRPr="00C6550D">
        <w:rPr>
          <w:color w:val="000000" w:themeColor="text1"/>
          <w:spacing w:val="1"/>
          <w:sz w:val="19"/>
          <w:szCs w:val="19"/>
        </w:rPr>
        <w:t>o</w:t>
      </w:r>
      <w:r w:rsidRPr="00C6550D">
        <w:rPr>
          <w:color w:val="000000" w:themeColor="text1"/>
          <w:spacing w:val="-1"/>
          <w:sz w:val="19"/>
          <w:szCs w:val="19"/>
        </w:rPr>
        <w:t>n</w:t>
      </w:r>
      <w:r w:rsidRPr="00C6550D">
        <w:rPr>
          <w:color w:val="000000" w:themeColor="text1"/>
          <w:sz w:val="19"/>
          <w:szCs w:val="19"/>
        </w:rPr>
        <w:t>,</w:t>
      </w:r>
      <w:r w:rsidRPr="00C6550D">
        <w:rPr>
          <w:color w:val="000000" w:themeColor="text1"/>
          <w:spacing w:val="-5"/>
          <w:sz w:val="19"/>
          <w:szCs w:val="19"/>
        </w:rPr>
        <w:t xml:space="preserve"> </w:t>
      </w:r>
      <w:r w:rsidRPr="00C6550D">
        <w:rPr>
          <w:color w:val="000000" w:themeColor="text1"/>
          <w:sz w:val="19"/>
          <w:szCs w:val="19"/>
        </w:rPr>
        <w:t>w</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1"/>
          <w:sz w:val="19"/>
          <w:szCs w:val="19"/>
        </w:rPr>
        <w:t>r</w:t>
      </w:r>
      <w:r w:rsidRPr="00C6550D">
        <w:rPr>
          <w:color w:val="000000" w:themeColor="text1"/>
          <w:sz w:val="19"/>
          <w:szCs w:val="19"/>
        </w:rPr>
        <w:t>e a</w:t>
      </w:r>
      <w:r w:rsidRPr="00C6550D">
        <w:rPr>
          <w:color w:val="000000" w:themeColor="text1"/>
          <w:spacing w:val="1"/>
          <w:sz w:val="19"/>
          <w:szCs w:val="19"/>
        </w:rPr>
        <w:t>pp</w:t>
      </w:r>
      <w:r w:rsidRPr="00C6550D">
        <w:rPr>
          <w:color w:val="000000" w:themeColor="text1"/>
          <w:spacing w:val="-1"/>
          <w:sz w:val="19"/>
          <w:szCs w:val="19"/>
        </w:rPr>
        <w:t>r</w:t>
      </w:r>
      <w:r w:rsidRPr="00C6550D">
        <w:rPr>
          <w:color w:val="000000" w:themeColor="text1"/>
          <w:spacing w:val="1"/>
          <w:sz w:val="19"/>
          <w:szCs w:val="19"/>
        </w:rPr>
        <w:t>op</w:t>
      </w:r>
      <w:r w:rsidRPr="00C6550D">
        <w:rPr>
          <w:color w:val="000000" w:themeColor="text1"/>
          <w:spacing w:val="-1"/>
          <w:sz w:val="19"/>
          <w:szCs w:val="19"/>
        </w:rPr>
        <w:t>r</w:t>
      </w:r>
      <w:r w:rsidRPr="00C6550D">
        <w:rPr>
          <w:color w:val="000000" w:themeColor="text1"/>
          <w:sz w:val="19"/>
          <w:szCs w:val="19"/>
        </w:rPr>
        <w:t>iate,</w:t>
      </w:r>
      <w:r w:rsidRPr="00C6550D">
        <w:rPr>
          <w:color w:val="000000" w:themeColor="text1"/>
          <w:spacing w:val="-3"/>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3"/>
          <w:sz w:val="19"/>
          <w:szCs w:val="19"/>
        </w:rPr>
        <w:t xml:space="preserve"> </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m</w:t>
      </w:r>
      <w:r w:rsidRPr="00C6550D">
        <w:rPr>
          <w:color w:val="000000" w:themeColor="text1"/>
          <w:spacing w:val="1"/>
          <w:sz w:val="19"/>
          <w:szCs w:val="19"/>
        </w:rPr>
        <w:t>o</w:t>
      </w:r>
      <w:r w:rsidRPr="00C6550D">
        <w:rPr>
          <w:color w:val="000000" w:themeColor="text1"/>
          <w:sz w:val="19"/>
          <w:szCs w:val="19"/>
        </w:rPr>
        <w:t>te</w:t>
      </w:r>
      <w:r w:rsidRPr="00C6550D">
        <w:rPr>
          <w:color w:val="000000" w:themeColor="text1"/>
          <w:spacing w:val="1"/>
          <w:sz w:val="19"/>
          <w:szCs w:val="19"/>
        </w:rPr>
        <w:t>n</w:t>
      </w:r>
      <w:r w:rsidRPr="00C6550D">
        <w:rPr>
          <w:color w:val="000000" w:themeColor="text1"/>
          <w:sz w:val="19"/>
          <w:szCs w:val="19"/>
        </w:rPr>
        <w:t>e</w:t>
      </w:r>
      <w:r w:rsidRPr="00C6550D">
        <w:rPr>
          <w:color w:val="000000" w:themeColor="text1"/>
          <w:spacing w:val="1"/>
          <w:sz w:val="19"/>
          <w:szCs w:val="19"/>
        </w:rPr>
        <w:t>s</w:t>
      </w:r>
      <w:r w:rsidRPr="00C6550D">
        <w:rPr>
          <w:color w:val="000000" w:themeColor="text1"/>
          <w:sz w:val="19"/>
          <w:szCs w:val="19"/>
        </w:rPr>
        <w:t>s</w:t>
      </w:r>
      <w:r w:rsidRPr="00C6550D">
        <w:rPr>
          <w:color w:val="000000" w:themeColor="text1"/>
          <w:spacing w:val="-3"/>
          <w:sz w:val="19"/>
          <w:szCs w:val="19"/>
        </w:rPr>
        <w:t xml:space="preserve"> </w:t>
      </w:r>
      <w:r w:rsidRPr="00C6550D">
        <w:rPr>
          <w:color w:val="000000" w:themeColor="text1"/>
          <w:spacing w:val="1"/>
          <w:sz w:val="19"/>
          <w:szCs w:val="19"/>
        </w:rPr>
        <w:t>o</w:t>
      </w:r>
      <w:r w:rsidRPr="00C6550D">
        <w:rPr>
          <w:color w:val="000000" w:themeColor="text1"/>
          <w:sz w:val="19"/>
          <w:szCs w:val="19"/>
        </w:rPr>
        <w:t>f 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z w:val="19"/>
          <w:szCs w:val="19"/>
        </w:rPr>
        <w:t>G</w:t>
      </w:r>
      <w:r w:rsidRPr="00C6550D">
        <w:rPr>
          <w:color w:val="000000" w:themeColor="text1"/>
          <w:spacing w:val="1"/>
          <w:sz w:val="19"/>
          <w:szCs w:val="19"/>
        </w:rPr>
        <w:t>o</w:t>
      </w:r>
      <w:r w:rsidRPr="00C6550D">
        <w:rPr>
          <w:color w:val="000000" w:themeColor="text1"/>
          <w:spacing w:val="-1"/>
          <w:sz w:val="19"/>
          <w:szCs w:val="19"/>
        </w:rPr>
        <w:t>o</w:t>
      </w:r>
      <w:r w:rsidRPr="00C6550D">
        <w:rPr>
          <w:color w:val="000000" w:themeColor="text1"/>
          <w:spacing w:val="1"/>
          <w:sz w:val="19"/>
          <w:szCs w:val="19"/>
        </w:rPr>
        <w:t>ds</w:t>
      </w:r>
      <w:r w:rsidRPr="00C6550D">
        <w:rPr>
          <w:color w:val="000000" w:themeColor="text1"/>
          <w:sz w:val="19"/>
          <w:szCs w:val="19"/>
        </w:rPr>
        <w:t>'</w:t>
      </w:r>
      <w:r w:rsidRPr="00C6550D">
        <w:rPr>
          <w:color w:val="000000" w:themeColor="text1"/>
          <w:spacing w:val="-7"/>
          <w:sz w:val="19"/>
          <w:szCs w:val="19"/>
        </w:rPr>
        <w:t xml:space="preserve"> </w:t>
      </w:r>
      <w:r w:rsidRPr="00C6550D">
        <w:rPr>
          <w:color w:val="000000" w:themeColor="text1"/>
          <w:spacing w:val="2"/>
          <w:sz w:val="19"/>
          <w:szCs w:val="19"/>
        </w:rPr>
        <w:t>f</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al</w:t>
      </w:r>
      <w:r w:rsidRPr="00C6550D">
        <w:rPr>
          <w:color w:val="000000" w:themeColor="text1"/>
          <w:spacing w:val="-2"/>
          <w:sz w:val="19"/>
          <w:szCs w:val="19"/>
        </w:rPr>
        <w:t xml:space="preserve"> </w:t>
      </w:r>
      <w:r w:rsidRPr="00C6550D">
        <w:rPr>
          <w:color w:val="000000" w:themeColor="text1"/>
          <w:spacing w:val="1"/>
          <w:sz w:val="19"/>
          <w:szCs w:val="19"/>
        </w:rPr>
        <w:t>d</w:t>
      </w:r>
      <w:r w:rsidRPr="00C6550D">
        <w:rPr>
          <w:color w:val="000000" w:themeColor="text1"/>
          <w:sz w:val="19"/>
          <w:szCs w:val="19"/>
        </w:rPr>
        <w:t>e</w:t>
      </w:r>
      <w:r w:rsidRPr="00C6550D">
        <w:rPr>
          <w:color w:val="000000" w:themeColor="text1"/>
          <w:spacing w:val="1"/>
          <w:sz w:val="19"/>
          <w:szCs w:val="19"/>
        </w:rPr>
        <w:t>s</w:t>
      </w:r>
      <w:r w:rsidRPr="00C6550D">
        <w:rPr>
          <w:color w:val="000000" w:themeColor="text1"/>
          <w:sz w:val="19"/>
          <w:szCs w:val="19"/>
        </w:rPr>
        <w:t>t</w:t>
      </w:r>
      <w:r w:rsidRPr="00C6550D">
        <w:rPr>
          <w:color w:val="000000" w:themeColor="text1"/>
          <w:spacing w:val="-2"/>
          <w:sz w:val="19"/>
          <w:szCs w:val="19"/>
        </w:rPr>
        <w:t>i</w:t>
      </w:r>
      <w:r w:rsidRPr="00C6550D">
        <w:rPr>
          <w:color w:val="000000" w:themeColor="text1"/>
          <w:spacing w:val="1"/>
          <w:sz w:val="19"/>
          <w:szCs w:val="19"/>
        </w:rPr>
        <w:t>n</w:t>
      </w:r>
      <w:r w:rsidRPr="00C6550D">
        <w:rPr>
          <w:color w:val="000000" w:themeColor="text1"/>
          <w:sz w:val="19"/>
          <w:szCs w:val="19"/>
        </w:rPr>
        <w:t>ati</w:t>
      </w:r>
      <w:r w:rsidRPr="00C6550D">
        <w:rPr>
          <w:color w:val="000000" w:themeColor="text1"/>
          <w:spacing w:val="1"/>
          <w:sz w:val="19"/>
          <w:szCs w:val="19"/>
        </w:rPr>
        <w:t>o</w:t>
      </w:r>
      <w:r w:rsidRPr="00C6550D">
        <w:rPr>
          <w:color w:val="000000" w:themeColor="text1"/>
          <w:sz w:val="19"/>
          <w:szCs w:val="19"/>
        </w:rPr>
        <w:t>n</w:t>
      </w:r>
      <w:r w:rsidRPr="00C6550D">
        <w:rPr>
          <w:color w:val="000000" w:themeColor="text1"/>
          <w:spacing w:val="-9"/>
          <w:sz w:val="19"/>
          <w:szCs w:val="19"/>
        </w:rPr>
        <w:t xml:space="preserve"> </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d</w:t>
      </w:r>
      <w:r w:rsidRPr="00C6550D">
        <w:rPr>
          <w:color w:val="000000" w:themeColor="text1"/>
          <w:spacing w:val="-4"/>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z w:val="19"/>
          <w:szCs w:val="19"/>
        </w:rPr>
        <w:t>a</w:t>
      </w:r>
      <w:r w:rsidRPr="00C6550D">
        <w:rPr>
          <w:color w:val="000000" w:themeColor="text1"/>
          <w:spacing w:val="1"/>
          <w:sz w:val="19"/>
          <w:szCs w:val="19"/>
        </w:rPr>
        <w:t>bs</w:t>
      </w:r>
      <w:r w:rsidRPr="00C6550D">
        <w:rPr>
          <w:color w:val="000000" w:themeColor="text1"/>
          <w:sz w:val="19"/>
          <w:szCs w:val="19"/>
        </w:rPr>
        <w:t>e</w:t>
      </w:r>
      <w:r w:rsidRPr="00C6550D">
        <w:rPr>
          <w:color w:val="000000" w:themeColor="text1"/>
          <w:spacing w:val="1"/>
          <w:sz w:val="19"/>
          <w:szCs w:val="19"/>
        </w:rPr>
        <w:t>n</w:t>
      </w:r>
      <w:r w:rsidRPr="00C6550D">
        <w:rPr>
          <w:color w:val="000000" w:themeColor="text1"/>
          <w:sz w:val="19"/>
          <w:szCs w:val="19"/>
        </w:rPr>
        <w:t>ce</w:t>
      </w:r>
      <w:r w:rsidRPr="00C6550D">
        <w:rPr>
          <w:color w:val="000000" w:themeColor="text1"/>
          <w:spacing w:val="-8"/>
          <w:sz w:val="19"/>
          <w:szCs w:val="19"/>
        </w:rPr>
        <w:t xml:space="preserve"> </w:t>
      </w:r>
      <w:r w:rsidRPr="00C6550D">
        <w:rPr>
          <w:color w:val="000000" w:themeColor="text1"/>
          <w:spacing w:val="1"/>
          <w:sz w:val="19"/>
          <w:szCs w:val="19"/>
        </w:rPr>
        <w:t>o</w:t>
      </w:r>
      <w:r w:rsidRPr="00C6550D">
        <w:rPr>
          <w:color w:val="000000" w:themeColor="text1"/>
          <w:sz w:val="19"/>
          <w:szCs w:val="19"/>
        </w:rPr>
        <w:t>f</w:t>
      </w:r>
      <w:r w:rsidRPr="00C6550D">
        <w:rPr>
          <w:color w:val="000000" w:themeColor="text1"/>
          <w:spacing w:val="-2"/>
          <w:sz w:val="19"/>
          <w:szCs w:val="19"/>
        </w:rPr>
        <w:t xml:space="preserve"> </w:t>
      </w:r>
      <w:r w:rsidRPr="00C6550D">
        <w:rPr>
          <w:color w:val="000000" w:themeColor="text1"/>
          <w:spacing w:val="1"/>
          <w:sz w:val="19"/>
          <w:szCs w:val="19"/>
        </w:rPr>
        <w:t>h</w:t>
      </w:r>
      <w:r w:rsidRPr="00C6550D">
        <w:rPr>
          <w:color w:val="000000" w:themeColor="text1"/>
          <w:sz w:val="19"/>
          <w:szCs w:val="19"/>
        </w:rPr>
        <w:t>ea</w:t>
      </w:r>
      <w:r w:rsidRPr="00C6550D">
        <w:rPr>
          <w:color w:val="000000" w:themeColor="text1"/>
          <w:spacing w:val="1"/>
          <w:sz w:val="19"/>
          <w:szCs w:val="19"/>
        </w:rPr>
        <w:t>v</w:t>
      </w:r>
      <w:r w:rsidRPr="00C6550D">
        <w:rPr>
          <w:color w:val="000000" w:themeColor="text1"/>
          <w:sz w:val="19"/>
          <w:szCs w:val="19"/>
        </w:rPr>
        <w:t>y</w:t>
      </w:r>
      <w:r w:rsidRPr="00C6550D">
        <w:rPr>
          <w:color w:val="000000" w:themeColor="text1"/>
          <w:spacing w:val="-10"/>
          <w:sz w:val="19"/>
          <w:szCs w:val="19"/>
        </w:rPr>
        <w:t xml:space="preserve"> </w:t>
      </w:r>
      <w:r w:rsidRPr="00C6550D">
        <w:rPr>
          <w:color w:val="000000" w:themeColor="text1"/>
          <w:spacing w:val="1"/>
          <w:sz w:val="19"/>
          <w:szCs w:val="19"/>
        </w:rPr>
        <w:t>h</w:t>
      </w:r>
      <w:r w:rsidRPr="00C6550D">
        <w:rPr>
          <w:color w:val="000000" w:themeColor="text1"/>
          <w:sz w:val="19"/>
          <w:szCs w:val="19"/>
        </w:rPr>
        <w:t>a</w:t>
      </w:r>
      <w:r w:rsidRPr="00C6550D">
        <w:rPr>
          <w:color w:val="000000" w:themeColor="text1"/>
          <w:spacing w:val="1"/>
          <w:sz w:val="19"/>
          <w:szCs w:val="19"/>
        </w:rPr>
        <w:t>nd</w:t>
      </w:r>
      <w:r w:rsidRPr="00C6550D">
        <w:rPr>
          <w:color w:val="000000" w:themeColor="text1"/>
          <w:sz w:val="19"/>
          <w:szCs w:val="19"/>
        </w:rPr>
        <w:t>li</w:t>
      </w:r>
      <w:r w:rsidRPr="00C6550D">
        <w:rPr>
          <w:color w:val="000000" w:themeColor="text1"/>
          <w:spacing w:val="1"/>
          <w:sz w:val="19"/>
          <w:szCs w:val="19"/>
        </w:rPr>
        <w:t>n</w:t>
      </w:r>
      <w:r w:rsidRPr="00C6550D">
        <w:rPr>
          <w:color w:val="000000" w:themeColor="text1"/>
          <w:sz w:val="19"/>
          <w:szCs w:val="19"/>
        </w:rPr>
        <w:t>g</w:t>
      </w:r>
      <w:r w:rsidRPr="00C6550D">
        <w:rPr>
          <w:color w:val="000000" w:themeColor="text1"/>
          <w:spacing w:val="-8"/>
          <w:sz w:val="19"/>
          <w:szCs w:val="19"/>
        </w:rPr>
        <w:t xml:space="preserve"> </w:t>
      </w:r>
      <w:r w:rsidRPr="00C6550D">
        <w:rPr>
          <w:color w:val="000000" w:themeColor="text1"/>
          <w:spacing w:val="2"/>
          <w:sz w:val="19"/>
          <w:szCs w:val="19"/>
        </w:rPr>
        <w:t>f</w:t>
      </w:r>
      <w:r w:rsidRPr="00C6550D">
        <w:rPr>
          <w:color w:val="000000" w:themeColor="text1"/>
          <w:sz w:val="19"/>
          <w:szCs w:val="19"/>
        </w:rPr>
        <w:t>acilities</w:t>
      </w:r>
      <w:r w:rsidRPr="00C6550D">
        <w:rPr>
          <w:color w:val="000000" w:themeColor="text1"/>
          <w:spacing w:val="-6"/>
          <w:sz w:val="19"/>
          <w:szCs w:val="19"/>
        </w:rPr>
        <w:t xml:space="preserve"> </w:t>
      </w:r>
      <w:r w:rsidRPr="00C6550D">
        <w:rPr>
          <w:color w:val="000000" w:themeColor="text1"/>
          <w:sz w:val="19"/>
          <w:szCs w:val="19"/>
        </w:rPr>
        <w:t>at all</w:t>
      </w:r>
      <w:r w:rsidRPr="00C6550D">
        <w:rPr>
          <w:color w:val="000000" w:themeColor="text1"/>
          <w:spacing w:val="-1"/>
          <w:sz w:val="19"/>
          <w:szCs w:val="19"/>
        </w:rPr>
        <w:t xml:space="preserve"> p</w:t>
      </w:r>
      <w:r w:rsidRPr="00C6550D">
        <w:rPr>
          <w:color w:val="000000" w:themeColor="text1"/>
          <w:spacing w:val="1"/>
          <w:sz w:val="19"/>
          <w:szCs w:val="19"/>
        </w:rPr>
        <w:t>o</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ts</w:t>
      </w:r>
      <w:r w:rsidRPr="00C6550D">
        <w:rPr>
          <w:color w:val="000000" w:themeColor="text1"/>
          <w:spacing w:val="-4"/>
          <w:sz w:val="19"/>
          <w:szCs w:val="19"/>
        </w:rPr>
        <w:t xml:space="preserve"> </w:t>
      </w:r>
      <w:r w:rsidRPr="00C6550D">
        <w:rPr>
          <w:color w:val="000000" w:themeColor="text1"/>
          <w:spacing w:val="-2"/>
          <w:sz w:val="19"/>
          <w:szCs w:val="19"/>
        </w:rPr>
        <w:t>i</w:t>
      </w:r>
      <w:r w:rsidRPr="00C6550D">
        <w:rPr>
          <w:color w:val="000000" w:themeColor="text1"/>
          <w:sz w:val="19"/>
          <w:szCs w:val="19"/>
        </w:rPr>
        <w:t>n</w:t>
      </w:r>
      <w:r w:rsidRPr="00C6550D">
        <w:rPr>
          <w:color w:val="000000" w:themeColor="text1"/>
          <w:spacing w:val="1"/>
          <w:sz w:val="19"/>
          <w:szCs w:val="19"/>
        </w:rPr>
        <w:t xml:space="preserve"> </w:t>
      </w:r>
      <w:r w:rsidRPr="00C6550D">
        <w:rPr>
          <w:color w:val="000000" w:themeColor="text1"/>
          <w:sz w:val="19"/>
          <w:szCs w:val="19"/>
        </w:rPr>
        <w:t>t</w:t>
      </w:r>
      <w:r w:rsidRPr="00C6550D">
        <w:rPr>
          <w:color w:val="000000" w:themeColor="text1"/>
          <w:spacing w:val="-1"/>
          <w:sz w:val="19"/>
          <w:szCs w:val="19"/>
        </w:rPr>
        <w:t>r</w:t>
      </w:r>
      <w:r w:rsidRPr="00C6550D">
        <w:rPr>
          <w:color w:val="000000" w:themeColor="text1"/>
          <w:sz w:val="19"/>
          <w:szCs w:val="19"/>
        </w:rPr>
        <w:t>a</w:t>
      </w:r>
      <w:r w:rsidRPr="00C6550D">
        <w:rPr>
          <w:color w:val="000000" w:themeColor="text1"/>
          <w:spacing w:val="1"/>
          <w:sz w:val="19"/>
          <w:szCs w:val="19"/>
        </w:rPr>
        <w:t>ns</w:t>
      </w:r>
      <w:r w:rsidRPr="00C6550D">
        <w:rPr>
          <w:color w:val="000000" w:themeColor="text1"/>
          <w:sz w:val="19"/>
          <w:szCs w:val="19"/>
        </w:rPr>
        <w:t>it.</w:t>
      </w:r>
    </w:p>
    <w:p w:rsidR="00FE7AB7" w:rsidRPr="00C6550D" w:rsidRDefault="00FE7AB7">
      <w:pPr>
        <w:spacing w:before="4" w:line="180" w:lineRule="exact"/>
        <w:rPr>
          <w:color w:val="000000" w:themeColor="text1"/>
          <w:sz w:val="18"/>
          <w:szCs w:val="18"/>
        </w:rPr>
      </w:pPr>
    </w:p>
    <w:p w:rsidR="00FE7AB7" w:rsidRPr="00C6550D" w:rsidRDefault="002B432B">
      <w:pPr>
        <w:spacing w:line="260" w:lineRule="auto"/>
        <w:ind w:left="480" w:right="88" w:hanging="360"/>
        <w:jc w:val="both"/>
        <w:rPr>
          <w:color w:val="000000" w:themeColor="text1"/>
        </w:rPr>
      </w:pPr>
      <w:r w:rsidRPr="00C6550D">
        <w:rPr>
          <w:color w:val="000000" w:themeColor="text1"/>
          <w:spacing w:val="2"/>
        </w:rPr>
        <w:t>8</w:t>
      </w:r>
      <w:r w:rsidRPr="00C6550D">
        <w:rPr>
          <w:color w:val="000000" w:themeColor="text1"/>
          <w:spacing w:val="1"/>
        </w:rPr>
        <w:t>.</w:t>
      </w:r>
      <w:r w:rsidRPr="00C6550D">
        <w:rPr>
          <w:color w:val="000000" w:themeColor="text1"/>
        </w:rPr>
        <w:t>2</w:t>
      </w:r>
      <w:r w:rsidRPr="00C6550D">
        <w:rPr>
          <w:color w:val="000000" w:themeColor="text1"/>
          <w:spacing w:val="-5"/>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ac</w:t>
      </w:r>
      <w:r w:rsidRPr="00C6550D">
        <w:rPr>
          <w:color w:val="000000" w:themeColor="text1"/>
        </w:rPr>
        <w:t>ki</w:t>
      </w:r>
      <w:r w:rsidRPr="00C6550D">
        <w:rPr>
          <w:color w:val="000000" w:themeColor="text1"/>
          <w:spacing w:val="2"/>
        </w:rPr>
        <w:t>n</w:t>
      </w:r>
      <w:r w:rsidRPr="00C6550D">
        <w:rPr>
          <w:color w:val="000000" w:themeColor="text1"/>
        </w:rPr>
        <w:t>g,</w:t>
      </w:r>
      <w:r w:rsidRPr="00C6550D">
        <w:rPr>
          <w:color w:val="000000" w:themeColor="text1"/>
          <w:spacing w:val="-7"/>
        </w:rPr>
        <w:t xml:space="preserve"> </w:t>
      </w:r>
      <w:r w:rsidRPr="00C6550D">
        <w:rPr>
          <w:color w:val="000000" w:themeColor="text1"/>
          <w:spacing w:val="-3"/>
        </w:rPr>
        <w:t>m</w:t>
      </w:r>
      <w:r w:rsidRPr="00C6550D">
        <w:rPr>
          <w:color w:val="000000" w:themeColor="text1"/>
          <w:spacing w:val="1"/>
        </w:rPr>
        <w:t>a</w:t>
      </w:r>
      <w:r w:rsidRPr="00C6550D">
        <w:rPr>
          <w:color w:val="000000" w:themeColor="text1"/>
          <w:spacing w:val="4"/>
        </w:rPr>
        <w:t>r</w:t>
      </w:r>
      <w:r w:rsidRPr="00C6550D">
        <w:rPr>
          <w:color w:val="000000" w:themeColor="text1"/>
        </w:rPr>
        <w:t>ki</w:t>
      </w:r>
      <w:r w:rsidRPr="00C6550D">
        <w:rPr>
          <w:color w:val="000000" w:themeColor="text1"/>
          <w:spacing w:val="2"/>
        </w:rPr>
        <w:t>n</w:t>
      </w:r>
      <w:r w:rsidRPr="00C6550D">
        <w:rPr>
          <w:color w:val="000000" w:themeColor="text1"/>
        </w:rPr>
        <w:t>g</w:t>
      </w:r>
      <w:r w:rsidRPr="00C6550D">
        <w:rPr>
          <w:color w:val="000000" w:themeColor="text1"/>
          <w:spacing w:val="-12"/>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7"/>
        </w:rPr>
        <w:t xml:space="preserve"> </w:t>
      </w:r>
      <w:r w:rsidRPr="00C6550D">
        <w:rPr>
          <w:color w:val="000000" w:themeColor="text1"/>
          <w:spacing w:val="-1"/>
        </w:rPr>
        <w:t>w</w:t>
      </w:r>
      <w:r w:rsidRPr="00C6550D">
        <w:rPr>
          <w:color w:val="000000" w:themeColor="text1"/>
          <w:spacing w:val="3"/>
        </w:rPr>
        <w:t>i</w:t>
      </w:r>
      <w:r w:rsidRPr="00C6550D">
        <w:rPr>
          <w:color w:val="000000" w:themeColor="text1"/>
        </w:rPr>
        <w:t>t</w:t>
      </w:r>
      <w:r w:rsidRPr="00C6550D">
        <w:rPr>
          <w:color w:val="000000" w:themeColor="text1"/>
          <w:spacing w:val="2"/>
        </w:rPr>
        <w:t>h</w:t>
      </w:r>
      <w:r w:rsidRPr="00C6550D">
        <w:rPr>
          <w:color w:val="000000" w:themeColor="text1"/>
        </w:rPr>
        <w:t>in</w:t>
      </w:r>
      <w:r w:rsidRPr="00C6550D">
        <w:rPr>
          <w:color w:val="000000" w:themeColor="text1"/>
          <w:spacing w:val="-9"/>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2"/>
        </w:rPr>
        <w:t>o</w:t>
      </w:r>
      <w:r w:rsidRPr="00C6550D">
        <w:rPr>
          <w:color w:val="000000" w:themeColor="text1"/>
        </w:rPr>
        <w:t>u</w:t>
      </w:r>
      <w:r w:rsidRPr="00C6550D">
        <w:rPr>
          <w:color w:val="000000" w:themeColor="text1"/>
          <w:spacing w:val="3"/>
        </w:rPr>
        <w:t>t</w:t>
      </w:r>
      <w:r w:rsidRPr="00C6550D">
        <w:rPr>
          <w:color w:val="000000" w:themeColor="text1"/>
        </w:rPr>
        <w:t>si</w:t>
      </w:r>
      <w:r w:rsidRPr="00C6550D">
        <w:rPr>
          <w:color w:val="000000" w:themeColor="text1"/>
          <w:spacing w:val="2"/>
        </w:rPr>
        <w:t>d</w:t>
      </w:r>
      <w:r w:rsidRPr="00C6550D">
        <w:rPr>
          <w:color w:val="000000" w:themeColor="text1"/>
        </w:rPr>
        <w:t>e</w:t>
      </w:r>
      <w:r w:rsidRPr="00C6550D">
        <w:rPr>
          <w:color w:val="000000" w:themeColor="text1"/>
          <w:spacing w:val="-9"/>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ac</w:t>
      </w:r>
      <w:r w:rsidRPr="00C6550D">
        <w:rPr>
          <w:color w:val="000000" w:themeColor="text1"/>
        </w:rPr>
        <w:t>k</w:t>
      </w:r>
      <w:r w:rsidRPr="00C6550D">
        <w:rPr>
          <w:color w:val="000000" w:themeColor="text1"/>
          <w:spacing w:val="3"/>
        </w:rPr>
        <w:t>a</w:t>
      </w:r>
      <w:r w:rsidRPr="00C6550D">
        <w:rPr>
          <w:color w:val="000000" w:themeColor="text1"/>
        </w:rPr>
        <w:t>g</w:t>
      </w:r>
      <w:r w:rsidRPr="00C6550D">
        <w:rPr>
          <w:color w:val="000000" w:themeColor="text1"/>
          <w:spacing w:val="1"/>
        </w:rPr>
        <w:t>e</w:t>
      </w:r>
      <w:r w:rsidRPr="00C6550D">
        <w:rPr>
          <w:color w:val="000000" w:themeColor="text1"/>
        </w:rPr>
        <w:t>s</w:t>
      </w:r>
      <w:r w:rsidRPr="00C6550D">
        <w:rPr>
          <w:color w:val="000000" w:themeColor="text1"/>
          <w:spacing w:val="-8"/>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spacing w:val="3"/>
        </w:rPr>
        <w:t>l</w:t>
      </w:r>
      <w:r w:rsidRPr="00C6550D">
        <w:rPr>
          <w:color w:val="000000" w:themeColor="text1"/>
        </w:rPr>
        <w:t>y</w:t>
      </w:r>
      <w:r w:rsidRPr="00C6550D">
        <w:rPr>
          <w:color w:val="000000" w:themeColor="text1"/>
          <w:spacing w:val="-11"/>
        </w:rPr>
        <w:t xml:space="preserve"> </w:t>
      </w:r>
      <w:r w:rsidRPr="00C6550D">
        <w:rPr>
          <w:color w:val="000000" w:themeColor="text1"/>
        </w:rPr>
        <w:t>st</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t</w:t>
      </w:r>
      <w:r w:rsidRPr="00C6550D">
        <w:rPr>
          <w:color w:val="000000" w:themeColor="text1"/>
          <w:spacing w:val="3"/>
        </w:rPr>
        <w:t>l</w:t>
      </w:r>
      <w:r w:rsidRPr="00C6550D">
        <w:rPr>
          <w:color w:val="000000" w:themeColor="text1"/>
        </w:rPr>
        <w:t>y</w:t>
      </w:r>
      <w:r w:rsidRPr="00C6550D">
        <w:rPr>
          <w:color w:val="000000" w:themeColor="text1"/>
          <w:spacing w:val="-6"/>
        </w:rPr>
        <w:t xml:space="preserve"> </w:t>
      </w:r>
      <w:r w:rsidRPr="00C6550D">
        <w:rPr>
          <w:color w:val="000000" w:themeColor="text1"/>
          <w:spacing w:val="-1"/>
        </w:rPr>
        <w:t>w</w:t>
      </w:r>
      <w:r w:rsidRPr="00C6550D">
        <w:rPr>
          <w:color w:val="000000" w:themeColor="text1"/>
          <w:spacing w:val="3"/>
        </w:rPr>
        <w:t>i</w:t>
      </w:r>
      <w:r w:rsidRPr="00C6550D">
        <w:rPr>
          <w:color w:val="000000" w:themeColor="text1"/>
        </w:rPr>
        <w:t>th</w:t>
      </w:r>
      <w:r w:rsidRPr="00C6550D">
        <w:rPr>
          <w:color w:val="000000" w:themeColor="text1"/>
          <w:spacing w:val="-4"/>
        </w:rPr>
        <w:t xml:space="preserve"> </w:t>
      </w:r>
      <w:r w:rsidRPr="00C6550D">
        <w:rPr>
          <w:color w:val="000000" w:themeColor="text1"/>
        </w:rPr>
        <w:t>su</w:t>
      </w:r>
      <w:r w:rsidRPr="00C6550D">
        <w:rPr>
          <w:color w:val="000000" w:themeColor="text1"/>
          <w:spacing w:val="3"/>
        </w:rPr>
        <w:t>c</w:t>
      </w:r>
      <w:r w:rsidRPr="00C6550D">
        <w:rPr>
          <w:color w:val="000000" w:themeColor="text1"/>
        </w:rPr>
        <w:t>h</w:t>
      </w:r>
      <w:r w:rsidRPr="00C6550D">
        <w:rPr>
          <w:color w:val="000000" w:themeColor="text1"/>
          <w:spacing w:val="-6"/>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3"/>
        </w:rPr>
        <w:t>a</w:t>
      </w:r>
      <w:r w:rsidRPr="00C6550D">
        <w:rPr>
          <w:color w:val="000000" w:themeColor="text1"/>
        </w:rPr>
        <w:t xml:space="preserve">l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w:t>
      </w:r>
      <w:r w:rsidRPr="00C6550D">
        <w:rPr>
          <w:color w:val="000000" w:themeColor="text1"/>
          <w:spacing w:val="3"/>
        </w:rPr>
        <w:t>e</w:t>
      </w:r>
      <w:r w:rsidRPr="00C6550D">
        <w:rPr>
          <w:color w:val="000000" w:themeColor="text1"/>
          <w:spacing w:val="-3"/>
        </w:rPr>
        <w:t>m</w:t>
      </w:r>
      <w:r w:rsidRPr="00C6550D">
        <w:rPr>
          <w:color w:val="000000" w:themeColor="text1"/>
          <w:spacing w:val="1"/>
        </w:rPr>
        <w:t>e</w:t>
      </w:r>
      <w:r w:rsidRPr="00C6550D">
        <w:rPr>
          <w:color w:val="000000" w:themeColor="text1"/>
          <w:spacing w:val="2"/>
        </w:rPr>
        <w:t>n</w:t>
      </w:r>
      <w:r w:rsidRPr="00C6550D">
        <w:rPr>
          <w:color w:val="000000" w:themeColor="text1"/>
        </w:rPr>
        <w:t>ts</w:t>
      </w:r>
      <w:r w:rsidRPr="00C6550D">
        <w:rPr>
          <w:color w:val="000000" w:themeColor="text1"/>
          <w:spacing w:val="-14"/>
        </w:rPr>
        <w:t xml:space="preserve"> </w:t>
      </w:r>
      <w:r w:rsidRPr="00C6550D">
        <w:rPr>
          <w:color w:val="000000" w:themeColor="text1"/>
          <w:spacing w:val="1"/>
        </w:rPr>
        <w:t>a</w:t>
      </w:r>
      <w:r w:rsidRPr="00C6550D">
        <w:rPr>
          <w:color w:val="000000" w:themeColor="text1"/>
        </w:rPr>
        <w:t>s</w:t>
      </w:r>
      <w:r w:rsidRPr="00C6550D">
        <w:rPr>
          <w:color w:val="000000" w:themeColor="text1"/>
          <w:spacing w:val="1"/>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w:t>
      </w:r>
      <w:r w:rsidRPr="00C6550D">
        <w:rPr>
          <w:color w:val="000000" w:themeColor="text1"/>
          <w:spacing w:val="3"/>
        </w:rPr>
        <w:t>i</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rPr>
        <w:t>in</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rPr>
        <w:t>in</w:t>
      </w:r>
      <w:r w:rsidRPr="00C6550D">
        <w:rPr>
          <w:color w:val="000000" w:themeColor="text1"/>
          <w:spacing w:val="1"/>
        </w:rPr>
        <w:t>c</w:t>
      </w:r>
      <w:r w:rsidRPr="00C6550D">
        <w:rPr>
          <w:color w:val="000000" w:themeColor="text1"/>
          <w:spacing w:val="3"/>
        </w:rPr>
        <w:t>l</w:t>
      </w:r>
      <w:r w:rsidRPr="00C6550D">
        <w:rPr>
          <w:color w:val="000000" w:themeColor="text1"/>
        </w:rPr>
        <w:t>u</w:t>
      </w:r>
      <w:r w:rsidRPr="00C6550D">
        <w:rPr>
          <w:color w:val="000000" w:themeColor="text1"/>
          <w:spacing w:val="2"/>
        </w:rPr>
        <w:t>d</w:t>
      </w:r>
      <w:r w:rsidRPr="00C6550D">
        <w:rPr>
          <w:color w:val="000000" w:themeColor="text1"/>
          <w:spacing w:val="3"/>
        </w:rPr>
        <w:t>i</w:t>
      </w:r>
      <w:r w:rsidRPr="00C6550D">
        <w:rPr>
          <w:color w:val="000000" w:themeColor="text1"/>
        </w:rPr>
        <w:t>ng</w:t>
      </w:r>
      <w:r w:rsidRPr="00C6550D">
        <w:rPr>
          <w:color w:val="000000" w:themeColor="text1"/>
          <w:spacing w:val="-11"/>
        </w:rPr>
        <w:t xml:space="preserve"> </w:t>
      </w:r>
      <w:r w:rsidRPr="00C6550D">
        <w:rPr>
          <w:color w:val="000000" w:themeColor="text1"/>
          <w:spacing w:val="1"/>
        </w:rPr>
        <w:t>a</w:t>
      </w:r>
      <w:r w:rsidRPr="00C6550D">
        <w:rPr>
          <w:color w:val="000000" w:themeColor="text1"/>
          <w:spacing w:val="2"/>
        </w:rPr>
        <w:t>dd</w:t>
      </w:r>
      <w:r w:rsidRPr="00C6550D">
        <w:rPr>
          <w:color w:val="000000" w:themeColor="text1"/>
        </w:rPr>
        <w:t>iti</w:t>
      </w:r>
      <w:r w:rsidRPr="00C6550D">
        <w:rPr>
          <w:color w:val="000000" w:themeColor="text1"/>
          <w:spacing w:val="2"/>
        </w:rPr>
        <w:t>o</w:t>
      </w:r>
      <w:r w:rsidRPr="00C6550D">
        <w:rPr>
          <w:color w:val="000000" w:themeColor="text1"/>
        </w:rPr>
        <w:t>n</w:t>
      </w:r>
      <w:r w:rsidRPr="00C6550D">
        <w:rPr>
          <w:color w:val="000000" w:themeColor="text1"/>
          <w:spacing w:val="1"/>
        </w:rPr>
        <w:t>a</w:t>
      </w:r>
      <w:r w:rsidRPr="00C6550D">
        <w:rPr>
          <w:color w:val="000000" w:themeColor="text1"/>
        </w:rPr>
        <w:t>l</w:t>
      </w:r>
      <w:r w:rsidRPr="00C6550D">
        <w:rPr>
          <w:color w:val="000000" w:themeColor="text1"/>
          <w:spacing w:val="-9"/>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w:t>
      </w:r>
      <w:r w:rsidRPr="00C6550D">
        <w:rPr>
          <w:color w:val="000000" w:themeColor="text1"/>
          <w:spacing w:val="3"/>
        </w:rPr>
        <w:t>e</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17"/>
        </w:rPr>
        <w:t xml:space="preserve"> </w:t>
      </w:r>
      <w:r w:rsidRPr="00C6550D">
        <w:rPr>
          <w:color w:val="000000" w:themeColor="text1"/>
          <w:spacing w:val="3"/>
        </w:rPr>
        <w:t>i</w:t>
      </w:r>
      <w:r w:rsidRPr="00C6550D">
        <w:rPr>
          <w:color w:val="000000" w:themeColor="text1"/>
        </w:rPr>
        <w:t xml:space="preserve">f </w:t>
      </w:r>
      <w:r w:rsidRPr="00C6550D">
        <w:rPr>
          <w:color w:val="000000" w:themeColor="text1"/>
          <w:spacing w:val="1"/>
        </w:rPr>
        <w:t>a</w:t>
      </w:r>
      <w:r w:rsidRPr="00C6550D">
        <w:rPr>
          <w:color w:val="000000" w:themeColor="text1"/>
          <w:spacing w:val="2"/>
        </w:rPr>
        <w:t>n</w:t>
      </w:r>
      <w:r w:rsidRPr="00C6550D">
        <w:rPr>
          <w:color w:val="000000" w:themeColor="text1"/>
          <w:spacing w:val="-3"/>
        </w:rPr>
        <w:t>y</w:t>
      </w:r>
      <w:r w:rsidRPr="00C6550D">
        <w:rPr>
          <w:color w:val="000000" w:themeColor="text1"/>
        </w:rPr>
        <w:t>,</w:t>
      </w:r>
      <w:r w:rsidRPr="00C6550D">
        <w:rPr>
          <w:color w:val="000000" w:themeColor="text1"/>
          <w:spacing w:val="-2"/>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spacing w:val="3"/>
        </w:rPr>
        <w:t>i</w:t>
      </w:r>
      <w:r w:rsidRPr="00C6550D">
        <w:rPr>
          <w:color w:val="000000" w:themeColor="text1"/>
        </w:rPr>
        <w:t>n</w:t>
      </w:r>
      <w:r w:rsidRPr="00C6550D">
        <w:rPr>
          <w:color w:val="000000" w:themeColor="text1"/>
          <w:spacing w:val="-1"/>
        </w:rPr>
        <w:t xml:space="preserve"> </w:t>
      </w:r>
      <w:r w:rsidRPr="00C6550D">
        <w:rPr>
          <w:color w:val="000000" w:themeColor="text1"/>
          <w:spacing w:val="1"/>
        </w:rPr>
        <w:t>S</w:t>
      </w:r>
      <w:r w:rsidRPr="00C6550D">
        <w:rPr>
          <w:color w:val="000000" w:themeColor="text1"/>
          <w:spacing w:val="3"/>
        </w:rPr>
        <w:t>C</w:t>
      </w:r>
      <w:r w:rsidRPr="00C6550D">
        <w:rPr>
          <w:color w:val="000000" w:themeColor="text1"/>
        </w:rPr>
        <w:t xml:space="preserve">C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spacing w:val="2"/>
        </w:rPr>
        <w:t>s</w:t>
      </w:r>
      <w:r w:rsidRPr="00C6550D">
        <w:rPr>
          <w:color w:val="000000" w:themeColor="text1"/>
        </w:rPr>
        <w:t>u</w:t>
      </w:r>
      <w:r w:rsidRPr="00C6550D">
        <w:rPr>
          <w:color w:val="000000" w:themeColor="text1"/>
          <w:spacing w:val="2"/>
        </w:rPr>
        <w:t>b</w:t>
      </w:r>
      <w:r w:rsidRPr="00C6550D">
        <w:rPr>
          <w:color w:val="000000" w:themeColor="text1"/>
        </w:rPr>
        <w:t>s</w:t>
      </w:r>
      <w:r w:rsidRPr="00C6550D">
        <w:rPr>
          <w:color w:val="000000" w:themeColor="text1"/>
          <w:spacing w:val="1"/>
        </w:rPr>
        <w:t>e</w:t>
      </w:r>
      <w:r w:rsidRPr="00C6550D">
        <w:rPr>
          <w:color w:val="000000" w:themeColor="text1"/>
          <w:spacing w:val="4"/>
        </w:rPr>
        <w:t>q</w:t>
      </w:r>
      <w:r w:rsidRPr="00C6550D">
        <w:rPr>
          <w:color w:val="000000" w:themeColor="text1"/>
        </w:rPr>
        <w:t>u</w:t>
      </w:r>
      <w:r w:rsidRPr="00C6550D">
        <w:rPr>
          <w:color w:val="000000" w:themeColor="text1"/>
          <w:spacing w:val="1"/>
        </w:rPr>
        <w:t>e</w:t>
      </w:r>
      <w:r w:rsidRPr="00C6550D">
        <w:rPr>
          <w:color w:val="000000" w:themeColor="text1"/>
        </w:rPr>
        <w:t>nt</w:t>
      </w:r>
      <w:r w:rsidRPr="00C6550D">
        <w:rPr>
          <w:color w:val="000000" w:themeColor="text1"/>
          <w:spacing w:val="-14"/>
        </w:rPr>
        <w:t xml:space="preserve"> </w:t>
      </w:r>
      <w:r w:rsidRPr="00C6550D">
        <w:rPr>
          <w:color w:val="000000" w:themeColor="text1"/>
          <w:spacing w:val="3"/>
        </w:rPr>
        <w:t>i</w:t>
      </w:r>
      <w:r w:rsidRPr="00C6550D">
        <w:rPr>
          <w:color w:val="000000" w:themeColor="text1"/>
        </w:rPr>
        <w:t>n</w:t>
      </w:r>
      <w:r w:rsidRPr="00C6550D">
        <w:rPr>
          <w:color w:val="000000" w:themeColor="text1"/>
          <w:spacing w:val="2"/>
        </w:rPr>
        <w:t>s</w:t>
      </w:r>
      <w:r w:rsidRPr="00C6550D">
        <w:rPr>
          <w:color w:val="000000" w:themeColor="text1"/>
        </w:rPr>
        <w:t>t</w:t>
      </w:r>
      <w:r w:rsidRPr="00C6550D">
        <w:rPr>
          <w:color w:val="000000" w:themeColor="text1"/>
          <w:spacing w:val="1"/>
        </w:rPr>
        <w:t>r</w:t>
      </w:r>
      <w:r w:rsidRPr="00C6550D">
        <w:rPr>
          <w:color w:val="000000" w:themeColor="text1"/>
        </w:rPr>
        <w:t>u</w:t>
      </w:r>
      <w:r w:rsidRPr="00C6550D">
        <w:rPr>
          <w:color w:val="000000" w:themeColor="text1"/>
          <w:spacing w:val="1"/>
        </w:rPr>
        <w:t>c</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ns</w:t>
      </w:r>
      <w:r w:rsidRPr="00C6550D">
        <w:rPr>
          <w:color w:val="000000" w:themeColor="text1"/>
          <w:spacing w:val="-16"/>
        </w:rPr>
        <w:t xml:space="preserve"> </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ere</w:t>
      </w:r>
      <w:r w:rsidRPr="00C6550D">
        <w:rPr>
          <w:color w:val="000000" w:themeColor="text1"/>
        </w:rPr>
        <w:t>d</w:t>
      </w:r>
      <w:r w:rsidRPr="00C6550D">
        <w:rPr>
          <w:color w:val="000000" w:themeColor="text1"/>
          <w:spacing w:val="-8"/>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er</w:t>
      </w:r>
      <w:r w:rsidRPr="00C6550D">
        <w:rPr>
          <w:color w:val="000000" w:themeColor="text1"/>
        </w:rPr>
        <w:t>.</w:t>
      </w:r>
    </w:p>
    <w:p w:rsidR="00FE7AB7" w:rsidRPr="00C6550D" w:rsidRDefault="00FE7AB7">
      <w:pPr>
        <w:spacing w:before="3" w:line="180" w:lineRule="exact"/>
        <w:rPr>
          <w:color w:val="000000" w:themeColor="text1"/>
          <w:sz w:val="19"/>
          <w:szCs w:val="19"/>
        </w:rPr>
      </w:pPr>
    </w:p>
    <w:p w:rsidR="00FE7AB7" w:rsidRPr="00C6550D" w:rsidRDefault="002B432B">
      <w:pPr>
        <w:ind w:left="120"/>
        <w:rPr>
          <w:color w:val="000000" w:themeColor="text1"/>
        </w:rPr>
      </w:pPr>
      <w:r w:rsidRPr="00C6550D">
        <w:rPr>
          <w:color w:val="000000" w:themeColor="text1"/>
          <w:spacing w:val="2"/>
        </w:rPr>
        <w:t>8</w:t>
      </w:r>
      <w:r w:rsidRPr="00C6550D">
        <w:rPr>
          <w:color w:val="000000" w:themeColor="text1"/>
          <w:spacing w:val="1"/>
        </w:rPr>
        <w:t>.</w:t>
      </w:r>
      <w:r w:rsidRPr="00C6550D">
        <w:rPr>
          <w:color w:val="000000" w:themeColor="text1"/>
        </w:rPr>
        <w:t>3</w:t>
      </w:r>
      <w:r w:rsidRPr="00C6550D">
        <w:rPr>
          <w:color w:val="000000" w:themeColor="text1"/>
          <w:spacing w:val="43"/>
        </w:rPr>
        <w:t xml:space="preserve"> </w:t>
      </w:r>
      <w:r w:rsidRPr="00C6550D">
        <w:rPr>
          <w:color w:val="000000" w:themeColor="text1"/>
          <w:spacing w:val="3"/>
        </w:rPr>
        <w:t>P</w:t>
      </w:r>
      <w:r w:rsidRPr="00C6550D">
        <w:rPr>
          <w:color w:val="000000" w:themeColor="text1"/>
          <w:spacing w:val="1"/>
        </w:rPr>
        <w:t>ac</w:t>
      </w:r>
      <w:r w:rsidRPr="00C6550D">
        <w:rPr>
          <w:color w:val="000000" w:themeColor="text1"/>
        </w:rPr>
        <w:t>king</w:t>
      </w:r>
      <w:r w:rsidRPr="00C6550D">
        <w:rPr>
          <w:color w:val="000000" w:themeColor="text1"/>
          <w:spacing w:val="35"/>
        </w:rPr>
        <w:t xml:space="preserve"> </w:t>
      </w:r>
      <w:r w:rsidRPr="00C6550D">
        <w:rPr>
          <w:color w:val="000000" w:themeColor="text1"/>
          <w:spacing w:val="1"/>
        </w:rPr>
        <w:t>I</w:t>
      </w:r>
      <w:r w:rsidRPr="00C6550D">
        <w:rPr>
          <w:color w:val="000000" w:themeColor="text1"/>
          <w:spacing w:val="2"/>
        </w:rPr>
        <w:t>n</w:t>
      </w:r>
      <w:r w:rsidRPr="00C6550D">
        <w:rPr>
          <w:color w:val="000000" w:themeColor="text1"/>
        </w:rPr>
        <w:t>st</w:t>
      </w:r>
      <w:r w:rsidRPr="00C6550D">
        <w:rPr>
          <w:color w:val="000000" w:themeColor="text1"/>
          <w:spacing w:val="1"/>
        </w:rPr>
        <w:t>r</w:t>
      </w:r>
      <w:r w:rsidRPr="00C6550D">
        <w:rPr>
          <w:color w:val="000000" w:themeColor="text1"/>
        </w:rPr>
        <w:t>u</w:t>
      </w:r>
      <w:r w:rsidRPr="00C6550D">
        <w:rPr>
          <w:color w:val="000000" w:themeColor="text1"/>
          <w:spacing w:val="1"/>
        </w:rPr>
        <w:t>c</w:t>
      </w:r>
      <w:r w:rsidRPr="00C6550D">
        <w:rPr>
          <w:color w:val="000000" w:themeColor="text1"/>
        </w:rPr>
        <w:t>ti</w:t>
      </w:r>
      <w:r w:rsidRPr="00C6550D">
        <w:rPr>
          <w:color w:val="000000" w:themeColor="text1"/>
          <w:spacing w:val="4"/>
        </w:rPr>
        <w:t>o</w:t>
      </w:r>
      <w:r w:rsidRPr="00C6550D">
        <w:rPr>
          <w:color w:val="000000" w:themeColor="text1"/>
        </w:rPr>
        <w:t>ns:</w:t>
      </w:r>
      <w:r w:rsidRPr="00C6550D">
        <w:rPr>
          <w:color w:val="000000" w:themeColor="text1"/>
          <w:spacing w:val="29"/>
        </w:rPr>
        <w:t xml:space="preserve"> </w:t>
      </w:r>
      <w:r w:rsidRPr="00C6550D">
        <w:rPr>
          <w:color w:val="000000" w:themeColor="text1"/>
          <w:spacing w:val="4"/>
        </w:rPr>
        <w:t>T</w:t>
      </w:r>
      <w:r w:rsidRPr="00C6550D">
        <w:rPr>
          <w:color w:val="000000" w:themeColor="text1"/>
          <w:spacing w:val="2"/>
        </w:rPr>
        <w:t>h</w:t>
      </w:r>
      <w:r w:rsidRPr="00C6550D">
        <w:rPr>
          <w:color w:val="000000" w:themeColor="text1"/>
        </w:rPr>
        <w:t>e</w:t>
      </w:r>
      <w:r w:rsidRPr="00C6550D">
        <w:rPr>
          <w:color w:val="000000" w:themeColor="text1"/>
          <w:spacing w:val="42"/>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38"/>
        </w:rPr>
        <w:t xml:space="preserve"> </w:t>
      </w:r>
      <w:r w:rsidRPr="00C6550D">
        <w:rPr>
          <w:color w:val="000000" w:themeColor="text1"/>
          <w:spacing w:val="-1"/>
        </w:rPr>
        <w:t>w</w:t>
      </w:r>
      <w:r w:rsidRPr="00C6550D">
        <w:rPr>
          <w:color w:val="000000" w:themeColor="text1"/>
        </w:rPr>
        <w:t>ill</w:t>
      </w:r>
      <w:r w:rsidRPr="00C6550D">
        <w:rPr>
          <w:color w:val="000000" w:themeColor="text1"/>
          <w:spacing w:val="41"/>
        </w:rPr>
        <w:t xml:space="preserve"> </w:t>
      </w:r>
      <w:r w:rsidRPr="00C6550D">
        <w:rPr>
          <w:color w:val="000000" w:themeColor="text1"/>
          <w:spacing w:val="2"/>
        </w:rPr>
        <w:t>b</w:t>
      </w:r>
      <w:r w:rsidRPr="00C6550D">
        <w:rPr>
          <w:color w:val="000000" w:themeColor="text1"/>
        </w:rPr>
        <w:t>e</w:t>
      </w:r>
      <w:r w:rsidRPr="00C6550D">
        <w:rPr>
          <w:color w:val="000000" w:themeColor="text1"/>
          <w:spacing w:val="44"/>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re</w:t>
      </w:r>
      <w:r w:rsidRPr="00C6550D">
        <w:rPr>
          <w:color w:val="000000" w:themeColor="text1"/>
        </w:rPr>
        <w:t>d</w:t>
      </w:r>
      <w:r w:rsidRPr="00C6550D">
        <w:rPr>
          <w:color w:val="000000" w:themeColor="text1"/>
          <w:spacing w:val="37"/>
        </w:rPr>
        <w:t xml:space="preserve"> </w:t>
      </w:r>
      <w:r w:rsidRPr="00C6550D">
        <w:rPr>
          <w:color w:val="000000" w:themeColor="text1"/>
        </w:rPr>
        <w:t>to</w:t>
      </w:r>
      <w:r w:rsidRPr="00C6550D">
        <w:rPr>
          <w:color w:val="000000" w:themeColor="text1"/>
          <w:spacing w:val="47"/>
        </w:rPr>
        <w:t xml:space="preserve"> </w:t>
      </w:r>
      <w:r w:rsidRPr="00C6550D">
        <w:rPr>
          <w:color w:val="000000" w:themeColor="text1"/>
          <w:spacing w:val="-3"/>
        </w:rPr>
        <w:t>m</w:t>
      </w:r>
      <w:r w:rsidRPr="00C6550D">
        <w:rPr>
          <w:color w:val="000000" w:themeColor="text1"/>
          <w:spacing w:val="1"/>
        </w:rPr>
        <w:t>a</w:t>
      </w:r>
      <w:r w:rsidRPr="00C6550D">
        <w:rPr>
          <w:color w:val="000000" w:themeColor="text1"/>
        </w:rPr>
        <w:t>ke</w:t>
      </w:r>
      <w:r w:rsidRPr="00C6550D">
        <w:rPr>
          <w:color w:val="000000" w:themeColor="text1"/>
          <w:spacing w:val="42"/>
        </w:rPr>
        <w:t xml:space="preserve"> </w:t>
      </w:r>
      <w:r w:rsidRPr="00C6550D">
        <w:rPr>
          <w:color w:val="000000" w:themeColor="text1"/>
        </w:rPr>
        <w:t>s</w:t>
      </w:r>
      <w:r w:rsidRPr="00C6550D">
        <w:rPr>
          <w:color w:val="000000" w:themeColor="text1"/>
          <w:spacing w:val="1"/>
        </w:rPr>
        <w:t>e</w:t>
      </w:r>
      <w:r w:rsidRPr="00C6550D">
        <w:rPr>
          <w:color w:val="000000" w:themeColor="text1"/>
          <w:spacing w:val="2"/>
        </w:rPr>
        <w:t>p</w:t>
      </w:r>
      <w:r w:rsidRPr="00C6550D">
        <w:rPr>
          <w:color w:val="000000" w:themeColor="text1"/>
          <w:spacing w:val="1"/>
        </w:rPr>
        <w:t>ara</w:t>
      </w:r>
      <w:r w:rsidRPr="00C6550D">
        <w:rPr>
          <w:color w:val="000000" w:themeColor="text1"/>
        </w:rPr>
        <w:t>te</w:t>
      </w:r>
      <w:r w:rsidRPr="00C6550D">
        <w:rPr>
          <w:color w:val="000000" w:themeColor="text1"/>
          <w:spacing w:val="38"/>
        </w:rPr>
        <w:t xml:space="preserve"> </w:t>
      </w:r>
      <w:r w:rsidRPr="00C6550D">
        <w:rPr>
          <w:color w:val="000000" w:themeColor="text1"/>
          <w:spacing w:val="2"/>
        </w:rPr>
        <w:t>p</w:t>
      </w:r>
      <w:r w:rsidRPr="00C6550D">
        <w:rPr>
          <w:color w:val="000000" w:themeColor="text1"/>
          <w:spacing w:val="1"/>
        </w:rPr>
        <w:t>ac</w:t>
      </w:r>
      <w:r w:rsidRPr="00C6550D">
        <w:rPr>
          <w:color w:val="000000" w:themeColor="text1"/>
        </w:rPr>
        <w:t>k</w:t>
      </w:r>
      <w:r w:rsidRPr="00C6550D">
        <w:rPr>
          <w:color w:val="000000" w:themeColor="text1"/>
          <w:spacing w:val="1"/>
        </w:rPr>
        <w:t>a</w:t>
      </w:r>
      <w:r w:rsidRPr="00C6550D">
        <w:rPr>
          <w:color w:val="000000" w:themeColor="text1"/>
        </w:rPr>
        <w:t>g</w:t>
      </w:r>
      <w:r w:rsidRPr="00C6550D">
        <w:rPr>
          <w:color w:val="000000" w:themeColor="text1"/>
          <w:spacing w:val="3"/>
        </w:rPr>
        <w:t>e</w:t>
      </w:r>
      <w:r w:rsidRPr="00C6550D">
        <w:rPr>
          <w:color w:val="000000" w:themeColor="text1"/>
        </w:rPr>
        <w:t>s</w:t>
      </w:r>
      <w:r w:rsidRPr="00C6550D">
        <w:rPr>
          <w:color w:val="000000" w:themeColor="text1"/>
          <w:spacing w:val="35"/>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42"/>
        </w:rPr>
        <w:t xml:space="preserve"> </w:t>
      </w:r>
      <w:r w:rsidRPr="00C6550D">
        <w:rPr>
          <w:color w:val="000000" w:themeColor="text1"/>
          <w:spacing w:val="1"/>
        </w:rPr>
        <w:t>eac</w:t>
      </w:r>
      <w:r w:rsidRPr="00C6550D">
        <w:rPr>
          <w:color w:val="000000" w:themeColor="text1"/>
        </w:rPr>
        <w:t>h</w:t>
      </w:r>
      <w:r w:rsidRPr="00C6550D">
        <w:rPr>
          <w:color w:val="000000" w:themeColor="text1"/>
          <w:spacing w:val="41"/>
        </w:rPr>
        <w:t xml:space="preserve"> </w:t>
      </w:r>
      <w:r w:rsidRPr="00C6550D">
        <w:rPr>
          <w:color w:val="000000" w:themeColor="text1"/>
        </w:rPr>
        <w:t>C</w:t>
      </w:r>
      <w:r w:rsidRPr="00C6550D">
        <w:rPr>
          <w:color w:val="000000" w:themeColor="text1"/>
          <w:spacing w:val="2"/>
        </w:rPr>
        <w:t>o</w:t>
      </w:r>
      <w:r w:rsidRPr="00C6550D">
        <w:rPr>
          <w:color w:val="000000" w:themeColor="text1"/>
        </w:rPr>
        <w:t>n</w:t>
      </w:r>
      <w:r w:rsidRPr="00C6550D">
        <w:rPr>
          <w:color w:val="000000" w:themeColor="text1"/>
          <w:spacing w:val="2"/>
        </w:rPr>
        <w:t>s</w:t>
      </w:r>
      <w:r w:rsidRPr="00C6550D">
        <w:rPr>
          <w:color w:val="000000" w:themeColor="text1"/>
        </w:rPr>
        <w:t>i</w:t>
      </w:r>
      <w:r w:rsidRPr="00C6550D">
        <w:rPr>
          <w:color w:val="000000" w:themeColor="text1"/>
          <w:spacing w:val="2"/>
        </w:rPr>
        <w:t>g</w:t>
      </w:r>
      <w:r w:rsidRPr="00C6550D">
        <w:rPr>
          <w:color w:val="000000" w:themeColor="text1"/>
        </w:rPr>
        <w:t>n</w:t>
      </w:r>
      <w:r w:rsidRPr="00C6550D">
        <w:rPr>
          <w:color w:val="000000" w:themeColor="text1"/>
          <w:spacing w:val="1"/>
        </w:rPr>
        <w:t>ee</w:t>
      </w:r>
      <w:r w:rsidRPr="00C6550D">
        <w:rPr>
          <w:color w:val="000000" w:themeColor="text1"/>
        </w:rPr>
        <w:t>.</w:t>
      </w:r>
      <w:r w:rsidRPr="00C6550D">
        <w:rPr>
          <w:color w:val="000000" w:themeColor="text1"/>
          <w:spacing w:val="31"/>
        </w:rPr>
        <w:t xml:space="preserve"> </w:t>
      </w:r>
      <w:r w:rsidRPr="00C6550D">
        <w:rPr>
          <w:color w:val="000000" w:themeColor="text1"/>
          <w:spacing w:val="2"/>
        </w:rPr>
        <w:t>E</w:t>
      </w:r>
      <w:r w:rsidRPr="00C6550D">
        <w:rPr>
          <w:color w:val="000000" w:themeColor="text1"/>
          <w:spacing w:val="1"/>
        </w:rPr>
        <w:t>a</w:t>
      </w:r>
      <w:r w:rsidRPr="00C6550D">
        <w:rPr>
          <w:color w:val="000000" w:themeColor="text1"/>
          <w:spacing w:val="3"/>
        </w:rPr>
        <w:t>c</w:t>
      </w:r>
      <w:r w:rsidRPr="00C6550D">
        <w:rPr>
          <w:color w:val="000000" w:themeColor="text1"/>
        </w:rPr>
        <w:t>h</w:t>
      </w:r>
    </w:p>
    <w:p w:rsidR="00FE7AB7" w:rsidRPr="00C6550D" w:rsidRDefault="002B432B">
      <w:pPr>
        <w:spacing w:before="34"/>
        <w:ind w:left="480"/>
        <w:rPr>
          <w:color w:val="000000" w:themeColor="text1"/>
        </w:rPr>
      </w:pPr>
      <w:r w:rsidRPr="00C6550D">
        <w:rPr>
          <w:color w:val="000000" w:themeColor="text1"/>
          <w:spacing w:val="3"/>
        </w:rPr>
        <w:t>P</w:t>
      </w:r>
      <w:r w:rsidRPr="00C6550D">
        <w:rPr>
          <w:color w:val="000000" w:themeColor="text1"/>
          <w:spacing w:val="1"/>
        </w:rPr>
        <w:t>ac</w:t>
      </w:r>
      <w:r w:rsidRPr="00C6550D">
        <w:rPr>
          <w:color w:val="000000" w:themeColor="text1"/>
        </w:rPr>
        <w:t>k</w:t>
      </w:r>
      <w:r w:rsidRPr="00C6550D">
        <w:rPr>
          <w:color w:val="000000" w:themeColor="text1"/>
          <w:spacing w:val="1"/>
        </w:rPr>
        <w:t>a</w:t>
      </w:r>
      <w:r w:rsidRPr="00C6550D">
        <w:rPr>
          <w:color w:val="000000" w:themeColor="text1"/>
        </w:rPr>
        <w:t>ge</w:t>
      </w:r>
      <w:r w:rsidRPr="00C6550D">
        <w:rPr>
          <w:color w:val="000000" w:themeColor="text1"/>
          <w:spacing w:val="-6"/>
        </w:rPr>
        <w:t xml:space="preserve"> </w:t>
      </w:r>
      <w:r w:rsidRPr="00C6550D">
        <w:rPr>
          <w:color w:val="000000" w:themeColor="text1"/>
          <w:spacing w:val="-1"/>
        </w:rPr>
        <w:t>w</w:t>
      </w:r>
      <w:r w:rsidRPr="00C6550D">
        <w:rPr>
          <w:color w:val="000000" w:themeColor="text1"/>
        </w:rPr>
        <w:t>ill</w:t>
      </w:r>
      <w:r w:rsidRPr="00C6550D">
        <w:rPr>
          <w:color w:val="000000" w:themeColor="text1"/>
          <w:spacing w:val="-4"/>
        </w:rPr>
        <w:t xml:space="preserve"> </w:t>
      </w:r>
      <w:r w:rsidRPr="00C6550D">
        <w:rPr>
          <w:color w:val="000000" w:themeColor="text1"/>
          <w:spacing w:val="2"/>
        </w:rPr>
        <w:t>b</w:t>
      </w:r>
      <w:r w:rsidRPr="00C6550D">
        <w:rPr>
          <w:color w:val="000000" w:themeColor="text1"/>
        </w:rPr>
        <w:t>e</w:t>
      </w:r>
      <w:r w:rsidRPr="00C6550D">
        <w:rPr>
          <w:color w:val="000000" w:themeColor="text1"/>
          <w:spacing w:val="1"/>
        </w:rPr>
        <w:t xml:space="preserve"> </w:t>
      </w:r>
      <w:r w:rsidRPr="00C6550D">
        <w:rPr>
          <w:color w:val="000000" w:themeColor="text1"/>
          <w:spacing w:val="-3"/>
        </w:rPr>
        <w:t>m</w:t>
      </w:r>
      <w:r w:rsidRPr="00C6550D">
        <w:rPr>
          <w:color w:val="000000" w:themeColor="text1"/>
          <w:spacing w:val="1"/>
        </w:rPr>
        <w:t>a</w:t>
      </w:r>
      <w:r w:rsidRPr="00C6550D">
        <w:rPr>
          <w:color w:val="000000" w:themeColor="text1"/>
          <w:spacing w:val="4"/>
        </w:rPr>
        <w:t>r</w:t>
      </w:r>
      <w:r w:rsidRPr="00C6550D">
        <w:rPr>
          <w:color w:val="000000" w:themeColor="text1"/>
        </w:rPr>
        <w:t>k</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spacing w:val="2"/>
        </w:rPr>
        <w:t>o</w:t>
      </w:r>
      <w:r w:rsidRPr="00C6550D">
        <w:rPr>
          <w:color w:val="000000" w:themeColor="text1"/>
        </w:rPr>
        <w:t>n</w:t>
      </w:r>
      <w:r w:rsidRPr="00C6550D">
        <w:rPr>
          <w:color w:val="000000" w:themeColor="text1"/>
          <w:spacing w:val="-4"/>
        </w:rPr>
        <w:t xml:space="preserve"> </w:t>
      </w:r>
      <w:r w:rsidRPr="00C6550D">
        <w:rPr>
          <w:color w:val="000000" w:themeColor="text1"/>
        </w:rPr>
        <w:t>th</w:t>
      </w:r>
      <w:r w:rsidRPr="00C6550D">
        <w:rPr>
          <w:color w:val="000000" w:themeColor="text1"/>
          <w:spacing w:val="4"/>
        </w:rPr>
        <w:t>r</w:t>
      </w:r>
      <w:r w:rsidRPr="00C6550D">
        <w:rPr>
          <w:color w:val="000000" w:themeColor="text1"/>
          <w:spacing w:val="1"/>
        </w:rPr>
        <w:t>e</w:t>
      </w:r>
      <w:r w:rsidRPr="00C6550D">
        <w:rPr>
          <w:color w:val="000000" w:themeColor="text1"/>
        </w:rPr>
        <w:t>e</w:t>
      </w:r>
      <w:r w:rsidRPr="00C6550D">
        <w:rPr>
          <w:color w:val="000000" w:themeColor="text1"/>
          <w:spacing w:val="-5"/>
        </w:rPr>
        <w:t xml:space="preserve"> </w:t>
      </w:r>
      <w:r w:rsidRPr="00C6550D">
        <w:rPr>
          <w:color w:val="000000" w:themeColor="text1"/>
        </w:rPr>
        <w:t>si</w:t>
      </w:r>
      <w:r w:rsidRPr="00C6550D">
        <w:rPr>
          <w:color w:val="000000" w:themeColor="text1"/>
          <w:spacing w:val="2"/>
        </w:rPr>
        <w:t>d</w:t>
      </w:r>
      <w:r w:rsidRPr="00C6550D">
        <w:rPr>
          <w:color w:val="000000" w:themeColor="text1"/>
          <w:spacing w:val="1"/>
        </w:rPr>
        <w:t>e</w:t>
      </w:r>
      <w:r w:rsidRPr="00C6550D">
        <w:rPr>
          <w:color w:val="000000" w:themeColor="text1"/>
        </w:rPr>
        <w:t>s</w:t>
      </w:r>
      <w:r w:rsidRPr="00C6550D">
        <w:rPr>
          <w:color w:val="000000" w:themeColor="text1"/>
          <w:spacing w:val="-4"/>
        </w:rPr>
        <w:t xml:space="preserve"> </w:t>
      </w:r>
      <w:r w:rsidRPr="00C6550D">
        <w:rPr>
          <w:color w:val="000000" w:themeColor="text1"/>
          <w:spacing w:val="-1"/>
        </w:rPr>
        <w:t>w</w:t>
      </w:r>
      <w:r w:rsidRPr="00C6550D">
        <w:rPr>
          <w:color w:val="000000" w:themeColor="text1"/>
        </w:rPr>
        <w:t>ith</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op</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2"/>
        </w:rPr>
        <w:t>p</w:t>
      </w:r>
      <w:r w:rsidRPr="00C6550D">
        <w:rPr>
          <w:color w:val="000000" w:themeColor="text1"/>
          <w:spacing w:val="1"/>
        </w:rPr>
        <w:t>a</w:t>
      </w:r>
      <w:r w:rsidRPr="00C6550D">
        <w:rPr>
          <w:color w:val="000000" w:themeColor="text1"/>
        </w:rPr>
        <w:t>int/in</w:t>
      </w:r>
      <w:r w:rsidRPr="00C6550D">
        <w:rPr>
          <w:color w:val="000000" w:themeColor="text1"/>
          <w:spacing w:val="2"/>
        </w:rPr>
        <w:t>d</w:t>
      </w:r>
      <w:r w:rsidRPr="00C6550D">
        <w:rPr>
          <w:color w:val="000000" w:themeColor="text1"/>
          <w:spacing w:val="3"/>
        </w:rPr>
        <w:t>e</w:t>
      </w:r>
      <w:r w:rsidRPr="00C6550D">
        <w:rPr>
          <w:color w:val="000000" w:themeColor="text1"/>
        </w:rPr>
        <w:t>li</w:t>
      </w:r>
      <w:r w:rsidRPr="00C6550D">
        <w:rPr>
          <w:color w:val="000000" w:themeColor="text1"/>
          <w:spacing w:val="2"/>
        </w:rPr>
        <w:t>b</w:t>
      </w:r>
      <w:r w:rsidRPr="00C6550D">
        <w:rPr>
          <w:color w:val="000000" w:themeColor="text1"/>
        </w:rPr>
        <w:t>le</w:t>
      </w:r>
      <w:r w:rsidRPr="00C6550D">
        <w:rPr>
          <w:color w:val="000000" w:themeColor="text1"/>
          <w:spacing w:val="-16"/>
        </w:rPr>
        <w:t xml:space="preserve"> </w:t>
      </w:r>
      <w:r w:rsidRPr="00C6550D">
        <w:rPr>
          <w:color w:val="000000" w:themeColor="text1"/>
        </w:rPr>
        <w:t>ink</w:t>
      </w:r>
      <w:r w:rsidRPr="00C6550D">
        <w:rPr>
          <w:color w:val="000000" w:themeColor="text1"/>
          <w:spacing w:val="-5"/>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spacing w:val="-1"/>
        </w:rPr>
        <w:t>f</w:t>
      </w:r>
      <w:r w:rsidRPr="00C6550D">
        <w:rPr>
          <w:color w:val="000000" w:themeColor="text1"/>
          <w:spacing w:val="2"/>
        </w:rPr>
        <w:t>o</w:t>
      </w:r>
      <w:r w:rsidRPr="00C6550D">
        <w:rPr>
          <w:color w:val="000000" w:themeColor="text1"/>
        </w:rPr>
        <w:t>ll</w:t>
      </w:r>
      <w:r w:rsidRPr="00C6550D">
        <w:rPr>
          <w:color w:val="000000" w:themeColor="text1"/>
          <w:spacing w:val="4"/>
        </w:rPr>
        <w:t>o</w:t>
      </w:r>
      <w:r w:rsidRPr="00C6550D">
        <w:rPr>
          <w:color w:val="000000" w:themeColor="text1"/>
          <w:spacing w:val="-1"/>
        </w:rPr>
        <w:t>w</w:t>
      </w:r>
      <w:r w:rsidRPr="00C6550D">
        <w:rPr>
          <w:color w:val="000000" w:themeColor="text1"/>
        </w:rPr>
        <w:t>i</w:t>
      </w:r>
      <w:r w:rsidRPr="00C6550D">
        <w:rPr>
          <w:color w:val="000000" w:themeColor="text1"/>
          <w:spacing w:val="2"/>
        </w:rPr>
        <w:t>n</w:t>
      </w:r>
      <w:r w:rsidRPr="00C6550D">
        <w:rPr>
          <w:color w:val="000000" w:themeColor="text1"/>
        </w:rPr>
        <w:t>g:</w:t>
      </w:r>
    </w:p>
    <w:p w:rsidR="00FE7AB7" w:rsidRPr="00C6550D" w:rsidRDefault="00FE7AB7">
      <w:pPr>
        <w:spacing w:before="4" w:line="200" w:lineRule="exact"/>
        <w:rPr>
          <w:color w:val="000000" w:themeColor="text1"/>
        </w:rPr>
      </w:pPr>
    </w:p>
    <w:p w:rsidR="00FE7AB7" w:rsidRPr="00C6550D" w:rsidRDefault="002B432B">
      <w:pPr>
        <w:ind w:left="480"/>
        <w:rPr>
          <w:color w:val="000000" w:themeColor="text1"/>
        </w:rPr>
      </w:pPr>
      <w:r w:rsidRPr="00C6550D">
        <w:rPr>
          <w:color w:val="000000" w:themeColor="text1"/>
        </w:rPr>
        <w:t>i)</w:t>
      </w:r>
      <w:r w:rsidRPr="00C6550D">
        <w:rPr>
          <w:color w:val="000000" w:themeColor="text1"/>
          <w:spacing w:val="-12"/>
        </w:rPr>
        <w:t xml:space="preserve"> </w:t>
      </w:r>
      <w:r w:rsidRPr="00C6550D">
        <w:rPr>
          <w:color w:val="000000" w:themeColor="text1"/>
          <w:spacing w:val="3"/>
        </w:rPr>
        <w:t>P</w:t>
      </w:r>
      <w:r w:rsidRPr="00C6550D">
        <w:rPr>
          <w:color w:val="000000" w:themeColor="text1"/>
          <w:spacing w:val="1"/>
        </w:rPr>
        <w:t>r</w:t>
      </w:r>
      <w:r w:rsidRPr="00C6550D">
        <w:rPr>
          <w:color w:val="000000" w:themeColor="text1"/>
        </w:rPr>
        <w:t>o</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8"/>
        </w:rPr>
        <w:t xml:space="preserve"> </w:t>
      </w:r>
      <w:r w:rsidRPr="00C6550D">
        <w:rPr>
          <w:color w:val="000000" w:themeColor="text1"/>
        </w:rPr>
        <w:t>ii) 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1"/>
        </w:rPr>
        <w:t>N</w:t>
      </w:r>
      <w:r w:rsidRPr="00C6550D">
        <w:rPr>
          <w:color w:val="000000" w:themeColor="text1"/>
          <w:spacing w:val="2"/>
        </w:rPr>
        <w:t>o</w:t>
      </w:r>
      <w:r w:rsidRPr="00C6550D">
        <w:rPr>
          <w:color w:val="000000" w:themeColor="text1"/>
          <w:spacing w:val="1"/>
        </w:rPr>
        <w:t>.</w:t>
      </w:r>
      <w:r w:rsidRPr="00C6550D">
        <w:rPr>
          <w:color w:val="000000" w:themeColor="text1"/>
        </w:rPr>
        <w:t>,</w:t>
      </w:r>
      <w:r w:rsidRPr="00C6550D">
        <w:rPr>
          <w:color w:val="000000" w:themeColor="text1"/>
          <w:spacing w:val="-6"/>
        </w:rPr>
        <w:t xml:space="preserve"> </w:t>
      </w:r>
      <w:r w:rsidRPr="00C6550D">
        <w:rPr>
          <w:color w:val="000000" w:themeColor="text1"/>
        </w:rPr>
        <w:t>iii)</w:t>
      </w:r>
      <w:r w:rsidRPr="00C6550D">
        <w:rPr>
          <w:color w:val="000000" w:themeColor="text1"/>
          <w:spacing w:val="-1"/>
        </w:rPr>
        <w:t xml:space="preserve"> </w:t>
      </w:r>
      <w:r w:rsidRPr="00C6550D">
        <w:rPr>
          <w:color w:val="000000" w:themeColor="text1"/>
          <w:spacing w:val="-2"/>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s</w:t>
      </w:r>
      <w:r w:rsidRPr="00C6550D">
        <w:rPr>
          <w:color w:val="000000" w:themeColor="text1"/>
          <w:spacing w:val="-13"/>
        </w:rPr>
        <w:t xml:space="preserve"> </w:t>
      </w:r>
      <w:r w:rsidRPr="00C6550D">
        <w:rPr>
          <w:color w:val="000000" w:themeColor="text1"/>
          <w:spacing w:val="1"/>
        </w:rPr>
        <w:t>N</w:t>
      </w:r>
      <w:r w:rsidRPr="00C6550D">
        <w:rPr>
          <w:color w:val="000000" w:themeColor="text1"/>
          <w:spacing w:val="3"/>
        </w:rPr>
        <w:t>a</w:t>
      </w:r>
      <w:r w:rsidRPr="00C6550D">
        <w:rPr>
          <w:color w:val="000000" w:themeColor="text1"/>
          <w:spacing w:val="-3"/>
        </w:rPr>
        <w:t>m</w:t>
      </w:r>
      <w:r w:rsidRPr="00C6550D">
        <w:rPr>
          <w:color w:val="000000" w:themeColor="text1"/>
          <w:spacing w:val="1"/>
        </w:rPr>
        <w:t>e</w:t>
      </w:r>
      <w:r w:rsidRPr="00C6550D">
        <w:rPr>
          <w:color w:val="000000" w:themeColor="text1"/>
        </w:rPr>
        <w:t>,</w:t>
      </w:r>
      <w:r w:rsidRPr="00C6550D">
        <w:rPr>
          <w:color w:val="000000" w:themeColor="text1"/>
          <w:spacing w:val="-8"/>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rPr>
        <w:t>iv)</w:t>
      </w:r>
      <w:r w:rsidRPr="00C6550D">
        <w:rPr>
          <w:color w:val="000000" w:themeColor="text1"/>
          <w:spacing w:val="-2"/>
        </w:rPr>
        <w:t xml:space="preserve"> </w:t>
      </w:r>
      <w:r w:rsidRPr="00C6550D">
        <w:rPr>
          <w:color w:val="000000" w:themeColor="text1"/>
          <w:spacing w:val="3"/>
        </w:rPr>
        <w:t>P</w:t>
      </w:r>
      <w:r w:rsidRPr="00C6550D">
        <w:rPr>
          <w:color w:val="000000" w:themeColor="text1"/>
          <w:spacing w:val="1"/>
        </w:rPr>
        <w:t>ac</w:t>
      </w:r>
      <w:r w:rsidRPr="00C6550D">
        <w:rPr>
          <w:color w:val="000000" w:themeColor="text1"/>
        </w:rPr>
        <w:t>ki</w:t>
      </w:r>
      <w:r w:rsidRPr="00C6550D">
        <w:rPr>
          <w:color w:val="000000" w:themeColor="text1"/>
          <w:spacing w:val="2"/>
        </w:rPr>
        <w:t>n</w:t>
      </w:r>
      <w:r w:rsidRPr="00C6550D">
        <w:rPr>
          <w:color w:val="000000" w:themeColor="text1"/>
        </w:rPr>
        <w:t>g</w:t>
      </w:r>
      <w:r w:rsidRPr="00C6550D">
        <w:rPr>
          <w:color w:val="000000" w:themeColor="text1"/>
          <w:spacing w:val="-11"/>
        </w:rPr>
        <w:t xml:space="preserve"> </w:t>
      </w:r>
      <w:r w:rsidRPr="00C6550D">
        <w:rPr>
          <w:color w:val="000000" w:themeColor="text1"/>
          <w:spacing w:val="2"/>
        </w:rPr>
        <w:t>L</w:t>
      </w:r>
      <w:r w:rsidRPr="00C6550D">
        <w:rPr>
          <w:color w:val="000000" w:themeColor="text1"/>
        </w:rPr>
        <w:t>ist</w:t>
      </w:r>
      <w:r w:rsidRPr="00C6550D">
        <w:rPr>
          <w:color w:val="000000" w:themeColor="text1"/>
          <w:spacing w:val="-2"/>
        </w:rPr>
        <w:t xml:space="preserve"> </w:t>
      </w:r>
      <w:r w:rsidRPr="00C6550D">
        <w:rPr>
          <w:color w:val="000000" w:themeColor="text1"/>
        </w:rPr>
        <w:t>R</w:t>
      </w:r>
      <w:r w:rsidRPr="00C6550D">
        <w:rPr>
          <w:color w:val="000000" w:themeColor="text1"/>
          <w:spacing w:val="1"/>
        </w:rPr>
        <w:t>e</w:t>
      </w:r>
      <w:r w:rsidRPr="00C6550D">
        <w:rPr>
          <w:color w:val="000000" w:themeColor="text1"/>
          <w:spacing w:val="-1"/>
        </w:rPr>
        <w:t>f</w:t>
      </w:r>
      <w:r w:rsidRPr="00C6550D">
        <w:rPr>
          <w:color w:val="000000" w:themeColor="text1"/>
          <w:spacing w:val="1"/>
        </w:rPr>
        <w:t>er</w:t>
      </w:r>
      <w:r w:rsidRPr="00C6550D">
        <w:rPr>
          <w:color w:val="000000" w:themeColor="text1"/>
          <w:spacing w:val="3"/>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1"/>
        </w:rPr>
        <w:t xml:space="preserve"> </w:t>
      </w:r>
      <w:r w:rsidRPr="00C6550D">
        <w:rPr>
          <w:color w:val="000000" w:themeColor="text1"/>
          <w:spacing w:val="2"/>
        </w:rPr>
        <w:t>nu</w:t>
      </w:r>
      <w:r w:rsidRPr="00C6550D">
        <w:rPr>
          <w:color w:val="000000" w:themeColor="text1"/>
          <w:spacing w:val="-3"/>
        </w:rPr>
        <w:t>m</w:t>
      </w:r>
      <w:r w:rsidRPr="00C6550D">
        <w:rPr>
          <w:color w:val="000000" w:themeColor="text1"/>
          <w:spacing w:val="2"/>
        </w:rPr>
        <w:t>b</w:t>
      </w:r>
      <w:r w:rsidRPr="00C6550D">
        <w:rPr>
          <w:color w:val="000000" w:themeColor="text1"/>
          <w:spacing w:val="1"/>
        </w:rPr>
        <w:t>er</w:t>
      </w:r>
      <w:r w:rsidRPr="00C6550D">
        <w:rPr>
          <w:color w:val="000000" w:themeColor="text1"/>
        </w:rPr>
        <w:t>.</w:t>
      </w:r>
    </w:p>
    <w:p w:rsidR="00FE7AB7" w:rsidRPr="00C6550D" w:rsidRDefault="00FE7AB7">
      <w:pPr>
        <w:spacing w:before="4" w:line="200" w:lineRule="exact"/>
        <w:rPr>
          <w:color w:val="000000" w:themeColor="text1"/>
        </w:rPr>
      </w:pPr>
    </w:p>
    <w:p w:rsidR="00FE7AB7" w:rsidRPr="00C6550D" w:rsidRDefault="002B432B">
      <w:pPr>
        <w:ind w:left="120"/>
        <w:rPr>
          <w:color w:val="000000" w:themeColor="text1"/>
        </w:rPr>
      </w:pPr>
      <w:r w:rsidRPr="00C6550D">
        <w:rPr>
          <w:b/>
          <w:color w:val="000000" w:themeColor="text1"/>
          <w:spacing w:val="1"/>
        </w:rPr>
        <w:t>9</w:t>
      </w:r>
      <w:r w:rsidRPr="00C6550D">
        <w:rPr>
          <w:b/>
          <w:color w:val="000000" w:themeColor="text1"/>
        </w:rPr>
        <w:t xml:space="preserve">.     </w:t>
      </w:r>
      <w:r w:rsidRPr="00C6550D">
        <w:rPr>
          <w:b/>
          <w:color w:val="000000" w:themeColor="text1"/>
          <w:spacing w:val="48"/>
        </w:rPr>
        <w:t xml:space="preserve"> </w:t>
      </w:r>
      <w:r w:rsidRPr="00C6550D">
        <w:rPr>
          <w:b/>
          <w:color w:val="000000" w:themeColor="text1"/>
        </w:rPr>
        <w:t>D</w:t>
      </w:r>
      <w:r w:rsidRPr="00C6550D">
        <w:rPr>
          <w:b/>
          <w:color w:val="000000" w:themeColor="text1"/>
          <w:spacing w:val="1"/>
        </w:rPr>
        <w:t>e</w:t>
      </w:r>
      <w:r w:rsidRPr="00C6550D">
        <w:rPr>
          <w:b/>
          <w:color w:val="000000" w:themeColor="text1"/>
        </w:rPr>
        <w:t>li</w:t>
      </w:r>
      <w:r w:rsidRPr="00C6550D">
        <w:rPr>
          <w:b/>
          <w:color w:val="000000" w:themeColor="text1"/>
          <w:spacing w:val="1"/>
        </w:rPr>
        <w:t>ver</w:t>
      </w:r>
      <w:r w:rsidRPr="00C6550D">
        <w:rPr>
          <w:b/>
          <w:color w:val="000000" w:themeColor="text1"/>
        </w:rPr>
        <w:t>y</w:t>
      </w:r>
      <w:r w:rsidRPr="00C6550D">
        <w:rPr>
          <w:b/>
          <w:color w:val="000000" w:themeColor="text1"/>
          <w:spacing w:val="-5"/>
        </w:rPr>
        <w:t xml:space="preserve"> </w:t>
      </w:r>
      <w:r w:rsidRPr="00C6550D">
        <w:rPr>
          <w:b/>
          <w:color w:val="000000" w:themeColor="text1"/>
          <w:spacing w:val="1"/>
        </w:rPr>
        <w:t>a</w:t>
      </w:r>
      <w:r w:rsidRPr="00C6550D">
        <w:rPr>
          <w:b/>
          <w:color w:val="000000" w:themeColor="text1"/>
        </w:rPr>
        <w:t>nd</w:t>
      </w:r>
      <w:r w:rsidRPr="00C6550D">
        <w:rPr>
          <w:b/>
          <w:color w:val="000000" w:themeColor="text1"/>
          <w:spacing w:val="-3"/>
        </w:rPr>
        <w:t xml:space="preserve"> </w:t>
      </w:r>
      <w:r w:rsidRPr="00C6550D">
        <w:rPr>
          <w:b/>
          <w:color w:val="000000" w:themeColor="text1"/>
        </w:rPr>
        <w:t>D</w:t>
      </w:r>
      <w:r w:rsidRPr="00C6550D">
        <w:rPr>
          <w:b/>
          <w:color w:val="000000" w:themeColor="text1"/>
          <w:spacing w:val="1"/>
        </w:rPr>
        <w:t>oc</w:t>
      </w:r>
      <w:r w:rsidRPr="00C6550D">
        <w:rPr>
          <w:b/>
          <w:color w:val="000000" w:themeColor="text1"/>
          <w:spacing w:val="2"/>
        </w:rPr>
        <w:t>u</w:t>
      </w:r>
      <w:r w:rsidRPr="00C6550D">
        <w:rPr>
          <w:b/>
          <w:color w:val="000000" w:themeColor="text1"/>
          <w:spacing w:val="-5"/>
        </w:rPr>
        <w:t>m</w:t>
      </w:r>
      <w:r w:rsidRPr="00C6550D">
        <w:rPr>
          <w:b/>
          <w:color w:val="000000" w:themeColor="text1"/>
          <w:spacing w:val="3"/>
        </w:rPr>
        <w:t>e</w:t>
      </w:r>
      <w:r w:rsidRPr="00C6550D">
        <w:rPr>
          <w:b/>
          <w:color w:val="000000" w:themeColor="text1"/>
        </w:rPr>
        <w:t>n</w:t>
      </w:r>
      <w:r w:rsidRPr="00C6550D">
        <w:rPr>
          <w:b/>
          <w:color w:val="000000" w:themeColor="text1"/>
          <w:spacing w:val="1"/>
        </w:rPr>
        <w:t>t</w:t>
      </w:r>
      <w:r w:rsidRPr="00C6550D">
        <w:rPr>
          <w:b/>
          <w:color w:val="000000" w:themeColor="text1"/>
        </w:rPr>
        <w:t>s</w:t>
      </w:r>
    </w:p>
    <w:p w:rsidR="00FE7AB7" w:rsidRPr="00C6550D" w:rsidRDefault="002B432B">
      <w:pPr>
        <w:spacing w:line="220" w:lineRule="exact"/>
        <w:ind w:left="120"/>
        <w:rPr>
          <w:color w:val="000000" w:themeColor="text1"/>
        </w:rPr>
      </w:pPr>
      <w:r w:rsidRPr="00C6550D">
        <w:rPr>
          <w:color w:val="000000" w:themeColor="text1"/>
          <w:spacing w:val="2"/>
        </w:rPr>
        <w:t>9</w:t>
      </w:r>
      <w:r w:rsidRPr="00C6550D">
        <w:rPr>
          <w:color w:val="000000" w:themeColor="text1"/>
          <w:spacing w:val="1"/>
        </w:rPr>
        <w:t>.</w:t>
      </w:r>
      <w:r w:rsidRPr="00C6550D">
        <w:rPr>
          <w:color w:val="000000" w:themeColor="text1"/>
        </w:rPr>
        <w:t xml:space="preserve">1   </w:t>
      </w:r>
      <w:r w:rsidRPr="00C6550D">
        <w:rPr>
          <w:color w:val="000000" w:themeColor="text1"/>
          <w:spacing w:val="25"/>
        </w:rPr>
        <w:t xml:space="preserve"> </w:t>
      </w:r>
      <w:r w:rsidRPr="00C6550D">
        <w:rPr>
          <w:color w:val="000000" w:themeColor="text1"/>
          <w:spacing w:val="1"/>
        </w:rPr>
        <w:t>De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4"/>
        </w:rPr>
        <w:t xml:space="preserve"> </w:t>
      </w:r>
      <w:r w:rsidRPr="00C6550D">
        <w:rPr>
          <w:color w:val="000000" w:themeColor="text1"/>
          <w:spacing w:val="4"/>
        </w:rPr>
        <w:t>o</w:t>
      </w:r>
      <w:r w:rsidRPr="00C6550D">
        <w:rPr>
          <w:color w:val="000000" w:themeColor="text1"/>
        </w:rPr>
        <w:t>f</w:t>
      </w:r>
      <w:r w:rsidRPr="00C6550D">
        <w:rPr>
          <w:color w:val="000000" w:themeColor="text1"/>
          <w:spacing w:val="6"/>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1"/>
        </w:rPr>
        <w:t>G</w:t>
      </w:r>
      <w:r w:rsidRPr="00C6550D">
        <w:rPr>
          <w:color w:val="000000" w:themeColor="text1"/>
          <w:spacing w:val="2"/>
        </w:rPr>
        <w:t>ood</w:t>
      </w:r>
      <w:r w:rsidRPr="00C6550D">
        <w:rPr>
          <w:color w:val="000000" w:themeColor="text1"/>
        </w:rPr>
        <w:t xml:space="preserve">s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4"/>
        </w:rPr>
        <w:t xml:space="preserve"> b</w:t>
      </w:r>
      <w:r w:rsidRPr="00C6550D">
        <w:rPr>
          <w:color w:val="000000" w:themeColor="text1"/>
        </w:rPr>
        <w:t>e</w:t>
      </w:r>
      <w:r w:rsidRPr="00C6550D">
        <w:rPr>
          <w:color w:val="000000" w:themeColor="text1"/>
          <w:spacing w:val="10"/>
        </w:rPr>
        <w:t xml:space="preserve"> </w:t>
      </w:r>
      <w:r w:rsidRPr="00C6550D">
        <w:rPr>
          <w:color w:val="000000" w:themeColor="text1"/>
          <w:spacing w:val="-3"/>
        </w:rPr>
        <w:t>m</w:t>
      </w:r>
      <w:r w:rsidRPr="00C6550D">
        <w:rPr>
          <w:color w:val="000000" w:themeColor="text1"/>
          <w:spacing w:val="1"/>
        </w:rPr>
        <w:t>a</w:t>
      </w:r>
      <w:r w:rsidRPr="00C6550D">
        <w:rPr>
          <w:color w:val="000000" w:themeColor="text1"/>
          <w:spacing w:val="2"/>
        </w:rPr>
        <w:t>d</w:t>
      </w:r>
      <w:r w:rsidRPr="00C6550D">
        <w:rPr>
          <w:color w:val="000000" w:themeColor="text1"/>
        </w:rPr>
        <w:t>e</w:t>
      </w:r>
      <w:r w:rsidRPr="00C6550D">
        <w:rPr>
          <w:color w:val="000000" w:themeColor="text1"/>
          <w:spacing w:val="4"/>
        </w:rPr>
        <w:t xml:space="preserve"> </w:t>
      </w:r>
      <w:r w:rsidRPr="00C6550D">
        <w:rPr>
          <w:color w:val="000000" w:themeColor="text1"/>
          <w:spacing w:val="2"/>
        </w:rPr>
        <w:t>b</w:t>
      </w:r>
      <w:r w:rsidRPr="00C6550D">
        <w:rPr>
          <w:color w:val="000000" w:themeColor="text1"/>
        </w:rPr>
        <w:t>y</w:t>
      </w:r>
      <w:r w:rsidRPr="00C6550D">
        <w:rPr>
          <w:color w:val="000000" w:themeColor="text1"/>
          <w:spacing w:val="3"/>
        </w:rPr>
        <w:t xml:space="preserve"> t</w:t>
      </w:r>
      <w:r w:rsidRPr="00C6550D">
        <w:rPr>
          <w:color w:val="000000" w:themeColor="text1"/>
        </w:rPr>
        <w:t>he</w:t>
      </w:r>
      <w:r w:rsidRPr="00C6550D">
        <w:rPr>
          <w:color w:val="000000" w:themeColor="text1"/>
          <w:spacing w:val="8"/>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rPr>
        <w:t>in</w:t>
      </w:r>
      <w:r w:rsidRPr="00C6550D">
        <w:rPr>
          <w:color w:val="000000" w:themeColor="text1"/>
          <w:spacing w:val="7"/>
        </w:rPr>
        <w:t xml:space="preserve"> </w:t>
      </w:r>
      <w:r w:rsidRPr="00C6550D">
        <w:rPr>
          <w:color w:val="000000" w:themeColor="text1"/>
          <w:spacing w:val="1"/>
        </w:rPr>
        <w:t>ac</w:t>
      </w:r>
      <w:r w:rsidRPr="00C6550D">
        <w:rPr>
          <w:color w:val="000000" w:themeColor="text1"/>
          <w:spacing w:val="3"/>
        </w:rPr>
        <w:t>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 xml:space="preserve">e </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4"/>
        </w:rPr>
        <w:t xml:space="preserve"> </w:t>
      </w:r>
      <w:r w:rsidRPr="00C6550D">
        <w:rPr>
          <w:color w:val="000000" w:themeColor="text1"/>
        </w:rPr>
        <w:t>the</w:t>
      </w:r>
      <w:r w:rsidRPr="00C6550D">
        <w:rPr>
          <w:color w:val="000000" w:themeColor="text1"/>
          <w:spacing w:val="8"/>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rPr>
        <w:t>ms</w:t>
      </w:r>
      <w:r w:rsidRPr="00C6550D">
        <w:rPr>
          <w:color w:val="000000" w:themeColor="text1"/>
          <w:spacing w:val="5"/>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spacing w:val="3"/>
        </w:rPr>
        <w:t>i</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spacing w:val="2"/>
        </w:rPr>
        <w:t>b</w:t>
      </w:r>
      <w:r w:rsidRPr="00C6550D">
        <w:rPr>
          <w:color w:val="000000" w:themeColor="text1"/>
        </w:rPr>
        <w:t>y</w:t>
      </w:r>
      <w:r w:rsidRPr="00C6550D">
        <w:rPr>
          <w:color w:val="000000" w:themeColor="text1"/>
          <w:spacing w:val="3"/>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p>
    <w:p w:rsidR="00FE7AB7" w:rsidRPr="00C6550D" w:rsidRDefault="002B432B" w:rsidP="00633B1F">
      <w:pPr>
        <w:spacing w:before="19" w:line="260" w:lineRule="auto"/>
        <w:ind w:left="619" w:right="89"/>
        <w:jc w:val="both"/>
        <w:rPr>
          <w:color w:val="000000" w:themeColor="text1"/>
          <w:sz w:val="19"/>
          <w:szCs w:val="19"/>
        </w:rPr>
      </w:pPr>
      <w:r w:rsidRPr="00C6550D">
        <w:rPr>
          <w:color w:val="000000" w:themeColor="text1"/>
        </w:rPr>
        <w:t>in</w:t>
      </w:r>
      <w:r w:rsidRPr="00C6550D">
        <w:rPr>
          <w:color w:val="000000" w:themeColor="text1"/>
          <w:spacing w:val="9"/>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spacing w:val="1"/>
        </w:rPr>
        <w:t>N</w:t>
      </w:r>
      <w:r w:rsidRPr="00C6550D">
        <w:rPr>
          <w:color w:val="000000" w:themeColor="text1"/>
          <w:spacing w:val="2"/>
        </w:rPr>
        <w:t>o</w:t>
      </w:r>
      <w:r w:rsidRPr="00C6550D">
        <w:rPr>
          <w:color w:val="000000" w:themeColor="text1"/>
        </w:rPr>
        <w:t>t</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spacing w:val="4"/>
        </w:rPr>
        <w:t>A</w:t>
      </w:r>
      <w:r w:rsidRPr="00C6550D">
        <w:rPr>
          <w:color w:val="000000" w:themeColor="text1"/>
          <w:spacing w:val="-1"/>
        </w:rPr>
        <w:t>w</w:t>
      </w:r>
      <w:r w:rsidRPr="00C6550D">
        <w:rPr>
          <w:color w:val="000000" w:themeColor="text1"/>
          <w:spacing w:val="1"/>
        </w:rPr>
        <w:t>ar</w:t>
      </w:r>
      <w:r w:rsidRPr="00C6550D">
        <w:rPr>
          <w:color w:val="000000" w:themeColor="text1"/>
          <w:spacing w:val="2"/>
        </w:rPr>
        <w:t>d</w:t>
      </w:r>
      <w:r w:rsidRPr="00C6550D">
        <w:rPr>
          <w:color w:val="000000" w:themeColor="text1"/>
        </w:rPr>
        <w:t>.</w:t>
      </w:r>
      <w:r w:rsidRPr="00C6550D">
        <w:rPr>
          <w:color w:val="000000" w:themeColor="text1"/>
          <w:spacing w:val="2"/>
        </w:rPr>
        <w:t xml:space="preserve"> </w:t>
      </w:r>
      <w:r w:rsidRPr="00C6550D">
        <w:rPr>
          <w:color w:val="000000" w:themeColor="text1"/>
          <w:spacing w:val="4"/>
        </w:rPr>
        <w:t>T</w:t>
      </w:r>
      <w:r w:rsidRPr="00C6550D">
        <w:rPr>
          <w:color w:val="000000" w:themeColor="text1"/>
        </w:rPr>
        <w:t>he</w:t>
      </w:r>
      <w:r w:rsidRPr="00C6550D">
        <w:rPr>
          <w:color w:val="000000" w:themeColor="text1"/>
          <w:spacing w:val="8"/>
        </w:rPr>
        <w:t xml:space="preserve">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a</w:t>
      </w:r>
      <w:r w:rsidRPr="00C6550D">
        <w:rPr>
          <w:color w:val="000000" w:themeColor="text1"/>
        </w:rPr>
        <w:t>ils</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8"/>
        </w:rPr>
        <w:t xml:space="preserve"> </w:t>
      </w:r>
      <w:r w:rsidRPr="00C6550D">
        <w:rPr>
          <w:color w:val="000000" w:themeColor="text1"/>
          <w:spacing w:val="2"/>
        </w:rPr>
        <w:t>s</w:t>
      </w:r>
      <w:r w:rsidRPr="00C6550D">
        <w:rPr>
          <w:color w:val="000000" w:themeColor="text1"/>
        </w:rPr>
        <w:t>hi</w:t>
      </w:r>
      <w:r w:rsidRPr="00C6550D">
        <w:rPr>
          <w:color w:val="000000" w:themeColor="text1"/>
          <w:spacing w:val="2"/>
        </w:rPr>
        <w:t>pp</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
        </w:rPr>
        <w:t xml:space="preserve"> </w:t>
      </w:r>
      <w:r w:rsidRPr="00C6550D">
        <w:rPr>
          <w:color w:val="000000" w:themeColor="text1"/>
          <w:spacing w:val="3"/>
        </w:rPr>
        <w:t>a</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2"/>
        </w:rPr>
        <w:t>o</w:t>
      </w:r>
      <w:r w:rsidRPr="00C6550D">
        <w:rPr>
          <w:color w:val="000000" w:themeColor="text1"/>
        </w:rPr>
        <w:t>r</w:t>
      </w:r>
      <w:r w:rsidRPr="00C6550D">
        <w:rPr>
          <w:color w:val="000000" w:themeColor="text1"/>
          <w:spacing w:val="5"/>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7"/>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3"/>
        </w:rPr>
        <w:t xml:space="preserve"> </w:t>
      </w:r>
      <w:r w:rsidRPr="00C6550D">
        <w:rPr>
          <w:color w:val="000000" w:themeColor="text1"/>
        </w:rPr>
        <w:t>to</w:t>
      </w:r>
      <w:r w:rsidRPr="00C6550D">
        <w:rPr>
          <w:color w:val="000000" w:themeColor="text1"/>
          <w:spacing w:val="11"/>
        </w:rPr>
        <w:t xml:space="preserve"> </w:t>
      </w:r>
      <w:r w:rsidRPr="00C6550D">
        <w:rPr>
          <w:color w:val="000000" w:themeColor="text1"/>
          <w:spacing w:val="2"/>
        </w:rPr>
        <w:t>b</w:t>
      </w:r>
      <w:r w:rsidRPr="00C6550D">
        <w:rPr>
          <w:color w:val="000000" w:themeColor="text1"/>
        </w:rPr>
        <w:t>e</w:t>
      </w:r>
      <w:r w:rsidRPr="00C6550D">
        <w:rPr>
          <w:color w:val="000000" w:themeColor="text1"/>
          <w:spacing w:val="10"/>
        </w:rPr>
        <w:t xml:space="preserve"> </w:t>
      </w:r>
      <w:r w:rsidRPr="00C6550D">
        <w:rPr>
          <w:color w:val="000000" w:themeColor="text1"/>
          <w:spacing w:val="1"/>
        </w:rPr>
        <w:t>f</w:t>
      </w:r>
      <w:r w:rsidRPr="00C6550D">
        <w:rPr>
          <w:color w:val="000000" w:themeColor="text1"/>
        </w:rPr>
        <w:t>u</w:t>
      </w:r>
      <w:r w:rsidRPr="00C6550D">
        <w:rPr>
          <w:color w:val="000000" w:themeColor="text1"/>
          <w:spacing w:val="1"/>
        </w:rPr>
        <w:t>r</w:t>
      </w:r>
      <w:r w:rsidRPr="00C6550D">
        <w:rPr>
          <w:color w:val="000000" w:themeColor="text1"/>
          <w:spacing w:val="2"/>
        </w:rPr>
        <w:t>n</w:t>
      </w:r>
      <w:r w:rsidRPr="00C6550D">
        <w:rPr>
          <w:color w:val="000000" w:themeColor="text1"/>
        </w:rPr>
        <w:t>i</w:t>
      </w:r>
      <w:r w:rsidRPr="00C6550D">
        <w:rPr>
          <w:color w:val="000000" w:themeColor="text1"/>
          <w:spacing w:val="2"/>
        </w:rPr>
        <w:t>s</w:t>
      </w:r>
      <w:r w:rsidRPr="00C6550D">
        <w:rPr>
          <w:color w:val="000000" w:themeColor="text1"/>
        </w:rPr>
        <w:t>h</w:t>
      </w:r>
      <w:r w:rsidRPr="00C6550D">
        <w:rPr>
          <w:color w:val="000000" w:themeColor="text1"/>
          <w:spacing w:val="1"/>
        </w:rPr>
        <w:t>e</w:t>
      </w:r>
      <w:r w:rsidRPr="00C6550D">
        <w:rPr>
          <w:color w:val="000000" w:themeColor="text1"/>
        </w:rPr>
        <w:t xml:space="preserve">d </w:t>
      </w:r>
      <w:r w:rsidRPr="00C6550D">
        <w:rPr>
          <w:color w:val="000000" w:themeColor="text1"/>
          <w:spacing w:val="4"/>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spacing w:val="2"/>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 xml:space="preserve">r </w:t>
      </w:r>
      <w:r w:rsidRPr="00C6550D">
        <w:rPr>
          <w:color w:val="000000" w:themeColor="text1"/>
          <w:spacing w:val="1"/>
        </w:rPr>
        <w:t>ar</w:t>
      </w:r>
      <w:r w:rsidRPr="00C6550D">
        <w:rPr>
          <w:color w:val="000000" w:themeColor="text1"/>
        </w:rPr>
        <w:t>e</w:t>
      </w:r>
      <w:r w:rsidRPr="00C6550D">
        <w:rPr>
          <w:color w:val="000000" w:themeColor="text1"/>
          <w:spacing w:val="-2"/>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S</w:t>
      </w:r>
      <w:r w:rsidRPr="00C6550D">
        <w:rPr>
          <w:color w:val="000000" w:themeColor="text1"/>
        </w:rPr>
        <w:t>CC.</w:t>
      </w:r>
      <w:r w:rsidR="00633B1F" w:rsidRPr="00C6550D">
        <w:rPr>
          <w:color w:val="000000" w:themeColor="text1"/>
        </w:rPr>
        <w:t xml:space="preserve"> </w:t>
      </w:r>
      <w:r w:rsidR="00330A57" w:rsidRPr="00C6550D">
        <w:rPr>
          <w:color w:val="000000" w:themeColor="text1"/>
        </w:rPr>
        <w:t>BHADRA CADA,SHIVAMOGGA</w:t>
      </w:r>
      <w:r w:rsidR="00633B1F" w:rsidRPr="00C6550D">
        <w:rPr>
          <w:color w:val="000000" w:themeColor="text1"/>
        </w:rPr>
        <w:t xml:space="preserve">. </w:t>
      </w:r>
    </w:p>
    <w:p w:rsidR="00FE7AB7" w:rsidRPr="00C6550D" w:rsidRDefault="002B432B">
      <w:pPr>
        <w:ind w:left="120"/>
        <w:rPr>
          <w:color w:val="000000" w:themeColor="text1"/>
        </w:rPr>
      </w:pPr>
      <w:r w:rsidRPr="00C6550D">
        <w:rPr>
          <w:b/>
          <w:color w:val="000000" w:themeColor="text1"/>
          <w:spacing w:val="1"/>
        </w:rPr>
        <w:t>10</w:t>
      </w:r>
      <w:r w:rsidRPr="00C6550D">
        <w:rPr>
          <w:b/>
          <w:color w:val="000000" w:themeColor="text1"/>
        </w:rPr>
        <w:t xml:space="preserve">.   </w:t>
      </w:r>
      <w:r w:rsidRPr="00C6550D">
        <w:rPr>
          <w:b/>
          <w:color w:val="000000" w:themeColor="text1"/>
          <w:spacing w:val="46"/>
        </w:rPr>
        <w:t xml:space="preserve"> </w:t>
      </w:r>
      <w:r w:rsidRPr="00C6550D">
        <w:rPr>
          <w:b/>
          <w:color w:val="000000" w:themeColor="text1"/>
          <w:spacing w:val="-1"/>
        </w:rPr>
        <w:t>I</w:t>
      </w:r>
      <w:r w:rsidRPr="00C6550D">
        <w:rPr>
          <w:b/>
          <w:color w:val="000000" w:themeColor="text1"/>
        </w:rPr>
        <w:t>n</w:t>
      </w:r>
      <w:r w:rsidRPr="00C6550D">
        <w:rPr>
          <w:b/>
          <w:color w:val="000000" w:themeColor="text1"/>
          <w:spacing w:val="2"/>
        </w:rPr>
        <w:t>s</w:t>
      </w:r>
      <w:r w:rsidRPr="00C6550D">
        <w:rPr>
          <w:b/>
          <w:color w:val="000000" w:themeColor="text1"/>
        </w:rPr>
        <w:t>u</w:t>
      </w:r>
      <w:r w:rsidRPr="00C6550D">
        <w:rPr>
          <w:b/>
          <w:color w:val="000000" w:themeColor="text1"/>
          <w:spacing w:val="1"/>
        </w:rPr>
        <w:t>ra</w:t>
      </w:r>
      <w:r w:rsidRPr="00C6550D">
        <w:rPr>
          <w:b/>
          <w:color w:val="000000" w:themeColor="text1"/>
        </w:rPr>
        <w:t>n</w:t>
      </w:r>
      <w:r w:rsidRPr="00C6550D">
        <w:rPr>
          <w:b/>
          <w:color w:val="000000" w:themeColor="text1"/>
          <w:spacing w:val="1"/>
        </w:rPr>
        <w:t>c</w:t>
      </w:r>
      <w:r w:rsidRPr="00C6550D">
        <w:rPr>
          <w:b/>
          <w:color w:val="000000" w:themeColor="text1"/>
        </w:rPr>
        <w:t>e</w:t>
      </w:r>
    </w:p>
    <w:p w:rsidR="00FE7AB7" w:rsidRPr="00C6550D" w:rsidRDefault="002B432B">
      <w:pPr>
        <w:spacing w:line="220" w:lineRule="exact"/>
        <w:ind w:left="120"/>
        <w:rPr>
          <w:color w:val="000000" w:themeColor="text1"/>
        </w:rPr>
      </w:pPr>
      <w:r w:rsidRPr="00C6550D">
        <w:rPr>
          <w:color w:val="000000" w:themeColor="text1"/>
          <w:spacing w:val="2"/>
        </w:rPr>
        <w:t>10</w:t>
      </w:r>
      <w:r w:rsidRPr="00C6550D">
        <w:rPr>
          <w:color w:val="000000" w:themeColor="text1"/>
          <w:spacing w:val="1"/>
        </w:rPr>
        <w:t>.</w:t>
      </w:r>
      <w:r w:rsidRPr="00C6550D">
        <w:rPr>
          <w:color w:val="000000" w:themeColor="text1"/>
        </w:rPr>
        <w:t>1</w:t>
      </w:r>
      <w:r w:rsidRPr="00C6550D">
        <w:rPr>
          <w:color w:val="000000" w:themeColor="text1"/>
          <w:spacing w:val="39"/>
        </w:rPr>
        <w:t xml:space="preserve"> </w:t>
      </w:r>
      <w:r w:rsidRPr="00C6550D">
        <w:rPr>
          <w:color w:val="000000" w:themeColor="text1"/>
          <w:spacing w:val="4"/>
        </w:rPr>
        <w:t>T</w:t>
      </w:r>
      <w:r w:rsidRPr="00C6550D">
        <w:rPr>
          <w:color w:val="000000" w:themeColor="text1"/>
        </w:rPr>
        <w:t>he</w:t>
      </w:r>
      <w:r w:rsidRPr="00C6550D">
        <w:rPr>
          <w:color w:val="000000" w:themeColor="text1"/>
          <w:spacing w:val="44"/>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38"/>
        </w:rPr>
        <w:t xml:space="preserve"> </w:t>
      </w:r>
      <w:r w:rsidRPr="00C6550D">
        <w:rPr>
          <w:color w:val="000000" w:themeColor="text1"/>
        </w:rPr>
        <w:t>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d</w:t>
      </w:r>
      <w:r w:rsidRPr="00C6550D">
        <w:rPr>
          <w:color w:val="000000" w:themeColor="text1"/>
          <w:spacing w:val="38"/>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42"/>
        </w:rPr>
        <w:t xml:space="preserve"> </w:t>
      </w:r>
      <w:r w:rsidRPr="00C6550D">
        <w:rPr>
          <w:color w:val="000000" w:themeColor="text1"/>
        </w:rPr>
        <w:t>the</w:t>
      </w:r>
      <w:r w:rsidRPr="00C6550D">
        <w:rPr>
          <w:color w:val="000000" w:themeColor="text1"/>
          <w:spacing w:val="46"/>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38"/>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43"/>
        </w:rPr>
        <w:t xml:space="preserve"> </w:t>
      </w:r>
      <w:r w:rsidRPr="00C6550D">
        <w:rPr>
          <w:color w:val="000000" w:themeColor="text1"/>
          <w:spacing w:val="2"/>
        </w:rPr>
        <w:t>b</w:t>
      </w:r>
      <w:r w:rsidRPr="00C6550D">
        <w:rPr>
          <w:color w:val="000000" w:themeColor="text1"/>
        </w:rPr>
        <w:t>e</w:t>
      </w:r>
      <w:r w:rsidRPr="00C6550D">
        <w:rPr>
          <w:color w:val="000000" w:themeColor="text1"/>
          <w:spacing w:val="46"/>
        </w:rPr>
        <w:t xml:space="preserve"> </w:t>
      </w:r>
      <w:r w:rsidRPr="00C6550D">
        <w:rPr>
          <w:color w:val="000000" w:themeColor="text1"/>
          <w:spacing w:val="1"/>
        </w:rPr>
        <w:t>f</w:t>
      </w:r>
      <w:r w:rsidRPr="00C6550D">
        <w:rPr>
          <w:color w:val="000000" w:themeColor="text1"/>
          <w:spacing w:val="2"/>
        </w:rPr>
        <w:t>u</w:t>
      </w:r>
      <w:r w:rsidRPr="00C6550D">
        <w:rPr>
          <w:color w:val="000000" w:themeColor="text1"/>
        </w:rPr>
        <w:t>l</w:t>
      </w:r>
      <w:r w:rsidRPr="00C6550D">
        <w:rPr>
          <w:color w:val="000000" w:themeColor="text1"/>
          <w:spacing w:val="3"/>
        </w:rPr>
        <w:t>l</w:t>
      </w:r>
      <w:r w:rsidRPr="00C6550D">
        <w:rPr>
          <w:color w:val="000000" w:themeColor="text1"/>
        </w:rPr>
        <w:t>y</w:t>
      </w:r>
      <w:r w:rsidRPr="00C6550D">
        <w:rPr>
          <w:color w:val="000000" w:themeColor="text1"/>
          <w:spacing w:val="40"/>
        </w:rPr>
        <w:t xml:space="preserve"> </w:t>
      </w:r>
      <w:r w:rsidRPr="00C6550D">
        <w:rPr>
          <w:color w:val="000000" w:themeColor="text1"/>
        </w:rPr>
        <w:t>i</w:t>
      </w:r>
      <w:r w:rsidRPr="00C6550D">
        <w:rPr>
          <w:color w:val="000000" w:themeColor="text1"/>
          <w:spacing w:val="2"/>
        </w:rPr>
        <w:t>n</w:t>
      </w:r>
      <w:r w:rsidRPr="00C6550D">
        <w:rPr>
          <w:color w:val="000000" w:themeColor="text1"/>
        </w:rPr>
        <w:t>su</w:t>
      </w:r>
      <w:r w:rsidRPr="00C6550D">
        <w:rPr>
          <w:color w:val="000000" w:themeColor="text1"/>
          <w:spacing w:val="1"/>
        </w:rPr>
        <w:t>re</w:t>
      </w:r>
      <w:r w:rsidRPr="00C6550D">
        <w:rPr>
          <w:color w:val="000000" w:themeColor="text1"/>
        </w:rPr>
        <w:t>d</w:t>
      </w:r>
      <w:r w:rsidRPr="00C6550D">
        <w:rPr>
          <w:color w:val="000000" w:themeColor="text1"/>
          <w:spacing w:val="40"/>
        </w:rPr>
        <w:t xml:space="preserve"> </w:t>
      </w:r>
      <w:r w:rsidRPr="00C6550D">
        <w:rPr>
          <w:color w:val="000000" w:themeColor="text1"/>
        </w:rPr>
        <w:t>in</w:t>
      </w:r>
      <w:r w:rsidRPr="00C6550D">
        <w:rPr>
          <w:color w:val="000000" w:themeColor="text1"/>
          <w:spacing w:val="45"/>
        </w:rPr>
        <w:t xml:space="preserve"> </w:t>
      </w:r>
      <w:r w:rsidRPr="00C6550D">
        <w:rPr>
          <w:color w:val="000000" w:themeColor="text1"/>
          <w:spacing w:val="1"/>
        </w:rPr>
        <w:t>I</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3"/>
        </w:rPr>
        <w:t>a</w:t>
      </w:r>
      <w:r w:rsidRPr="00C6550D">
        <w:rPr>
          <w:color w:val="000000" w:themeColor="text1"/>
        </w:rPr>
        <w:t>n</w:t>
      </w:r>
      <w:r w:rsidRPr="00C6550D">
        <w:rPr>
          <w:color w:val="000000" w:themeColor="text1"/>
          <w:spacing w:val="39"/>
        </w:rPr>
        <w:t xml:space="preserve"> </w:t>
      </w:r>
      <w:r w:rsidRPr="00C6550D">
        <w:rPr>
          <w:color w:val="000000" w:themeColor="text1"/>
          <w:spacing w:val="3"/>
        </w:rPr>
        <w:t>R</w:t>
      </w:r>
      <w:r w:rsidRPr="00C6550D">
        <w:rPr>
          <w:color w:val="000000" w:themeColor="text1"/>
        </w:rPr>
        <w:t>u</w:t>
      </w:r>
      <w:r w:rsidRPr="00C6550D">
        <w:rPr>
          <w:color w:val="000000" w:themeColor="text1"/>
          <w:spacing w:val="2"/>
        </w:rPr>
        <w:t>p</w:t>
      </w:r>
      <w:r w:rsidRPr="00C6550D">
        <w:rPr>
          <w:color w:val="000000" w:themeColor="text1"/>
          <w:spacing w:val="1"/>
        </w:rPr>
        <w:t>ee</w:t>
      </w:r>
      <w:r w:rsidRPr="00C6550D">
        <w:rPr>
          <w:color w:val="000000" w:themeColor="text1"/>
        </w:rPr>
        <w:t>s</w:t>
      </w:r>
      <w:r w:rsidRPr="00C6550D">
        <w:rPr>
          <w:color w:val="000000" w:themeColor="text1"/>
          <w:spacing w:val="41"/>
        </w:rPr>
        <w:t xml:space="preserve"> </w:t>
      </w:r>
      <w:r w:rsidRPr="00C6550D">
        <w:rPr>
          <w:color w:val="000000" w:themeColor="text1"/>
          <w:spacing w:val="1"/>
        </w:rPr>
        <w:t>a</w:t>
      </w:r>
      <w:r w:rsidRPr="00C6550D">
        <w:rPr>
          <w:color w:val="000000" w:themeColor="text1"/>
        </w:rPr>
        <w:t>g</w:t>
      </w:r>
      <w:r w:rsidRPr="00C6550D">
        <w:rPr>
          <w:color w:val="000000" w:themeColor="text1"/>
          <w:spacing w:val="1"/>
        </w:rPr>
        <w:t>a</w:t>
      </w:r>
      <w:r w:rsidRPr="00C6550D">
        <w:rPr>
          <w:color w:val="000000" w:themeColor="text1"/>
        </w:rPr>
        <w:t>in</w:t>
      </w:r>
      <w:r w:rsidRPr="00C6550D">
        <w:rPr>
          <w:color w:val="000000" w:themeColor="text1"/>
          <w:spacing w:val="2"/>
        </w:rPr>
        <w:t>s</w:t>
      </w:r>
      <w:r w:rsidRPr="00C6550D">
        <w:rPr>
          <w:color w:val="000000" w:themeColor="text1"/>
        </w:rPr>
        <w:t>t</w:t>
      </w:r>
      <w:r w:rsidRPr="00C6550D">
        <w:rPr>
          <w:color w:val="000000" w:themeColor="text1"/>
          <w:spacing w:val="41"/>
        </w:rPr>
        <w:t xml:space="preserve"> </w:t>
      </w:r>
      <w:r w:rsidRPr="00C6550D">
        <w:rPr>
          <w:color w:val="000000" w:themeColor="text1"/>
        </w:rPr>
        <w:t>l</w:t>
      </w:r>
      <w:r w:rsidRPr="00C6550D">
        <w:rPr>
          <w:color w:val="000000" w:themeColor="text1"/>
          <w:spacing w:val="2"/>
        </w:rPr>
        <w:t>o</w:t>
      </w:r>
      <w:r w:rsidRPr="00C6550D">
        <w:rPr>
          <w:color w:val="000000" w:themeColor="text1"/>
        </w:rPr>
        <w:t>ss</w:t>
      </w:r>
      <w:r w:rsidRPr="00C6550D">
        <w:rPr>
          <w:color w:val="000000" w:themeColor="text1"/>
          <w:spacing w:val="42"/>
        </w:rPr>
        <w:t xml:space="preserve"> </w:t>
      </w:r>
      <w:r w:rsidRPr="00C6550D">
        <w:rPr>
          <w:color w:val="000000" w:themeColor="text1"/>
          <w:spacing w:val="2"/>
        </w:rPr>
        <w:t>o</w:t>
      </w:r>
      <w:r w:rsidRPr="00C6550D">
        <w:rPr>
          <w:color w:val="000000" w:themeColor="text1"/>
        </w:rPr>
        <w:t>r</w:t>
      </w:r>
      <w:r w:rsidRPr="00C6550D">
        <w:rPr>
          <w:color w:val="000000" w:themeColor="text1"/>
          <w:spacing w:val="47"/>
        </w:rPr>
        <w:t xml:space="preserve"> </w:t>
      </w:r>
      <w:r w:rsidRPr="00C6550D">
        <w:rPr>
          <w:color w:val="000000" w:themeColor="text1"/>
          <w:spacing w:val="2"/>
        </w:rPr>
        <w:t>d</w:t>
      </w:r>
      <w:r w:rsidRPr="00C6550D">
        <w:rPr>
          <w:color w:val="000000" w:themeColor="text1"/>
          <w:spacing w:val="1"/>
        </w:rPr>
        <w:t>a</w:t>
      </w:r>
      <w:r w:rsidRPr="00C6550D">
        <w:rPr>
          <w:color w:val="000000" w:themeColor="text1"/>
          <w:spacing w:val="-2"/>
        </w:rPr>
        <w:t>m</w:t>
      </w:r>
      <w:r w:rsidRPr="00C6550D">
        <w:rPr>
          <w:color w:val="000000" w:themeColor="text1"/>
          <w:spacing w:val="3"/>
        </w:rPr>
        <w:t>a</w:t>
      </w:r>
      <w:r w:rsidRPr="00C6550D">
        <w:rPr>
          <w:color w:val="000000" w:themeColor="text1"/>
        </w:rPr>
        <w:t>ge</w:t>
      </w:r>
    </w:p>
    <w:p w:rsidR="00FE7AB7" w:rsidRPr="00C6550D" w:rsidRDefault="002B432B">
      <w:pPr>
        <w:spacing w:before="12" w:line="254" w:lineRule="auto"/>
        <w:ind w:left="619" w:right="85"/>
        <w:jc w:val="both"/>
        <w:rPr>
          <w:color w:val="000000" w:themeColor="text1"/>
        </w:rPr>
      </w:pPr>
      <w:r w:rsidRPr="00C6550D">
        <w:rPr>
          <w:color w:val="000000" w:themeColor="text1"/>
        </w:rPr>
        <w:t>in</w:t>
      </w:r>
      <w:r w:rsidRPr="00C6550D">
        <w:rPr>
          <w:color w:val="000000" w:themeColor="text1"/>
          <w:spacing w:val="1"/>
        </w:rPr>
        <w:t>c</w:t>
      </w:r>
      <w:r w:rsidRPr="00C6550D">
        <w:rPr>
          <w:color w:val="000000" w:themeColor="text1"/>
        </w:rPr>
        <w:t>i</w:t>
      </w:r>
      <w:r w:rsidRPr="00C6550D">
        <w:rPr>
          <w:color w:val="000000" w:themeColor="text1"/>
          <w:spacing w:val="2"/>
        </w:rPr>
        <w:t>d</w:t>
      </w:r>
      <w:r w:rsidRPr="00C6550D">
        <w:rPr>
          <w:color w:val="000000" w:themeColor="text1"/>
          <w:spacing w:val="1"/>
        </w:rPr>
        <w:t>e</w:t>
      </w:r>
      <w:r w:rsidRPr="00C6550D">
        <w:rPr>
          <w:color w:val="000000" w:themeColor="text1"/>
        </w:rPr>
        <w:t>nt</w:t>
      </w:r>
      <w:r w:rsidRPr="00C6550D">
        <w:rPr>
          <w:color w:val="000000" w:themeColor="text1"/>
          <w:spacing w:val="3"/>
        </w:rPr>
        <w:t>a</w:t>
      </w:r>
      <w:r w:rsidRPr="00C6550D">
        <w:rPr>
          <w:color w:val="000000" w:themeColor="text1"/>
        </w:rPr>
        <w:t>l</w:t>
      </w:r>
      <w:r w:rsidRPr="00C6550D">
        <w:rPr>
          <w:color w:val="000000" w:themeColor="text1"/>
          <w:spacing w:val="-8"/>
        </w:rPr>
        <w:t xml:space="preserve"> </w:t>
      </w:r>
      <w:r w:rsidRPr="00C6550D">
        <w:rPr>
          <w:color w:val="000000" w:themeColor="text1"/>
        </w:rPr>
        <w:t>to</w:t>
      </w:r>
      <w:r w:rsidRPr="00C6550D">
        <w:rPr>
          <w:color w:val="000000" w:themeColor="text1"/>
          <w:spacing w:val="4"/>
        </w:rPr>
        <w:t xml:space="preserve"> </w:t>
      </w:r>
      <w:r w:rsidRPr="00C6550D">
        <w:rPr>
          <w:color w:val="000000" w:themeColor="text1"/>
          <w:spacing w:val="-3"/>
        </w:rPr>
        <w:t>m</w:t>
      </w:r>
      <w:r w:rsidRPr="00C6550D">
        <w:rPr>
          <w:color w:val="000000" w:themeColor="text1"/>
          <w:spacing w:val="3"/>
        </w:rPr>
        <w:t>a</w:t>
      </w:r>
      <w:r w:rsidRPr="00C6550D">
        <w:rPr>
          <w:color w:val="000000" w:themeColor="text1"/>
          <w:spacing w:val="2"/>
        </w:rPr>
        <w:t>nu</w:t>
      </w:r>
      <w:r w:rsidRPr="00C6550D">
        <w:rPr>
          <w:color w:val="000000" w:themeColor="text1"/>
          <w:spacing w:val="-1"/>
        </w:rPr>
        <w:t>f</w:t>
      </w:r>
      <w:r w:rsidRPr="00C6550D">
        <w:rPr>
          <w:color w:val="000000" w:themeColor="text1"/>
          <w:spacing w:val="1"/>
        </w:rPr>
        <w:t>ac</w:t>
      </w:r>
      <w:r w:rsidRPr="00C6550D">
        <w:rPr>
          <w:color w:val="000000" w:themeColor="text1"/>
        </w:rPr>
        <w:t>tu</w:t>
      </w:r>
      <w:r w:rsidRPr="00C6550D">
        <w:rPr>
          <w:color w:val="000000" w:themeColor="text1"/>
          <w:spacing w:val="1"/>
        </w:rPr>
        <w:t>r</w:t>
      </w:r>
      <w:r w:rsidRPr="00C6550D">
        <w:rPr>
          <w:color w:val="000000" w:themeColor="text1"/>
        </w:rPr>
        <w:t>e</w:t>
      </w:r>
      <w:r w:rsidRPr="00C6550D">
        <w:rPr>
          <w:color w:val="000000" w:themeColor="text1"/>
          <w:spacing w:val="-12"/>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3"/>
        </w:rPr>
        <w:t>a</w:t>
      </w:r>
      <w:r w:rsidRPr="00C6550D">
        <w:rPr>
          <w:color w:val="000000" w:themeColor="text1"/>
          <w:spacing w:val="1"/>
        </w:rPr>
        <w:t>c</w:t>
      </w:r>
      <w:r w:rsidRPr="00C6550D">
        <w:rPr>
          <w:color w:val="000000" w:themeColor="text1"/>
          <w:spacing w:val="2"/>
        </w:rPr>
        <w:t>q</w:t>
      </w:r>
      <w:r w:rsidRPr="00C6550D">
        <w:rPr>
          <w:color w:val="000000" w:themeColor="text1"/>
        </w:rPr>
        <w:t>uisiti</w:t>
      </w:r>
      <w:r w:rsidRPr="00C6550D">
        <w:rPr>
          <w:color w:val="000000" w:themeColor="text1"/>
          <w:spacing w:val="4"/>
        </w:rPr>
        <w:t>o</w:t>
      </w:r>
      <w:r w:rsidRPr="00C6550D">
        <w:rPr>
          <w:color w:val="000000" w:themeColor="text1"/>
        </w:rPr>
        <w:t>n,</w:t>
      </w:r>
      <w:r w:rsidRPr="00C6550D">
        <w:rPr>
          <w:color w:val="000000" w:themeColor="text1"/>
          <w:spacing w:val="-11"/>
        </w:rPr>
        <w:t xml:space="preserve"> </w:t>
      </w:r>
      <w:r w:rsidRPr="00C6550D">
        <w:rPr>
          <w:color w:val="000000" w:themeColor="text1"/>
        </w:rPr>
        <w:t>t</w:t>
      </w:r>
      <w:r w:rsidRPr="00C6550D">
        <w:rPr>
          <w:color w:val="000000" w:themeColor="text1"/>
          <w:spacing w:val="1"/>
        </w:rPr>
        <w:t>ra</w:t>
      </w:r>
      <w:r w:rsidRPr="00C6550D">
        <w:rPr>
          <w:color w:val="000000" w:themeColor="text1"/>
          <w:spacing w:val="2"/>
        </w:rPr>
        <w:t>n</w:t>
      </w:r>
      <w:r w:rsidRPr="00C6550D">
        <w:rPr>
          <w:color w:val="000000" w:themeColor="text1"/>
        </w:rPr>
        <w:t>s</w:t>
      </w:r>
      <w:r w:rsidRPr="00C6550D">
        <w:rPr>
          <w:color w:val="000000" w:themeColor="text1"/>
          <w:spacing w:val="2"/>
        </w:rPr>
        <w:t>po</w:t>
      </w:r>
      <w:r w:rsidRPr="00C6550D">
        <w:rPr>
          <w:color w:val="000000" w:themeColor="text1"/>
          <w:spacing w:val="1"/>
        </w:rPr>
        <w:t>r</w:t>
      </w:r>
      <w:r w:rsidRPr="00C6550D">
        <w:rPr>
          <w:color w:val="000000" w:themeColor="text1"/>
        </w:rPr>
        <w:t>t</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5"/>
        </w:rPr>
        <w:t xml:space="preserve"> </w:t>
      </w:r>
      <w:r w:rsidRPr="00C6550D">
        <w:rPr>
          <w:color w:val="000000" w:themeColor="text1"/>
        </w:rPr>
        <w:t>st</w:t>
      </w:r>
      <w:r w:rsidRPr="00C6550D">
        <w:rPr>
          <w:color w:val="000000" w:themeColor="text1"/>
          <w:spacing w:val="2"/>
        </w:rPr>
        <w:t>o</w:t>
      </w:r>
      <w:r w:rsidRPr="00C6550D">
        <w:rPr>
          <w:color w:val="000000" w:themeColor="text1"/>
          <w:spacing w:val="4"/>
        </w:rPr>
        <w:t>r</w:t>
      </w:r>
      <w:r w:rsidRPr="00C6550D">
        <w:rPr>
          <w:color w:val="000000" w:themeColor="text1"/>
          <w:spacing w:val="1"/>
        </w:rPr>
        <w:t>a</w:t>
      </w:r>
      <w:r w:rsidRPr="00C6550D">
        <w:rPr>
          <w:color w:val="000000" w:themeColor="text1"/>
        </w:rPr>
        <w:t>ge</w:t>
      </w:r>
      <w:r w:rsidRPr="00C6550D">
        <w:rPr>
          <w:color w:val="000000" w:themeColor="text1"/>
          <w:spacing w:val="-5"/>
        </w:rPr>
        <w:t xml:space="preserve"> </w:t>
      </w:r>
      <w:r w:rsidRPr="00C6550D">
        <w:rPr>
          <w:color w:val="000000" w:themeColor="text1"/>
          <w:spacing w:val="1"/>
        </w:rPr>
        <w:t>a</w:t>
      </w:r>
      <w:r w:rsidRPr="00C6550D">
        <w:rPr>
          <w:color w:val="000000" w:themeColor="text1"/>
        </w:rPr>
        <w:t xml:space="preserve">nd </w:t>
      </w:r>
      <w:r w:rsidRPr="00C6550D">
        <w:rPr>
          <w:color w:val="000000" w:themeColor="text1"/>
          <w:spacing w:val="2"/>
        </w:rPr>
        <w:t>d</w:t>
      </w:r>
      <w:r w:rsidRPr="00C6550D">
        <w:rPr>
          <w:color w:val="000000" w:themeColor="text1"/>
          <w:spacing w:val="1"/>
        </w:rPr>
        <w:t>e</w:t>
      </w:r>
      <w:r w:rsidRPr="00C6550D">
        <w:rPr>
          <w:color w:val="000000" w:themeColor="text1"/>
        </w:rPr>
        <w:t>l</w:t>
      </w:r>
      <w:r w:rsidRPr="00C6550D">
        <w:rPr>
          <w:color w:val="000000" w:themeColor="text1"/>
          <w:spacing w:val="3"/>
        </w:rPr>
        <w:t>i</w:t>
      </w:r>
      <w:r w:rsidRPr="00C6550D">
        <w:rPr>
          <w:color w:val="000000" w:themeColor="text1"/>
        </w:rPr>
        <w:t>v</w:t>
      </w:r>
      <w:r w:rsidRPr="00C6550D">
        <w:rPr>
          <w:color w:val="000000" w:themeColor="text1"/>
          <w:spacing w:val="1"/>
        </w:rPr>
        <w:t>e</w:t>
      </w:r>
      <w:r w:rsidRPr="00C6550D">
        <w:rPr>
          <w:color w:val="000000" w:themeColor="text1"/>
          <w:spacing w:val="4"/>
        </w:rPr>
        <w:t>r</w:t>
      </w:r>
      <w:r w:rsidRPr="00C6550D">
        <w:rPr>
          <w:color w:val="000000" w:themeColor="text1"/>
          <w:spacing w:val="-3"/>
        </w:rPr>
        <w:t>y</w:t>
      </w:r>
      <w:r w:rsidRPr="00C6550D">
        <w:rPr>
          <w:color w:val="000000" w:themeColor="text1"/>
        </w:rPr>
        <w:t>.</w:t>
      </w:r>
      <w:r w:rsidRPr="00C6550D">
        <w:rPr>
          <w:color w:val="000000" w:themeColor="text1"/>
          <w:spacing w:val="-5"/>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2"/>
        </w:rPr>
        <w:t xml:space="preserv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7"/>
        </w:rPr>
        <w:t xml:space="preserve"> </w:t>
      </w:r>
      <w:r w:rsidRPr="00C6550D">
        <w:rPr>
          <w:color w:val="000000" w:themeColor="text1"/>
          <w:spacing w:val="1"/>
        </w:rPr>
        <w:t>a</w:t>
      </w:r>
      <w:r w:rsidRPr="00C6550D">
        <w:rPr>
          <w:color w:val="000000" w:themeColor="text1"/>
        </w:rPr>
        <w:t>t</w:t>
      </w:r>
      <w:r w:rsidRPr="00C6550D">
        <w:rPr>
          <w:color w:val="000000" w:themeColor="text1"/>
          <w:spacing w:val="4"/>
        </w:rPr>
        <w:t xml:space="preserve"> </w:t>
      </w:r>
      <w:r w:rsidRPr="00C6550D">
        <w:rPr>
          <w:color w:val="000000" w:themeColor="text1"/>
        </w:rPr>
        <w:t>sit</w:t>
      </w:r>
      <w:r w:rsidRPr="00C6550D">
        <w:rPr>
          <w:color w:val="000000" w:themeColor="text1"/>
          <w:spacing w:val="1"/>
        </w:rPr>
        <w:t>e</w:t>
      </w:r>
      <w:r w:rsidRPr="00C6550D">
        <w:rPr>
          <w:color w:val="000000" w:themeColor="text1"/>
        </w:rPr>
        <w:t>,</w:t>
      </w:r>
      <w:r w:rsidRPr="00C6550D">
        <w:rPr>
          <w:color w:val="000000" w:themeColor="text1"/>
          <w:spacing w:val="-1"/>
        </w:rPr>
        <w:t xml:space="preserve"> </w:t>
      </w:r>
      <w:r w:rsidRPr="00C6550D">
        <w:rPr>
          <w:color w:val="000000" w:themeColor="text1"/>
          <w:spacing w:val="3"/>
        </w:rPr>
        <w:t>t</w:t>
      </w:r>
      <w:r w:rsidRPr="00C6550D">
        <w:rPr>
          <w:color w:val="000000" w:themeColor="text1"/>
        </w:rPr>
        <w:t>he in</w:t>
      </w:r>
      <w:r w:rsidRPr="00C6550D">
        <w:rPr>
          <w:color w:val="000000" w:themeColor="text1"/>
          <w:spacing w:val="2"/>
        </w:rPr>
        <w:t>s</w:t>
      </w:r>
      <w:r w:rsidRPr="00C6550D">
        <w:rPr>
          <w:color w:val="000000" w:themeColor="text1"/>
        </w:rPr>
        <w:t>u</w:t>
      </w:r>
      <w:r w:rsidRPr="00C6550D">
        <w:rPr>
          <w:color w:val="000000" w:themeColor="text1"/>
          <w:spacing w:val="1"/>
        </w:rPr>
        <w:t>ra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
        </w:rPr>
        <w:t xml:space="preserve"> </w:t>
      </w:r>
      <w:r w:rsidRPr="00C6550D">
        <w:rPr>
          <w:color w:val="000000" w:themeColor="text1"/>
        </w:rPr>
        <w:t>sh</w:t>
      </w:r>
      <w:r w:rsidRPr="00C6550D">
        <w:rPr>
          <w:color w:val="000000" w:themeColor="text1"/>
          <w:spacing w:val="3"/>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9"/>
        </w:rPr>
        <w:t xml:space="preserve"> </w:t>
      </w:r>
      <w:r w:rsidRPr="00C6550D">
        <w:rPr>
          <w:color w:val="000000" w:themeColor="text1"/>
          <w:spacing w:val="2"/>
        </w:rPr>
        <w:t>ob</w:t>
      </w:r>
      <w:r w:rsidRPr="00C6550D">
        <w:rPr>
          <w:color w:val="000000" w:themeColor="text1"/>
        </w:rPr>
        <w:t>t</w:t>
      </w:r>
      <w:r w:rsidRPr="00C6550D">
        <w:rPr>
          <w:color w:val="000000" w:themeColor="text1"/>
          <w:spacing w:val="1"/>
        </w:rPr>
        <w:t>a</w:t>
      </w:r>
      <w:r w:rsidRPr="00C6550D">
        <w:rPr>
          <w:color w:val="000000" w:themeColor="text1"/>
        </w:rPr>
        <w:t>in</w:t>
      </w:r>
      <w:r w:rsidRPr="00C6550D">
        <w:rPr>
          <w:color w:val="000000" w:themeColor="text1"/>
          <w:spacing w:val="1"/>
        </w:rPr>
        <w:t>e</w:t>
      </w:r>
      <w:r w:rsidRPr="00C6550D">
        <w:rPr>
          <w:color w:val="000000" w:themeColor="text1"/>
        </w:rPr>
        <w:t>d</w:t>
      </w:r>
      <w:r w:rsidRPr="00C6550D">
        <w:rPr>
          <w:color w:val="000000" w:themeColor="text1"/>
          <w:spacing w:val="2"/>
        </w:rPr>
        <w:t xml:space="preserve"> b</w:t>
      </w:r>
      <w:r w:rsidRPr="00C6550D">
        <w:rPr>
          <w:color w:val="000000" w:themeColor="text1"/>
        </w:rPr>
        <w:t>y</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 in</w:t>
      </w:r>
      <w:r w:rsidRPr="00C6550D">
        <w:rPr>
          <w:color w:val="000000" w:themeColor="text1"/>
          <w:spacing w:val="8"/>
        </w:rPr>
        <w:t xml:space="preserve"> </w:t>
      </w:r>
      <w:r w:rsidRPr="00C6550D">
        <w:rPr>
          <w:color w:val="000000" w:themeColor="text1"/>
          <w:spacing w:val="3"/>
        </w:rPr>
        <w:t>a</w:t>
      </w:r>
      <w:r w:rsidRPr="00C6550D">
        <w:rPr>
          <w:color w:val="000000" w:themeColor="text1"/>
        </w:rPr>
        <w:t>n</w:t>
      </w:r>
      <w:r w:rsidRPr="00C6550D">
        <w:rPr>
          <w:color w:val="000000" w:themeColor="text1"/>
          <w:spacing w:val="8"/>
        </w:rPr>
        <w:t xml:space="preserve"> </w:t>
      </w:r>
      <w:r w:rsidRPr="00C6550D">
        <w:rPr>
          <w:color w:val="000000" w:themeColor="text1"/>
          <w:spacing w:val="3"/>
        </w:rPr>
        <w:t>a</w:t>
      </w:r>
      <w:r w:rsidRPr="00C6550D">
        <w:rPr>
          <w:color w:val="000000" w:themeColor="text1"/>
          <w:spacing w:val="-3"/>
        </w:rPr>
        <w:t>m</w:t>
      </w:r>
      <w:r w:rsidRPr="00C6550D">
        <w:rPr>
          <w:color w:val="000000" w:themeColor="text1"/>
          <w:spacing w:val="4"/>
        </w:rPr>
        <w:t>o</w:t>
      </w:r>
      <w:r w:rsidRPr="00C6550D">
        <w:rPr>
          <w:color w:val="000000" w:themeColor="text1"/>
          <w:spacing w:val="2"/>
        </w:rPr>
        <w:t>un</w:t>
      </w:r>
      <w:r w:rsidRPr="00C6550D">
        <w:rPr>
          <w:color w:val="000000" w:themeColor="text1"/>
        </w:rPr>
        <w:t xml:space="preserve">t </w:t>
      </w:r>
      <w:r w:rsidRPr="00C6550D">
        <w:rPr>
          <w:color w:val="000000" w:themeColor="text1"/>
          <w:spacing w:val="1"/>
        </w:rPr>
        <w:t>e</w:t>
      </w:r>
      <w:r w:rsidRPr="00C6550D">
        <w:rPr>
          <w:color w:val="000000" w:themeColor="text1"/>
          <w:spacing w:val="2"/>
        </w:rPr>
        <w:t>q</w:t>
      </w:r>
      <w:r w:rsidRPr="00C6550D">
        <w:rPr>
          <w:color w:val="000000" w:themeColor="text1"/>
        </w:rPr>
        <w:t>u</w:t>
      </w:r>
      <w:r w:rsidRPr="00C6550D">
        <w:rPr>
          <w:color w:val="000000" w:themeColor="text1"/>
          <w:spacing w:val="1"/>
        </w:rPr>
        <w:t>a</w:t>
      </w:r>
      <w:r w:rsidRPr="00C6550D">
        <w:rPr>
          <w:color w:val="000000" w:themeColor="text1"/>
        </w:rPr>
        <w:t>l</w:t>
      </w:r>
      <w:r w:rsidRPr="00C6550D">
        <w:rPr>
          <w:color w:val="000000" w:themeColor="text1"/>
          <w:spacing w:val="4"/>
        </w:rPr>
        <w:t xml:space="preserve"> </w:t>
      </w:r>
      <w:r w:rsidRPr="00C6550D">
        <w:rPr>
          <w:color w:val="000000" w:themeColor="text1"/>
        </w:rPr>
        <w:t>to</w:t>
      </w:r>
      <w:r w:rsidRPr="00C6550D">
        <w:rPr>
          <w:color w:val="000000" w:themeColor="text1"/>
          <w:spacing w:val="10"/>
        </w:rPr>
        <w:t xml:space="preserve"> </w:t>
      </w:r>
      <w:r w:rsidRPr="00C6550D">
        <w:rPr>
          <w:color w:val="000000" w:themeColor="text1"/>
          <w:spacing w:val="2"/>
        </w:rPr>
        <w:t>110</w:t>
      </w:r>
      <w:r w:rsidRPr="00C6550D">
        <w:rPr>
          <w:color w:val="000000" w:themeColor="text1"/>
        </w:rPr>
        <w:t>%</w:t>
      </w:r>
      <w:r w:rsidRPr="00C6550D">
        <w:rPr>
          <w:color w:val="000000" w:themeColor="text1"/>
          <w:spacing w:val="2"/>
        </w:rPr>
        <w:t xml:space="preserve"> o</w:t>
      </w:r>
      <w:r w:rsidRPr="00C6550D">
        <w:rPr>
          <w:color w:val="000000" w:themeColor="text1"/>
        </w:rPr>
        <w:t>f</w:t>
      </w:r>
      <w:r w:rsidRPr="00C6550D">
        <w:rPr>
          <w:color w:val="000000" w:themeColor="text1"/>
          <w:spacing w:val="6"/>
        </w:rPr>
        <w:t xml:space="preserve"> </w:t>
      </w:r>
      <w:r w:rsidRPr="00C6550D">
        <w:rPr>
          <w:color w:val="000000" w:themeColor="text1"/>
        </w:rPr>
        <w:t>the</w:t>
      </w:r>
      <w:r w:rsidRPr="00C6550D">
        <w:rPr>
          <w:color w:val="000000" w:themeColor="text1"/>
          <w:spacing w:val="10"/>
        </w:rPr>
        <w:t xml:space="preserve"> </w:t>
      </w:r>
      <w:r w:rsidRPr="00C6550D">
        <w:rPr>
          <w:color w:val="000000" w:themeColor="text1"/>
        </w:rPr>
        <w:t>v</w:t>
      </w:r>
      <w:r w:rsidRPr="00C6550D">
        <w:rPr>
          <w:color w:val="000000" w:themeColor="text1"/>
          <w:spacing w:val="1"/>
        </w:rPr>
        <w:t>a</w:t>
      </w:r>
      <w:r w:rsidRPr="00C6550D">
        <w:rPr>
          <w:color w:val="000000" w:themeColor="text1"/>
          <w:spacing w:val="3"/>
        </w:rPr>
        <w:t>l</w:t>
      </w:r>
      <w:r w:rsidRPr="00C6550D">
        <w:rPr>
          <w:color w:val="000000" w:themeColor="text1"/>
          <w:spacing w:val="2"/>
        </w:rPr>
        <w:t>u</w:t>
      </w:r>
      <w:r w:rsidRPr="00C6550D">
        <w:rPr>
          <w:color w:val="000000" w:themeColor="text1"/>
        </w:rPr>
        <w:t>e</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6"/>
        </w:rPr>
        <w:t xml:space="preserve"> </w:t>
      </w:r>
      <w:r w:rsidRPr="00C6550D">
        <w:rPr>
          <w:color w:val="000000" w:themeColor="text1"/>
        </w:rPr>
        <w:t>the</w:t>
      </w:r>
      <w:r w:rsidRPr="00C6550D">
        <w:rPr>
          <w:color w:val="000000" w:themeColor="text1"/>
          <w:spacing w:val="10"/>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1"/>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 xml:space="preserve">m </w:t>
      </w:r>
      <w:r w:rsidRPr="00C6550D">
        <w:rPr>
          <w:color w:val="000000" w:themeColor="text1"/>
          <w:spacing w:val="1"/>
        </w:rPr>
        <w:t>“</w:t>
      </w:r>
      <w:r w:rsidRPr="00C6550D">
        <w:rPr>
          <w:color w:val="000000" w:themeColor="text1"/>
          <w:spacing w:val="-1"/>
        </w:rPr>
        <w:t>w</w:t>
      </w:r>
      <w:r w:rsidRPr="00C6550D">
        <w:rPr>
          <w:color w:val="000000" w:themeColor="text1"/>
          <w:spacing w:val="1"/>
        </w:rPr>
        <w:t>ar</w:t>
      </w:r>
      <w:r w:rsidRPr="00C6550D">
        <w:rPr>
          <w:color w:val="000000" w:themeColor="text1"/>
          <w:spacing w:val="3"/>
        </w:rPr>
        <w:t>e</w:t>
      </w:r>
      <w:r w:rsidRPr="00C6550D">
        <w:rPr>
          <w:color w:val="000000" w:themeColor="text1"/>
        </w:rPr>
        <w:t>h</w:t>
      </w:r>
      <w:r w:rsidRPr="00C6550D">
        <w:rPr>
          <w:color w:val="000000" w:themeColor="text1"/>
          <w:spacing w:val="2"/>
        </w:rPr>
        <w:t>o</w:t>
      </w:r>
      <w:r w:rsidRPr="00C6550D">
        <w:rPr>
          <w:color w:val="000000" w:themeColor="text1"/>
        </w:rPr>
        <w:t>use</w:t>
      </w:r>
      <w:r w:rsidRPr="00C6550D">
        <w:rPr>
          <w:color w:val="000000" w:themeColor="text1"/>
          <w:spacing w:val="-14"/>
        </w:rPr>
        <w:t xml:space="preserve"> </w:t>
      </w:r>
      <w:r w:rsidRPr="00C6550D">
        <w:rPr>
          <w:color w:val="000000" w:themeColor="text1"/>
        </w:rPr>
        <w:t>to</w:t>
      </w:r>
      <w:r w:rsidRPr="00C6550D">
        <w:rPr>
          <w:color w:val="000000" w:themeColor="text1"/>
          <w:spacing w:val="2"/>
        </w:rPr>
        <w:t xml:space="preserve"> </w:t>
      </w:r>
      <w:r w:rsidRPr="00C6550D">
        <w:rPr>
          <w:color w:val="000000" w:themeColor="text1"/>
          <w:spacing w:val="-1"/>
        </w:rPr>
        <w:t>w</w:t>
      </w:r>
      <w:r w:rsidRPr="00C6550D">
        <w:rPr>
          <w:color w:val="000000" w:themeColor="text1"/>
          <w:spacing w:val="1"/>
        </w:rPr>
        <w:t>are</w:t>
      </w:r>
      <w:r w:rsidRPr="00C6550D">
        <w:rPr>
          <w:color w:val="000000" w:themeColor="text1"/>
        </w:rPr>
        <w:t>h</w:t>
      </w:r>
      <w:r w:rsidRPr="00C6550D">
        <w:rPr>
          <w:color w:val="000000" w:themeColor="text1"/>
          <w:spacing w:val="4"/>
        </w:rPr>
        <w:t>o</w:t>
      </w:r>
      <w:r w:rsidRPr="00C6550D">
        <w:rPr>
          <w:color w:val="000000" w:themeColor="text1"/>
        </w:rPr>
        <w:t>us</w:t>
      </w:r>
      <w:r w:rsidRPr="00C6550D">
        <w:rPr>
          <w:color w:val="000000" w:themeColor="text1"/>
          <w:spacing w:val="1"/>
        </w:rPr>
        <w:t>e</w:t>
      </w:r>
      <w:r w:rsidRPr="00C6550D">
        <w:rPr>
          <w:color w:val="000000" w:themeColor="text1"/>
        </w:rPr>
        <w:t>”</w:t>
      </w:r>
      <w:r w:rsidRPr="00C6550D">
        <w:rPr>
          <w:color w:val="000000" w:themeColor="text1"/>
          <w:spacing w:val="-14"/>
        </w:rPr>
        <w:t xml:space="preserve"> </w:t>
      </w:r>
      <w:r w:rsidRPr="00C6550D">
        <w:rPr>
          <w:color w:val="000000" w:themeColor="text1"/>
          <w:spacing w:val="4"/>
        </w:rPr>
        <w:t>(</w:t>
      </w:r>
      <w:r w:rsidRPr="00C6550D">
        <w:rPr>
          <w:color w:val="000000" w:themeColor="text1"/>
          <w:spacing w:val="-1"/>
        </w:rPr>
        <w:t>f</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l</w:t>
      </w:r>
      <w:r w:rsidRPr="00C6550D">
        <w:rPr>
          <w:color w:val="000000" w:themeColor="text1"/>
          <w:spacing w:val="-6"/>
        </w:rPr>
        <w:t xml:space="preserve"> </w:t>
      </w:r>
      <w:r w:rsidRPr="00C6550D">
        <w:rPr>
          <w:color w:val="000000" w:themeColor="text1"/>
          <w:spacing w:val="2"/>
        </w:rPr>
        <w:t>d</w:t>
      </w:r>
      <w:r w:rsidRPr="00C6550D">
        <w:rPr>
          <w:color w:val="000000" w:themeColor="text1"/>
          <w:spacing w:val="1"/>
        </w:rPr>
        <w:t>e</w:t>
      </w:r>
      <w:r w:rsidRPr="00C6550D">
        <w:rPr>
          <w:color w:val="000000" w:themeColor="text1"/>
        </w:rPr>
        <w:t>st</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ti</w:t>
      </w:r>
      <w:r w:rsidRPr="00C6550D">
        <w:rPr>
          <w:color w:val="000000" w:themeColor="text1"/>
          <w:spacing w:val="2"/>
        </w:rPr>
        <w:t>on</w:t>
      </w:r>
      <w:r w:rsidRPr="00C6550D">
        <w:rPr>
          <w:color w:val="000000" w:themeColor="text1"/>
        </w:rPr>
        <w:t>s)</w:t>
      </w:r>
      <w:r w:rsidRPr="00C6550D">
        <w:rPr>
          <w:color w:val="000000" w:themeColor="text1"/>
          <w:spacing w:val="-14"/>
        </w:rPr>
        <w:t xml:space="preserve"> </w:t>
      </w:r>
      <w:r w:rsidRPr="00C6550D">
        <w:rPr>
          <w:color w:val="000000" w:themeColor="text1"/>
          <w:spacing w:val="2"/>
        </w:rPr>
        <w:t>o</w:t>
      </w:r>
      <w:r w:rsidRPr="00C6550D">
        <w:rPr>
          <w:color w:val="000000" w:themeColor="text1"/>
        </w:rPr>
        <w:t>n</w:t>
      </w:r>
      <w:r w:rsidRPr="00C6550D">
        <w:rPr>
          <w:color w:val="000000" w:themeColor="text1"/>
          <w:spacing w:val="-2"/>
        </w:rPr>
        <w:t xml:space="preserve"> </w:t>
      </w:r>
      <w:r w:rsidRPr="00C6550D">
        <w:rPr>
          <w:color w:val="000000" w:themeColor="text1"/>
          <w:spacing w:val="1"/>
        </w:rPr>
        <w:t>“</w:t>
      </w:r>
      <w:r w:rsidRPr="00C6550D">
        <w:rPr>
          <w:color w:val="000000" w:themeColor="text1"/>
          <w:spacing w:val="-1"/>
        </w:rPr>
        <w:t>A</w:t>
      </w:r>
      <w:r w:rsidRPr="00C6550D">
        <w:rPr>
          <w:color w:val="000000" w:themeColor="text1"/>
        </w:rPr>
        <w:t>ll</w:t>
      </w:r>
      <w:r w:rsidRPr="00C6550D">
        <w:rPr>
          <w:color w:val="000000" w:themeColor="text1"/>
          <w:spacing w:val="-4"/>
        </w:rPr>
        <w:t xml:space="preserve"> </w:t>
      </w:r>
      <w:r w:rsidRPr="00C6550D">
        <w:rPr>
          <w:color w:val="000000" w:themeColor="text1"/>
          <w:spacing w:val="3"/>
        </w:rPr>
        <w:t>R</w:t>
      </w:r>
      <w:r w:rsidRPr="00C6550D">
        <w:rPr>
          <w:color w:val="000000" w:themeColor="text1"/>
        </w:rPr>
        <w:t>i</w:t>
      </w:r>
      <w:r w:rsidRPr="00C6550D">
        <w:rPr>
          <w:color w:val="000000" w:themeColor="text1"/>
          <w:spacing w:val="2"/>
        </w:rPr>
        <w:t>s</w:t>
      </w:r>
      <w:r w:rsidRPr="00C6550D">
        <w:rPr>
          <w:color w:val="000000" w:themeColor="text1"/>
        </w:rPr>
        <w:t>k</w:t>
      </w:r>
      <w:r w:rsidRPr="00C6550D">
        <w:rPr>
          <w:color w:val="000000" w:themeColor="text1"/>
          <w:spacing w:val="2"/>
        </w:rPr>
        <w:t>s</w:t>
      </w:r>
      <w:r w:rsidRPr="00C6550D">
        <w:rPr>
          <w:color w:val="000000" w:themeColor="text1"/>
        </w:rPr>
        <w:t>”</w:t>
      </w:r>
      <w:r w:rsidRPr="00C6550D">
        <w:rPr>
          <w:color w:val="000000" w:themeColor="text1"/>
          <w:spacing w:val="-8"/>
        </w:rPr>
        <w:t xml:space="preserve"> </w:t>
      </w:r>
      <w:r w:rsidRPr="00C6550D">
        <w:rPr>
          <w:color w:val="000000" w:themeColor="text1"/>
          <w:spacing w:val="2"/>
        </w:rPr>
        <w:t>b</w:t>
      </w:r>
      <w:r w:rsidRPr="00C6550D">
        <w:rPr>
          <w:color w:val="000000" w:themeColor="text1"/>
          <w:spacing w:val="1"/>
        </w:rPr>
        <w:t>a</w:t>
      </w:r>
      <w:r w:rsidRPr="00C6550D">
        <w:rPr>
          <w:color w:val="000000" w:themeColor="text1"/>
        </w:rPr>
        <w:t>sis</w:t>
      </w:r>
      <w:r w:rsidRPr="00C6550D">
        <w:rPr>
          <w:color w:val="000000" w:themeColor="text1"/>
          <w:spacing w:val="-7"/>
        </w:rPr>
        <w:t xml:space="preserve"> </w:t>
      </w:r>
      <w:r w:rsidRPr="00C6550D">
        <w:rPr>
          <w:color w:val="000000" w:themeColor="text1"/>
        </w:rPr>
        <w:t>in</w:t>
      </w:r>
      <w:r w:rsidRPr="00C6550D">
        <w:rPr>
          <w:color w:val="000000" w:themeColor="text1"/>
          <w:spacing w:val="1"/>
        </w:rPr>
        <w:t>c</w:t>
      </w:r>
      <w:r w:rsidRPr="00C6550D">
        <w:rPr>
          <w:color w:val="000000" w:themeColor="text1"/>
          <w:spacing w:val="3"/>
        </w:rPr>
        <w:t>l</w:t>
      </w:r>
      <w:r w:rsidRPr="00C6550D">
        <w:rPr>
          <w:color w:val="000000" w:themeColor="text1"/>
        </w:rPr>
        <w:t>u</w:t>
      </w:r>
      <w:r w:rsidRPr="00C6550D">
        <w:rPr>
          <w:color w:val="000000" w:themeColor="text1"/>
          <w:spacing w:val="2"/>
        </w:rPr>
        <w:t>d</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3"/>
        </w:rPr>
        <w:t xml:space="preserve"> </w:t>
      </w:r>
      <w:r w:rsidRPr="00C6550D">
        <w:rPr>
          <w:color w:val="000000" w:themeColor="text1"/>
          <w:spacing w:val="3"/>
        </w:rPr>
        <w:t>W</w:t>
      </w:r>
      <w:r w:rsidRPr="00C6550D">
        <w:rPr>
          <w:color w:val="000000" w:themeColor="text1"/>
          <w:spacing w:val="1"/>
        </w:rPr>
        <w:t>a</w:t>
      </w:r>
      <w:r w:rsidRPr="00C6550D">
        <w:rPr>
          <w:color w:val="000000" w:themeColor="text1"/>
        </w:rPr>
        <w:t>r</w:t>
      </w:r>
      <w:r w:rsidRPr="00C6550D">
        <w:rPr>
          <w:color w:val="000000" w:themeColor="text1"/>
          <w:spacing w:val="-4"/>
        </w:rPr>
        <w:t xml:space="preserve"> </w:t>
      </w:r>
      <w:r w:rsidRPr="00C6550D">
        <w:rPr>
          <w:color w:val="000000" w:themeColor="text1"/>
          <w:spacing w:val="1"/>
        </w:rPr>
        <w:t>r</w:t>
      </w:r>
      <w:r w:rsidRPr="00C6550D">
        <w:rPr>
          <w:color w:val="000000" w:themeColor="text1"/>
        </w:rPr>
        <w:t>is</w:t>
      </w:r>
      <w:r w:rsidRPr="00C6550D">
        <w:rPr>
          <w:color w:val="000000" w:themeColor="text1"/>
          <w:spacing w:val="2"/>
        </w:rPr>
        <w:t>k</w:t>
      </w:r>
      <w:r w:rsidRPr="00C6550D">
        <w:rPr>
          <w:color w:val="000000" w:themeColor="text1"/>
        </w:rPr>
        <w:t>s</w:t>
      </w:r>
      <w:r w:rsidRPr="00C6550D">
        <w:rPr>
          <w:color w:val="000000" w:themeColor="text1"/>
          <w:spacing w:val="-7"/>
        </w:rPr>
        <w:t xml:space="preserve"> </w:t>
      </w:r>
      <w:r w:rsidRPr="00C6550D">
        <w:rPr>
          <w:color w:val="000000" w:themeColor="text1"/>
          <w:spacing w:val="1"/>
        </w:rPr>
        <w:t>a</w:t>
      </w:r>
      <w:r w:rsidRPr="00C6550D">
        <w:rPr>
          <w:color w:val="000000" w:themeColor="text1"/>
          <w:spacing w:val="2"/>
        </w:rPr>
        <w:t>n</w:t>
      </w:r>
      <w:r w:rsidRPr="00C6550D">
        <w:rPr>
          <w:color w:val="000000" w:themeColor="text1"/>
        </w:rPr>
        <w:t>d</w:t>
      </w:r>
      <w:r w:rsidRPr="00C6550D">
        <w:rPr>
          <w:color w:val="000000" w:themeColor="text1"/>
          <w:spacing w:val="-3"/>
        </w:rPr>
        <w:t xml:space="preserve"> </w:t>
      </w:r>
      <w:r w:rsidRPr="00C6550D">
        <w:rPr>
          <w:color w:val="000000" w:themeColor="text1"/>
          <w:spacing w:val="1"/>
        </w:rPr>
        <w:t>S</w:t>
      </w:r>
      <w:r w:rsidRPr="00C6550D">
        <w:rPr>
          <w:color w:val="000000" w:themeColor="text1"/>
        </w:rPr>
        <w:t>t</w:t>
      </w:r>
      <w:r w:rsidRPr="00C6550D">
        <w:rPr>
          <w:color w:val="000000" w:themeColor="text1"/>
          <w:spacing w:val="1"/>
        </w:rPr>
        <w:t>r</w:t>
      </w:r>
      <w:r w:rsidRPr="00C6550D">
        <w:rPr>
          <w:color w:val="000000" w:themeColor="text1"/>
        </w:rPr>
        <w:t>ik</w:t>
      </w:r>
      <w:r w:rsidRPr="00C6550D">
        <w:rPr>
          <w:color w:val="000000" w:themeColor="text1"/>
          <w:spacing w:val="1"/>
        </w:rPr>
        <w:t>e</w:t>
      </w:r>
      <w:r w:rsidRPr="00C6550D">
        <w:rPr>
          <w:color w:val="000000" w:themeColor="text1"/>
        </w:rPr>
        <w:t>s.</w:t>
      </w:r>
    </w:p>
    <w:p w:rsidR="00FE7AB7" w:rsidRPr="00C6550D" w:rsidRDefault="00FE7AB7">
      <w:pPr>
        <w:spacing w:before="1" w:line="200" w:lineRule="exact"/>
        <w:rPr>
          <w:color w:val="000000" w:themeColor="text1"/>
        </w:rPr>
      </w:pPr>
    </w:p>
    <w:p w:rsidR="00FE7AB7" w:rsidRPr="00C6550D" w:rsidRDefault="002B432B">
      <w:pPr>
        <w:ind w:left="120"/>
        <w:rPr>
          <w:color w:val="000000" w:themeColor="text1"/>
        </w:rPr>
      </w:pPr>
      <w:r w:rsidRPr="00C6550D">
        <w:rPr>
          <w:b/>
          <w:color w:val="000000" w:themeColor="text1"/>
          <w:spacing w:val="1"/>
        </w:rPr>
        <w:t>11</w:t>
      </w:r>
      <w:r w:rsidRPr="00C6550D">
        <w:rPr>
          <w:b/>
          <w:color w:val="000000" w:themeColor="text1"/>
        </w:rPr>
        <w:t xml:space="preserve">.   </w:t>
      </w:r>
      <w:r w:rsidRPr="00C6550D">
        <w:rPr>
          <w:b/>
          <w:color w:val="000000" w:themeColor="text1"/>
          <w:spacing w:val="46"/>
        </w:rPr>
        <w:t xml:space="preserve"> </w:t>
      </w:r>
      <w:r w:rsidRPr="00C6550D">
        <w:rPr>
          <w:b/>
          <w:color w:val="000000" w:themeColor="text1"/>
          <w:spacing w:val="-1"/>
        </w:rPr>
        <w:t>T</w:t>
      </w:r>
      <w:r w:rsidRPr="00C6550D">
        <w:rPr>
          <w:b/>
          <w:color w:val="000000" w:themeColor="text1"/>
          <w:spacing w:val="1"/>
        </w:rPr>
        <w:t>ra</w:t>
      </w:r>
      <w:r w:rsidRPr="00C6550D">
        <w:rPr>
          <w:b/>
          <w:color w:val="000000" w:themeColor="text1"/>
        </w:rPr>
        <w:t>n</w:t>
      </w:r>
      <w:r w:rsidRPr="00C6550D">
        <w:rPr>
          <w:b/>
          <w:color w:val="000000" w:themeColor="text1"/>
          <w:spacing w:val="-1"/>
        </w:rPr>
        <w:t>s</w:t>
      </w:r>
      <w:r w:rsidRPr="00C6550D">
        <w:rPr>
          <w:b/>
          <w:color w:val="000000" w:themeColor="text1"/>
        </w:rPr>
        <w:t>p</w:t>
      </w:r>
      <w:r w:rsidRPr="00C6550D">
        <w:rPr>
          <w:b/>
          <w:color w:val="000000" w:themeColor="text1"/>
          <w:spacing w:val="1"/>
        </w:rPr>
        <w:t>ortat</w:t>
      </w:r>
      <w:r w:rsidRPr="00C6550D">
        <w:rPr>
          <w:b/>
          <w:color w:val="000000" w:themeColor="text1"/>
        </w:rPr>
        <w:t>i</w:t>
      </w:r>
      <w:r w:rsidRPr="00C6550D">
        <w:rPr>
          <w:b/>
          <w:color w:val="000000" w:themeColor="text1"/>
          <w:spacing w:val="1"/>
        </w:rPr>
        <w:t>o</w:t>
      </w:r>
      <w:r w:rsidRPr="00C6550D">
        <w:rPr>
          <w:b/>
          <w:color w:val="000000" w:themeColor="text1"/>
        </w:rPr>
        <w:t>n</w:t>
      </w:r>
    </w:p>
    <w:p w:rsidR="00FE7AB7" w:rsidRPr="00C6550D" w:rsidRDefault="00FE7AB7">
      <w:pPr>
        <w:spacing w:before="18" w:line="220" w:lineRule="exact"/>
        <w:rPr>
          <w:color w:val="000000" w:themeColor="text1"/>
          <w:sz w:val="22"/>
          <w:szCs w:val="22"/>
        </w:rPr>
      </w:pPr>
    </w:p>
    <w:p w:rsidR="00FE7AB7" w:rsidRPr="00C6550D" w:rsidRDefault="002B432B">
      <w:pPr>
        <w:spacing w:line="275" w:lineRule="auto"/>
        <w:ind w:left="619" w:right="88" w:hanging="499"/>
        <w:jc w:val="both"/>
        <w:rPr>
          <w:color w:val="000000" w:themeColor="text1"/>
        </w:rPr>
        <w:sectPr w:rsidR="00FE7AB7" w:rsidRPr="00C6550D">
          <w:pgSz w:w="12240" w:h="15840"/>
          <w:pgMar w:top="560" w:right="1320" w:bottom="280" w:left="1320" w:header="0" w:footer="433" w:gutter="0"/>
          <w:cols w:space="720"/>
        </w:sectPr>
      </w:pPr>
      <w:r w:rsidRPr="00C6550D">
        <w:rPr>
          <w:color w:val="000000" w:themeColor="text1"/>
          <w:spacing w:val="2"/>
        </w:rPr>
        <w:t>11</w:t>
      </w:r>
      <w:r w:rsidRPr="00C6550D">
        <w:rPr>
          <w:color w:val="000000" w:themeColor="text1"/>
          <w:spacing w:val="1"/>
        </w:rPr>
        <w:t>.</w:t>
      </w:r>
      <w:r w:rsidRPr="00C6550D">
        <w:rPr>
          <w:color w:val="000000" w:themeColor="text1"/>
        </w:rPr>
        <w:t xml:space="preserve">1 </w:t>
      </w:r>
      <w:r w:rsidRPr="00C6550D">
        <w:rPr>
          <w:color w:val="000000" w:themeColor="text1"/>
          <w:spacing w:val="24"/>
        </w:rPr>
        <w:t xml:space="preserve"> </w:t>
      </w:r>
      <w:r w:rsidRPr="00C6550D">
        <w:rPr>
          <w:color w:val="000000" w:themeColor="text1"/>
          <w:spacing w:val="3"/>
        </w:rPr>
        <w:t>W</w:t>
      </w:r>
      <w:r w:rsidRPr="00C6550D">
        <w:rPr>
          <w:color w:val="000000" w:themeColor="text1"/>
        </w:rPr>
        <w:t>h</w:t>
      </w:r>
      <w:r w:rsidRPr="00C6550D">
        <w:rPr>
          <w:color w:val="000000" w:themeColor="text1"/>
          <w:spacing w:val="1"/>
        </w:rPr>
        <w:t>er</w:t>
      </w:r>
      <w:r w:rsidRPr="00C6550D">
        <w:rPr>
          <w:color w:val="000000" w:themeColor="text1"/>
        </w:rPr>
        <w:t>e</w:t>
      </w:r>
      <w:r w:rsidRPr="00C6550D">
        <w:rPr>
          <w:color w:val="000000" w:themeColor="text1"/>
          <w:spacing w:val="4"/>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rPr>
        <w:t>is</w:t>
      </w:r>
      <w:r w:rsidRPr="00C6550D">
        <w:rPr>
          <w:color w:val="000000" w:themeColor="text1"/>
          <w:spacing w:val="10"/>
        </w:rPr>
        <w:t xml:space="preserve"> </w:t>
      </w:r>
      <w:r w:rsidRPr="00C6550D">
        <w:rPr>
          <w:color w:val="000000" w:themeColor="text1"/>
          <w:spacing w:val="-1"/>
        </w:rPr>
        <w:t>r</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1"/>
        </w:rPr>
        <w:t>re</w:t>
      </w:r>
      <w:r w:rsidRPr="00C6550D">
        <w:rPr>
          <w:color w:val="000000" w:themeColor="text1"/>
        </w:rPr>
        <w:t>d</w:t>
      </w:r>
      <w:r w:rsidRPr="00C6550D">
        <w:rPr>
          <w:color w:val="000000" w:themeColor="text1"/>
          <w:spacing w:val="3"/>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rPr>
        <w:t>the</w:t>
      </w:r>
      <w:r w:rsidRPr="00C6550D">
        <w:rPr>
          <w:color w:val="000000" w:themeColor="text1"/>
          <w:spacing w:val="10"/>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
        </w:rPr>
        <w:t xml:space="preserve"> </w:t>
      </w:r>
      <w:r w:rsidRPr="00C6550D">
        <w:rPr>
          <w:color w:val="000000" w:themeColor="text1"/>
        </w:rPr>
        <w:t>to</w:t>
      </w:r>
      <w:r w:rsidRPr="00C6550D">
        <w:rPr>
          <w:color w:val="000000" w:themeColor="text1"/>
          <w:spacing w:val="12"/>
        </w:rPr>
        <w:t xml:space="preserve"> </w:t>
      </w:r>
      <w:r w:rsidRPr="00C6550D">
        <w:rPr>
          <w:color w:val="000000" w:themeColor="text1"/>
        </w:rPr>
        <w:t>t</w:t>
      </w:r>
      <w:r w:rsidRPr="00C6550D">
        <w:rPr>
          <w:color w:val="000000" w:themeColor="text1"/>
          <w:spacing w:val="1"/>
        </w:rPr>
        <w:t>ra</w:t>
      </w:r>
      <w:r w:rsidRPr="00C6550D">
        <w:rPr>
          <w:color w:val="000000" w:themeColor="text1"/>
        </w:rPr>
        <w:t>ns</w:t>
      </w:r>
      <w:r w:rsidRPr="00C6550D">
        <w:rPr>
          <w:color w:val="000000" w:themeColor="text1"/>
          <w:spacing w:val="2"/>
        </w:rPr>
        <w:t>po</w:t>
      </w:r>
      <w:r w:rsidRPr="00C6550D">
        <w:rPr>
          <w:color w:val="000000" w:themeColor="text1"/>
          <w:spacing w:val="1"/>
        </w:rPr>
        <w:t>r</w:t>
      </w:r>
      <w:r w:rsidRPr="00C6550D">
        <w:rPr>
          <w:color w:val="000000" w:themeColor="text1"/>
        </w:rPr>
        <w:t>t the</w:t>
      </w:r>
      <w:r w:rsidRPr="00C6550D">
        <w:rPr>
          <w:color w:val="000000" w:themeColor="text1"/>
          <w:spacing w:val="10"/>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2"/>
        </w:rPr>
        <w:t xml:space="preserve"> </w:t>
      </w:r>
      <w:r w:rsidRPr="00C6550D">
        <w:rPr>
          <w:color w:val="000000" w:themeColor="text1"/>
        </w:rPr>
        <w:t>to</w:t>
      </w:r>
      <w:r w:rsidRPr="00C6550D">
        <w:rPr>
          <w:color w:val="000000" w:themeColor="text1"/>
          <w:spacing w:val="9"/>
        </w:rPr>
        <w:t xml:space="preserve"> </w:t>
      </w:r>
      <w:r w:rsidRPr="00C6550D">
        <w:rPr>
          <w:color w:val="000000" w:themeColor="text1"/>
        </w:rPr>
        <w:t>a</w:t>
      </w:r>
      <w:r w:rsidRPr="00C6550D">
        <w:rPr>
          <w:color w:val="000000" w:themeColor="text1"/>
          <w:spacing w:val="12"/>
        </w:rPr>
        <w:t xml:space="preserve"> </w:t>
      </w:r>
      <w:r w:rsidRPr="00C6550D">
        <w:rPr>
          <w:color w:val="000000" w:themeColor="text1"/>
        </w:rPr>
        <w:t>s</w:t>
      </w:r>
      <w:r w:rsidRPr="00C6550D">
        <w:rPr>
          <w:color w:val="000000" w:themeColor="text1"/>
          <w:spacing w:val="2"/>
        </w:rPr>
        <w:t>p</w:t>
      </w:r>
      <w:r w:rsidRPr="00C6550D">
        <w:rPr>
          <w:color w:val="000000" w:themeColor="text1"/>
          <w:spacing w:val="-1"/>
        </w:rPr>
        <w:t>e</w:t>
      </w:r>
      <w:r w:rsidRPr="00C6550D">
        <w:rPr>
          <w:color w:val="000000" w:themeColor="text1"/>
          <w:spacing w:val="1"/>
        </w:rPr>
        <w:t>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spacing w:val="2"/>
        </w:rPr>
        <w:t>p</w:t>
      </w:r>
      <w:r w:rsidRPr="00C6550D">
        <w:rPr>
          <w:color w:val="000000" w:themeColor="text1"/>
        </w:rPr>
        <w:t>l</w:t>
      </w:r>
      <w:r w:rsidRPr="00C6550D">
        <w:rPr>
          <w:color w:val="000000" w:themeColor="text1"/>
          <w:spacing w:val="1"/>
        </w:rPr>
        <w:t>ac</w:t>
      </w:r>
      <w:r w:rsidRPr="00C6550D">
        <w:rPr>
          <w:color w:val="000000" w:themeColor="text1"/>
        </w:rPr>
        <w:t>e</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8"/>
        </w:rPr>
        <w:t xml:space="preserve"> </w:t>
      </w:r>
      <w:r w:rsidRPr="00C6550D">
        <w:rPr>
          <w:color w:val="000000" w:themeColor="text1"/>
          <w:spacing w:val="2"/>
        </w:rPr>
        <w:t>d</w:t>
      </w:r>
      <w:r w:rsidRPr="00C6550D">
        <w:rPr>
          <w:color w:val="000000" w:themeColor="text1"/>
          <w:spacing w:val="1"/>
        </w:rPr>
        <w:t>e</w:t>
      </w:r>
      <w:r w:rsidRPr="00C6550D">
        <w:rPr>
          <w:color w:val="000000" w:themeColor="text1"/>
        </w:rPr>
        <w:t>stin</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 xml:space="preserve">n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3"/>
        </w:rPr>
        <w:t>i</w:t>
      </w:r>
      <w:r w:rsidRPr="00C6550D">
        <w:rPr>
          <w:color w:val="000000" w:themeColor="text1"/>
        </w:rPr>
        <w:t>n</w:t>
      </w:r>
      <w:r w:rsidRPr="00C6550D">
        <w:rPr>
          <w:color w:val="000000" w:themeColor="text1"/>
          <w:spacing w:val="-7"/>
        </w:rPr>
        <w:t xml:space="preserve"> </w:t>
      </w:r>
      <w:r w:rsidRPr="00C6550D">
        <w:rPr>
          <w:color w:val="000000" w:themeColor="text1"/>
          <w:spacing w:val="1"/>
        </w:rPr>
        <w:t>I</w:t>
      </w:r>
      <w:r w:rsidRPr="00C6550D">
        <w:rPr>
          <w:color w:val="000000" w:themeColor="text1"/>
        </w:rPr>
        <w:t>n</w:t>
      </w:r>
      <w:r w:rsidRPr="00C6550D">
        <w:rPr>
          <w:color w:val="000000" w:themeColor="text1"/>
          <w:spacing w:val="2"/>
        </w:rPr>
        <w:t>d</w:t>
      </w:r>
      <w:r w:rsidRPr="00C6550D">
        <w:rPr>
          <w:color w:val="000000" w:themeColor="text1"/>
        </w:rPr>
        <w:t>ia</w:t>
      </w:r>
      <w:r w:rsidRPr="00C6550D">
        <w:rPr>
          <w:color w:val="000000" w:themeColor="text1"/>
          <w:spacing w:val="-3"/>
        </w:rPr>
        <w:t xml:space="preserve"> </w:t>
      </w:r>
      <w:r w:rsidRPr="00C6550D">
        <w:rPr>
          <w:color w:val="000000" w:themeColor="text1"/>
          <w:spacing w:val="2"/>
        </w:rPr>
        <w:t>d</w:t>
      </w:r>
      <w:r w:rsidRPr="00C6550D">
        <w:rPr>
          <w:color w:val="000000" w:themeColor="text1"/>
          <w:spacing w:val="3"/>
        </w:rPr>
        <w:t>e</w:t>
      </w:r>
      <w:r w:rsidRPr="00C6550D">
        <w:rPr>
          <w:color w:val="000000" w:themeColor="text1"/>
          <w:spacing w:val="-1"/>
        </w:rPr>
        <w:t>f</w:t>
      </w:r>
      <w:r w:rsidRPr="00C6550D">
        <w:rPr>
          <w:color w:val="000000" w:themeColor="text1"/>
        </w:rPr>
        <w:t>in</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spacing w:val="1"/>
        </w:rPr>
        <w:t>a</w:t>
      </w:r>
      <w:r w:rsidRPr="00C6550D">
        <w:rPr>
          <w:color w:val="000000" w:themeColor="text1"/>
        </w:rPr>
        <w:t>s</w:t>
      </w:r>
      <w:r w:rsidRPr="00C6550D">
        <w:rPr>
          <w:color w:val="000000" w:themeColor="text1"/>
          <w:spacing w:val="1"/>
        </w:rPr>
        <w:t xml:space="preserve"> </w:t>
      </w:r>
      <w:r w:rsidRPr="00C6550D">
        <w:rPr>
          <w:color w:val="000000" w:themeColor="text1"/>
          <w:spacing w:val="3"/>
        </w:rPr>
        <w:t>P</w:t>
      </w:r>
      <w:r w:rsidRPr="00C6550D">
        <w:rPr>
          <w:color w:val="000000" w:themeColor="text1"/>
          <w:spacing w:val="1"/>
        </w:rPr>
        <w:t>r</w:t>
      </w:r>
      <w:r w:rsidRPr="00C6550D">
        <w:rPr>
          <w:color w:val="000000" w:themeColor="text1"/>
          <w:spacing w:val="2"/>
        </w:rPr>
        <w:t>o</w:t>
      </w:r>
      <w:r w:rsidRPr="00C6550D">
        <w:rPr>
          <w:color w:val="000000" w:themeColor="text1"/>
          <w:spacing w:val="3"/>
        </w:rPr>
        <w:t>j</w:t>
      </w:r>
      <w:r w:rsidRPr="00C6550D">
        <w:rPr>
          <w:color w:val="000000" w:themeColor="text1"/>
          <w:spacing w:val="1"/>
        </w:rPr>
        <w:t>e</w:t>
      </w:r>
      <w:r w:rsidRPr="00C6550D">
        <w:rPr>
          <w:color w:val="000000" w:themeColor="text1"/>
          <w:spacing w:val="-1"/>
        </w:rPr>
        <w:t>c</w:t>
      </w:r>
      <w:r w:rsidRPr="00C6550D">
        <w:rPr>
          <w:color w:val="000000" w:themeColor="text1"/>
        </w:rPr>
        <w:t>t</w:t>
      </w:r>
      <w:r w:rsidRPr="00C6550D">
        <w:rPr>
          <w:color w:val="000000" w:themeColor="text1"/>
          <w:spacing w:val="-5"/>
        </w:rPr>
        <w:t xml:space="preserve"> </w:t>
      </w:r>
      <w:r w:rsidRPr="00C6550D">
        <w:rPr>
          <w:color w:val="000000" w:themeColor="text1"/>
        </w:rPr>
        <w:t>sit</w:t>
      </w:r>
      <w:r w:rsidRPr="00C6550D">
        <w:rPr>
          <w:color w:val="000000" w:themeColor="text1"/>
          <w:spacing w:val="1"/>
        </w:rPr>
        <w:t>e</w:t>
      </w:r>
      <w:r w:rsidRPr="00C6550D">
        <w:rPr>
          <w:color w:val="000000" w:themeColor="text1"/>
        </w:rPr>
        <w:t>,</w:t>
      </w:r>
      <w:r w:rsidRPr="00C6550D">
        <w:rPr>
          <w:color w:val="000000" w:themeColor="text1"/>
          <w:spacing w:val="-1"/>
        </w:rPr>
        <w:t xml:space="preserve"> </w:t>
      </w:r>
      <w:r w:rsidRPr="00C6550D">
        <w:rPr>
          <w:color w:val="000000" w:themeColor="text1"/>
        </w:rPr>
        <w:t>t</w:t>
      </w:r>
      <w:r w:rsidRPr="00C6550D">
        <w:rPr>
          <w:color w:val="000000" w:themeColor="text1"/>
          <w:spacing w:val="1"/>
        </w:rPr>
        <w:t>ra</w:t>
      </w:r>
      <w:r w:rsidRPr="00C6550D">
        <w:rPr>
          <w:color w:val="000000" w:themeColor="text1"/>
          <w:spacing w:val="2"/>
        </w:rPr>
        <w:t>n</w:t>
      </w:r>
      <w:r w:rsidRPr="00C6550D">
        <w:rPr>
          <w:color w:val="000000" w:themeColor="text1"/>
        </w:rPr>
        <w:t>s</w:t>
      </w:r>
      <w:r w:rsidRPr="00C6550D">
        <w:rPr>
          <w:color w:val="000000" w:themeColor="text1"/>
          <w:spacing w:val="2"/>
        </w:rPr>
        <w:t>po</w:t>
      </w:r>
      <w:r w:rsidRPr="00C6550D">
        <w:rPr>
          <w:color w:val="000000" w:themeColor="text1"/>
          <w:spacing w:val="1"/>
        </w:rPr>
        <w:t>r</w:t>
      </w:r>
      <w:r w:rsidRPr="00C6550D">
        <w:rPr>
          <w:color w:val="000000" w:themeColor="text1"/>
        </w:rPr>
        <w:t>t</w:t>
      </w:r>
      <w:r w:rsidRPr="00C6550D">
        <w:rPr>
          <w:color w:val="000000" w:themeColor="text1"/>
          <w:spacing w:val="-9"/>
        </w:rPr>
        <w:t xml:space="preserve"> </w:t>
      </w:r>
      <w:r w:rsidRPr="00C6550D">
        <w:rPr>
          <w:color w:val="000000" w:themeColor="text1"/>
        </w:rPr>
        <w:t>to</w:t>
      </w:r>
      <w:r w:rsidRPr="00C6550D">
        <w:rPr>
          <w:color w:val="000000" w:themeColor="text1"/>
          <w:spacing w:val="2"/>
        </w:rPr>
        <w:t xml:space="preserve"> </w:t>
      </w:r>
      <w:r w:rsidRPr="00C6550D">
        <w:rPr>
          <w:color w:val="000000" w:themeColor="text1"/>
        </w:rPr>
        <w:t>su</w:t>
      </w:r>
      <w:r w:rsidRPr="00C6550D">
        <w:rPr>
          <w:color w:val="000000" w:themeColor="text1"/>
          <w:spacing w:val="1"/>
        </w:rPr>
        <w:t>c</w:t>
      </w:r>
      <w:r w:rsidRPr="00C6550D">
        <w:rPr>
          <w:color w:val="000000" w:themeColor="text1"/>
        </w:rPr>
        <w:t>h</w:t>
      </w:r>
      <w:r w:rsidRPr="00C6550D">
        <w:rPr>
          <w:color w:val="000000" w:themeColor="text1"/>
          <w:spacing w:val="-4"/>
        </w:rPr>
        <w:t xml:space="preserve"> </w:t>
      </w:r>
      <w:r w:rsidRPr="00C6550D">
        <w:rPr>
          <w:color w:val="000000" w:themeColor="text1"/>
          <w:spacing w:val="2"/>
        </w:rPr>
        <w:t>p</w:t>
      </w:r>
      <w:r w:rsidRPr="00C6550D">
        <w:rPr>
          <w:color w:val="000000" w:themeColor="text1"/>
        </w:rPr>
        <w:t>l</w:t>
      </w:r>
      <w:r w:rsidRPr="00C6550D">
        <w:rPr>
          <w:color w:val="000000" w:themeColor="text1"/>
          <w:spacing w:val="1"/>
        </w:rPr>
        <w:t>ac</w:t>
      </w:r>
      <w:r w:rsidRPr="00C6550D">
        <w:rPr>
          <w:color w:val="000000" w:themeColor="text1"/>
        </w:rPr>
        <w:t>e</w:t>
      </w:r>
      <w:r w:rsidRPr="00C6550D">
        <w:rPr>
          <w:color w:val="000000" w:themeColor="text1"/>
          <w:spacing w:val="-1"/>
        </w:rPr>
        <w:t xml:space="preserve"> </w:t>
      </w:r>
      <w:r w:rsidRPr="00C6550D">
        <w:rPr>
          <w:color w:val="000000" w:themeColor="text1"/>
          <w:spacing w:val="4"/>
        </w:rPr>
        <w:t>o</w:t>
      </w:r>
      <w:r w:rsidRPr="00C6550D">
        <w:rPr>
          <w:color w:val="000000" w:themeColor="text1"/>
        </w:rPr>
        <w:t>f</w:t>
      </w:r>
      <w:r w:rsidRPr="00C6550D">
        <w:rPr>
          <w:color w:val="000000" w:themeColor="text1"/>
          <w:spacing w:val="-1"/>
        </w:rPr>
        <w:t xml:space="preserve"> </w:t>
      </w:r>
      <w:r w:rsidRPr="00C6550D">
        <w:rPr>
          <w:color w:val="000000" w:themeColor="text1"/>
          <w:spacing w:val="2"/>
        </w:rPr>
        <w:t>d</w:t>
      </w:r>
      <w:r w:rsidRPr="00C6550D">
        <w:rPr>
          <w:color w:val="000000" w:themeColor="text1"/>
          <w:spacing w:val="1"/>
        </w:rPr>
        <w:t>e</w:t>
      </w:r>
      <w:r w:rsidRPr="00C6550D">
        <w:rPr>
          <w:color w:val="000000" w:themeColor="text1"/>
        </w:rPr>
        <w:t>st</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9"/>
        </w:rPr>
        <w:t xml:space="preserve"> </w:t>
      </w:r>
      <w:r w:rsidRPr="00C6550D">
        <w:rPr>
          <w:color w:val="000000" w:themeColor="text1"/>
        </w:rPr>
        <w:t>in</w:t>
      </w:r>
      <w:r w:rsidRPr="00C6550D">
        <w:rPr>
          <w:color w:val="000000" w:themeColor="text1"/>
          <w:spacing w:val="-1"/>
        </w:rPr>
        <w:t xml:space="preserve"> </w:t>
      </w:r>
      <w:r w:rsidRPr="00C6550D">
        <w:rPr>
          <w:color w:val="000000" w:themeColor="text1"/>
          <w:spacing w:val="4"/>
        </w:rPr>
        <w:t>I</w:t>
      </w:r>
      <w:r w:rsidRPr="00C6550D">
        <w:rPr>
          <w:color w:val="000000" w:themeColor="text1"/>
        </w:rPr>
        <w:t>n</w:t>
      </w:r>
      <w:r w:rsidRPr="00C6550D">
        <w:rPr>
          <w:color w:val="000000" w:themeColor="text1"/>
          <w:spacing w:val="2"/>
        </w:rPr>
        <w:t>d</w:t>
      </w:r>
      <w:r w:rsidRPr="00C6550D">
        <w:rPr>
          <w:color w:val="000000" w:themeColor="text1"/>
        </w:rPr>
        <w:t>ia</w:t>
      </w:r>
      <w:r w:rsidRPr="00C6550D">
        <w:rPr>
          <w:color w:val="000000" w:themeColor="text1"/>
          <w:spacing w:val="-3"/>
        </w:rPr>
        <w:t xml:space="preserve"> </w:t>
      </w:r>
      <w:r w:rsidRPr="00C6550D">
        <w:rPr>
          <w:color w:val="000000" w:themeColor="text1"/>
        </w:rPr>
        <w:t>in</w:t>
      </w:r>
      <w:r w:rsidRPr="00C6550D">
        <w:rPr>
          <w:color w:val="000000" w:themeColor="text1"/>
          <w:spacing w:val="1"/>
        </w:rPr>
        <w:t>c</w:t>
      </w:r>
      <w:r w:rsidRPr="00C6550D">
        <w:rPr>
          <w:color w:val="000000" w:themeColor="text1"/>
          <w:spacing w:val="3"/>
        </w:rPr>
        <w:t>l</w:t>
      </w:r>
      <w:r w:rsidRPr="00C6550D">
        <w:rPr>
          <w:color w:val="000000" w:themeColor="text1"/>
        </w:rPr>
        <w:t>u</w:t>
      </w:r>
      <w:r w:rsidRPr="00C6550D">
        <w:rPr>
          <w:color w:val="000000" w:themeColor="text1"/>
          <w:spacing w:val="2"/>
        </w:rPr>
        <w:t>d</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1"/>
        </w:rPr>
        <w:t xml:space="preserve"> </w:t>
      </w:r>
      <w:r w:rsidRPr="00C6550D">
        <w:rPr>
          <w:color w:val="000000" w:themeColor="text1"/>
        </w:rPr>
        <w:t>i</w:t>
      </w:r>
      <w:r w:rsidRPr="00C6550D">
        <w:rPr>
          <w:color w:val="000000" w:themeColor="text1"/>
          <w:spacing w:val="2"/>
        </w:rPr>
        <w:t>ns</w:t>
      </w:r>
      <w:r w:rsidRPr="00C6550D">
        <w:rPr>
          <w:color w:val="000000" w:themeColor="text1"/>
        </w:rPr>
        <w:t>u</w:t>
      </w:r>
      <w:r w:rsidRPr="00C6550D">
        <w:rPr>
          <w:color w:val="000000" w:themeColor="text1"/>
          <w:spacing w:val="1"/>
        </w:rPr>
        <w:t>ra</w:t>
      </w:r>
      <w:r w:rsidRPr="00C6550D">
        <w:rPr>
          <w:color w:val="000000" w:themeColor="text1"/>
        </w:rPr>
        <w:t>n</w:t>
      </w:r>
      <w:r w:rsidRPr="00C6550D">
        <w:rPr>
          <w:color w:val="000000" w:themeColor="text1"/>
          <w:spacing w:val="1"/>
        </w:rPr>
        <w:t>ce</w:t>
      </w:r>
      <w:r w:rsidRPr="00C6550D">
        <w:rPr>
          <w:color w:val="000000" w:themeColor="text1"/>
        </w:rPr>
        <w:t>,</w:t>
      </w:r>
      <w:r w:rsidRPr="00C6550D">
        <w:rPr>
          <w:color w:val="000000" w:themeColor="text1"/>
          <w:spacing w:val="-9"/>
        </w:rPr>
        <w:t xml:space="preserve"> </w:t>
      </w:r>
      <w:r w:rsidRPr="00C6550D">
        <w:rPr>
          <w:color w:val="000000" w:themeColor="text1"/>
          <w:spacing w:val="1"/>
        </w:rPr>
        <w:t>a</w:t>
      </w:r>
      <w:r w:rsidRPr="00C6550D">
        <w:rPr>
          <w:color w:val="000000" w:themeColor="text1"/>
        </w:rPr>
        <w:t>s</w:t>
      </w:r>
      <w:r w:rsidRPr="00C6550D">
        <w:rPr>
          <w:color w:val="000000" w:themeColor="text1"/>
          <w:spacing w:val="3"/>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 xml:space="preserve">l </w:t>
      </w:r>
      <w:r w:rsidRPr="00C6550D">
        <w:rPr>
          <w:color w:val="000000" w:themeColor="text1"/>
          <w:spacing w:val="2"/>
        </w:rPr>
        <w:t>b</w:t>
      </w:r>
      <w:r w:rsidRPr="00C6550D">
        <w:rPr>
          <w:color w:val="000000" w:themeColor="text1"/>
        </w:rPr>
        <w:t>e</w:t>
      </w:r>
      <w:r w:rsidRPr="00C6550D">
        <w:rPr>
          <w:color w:val="000000" w:themeColor="text1"/>
          <w:spacing w:val="10"/>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3"/>
        </w:rPr>
        <w:t xml:space="preserve"> </w:t>
      </w:r>
      <w:r w:rsidRPr="00C6550D">
        <w:rPr>
          <w:color w:val="000000" w:themeColor="text1"/>
        </w:rPr>
        <w:t>in</w:t>
      </w:r>
      <w:r w:rsidRPr="00C6550D">
        <w:rPr>
          <w:color w:val="000000" w:themeColor="text1"/>
          <w:spacing w:val="8"/>
        </w:rPr>
        <w:t xml:space="preserve"> </w:t>
      </w:r>
      <w:r w:rsidRPr="00C6550D">
        <w:rPr>
          <w:color w:val="000000" w:themeColor="text1"/>
          <w:spacing w:val="3"/>
        </w:rPr>
        <w:t>t</w:t>
      </w:r>
      <w:r w:rsidRPr="00C6550D">
        <w:rPr>
          <w:color w:val="000000" w:themeColor="text1"/>
        </w:rPr>
        <w:t>he</w:t>
      </w:r>
      <w:r w:rsidRPr="00C6550D">
        <w:rPr>
          <w:color w:val="000000" w:themeColor="text1"/>
          <w:spacing w:val="9"/>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6"/>
        </w:rPr>
        <w:t xml:space="preserve"> </w:t>
      </w:r>
      <w:r w:rsidRPr="00C6550D">
        <w:rPr>
          <w:color w:val="000000" w:themeColor="text1"/>
          <w:spacing w:val="2"/>
        </w:rPr>
        <w:t>b</w:t>
      </w:r>
      <w:r w:rsidRPr="00C6550D">
        <w:rPr>
          <w:color w:val="000000" w:themeColor="text1"/>
        </w:rPr>
        <w:t>e</w:t>
      </w:r>
      <w:r w:rsidRPr="00C6550D">
        <w:rPr>
          <w:color w:val="000000" w:themeColor="text1"/>
          <w:spacing w:val="10"/>
        </w:rPr>
        <w:t xml:space="preserve"> </w:t>
      </w:r>
      <w:r w:rsidRPr="00C6550D">
        <w:rPr>
          <w:color w:val="000000" w:themeColor="text1"/>
          <w:spacing w:val="1"/>
        </w:rPr>
        <w:t>arra</w:t>
      </w:r>
      <w:r w:rsidRPr="00C6550D">
        <w:rPr>
          <w:color w:val="000000" w:themeColor="text1"/>
          <w:spacing w:val="2"/>
        </w:rPr>
        <w:t>n</w:t>
      </w:r>
      <w:r w:rsidRPr="00C6550D">
        <w:rPr>
          <w:color w:val="000000" w:themeColor="text1"/>
        </w:rPr>
        <w:t>g</w:t>
      </w:r>
      <w:r w:rsidRPr="00C6550D">
        <w:rPr>
          <w:color w:val="000000" w:themeColor="text1"/>
          <w:spacing w:val="1"/>
        </w:rPr>
        <w:t>e</w:t>
      </w:r>
      <w:r w:rsidRPr="00C6550D">
        <w:rPr>
          <w:color w:val="000000" w:themeColor="text1"/>
        </w:rPr>
        <w:t>d</w:t>
      </w:r>
      <w:r w:rsidRPr="00C6550D">
        <w:rPr>
          <w:color w:val="000000" w:themeColor="text1"/>
          <w:spacing w:val="2"/>
        </w:rPr>
        <w:t xml:space="preserve"> </w:t>
      </w:r>
      <w:r w:rsidRPr="00C6550D">
        <w:rPr>
          <w:color w:val="000000" w:themeColor="text1"/>
          <w:spacing w:val="4"/>
        </w:rPr>
        <w:t>b</w:t>
      </w:r>
      <w:r w:rsidRPr="00C6550D">
        <w:rPr>
          <w:color w:val="000000" w:themeColor="text1"/>
        </w:rPr>
        <w:t>y</w:t>
      </w:r>
      <w:r w:rsidRPr="00C6550D">
        <w:rPr>
          <w:color w:val="000000" w:themeColor="text1"/>
          <w:spacing w:val="5"/>
        </w:rPr>
        <w:t xml:space="preserve"> </w:t>
      </w:r>
      <w:r w:rsidRPr="00C6550D">
        <w:rPr>
          <w:color w:val="000000" w:themeColor="text1"/>
        </w:rPr>
        <w:t>the</w:t>
      </w:r>
      <w:r w:rsidRPr="00C6550D">
        <w:rPr>
          <w:color w:val="000000" w:themeColor="text1"/>
          <w:spacing w:val="11"/>
        </w:rPr>
        <w:t xml:space="preserve"> </w:t>
      </w:r>
      <w:r w:rsidRPr="00C6550D">
        <w:rPr>
          <w:color w:val="000000" w:themeColor="text1"/>
          <w:spacing w:val="1"/>
        </w:rPr>
        <w:t>S</w:t>
      </w:r>
      <w:r w:rsidRPr="00C6550D">
        <w:rPr>
          <w:color w:val="000000" w:themeColor="text1"/>
        </w:rPr>
        <w:t>u</w:t>
      </w:r>
      <w:r w:rsidRPr="00C6550D">
        <w:rPr>
          <w:color w:val="000000" w:themeColor="text1"/>
          <w:spacing w:val="4"/>
        </w:rPr>
        <w:t>p</w:t>
      </w:r>
      <w:r w:rsidRPr="00C6550D">
        <w:rPr>
          <w:color w:val="000000" w:themeColor="text1"/>
          <w:spacing w:val="2"/>
        </w:rPr>
        <w:t>p</w:t>
      </w:r>
      <w:r w:rsidRPr="00C6550D">
        <w:rPr>
          <w:color w:val="000000" w:themeColor="text1"/>
        </w:rPr>
        <w:t>li</w:t>
      </w:r>
      <w:r w:rsidRPr="00C6550D">
        <w:rPr>
          <w:color w:val="000000" w:themeColor="text1"/>
          <w:spacing w:val="1"/>
        </w:rPr>
        <w:t>er</w:t>
      </w:r>
      <w:r w:rsidRPr="00C6550D">
        <w:rPr>
          <w:color w:val="000000" w:themeColor="text1"/>
        </w:rPr>
        <w:t xml:space="preserve">, </w:t>
      </w:r>
      <w:r w:rsidRPr="00C6550D">
        <w:rPr>
          <w:color w:val="000000" w:themeColor="text1"/>
          <w:spacing w:val="1"/>
        </w:rPr>
        <w:t>a</w:t>
      </w:r>
      <w:r w:rsidRPr="00C6550D">
        <w:rPr>
          <w:color w:val="000000" w:themeColor="text1"/>
        </w:rPr>
        <w:t>nd</w:t>
      </w:r>
      <w:r w:rsidRPr="00C6550D">
        <w:rPr>
          <w:color w:val="000000" w:themeColor="text1"/>
          <w:spacing w:val="9"/>
        </w:rPr>
        <w:t xml:space="preserve"> </w:t>
      </w:r>
      <w:r w:rsidRPr="00C6550D">
        <w:rPr>
          <w:color w:val="000000" w:themeColor="text1"/>
        </w:rPr>
        <w:t>the</w:t>
      </w:r>
      <w:r w:rsidRPr="00C6550D">
        <w:rPr>
          <w:color w:val="000000" w:themeColor="text1"/>
          <w:spacing w:val="9"/>
        </w:rPr>
        <w:t xml:space="preserve"> </w:t>
      </w:r>
      <w:r w:rsidRPr="00C6550D">
        <w:rPr>
          <w:color w:val="000000" w:themeColor="text1"/>
          <w:spacing w:val="1"/>
        </w:rPr>
        <w:t>re</w:t>
      </w:r>
      <w:r w:rsidRPr="00C6550D">
        <w:rPr>
          <w:color w:val="000000" w:themeColor="text1"/>
        </w:rPr>
        <w:t>l</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spacing w:val="1"/>
        </w:rPr>
        <w:t>c</w:t>
      </w:r>
      <w:r w:rsidRPr="00C6550D">
        <w:rPr>
          <w:color w:val="000000" w:themeColor="text1"/>
          <w:spacing w:val="2"/>
        </w:rPr>
        <w:t>o</w:t>
      </w:r>
      <w:r w:rsidRPr="00C6550D">
        <w:rPr>
          <w:color w:val="000000" w:themeColor="text1"/>
        </w:rPr>
        <w:t>st</w:t>
      </w:r>
      <w:r w:rsidRPr="00C6550D">
        <w:rPr>
          <w:color w:val="000000" w:themeColor="text1"/>
          <w:spacing w:val="7"/>
        </w:rPr>
        <w:t xml:space="preserve"> </w:t>
      </w:r>
      <w:r w:rsidRPr="00C6550D">
        <w:rPr>
          <w:color w:val="000000" w:themeColor="text1"/>
        </w:rPr>
        <w:t>sh</w:t>
      </w:r>
      <w:r w:rsidRPr="00C6550D">
        <w:rPr>
          <w:color w:val="000000" w:themeColor="text1"/>
          <w:spacing w:val="3"/>
        </w:rPr>
        <w:t>a</w:t>
      </w:r>
      <w:r w:rsidRPr="00C6550D">
        <w:rPr>
          <w:color w:val="000000" w:themeColor="text1"/>
        </w:rPr>
        <w:t>ll</w:t>
      </w:r>
      <w:r w:rsidRPr="00C6550D">
        <w:rPr>
          <w:color w:val="000000" w:themeColor="text1"/>
          <w:spacing w:val="6"/>
        </w:rPr>
        <w:t xml:space="preserve"> </w:t>
      </w:r>
      <w:r w:rsidRPr="00C6550D">
        <w:rPr>
          <w:color w:val="000000" w:themeColor="text1"/>
          <w:spacing w:val="2"/>
        </w:rPr>
        <w:t>b</w:t>
      </w:r>
      <w:r w:rsidRPr="00C6550D">
        <w:rPr>
          <w:color w:val="000000" w:themeColor="text1"/>
        </w:rPr>
        <w:t>e</w:t>
      </w:r>
      <w:r w:rsidRPr="00C6550D">
        <w:rPr>
          <w:color w:val="000000" w:themeColor="text1"/>
          <w:spacing w:val="10"/>
        </w:rPr>
        <w:t xml:space="preserve"> </w:t>
      </w:r>
      <w:r w:rsidRPr="00C6550D">
        <w:rPr>
          <w:color w:val="000000" w:themeColor="text1"/>
        </w:rPr>
        <w:t>in</w:t>
      </w:r>
      <w:r w:rsidRPr="00C6550D">
        <w:rPr>
          <w:color w:val="000000" w:themeColor="text1"/>
          <w:spacing w:val="1"/>
        </w:rPr>
        <w:t>c</w:t>
      </w:r>
      <w:r w:rsidRPr="00C6550D">
        <w:rPr>
          <w:color w:val="000000" w:themeColor="text1"/>
        </w:rPr>
        <w:t>lu</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3"/>
        </w:rPr>
        <w:t xml:space="preserve"> </w:t>
      </w:r>
      <w:r w:rsidRPr="00C6550D">
        <w:rPr>
          <w:color w:val="000000" w:themeColor="text1"/>
        </w:rPr>
        <w:t>in</w:t>
      </w:r>
      <w:r w:rsidRPr="00C6550D">
        <w:rPr>
          <w:color w:val="000000" w:themeColor="text1"/>
          <w:spacing w:val="11"/>
        </w:rPr>
        <w:t xml:space="preserve"> </w:t>
      </w:r>
      <w:r w:rsidRPr="00C6550D">
        <w:rPr>
          <w:color w:val="000000" w:themeColor="text1"/>
        </w:rPr>
        <w:t>t</w:t>
      </w:r>
      <w:r w:rsidRPr="00C6550D">
        <w:rPr>
          <w:color w:val="000000" w:themeColor="text1"/>
          <w:spacing w:val="2"/>
        </w:rPr>
        <w:t>h</w:t>
      </w:r>
      <w:r w:rsidRPr="00C6550D">
        <w:rPr>
          <w:color w:val="000000" w:themeColor="text1"/>
        </w:rPr>
        <w:t>e 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p>
    <w:p w:rsidR="00FE7AB7" w:rsidRPr="00C6550D" w:rsidRDefault="00FE7AB7">
      <w:pPr>
        <w:spacing w:before="9" w:line="120" w:lineRule="exact"/>
        <w:rPr>
          <w:color w:val="000000" w:themeColor="text1"/>
          <w:sz w:val="12"/>
          <w:szCs w:val="12"/>
        </w:rPr>
      </w:pPr>
    </w:p>
    <w:p w:rsidR="00FE7AB7" w:rsidRPr="00C6550D" w:rsidRDefault="002B432B">
      <w:pPr>
        <w:spacing w:line="220" w:lineRule="exact"/>
        <w:ind w:left="120"/>
        <w:rPr>
          <w:color w:val="000000" w:themeColor="text1"/>
        </w:rPr>
      </w:pPr>
      <w:r w:rsidRPr="00C6550D">
        <w:rPr>
          <w:b/>
          <w:color w:val="000000" w:themeColor="text1"/>
          <w:spacing w:val="1"/>
        </w:rPr>
        <w:t>12</w:t>
      </w:r>
      <w:r w:rsidRPr="00C6550D">
        <w:rPr>
          <w:b/>
          <w:color w:val="000000" w:themeColor="text1"/>
        </w:rPr>
        <w:t xml:space="preserve">.   </w:t>
      </w:r>
      <w:r w:rsidRPr="00C6550D">
        <w:rPr>
          <w:b/>
          <w:color w:val="000000" w:themeColor="text1"/>
          <w:spacing w:val="46"/>
        </w:rPr>
        <w:t xml:space="preserve"> </w:t>
      </w:r>
      <w:r w:rsidRPr="00C6550D">
        <w:rPr>
          <w:b/>
          <w:color w:val="000000" w:themeColor="text1"/>
          <w:spacing w:val="-1"/>
        </w:rPr>
        <w:t>I</w:t>
      </w:r>
      <w:r w:rsidRPr="00C6550D">
        <w:rPr>
          <w:b/>
          <w:color w:val="000000" w:themeColor="text1"/>
        </w:rPr>
        <w:t>n</w:t>
      </w:r>
      <w:r w:rsidRPr="00C6550D">
        <w:rPr>
          <w:b/>
          <w:color w:val="000000" w:themeColor="text1"/>
          <w:spacing w:val="1"/>
        </w:rPr>
        <w:t>c</w:t>
      </w:r>
      <w:r w:rsidRPr="00C6550D">
        <w:rPr>
          <w:b/>
          <w:color w:val="000000" w:themeColor="text1"/>
        </w:rPr>
        <w:t>id</w:t>
      </w:r>
      <w:r w:rsidRPr="00C6550D">
        <w:rPr>
          <w:b/>
          <w:color w:val="000000" w:themeColor="text1"/>
          <w:spacing w:val="3"/>
        </w:rPr>
        <w:t>e</w:t>
      </w:r>
      <w:r w:rsidRPr="00C6550D">
        <w:rPr>
          <w:b/>
          <w:color w:val="000000" w:themeColor="text1"/>
        </w:rPr>
        <w:t>n</w:t>
      </w:r>
      <w:r w:rsidRPr="00C6550D">
        <w:rPr>
          <w:b/>
          <w:color w:val="000000" w:themeColor="text1"/>
          <w:spacing w:val="1"/>
        </w:rPr>
        <w:t>ta</w:t>
      </w:r>
      <w:r w:rsidRPr="00C6550D">
        <w:rPr>
          <w:b/>
          <w:color w:val="000000" w:themeColor="text1"/>
        </w:rPr>
        <w:t>l</w:t>
      </w:r>
      <w:r w:rsidRPr="00C6550D">
        <w:rPr>
          <w:b/>
          <w:color w:val="000000" w:themeColor="text1"/>
          <w:spacing w:val="-9"/>
        </w:rPr>
        <w:t xml:space="preserve"> </w:t>
      </w:r>
      <w:r w:rsidRPr="00C6550D">
        <w:rPr>
          <w:b/>
          <w:color w:val="000000" w:themeColor="text1"/>
        </w:rPr>
        <w:t>S</w:t>
      </w:r>
      <w:r w:rsidRPr="00C6550D">
        <w:rPr>
          <w:b/>
          <w:color w:val="000000" w:themeColor="text1"/>
          <w:spacing w:val="1"/>
        </w:rPr>
        <w:t>erv</w:t>
      </w:r>
      <w:r w:rsidRPr="00C6550D">
        <w:rPr>
          <w:b/>
          <w:color w:val="000000" w:themeColor="text1"/>
        </w:rPr>
        <w:t>i</w:t>
      </w:r>
      <w:r w:rsidRPr="00C6550D">
        <w:rPr>
          <w:b/>
          <w:color w:val="000000" w:themeColor="text1"/>
          <w:spacing w:val="1"/>
        </w:rPr>
        <w:t>ce</w:t>
      </w:r>
      <w:r w:rsidRPr="00C6550D">
        <w:rPr>
          <w:b/>
          <w:color w:val="000000" w:themeColor="text1"/>
        </w:rPr>
        <w:t>s</w:t>
      </w:r>
    </w:p>
    <w:p w:rsidR="00FE7AB7" w:rsidRPr="00C6550D" w:rsidRDefault="00FE7AB7">
      <w:pPr>
        <w:spacing w:before="13" w:line="200" w:lineRule="exact"/>
        <w:rPr>
          <w:color w:val="000000" w:themeColor="text1"/>
        </w:rPr>
      </w:pPr>
    </w:p>
    <w:p w:rsidR="00FE7AB7" w:rsidRPr="00C6550D" w:rsidRDefault="002B432B">
      <w:pPr>
        <w:spacing w:before="24" w:line="275" w:lineRule="auto"/>
        <w:ind w:left="619" w:right="365" w:hanging="499"/>
        <w:rPr>
          <w:color w:val="000000" w:themeColor="text1"/>
        </w:rPr>
      </w:pPr>
      <w:r w:rsidRPr="00C6550D">
        <w:rPr>
          <w:color w:val="000000" w:themeColor="text1"/>
          <w:spacing w:val="2"/>
        </w:rPr>
        <w:t>12</w:t>
      </w:r>
      <w:r w:rsidRPr="00C6550D">
        <w:rPr>
          <w:color w:val="000000" w:themeColor="text1"/>
          <w:spacing w:val="1"/>
        </w:rPr>
        <w:t>.</w:t>
      </w:r>
      <w:r w:rsidRPr="00C6550D">
        <w:rPr>
          <w:color w:val="000000" w:themeColor="text1"/>
        </w:rPr>
        <w:t>1</w:t>
      </w:r>
      <w:r w:rsidRPr="00C6550D">
        <w:rPr>
          <w:color w:val="000000" w:themeColor="text1"/>
          <w:spacing w:val="-7"/>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rPr>
        <w:t>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3"/>
        </w:rPr>
        <w:t>m</w:t>
      </w:r>
      <w:r w:rsidRPr="00C6550D">
        <w:rPr>
          <w:color w:val="000000" w:themeColor="text1"/>
          <w:spacing w:val="3"/>
        </w:rPr>
        <w:t>a</w:t>
      </w:r>
      <w:r w:rsidRPr="00C6550D">
        <w:rPr>
          <w:color w:val="000000" w:themeColor="text1"/>
        </w:rPr>
        <w:t>y</w:t>
      </w:r>
      <w:r w:rsidRPr="00C6550D">
        <w:rPr>
          <w:color w:val="000000" w:themeColor="text1"/>
          <w:spacing w:val="-6"/>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re</w:t>
      </w:r>
      <w:r w:rsidRPr="00C6550D">
        <w:rPr>
          <w:color w:val="000000" w:themeColor="text1"/>
        </w:rPr>
        <w:t>d</w:t>
      </w:r>
      <w:r w:rsidRPr="00C6550D">
        <w:rPr>
          <w:color w:val="000000" w:themeColor="text1"/>
          <w:spacing w:val="-9"/>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rPr>
        <w:t>e</w:t>
      </w:r>
      <w:r w:rsidRPr="00C6550D">
        <w:rPr>
          <w:color w:val="000000" w:themeColor="text1"/>
          <w:spacing w:val="-10"/>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7"/>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w:t>
      </w:r>
      <w:r w:rsidRPr="00C6550D">
        <w:rPr>
          <w:color w:val="000000" w:themeColor="text1"/>
          <w:spacing w:val="2"/>
        </w:rPr>
        <w:t>h</w:t>
      </w:r>
      <w:r w:rsidRPr="00C6550D">
        <w:rPr>
          <w:color w:val="000000" w:themeColor="text1"/>
        </w:rPr>
        <w:t>e</w:t>
      </w:r>
      <w:r w:rsidRPr="00C6550D">
        <w:rPr>
          <w:color w:val="000000" w:themeColor="text1"/>
          <w:spacing w:val="-2"/>
        </w:rPr>
        <w:t xml:space="preserve"> </w:t>
      </w:r>
      <w:r w:rsidRPr="00C6550D">
        <w:rPr>
          <w:color w:val="000000" w:themeColor="text1"/>
          <w:spacing w:val="-1"/>
        </w:rPr>
        <w:t>f</w:t>
      </w:r>
      <w:r w:rsidRPr="00C6550D">
        <w:rPr>
          <w:color w:val="000000" w:themeColor="text1"/>
          <w:spacing w:val="2"/>
        </w:rPr>
        <w:t>o</w:t>
      </w:r>
      <w:r w:rsidRPr="00C6550D">
        <w:rPr>
          <w:color w:val="000000" w:themeColor="text1"/>
        </w:rPr>
        <w:t>ll</w:t>
      </w:r>
      <w:r w:rsidRPr="00C6550D">
        <w:rPr>
          <w:color w:val="000000" w:themeColor="text1"/>
          <w:spacing w:val="4"/>
        </w:rPr>
        <w:t>o</w:t>
      </w:r>
      <w:r w:rsidRPr="00C6550D">
        <w:rPr>
          <w:color w:val="000000" w:themeColor="text1"/>
          <w:spacing w:val="-1"/>
        </w:rPr>
        <w:t>w</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4"/>
        </w:rPr>
        <w:t xml:space="preserve"> </w:t>
      </w:r>
      <w:r w:rsidRPr="00C6550D">
        <w:rPr>
          <w:color w:val="000000" w:themeColor="text1"/>
        </w:rPr>
        <w:t>s</w:t>
      </w:r>
      <w:r w:rsidRPr="00C6550D">
        <w:rPr>
          <w:color w:val="000000" w:themeColor="text1"/>
          <w:spacing w:val="1"/>
        </w:rPr>
        <w:t>e</w:t>
      </w:r>
      <w:r w:rsidRPr="00C6550D">
        <w:rPr>
          <w:color w:val="000000" w:themeColor="text1"/>
          <w:spacing w:val="4"/>
        </w:rPr>
        <w:t>r</w:t>
      </w:r>
      <w:r w:rsidRPr="00C6550D">
        <w:rPr>
          <w:color w:val="000000" w:themeColor="text1"/>
        </w:rPr>
        <w:t>vi</w:t>
      </w:r>
      <w:r w:rsidRPr="00C6550D">
        <w:rPr>
          <w:color w:val="000000" w:themeColor="text1"/>
          <w:spacing w:val="1"/>
        </w:rPr>
        <w:t>ce</w:t>
      </w:r>
      <w:r w:rsidRPr="00C6550D">
        <w:rPr>
          <w:color w:val="000000" w:themeColor="text1"/>
        </w:rPr>
        <w:t>s,</w:t>
      </w:r>
      <w:r w:rsidRPr="00C6550D">
        <w:rPr>
          <w:color w:val="000000" w:themeColor="text1"/>
          <w:spacing w:val="-10"/>
        </w:rPr>
        <w:t xml:space="preserve"> </w:t>
      </w:r>
      <w:r w:rsidRPr="00C6550D">
        <w:rPr>
          <w:color w:val="000000" w:themeColor="text1"/>
          <w:spacing w:val="3"/>
        </w:rPr>
        <w:t>i</w:t>
      </w:r>
      <w:r w:rsidRPr="00C6550D">
        <w:rPr>
          <w:color w:val="000000" w:themeColor="text1"/>
        </w:rPr>
        <w:t>n</w:t>
      </w:r>
      <w:r w:rsidRPr="00C6550D">
        <w:rPr>
          <w:color w:val="000000" w:themeColor="text1"/>
          <w:spacing w:val="1"/>
        </w:rPr>
        <w:t>c</w:t>
      </w:r>
      <w:r w:rsidRPr="00C6550D">
        <w:rPr>
          <w:color w:val="000000" w:themeColor="text1"/>
        </w:rPr>
        <w:t>lu</w:t>
      </w:r>
      <w:r w:rsidRPr="00C6550D">
        <w:rPr>
          <w:color w:val="000000" w:themeColor="text1"/>
          <w:spacing w:val="2"/>
        </w:rPr>
        <w:t>d</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3"/>
        </w:rPr>
        <w:t xml:space="preserve"> </w:t>
      </w:r>
      <w:r w:rsidRPr="00C6550D">
        <w:rPr>
          <w:color w:val="000000" w:themeColor="text1"/>
          <w:spacing w:val="1"/>
        </w:rPr>
        <w:t>a</w:t>
      </w:r>
      <w:r w:rsidRPr="00C6550D">
        <w:rPr>
          <w:color w:val="000000" w:themeColor="text1"/>
          <w:spacing w:val="2"/>
        </w:rPr>
        <w:t>dd</w:t>
      </w:r>
      <w:r w:rsidRPr="00C6550D">
        <w:rPr>
          <w:color w:val="000000" w:themeColor="text1"/>
        </w:rPr>
        <w:t>iti</w:t>
      </w:r>
      <w:r w:rsidRPr="00C6550D">
        <w:rPr>
          <w:color w:val="000000" w:themeColor="text1"/>
          <w:spacing w:val="2"/>
        </w:rPr>
        <w:t>o</w:t>
      </w:r>
      <w:r w:rsidRPr="00C6550D">
        <w:rPr>
          <w:color w:val="000000" w:themeColor="text1"/>
        </w:rPr>
        <w:t>n</w:t>
      </w:r>
      <w:r w:rsidRPr="00C6550D">
        <w:rPr>
          <w:color w:val="000000" w:themeColor="text1"/>
          <w:spacing w:val="1"/>
        </w:rPr>
        <w:t>a</w:t>
      </w:r>
      <w:r w:rsidRPr="00C6550D">
        <w:rPr>
          <w:color w:val="000000" w:themeColor="text1"/>
        </w:rPr>
        <w:t>l</w:t>
      </w:r>
      <w:r w:rsidRPr="00C6550D">
        <w:rPr>
          <w:color w:val="000000" w:themeColor="text1"/>
          <w:spacing w:val="-11"/>
        </w:rPr>
        <w:t xml:space="preserve"> </w:t>
      </w:r>
      <w:r w:rsidRPr="00C6550D">
        <w:rPr>
          <w:color w:val="000000" w:themeColor="text1"/>
        </w:rPr>
        <w:t>s</w:t>
      </w:r>
      <w:r w:rsidRPr="00C6550D">
        <w:rPr>
          <w:color w:val="000000" w:themeColor="text1"/>
          <w:spacing w:val="1"/>
        </w:rPr>
        <w:t>er</w:t>
      </w:r>
      <w:r w:rsidRPr="00C6550D">
        <w:rPr>
          <w:color w:val="000000" w:themeColor="text1"/>
          <w:spacing w:val="2"/>
        </w:rPr>
        <w:t>v</w:t>
      </w:r>
      <w:r w:rsidRPr="00C6550D">
        <w:rPr>
          <w:color w:val="000000" w:themeColor="text1"/>
        </w:rPr>
        <w:t>i</w:t>
      </w:r>
      <w:r w:rsidRPr="00C6550D">
        <w:rPr>
          <w:color w:val="000000" w:themeColor="text1"/>
          <w:spacing w:val="1"/>
        </w:rPr>
        <w:t>ce</w:t>
      </w:r>
      <w:r w:rsidRPr="00C6550D">
        <w:rPr>
          <w:color w:val="000000" w:themeColor="text1"/>
        </w:rPr>
        <w:t>s,</w:t>
      </w:r>
      <w:r w:rsidRPr="00C6550D">
        <w:rPr>
          <w:color w:val="000000" w:themeColor="text1"/>
          <w:spacing w:val="-10"/>
        </w:rPr>
        <w:t xml:space="preserve"> </w:t>
      </w:r>
      <w:r w:rsidRPr="00C6550D">
        <w:rPr>
          <w:color w:val="000000" w:themeColor="text1"/>
          <w:spacing w:val="3"/>
        </w:rPr>
        <w:t>i</w:t>
      </w:r>
      <w:r w:rsidRPr="00C6550D">
        <w:rPr>
          <w:color w:val="000000" w:themeColor="text1"/>
        </w:rPr>
        <w:t xml:space="preserve">f </w:t>
      </w:r>
      <w:r w:rsidRPr="00C6550D">
        <w:rPr>
          <w:color w:val="000000" w:themeColor="text1"/>
          <w:spacing w:val="1"/>
        </w:rPr>
        <w:t>a</w:t>
      </w:r>
      <w:r w:rsidRPr="00C6550D">
        <w:rPr>
          <w:color w:val="000000" w:themeColor="text1"/>
          <w:spacing w:val="2"/>
        </w:rPr>
        <w:t>n</w:t>
      </w:r>
      <w:r w:rsidRPr="00C6550D">
        <w:rPr>
          <w:color w:val="000000" w:themeColor="text1"/>
          <w:spacing w:val="-3"/>
        </w:rPr>
        <w:t>y</w:t>
      </w:r>
      <w:r w:rsidRPr="00C6550D">
        <w:rPr>
          <w:color w:val="000000" w:themeColor="text1"/>
        </w:rPr>
        <w:t>,</w:t>
      </w:r>
      <w:r w:rsidRPr="00C6550D">
        <w:rPr>
          <w:color w:val="000000" w:themeColor="text1"/>
          <w:spacing w:val="-5"/>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rPr>
        <w:t>in</w:t>
      </w:r>
      <w:r w:rsidRPr="00C6550D">
        <w:rPr>
          <w:color w:val="000000" w:themeColor="text1"/>
          <w:spacing w:val="-1"/>
        </w:rPr>
        <w:t xml:space="preserve"> </w:t>
      </w:r>
      <w:r w:rsidRPr="00C6550D">
        <w:rPr>
          <w:color w:val="000000" w:themeColor="text1"/>
          <w:spacing w:val="1"/>
        </w:rPr>
        <w:t>S</w:t>
      </w:r>
      <w:r w:rsidRPr="00C6550D">
        <w:rPr>
          <w:color w:val="000000" w:themeColor="text1"/>
          <w:spacing w:val="3"/>
        </w:rPr>
        <w:t>C</w:t>
      </w:r>
      <w:r w:rsidRPr="00C6550D">
        <w:rPr>
          <w:color w:val="000000" w:themeColor="text1"/>
        </w:rPr>
        <w:t>C:</w:t>
      </w:r>
    </w:p>
    <w:p w:rsidR="00FE7AB7" w:rsidRPr="00C6550D" w:rsidRDefault="00FE7AB7">
      <w:pPr>
        <w:spacing w:before="4" w:line="160" w:lineRule="exact"/>
        <w:rPr>
          <w:color w:val="000000" w:themeColor="text1"/>
          <w:sz w:val="17"/>
          <w:szCs w:val="17"/>
        </w:rPr>
      </w:pPr>
    </w:p>
    <w:p w:rsidR="00FE7AB7" w:rsidRPr="00C6550D" w:rsidRDefault="002B432B">
      <w:pPr>
        <w:spacing w:line="488" w:lineRule="auto"/>
        <w:ind w:left="619" w:right="1339"/>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44"/>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6"/>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su</w:t>
      </w:r>
      <w:r w:rsidRPr="00C6550D">
        <w:rPr>
          <w:color w:val="000000" w:themeColor="text1"/>
          <w:spacing w:val="2"/>
        </w:rPr>
        <w:t>p</w:t>
      </w:r>
      <w:r w:rsidRPr="00C6550D">
        <w:rPr>
          <w:color w:val="000000" w:themeColor="text1"/>
          <w:spacing w:val="1"/>
        </w:rPr>
        <w:t>er</w:t>
      </w:r>
      <w:r w:rsidRPr="00C6550D">
        <w:rPr>
          <w:color w:val="000000" w:themeColor="text1"/>
        </w:rPr>
        <w:t>v</w:t>
      </w:r>
      <w:r w:rsidRPr="00C6550D">
        <w:rPr>
          <w:color w:val="000000" w:themeColor="text1"/>
          <w:spacing w:val="3"/>
        </w:rPr>
        <w:t>i</w:t>
      </w:r>
      <w:r w:rsidRPr="00C6550D">
        <w:rPr>
          <w:color w:val="000000" w:themeColor="text1"/>
        </w:rPr>
        <w:t>si</w:t>
      </w:r>
      <w:r w:rsidRPr="00C6550D">
        <w:rPr>
          <w:color w:val="000000" w:themeColor="text1"/>
          <w:spacing w:val="2"/>
        </w:rPr>
        <w:t>o</w:t>
      </w:r>
      <w:r w:rsidRPr="00C6550D">
        <w:rPr>
          <w:color w:val="000000" w:themeColor="text1"/>
        </w:rPr>
        <w:t>n</w:t>
      </w:r>
      <w:r w:rsidRPr="00C6550D">
        <w:rPr>
          <w:color w:val="000000" w:themeColor="text1"/>
          <w:spacing w:val="-16"/>
        </w:rPr>
        <w:t xml:space="preserve"> </w:t>
      </w:r>
      <w:r w:rsidRPr="00C6550D">
        <w:rPr>
          <w:color w:val="000000" w:themeColor="text1"/>
          <w:spacing w:val="4"/>
        </w:rPr>
        <w:t>o</w:t>
      </w:r>
      <w:r w:rsidRPr="00C6550D">
        <w:rPr>
          <w:color w:val="000000" w:themeColor="text1"/>
        </w:rPr>
        <w:t>f</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on</w:t>
      </w:r>
      <w:r w:rsidRPr="00C6550D">
        <w:rPr>
          <w:color w:val="000000" w:themeColor="text1"/>
          <w:spacing w:val="-1"/>
        </w:rPr>
        <w:t>-</w:t>
      </w:r>
      <w:r w:rsidRPr="00C6550D">
        <w:rPr>
          <w:color w:val="000000" w:themeColor="text1"/>
        </w:rPr>
        <w:t>site</w:t>
      </w:r>
      <w:r w:rsidRPr="00C6550D">
        <w:rPr>
          <w:color w:val="000000" w:themeColor="text1"/>
          <w:spacing w:val="-8"/>
        </w:rPr>
        <w:t xml:space="preserve"> </w:t>
      </w:r>
      <w:r w:rsidRPr="00C6550D">
        <w:rPr>
          <w:color w:val="000000" w:themeColor="text1"/>
          <w:spacing w:val="3"/>
        </w:rPr>
        <w:t>a</w:t>
      </w:r>
      <w:r w:rsidRPr="00C6550D">
        <w:rPr>
          <w:color w:val="000000" w:themeColor="text1"/>
        </w:rPr>
        <w:t>ss</w:t>
      </w:r>
      <w:r w:rsidRPr="00C6550D">
        <w:rPr>
          <w:color w:val="000000" w:themeColor="text1"/>
          <w:spacing w:val="3"/>
        </w:rPr>
        <w:t>e</w:t>
      </w:r>
      <w:r w:rsidRPr="00C6550D">
        <w:rPr>
          <w:color w:val="000000" w:themeColor="text1"/>
          <w:spacing w:val="-3"/>
        </w:rPr>
        <w:t>m</w:t>
      </w:r>
      <w:r w:rsidRPr="00C6550D">
        <w:rPr>
          <w:color w:val="000000" w:themeColor="text1"/>
          <w:spacing w:val="4"/>
        </w:rPr>
        <w:t>b</w:t>
      </w:r>
      <w:r w:rsidRPr="00C6550D">
        <w:rPr>
          <w:color w:val="000000" w:themeColor="text1"/>
          <w:spacing w:val="3"/>
        </w:rPr>
        <w:t>l</w:t>
      </w:r>
      <w:r w:rsidRPr="00C6550D">
        <w:rPr>
          <w:color w:val="000000" w:themeColor="text1"/>
        </w:rPr>
        <w:t>y</w:t>
      </w:r>
      <w:r w:rsidRPr="00C6550D">
        <w:rPr>
          <w:color w:val="000000" w:themeColor="text1"/>
          <w:spacing w:val="-15"/>
        </w:rPr>
        <w:t xml:space="preserve"> </w:t>
      </w:r>
      <w:r w:rsidRPr="00C6550D">
        <w:rPr>
          <w:color w:val="000000" w:themeColor="text1"/>
          <w:spacing w:val="3"/>
        </w:rPr>
        <w:t>a</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2"/>
        </w:rPr>
        <w:t>o</w:t>
      </w:r>
      <w:r w:rsidRPr="00C6550D">
        <w:rPr>
          <w:color w:val="000000" w:themeColor="text1"/>
        </w:rPr>
        <w:t>r</w:t>
      </w:r>
      <w:r w:rsidRPr="00C6550D">
        <w:rPr>
          <w:color w:val="000000" w:themeColor="text1"/>
          <w:spacing w:val="-7"/>
        </w:rPr>
        <w:t xml:space="preserve"> </w:t>
      </w:r>
      <w:r w:rsidRPr="00C6550D">
        <w:rPr>
          <w:color w:val="000000" w:themeColor="text1"/>
        </w:rPr>
        <w:t>st</w:t>
      </w:r>
      <w:r w:rsidRPr="00C6550D">
        <w:rPr>
          <w:color w:val="000000" w:themeColor="text1"/>
          <w:spacing w:val="1"/>
        </w:rPr>
        <w:t>ar</w:t>
      </w:r>
      <w:r w:rsidRPr="00C6550D">
        <w:rPr>
          <w:color w:val="000000" w:themeColor="text1"/>
        </w:rPr>
        <w:t>t</w:t>
      </w:r>
      <w:r w:rsidRPr="00C6550D">
        <w:rPr>
          <w:color w:val="000000" w:themeColor="text1"/>
          <w:spacing w:val="-1"/>
        </w:rPr>
        <w:t>-</w:t>
      </w:r>
      <w:r w:rsidRPr="00C6550D">
        <w:rPr>
          <w:color w:val="000000" w:themeColor="text1"/>
        </w:rPr>
        <w:t>up</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spacing w:val="1"/>
        </w:rPr>
        <w:t>G</w:t>
      </w:r>
      <w:r w:rsidRPr="00C6550D">
        <w:rPr>
          <w:color w:val="000000" w:themeColor="text1"/>
          <w:spacing w:val="2"/>
        </w:rPr>
        <w:t>ood</w:t>
      </w:r>
      <w:r w:rsidRPr="00C6550D">
        <w:rPr>
          <w:color w:val="000000" w:themeColor="text1"/>
        </w:rPr>
        <w:t xml:space="preserve">s; </w:t>
      </w: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31"/>
        </w:rPr>
        <w:t xml:space="preserve"> </w:t>
      </w:r>
      <w:r w:rsidRPr="00C6550D">
        <w:rPr>
          <w:color w:val="000000" w:themeColor="text1"/>
          <w:spacing w:val="-1"/>
        </w:rPr>
        <w:t>f</w:t>
      </w:r>
      <w:r w:rsidRPr="00C6550D">
        <w:rPr>
          <w:color w:val="000000" w:themeColor="text1"/>
        </w:rPr>
        <w:t>u</w:t>
      </w:r>
      <w:r w:rsidRPr="00C6550D">
        <w:rPr>
          <w:color w:val="000000" w:themeColor="text1"/>
          <w:spacing w:val="4"/>
        </w:rPr>
        <w:t>r</w:t>
      </w:r>
      <w:r w:rsidRPr="00C6550D">
        <w:rPr>
          <w:color w:val="000000" w:themeColor="text1"/>
        </w:rPr>
        <w:t>ni</w:t>
      </w:r>
      <w:r w:rsidRPr="00C6550D">
        <w:rPr>
          <w:color w:val="000000" w:themeColor="text1"/>
          <w:spacing w:val="2"/>
        </w:rPr>
        <w:t>s</w:t>
      </w:r>
      <w:r w:rsidRPr="00C6550D">
        <w:rPr>
          <w:color w:val="000000" w:themeColor="text1"/>
        </w:rPr>
        <w:t>h</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5"/>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w:t>
      </w:r>
      <w:r w:rsidRPr="00C6550D">
        <w:rPr>
          <w:color w:val="000000" w:themeColor="text1"/>
          <w:spacing w:val="2"/>
        </w:rPr>
        <w:t>oo</w:t>
      </w:r>
      <w:r w:rsidRPr="00C6550D">
        <w:rPr>
          <w:color w:val="000000" w:themeColor="text1"/>
        </w:rPr>
        <w:t>ls</w:t>
      </w:r>
      <w:r w:rsidRPr="00C6550D">
        <w:rPr>
          <w:color w:val="000000" w:themeColor="text1"/>
          <w:spacing w:val="-7"/>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re</w:t>
      </w:r>
      <w:r w:rsidRPr="00C6550D">
        <w:rPr>
          <w:color w:val="000000" w:themeColor="text1"/>
        </w:rPr>
        <w:t>d</w:t>
      </w:r>
      <w:r w:rsidRPr="00C6550D">
        <w:rPr>
          <w:color w:val="000000" w:themeColor="text1"/>
          <w:spacing w:val="-9"/>
        </w:rPr>
        <w:t xml:space="preserve"> </w:t>
      </w:r>
      <w:r w:rsidRPr="00C6550D">
        <w:rPr>
          <w:color w:val="000000" w:themeColor="text1"/>
          <w:spacing w:val="-1"/>
        </w:rPr>
        <w:t>f</w:t>
      </w:r>
      <w:r w:rsidRPr="00C6550D">
        <w:rPr>
          <w:color w:val="000000" w:themeColor="text1"/>
          <w:spacing w:val="4"/>
        </w:rPr>
        <w:t>o</w:t>
      </w:r>
      <w:r w:rsidRPr="00C6550D">
        <w:rPr>
          <w:color w:val="000000" w:themeColor="text1"/>
        </w:rPr>
        <w:t>r</w:t>
      </w:r>
      <w:r w:rsidRPr="00C6550D">
        <w:rPr>
          <w:color w:val="000000" w:themeColor="text1"/>
          <w:spacing w:val="-3"/>
        </w:rPr>
        <w:t xml:space="preserve"> </w:t>
      </w:r>
      <w:r w:rsidRPr="00C6550D">
        <w:rPr>
          <w:color w:val="000000" w:themeColor="text1"/>
          <w:spacing w:val="1"/>
        </w:rPr>
        <w:t>a</w:t>
      </w:r>
      <w:r w:rsidRPr="00C6550D">
        <w:rPr>
          <w:color w:val="000000" w:themeColor="text1"/>
        </w:rPr>
        <w:t>ss</w:t>
      </w:r>
      <w:r w:rsidRPr="00C6550D">
        <w:rPr>
          <w:color w:val="000000" w:themeColor="text1"/>
          <w:spacing w:val="3"/>
        </w:rPr>
        <w:t>e</w:t>
      </w:r>
      <w:r w:rsidRPr="00C6550D">
        <w:rPr>
          <w:color w:val="000000" w:themeColor="text1"/>
          <w:spacing w:val="-3"/>
        </w:rPr>
        <w:t>m</w:t>
      </w:r>
      <w:r w:rsidRPr="00C6550D">
        <w:rPr>
          <w:color w:val="000000" w:themeColor="text1"/>
          <w:spacing w:val="2"/>
        </w:rPr>
        <w:t>b</w:t>
      </w:r>
      <w:r w:rsidRPr="00C6550D">
        <w:rPr>
          <w:color w:val="000000" w:themeColor="text1"/>
          <w:spacing w:val="3"/>
        </w:rPr>
        <w:t>l</w:t>
      </w:r>
      <w:r w:rsidRPr="00C6550D">
        <w:rPr>
          <w:color w:val="000000" w:themeColor="text1"/>
        </w:rPr>
        <w:t>y</w:t>
      </w:r>
      <w:r w:rsidRPr="00C6550D">
        <w:rPr>
          <w:color w:val="000000" w:themeColor="text1"/>
          <w:spacing w:val="-13"/>
        </w:rPr>
        <w:t xml:space="preserve"> </w:t>
      </w:r>
      <w:r w:rsidRPr="00C6550D">
        <w:rPr>
          <w:color w:val="000000" w:themeColor="text1"/>
          <w:spacing w:val="1"/>
        </w:rPr>
        <w:t>a</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2"/>
        </w:rPr>
        <w:t>o</w:t>
      </w:r>
      <w:r w:rsidRPr="00C6550D">
        <w:rPr>
          <w:color w:val="000000" w:themeColor="text1"/>
        </w:rPr>
        <w:t>r</w:t>
      </w:r>
      <w:r w:rsidRPr="00C6550D">
        <w:rPr>
          <w:color w:val="000000" w:themeColor="text1"/>
          <w:spacing w:val="-5"/>
        </w:rPr>
        <w:t xml:space="preserve"> </w:t>
      </w:r>
      <w:r w:rsidRPr="00C6550D">
        <w:rPr>
          <w:color w:val="000000" w:themeColor="text1"/>
          <w:spacing w:val="-3"/>
        </w:rPr>
        <w:t>m</w:t>
      </w:r>
      <w:r w:rsidRPr="00C6550D">
        <w:rPr>
          <w:color w:val="000000" w:themeColor="text1"/>
          <w:spacing w:val="1"/>
        </w:rPr>
        <w:t>a</w:t>
      </w:r>
      <w:r w:rsidRPr="00C6550D">
        <w:rPr>
          <w:color w:val="000000" w:themeColor="text1"/>
          <w:spacing w:val="3"/>
        </w:rPr>
        <w:t>i</w:t>
      </w:r>
      <w:r w:rsidRPr="00C6550D">
        <w:rPr>
          <w:color w:val="000000" w:themeColor="text1"/>
        </w:rPr>
        <w:t>nt</w:t>
      </w:r>
      <w:r w:rsidRPr="00C6550D">
        <w:rPr>
          <w:color w:val="000000" w:themeColor="text1"/>
          <w:spacing w:val="3"/>
        </w:rPr>
        <w:t>e</w:t>
      </w:r>
      <w:r w:rsidRPr="00C6550D">
        <w:rPr>
          <w:color w:val="000000" w:themeColor="text1"/>
        </w:rPr>
        <w:t>n</w:t>
      </w:r>
      <w:r w:rsidRPr="00C6550D">
        <w:rPr>
          <w:color w:val="000000" w:themeColor="text1"/>
          <w:spacing w:val="1"/>
        </w:rPr>
        <w:t>a</w:t>
      </w:r>
      <w:r w:rsidRPr="00C6550D">
        <w:rPr>
          <w:color w:val="000000" w:themeColor="text1"/>
        </w:rPr>
        <w:t>n</w:t>
      </w:r>
      <w:r w:rsidRPr="00C6550D">
        <w:rPr>
          <w:color w:val="000000" w:themeColor="text1"/>
          <w:spacing w:val="3"/>
        </w:rPr>
        <w:t>c</w:t>
      </w:r>
      <w:r w:rsidRPr="00C6550D">
        <w:rPr>
          <w:color w:val="000000" w:themeColor="text1"/>
        </w:rPr>
        <w:t>e</w:t>
      </w:r>
      <w:r w:rsidRPr="00C6550D">
        <w:rPr>
          <w:color w:val="000000" w:themeColor="text1"/>
          <w:spacing w:val="-14"/>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p>
    <w:p w:rsidR="00FE7AB7" w:rsidRPr="00C6550D" w:rsidRDefault="002B432B">
      <w:pPr>
        <w:spacing w:before="8"/>
        <w:ind w:left="619"/>
        <w:rPr>
          <w:color w:val="000000" w:themeColor="text1"/>
        </w:rPr>
      </w:pPr>
      <w:r w:rsidRPr="00C6550D">
        <w:rPr>
          <w:color w:val="000000" w:themeColor="text1"/>
          <w:spacing w:val="1"/>
        </w:rPr>
        <w:t>(c</w:t>
      </w:r>
      <w:r w:rsidRPr="00C6550D">
        <w:rPr>
          <w:color w:val="000000" w:themeColor="text1"/>
        </w:rPr>
        <w:t xml:space="preserve">)  </w:t>
      </w:r>
      <w:r w:rsidRPr="00C6550D">
        <w:rPr>
          <w:color w:val="000000" w:themeColor="text1"/>
          <w:spacing w:val="44"/>
        </w:rPr>
        <w:t xml:space="preserve"> </w:t>
      </w:r>
      <w:r w:rsidRPr="00C6550D">
        <w:rPr>
          <w:color w:val="000000" w:themeColor="text1"/>
          <w:spacing w:val="-1"/>
        </w:rPr>
        <w:t>f</w:t>
      </w:r>
      <w:r w:rsidRPr="00C6550D">
        <w:rPr>
          <w:color w:val="000000" w:themeColor="text1"/>
        </w:rPr>
        <w:t>u</w:t>
      </w:r>
      <w:r w:rsidRPr="00C6550D">
        <w:rPr>
          <w:color w:val="000000" w:themeColor="text1"/>
          <w:spacing w:val="4"/>
        </w:rPr>
        <w:t>r</w:t>
      </w:r>
      <w:r w:rsidRPr="00C6550D">
        <w:rPr>
          <w:color w:val="000000" w:themeColor="text1"/>
        </w:rPr>
        <w:t>ni</w:t>
      </w:r>
      <w:r w:rsidRPr="00C6550D">
        <w:rPr>
          <w:color w:val="000000" w:themeColor="text1"/>
          <w:spacing w:val="2"/>
        </w:rPr>
        <w:t>s</w:t>
      </w:r>
      <w:r w:rsidRPr="00C6550D">
        <w:rPr>
          <w:color w:val="000000" w:themeColor="text1"/>
        </w:rPr>
        <w:t>h</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5"/>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a</w:t>
      </w:r>
      <w:r w:rsidRPr="00C6550D">
        <w:rPr>
          <w:color w:val="000000" w:themeColor="text1"/>
        </w:rPr>
        <w:t>il</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spacing w:val="2"/>
        </w:rPr>
        <w:t>op</w:t>
      </w:r>
      <w:r w:rsidRPr="00C6550D">
        <w:rPr>
          <w:color w:val="000000" w:themeColor="text1"/>
          <w:spacing w:val="1"/>
        </w:rPr>
        <w:t>era</w:t>
      </w:r>
      <w:r w:rsidRPr="00C6550D">
        <w:rPr>
          <w:color w:val="000000" w:themeColor="text1"/>
        </w:rPr>
        <w:t>tions</w:t>
      </w:r>
      <w:r w:rsidRPr="00C6550D">
        <w:rPr>
          <w:color w:val="000000" w:themeColor="text1"/>
          <w:spacing w:val="-14"/>
        </w:rPr>
        <w:t xml:space="preserve"> </w:t>
      </w:r>
      <w:r w:rsidRPr="00C6550D">
        <w:rPr>
          <w:color w:val="000000" w:themeColor="text1"/>
          <w:spacing w:val="3"/>
        </w:rPr>
        <w:t>a</w:t>
      </w:r>
      <w:r w:rsidRPr="00C6550D">
        <w:rPr>
          <w:color w:val="000000" w:themeColor="text1"/>
        </w:rPr>
        <w:t xml:space="preserve">nd </w:t>
      </w:r>
      <w:r w:rsidRPr="00C6550D">
        <w:rPr>
          <w:color w:val="000000" w:themeColor="text1"/>
          <w:spacing w:val="-3"/>
        </w:rPr>
        <w:t>m</w:t>
      </w:r>
      <w:r w:rsidRPr="00C6550D">
        <w:rPr>
          <w:color w:val="000000" w:themeColor="text1"/>
          <w:spacing w:val="1"/>
        </w:rPr>
        <w:t>a</w:t>
      </w:r>
      <w:r w:rsidRPr="00C6550D">
        <w:rPr>
          <w:color w:val="000000" w:themeColor="text1"/>
          <w:spacing w:val="3"/>
        </w:rPr>
        <w:t>i</w:t>
      </w:r>
      <w:r w:rsidRPr="00C6550D">
        <w:rPr>
          <w:color w:val="000000" w:themeColor="text1"/>
        </w:rPr>
        <w:t>nt</w:t>
      </w:r>
      <w:r w:rsidRPr="00C6550D">
        <w:rPr>
          <w:color w:val="000000" w:themeColor="text1"/>
          <w:spacing w:val="3"/>
        </w:rPr>
        <w:t>e</w:t>
      </w:r>
      <w:r w:rsidRPr="00C6550D">
        <w:rPr>
          <w:color w:val="000000" w:themeColor="text1"/>
        </w:rPr>
        <w:t>n</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1"/>
        </w:rPr>
        <w:t xml:space="preserve"> </w:t>
      </w:r>
      <w:r w:rsidRPr="00C6550D">
        <w:rPr>
          <w:color w:val="000000" w:themeColor="text1"/>
        </w:rPr>
        <w:t>m</w:t>
      </w:r>
      <w:r w:rsidRPr="00C6550D">
        <w:rPr>
          <w:color w:val="000000" w:themeColor="text1"/>
          <w:spacing w:val="3"/>
        </w:rPr>
        <w:t>a</w:t>
      </w:r>
      <w:r w:rsidRPr="00C6550D">
        <w:rPr>
          <w:color w:val="000000" w:themeColor="text1"/>
        </w:rPr>
        <w:t>nu</w:t>
      </w:r>
      <w:r w:rsidRPr="00C6550D">
        <w:rPr>
          <w:color w:val="000000" w:themeColor="text1"/>
          <w:spacing w:val="1"/>
        </w:rPr>
        <w:t>a</w:t>
      </w:r>
      <w:r w:rsidRPr="00C6550D">
        <w:rPr>
          <w:color w:val="000000" w:themeColor="text1"/>
        </w:rPr>
        <w:t>l</w:t>
      </w:r>
      <w:r w:rsidRPr="00C6550D">
        <w:rPr>
          <w:color w:val="000000" w:themeColor="text1"/>
          <w:spacing w:val="-6"/>
        </w:rPr>
        <w:t xml:space="preserve"> </w:t>
      </w:r>
      <w:r w:rsidRPr="00C6550D">
        <w:rPr>
          <w:color w:val="000000" w:themeColor="text1"/>
          <w:spacing w:val="-1"/>
        </w:rPr>
        <w:t>f</w:t>
      </w:r>
      <w:r w:rsidRPr="00C6550D">
        <w:rPr>
          <w:color w:val="000000" w:themeColor="text1"/>
          <w:spacing w:val="4"/>
        </w:rPr>
        <w:t>o</w:t>
      </w:r>
      <w:r w:rsidRPr="00C6550D">
        <w:rPr>
          <w:color w:val="000000" w:themeColor="text1"/>
        </w:rPr>
        <w:t>r</w:t>
      </w:r>
      <w:r w:rsidRPr="00C6550D">
        <w:rPr>
          <w:color w:val="000000" w:themeColor="text1"/>
          <w:spacing w:val="-3"/>
        </w:rPr>
        <w:t xml:space="preserve"> </w:t>
      </w:r>
      <w:r w:rsidRPr="00C6550D">
        <w:rPr>
          <w:color w:val="000000" w:themeColor="text1"/>
          <w:spacing w:val="1"/>
        </w:rPr>
        <w:t>eac</w:t>
      </w:r>
      <w:r w:rsidRPr="00C6550D">
        <w:rPr>
          <w:color w:val="000000" w:themeColor="text1"/>
        </w:rPr>
        <w:t>h</w:t>
      </w:r>
      <w:r w:rsidRPr="00C6550D">
        <w:rPr>
          <w:color w:val="000000" w:themeColor="text1"/>
          <w:spacing w:val="-5"/>
        </w:rPr>
        <w:t xml:space="preserve"> </w:t>
      </w:r>
      <w:r w:rsidRPr="00C6550D">
        <w:rPr>
          <w:color w:val="000000" w:themeColor="text1"/>
          <w:spacing w:val="1"/>
        </w:rPr>
        <w:t>a</w:t>
      </w:r>
      <w:r w:rsidRPr="00C6550D">
        <w:rPr>
          <w:color w:val="000000" w:themeColor="text1"/>
          <w:spacing w:val="2"/>
        </w:rPr>
        <w:t>pp</w:t>
      </w:r>
      <w:r w:rsidRPr="00C6550D">
        <w:rPr>
          <w:color w:val="000000" w:themeColor="text1"/>
          <w:spacing w:val="1"/>
        </w:rPr>
        <w:t>r</w:t>
      </w:r>
      <w:r w:rsidRPr="00C6550D">
        <w:rPr>
          <w:color w:val="000000" w:themeColor="text1"/>
        </w:rPr>
        <w:t>o</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a</w:t>
      </w:r>
      <w:r w:rsidRPr="00C6550D">
        <w:rPr>
          <w:color w:val="000000" w:themeColor="text1"/>
        </w:rPr>
        <w:t>te</w:t>
      </w:r>
      <w:r w:rsidRPr="00C6550D">
        <w:rPr>
          <w:color w:val="000000" w:themeColor="text1"/>
          <w:spacing w:val="-13"/>
        </w:rPr>
        <w:t xml:space="preserve"> </w:t>
      </w:r>
      <w:r w:rsidRPr="00C6550D">
        <w:rPr>
          <w:color w:val="000000" w:themeColor="text1"/>
        </w:rPr>
        <w:t>unit</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su</w:t>
      </w:r>
      <w:r w:rsidRPr="00C6550D">
        <w:rPr>
          <w:color w:val="000000" w:themeColor="text1"/>
          <w:spacing w:val="2"/>
        </w:rPr>
        <w:t>p</w:t>
      </w:r>
      <w:r w:rsidRPr="00C6550D">
        <w:rPr>
          <w:color w:val="000000" w:themeColor="text1"/>
          <w:spacing w:val="4"/>
        </w:rPr>
        <w:t>p</w:t>
      </w:r>
      <w:r w:rsidRPr="00C6550D">
        <w:rPr>
          <w:color w:val="000000" w:themeColor="text1"/>
        </w:rPr>
        <w:t>li</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p>
    <w:p w:rsidR="00FE7AB7" w:rsidRPr="00C6550D" w:rsidRDefault="00FE7AB7">
      <w:pPr>
        <w:spacing w:before="18" w:line="220" w:lineRule="exact"/>
        <w:rPr>
          <w:color w:val="000000" w:themeColor="text1"/>
          <w:sz w:val="22"/>
          <w:szCs w:val="22"/>
        </w:rPr>
      </w:pPr>
    </w:p>
    <w:p w:rsidR="00FE7AB7" w:rsidRPr="00C6550D" w:rsidRDefault="002B432B">
      <w:pPr>
        <w:spacing w:line="259" w:lineRule="auto"/>
        <w:ind w:left="1039" w:right="88" w:hanging="420"/>
        <w:jc w:val="both"/>
        <w:rPr>
          <w:color w:val="000000" w:themeColor="text1"/>
        </w:rPr>
      </w:pPr>
      <w:r w:rsidRPr="00C6550D">
        <w:rPr>
          <w:color w:val="000000" w:themeColor="text1"/>
          <w:spacing w:val="1"/>
        </w:rPr>
        <w:t>(</w:t>
      </w:r>
      <w:r w:rsidRPr="00C6550D">
        <w:rPr>
          <w:color w:val="000000" w:themeColor="text1"/>
          <w:spacing w:val="2"/>
        </w:rPr>
        <w:t>d</w:t>
      </w:r>
      <w:r w:rsidRPr="00C6550D">
        <w:rPr>
          <w:color w:val="000000" w:themeColor="text1"/>
        </w:rPr>
        <w:t xml:space="preserve">)  </w:t>
      </w:r>
      <w:r w:rsidRPr="00C6550D">
        <w:rPr>
          <w:color w:val="000000" w:themeColor="text1"/>
          <w:spacing w:val="19"/>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
        </w:rPr>
        <w:t xml:space="preserve"> </w:t>
      </w:r>
      <w:r w:rsidRPr="00C6550D">
        <w:rPr>
          <w:color w:val="000000" w:themeColor="text1"/>
          <w:spacing w:val="2"/>
        </w:rPr>
        <w:t>o</w:t>
      </w:r>
      <w:r w:rsidRPr="00C6550D">
        <w:rPr>
          <w:color w:val="000000" w:themeColor="text1"/>
        </w:rPr>
        <w:t>r</w:t>
      </w:r>
      <w:r w:rsidRPr="00C6550D">
        <w:rPr>
          <w:color w:val="000000" w:themeColor="text1"/>
          <w:spacing w:val="15"/>
        </w:rPr>
        <w:t xml:space="preserve"> </w:t>
      </w:r>
      <w:r w:rsidRPr="00C6550D">
        <w:rPr>
          <w:color w:val="000000" w:themeColor="text1"/>
        </w:rPr>
        <w:t>su</w:t>
      </w:r>
      <w:r w:rsidRPr="00C6550D">
        <w:rPr>
          <w:color w:val="000000" w:themeColor="text1"/>
          <w:spacing w:val="2"/>
        </w:rPr>
        <w:t>p</w:t>
      </w:r>
      <w:r w:rsidRPr="00C6550D">
        <w:rPr>
          <w:color w:val="000000" w:themeColor="text1"/>
          <w:spacing w:val="1"/>
        </w:rPr>
        <w:t>er</w:t>
      </w:r>
      <w:r w:rsidRPr="00C6550D">
        <w:rPr>
          <w:color w:val="000000" w:themeColor="text1"/>
        </w:rPr>
        <w:t>visi</w:t>
      </w:r>
      <w:r w:rsidRPr="00C6550D">
        <w:rPr>
          <w:color w:val="000000" w:themeColor="text1"/>
          <w:spacing w:val="4"/>
        </w:rPr>
        <w:t>o</w:t>
      </w:r>
      <w:r w:rsidRPr="00C6550D">
        <w:rPr>
          <w:color w:val="000000" w:themeColor="text1"/>
        </w:rPr>
        <w:t xml:space="preserve">n </w:t>
      </w:r>
      <w:r w:rsidRPr="00C6550D">
        <w:rPr>
          <w:color w:val="000000" w:themeColor="text1"/>
          <w:spacing w:val="2"/>
        </w:rPr>
        <w:t>o</w:t>
      </w:r>
      <w:r w:rsidRPr="00C6550D">
        <w:rPr>
          <w:color w:val="000000" w:themeColor="text1"/>
        </w:rPr>
        <w:t>r</w:t>
      </w:r>
      <w:r w:rsidRPr="00C6550D">
        <w:rPr>
          <w:color w:val="000000" w:themeColor="text1"/>
          <w:spacing w:val="15"/>
        </w:rPr>
        <w:t xml:space="preserve"> </w:t>
      </w:r>
      <w:r w:rsidRPr="00C6550D">
        <w:rPr>
          <w:color w:val="000000" w:themeColor="text1"/>
          <w:spacing w:val="-3"/>
        </w:rPr>
        <w:t>m</w:t>
      </w:r>
      <w:r w:rsidRPr="00C6550D">
        <w:rPr>
          <w:color w:val="000000" w:themeColor="text1"/>
          <w:spacing w:val="1"/>
        </w:rPr>
        <w:t>a</w:t>
      </w:r>
      <w:r w:rsidRPr="00C6550D">
        <w:rPr>
          <w:color w:val="000000" w:themeColor="text1"/>
          <w:spacing w:val="3"/>
        </w:rPr>
        <w:t>i</w:t>
      </w:r>
      <w:r w:rsidRPr="00C6550D">
        <w:rPr>
          <w:color w:val="000000" w:themeColor="text1"/>
        </w:rPr>
        <w:t>nt</w:t>
      </w:r>
      <w:r w:rsidRPr="00C6550D">
        <w:rPr>
          <w:color w:val="000000" w:themeColor="text1"/>
          <w:spacing w:val="3"/>
        </w:rPr>
        <w:t>e</w:t>
      </w:r>
      <w:r w:rsidRPr="00C6550D">
        <w:rPr>
          <w:color w:val="000000" w:themeColor="text1"/>
        </w:rPr>
        <w:t>n</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3"/>
        </w:rPr>
        <w:t xml:space="preserve"> a</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2"/>
        </w:rPr>
        <w:t>o</w:t>
      </w:r>
      <w:r w:rsidRPr="00C6550D">
        <w:rPr>
          <w:color w:val="000000" w:themeColor="text1"/>
        </w:rPr>
        <w:t>r</w:t>
      </w:r>
      <w:r w:rsidRPr="00C6550D">
        <w:rPr>
          <w:color w:val="000000" w:themeColor="text1"/>
          <w:spacing w:val="10"/>
        </w:rPr>
        <w:t xml:space="preserve"> </w:t>
      </w:r>
      <w:r w:rsidRPr="00C6550D">
        <w:rPr>
          <w:color w:val="000000" w:themeColor="text1"/>
          <w:spacing w:val="1"/>
        </w:rPr>
        <w:t>re</w:t>
      </w:r>
      <w:r w:rsidRPr="00C6550D">
        <w:rPr>
          <w:color w:val="000000" w:themeColor="text1"/>
          <w:spacing w:val="2"/>
        </w:rPr>
        <w:t>p</w:t>
      </w:r>
      <w:r w:rsidRPr="00C6550D">
        <w:rPr>
          <w:color w:val="000000" w:themeColor="text1"/>
          <w:spacing w:val="1"/>
        </w:rPr>
        <w:t>a</w:t>
      </w:r>
      <w:r w:rsidRPr="00C6550D">
        <w:rPr>
          <w:color w:val="000000" w:themeColor="text1"/>
        </w:rPr>
        <w:t>ir</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12"/>
        </w:rPr>
        <w:t xml:space="preserve"> </w:t>
      </w:r>
      <w:r w:rsidRPr="00C6550D">
        <w:rPr>
          <w:color w:val="000000" w:themeColor="text1"/>
        </w:rPr>
        <w:t>the</w:t>
      </w:r>
      <w:r w:rsidRPr="00C6550D">
        <w:rPr>
          <w:color w:val="000000" w:themeColor="text1"/>
          <w:spacing w:val="14"/>
        </w:rPr>
        <w:t xml:space="preserve"> </w:t>
      </w:r>
      <w:r w:rsidRPr="00C6550D">
        <w:rPr>
          <w:color w:val="000000" w:themeColor="text1"/>
        </w:rPr>
        <w:t>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6"/>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4"/>
        </w:rPr>
        <w:t xml:space="preserve"> </w:t>
      </w:r>
      <w:r w:rsidRPr="00C6550D">
        <w:rPr>
          <w:color w:val="000000" w:themeColor="text1"/>
        </w:rPr>
        <w:t>a</w:t>
      </w:r>
      <w:r w:rsidRPr="00C6550D">
        <w:rPr>
          <w:color w:val="000000" w:themeColor="text1"/>
          <w:spacing w:val="12"/>
        </w:rPr>
        <w:t xml:space="preserve">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w:t>
      </w:r>
      <w:r w:rsidRPr="00C6550D">
        <w:rPr>
          <w:color w:val="000000" w:themeColor="text1"/>
        </w:rPr>
        <w:t>d</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12"/>
        </w:rPr>
        <w:t xml:space="preserve"> </w:t>
      </w:r>
      <w:r w:rsidRPr="00C6550D">
        <w:rPr>
          <w:color w:val="000000" w:themeColor="text1"/>
        </w:rPr>
        <w:t xml:space="preserve">time </w:t>
      </w:r>
      <w:r w:rsidRPr="00C6550D">
        <w:rPr>
          <w:color w:val="000000" w:themeColor="text1"/>
          <w:spacing w:val="1"/>
        </w:rPr>
        <w:t>a</w:t>
      </w:r>
      <w:r w:rsidRPr="00C6550D">
        <w:rPr>
          <w:color w:val="000000" w:themeColor="text1"/>
        </w:rPr>
        <w:t>g</w:t>
      </w:r>
      <w:r w:rsidRPr="00C6550D">
        <w:rPr>
          <w:color w:val="000000" w:themeColor="text1"/>
          <w:spacing w:val="1"/>
        </w:rPr>
        <w:t>ree</w:t>
      </w:r>
      <w:r w:rsidRPr="00C6550D">
        <w:rPr>
          <w:color w:val="000000" w:themeColor="text1"/>
        </w:rPr>
        <w:t>d</w:t>
      </w:r>
      <w:r w:rsidRPr="00C6550D">
        <w:rPr>
          <w:color w:val="000000" w:themeColor="text1"/>
          <w:spacing w:val="-3"/>
        </w:rPr>
        <w:t xml:space="preserve"> </w:t>
      </w:r>
      <w:r w:rsidRPr="00C6550D">
        <w:rPr>
          <w:color w:val="000000" w:themeColor="text1"/>
          <w:spacing w:val="4"/>
        </w:rPr>
        <w:t>b</w:t>
      </w:r>
      <w:r w:rsidRPr="00C6550D">
        <w:rPr>
          <w:color w:val="000000" w:themeColor="text1"/>
        </w:rPr>
        <w:t>y</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ar</w:t>
      </w:r>
      <w:r w:rsidRPr="00C6550D">
        <w:rPr>
          <w:color w:val="000000" w:themeColor="text1"/>
        </w:rPr>
        <w:t>ti</w:t>
      </w:r>
      <w:r w:rsidRPr="00C6550D">
        <w:rPr>
          <w:color w:val="000000" w:themeColor="text1"/>
          <w:spacing w:val="1"/>
        </w:rPr>
        <w:t>e</w:t>
      </w:r>
      <w:r w:rsidRPr="00C6550D">
        <w:rPr>
          <w:color w:val="000000" w:themeColor="text1"/>
        </w:rPr>
        <w:t>s,</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rPr>
        <w:t>th</w:t>
      </w:r>
      <w:r w:rsidRPr="00C6550D">
        <w:rPr>
          <w:color w:val="000000" w:themeColor="text1"/>
          <w:spacing w:val="1"/>
        </w:rPr>
        <w:t>a</w:t>
      </w:r>
      <w:r w:rsidRPr="00C6550D">
        <w:rPr>
          <w:color w:val="000000" w:themeColor="text1"/>
        </w:rPr>
        <w:t>t</w:t>
      </w:r>
      <w:r w:rsidRPr="00C6550D">
        <w:rPr>
          <w:color w:val="000000" w:themeColor="text1"/>
          <w:spacing w:val="1"/>
        </w:rPr>
        <w:t xml:space="preserve"> </w:t>
      </w:r>
      <w:r w:rsidRPr="00C6550D">
        <w:rPr>
          <w:color w:val="000000" w:themeColor="text1"/>
        </w:rPr>
        <w:t>th</w:t>
      </w:r>
      <w:r w:rsidRPr="00C6550D">
        <w:rPr>
          <w:color w:val="000000" w:themeColor="text1"/>
          <w:spacing w:val="3"/>
        </w:rPr>
        <w:t>i</w:t>
      </w:r>
      <w:r w:rsidRPr="00C6550D">
        <w:rPr>
          <w:color w:val="000000" w:themeColor="text1"/>
        </w:rPr>
        <w:t>s s</w:t>
      </w:r>
      <w:r w:rsidRPr="00C6550D">
        <w:rPr>
          <w:color w:val="000000" w:themeColor="text1"/>
          <w:spacing w:val="1"/>
        </w:rPr>
        <w:t>er</w:t>
      </w:r>
      <w:r w:rsidRPr="00C6550D">
        <w:rPr>
          <w:color w:val="000000" w:themeColor="text1"/>
        </w:rPr>
        <w:t>vi</w:t>
      </w:r>
      <w:r w:rsidRPr="00C6550D">
        <w:rPr>
          <w:color w:val="000000" w:themeColor="text1"/>
          <w:spacing w:val="1"/>
        </w:rPr>
        <w:t>c</w:t>
      </w:r>
      <w:r w:rsidRPr="00C6550D">
        <w:rPr>
          <w:color w:val="000000" w:themeColor="text1"/>
        </w:rPr>
        <w:t>e</w:t>
      </w:r>
      <w:r w:rsidRPr="00C6550D">
        <w:rPr>
          <w:color w:val="000000" w:themeColor="text1"/>
          <w:spacing w:val="-2"/>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2"/>
        </w:rPr>
        <w:t xml:space="preserve"> </w:t>
      </w:r>
      <w:r w:rsidRPr="00C6550D">
        <w:rPr>
          <w:color w:val="000000" w:themeColor="text1"/>
          <w:spacing w:val="1"/>
        </w:rPr>
        <w:t>re</w:t>
      </w:r>
      <w:r w:rsidRPr="00C6550D">
        <w:rPr>
          <w:color w:val="000000" w:themeColor="text1"/>
          <w:spacing w:val="3"/>
        </w:rPr>
        <w:t>l</w:t>
      </w:r>
      <w:r w:rsidRPr="00C6550D">
        <w:rPr>
          <w:color w:val="000000" w:themeColor="text1"/>
        </w:rPr>
        <w:t>i</w:t>
      </w:r>
      <w:r w:rsidRPr="00C6550D">
        <w:rPr>
          <w:color w:val="000000" w:themeColor="text1"/>
          <w:spacing w:val="1"/>
        </w:rPr>
        <w:t>e</w:t>
      </w:r>
      <w:r w:rsidRPr="00C6550D">
        <w:rPr>
          <w:color w:val="000000" w:themeColor="text1"/>
        </w:rPr>
        <w:t>ve</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3"/>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4"/>
        </w:rPr>
        <w:t>o</w:t>
      </w:r>
      <w:r w:rsidRPr="00C6550D">
        <w:rPr>
          <w:color w:val="000000" w:themeColor="text1"/>
        </w:rPr>
        <w:t>f</w:t>
      </w:r>
      <w:r w:rsidRPr="00C6550D">
        <w:rPr>
          <w:color w:val="000000" w:themeColor="text1"/>
          <w:spacing w:val="-1"/>
        </w:rPr>
        <w:t xml:space="preserve"> </w:t>
      </w:r>
      <w:r w:rsidRPr="00C6550D">
        <w:rPr>
          <w:color w:val="000000" w:themeColor="text1"/>
          <w:spacing w:val="3"/>
        </w:rPr>
        <w:t>a</w:t>
      </w:r>
      <w:r w:rsidRPr="00C6550D">
        <w:rPr>
          <w:color w:val="000000" w:themeColor="text1"/>
          <w:spacing w:val="2"/>
        </w:rPr>
        <w:t>n</w:t>
      </w:r>
      <w:r w:rsidRPr="00C6550D">
        <w:rPr>
          <w:color w:val="000000" w:themeColor="text1"/>
        </w:rPr>
        <w:t xml:space="preserve">y </w:t>
      </w:r>
      <w:r w:rsidRPr="00C6550D">
        <w:rPr>
          <w:color w:val="000000" w:themeColor="text1"/>
          <w:spacing w:val="-1"/>
        </w:rPr>
        <w:t>w</w:t>
      </w:r>
      <w:r w:rsidRPr="00C6550D">
        <w:rPr>
          <w:color w:val="000000" w:themeColor="text1"/>
          <w:spacing w:val="1"/>
        </w:rPr>
        <w:t>arra</w:t>
      </w:r>
      <w:r w:rsidRPr="00C6550D">
        <w:rPr>
          <w:color w:val="000000" w:themeColor="text1"/>
        </w:rPr>
        <w:t>n</w:t>
      </w:r>
      <w:r w:rsidRPr="00C6550D">
        <w:rPr>
          <w:color w:val="000000" w:themeColor="text1"/>
          <w:spacing w:val="3"/>
        </w:rPr>
        <w:t>t</w:t>
      </w:r>
      <w:r w:rsidRPr="00C6550D">
        <w:rPr>
          <w:color w:val="000000" w:themeColor="text1"/>
        </w:rPr>
        <w:t>y</w:t>
      </w:r>
      <w:r w:rsidRPr="00C6550D">
        <w:rPr>
          <w:color w:val="000000" w:themeColor="text1"/>
          <w:spacing w:val="-10"/>
        </w:rPr>
        <w:t xml:space="preserve"> </w:t>
      </w:r>
      <w:r w:rsidRPr="00C6550D">
        <w:rPr>
          <w:color w:val="000000" w:themeColor="text1"/>
          <w:spacing w:val="2"/>
        </w:rPr>
        <w:t>ob</w:t>
      </w:r>
      <w:r w:rsidRPr="00C6550D">
        <w:rPr>
          <w:color w:val="000000" w:themeColor="text1"/>
        </w:rPr>
        <w:t>lig</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spacing w:val="2"/>
        </w:rPr>
        <w:t>n</w:t>
      </w:r>
      <w:r w:rsidRPr="00C6550D">
        <w:rPr>
          <w:color w:val="000000" w:themeColor="text1"/>
        </w:rPr>
        <w:t>s 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w:t>
      </w:r>
      <w:r w:rsidRPr="00C6550D">
        <w:rPr>
          <w:color w:val="000000" w:themeColor="text1"/>
          <w:spacing w:val="2"/>
        </w:rPr>
        <w:t>h</w:t>
      </w:r>
      <w:r w:rsidRPr="00C6550D">
        <w:rPr>
          <w:color w:val="000000" w:themeColor="text1"/>
        </w:rPr>
        <w:t>is</w:t>
      </w:r>
      <w:r w:rsidRPr="00C6550D">
        <w:rPr>
          <w:color w:val="000000" w:themeColor="text1"/>
          <w:spacing w:val="-5"/>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1"/>
        </w:rPr>
        <w:t>a</w:t>
      </w:r>
      <w:r w:rsidRPr="00C6550D">
        <w:rPr>
          <w:color w:val="000000" w:themeColor="text1"/>
        </w:rPr>
        <w:t>nd</w:t>
      </w:r>
    </w:p>
    <w:p w:rsidR="00FE7AB7" w:rsidRPr="00C6550D" w:rsidRDefault="00FE7AB7">
      <w:pPr>
        <w:spacing w:before="2" w:line="180" w:lineRule="exact"/>
        <w:rPr>
          <w:color w:val="000000" w:themeColor="text1"/>
          <w:sz w:val="19"/>
          <w:szCs w:val="19"/>
        </w:rPr>
      </w:pPr>
    </w:p>
    <w:p w:rsidR="00FE7AB7" w:rsidRPr="00C6550D" w:rsidRDefault="002B432B">
      <w:pPr>
        <w:spacing w:line="277" w:lineRule="auto"/>
        <w:ind w:left="1039" w:right="87" w:hanging="420"/>
        <w:jc w:val="both"/>
        <w:rPr>
          <w:color w:val="000000" w:themeColor="text1"/>
        </w:rPr>
      </w:pPr>
      <w:r w:rsidRPr="00C6550D">
        <w:rPr>
          <w:color w:val="000000" w:themeColor="text1"/>
          <w:spacing w:val="1"/>
        </w:rPr>
        <w:t>(e</w:t>
      </w:r>
      <w:r w:rsidRPr="00C6550D">
        <w:rPr>
          <w:color w:val="000000" w:themeColor="text1"/>
        </w:rPr>
        <w:t xml:space="preserve">)  </w:t>
      </w:r>
      <w:r w:rsidRPr="00C6550D">
        <w:rPr>
          <w:color w:val="000000" w:themeColor="text1"/>
          <w:spacing w:val="44"/>
        </w:rPr>
        <w:t xml:space="preserve"> </w:t>
      </w:r>
      <w:r w:rsidRPr="00C6550D">
        <w:rPr>
          <w:color w:val="000000" w:themeColor="text1"/>
        </w:rPr>
        <w:t>t</w:t>
      </w:r>
      <w:r w:rsidRPr="00C6550D">
        <w:rPr>
          <w:color w:val="000000" w:themeColor="text1"/>
          <w:spacing w:val="1"/>
        </w:rPr>
        <w:t>ra</w:t>
      </w:r>
      <w:r w:rsidRPr="00C6550D">
        <w:rPr>
          <w:color w:val="000000" w:themeColor="text1"/>
        </w:rPr>
        <w:t>in</w:t>
      </w:r>
      <w:r w:rsidRPr="00C6550D">
        <w:rPr>
          <w:color w:val="000000" w:themeColor="text1"/>
          <w:spacing w:val="3"/>
        </w:rPr>
        <w:t>i</w:t>
      </w:r>
      <w:r w:rsidRPr="00C6550D">
        <w:rPr>
          <w:color w:val="000000" w:themeColor="text1"/>
        </w:rPr>
        <w:t>ng</w:t>
      </w:r>
      <w:r w:rsidRPr="00C6550D">
        <w:rPr>
          <w:color w:val="000000" w:themeColor="text1"/>
          <w:spacing w:val="45"/>
        </w:rPr>
        <w:t xml:space="preserve"> </w:t>
      </w:r>
      <w:r w:rsidRPr="00C6550D">
        <w:rPr>
          <w:color w:val="000000" w:themeColor="text1"/>
          <w:spacing w:val="4"/>
        </w:rPr>
        <w:t>o</w:t>
      </w:r>
      <w:r w:rsidRPr="00C6550D">
        <w:rPr>
          <w:color w:val="000000" w:themeColor="text1"/>
        </w:rPr>
        <w:t xml:space="preserve">f </w:t>
      </w:r>
      <w:r w:rsidRPr="00C6550D">
        <w:rPr>
          <w:color w:val="000000" w:themeColor="text1"/>
          <w:spacing w:val="2"/>
        </w:rPr>
        <w:t xml:space="preserve"> </w:t>
      </w:r>
      <w:r w:rsidRPr="00C6550D">
        <w:rPr>
          <w:color w:val="000000" w:themeColor="text1"/>
          <w:spacing w:val="3"/>
        </w:rPr>
        <w:t>t</w:t>
      </w:r>
      <w:r w:rsidRPr="00C6550D">
        <w:rPr>
          <w:color w:val="000000" w:themeColor="text1"/>
        </w:rPr>
        <w:t xml:space="preserve">he </w:t>
      </w:r>
      <w:r w:rsidRPr="00C6550D">
        <w:rPr>
          <w:color w:val="000000" w:themeColor="text1"/>
          <w:spacing w:val="4"/>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spacing w:val="4"/>
        </w:rPr>
        <w:t>r</w:t>
      </w:r>
      <w:r w:rsidRPr="00C6550D">
        <w:rPr>
          <w:color w:val="000000" w:themeColor="text1"/>
          <w:spacing w:val="-2"/>
        </w:rPr>
        <w:t>'</w:t>
      </w:r>
      <w:r w:rsidRPr="00C6550D">
        <w:rPr>
          <w:color w:val="000000" w:themeColor="text1"/>
        </w:rPr>
        <w:t>s</w:t>
      </w:r>
      <w:r w:rsidRPr="00C6550D">
        <w:rPr>
          <w:color w:val="000000" w:themeColor="text1"/>
          <w:spacing w:val="45"/>
        </w:rPr>
        <w:t xml:space="preserve"> </w:t>
      </w:r>
      <w:r w:rsidRPr="00C6550D">
        <w:rPr>
          <w:color w:val="000000" w:themeColor="text1"/>
          <w:spacing w:val="2"/>
        </w:rPr>
        <w:t>p</w:t>
      </w:r>
      <w:r w:rsidRPr="00C6550D">
        <w:rPr>
          <w:color w:val="000000" w:themeColor="text1"/>
          <w:spacing w:val="1"/>
        </w:rPr>
        <w:t>er</w:t>
      </w:r>
      <w:r w:rsidRPr="00C6550D">
        <w:rPr>
          <w:color w:val="000000" w:themeColor="text1"/>
        </w:rPr>
        <w:t>s</w:t>
      </w:r>
      <w:r w:rsidRPr="00C6550D">
        <w:rPr>
          <w:color w:val="000000" w:themeColor="text1"/>
          <w:spacing w:val="2"/>
        </w:rPr>
        <w:t>o</w:t>
      </w:r>
      <w:r w:rsidRPr="00C6550D">
        <w:rPr>
          <w:color w:val="000000" w:themeColor="text1"/>
        </w:rPr>
        <w:t>nn</w:t>
      </w:r>
      <w:r w:rsidRPr="00C6550D">
        <w:rPr>
          <w:color w:val="000000" w:themeColor="text1"/>
          <w:spacing w:val="1"/>
        </w:rPr>
        <w:t>e</w:t>
      </w:r>
      <w:r w:rsidRPr="00C6550D">
        <w:rPr>
          <w:color w:val="000000" w:themeColor="text1"/>
        </w:rPr>
        <w:t>l,</w:t>
      </w:r>
      <w:r w:rsidRPr="00C6550D">
        <w:rPr>
          <w:color w:val="000000" w:themeColor="text1"/>
          <w:spacing w:val="43"/>
        </w:rPr>
        <w:t xml:space="preserve"> </w:t>
      </w:r>
      <w:r w:rsidRPr="00C6550D">
        <w:rPr>
          <w:color w:val="000000" w:themeColor="text1"/>
          <w:spacing w:val="1"/>
        </w:rPr>
        <w:t>a</w:t>
      </w:r>
      <w:r w:rsidRPr="00C6550D">
        <w:rPr>
          <w:color w:val="000000" w:themeColor="text1"/>
        </w:rPr>
        <w:t xml:space="preserve">t </w:t>
      </w:r>
      <w:r w:rsidRPr="00C6550D">
        <w:rPr>
          <w:color w:val="000000" w:themeColor="text1"/>
          <w:spacing w:val="7"/>
        </w:rPr>
        <w:t xml:space="preserve"> </w:t>
      </w:r>
      <w:r w:rsidRPr="00C6550D">
        <w:rPr>
          <w:color w:val="000000" w:themeColor="text1"/>
        </w:rPr>
        <w:t xml:space="preserve">the </w:t>
      </w:r>
      <w:r w:rsidRPr="00C6550D">
        <w:rPr>
          <w:color w:val="000000" w:themeColor="text1"/>
          <w:spacing w:val="6"/>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spacing w:val="-2"/>
        </w:rPr>
        <w:t>'</w:t>
      </w:r>
      <w:r w:rsidRPr="00C6550D">
        <w:rPr>
          <w:color w:val="000000" w:themeColor="text1"/>
        </w:rPr>
        <w:t>s</w:t>
      </w:r>
      <w:r w:rsidRPr="00C6550D">
        <w:rPr>
          <w:color w:val="000000" w:themeColor="text1"/>
          <w:spacing w:val="46"/>
        </w:rPr>
        <w:t xml:space="preserve"> </w:t>
      </w:r>
      <w:r w:rsidRPr="00C6550D">
        <w:rPr>
          <w:color w:val="000000" w:themeColor="text1"/>
          <w:spacing w:val="2"/>
        </w:rPr>
        <w:t>p</w:t>
      </w:r>
      <w:r w:rsidRPr="00C6550D">
        <w:rPr>
          <w:color w:val="000000" w:themeColor="text1"/>
        </w:rPr>
        <w:t>l</w:t>
      </w:r>
      <w:r w:rsidRPr="00C6550D">
        <w:rPr>
          <w:color w:val="000000" w:themeColor="text1"/>
          <w:spacing w:val="1"/>
        </w:rPr>
        <w:t>a</w:t>
      </w:r>
      <w:r w:rsidRPr="00C6550D">
        <w:rPr>
          <w:color w:val="000000" w:themeColor="text1"/>
        </w:rPr>
        <w:t xml:space="preserve">nt  </w:t>
      </w:r>
      <w:r w:rsidRPr="00C6550D">
        <w:rPr>
          <w:color w:val="000000" w:themeColor="text1"/>
          <w:spacing w:val="3"/>
        </w:rPr>
        <w:t>a</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2"/>
        </w:rPr>
        <w:t>o</w:t>
      </w:r>
      <w:r w:rsidRPr="00C6550D">
        <w:rPr>
          <w:color w:val="000000" w:themeColor="text1"/>
        </w:rPr>
        <w:t>r</w:t>
      </w:r>
      <w:r w:rsidRPr="00C6550D">
        <w:rPr>
          <w:color w:val="000000" w:themeColor="text1"/>
          <w:spacing w:val="48"/>
        </w:rPr>
        <w:t xml:space="preserve"> </w:t>
      </w:r>
      <w:r w:rsidRPr="00C6550D">
        <w:rPr>
          <w:color w:val="000000" w:themeColor="text1"/>
          <w:spacing w:val="2"/>
        </w:rPr>
        <w:t>o</w:t>
      </w:r>
      <w:r w:rsidRPr="00C6550D">
        <w:rPr>
          <w:color w:val="000000" w:themeColor="text1"/>
        </w:rPr>
        <w:t>n</w:t>
      </w:r>
      <w:r w:rsidRPr="00C6550D">
        <w:rPr>
          <w:color w:val="000000" w:themeColor="text1"/>
          <w:spacing w:val="1"/>
        </w:rPr>
        <w:t>-</w:t>
      </w:r>
      <w:r w:rsidRPr="00C6550D">
        <w:rPr>
          <w:color w:val="000000" w:themeColor="text1"/>
        </w:rPr>
        <w:t>sit</w:t>
      </w:r>
      <w:r w:rsidRPr="00C6550D">
        <w:rPr>
          <w:color w:val="000000" w:themeColor="text1"/>
          <w:spacing w:val="1"/>
        </w:rPr>
        <w:t>e</w:t>
      </w:r>
      <w:r w:rsidRPr="00C6550D">
        <w:rPr>
          <w:color w:val="000000" w:themeColor="text1"/>
        </w:rPr>
        <w:t>,</w:t>
      </w:r>
      <w:r w:rsidRPr="00C6550D">
        <w:rPr>
          <w:color w:val="000000" w:themeColor="text1"/>
          <w:spacing w:val="47"/>
        </w:rPr>
        <w:t xml:space="preserve"> </w:t>
      </w:r>
      <w:r w:rsidRPr="00C6550D">
        <w:rPr>
          <w:color w:val="000000" w:themeColor="text1"/>
          <w:spacing w:val="3"/>
        </w:rPr>
        <w:t>i</w:t>
      </w:r>
      <w:r w:rsidRPr="00C6550D">
        <w:rPr>
          <w:color w:val="000000" w:themeColor="text1"/>
        </w:rPr>
        <w:t xml:space="preserve">n </w:t>
      </w:r>
      <w:r w:rsidRPr="00C6550D">
        <w:rPr>
          <w:color w:val="000000" w:themeColor="text1"/>
          <w:spacing w:val="2"/>
        </w:rPr>
        <w:t xml:space="preserve"> </w:t>
      </w:r>
      <w:r w:rsidRPr="00C6550D">
        <w:rPr>
          <w:color w:val="000000" w:themeColor="text1"/>
          <w:spacing w:val="1"/>
        </w:rPr>
        <w:t>a</w:t>
      </w:r>
      <w:r w:rsidRPr="00C6550D">
        <w:rPr>
          <w:color w:val="000000" w:themeColor="text1"/>
          <w:spacing w:val="2"/>
        </w:rPr>
        <w:t>s</w:t>
      </w:r>
      <w:r w:rsidRPr="00C6550D">
        <w:rPr>
          <w:color w:val="000000" w:themeColor="text1"/>
        </w:rPr>
        <w:t>s</w:t>
      </w:r>
      <w:r w:rsidRPr="00C6550D">
        <w:rPr>
          <w:color w:val="000000" w:themeColor="text1"/>
          <w:spacing w:val="3"/>
        </w:rPr>
        <w:t>e</w:t>
      </w:r>
      <w:r w:rsidRPr="00C6550D">
        <w:rPr>
          <w:color w:val="000000" w:themeColor="text1"/>
          <w:spacing w:val="-3"/>
        </w:rPr>
        <w:t>m</w:t>
      </w:r>
      <w:r w:rsidRPr="00C6550D">
        <w:rPr>
          <w:color w:val="000000" w:themeColor="text1"/>
          <w:spacing w:val="4"/>
        </w:rPr>
        <w:t>b</w:t>
      </w:r>
      <w:r w:rsidRPr="00C6550D">
        <w:rPr>
          <w:color w:val="000000" w:themeColor="text1"/>
          <w:spacing w:val="3"/>
        </w:rPr>
        <w:t>l</w:t>
      </w:r>
      <w:r w:rsidRPr="00C6550D">
        <w:rPr>
          <w:color w:val="000000" w:themeColor="text1"/>
          <w:spacing w:val="-3"/>
        </w:rPr>
        <w:t>y</w:t>
      </w:r>
      <w:r w:rsidRPr="00C6550D">
        <w:rPr>
          <w:color w:val="000000" w:themeColor="text1"/>
        </w:rPr>
        <w:t>,</w:t>
      </w:r>
      <w:r w:rsidRPr="00C6550D">
        <w:rPr>
          <w:color w:val="000000" w:themeColor="text1"/>
          <w:spacing w:val="45"/>
        </w:rPr>
        <w:t xml:space="preserve"> </w:t>
      </w:r>
      <w:r w:rsidRPr="00C6550D">
        <w:rPr>
          <w:color w:val="000000" w:themeColor="text1"/>
        </w:rPr>
        <w:t>st</w:t>
      </w:r>
      <w:r w:rsidRPr="00C6550D">
        <w:rPr>
          <w:color w:val="000000" w:themeColor="text1"/>
          <w:spacing w:val="1"/>
        </w:rPr>
        <w:t>ar</w:t>
      </w:r>
      <w:r w:rsidRPr="00C6550D">
        <w:rPr>
          <w:color w:val="000000" w:themeColor="text1"/>
          <w:spacing w:val="3"/>
        </w:rPr>
        <w:t>t</w:t>
      </w:r>
      <w:r w:rsidRPr="00C6550D">
        <w:rPr>
          <w:color w:val="000000" w:themeColor="text1"/>
          <w:spacing w:val="-1"/>
        </w:rPr>
        <w:t>-</w:t>
      </w:r>
      <w:r w:rsidRPr="00C6550D">
        <w:rPr>
          <w:color w:val="000000" w:themeColor="text1"/>
        </w:rPr>
        <w:t>u</w:t>
      </w:r>
      <w:r w:rsidRPr="00C6550D">
        <w:rPr>
          <w:color w:val="000000" w:themeColor="text1"/>
          <w:spacing w:val="2"/>
        </w:rPr>
        <w:t>p</w:t>
      </w:r>
      <w:r w:rsidRPr="00C6550D">
        <w:rPr>
          <w:color w:val="000000" w:themeColor="text1"/>
        </w:rPr>
        <w:t xml:space="preserve">, </w:t>
      </w:r>
      <w:r w:rsidRPr="00C6550D">
        <w:rPr>
          <w:color w:val="000000" w:themeColor="text1"/>
          <w:spacing w:val="2"/>
        </w:rPr>
        <w:t>op</w:t>
      </w:r>
      <w:r w:rsidRPr="00C6550D">
        <w:rPr>
          <w:color w:val="000000" w:themeColor="text1"/>
          <w:spacing w:val="1"/>
        </w:rPr>
        <w:t>era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2"/>
        </w:rPr>
        <w:t xml:space="preserve"> </w:t>
      </w:r>
      <w:r w:rsidRPr="00C6550D">
        <w:rPr>
          <w:color w:val="000000" w:themeColor="text1"/>
          <w:spacing w:val="-3"/>
        </w:rPr>
        <w:t>m</w:t>
      </w:r>
      <w:r w:rsidRPr="00C6550D">
        <w:rPr>
          <w:color w:val="000000" w:themeColor="text1"/>
          <w:spacing w:val="1"/>
        </w:rPr>
        <w:t>a</w:t>
      </w:r>
      <w:r w:rsidRPr="00C6550D">
        <w:rPr>
          <w:color w:val="000000" w:themeColor="text1"/>
          <w:spacing w:val="3"/>
        </w:rPr>
        <w:t>i</w:t>
      </w:r>
      <w:r w:rsidRPr="00C6550D">
        <w:rPr>
          <w:color w:val="000000" w:themeColor="text1"/>
        </w:rPr>
        <w:t>nt</w:t>
      </w:r>
      <w:r w:rsidRPr="00C6550D">
        <w:rPr>
          <w:color w:val="000000" w:themeColor="text1"/>
          <w:spacing w:val="3"/>
        </w:rPr>
        <w:t>e</w:t>
      </w:r>
      <w:r w:rsidRPr="00C6550D">
        <w:rPr>
          <w:color w:val="000000" w:themeColor="text1"/>
        </w:rPr>
        <w:t>n</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4"/>
        </w:rPr>
        <w:t xml:space="preserve"> </w:t>
      </w:r>
      <w:r w:rsidRPr="00C6550D">
        <w:rPr>
          <w:color w:val="000000" w:themeColor="text1"/>
          <w:spacing w:val="1"/>
        </w:rPr>
        <w:t>a</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2"/>
        </w:rPr>
        <w:t>o</w:t>
      </w:r>
      <w:r w:rsidRPr="00C6550D">
        <w:rPr>
          <w:color w:val="000000" w:themeColor="text1"/>
        </w:rPr>
        <w:t>r</w:t>
      </w:r>
      <w:r w:rsidRPr="00C6550D">
        <w:rPr>
          <w:color w:val="000000" w:themeColor="text1"/>
          <w:spacing w:val="-7"/>
        </w:rPr>
        <w:t xml:space="preserve"> </w:t>
      </w:r>
      <w:r w:rsidRPr="00C6550D">
        <w:rPr>
          <w:color w:val="000000" w:themeColor="text1"/>
          <w:spacing w:val="1"/>
        </w:rPr>
        <w:t>re</w:t>
      </w:r>
      <w:r w:rsidRPr="00C6550D">
        <w:rPr>
          <w:color w:val="000000" w:themeColor="text1"/>
          <w:spacing w:val="2"/>
        </w:rPr>
        <w:t>p</w:t>
      </w:r>
      <w:r w:rsidRPr="00C6550D">
        <w:rPr>
          <w:color w:val="000000" w:themeColor="text1"/>
          <w:spacing w:val="1"/>
        </w:rPr>
        <w:t>a</w:t>
      </w:r>
      <w:r w:rsidRPr="00C6550D">
        <w:rPr>
          <w:color w:val="000000" w:themeColor="text1"/>
        </w:rPr>
        <w:t>ir</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p>
    <w:p w:rsidR="00FE7AB7" w:rsidRPr="00C6550D" w:rsidRDefault="00FE7AB7">
      <w:pPr>
        <w:spacing w:before="9" w:line="160" w:lineRule="exact"/>
        <w:rPr>
          <w:color w:val="000000" w:themeColor="text1"/>
          <w:sz w:val="16"/>
          <w:szCs w:val="16"/>
        </w:rPr>
      </w:pPr>
    </w:p>
    <w:p w:rsidR="00FE7AB7" w:rsidRPr="00C6550D" w:rsidRDefault="002B432B">
      <w:pPr>
        <w:spacing w:line="259" w:lineRule="auto"/>
        <w:ind w:left="619" w:right="85" w:hanging="499"/>
        <w:jc w:val="both"/>
        <w:rPr>
          <w:color w:val="000000" w:themeColor="text1"/>
        </w:rPr>
      </w:pPr>
      <w:r w:rsidRPr="00C6550D">
        <w:rPr>
          <w:color w:val="000000" w:themeColor="text1"/>
          <w:spacing w:val="2"/>
        </w:rPr>
        <w:t>12</w:t>
      </w:r>
      <w:r w:rsidRPr="00C6550D">
        <w:rPr>
          <w:color w:val="000000" w:themeColor="text1"/>
          <w:spacing w:val="1"/>
        </w:rPr>
        <w:t>.</w:t>
      </w:r>
      <w:r w:rsidRPr="00C6550D">
        <w:rPr>
          <w:color w:val="000000" w:themeColor="text1"/>
        </w:rPr>
        <w:t>2</w:t>
      </w:r>
      <w:r w:rsidRPr="00C6550D">
        <w:rPr>
          <w:color w:val="000000" w:themeColor="text1"/>
          <w:spacing w:val="-2"/>
        </w:rPr>
        <w:t xml:space="preserve"> </w:t>
      </w: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s</w:t>
      </w:r>
      <w:r w:rsidRPr="00C6550D">
        <w:rPr>
          <w:color w:val="000000" w:themeColor="text1"/>
          <w:spacing w:val="-2"/>
        </w:rPr>
        <w:t xml:space="preserve"> </w:t>
      </w:r>
      <w:r w:rsidRPr="00C6550D">
        <w:rPr>
          <w:color w:val="000000" w:themeColor="text1"/>
          <w:spacing w:val="1"/>
        </w:rPr>
        <w:t>c</w:t>
      </w:r>
      <w:r w:rsidRPr="00C6550D">
        <w:rPr>
          <w:color w:val="000000" w:themeColor="text1"/>
        </w:rPr>
        <w:t>h</w:t>
      </w:r>
      <w:r w:rsidRPr="00C6550D">
        <w:rPr>
          <w:color w:val="000000" w:themeColor="text1"/>
          <w:spacing w:val="1"/>
        </w:rPr>
        <w:t>ar</w:t>
      </w:r>
      <w:r w:rsidRPr="00C6550D">
        <w:rPr>
          <w:color w:val="000000" w:themeColor="text1"/>
        </w:rPr>
        <w:t>g</w:t>
      </w:r>
      <w:r w:rsidRPr="00C6550D">
        <w:rPr>
          <w:color w:val="000000" w:themeColor="text1"/>
          <w:spacing w:val="1"/>
        </w:rPr>
        <w:t>e</w:t>
      </w:r>
      <w:r w:rsidRPr="00C6550D">
        <w:rPr>
          <w:color w:val="000000" w:themeColor="text1"/>
        </w:rPr>
        <w:t>d</w:t>
      </w:r>
      <w:r w:rsidRPr="00C6550D">
        <w:rPr>
          <w:color w:val="000000" w:themeColor="text1"/>
          <w:spacing w:val="-3"/>
        </w:rPr>
        <w:t xml:space="preserve"> </w:t>
      </w:r>
      <w:r w:rsidRPr="00C6550D">
        <w:rPr>
          <w:color w:val="000000" w:themeColor="text1"/>
          <w:spacing w:val="4"/>
        </w:rPr>
        <w:t>b</w:t>
      </w:r>
      <w:r w:rsidRPr="00C6550D">
        <w:rPr>
          <w:color w:val="000000" w:themeColor="text1"/>
        </w:rPr>
        <w:t>y</w:t>
      </w:r>
      <w:r w:rsidRPr="00C6550D">
        <w:rPr>
          <w:color w:val="000000" w:themeColor="text1"/>
          <w:spacing w:val="-2"/>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spacing w:val="1"/>
        </w:rPr>
        <w:t>S</w:t>
      </w:r>
      <w:r w:rsidRPr="00C6550D">
        <w:rPr>
          <w:color w:val="000000" w:themeColor="text1"/>
          <w:spacing w:val="2"/>
        </w:rPr>
        <w:t>upp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2"/>
        </w:rPr>
        <w:t xml:space="preserve"> </w:t>
      </w:r>
      <w:r w:rsidRPr="00C6550D">
        <w:rPr>
          <w:color w:val="000000" w:themeColor="text1"/>
        </w:rPr>
        <w:t>in</w:t>
      </w:r>
      <w:r w:rsidRPr="00C6550D">
        <w:rPr>
          <w:color w:val="000000" w:themeColor="text1"/>
          <w:spacing w:val="1"/>
        </w:rPr>
        <w:t>c</w:t>
      </w:r>
      <w:r w:rsidRPr="00C6550D">
        <w:rPr>
          <w:color w:val="000000" w:themeColor="text1"/>
        </w:rPr>
        <w:t>i</w:t>
      </w:r>
      <w:r w:rsidRPr="00C6550D">
        <w:rPr>
          <w:color w:val="000000" w:themeColor="text1"/>
          <w:spacing w:val="2"/>
        </w:rPr>
        <w:t>d</w:t>
      </w:r>
      <w:r w:rsidRPr="00C6550D">
        <w:rPr>
          <w:color w:val="000000" w:themeColor="text1"/>
          <w:spacing w:val="1"/>
        </w:rPr>
        <w:t>e</w:t>
      </w:r>
      <w:r w:rsidRPr="00C6550D">
        <w:rPr>
          <w:color w:val="000000" w:themeColor="text1"/>
        </w:rPr>
        <w:t>nt</w:t>
      </w:r>
      <w:r w:rsidRPr="00C6550D">
        <w:rPr>
          <w:color w:val="000000" w:themeColor="text1"/>
          <w:spacing w:val="1"/>
        </w:rPr>
        <w:t>a</w:t>
      </w:r>
      <w:r w:rsidRPr="00C6550D">
        <w:rPr>
          <w:color w:val="000000" w:themeColor="text1"/>
        </w:rPr>
        <w:t>l</w:t>
      </w:r>
      <w:r w:rsidRPr="00C6550D">
        <w:rPr>
          <w:color w:val="000000" w:themeColor="text1"/>
          <w:spacing w:val="-3"/>
        </w:rPr>
        <w:t xml:space="preserve"> </w:t>
      </w:r>
      <w:r w:rsidRPr="00C6550D">
        <w:rPr>
          <w:color w:val="000000" w:themeColor="text1"/>
        </w:rPr>
        <w:t>s</w:t>
      </w:r>
      <w:r w:rsidRPr="00C6550D">
        <w:rPr>
          <w:color w:val="000000" w:themeColor="text1"/>
          <w:spacing w:val="1"/>
        </w:rPr>
        <w:t>er</w:t>
      </w:r>
      <w:r w:rsidRPr="00C6550D">
        <w:rPr>
          <w:color w:val="000000" w:themeColor="text1"/>
          <w:spacing w:val="2"/>
        </w:rPr>
        <w:t>v</w:t>
      </w:r>
      <w:r w:rsidRPr="00C6550D">
        <w:rPr>
          <w:color w:val="000000" w:themeColor="text1"/>
        </w:rPr>
        <w:t>i</w:t>
      </w:r>
      <w:r w:rsidRPr="00C6550D">
        <w:rPr>
          <w:color w:val="000000" w:themeColor="text1"/>
          <w:spacing w:val="1"/>
        </w:rPr>
        <w:t>ce</w:t>
      </w:r>
      <w:r w:rsidRPr="00C6550D">
        <w:rPr>
          <w:color w:val="000000" w:themeColor="text1"/>
        </w:rPr>
        <w:t>s,</w:t>
      </w:r>
      <w:r w:rsidRPr="00C6550D">
        <w:rPr>
          <w:color w:val="000000" w:themeColor="text1"/>
          <w:spacing w:val="-2"/>
        </w:rPr>
        <w:t xml:space="preserve"> </w:t>
      </w:r>
      <w:r w:rsidRPr="00C6550D">
        <w:rPr>
          <w:color w:val="000000" w:themeColor="text1"/>
        </w:rPr>
        <w:t>if</w:t>
      </w:r>
      <w:r w:rsidRPr="00C6550D">
        <w:rPr>
          <w:color w:val="000000" w:themeColor="text1"/>
          <w:spacing w:val="5"/>
        </w:rPr>
        <w:t xml:space="preserve"> </w:t>
      </w:r>
      <w:r w:rsidRPr="00C6550D">
        <w:rPr>
          <w:color w:val="000000" w:themeColor="text1"/>
        </w:rPr>
        <w:t>n</w:t>
      </w:r>
      <w:r w:rsidRPr="00C6550D">
        <w:rPr>
          <w:color w:val="000000" w:themeColor="text1"/>
          <w:spacing w:val="2"/>
        </w:rPr>
        <w:t>o</w:t>
      </w:r>
      <w:r w:rsidRPr="00C6550D">
        <w:rPr>
          <w:color w:val="000000" w:themeColor="text1"/>
        </w:rPr>
        <w:t xml:space="preserve">t </w:t>
      </w:r>
      <w:r w:rsidRPr="00C6550D">
        <w:rPr>
          <w:color w:val="000000" w:themeColor="text1"/>
          <w:spacing w:val="3"/>
        </w:rPr>
        <w:t>i</w:t>
      </w:r>
      <w:r w:rsidRPr="00C6550D">
        <w:rPr>
          <w:color w:val="000000" w:themeColor="text1"/>
        </w:rPr>
        <w:t>n</w:t>
      </w:r>
      <w:r w:rsidRPr="00C6550D">
        <w:rPr>
          <w:color w:val="000000" w:themeColor="text1"/>
          <w:spacing w:val="1"/>
        </w:rPr>
        <w:t>c</w:t>
      </w:r>
      <w:r w:rsidRPr="00C6550D">
        <w:rPr>
          <w:color w:val="000000" w:themeColor="text1"/>
        </w:rPr>
        <w:t>lu</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spacing w:val="3"/>
        </w:rPr>
        <w:t>i</w:t>
      </w:r>
      <w:r w:rsidRPr="00C6550D">
        <w:rPr>
          <w:color w:val="000000" w:themeColor="text1"/>
        </w:rPr>
        <w:t>n</w:t>
      </w:r>
      <w:r w:rsidRPr="00C6550D">
        <w:rPr>
          <w:color w:val="000000" w:themeColor="text1"/>
          <w:spacing w:val="2"/>
        </w:rPr>
        <w:t xml:space="preserve"> </w:t>
      </w:r>
      <w:r w:rsidRPr="00C6550D">
        <w:rPr>
          <w:color w:val="000000" w:themeColor="text1"/>
          <w:spacing w:val="3"/>
        </w:rPr>
        <w:t>t</w:t>
      </w:r>
      <w:r w:rsidRPr="00C6550D">
        <w:rPr>
          <w:color w:val="000000" w:themeColor="text1"/>
        </w:rPr>
        <w:t>he</w:t>
      </w:r>
      <w:r w:rsidRPr="00C6550D">
        <w:rPr>
          <w:color w:val="000000" w:themeColor="text1"/>
          <w:spacing w:val="3"/>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3"/>
        </w:rPr>
        <w:t xml:space="preserve"> </w:t>
      </w: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 xml:space="preserve">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2"/>
        </w:rPr>
        <w:t xml:space="preserve"> </w:t>
      </w:r>
      <w:r w:rsidRPr="00C6550D">
        <w:rPr>
          <w:color w:val="000000" w:themeColor="text1"/>
        </w:rPr>
        <w:t>the</w:t>
      </w:r>
      <w:r w:rsidRPr="00C6550D">
        <w:rPr>
          <w:color w:val="000000" w:themeColor="text1"/>
          <w:spacing w:val="3"/>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5"/>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 xml:space="preserve">ll </w:t>
      </w:r>
      <w:r w:rsidRPr="00C6550D">
        <w:rPr>
          <w:color w:val="000000" w:themeColor="text1"/>
          <w:spacing w:val="2"/>
        </w:rPr>
        <w:t>b</w:t>
      </w:r>
      <w:r w:rsidRPr="00C6550D">
        <w:rPr>
          <w:color w:val="000000" w:themeColor="text1"/>
        </w:rPr>
        <w:t>e</w:t>
      </w:r>
      <w:r w:rsidRPr="00C6550D">
        <w:rPr>
          <w:color w:val="000000" w:themeColor="text1"/>
          <w:spacing w:val="6"/>
        </w:rPr>
        <w:t xml:space="preserve"> </w:t>
      </w:r>
      <w:r w:rsidRPr="00C6550D">
        <w:rPr>
          <w:color w:val="000000" w:themeColor="text1"/>
          <w:spacing w:val="1"/>
        </w:rPr>
        <w:t>a</w:t>
      </w:r>
      <w:r w:rsidRPr="00C6550D">
        <w:rPr>
          <w:color w:val="000000" w:themeColor="text1"/>
        </w:rPr>
        <w:t>g</w:t>
      </w:r>
      <w:r w:rsidRPr="00C6550D">
        <w:rPr>
          <w:color w:val="000000" w:themeColor="text1"/>
          <w:spacing w:val="1"/>
        </w:rPr>
        <w:t>ree</w:t>
      </w:r>
      <w:r w:rsidRPr="00C6550D">
        <w:rPr>
          <w:color w:val="000000" w:themeColor="text1"/>
        </w:rPr>
        <w:t>d</w:t>
      </w:r>
      <w:r w:rsidRPr="00C6550D">
        <w:rPr>
          <w:color w:val="000000" w:themeColor="text1"/>
          <w:spacing w:val="2"/>
        </w:rPr>
        <w:t xml:space="preserve"> </w:t>
      </w:r>
      <w:r w:rsidRPr="00C6550D">
        <w:rPr>
          <w:color w:val="000000" w:themeColor="text1"/>
        </w:rPr>
        <w:t>u</w:t>
      </w:r>
      <w:r w:rsidRPr="00C6550D">
        <w:rPr>
          <w:color w:val="000000" w:themeColor="text1"/>
          <w:spacing w:val="2"/>
        </w:rPr>
        <w:t>po</w:t>
      </w:r>
      <w:r w:rsidRPr="00C6550D">
        <w:rPr>
          <w:color w:val="000000" w:themeColor="text1"/>
        </w:rPr>
        <w:t>n</w:t>
      </w:r>
      <w:r w:rsidRPr="00C6550D">
        <w:rPr>
          <w:color w:val="000000" w:themeColor="text1"/>
          <w:spacing w:val="-1"/>
        </w:rPr>
        <w:t xml:space="preserve"> </w:t>
      </w:r>
      <w:r w:rsidRPr="00C6550D">
        <w:rPr>
          <w:color w:val="000000" w:themeColor="text1"/>
          <w:spacing w:val="3"/>
        </w:rPr>
        <w:t>i</w:t>
      </w:r>
      <w:r w:rsidRPr="00C6550D">
        <w:rPr>
          <w:color w:val="000000" w:themeColor="text1"/>
        </w:rPr>
        <w:t>n</w:t>
      </w:r>
      <w:r w:rsidRPr="00C6550D">
        <w:rPr>
          <w:color w:val="000000" w:themeColor="text1"/>
          <w:spacing w:val="4"/>
        </w:rPr>
        <w:t xml:space="preserve"> </w:t>
      </w:r>
      <w:r w:rsidRPr="00C6550D">
        <w:rPr>
          <w:color w:val="000000" w:themeColor="text1"/>
          <w:spacing w:val="1"/>
        </w:rPr>
        <w:t>a</w:t>
      </w:r>
      <w:r w:rsidRPr="00C6550D">
        <w:rPr>
          <w:color w:val="000000" w:themeColor="text1"/>
          <w:spacing w:val="4"/>
        </w:rPr>
        <w:t>d</w:t>
      </w:r>
      <w:r w:rsidRPr="00C6550D">
        <w:rPr>
          <w:color w:val="000000" w:themeColor="text1"/>
        </w:rPr>
        <w:t>v</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
        </w:rPr>
        <w:t xml:space="preserve"> </w:t>
      </w:r>
      <w:r w:rsidRPr="00C6550D">
        <w:rPr>
          <w:color w:val="000000" w:themeColor="text1"/>
          <w:spacing w:val="4"/>
        </w:rPr>
        <w:t>b</w:t>
      </w:r>
      <w:r w:rsidRPr="00C6550D">
        <w:rPr>
          <w:color w:val="000000" w:themeColor="text1"/>
        </w:rPr>
        <w:t>y</w:t>
      </w:r>
      <w:r w:rsidRPr="00C6550D">
        <w:rPr>
          <w:color w:val="000000" w:themeColor="text1"/>
          <w:spacing w:val="3"/>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ar</w:t>
      </w:r>
      <w:r w:rsidRPr="00C6550D">
        <w:rPr>
          <w:color w:val="000000" w:themeColor="text1"/>
        </w:rPr>
        <w:t>ti</w:t>
      </w:r>
      <w:r w:rsidRPr="00C6550D">
        <w:rPr>
          <w:color w:val="000000" w:themeColor="text1"/>
          <w:spacing w:val="3"/>
        </w:rPr>
        <w:t>e</w:t>
      </w:r>
      <w:r w:rsidRPr="00C6550D">
        <w:rPr>
          <w:color w:val="000000" w:themeColor="text1"/>
        </w:rPr>
        <w:t xml:space="preserve">s </w:t>
      </w:r>
      <w:r w:rsidRPr="00C6550D">
        <w:rPr>
          <w:color w:val="000000" w:themeColor="text1"/>
          <w:spacing w:val="3"/>
        </w:rPr>
        <w:t>a</w:t>
      </w:r>
      <w:r w:rsidRPr="00C6550D">
        <w:rPr>
          <w:color w:val="000000" w:themeColor="text1"/>
        </w:rPr>
        <w:t>nd</w:t>
      </w:r>
      <w:r w:rsidRPr="00C6550D">
        <w:rPr>
          <w:color w:val="000000" w:themeColor="text1"/>
          <w:spacing w:val="5"/>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4"/>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3"/>
        </w:rPr>
        <w:t xml:space="preserve"> e</w:t>
      </w:r>
      <w:r w:rsidRPr="00C6550D">
        <w:rPr>
          <w:color w:val="000000" w:themeColor="text1"/>
        </w:rPr>
        <w:t>x</w:t>
      </w:r>
      <w:r w:rsidRPr="00C6550D">
        <w:rPr>
          <w:color w:val="000000" w:themeColor="text1"/>
          <w:spacing w:val="1"/>
        </w:rPr>
        <w:t>c</w:t>
      </w:r>
      <w:r w:rsidRPr="00C6550D">
        <w:rPr>
          <w:color w:val="000000" w:themeColor="text1"/>
          <w:spacing w:val="3"/>
        </w:rPr>
        <w:t>e</w:t>
      </w:r>
      <w:r w:rsidRPr="00C6550D">
        <w:rPr>
          <w:color w:val="000000" w:themeColor="text1"/>
          <w:spacing w:val="1"/>
        </w:rPr>
        <w:t>e</w:t>
      </w:r>
      <w:r w:rsidRPr="00C6550D">
        <w:rPr>
          <w:color w:val="000000" w:themeColor="text1"/>
        </w:rPr>
        <w:t>d</w:t>
      </w:r>
      <w:r w:rsidRPr="00C6550D">
        <w:rPr>
          <w:color w:val="000000" w:themeColor="text1"/>
          <w:spacing w:val="2"/>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re</w:t>
      </w:r>
      <w:r w:rsidRPr="00C6550D">
        <w:rPr>
          <w:color w:val="000000" w:themeColor="text1"/>
        </w:rPr>
        <w:t>v</w:t>
      </w:r>
      <w:r w:rsidRPr="00C6550D">
        <w:rPr>
          <w:color w:val="000000" w:themeColor="text1"/>
          <w:spacing w:val="1"/>
        </w:rPr>
        <w:t>a</w:t>
      </w:r>
      <w:r w:rsidRPr="00C6550D">
        <w:rPr>
          <w:color w:val="000000" w:themeColor="text1"/>
        </w:rPr>
        <w:t>i</w:t>
      </w:r>
      <w:r w:rsidRPr="00C6550D">
        <w:rPr>
          <w:color w:val="000000" w:themeColor="text1"/>
          <w:spacing w:val="3"/>
        </w:rPr>
        <w:t>l</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6"/>
        </w:rPr>
        <w:t xml:space="preserve"> </w:t>
      </w:r>
      <w:r w:rsidRPr="00C6550D">
        <w:rPr>
          <w:color w:val="000000" w:themeColor="text1"/>
          <w:spacing w:val="1"/>
        </w:rPr>
        <w:t>ra</w:t>
      </w:r>
      <w:r w:rsidRPr="00C6550D">
        <w:rPr>
          <w:color w:val="000000" w:themeColor="text1"/>
        </w:rPr>
        <w:t>t</w:t>
      </w:r>
      <w:r w:rsidRPr="00C6550D">
        <w:rPr>
          <w:color w:val="000000" w:themeColor="text1"/>
          <w:spacing w:val="3"/>
        </w:rPr>
        <w:t>e</w:t>
      </w:r>
      <w:r w:rsidRPr="00C6550D">
        <w:rPr>
          <w:color w:val="000000" w:themeColor="text1"/>
        </w:rPr>
        <w:t>s</w:t>
      </w:r>
      <w:r w:rsidRPr="00C6550D">
        <w:rPr>
          <w:color w:val="000000" w:themeColor="text1"/>
          <w:spacing w:val="3"/>
        </w:rPr>
        <w:t xml:space="preserve"> c</w:t>
      </w:r>
      <w:r w:rsidRPr="00C6550D">
        <w:rPr>
          <w:color w:val="000000" w:themeColor="text1"/>
        </w:rPr>
        <w:t>h</w:t>
      </w:r>
      <w:r w:rsidRPr="00C6550D">
        <w:rPr>
          <w:color w:val="000000" w:themeColor="text1"/>
          <w:spacing w:val="1"/>
        </w:rPr>
        <w:t>ar</w:t>
      </w:r>
      <w:r w:rsidRPr="00C6550D">
        <w:rPr>
          <w:color w:val="000000" w:themeColor="text1"/>
        </w:rPr>
        <w:t>g</w:t>
      </w:r>
      <w:r w:rsidRPr="00C6550D">
        <w:rPr>
          <w:color w:val="000000" w:themeColor="text1"/>
          <w:spacing w:val="3"/>
        </w:rPr>
        <w:t>e</w:t>
      </w:r>
      <w:r w:rsidRPr="00C6550D">
        <w:rPr>
          <w:color w:val="000000" w:themeColor="text1"/>
        </w:rPr>
        <w:t>d to</w:t>
      </w:r>
      <w:r w:rsidRPr="00C6550D">
        <w:rPr>
          <w:color w:val="000000" w:themeColor="text1"/>
          <w:spacing w:val="7"/>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2"/>
        </w:rPr>
        <w:t xml:space="preserve"> p</w:t>
      </w:r>
      <w:r w:rsidRPr="00C6550D">
        <w:rPr>
          <w:color w:val="000000" w:themeColor="text1"/>
          <w:spacing w:val="1"/>
        </w:rPr>
        <w:t>ar</w:t>
      </w:r>
      <w:r w:rsidRPr="00C6550D">
        <w:rPr>
          <w:color w:val="000000" w:themeColor="text1"/>
        </w:rPr>
        <w:t>ti</w:t>
      </w:r>
      <w:r w:rsidRPr="00C6550D">
        <w:rPr>
          <w:color w:val="000000" w:themeColor="text1"/>
          <w:spacing w:val="1"/>
        </w:rPr>
        <w:t>e</w:t>
      </w:r>
      <w:r w:rsidRPr="00C6550D">
        <w:rPr>
          <w:color w:val="000000" w:themeColor="text1"/>
        </w:rPr>
        <w:t xml:space="preserve">s </w:t>
      </w:r>
      <w:r w:rsidRPr="00C6550D">
        <w:rPr>
          <w:color w:val="000000" w:themeColor="text1"/>
          <w:spacing w:val="4"/>
        </w:rPr>
        <w:t>b</w:t>
      </w:r>
      <w:r w:rsidRPr="00C6550D">
        <w:rPr>
          <w:color w:val="000000" w:themeColor="text1"/>
        </w:rPr>
        <w:t>y the</w:t>
      </w:r>
      <w:r w:rsidRPr="00C6550D">
        <w:rPr>
          <w:color w:val="000000" w:themeColor="text1"/>
          <w:spacing w:val="-2"/>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rPr>
        <w:t>s</w:t>
      </w:r>
      <w:r w:rsidRPr="00C6550D">
        <w:rPr>
          <w:color w:val="000000" w:themeColor="text1"/>
          <w:spacing w:val="3"/>
        </w:rPr>
        <w:t>i</w:t>
      </w:r>
      <w:r w:rsidRPr="00C6550D">
        <w:rPr>
          <w:color w:val="000000" w:themeColor="text1"/>
          <w:spacing w:val="-3"/>
        </w:rPr>
        <w:t>m</w:t>
      </w:r>
      <w:r w:rsidRPr="00C6550D">
        <w:rPr>
          <w:color w:val="000000" w:themeColor="text1"/>
          <w:spacing w:val="3"/>
        </w:rPr>
        <w:t>i</w:t>
      </w:r>
      <w:r w:rsidRPr="00C6550D">
        <w:rPr>
          <w:color w:val="000000" w:themeColor="text1"/>
        </w:rPr>
        <w:t>l</w:t>
      </w:r>
      <w:r w:rsidRPr="00C6550D">
        <w:rPr>
          <w:color w:val="000000" w:themeColor="text1"/>
          <w:spacing w:val="1"/>
        </w:rPr>
        <w:t>a</w:t>
      </w:r>
      <w:r w:rsidRPr="00C6550D">
        <w:rPr>
          <w:color w:val="000000" w:themeColor="text1"/>
        </w:rPr>
        <w:t>r</w:t>
      </w:r>
      <w:r w:rsidRPr="00C6550D">
        <w:rPr>
          <w:color w:val="000000" w:themeColor="text1"/>
          <w:spacing w:val="-7"/>
        </w:rPr>
        <w:t xml:space="preserve"> </w:t>
      </w:r>
      <w:r w:rsidRPr="00C6550D">
        <w:rPr>
          <w:color w:val="000000" w:themeColor="text1"/>
        </w:rPr>
        <w:t>s</w:t>
      </w:r>
      <w:r w:rsidRPr="00C6550D">
        <w:rPr>
          <w:color w:val="000000" w:themeColor="text1"/>
          <w:spacing w:val="1"/>
        </w:rPr>
        <w:t>er</w:t>
      </w:r>
      <w:r w:rsidRPr="00C6550D">
        <w:rPr>
          <w:color w:val="000000" w:themeColor="text1"/>
        </w:rPr>
        <w:t>vi</w:t>
      </w:r>
      <w:r w:rsidRPr="00C6550D">
        <w:rPr>
          <w:color w:val="000000" w:themeColor="text1"/>
          <w:spacing w:val="3"/>
        </w:rPr>
        <w:t>c</w:t>
      </w:r>
      <w:r w:rsidRPr="00C6550D">
        <w:rPr>
          <w:color w:val="000000" w:themeColor="text1"/>
          <w:spacing w:val="1"/>
        </w:rPr>
        <w:t>e</w:t>
      </w:r>
      <w:r w:rsidRPr="00C6550D">
        <w:rPr>
          <w:color w:val="000000" w:themeColor="text1"/>
        </w:rPr>
        <w:t>s.</w:t>
      </w:r>
    </w:p>
    <w:p w:rsidR="00FE7AB7" w:rsidRPr="00C6550D" w:rsidRDefault="002B432B">
      <w:pPr>
        <w:spacing w:before="6"/>
        <w:ind w:left="120"/>
        <w:rPr>
          <w:color w:val="000000" w:themeColor="text1"/>
        </w:rPr>
      </w:pPr>
      <w:r w:rsidRPr="00C6550D">
        <w:rPr>
          <w:b/>
          <w:color w:val="000000" w:themeColor="text1"/>
          <w:spacing w:val="1"/>
        </w:rPr>
        <w:t>13</w:t>
      </w:r>
      <w:r w:rsidRPr="00C6550D">
        <w:rPr>
          <w:b/>
          <w:color w:val="000000" w:themeColor="text1"/>
        </w:rPr>
        <w:t xml:space="preserve">.   </w:t>
      </w:r>
      <w:r w:rsidRPr="00C6550D">
        <w:rPr>
          <w:b/>
          <w:color w:val="000000" w:themeColor="text1"/>
          <w:spacing w:val="46"/>
        </w:rPr>
        <w:t xml:space="preserve"> </w:t>
      </w:r>
      <w:r w:rsidRPr="00C6550D">
        <w:rPr>
          <w:b/>
          <w:color w:val="000000" w:themeColor="text1"/>
        </w:rPr>
        <w:t>Sp</w:t>
      </w:r>
      <w:r w:rsidRPr="00C6550D">
        <w:rPr>
          <w:b/>
          <w:color w:val="000000" w:themeColor="text1"/>
          <w:spacing w:val="1"/>
        </w:rPr>
        <w:t>ar</w:t>
      </w:r>
      <w:r w:rsidRPr="00C6550D">
        <w:rPr>
          <w:b/>
          <w:color w:val="000000" w:themeColor="text1"/>
        </w:rPr>
        <w:t>e</w:t>
      </w:r>
      <w:r w:rsidRPr="00C6550D">
        <w:rPr>
          <w:b/>
          <w:color w:val="000000" w:themeColor="text1"/>
          <w:spacing w:val="-4"/>
        </w:rPr>
        <w:t xml:space="preserve"> </w:t>
      </w:r>
      <w:r w:rsidRPr="00C6550D">
        <w:rPr>
          <w:b/>
          <w:color w:val="000000" w:themeColor="text1"/>
          <w:spacing w:val="1"/>
        </w:rPr>
        <w:t>Part</w:t>
      </w:r>
      <w:r w:rsidRPr="00C6550D">
        <w:rPr>
          <w:b/>
          <w:color w:val="000000" w:themeColor="text1"/>
        </w:rPr>
        <w:t>s</w:t>
      </w:r>
    </w:p>
    <w:p w:rsidR="00FE7AB7" w:rsidRPr="00C6550D" w:rsidRDefault="002B432B">
      <w:pPr>
        <w:spacing w:line="220" w:lineRule="exact"/>
        <w:ind w:left="120"/>
        <w:rPr>
          <w:color w:val="000000" w:themeColor="text1"/>
        </w:rPr>
      </w:pPr>
      <w:r w:rsidRPr="00C6550D">
        <w:rPr>
          <w:color w:val="000000" w:themeColor="text1"/>
          <w:spacing w:val="2"/>
        </w:rPr>
        <w:t>13</w:t>
      </w:r>
      <w:r w:rsidRPr="00C6550D">
        <w:rPr>
          <w:color w:val="000000" w:themeColor="text1"/>
          <w:spacing w:val="1"/>
        </w:rPr>
        <w:t>.</w:t>
      </w:r>
      <w:r w:rsidRPr="00C6550D">
        <w:rPr>
          <w:color w:val="000000" w:themeColor="text1"/>
        </w:rPr>
        <w:t>1</w:t>
      </w:r>
      <w:r w:rsidRPr="00C6550D">
        <w:rPr>
          <w:color w:val="000000" w:themeColor="text1"/>
          <w:spacing w:val="36"/>
        </w:rPr>
        <w:t xml:space="preserve"> </w:t>
      </w:r>
      <w:r w:rsidRPr="00C6550D">
        <w:rPr>
          <w:color w:val="000000" w:themeColor="text1"/>
          <w:spacing w:val="-1"/>
        </w:rPr>
        <w:t>A</w:t>
      </w:r>
      <w:r w:rsidRPr="00C6550D">
        <w:rPr>
          <w:color w:val="000000" w:themeColor="text1"/>
        </w:rPr>
        <w:t>s</w:t>
      </w:r>
      <w:r w:rsidRPr="00C6550D">
        <w:rPr>
          <w:color w:val="000000" w:themeColor="text1"/>
          <w:spacing w:val="37"/>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32"/>
        </w:rPr>
        <w:t xml:space="preserve"> </w:t>
      </w:r>
      <w:r w:rsidRPr="00C6550D">
        <w:rPr>
          <w:color w:val="000000" w:themeColor="text1"/>
        </w:rPr>
        <w:t>in</w:t>
      </w:r>
      <w:r w:rsidRPr="00C6550D">
        <w:rPr>
          <w:color w:val="000000" w:themeColor="text1"/>
          <w:spacing w:val="38"/>
        </w:rPr>
        <w:t xml:space="preserve"> </w:t>
      </w:r>
      <w:r w:rsidRPr="00C6550D">
        <w:rPr>
          <w:color w:val="000000" w:themeColor="text1"/>
          <w:spacing w:val="3"/>
        </w:rPr>
        <w:t>t</w:t>
      </w:r>
      <w:r w:rsidRPr="00C6550D">
        <w:rPr>
          <w:color w:val="000000" w:themeColor="text1"/>
        </w:rPr>
        <w:t>he</w:t>
      </w:r>
      <w:r w:rsidRPr="00C6550D">
        <w:rPr>
          <w:color w:val="000000" w:themeColor="text1"/>
          <w:spacing w:val="39"/>
        </w:rPr>
        <w:t xml:space="preserve"> </w:t>
      </w:r>
      <w:r w:rsidRPr="00C6550D">
        <w:rPr>
          <w:color w:val="000000" w:themeColor="text1"/>
          <w:spacing w:val="3"/>
        </w:rPr>
        <w:t>SC</w:t>
      </w:r>
      <w:r w:rsidRPr="00C6550D">
        <w:rPr>
          <w:color w:val="000000" w:themeColor="text1"/>
        </w:rPr>
        <w:t>C,</w:t>
      </w:r>
      <w:r w:rsidRPr="00C6550D">
        <w:rPr>
          <w:color w:val="000000" w:themeColor="text1"/>
          <w:spacing w:val="33"/>
        </w:rPr>
        <w:t xml:space="preserve"> </w:t>
      </w:r>
      <w:r w:rsidRPr="00C6550D">
        <w:rPr>
          <w:color w:val="000000" w:themeColor="text1"/>
        </w:rPr>
        <w:t>the</w:t>
      </w:r>
      <w:r w:rsidRPr="00C6550D">
        <w:rPr>
          <w:color w:val="000000" w:themeColor="text1"/>
          <w:spacing w:val="39"/>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33"/>
        </w:rPr>
        <w:t xml:space="preserve"> </w:t>
      </w:r>
      <w:r w:rsidRPr="00C6550D">
        <w:rPr>
          <w:color w:val="000000" w:themeColor="text1"/>
          <w:spacing w:val="-3"/>
        </w:rPr>
        <w:t>m</w:t>
      </w:r>
      <w:r w:rsidRPr="00C6550D">
        <w:rPr>
          <w:color w:val="000000" w:themeColor="text1"/>
          <w:spacing w:val="3"/>
        </w:rPr>
        <w:t>a</w:t>
      </w:r>
      <w:r w:rsidRPr="00C6550D">
        <w:rPr>
          <w:color w:val="000000" w:themeColor="text1"/>
        </w:rPr>
        <w:t>y</w:t>
      </w:r>
      <w:r w:rsidRPr="00C6550D">
        <w:rPr>
          <w:color w:val="000000" w:themeColor="text1"/>
          <w:spacing w:val="32"/>
        </w:rPr>
        <w:t xml:space="preserve"> </w:t>
      </w:r>
      <w:r w:rsidRPr="00C6550D">
        <w:rPr>
          <w:color w:val="000000" w:themeColor="text1"/>
          <w:spacing w:val="2"/>
        </w:rPr>
        <w:t>b</w:t>
      </w:r>
      <w:r w:rsidRPr="00C6550D">
        <w:rPr>
          <w:color w:val="000000" w:themeColor="text1"/>
        </w:rPr>
        <w:t>e</w:t>
      </w:r>
      <w:r w:rsidRPr="00C6550D">
        <w:rPr>
          <w:color w:val="000000" w:themeColor="text1"/>
          <w:spacing w:val="39"/>
        </w:rPr>
        <w:t xml:space="preserve"> </w:t>
      </w:r>
      <w:r w:rsidRPr="00C6550D">
        <w:rPr>
          <w:color w:val="000000" w:themeColor="text1"/>
          <w:spacing w:val="1"/>
        </w:rPr>
        <w:t>re</w:t>
      </w:r>
      <w:r w:rsidRPr="00C6550D">
        <w:rPr>
          <w:color w:val="000000" w:themeColor="text1"/>
          <w:spacing w:val="2"/>
        </w:rPr>
        <w:t>qu</w:t>
      </w:r>
      <w:r w:rsidRPr="00C6550D">
        <w:rPr>
          <w:color w:val="000000" w:themeColor="text1"/>
        </w:rPr>
        <w:t>i</w:t>
      </w:r>
      <w:r w:rsidRPr="00C6550D">
        <w:rPr>
          <w:color w:val="000000" w:themeColor="text1"/>
          <w:spacing w:val="1"/>
        </w:rPr>
        <w:t>re</w:t>
      </w:r>
      <w:r w:rsidRPr="00C6550D">
        <w:rPr>
          <w:color w:val="000000" w:themeColor="text1"/>
        </w:rPr>
        <w:t>d</w:t>
      </w:r>
      <w:r w:rsidRPr="00C6550D">
        <w:rPr>
          <w:color w:val="000000" w:themeColor="text1"/>
          <w:spacing w:val="32"/>
        </w:rPr>
        <w:t xml:space="preserve"> </w:t>
      </w:r>
      <w:r w:rsidRPr="00C6550D">
        <w:rPr>
          <w:color w:val="000000" w:themeColor="text1"/>
        </w:rPr>
        <w:t>to</w:t>
      </w:r>
      <w:r w:rsidRPr="00C6550D">
        <w:rPr>
          <w:color w:val="000000" w:themeColor="text1"/>
          <w:spacing w:val="40"/>
        </w:rPr>
        <w:t xml:space="preserve"> </w:t>
      </w:r>
      <w:r w:rsidRPr="00C6550D">
        <w:rPr>
          <w:color w:val="000000" w:themeColor="text1"/>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rPr>
        <w:t>e</w:t>
      </w:r>
      <w:r w:rsidRPr="00C6550D">
        <w:rPr>
          <w:color w:val="000000" w:themeColor="text1"/>
          <w:spacing w:val="31"/>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33"/>
        </w:rPr>
        <w:t xml:space="preserve"> </w:t>
      </w:r>
      <w:r w:rsidRPr="00C6550D">
        <w:rPr>
          <w:color w:val="000000" w:themeColor="text1"/>
          <w:spacing w:val="2"/>
        </w:rPr>
        <w:t>o</w:t>
      </w:r>
      <w:r w:rsidRPr="00C6550D">
        <w:rPr>
          <w:color w:val="000000" w:themeColor="text1"/>
        </w:rPr>
        <w:t>r</w:t>
      </w:r>
      <w:r w:rsidRPr="00C6550D">
        <w:rPr>
          <w:color w:val="000000" w:themeColor="text1"/>
          <w:spacing w:val="40"/>
        </w:rPr>
        <w:t xml:space="preserve"> </w:t>
      </w:r>
      <w:r w:rsidRPr="00C6550D">
        <w:rPr>
          <w:color w:val="000000" w:themeColor="text1"/>
          <w:spacing w:val="1"/>
        </w:rPr>
        <w:t>a</w:t>
      </w:r>
      <w:r w:rsidRPr="00C6550D">
        <w:rPr>
          <w:color w:val="000000" w:themeColor="text1"/>
        </w:rPr>
        <w:t>ll</w:t>
      </w:r>
      <w:r w:rsidRPr="00C6550D">
        <w:rPr>
          <w:color w:val="000000" w:themeColor="text1"/>
          <w:spacing w:val="39"/>
        </w:rPr>
        <w:t xml:space="preserve"> </w:t>
      </w:r>
      <w:r w:rsidRPr="00C6550D">
        <w:rPr>
          <w:color w:val="000000" w:themeColor="text1"/>
          <w:spacing w:val="2"/>
        </w:rPr>
        <w:t>o</w:t>
      </w:r>
      <w:r w:rsidRPr="00C6550D">
        <w:rPr>
          <w:color w:val="000000" w:themeColor="text1"/>
        </w:rPr>
        <w:t>f</w:t>
      </w:r>
      <w:r w:rsidRPr="00C6550D">
        <w:rPr>
          <w:color w:val="000000" w:themeColor="text1"/>
          <w:spacing w:val="37"/>
        </w:rPr>
        <w:t xml:space="preserve"> </w:t>
      </w:r>
      <w:r w:rsidRPr="00C6550D">
        <w:rPr>
          <w:color w:val="000000" w:themeColor="text1"/>
        </w:rPr>
        <w:t>the</w:t>
      </w:r>
      <w:r w:rsidRPr="00C6550D">
        <w:rPr>
          <w:color w:val="000000" w:themeColor="text1"/>
          <w:spacing w:val="39"/>
        </w:rPr>
        <w:t xml:space="preserve"> </w:t>
      </w:r>
      <w:r w:rsidRPr="00C6550D">
        <w:rPr>
          <w:color w:val="000000" w:themeColor="text1"/>
          <w:spacing w:val="-1"/>
        </w:rPr>
        <w:t>f</w:t>
      </w:r>
      <w:r w:rsidRPr="00C6550D">
        <w:rPr>
          <w:color w:val="000000" w:themeColor="text1"/>
          <w:spacing w:val="2"/>
        </w:rPr>
        <w:t>o</w:t>
      </w:r>
      <w:r w:rsidRPr="00C6550D">
        <w:rPr>
          <w:color w:val="000000" w:themeColor="text1"/>
        </w:rPr>
        <w:t>ll</w:t>
      </w:r>
      <w:r w:rsidRPr="00C6550D">
        <w:rPr>
          <w:color w:val="000000" w:themeColor="text1"/>
          <w:spacing w:val="4"/>
        </w:rPr>
        <w:t>o</w:t>
      </w:r>
      <w:r w:rsidRPr="00C6550D">
        <w:rPr>
          <w:color w:val="000000" w:themeColor="text1"/>
          <w:spacing w:val="-1"/>
        </w:rPr>
        <w:t>w</w:t>
      </w:r>
      <w:r w:rsidRPr="00C6550D">
        <w:rPr>
          <w:color w:val="000000" w:themeColor="text1"/>
          <w:spacing w:val="3"/>
        </w:rPr>
        <w:t>i</w:t>
      </w:r>
      <w:r w:rsidRPr="00C6550D">
        <w:rPr>
          <w:color w:val="000000" w:themeColor="text1"/>
        </w:rPr>
        <w:t>ng</w:t>
      </w:r>
      <w:r w:rsidRPr="00C6550D">
        <w:rPr>
          <w:color w:val="000000" w:themeColor="text1"/>
          <w:spacing w:val="29"/>
        </w:rPr>
        <w:t xml:space="preserve"> </w:t>
      </w:r>
      <w:r w:rsidRPr="00C6550D">
        <w:rPr>
          <w:color w:val="000000" w:themeColor="text1"/>
        </w:rPr>
        <w:t>m</w:t>
      </w:r>
      <w:r w:rsidRPr="00C6550D">
        <w:rPr>
          <w:color w:val="000000" w:themeColor="text1"/>
          <w:spacing w:val="1"/>
        </w:rPr>
        <w:t>a</w:t>
      </w:r>
      <w:r w:rsidRPr="00C6550D">
        <w:rPr>
          <w:color w:val="000000" w:themeColor="text1"/>
        </w:rPr>
        <w:t>t</w:t>
      </w:r>
      <w:r w:rsidRPr="00C6550D">
        <w:rPr>
          <w:color w:val="000000" w:themeColor="text1"/>
          <w:spacing w:val="1"/>
        </w:rPr>
        <w:t>er</w:t>
      </w:r>
      <w:r w:rsidRPr="00C6550D">
        <w:rPr>
          <w:color w:val="000000" w:themeColor="text1"/>
        </w:rPr>
        <w:t>i</w:t>
      </w:r>
      <w:r w:rsidRPr="00C6550D">
        <w:rPr>
          <w:color w:val="000000" w:themeColor="text1"/>
          <w:spacing w:val="1"/>
        </w:rPr>
        <w:t>a</w:t>
      </w:r>
      <w:r w:rsidRPr="00C6550D">
        <w:rPr>
          <w:color w:val="000000" w:themeColor="text1"/>
          <w:spacing w:val="3"/>
        </w:rPr>
        <w:t>l</w:t>
      </w:r>
      <w:r w:rsidRPr="00C6550D">
        <w:rPr>
          <w:color w:val="000000" w:themeColor="text1"/>
        </w:rPr>
        <w:t>s,</w:t>
      </w:r>
    </w:p>
    <w:p w:rsidR="00FE7AB7" w:rsidRPr="00C6550D" w:rsidRDefault="002B432B">
      <w:pPr>
        <w:spacing w:before="34"/>
        <w:ind w:left="619"/>
        <w:rPr>
          <w:color w:val="000000" w:themeColor="text1"/>
        </w:rPr>
      </w:pPr>
      <w:r w:rsidRPr="00C6550D">
        <w:rPr>
          <w:color w:val="000000" w:themeColor="text1"/>
        </w:rPr>
        <w:t>n</w:t>
      </w:r>
      <w:r w:rsidRPr="00C6550D">
        <w:rPr>
          <w:color w:val="000000" w:themeColor="text1"/>
          <w:spacing w:val="2"/>
        </w:rPr>
        <w:t>o</w:t>
      </w:r>
      <w:r w:rsidRPr="00C6550D">
        <w:rPr>
          <w:color w:val="000000" w:themeColor="text1"/>
        </w:rPr>
        <w:t>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2"/>
        </w:rPr>
        <w:t>on</w:t>
      </w:r>
      <w:r w:rsidRPr="00C6550D">
        <w:rPr>
          <w:color w:val="000000" w:themeColor="text1"/>
        </w:rPr>
        <w:t>s,</w:t>
      </w:r>
      <w:r w:rsidRPr="00C6550D">
        <w:rPr>
          <w:color w:val="000000" w:themeColor="text1"/>
          <w:spacing w:val="-15"/>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i</w:t>
      </w:r>
      <w:r w:rsidRPr="00C6550D">
        <w:rPr>
          <w:color w:val="000000" w:themeColor="text1"/>
          <w:spacing w:val="2"/>
        </w:rPr>
        <w:t>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spacing w:val="2"/>
        </w:rPr>
        <w:t>p</w:t>
      </w:r>
      <w:r w:rsidRPr="00C6550D">
        <w:rPr>
          <w:color w:val="000000" w:themeColor="text1"/>
          <w:spacing w:val="1"/>
        </w:rPr>
        <w:t>er</w:t>
      </w:r>
      <w:r w:rsidRPr="00C6550D">
        <w:rPr>
          <w:color w:val="000000" w:themeColor="text1"/>
        </w:rPr>
        <w:t>t</w:t>
      </w:r>
      <w:r w:rsidRPr="00C6550D">
        <w:rPr>
          <w:color w:val="000000" w:themeColor="text1"/>
          <w:spacing w:val="1"/>
        </w:rPr>
        <w:t>a</w:t>
      </w:r>
      <w:r w:rsidRPr="00C6550D">
        <w:rPr>
          <w:color w:val="000000" w:themeColor="text1"/>
        </w:rPr>
        <w:t>ini</w:t>
      </w:r>
      <w:r w:rsidRPr="00C6550D">
        <w:rPr>
          <w:color w:val="000000" w:themeColor="text1"/>
          <w:spacing w:val="2"/>
        </w:rPr>
        <w:t>n</w:t>
      </w:r>
      <w:r w:rsidRPr="00C6550D">
        <w:rPr>
          <w:color w:val="000000" w:themeColor="text1"/>
        </w:rPr>
        <w:t>g</w:t>
      </w:r>
      <w:r w:rsidRPr="00C6550D">
        <w:rPr>
          <w:color w:val="000000" w:themeColor="text1"/>
          <w:spacing w:val="-13"/>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s</w:t>
      </w:r>
      <w:r w:rsidRPr="00C6550D">
        <w:rPr>
          <w:color w:val="000000" w:themeColor="text1"/>
          <w:spacing w:val="2"/>
        </w:rPr>
        <w:t>p</w:t>
      </w:r>
      <w:r w:rsidRPr="00C6550D">
        <w:rPr>
          <w:color w:val="000000" w:themeColor="text1"/>
          <w:spacing w:val="1"/>
        </w:rPr>
        <w:t>ar</w:t>
      </w:r>
      <w:r w:rsidRPr="00C6550D">
        <w:rPr>
          <w:color w:val="000000" w:themeColor="text1"/>
        </w:rPr>
        <w:t>e</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ar</w:t>
      </w:r>
      <w:r w:rsidRPr="00C6550D">
        <w:rPr>
          <w:color w:val="000000" w:themeColor="text1"/>
        </w:rPr>
        <w:t>ts</w:t>
      </w:r>
      <w:r w:rsidRPr="00C6550D">
        <w:rPr>
          <w:color w:val="000000" w:themeColor="text1"/>
          <w:spacing w:val="-3"/>
        </w:rPr>
        <w:t xml:space="preserve"> m</w:t>
      </w:r>
      <w:r w:rsidRPr="00C6550D">
        <w:rPr>
          <w:color w:val="000000" w:themeColor="text1"/>
          <w:spacing w:val="1"/>
        </w:rPr>
        <w:t>a</w:t>
      </w:r>
      <w:r w:rsidRPr="00C6550D">
        <w:rPr>
          <w:color w:val="000000" w:themeColor="text1"/>
          <w:spacing w:val="2"/>
        </w:rPr>
        <w:t>nu</w:t>
      </w:r>
      <w:r w:rsidRPr="00C6550D">
        <w:rPr>
          <w:color w:val="000000" w:themeColor="text1"/>
          <w:spacing w:val="-1"/>
        </w:rPr>
        <w:t>f</w:t>
      </w:r>
      <w:r w:rsidRPr="00C6550D">
        <w:rPr>
          <w:color w:val="000000" w:themeColor="text1"/>
          <w:spacing w:val="1"/>
        </w:rPr>
        <w:t>ac</w:t>
      </w:r>
      <w:r w:rsidRPr="00C6550D">
        <w:rPr>
          <w:color w:val="000000" w:themeColor="text1"/>
          <w:spacing w:val="3"/>
        </w:rPr>
        <w:t>t</w:t>
      </w:r>
      <w:r w:rsidRPr="00C6550D">
        <w:rPr>
          <w:color w:val="000000" w:themeColor="text1"/>
        </w:rPr>
        <w:t>u</w:t>
      </w:r>
      <w:r w:rsidRPr="00C6550D">
        <w:rPr>
          <w:color w:val="000000" w:themeColor="text1"/>
          <w:spacing w:val="1"/>
        </w:rPr>
        <w:t>re</w:t>
      </w:r>
      <w:r w:rsidRPr="00C6550D">
        <w:rPr>
          <w:color w:val="000000" w:themeColor="text1"/>
        </w:rPr>
        <w:t>d</w:t>
      </w:r>
      <w:r w:rsidRPr="00C6550D">
        <w:rPr>
          <w:color w:val="000000" w:themeColor="text1"/>
          <w:spacing w:val="-16"/>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d</w:t>
      </w:r>
      <w:r w:rsidRPr="00C6550D">
        <w:rPr>
          <w:color w:val="000000" w:themeColor="text1"/>
        </w:rPr>
        <w:t>ist</w:t>
      </w:r>
      <w:r w:rsidRPr="00C6550D">
        <w:rPr>
          <w:color w:val="000000" w:themeColor="text1"/>
          <w:spacing w:val="1"/>
        </w:rPr>
        <w:t>r</w:t>
      </w:r>
      <w:r w:rsidRPr="00C6550D">
        <w:rPr>
          <w:color w:val="000000" w:themeColor="text1"/>
        </w:rPr>
        <w:t>i</w:t>
      </w:r>
      <w:r w:rsidRPr="00C6550D">
        <w:rPr>
          <w:color w:val="000000" w:themeColor="text1"/>
          <w:spacing w:val="2"/>
        </w:rPr>
        <w:t>b</w:t>
      </w:r>
      <w:r w:rsidRPr="00C6550D">
        <w:rPr>
          <w:color w:val="000000" w:themeColor="text1"/>
        </w:rPr>
        <w:t>ut</w:t>
      </w:r>
      <w:r w:rsidRPr="00C6550D">
        <w:rPr>
          <w:color w:val="000000" w:themeColor="text1"/>
          <w:spacing w:val="1"/>
        </w:rPr>
        <w:t>e</w:t>
      </w:r>
      <w:r w:rsidRPr="00C6550D">
        <w:rPr>
          <w:color w:val="000000" w:themeColor="text1"/>
        </w:rPr>
        <w:t>d</w:t>
      </w:r>
      <w:r w:rsidRPr="00C6550D">
        <w:rPr>
          <w:color w:val="000000" w:themeColor="text1"/>
          <w:spacing w:val="-12"/>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rPr>
        <w:t>the</w:t>
      </w:r>
      <w:r w:rsidRPr="00C6550D">
        <w:rPr>
          <w:color w:val="000000" w:themeColor="text1"/>
          <w:spacing w:val="1"/>
        </w:rPr>
        <w:t xml:space="preserve"> 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w:t>
      </w:r>
    </w:p>
    <w:p w:rsidR="00FE7AB7" w:rsidRPr="00C6550D" w:rsidRDefault="00FE7AB7">
      <w:pPr>
        <w:spacing w:before="9" w:line="200" w:lineRule="exact"/>
        <w:rPr>
          <w:color w:val="000000" w:themeColor="text1"/>
        </w:rPr>
      </w:pPr>
    </w:p>
    <w:p w:rsidR="00FE7AB7" w:rsidRPr="00C6550D" w:rsidRDefault="002B432B">
      <w:pPr>
        <w:spacing w:line="275" w:lineRule="auto"/>
        <w:ind w:left="1039" w:right="88" w:hanging="420"/>
        <w:jc w:val="both"/>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40"/>
        </w:rPr>
        <w:t xml:space="preserve"> </w:t>
      </w:r>
      <w:r w:rsidRPr="00C6550D">
        <w:rPr>
          <w:color w:val="000000" w:themeColor="text1"/>
        </w:rPr>
        <w:t>su</w:t>
      </w:r>
      <w:r w:rsidRPr="00C6550D">
        <w:rPr>
          <w:color w:val="000000" w:themeColor="text1"/>
          <w:spacing w:val="3"/>
        </w:rPr>
        <w:t>c</w:t>
      </w:r>
      <w:r w:rsidRPr="00C6550D">
        <w:rPr>
          <w:color w:val="000000" w:themeColor="text1"/>
        </w:rPr>
        <w:t>h</w:t>
      </w:r>
      <w:r w:rsidRPr="00C6550D">
        <w:rPr>
          <w:color w:val="000000" w:themeColor="text1"/>
          <w:spacing w:val="8"/>
        </w:rPr>
        <w:t xml:space="preserve"> </w:t>
      </w:r>
      <w:r w:rsidRPr="00C6550D">
        <w:rPr>
          <w:color w:val="000000" w:themeColor="text1"/>
        </w:rPr>
        <w:t>s</w:t>
      </w:r>
      <w:r w:rsidRPr="00C6550D">
        <w:rPr>
          <w:color w:val="000000" w:themeColor="text1"/>
          <w:spacing w:val="2"/>
        </w:rPr>
        <w:t>p</w:t>
      </w:r>
      <w:r w:rsidRPr="00C6550D">
        <w:rPr>
          <w:color w:val="000000" w:themeColor="text1"/>
          <w:spacing w:val="1"/>
        </w:rPr>
        <w:t>ar</w:t>
      </w:r>
      <w:r w:rsidRPr="00C6550D">
        <w:rPr>
          <w:color w:val="000000" w:themeColor="text1"/>
        </w:rPr>
        <w:t>e</w:t>
      </w:r>
      <w:r w:rsidRPr="00C6550D">
        <w:rPr>
          <w:color w:val="000000" w:themeColor="text1"/>
          <w:spacing w:val="10"/>
        </w:rPr>
        <w:t xml:space="preserve"> </w:t>
      </w:r>
      <w:r w:rsidRPr="00C6550D">
        <w:rPr>
          <w:color w:val="000000" w:themeColor="text1"/>
          <w:spacing w:val="2"/>
        </w:rPr>
        <w:t>p</w:t>
      </w:r>
      <w:r w:rsidRPr="00C6550D">
        <w:rPr>
          <w:color w:val="000000" w:themeColor="text1"/>
          <w:spacing w:val="1"/>
        </w:rPr>
        <w:t>ar</w:t>
      </w:r>
      <w:r w:rsidRPr="00C6550D">
        <w:rPr>
          <w:color w:val="000000" w:themeColor="text1"/>
        </w:rPr>
        <w:t>ts</w:t>
      </w:r>
      <w:r w:rsidRPr="00C6550D">
        <w:rPr>
          <w:color w:val="000000" w:themeColor="text1"/>
          <w:spacing w:val="9"/>
        </w:rPr>
        <w:t xml:space="preserve"> </w:t>
      </w:r>
      <w:r w:rsidRPr="00C6550D">
        <w:rPr>
          <w:color w:val="000000" w:themeColor="text1"/>
          <w:spacing w:val="1"/>
        </w:rPr>
        <w:t>a</w:t>
      </w:r>
      <w:r w:rsidRPr="00C6550D">
        <w:rPr>
          <w:color w:val="000000" w:themeColor="text1"/>
        </w:rPr>
        <w:t>s</w:t>
      </w:r>
      <w:r w:rsidRPr="00C6550D">
        <w:rPr>
          <w:color w:val="000000" w:themeColor="text1"/>
          <w:spacing w:val="13"/>
        </w:rPr>
        <w:t xml:space="preserve"> </w:t>
      </w:r>
      <w:r w:rsidRPr="00C6550D">
        <w:rPr>
          <w:color w:val="000000" w:themeColor="text1"/>
          <w:spacing w:val="3"/>
        </w:rPr>
        <w:t>t</w:t>
      </w:r>
      <w:r w:rsidRPr="00C6550D">
        <w:rPr>
          <w:color w:val="000000" w:themeColor="text1"/>
        </w:rPr>
        <w:t>he</w:t>
      </w:r>
      <w:r w:rsidRPr="00C6550D">
        <w:rPr>
          <w:color w:val="000000" w:themeColor="text1"/>
          <w:spacing w:val="13"/>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spacing w:val="2"/>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spacing w:val="-3"/>
        </w:rPr>
        <w:t>m</w:t>
      </w:r>
      <w:r w:rsidRPr="00C6550D">
        <w:rPr>
          <w:color w:val="000000" w:themeColor="text1"/>
          <w:spacing w:val="3"/>
        </w:rPr>
        <w:t>a</w:t>
      </w:r>
      <w:r w:rsidRPr="00C6550D">
        <w:rPr>
          <w:color w:val="000000" w:themeColor="text1"/>
        </w:rPr>
        <w:t>y</w:t>
      </w:r>
      <w:r w:rsidRPr="00C6550D">
        <w:rPr>
          <w:color w:val="000000" w:themeColor="text1"/>
          <w:spacing w:val="8"/>
        </w:rPr>
        <w:t xml:space="preserve"> </w:t>
      </w:r>
      <w:r w:rsidRPr="00C6550D">
        <w:rPr>
          <w:color w:val="000000" w:themeColor="text1"/>
          <w:spacing w:val="1"/>
        </w:rPr>
        <w:t>e</w:t>
      </w:r>
      <w:r w:rsidRPr="00C6550D">
        <w:rPr>
          <w:color w:val="000000" w:themeColor="text1"/>
        </w:rPr>
        <w:t>l</w:t>
      </w:r>
      <w:r w:rsidRPr="00C6550D">
        <w:rPr>
          <w:color w:val="000000" w:themeColor="text1"/>
          <w:spacing w:val="1"/>
        </w:rPr>
        <w:t>ec</w:t>
      </w:r>
      <w:r w:rsidRPr="00C6550D">
        <w:rPr>
          <w:color w:val="000000" w:themeColor="text1"/>
        </w:rPr>
        <w:t>t</w:t>
      </w:r>
      <w:r w:rsidRPr="00C6550D">
        <w:rPr>
          <w:color w:val="000000" w:themeColor="text1"/>
          <w:spacing w:val="12"/>
        </w:rPr>
        <w:t xml:space="preserve"> </w:t>
      </w:r>
      <w:r w:rsidRPr="00C6550D">
        <w:rPr>
          <w:color w:val="000000" w:themeColor="text1"/>
        </w:rPr>
        <w:t>to</w:t>
      </w:r>
      <w:r w:rsidRPr="00C6550D">
        <w:rPr>
          <w:color w:val="000000" w:themeColor="text1"/>
          <w:spacing w:val="15"/>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se</w:t>
      </w:r>
      <w:r w:rsidRPr="00C6550D">
        <w:rPr>
          <w:color w:val="000000" w:themeColor="text1"/>
          <w:spacing w:val="7"/>
        </w:rPr>
        <w:t xml:space="preserve"> </w:t>
      </w:r>
      <w:r w:rsidRPr="00C6550D">
        <w:rPr>
          <w:color w:val="000000" w:themeColor="text1"/>
          <w:spacing w:val="-1"/>
        </w:rPr>
        <w:t>f</w:t>
      </w:r>
      <w:r w:rsidRPr="00C6550D">
        <w:rPr>
          <w:color w:val="000000" w:themeColor="text1"/>
          <w:spacing w:val="4"/>
        </w:rPr>
        <w:t>r</w:t>
      </w:r>
      <w:r w:rsidRPr="00C6550D">
        <w:rPr>
          <w:color w:val="000000" w:themeColor="text1"/>
          <w:spacing w:val="2"/>
        </w:rPr>
        <w:t>o</w:t>
      </w:r>
      <w:r w:rsidRPr="00C6550D">
        <w:rPr>
          <w:color w:val="000000" w:themeColor="text1"/>
        </w:rPr>
        <w:t>m</w:t>
      </w:r>
      <w:r w:rsidRPr="00C6550D">
        <w:rPr>
          <w:color w:val="000000" w:themeColor="text1"/>
          <w:spacing w:val="7"/>
        </w:rPr>
        <w:t xml:space="preserve"> </w:t>
      </w:r>
      <w:r w:rsidRPr="00C6550D">
        <w:rPr>
          <w:color w:val="000000" w:themeColor="text1"/>
        </w:rPr>
        <w:t>the</w:t>
      </w:r>
      <w:r w:rsidRPr="00C6550D">
        <w:rPr>
          <w:color w:val="000000" w:themeColor="text1"/>
          <w:spacing w:val="15"/>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rPr>
        <w:t>i</w:t>
      </w:r>
      <w:r w:rsidRPr="00C6550D">
        <w:rPr>
          <w:color w:val="000000" w:themeColor="text1"/>
          <w:spacing w:val="2"/>
        </w:rPr>
        <w:t>n</w:t>
      </w:r>
      <w:r w:rsidRPr="00C6550D">
        <w:rPr>
          <w:color w:val="000000" w:themeColor="text1"/>
        </w:rPr>
        <w:t xml:space="preserve">g </w:t>
      </w:r>
      <w:r w:rsidRPr="00C6550D">
        <w:rPr>
          <w:color w:val="000000" w:themeColor="text1"/>
          <w:spacing w:val="3"/>
        </w:rPr>
        <w:t>t</w:t>
      </w:r>
      <w:r w:rsidRPr="00C6550D">
        <w:rPr>
          <w:color w:val="000000" w:themeColor="text1"/>
          <w:spacing w:val="2"/>
        </w:rPr>
        <w:t>h</w:t>
      </w:r>
      <w:r w:rsidRPr="00C6550D">
        <w:rPr>
          <w:color w:val="000000" w:themeColor="text1"/>
          <w:spacing w:val="1"/>
        </w:rPr>
        <w:t>a</w:t>
      </w:r>
      <w:r w:rsidRPr="00C6550D">
        <w:rPr>
          <w:color w:val="000000" w:themeColor="text1"/>
        </w:rPr>
        <w:t>t</w:t>
      </w:r>
      <w:r w:rsidRPr="00C6550D">
        <w:rPr>
          <w:color w:val="000000" w:themeColor="text1"/>
          <w:spacing w:val="11"/>
        </w:rPr>
        <w:t xml:space="preserve"> </w:t>
      </w:r>
      <w:r w:rsidRPr="00C6550D">
        <w:rPr>
          <w:color w:val="000000" w:themeColor="text1"/>
        </w:rPr>
        <w:t>th</w:t>
      </w:r>
      <w:r w:rsidRPr="00C6550D">
        <w:rPr>
          <w:color w:val="000000" w:themeColor="text1"/>
          <w:spacing w:val="3"/>
        </w:rPr>
        <w:t>i</w:t>
      </w:r>
      <w:r w:rsidRPr="00C6550D">
        <w:rPr>
          <w:color w:val="000000" w:themeColor="text1"/>
        </w:rPr>
        <w:t>s</w:t>
      </w:r>
      <w:r w:rsidRPr="00C6550D">
        <w:rPr>
          <w:color w:val="000000" w:themeColor="text1"/>
          <w:spacing w:val="11"/>
        </w:rPr>
        <w:t xml:space="preserve"> </w:t>
      </w:r>
      <w:r w:rsidRPr="00C6550D">
        <w:rPr>
          <w:color w:val="000000" w:themeColor="text1"/>
          <w:spacing w:val="1"/>
        </w:rPr>
        <w:t>e</w:t>
      </w:r>
      <w:r w:rsidRPr="00C6550D">
        <w:rPr>
          <w:color w:val="000000" w:themeColor="text1"/>
        </w:rPr>
        <w:t>l</w:t>
      </w:r>
      <w:r w:rsidRPr="00C6550D">
        <w:rPr>
          <w:color w:val="000000" w:themeColor="text1"/>
          <w:spacing w:val="1"/>
        </w:rPr>
        <w:t>ec</w:t>
      </w:r>
      <w:r w:rsidRPr="00C6550D">
        <w:rPr>
          <w:color w:val="000000" w:themeColor="text1"/>
        </w:rPr>
        <w:t>ti</w:t>
      </w:r>
      <w:r w:rsidRPr="00C6550D">
        <w:rPr>
          <w:color w:val="000000" w:themeColor="text1"/>
          <w:spacing w:val="2"/>
        </w:rPr>
        <w:t>o</w:t>
      </w:r>
      <w:r w:rsidRPr="00C6550D">
        <w:rPr>
          <w:color w:val="000000" w:themeColor="text1"/>
        </w:rPr>
        <w:t>n sh</w:t>
      </w:r>
      <w:r w:rsidRPr="00C6550D">
        <w:rPr>
          <w:color w:val="000000" w:themeColor="text1"/>
          <w:spacing w:val="1"/>
        </w:rPr>
        <w:t>a</w:t>
      </w:r>
      <w:r w:rsidRPr="00C6550D">
        <w:rPr>
          <w:color w:val="000000" w:themeColor="text1"/>
        </w:rPr>
        <w:t>ll</w:t>
      </w:r>
      <w:r w:rsidRPr="00C6550D">
        <w:rPr>
          <w:color w:val="000000" w:themeColor="text1"/>
          <w:spacing w:val="-3"/>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4"/>
        </w:rPr>
        <w:t xml:space="preserve"> </w:t>
      </w:r>
      <w:r w:rsidRPr="00C6550D">
        <w:rPr>
          <w:color w:val="000000" w:themeColor="text1"/>
          <w:spacing w:val="1"/>
        </w:rPr>
        <w:t>re</w:t>
      </w:r>
      <w:r w:rsidRPr="00C6550D">
        <w:rPr>
          <w:color w:val="000000" w:themeColor="text1"/>
        </w:rPr>
        <w:t>li</w:t>
      </w:r>
      <w:r w:rsidRPr="00C6550D">
        <w:rPr>
          <w:color w:val="000000" w:themeColor="text1"/>
          <w:spacing w:val="1"/>
        </w:rPr>
        <w:t>e</w:t>
      </w:r>
      <w:r w:rsidRPr="00C6550D">
        <w:rPr>
          <w:color w:val="000000" w:themeColor="text1"/>
        </w:rPr>
        <w:t>ve</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3"/>
        </w:rPr>
        <w:t xml:space="preserve"> </w:t>
      </w:r>
      <w:r w:rsidRPr="00C6550D">
        <w:rPr>
          <w:color w:val="000000" w:themeColor="text1"/>
          <w:spacing w:val="-1"/>
        </w:rPr>
        <w:t>w</w:t>
      </w:r>
      <w:r w:rsidRPr="00C6550D">
        <w:rPr>
          <w:color w:val="000000" w:themeColor="text1"/>
          <w:spacing w:val="1"/>
        </w:rPr>
        <w:t>arra</w:t>
      </w:r>
      <w:r w:rsidRPr="00C6550D">
        <w:rPr>
          <w:color w:val="000000" w:themeColor="text1"/>
        </w:rPr>
        <w:t>n</w:t>
      </w:r>
      <w:r w:rsidRPr="00C6550D">
        <w:rPr>
          <w:color w:val="000000" w:themeColor="text1"/>
          <w:spacing w:val="3"/>
        </w:rPr>
        <w:t>t</w:t>
      </w:r>
      <w:r w:rsidRPr="00C6550D">
        <w:rPr>
          <w:color w:val="000000" w:themeColor="text1"/>
        </w:rPr>
        <w:t>y</w:t>
      </w:r>
      <w:r w:rsidRPr="00C6550D">
        <w:rPr>
          <w:color w:val="000000" w:themeColor="text1"/>
          <w:spacing w:val="-12"/>
        </w:rPr>
        <w:t xml:space="preserve"> </w:t>
      </w:r>
      <w:r w:rsidRPr="00C6550D">
        <w:rPr>
          <w:color w:val="000000" w:themeColor="text1"/>
          <w:spacing w:val="2"/>
        </w:rPr>
        <w:t>ob</w:t>
      </w:r>
      <w:r w:rsidRPr="00C6550D">
        <w:rPr>
          <w:color w:val="000000" w:themeColor="text1"/>
        </w:rPr>
        <w:t>lig</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ns</w:t>
      </w:r>
      <w:r w:rsidRPr="00C6550D">
        <w:rPr>
          <w:color w:val="000000" w:themeColor="text1"/>
          <w:spacing w:val="-12"/>
        </w:rPr>
        <w:t xml:space="preserve"> </w:t>
      </w:r>
      <w:r w:rsidRPr="00C6550D">
        <w:rPr>
          <w:color w:val="000000" w:themeColor="text1"/>
        </w:rPr>
        <w:t>un</w:t>
      </w:r>
      <w:r w:rsidRPr="00C6550D">
        <w:rPr>
          <w:color w:val="000000" w:themeColor="text1"/>
          <w:spacing w:val="4"/>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3"/>
        </w:rPr>
        <w:t>a</w:t>
      </w:r>
      <w:r w:rsidRPr="00C6550D">
        <w:rPr>
          <w:color w:val="000000" w:themeColor="text1"/>
        </w:rPr>
        <w:t>nd</w:t>
      </w:r>
    </w:p>
    <w:p w:rsidR="00FE7AB7" w:rsidRPr="00C6550D" w:rsidRDefault="00FE7AB7">
      <w:pPr>
        <w:spacing w:before="2" w:line="160" w:lineRule="exact"/>
        <w:rPr>
          <w:color w:val="000000" w:themeColor="text1"/>
          <w:sz w:val="17"/>
          <w:szCs w:val="17"/>
        </w:rPr>
      </w:pPr>
    </w:p>
    <w:p w:rsidR="00FE7AB7" w:rsidRPr="00C6550D" w:rsidRDefault="002B432B">
      <w:pPr>
        <w:ind w:left="619"/>
        <w:rPr>
          <w:color w:val="000000" w:themeColor="text1"/>
        </w:rPr>
      </w:pP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31"/>
        </w:rPr>
        <w:t xml:space="preserve"> </w:t>
      </w:r>
      <w:r w:rsidRPr="00C6550D">
        <w:rPr>
          <w:color w:val="000000" w:themeColor="text1"/>
          <w:spacing w:val="1"/>
        </w:rPr>
        <w:t>I</w:t>
      </w:r>
      <w:r w:rsidRPr="00C6550D">
        <w:rPr>
          <w:color w:val="000000" w:themeColor="text1"/>
        </w:rPr>
        <w:t>n</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e</w:t>
      </w:r>
      <w:r w:rsidRPr="00C6550D">
        <w:rPr>
          <w:color w:val="000000" w:themeColor="text1"/>
        </w:rPr>
        <w:t>v</w:t>
      </w:r>
      <w:r w:rsidRPr="00C6550D">
        <w:rPr>
          <w:color w:val="000000" w:themeColor="text1"/>
          <w:spacing w:val="1"/>
        </w:rPr>
        <w:t>e</w:t>
      </w:r>
      <w:r w:rsidRPr="00C6550D">
        <w:rPr>
          <w:color w:val="000000" w:themeColor="text1"/>
        </w:rPr>
        <w:t>nt</w:t>
      </w:r>
      <w:r w:rsidRPr="00C6550D">
        <w:rPr>
          <w:color w:val="000000" w:themeColor="text1"/>
          <w:spacing w:val="-5"/>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14"/>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od</w:t>
      </w:r>
      <w:r w:rsidRPr="00C6550D">
        <w:rPr>
          <w:color w:val="000000" w:themeColor="text1"/>
        </w:rPr>
        <w:t>u</w:t>
      </w:r>
      <w:r w:rsidRPr="00C6550D">
        <w:rPr>
          <w:color w:val="000000" w:themeColor="text1"/>
          <w:spacing w:val="1"/>
        </w:rPr>
        <w:t>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5"/>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s</w:t>
      </w:r>
      <w:r w:rsidRPr="00C6550D">
        <w:rPr>
          <w:color w:val="000000" w:themeColor="text1"/>
          <w:spacing w:val="2"/>
        </w:rPr>
        <w:t>p</w:t>
      </w:r>
      <w:r w:rsidRPr="00C6550D">
        <w:rPr>
          <w:color w:val="000000" w:themeColor="text1"/>
          <w:spacing w:val="1"/>
        </w:rPr>
        <w:t>ar</w:t>
      </w:r>
      <w:r w:rsidRPr="00C6550D">
        <w:rPr>
          <w:color w:val="000000" w:themeColor="text1"/>
        </w:rPr>
        <w:t>e</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ar</w:t>
      </w:r>
      <w:r w:rsidRPr="00C6550D">
        <w:rPr>
          <w:color w:val="000000" w:themeColor="text1"/>
        </w:rPr>
        <w:t>ts:</w:t>
      </w:r>
    </w:p>
    <w:p w:rsidR="00FE7AB7" w:rsidRPr="00C6550D" w:rsidRDefault="002B432B">
      <w:pPr>
        <w:spacing w:line="268" w:lineRule="auto"/>
        <w:ind w:left="1740" w:right="439" w:hanging="701"/>
        <w:rPr>
          <w:color w:val="000000" w:themeColor="text1"/>
        </w:rPr>
      </w:pPr>
      <w:r w:rsidRPr="00C6550D">
        <w:rPr>
          <w:color w:val="000000" w:themeColor="text1"/>
          <w:spacing w:val="1"/>
        </w:rPr>
        <w:t>(</w:t>
      </w:r>
      <w:r w:rsidRPr="00C6550D">
        <w:rPr>
          <w:color w:val="000000" w:themeColor="text1"/>
        </w:rPr>
        <w:t xml:space="preserve">i)         </w:t>
      </w:r>
      <w:r w:rsidRPr="00C6550D">
        <w:rPr>
          <w:color w:val="000000" w:themeColor="text1"/>
          <w:spacing w:val="10"/>
        </w:rPr>
        <w:t xml:space="preserve"> </w:t>
      </w:r>
      <w:r w:rsidRPr="00C6550D">
        <w:rPr>
          <w:color w:val="000000" w:themeColor="text1"/>
          <w:spacing w:val="1"/>
        </w:rPr>
        <w:t>a</w:t>
      </w:r>
      <w:r w:rsidRPr="00C6550D">
        <w:rPr>
          <w:color w:val="000000" w:themeColor="text1"/>
          <w:spacing w:val="2"/>
        </w:rPr>
        <w:t>d</w:t>
      </w:r>
      <w:r w:rsidRPr="00C6550D">
        <w:rPr>
          <w:color w:val="000000" w:themeColor="text1"/>
        </w:rPr>
        <w:t>v</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4"/>
        </w:rPr>
        <w:t>r</w:t>
      </w:r>
      <w:r w:rsidRPr="00C6550D">
        <w:rPr>
          <w:color w:val="000000" w:themeColor="text1"/>
          <w:spacing w:val="1"/>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1"/>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rPr>
        <w:t>min</w:t>
      </w:r>
      <w:r w:rsidRPr="00C6550D">
        <w:rPr>
          <w:color w:val="000000" w:themeColor="text1"/>
          <w:spacing w:val="3"/>
        </w:rPr>
        <w:t>at</w:t>
      </w:r>
      <w:r w:rsidRPr="00C6550D">
        <w:rPr>
          <w:color w:val="000000" w:themeColor="text1"/>
        </w:rPr>
        <w:t>i</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2"/>
        </w:rPr>
        <w:t>su</w:t>
      </w:r>
      <w:r w:rsidRPr="00C6550D">
        <w:rPr>
          <w:color w:val="000000" w:themeColor="text1"/>
          <w:spacing w:val="-1"/>
        </w:rPr>
        <w:t>f</w:t>
      </w:r>
      <w:r w:rsidRPr="00C6550D">
        <w:rPr>
          <w:color w:val="000000" w:themeColor="text1"/>
          <w:spacing w:val="1"/>
        </w:rPr>
        <w:t>f</w:t>
      </w:r>
      <w:r w:rsidRPr="00C6550D">
        <w:rPr>
          <w:color w:val="000000" w:themeColor="text1"/>
        </w:rPr>
        <w:t>i</w:t>
      </w:r>
      <w:r w:rsidRPr="00C6550D">
        <w:rPr>
          <w:color w:val="000000" w:themeColor="text1"/>
          <w:spacing w:val="1"/>
        </w:rPr>
        <w:t>c</w:t>
      </w:r>
      <w:r w:rsidRPr="00C6550D">
        <w:rPr>
          <w:color w:val="000000" w:themeColor="text1"/>
        </w:rPr>
        <w:t>i</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11"/>
        </w:rPr>
        <w:t xml:space="preserve"> </w:t>
      </w:r>
      <w:r w:rsidRPr="00C6550D">
        <w:rPr>
          <w:color w:val="000000" w:themeColor="text1"/>
        </w:rPr>
        <w:t>t</w:t>
      </w:r>
      <w:r w:rsidRPr="00C6550D">
        <w:rPr>
          <w:color w:val="000000" w:themeColor="text1"/>
          <w:spacing w:val="3"/>
        </w:rPr>
        <w:t>i</w:t>
      </w:r>
      <w:r w:rsidRPr="00C6550D">
        <w:rPr>
          <w:color w:val="000000" w:themeColor="text1"/>
        </w:rPr>
        <w:t>me</w:t>
      </w:r>
      <w:r w:rsidRPr="00C6550D">
        <w:rPr>
          <w:color w:val="000000" w:themeColor="text1"/>
          <w:spacing w:val="-4"/>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3"/>
        </w:rPr>
        <w:t>m</w:t>
      </w:r>
      <w:r w:rsidRPr="00C6550D">
        <w:rPr>
          <w:color w:val="000000" w:themeColor="text1"/>
          <w:spacing w:val="3"/>
        </w:rPr>
        <w:t>i</w:t>
      </w:r>
      <w:r w:rsidRPr="00C6550D">
        <w:rPr>
          <w:color w:val="000000" w:themeColor="text1"/>
        </w:rPr>
        <w:t>t 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w:t>
      </w:r>
      <w:r w:rsidRPr="00C6550D">
        <w:rPr>
          <w:color w:val="000000" w:themeColor="text1"/>
        </w:rPr>
        <w:t>u</w:t>
      </w:r>
      <w:r w:rsidRPr="00C6550D">
        <w:rPr>
          <w:color w:val="000000" w:themeColor="text1"/>
          <w:spacing w:val="1"/>
        </w:rPr>
        <w:t>r</w:t>
      </w:r>
      <w:r w:rsidRPr="00C6550D">
        <w:rPr>
          <w:color w:val="000000" w:themeColor="text1"/>
        </w:rPr>
        <w:t>e</w:t>
      </w:r>
      <w:r w:rsidRPr="00C6550D">
        <w:rPr>
          <w:color w:val="000000" w:themeColor="text1"/>
          <w:spacing w:val="-9"/>
        </w:rPr>
        <w:t xml:space="preserve"> </w:t>
      </w:r>
      <w:r w:rsidRPr="00C6550D">
        <w:rPr>
          <w:color w:val="000000" w:themeColor="text1"/>
        </w:rPr>
        <w:t>n</w:t>
      </w:r>
      <w:r w:rsidRPr="00C6550D">
        <w:rPr>
          <w:color w:val="000000" w:themeColor="text1"/>
          <w:spacing w:val="1"/>
        </w:rPr>
        <w:t>ee</w:t>
      </w:r>
      <w:r w:rsidRPr="00C6550D">
        <w:rPr>
          <w:color w:val="000000" w:themeColor="text1"/>
        </w:rPr>
        <w:t>d</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re</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17"/>
        </w:rPr>
        <w:t xml:space="preserve"> </w:t>
      </w:r>
      <w:r w:rsidRPr="00C6550D">
        <w:rPr>
          <w:color w:val="000000" w:themeColor="text1"/>
          <w:spacing w:val="1"/>
        </w:rPr>
        <w:t>a</w:t>
      </w:r>
      <w:r w:rsidRPr="00C6550D">
        <w:rPr>
          <w:color w:val="000000" w:themeColor="text1"/>
        </w:rPr>
        <w:t>nd</w:t>
      </w:r>
    </w:p>
    <w:p w:rsidR="00FE7AB7" w:rsidRPr="00C6550D" w:rsidRDefault="002B432B">
      <w:pPr>
        <w:spacing w:line="200" w:lineRule="exact"/>
        <w:ind w:left="985" w:right="806"/>
        <w:jc w:val="center"/>
        <w:rPr>
          <w:color w:val="000000" w:themeColor="text1"/>
        </w:rPr>
      </w:pPr>
      <w:r w:rsidRPr="00C6550D">
        <w:rPr>
          <w:color w:val="000000" w:themeColor="text1"/>
          <w:spacing w:val="1"/>
        </w:rPr>
        <w:t>(</w:t>
      </w:r>
      <w:r w:rsidRPr="00C6550D">
        <w:rPr>
          <w:color w:val="000000" w:themeColor="text1"/>
        </w:rPr>
        <w:t xml:space="preserve">ii)        </w:t>
      </w:r>
      <w:r w:rsidRPr="00C6550D">
        <w:rPr>
          <w:color w:val="000000" w:themeColor="text1"/>
          <w:spacing w:val="23"/>
        </w:rPr>
        <w:t xml:space="preserve"> </w:t>
      </w:r>
      <w:r w:rsidRPr="00C6550D">
        <w:rPr>
          <w:color w:val="000000" w:themeColor="text1"/>
          <w:spacing w:val="-1"/>
        </w:rPr>
        <w:t>f</w:t>
      </w:r>
      <w:r w:rsidRPr="00C6550D">
        <w:rPr>
          <w:color w:val="000000" w:themeColor="text1"/>
          <w:spacing w:val="2"/>
        </w:rPr>
        <w:t>o</w:t>
      </w:r>
      <w:r w:rsidRPr="00C6550D">
        <w:rPr>
          <w:color w:val="000000" w:themeColor="text1"/>
        </w:rPr>
        <w:t>ll</w:t>
      </w:r>
      <w:r w:rsidRPr="00C6550D">
        <w:rPr>
          <w:color w:val="000000" w:themeColor="text1"/>
          <w:spacing w:val="4"/>
        </w:rPr>
        <w:t>o</w:t>
      </w:r>
      <w:r w:rsidRPr="00C6550D">
        <w:rPr>
          <w:color w:val="000000" w:themeColor="text1"/>
          <w:spacing w:val="-1"/>
        </w:rPr>
        <w:t>w</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36"/>
        </w:rPr>
        <w:t xml:space="preserve"> </w:t>
      </w:r>
      <w:r w:rsidRPr="00C6550D">
        <w:rPr>
          <w:color w:val="000000" w:themeColor="text1"/>
        </w:rPr>
        <w:t>su</w:t>
      </w:r>
      <w:r w:rsidRPr="00C6550D">
        <w:rPr>
          <w:color w:val="000000" w:themeColor="text1"/>
          <w:spacing w:val="3"/>
        </w:rPr>
        <w:t>c</w:t>
      </w:r>
      <w:r w:rsidRPr="00C6550D">
        <w:rPr>
          <w:color w:val="000000" w:themeColor="text1"/>
        </w:rPr>
        <w:t>h</w:t>
      </w:r>
      <w:r w:rsidRPr="00C6550D">
        <w:rPr>
          <w:color w:val="000000" w:themeColor="text1"/>
          <w:spacing w:val="42"/>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rPr>
        <w:t>min</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37"/>
        </w:rPr>
        <w:t xml:space="preserve"> </w:t>
      </w:r>
      <w:r w:rsidRPr="00C6550D">
        <w:rPr>
          <w:color w:val="000000" w:themeColor="text1"/>
          <w:spacing w:val="-1"/>
        </w:rPr>
        <w:t>f</w:t>
      </w:r>
      <w:r w:rsidRPr="00C6550D">
        <w:rPr>
          <w:color w:val="000000" w:themeColor="text1"/>
        </w:rPr>
        <w:t>u</w:t>
      </w:r>
      <w:r w:rsidRPr="00C6550D">
        <w:rPr>
          <w:color w:val="000000" w:themeColor="text1"/>
          <w:spacing w:val="4"/>
        </w:rPr>
        <w:t>r</w:t>
      </w:r>
      <w:r w:rsidRPr="00C6550D">
        <w:rPr>
          <w:color w:val="000000" w:themeColor="text1"/>
        </w:rPr>
        <w:t>ni</w:t>
      </w:r>
      <w:r w:rsidRPr="00C6550D">
        <w:rPr>
          <w:color w:val="000000" w:themeColor="text1"/>
          <w:spacing w:val="2"/>
        </w:rPr>
        <w:t>s</w:t>
      </w:r>
      <w:r w:rsidRPr="00C6550D">
        <w:rPr>
          <w:color w:val="000000" w:themeColor="text1"/>
        </w:rPr>
        <w:t>h</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33"/>
        </w:rPr>
        <w:t xml:space="preserve"> </w:t>
      </w:r>
      <w:r w:rsidRPr="00C6550D">
        <w:rPr>
          <w:color w:val="000000" w:themeColor="text1"/>
          <w:spacing w:val="1"/>
        </w:rPr>
        <w:t>a</w:t>
      </w:r>
      <w:r w:rsidRPr="00C6550D">
        <w:rPr>
          <w:color w:val="000000" w:themeColor="text1"/>
        </w:rPr>
        <w:t>t</w:t>
      </w:r>
      <w:r w:rsidRPr="00C6550D">
        <w:rPr>
          <w:color w:val="000000" w:themeColor="text1"/>
          <w:spacing w:val="48"/>
        </w:rPr>
        <w:t xml:space="preserve"> </w:t>
      </w:r>
      <w:r w:rsidRPr="00C6550D">
        <w:rPr>
          <w:color w:val="000000" w:themeColor="text1"/>
        </w:rPr>
        <w:t>no</w:t>
      </w:r>
      <w:r w:rsidRPr="00C6550D">
        <w:rPr>
          <w:color w:val="000000" w:themeColor="text1"/>
          <w:spacing w:val="46"/>
        </w:rPr>
        <w:t xml:space="preserve"> </w:t>
      </w:r>
      <w:r w:rsidRPr="00C6550D">
        <w:rPr>
          <w:color w:val="000000" w:themeColor="text1"/>
          <w:spacing w:val="1"/>
        </w:rPr>
        <w:t>c</w:t>
      </w:r>
      <w:r w:rsidRPr="00C6550D">
        <w:rPr>
          <w:color w:val="000000" w:themeColor="text1"/>
          <w:spacing w:val="2"/>
        </w:rPr>
        <w:t>o</w:t>
      </w:r>
      <w:r w:rsidRPr="00C6550D">
        <w:rPr>
          <w:color w:val="000000" w:themeColor="text1"/>
        </w:rPr>
        <w:t>st</w:t>
      </w:r>
      <w:r w:rsidRPr="00C6550D">
        <w:rPr>
          <w:color w:val="000000" w:themeColor="text1"/>
          <w:spacing w:val="44"/>
        </w:rPr>
        <w:t xml:space="preserve"> </w:t>
      </w:r>
      <w:r w:rsidRPr="00C6550D">
        <w:rPr>
          <w:color w:val="000000" w:themeColor="text1"/>
        </w:rPr>
        <w:t>to</w:t>
      </w:r>
      <w:r w:rsidRPr="00C6550D">
        <w:rPr>
          <w:color w:val="000000" w:themeColor="text1"/>
          <w:spacing w:val="47"/>
        </w:rPr>
        <w:t xml:space="preserve"> </w:t>
      </w:r>
      <w:r w:rsidRPr="00C6550D">
        <w:rPr>
          <w:color w:val="000000" w:themeColor="text1"/>
          <w:spacing w:val="3"/>
        </w:rPr>
        <w:t>t</w:t>
      </w:r>
      <w:r w:rsidRPr="00C6550D">
        <w:rPr>
          <w:color w:val="000000" w:themeColor="text1"/>
        </w:rPr>
        <w:t>he</w:t>
      </w:r>
      <w:r w:rsidRPr="00C6550D">
        <w:rPr>
          <w:color w:val="000000" w:themeColor="text1"/>
          <w:spacing w:val="49"/>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35"/>
        </w:rPr>
        <w:t xml:space="preserve"> </w:t>
      </w:r>
      <w:r w:rsidRPr="00C6550D">
        <w:rPr>
          <w:color w:val="000000" w:themeColor="text1"/>
        </w:rPr>
        <w:t>the</w:t>
      </w:r>
      <w:r w:rsidRPr="00C6550D">
        <w:rPr>
          <w:color w:val="000000" w:themeColor="text1"/>
          <w:spacing w:val="46"/>
        </w:rPr>
        <w:t xml:space="preserve"> </w:t>
      </w:r>
      <w:r w:rsidRPr="00C6550D">
        <w:rPr>
          <w:color w:val="000000" w:themeColor="text1"/>
          <w:spacing w:val="2"/>
          <w:w w:val="98"/>
        </w:rPr>
        <w:t>b</w:t>
      </w:r>
      <w:r w:rsidRPr="00C6550D">
        <w:rPr>
          <w:color w:val="000000" w:themeColor="text1"/>
          <w:spacing w:val="3"/>
          <w:w w:val="99"/>
        </w:rPr>
        <w:t>l</w:t>
      </w:r>
      <w:r w:rsidRPr="00C6550D">
        <w:rPr>
          <w:color w:val="000000" w:themeColor="text1"/>
          <w:w w:val="98"/>
        </w:rPr>
        <w:t>u</w:t>
      </w:r>
      <w:r w:rsidRPr="00C6550D">
        <w:rPr>
          <w:color w:val="000000" w:themeColor="text1"/>
          <w:spacing w:val="1"/>
          <w:w w:val="99"/>
        </w:rPr>
        <w:t>e</w:t>
      </w:r>
      <w:r w:rsidRPr="00C6550D">
        <w:rPr>
          <w:color w:val="000000" w:themeColor="text1"/>
          <w:spacing w:val="2"/>
          <w:w w:val="98"/>
        </w:rPr>
        <w:t>p</w:t>
      </w:r>
      <w:r w:rsidRPr="00C6550D">
        <w:rPr>
          <w:color w:val="000000" w:themeColor="text1"/>
          <w:spacing w:val="1"/>
          <w:w w:val="98"/>
        </w:rPr>
        <w:t>r</w:t>
      </w:r>
      <w:r w:rsidRPr="00C6550D">
        <w:rPr>
          <w:color w:val="000000" w:themeColor="text1"/>
          <w:w w:val="99"/>
        </w:rPr>
        <w:t>i</w:t>
      </w:r>
      <w:r w:rsidRPr="00C6550D">
        <w:rPr>
          <w:color w:val="000000" w:themeColor="text1"/>
          <w:w w:val="98"/>
        </w:rPr>
        <w:t>n</w:t>
      </w:r>
      <w:r w:rsidRPr="00C6550D">
        <w:rPr>
          <w:color w:val="000000" w:themeColor="text1"/>
          <w:spacing w:val="3"/>
          <w:w w:val="99"/>
        </w:rPr>
        <w:t>t</w:t>
      </w:r>
      <w:r w:rsidRPr="00C6550D">
        <w:rPr>
          <w:color w:val="000000" w:themeColor="text1"/>
          <w:w w:val="98"/>
        </w:rPr>
        <w:t>s,</w:t>
      </w:r>
    </w:p>
    <w:p w:rsidR="00FE7AB7" w:rsidRPr="00C6550D" w:rsidRDefault="002B432B">
      <w:pPr>
        <w:spacing w:before="12"/>
        <w:ind w:left="1740"/>
        <w:rPr>
          <w:color w:val="000000" w:themeColor="text1"/>
        </w:rPr>
      </w:pPr>
      <w:r w:rsidRPr="00C6550D">
        <w:rPr>
          <w:color w:val="000000" w:themeColor="text1"/>
          <w:spacing w:val="2"/>
        </w:rPr>
        <w:t>d</w:t>
      </w:r>
      <w:r w:rsidRPr="00C6550D">
        <w:rPr>
          <w:color w:val="000000" w:themeColor="text1"/>
          <w:spacing w:val="1"/>
        </w:rPr>
        <w:t>r</w:t>
      </w:r>
      <w:r w:rsidRPr="00C6550D">
        <w:rPr>
          <w:color w:val="000000" w:themeColor="text1"/>
          <w:spacing w:val="3"/>
        </w:rPr>
        <w:t>a</w:t>
      </w:r>
      <w:r w:rsidRPr="00C6550D">
        <w:rPr>
          <w:color w:val="000000" w:themeColor="text1"/>
          <w:spacing w:val="-3"/>
        </w:rPr>
        <w:t>w</w:t>
      </w:r>
      <w:r w:rsidRPr="00C6550D">
        <w:rPr>
          <w:color w:val="000000" w:themeColor="text1"/>
        </w:rPr>
        <w:t>i</w:t>
      </w:r>
      <w:r w:rsidRPr="00C6550D">
        <w:rPr>
          <w:color w:val="000000" w:themeColor="text1"/>
          <w:spacing w:val="2"/>
        </w:rPr>
        <w:t>ng</w:t>
      </w:r>
      <w:r w:rsidRPr="00C6550D">
        <w:rPr>
          <w:color w:val="000000" w:themeColor="text1"/>
        </w:rPr>
        <w:t>s</w:t>
      </w:r>
      <w:r w:rsidRPr="00C6550D">
        <w:rPr>
          <w:color w:val="000000" w:themeColor="text1"/>
          <w:spacing w:val="-13"/>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2"/>
        </w:rPr>
        <w:t>on</w:t>
      </w:r>
      <w:r w:rsidRPr="00C6550D">
        <w:rPr>
          <w:color w:val="000000" w:themeColor="text1"/>
        </w:rPr>
        <w:t>s</w:t>
      </w:r>
      <w:r w:rsidRPr="00C6550D">
        <w:rPr>
          <w:color w:val="000000" w:themeColor="text1"/>
          <w:spacing w:val="-16"/>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s</w:t>
      </w:r>
      <w:r w:rsidRPr="00C6550D">
        <w:rPr>
          <w:color w:val="000000" w:themeColor="text1"/>
          <w:spacing w:val="2"/>
        </w:rPr>
        <w:t>p</w:t>
      </w:r>
      <w:r w:rsidRPr="00C6550D">
        <w:rPr>
          <w:color w:val="000000" w:themeColor="text1"/>
          <w:spacing w:val="1"/>
        </w:rPr>
        <w:t>ar</w:t>
      </w:r>
      <w:r w:rsidRPr="00C6550D">
        <w:rPr>
          <w:color w:val="000000" w:themeColor="text1"/>
        </w:rPr>
        <w:t>e</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ar</w:t>
      </w:r>
      <w:r w:rsidRPr="00C6550D">
        <w:rPr>
          <w:color w:val="000000" w:themeColor="text1"/>
        </w:rPr>
        <w:t>ts,</w:t>
      </w:r>
      <w:r w:rsidRPr="00C6550D">
        <w:rPr>
          <w:color w:val="000000" w:themeColor="text1"/>
          <w:spacing w:val="-6"/>
        </w:rPr>
        <w:t xml:space="preserve"> </w:t>
      </w:r>
      <w:r w:rsidRPr="00C6550D">
        <w:rPr>
          <w:color w:val="000000" w:themeColor="text1"/>
        </w:rPr>
        <w:t>if</w:t>
      </w:r>
      <w:r w:rsidRPr="00C6550D">
        <w:rPr>
          <w:color w:val="000000" w:themeColor="text1"/>
          <w:spacing w:val="-3"/>
        </w:rPr>
        <w:t xml:space="preserve"> </w:t>
      </w:r>
      <w:r w:rsidRPr="00C6550D">
        <w:rPr>
          <w:color w:val="000000" w:themeColor="text1"/>
          <w:spacing w:val="1"/>
        </w:rPr>
        <w:t>re</w:t>
      </w:r>
      <w:r w:rsidRPr="00C6550D">
        <w:rPr>
          <w:color w:val="000000" w:themeColor="text1"/>
          <w:spacing w:val="2"/>
        </w:rPr>
        <w:t>q</w:t>
      </w:r>
      <w:r w:rsidRPr="00C6550D">
        <w:rPr>
          <w:color w:val="000000" w:themeColor="text1"/>
        </w:rPr>
        <w:t>u</w:t>
      </w:r>
      <w:r w:rsidRPr="00C6550D">
        <w:rPr>
          <w:color w:val="000000" w:themeColor="text1"/>
          <w:spacing w:val="1"/>
        </w:rPr>
        <w:t>e</w:t>
      </w:r>
      <w:r w:rsidRPr="00C6550D">
        <w:rPr>
          <w:color w:val="000000" w:themeColor="text1"/>
        </w:rPr>
        <w:t>st</w:t>
      </w:r>
      <w:r w:rsidRPr="00C6550D">
        <w:rPr>
          <w:color w:val="000000" w:themeColor="text1"/>
          <w:spacing w:val="1"/>
        </w:rPr>
        <w:t>e</w:t>
      </w:r>
      <w:r w:rsidRPr="00C6550D">
        <w:rPr>
          <w:color w:val="000000" w:themeColor="text1"/>
          <w:spacing w:val="2"/>
        </w:rPr>
        <w:t>d</w:t>
      </w:r>
      <w:r w:rsidRPr="00C6550D">
        <w:rPr>
          <w:color w:val="000000" w:themeColor="text1"/>
        </w:rPr>
        <w:t>.</w:t>
      </w:r>
    </w:p>
    <w:p w:rsidR="00FE7AB7" w:rsidRPr="00C6550D" w:rsidRDefault="00FE7AB7">
      <w:pPr>
        <w:spacing w:before="4" w:line="200" w:lineRule="exact"/>
        <w:rPr>
          <w:color w:val="000000" w:themeColor="text1"/>
        </w:rPr>
      </w:pPr>
    </w:p>
    <w:p w:rsidR="00FE7AB7" w:rsidRPr="00C6550D" w:rsidRDefault="002B432B">
      <w:pPr>
        <w:spacing w:line="260" w:lineRule="auto"/>
        <w:ind w:left="619" w:right="85" w:hanging="494"/>
        <w:jc w:val="both"/>
        <w:rPr>
          <w:color w:val="000000" w:themeColor="text1"/>
        </w:rPr>
      </w:pPr>
      <w:r w:rsidRPr="00C6550D">
        <w:rPr>
          <w:color w:val="000000" w:themeColor="text1"/>
          <w:spacing w:val="2"/>
        </w:rPr>
        <w:t>13</w:t>
      </w:r>
      <w:r w:rsidRPr="00C6550D">
        <w:rPr>
          <w:color w:val="000000" w:themeColor="text1"/>
          <w:spacing w:val="1"/>
        </w:rPr>
        <w:t>.</w:t>
      </w:r>
      <w:r w:rsidRPr="00C6550D">
        <w:rPr>
          <w:color w:val="000000" w:themeColor="text1"/>
        </w:rPr>
        <w:t>2</w:t>
      </w:r>
      <w:r w:rsidRPr="00C6550D">
        <w:rPr>
          <w:color w:val="000000" w:themeColor="text1"/>
          <w:spacing w:val="7"/>
        </w:rPr>
        <w:t xml:space="preserve"> </w:t>
      </w:r>
      <w:r w:rsidRPr="00C6550D">
        <w:rPr>
          <w:color w:val="000000" w:themeColor="text1"/>
          <w:spacing w:val="4"/>
        </w:rPr>
        <w:t>T</w:t>
      </w:r>
      <w:r w:rsidRPr="00C6550D">
        <w:rPr>
          <w:color w:val="000000" w:themeColor="text1"/>
        </w:rPr>
        <w:t>he</w:t>
      </w:r>
      <w:r w:rsidRPr="00C6550D">
        <w:rPr>
          <w:color w:val="000000" w:themeColor="text1"/>
          <w:spacing w:val="11"/>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9"/>
        </w:rPr>
        <w:t xml:space="preserve"> </w:t>
      </w:r>
      <w:r w:rsidRPr="00C6550D">
        <w:rPr>
          <w:color w:val="000000" w:themeColor="text1"/>
          <w:spacing w:val="1"/>
        </w:rPr>
        <w:t>car</w:t>
      </w:r>
      <w:r w:rsidRPr="00C6550D">
        <w:rPr>
          <w:color w:val="000000" w:themeColor="text1"/>
          <w:spacing w:val="4"/>
        </w:rPr>
        <w:t>r</w:t>
      </w:r>
      <w:r w:rsidRPr="00C6550D">
        <w:rPr>
          <w:color w:val="000000" w:themeColor="text1"/>
        </w:rPr>
        <w:t>y</w:t>
      </w:r>
      <w:r w:rsidRPr="00C6550D">
        <w:rPr>
          <w:color w:val="000000" w:themeColor="text1"/>
          <w:spacing w:val="10"/>
        </w:rPr>
        <w:t xml:space="preserve"> </w:t>
      </w:r>
      <w:r w:rsidRPr="00C6550D">
        <w:rPr>
          <w:color w:val="000000" w:themeColor="text1"/>
        </w:rPr>
        <w:t>s</w:t>
      </w:r>
      <w:r w:rsidRPr="00C6550D">
        <w:rPr>
          <w:color w:val="000000" w:themeColor="text1"/>
          <w:spacing w:val="2"/>
        </w:rPr>
        <w:t>u</w:t>
      </w:r>
      <w:r w:rsidRPr="00C6550D">
        <w:rPr>
          <w:color w:val="000000" w:themeColor="text1"/>
          <w:spacing w:val="1"/>
        </w:rPr>
        <w:t>f</w:t>
      </w:r>
      <w:r w:rsidRPr="00C6550D">
        <w:rPr>
          <w:color w:val="000000" w:themeColor="text1"/>
          <w:spacing w:val="-1"/>
        </w:rPr>
        <w:t>f</w:t>
      </w:r>
      <w:r w:rsidRPr="00C6550D">
        <w:rPr>
          <w:color w:val="000000" w:themeColor="text1"/>
        </w:rPr>
        <w:t>i</w:t>
      </w:r>
      <w:r w:rsidRPr="00C6550D">
        <w:rPr>
          <w:color w:val="000000" w:themeColor="text1"/>
          <w:spacing w:val="1"/>
        </w:rPr>
        <w:t>c</w:t>
      </w:r>
      <w:r w:rsidRPr="00C6550D">
        <w:rPr>
          <w:color w:val="000000" w:themeColor="text1"/>
        </w:rPr>
        <w:t>i</w:t>
      </w:r>
      <w:r w:rsidRPr="00C6550D">
        <w:rPr>
          <w:color w:val="000000" w:themeColor="text1"/>
          <w:spacing w:val="3"/>
        </w:rPr>
        <w:t>e</w:t>
      </w:r>
      <w:r w:rsidRPr="00C6550D">
        <w:rPr>
          <w:color w:val="000000" w:themeColor="text1"/>
        </w:rPr>
        <w:t>nt</w:t>
      </w:r>
      <w:r w:rsidRPr="00C6550D">
        <w:rPr>
          <w:color w:val="000000" w:themeColor="text1"/>
          <w:spacing w:val="3"/>
        </w:rPr>
        <w:t xml:space="preserve"> i</w:t>
      </w:r>
      <w:r w:rsidRPr="00C6550D">
        <w:rPr>
          <w:color w:val="000000" w:themeColor="text1"/>
        </w:rPr>
        <w:t>nv</w:t>
      </w:r>
      <w:r w:rsidRPr="00C6550D">
        <w:rPr>
          <w:color w:val="000000" w:themeColor="text1"/>
          <w:spacing w:val="3"/>
        </w:rPr>
        <w:t>e</w:t>
      </w:r>
      <w:r w:rsidRPr="00C6550D">
        <w:rPr>
          <w:color w:val="000000" w:themeColor="text1"/>
        </w:rPr>
        <w:t>nt</w:t>
      </w:r>
      <w:r w:rsidRPr="00C6550D">
        <w:rPr>
          <w:color w:val="000000" w:themeColor="text1"/>
          <w:spacing w:val="2"/>
        </w:rPr>
        <w:t>o</w:t>
      </w:r>
      <w:r w:rsidRPr="00C6550D">
        <w:rPr>
          <w:color w:val="000000" w:themeColor="text1"/>
          <w:spacing w:val="1"/>
        </w:rPr>
        <w:t>r</w:t>
      </w:r>
      <w:r w:rsidRPr="00C6550D">
        <w:rPr>
          <w:color w:val="000000" w:themeColor="text1"/>
        </w:rPr>
        <w:t>i</w:t>
      </w:r>
      <w:r w:rsidRPr="00C6550D">
        <w:rPr>
          <w:color w:val="000000" w:themeColor="text1"/>
          <w:spacing w:val="1"/>
        </w:rPr>
        <w:t>e</w:t>
      </w:r>
      <w:r w:rsidRPr="00C6550D">
        <w:rPr>
          <w:color w:val="000000" w:themeColor="text1"/>
        </w:rPr>
        <w:t>s</w:t>
      </w:r>
      <w:r w:rsidRPr="00C6550D">
        <w:rPr>
          <w:color w:val="000000" w:themeColor="text1"/>
          <w:spacing w:val="3"/>
        </w:rPr>
        <w:t xml:space="preserve"> </w:t>
      </w:r>
      <w:r w:rsidRPr="00C6550D">
        <w:rPr>
          <w:color w:val="000000" w:themeColor="text1"/>
        </w:rPr>
        <w:t>to</w:t>
      </w:r>
      <w:r w:rsidRPr="00C6550D">
        <w:rPr>
          <w:color w:val="000000" w:themeColor="text1"/>
          <w:spacing w:val="14"/>
        </w:rPr>
        <w:t xml:space="preserve"> </w:t>
      </w:r>
      <w:r w:rsidRPr="00C6550D">
        <w:rPr>
          <w:color w:val="000000" w:themeColor="text1"/>
          <w:spacing w:val="1"/>
        </w:rPr>
        <w:t>a</w:t>
      </w:r>
      <w:r w:rsidRPr="00C6550D">
        <w:rPr>
          <w:color w:val="000000" w:themeColor="text1"/>
        </w:rPr>
        <w:t>s</w:t>
      </w:r>
      <w:r w:rsidRPr="00C6550D">
        <w:rPr>
          <w:color w:val="000000" w:themeColor="text1"/>
          <w:spacing w:val="2"/>
        </w:rPr>
        <w:t>s</w:t>
      </w:r>
      <w:r w:rsidRPr="00C6550D">
        <w:rPr>
          <w:color w:val="000000" w:themeColor="text1"/>
        </w:rPr>
        <w:t>u</w:t>
      </w:r>
      <w:r w:rsidRPr="00C6550D">
        <w:rPr>
          <w:color w:val="000000" w:themeColor="text1"/>
          <w:spacing w:val="4"/>
        </w:rPr>
        <w:t>r</w:t>
      </w:r>
      <w:r w:rsidRPr="00C6550D">
        <w:rPr>
          <w:color w:val="000000" w:themeColor="text1"/>
        </w:rPr>
        <w:t>e</w:t>
      </w:r>
      <w:r w:rsidRPr="00C6550D">
        <w:rPr>
          <w:color w:val="000000" w:themeColor="text1"/>
          <w:spacing w:val="8"/>
        </w:rPr>
        <w:t xml:space="preserve"> </w:t>
      </w:r>
      <w:r w:rsidRPr="00C6550D">
        <w:rPr>
          <w:color w:val="000000" w:themeColor="text1"/>
          <w:spacing w:val="1"/>
        </w:rPr>
        <w:t>e</w:t>
      </w:r>
      <w:r w:rsidRPr="00C6550D">
        <w:rPr>
          <w:color w:val="000000" w:themeColor="text1"/>
          <w:spacing w:val="2"/>
        </w:rPr>
        <w:t>x</w:t>
      </w:r>
      <w:r w:rsidRPr="00C6550D">
        <w:rPr>
          <w:color w:val="000000" w:themeColor="text1"/>
          <w:spacing w:val="-1"/>
        </w:rPr>
        <w:t>-</w:t>
      </w:r>
      <w:r w:rsidRPr="00C6550D">
        <w:rPr>
          <w:color w:val="000000" w:themeColor="text1"/>
        </w:rPr>
        <w:t>st</w:t>
      </w:r>
      <w:r w:rsidRPr="00C6550D">
        <w:rPr>
          <w:color w:val="000000" w:themeColor="text1"/>
          <w:spacing w:val="2"/>
        </w:rPr>
        <w:t>o</w:t>
      </w:r>
      <w:r w:rsidRPr="00C6550D">
        <w:rPr>
          <w:color w:val="000000" w:themeColor="text1"/>
          <w:spacing w:val="3"/>
        </w:rPr>
        <w:t>c</w:t>
      </w:r>
      <w:r w:rsidRPr="00C6550D">
        <w:rPr>
          <w:color w:val="000000" w:themeColor="text1"/>
        </w:rPr>
        <w:t>k</w:t>
      </w:r>
      <w:r w:rsidRPr="00C6550D">
        <w:rPr>
          <w:color w:val="000000" w:themeColor="text1"/>
          <w:spacing w:val="3"/>
        </w:rPr>
        <w:t xml:space="preserve"> </w:t>
      </w:r>
      <w:r w:rsidRPr="00C6550D">
        <w:rPr>
          <w:color w:val="000000" w:themeColor="text1"/>
          <w:spacing w:val="2"/>
        </w:rPr>
        <w:t>s</w:t>
      </w:r>
      <w:r w:rsidRPr="00C6550D">
        <w:rPr>
          <w:color w:val="000000" w:themeColor="text1"/>
        </w:rPr>
        <w:t>u</w:t>
      </w:r>
      <w:r w:rsidRPr="00C6550D">
        <w:rPr>
          <w:color w:val="000000" w:themeColor="text1"/>
          <w:spacing w:val="2"/>
        </w:rPr>
        <w:t>pp</w:t>
      </w:r>
      <w:r w:rsidRPr="00C6550D">
        <w:rPr>
          <w:color w:val="000000" w:themeColor="text1"/>
          <w:spacing w:val="3"/>
        </w:rPr>
        <w:t>l</w:t>
      </w:r>
      <w:r w:rsidRPr="00C6550D">
        <w:rPr>
          <w:color w:val="000000" w:themeColor="text1"/>
        </w:rPr>
        <w:t>y</w:t>
      </w:r>
      <w:r w:rsidRPr="00C6550D">
        <w:rPr>
          <w:color w:val="000000" w:themeColor="text1"/>
          <w:spacing w:val="2"/>
        </w:rPr>
        <w:t xml:space="preserve"> </w:t>
      </w:r>
      <w:r w:rsidRPr="00C6550D">
        <w:rPr>
          <w:color w:val="000000" w:themeColor="text1"/>
          <w:spacing w:val="4"/>
        </w:rPr>
        <w:t>o</w:t>
      </w:r>
      <w:r w:rsidRPr="00C6550D">
        <w:rPr>
          <w:color w:val="000000" w:themeColor="text1"/>
        </w:rPr>
        <w:t>f</w:t>
      </w:r>
      <w:r w:rsidRPr="00C6550D">
        <w:rPr>
          <w:color w:val="000000" w:themeColor="text1"/>
          <w:spacing w:val="11"/>
        </w:rPr>
        <w:t xml:space="preserve"> </w:t>
      </w:r>
      <w:r w:rsidRPr="00C6550D">
        <w:rPr>
          <w:color w:val="000000" w:themeColor="text1"/>
          <w:spacing w:val="1"/>
        </w:rPr>
        <w:t>c</w:t>
      </w:r>
      <w:r w:rsidRPr="00C6550D">
        <w:rPr>
          <w:color w:val="000000" w:themeColor="text1"/>
          <w:spacing w:val="2"/>
        </w:rPr>
        <w:t>on</w:t>
      </w:r>
      <w:r w:rsidRPr="00C6550D">
        <w:rPr>
          <w:color w:val="000000" w:themeColor="text1"/>
        </w:rPr>
        <w:t>s</w:t>
      </w:r>
      <w:r w:rsidRPr="00C6550D">
        <w:rPr>
          <w:color w:val="000000" w:themeColor="text1"/>
          <w:spacing w:val="2"/>
        </w:rPr>
        <w:t>u</w:t>
      </w:r>
      <w:r w:rsidRPr="00C6550D">
        <w:rPr>
          <w:color w:val="000000" w:themeColor="text1"/>
        </w:rPr>
        <w:t>m</w:t>
      </w:r>
      <w:r w:rsidRPr="00C6550D">
        <w:rPr>
          <w:color w:val="000000" w:themeColor="text1"/>
          <w:spacing w:val="3"/>
        </w:rPr>
        <w:t>a</w:t>
      </w:r>
      <w:r w:rsidRPr="00C6550D">
        <w:rPr>
          <w:color w:val="000000" w:themeColor="text1"/>
          <w:spacing w:val="2"/>
        </w:rPr>
        <w:t>b</w:t>
      </w:r>
      <w:r w:rsidRPr="00C6550D">
        <w:rPr>
          <w:color w:val="000000" w:themeColor="text1"/>
        </w:rPr>
        <w:t>le s</w:t>
      </w:r>
      <w:r w:rsidRPr="00C6550D">
        <w:rPr>
          <w:color w:val="000000" w:themeColor="text1"/>
          <w:spacing w:val="2"/>
        </w:rPr>
        <w:t>p</w:t>
      </w:r>
      <w:r w:rsidRPr="00C6550D">
        <w:rPr>
          <w:color w:val="000000" w:themeColor="text1"/>
          <w:spacing w:val="1"/>
        </w:rPr>
        <w:t>are</w:t>
      </w:r>
      <w:r w:rsidRPr="00C6550D">
        <w:rPr>
          <w:color w:val="000000" w:themeColor="text1"/>
        </w:rPr>
        <w:t>s</w:t>
      </w:r>
      <w:r w:rsidRPr="00C6550D">
        <w:rPr>
          <w:color w:val="000000" w:themeColor="text1"/>
          <w:spacing w:val="7"/>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spacing w:val="3"/>
        </w:rPr>
        <w:t>t</w:t>
      </w:r>
      <w:r w:rsidRPr="00C6550D">
        <w:rPr>
          <w:color w:val="000000" w:themeColor="text1"/>
        </w:rPr>
        <w:t>he</w:t>
      </w:r>
      <w:r w:rsidRPr="00C6550D">
        <w:rPr>
          <w:color w:val="000000" w:themeColor="text1"/>
          <w:spacing w:val="12"/>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 su</w:t>
      </w:r>
      <w:r w:rsidRPr="00C6550D">
        <w:rPr>
          <w:color w:val="000000" w:themeColor="text1"/>
          <w:spacing w:val="3"/>
        </w:rPr>
        <w:t>c</w:t>
      </w:r>
      <w:r w:rsidRPr="00C6550D">
        <w:rPr>
          <w:color w:val="000000" w:themeColor="text1"/>
        </w:rPr>
        <w:t>h</w:t>
      </w:r>
      <w:r w:rsidRPr="00C6550D">
        <w:rPr>
          <w:color w:val="000000" w:themeColor="text1"/>
          <w:spacing w:val="4"/>
        </w:rPr>
        <w:t xml:space="preserve"> </w:t>
      </w:r>
      <w:r w:rsidRPr="00C6550D">
        <w:rPr>
          <w:color w:val="000000" w:themeColor="text1"/>
          <w:spacing w:val="1"/>
        </w:rPr>
        <w:t>a</w:t>
      </w:r>
      <w:r w:rsidRPr="00C6550D">
        <w:rPr>
          <w:color w:val="000000" w:themeColor="text1"/>
        </w:rPr>
        <w:t>s</w:t>
      </w:r>
      <w:r w:rsidRPr="00C6550D">
        <w:rPr>
          <w:color w:val="000000" w:themeColor="text1"/>
          <w:spacing w:val="10"/>
        </w:rPr>
        <w:t xml:space="preserve"> </w:t>
      </w:r>
      <w:r w:rsidRPr="00C6550D">
        <w:rPr>
          <w:color w:val="000000" w:themeColor="text1"/>
        </w:rPr>
        <w:t>g</w:t>
      </w:r>
      <w:r w:rsidRPr="00C6550D">
        <w:rPr>
          <w:color w:val="000000" w:themeColor="text1"/>
          <w:spacing w:val="1"/>
        </w:rPr>
        <w:t>a</w:t>
      </w:r>
      <w:r w:rsidRPr="00C6550D">
        <w:rPr>
          <w:color w:val="000000" w:themeColor="text1"/>
          <w:spacing w:val="2"/>
        </w:rPr>
        <w:t>s</w:t>
      </w:r>
      <w:r w:rsidRPr="00C6550D">
        <w:rPr>
          <w:color w:val="000000" w:themeColor="text1"/>
        </w:rPr>
        <w:t>k</w:t>
      </w:r>
      <w:r w:rsidRPr="00C6550D">
        <w:rPr>
          <w:color w:val="000000" w:themeColor="text1"/>
          <w:spacing w:val="1"/>
        </w:rPr>
        <w:t>e</w:t>
      </w:r>
      <w:r w:rsidRPr="00C6550D">
        <w:rPr>
          <w:color w:val="000000" w:themeColor="text1"/>
        </w:rPr>
        <w:t>ts,</w:t>
      </w:r>
      <w:r w:rsidRPr="00C6550D">
        <w:rPr>
          <w:color w:val="000000" w:themeColor="text1"/>
          <w:spacing w:val="1"/>
        </w:rPr>
        <w:t xml:space="preserve"> </w:t>
      </w:r>
      <w:r w:rsidRPr="00C6550D">
        <w:rPr>
          <w:color w:val="000000" w:themeColor="text1"/>
          <w:spacing w:val="2"/>
        </w:rPr>
        <w:t>p</w:t>
      </w:r>
      <w:r w:rsidRPr="00C6550D">
        <w:rPr>
          <w:color w:val="000000" w:themeColor="text1"/>
          <w:spacing w:val="3"/>
        </w:rPr>
        <w:t>l</w:t>
      </w:r>
      <w:r w:rsidRPr="00C6550D">
        <w:rPr>
          <w:color w:val="000000" w:themeColor="text1"/>
        </w:rPr>
        <w:t>u</w:t>
      </w:r>
      <w:r w:rsidRPr="00C6550D">
        <w:rPr>
          <w:color w:val="000000" w:themeColor="text1"/>
          <w:spacing w:val="2"/>
        </w:rPr>
        <w:t>g</w:t>
      </w:r>
      <w:r w:rsidRPr="00C6550D">
        <w:rPr>
          <w:color w:val="000000" w:themeColor="text1"/>
        </w:rPr>
        <w:t>s,</w:t>
      </w:r>
      <w:r w:rsidRPr="00C6550D">
        <w:rPr>
          <w:color w:val="000000" w:themeColor="text1"/>
          <w:spacing w:val="4"/>
        </w:rPr>
        <w:t xml:space="preserve"> </w:t>
      </w:r>
      <w:r w:rsidRPr="00C6550D">
        <w:rPr>
          <w:color w:val="000000" w:themeColor="text1"/>
          <w:spacing w:val="-1"/>
        </w:rPr>
        <w:t>w</w:t>
      </w:r>
      <w:r w:rsidRPr="00C6550D">
        <w:rPr>
          <w:color w:val="000000" w:themeColor="text1"/>
          <w:spacing w:val="1"/>
        </w:rPr>
        <w:t>a</w:t>
      </w:r>
      <w:r w:rsidRPr="00C6550D">
        <w:rPr>
          <w:color w:val="000000" w:themeColor="text1"/>
          <w:spacing w:val="2"/>
        </w:rPr>
        <w:t>s</w:t>
      </w:r>
      <w:r w:rsidRPr="00C6550D">
        <w:rPr>
          <w:color w:val="000000" w:themeColor="text1"/>
        </w:rPr>
        <w:t>h</w:t>
      </w:r>
      <w:r w:rsidRPr="00C6550D">
        <w:rPr>
          <w:color w:val="000000" w:themeColor="text1"/>
          <w:spacing w:val="3"/>
        </w:rPr>
        <w:t>e</w:t>
      </w:r>
      <w:r w:rsidRPr="00C6550D">
        <w:rPr>
          <w:color w:val="000000" w:themeColor="text1"/>
          <w:spacing w:val="1"/>
        </w:rPr>
        <w:t>r</w:t>
      </w:r>
      <w:r w:rsidRPr="00C6550D">
        <w:rPr>
          <w:color w:val="000000" w:themeColor="text1"/>
        </w:rPr>
        <w:t>s,</w:t>
      </w:r>
      <w:r w:rsidRPr="00C6550D">
        <w:rPr>
          <w:color w:val="000000" w:themeColor="text1"/>
          <w:spacing w:val="-1"/>
        </w:rPr>
        <w:t xml:space="preserve"> </w:t>
      </w:r>
      <w:r w:rsidRPr="00C6550D">
        <w:rPr>
          <w:color w:val="000000" w:themeColor="text1"/>
          <w:spacing w:val="2"/>
        </w:rPr>
        <w:t>b</w:t>
      </w:r>
      <w:r w:rsidRPr="00C6550D">
        <w:rPr>
          <w:color w:val="000000" w:themeColor="text1"/>
          <w:spacing w:val="1"/>
        </w:rPr>
        <w:t>e</w:t>
      </w:r>
      <w:r w:rsidRPr="00C6550D">
        <w:rPr>
          <w:color w:val="000000" w:themeColor="text1"/>
        </w:rPr>
        <w:t>lts</w:t>
      </w:r>
      <w:r w:rsidRPr="00C6550D">
        <w:rPr>
          <w:color w:val="000000" w:themeColor="text1"/>
          <w:spacing w:val="4"/>
        </w:rPr>
        <w:t xml:space="preserve"> </w:t>
      </w:r>
      <w:r w:rsidRPr="00C6550D">
        <w:rPr>
          <w:color w:val="000000" w:themeColor="text1"/>
          <w:spacing w:val="1"/>
        </w:rPr>
        <w:t>e</w:t>
      </w:r>
      <w:r w:rsidRPr="00C6550D">
        <w:rPr>
          <w:color w:val="000000" w:themeColor="text1"/>
        </w:rPr>
        <w:t>t</w:t>
      </w:r>
      <w:r w:rsidRPr="00C6550D">
        <w:rPr>
          <w:color w:val="000000" w:themeColor="text1"/>
          <w:spacing w:val="1"/>
        </w:rPr>
        <w:t>c</w:t>
      </w:r>
      <w:r w:rsidRPr="00C6550D">
        <w:rPr>
          <w:color w:val="000000" w:themeColor="text1"/>
        </w:rPr>
        <w:t>.</w:t>
      </w:r>
      <w:r w:rsidRPr="00C6550D">
        <w:rPr>
          <w:color w:val="000000" w:themeColor="text1"/>
          <w:spacing w:val="8"/>
        </w:rPr>
        <w:t xml:space="preserve"> </w:t>
      </w:r>
      <w:r w:rsidRPr="00C6550D">
        <w:rPr>
          <w:color w:val="000000" w:themeColor="text1"/>
          <w:spacing w:val="1"/>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rPr>
        <w:t>s</w:t>
      </w:r>
      <w:r w:rsidRPr="00C6550D">
        <w:rPr>
          <w:color w:val="000000" w:themeColor="text1"/>
          <w:spacing w:val="2"/>
        </w:rPr>
        <w:t>p</w:t>
      </w:r>
      <w:r w:rsidRPr="00C6550D">
        <w:rPr>
          <w:color w:val="000000" w:themeColor="text1"/>
          <w:spacing w:val="1"/>
        </w:rPr>
        <w:t>ar</w:t>
      </w:r>
      <w:r w:rsidRPr="00C6550D">
        <w:rPr>
          <w:color w:val="000000" w:themeColor="text1"/>
        </w:rPr>
        <w:t>e</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ar</w:t>
      </w:r>
      <w:r w:rsidRPr="00C6550D">
        <w:rPr>
          <w:color w:val="000000" w:themeColor="text1"/>
        </w:rPr>
        <w:t>ts</w:t>
      </w:r>
      <w:r w:rsidRPr="00C6550D">
        <w:rPr>
          <w:color w:val="000000" w:themeColor="text1"/>
          <w:spacing w:val="6"/>
        </w:rPr>
        <w:t xml:space="preserve"> </w:t>
      </w:r>
      <w:r w:rsidRPr="00C6550D">
        <w:rPr>
          <w:color w:val="000000" w:themeColor="text1"/>
          <w:spacing w:val="1"/>
        </w:rPr>
        <w:t>a</w:t>
      </w:r>
      <w:r w:rsidRPr="00C6550D">
        <w:rPr>
          <w:color w:val="000000" w:themeColor="text1"/>
        </w:rPr>
        <w:t>nd</w:t>
      </w:r>
      <w:r w:rsidRPr="00C6550D">
        <w:rPr>
          <w:color w:val="000000" w:themeColor="text1"/>
          <w:spacing w:val="7"/>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po</w:t>
      </w:r>
      <w:r w:rsidRPr="00C6550D">
        <w:rPr>
          <w:color w:val="000000" w:themeColor="text1"/>
        </w:rPr>
        <w:t>n</w:t>
      </w:r>
      <w:r w:rsidRPr="00C6550D">
        <w:rPr>
          <w:color w:val="000000" w:themeColor="text1"/>
          <w:spacing w:val="1"/>
        </w:rPr>
        <w:t>e</w:t>
      </w:r>
      <w:r w:rsidRPr="00C6550D">
        <w:rPr>
          <w:color w:val="000000" w:themeColor="text1"/>
          <w:spacing w:val="2"/>
        </w:rPr>
        <w:t>n</w:t>
      </w:r>
      <w:r w:rsidRPr="00C6550D">
        <w:rPr>
          <w:color w:val="000000" w:themeColor="text1"/>
        </w:rPr>
        <w:t>ts</w:t>
      </w:r>
      <w:r w:rsidRPr="00C6550D">
        <w:rPr>
          <w:color w:val="000000" w:themeColor="text1"/>
          <w:spacing w:val="-7"/>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4"/>
        </w:rPr>
        <w:t xml:space="preserve"> </w:t>
      </w:r>
      <w:r w:rsidRPr="00C6550D">
        <w:rPr>
          <w:color w:val="000000" w:themeColor="text1"/>
          <w:spacing w:val="2"/>
        </w:rPr>
        <w:t>b</w:t>
      </w:r>
      <w:r w:rsidRPr="00C6550D">
        <w:rPr>
          <w:color w:val="000000" w:themeColor="text1"/>
        </w:rPr>
        <w:t>e</w:t>
      </w:r>
      <w:r w:rsidRPr="00C6550D">
        <w:rPr>
          <w:color w:val="000000" w:themeColor="text1"/>
          <w:spacing w:val="8"/>
        </w:rPr>
        <w:t xml:space="preserve"> </w:t>
      </w:r>
      <w:r w:rsidRPr="00C6550D">
        <w:rPr>
          <w:color w:val="000000" w:themeColor="text1"/>
          <w:spacing w:val="2"/>
        </w:rPr>
        <w:t>s</w:t>
      </w:r>
      <w:r w:rsidRPr="00C6550D">
        <w:rPr>
          <w:color w:val="000000" w:themeColor="text1"/>
        </w:rPr>
        <w:t>u</w:t>
      </w:r>
      <w:r w:rsidRPr="00C6550D">
        <w:rPr>
          <w:color w:val="000000" w:themeColor="text1"/>
          <w:spacing w:val="4"/>
        </w:rPr>
        <w:t>p</w:t>
      </w:r>
      <w:r w:rsidRPr="00C6550D">
        <w:rPr>
          <w:color w:val="000000" w:themeColor="text1"/>
          <w:spacing w:val="2"/>
        </w:rPr>
        <w:t>p</w:t>
      </w:r>
      <w:r w:rsidRPr="00C6550D">
        <w:rPr>
          <w:color w:val="000000" w:themeColor="text1"/>
        </w:rPr>
        <w:t>li</w:t>
      </w:r>
      <w:r w:rsidRPr="00C6550D">
        <w:rPr>
          <w:color w:val="000000" w:themeColor="text1"/>
          <w:spacing w:val="1"/>
        </w:rPr>
        <w:t>e</w:t>
      </w:r>
      <w:r w:rsidRPr="00C6550D">
        <w:rPr>
          <w:color w:val="000000" w:themeColor="text1"/>
        </w:rPr>
        <w:t xml:space="preserve">d </w:t>
      </w:r>
      <w:r w:rsidRPr="00C6550D">
        <w:rPr>
          <w:color w:val="000000" w:themeColor="text1"/>
          <w:spacing w:val="1"/>
        </w:rPr>
        <w:t>a</w:t>
      </w:r>
      <w:r w:rsidRPr="00C6550D">
        <w:rPr>
          <w:color w:val="000000" w:themeColor="text1"/>
        </w:rPr>
        <w:t>s</w:t>
      </w:r>
      <w:r w:rsidRPr="00C6550D">
        <w:rPr>
          <w:color w:val="000000" w:themeColor="text1"/>
          <w:spacing w:val="8"/>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2"/>
        </w:rPr>
        <w:t>m</w:t>
      </w:r>
      <w:r w:rsidRPr="00C6550D">
        <w:rPr>
          <w:color w:val="000000" w:themeColor="text1"/>
          <w:spacing w:val="2"/>
        </w:rPr>
        <w:t>p</w:t>
      </w:r>
      <w:r w:rsidRPr="00C6550D">
        <w:rPr>
          <w:color w:val="000000" w:themeColor="text1"/>
        </w:rPr>
        <w:t>t</w:t>
      </w:r>
      <w:r w:rsidRPr="00C6550D">
        <w:rPr>
          <w:color w:val="000000" w:themeColor="text1"/>
          <w:spacing w:val="3"/>
        </w:rPr>
        <w:t>l</w:t>
      </w:r>
      <w:r w:rsidRPr="00C6550D">
        <w:rPr>
          <w:color w:val="000000" w:themeColor="text1"/>
        </w:rPr>
        <w:t>y</w:t>
      </w:r>
      <w:r w:rsidRPr="00C6550D">
        <w:rPr>
          <w:color w:val="000000" w:themeColor="text1"/>
          <w:spacing w:val="-7"/>
        </w:rPr>
        <w:t xml:space="preserve"> </w:t>
      </w:r>
      <w:r w:rsidRPr="00C6550D">
        <w:rPr>
          <w:color w:val="000000" w:themeColor="text1"/>
          <w:spacing w:val="3"/>
        </w:rPr>
        <w:t>a</w:t>
      </w:r>
      <w:r w:rsidRPr="00C6550D">
        <w:rPr>
          <w:color w:val="000000" w:themeColor="text1"/>
        </w:rPr>
        <w:t xml:space="preserve">s </w:t>
      </w:r>
      <w:r w:rsidRPr="00C6550D">
        <w:rPr>
          <w:color w:val="000000" w:themeColor="text1"/>
          <w:spacing w:val="2"/>
        </w:rPr>
        <w:t>po</w:t>
      </w:r>
      <w:r w:rsidRPr="00C6550D">
        <w:rPr>
          <w:color w:val="000000" w:themeColor="text1"/>
        </w:rPr>
        <w:t>ssi</w:t>
      </w:r>
      <w:r w:rsidRPr="00C6550D">
        <w:rPr>
          <w:color w:val="000000" w:themeColor="text1"/>
          <w:spacing w:val="2"/>
        </w:rPr>
        <w:t>b</w:t>
      </w:r>
      <w:r w:rsidRPr="00C6550D">
        <w:rPr>
          <w:color w:val="000000" w:themeColor="text1"/>
        </w:rPr>
        <w:t>le</w:t>
      </w:r>
      <w:r w:rsidRPr="00C6550D">
        <w:rPr>
          <w:color w:val="000000" w:themeColor="text1"/>
          <w:spacing w:val="-10"/>
        </w:rPr>
        <w:t xml:space="preserve"> </w:t>
      </w:r>
      <w:r w:rsidRPr="00C6550D">
        <w:rPr>
          <w:color w:val="000000" w:themeColor="text1"/>
          <w:spacing w:val="2"/>
        </w:rPr>
        <w:t>b</w:t>
      </w:r>
      <w:r w:rsidRPr="00C6550D">
        <w:rPr>
          <w:color w:val="000000" w:themeColor="text1"/>
        </w:rPr>
        <w:t>ut</w:t>
      </w:r>
      <w:r w:rsidRPr="00C6550D">
        <w:rPr>
          <w:color w:val="000000" w:themeColor="text1"/>
          <w:spacing w:val="-4"/>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a</w:t>
      </w:r>
      <w:r w:rsidRPr="00C6550D">
        <w:rPr>
          <w:color w:val="000000" w:themeColor="text1"/>
          <w:spacing w:val="2"/>
        </w:rPr>
        <w:t>n</w:t>
      </w:r>
      <w:r w:rsidRPr="00C6550D">
        <w:rPr>
          <w:color w:val="000000" w:themeColor="text1"/>
        </w:rPr>
        <w:t>y</w:t>
      </w:r>
      <w:r w:rsidRPr="00C6550D">
        <w:rPr>
          <w:color w:val="000000" w:themeColor="text1"/>
          <w:spacing w:val="-7"/>
        </w:rPr>
        <w:t xml:space="preserve"> </w:t>
      </w:r>
      <w:r w:rsidRPr="00C6550D">
        <w:rPr>
          <w:color w:val="000000" w:themeColor="text1"/>
          <w:spacing w:val="1"/>
        </w:rPr>
        <w:t>c</w:t>
      </w:r>
      <w:r w:rsidRPr="00C6550D">
        <w:rPr>
          <w:color w:val="000000" w:themeColor="text1"/>
          <w:spacing w:val="3"/>
        </w:rPr>
        <w:t>a</w:t>
      </w:r>
      <w:r w:rsidRPr="00C6550D">
        <w:rPr>
          <w:color w:val="000000" w:themeColor="text1"/>
        </w:rPr>
        <w:t xml:space="preserve">se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3"/>
        </w:rPr>
        <w:t>i</w:t>
      </w:r>
      <w:r w:rsidRPr="00C6550D">
        <w:rPr>
          <w:color w:val="000000" w:themeColor="text1"/>
        </w:rPr>
        <w:t>n</w:t>
      </w:r>
      <w:r w:rsidRPr="00C6550D">
        <w:rPr>
          <w:color w:val="000000" w:themeColor="text1"/>
          <w:spacing w:val="-9"/>
        </w:rPr>
        <w:t xml:space="preserve"> </w:t>
      </w:r>
      <w:r w:rsidRPr="00C6550D">
        <w:rPr>
          <w:color w:val="000000" w:themeColor="text1"/>
        </w:rPr>
        <w:t>3</w:t>
      </w:r>
      <w:r w:rsidRPr="00C6550D">
        <w:rPr>
          <w:color w:val="000000" w:themeColor="text1"/>
          <w:spacing w:val="3"/>
        </w:rPr>
        <w:t xml:space="preserve"> </w:t>
      </w:r>
      <w:r w:rsidRPr="00C6550D">
        <w:rPr>
          <w:color w:val="000000" w:themeColor="text1"/>
          <w:spacing w:val="-3"/>
        </w:rPr>
        <w:t>m</w:t>
      </w:r>
      <w:r w:rsidRPr="00C6550D">
        <w:rPr>
          <w:color w:val="000000" w:themeColor="text1"/>
          <w:spacing w:val="2"/>
        </w:rPr>
        <w:t>o</w:t>
      </w:r>
      <w:r w:rsidRPr="00C6550D">
        <w:rPr>
          <w:color w:val="000000" w:themeColor="text1"/>
        </w:rPr>
        <w:t>n</w:t>
      </w:r>
      <w:r w:rsidRPr="00C6550D">
        <w:rPr>
          <w:color w:val="000000" w:themeColor="text1"/>
          <w:spacing w:val="3"/>
        </w:rPr>
        <w:t>t</w:t>
      </w:r>
      <w:r w:rsidRPr="00C6550D">
        <w:rPr>
          <w:color w:val="000000" w:themeColor="text1"/>
        </w:rPr>
        <w:t>hs</w:t>
      </w:r>
      <w:r w:rsidRPr="00C6550D">
        <w:rPr>
          <w:color w:val="000000" w:themeColor="text1"/>
          <w:spacing w:val="-11"/>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spacing w:val="2"/>
        </w:rPr>
        <w:t>p</w:t>
      </w:r>
      <w:r w:rsidRPr="00C6550D">
        <w:rPr>
          <w:color w:val="000000" w:themeColor="text1"/>
        </w:rPr>
        <w:t>l</w:t>
      </w:r>
      <w:r w:rsidRPr="00C6550D">
        <w:rPr>
          <w:color w:val="000000" w:themeColor="text1"/>
          <w:spacing w:val="1"/>
        </w:rPr>
        <w:t>ac</w:t>
      </w:r>
      <w:r w:rsidRPr="00C6550D">
        <w:rPr>
          <w:color w:val="000000" w:themeColor="text1"/>
          <w:spacing w:val="3"/>
        </w:rPr>
        <w:t>e</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1"/>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er</w:t>
      </w:r>
      <w:r w:rsidRPr="00C6550D">
        <w:rPr>
          <w:color w:val="000000" w:themeColor="text1"/>
        </w:rPr>
        <w:t>.</w:t>
      </w:r>
    </w:p>
    <w:p w:rsidR="00FE7AB7" w:rsidRPr="00C6550D" w:rsidRDefault="002B432B">
      <w:pPr>
        <w:spacing w:before="5"/>
        <w:ind w:left="120"/>
        <w:rPr>
          <w:color w:val="000000" w:themeColor="text1"/>
        </w:rPr>
      </w:pPr>
      <w:r w:rsidRPr="00C6550D">
        <w:rPr>
          <w:b/>
          <w:color w:val="000000" w:themeColor="text1"/>
          <w:spacing w:val="1"/>
        </w:rPr>
        <w:t>14</w:t>
      </w:r>
      <w:r w:rsidRPr="00C6550D">
        <w:rPr>
          <w:b/>
          <w:color w:val="000000" w:themeColor="text1"/>
        </w:rPr>
        <w:t xml:space="preserve">.   </w:t>
      </w:r>
      <w:r w:rsidRPr="00C6550D">
        <w:rPr>
          <w:b/>
          <w:color w:val="000000" w:themeColor="text1"/>
          <w:spacing w:val="46"/>
        </w:rPr>
        <w:t xml:space="preserve"> </w:t>
      </w:r>
      <w:r w:rsidRPr="00C6550D">
        <w:rPr>
          <w:b/>
          <w:color w:val="000000" w:themeColor="text1"/>
        </w:rPr>
        <w:t>W</w:t>
      </w:r>
      <w:r w:rsidRPr="00C6550D">
        <w:rPr>
          <w:b/>
          <w:color w:val="000000" w:themeColor="text1"/>
          <w:spacing w:val="1"/>
        </w:rPr>
        <w:t>arra</w:t>
      </w:r>
      <w:r w:rsidRPr="00C6550D">
        <w:rPr>
          <w:b/>
          <w:color w:val="000000" w:themeColor="text1"/>
        </w:rPr>
        <w:t>n</w:t>
      </w:r>
      <w:r w:rsidRPr="00C6550D">
        <w:rPr>
          <w:b/>
          <w:color w:val="000000" w:themeColor="text1"/>
          <w:spacing w:val="1"/>
        </w:rPr>
        <w:t>t</w:t>
      </w:r>
      <w:r w:rsidRPr="00C6550D">
        <w:rPr>
          <w:b/>
          <w:color w:val="000000" w:themeColor="text1"/>
        </w:rPr>
        <w:t>y</w:t>
      </w:r>
    </w:p>
    <w:p w:rsidR="00FE7AB7" w:rsidRPr="00C6550D" w:rsidRDefault="00FE7AB7">
      <w:pPr>
        <w:spacing w:before="16" w:line="220" w:lineRule="exact"/>
        <w:rPr>
          <w:color w:val="000000" w:themeColor="text1"/>
          <w:sz w:val="22"/>
          <w:szCs w:val="22"/>
        </w:rPr>
      </w:pPr>
    </w:p>
    <w:p w:rsidR="00FE7AB7" w:rsidRPr="00C6550D" w:rsidRDefault="002B432B">
      <w:pPr>
        <w:spacing w:line="249" w:lineRule="auto"/>
        <w:ind w:left="619" w:right="85" w:hanging="499"/>
        <w:jc w:val="both"/>
        <w:rPr>
          <w:color w:val="000000" w:themeColor="text1"/>
        </w:rPr>
      </w:pPr>
      <w:r w:rsidRPr="00C6550D">
        <w:rPr>
          <w:color w:val="000000" w:themeColor="text1"/>
          <w:spacing w:val="2"/>
        </w:rPr>
        <w:t>14</w:t>
      </w:r>
      <w:r w:rsidRPr="00C6550D">
        <w:rPr>
          <w:color w:val="000000" w:themeColor="text1"/>
          <w:spacing w:val="1"/>
        </w:rPr>
        <w:t>.</w:t>
      </w:r>
      <w:r w:rsidRPr="00C6550D">
        <w:rPr>
          <w:color w:val="000000" w:themeColor="text1"/>
        </w:rPr>
        <w:t>1</w:t>
      </w:r>
      <w:r w:rsidRPr="00C6550D">
        <w:rPr>
          <w:color w:val="000000" w:themeColor="text1"/>
          <w:spacing w:val="3"/>
        </w:rPr>
        <w:t xml:space="preserve"> </w:t>
      </w:r>
      <w:r w:rsidRPr="00C6550D">
        <w:rPr>
          <w:color w:val="000000" w:themeColor="text1"/>
          <w:spacing w:val="4"/>
        </w:rPr>
        <w:t>T</w:t>
      </w:r>
      <w:r w:rsidRPr="00C6550D">
        <w:rPr>
          <w:color w:val="000000" w:themeColor="text1"/>
        </w:rPr>
        <w:t>he</w:t>
      </w:r>
      <w:r w:rsidRPr="00C6550D">
        <w:rPr>
          <w:color w:val="000000" w:themeColor="text1"/>
          <w:spacing w:val="7"/>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spacing w:val="-3"/>
        </w:rPr>
        <w:t>w</w:t>
      </w:r>
      <w:r w:rsidRPr="00C6550D">
        <w:rPr>
          <w:color w:val="000000" w:themeColor="text1"/>
          <w:spacing w:val="1"/>
        </w:rPr>
        <w:t>arra</w:t>
      </w:r>
      <w:r w:rsidRPr="00C6550D">
        <w:rPr>
          <w:color w:val="000000" w:themeColor="text1"/>
        </w:rPr>
        <w:t>n</w:t>
      </w:r>
      <w:r w:rsidRPr="00C6550D">
        <w:rPr>
          <w:color w:val="000000" w:themeColor="text1"/>
          <w:spacing w:val="3"/>
        </w:rPr>
        <w:t>t</w:t>
      </w:r>
      <w:r w:rsidRPr="00C6550D">
        <w:rPr>
          <w:color w:val="000000" w:themeColor="text1"/>
        </w:rPr>
        <w:t xml:space="preserve">s </w:t>
      </w:r>
      <w:r w:rsidRPr="00C6550D">
        <w:rPr>
          <w:color w:val="000000" w:themeColor="text1"/>
          <w:spacing w:val="3"/>
        </w:rPr>
        <w:t>t</w:t>
      </w:r>
      <w:r w:rsidRPr="00C6550D">
        <w:rPr>
          <w:color w:val="000000" w:themeColor="text1"/>
        </w:rPr>
        <w:t>h</w:t>
      </w:r>
      <w:r w:rsidRPr="00C6550D">
        <w:rPr>
          <w:color w:val="000000" w:themeColor="text1"/>
          <w:spacing w:val="1"/>
        </w:rPr>
        <w:t>a</w:t>
      </w:r>
      <w:r w:rsidRPr="00C6550D">
        <w:rPr>
          <w:color w:val="000000" w:themeColor="text1"/>
        </w:rPr>
        <w:t>t</w:t>
      </w:r>
      <w:r w:rsidRPr="00C6550D">
        <w:rPr>
          <w:color w:val="000000" w:themeColor="text1"/>
          <w:spacing w:val="7"/>
        </w:rPr>
        <w:t xml:space="preserve"> </w:t>
      </w:r>
      <w:r w:rsidRPr="00C6550D">
        <w:rPr>
          <w:color w:val="000000" w:themeColor="text1"/>
        </w:rPr>
        <w:t>the</w:t>
      </w:r>
      <w:r w:rsidRPr="00C6550D">
        <w:rPr>
          <w:color w:val="000000" w:themeColor="text1"/>
          <w:spacing w:val="9"/>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1"/>
        </w:rPr>
        <w:t xml:space="preserve"> </w:t>
      </w:r>
      <w:r w:rsidRPr="00C6550D">
        <w:rPr>
          <w:color w:val="000000" w:themeColor="text1"/>
        </w:rPr>
        <w:t>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d</w:t>
      </w:r>
      <w:r w:rsidRPr="00C6550D">
        <w:rPr>
          <w:color w:val="000000" w:themeColor="text1"/>
          <w:spacing w:val="2"/>
        </w:rPr>
        <w:t xml:space="preserve"> u</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rPr>
        <w:t>this</w:t>
      </w:r>
      <w:r w:rsidRPr="00C6550D">
        <w:rPr>
          <w:color w:val="000000" w:themeColor="text1"/>
          <w:spacing w:val="7"/>
        </w:rPr>
        <w:t xml:space="preserve"> </w:t>
      </w:r>
      <w:r w:rsidRPr="00C6550D">
        <w:rPr>
          <w:color w:val="000000" w:themeColor="text1"/>
        </w:rPr>
        <w:t>C</w:t>
      </w:r>
      <w:r w:rsidRPr="00C6550D">
        <w:rPr>
          <w:color w:val="000000" w:themeColor="text1"/>
          <w:spacing w:val="2"/>
        </w:rPr>
        <w:t>on</w:t>
      </w:r>
      <w:r w:rsidRPr="00C6550D">
        <w:rPr>
          <w:color w:val="000000" w:themeColor="text1"/>
        </w:rPr>
        <w:t>t</w:t>
      </w:r>
      <w:r w:rsidRPr="00C6550D">
        <w:rPr>
          <w:color w:val="000000" w:themeColor="text1"/>
          <w:spacing w:val="1"/>
        </w:rPr>
        <w:t>rac</w:t>
      </w:r>
      <w:r w:rsidRPr="00C6550D">
        <w:rPr>
          <w:color w:val="000000" w:themeColor="text1"/>
        </w:rPr>
        <w:t>t</w:t>
      </w:r>
      <w:r w:rsidRPr="00C6550D">
        <w:rPr>
          <w:color w:val="000000" w:themeColor="text1"/>
          <w:spacing w:val="1"/>
        </w:rPr>
        <w:t xml:space="preserve"> ar</w:t>
      </w:r>
      <w:r w:rsidRPr="00C6550D">
        <w:rPr>
          <w:color w:val="000000" w:themeColor="text1"/>
        </w:rPr>
        <w:t>e</w:t>
      </w:r>
      <w:r w:rsidRPr="00C6550D">
        <w:rPr>
          <w:color w:val="000000" w:themeColor="text1"/>
          <w:spacing w:val="9"/>
        </w:rPr>
        <w:t xml:space="preserve"> </w:t>
      </w:r>
      <w:r w:rsidRPr="00C6550D">
        <w:rPr>
          <w:color w:val="000000" w:themeColor="text1"/>
        </w:rPr>
        <w:t>n</w:t>
      </w:r>
      <w:r w:rsidRPr="00C6550D">
        <w:rPr>
          <w:color w:val="000000" w:themeColor="text1"/>
          <w:spacing w:val="3"/>
        </w:rPr>
        <w:t>e</w:t>
      </w:r>
      <w:r w:rsidRPr="00C6550D">
        <w:rPr>
          <w:color w:val="000000" w:themeColor="text1"/>
          <w:spacing w:val="-3"/>
        </w:rPr>
        <w:t>w</w:t>
      </w:r>
      <w:r w:rsidRPr="00C6550D">
        <w:rPr>
          <w:color w:val="000000" w:themeColor="text1"/>
        </w:rPr>
        <w:t>,</w:t>
      </w:r>
      <w:r w:rsidRPr="00C6550D">
        <w:rPr>
          <w:color w:val="000000" w:themeColor="text1"/>
          <w:spacing w:val="8"/>
        </w:rPr>
        <w:t xml:space="preserve"> </w:t>
      </w:r>
      <w:r w:rsidRPr="00C6550D">
        <w:rPr>
          <w:color w:val="000000" w:themeColor="text1"/>
        </w:rPr>
        <w:t>u</w:t>
      </w:r>
      <w:r w:rsidRPr="00C6550D">
        <w:rPr>
          <w:color w:val="000000" w:themeColor="text1"/>
          <w:spacing w:val="2"/>
        </w:rPr>
        <w:t>n</w:t>
      </w:r>
      <w:r w:rsidRPr="00C6550D">
        <w:rPr>
          <w:color w:val="000000" w:themeColor="text1"/>
        </w:rPr>
        <w:t>u</w:t>
      </w:r>
      <w:r w:rsidRPr="00C6550D">
        <w:rPr>
          <w:color w:val="000000" w:themeColor="text1"/>
          <w:spacing w:val="2"/>
        </w:rPr>
        <w:t>s</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1"/>
        </w:rPr>
        <w:t xml:space="preserve"> </w:t>
      </w:r>
      <w:r w:rsidRPr="00C6550D">
        <w:rPr>
          <w:color w:val="000000" w:themeColor="text1"/>
          <w:spacing w:val="2"/>
        </w:rPr>
        <w:t>o</w:t>
      </w:r>
      <w:r w:rsidRPr="00C6550D">
        <w:rPr>
          <w:color w:val="000000" w:themeColor="text1"/>
        </w:rPr>
        <w:t>f</w:t>
      </w:r>
      <w:r w:rsidRPr="00C6550D">
        <w:rPr>
          <w:color w:val="000000" w:themeColor="text1"/>
          <w:spacing w:val="7"/>
        </w:rPr>
        <w:t xml:space="preserve"> </w:t>
      </w:r>
      <w:r w:rsidRPr="00C6550D">
        <w:rPr>
          <w:color w:val="000000" w:themeColor="text1"/>
        </w:rPr>
        <w:t>the</w:t>
      </w:r>
      <w:r w:rsidRPr="00C6550D">
        <w:rPr>
          <w:color w:val="000000" w:themeColor="text1"/>
          <w:spacing w:val="11"/>
        </w:rPr>
        <w:t xml:space="preserve"> </w:t>
      </w:r>
      <w:r w:rsidRPr="00C6550D">
        <w:rPr>
          <w:color w:val="000000" w:themeColor="text1"/>
          <w:spacing w:val="-3"/>
        </w:rPr>
        <w:t>m</w:t>
      </w:r>
      <w:r w:rsidRPr="00C6550D">
        <w:rPr>
          <w:color w:val="000000" w:themeColor="text1"/>
          <w:spacing w:val="2"/>
        </w:rPr>
        <w:t>o</w:t>
      </w:r>
      <w:r w:rsidRPr="00C6550D">
        <w:rPr>
          <w:color w:val="000000" w:themeColor="text1"/>
        </w:rPr>
        <w:t>st</w:t>
      </w:r>
      <w:r w:rsidRPr="00C6550D">
        <w:rPr>
          <w:color w:val="000000" w:themeColor="text1"/>
          <w:spacing w:val="4"/>
        </w:rPr>
        <w:t xml:space="preserve"> </w:t>
      </w:r>
      <w:r w:rsidRPr="00C6550D">
        <w:rPr>
          <w:color w:val="000000" w:themeColor="text1"/>
          <w:spacing w:val="1"/>
        </w:rPr>
        <w:t>rece</w:t>
      </w:r>
      <w:r w:rsidRPr="00C6550D">
        <w:rPr>
          <w:color w:val="000000" w:themeColor="text1"/>
        </w:rPr>
        <w:t>nt</w:t>
      </w:r>
      <w:r w:rsidRPr="00C6550D">
        <w:rPr>
          <w:color w:val="000000" w:themeColor="text1"/>
          <w:spacing w:val="5"/>
        </w:rPr>
        <w:t xml:space="preserve"> </w:t>
      </w:r>
      <w:r w:rsidRPr="00C6550D">
        <w:rPr>
          <w:color w:val="000000" w:themeColor="text1"/>
          <w:spacing w:val="2"/>
        </w:rPr>
        <w:t>o</w:t>
      </w:r>
      <w:r w:rsidRPr="00C6550D">
        <w:rPr>
          <w:color w:val="000000" w:themeColor="text1"/>
        </w:rPr>
        <w:t xml:space="preserve">r </w:t>
      </w:r>
      <w:r w:rsidRPr="00C6550D">
        <w:rPr>
          <w:color w:val="000000" w:themeColor="text1"/>
          <w:spacing w:val="1"/>
        </w:rPr>
        <w:t>c</w:t>
      </w:r>
      <w:r w:rsidRPr="00C6550D">
        <w:rPr>
          <w:color w:val="000000" w:themeColor="text1"/>
        </w:rPr>
        <w:t>u</w:t>
      </w:r>
      <w:r w:rsidRPr="00C6550D">
        <w:rPr>
          <w:color w:val="000000" w:themeColor="text1"/>
          <w:spacing w:val="1"/>
        </w:rPr>
        <w:t>rre</w:t>
      </w:r>
      <w:r w:rsidRPr="00C6550D">
        <w:rPr>
          <w:color w:val="000000" w:themeColor="text1"/>
        </w:rPr>
        <w:t>nt</w:t>
      </w:r>
      <w:r w:rsidRPr="00C6550D">
        <w:rPr>
          <w:color w:val="000000" w:themeColor="text1"/>
          <w:spacing w:val="13"/>
        </w:rPr>
        <w:t xml:space="preserve"> </w:t>
      </w:r>
      <w:r w:rsidRPr="00C6550D">
        <w:rPr>
          <w:color w:val="000000" w:themeColor="text1"/>
          <w:spacing w:val="-3"/>
        </w:rPr>
        <w:t>m</w:t>
      </w:r>
      <w:r w:rsidRPr="00C6550D">
        <w:rPr>
          <w:color w:val="000000" w:themeColor="text1"/>
          <w:spacing w:val="2"/>
        </w:rPr>
        <w:t>od</w:t>
      </w:r>
      <w:r w:rsidRPr="00C6550D">
        <w:rPr>
          <w:color w:val="000000" w:themeColor="text1"/>
          <w:spacing w:val="1"/>
        </w:rPr>
        <w:t>e</w:t>
      </w:r>
      <w:r w:rsidRPr="00C6550D">
        <w:rPr>
          <w:color w:val="000000" w:themeColor="text1"/>
        </w:rPr>
        <w:t>ls</w:t>
      </w:r>
      <w:r w:rsidRPr="00C6550D">
        <w:rPr>
          <w:color w:val="000000" w:themeColor="text1"/>
          <w:spacing w:val="10"/>
        </w:rPr>
        <w:t xml:space="preserve"> </w:t>
      </w:r>
      <w:r w:rsidRPr="00C6550D">
        <w:rPr>
          <w:color w:val="000000" w:themeColor="text1"/>
          <w:spacing w:val="3"/>
        </w:rPr>
        <w:t>a</w:t>
      </w:r>
      <w:r w:rsidRPr="00C6550D">
        <w:rPr>
          <w:color w:val="000000" w:themeColor="text1"/>
        </w:rPr>
        <w:t>nd</w:t>
      </w:r>
      <w:r w:rsidRPr="00C6550D">
        <w:rPr>
          <w:color w:val="000000" w:themeColor="text1"/>
          <w:spacing w:val="17"/>
        </w:rPr>
        <w:t xml:space="preserve"> </w:t>
      </w:r>
      <w:r w:rsidRPr="00C6550D">
        <w:rPr>
          <w:color w:val="000000" w:themeColor="text1"/>
        </w:rPr>
        <w:t>th</w:t>
      </w:r>
      <w:r w:rsidRPr="00C6550D">
        <w:rPr>
          <w:color w:val="000000" w:themeColor="text1"/>
          <w:spacing w:val="1"/>
        </w:rPr>
        <w:t>a</w:t>
      </w:r>
      <w:r w:rsidRPr="00C6550D">
        <w:rPr>
          <w:color w:val="000000" w:themeColor="text1"/>
        </w:rPr>
        <w:t>t</w:t>
      </w:r>
      <w:r w:rsidRPr="00C6550D">
        <w:rPr>
          <w:color w:val="000000" w:themeColor="text1"/>
          <w:spacing w:val="16"/>
        </w:rPr>
        <w:t xml:space="preserve"> </w:t>
      </w:r>
      <w:r w:rsidRPr="00C6550D">
        <w:rPr>
          <w:color w:val="000000" w:themeColor="text1"/>
        </w:rPr>
        <w:t>th</w:t>
      </w:r>
      <w:r w:rsidRPr="00C6550D">
        <w:rPr>
          <w:color w:val="000000" w:themeColor="text1"/>
          <w:spacing w:val="3"/>
        </w:rPr>
        <w:t>e</w:t>
      </w:r>
      <w:r w:rsidRPr="00C6550D">
        <w:rPr>
          <w:color w:val="000000" w:themeColor="text1"/>
        </w:rPr>
        <w:t>y</w:t>
      </w:r>
      <w:r w:rsidRPr="00C6550D">
        <w:rPr>
          <w:color w:val="000000" w:themeColor="text1"/>
          <w:spacing w:val="17"/>
        </w:rPr>
        <w:t xml:space="preserve"> </w:t>
      </w:r>
      <w:r w:rsidRPr="00C6550D">
        <w:rPr>
          <w:color w:val="000000" w:themeColor="text1"/>
        </w:rPr>
        <w:t>in</w:t>
      </w:r>
      <w:r w:rsidRPr="00C6550D">
        <w:rPr>
          <w:color w:val="000000" w:themeColor="text1"/>
          <w:spacing w:val="1"/>
        </w:rPr>
        <w:t>c</w:t>
      </w:r>
      <w:r w:rsidRPr="00C6550D">
        <w:rPr>
          <w:color w:val="000000" w:themeColor="text1"/>
          <w:spacing w:val="2"/>
        </w:rPr>
        <w:t>o</w:t>
      </w:r>
      <w:r w:rsidRPr="00C6550D">
        <w:rPr>
          <w:color w:val="000000" w:themeColor="text1"/>
          <w:spacing w:val="1"/>
        </w:rPr>
        <w:t>r</w:t>
      </w:r>
      <w:r w:rsidRPr="00C6550D">
        <w:rPr>
          <w:color w:val="000000" w:themeColor="text1"/>
          <w:spacing w:val="2"/>
        </w:rPr>
        <w:t>po</w:t>
      </w:r>
      <w:r w:rsidRPr="00C6550D">
        <w:rPr>
          <w:color w:val="000000" w:themeColor="text1"/>
          <w:spacing w:val="1"/>
        </w:rPr>
        <w:t>ra</w:t>
      </w:r>
      <w:r w:rsidRPr="00C6550D">
        <w:rPr>
          <w:color w:val="000000" w:themeColor="text1"/>
        </w:rPr>
        <w:t>te</w:t>
      </w:r>
      <w:r w:rsidRPr="00C6550D">
        <w:rPr>
          <w:color w:val="000000" w:themeColor="text1"/>
          <w:spacing w:val="7"/>
        </w:rPr>
        <w:t xml:space="preserve"> </w:t>
      </w:r>
      <w:r w:rsidRPr="00C6550D">
        <w:rPr>
          <w:color w:val="000000" w:themeColor="text1"/>
          <w:spacing w:val="1"/>
        </w:rPr>
        <w:t>a</w:t>
      </w:r>
      <w:r w:rsidRPr="00C6550D">
        <w:rPr>
          <w:color w:val="000000" w:themeColor="text1"/>
        </w:rPr>
        <w:t>ll</w:t>
      </w:r>
      <w:r w:rsidRPr="00C6550D">
        <w:rPr>
          <w:color w:val="000000" w:themeColor="text1"/>
          <w:spacing w:val="15"/>
        </w:rPr>
        <w:t xml:space="preserve"> </w:t>
      </w:r>
      <w:r w:rsidRPr="00C6550D">
        <w:rPr>
          <w:color w:val="000000" w:themeColor="text1"/>
          <w:spacing w:val="1"/>
        </w:rPr>
        <w:t>rece</w:t>
      </w:r>
      <w:r w:rsidRPr="00C6550D">
        <w:rPr>
          <w:color w:val="000000" w:themeColor="text1"/>
        </w:rPr>
        <w:t>nt</w:t>
      </w:r>
      <w:r w:rsidRPr="00C6550D">
        <w:rPr>
          <w:color w:val="000000" w:themeColor="text1"/>
          <w:spacing w:val="13"/>
        </w:rPr>
        <w:t xml:space="preserve"> </w:t>
      </w:r>
      <w:r w:rsidRPr="00C6550D">
        <w:rPr>
          <w:color w:val="000000" w:themeColor="text1"/>
          <w:spacing w:val="3"/>
        </w:rPr>
        <w:t>i</w:t>
      </w:r>
      <w:r w:rsidRPr="00C6550D">
        <w:rPr>
          <w:color w:val="000000" w:themeColor="text1"/>
          <w:spacing w:val="-3"/>
        </w:rPr>
        <w:t>m</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w:t>
      </w:r>
      <w:r w:rsidRPr="00C6550D">
        <w:rPr>
          <w:color w:val="000000" w:themeColor="text1"/>
          <w:spacing w:val="3"/>
        </w:rPr>
        <w:t>e</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s in</w:t>
      </w:r>
      <w:r w:rsidRPr="00C6550D">
        <w:rPr>
          <w:color w:val="000000" w:themeColor="text1"/>
          <w:spacing w:val="16"/>
        </w:rPr>
        <w:t xml:space="preserve"> </w:t>
      </w:r>
      <w:r w:rsidRPr="00C6550D">
        <w:rPr>
          <w:color w:val="000000" w:themeColor="text1"/>
          <w:spacing w:val="2"/>
        </w:rPr>
        <w:t>d</w:t>
      </w:r>
      <w:r w:rsidRPr="00C6550D">
        <w:rPr>
          <w:color w:val="000000" w:themeColor="text1"/>
          <w:spacing w:val="1"/>
        </w:rPr>
        <w:t>e</w:t>
      </w:r>
      <w:r w:rsidRPr="00C6550D">
        <w:rPr>
          <w:color w:val="000000" w:themeColor="text1"/>
        </w:rPr>
        <w:t>s</w:t>
      </w:r>
      <w:r w:rsidRPr="00C6550D">
        <w:rPr>
          <w:color w:val="000000" w:themeColor="text1"/>
          <w:spacing w:val="3"/>
        </w:rPr>
        <w:t>i</w:t>
      </w:r>
      <w:r w:rsidRPr="00C6550D">
        <w:rPr>
          <w:color w:val="000000" w:themeColor="text1"/>
        </w:rPr>
        <w:t>gn</w:t>
      </w:r>
      <w:r w:rsidRPr="00C6550D">
        <w:rPr>
          <w:color w:val="000000" w:themeColor="text1"/>
          <w:spacing w:val="10"/>
        </w:rPr>
        <w:t xml:space="preserve"> </w:t>
      </w:r>
      <w:r w:rsidRPr="00C6550D">
        <w:rPr>
          <w:color w:val="000000" w:themeColor="text1"/>
          <w:spacing w:val="3"/>
        </w:rPr>
        <w:t>a</w:t>
      </w:r>
      <w:r w:rsidRPr="00C6550D">
        <w:rPr>
          <w:color w:val="000000" w:themeColor="text1"/>
        </w:rPr>
        <w:t>nd</w:t>
      </w:r>
      <w:r w:rsidRPr="00C6550D">
        <w:rPr>
          <w:color w:val="000000" w:themeColor="text1"/>
          <w:spacing w:val="19"/>
        </w:rPr>
        <w:t xml:space="preserve"> </w:t>
      </w:r>
      <w:r w:rsidRPr="00C6550D">
        <w:rPr>
          <w:color w:val="000000" w:themeColor="text1"/>
          <w:spacing w:val="-3"/>
        </w:rPr>
        <w:t>m</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rPr>
        <w:t>i</w:t>
      </w:r>
      <w:r w:rsidRPr="00C6550D">
        <w:rPr>
          <w:color w:val="000000" w:themeColor="text1"/>
          <w:spacing w:val="1"/>
        </w:rPr>
        <w:t>a</w:t>
      </w:r>
      <w:r w:rsidRPr="00C6550D">
        <w:rPr>
          <w:color w:val="000000" w:themeColor="text1"/>
        </w:rPr>
        <w:t>ls</w:t>
      </w:r>
      <w:r w:rsidRPr="00C6550D">
        <w:rPr>
          <w:color w:val="000000" w:themeColor="text1"/>
          <w:spacing w:val="10"/>
        </w:rPr>
        <w:t xml:space="preserve"> </w:t>
      </w:r>
      <w:r w:rsidRPr="00C6550D">
        <w:rPr>
          <w:color w:val="000000" w:themeColor="text1"/>
          <w:spacing w:val="2"/>
        </w:rPr>
        <w:t>u</w:t>
      </w:r>
      <w:r w:rsidRPr="00C6550D">
        <w:rPr>
          <w:color w:val="000000" w:themeColor="text1"/>
        </w:rPr>
        <w:t>nl</w:t>
      </w:r>
      <w:r w:rsidRPr="00C6550D">
        <w:rPr>
          <w:color w:val="000000" w:themeColor="text1"/>
          <w:spacing w:val="1"/>
        </w:rPr>
        <w:t>e</w:t>
      </w:r>
      <w:r w:rsidRPr="00C6550D">
        <w:rPr>
          <w:color w:val="000000" w:themeColor="text1"/>
          <w:spacing w:val="2"/>
        </w:rPr>
        <w:t>s</w:t>
      </w:r>
      <w:r w:rsidRPr="00C6550D">
        <w:rPr>
          <w:color w:val="000000" w:themeColor="text1"/>
        </w:rPr>
        <w:t>s</w:t>
      </w:r>
      <w:r w:rsidRPr="00C6550D">
        <w:rPr>
          <w:color w:val="000000" w:themeColor="text1"/>
          <w:spacing w:val="11"/>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 xml:space="preserve">d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spacing w:val="4"/>
        </w:rPr>
        <w:t>r</w:t>
      </w:r>
      <w:r w:rsidRPr="00C6550D">
        <w:rPr>
          <w:color w:val="000000" w:themeColor="text1"/>
          <w:spacing w:val="-1"/>
        </w:rPr>
        <w:t>w</w:t>
      </w:r>
      <w:r w:rsidRPr="00C6550D">
        <w:rPr>
          <w:color w:val="000000" w:themeColor="text1"/>
        </w:rPr>
        <w:t>ise</w:t>
      </w:r>
      <w:r w:rsidRPr="00C6550D">
        <w:rPr>
          <w:color w:val="000000" w:themeColor="text1"/>
          <w:spacing w:val="-9"/>
        </w:rPr>
        <w:t xml:space="preserve"> </w:t>
      </w:r>
      <w:r w:rsidRPr="00C6550D">
        <w:rPr>
          <w:color w:val="000000" w:themeColor="text1"/>
          <w:spacing w:val="3"/>
        </w:rPr>
        <w:t>i</w:t>
      </w:r>
      <w:r w:rsidRPr="00C6550D">
        <w:rPr>
          <w:color w:val="000000" w:themeColor="text1"/>
        </w:rPr>
        <w:t>n</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spacing w:val="4"/>
        </w:rPr>
        <w:t>T</w:t>
      </w:r>
      <w:r w:rsidRPr="00C6550D">
        <w:rPr>
          <w:color w:val="000000" w:themeColor="text1"/>
        </w:rPr>
        <w:t>he</w:t>
      </w:r>
      <w:r w:rsidRPr="00C6550D">
        <w:rPr>
          <w:color w:val="000000" w:themeColor="text1"/>
          <w:spacing w:val="-1"/>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f</w:t>
      </w:r>
      <w:r w:rsidRPr="00C6550D">
        <w:rPr>
          <w:color w:val="000000" w:themeColor="text1"/>
        </w:rPr>
        <w:t>u</w:t>
      </w:r>
      <w:r w:rsidRPr="00C6550D">
        <w:rPr>
          <w:color w:val="000000" w:themeColor="text1"/>
          <w:spacing w:val="1"/>
        </w:rPr>
        <w:t>r</w:t>
      </w:r>
      <w:r w:rsidRPr="00C6550D">
        <w:rPr>
          <w:color w:val="000000" w:themeColor="text1"/>
          <w:spacing w:val="3"/>
        </w:rPr>
        <w:t>t</w:t>
      </w:r>
      <w:r w:rsidRPr="00C6550D">
        <w:rPr>
          <w:color w:val="000000" w:themeColor="text1"/>
        </w:rPr>
        <w:t>h</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spacing w:val="-1"/>
        </w:rPr>
        <w:t>w</w:t>
      </w:r>
      <w:r w:rsidRPr="00C6550D">
        <w:rPr>
          <w:color w:val="000000" w:themeColor="text1"/>
          <w:spacing w:val="1"/>
        </w:rPr>
        <w:t>arra</w:t>
      </w:r>
      <w:r w:rsidRPr="00C6550D">
        <w:rPr>
          <w:color w:val="000000" w:themeColor="text1"/>
        </w:rPr>
        <w:t>nts</w:t>
      </w:r>
      <w:r w:rsidRPr="00C6550D">
        <w:rPr>
          <w:color w:val="000000" w:themeColor="text1"/>
          <w:spacing w:val="-8"/>
        </w:rPr>
        <w:t xml:space="preserve"> </w:t>
      </w:r>
      <w:r w:rsidRPr="00C6550D">
        <w:rPr>
          <w:color w:val="000000" w:themeColor="text1"/>
          <w:spacing w:val="3"/>
        </w:rPr>
        <w:t>t</w:t>
      </w:r>
      <w:r w:rsidRPr="00C6550D">
        <w:rPr>
          <w:color w:val="000000" w:themeColor="text1"/>
        </w:rPr>
        <w:t>h</w:t>
      </w:r>
      <w:r w:rsidRPr="00C6550D">
        <w:rPr>
          <w:color w:val="000000" w:themeColor="text1"/>
          <w:spacing w:val="1"/>
        </w:rPr>
        <w:t>a</w:t>
      </w:r>
      <w:r w:rsidRPr="00C6550D">
        <w:rPr>
          <w:color w:val="000000" w:themeColor="text1"/>
        </w:rPr>
        <w:t>t</w:t>
      </w:r>
      <w:r w:rsidRPr="00C6550D">
        <w:rPr>
          <w:color w:val="000000" w:themeColor="text1"/>
          <w:spacing w:val="1"/>
        </w:rPr>
        <w:t xml:space="preserve"> a</w:t>
      </w:r>
      <w:r w:rsidRPr="00C6550D">
        <w:rPr>
          <w:color w:val="000000" w:themeColor="text1"/>
        </w:rPr>
        <w:t>ll</w:t>
      </w:r>
      <w:r w:rsidRPr="00C6550D">
        <w:rPr>
          <w:color w:val="000000" w:themeColor="text1"/>
          <w:spacing w:val="1"/>
        </w:rPr>
        <w:t xml:space="preserve"> G</w:t>
      </w:r>
      <w:r w:rsidRPr="00C6550D">
        <w:rPr>
          <w:color w:val="000000" w:themeColor="text1"/>
          <w:spacing w:val="2"/>
        </w:rPr>
        <w:t>ood</w:t>
      </w:r>
      <w:r w:rsidRPr="00C6550D">
        <w:rPr>
          <w:color w:val="000000" w:themeColor="text1"/>
        </w:rPr>
        <w:t>s</w:t>
      </w:r>
      <w:r w:rsidRPr="00C6550D">
        <w:rPr>
          <w:color w:val="000000" w:themeColor="text1"/>
          <w:spacing w:val="-7"/>
        </w:rPr>
        <w:t xml:space="preserve"> </w:t>
      </w:r>
      <w:r w:rsidRPr="00C6550D">
        <w:rPr>
          <w:color w:val="000000" w:themeColor="text1"/>
        </w:rPr>
        <w:t>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rPr>
        <w:t>this 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3"/>
        </w:rPr>
        <w:t xml:space="preserve"> </w:t>
      </w:r>
      <w:r w:rsidRPr="00C6550D">
        <w:rPr>
          <w:color w:val="000000" w:themeColor="text1"/>
        </w:rPr>
        <w:t>h</w:t>
      </w:r>
      <w:r w:rsidRPr="00C6550D">
        <w:rPr>
          <w:color w:val="000000" w:themeColor="text1"/>
          <w:spacing w:val="3"/>
        </w:rPr>
        <w:t>a</w:t>
      </w:r>
      <w:r w:rsidRPr="00C6550D">
        <w:rPr>
          <w:color w:val="000000" w:themeColor="text1"/>
        </w:rPr>
        <w:t>ve no</w:t>
      </w:r>
      <w:r w:rsidRPr="00C6550D">
        <w:rPr>
          <w:color w:val="000000" w:themeColor="text1"/>
          <w:spacing w:val="10"/>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1"/>
        </w:rPr>
        <w:t>f</w:t>
      </w:r>
      <w:r w:rsidRPr="00C6550D">
        <w:rPr>
          <w:color w:val="000000" w:themeColor="text1"/>
          <w:spacing w:val="1"/>
        </w:rPr>
        <w:t>ec</w:t>
      </w:r>
      <w:r w:rsidRPr="00C6550D">
        <w:rPr>
          <w:color w:val="000000" w:themeColor="text1"/>
        </w:rPr>
        <w:t>t</w:t>
      </w:r>
      <w:r w:rsidRPr="00C6550D">
        <w:rPr>
          <w:color w:val="000000" w:themeColor="text1"/>
          <w:spacing w:val="6"/>
        </w:rPr>
        <w:t xml:space="preserve"> </w:t>
      </w:r>
      <w:r w:rsidRPr="00C6550D">
        <w:rPr>
          <w:color w:val="000000" w:themeColor="text1"/>
          <w:spacing w:val="1"/>
        </w:rPr>
        <w:t>ar</w:t>
      </w:r>
      <w:r w:rsidRPr="00C6550D">
        <w:rPr>
          <w:color w:val="000000" w:themeColor="text1"/>
        </w:rPr>
        <w:t>isi</w:t>
      </w:r>
      <w:r w:rsidRPr="00C6550D">
        <w:rPr>
          <w:color w:val="000000" w:themeColor="text1"/>
          <w:spacing w:val="2"/>
        </w:rPr>
        <w:t>n</w:t>
      </w:r>
      <w:r w:rsidRPr="00C6550D">
        <w:rPr>
          <w:color w:val="000000" w:themeColor="text1"/>
        </w:rPr>
        <w:t>g</w:t>
      </w:r>
      <w:r w:rsidRPr="00C6550D">
        <w:rPr>
          <w:color w:val="000000" w:themeColor="text1"/>
          <w:spacing w:val="3"/>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2"/>
        </w:rPr>
        <w:t xml:space="preserve"> d</w:t>
      </w:r>
      <w:r w:rsidRPr="00C6550D">
        <w:rPr>
          <w:color w:val="000000" w:themeColor="text1"/>
          <w:spacing w:val="1"/>
        </w:rPr>
        <w:t>e</w:t>
      </w:r>
      <w:r w:rsidRPr="00C6550D">
        <w:rPr>
          <w:color w:val="000000" w:themeColor="text1"/>
          <w:spacing w:val="2"/>
        </w:rPr>
        <w:t>s</w:t>
      </w:r>
      <w:r w:rsidRPr="00C6550D">
        <w:rPr>
          <w:color w:val="000000" w:themeColor="text1"/>
        </w:rPr>
        <w:t>i</w:t>
      </w:r>
      <w:r w:rsidRPr="00C6550D">
        <w:rPr>
          <w:color w:val="000000" w:themeColor="text1"/>
          <w:spacing w:val="2"/>
        </w:rPr>
        <w:t>g</w:t>
      </w:r>
      <w:r w:rsidRPr="00C6550D">
        <w:rPr>
          <w:color w:val="000000" w:themeColor="text1"/>
        </w:rPr>
        <w:t>n,</w:t>
      </w:r>
      <w:r w:rsidRPr="00C6550D">
        <w:rPr>
          <w:color w:val="000000" w:themeColor="text1"/>
          <w:spacing w:val="6"/>
        </w:rPr>
        <w:t xml:space="preserve"> </w:t>
      </w:r>
      <w:r w:rsidRPr="00C6550D">
        <w:rPr>
          <w:color w:val="000000" w:themeColor="text1"/>
          <w:spacing w:val="-3"/>
        </w:rPr>
        <w:t>m</w:t>
      </w:r>
      <w:r w:rsidRPr="00C6550D">
        <w:rPr>
          <w:color w:val="000000" w:themeColor="text1"/>
          <w:spacing w:val="3"/>
        </w:rPr>
        <w:t>a</w:t>
      </w:r>
      <w:r w:rsidRPr="00C6550D">
        <w:rPr>
          <w:color w:val="000000" w:themeColor="text1"/>
        </w:rPr>
        <w:t>t</w:t>
      </w:r>
      <w:r w:rsidRPr="00C6550D">
        <w:rPr>
          <w:color w:val="000000" w:themeColor="text1"/>
          <w:spacing w:val="1"/>
        </w:rPr>
        <w:t>er</w:t>
      </w:r>
      <w:r w:rsidRPr="00C6550D">
        <w:rPr>
          <w:color w:val="000000" w:themeColor="text1"/>
        </w:rPr>
        <w:t>i</w:t>
      </w:r>
      <w:r w:rsidRPr="00C6550D">
        <w:rPr>
          <w:color w:val="000000" w:themeColor="text1"/>
          <w:spacing w:val="1"/>
        </w:rPr>
        <w:t>a</w:t>
      </w:r>
      <w:r w:rsidRPr="00C6550D">
        <w:rPr>
          <w:color w:val="000000" w:themeColor="text1"/>
        </w:rPr>
        <w:t>ls</w:t>
      </w:r>
      <w:r w:rsidRPr="00C6550D">
        <w:rPr>
          <w:color w:val="000000" w:themeColor="text1"/>
          <w:spacing w:val="2"/>
        </w:rPr>
        <w:t xml:space="preserve"> o</w:t>
      </w:r>
      <w:r w:rsidRPr="00C6550D">
        <w:rPr>
          <w:color w:val="000000" w:themeColor="text1"/>
        </w:rPr>
        <w:t>r</w:t>
      </w:r>
      <w:r w:rsidRPr="00C6550D">
        <w:rPr>
          <w:color w:val="000000" w:themeColor="text1"/>
          <w:spacing w:val="13"/>
        </w:rPr>
        <w:t xml:space="preserve"> </w:t>
      </w:r>
      <w:r w:rsidRPr="00C6550D">
        <w:rPr>
          <w:color w:val="000000" w:themeColor="text1"/>
          <w:spacing w:val="-3"/>
        </w:rPr>
        <w:t>w</w:t>
      </w:r>
      <w:r w:rsidRPr="00C6550D">
        <w:rPr>
          <w:color w:val="000000" w:themeColor="text1"/>
          <w:spacing w:val="2"/>
        </w:rPr>
        <w:t>o</w:t>
      </w:r>
      <w:r w:rsidRPr="00C6550D">
        <w:rPr>
          <w:color w:val="000000" w:themeColor="text1"/>
          <w:spacing w:val="1"/>
        </w:rPr>
        <w:t>r</w:t>
      </w:r>
      <w:r w:rsidRPr="00C6550D">
        <w:rPr>
          <w:color w:val="000000" w:themeColor="text1"/>
          <w:spacing w:val="2"/>
        </w:rPr>
        <w:t>k</w:t>
      </w:r>
      <w:r w:rsidRPr="00C6550D">
        <w:rPr>
          <w:color w:val="000000" w:themeColor="text1"/>
        </w:rPr>
        <w:t>m</w:t>
      </w:r>
      <w:r w:rsidRPr="00C6550D">
        <w:rPr>
          <w:color w:val="000000" w:themeColor="text1"/>
          <w:spacing w:val="3"/>
        </w:rPr>
        <w:t>a</w:t>
      </w:r>
      <w:r w:rsidRPr="00C6550D">
        <w:rPr>
          <w:color w:val="000000" w:themeColor="text1"/>
        </w:rPr>
        <w:t>n</w:t>
      </w:r>
      <w:r w:rsidRPr="00C6550D">
        <w:rPr>
          <w:color w:val="000000" w:themeColor="text1"/>
          <w:spacing w:val="2"/>
        </w:rPr>
        <w:t>s</w:t>
      </w:r>
      <w:r w:rsidRPr="00C6550D">
        <w:rPr>
          <w:color w:val="000000" w:themeColor="text1"/>
        </w:rPr>
        <w:t>hip</w:t>
      </w:r>
      <w:r w:rsidRPr="00C6550D">
        <w:rPr>
          <w:color w:val="000000" w:themeColor="text1"/>
          <w:spacing w:val="-6"/>
        </w:rPr>
        <w:t xml:space="preserve"> </w:t>
      </w:r>
      <w:r w:rsidRPr="00C6550D">
        <w:rPr>
          <w:color w:val="000000" w:themeColor="text1"/>
          <w:spacing w:val="1"/>
        </w:rPr>
        <w:t>(e</w:t>
      </w:r>
      <w:r w:rsidRPr="00C6550D">
        <w:rPr>
          <w:color w:val="000000" w:themeColor="text1"/>
        </w:rPr>
        <w:t>x</w:t>
      </w:r>
      <w:r w:rsidRPr="00C6550D">
        <w:rPr>
          <w:color w:val="000000" w:themeColor="text1"/>
          <w:spacing w:val="1"/>
        </w:rPr>
        <w:t>ce</w:t>
      </w:r>
      <w:r w:rsidRPr="00C6550D">
        <w:rPr>
          <w:color w:val="000000" w:themeColor="text1"/>
          <w:spacing w:val="2"/>
        </w:rPr>
        <w:t>p</w:t>
      </w:r>
      <w:r w:rsidRPr="00C6550D">
        <w:rPr>
          <w:color w:val="000000" w:themeColor="text1"/>
        </w:rPr>
        <w:t>t</w:t>
      </w:r>
      <w:r w:rsidRPr="00C6550D">
        <w:rPr>
          <w:color w:val="000000" w:themeColor="text1"/>
          <w:spacing w:val="6"/>
        </w:rPr>
        <w:t xml:space="preserve"> </w:t>
      </w:r>
      <w:r w:rsidRPr="00C6550D">
        <w:rPr>
          <w:color w:val="000000" w:themeColor="text1"/>
          <w:spacing w:val="-1"/>
        </w:rPr>
        <w:t>w</w:t>
      </w:r>
      <w:r w:rsidRPr="00C6550D">
        <w:rPr>
          <w:color w:val="000000" w:themeColor="text1"/>
        </w:rPr>
        <w:t>h</w:t>
      </w:r>
      <w:r w:rsidRPr="00C6550D">
        <w:rPr>
          <w:color w:val="000000" w:themeColor="text1"/>
          <w:spacing w:val="3"/>
        </w:rPr>
        <w:t>e</w:t>
      </w:r>
      <w:r w:rsidRPr="00C6550D">
        <w:rPr>
          <w:color w:val="000000" w:themeColor="text1"/>
        </w:rPr>
        <w:t>n</w:t>
      </w:r>
      <w:r w:rsidRPr="00C6550D">
        <w:rPr>
          <w:color w:val="000000" w:themeColor="text1"/>
          <w:spacing w:val="4"/>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2"/>
        </w:rPr>
        <w:t>d</w:t>
      </w:r>
      <w:r w:rsidRPr="00C6550D">
        <w:rPr>
          <w:color w:val="000000" w:themeColor="text1"/>
          <w:spacing w:val="1"/>
        </w:rPr>
        <w:t>e</w:t>
      </w:r>
      <w:r w:rsidRPr="00C6550D">
        <w:rPr>
          <w:color w:val="000000" w:themeColor="text1"/>
        </w:rPr>
        <w:t>s</w:t>
      </w:r>
      <w:r w:rsidRPr="00C6550D">
        <w:rPr>
          <w:color w:val="000000" w:themeColor="text1"/>
          <w:spacing w:val="3"/>
        </w:rPr>
        <w:t>i</w:t>
      </w:r>
      <w:r w:rsidRPr="00C6550D">
        <w:rPr>
          <w:color w:val="000000" w:themeColor="text1"/>
        </w:rPr>
        <w:t>gn</w:t>
      </w:r>
      <w:r w:rsidRPr="00C6550D">
        <w:rPr>
          <w:color w:val="000000" w:themeColor="text1"/>
          <w:spacing w:val="3"/>
        </w:rPr>
        <w:t xml:space="preserve"> a</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2"/>
        </w:rPr>
        <w:t>o</w:t>
      </w:r>
      <w:r w:rsidRPr="00C6550D">
        <w:rPr>
          <w:color w:val="000000" w:themeColor="text1"/>
        </w:rPr>
        <w:t>r</w:t>
      </w:r>
      <w:r w:rsidRPr="00C6550D">
        <w:rPr>
          <w:color w:val="000000" w:themeColor="text1"/>
          <w:spacing w:val="5"/>
        </w:rPr>
        <w:t xml:space="preserve"> </w:t>
      </w:r>
      <w:r w:rsidRPr="00C6550D">
        <w:rPr>
          <w:color w:val="000000" w:themeColor="text1"/>
        </w:rPr>
        <w:t>m</w:t>
      </w:r>
      <w:r w:rsidRPr="00C6550D">
        <w:rPr>
          <w:color w:val="000000" w:themeColor="text1"/>
          <w:spacing w:val="1"/>
        </w:rPr>
        <w:t>a</w:t>
      </w:r>
      <w:r w:rsidRPr="00C6550D">
        <w:rPr>
          <w:color w:val="000000" w:themeColor="text1"/>
        </w:rPr>
        <w:t>t</w:t>
      </w:r>
      <w:r w:rsidRPr="00C6550D">
        <w:rPr>
          <w:color w:val="000000" w:themeColor="text1"/>
          <w:spacing w:val="1"/>
        </w:rPr>
        <w:t>er</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4"/>
        </w:rPr>
        <w:t xml:space="preserve"> </w:t>
      </w:r>
      <w:r w:rsidRPr="00C6550D">
        <w:rPr>
          <w:color w:val="000000" w:themeColor="text1"/>
        </w:rPr>
        <w:t>is</w:t>
      </w:r>
      <w:r w:rsidRPr="00C6550D">
        <w:rPr>
          <w:color w:val="000000" w:themeColor="text1"/>
          <w:spacing w:val="10"/>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re</w:t>
      </w:r>
      <w:r w:rsidRPr="00C6550D">
        <w:rPr>
          <w:color w:val="000000" w:themeColor="text1"/>
        </w:rPr>
        <w:t xml:space="preserve">d </w:t>
      </w:r>
      <w:r w:rsidRPr="00C6550D">
        <w:rPr>
          <w:color w:val="000000" w:themeColor="text1"/>
          <w:spacing w:val="2"/>
        </w:rPr>
        <w:t>b</w:t>
      </w:r>
      <w:r w:rsidRPr="00C6550D">
        <w:rPr>
          <w:color w:val="000000" w:themeColor="text1"/>
        </w:rPr>
        <w:t>y</w:t>
      </w:r>
      <w:r w:rsidRPr="00C6550D">
        <w:rPr>
          <w:color w:val="000000" w:themeColor="text1"/>
          <w:spacing w:val="-2"/>
        </w:rPr>
        <w:t xml:space="preserve"> </w:t>
      </w:r>
      <w:r w:rsidRPr="00C6550D">
        <w:rPr>
          <w:color w:val="000000" w:themeColor="text1"/>
        </w:rPr>
        <w:t>the</w:t>
      </w:r>
      <w:r w:rsidRPr="00C6550D">
        <w:rPr>
          <w:color w:val="000000" w:themeColor="text1"/>
          <w:spacing w:val="3"/>
        </w:rPr>
        <w:t xml:space="preserve"> 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er</w:t>
      </w:r>
      <w:r w:rsidRPr="00C6550D">
        <w:rPr>
          <w:color w:val="000000" w:themeColor="text1"/>
        </w:rPr>
        <w:t>'s</w:t>
      </w:r>
      <w:r w:rsidRPr="00C6550D">
        <w:rPr>
          <w:color w:val="000000" w:themeColor="text1"/>
          <w:spacing w:val="-12"/>
        </w:rPr>
        <w:t xml:space="preserve"> </w:t>
      </w: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w:t>
      </w:r>
      <w:r w:rsidRPr="00C6550D">
        <w:rPr>
          <w:color w:val="000000" w:themeColor="text1"/>
          <w:spacing w:val="3"/>
        </w:rPr>
        <w:t>i</w:t>
      </w:r>
      <w:r w:rsidRPr="00C6550D">
        <w:rPr>
          <w:color w:val="000000" w:themeColor="text1"/>
          <w:spacing w:val="2"/>
        </w:rPr>
        <w:t>o</w:t>
      </w:r>
      <w:r w:rsidRPr="00C6550D">
        <w:rPr>
          <w:color w:val="000000" w:themeColor="text1"/>
        </w:rPr>
        <w:t>ns)</w:t>
      </w:r>
      <w:r w:rsidRPr="00C6550D">
        <w:rPr>
          <w:color w:val="000000" w:themeColor="text1"/>
          <w:spacing w:val="-14"/>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5"/>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3"/>
        </w:rPr>
        <w:t xml:space="preserve"> </w:t>
      </w:r>
      <w:r w:rsidRPr="00C6550D">
        <w:rPr>
          <w:color w:val="000000" w:themeColor="text1"/>
          <w:spacing w:val="1"/>
        </w:rPr>
        <w:t>a</w:t>
      </w:r>
      <w:r w:rsidRPr="00C6550D">
        <w:rPr>
          <w:color w:val="000000" w:themeColor="text1"/>
          <w:spacing w:val="3"/>
        </w:rPr>
        <w:t>c</w:t>
      </w:r>
      <w:r w:rsidRPr="00C6550D">
        <w:rPr>
          <w:color w:val="000000" w:themeColor="text1"/>
        </w:rPr>
        <w:t>t</w:t>
      </w:r>
      <w:r w:rsidRPr="00C6550D">
        <w:rPr>
          <w:color w:val="000000" w:themeColor="text1"/>
          <w:spacing w:val="1"/>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4"/>
        </w:rPr>
        <w:t>o</w:t>
      </w:r>
      <w:r w:rsidRPr="00C6550D">
        <w:rPr>
          <w:color w:val="000000" w:themeColor="text1"/>
          <w:spacing w:val="-3"/>
        </w:rPr>
        <w:t>m</w:t>
      </w:r>
      <w:r w:rsidRPr="00C6550D">
        <w:rPr>
          <w:color w:val="000000" w:themeColor="text1"/>
          <w:spacing w:val="3"/>
        </w:rPr>
        <w:t>i</w:t>
      </w:r>
      <w:r w:rsidRPr="00C6550D">
        <w:rPr>
          <w:color w:val="000000" w:themeColor="text1"/>
        </w:rPr>
        <w:t>ss</w:t>
      </w:r>
      <w:r w:rsidRPr="00C6550D">
        <w:rPr>
          <w:color w:val="000000" w:themeColor="text1"/>
          <w:spacing w:val="3"/>
        </w:rPr>
        <w:t>i</w:t>
      </w:r>
      <w:r w:rsidRPr="00C6550D">
        <w:rPr>
          <w:color w:val="000000" w:themeColor="text1"/>
          <w:spacing w:val="2"/>
        </w:rPr>
        <w:t>o</w:t>
      </w:r>
      <w:r w:rsidRPr="00C6550D">
        <w:rPr>
          <w:color w:val="000000" w:themeColor="text1"/>
        </w:rPr>
        <w:t>n</w:t>
      </w:r>
      <w:r w:rsidRPr="00C6550D">
        <w:rPr>
          <w:color w:val="000000" w:themeColor="text1"/>
          <w:spacing w:val="-11"/>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the</w:t>
      </w:r>
      <w:r w:rsidRPr="00C6550D">
        <w:rPr>
          <w:color w:val="000000" w:themeColor="text1"/>
          <w:spacing w:val="3"/>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w:t>
      </w:r>
      <w:r w:rsidRPr="00C6550D">
        <w:rPr>
          <w:color w:val="000000" w:themeColor="text1"/>
          <w:spacing w:val="-9"/>
        </w:rPr>
        <w:t xml:space="preserve"> </w:t>
      </w:r>
      <w:r w:rsidRPr="00C6550D">
        <w:rPr>
          <w:color w:val="000000" w:themeColor="text1"/>
          <w:spacing w:val="3"/>
        </w:rPr>
        <w:t>t</w:t>
      </w:r>
      <w:r w:rsidRPr="00C6550D">
        <w:rPr>
          <w:color w:val="000000" w:themeColor="text1"/>
        </w:rPr>
        <w:t>h</w:t>
      </w:r>
      <w:r w:rsidRPr="00C6550D">
        <w:rPr>
          <w:color w:val="000000" w:themeColor="text1"/>
          <w:spacing w:val="1"/>
        </w:rPr>
        <w:t>a</w:t>
      </w:r>
      <w:r w:rsidRPr="00C6550D">
        <w:rPr>
          <w:color w:val="000000" w:themeColor="text1"/>
        </w:rPr>
        <w:t>t</w:t>
      </w:r>
      <w:r w:rsidRPr="00C6550D">
        <w:rPr>
          <w:color w:val="000000" w:themeColor="text1"/>
          <w:spacing w:val="1"/>
        </w:rPr>
        <w:t xml:space="preserve"> </w:t>
      </w:r>
      <w:r w:rsidRPr="00C6550D">
        <w:rPr>
          <w:color w:val="000000" w:themeColor="text1"/>
        </w:rPr>
        <w:t>m</w:t>
      </w:r>
      <w:r w:rsidRPr="00C6550D">
        <w:rPr>
          <w:color w:val="000000" w:themeColor="text1"/>
          <w:spacing w:val="3"/>
        </w:rPr>
        <w:t>a</w:t>
      </w:r>
      <w:r w:rsidRPr="00C6550D">
        <w:rPr>
          <w:color w:val="000000" w:themeColor="text1"/>
        </w:rPr>
        <w:t>y</w:t>
      </w:r>
      <w:r w:rsidRPr="00C6550D">
        <w:rPr>
          <w:color w:val="000000" w:themeColor="text1"/>
          <w:spacing w:val="-4"/>
        </w:rPr>
        <w:t xml:space="preserve"> </w:t>
      </w:r>
      <w:r w:rsidRPr="00C6550D">
        <w:rPr>
          <w:color w:val="000000" w:themeColor="text1"/>
          <w:spacing w:val="4"/>
        </w:rPr>
        <w:t>d</w:t>
      </w:r>
      <w:r w:rsidRPr="00C6550D">
        <w:rPr>
          <w:color w:val="000000" w:themeColor="text1"/>
          <w:spacing w:val="1"/>
        </w:rPr>
        <w:t>e</w:t>
      </w:r>
      <w:r w:rsidRPr="00C6550D">
        <w:rPr>
          <w:color w:val="000000" w:themeColor="text1"/>
        </w:rPr>
        <w:t>v</w:t>
      </w:r>
      <w:r w:rsidRPr="00C6550D">
        <w:rPr>
          <w:color w:val="000000" w:themeColor="text1"/>
          <w:spacing w:val="1"/>
        </w:rPr>
        <w:t>e</w:t>
      </w:r>
      <w:r w:rsidRPr="00C6550D">
        <w:rPr>
          <w:color w:val="000000" w:themeColor="text1"/>
        </w:rPr>
        <w:t>l</w:t>
      </w:r>
      <w:r w:rsidRPr="00C6550D">
        <w:rPr>
          <w:color w:val="000000" w:themeColor="text1"/>
          <w:spacing w:val="2"/>
        </w:rPr>
        <w:t>o</w:t>
      </w:r>
      <w:r w:rsidRPr="00C6550D">
        <w:rPr>
          <w:color w:val="000000" w:themeColor="text1"/>
        </w:rPr>
        <w:t>p</w:t>
      </w:r>
      <w:r w:rsidRPr="00C6550D">
        <w:rPr>
          <w:color w:val="000000" w:themeColor="text1"/>
          <w:spacing w:val="-5"/>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rPr>
        <w:t>n</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a</w:t>
      </w:r>
      <w:r w:rsidRPr="00C6550D">
        <w:rPr>
          <w:color w:val="000000" w:themeColor="text1"/>
        </w:rPr>
        <w:t>l use</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rPr>
        <w:t>in</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iti</w:t>
      </w:r>
      <w:r w:rsidRPr="00C6550D">
        <w:rPr>
          <w:color w:val="000000" w:themeColor="text1"/>
          <w:spacing w:val="2"/>
        </w:rPr>
        <w:t>on</w:t>
      </w:r>
      <w:r w:rsidRPr="00C6550D">
        <w:rPr>
          <w:color w:val="000000" w:themeColor="text1"/>
        </w:rPr>
        <w:t>s</w:t>
      </w:r>
      <w:r w:rsidRPr="00C6550D">
        <w:rPr>
          <w:color w:val="000000" w:themeColor="text1"/>
          <w:spacing w:val="-14"/>
        </w:rPr>
        <w:t xml:space="preserve"> </w:t>
      </w:r>
      <w:r w:rsidRPr="00C6550D">
        <w:rPr>
          <w:color w:val="000000" w:themeColor="text1"/>
          <w:spacing w:val="2"/>
        </w:rPr>
        <w:t>p</w:t>
      </w:r>
      <w:r w:rsidRPr="00C6550D">
        <w:rPr>
          <w:color w:val="000000" w:themeColor="text1"/>
          <w:spacing w:val="1"/>
        </w:rPr>
        <w:t>re</w:t>
      </w:r>
      <w:r w:rsidRPr="00C6550D">
        <w:rPr>
          <w:color w:val="000000" w:themeColor="text1"/>
        </w:rPr>
        <w:t>v</w:t>
      </w:r>
      <w:r w:rsidRPr="00C6550D">
        <w:rPr>
          <w:color w:val="000000" w:themeColor="text1"/>
          <w:spacing w:val="1"/>
        </w:rPr>
        <w:t>a</w:t>
      </w:r>
      <w:r w:rsidRPr="00C6550D">
        <w:rPr>
          <w:color w:val="000000" w:themeColor="text1"/>
        </w:rPr>
        <w:t>il</w:t>
      </w:r>
      <w:r w:rsidRPr="00C6550D">
        <w:rPr>
          <w:color w:val="000000" w:themeColor="text1"/>
          <w:spacing w:val="3"/>
        </w:rPr>
        <w:t>i</w:t>
      </w:r>
      <w:r w:rsidRPr="00C6550D">
        <w:rPr>
          <w:color w:val="000000" w:themeColor="text1"/>
        </w:rPr>
        <w:t>ng</w:t>
      </w:r>
      <w:r w:rsidRPr="00C6550D">
        <w:rPr>
          <w:color w:val="000000" w:themeColor="text1"/>
          <w:spacing w:val="-13"/>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c</w:t>
      </w:r>
      <w:r w:rsidRPr="00C6550D">
        <w:rPr>
          <w:color w:val="000000" w:themeColor="text1"/>
          <w:spacing w:val="2"/>
        </w:rPr>
        <w:t>o</w:t>
      </w:r>
      <w:r w:rsidRPr="00C6550D">
        <w:rPr>
          <w:color w:val="000000" w:themeColor="text1"/>
        </w:rPr>
        <w:t>unt</w:t>
      </w:r>
      <w:r w:rsidRPr="00C6550D">
        <w:rPr>
          <w:color w:val="000000" w:themeColor="text1"/>
          <w:spacing w:val="4"/>
        </w:rPr>
        <w:t>r</w:t>
      </w:r>
      <w:r w:rsidRPr="00C6550D">
        <w:rPr>
          <w:color w:val="000000" w:themeColor="text1"/>
        </w:rPr>
        <w:t>y</w:t>
      </w:r>
      <w:r w:rsidRPr="00C6550D">
        <w:rPr>
          <w:color w:val="000000" w:themeColor="text1"/>
          <w:spacing w:val="-13"/>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spacing w:val="-1"/>
        </w:rPr>
        <w:t>f</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l</w:t>
      </w:r>
      <w:r w:rsidRPr="00C6550D">
        <w:rPr>
          <w:color w:val="000000" w:themeColor="text1"/>
          <w:spacing w:val="-4"/>
        </w:rPr>
        <w:t xml:space="preserve"> </w:t>
      </w:r>
      <w:r w:rsidRPr="00C6550D">
        <w:rPr>
          <w:color w:val="000000" w:themeColor="text1"/>
          <w:spacing w:val="2"/>
        </w:rPr>
        <w:t>d</w:t>
      </w:r>
      <w:r w:rsidRPr="00C6550D">
        <w:rPr>
          <w:color w:val="000000" w:themeColor="text1"/>
          <w:spacing w:val="1"/>
        </w:rPr>
        <w:t>e</w:t>
      </w:r>
      <w:r w:rsidRPr="00C6550D">
        <w:rPr>
          <w:color w:val="000000" w:themeColor="text1"/>
        </w:rPr>
        <w:t>st</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n.</w:t>
      </w:r>
    </w:p>
    <w:p w:rsidR="00FE7AB7" w:rsidRPr="00C6550D" w:rsidRDefault="00FE7AB7">
      <w:pPr>
        <w:spacing w:before="19" w:line="220" w:lineRule="exact"/>
        <w:rPr>
          <w:color w:val="000000" w:themeColor="text1"/>
          <w:sz w:val="22"/>
          <w:szCs w:val="22"/>
        </w:rPr>
      </w:pPr>
    </w:p>
    <w:p w:rsidR="00FE7AB7" w:rsidRPr="00C6550D" w:rsidRDefault="002B432B">
      <w:pPr>
        <w:spacing w:line="249" w:lineRule="auto"/>
        <w:ind w:left="619" w:right="88" w:hanging="499"/>
        <w:jc w:val="both"/>
        <w:rPr>
          <w:color w:val="000000" w:themeColor="text1"/>
        </w:rPr>
      </w:pPr>
      <w:r w:rsidRPr="00C6550D">
        <w:rPr>
          <w:color w:val="000000" w:themeColor="text1"/>
          <w:spacing w:val="2"/>
        </w:rPr>
        <w:t>14</w:t>
      </w:r>
      <w:r w:rsidRPr="00C6550D">
        <w:rPr>
          <w:color w:val="000000" w:themeColor="text1"/>
          <w:spacing w:val="1"/>
        </w:rPr>
        <w:t>.</w:t>
      </w:r>
      <w:r w:rsidRPr="00C6550D">
        <w:rPr>
          <w:color w:val="000000" w:themeColor="text1"/>
        </w:rPr>
        <w:t>2</w:t>
      </w:r>
      <w:r w:rsidRPr="00C6550D">
        <w:rPr>
          <w:color w:val="000000" w:themeColor="text1"/>
          <w:spacing w:val="2"/>
        </w:rPr>
        <w:t xml:space="preserve"> </w:t>
      </w:r>
      <w:r w:rsidRPr="00C6550D">
        <w:rPr>
          <w:color w:val="000000" w:themeColor="text1"/>
          <w:spacing w:val="4"/>
        </w:rPr>
        <w:t>T</w:t>
      </w:r>
      <w:r w:rsidRPr="00C6550D">
        <w:rPr>
          <w:color w:val="000000" w:themeColor="text1"/>
        </w:rPr>
        <w:t>his</w:t>
      </w:r>
      <w:r w:rsidRPr="00C6550D">
        <w:rPr>
          <w:color w:val="000000" w:themeColor="text1"/>
          <w:spacing w:val="9"/>
        </w:rPr>
        <w:t xml:space="preserve"> </w:t>
      </w:r>
      <w:r w:rsidRPr="00C6550D">
        <w:rPr>
          <w:color w:val="000000" w:themeColor="text1"/>
          <w:spacing w:val="-3"/>
        </w:rPr>
        <w:t>w</w:t>
      </w:r>
      <w:r w:rsidRPr="00C6550D">
        <w:rPr>
          <w:color w:val="000000" w:themeColor="text1"/>
          <w:spacing w:val="1"/>
        </w:rPr>
        <w:t>arra</w:t>
      </w:r>
      <w:r w:rsidRPr="00C6550D">
        <w:rPr>
          <w:color w:val="000000" w:themeColor="text1"/>
        </w:rPr>
        <w:t>n</w:t>
      </w:r>
      <w:r w:rsidRPr="00C6550D">
        <w:rPr>
          <w:color w:val="000000" w:themeColor="text1"/>
          <w:spacing w:val="3"/>
        </w:rPr>
        <w:t>t</w:t>
      </w:r>
      <w:r w:rsidRPr="00C6550D">
        <w:rPr>
          <w:color w:val="000000" w:themeColor="text1"/>
        </w:rPr>
        <w:t>y sh</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7"/>
        </w:rPr>
        <w:t xml:space="preserve"> </w:t>
      </w:r>
      <w:r w:rsidRPr="00C6550D">
        <w:rPr>
          <w:color w:val="000000" w:themeColor="text1"/>
          <w:spacing w:val="1"/>
        </w:rPr>
        <w:t>r</w:t>
      </w:r>
      <w:r w:rsidRPr="00C6550D">
        <w:rPr>
          <w:color w:val="000000" w:themeColor="text1"/>
          <w:spacing w:val="3"/>
        </w:rPr>
        <w:t>e</w:t>
      </w:r>
      <w:r w:rsidRPr="00C6550D">
        <w:rPr>
          <w:color w:val="000000" w:themeColor="text1"/>
        </w:rPr>
        <w:t>m</w:t>
      </w:r>
      <w:r w:rsidRPr="00C6550D">
        <w:rPr>
          <w:color w:val="000000" w:themeColor="text1"/>
          <w:spacing w:val="1"/>
        </w:rPr>
        <w:t>a</w:t>
      </w:r>
      <w:r w:rsidRPr="00C6550D">
        <w:rPr>
          <w:color w:val="000000" w:themeColor="text1"/>
        </w:rPr>
        <w:t>in</w:t>
      </w:r>
      <w:r w:rsidRPr="00C6550D">
        <w:rPr>
          <w:color w:val="000000" w:themeColor="text1"/>
          <w:spacing w:val="3"/>
        </w:rPr>
        <w:t xml:space="preserve"> </w:t>
      </w:r>
      <w:r w:rsidRPr="00C6550D">
        <w:rPr>
          <w:color w:val="000000" w:themeColor="text1"/>
        </w:rPr>
        <w:t>v</w:t>
      </w:r>
      <w:r w:rsidRPr="00C6550D">
        <w:rPr>
          <w:color w:val="000000" w:themeColor="text1"/>
          <w:spacing w:val="1"/>
        </w:rPr>
        <w:t>a</w:t>
      </w:r>
      <w:r w:rsidRPr="00C6550D">
        <w:rPr>
          <w:color w:val="000000" w:themeColor="text1"/>
        </w:rPr>
        <w:t>lid</w:t>
      </w:r>
      <w:r w:rsidRPr="00C6550D">
        <w:rPr>
          <w:color w:val="000000" w:themeColor="text1"/>
          <w:spacing w:val="11"/>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27"/>
        </w:rPr>
        <w:t xml:space="preserve"> </w:t>
      </w:r>
      <w:r w:rsidR="00D46530" w:rsidRPr="00C6550D">
        <w:rPr>
          <w:b/>
          <w:color w:val="000000" w:themeColor="text1"/>
          <w:spacing w:val="1"/>
          <w:u w:val="thick" w:color="000000"/>
        </w:rPr>
        <w:t xml:space="preserve">1 year or manufacturers warrenty obligations whichever is later. </w:t>
      </w:r>
      <w:r w:rsidRPr="00C6550D">
        <w:rPr>
          <w:b/>
          <w:color w:val="000000" w:themeColor="text1"/>
          <w:spacing w:val="14"/>
        </w:rPr>
        <w:t xml:space="preserve"> </w:t>
      </w:r>
      <w:r w:rsidRPr="00C6550D">
        <w:rPr>
          <w:color w:val="000000" w:themeColor="text1"/>
        </w:rPr>
        <w:t>h</w:t>
      </w:r>
      <w:r w:rsidRPr="00C6550D">
        <w:rPr>
          <w:color w:val="000000" w:themeColor="text1"/>
          <w:spacing w:val="2"/>
        </w:rPr>
        <w:t>o</w:t>
      </w:r>
      <w:r w:rsidRPr="00C6550D">
        <w:rPr>
          <w:color w:val="000000" w:themeColor="text1"/>
        </w:rPr>
        <w:t>u</w:t>
      </w:r>
      <w:r w:rsidRPr="00C6550D">
        <w:rPr>
          <w:color w:val="000000" w:themeColor="text1"/>
          <w:spacing w:val="1"/>
        </w:rPr>
        <w:t>r</w:t>
      </w:r>
      <w:r w:rsidRPr="00C6550D">
        <w:rPr>
          <w:color w:val="000000" w:themeColor="text1"/>
        </w:rPr>
        <w:t>s</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8"/>
        </w:rPr>
        <w:t xml:space="preserve"> </w:t>
      </w:r>
      <w:r w:rsidRPr="00C6550D">
        <w:rPr>
          <w:color w:val="000000" w:themeColor="text1"/>
          <w:spacing w:val="2"/>
        </w:rPr>
        <w:t>op</w:t>
      </w:r>
      <w:r w:rsidRPr="00C6550D">
        <w:rPr>
          <w:color w:val="000000" w:themeColor="text1"/>
          <w:spacing w:val="1"/>
        </w:rPr>
        <w:t>era</w:t>
      </w:r>
      <w:r w:rsidRPr="00C6550D">
        <w:rPr>
          <w:color w:val="000000" w:themeColor="text1"/>
        </w:rPr>
        <w:t>ti</w:t>
      </w:r>
      <w:r w:rsidRPr="00C6550D">
        <w:rPr>
          <w:color w:val="000000" w:themeColor="text1"/>
          <w:spacing w:val="2"/>
        </w:rPr>
        <w:t>o</w:t>
      </w:r>
      <w:r w:rsidRPr="00C6550D">
        <w:rPr>
          <w:color w:val="000000" w:themeColor="text1"/>
        </w:rPr>
        <w:t xml:space="preserve">n </w:t>
      </w:r>
      <w:r w:rsidRPr="00C6550D">
        <w:rPr>
          <w:color w:val="000000" w:themeColor="text1"/>
          <w:spacing w:val="2"/>
        </w:rPr>
        <w:t>o</w:t>
      </w:r>
      <w:r w:rsidRPr="00C6550D">
        <w:rPr>
          <w:color w:val="000000" w:themeColor="text1"/>
        </w:rPr>
        <w:t>r</w:t>
      </w:r>
      <w:r w:rsidRPr="00C6550D">
        <w:rPr>
          <w:color w:val="000000" w:themeColor="text1"/>
          <w:spacing w:val="8"/>
        </w:rPr>
        <w:t xml:space="preserve"> </w:t>
      </w:r>
      <w:r w:rsidRPr="00C6550D">
        <w:rPr>
          <w:color w:val="000000" w:themeColor="text1"/>
          <w:spacing w:val="2"/>
        </w:rPr>
        <w:t>1</w:t>
      </w:r>
      <w:r w:rsidRPr="00C6550D">
        <w:rPr>
          <w:color w:val="000000" w:themeColor="text1"/>
        </w:rPr>
        <w:t>2</w:t>
      </w:r>
      <w:r w:rsidRPr="00C6550D">
        <w:rPr>
          <w:color w:val="000000" w:themeColor="text1"/>
          <w:spacing w:val="10"/>
        </w:rPr>
        <w:t xml:space="preserve"> </w:t>
      </w:r>
      <w:r w:rsidRPr="00C6550D">
        <w:rPr>
          <w:color w:val="000000" w:themeColor="text1"/>
          <w:spacing w:val="-3"/>
        </w:rPr>
        <w:t>m</w:t>
      </w:r>
      <w:r w:rsidRPr="00C6550D">
        <w:rPr>
          <w:color w:val="000000" w:themeColor="text1"/>
          <w:spacing w:val="2"/>
        </w:rPr>
        <w:t>o</w:t>
      </w:r>
      <w:r w:rsidRPr="00C6550D">
        <w:rPr>
          <w:color w:val="000000" w:themeColor="text1"/>
        </w:rPr>
        <w:t>n</w:t>
      </w:r>
      <w:r w:rsidRPr="00C6550D">
        <w:rPr>
          <w:color w:val="000000" w:themeColor="text1"/>
          <w:spacing w:val="3"/>
        </w:rPr>
        <w:t>t</w:t>
      </w:r>
      <w:r w:rsidRPr="00C6550D">
        <w:rPr>
          <w:color w:val="000000" w:themeColor="text1"/>
        </w:rPr>
        <w:t>hs</w:t>
      </w:r>
      <w:r w:rsidRPr="00C6550D">
        <w:rPr>
          <w:color w:val="000000" w:themeColor="text1"/>
          <w:spacing w:val="1"/>
        </w:rPr>
        <w:t xml:space="preserve"> af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2"/>
        </w:rPr>
        <w:t xml:space="preserve"> o</w:t>
      </w:r>
      <w:r w:rsidRPr="00C6550D">
        <w:rPr>
          <w:color w:val="000000" w:themeColor="text1"/>
        </w:rPr>
        <w:t>r</w:t>
      </w:r>
      <w:r w:rsidRPr="00C6550D">
        <w:rPr>
          <w:color w:val="000000" w:themeColor="text1"/>
          <w:spacing w:val="11"/>
        </w:rPr>
        <w:t xml:space="preserve"> </w:t>
      </w:r>
      <w:r w:rsidRPr="00C6550D">
        <w:rPr>
          <w:color w:val="000000" w:themeColor="text1"/>
          <w:spacing w:val="1"/>
        </w:rPr>
        <w:t>a</w:t>
      </w:r>
      <w:r w:rsidRPr="00C6550D">
        <w:rPr>
          <w:color w:val="000000" w:themeColor="text1"/>
        </w:rPr>
        <w:t>ny</w:t>
      </w:r>
      <w:r w:rsidRPr="00C6550D">
        <w:rPr>
          <w:color w:val="000000" w:themeColor="text1"/>
          <w:spacing w:val="4"/>
        </w:rPr>
        <w:t xml:space="preserve"> </w:t>
      </w:r>
      <w:r w:rsidRPr="00C6550D">
        <w:rPr>
          <w:color w:val="000000" w:themeColor="text1"/>
          <w:spacing w:val="2"/>
        </w:rPr>
        <w:t>po</w:t>
      </w:r>
      <w:r w:rsidRPr="00C6550D">
        <w:rPr>
          <w:color w:val="000000" w:themeColor="text1"/>
          <w:spacing w:val="1"/>
        </w:rPr>
        <w:t>r</w:t>
      </w:r>
      <w:r w:rsidRPr="00C6550D">
        <w:rPr>
          <w:color w:val="000000" w:themeColor="text1"/>
        </w:rPr>
        <w:t>ti</w:t>
      </w:r>
      <w:r w:rsidRPr="00C6550D">
        <w:rPr>
          <w:color w:val="000000" w:themeColor="text1"/>
          <w:spacing w:val="2"/>
        </w:rPr>
        <w:t>o</w:t>
      </w:r>
      <w:r w:rsidRPr="00C6550D">
        <w:rPr>
          <w:color w:val="000000" w:themeColor="text1"/>
        </w:rPr>
        <w:t>n th</w:t>
      </w:r>
      <w:r w:rsidRPr="00C6550D">
        <w:rPr>
          <w:color w:val="000000" w:themeColor="text1"/>
          <w:spacing w:val="1"/>
        </w:rPr>
        <w:t>ere</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a</w:t>
      </w:r>
      <w:r w:rsidRPr="00C6550D">
        <w:rPr>
          <w:color w:val="000000" w:themeColor="text1"/>
        </w:rPr>
        <w:t>s</w:t>
      </w:r>
      <w:r w:rsidRPr="00C6550D">
        <w:rPr>
          <w:color w:val="000000" w:themeColor="text1"/>
          <w:spacing w:val="11"/>
        </w:rPr>
        <w:t xml:space="preserve"> </w:t>
      </w:r>
      <w:r w:rsidRPr="00C6550D">
        <w:rPr>
          <w:color w:val="000000" w:themeColor="text1"/>
          <w:spacing w:val="3"/>
        </w:rPr>
        <w:t>t</w:t>
      </w:r>
      <w:r w:rsidRPr="00C6550D">
        <w:rPr>
          <w:color w:val="000000" w:themeColor="text1"/>
        </w:rPr>
        <w:t>he</w:t>
      </w:r>
      <w:r w:rsidRPr="00C6550D">
        <w:rPr>
          <w:color w:val="000000" w:themeColor="text1"/>
          <w:spacing w:val="11"/>
        </w:rPr>
        <w:t xml:space="preserve"> </w:t>
      </w:r>
      <w:r w:rsidRPr="00C6550D">
        <w:rPr>
          <w:color w:val="000000" w:themeColor="text1"/>
          <w:spacing w:val="1"/>
        </w:rPr>
        <w:t>ca</w:t>
      </w:r>
      <w:r w:rsidRPr="00C6550D">
        <w:rPr>
          <w:color w:val="000000" w:themeColor="text1"/>
        </w:rPr>
        <w:t>se</w:t>
      </w:r>
      <w:r w:rsidRPr="00C6550D">
        <w:rPr>
          <w:color w:val="000000" w:themeColor="text1"/>
          <w:spacing w:val="13"/>
        </w:rPr>
        <w:t xml:space="preserve"> </w:t>
      </w:r>
      <w:r w:rsidRPr="00C6550D">
        <w:rPr>
          <w:color w:val="000000" w:themeColor="text1"/>
        </w:rPr>
        <w:t>m</w:t>
      </w:r>
      <w:r w:rsidRPr="00C6550D">
        <w:rPr>
          <w:color w:val="000000" w:themeColor="text1"/>
          <w:spacing w:val="3"/>
        </w:rPr>
        <w:t>a</w:t>
      </w:r>
      <w:r w:rsidRPr="00C6550D">
        <w:rPr>
          <w:color w:val="000000" w:themeColor="text1"/>
        </w:rPr>
        <w:t>y</w:t>
      </w:r>
      <w:r w:rsidRPr="00C6550D">
        <w:rPr>
          <w:color w:val="000000" w:themeColor="text1"/>
          <w:spacing w:val="6"/>
        </w:rPr>
        <w:t xml:space="preserve"> </w:t>
      </w:r>
      <w:r w:rsidRPr="00C6550D">
        <w:rPr>
          <w:color w:val="000000" w:themeColor="text1"/>
          <w:spacing w:val="2"/>
        </w:rPr>
        <w:t>b</w:t>
      </w:r>
      <w:r w:rsidRPr="00C6550D">
        <w:rPr>
          <w:color w:val="000000" w:themeColor="text1"/>
          <w:spacing w:val="1"/>
        </w:rPr>
        <w:t>e</w:t>
      </w:r>
      <w:r w:rsidRPr="00C6550D">
        <w:rPr>
          <w:color w:val="000000" w:themeColor="text1"/>
        </w:rPr>
        <w:t>,</w:t>
      </w:r>
      <w:r w:rsidRPr="00C6550D">
        <w:rPr>
          <w:color w:val="000000" w:themeColor="text1"/>
          <w:spacing w:val="11"/>
        </w:rPr>
        <w:t xml:space="preserve"> </w:t>
      </w:r>
      <w:r w:rsidRPr="00C6550D">
        <w:rPr>
          <w:color w:val="000000" w:themeColor="text1"/>
        </w:rPr>
        <w:t>h</w:t>
      </w:r>
      <w:r w:rsidRPr="00C6550D">
        <w:rPr>
          <w:color w:val="000000" w:themeColor="text1"/>
          <w:spacing w:val="1"/>
        </w:rPr>
        <w:t>a</w:t>
      </w:r>
      <w:r w:rsidRPr="00C6550D">
        <w:rPr>
          <w:color w:val="000000" w:themeColor="text1"/>
        </w:rPr>
        <w:t>ve</w:t>
      </w:r>
      <w:r w:rsidRPr="00C6550D">
        <w:rPr>
          <w:color w:val="000000" w:themeColor="text1"/>
          <w:spacing w:val="9"/>
        </w:rPr>
        <w:t xml:space="preserve"> </w:t>
      </w:r>
      <w:r w:rsidRPr="00C6550D">
        <w:rPr>
          <w:color w:val="000000" w:themeColor="text1"/>
          <w:spacing w:val="2"/>
        </w:rPr>
        <w:t>b</w:t>
      </w:r>
      <w:r w:rsidRPr="00C6550D">
        <w:rPr>
          <w:color w:val="000000" w:themeColor="text1"/>
          <w:spacing w:val="1"/>
        </w:rPr>
        <w:t>ee</w:t>
      </w:r>
      <w:r w:rsidRPr="00C6550D">
        <w:rPr>
          <w:color w:val="000000" w:themeColor="text1"/>
        </w:rPr>
        <w:t>n</w:t>
      </w:r>
      <w:r w:rsidRPr="00C6550D">
        <w:rPr>
          <w:color w:val="000000" w:themeColor="text1"/>
          <w:spacing w:val="8"/>
        </w:rPr>
        <w:t xml:space="preserve"> </w:t>
      </w:r>
      <w:r w:rsidRPr="00C6550D">
        <w:rPr>
          <w:color w:val="000000" w:themeColor="text1"/>
          <w:spacing w:val="2"/>
        </w:rPr>
        <w:t>d</w:t>
      </w:r>
      <w:r w:rsidRPr="00C6550D">
        <w:rPr>
          <w:color w:val="000000" w:themeColor="text1"/>
          <w:spacing w:val="1"/>
        </w:rPr>
        <w:t>e</w:t>
      </w:r>
      <w:r w:rsidRPr="00C6550D">
        <w:rPr>
          <w:color w:val="000000" w:themeColor="text1"/>
        </w:rPr>
        <w:t>l</w:t>
      </w:r>
      <w:r w:rsidRPr="00C6550D">
        <w:rPr>
          <w:color w:val="000000" w:themeColor="text1"/>
          <w:spacing w:val="3"/>
        </w:rPr>
        <w:t>i</w:t>
      </w:r>
      <w:r w:rsidRPr="00C6550D">
        <w:rPr>
          <w:color w:val="000000" w:themeColor="text1"/>
        </w:rPr>
        <w:t>v</w:t>
      </w:r>
      <w:r w:rsidRPr="00C6550D">
        <w:rPr>
          <w:color w:val="000000" w:themeColor="text1"/>
          <w:spacing w:val="1"/>
        </w:rPr>
        <w:t>ere</w:t>
      </w:r>
      <w:r w:rsidRPr="00C6550D">
        <w:rPr>
          <w:color w:val="000000" w:themeColor="text1"/>
        </w:rPr>
        <w:t>d</w:t>
      </w:r>
      <w:r w:rsidRPr="00C6550D">
        <w:rPr>
          <w:color w:val="000000" w:themeColor="text1"/>
          <w:spacing w:val="4"/>
        </w:rPr>
        <w:t xml:space="preserve"> </w:t>
      </w:r>
      <w:r w:rsidRPr="00C6550D">
        <w:rPr>
          <w:color w:val="000000" w:themeColor="text1"/>
        </w:rPr>
        <w:t>to</w:t>
      </w:r>
      <w:r w:rsidRPr="00C6550D">
        <w:rPr>
          <w:color w:val="000000" w:themeColor="text1"/>
          <w:spacing w:val="13"/>
        </w:rPr>
        <w:t xml:space="preserve"> </w:t>
      </w:r>
      <w:r w:rsidRPr="00C6550D">
        <w:rPr>
          <w:color w:val="000000" w:themeColor="text1"/>
          <w:spacing w:val="1"/>
        </w:rPr>
        <w:t>a</w:t>
      </w:r>
      <w:r w:rsidRPr="00C6550D">
        <w:rPr>
          <w:color w:val="000000" w:themeColor="text1"/>
        </w:rPr>
        <w:t>nd</w:t>
      </w:r>
      <w:r w:rsidRPr="00C6550D">
        <w:rPr>
          <w:color w:val="000000" w:themeColor="text1"/>
          <w:spacing w:val="11"/>
        </w:rPr>
        <w:t xml:space="preserve"> </w:t>
      </w:r>
      <w:r w:rsidRPr="00C6550D">
        <w:rPr>
          <w:color w:val="000000" w:themeColor="text1"/>
          <w:spacing w:val="1"/>
        </w:rPr>
        <w:t>acce</w:t>
      </w:r>
      <w:r w:rsidRPr="00C6550D">
        <w:rPr>
          <w:color w:val="000000" w:themeColor="text1"/>
          <w:spacing w:val="2"/>
        </w:rPr>
        <w:t>p</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1"/>
        </w:rPr>
        <w:t>a</w:t>
      </w:r>
      <w:r w:rsidRPr="00C6550D">
        <w:rPr>
          <w:color w:val="000000" w:themeColor="text1"/>
        </w:rPr>
        <w:t>t</w:t>
      </w:r>
      <w:r w:rsidRPr="00C6550D">
        <w:rPr>
          <w:color w:val="000000" w:themeColor="text1"/>
          <w:spacing w:val="13"/>
        </w:rPr>
        <w:t xml:space="preserve"> </w:t>
      </w:r>
      <w:r w:rsidRPr="00C6550D">
        <w:rPr>
          <w:color w:val="000000" w:themeColor="text1"/>
        </w:rPr>
        <w:t>the</w:t>
      </w:r>
      <w:r w:rsidRPr="00C6550D">
        <w:rPr>
          <w:color w:val="000000" w:themeColor="text1"/>
          <w:spacing w:val="11"/>
        </w:rPr>
        <w:t xml:space="preserve"> </w:t>
      </w:r>
      <w:r w:rsidRPr="00C6550D">
        <w:rPr>
          <w:color w:val="000000" w:themeColor="text1"/>
          <w:spacing w:val="-1"/>
        </w:rPr>
        <w:t>f</w:t>
      </w:r>
      <w:r w:rsidRPr="00C6550D">
        <w:rPr>
          <w:color w:val="000000" w:themeColor="text1"/>
        </w:rPr>
        <w:t>in</w:t>
      </w:r>
      <w:r w:rsidRPr="00C6550D">
        <w:rPr>
          <w:color w:val="000000" w:themeColor="text1"/>
          <w:spacing w:val="3"/>
        </w:rPr>
        <w:t>a</w:t>
      </w:r>
      <w:r w:rsidRPr="00C6550D">
        <w:rPr>
          <w:color w:val="000000" w:themeColor="text1"/>
        </w:rPr>
        <w:t>l</w:t>
      </w:r>
      <w:r w:rsidRPr="00C6550D">
        <w:rPr>
          <w:color w:val="000000" w:themeColor="text1"/>
          <w:spacing w:val="9"/>
        </w:rPr>
        <w:t xml:space="preserve"> </w:t>
      </w:r>
      <w:r w:rsidRPr="00C6550D">
        <w:rPr>
          <w:color w:val="000000" w:themeColor="text1"/>
          <w:spacing w:val="2"/>
        </w:rPr>
        <w:t>d</w:t>
      </w:r>
      <w:r w:rsidRPr="00C6550D">
        <w:rPr>
          <w:color w:val="000000" w:themeColor="text1"/>
          <w:spacing w:val="1"/>
        </w:rPr>
        <w:t>e</w:t>
      </w:r>
      <w:r w:rsidRPr="00C6550D">
        <w:rPr>
          <w:color w:val="000000" w:themeColor="text1"/>
        </w:rPr>
        <w:t>stin</w:t>
      </w:r>
      <w:r w:rsidRPr="00C6550D">
        <w:rPr>
          <w:color w:val="000000" w:themeColor="text1"/>
          <w:spacing w:val="3"/>
        </w:rPr>
        <w:t>at</w:t>
      </w:r>
      <w:r w:rsidRPr="00C6550D">
        <w:rPr>
          <w:color w:val="000000" w:themeColor="text1"/>
        </w:rPr>
        <w:t>i</w:t>
      </w:r>
      <w:r w:rsidRPr="00C6550D">
        <w:rPr>
          <w:color w:val="000000" w:themeColor="text1"/>
          <w:spacing w:val="2"/>
        </w:rPr>
        <w:t>o</w:t>
      </w:r>
      <w:r w:rsidRPr="00C6550D">
        <w:rPr>
          <w:color w:val="000000" w:themeColor="text1"/>
        </w:rPr>
        <w:t>n in</w:t>
      </w:r>
      <w:r w:rsidRPr="00C6550D">
        <w:rPr>
          <w:color w:val="000000" w:themeColor="text1"/>
          <w:spacing w:val="2"/>
        </w:rPr>
        <w:t>d</w:t>
      </w:r>
      <w:r w:rsidRPr="00C6550D">
        <w:rPr>
          <w:color w:val="000000" w:themeColor="text1"/>
        </w:rPr>
        <w:t>i</w:t>
      </w:r>
      <w:r w:rsidRPr="00C6550D">
        <w:rPr>
          <w:color w:val="000000" w:themeColor="text1"/>
          <w:spacing w:val="1"/>
        </w:rPr>
        <w:t>ca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rPr>
        <w:t>in</w:t>
      </w:r>
      <w:r w:rsidRPr="00C6550D">
        <w:rPr>
          <w:color w:val="000000" w:themeColor="text1"/>
          <w:spacing w:val="11"/>
        </w:rPr>
        <w:t xml:space="preserve"> </w:t>
      </w:r>
      <w:r w:rsidRPr="00C6550D">
        <w:rPr>
          <w:color w:val="000000" w:themeColor="text1"/>
          <w:spacing w:val="3"/>
        </w:rPr>
        <w:t>t</w:t>
      </w:r>
      <w:r w:rsidRPr="00C6550D">
        <w:rPr>
          <w:color w:val="000000" w:themeColor="text1"/>
        </w:rPr>
        <w:t>he 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2"/>
        </w:rPr>
        <w:t xml:space="preserve"> o</w:t>
      </w:r>
      <w:r w:rsidRPr="00C6550D">
        <w:rPr>
          <w:color w:val="000000" w:themeColor="text1"/>
        </w:rPr>
        <w:t>r</w:t>
      </w:r>
      <w:r w:rsidRPr="00C6550D">
        <w:rPr>
          <w:color w:val="000000" w:themeColor="text1"/>
          <w:spacing w:val="11"/>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0"/>
        </w:rPr>
        <w:t xml:space="preserve"> </w:t>
      </w:r>
      <w:r w:rsidRPr="00C6550D">
        <w:rPr>
          <w:color w:val="000000" w:themeColor="text1"/>
        </w:rPr>
        <w:t>15</w:t>
      </w:r>
      <w:r w:rsidRPr="00C6550D">
        <w:rPr>
          <w:color w:val="000000" w:themeColor="text1"/>
          <w:spacing w:val="11"/>
        </w:rPr>
        <w:t xml:space="preserve"> </w:t>
      </w:r>
      <w:r w:rsidRPr="00C6550D">
        <w:rPr>
          <w:color w:val="000000" w:themeColor="text1"/>
          <w:spacing w:val="-3"/>
        </w:rPr>
        <w:t>m</w:t>
      </w:r>
      <w:r w:rsidRPr="00C6550D">
        <w:rPr>
          <w:color w:val="000000" w:themeColor="text1"/>
          <w:spacing w:val="2"/>
        </w:rPr>
        <w:t>o</w:t>
      </w:r>
      <w:r w:rsidRPr="00C6550D">
        <w:rPr>
          <w:color w:val="000000" w:themeColor="text1"/>
        </w:rPr>
        <w:t>n</w:t>
      </w:r>
      <w:r w:rsidRPr="00C6550D">
        <w:rPr>
          <w:color w:val="000000" w:themeColor="text1"/>
          <w:spacing w:val="3"/>
        </w:rPr>
        <w:t>t</w:t>
      </w:r>
      <w:r w:rsidRPr="00C6550D">
        <w:rPr>
          <w:color w:val="000000" w:themeColor="text1"/>
        </w:rPr>
        <w:t>hs</w:t>
      </w:r>
      <w:r w:rsidRPr="00C6550D">
        <w:rPr>
          <w:color w:val="000000" w:themeColor="text1"/>
          <w:spacing w:val="1"/>
        </w:rPr>
        <w:t xml:space="preserve"> </w:t>
      </w:r>
      <w:r w:rsidRPr="00C6550D">
        <w:rPr>
          <w:color w:val="000000" w:themeColor="text1"/>
          <w:spacing w:val="3"/>
        </w:rPr>
        <w:t>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2"/>
        </w:rPr>
        <w:t>d</w:t>
      </w:r>
      <w:r w:rsidRPr="00C6550D">
        <w:rPr>
          <w:color w:val="000000" w:themeColor="text1"/>
          <w:spacing w:val="1"/>
        </w:rPr>
        <w:t>a</w:t>
      </w:r>
      <w:r w:rsidRPr="00C6550D">
        <w:rPr>
          <w:color w:val="000000" w:themeColor="text1"/>
        </w:rPr>
        <w:t>te</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8"/>
        </w:rPr>
        <w:t xml:space="preserve"> </w:t>
      </w:r>
      <w:r w:rsidRPr="00C6550D">
        <w:rPr>
          <w:color w:val="000000" w:themeColor="text1"/>
        </w:rPr>
        <w:t>shi</w:t>
      </w:r>
      <w:r w:rsidRPr="00C6550D">
        <w:rPr>
          <w:color w:val="000000" w:themeColor="text1"/>
          <w:spacing w:val="4"/>
        </w:rPr>
        <w:t>p</w:t>
      </w:r>
      <w:r w:rsidRPr="00C6550D">
        <w:rPr>
          <w:color w:val="000000" w:themeColor="text1"/>
          <w:spacing w:val="-3"/>
        </w:rPr>
        <w:t>m</w:t>
      </w:r>
      <w:r w:rsidRPr="00C6550D">
        <w:rPr>
          <w:color w:val="000000" w:themeColor="text1"/>
          <w:spacing w:val="3"/>
        </w:rPr>
        <w:t>e</w:t>
      </w:r>
      <w:r w:rsidRPr="00C6550D">
        <w:rPr>
          <w:color w:val="000000" w:themeColor="text1"/>
        </w:rPr>
        <w:t xml:space="preserve">nt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5"/>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2"/>
        </w:rPr>
        <w:t>p</w:t>
      </w:r>
      <w:r w:rsidRPr="00C6550D">
        <w:rPr>
          <w:color w:val="000000" w:themeColor="text1"/>
        </w:rPr>
        <w:t>l</w:t>
      </w:r>
      <w:r w:rsidRPr="00C6550D">
        <w:rPr>
          <w:color w:val="000000" w:themeColor="text1"/>
          <w:spacing w:val="1"/>
        </w:rPr>
        <w:t>ac</w:t>
      </w:r>
      <w:r w:rsidRPr="00C6550D">
        <w:rPr>
          <w:color w:val="000000" w:themeColor="text1"/>
        </w:rPr>
        <w:t>e</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8"/>
        </w:rPr>
        <w:t xml:space="preserve"> </w:t>
      </w:r>
      <w:r w:rsidRPr="00C6550D">
        <w:rPr>
          <w:color w:val="000000" w:themeColor="text1"/>
        </w:rPr>
        <w:t>l</w:t>
      </w:r>
      <w:r w:rsidRPr="00C6550D">
        <w:rPr>
          <w:color w:val="000000" w:themeColor="text1"/>
          <w:spacing w:val="2"/>
        </w:rPr>
        <w:t>o</w:t>
      </w:r>
      <w:r w:rsidRPr="00C6550D">
        <w:rPr>
          <w:color w:val="000000" w:themeColor="text1"/>
          <w:spacing w:val="1"/>
        </w:rPr>
        <w:t>a</w:t>
      </w:r>
      <w:r w:rsidRPr="00C6550D">
        <w:rPr>
          <w:color w:val="000000" w:themeColor="text1"/>
          <w:spacing w:val="2"/>
        </w:rPr>
        <w:t>d</w:t>
      </w:r>
      <w:r w:rsidRPr="00C6550D">
        <w:rPr>
          <w:color w:val="000000" w:themeColor="text1"/>
        </w:rPr>
        <w:t>ing</w:t>
      </w:r>
      <w:r w:rsidRPr="00C6550D">
        <w:rPr>
          <w:color w:val="000000" w:themeColor="text1"/>
          <w:spacing w:val="5"/>
        </w:rPr>
        <w:t xml:space="preserve"> </w:t>
      </w:r>
      <w:r w:rsidRPr="00C6550D">
        <w:rPr>
          <w:color w:val="000000" w:themeColor="text1"/>
          <w:spacing w:val="-1"/>
        </w:rPr>
        <w:t>w</w:t>
      </w:r>
      <w:r w:rsidRPr="00C6550D">
        <w:rPr>
          <w:color w:val="000000" w:themeColor="text1"/>
        </w:rPr>
        <w:t>hi</w:t>
      </w:r>
      <w:r w:rsidRPr="00C6550D">
        <w:rPr>
          <w:color w:val="000000" w:themeColor="text1"/>
          <w:spacing w:val="1"/>
        </w:rPr>
        <w:t>c</w:t>
      </w:r>
      <w:r w:rsidRPr="00C6550D">
        <w:rPr>
          <w:color w:val="000000" w:themeColor="text1"/>
        </w:rPr>
        <w:t>h</w:t>
      </w:r>
      <w:r w:rsidRPr="00C6550D">
        <w:rPr>
          <w:color w:val="000000" w:themeColor="text1"/>
          <w:spacing w:val="3"/>
        </w:rPr>
        <w:t>e</w:t>
      </w:r>
      <w:r w:rsidRPr="00C6550D">
        <w:rPr>
          <w:color w:val="000000" w:themeColor="text1"/>
          <w:spacing w:val="2"/>
        </w:rPr>
        <w:t>v</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er</w:t>
      </w:r>
      <w:r w:rsidRPr="00C6550D">
        <w:rPr>
          <w:color w:val="000000" w:themeColor="text1"/>
        </w:rPr>
        <w:t>iod</w:t>
      </w:r>
      <w:r w:rsidRPr="00C6550D">
        <w:rPr>
          <w:color w:val="000000" w:themeColor="text1"/>
          <w:spacing w:val="6"/>
        </w:rPr>
        <w:t xml:space="preserve">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1"/>
        </w:rPr>
        <w:t>c</w:t>
      </w:r>
      <w:r w:rsidRPr="00C6550D">
        <w:rPr>
          <w:color w:val="000000" w:themeColor="text1"/>
        </w:rPr>
        <w:t>lu</w:t>
      </w:r>
      <w:r w:rsidRPr="00C6550D">
        <w:rPr>
          <w:color w:val="000000" w:themeColor="text1"/>
          <w:spacing w:val="2"/>
        </w:rPr>
        <w:t>d</w:t>
      </w:r>
      <w:r w:rsidRPr="00C6550D">
        <w:rPr>
          <w:color w:val="000000" w:themeColor="text1"/>
          <w:spacing w:val="1"/>
        </w:rPr>
        <w:t>e</w:t>
      </w:r>
      <w:r w:rsidRPr="00C6550D">
        <w:rPr>
          <w:color w:val="000000" w:themeColor="text1"/>
        </w:rPr>
        <w:t xml:space="preserve">s </w:t>
      </w:r>
      <w:r w:rsidRPr="00C6550D">
        <w:rPr>
          <w:color w:val="000000" w:themeColor="text1"/>
          <w:spacing w:val="1"/>
        </w:rPr>
        <w:t>ear</w:t>
      </w:r>
      <w:r w:rsidRPr="00C6550D">
        <w:rPr>
          <w:color w:val="000000" w:themeColor="text1"/>
        </w:rPr>
        <w:t>li</w:t>
      </w:r>
      <w:r w:rsidRPr="00C6550D">
        <w:rPr>
          <w:color w:val="000000" w:themeColor="text1"/>
          <w:spacing w:val="1"/>
        </w:rPr>
        <w:t>er</w:t>
      </w:r>
      <w:r w:rsidRPr="00C6550D">
        <w:rPr>
          <w:color w:val="000000" w:themeColor="text1"/>
        </w:rPr>
        <w:t>.</w:t>
      </w:r>
      <w:r w:rsidRPr="00C6550D">
        <w:rPr>
          <w:color w:val="000000" w:themeColor="text1"/>
          <w:spacing w:val="-3"/>
        </w:rPr>
        <w:t xml:space="preserve"> </w:t>
      </w:r>
      <w:r w:rsidRPr="00C6550D">
        <w:rPr>
          <w:color w:val="000000" w:themeColor="text1"/>
          <w:spacing w:val="4"/>
        </w:rPr>
        <w:t>T</w:t>
      </w:r>
      <w:r w:rsidRPr="00C6550D">
        <w:rPr>
          <w:color w:val="000000" w:themeColor="text1"/>
        </w:rPr>
        <w:t>he</w:t>
      </w:r>
      <w:r w:rsidRPr="00C6550D">
        <w:rPr>
          <w:color w:val="000000" w:themeColor="text1"/>
          <w:spacing w:val="-1"/>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rPr>
        <w:t>in</w:t>
      </w:r>
      <w:r w:rsidRPr="00C6550D">
        <w:rPr>
          <w:color w:val="000000" w:themeColor="text1"/>
          <w:spacing w:val="2"/>
        </w:rPr>
        <w:t xml:space="preserve"> </w:t>
      </w:r>
      <w:r w:rsidRPr="00C6550D">
        <w:rPr>
          <w:color w:val="000000" w:themeColor="text1"/>
          <w:spacing w:val="1"/>
        </w:rPr>
        <w:t>a</w:t>
      </w:r>
      <w:r w:rsidRPr="00C6550D">
        <w:rPr>
          <w:color w:val="000000" w:themeColor="text1"/>
          <w:spacing w:val="2"/>
        </w:rPr>
        <w:t>dd</w:t>
      </w:r>
      <w:r w:rsidRPr="00C6550D">
        <w:rPr>
          <w:color w:val="000000" w:themeColor="text1"/>
        </w:rPr>
        <w:t>iti</w:t>
      </w:r>
      <w:r w:rsidRPr="00C6550D">
        <w:rPr>
          <w:color w:val="000000" w:themeColor="text1"/>
          <w:spacing w:val="2"/>
        </w:rPr>
        <w:t>o</w:t>
      </w:r>
      <w:r w:rsidRPr="00C6550D">
        <w:rPr>
          <w:color w:val="000000" w:themeColor="text1"/>
        </w:rPr>
        <w:t>n,</w:t>
      </w:r>
      <w:r w:rsidRPr="00C6550D">
        <w:rPr>
          <w:color w:val="000000" w:themeColor="text1"/>
          <w:spacing w:val="-8"/>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spacing w:val="3"/>
        </w:rPr>
        <w:t>l</w:t>
      </w:r>
      <w:r w:rsidRPr="00C6550D">
        <w:rPr>
          <w:color w:val="000000" w:themeColor="text1"/>
        </w:rPr>
        <w:t>y</w:t>
      </w:r>
      <w:r w:rsidRPr="00C6550D">
        <w:rPr>
          <w:color w:val="000000" w:themeColor="text1"/>
          <w:spacing w:val="-9"/>
        </w:rPr>
        <w:t xml:space="preserve"> </w:t>
      </w:r>
      <w:r w:rsidRPr="00C6550D">
        <w:rPr>
          <w:color w:val="000000" w:themeColor="text1"/>
          <w:spacing w:val="-1"/>
        </w:rPr>
        <w:t>w</w:t>
      </w:r>
      <w:r w:rsidRPr="00C6550D">
        <w:rPr>
          <w:color w:val="000000" w:themeColor="text1"/>
          <w:spacing w:val="3"/>
        </w:rPr>
        <w:t>i</w:t>
      </w:r>
      <w:r w:rsidRPr="00C6550D">
        <w:rPr>
          <w:color w:val="000000" w:themeColor="text1"/>
        </w:rPr>
        <w:t>th</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e</w:t>
      </w:r>
      <w:r w:rsidRPr="00C6550D">
        <w:rPr>
          <w:color w:val="000000" w:themeColor="text1"/>
          <w:spacing w:val="4"/>
        </w:rPr>
        <w:t>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3"/>
        </w:rPr>
        <w:t xml:space="preserve"> </w:t>
      </w:r>
      <w:r w:rsidRPr="00C6550D">
        <w:rPr>
          <w:color w:val="000000" w:themeColor="text1"/>
          <w:spacing w:val="3"/>
        </w:rPr>
        <w:t>a</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2"/>
        </w:rPr>
        <w:t>o</w:t>
      </w:r>
      <w:r w:rsidRPr="00C6550D">
        <w:rPr>
          <w:color w:val="000000" w:themeColor="text1"/>
        </w:rPr>
        <w:t>r</w:t>
      </w:r>
      <w:r w:rsidRPr="00C6550D">
        <w:rPr>
          <w:color w:val="000000" w:themeColor="text1"/>
          <w:spacing w:val="-5"/>
        </w:rPr>
        <w:t xml:space="preserve"> </w:t>
      </w:r>
      <w:r w:rsidRPr="00C6550D">
        <w:rPr>
          <w:color w:val="000000" w:themeColor="text1"/>
          <w:spacing w:val="1"/>
        </w:rPr>
        <w:t>c</w:t>
      </w:r>
      <w:r w:rsidRPr="00C6550D">
        <w:rPr>
          <w:color w:val="000000" w:themeColor="text1"/>
          <w:spacing w:val="2"/>
        </w:rPr>
        <w:t>o</w:t>
      </w:r>
      <w:r w:rsidRPr="00C6550D">
        <w:rPr>
          <w:color w:val="000000" w:themeColor="text1"/>
        </w:rPr>
        <w:t>ns</w:t>
      </w:r>
      <w:r w:rsidRPr="00C6550D">
        <w:rPr>
          <w:color w:val="000000" w:themeColor="text1"/>
          <w:spacing w:val="2"/>
        </w:rPr>
        <w:t>u</w:t>
      </w:r>
      <w:r w:rsidRPr="00C6550D">
        <w:rPr>
          <w:color w:val="000000" w:themeColor="text1"/>
        </w:rPr>
        <w:t>m</w:t>
      </w:r>
      <w:r w:rsidRPr="00C6550D">
        <w:rPr>
          <w:color w:val="000000" w:themeColor="text1"/>
          <w:spacing w:val="2"/>
        </w:rPr>
        <w:t>p</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14"/>
        </w:rPr>
        <w:t xml:space="preserve"> </w:t>
      </w:r>
      <w:r w:rsidRPr="00C6550D">
        <w:rPr>
          <w:color w:val="000000" w:themeColor="text1"/>
        </w:rPr>
        <w:t>gu</w:t>
      </w:r>
      <w:r w:rsidRPr="00C6550D">
        <w:rPr>
          <w:color w:val="000000" w:themeColor="text1"/>
          <w:spacing w:val="1"/>
        </w:rPr>
        <w:t>ar</w:t>
      </w:r>
      <w:r w:rsidRPr="00C6550D">
        <w:rPr>
          <w:color w:val="000000" w:themeColor="text1"/>
          <w:spacing w:val="3"/>
        </w:rPr>
        <w:t>a</w:t>
      </w:r>
      <w:r w:rsidRPr="00C6550D">
        <w:rPr>
          <w:color w:val="000000" w:themeColor="text1"/>
        </w:rPr>
        <w:t>nt</w:t>
      </w:r>
      <w:r w:rsidRPr="00C6550D">
        <w:rPr>
          <w:color w:val="000000" w:themeColor="text1"/>
          <w:spacing w:val="1"/>
        </w:rPr>
        <w:t>ee</w:t>
      </w:r>
      <w:r w:rsidRPr="00C6550D">
        <w:rPr>
          <w:color w:val="000000" w:themeColor="text1"/>
        </w:rPr>
        <w:t>s</w:t>
      </w:r>
      <w:r w:rsidRPr="00C6550D">
        <w:rPr>
          <w:color w:val="000000" w:themeColor="text1"/>
          <w:spacing w:val="-8"/>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 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3"/>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6"/>
        </w:rPr>
        <w:t xml:space="preserve"> </w:t>
      </w:r>
      <w:r w:rsidRPr="00C6550D">
        <w:rPr>
          <w:color w:val="000000" w:themeColor="text1"/>
          <w:spacing w:val="1"/>
        </w:rPr>
        <w:t>I</w:t>
      </w:r>
      <w:r w:rsidRPr="00C6550D">
        <w:rPr>
          <w:color w:val="000000" w:themeColor="text1"/>
        </w:rPr>
        <w:t>f</w:t>
      </w:r>
      <w:r w:rsidRPr="00C6550D">
        <w:rPr>
          <w:color w:val="000000" w:themeColor="text1"/>
          <w:spacing w:val="4"/>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2"/>
        </w:rPr>
        <w:t xml:space="preserve"> </w:t>
      </w:r>
      <w:r w:rsidRPr="00C6550D">
        <w:rPr>
          <w:color w:val="000000" w:themeColor="text1"/>
          <w:spacing w:val="1"/>
        </w:rPr>
        <w:t>rea</w:t>
      </w:r>
      <w:r w:rsidRPr="00C6550D">
        <w:rPr>
          <w:color w:val="000000" w:themeColor="text1"/>
          <w:spacing w:val="2"/>
        </w:rPr>
        <w:t>so</w:t>
      </w:r>
      <w:r w:rsidRPr="00C6550D">
        <w:rPr>
          <w:color w:val="000000" w:themeColor="text1"/>
        </w:rPr>
        <w:t>ns</w:t>
      </w:r>
      <w:r w:rsidRPr="00C6550D">
        <w:rPr>
          <w:color w:val="000000" w:themeColor="text1"/>
          <w:spacing w:val="-5"/>
        </w:rPr>
        <w:t xml:space="preserve"> </w:t>
      </w:r>
      <w:r w:rsidRPr="00C6550D">
        <w:rPr>
          <w:color w:val="000000" w:themeColor="text1"/>
          <w:spacing w:val="1"/>
        </w:rPr>
        <w:t>a</w:t>
      </w:r>
      <w:r w:rsidRPr="00C6550D">
        <w:rPr>
          <w:color w:val="000000" w:themeColor="text1"/>
        </w:rPr>
        <w:t>tt</w:t>
      </w:r>
      <w:r w:rsidRPr="00C6550D">
        <w:rPr>
          <w:color w:val="000000" w:themeColor="text1"/>
          <w:spacing w:val="1"/>
        </w:rPr>
        <w:t>r</w:t>
      </w:r>
      <w:r w:rsidRPr="00C6550D">
        <w:rPr>
          <w:color w:val="000000" w:themeColor="text1"/>
        </w:rPr>
        <w:t>i</w:t>
      </w:r>
      <w:r w:rsidRPr="00C6550D">
        <w:rPr>
          <w:color w:val="000000" w:themeColor="text1"/>
          <w:spacing w:val="2"/>
        </w:rPr>
        <w:t>bu</w:t>
      </w:r>
      <w:r w:rsidRPr="00C6550D">
        <w:rPr>
          <w:color w:val="000000" w:themeColor="text1"/>
        </w:rPr>
        <w:t>t</w:t>
      </w:r>
      <w:r w:rsidRPr="00C6550D">
        <w:rPr>
          <w:color w:val="000000" w:themeColor="text1"/>
          <w:spacing w:val="1"/>
        </w:rPr>
        <w:t>a</w:t>
      </w:r>
      <w:r w:rsidRPr="00C6550D">
        <w:rPr>
          <w:color w:val="000000" w:themeColor="text1"/>
          <w:spacing w:val="2"/>
        </w:rPr>
        <w:t>b</w:t>
      </w:r>
      <w:r w:rsidRPr="00C6550D">
        <w:rPr>
          <w:color w:val="000000" w:themeColor="text1"/>
        </w:rPr>
        <w:t>le</w:t>
      </w:r>
      <w:r w:rsidRPr="00C6550D">
        <w:rPr>
          <w:color w:val="000000" w:themeColor="text1"/>
          <w:spacing w:val="-7"/>
        </w:rPr>
        <w:t xml:space="preserve"> </w:t>
      </w:r>
      <w:r w:rsidRPr="00C6550D">
        <w:rPr>
          <w:color w:val="000000" w:themeColor="text1"/>
        </w:rPr>
        <w:t>to</w:t>
      </w:r>
      <w:r w:rsidRPr="00C6550D">
        <w:rPr>
          <w:color w:val="000000" w:themeColor="text1"/>
          <w:spacing w:val="4"/>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3"/>
        </w:rPr>
        <w:t>e</w:t>
      </w:r>
      <w:r w:rsidRPr="00C6550D">
        <w:rPr>
          <w:color w:val="000000" w:themeColor="text1"/>
          <w:spacing w:val="1"/>
        </w:rPr>
        <w:t>r</w:t>
      </w:r>
      <w:r w:rsidRPr="00C6550D">
        <w:rPr>
          <w:color w:val="000000" w:themeColor="text1"/>
        </w:rPr>
        <w:t>,</w:t>
      </w:r>
      <w:r w:rsidRPr="00C6550D">
        <w:rPr>
          <w:color w:val="000000" w:themeColor="text1"/>
          <w:spacing w:val="48"/>
        </w:rPr>
        <w:t xml:space="preserve"> </w:t>
      </w:r>
      <w:r w:rsidRPr="00C6550D">
        <w:rPr>
          <w:color w:val="000000" w:themeColor="text1"/>
        </w:rPr>
        <w:t>th</w:t>
      </w:r>
      <w:r w:rsidRPr="00C6550D">
        <w:rPr>
          <w:color w:val="000000" w:themeColor="text1"/>
          <w:spacing w:val="1"/>
        </w:rPr>
        <w:t>e</w:t>
      </w:r>
      <w:r w:rsidRPr="00C6550D">
        <w:rPr>
          <w:color w:val="000000" w:themeColor="text1"/>
        </w:rPr>
        <w:t>se</w:t>
      </w:r>
      <w:r w:rsidRPr="00C6550D">
        <w:rPr>
          <w:color w:val="000000" w:themeColor="text1"/>
          <w:spacing w:val="3"/>
        </w:rPr>
        <w:t xml:space="preserve"> </w:t>
      </w:r>
      <w:r w:rsidRPr="00C6550D">
        <w:rPr>
          <w:color w:val="000000" w:themeColor="text1"/>
        </w:rPr>
        <w:t>gu</w:t>
      </w:r>
      <w:r w:rsidRPr="00C6550D">
        <w:rPr>
          <w:color w:val="000000" w:themeColor="text1"/>
          <w:spacing w:val="1"/>
        </w:rPr>
        <w:t>ar</w:t>
      </w:r>
      <w:r w:rsidRPr="00C6550D">
        <w:rPr>
          <w:color w:val="000000" w:themeColor="text1"/>
          <w:spacing w:val="3"/>
        </w:rPr>
        <w:t>a</w:t>
      </w:r>
      <w:r w:rsidRPr="00C6550D">
        <w:rPr>
          <w:color w:val="000000" w:themeColor="text1"/>
        </w:rPr>
        <w:t>nt</w:t>
      </w:r>
      <w:r w:rsidRPr="00C6550D">
        <w:rPr>
          <w:color w:val="000000" w:themeColor="text1"/>
          <w:spacing w:val="1"/>
        </w:rPr>
        <w:t>ee</w:t>
      </w:r>
      <w:r w:rsidRPr="00C6550D">
        <w:rPr>
          <w:color w:val="000000" w:themeColor="text1"/>
        </w:rPr>
        <w:t>s</w:t>
      </w:r>
      <w:r w:rsidRPr="00C6550D">
        <w:rPr>
          <w:color w:val="000000" w:themeColor="text1"/>
          <w:spacing w:val="-8"/>
        </w:rPr>
        <w:t xml:space="preserve"> </w:t>
      </w:r>
      <w:r w:rsidRPr="00C6550D">
        <w:rPr>
          <w:color w:val="000000" w:themeColor="text1"/>
          <w:spacing w:val="1"/>
        </w:rPr>
        <w:t>ar</w:t>
      </w:r>
      <w:r w:rsidRPr="00C6550D">
        <w:rPr>
          <w:color w:val="000000" w:themeColor="text1"/>
        </w:rPr>
        <w:t>e</w:t>
      </w:r>
      <w:r w:rsidRPr="00C6550D">
        <w:rPr>
          <w:color w:val="000000" w:themeColor="text1"/>
          <w:spacing w:val="6"/>
        </w:rPr>
        <w:t xml:space="preserve"> </w:t>
      </w:r>
      <w:r w:rsidRPr="00C6550D">
        <w:rPr>
          <w:color w:val="000000" w:themeColor="text1"/>
        </w:rPr>
        <w:t>n</w:t>
      </w:r>
      <w:r w:rsidRPr="00C6550D">
        <w:rPr>
          <w:color w:val="000000" w:themeColor="text1"/>
          <w:spacing w:val="2"/>
        </w:rPr>
        <w:t>o</w:t>
      </w:r>
      <w:r w:rsidRPr="00C6550D">
        <w:rPr>
          <w:color w:val="000000" w:themeColor="text1"/>
        </w:rPr>
        <w:t xml:space="preserve">t </w:t>
      </w:r>
      <w:r w:rsidRPr="00C6550D">
        <w:rPr>
          <w:color w:val="000000" w:themeColor="text1"/>
          <w:spacing w:val="1"/>
        </w:rPr>
        <w:t>a</w:t>
      </w:r>
      <w:r w:rsidRPr="00C6550D">
        <w:rPr>
          <w:color w:val="000000" w:themeColor="text1"/>
        </w:rPr>
        <w:t>t</w:t>
      </w:r>
      <w:r w:rsidRPr="00C6550D">
        <w:rPr>
          <w:color w:val="000000" w:themeColor="text1"/>
          <w:spacing w:val="3"/>
        </w:rPr>
        <w:t>t</w:t>
      </w:r>
      <w:r w:rsidRPr="00C6550D">
        <w:rPr>
          <w:color w:val="000000" w:themeColor="text1"/>
          <w:spacing w:val="1"/>
        </w:rPr>
        <w:t>a</w:t>
      </w:r>
      <w:r w:rsidRPr="00C6550D">
        <w:rPr>
          <w:color w:val="000000" w:themeColor="text1"/>
        </w:rPr>
        <w:t>in</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rPr>
        <w:t>in</w:t>
      </w:r>
      <w:r w:rsidRPr="00C6550D">
        <w:rPr>
          <w:color w:val="000000" w:themeColor="text1"/>
          <w:spacing w:val="7"/>
        </w:rPr>
        <w:t xml:space="preserve"> </w:t>
      </w:r>
      <w:r w:rsidRPr="00C6550D">
        <w:rPr>
          <w:color w:val="000000" w:themeColor="text1"/>
          <w:spacing w:val="-1"/>
        </w:rPr>
        <w:t>w</w:t>
      </w:r>
      <w:r w:rsidRPr="00C6550D">
        <w:rPr>
          <w:color w:val="000000" w:themeColor="text1"/>
        </w:rPr>
        <w:t>h</w:t>
      </w:r>
      <w:r w:rsidRPr="00C6550D">
        <w:rPr>
          <w:color w:val="000000" w:themeColor="text1"/>
          <w:spacing w:val="2"/>
        </w:rPr>
        <w:t>o</w:t>
      </w:r>
      <w:r w:rsidRPr="00C6550D">
        <w:rPr>
          <w:color w:val="000000" w:themeColor="text1"/>
        </w:rPr>
        <w:t>le</w:t>
      </w:r>
      <w:r w:rsidRPr="00C6550D">
        <w:rPr>
          <w:color w:val="000000" w:themeColor="text1"/>
          <w:spacing w:val="-2"/>
        </w:rPr>
        <w:t xml:space="preserve"> </w:t>
      </w:r>
      <w:r w:rsidRPr="00C6550D">
        <w:rPr>
          <w:color w:val="000000" w:themeColor="text1"/>
          <w:spacing w:val="2"/>
        </w:rPr>
        <w:t>o</w:t>
      </w:r>
      <w:r w:rsidRPr="00C6550D">
        <w:rPr>
          <w:color w:val="000000" w:themeColor="text1"/>
        </w:rPr>
        <w:t>r</w:t>
      </w:r>
      <w:r w:rsidRPr="00C6550D">
        <w:rPr>
          <w:color w:val="000000" w:themeColor="text1"/>
          <w:spacing w:val="4"/>
        </w:rPr>
        <w:t xml:space="preserve"> </w:t>
      </w:r>
      <w:r w:rsidRPr="00C6550D">
        <w:rPr>
          <w:color w:val="000000" w:themeColor="text1"/>
        </w:rPr>
        <w:t xml:space="preserve">in </w:t>
      </w:r>
      <w:r w:rsidRPr="00C6550D">
        <w:rPr>
          <w:color w:val="000000" w:themeColor="text1"/>
          <w:spacing w:val="2"/>
        </w:rPr>
        <w:t>p</w:t>
      </w:r>
      <w:r w:rsidRPr="00C6550D">
        <w:rPr>
          <w:color w:val="000000" w:themeColor="text1"/>
          <w:spacing w:val="1"/>
        </w:rPr>
        <w:t>ar</w:t>
      </w:r>
      <w:r w:rsidRPr="00C6550D">
        <w:rPr>
          <w:color w:val="000000" w:themeColor="text1"/>
        </w:rPr>
        <w:t>t,</w:t>
      </w:r>
      <w:r w:rsidRPr="00C6550D">
        <w:rPr>
          <w:color w:val="000000" w:themeColor="text1"/>
          <w:spacing w:val="-5"/>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5"/>
        </w:rPr>
        <w:t xml:space="preserve"> </w:t>
      </w:r>
      <w:r w:rsidRPr="00C6550D">
        <w:rPr>
          <w:color w:val="000000" w:themeColor="text1"/>
          <w:spacing w:val="1"/>
        </w:rPr>
        <w:t>a</w:t>
      </w:r>
      <w:r w:rsidRPr="00C6550D">
        <w:rPr>
          <w:color w:val="000000" w:themeColor="text1"/>
        </w:rPr>
        <w:t>t its</w:t>
      </w:r>
      <w:r w:rsidRPr="00C6550D">
        <w:rPr>
          <w:color w:val="000000" w:themeColor="text1"/>
          <w:spacing w:val="-3"/>
        </w:rPr>
        <w:t xml:space="preserve"> </w:t>
      </w:r>
      <w:r w:rsidRPr="00C6550D">
        <w:rPr>
          <w:color w:val="000000" w:themeColor="text1"/>
          <w:spacing w:val="2"/>
        </w:rPr>
        <w:t>d</w:t>
      </w:r>
      <w:r w:rsidRPr="00C6550D">
        <w:rPr>
          <w:color w:val="000000" w:themeColor="text1"/>
          <w:spacing w:val="3"/>
        </w:rPr>
        <w:t>i</w:t>
      </w:r>
      <w:r w:rsidRPr="00C6550D">
        <w:rPr>
          <w:color w:val="000000" w:themeColor="text1"/>
        </w:rPr>
        <w:t>s</w:t>
      </w:r>
      <w:r w:rsidRPr="00C6550D">
        <w:rPr>
          <w:color w:val="000000" w:themeColor="text1"/>
          <w:spacing w:val="1"/>
        </w:rPr>
        <w:t>cre</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2"/>
        </w:rPr>
        <w:t xml:space="preserve"> </w:t>
      </w:r>
      <w:r w:rsidRPr="00C6550D">
        <w:rPr>
          <w:color w:val="000000" w:themeColor="text1"/>
          <w:spacing w:val="1"/>
        </w:rPr>
        <w:t>e</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1"/>
        </w:rPr>
        <w:t>er</w:t>
      </w:r>
      <w:r w:rsidRPr="00C6550D">
        <w:rPr>
          <w:color w:val="000000" w:themeColor="text1"/>
        </w:rPr>
        <w:t>:</w:t>
      </w:r>
    </w:p>
    <w:p w:rsidR="00FE7AB7" w:rsidRPr="00C6550D" w:rsidRDefault="00FE7AB7">
      <w:pPr>
        <w:spacing w:before="11" w:line="240" w:lineRule="exact"/>
        <w:rPr>
          <w:color w:val="000000" w:themeColor="text1"/>
          <w:sz w:val="24"/>
          <w:szCs w:val="24"/>
        </w:rPr>
      </w:pPr>
    </w:p>
    <w:p w:rsidR="00FE7AB7" w:rsidRPr="00C6550D" w:rsidRDefault="002B432B" w:rsidP="006B1468">
      <w:pPr>
        <w:pStyle w:val="ListParagraph"/>
        <w:numPr>
          <w:ilvl w:val="0"/>
          <w:numId w:val="19"/>
        </w:numPr>
        <w:spacing w:line="250" w:lineRule="auto"/>
        <w:ind w:right="85"/>
        <w:jc w:val="both"/>
        <w:rPr>
          <w:color w:val="000000" w:themeColor="text1"/>
        </w:rPr>
      </w:pPr>
      <w:r w:rsidRPr="00C6550D">
        <w:rPr>
          <w:color w:val="000000" w:themeColor="text1"/>
        </w:rPr>
        <w:t>m</w:t>
      </w:r>
      <w:r w:rsidRPr="00C6550D">
        <w:rPr>
          <w:color w:val="000000" w:themeColor="text1"/>
          <w:spacing w:val="1"/>
        </w:rPr>
        <w:t>a</w:t>
      </w:r>
      <w:r w:rsidRPr="00C6550D">
        <w:rPr>
          <w:color w:val="000000" w:themeColor="text1"/>
        </w:rPr>
        <w:t>ke</w:t>
      </w:r>
      <w:r w:rsidRPr="00C6550D">
        <w:rPr>
          <w:color w:val="000000" w:themeColor="text1"/>
          <w:spacing w:val="-3"/>
        </w:rPr>
        <w:t xml:space="preserve"> </w:t>
      </w:r>
      <w:r w:rsidRPr="00C6550D">
        <w:rPr>
          <w:color w:val="000000" w:themeColor="text1"/>
          <w:spacing w:val="2"/>
        </w:rPr>
        <w:t>s</w:t>
      </w:r>
      <w:r w:rsidRPr="00C6550D">
        <w:rPr>
          <w:color w:val="000000" w:themeColor="text1"/>
        </w:rPr>
        <w:t>u</w:t>
      </w:r>
      <w:r w:rsidRPr="00C6550D">
        <w:rPr>
          <w:color w:val="000000" w:themeColor="text1"/>
          <w:spacing w:val="3"/>
        </w:rPr>
        <w:t>c</w:t>
      </w:r>
      <w:r w:rsidRPr="00C6550D">
        <w:rPr>
          <w:color w:val="000000" w:themeColor="text1"/>
        </w:rPr>
        <w:t>h</w:t>
      </w:r>
      <w:r w:rsidRPr="00C6550D">
        <w:rPr>
          <w:color w:val="000000" w:themeColor="text1"/>
          <w:spacing w:val="-6"/>
        </w:rPr>
        <w:t xml:space="preserve"> </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spacing w:val="2"/>
        </w:rPr>
        <w:t>n</w:t>
      </w:r>
      <w:r w:rsidRPr="00C6550D">
        <w:rPr>
          <w:color w:val="000000" w:themeColor="text1"/>
        </w:rPr>
        <w:t>g</w:t>
      </w:r>
      <w:r w:rsidRPr="00C6550D">
        <w:rPr>
          <w:color w:val="000000" w:themeColor="text1"/>
          <w:spacing w:val="1"/>
        </w:rPr>
        <w:t>e</w:t>
      </w:r>
      <w:r w:rsidRPr="00C6550D">
        <w:rPr>
          <w:color w:val="000000" w:themeColor="text1"/>
        </w:rPr>
        <w:t>s,</w:t>
      </w:r>
      <w:r w:rsidRPr="00C6550D">
        <w:rPr>
          <w:color w:val="000000" w:themeColor="text1"/>
          <w:spacing w:val="-5"/>
        </w:rPr>
        <w:t xml:space="preserve"> </w:t>
      </w:r>
      <w:r w:rsidRPr="00C6550D">
        <w:rPr>
          <w:color w:val="000000" w:themeColor="text1"/>
          <w:spacing w:val="-3"/>
        </w:rPr>
        <w:t>m</w:t>
      </w:r>
      <w:r w:rsidRPr="00C6550D">
        <w:rPr>
          <w:color w:val="000000" w:themeColor="text1"/>
          <w:spacing w:val="2"/>
        </w:rPr>
        <w:t>od</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ns,</w:t>
      </w:r>
      <w:r w:rsidRPr="00C6550D">
        <w:rPr>
          <w:color w:val="000000" w:themeColor="text1"/>
          <w:spacing w:val="-18"/>
        </w:rPr>
        <w:t xml:space="preserve"> </w:t>
      </w:r>
      <w:r w:rsidRPr="00C6550D">
        <w:rPr>
          <w:color w:val="000000" w:themeColor="text1"/>
          <w:spacing w:val="3"/>
        </w:rPr>
        <w:t>a</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2"/>
        </w:rPr>
        <w:t>o</w:t>
      </w:r>
      <w:r w:rsidRPr="00C6550D">
        <w:rPr>
          <w:color w:val="000000" w:themeColor="text1"/>
        </w:rPr>
        <w:t>r</w:t>
      </w:r>
      <w:r w:rsidRPr="00C6550D">
        <w:rPr>
          <w:color w:val="000000" w:themeColor="text1"/>
          <w:spacing w:val="-7"/>
        </w:rPr>
        <w:t xml:space="preserve"> </w:t>
      </w:r>
      <w:r w:rsidRPr="00C6550D">
        <w:rPr>
          <w:color w:val="000000" w:themeColor="text1"/>
          <w:spacing w:val="1"/>
        </w:rPr>
        <w:t>a</w:t>
      </w:r>
      <w:r w:rsidRPr="00C6550D">
        <w:rPr>
          <w:color w:val="000000" w:themeColor="text1"/>
          <w:spacing w:val="2"/>
        </w:rPr>
        <w:t>dd</w:t>
      </w:r>
      <w:r w:rsidRPr="00C6550D">
        <w:rPr>
          <w:color w:val="000000" w:themeColor="text1"/>
        </w:rPr>
        <w:t>iti</w:t>
      </w:r>
      <w:r w:rsidRPr="00C6550D">
        <w:rPr>
          <w:color w:val="000000" w:themeColor="text1"/>
          <w:spacing w:val="2"/>
        </w:rPr>
        <w:t>o</w:t>
      </w:r>
      <w:r w:rsidRPr="00C6550D">
        <w:rPr>
          <w:color w:val="000000" w:themeColor="text1"/>
        </w:rPr>
        <w:t>ns</w:t>
      </w:r>
      <w:r w:rsidRPr="00C6550D">
        <w:rPr>
          <w:color w:val="000000" w:themeColor="text1"/>
          <w:spacing w:val="-12"/>
        </w:rPr>
        <w:t xml:space="preserve"> </w:t>
      </w:r>
      <w:r w:rsidRPr="00C6550D">
        <w:rPr>
          <w:color w:val="000000" w:themeColor="text1"/>
        </w:rPr>
        <w:t>to</w:t>
      </w:r>
      <w:r w:rsidRPr="00C6550D">
        <w:rPr>
          <w:color w:val="000000" w:themeColor="text1"/>
          <w:spacing w:val="2"/>
        </w:rPr>
        <w:t xml:space="preserve"> </w:t>
      </w:r>
      <w:r w:rsidRPr="00C6550D">
        <w:rPr>
          <w:color w:val="000000" w:themeColor="text1"/>
        </w:rPr>
        <w:t>the</w:t>
      </w:r>
      <w:r w:rsidRPr="00C6550D">
        <w:rPr>
          <w:color w:val="000000" w:themeColor="text1"/>
          <w:spacing w:val="1"/>
        </w:rPr>
        <w:t xml:space="preserve"> </w:t>
      </w:r>
      <w:r w:rsidRPr="00C6550D">
        <w:rPr>
          <w:color w:val="000000" w:themeColor="text1"/>
          <w:spacing w:val="4"/>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7"/>
        </w:rPr>
        <w:t xml:space="preserve"> </w:t>
      </w:r>
      <w:r w:rsidRPr="00C6550D">
        <w:rPr>
          <w:color w:val="000000" w:themeColor="text1"/>
          <w:spacing w:val="2"/>
        </w:rPr>
        <w:t>p</w:t>
      </w:r>
      <w:r w:rsidRPr="00C6550D">
        <w:rPr>
          <w:color w:val="000000" w:themeColor="text1"/>
          <w:spacing w:val="1"/>
        </w:rPr>
        <w:t>ar</w:t>
      </w:r>
      <w:r w:rsidRPr="00C6550D">
        <w:rPr>
          <w:color w:val="000000" w:themeColor="text1"/>
        </w:rPr>
        <w:t>t</w:t>
      </w:r>
      <w:r w:rsidRPr="00C6550D">
        <w:rPr>
          <w:color w:val="000000" w:themeColor="text1"/>
          <w:spacing w:val="-4"/>
        </w:rPr>
        <w:t xml:space="preserve"> </w:t>
      </w:r>
      <w:r w:rsidRPr="00C6550D">
        <w:rPr>
          <w:color w:val="000000" w:themeColor="text1"/>
          <w:spacing w:val="3"/>
        </w:rPr>
        <w:t>t</w:t>
      </w:r>
      <w:r w:rsidRPr="00C6550D">
        <w:rPr>
          <w:color w:val="000000" w:themeColor="text1"/>
        </w:rPr>
        <w:t>h</w:t>
      </w:r>
      <w:r w:rsidRPr="00C6550D">
        <w:rPr>
          <w:color w:val="000000" w:themeColor="text1"/>
          <w:spacing w:val="1"/>
        </w:rPr>
        <w:t>ere</w:t>
      </w:r>
      <w:r w:rsidRPr="00C6550D">
        <w:rPr>
          <w:color w:val="000000" w:themeColor="text1"/>
          <w:spacing w:val="2"/>
        </w:rPr>
        <w:t>o</w:t>
      </w:r>
      <w:r w:rsidRPr="00C6550D">
        <w:rPr>
          <w:color w:val="000000" w:themeColor="text1"/>
        </w:rPr>
        <w:t>f</w:t>
      </w:r>
      <w:r w:rsidRPr="00C6550D">
        <w:rPr>
          <w:color w:val="000000" w:themeColor="text1"/>
          <w:spacing w:val="-7"/>
        </w:rPr>
        <w:t xml:space="preserve"> </w:t>
      </w:r>
      <w:r w:rsidRPr="00C6550D">
        <w:rPr>
          <w:color w:val="000000" w:themeColor="text1"/>
          <w:spacing w:val="1"/>
        </w:rPr>
        <w:t>a</w:t>
      </w:r>
      <w:r w:rsidRPr="00C6550D">
        <w:rPr>
          <w:color w:val="000000" w:themeColor="text1"/>
        </w:rPr>
        <w:t>s</w:t>
      </w:r>
      <w:r w:rsidRPr="00C6550D">
        <w:rPr>
          <w:color w:val="000000" w:themeColor="text1"/>
          <w:spacing w:val="1"/>
        </w:rPr>
        <w:t xml:space="preserve"> </w:t>
      </w:r>
      <w:r w:rsidRPr="00C6550D">
        <w:rPr>
          <w:color w:val="000000" w:themeColor="text1"/>
        </w:rPr>
        <w:t>m</w:t>
      </w:r>
      <w:r w:rsidRPr="00C6550D">
        <w:rPr>
          <w:color w:val="000000" w:themeColor="text1"/>
          <w:spacing w:val="3"/>
        </w:rPr>
        <w:t>a</w:t>
      </w:r>
      <w:r w:rsidRPr="00C6550D">
        <w:rPr>
          <w:color w:val="000000" w:themeColor="text1"/>
        </w:rPr>
        <w:t>y</w:t>
      </w:r>
      <w:r w:rsidRPr="00C6550D">
        <w:rPr>
          <w:color w:val="000000" w:themeColor="text1"/>
          <w:spacing w:val="-6"/>
        </w:rPr>
        <w:t xml:space="preserve"> </w:t>
      </w:r>
      <w:r w:rsidRPr="00C6550D">
        <w:rPr>
          <w:color w:val="000000" w:themeColor="text1"/>
          <w:spacing w:val="2"/>
        </w:rPr>
        <w:t>b</w:t>
      </w:r>
      <w:r w:rsidRPr="00C6550D">
        <w:rPr>
          <w:color w:val="000000" w:themeColor="text1"/>
        </w:rPr>
        <w:t>e</w:t>
      </w:r>
      <w:r w:rsidRPr="00C6550D">
        <w:rPr>
          <w:color w:val="000000" w:themeColor="text1"/>
          <w:spacing w:val="1"/>
        </w:rPr>
        <w:t xml:space="preserve"> </w:t>
      </w:r>
      <w:r w:rsidRPr="00C6550D">
        <w:rPr>
          <w:color w:val="000000" w:themeColor="text1"/>
        </w:rPr>
        <w:t>n</w:t>
      </w:r>
      <w:r w:rsidRPr="00C6550D">
        <w:rPr>
          <w:color w:val="000000" w:themeColor="text1"/>
          <w:spacing w:val="1"/>
        </w:rPr>
        <w:t>ece</w:t>
      </w:r>
      <w:r w:rsidRPr="00C6550D">
        <w:rPr>
          <w:color w:val="000000" w:themeColor="text1"/>
          <w:spacing w:val="2"/>
        </w:rPr>
        <w:t>s</w:t>
      </w:r>
      <w:r w:rsidRPr="00C6550D">
        <w:rPr>
          <w:color w:val="000000" w:themeColor="text1"/>
        </w:rPr>
        <w:t>s</w:t>
      </w:r>
      <w:r w:rsidRPr="00C6550D">
        <w:rPr>
          <w:color w:val="000000" w:themeColor="text1"/>
          <w:spacing w:val="1"/>
        </w:rPr>
        <w:t>a</w:t>
      </w:r>
      <w:r w:rsidRPr="00C6550D">
        <w:rPr>
          <w:color w:val="000000" w:themeColor="text1"/>
          <w:spacing w:val="4"/>
        </w:rPr>
        <w:t>r</w:t>
      </w:r>
      <w:r w:rsidRPr="00C6550D">
        <w:rPr>
          <w:color w:val="000000" w:themeColor="text1"/>
        </w:rPr>
        <w:t>y in</w:t>
      </w:r>
      <w:r w:rsidRPr="00C6550D">
        <w:rPr>
          <w:color w:val="000000" w:themeColor="text1"/>
          <w:spacing w:val="7"/>
        </w:rPr>
        <w:t xml:space="preserve"> </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rPr>
        <w:t>to</w:t>
      </w:r>
      <w:r w:rsidRPr="00C6550D">
        <w:rPr>
          <w:color w:val="000000" w:themeColor="text1"/>
          <w:spacing w:val="9"/>
        </w:rPr>
        <w:t xml:space="preserve"> </w:t>
      </w:r>
      <w:r w:rsidRPr="00C6550D">
        <w:rPr>
          <w:color w:val="000000" w:themeColor="text1"/>
          <w:spacing w:val="1"/>
        </w:rPr>
        <w:t>a</w:t>
      </w:r>
      <w:r w:rsidRPr="00C6550D">
        <w:rPr>
          <w:color w:val="000000" w:themeColor="text1"/>
        </w:rPr>
        <w:t>tt</w:t>
      </w:r>
      <w:r w:rsidRPr="00C6550D">
        <w:rPr>
          <w:color w:val="000000" w:themeColor="text1"/>
          <w:spacing w:val="1"/>
        </w:rPr>
        <w:t>a</w:t>
      </w:r>
      <w:r w:rsidRPr="00C6550D">
        <w:rPr>
          <w:color w:val="000000" w:themeColor="text1"/>
        </w:rPr>
        <w:t>in</w:t>
      </w:r>
      <w:r w:rsidRPr="00C6550D">
        <w:rPr>
          <w:color w:val="000000" w:themeColor="text1"/>
          <w:spacing w:val="5"/>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spacing w:val="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spacing w:val="3"/>
        </w:rPr>
        <w:t>t</w:t>
      </w:r>
      <w:r w:rsidRPr="00C6550D">
        <w:rPr>
          <w:color w:val="000000" w:themeColor="text1"/>
        </w:rPr>
        <w:t>u</w:t>
      </w:r>
      <w:r w:rsidRPr="00C6550D">
        <w:rPr>
          <w:color w:val="000000" w:themeColor="text1"/>
          <w:spacing w:val="1"/>
        </w:rPr>
        <w:t>a</w:t>
      </w:r>
      <w:r w:rsidRPr="00C6550D">
        <w:rPr>
          <w:color w:val="000000" w:themeColor="text1"/>
        </w:rPr>
        <w:t>l gu</w:t>
      </w:r>
      <w:r w:rsidRPr="00C6550D">
        <w:rPr>
          <w:color w:val="000000" w:themeColor="text1"/>
          <w:spacing w:val="1"/>
        </w:rPr>
        <w:t>ar</w:t>
      </w:r>
      <w:r w:rsidRPr="00C6550D">
        <w:rPr>
          <w:color w:val="000000" w:themeColor="text1"/>
          <w:spacing w:val="3"/>
        </w:rPr>
        <w:t>a</w:t>
      </w:r>
      <w:r w:rsidRPr="00C6550D">
        <w:rPr>
          <w:color w:val="000000" w:themeColor="text1"/>
        </w:rPr>
        <w:t>nt</w:t>
      </w:r>
      <w:r w:rsidRPr="00C6550D">
        <w:rPr>
          <w:color w:val="000000" w:themeColor="text1"/>
          <w:spacing w:val="1"/>
        </w:rPr>
        <w:t>ee</w:t>
      </w:r>
      <w:r w:rsidRPr="00C6550D">
        <w:rPr>
          <w:color w:val="000000" w:themeColor="text1"/>
        </w:rPr>
        <w:t>s</w:t>
      </w:r>
      <w:r w:rsidRPr="00C6550D">
        <w:rPr>
          <w:color w:val="000000" w:themeColor="text1"/>
          <w:spacing w:val="-1"/>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rPr>
        <w:t>in</w:t>
      </w:r>
      <w:r w:rsidRPr="00C6550D">
        <w:rPr>
          <w:color w:val="000000" w:themeColor="text1"/>
          <w:spacing w:val="9"/>
        </w:rPr>
        <w:t xml:space="preserve"> </w:t>
      </w:r>
      <w:r w:rsidRPr="00C6550D">
        <w:rPr>
          <w:color w:val="000000" w:themeColor="text1"/>
        </w:rPr>
        <w:t>t</w:t>
      </w:r>
      <w:r w:rsidRPr="00C6550D">
        <w:rPr>
          <w:color w:val="000000" w:themeColor="text1"/>
          <w:spacing w:val="2"/>
        </w:rPr>
        <w:t>h</w:t>
      </w:r>
      <w:r w:rsidRPr="00C6550D">
        <w:rPr>
          <w:color w:val="000000" w:themeColor="text1"/>
        </w:rPr>
        <w:t>e</w:t>
      </w:r>
      <w:r w:rsidRPr="00C6550D">
        <w:rPr>
          <w:color w:val="000000" w:themeColor="text1"/>
          <w:spacing w:val="8"/>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
        </w:rPr>
        <w:t xml:space="preserve"> </w:t>
      </w:r>
      <w:r w:rsidRPr="00C6550D">
        <w:rPr>
          <w:color w:val="000000" w:themeColor="text1"/>
          <w:spacing w:val="1"/>
        </w:rPr>
        <w:t>a</w:t>
      </w:r>
      <w:r w:rsidRPr="00C6550D">
        <w:rPr>
          <w:color w:val="000000" w:themeColor="text1"/>
        </w:rPr>
        <w:t>t</w:t>
      </w:r>
      <w:r w:rsidRPr="00C6550D">
        <w:rPr>
          <w:color w:val="000000" w:themeColor="text1"/>
          <w:spacing w:val="12"/>
        </w:rPr>
        <w:t xml:space="preserve"> </w:t>
      </w:r>
      <w:r w:rsidRPr="00C6550D">
        <w:rPr>
          <w:color w:val="000000" w:themeColor="text1"/>
        </w:rPr>
        <w:t>its</w:t>
      </w:r>
      <w:r w:rsidRPr="00C6550D">
        <w:rPr>
          <w:color w:val="000000" w:themeColor="text1"/>
          <w:spacing w:val="9"/>
        </w:rPr>
        <w:t xml:space="preserve"> </w:t>
      </w:r>
      <w:r w:rsidRPr="00C6550D">
        <w:rPr>
          <w:color w:val="000000" w:themeColor="text1"/>
          <w:spacing w:val="4"/>
        </w:rPr>
        <w:t>o</w:t>
      </w:r>
      <w:r w:rsidRPr="00C6550D">
        <w:rPr>
          <w:color w:val="000000" w:themeColor="text1"/>
          <w:spacing w:val="-1"/>
        </w:rPr>
        <w:t>w</w:t>
      </w:r>
      <w:r w:rsidRPr="00C6550D">
        <w:rPr>
          <w:color w:val="000000" w:themeColor="text1"/>
        </w:rPr>
        <w:t>n</w:t>
      </w:r>
      <w:r w:rsidRPr="00C6550D">
        <w:rPr>
          <w:color w:val="000000" w:themeColor="text1"/>
          <w:spacing w:val="3"/>
        </w:rPr>
        <w:t xml:space="preserve"> </w:t>
      </w:r>
      <w:r w:rsidRPr="00C6550D">
        <w:rPr>
          <w:color w:val="000000" w:themeColor="text1"/>
          <w:spacing w:val="1"/>
        </w:rPr>
        <w:t>c</w:t>
      </w:r>
      <w:r w:rsidRPr="00C6550D">
        <w:rPr>
          <w:color w:val="000000" w:themeColor="text1"/>
          <w:spacing w:val="2"/>
        </w:rPr>
        <w:t>o</w:t>
      </w:r>
      <w:r w:rsidRPr="00C6550D">
        <w:rPr>
          <w:color w:val="000000" w:themeColor="text1"/>
        </w:rPr>
        <w:t>st</w:t>
      </w:r>
      <w:r w:rsidRPr="00C6550D">
        <w:rPr>
          <w:color w:val="000000" w:themeColor="text1"/>
          <w:spacing w:val="8"/>
        </w:rPr>
        <w:t xml:space="preserve"> </w:t>
      </w:r>
      <w:r w:rsidRPr="00C6550D">
        <w:rPr>
          <w:color w:val="000000" w:themeColor="text1"/>
          <w:spacing w:val="1"/>
        </w:rPr>
        <w:t>a</w:t>
      </w:r>
      <w:r w:rsidRPr="00C6550D">
        <w:rPr>
          <w:color w:val="000000" w:themeColor="text1"/>
        </w:rPr>
        <w:t>nd</w:t>
      </w:r>
      <w:r w:rsidRPr="00C6550D">
        <w:rPr>
          <w:color w:val="000000" w:themeColor="text1"/>
          <w:spacing w:val="9"/>
        </w:rPr>
        <w:t xml:space="preserve"> </w:t>
      </w:r>
      <w:r w:rsidRPr="00C6550D">
        <w:rPr>
          <w:color w:val="000000" w:themeColor="text1"/>
          <w:spacing w:val="1"/>
        </w:rPr>
        <w:t>e</w:t>
      </w:r>
      <w:r w:rsidRPr="00C6550D">
        <w:rPr>
          <w:color w:val="000000" w:themeColor="text1"/>
        </w:rPr>
        <w:t>x</w:t>
      </w:r>
      <w:r w:rsidRPr="00C6550D">
        <w:rPr>
          <w:color w:val="000000" w:themeColor="text1"/>
          <w:spacing w:val="2"/>
        </w:rPr>
        <w:t>p</w:t>
      </w:r>
      <w:r w:rsidRPr="00C6550D">
        <w:rPr>
          <w:color w:val="000000" w:themeColor="text1"/>
          <w:spacing w:val="1"/>
        </w:rPr>
        <w:t>e</w:t>
      </w:r>
      <w:r w:rsidRPr="00C6550D">
        <w:rPr>
          <w:color w:val="000000" w:themeColor="text1"/>
          <w:spacing w:val="2"/>
        </w:rPr>
        <w:t>n</w:t>
      </w:r>
      <w:r w:rsidRPr="00C6550D">
        <w:rPr>
          <w:color w:val="000000" w:themeColor="text1"/>
        </w:rPr>
        <w:t>se</w:t>
      </w:r>
      <w:r w:rsidRPr="00C6550D">
        <w:rPr>
          <w:color w:val="000000" w:themeColor="text1"/>
          <w:spacing w:val="1"/>
        </w:rPr>
        <w:t xml:space="preserve"> a</w:t>
      </w:r>
      <w:r w:rsidRPr="00C6550D">
        <w:rPr>
          <w:color w:val="000000" w:themeColor="text1"/>
        </w:rPr>
        <w:t>nd</w:t>
      </w:r>
      <w:r w:rsidRPr="00C6550D">
        <w:rPr>
          <w:color w:val="000000" w:themeColor="text1"/>
          <w:spacing w:val="7"/>
        </w:rPr>
        <w:t xml:space="preserve"> </w:t>
      </w:r>
      <w:r w:rsidRPr="00C6550D">
        <w:rPr>
          <w:color w:val="000000" w:themeColor="text1"/>
        </w:rPr>
        <w:t xml:space="preserve">to </w:t>
      </w:r>
      <w:r w:rsidRPr="00C6550D">
        <w:rPr>
          <w:color w:val="000000" w:themeColor="text1"/>
          <w:spacing w:val="1"/>
        </w:rPr>
        <w:t>carr</w:t>
      </w:r>
      <w:r w:rsidRPr="00C6550D">
        <w:rPr>
          <w:color w:val="000000" w:themeColor="text1"/>
        </w:rPr>
        <w:t>y</w:t>
      </w:r>
      <w:r w:rsidRPr="00C6550D">
        <w:rPr>
          <w:color w:val="000000" w:themeColor="text1"/>
          <w:spacing w:val="-8"/>
        </w:rPr>
        <w:t xml:space="preserve"> </w:t>
      </w:r>
      <w:r w:rsidRPr="00C6550D">
        <w:rPr>
          <w:color w:val="000000" w:themeColor="text1"/>
          <w:spacing w:val="2"/>
        </w:rPr>
        <w:t>o</w:t>
      </w:r>
      <w:r w:rsidRPr="00C6550D">
        <w:rPr>
          <w:color w:val="000000" w:themeColor="text1"/>
        </w:rPr>
        <w:t>ut</w:t>
      </w:r>
      <w:r w:rsidRPr="00C6550D">
        <w:rPr>
          <w:color w:val="000000" w:themeColor="text1"/>
          <w:spacing w:val="-2"/>
        </w:rPr>
        <w:t xml:space="preserve"> </w:t>
      </w:r>
      <w:r w:rsidRPr="00C6550D">
        <w:rPr>
          <w:color w:val="000000" w:themeColor="text1"/>
          <w:spacing w:val="1"/>
        </w:rPr>
        <w:t>f</w:t>
      </w:r>
      <w:r w:rsidRPr="00C6550D">
        <w:rPr>
          <w:color w:val="000000" w:themeColor="text1"/>
        </w:rPr>
        <w:t>u</w:t>
      </w:r>
      <w:r w:rsidRPr="00C6550D">
        <w:rPr>
          <w:color w:val="000000" w:themeColor="text1"/>
          <w:spacing w:val="1"/>
        </w:rPr>
        <w:t>r</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7"/>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3"/>
        </w:rPr>
        <w:t xml:space="preserve"> </w:t>
      </w:r>
      <w:r w:rsidRPr="00C6550D">
        <w:rPr>
          <w:color w:val="000000" w:themeColor="text1"/>
        </w:rPr>
        <w:t>t</w:t>
      </w:r>
      <w:r w:rsidRPr="00C6550D">
        <w:rPr>
          <w:color w:val="000000" w:themeColor="text1"/>
          <w:spacing w:val="1"/>
        </w:rPr>
        <w:t>e</w:t>
      </w:r>
      <w:r w:rsidRPr="00C6550D">
        <w:rPr>
          <w:color w:val="000000" w:themeColor="text1"/>
        </w:rPr>
        <w:t>sts</w:t>
      </w:r>
      <w:r w:rsidRPr="00C6550D">
        <w:rPr>
          <w:color w:val="000000" w:themeColor="text1"/>
          <w:spacing w:val="-5"/>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1"/>
        </w:rPr>
        <w:t>acc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spacing w:val="-1"/>
        </w:rPr>
        <w:t>w</w:t>
      </w:r>
      <w:r w:rsidRPr="00C6550D">
        <w:rPr>
          <w:color w:val="000000" w:themeColor="text1"/>
        </w:rPr>
        <w:t>ith</w:t>
      </w:r>
      <w:r w:rsidRPr="00C6550D">
        <w:rPr>
          <w:color w:val="000000" w:themeColor="text1"/>
          <w:spacing w:val="-4"/>
        </w:rPr>
        <w:t xml:space="preserve"> </w:t>
      </w:r>
      <w:r w:rsidRPr="00C6550D">
        <w:rPr>
          <w:color w:val="000000" w:themeColor="text1"/>
          <w:spacing w:val="1"/>
        </w:rPr>
        <w:t>S</w:t>
      </w:r>
      <w:r w:rsidRPr="00C6550D">
        <w:rPr>
          <w:color w:val="000000" w:themeColor="text1"/>
          <w:spacing w:val="3"/>
        </w:rPr>
        <w:t>C</w:t>
      </w:r>
      <w:r w:rsidRPr="00C6550D">
        <w:rPr>
          <w:color w:val="000000" w:themeColor="text1"/>
        </w:rPr>
        <w:t>C</w:t>
      </w:r>
      <w:r w:rsidRPr="00C6550D">
        <w:rPr>
          <w:color w:val="000000" w:themeColor="text1"/>
          <w:spacing w:val="-5"/>
        </w:rPr>
        <w:t xml:space="preserve"> </w:t>
      </w:r>
      <w:r w:rsidRPr="00C6550D">
        <w:rPr>
          <w:color w:val="000000" w:themeColor="text1"/>
        </w:rPr>
        <w:t>Cl</w:t>
      </w:r>
      <w:r w:rsidRPr="00C6550D">
        <w:rPr>
          <w:color w:val="000000" w:themeColor="text1"/>
          <w:spacing w:val="1"/>
        </w:rPr>
        <w:t>a</w:t>
      </w:r>
      <w:r w:rsidRPr="00C6550D">
        <w:rPr>
          <w:color w:val="000000" w:themeColor="text1"/>
          <w:spacing w:val="2"/>
        </w:rPr>
        <w:t>u</w:t>
      </w:r>
      <w:r w:rsidRPr="00C6550D">
        <w:rPr>
          <w:color w:val="000000" w:themeColor="text1"/>
        </w:rPr>
        <w:t>se</w:t>
      </w:r>
      <w:r w:rsidRPr="00C6550D">
        <w:rPr>
          <w:color w:val="000000" w:themeColor="text1"/>
          <w:spacing w:val="-8"/>
        </w:rPr>
        <w:t xml:space="preserve"> </w:t>
      </w:r>
      <w:r w:rsidRPr="00C6550D">
        <w:rPr>
          <w:color w:val="000000" w:themeColor="text1"/>
          <w:spacing w:val="2"/>
        </w:rPr>
        <w:t>2</w:t>
      </w:r>
      <w:r w:rsidRPr="00C6550D">
        <w:rPr>
          <w:color w:val="000000" w:themeColor="text1"/>
        </w:rPr>
        <w:t>;</w:t>
      </w:r>
      <w:r w:rsidRPr="00C6550D">
        <w:rPr>
          <w:color w:val="000000" w:themeColor="text1"/>
          <w:spacing w:val="-2"/>
        </w:rPr>
        <w:t xml:space="preserve"> </w:t>
      </w:r>
      <w:r w:rsidRPr="00C6550D">
        <w:rPr>
          <w:color w:val="000000" w:themeColor="text1"/>
          <w:spacing w:val="1"/>
        </w:rPr>
        <w:t>O</w:t>
      </w:r>
      <w:r w:rsidRPr="00C6550D">
        <w:rPr>
          <w:color w:val="000000" w:themeColor="text1"/>
        </w:rPr>
        <w:t>R</w:t>
      </w:r>
    </w:p>
    <w:p w:rsidR="002B24BA" w:rsidRPr="00C6550D" w:rsidRDefault="002B24BA" w:rsidP="002B24BA">
      <w:pPr>
        <w:pStyle w:val="ListParagraph"/>
        <w:spacing w:line="250" w:lineRule="auto"/>
        <w:ind w:left="840" w:right="85"/>
        <w:jc w:val="both"/>
        <w:rPr>
          <w:color w:val="000000" w:themeColor="text1"/>
        </w:rPr>
      </w:pPr>
    </w:p>
    <w:p w:rsidR="006B1468" w:rsidRPr="00C6550D" w:rsidRDefault="006B1468" w:rsidP="006B1468">
      <w:pPr>
        <w:spacing w:line="250" w:lineRule="auto"/>
        <w:ind w:right="85"/>
        <w:jc w:val="both"/>
        <w:rPr>
          <w:color w:val="000000" w:themeColor="text1"/>
        </w:rPr>
      </w:pPr>
    </w:p>
    <w:p w:rsidR="006B1468" w:rsidRPr="00C6550D" w:rsidRDefault="006B1468" w:rsidP="006B1468">
      <w:pPr>
        <w:ind w:left="4651" w:right="4655"/>
        <w:jc w:val="center"/>
        <w:rPr>
          <w:rFonts w:ascii="Courier New" w:eastAsia="Courier New" w:hAnsi="Courier New" w:cs="Courier New"/>
          <w:color w:val="000000" w:themeColor="text1"/>
          <w:sz w:val="19"/>
          <w:szCs w:val="19"/>
        </w:rPr>
      </w:pPr>
    </w:p>
    <w:p w:rsidR="00FE7AB7" w:rsidRPr="00C6550D" w:rsidRDefault="002B432B">
      <w:pPr>
        <w:spacing w:before="2"/>
        <w:ind w:left="445" w:right="376"/>
        <w:jc w:val="center"/>
        <w:rPr>
          <w:color w:val="000000" w:themeColor="text1"/>
        </w:rPr>
      </w:pPr>
      <w:r w:rsidRPr="00C6550D">
        <w:rPr>
          <w:color w:val="000000" w:themeColor="text1"/>
          <w:spacing w:val="1"/>
        </w:rPr>
        <w:lastRenderedPageBreak/>
        <w:t>(</w:t>
      </w:r>
      <w:r w:rsidRPr="00C6550D">
        <w:rPr>
          <w:color w:val="000000" w:themeColor="text1"/>
          <w:spacing w:val="2"/>
        </w:rPr>
        <w:t>b</w:t>
      </w:r>
      <w:r w:rsidRPr="00C6550D">
        <w:rPr>
          <w:color w:val="000000" w:themeColor="text1"/>
        </w:rPr>
        <w:t xml:space="preserve">)     </w:t>
      </w:r>
      <w:r w:rsidRPr="00C6550D">
        <w:rPr>
          <w:color w:val="000000" w:themeColor="text1"/>
          <w:spacing w:val="20"/>
        </w:rPr>
        <w:t xml:space="preserve"> </w:t>
      </w:r>
      <w:r w:rsidRPr="00C6550D">
        <w:rPr>
          <w:color w:val="000000" w:themeColor="text1"/>
          <w:spacing w:val="2"/>
        </w:rPr>
        <w:t>p</w:t>
      </w:r>
      <w:r w:rsidRPr="00C6550D">
        <w:rPr>
          <w:color w:val="000000" w:themeColor="text1"/>
          <w:spacing w:val="1"/>
        </w:rPr>
        <w:t>a</w:t>
      </w:r>
      <w:r w:rsidRPr="00C6550D">
        <w:rPr>
          <w:color w:val="000000" w:themeColor="text1"/>
        </w:rPr>
        <w:t>y</w:t>
      </w:r>
      <w:r w:rsidRPr="00C6550D">
        <w:rPr>
          <w:color w:val="000000" w:themeColor="text1"/>
          <w:spacing w:val="-7"/>
        </w:rPr>
        <w:t xml:space="preserve"> </w:t>
      </w:r>
      <w:r w:rsidRPr="00C6550D">
        <w:rPr>
          <w:color w:val="000000" w:themeColor="text1"/>
        </w:rPr>
        <w:t>li</w:t>
      </w:r>
      <w:r w:rsidRPr="00C6550D">
        <w:rPr>
          <w:color w:val="000000" w:themeColor="text1"/>
          <w:spacing w:val="4"/>
        </w:rPr>
        <w:t>q</w:t>
      </w:r>
      <w:r w:rsidRPr="00C6550D">
        <w:rPr>
          <w:color w:val="000000" w:themeColor="text1"/>
        </w:rPr>
        <w:t>ui</w:t>
      </w:r>
      <w:r w:rsidRPr="00C6550D">
        <w:rPr>
          <w:color w:val="000000" w:themeColor="text1"/>
          <w:spacing w:val="2"/>
        </w:rPr>
        <w:t>d</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spacing w:val="2"/>
        </w:rPr>
        <w:t>d</w:t>
      </w:r>
      <w:r w:rsidRPr="00C6550D">
        <w:rPr>
          <w:color w:val="000000" w:themeColor="text1"/>
          <w:spacing w:val="3"/>
        </w:rPr>
        <w:t>a</w:t>
      </w:r>
      <w:r w:rsidRPr="00C6550D">
        <w:rPr>
          <w:color w:val="000000" w:themeColor="text1"/>
          <w:spacing w:val="-3"/>
        </w:rPr>
        <w:t>m</w:t>
      </w:r>
      <w:r w:rsidRPr="00C6550D">
        <w:rPr>
          <w:color w:val="000000" w:themeColor="text1"/>
          <w:spacing w:val="1"/>
        </w:rPr>
        <w:t>a</w:t>
      </w:r>
      <w:r w:rsidRPr="00C6550D">
        <w:rPr>
          <w:color w:val="000000" w:themeColor="text1"/>
        </w:rPr>
        <w:t>g</w:t>
      </w:r>
      <w:r w:rsidRPr="00C6550D">
        <w:rPr>
          <w:color w:val="000000" w:themeColor="text1"/>
          <w:spacing w:val="3"/>
        </w:rPr>
        <w:t>e</w:t>
      </w:r>
      <w:r w:rsidRPr="00C6550D">
        <w:rPr>
          <w:color w:val="000000" w:themeColor="text1"/>
        </w:rPr>
        <w:t>s</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spacing w:val="1"/>
        </w:rPr>
        <w:t>re</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t</w:t>
      </w:r>
      <w:r w:rsidRPr="00C6550D">
        <w:rPr>
          <w:color w:val="000000" w:themeColor="text1"/>
          <w:spacing w:val="-7"/>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fa</w:t>
      </w:r>
      <w:r w:rsidRPr="00C6550D">
        <w:rPr>
          <w:color w:val="000000" w:themeColor="text1"/>
        </w:rPr>
        <w:t>ilu</w:t>
      </w:r>
      <w:r w:rsidRPr="00C6550D">
        <w:rPr>
          <w:color w:val="000000" w:themeColor="text1"/>
          <w:spacing w:val="1"/>
        </w:rPr>
        <w:t>r</w:t>
      </w:r>
      <w:r w:rsidRPr="00C6550D">
        <w:rPr>
          <w:color w:val="000000" w:themeColor="text1"/>
        </w:rPr>
        <w:t>e</w:t>
      </w:r>
      <w:r w:rsidRPr="00C6550D">
        <w:rPr>
          <w:color w:val="000000" w:themeColor="text1"/>
          <w:spacing w:val="-7"/>
        </w:rPr>
        <w:t xml:space="preserve"> </w:t>
      </w:r>
      <w:r w:rsidRPr="00C6550D">
        <w:rPr>
          <w:color w:val="000000" w:themeColor="text1"/>
        </w:rPr>
        <w:t>to</w:t>
      </w:r>
      <w:r w:rsidRPr="00C6550D">
        <w:rPr>
          <w:color w:val="000000" w:themeColor="text1"/>
          <w:spacing w:val="2"/>
        </w:rPr>
        <w:t xml:space="preserve"> </w:t>
      </w:r>
      <w:r w:rsidRPr="00C6550D">
        <w:rPr>
          <w:color w:val="000000" w:themeColor="text1"/>
          <w:spacing w:val="-3"/>
        </w:rPr>
        <w:t>m</w:t>
      </w:r>
      <w:r w:rsidRPr="00C6550D">
        <w:rPr>
          <w:color w:val="000000" w:themeColor="text1"/>
          <w:spacing w:val="1"/>
        </w:rPr>
        <w:t>ee</w:t>
      </w:r>
      <w:r w:rsidRPr="00C6550D">
        <w:rPr>
          <w:color w:val="000000" w:themeColor="text1"/>
        </w:rPr>
        <w:t>t</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spacing w:val="3"/>
        </w:rPr>
        <w:t>t</w:t>
      </w:r>
      <w:r w:rsidRPr="00C6550D">
        <w:rPr>
          <w:color w:val="000000" w:themeColor="text1"/>
        </w:rPr>
        <w:t>u</w:t>
      </w:r>
      <w:r w:rsidRPr="00C6550D">
        <w:rPr>
          <w:color w:val="000000" w:themeColor="text1"/>
          <w:spacing w:val="1"/>
        </w:rPr>
        <w:t>a</w:t>
      </w:r>
      <w:r w:rsidRPr="00C6550D">
        <w:rPr>
          <w:color w:val="000000" w:themeColor="text1"/>
        </w:rPr>
        <w:t>l</w:t>
      </w:r>
      <w:r w:rsidRPr="00C6550D">
        <w:rPr>
          <w:color w:val="000000" w:themeColor="text1"/>
          <w:spacing w:val="-10"/>
        </w:rPr>
        <w:t xml:space="preserve"> </w:t>
      </w:r>
      <w:r w:rsidRPr="00C6550D">
        <w:rPr>
          <w:color w:val="000000" w:themeColor="text1"/>
          <w:w w:val="98"/>
        </w:rPr>
        <w:t>gu</w:t>
      </w:r>
      <w:r w:rsidRPr="00C6550D">
        <w:rPr>
          <w:color w:val="000000" w:themeColor="text1"/>
          <w:spacing w:val="1"/>
          <w:w w:val="99"/>
        </w:rPr>
        <w:t>a</w:t>
      </w:r>
      <w:r w:rsidRPr="00C6550D">
        <w:rPr>
          <w:color w:val="000000" w:themeColor="text1"/>
          <w:spacing w:val="1"/>
          <w:w w:val="98"/>
        </w:rPr>
        <w:t>r</w:t>
      </w:r>
      <w:r w:rsidRPr="00C6550D">
        <w:rPr>
          <w:color w:val="000000" w:themeColor="text1"/>
          <w:spacing w:val="3"/>
          <w:w w:val="99"/>
        </w:rPr>
        <w:t>a</w:t>
      </w:r>
      <w:r w:rsidRPr="00C6550D">
        <w:rPr>
          <w:color w:val="000000" w:themeColor="text1"/>
          <w:w w:val="98"/>
        </w:rPr>
        <w:t>n</w:t>
      </w:r>
      <w:r w:rsidRPr="00C6550D">
        <w:rPr>
          <w:color w:val="000000" w:themeColor="text1"/>
          <w:w w:val="99"/>
        </w:rPr>
        <w:t>t</w:t>
      </w:r>
      <w:r w:rsidRPr="00C6550D">
        <w:rPr>
          <w:color w:val="000000" w:themeColor="text1"/>
          <w:spacing w:val="1"/>
          <w:w w:val="99"/>
        </w:rPr>
        <w:t>ee</w:t>
      </w:r>
      <w:r w:rsidRPr="00C6550D">
        <w:rPr>
          <w:color w:val="000000" w:themeColor="text1"/>
          <w:w w:val="98"/>
        </w:rPr>
        <w:t>s.</w:t>
      </w:r>
    </w:p>
    <w:p w:rsidR="00FE7AB7" w:rsidRPr="00C6550D" w:rsidRDefault="002B432B">
      <w:pPr>
        <w:spacing w:line="280" w:lineRule="exact"/>
        <w:ind w:left="1039"/>
        <w:rPr>
          <w:color w:val="000000" w:themeColor="text1"/>
          <w:position w:val="10"/>
          <w:sz w:val="16"/>
          <w:szCs w:val="16"/>
        </w:rPr>
      </w:pPr>
      <w:r w:rsidRPr="00C6550D">
        <w:rPr>
          <w:color w:val="000000" w:themeColor="text1"/>
          <w:spacing w:val="4"/>
          <w:position w:val="-1"/>
        </w:rPr>
        <w:t>T</w:t>
      </w:r>
      <w:r w:rsidRPr="00C6550D">
        <w:rPr>
          <w:color w:val="000000" w:themeColor="text1"/>
          <w:position w:val="-1"/>
        </w:rPr>
        <w:t>he</w:t>
      </w:r>
      <w:r w:rsidRPr="00C6550D">
        <w:rPr>
          <w:color w:val="000000" w:themeColor="text1"/>
          <w:spacing w:val="-4"/>
          <w:position w:val="-1"/>
        </w:rPr>
        <w:t xml:space="preserve"> </w:t>
      </w:r>
      <w:r w:rsidRPr="00C6550D">
        <w:rPr>
          <w:color w:val="000000" w:themeColor="text1"/>
          <w:spacing w:val="1"/>
          <w:position w:val="-1"/>
        </w:rPr>
        <w:t>ra</w:t>
      </w:r>
      <w:r w:rsidRPr="00C6550D">
        <w:rPr>
          <w:color w:val="000000" w:themeColor="text1"/>
          <w:position w:val="-1"/>
        </w:rPr>
        <w:t>te</w:t>
      </w:r>
      <w:r w:rsidRPr="00C6550D">
        <w:rPr>
          <w:color w:val="000000" w:themeColor="text1"/>
          <w:spacing w:val="-3"/>
          <w:position w:val="-1"/>
        </w:rPr>
        <w:t xml:space="preserve"> </w:t>
      </w:r>
      <w:r w:rsidRPr="00C6550D">
        <w:rPr>
          <w:color w:val="000000" w:themeColor="text1"/>
          <w:spacing w:val="2"/>
          <w:position w:val="-1"/>
        </w:rPr>
        <w:t>o</w:t>
      </w:r>
      <w:r w:rsidRPr="00C6550D">
        <w:rPr>
          <w:color w:val="000000" w:themeColor="text1"/>
          <w:position w:val="-1"/>
        </w:rPr>
        <w:t>f</w:t>
      </w:r>
      <w:r w:rsidRPr="00C6550D">
        <w:rPr>
          <w:color w:val="000000" w:themeColor="text1"/>
          <w:spacing w:val="-4"/>
          <w:position w:val="-1"/>
        </w:rPr>
        <w:t xml:space="preserve"> </w:t>
      </w:r>
      <w:r w:rsidRPr="00C6550D">
        <w:rPr>
          <w:color w:val="000000" w:themeColor="text1"/>
          <w:position w:val="-1"/>
        </w:rPr>
        <w:t>th</w:t>
      </w:r>
      <w:r w:rsidRPr="00C6550D">
        <w:rPr>
          <w:color w:val="000000" w:themeColor="text1"/>
          <w:spacing w:val="1"/>
          <w:position w:val="-1"/>
        </w:rPr>
        <w:t>e</w:t>
      </w:r>
      <w:r w:rsidRPr="00C6550D">
        <w:rPr>
          <w:color w:val="000000" w:themeColor="text1"/>
          <w:position w:val="-1"/>
        </w:rPr>
        <w:t>se</w:t>
      </w:r>
      <w:r w:rsidRPr="00C6550D">
        <w:rPr>
          <w:color w:val="000000" w:themeColor="text1"/>
          <w:spacing w:val="-5"/>
          <w:position w:val="-1"/>
        </w:rPr>
        <w:t xml:space="preserve"> </w:t>
      </w:r>
      <w:r w:rsidRPr="00C6550D">
        <w:rPr>
          <w:color w:val="000000" w:themeColor="text1"/>
          <w:position w:val="-1"/>
        </w:rPr>
        <w:t>li</w:t>
      </w:r>
      <w:r w:rsidRPr="00C6550D">
        <w:rPr>
          <w:color w:val="000000" w:themeColor="text1"/>
          <w:spacing w:val="2"/>
          <w:position w:val="-1"/>
        </w:rPr>
        <w:t>q</w:t>
      </w:r>
      <w:r w:rsidRPr="00C6550D">
        <w:rPr>
          <w:color w:val="000000" w:themeColor="text1"/>
          <w:position w:val="-1"/>
        </w:rPr>
        <w:t>ui</w:t>
      </w:r>
      <w:r w:rsidRPr="00C6550D">
        <w:rPr>
          <w:color w:val="000000" w:themeColor="text1"/>
          <w:spacing w:val="2"/>
          <w:position w:val="-1"/>
        </w:rPr>
        <w:t>d</w:t>
      </w:r>
      <w:r w:rsidRPr="00C6550D">
        <w:rPr>
          <w:color w:val="000000" w:themeColor="text1"/>
          <w:spacing w:val="1"/>
          <w:position w:val="-1"/>
        </w:rPr>
        <w:t>a</w:t>
      </w:r>
      <w:r w:rsidRPr="00C6550D">
        <w:rPr>
          <w:color w:val="000000" w:themeColor="text1"/>
          <w:position w:val="-1"/>
        </w:rPr>
        <w:t>t</w:t>
      </w:r>
      <w:r w:rsidRPr="00C6550D">
        <w:rPr>
          <w:color w:val="000000" w:themeColor="text1"/>
          <w:spacing w:val="1"/>
          <w:position w:val="-1"/>
        </w:rPr>
        <w:t>e</w:t>
      </w:r>
      <w:r w:rsidRPr="00C6550D">
        <w:rPr>
          <w:color w:val="000000" w:themeColor="text1"/>
          <w:position w:val="-1"/>
        </w:rPr>
        <w:t>d</w:t>
      </w:r>
      <w:r w:rsidRPr="00C6550D">
        <w:rPr>
          <w:color w:val="000000" w:themeColor="text1"/>
          <w:spacing w:val="-10"/>
          <w:position w:val="-1"/>
        </w:rPr>
        <w:t xml:space="preserve"> </w:t>
      </w:r>
      <w:r w:rsidRPr="00C6550D">
        <w:rPr>
          <w:color w:val="000000" w:themeColor="text1"/>
          <w:spacing w:val="2"/>
          <w:position w:val="-1"/>
        </w:rPr>
        <w:t>d</w:t>
      </w:r>
      <w:r w:rsidRPr="00C6550D">
        <w:rPr>
          <w:color w:val="000000" w:themeColor="text1"/>
          <w:spacing w:val="1"/>
          <w:position w:val="-1"/>
        </w:rPr>
        <w:t>a</w:t>
      </w:r>
      <w:r w:rsidRPr="00C6550D">
        <w:rPr>
          <w:color w:val="000000" w:themeColor="text1"/>
          <w:position w:val="-1"/>
        </w:rPr>
        <w:t>m</w:t>
      </w:r>
      <w:r w:rsidRPr="00C6550D">
        <w:rPr>
          <w:color w:val="000000" w:themeColor="text1"/>
          <w:spacing w:val="1"/>
          <w:position w:val="-1"/>
        </w:rPr>
        <w:t>a</w:t>
      </w:r>
      <w:r w:rsidRPr="00C6550D">
        <w:rPr>
          <w:color w:val="000000" w:themeColor="text1"/>
          <w:position w:val="-1"/>
        </w:rPr>
        <w:t>g</w:t>
      </w:r>
      <w:r w:rsidRPr="00C6550D">
        <w:rPr>
          <w:color w:val="000000" w:themeColor="text1"/>
          <w:spacing w:val="3"/>
          <w:position w:val="-1"/>
        </w:rPr>
        <w:t>e</w:t>
      </w:r>
      <w:r w:rsidRPr="00C6550D">
        <w:rPr>
          <w:color w:val="000000" w:themeColor="text1"/>
          <w:position w:val="-1"/>
        </w:rPr>
        <w:t>s</w:t>
      </w:r>
      <w:r w:rsidRPr="00C6550D">
        <w:rPr>
          <w:color w:val="000000" w:themeColor="text1"/>
          <w:spacing w:val="-11"/>
          <w:position w:val="-1"/>
        </w:rPr>
        <w:t xml:space="preserve"> </w:t>
      </w:r>
      <w:r w:rsidRPr="00C6550D">
        <w:rPr>
          <w:color w:val="000000" w:themeColor="text1"/>
          <w:spacing w:val="2"/>
          <w:position w:val="-1"/>
        </w:rPr>
        <w:t>s</w:t>
      </w:r>
      <w:r w:rsidRPr="00C6550D">
        <w:rPr>
          <w:color w:val="000000" w:themeColor="text1"/>
          <w:position w:val="-1"/>
        </w:rPr>
        <w:t>h</w:t>
      </w:r>
      <w:r w:rsidRPr="00C6550D">
        <w:rPr>
          <w:color w:val="000000" w:themeColor="text1"/>
          <w:spacing w:val="1"/>
          <w:position w:val="-1"/>
        </w:rPr>
        <w:t>a</w:t>
      </w:r>
      <w:r w:rsidRPr="00C6550D">
        <w:rPr>
          <w:color w:val="000000" w:themeColor="text1"/>
          <w:position w:val="-1"/>
        </w:rPr>
        <w:t>ll</w:t>
      </w:r>
      <w:r w:rsidRPr="00C6550D">
        <w:rPr>
          <w:color w:val="000000" w:themeColor="text1"/>
          <w:spacing w:val="-5"/>
          <w:position w:val="-1"/>
        </w:rPr>
        <w:t xml:space="preserve"> </w:t>
      </w:r>
      <w:r w:rsidRPr="00C6550D">
        <w:rPr>
          <w:color w:val="000000" w:themeColor="text1"/>
          <w:spacing w:val="2"/>
          <w:position w:val="-1"/>
        </w:rPr>
        <w:t>b</w:t>
      </w:r>
      <w:r w:rsidRPr="00C6550D">
        <w:rPr>
          <w:color w:val="000000" w:themeColor="text1"/>
          <w:position w:val="-1"/>
        </w:rPr>
        <w:t>e</w:t>
      </w:r>
      <w:r w:rsidRPr="00C6550D">
        <w:rPr>
          <w:color w:val="000000" w:themeColor="text1"/>
          <w:spacing w:val="-2"/>
          <w:position w:val="-1"/>
        </w:rPr>
        <w:t xml:space="preserve"> </w:t>
      </w:r>
      <w:r w:rsidRPr="00C6550D">
        <w:rPr>
          <w:color w:val="000000" w:themeColor="text1"/>
          <w:spacing w:val="1"/>
          <w:position w:val="-1"/>
        </w:rPr>
        <w:t>a</w:t>
      </w:r>
      <w:r w:rsidRPr="00C6550D">
        <w:rPr>
          <w:color w:val="000000" w:themeColor="text1"/>
          <w:position w:val="-1"/>
        </w:rPr>
        <w:t>s</w:t>
      </w:r>
      <w:r w:rsidRPr="00C6550D">
        <w:rPr>
          <w:color w:val="000000" w:themeColor="text1"/>
          <w:spacing w:val="-2"/>
          <w:position w:val="-1"/>
        </w:rPr>
        <w:t xml:space="preserve"> </w:t>
      </w:r>
      <w:r w:rsidRPr="00C6550D">
        <w:rPr>
          <w:color w:val="000000" w:themeColor="text1"/>
          <w:position w:val="-1"/>
        </w:rPr>
        <w:t>s</w:t>
      </w:r>
      <w:r w:rsidRPr="00C6550D">
        <w:rPr>
          <w:color w:val="000000" w:themeColor="text1"/>
          <w:spacing w:val="2"/>
          <w:position w:val="-1"/>
        </w:rPr>
        <w:t>p</w:t>
      </w:r>
      <w:r w:rsidRPr="00C6550D">
        <w:rPr>
          <w:color w:val="000000" w:themeColor="text1"/>
          <w:spacing w:val="1"/>
          <w:position w:val="-1"/>
        </w:rPr>
        <w:t>ec</w:t>
      </w:r>
      <w:r w:rsidRPr="00C6550D">
        <w:rPr>
          <w:color w:val="000000" w:themeColor="text1"/>
          <w:spacing w:val="3"/>
          <w:position w:val="-1"/>
        </w:rPr>
        <w:t>i</w:t>
      </w:r>
      <w:r w:rsidRPr="00C6550D">
        <w:rPr>
          <w:color w:val="000000" w:themeColor="text1"/>
          <w:spacing w:val="-1"/>
          <w:position w:val="-1"/>
        </w:rPr>
        <w:t>f</w:t>
      </w:r>
      <w:r w:rsidRPr="00C6550D">
        <w:rPr>
          <w:color w:val="000000" w:themeColor="text1"/>
          <w:position w:val="-1"/>
        </w:rPr>
        <w:t>i</w:t>
      </w:r>
      <w:r w:rsidRPr="00C6550D">
        <w:rPr>
          <w:color w:val="000000" w:themeColor="text1"/>
          <w:spacing w:val="1"/>
          <w:position w:val="-1"/>
        </w:rPr>
        <w:t>e</w:t>
      </w:r>
      <w:r w:rsidRPr="00C6550D">
        <w:rPr>
          <w:color w:val="000000" w:themeColor="text1"/>
          <w:position w:val="-1"/>
        </w:rPr>
        <w:t>d</w:t>
      </w:r>
      <w:r w:rsidRPr="00C6550D">
        <w:rPr>
          <w:color w:val="000000" w:themeColor="text1"/>
          <w:spacing w:val="-9"/>
          <w:position w:val="-1"/>
        </w:rPr>
        <w:t xml:space="preserve"> </w:t>
      </w:r>
      <w:r w:rsidRPr="00C6550D">
        <w:rPr>
          <w:color w:val="000000" w:themeColor="text1"/>
          <w:position w:val="-1"/>
        </w:rPr>
        <w:t>in</w:t>
      </w:r>
      <w:r w:rsidRPr="00C6550D">
        <w:rPr>
          <w:color w:val="000000" w:themeColor="text1"/>
          <w:spacing w:val="-1"/>
          <w:position w:val="-1"/>
        </w:rPr>
        <w:t xml:space="preserve"> </w:t>
      </w:r>
      <w:r w:rsidRPr="00C6550D">
        <w:rPr>
          <w:color w:val="000000" w:themeColor="text1"/>
          <w:position w:val="-1"/>
        </w:rPr>
        <w:t>the</w:t>
      </w:r>
      <w:r w:rsidRPr="00C6550D">
        <w:rPr>
          <w:color w:val="000000" w:themeColor="text1"/>
          <w:spacing w:val="-2"/>
          <w:position w:val="-1"/>
        </w:rPr>
        <w:t xml:space="preserve"> </w:t>
      </w:r>
      <w:r w:rsidRPr="00C6550D">
        <w:rPr>
          <w:color w:val="000000" w:themeColor="text1"/>
          <w:spacing w:val="4"/>
          <w:position w:val="-1"/>
        </w:rPr>
        <w:t>T</w:t>
      </w:r>
      <w:r w:rsidRPr="00C6550D">
        <w:rPr>
          <w:color w:val="000000" w:themeColor="text1"/>
          <w:spacing w:val="1"/>
          <w:position w:val="-1"/>
        </w:rPr>
        <w:t>ec</w:t>
      </w:r>
      <w:r w:rsidRPr="00C6550D">
        <w:rPr>
          <w:color w:val="000000" w:themeColor="text1"/>
          <w:position w:val="-1"/>
        </w:rPr>
        <w:t>hni</w:t>
      </w:r>
      <w:r w:rsidRPr="00C6550D">
        <w:rPr>
          <w:color w:val="000000" w:themeColor="text1"/>
          <w:spacing w:val="1"/>
          <w:position w:val="-1"/>
        </w:rPr>
        <w:t>ca</w:t>
      </w:r>
      <w:r w:rsidRPr="00C6550D">
        <w:rPr>
          <w:color w:val="000000" w:themeColor="text1"/>
          <w:position w:val="-1"/>
        </w:rPr>
        <w:t>l</w:t>
      </w:r>
      <w:r w:rsidRPr="00C6550D">
        <w:rPr>
          <w:color w:val="000000" w:themeColor="text1"/>
          <w:spacing w:val="-10"/>
          <w:position w:val="-1"/>
        </w:rPr>
        <w:t xml:space="preserve"> </w:t>
      </w:r>
      <w:r w:rsidRPr="00C6550D">
        <w:rPr>
          <w:color w:val="000000" w:themeColor="text1"/>
          <w:spacing w:val="1"/>
          <w:position w:val="-1"/>
        </w:rPr>
        <w:t>S</w:t>
      </w:r>
      <w:r w:rsidRPr="00C6550D">
        <w:rPr>
          <w:color w:val="000000" w:themeColor="text1"/>
          <w:spacing w:val="2"/>
          <w:position w:val="-1"/>
        </w:rPr>
        <w:t>p</w:t>
      </w:r>
      <w:r w:rsidRPr="00C6550D">
        <w:rPr>
          <w:color w:val="000000" w:themeColor="text1"/>
          <w:spacing w:val="1"/>
          <w:position w:val="-1"/>
        </w:rPr>
        <w:t>ec</w:t>
      </w:r>
      <w:r w:rsidRPr="00C6550D">
        <w:rPr>
          <w:color w:val="000000" w:themeColor="text1"/>
          <w:spacing w:val="3"/>
          <w:position w:val="-1"/>
        </w:rPr>
        <w:t>i</w:t>
      </w:r>
      <w:r w:rsidRPr="00C6550D">
        <w:rPr>
          <w:color w:val="000000" w:themeColor="text1"/>
          <w:spacing w:val="-1"/>
          <w:position w:val="-1"/>
        </w:rPr>
        <w:t>f</w:t>
      </w:r>
      <w:r w:rsidRPr="00C6550D">
        <w:rPr>
          <w:color w:val="000000" w:themeColor="text1"/>
          <w:position w:val="-1"/>
        </w:rPr>
        <w:t>i</w:t>
      </w:r>
      <w:r w:rsidRPr="00C6550D">
        <w:rPr>
          <w:color w:val="000000" w:themeColor="text1"/>
          <w:spacing w:val="1"/>
          <w:position w:val="-1"/>
        </w:rPr>
        <w:t>ca</w:t>
      </w:r>
      <w:r w:rsidRPr="00C6550D">
        <w:rPr>
          <w:color w:val="000000" w:themeColor="text1"/>
          <w:position w:val="-1"/>
        </w:rPr>
        <w:t>ti</w:t>
      </w:r>
      <w:r w:rsidRPr="00C6550D">
        <w:rPr>
          <w:color w:val="000000" w:themeColor="text1"/>
          <w:spacing w:val="4"/>
          <w:position w:val="-1"/>
        </w:rPr>
        <w:t>o</w:t>
      </w:r>
      <w:r w:rsidRPr="00C6550D">
        <w:rPr>
          <w:color w:val="000000" w:themeColor="text1"/>
          <w:position w:val="-1"/>
        </w:rPr>
        <w:t>ns</w:t>
      </w:r>
      <w:r w:rsidRPr="00C6550D">
        <w:rPr>
          <w:color w:val="000000" w:themeColor="text1"/>
          <w:spacing w:val="1"/>
          <w:position w:val="-1"/>
        </w:rPr>
        <w:t>.</w:t>
      </w:r>
    </w:p>
    <w:p w:rsidR="00FE7AB7" w:rsidRPr="00C6550D" w:rsidRDefault="002B432B">
      <w:pPr>
        <w:spacing w:line="220" w:lineRule="exact"/>
        <w:ind w:left="120"/>
        <w:rPr>
          <w:color w:val="000000" w:themeColor="text1"/>
        </w:rPr>
      </w:pPr>
      <w:r w:rsidRPr="00C6550D">
        <w:rPr>
          <w:color w:val="000000" w:themeColor="text1"/>
          <w:spacing w:val="2"/>
        </w:rPr>
        <w:t>14</w:t>
      </w:r>
      <w:r w:rsidRPr="00C6550D">
        <w:rPr>
          <w:color w:val="000000" w:themeColor="text1"/>
          <w:spacing w:val="1"/>
        </w:rPr>
        <w:t>.</w:t>
      </w:r>
      <w:r w:rsidRPr="00C6550D">
        <w:rPr>
          <w:color w:val="000000" w:themeColor="text1"/>
        </w:rPr>
        <w:t>3</w:t>
      </w:r>
      <w:r w:rsidRPr="00C6550D">
        <w:rPr>
          <w:color w:val="000000" w:themeColor="text1"/>
          <w:spacing w:val="43"/>
        </w:rPr>
        <w:t xml:space="preserve"> </w:t>
      </w:r>
      <w:r w:rsidRPr="00C6550D">
        <w:rPr>
          <w:color w:val="000000" w:themeColor="text1"/>
          <w:spacing w:val="4"/>
        </w:rPr>
        <w:t>T</w:t>
      </w:r>
      <w:r w:rsidRPr="00C6550D">
        <w:rPr>
          <w:color w:val="000000" w:themeColor="text1"/>
        </w:rPr>
        <w:t>he</w:t>
      </w:r>
      <w:r w:rsidRPr="00C6550D">
        <w:rPr>
          <w:color w:val="000000" w:themeColor="text1"/>
          <w:spacing w:val="-6"/>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rPr>
        <w:t>sh</w:t>
      </w:r>
      <w:r w:rsidRPr="00C6550D">
        <w:rPr>
          <w:color w:val="000000" w:themeColor="text1"/>
          <w:spacing w:val="3"/>
        </w:rPr>
        <w:t>a</w:t>
      </w:r>
      <w:r w:rsidRPr="00C6550D">
        <w:rPr>
          <w:color w:val="000000" w:themeColor="text1"/>
        </w:rPr>
        <w:t>ll</w:t>
      </w:r>
      <w:r w:rsidRPr="00C6550D">
        <w:rPr>
          <w:color w:val="000000" w:themeColor="text1"/>
          <w:spacing w:val="-5"/>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3"/>
        </w:rPr>
        <w:t>m</w:t>
      </w:r>
      <w:r w:rsidRPr="00C6550D">
        <w:rPr>
          <w:color w:val="000000" w:themeColor="text1"/>
          <w:spacing w:val="4"/>
        </w:rPr>
        <w:t>p</w:t>
      </w:r>
      <w:r w:rsidRPr="00C6550D">
        <w:rPr>
          <w:color w:val="000000" w:themeColor="text1"/>
        </w:rPr>
        <w:t>t</w:t>
      </w:r>
      <w:r w:rsidRPr="00C6550D">
        <w:rPr>
          <w:color w:val="000000" w:themeColor="text1"/>
          <w:spacing w:val="3"/>
        </w:rPr>
        <w:t>l</w:t>
      </w:r>
      <w:r w:rsidRPr="00C6550D">
        <w:rPr>
          <w:color w:val="000000" w:themeColor="text1"/>
        </w:rPr>
        <w:t>y</w:t>
      </w:r>
      <w:r w:rsidRPr="00C6550D">
        <w:rPr>
          <w:color w:val="000000" w:themeColor="text1"/>
          <w:spacing w:val="-14"/>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3"/>
        </w:rPr>
        <w:t>i</w:t>
      </w:r>
      <w:r w:rsidRPr="00C6550D">
        <w:rPr>
          <w:color w:val="000000" w:themeColor="text1"/>
          <w:spacing w:val="1"/>
        </w:rPr>
        <w:t>f</w:t>
      </w:r>
      <w:r w:rsidRPr="00C6550D">
        <w:rPr>
          <w:color w:val="000000" w:themeColor="text1"/>
        </w:rPr>
        <w:t>y</w:t>
      </w:r>
      <w:r w:rsidRPr="00C6550D">
        <w:rPr>
          <w:color w:val="000000" w:themeColor="text1"/>
          <w:spacing w:val="-10"/>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in</w:t>
      </w:r>
      <w:r w:rsidRPr="00C6550D">
        <w:rPr>
          <w:color w:val="000000" w:themeColor="text1"/>
          <w:spacing w:val="-1"/>
        </w:rPr>
        <w:t xml:space="preserve"> </w:t>
      </w:r>
      <w:r w:rsidRPr="00C6550D">
        <w:rPr>
          <w:color w:val="000000" w:themeColor="text1"/>
          <w:spacing w:val="1"/>
        </w:rPr>
        <w:t>wr</w:t>
      </w:r>
      <w:r w:rsidRPr="00C6550D">
        <w:rPr>
          <w:color w:val="000000" w:themeColor="text1"/>
        </w:rPr>
        <w:t>iti</w:t>
      </w:r>
      <w:r w:rsidRPr="00C6550D">
        <w:rPr>
          <w:color w:val="000000" w:themeColor="text1"/>
          <w:spacing w:val="2"/>
        </w:rPr>
        <w:t>n</w:t>
      </w:r>
      <w:r w:rsidRPr="00C6550D">
        <w:rPr>
          <w:color w:val="000000" w:themeColor="text1"/>
        </w:rPr>
        <w:t>g</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spacing w:val="1"/>
        </w:rPr>
        <w:t>c</w:t>
      </w:r>
      <w:r w:rsidRPr="00C6550D">
        <w:rPr>
          <w:color w:val="000000" w:themeColor="text1"/>
        </w:rPr>
        <w:t>l</w:t>
      </w:r>
      <w:r w:rsidRPr="00C6550D">
        <w:rPr>
          <w:color w:val="000000" w:themeColor="text1"/>
          <w:spacing w:val="1"/>
        </w:rPr>
        <w:t>a</w:t>
      </w:r>
      <w:r w:rsidRPr="00C6550D">
        <w:rPr>
          <w:color w:val="000000" w:themeColor="text1"/>
          <w:spacing w:val="3"/>
        </w:rPr>
        <w:t>i</w:t>
      </w:r>
      <w:r w:rsidRPr="00C6550D">
        <w:rPr>
          <w:color w:val="000000" w:themeColor="text1"/>
        </w:rPr>
        <w:t>ms</w:t>
      </w:r>
      <w:r w:rsidRPr="00C6550D">
        <w:rPr>
          <w:color w:val="000000" w:themeColor="text1"/>
          <w:spacing w:val="-8"/>
        </w:rPr>
        <w:t xml:space="preserve"> </w:t>
      </w:r>
      <w:r w:rsidRPr="00C6550D">
        <w:rPr>
          <w:color w:val="000000" w:themeColor="text1"/>
          <w:spacing w:val="1"/>
        </w:rPr>
        <w:t>ar</w:t>
      </w:r>
      <w:r w:rsidRPr="00C6550D">
        <w:rPr>
          <w:color w:val="000000" w:themeColor="text1"/>
          <w:spacing w:val="3"/>
        </w:rPr>
        <w:t>i</w:t>
      </w:r>
      <w:r w:rsidRPr="00C6550D">
        <w:rPr>
          <w:color w:val="000000" w:themeColor="text1"/>
        </w:rPr>
        <w:t>si</w:t>
      </w:r>
      <w:r w:rsidRPr="00C6550D">
        <w:rPr>
          <w:color w:val="000000" w:themeColor="text1"/>
          <w:spacing w:val="2"/>
        </w:rPr>
        <w:t>n</w:t>
      </w:r>
      <w:r w:rsidRPr="00C6550D">
        <w:rPr>
          <w:color w:val="000000" w:themeColor="text1"/>
        </w:rPr>
        <w:t>g</w:t>
      </w:r>
      <w:r w:rsidRPr="00C6550D">
        <w:rPr>
          <w:color w:val="000000" w:themeColor="text1"/>
          <w:spacing w:val="-7"/>
        </w:rPr>
        <w:t xml:space="preserve"> </w:t>
      </w:r>
      <w:r w:rsidRPr="00C6550D">
        <w:rPr>
          <w:color w:val="000000" w:themeColor="text1"/>
        </w:rPr>
        <w:t>u</w:t>
      </w:r>
      <w:r w:rsidRPr="00C6550D">
        <w:rPr>
          <w:color w:val="000000" w:themeColor="text1"/>
          <w:spacing w:val="2"/>
        </w:rPr>
        <w:t>nd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this</w:t>
      </w:r>
      <w:r w:rsidRPr="00C6550D">
        <w:rPr>
          <w:color w:val="000000" w:themeColor="text1"/>
          <w:spacing w:val="-2"/>
        </w:rPr>
        <w:t xml:space="preserve"> </w:t>
      </w:r>
      <w:r w:rsidRPr="00C6550D">
        <w:rPr>
          <w:color w:val="000000" w:themeColor="text1"/>
          <w:spacing w:val="-1"/>
        </w:rPr>
        <w:t>w</w:t>
      </w:r>
      <w:r w:rsidRPr="00C6550D">
        <w:rPr>
          <w:color w:val="000000" w:themeColor="text1"/>
          <w:spacing w:val="1"/>
        </w:rPr>
        <w:t>arra</w:t>
      </w:r>
      <w:r w:rsidRPr="00C6550D">
        <w:rPr>
          <w:color w:val="000000" w:themeColor="text1"/>
        </w:rPr>
        <w:t>n</w:t>
      </w:r>
      <w:r w:rsidRPr="00C6550D">
        <w:rPr>
          <w:color w:val="000000" w:themeColor="text1"/>
          <w:spacing w:val="3"/>
        </w:rPr>
        <w:t>t</w:t>
      </w:r>
      <w:r w:rsidRPr="00C6550D">
        <w:rPr>
          <w:color w:val="000000" w:themeColor="text1"/>
          <w:spacing w:val="-3"/>
        </w:rPr>
        <w:t>y</w:t>
      </w:r>
      <w:r w:rsidRPr="00C6550D">
        <w:rPr>
          <w:color w:val="000000" w:themeColor="text1"/>
        </w:rPr>
        <w:t>.</w:t>
      </w:r>
    </w:p>
    <w:p w:rsidR="00FE7AB7" w:rsidRPr="00C6550D" w:rsidRDefault="00FE7AB7">
      <w:pPr>
        <w:spacing w:before="7" w:line="200" w:lineRule="exact"/>
        <w:rPr>
          <w:color w:val="000000" w:themeColor="text1"/>
        </w:rPr>
      </w:pPr>
    </w:p>
    <w:p w:rsidR="00FE7AB7" w:rsidRPr="00C6550D" w:rsidRDefault="002B432B">
      <w:pPr>
        <w:ind w:left="120"/>
        <w:rPr>
          <w:color w:val="000000" w:themeColor="text1"/>
        </w:rPr>
      </w:pPr>
      <w:r w:rsidRPr="00C6550D">
        <w:rPr>
          <w:color w:val="000000" w:themeColor="text1"/>
          <w:spacing w:val="2"/>
        </w:rPr>
        <w:t>14</w:t>
      </w:r>
      <w:r w:rsidRPr="00C6550D">
        <w:rPr>
          <w:color w:val="000000" w:themeColor="text1"/>
          <w:spacing w:val="1"/>
        </w:rPr>
        <w:t>.</w:t>
      </w:r>
      <w:r w:rsidRPr="00C6550D">
        <w:rPr>
          <w:color w:val="000000" w:themeColor="text1"/>
        </w:rPr>
        <w:t>4</w:t>
      </w:r>
      <w:r w:rsidRPr="00C6550D">
        <w:rPr>
          <w:color w:val="000000" w:themeColor="text1"/>
          <w:spacing w:val="46"/>
        </w:rPr>
        <w:t xml:space="preserve"> </w:t>
      </w:r>
      <w:r w:rsidRPr="00C6550D">
        <w:rPr>
          <w:color w:val="000000" w:themeColor="text1"/>
          <w:spacing w:val="-1"/>
        </w:rPr>
        <w:t>U</w:t>
      </w:r>
      <w:r w:rsidRPr="00C6550D">
        <w:rPr>
          <w:color w:val="000000" w:themeColor="text1"/>
          <w:spacing w:val="2"/>
        </w:rPr>
        <w:t>po</w:t>
      </w:r>
      <w:r w:rsidRPr="00C6550D">
        <w:rPr>
          <w:color w:val="000000" w:themeColor="text1"/>
        </w:rPr>
        <w:t>n</w:t>
      </w:r>
      <w:r w:rsidRPr="00C6550D">
        <w:rPr>
          <w:color w:val="000000" w:themeColor="text1"/>
          <w:spacing w:val="-9"/>
        </w:rPr>
        <w:t xml:space="preserve"> </w:t>
      </w:r>
      <w:r w:rsidRPr="00C6550D">
        <w:rPr>
          <w:color w:val="000000" w:themeColor="text1"/>
          <w:spacing w:val="1"/>
        </w:rPr>
        <w:t>rece</w:t>
      </w:r>
      <w:r w:rsidRPr="00C6550D">
        <w:rPr>
          <w:color w:val="000000" w:themeColor="text1"/>
        </w:rPr>
        <w:t>i</w:t>
      </w:r>
      <w:r w:rsidRPr="00C6550D">
        <w:rPr>
          <w:color w:val="000000" w:themeColor="text1"/>
          <w:spacing w:val="2"/>
        </w:rPr>
        <w:t>p</w:t>
      </w:r>
      <w:r w:rsidRPr="00C6550D">
        <w:rPr>
          <w:color w:val="000000" w:themeColor="text1"/>
        </w:rPr>
        <w:t>t</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su</w:t>
      </w:r>
      <w:r w:rsidRPr="00C6550D">
        <w:rPr>
          <w:color w:val="000000" w:themeColor="text1"/>
          <w:spacing w:val="1"/>
        </w:rPr>
        <w:t>c</w:t>
      </w:r>
      <w:r w:rsidRPr="00C6550D">
        <w:rPr>
          <w:color w:val="000000" w:themeColor="text1"/>
        </w:rPr>
        <w:t>h</w:t>
      </w:r>
      <w:r w:rsidRPr="00C6550D">
        <w:rPr>
          <w:color w:val="000000" w:themeColor="text1"/>
          <w:spacing w:val="-4"/>
        </w:rPr>
        <w:t xml:space="preserve"> </w:t>
      </w:r>
      <w:r w:rsidRPr="00C6550D">
        <w:rPr>
          <w:color w:val="000000" w:themeColor="text1"/>
        </w:rPr>
        <w:t>n</w:t>
      </w:r>
      <w:r w:rsidRPr="00C6550D">
        <w:rPr>
          <w:color w:val="000000" w:themeColor="text1"/>
          <w:spacing w:val="2"/>
        </w:rPr>
        <w:t>o</w:t>
      </w:r>
      <w:r w:rsidRPr="00C6550D">
        <w:rPr>
          <w:color w:val="000000" w:themeColor="text1"/>
        </w:rPr>
        <w:t>ti</w:t>
      </w:r>
      <w:r w:rsidRPr="00C6550D">
        <w:rPr>
          <w:color w:val="000000" w:themeColor="text1"/>
          <w:spacing w:val="1"/>
        </w:rPr>
        <w:t>ce</w:t>
      </w:r>
      <w:r w:rsidRPr="00C6550D">
        <w:rPr>
          <w:color w:val="000000" w:themeColor="text1"/>
        </w:rPr>
        <w:t>,</w:t>
      </w:r>
      <w:r w:rsidRPr="00C6550D">
        <w:rPr>
          <w:color w:val="000000" w:themeColor="text1"/>
          <w:spacing w:val="-7"/>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3"/>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3"/>
        </w:rPr>
        <w:t>i</w:t>
      </w:r>
      <w:r w:rsidRPr="00C6550D">
        <w:rPr>
          <w:color w:val="000000" w:themeColor="text1"/>
        </w:rPr>
        <w:t>n</w:t>
      </w:r>
      <w:r w:rsidRPr="00C6550D">
        <w:rPr>
          <w:color w:val="000000" w:themeColor="text1"/>
          <w:spacing w:val="-9"/>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w:t>
      </w:r>
      <w:r w:rsidRPr="00C6550D">
        <w:rPr>
          <w:color w:val="000000" w:themeColor="text1"/>
        </w:rPr>
        <w:t>d</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00D46530" w:rsidRPr="00C6550D">
        <w:rPr>
          <w:b/>
          <w:color w:val="000000" w:themeColor="text1"/>
        </w:rPr>
        <w:t xml:space="preserve"> 7</w:t>
      </w:r>
      <w:r w:rsidRPr="00C6550D">
        <w:rPr>
          <w:b/>
          <w:color w:val="000000" w:themeColor="text1"/>
          <w:spacing w:val="1"/>
        </w:rPr>
        <w:t xml:space="preserve"> </w:t>
      </w:r>
      <w:r w:rsidRPr="00C6550D">
        <w:rPr>
          <w:b/>
          <w:color w:val="000000" w:themeColor="text1"/>
        </w:rPr>
        <w:t>d</w:t>
      </w:r>
      <w:r w:rsidRPr="00C6550D">
        <w:rPr>
          <w:b/>
          <w:color w:val="000000" w:themeColor="text1"/>
          <w:spacing w:val="1"/>
        </w:rPr>
        <w:t>ay</w:t>
      </w:r>
      <w:r w:rsidRPr="00C6550D">
        <w:rPr>
          <w:b/>
          <w:color w:val="000000" w:themeColor="text1"/>
        </w:rPr>
        <w:t>s</w:t>
      </w:r>
      <w:r w:rsidRPr="00C6550D">
        <w:rPr>
          <w:b/>
          <w:color w:val="000000" w:themeColor="text1"/>
          <w:spacing w:val="-4"/>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w:t>
      </w:r>
      <w:r w:rsidRPr="00C6550D">
        <w:rPr>
          <w:color w:val="000000" w:themeColor="text1"/>
          <w:spacing w:val="3"/>
        </w:rPr>
        <w:t>i</w:t>
      </w:r>
      <w:r w:rsidRPr="00C6550D">
        <w:rPr>
          <w:color w:val="000000" w:themeColor="text1"/>
        </w:rPr>
        <w:t>th</w:t>
      </w:r>
      <w:r w:rsidRPr="00C6550D">
        <w:rPr>
          <w:color w:val="000000" w:themeColor="text1"/>
          <w:spacing w:val="-6"/>
        </w:rPr>
        <w:t xml:space="preserve"> </w:t>
      </w:r>
      <w:r w:rsidRPr="00C6550D">
        <w:rPr>
          <w:color w:val="000000" w:themeColor="text1"/>
          <w:spacing w:val="3"/>
        </w:rPr>
        <w:t>a</w:t>
      </w:r>
      <w:r w:rsidRPr="00C6550D">
        <w:rPr>
          <w:color w:val="000000" w:themeColor="text1"/>
        </w:rPr>
        <w:t>ll</w:t>
      </w:r>
      <w:r w:rsidRPr="00C6550D">
        <w:rPr>
          <w:color w:val="000000" w:themeColor="text1"/>
          <w:spacing w:val="-1"/>
        </w:rPr>
        <w:t xml:space="preserve"> </w:t>
      </w:r>
      <w:r w:rsidRPr="00C6550D">
        <w:rPr>
          <w:color w:val="000000" w:themeColor="text1"/>
          <w:spacing w:val="1"/>
        </w:rPr>
        <w:t>rea</w:t>
      </w:r>
      <w:r w:rsidRPr="00C6550D">
        <w:rPr>
          <w:color w:val="000000" w:themeColor="text1"/>
        </w:rPr>
        <w:t>s</w:t>
      </w:r>
      <w:r w:rsidRPr="00C6550D">
        <w:rPr>
          <w:color w:val="000000" w:themeColor="text1"/>
          <w:spacing w:val="2"/>
        </w:rPr>
        <w:t>o</w:t>
      </w:r>
      <w:r w:rsidRPr="00C6550D">
        <w:rPr>
          <w:color w:val="000000" w:themeColor="text1"/>
        </w:rPr>
        <w:t>n</w:t>
      </w:r>
      <w:r w:rsidRPr="00C6550D">
        <w:rPr>
          <w:color w:val="000000" w:themeColor="text1"/>
          <w:spacing w:val="1"/>
        </w:rPr>
        <w:t>a</w:t>
      </w:r>
      <w:r w:rsidRPr="00C6550D">
        <w:rPr>
          <w:color w:val="000000" w:themeColor="text1"/>
          <w:spacing w:val="2"/>
        </w:rPr>
        <w:t>b</w:t>
      </w:r>
      <w:r w:rsidRPr="00C6550D">
        <w:rPr>
          <w:color w:val="000000" w:themeColor="text1"/>
        </w:rPr>
        <w:t>le</w:t>
      </w:r>
      <w:r w:rsidRPr="00C6550D">
        <w:rPr>
          <w:color w:val="000000" w:themeColor="text1"/>
          <w:spacing w:val="-12"/>
        </w:rPr>
        <w:t xml:space="preserve"> </w:t>
      </w:r>
      <w:r w:rsidRPr="00C6550D">
        <w:rPr>
          <w:color w:val="000000" w:themeColor="text1"/>
        </w:rPr>
        <w:t>s</w:t>
      </w:r>
      <w:r w:rsidRPr="00C6550D">
        <w:rPr>
          <w:color w:val="000000" w:themeColor="text1"/>
          <w:spacing w:val="2"/>
        </w:rPr>
        <w:t>p</w:t>
      </w:r>
      <w:r w:rsidRPr="00C6550D">
        <w:rPr>
          <w:color w:val="000000" w:themeColor="text1"/>
          <w:spacing w:val="1"/>
        </w:rPr>
        <w:t>ee</w:t>
      </w:r>
      <w:r w:rsidRPr="00C6550D">
        <w:rPr>
          <w:color w:val="000000" w:themeColor="text1"/>
          <w:spacing w:val="2"/>
        </w:rPr>
        <w:t>d</w:t>
      </w:r>
      <w:r w:rsidRPr="00C6550D">
        <w:rPr>
          <w:color w:val="000000" w:themeColor="text1"/>
        </w:rPr>
        <w:t>,</w:t>
      </w:r>
    </w:p>
    <w:p w:rsidR="00FE7AB7" w:rsidRPr="00C6550D" w:rsidRDefault="002B432B">
      <w:pPr>
        <w:spacing w:before="3" w:line="245" w:lineRule="auto"/>
        <w:ind w:left="619" w:right="85"/>
        <w:jc w:val="both"/>
        <w:rPr>
          <w:color w:val="000000" w:themeColor="text1"/>
        </w:rPr>
      </w:pPr>
      <w:r w:rsidRPr="00C6550D">
        <w:rPr>
          <w:color w:val="000000" w:themeColor="text1"/>
          <w:spacing w:val="1"/>
        </w:rPr>
        <w:t>re</w:t>
      </w:r>
      <w:r w:rsidRPr="00C6550D">
        <w:rPr>
          <w:color w:val="000000" w:themeColor="text1"/>
          <w:spacing w:val="2"/>
        </w:rPr>
        <w:t>p</w:t>
      </w:r>
      <w:r w:rsidRPr="00C6550D">
        <w:rPr>
          <w:color w:val="000000" w:themeColor="text1"/>
          <w:spacing w:val="1"/>
        </w:rPr>
        <w:t>a</w:t>
      </w:r>
      <w:r w:rsidRPr="00C6550D">
        <w:rPr>
          <w:color w:val="000000" w:themeColor="text1"/>
        </w:rPr>
        <w:t>ir</w:t>
      </w:r>
      <w:r w:rsidRPr="00C6550D">
        <w:rPr>
          <w:color w:val="000000" w:themeColor="text1"/>
          <w:spacing w:val="8"/>
        </w:rPr>
        <w:t xml:space="preserve"> </w:t>
      </w:r>
      <w:r w:rsidRPr="00C6550D">
        <w:rPr>
          <w:color w:val="000000" w:themeColor="text1"/>
          <w:spacing w:val="2"/>
        </w:rPr>
        <w:t>o</w:t>
      </w:r>
      <w:r w:rsidRPr="00C6550D">
        <w:rPr>
          <w:color w:val="000000" w:themeColor="text1"/>
        </w:rPr>
        <w:t>r</w:t>
      </w:r>
      <w:r w:rsidRPr="00C6550D">
        <w:rPr>
          <w:color w:val="000000" w:themeColor="text1"/>
          <w:spacing w:val="9"/>
        </w:rPr>
        <w:t xml:space="preserve"> </w:t>
      </w:r>
      <w:r w:rsidRPr="00C6550D">
        <w:rPr>
          <w:color w:val="000000" w:themeColor="text1"/>
          <w:spacing w:val="1"/>
        </w:rPr>
        <w:t>re</w:t>
      </w:r>
      <w:r w:rsidRPr="00C6550D">
        <w:rPr>
          <w:color w:val="000000" w:themeColor="text1"/>
          <w:spacing w:val="2"/>
        </w:rPr>
        <w:t>p</w:t>
      </w:r>
      <w:r w:rsidRPr="00C6550D">
        <w:rPr>
          <w:color w:val="000000" w:themeColor="text1"/>
        </w:rPr>
        <w:t>l</w:t>
      </w:r>
      <w:r w:rsidRPr="00C6550D">
        <w:rPr>
          <w:color w:val="000000" w:themeColor="text1"/>
          <w:spacing w:val="1"/>
        </w:rPr>
        <w:t>ac</w:t>
      </w:r>
      <w:r w:rsidRPr="00C6550D">
        <w:rPr>
          <w:color w:val="000000" w:themeColor="text1"/>
        </w:rPr>
        <w:t>e</w:t>
      </w:r>
      <w:r w:rsidRPr="00C6550D">
        <w:rPr>
          <w:color w:val="000000" w:themeColor="text1"/>
          <w:spacing w:val="7"/>
        </w:rPr>
        <w:t xml:space="preserve"> </w:t>
      </w:r>
      <w:r w:rsidRPr="00C6550D">
        <w:rPr>
          <w:color w:val="000000" w:themeColor="text1"/>
        </w:rPr>
        <w:t>the</w:t>
      </w:r>
      <w:r w:rsidRPr="00C6550D">
        <w:rPr>
          <w:color w:val="000000" w:themeColor="text1"/>
          <w:spacing w:val="11"/>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1"/>
        </w:rPr>
        <w:t>f</w:t>
      </w:r>
      <w:r w:rsidRPr="00C6550D">
        <w:rPr>
          <w:color w:val="000000" w:themeColor="text1"/>
          <w:spacing w:val="1"/>
        </w:rPr>
        <w:t>ec</w:t>
      </w:r>
      <w:r w:rsidRPr="00C6550D">
        <w:rPr>
          <w:color w:val="000000" w:themeColor="text1"/>
        </w:rPr>
        <w:t>ti</w:t>
      </w:r>
      <w:r w:rsidRPr="00C6550D">
        <w:rPr>
          <w:color w:val="000000" w:themeColor="text1"/>
          <w:spacing w:val="2"/>
        </w:rPr>
        <w:t>v</w:t>
      </w:r>
      <w:r w:rsidRPr="00C6550D">
        <w:rPr>
          <w:color w:val="000000" w:themeColor="text1"/>
        </w:rPr>
        <w:t>e</w:t>
      </w:r>
      <w:r w:rsidRPr="00C6550D">
        <w:rPr>
          <w:color w:val="000000" w:themeColor="text1"/>
          <w:spacing w:val="5"/>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3"/>
        </w:rPr>
        <w:t xml:space="preserve"> </w:t>
      </w:r>
      <w:r w:rsidRPr="00C6550D">
        <w:rPr>
          <w:color w:val="000000" w:themeColor="text1"/>
          <w:spacing w:val="2"/>
        </w:rPr>
        <w:t>o</w:t>
      </w:r>
      <w:r w:rsidRPr="00C6550D">
        <w:rPr>
          <w:color w:val="000000" w:themeColor="text1"/>
        </w:rPr>
        <w:t>r</w:t>
      </w:r>
      <w:r w:rsidRPr="00C6550D">
        <w:rPr>
          <w:color w:val="000000" w:themeColor="text1"/>
          <w:spacing w:val="9"/>
        </w:rPr>
        <w:t xml:space="preserve"> </w:t>
      </w:r>
      <w:r w:rsidRPr="00C6550D">
        <w:rPr>
          <w:color w:val="000000" w:themeColor="text1"/>
          <w:spacing w:val="2"/>
        </w:rPr>
        <w:t>p</w:t>
      </w:r>
      <w:r w:rsidRPr="00C6550D">
        <w:rPr>
          <w:color w:val="000000" w:themeColor="text1"/>
          <w:spacing w:val="1"/>
        </w:rPr>
        <w:t>ar</w:t>
      </w:r>
      <w:r w:rsidRPr="00C6550D">
        <w:rPr>
          <w:color w:val="000000" w:themeColor="text1"/>
        </w:rPr>
        <w:t>ts</w:t>
      </w:r>
      <w:r w:rsidRPr="00C6550D">
        <w:rPr>
          <w:color w:val="000000" w:themeColor="text1"/>
          <w:spacing w:val="7"/>
        </w:rPr>
        <w:t xml:space="preserve"> </w:t>
      </w:r>
      <w:r w:rsidRPr="00C6550D">
        <w:rPr>
          <w:color w:val="000000" w:themeColor="text1"/>
        </w:rPr>
        <w:t>th</w:t>
      </w:r>
      <w:r w:rsidRPr="00C6550D">
        <w:rPr>
          <w:color w:val="000000" w:themeColor="text1"/>
          <w:spacing w:val="1"/>
        </w:rPr>
        <w:t>ere</w:t>
      </w:r>
      <w:r w:rsidRPr="00C6550D">
        <w:rPr>
          <w:color w:val="000000" w:themeColor="text1"/>
          <w:spacing w:val="2"/>
        </w:rPr>
        <w:t>o</w:t>
      </w:r>
      <w:r w:rsidRPr="00C6550D">
        <w:rPr>
          <w:color w:val="000000" w:themeColor="text1"/>
          <w:spacing w:val="-1"/>
        </w:rPr>
        <w:t>f</w:t>
      </w:r>
      <w:r w:rsidRPr="00C6550D">
        <w:rPr>
          <w:color w:val="000000" w:themeColor="text1"/>
        </w:rPr>
        <w:t>,</w:t>
      </w:r>
      <w:r w:rsidRPr="00C6550D">
        <w:rPr>
          <w:color w:val="000000" w:themeColor="text1"/>
          <w:spacing w:val="5"/>
        </w:rPr>
        <w:t xml:space="preserve"> </w:t>
      </w:r>
      <w:r w:rsidRPr="00C6550D">
        <w:rPr>
          <w:color w:val="000000" w:themeColor="text1"/>
          <w:spacing w:val="-1"/>
        </w:rPr>
        <w:t>f</w:t>
      </w:r>
      <w:r w:rsidRPr="00C6550D">
        <w:rPr>
          <w:color w:val="000000" w:themeColor="text1"/>
          <w:spacing w:val="1"/>
        </w:rPr>
        <w:t>re</w:t>
      </w:r>
      <w:r w:rsidRPr="00C6550D">
        <w:rPr>
          <w:color w:val="000000" w:themeColor="text1"/>
        </w:rPr>
        <w:t>e</w:t>
      </w:r>
      <w:r w:rsidRPr="00C6550D">
        <w:rPr>
          <w:color w:val="000000" w:themeColor="text1"/>
          <w:spacing w:val="12"/>
        </w:rPr>
        <w:t xml:space="preserve"> </w:t>
      </w:r>
      <w:r w:rsidRPr="00C6550D">
        <w:rPr>
          <w:color w:val="000000" w:themeColor="text1"/>
          <w:spacing w:val="2"/>
        </w:rPr>
        <w:t>o</w:t>
      </w:r>
      <w:r w:rsidRPr="00C6550D">
        <w:rPr>
          <w:color w:val="000000" w:themeColor="text1"/>
        </w:rPr>
        <w:t>f</w:t>
      </w:r>
      <w:r w:rsidRPr="00C6550D">
        <w:rPr>
          <w:color w:val="000000" w:themeColor="text1"/>
          <w:spacing w:val="9"/>
        </w:rPr>
        <w:t xml:space="preserve"> </w:t>
      </w:r>
      <w:r w:rsidRPr="00C6550D">
        <w:rPr>
          <w:color w:val="000000" w:themeColor="text1"/>
          <w:spacing w:val="1"/>
        </w:rPr>
        <w:t>c</w:t>
      </w:r>
      <w:r w:rsidRPr="00C6550D">
        <w:rPr>
          <w:color w:val="000000" w:themeColor="text1"/>
          <w:spacing w:val="2"/>
        </w:rPr>
        <w:t>o</w:t>
      </w:r>
      <w:r w:rsidRPr="00C6550D">
        <w:rPr>
          <w:color w:val="000000" w:themeColor="text1"/>
        </w:rPr>
        <w:t>st</w:t>
      </w:r>
      <w:r w:rsidRPr="00C6550D">
        <w:rPr>
          <w:color w:val="000000" w:themeColor="text1"/>
          <w:spacing w:val="9"/>
        </w:rPr>
        <w:t xml:space="preserve"> </w:t>
      </w:r>
      <w:r w:rsidRPr="00C6550D">
        <w:rPr>
          <w:color w:val="000000" w:themeColor="text1"/>
          <w:spacing w:val="1"/>
        </w:rPr>
        <w:t>a</w:t>
      </w:r>
      <w:r w:rsidRPr="00C6550D">
        <w:rPr>
          <w:color w:val="000000" w:themeColor="text1"/>
        </w:rPr>
        <w:t>t</w:t>
      </w:r>
      <w:r w:rsidRPr="00C6550D">
        <w:rPr>
          <w:color w:val="000000" w:themeColor="text1"/>
          <w:spacing w:val="12"/>
        </w:rPr>
        <w:t xml:space="preserve"> </w:t>
      </w:r>
      <w:r w:rsidRPr="00C6550D">
        <w:rPr>
          <w:color w:val="000000" w:themeColor="text1"/>
        </w:rPr>
        <w:t>the</w:t>
      </w:r>
      <w:r w:rsidRPr="00C6550D">
        <w:rPr>
          <w:color w:val="000000" w:themeColor="text1"/>
          <w:spacing w:val="13"/>
        </w:rPr>
        <w:t xml:space="preserve"> </w:t>
      </w:r>
      <w:r w:rsidRPr="00C6550D">
        <w:rPr>
          <w:color w:val="000000" w:themeColor="text1"/>
        </w:rPr>
        <w:t>ult</w:t>
      </w:r>
      <w:r w:rsidRPr="00C6550D">
        <w:rPr>
          <w:color w:val="000000" w:themeColor="text1"/>
          <w:spacing w:val="3"/>
        </w:rPr>
        <w:t>i</w:t>
      </w:r>
      <w:r w:rsidRPr="00C6550D">
        <w:rPr>
          <w:color w:val="000000" w:themeColor="text1"/>
        </w:rPr>
        <w:t>m</w:t>
      </w:r>
      <w:r w:rsidRPr="00C6550D">
        <w:rPr>
          <w:color w:val="000000" w:themeColor="text1"/>
          <w:spacing w:val="1"/>
        </w:rPr>
        <w:t>a</w:t>
      </w:r>
      <w:r w:rsidRPr="00C6550D">
        <w:rPr>
          <w:color w:val="000000" w:themeColor="text1"/>
        </w:rPr>
        <w:t>te</w:t>
      </w:r>
      <w:r w:rsidRPr="00C6550D">
        <w:rPr>
          <w:color w:val="000000" w:themeColor="text1"/>
          <w:spacing w:val="5"/>
        </w:rPr>
        <w:t xml:space="preserve"> </w:t>
      </w:r>
      <w:r w:rsidRPr="00C6550D">
        <w:rPr>
          <w:color w:val="000000" w:themeColor="text1"/>
          <w:spacing w:val="2"/>
        </w:rPr>
        <w:t>d</w:t>
      </w:r>
      <w:r w:rsidRPr="00C6550D">
        <w:rPr>
          <w:color w:val="000000" w:themeColor="text1"/>
          <w:spacing w:val="1"/>
        </w:rPr>
        <w:t>e</w:t>
      </w:r>
      <w:r w:rsidRPr="00C6550D">
        <w:rPr>
          <w:color w:val="000000" w:themeColor="text1"/>
        </w:rPr>
        <w:t>st</w:t>
      </w:r>
      <w:r w:rsidRPr="00C6550D">
        <w:rPr>
          <w:color w:val="000000" w:themeColor="text1"/>
          <w:spacing w:val="3"/>
        </w:rPr>
        <w:t>i</w:t>
      </w:r>
      <w:r w:rsidRPr="00C6550D">
        <w:rPr>
          <w:color w:val="000000" w:themeColor="text1"/>
          <w:spacing w:val="2"/>
        </w:rPr>
        <w:t>n</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 xml:space="preserve">n. </w:t>
      </w:r>
      <w:r w:rsidRPr="00C6550D">
        <w:rPr>
          <w:color w:val="000000" w:themeColor="text1"/>
          <w:spacing w:val="4"/>
        </w:rPr>
        <w:t>T</w:t>
      </w:r>
      <w:r w:rsidRPr="00C6550D">
        <w:rPr>
          <w:color w:val="000000" w:themeColor="text1"/>
        </w:rPr>
        <w:t>he</w:t>
      </w:r>
      <w:r w:rsidRPr="00C6550D">
        <w:rPr>
          <w:color w:val="000000" w:themeColor="text1"/>
          <w:spacing w:val="9"/>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 sh</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rPr>
        <w:t>t</w:t>
      </w:r>
      <w:r w:rsidRPr="00C6550D">
        <w:rPr>
          <w:color w:val="000000" w:themeColor="text1"/>
          <w:spacing w:val="3"/>
        </w:rPr>
        <w:t>a</w:t>
      </w:r>
      <w:r w:rsidRPr="00C6550D">
        <w:rPr>
          <w:color w:val="000000" w:themeColor="text1"/>
        </w:rPr>
        <w:t>ke</w:t>
      </w:r>
      <w:r w:rsidRPr="00C6550D">
        <w:rPr>
          <w:color w:val="000000" w:themeColor="text1"/>
          <w:spacing w:val="2"/>
        </w:rPr>
        <w:t xml:space="preserve"> o</w:t>
      </w:r>
      <w:r w:rsidRPr="00C6550D">
        <w:rPr>
          <w:color w:val="000000" w:themeColor="text1"/>
        </w:rPr>
        <w:t>v</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rPr>
        <w:t>the</w:t>
      </w:r>
      <w:r w:rsidRPr="00C6550D">
        <w:rPr>
          <w:color w:val="000000" w:themeColor="text1"/>
          <w:spacing w:val="3"/>
        </w:rPr>
        <w:t xml:space="preserve"> </w:t>
      </w:r>
      <w:r w:rsidRPr="00C6550D">
        <w:rPr>
          <w:color w:val="000000" w:themeColor="text1"/>
          <w:spacing w:val="1"/>
        </w:rPr>
        <w:t>re</w:t>
      </w:r>
      <w:r w:rsidRPr="00C6550D">
        <w:rPr>
          <w:color w:val="000000" w:themeColor="text1"/>
          <w:spacing w:val="2"/>
        </w:rPr>
        <w:t>p</w:t>
      </w:r>
      <w:r w:rsidRPr="00C6550D">
        <w:rPr>
          <w:color w:val="000000" w:themeColor="text1"/>
        </w:rPr>
        <w:t>l</w:t>
      </w:r>
      <w:r w:rsidRPr="00C6550D">
        <w:rPr>
          <w:color w:val="000000" w:themeColor="text1"/>
          <w:spacing w:val="1"/>
        </w:rPr>
        <w:t>ace</w:t>
      </w:r>
      <w:r w:rsidRPr="00C6550D">
        <w:rPr>
          <w:color w:val="000000" w:themeColor="text1"/>
        </w:rPr>
        <w:t>d</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a</w:t>
      </w:r>
      <w:r w:rsidRPr="00C6550D">
        <w:rPr>
          <w:color w:val="000000" w:themeColor="text1"/>
          <w:spacing w:val="1"/>
        </w:rPr>
        <w:t>r</w:t>
      </w:r>
      <w:r w:rsidRPr="00C6550D">
        <w:rPr>
          <w:color w:val="000000" w:themeColor="text1"/>
        </w:rPr>
        <w:t>ts/g</w:t>
      </w:r>
      <w:r w:rsidRPr="00C6550D">
        <w:rPr>
          <w:color w:val="000000" w:themeColor="text1"/>
          <w:spacing w:val="2"/>
        </w:rPr>
        <w:t>ood</w:t>
      </w:r>
      <w:r w:rsidRPr="00C6550D">
        <w:rPr>
          <w:color w:val="000000" w:themeColor="text1"/>
        </w:rPr>
        <w:t>s</w:t>
      </w:r>
      <w:r w:rsidRPr="00C6550D">
        <w:rPr>
          <w:color w:val="000000" w:themeColor="text1"/>
          <w:spacing w:val="-11"/>
        </w:rPr>
        <w:t xml:space="preserve"> </w:t>
      </w:r>
      <w:r w:rsidRPr="00C6550D">
        <w:rPr>
          <w:color w:val="000000" w:themeColor="text1"/>
          <w:spacing w:val="1"/>
        </w:rPr>
        <w:t>a</w:t>
      </w:r>
      <w:r w:rsidRPr="00C6550D">
        <w:rPr>
          <w:color w:val="000000" w:themeColor="text1"/>
        </w:rPr>
        <w:t>t</w:t>
      </w:r>
      <w:r w:rsidRPr="00C6550D">
        <w:rPr>
          <w:color w:val="000000" w:themeColor="text1"/>
          <w:spacing w:val="4"/>
        </w:rPr>
        <w:t xml:space="preserve"> </w:t>
      </w:r>
      <w:r w:rsidRPr="00C6550D">
        <w:rPr>
          <w:color w:val="000000" w:themeColor="text1"/>
        </w:rPr>
        <w:t>the</w:t>
      </w:r>
      <w:r w:rsidRPr="00C6550D">
        <w:rPr>
          <w:color w:val="000000" w:themeColor="text1"/>
          <w:spacing w:val="3"/>
        </w:rPr>
        <w:t xml:space="preserve"> </w:t>
      </w:r>
      <w:r w:rsidRPr="00C6550D">
        <w:rPr>
          <w:color w:val="000000" w:themeColor="text1"/>
        </w:rPr>
        <w:t>t</w:t>
      </w:r>
      <w:r w:rsidRPr="00C6550D">
        <w:rPr>
          <w:color w:val="000000" w:themeColor="text1"/>
          <w:spacing w:val="3"/>
        </w:rPr>
        <w:t>i</w:t>
      </w:r>
      <w:r w:rsidRPr="00C6550D">
        <w:rPr>
          <w:color w:val="000000" w:themeColor="text1"/>
          <w:spacing w:val="-3"/>
        </w:rPr>
        <w:t>m</w:t>
      </w:r>
      <w:r w:rsidRPr="00C6550D">
        <w:rPr>
          <w:color w:val="000000" w:themeColor="text1"/>
        </w:rPr>
        <w:t>e</w:t>
      </w:r>
      <w:r w:rsidRPr="00C6550D">
        <w:rPr>
          <w:color w:val="000000" w:themeColor="text1"/>
          <w:spacing w:val="1"/>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spacing w:val="3"/>
        </w:rPr>
        <w:t>t</w:t>
      </w:r>
      <w:r w:rsidRPr="00C6550D">
        <w:rPr>
          <w:color w:val="000000" w:themeColor="text1"/>
        </w:rPr>
        <w:t>h</w:t>
      </w:r>
      <w:r w:rsidRPr="00C6550D">
        <w:rPr>
          <w:color w:val="000000" w:themeColor="text1"/>
          <w:spacing w:val="1"/>
        </w:rPr>
        <w:t>e</w:t>
      </w:r>
      <w:r w:rsidRPr="00C6550D">
        <w:rPr>
          <w:color w:val="000000" w:themeColor="text1"/>
        </w:rPr>
        <w:t>ir</w:t>
      </w:r>
      <w:r w:rsidRPr="00C6550D">
        <w:rPr>
          <w:color w:val="000000" w:themeColor="text1"/>
          <w:spacing w:val="2"/>
        </w:rPr>
        <w:t xml:space="preserve"> </w:t>
      </w:r>
      <w:r w:rsidRPr="00C6550D">
        <w:rPr>
          <w:color w:val="000000" w:themeColor="text1"/>
          <w:spacing w:val="1"/>
        </w:rPr>
        <w:t>re</w:t>
      </w:r>
      <w:r w:rsidRPr="00C6550D">
        <w:rPr>
          <w:color w:val="000000" w:themeColor="text1"/>
          <w:spacing w:val="2"/>
        </w:rPr>
        <w:t>p</w:t>
      </w:r>
      <w:r w:rsidRPr="00C6550D">
        <w:rPr>
          <w:color w:val="000000" w:themeColor="text1"/>
        </w:rPr>
        <w:t>l</w:t>
      </w:r>
      <w:r w:rsidRPr="00C6550D">
        <w:rPr>
          <w:color w:val="000000" w:themeColor="text1"/>
          <w:spacing w:val="1"/>
        </w:rPr>
        <w:t>ac</w:t>
      </w:r>
      <w:r w:rsidRPr="00C6550D">
        <w:rPr>
          <w:color w:val="000000" w:themeColor="text1"/>
          <w:spacing w:val="3"/>
        </w:rPr>
        <w:t>e</w:t>
      </w:r>
      <w:r w:rsidRPr="00C6550D">
        <w:rPr>
          <w:color w:val="000000" w:themeColor="text1"/>
          <w:spacing w:val="-3"/>
        </w:rPr>
        <w:t>m</w:t>
      </w:r>
      <w:r w:rsidRPr="00C6550D">
        <w:rPr>
          <w:color w:val="000000" w:themeColor="text1"/>
          <w:spacing w:val="1"/>
        </w:rPr>
        <w:t>e</w:t>
      </w:r>
      <w:r w:rsidRPr="00C6550D">
        <w:rPr>
          <w:color w:val="000000" w:themeColor="text1"/>
        </w:rPr>
        <w:t>nt.</w:t>
      </w:r>
      <w:r w:rsidRPr="00C6550D">
        <w:rPr>
          <w:color w:val="000000" w:themeColor="text1"/>
          <w:spacing w:val="-9"/>
        </w:rPr>
        <w:t xml:space="preserve"> </w:t>
      </w:r>
      <w:r w:rsidRPr="00C6550D">
        <w:rPr>
          <w:color w:val="000000" w:themeColor="text1"/>
          <w:spacing w:val="1"/>
        </w:rPr>
        <w:t>N</w:t>
      </w:r>
      <w:r w:rsidRPr="00C6550D">
        <w:rPr>
          <w:color w:val="000000" w:themeColor="text1"/>
        </w:rPr>
        <w:t>o</w:t>
      </w:r>
      <w:r w:rsidRPr="00C6550D">
        <w:rPr>
          <w:color w:val="000000" w:themeColor="text1"/>
          <w:spacing w:val="2"/>
        </w:rPr>
        <w:t xml:space="preserve"> </w:t>
      </w:r>
      <w:r w:rsidRPr="00C6550D">
        <w:rPr>
          <w:color w:val="000000" w:themeColor="text1"/>
          <w:spacing w:val="1"/>
        </w:rPr>
        <w:t>c</w:t>
      </w:r>
      <w:r w:rsidRPr="00C6550D">
        <w:rPr>
          <w:color w:val="000000" w:themeColor="text1"/>
        </w:rPr>
        <w:t>l</w:t>
      </w:r>
      <w:r w:rsidRPr="00C6550D">
        <w:rPr>
          <w:color w:val="000000" w:themeColor="text1"/>
          <w:spacing w:val="1"/>
        </w:rPr>
        <w:t>a</w:t>
      </w:r>
      <w:r w:rsidRPr="00C6550D">
        <w:rPr>
          <w:color w:val="000000" w:themeColor="text1"/>
          <w:spacing w:val="3"/>
        </w:rPr>
        <w:t>i</w:t>
      </w:r>
      <w:r w:rsidRPr="00C6550D">
        <w:rPr>
          <w:color w:val="000000" w:themeColor="text1"/>
        </w:rPr>
        <w:t>m</w:t>
      </w:r>
      <w:r w:rsidRPr="00C6550D">
        <w:rPr>
          <w:color w:val="000000" w:themeColor="text1"/>
          <w:spacing w:val="-1"/>
        </w:rPr>
        <w:t xml:space="preserve"> w</w:t>
      </w:r>
      <w:r w:rsidRPr="00C6550D">
        <w:rPr>
          <w:color w:val="000000" w:themeColor="text1"/>
          <w:spacing w:val="2"/>
        </w:rPr>
        <w:t>h</w:t>
      </w:r>
      <w:r w:rsidRPr="00C6550D">
        <w:rPr>
          <w:color w:val="000000" w:themeColor="text1"/>
          <w:spacing w:val="1"/>
        </w:rPr>
        <w:t>a</w:t>
      </w:r>
      <w:r w:rsidRPr="00C6550D">
        <w:rPr>
          <w:color w:val="000000" w:themeColor="text1"/>
        </w:rPr>
        <w:t>ts</w:t>
      </w:r>
      <w:r w:rsidRPr="00C6550D">
        <w:rPr>
          <w:color w:val="000000" w:themeColor="text1"/>
          <w:spacing w:val="4"/>
        </w:rPr>
        <w:t>o</w:t>
      </w:r>
      <w:r w:rsidRPr="00C6550D">
        <w:rPr>
          <w:color w:val="000000" w:themeColor="text1"/>
          <w:spacing w:val="1"/>
        </w:rPr>
        <w:t>e</w:t>
      </w:r>
      <w:r w:rsidRPr="00C6550D">
        <w:rPr>
          <w:color w:val="000000" w:themeColor="text1"/>
        </w:rPr>
        <w:t>v</w:t>
      </w:r>
      <w:r w:rsidRPr="00C6550D">
        <w:rPr>
          <w:color w:val="000000" w:themeColor="text1"/>
          <w:spacing w:val="1"/>
        </w:rPr>
        <w:t>er</w:t>
      </w:r>
      <w:r w:rsidRPr="00C6550D">
        <w:rPr>
          <w:color w:val="000000" w:themeColor="text1"/>
        </w:rPr>
        <w:t>,</w:t>
      </w:r>
      <w:r w:rsidRPr="00C6550D">
        <w:rPr>
          <w:color w:val="000000" w:themeColor="text1"/>
          <w:spacing w:val="-10"/>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rPr>
        <w:t>lie</w:t>
      </w:r>
      <w:r w:rsidRPr="00C6550D">
        <w:rPr>
          <w:color w:val="000000" w:themeColor="text1"/>
          <w:spacing w:val="4"/>
        </w:rPr>
        <w:t xml:space="preserve"> </w:t>
      </w:r>
      <w:r w:rsidRPr="00C6550D">
        <w:rPr>
          <w:color w:val="000000" w:themeColor="text1"/>
          <w:spacing w:val="2"/>
        </w:rPr>
        <w:t>o</w:t>
      </w:r>
      <w:r w:rsidRPr="00C6550D">
        <w:rPr>
          <w:color w:val="000000" w:themeColor="text1"/>
        </w:rPr>
        <w:t>n</w:t>
      </w:r>
      <w:r w:rsidRPr="00C6550D">
        <w:rPr>
          <w:color w:val="000000" w:themeColor="text1"/>
          <w:spacing w:val="1"/>
        </w:rPr>
        <w:t xml:space="preserve"> </w:t>
      </w:r>
      <w:r w:rsidRPr="00C6550D">
        <w:rPr>
          <w:color w:val="000000" w:themeColor="text1"/>
        </w:rPr>
        <w:t xml:space="preserve">the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1"/>
        </w:rPr>
        <w:t>re</w:t>
      </w:r>
      <w:r w:rsidRPr="00C6550D">
        <w:rPr>
          <w:color w:val="000000" w:themeColor="text1"/>
          <w:spacing w:val="2"/>
        </w:rPr>
        <w:t>p</w:t>
      </w:r>
      <w:r w:rsidRPr="00C6550D">
        <w:rPr>
          <w:color w:val="000000" w:themeColor="text1"/>
        </w:rPr>
        <w:t>l</w:t>
      </w:r>
      <w:r w:rsidRPr="00C6550D">
        <w:rPr>
          <w:color w:val="000000" w:themeColor="text1"/>
          <w:spacing w:val="1"/>
        </w:rPr>
        <w:t>ace</w:t>
      </w:r>
      <w:r w:rsidRPr="00C6550D">
        <w:rPr>
          <w:color w:val="000000" w:themeColor="text1"/>
        </w:rPr>
        <w:t>d</w:t>
      </w:r>
      <w:r w:rsidRPr="00C6550D">
        <w:rPr>
          <w:color w:val="000000" w:themeColor="text1"/>
          <w:spacing w:val="8"/>
        </w:rPr>
        <w:t xml:space="preserve"> </w:t>
      </w:r>
      <w:r w:rsidRPr="00C6550D">
        <w:rPr>
          <w:color w:val="000000" w:themeColor="text1"/>
          <w:spacing w:val="2"/>
        </w:rPr>
        <w:t>p</w:t>
      </w:r>
      <w:r w:rsidRPr="00C6550D">
        <w:rPr>
          <w:color w:val="000000" w:themeColor="text1"/>
          <w:spacing w:val="1"/>
        </w:rPr>
        <w:t>a</w:t>
      </w:r>
      <w:r w:rsidRPr="00C6550D">
        <w:rPr>
          <w:color w:val="000000" w:themeColor="text1"/>
          <w:spacing w:val="-1"/>
        </w:rPr>
        <w:t>r</w:t>
      </w:r>
      <w:r w:rsidRPr="00C6550D">
        <w:rPr>
          <w:color w:val="000000" w:themeColor="text1"/>
        </w:rPr>
        <w:t>ts/g</w:t>
      </w:r>
      <w:r w:rsidRPr="00C6550D">
        <w:rPr>
          <w:color w:val="000000" w:themeColor="text1"/>
          <w:spacing w:val="2"/>
        </w:rPr>
        <w:t>ood</w:t>
      </w:r>
      <w:r w:rsidRPr="00C6550D">
        <w:rPr>
          <w:color w:val="000000" w:themeColor="text1"/>
        </w:rPr>
        <w:t>s</w:t>
      </w:r>
      <w:r w:rsidRPr="00C6550D">
        <w:rPr>
          <w:color w:val="000000" w:themeColor="text1"/>
          <w:spacing w:val="-1"/>
        </w:rPr>
        <w:t xml:space="preserve"> </w:t>
      </w:r>
      <w:r w:rsidRPr="00C6550D">
        <w:rPr>
          <w:color w:val="000000" w:themeColor="text1"/>
        </w:rPr>
        <w:t>th</w:t>
      </w:r>
      <w:r w:rsidRPr="00C6550D">
        <w:rPr>
          <w:color w:val="000000" w:themeColor="text1"/>
          <w:spacing w:val="1"/>
        </w:rPr>
        <w:t>ere</w:t>
      </w:r>
      <w:r w:rsidRPr="00C6550D">
        <w:rPr>
          <w:color w:val="000000" w:themeColor="text1"/>
          <w:spacing w:val="3"/>
        </w:rPr>
        <w:t>a</w:t>
      </w:r>
      <w:r w:rsidRPr="00C6550D">
        <w:rPr>
          <w:color w:val="000000" w:themeColor="text1"/>
          <w:spacing w:val="-1"/>
        </w:rPr>
        <w:t>f</w:t>
      </w:r>
      <w:r w:rsidRPr="00C6550D">
        <w:rPr>
          <w:color w:val="000000" w:themeColor="text1"/>
        </w:rPr>
        <w:t>t</w:t>
      </w:r>
      <w:r w:rsidRPr="00C6550D">
        <w:rPr>
          <w:color w:val="000000" w:themeColor="text1"/>
          <w:spacing w:val="1"/>
        </w:rPr>
        <w:t>er</w:t>
      </w:r>
      <w:r w:rsidRPr="00C6550D">
        <w:rPr>
          <w:color w:val="000000" w:themeColor="text1"/>
        </w:rPr>
        <w:t>.</w:t>
      </w:r>
      <w:r w:rsidRPr="00C6550D">
        <w:rPr>
          <w:color w:val="000000" w:themeColor="text1"/>
          <w:spacing w:val="4"/>
        </w:rPr>
        <w:t xml:space="preserve"> </w:t>
      </w:r>
      <w:r w:rsidRPr="00C6550D">
        <w:rPr>
          <w:color w:val="000000" w:themeColor="text1"/>
          <w:spacing w:val="1"/>
        </w:rPr>
        <w:t>I</w:t>
      </w:r>
      <w:r w:rsidRPr="00C6550D">
        <w:rPr>
          <w:color w:val="000000" w:themeColor="text1"/>
        </w:rPr>
        <w:t>n</w:t>
      </w:r>
      <w:r w:rsidRPr="00C6550D">
        <w:rPr>
          <w:color w:val="000000" w:themeColor="text1"/>
          <w:spacing w:val="11"/>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3"/>
        </w:rPr>
        <w:t>e</w:t>
      </w:r>
      <w:r w:rsidRPr="00C6550D">
        <w:rPr>
          <w:color w:val="000000" w:themeColor="text1"/>
        </w:rPr>
        <w:t>v</w:t>
      </w:r>
      <w:r w:rsidRPr="00C6550D">
        <w:rPr>
          <w:color w:val="000000" w:themeColor="text1"/>
          <w:spacing w:val="3"/>
        </w:rPr>
        <w:t>e</w:t>
      </w:r>
      <w:r w:rsidRPr="00C6550D">
        <w:rPr>
          <w:color w:val="000000" w:themeColor="text1"/>
        </w:rPr>
        <w:t>nt</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9"/>
        </w:rPr>
        <w:t xml:space="preserve"> </w:t>
      </w:r>
      <w:r w:rsidRPr="00C6550D">
        <w:rPr>
          <w:color w:val="000000" w:themeColor="text1"/>
          <w:spacing w:val="1"/>
        </w:rPr>
        <w:t>c</w:t>
      </w:r>
      <w:r w:rsidRPr="00C6550D">
        <w:rPr>
          <w:color w:val="000000" w:themeColor="text1"/>
          <w:spacing w:val="2"/>
        </w:rPr>
        <w:t>o</w:t>
      </w:r>
      <w:r w:rsidRPr="00C6550D">
        <w:rPr>
          <w:color w:val="000000" w:themeColor="text1"/>
          <w:spacing w:val="1"/>
        </w:rPr>
        <w:t>rrec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2"/>
        </w:rPr>
        <w:t xml:space="preserve"> o</w:t>
      </w:r>
      <w:r w:rsidRPr="00C6550D">
        <w:rPr>
          <w:color w:val="000000" w:themeColor="text1"/>
        </w:rPr>
        <w:t>f</w:t>
      </w:r>
      <w:r w:rsidRPr="00C6550D">
        <w:rPr>
          <w:color w:val="000000" w:themeColor="text1"/>
          <w:spacing w:val="11"/>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1"/>
        </w:rPr>
        <w:t>f</w:t>
      </w:r>
      <w:r w:rsidRPr="00C6550D">
        <w:rPr>
          <w:color w:val="000000" w:themeColor="text1"/>
          <w:spacing w:val="1"/>
        </w:rPr>
        <w:t>ec</w:t>
      </w:r>
      <w:r w:rsidRPr="00C6550D">
        <w:rPr>
          <w:color w:val="000000" w:themeColor="text1"/>
          <w:spacing w:val="3"/>
        </w:rPr>
        <w:t>t</w:t>
      </w:r>
      <w:r w:rsidRPr="00C6550D">
        <w:rPr>
          <w:color w:val="000000" w:themeColor="text1"/>
        </w:rPr>
        <w:t>s</w:t>
      </w:r>
      <w:r w:rsidRPr="00C6550D">
        <w:rPr>
          <w:color w:val="000000" w:themeColor="text1"/>
          <w:spacing w:val="7"/>
        </w:rPr>
        <w:t xml:space="preserve"> </w:t>
      </w:r>
      <w:r w:rsidRPr="00C6550D">
        <w:rPr>
          <w:color w:val="000000" w:themeColor="text1"/>
          <w:spacing w:val="2"/>
        </w:rPr>
        <w:t>o</w:t>
      </w:r>
      <w:r w:rsidRPr="00C6550D">
        <w:rPr>
          <w:color w:val="000000" w:themeColor="text1"/>
        </w:rPr>
        <w:t>r</w:t>
      </w:r>
      <w:r w:rsidRPr="00C6550D">
        <w:rPr>
          <w:color w:val="000000" w:themeColor="text1"/>
          <w:spacing w:val="13"/>
        </w:rPr>
        <w:t xml:space="preserve"> </w:t>
      </w:r>
      <w:r w:rsidRPr="00C6550D">
        <w:rPr>
          <w:color w:val="000000" w:themeColor="text1"/>
          <w:spacing w:val="1"/>
        </w:rPr>
        <w:t>re</w:t>
      </w:r>
      <w:r w:rsidRPr="00C6550D">
        <w:rPr>
          <w:color w:val="000000" w:themeColor="text1"/>
          <w:spacing w:val="2"/>
        </w:rPr>
        <w:t>p</w:t>
      </w:r>
      <w:r w:rsidRPr="00C6550D">
        <w:rPr>
          <w:color w:val="000000" w:themeColor="text1"/>
        </w:rPr>
        <w:t>l</w:t>
      </w:r>
      <w:r w:rsidRPr="00C6550D">
        <w:rPr>
          <w:color w:val="000000" w:themeColor="text1"/>
          <w:spacing w:val="1"/>
        </w:rPr>
        <w:t>ace</w:t>
      </w:r>
      <w:r w:rsidRPr="00C6550D">
        <w:rPr>
          <w:color w:val="000000" w:themeColor="text1"/>
          <w:spacing w:val="-3"/>
        </w:rPr>
        <w:t>m</w:t>
      </w:r>
      <w:r w:rsidRPr="00C6550D">
        <w:rPr>
          <w:color w:val="000000" w:themeColor="text1"/>
          <w:spacing w:val="1"/>
        </w:rPr>
        <w:t>e</w:t>
      </w:r>
      <w:r w:rsidRPr="00C6550D">
        <w:rPr>
          <w:color w:val="000000" w:themeColor="text1"/>
        </w:rPr>
        <w:t>nt</w:t>
      </w:r>
      <w:r w:rsidRPr="00C6550D">
        <w:rPr>
          <w:color w:val="000000" w:themeColor="text1"/>
          <w:spacing w:val="1"/>
        </w:rPr>
        <w:t xml:space="preserve"> </w:t>
      </w:r>
      <w:r w:rsidRPr="00C6550D">
        <w:rPr>
          <w:color w:val="000000" w:themeColor="text1"/>
          <w:spacing w:val="4"/>
        </w:rPr>
        <w:t>o</w:t>
      </w:r>
      <w:r w:rsidRPr="00C6550D">
        <w:rPr>
          <w:color w:val="000000" w:themeColor="text1"/>
        </w:rPr>
        <w:t xml:space="preserve">f </w:t>
      </w:r>
      <w:r w:rsidRPr="00C6550D">
        <w:rPr>
          <w:color w:val="000000" w:themeColor="text1"/>
          <w:spacing w:val="2"/>
        </w:rPr>
        <w:t>d</w:t>
      </w:r>
      <w:r w:rsidRPr="00C6550D">
        <w:rPr>
          <w:color w:val="000000" w:themeColor="text1"/>
          <w:spacing w:val="1"/>
        </w:rPr>
        <w:t>e</w:t>
      </w:r>
      <w:r w:rsidRPr="00C6550D">
        <w:rPr>
          <w:color w:val="000000" w:themeColor="text1"/>
          <w:spacing w:val="-1"/>
        </w:rPr>
        <w:t>f</w:t>
      </w:r>
      <w:r w:rsidRPr="00C6550D">
        <w:rPr>
          <w:color w:val="000000" w:themeColor="text1"/>
          <w:spacing w:val="1"/>
        </w:rPr>
        <w:t>ec</w:t>
      </w:r>
      <w:r w:rsidRPr="00C6550D">
        <w:rPr>
          <w:color w:val="000000" w:themeColor="text1"/>
        </w:rPr>
        <w:t>tive</w:t>
      </w:r>
      <w:r w:rsidRPr="00C6550D">
        <w:rPr>
          <w:color w:val="000000" w:themeColor="text1"/>
          <w:spacing w:val="9"/>
        </w:rPr>
        <w:t xml:space="preserve"> </w:t>
      </w:r>
      <w:r w:rsidRPr="00C6550D">
        <w:rPr>
          <w:color w:val="000000" w:themeColor="text1"/>
        </w:rPr>
        <w:t>m</w:t>
      </w:r>
      <w:r w:rsidRPr="00C6550D">
        <w:rPr>
          <w:color w:val="000000" w:themeColor="text1"/>
          <w:spacing w:val="1"/>
        </w:rPr>
        <w:t>a</w:t>
      </w:r>
      <w:r w:rsidRPr="00C6550D">
        <w:rPr>
          <w:color w:val="000000" w:themeColor="text1"/>
        </w:rPr>
        <w:t>t</w:t>
      </w:r>
      <w:r w:rsidRPr="00C6550D">
        <w:rPr>
          <w:color w:val="000000" w:themeColor="text1"/>
          <w:spacing w:val="1"/>
        </w:rPr>
        <w:t>er</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7"/>
        </w:rPr>
        <w:t xml:space="preserve"> </w:t>
      </w:r>
      <w:r w:rsidRPr="00C6550D">
        <w:rPr>
          <w:color w:val="000000" w:themeColor="text1"/>
          <w:spacing w:val="2"/>
        </w:rPr>
        <w:t>d</w:t>
      </w:r>
      <w:r w:rsidRPr="00C6550D">
        <w:rPr>
          <w:color w:val="000000" w:themeColor="text1"/>
        </w:rPr>
        <w:t>u</w:t>
      </w:r>
      <w:r w:rsidRPr="00C6550D">
        <w:rPr>
          <w:color w:val="000000" w:themeColor="text1"/>
          <w:spacing w:val="1"/>
        </w:rPr>
        <w:t>r</w:t>
      </w:r>
      <w:r w:rsidRPr="00C6550D">
        <w:rPr>
          <w:color w:val="000000" w:themeColor="text1"/>
          <w:spacing w:val="3"/>
        </w:rPr>
        <w:t>i</w:t>
      </w:r>
      <w:r w:rsidRPr="00C6550D">
        <w:rPr>
          <w:color w:val="000000" w:themeColor="text1"/>
        </w:rPr>
        <w:t>ng</w:t>
      </w:r>
      <w:r w:rsidRPr="00C6550D">
        <w:rPr>
          <w:color w:val="000000" w:themeColor="text1"/>
          <w:spacing w:val="5"/>
        </w:rPr>
        <w:t xml:space="preserve"> </w:t>
      </w:r>
      <w:r w:rsidRPr="00C6550D">
        <w:rPr>
          <w:color w:val="000000" w:themeColor="text1"/>
          <w:spacing w:val="3"/>
        </w:rPr>
        <w:t>t</w:t>
      </w:r>
      <w:r w:rsidRPr="00C6550D">
        <w:rPr>
          <w:color w:val="000000" w:themeColor="text1"/>
        </w:rPr>
        <w:t>he</w:t>
      </w:r>
      <w:r w:rsidRPr="00C6550D">
        <w:rPr>
          <w:color w:val="000000" w:themeColor="text1"/>
          <w:spacing w:val="12"/>
        </w:rPr>
        <w:t xml:space="preserve"> </w:t>
      </w:r>
      <w:r w:rsidRPr="00C6550D">
        <w:rPr>
          <w:color w:val="000000" w:themeColor="text1"/>
          <w:spacing w:val="3"/>
        </w:rPr>
        <w:t>W</w:t>
      </w:r>
      <w:r w:rsidRPr="00C6550D">
        <w:rPr>
          <w:color w:val="000000" w:themeColor="text1"/>
          <w:spacing w:val="1"/>
        </w:rPr>
        <w:t>arra</w:t>
      </w:r>
      <w:r w:rsidRPr="00C6550D">
        <w:rPr>
          <w:color w:val="000000" w:themeColor="text1"/>
        </w:rPr>
        <w:t>n</w:t>
      </w:r>
      <w:r w:rsidRPr="00C6550D">
        <w:rPr>
          <w:color w:val="000000" w:themeColor="text1"/>
          <w:spacing w:val="3"/>
        </w:rPr>
        <w:t>t</w:t>
      </w:r>
      <w:r w:rsidRPr="00C6550D">
        <w:rPr>
          <w:color w:val="000000" w:themeColor="text1"/>
        </w:rPr>
        <w:t xml:space="preserve">y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od</w:t>
      </w:r>
      <w:r w:rsidRPr="00C6550D">
        <w:rPr>
          <w:color w:val="000000" w:themeColor="text1"/>
        </w:rPr>
        <w:t>,</w:t>
      </w:r>
      <w:r w:rsidRPr="00C6550D">
        <w:rPr>
          <w:color w:val="000000" w:themeColor="text1"/>
          <w:spacing w:val="6"/>
        </w:rPr>
        <w:t xml:space="preserve"> </w:t>
      </w:r>
      <w:r w:rsidRPr="00C6550D">
        <w:rPr>
          <w:color w:val="000000" w:themeColor="text1"/>
        </w:rPr>
        <w:t>the</w:t>
      </w:r>
      <w:r w:rsidRPr="00C6550D">
        <w:rPr>
          <w:color w:val="000000" w:themeColor="text1"/>
          <w:spacing w:val="12"/>
        </w:rPr>
        <w:t xml:space="preserve"> </w:t>
      </w:r>
      <w:r w:rsidRPr="00C6550D">
        <w:rPr>
          <w:color w:val="000000" w:themeColor="text1"/>
          <w:spacing w:val="3"/>
        </w:rPr>
        <w:t>W</w:t>
      </w:r>
      <w:r w:rsidRPr="00C6550D">
        <w:rPr>
          <w:color w:val="000000" w:themeColor="text1"/>
          <w:spacing w:val="1"/>
        </w:rPr>
        <w:t>a</w:t>
      </w:r>
      <w:r w:rsidRPr="00C6550D">
        <w:rPr>
          <w:color w:val="000000" w:themeColor="text1"/>
          <w:spacing w:val="-1"/>
        </w:rPr>
        <w:t>r</w:t>
      </w:r>
      <w:r w:rsidRPr="00C6550D">
        <w:rPr>
          <w:color w:val="000000" w:themeColor="text1"/>
          <w:spacing w:val="1"/>
        </w:rPr>
        <w:t>ra</w:t>
      </w:r>
      <w:r w:rsidRPr="00C6550D">
        <w:rPr>
          <w:color w:val="000000" w:themeColor="text1"/>
        </w:rPr>
        <w:t>nty</w:t>
      </w:r>
      <w:r w:rsidRPr="00C6550D">
        <w:rPr>
          <w:color w:val="000000" w:themeColor="text1"/>
          <w:spacing w:val="2"/>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2"/>
        </w:rPr>
        <w:t xml:space="preserve"> </w:t>
      </w:r>
      <w:r w:rsidRPr="00C6550D">
        <w:rPr>
          <w:color w:val="000000" w:themeColor="text1"/>
        </w:rPr>
        <w:t>the</w:t>
      </w:r>
      <w:r w:rsidRPr="00C6550D">
        <w:rPr>
          <w:color w:val="000000" w:themeColor="text1"/>
          <w:spacing w:val="12"/>
        </w:rPr>
        <w:t xml:space="preserve"> </w:t>
      </w:r>
      <w:r w:rsidRPr="00C6550D">
        <w:rPr>
          <w:color w:val="000000" w:themeColor="text1"/>
          <w:spacing w:val="1"/>
        </w:rPr>
        <w:t>c</w:t>
      </w:r>
      <w:r w:rsidRPr="00C6550D">
        <w:rPr>
          <w:color w:val="000000" w:themeColor="text1"/>
          <w:spacing w:val="2"/>
        </w:rPr>
        <w:t>o</w:t>
      </w:r>
      <w:r w:rsidRPr="00C6550D">
        <w:rPr>
          <w:color w:val="000000" w:themeColor="text1"/>
          <w:spacing w:val="1"/>
        </w:rPr>
        <w:t>rrec</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spacing w:val="2"/>
        </w:rPr>
        <w:t>o</w:t>
      </w:r>
      <w:r w:rsidRPr="00C6550D">
        <w:rPr>
          <w:color w:val="000000" w:themeColor="text1"/>
        </w:rPr>
        <w:t>r</w:t>
      </w:r>
      <w:r w:rsidRPr="00C6550D">
        <w:rPr>
          <w:color w:val="000000" w:themeColor="text1"/>
          <w:spacing w:val="10"/>
        </w:rPr>
        <w:t xml:space="preserve"> </w:t>
      </w:r>
      <w:r w:rsidRPr="00C6550D">
        <w:rPr>
          <w:color w:val="000000" w:themeColor="text1"/>
          <w:spacing w:val="1"/>
        </w:rPr>
        <w:t>re</w:t>
      </w:r>
      <w:r w:rsidRPr="00C6550D">
        <w:rPr>
          <w:color w:val="000000" w:themeColor="text1"/>
          <w:spacing w:val="2"/>
        </w:rPr>
        <w:t>p</w:t>
      </w:r>
      <w:r w:rsidRPr="00C6550D">
        <w:rPr>
          <w:color w:val="000000" w:themeColor="text1"/>
        </w:rPr>
        <w:t>l</w:t>
      </w:r>
      <w:r w:rsidRPr="00C6550D">
        <w:rPr>
          <w:color w:val="000000" w:themeColor="text1"/>
          <w:spacing w:val="1"/>
        </w:rPr>
        <w:t>ac</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3"/>
        </w:rPr>
        <w:t>m</w:t>
      </w:r>
      <w:r w:rsidRPr="00C6550D">
        <w:rPr>
          <w:color w:val="000000" w:themeColor="text1"/>
          <w:spacing w:val="1"/>
        </w:rPr>
        <w:t>a</w:t>
      </w:r>
      <w:r w:rsidRPr="00C6550D">
        <w:rPr>
          <w:color w:val="000000" w:themeColor="text1"/>
        </w:rPr>
        <w:t>t</w:t>
      </w:r>
      <w:r w:rsidRPr="00C6550D">
        <w:rPr>
          <w:color w:val="000000" w:themeColor="text1"/>
          <w:spacing w:val="1"/>
        </w:rPr>
        <w:t>er</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7"/>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10"/>
        </w:rPr>
        <w:t xml:space="preserve"> </w:t>
      </w:r>
      <w:r w:rsidRPr="00C6550D">
        <w:rPr>
          <w:color w:val="000000" w:themeColor="text1"/>
          <w:spacing w:val="2"/>
        </w:rPr>
        <w:t>b</w:t>
      </w:r>
      <w:r w:rsidRPr="00C6550D">
        <w:rPr>
          <w:color w:val="000000" w:themeColor="text1"/>
        </w:rPr>
        <w:t xml:space="preserve">e </w:t>
      </w:r>
      <w:r w:rsidRPr="00C6550D">
        <w:rPr>
          <w:color w:val="000000" w:themeColor="text1"/>
          <w:spacing w:val="1"/>
        </w:rPr>
        <w:t>e</w:t>
      </w:r>
      <w:r w:rsidRPr="00C6550D">
        <w:rPr>
          <w:color w:val="000000" w:themeColor="text1"/>
        </w:rPr>
        <w:t>xt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 xml:space="preserve">a </w:t>
      </w:r>
      <w:r w:rsidRPr="00C6550D">
        <w:rPr>
          <w:color w:val="000000" w:themeColor="text1"/>
          <w:spacing w:val="1"/>
        </w:rPr>
        <w:t>f</w:t>
      </w:r>
      <w:r w:rsidRPr="00C6550D">
        <w:rPr>
          <w:color w:val="000000" w:themeColor="text1"/>
        </w:rPr>
        <w:t>u</w:t>
      </w:r>
      <w:r w:rsidRPr="00C6550D">
        <w:rPr>
          <w:color w:val="000000" w:themeColor="text1"/>
          <w:spacing w:val="1"/>
        </w:rPr>
        <w:t>r</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7"/>
        </w:rPr>
        <w:t xml:space="preserve">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w:t>
      </w:r>
      <w:r w:rsidRPr="00C6550D">
        <w:rPr>
          <w:color w:val="000000" w:themeColor="text1"/>
        </w:rPr>
        <w:t>d</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1</w:t>
      </w:r>
      <w:r w:rsidRPr="00C6550D">
        <w:rPr>
          <w:color w:val="000000" w:themeColor="text1"/>
        </w:rPr>
        <w:t>2</w:t>
      </w:r>
      <w:r w:rsidRPr="00C6550D">
        <w:rPr>
          <w:color w:val="000000" w:themeColor="text1"/>
          <w:spacing w:val="-2"/>
        </w:rPr>
        <w:t xml:space="preserve"> </w:t>
      </w:r>
      <w:r w:rsidRPr="00C6550D">
        <w:rPr>
          <w:color w:val="000000" w:themeColor="text1"/>
          <w:spacing w:val="-3"/>
        </w:rPr>
        <w:t>m</w:t>
      </w:r>
      <w:r w:rsidRPr="00C6550D">
        <w:rPr>
          <w:color w:val="000000" w:themeColor="text1"/>
          <w:spacing w:val="2"/>
        </w:rPr>
        <w:t>o</w:t>
      </w:r>
      <w:r w:rsidRPr="00C6550D">
        <w:rPr>
          <w:color w:val="000000" w:themeColor="text1"/>
        </w:rPr>
        <w:t>n</w:t>
      </w:r>
      <w:r w:rsidRPr="00C6550D">
        <w:rPr>
          <w:color w:val="000000" w:themeColor="text1"/>
          <w:spacing w:val="3"/>
        </w:rPr>
        <w:t>t</w:t>
      </w:r>
      <w:r w:rsidRPr="00C6550D">
        <w:rPr>
          <w:color w:val="000000" w:themeColor="text1"/>
        </w:rPr>
        <w:t>hs.</w:t>
      </w:r>
    </w:p>
    <w:p w:rsidR="00FE7AB7" w:rsidRPr="00C6550D" w:rsidRDefault="00FE7AB7">
      <w:pPr>
        <w:spacing w:before="2" w:line="180" w:lineRule="exact"/>
        <w:rPr>
          <w:color w:val="000000" w:themeColor="text1"/>
          <w:sz w:val="18"/>
          <w:szCs w:val="18"/>
        </w:rPr>
      </w:pPr>
    </w:p>
    <w:p w:rsidR="00FE7AB7" w:rsidRPr="00C6550D" w:rsidRDefault="002B432B">
      <w:pPr>
        <w:ind w:left="120"/>
        <w:rPr>
          <w:color w:val="000000" w:themeColor="text1"/>
          <w:sz w:val="19"/>
          <w:szCs w:val="19"/>
        </w:rPr>
      </w:pPr>
      <w:r w:rsidRPr="00C6550D">
        <w:rPr>
          <w:color w:val="000000" w:themeColor="text1"/>
          <w:spacing w:val="1"/>
          <w:sz w:val="19"/>
          <w:szCs w:val="19"/>
        </w:rPr>
        <w:t>14.</w:t>
      </w:r>
      <w:r w:rsidRPr="00C6550D">
        <w:rPr>
          <w:color w:val="000000" w:themeColor="text1"/>
          <w:sz w:val="19"/>
          <w:szCs w:val="19"/>
        </w:rPr>
        <w:t>5</w:t>
      </w:r>
      <w:r w:rsidRPr="00C6550D">
        <w:rPr>
          <w:color w:val="000000" w:themeColor="text1"/>
          <w:spacing w:val="44"/>
          <w:sz w:val="19"/>
          <w:szCs w:val="19"/>
        </w:rPr>
        <w:t xml:space="preserve"> </w:t>
      </w:r>
      <w:r w:rsidRPr="00C6550D">
        <w:rPr>
          <w:color w:val="000000" w:themeColor="text1"/>
          <w:spacing w:val="-3"/>
          <w:sz w:val="19"/>
          <w:szCs w:val="19"/>
        </w:rPr>
        <w:t>I</w:t>
      </w:r>
      <w:r w:rsidRPr="00C6550D">
        <w:rPr>
          <w:color w:val="000000" w:themeColor="text1"/>
          <w:sz w:val="19"/>
          <w:szCs w:val="19"/>
        </w:rPr>
        <w:t>f</w:t>
      </w:r>
      <w:r w:rsidRPr="00C6550D">
        <w:rPr>
          <w:color w:val="000000" w:themeColor="text1"/>
          <w:spacing w:val="1"/>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z w:val="19"/>
          <w:szCs w:val="19"/>
        </w:rPr>
        <w:t>S</w:t>
      </w:r>
      <w:r w:rsidRPr="00C6550D">
        <w:rPr>
          <w:color w:val="000000" w:themeColor="text1"/>
          <w:spacing w:val="-1"/>
          <w:sz w:val="19"/>
          <w:szCs w:val="19"/>
        </w:rPr>
        <w:t>u</w:t>
      </w:r>
      <w:r w:rsidRPr="00C6550D">
        <w:rPr>
          <w:color w:val="000000" w:themeColor="text1"/>
          <w:spacing w:val="1"/>
          <w:sz w:val="19"/>
          <w:szCs w:val="19"/>
        </w:rPr>
        <w:t>pp</w:t>
      </w:r>
      <w:r w:rsidRPr="00C6550D">
        <w:rPr>
          <w:color w:val="000000" w:themeColor="text1"/>
          <w:sz w:val="19"/>
          <w:szCs w:val="19"/>
        </w:rPr>
        <w:t>lie</w:t>
      </w:r>
      <w:r w:rsidRPr="00C6550D">
        <w:rPr>
          <w:color w:val="000000" w:themeColor="text1"/>
          <w:spacing w:val="-1"/>
          <w:sz w:val="19"/>
          <w:szCs w:val="19"/>
        </w:rPr>
        <w:t>r</w:t>
      </w:r>
      <w:r w:rsidRPr="00C6550D">
        <w:rPr>
          <w:color w:val="000000" w:themeColor="text1"/>
          <w:sz w:val="19"/>
          <w:szCs w:val="19"/>
        </w:rPr>
        <w:t>,</w:t>
      </w:r>
      <w:r w:rsidRPr="00C6550D">
        <w:rPr>
          <w:color w:val="000000" w:themeColor="text1"/>
          <w:spacing w:val="-6"/>
          <w:sz w:val="19"/>
          <w:szCs w:val="19"/>
        </w:rPr>
        <w:t xml:space="preserve"> </w:t>
      </w:r>
      <w:r w:rsidRPr="00C6550D">
        <w:rPr>
          <w:color w:val="000000" w:themeColor="text1"/>
          <w:spacing w:val="1"/>
          <w:sz w:val="19"/>
          <w:szCs w:val="19"/>
        </w:rPr>
        <w:t>h</w:t>
      </w:r>
      <w:r w:rsidRPr="00C6550D">
        <w:rPr>
          <w:color w:val="000000" w:themeColor="text1"/>
          <w:sz w:val="19"/>
          <w:szCs w:val="19"/>
        </w:rPr>
        <w:t>a</w:t>
      </w:r>
      <w:r w:rsidRPr="00C6550D">
        <w:rPr>
          <w:color w:val="000000" w:themeColor="text1"/>
          <w:spacing w:val="-1"/>
          <w:sz w:val="19"/>
          <w:szCs w:val="19"/>
        </w:rPr>
        <w:t>v</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g</w:t>
      </w:r>
      <w:r w:rsidRPr="00C6550D">
        <w:rPr>
          <w:color w:val="000000" w:themeColor="text1"/>
          <w:spacing w:val="-6"/>
          <w:sz w:val="19"/>
          <w:szCs w:val="19"/>
        </w:rPr>
        <w:t xml:space="preserve"> </w:t>
      </w:r>
      <w:r w:rsidRPr="00C6550D">
        <w:rPr>
          <w:color w:val="000000" w:themeColor="text1"/>
          <w:spacing w:val="1"/>
          <w:sz w:val="19"/>
          <w:szCs w:val="19"/>
        </w:rPr>
        <w:t>b</w:t>
      </w:r>
      <w:r w:rsidRPr="00C6550D">
        <w:rPr>
          <w:color w:val="000000" w:themeColor="text1"/>
          <w:sz w:val="19"/>
          <w:szCs w:val="19"/>
        </w:rPr>
        <w:t>e</w:t>
      </w:r>
      <w:r w:rsidRPr="00C6550D">
        <w:rPr>
          <w:color w:val="000000" w:themeColor="text1"/>
          <w:spacing w:val="-2"/>
          <w:sz w:val="19"/>
          <w:szCs w:val="19"/>
        </w:rPr>
        <w:t>e</w:t>
      </w:r>
      <w:r w:rsidRPr="00C6550D">
        <w:rPr>
          <w:color w:val="000000" w:themeColor="text1"/>
          <w:sz w:val="19"/>
          <w:szCs w:val="19"/>
        </w:rPr>
        <w:t>n</w:t>
      </w:r>
      <w:r w:rsidRPr="00C6550D">
        <w:rPr>
          <w:color w:val="000000" w:themeColor="text1"/>
          <w:spacing w:val="-2"/>
          <w:sz w:val="19"/>
          <w:szCs w:val="19"/>
        </w:rPr>
        <w:t xml:space="preserve"> </w:t>
      </w:r>
      <w:r w:rsidRPr="00C6550D">
        <w:rPr>
          <w:color w:val="000000" w:themeColor="text1"/>
          <w:spacing w:val="1"/>
          <w:sz w:val="19"/>
          <w:szCs w:val="19"/>
        </w:rPr>
        <w:t>no</w:t>
      </w:r>
      <w:r w:rsidRPr="00C6550D">
        <w:rPr>
          <w:color w:val="000000" w:themeColor="text1"/>
          <w:sz w:val="19"/>
          <w:szCs w:val="19"/>
        </w:rPr>
        <w:t>t</w:t>
      </w:r>
      <w:r w:rsidRPr="00C6550D">
        <w:rPr>
          <w:color w:val="000000" w:themeColor="text1"/>
          <w:spacing w:val="-2"/>
          <w:sz w:val="19"/>
          <w:szCs w:val="19"/>
        </w:rPr>
        <w:t>i</w:t>
      </w:r>
      <w:r w:rsidRPr="00C6550D">
        <w:rPr>
          <w:color w:val="000000" w:themeColor="text1"/>
          <w:spacing w:val="2"/>
          <w:sz w:val="19"/>
          <w:szCs w:val="19"/>
        </w:rPr>
        <w:t>f</w:t>
      </w:r>
      <w:r w:rsidRPr="00C6550D">
        <w:rPr>
          <w:color w:val="000000" w:themeColor="text1"/>
          <w:sz w:val="19"/>
          <w:szCs w:val="19"/>
        </w:rPr>
        <w:t>ie</w:t>
      </w:r>
      <w:r w:rsidRPr="00C6550D">
        <w:rPr>
          <w:color w:val="000000" w:themeColor="text1"/>
          <w:spacing w:val="-1"/>
          <w:sz w:val="19"/>
          <w:szCs w:val="19"/>
        </w:rPr>
        <w:t>d</w:t>
      </w:r>
      <w:r w:rsidRPr="00C6550D">
        <w:rPr>
          <w:color w:val="000000" w:themeColor="text1"/>
          <w:sz w:val="19"/>
          <w:szCs w:val="19"/>
        </w:rPr>
        <w:t>,</w:t>
      </w:r>
      <w:r w:rsidRPr="00C6550D">
        <w:rPr>
          <w:color w:val="000000" w:themeColor="text1"/>
          <w:spacing w:val="-5"/>
          <w:sz w:val="19"/>
          <w:szCs w:val="19"/>
        </w:rPr>
        <w:t xml:space="preserve"> </w:t>
      </w:r>
      <w:r w:rsidRPr="00C6550D">
        <w:rPr>
          <w:color w:val="000000" w:themeColor="text1"/>
          <w:spacing w:val="2"/>
          <w:sz w:val="19"/>
          <w:szCs w:val="19"/>
        </w:rPr>
        <w:t>f</w:t>
      </w:r>
      <w:r w:rsidRPr="00C6550D">
        <w:rPr>
          <w:color w:val="000000" w:themeColor="text1"/>
          <w:sz w:val="19"/>
          <w:szCs w:val="19"/>
        </w:rPr>
        <w:t>ails</w:t>
      </w:r>
      <w:r w:rsidRPr="00C6550D">
        <w:rPr>
          <w:color w:val="000000" w:themeColor="text1"/>
          <w:spacing w:val="-4"/>
          <w:sz w:val="19"/>
          <w:szCs w:val="19"/>
        </w:rPr>
        <w:t xml:space="preserve"> </w:t>
      </w:r>
      <w:r w:rsidRPr="00C6550D">
        <w:rPr>
          <w:color w:val="000000" w:themeColor="text1"/>
          <w:sz w:val="19"/>
          <w:szCs w:val="19"/>
        </w:rPr>
        <w:t>to</w:t>
      </w:r>
      <w:r w:rsidRPr="00C6550D">
        <w:rPr>
          <w:color w:val="000000" w:themeColor="text1"/>
          <w:spacing w:val="1"/>
          <w:sz w:val="19"/>
          <w:szCs w:val="19"/>
        </w:rPr>
        <w:t xml:space="preserve"> </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m</w:t>
      </w:r>
      <w:r w:rsidRPr="00C6550D">
        <w:rPr>
          <w:color w:val="000000" w:themeColor="text1"/>
          <w:sz w:val="19"/>
          <w:szCs w:val="19"/>
        </w:rPr>
        <w:t>e</w:t>
      </w:r>
      <w:r w:rsidRPr="00C6550D">
        <w:rPr>
          <w:color w:val="000000" w:themeColor="text1"/>
          <w:spacing w:val="4"/>
          <w:sz w:val="19"/>
          <w:szCs w:val="19"/>
        </w:rPr>
        <w:t>d</w:t>
      </w:r>
      <w:r w:rsidRPr="00C6550D">
        <w:rPr>
          <w:color w:val="000000" w:themeColor="text1"/>
          <w:sz w:val="19"/>
          <w:szCs w:val="19"/>
        </w:rPr>
        <w:t>y</w:t>
      </w:r>
      <w:r w:rsidRPr="00C6550D">
        <w:rPr>
          <w:color w:val="000000" w:themeColor="text1"/>
          <w:spacing w:val="-11"/>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1"/>
          <w:sz w:val="19"/>
          <w:szCs w:val="19"/>
        </w:rPr>
        <w:t>d</w:t>
      </w:r>
      <w:r w:rsidRPr="00C6550D">
        <w:rPr>
          <w:color w:val="000000" w:themeColor="text1"/>
          <w:sz w:val="19"/>
          <w:szCs w:val="19"/>
        </w:rPr>
        <w:t>e</w:t>
      </w:r>
      <w:r w:rsidRPr="00C6550D">
        <w:rPr>
          <w:color w:val="000000" w:themeColor="text1"/>
          <w:spacing w:val="2"/>
          <w:sz w:val="19"/>
          <w:szCs w:val="19"/>
        </w:rPr>
        <w:t>f</w:t>
      </w:r>
      <w:r w:rsidRPr="00C6550D">
        <w:rPr>
          <w:color w:val="000000" w:themeColor="text1"/>
          <w:sz w:val="19"/>
          <w:szCs w:val="19"/>
        </w:rPr>
        <w:t>ect</w:t>
      </w:r>
      <w:r w:rsidRPr="00C6550D">
        <w:rPr>
          <w:color w:val="000000" w:themeColor="text1"/>
          <w:spacing w:val="-1"/>
          <w:sz w:val="19"/>
          <w:szCs w:val="19"/>
        </w:rPr>
        <w:t>(</w:t>
      </w:r>
      <w:r w:rsidRPr="00C6550D">
        <w:rPr>
          <w:color w:val="000000" w:themeColor="text1"/>
          <w:spacing w:val="1"/>
          <w:sz w:val="19"/>
          <w:szCs w:val="19"/>
        </w:rPr>
        <w:t>s</w:t>
      </w:r>
      <w:r w:rsidRPr="00C6550D">
        <w:rPr>
          <w:color w:val="000000" w:themeColor="text1"/>
          <w:sz w:val="19"/>
          <w:szCs w:val="19"/>
        </w:rPr>
        <w:t>)</w:t>
      </w:r>
      <w:r w:rsidRPr="00C6550D">
        <w:rPr>
          <w:color w:val="000000" w:themeColor="text1"/>
          <w:spacing w:val="-7"/>
          <w:sz w:val="19"/>
          <w:szCs w:val="19"/>
        </w:rPr>
        <w:t xml:space="preserve"> </w:t>
      </w:r>
      <w:r w:rsidRPr="00C6550D">
        <w:rPr>
          <w:color w:val="000000" w:themeColor="text1"/>
          <w:sz w:val="19"/>
          <w:szCs w:val="19"/>
        </w:rPr>
        <w:t>wit</w:t>
      </w:r>
      <w:r w:rsidRPr="00C6550D">
        <w:rPr>
          <w:color w:val="000000" w:themeColor="text1"/>
          <w:spacing w:val="1"/>
          <w:sz w:val="19"/>
          <w:szCs w:val="19"/>
        </w:rPr>
        <w:t>h</w:t>
      </w:r>
      <w:r w:rsidRPr="00C6550D">
        <w:rPr>
          <w:color w:val="000000" w:themeColor="text1"/>
          <w:sz w:val="19"/>
          <w:szCs w:val="19"/>
        </w:rPr>
        <w:t>in</w:t>
      </w:r>
      <w:r w:rsidRPr="00C6550D">
        <w:rPr>
          <w:color w:val="000000" w:themeColor="text1"/>
          <w:spacing w:val="-3"/>
          <w:sz w:val="19"/>
          <w:szCs w:val="19"/>
        </w:rPr>
        <w:t xml:space="preserve"> </w:t>
      </w:r>
      <w:r w:rsidRPr="00C6550D">
        <w:rPr>
          <w:b/>
          <w:color w:val="000000" w:themeColor="text1"/>
          <w:sz w:val="19"/>
          <w:szCs w:val="19"/>
        </w:rPr>
        <w:t>7</w:t>
      </w:r>
      <w:r w:rsidRPr="00C6550D">
        <w:rPr>
          <w:b/>
          <w:color w:val="000000" w:themeColor="text1"/>
          <w:spacing w:val="1"/>
          <w:sz w:val="19"/>
          <w:szCs w:val="19"/>
        </w:rPr>
        <w:t xml:space="preserve"> </w:t>
      </w:r>
      <w:r w:rsidRPr="00C6550D">
        <w:rPr>
          <w:b/>
          <w:color w:val="000000" w:themeColor="text1"/>
          <w:spacing w:val="-2"/>
          <w:sz w:val="19"/>
          <w:szCs w:val="19"/>
        </w:rPr>
        <w:t>d</w:t>
      </w:r>
      <w:r w:rsidRPr="00C6550D">
        <w:rPr>
          <w:b/>
          <w:color w:val="000000" w:themeColor="text1"/>
          <w:spacing w:val="1"/>
          <w:sz w:val="19"/>
          <w:szCs w:val="19"/>
        </w:rPr>
        <w:t>ay</w:t>
      </w:r>
      <w:r w:rsidRPr="00C6550D">
        <w:rPr>
          <w:b/>
          <w:color w:val="000000" w:themeColor="text1"/>
          <w:spacing w:val="-2"/>
          <w:sz w:val="19"/>
          <w:szCs w:val="19"/>
        </w:rPr>
        <w:t>s</w:t>
      </w:r>
      <w:r w:rsidRPr="00C6550D">
        <w:rPr>
          <w:color w:val="000000" w:themeColor="text1"/>
          <w:sz w:val="19"/>
          <w:szCs w:val="19"/>
        </w:rPr>
        <w:t>,</w:t>
      </w:r>
      <w:r w:rsidRPr="00C6550D">
        <w:rPr>
          <w:color w:val="000000" w:themeColor="text1"/>
          <w:spacing w:val="-3"/>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P</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c</w:t>
      </w:r>
      <w:r w:rsidRPr="00C6550D">
        <w:rPr>
          <w:color w:val="000000" w:themeColor="text1"/>
          <w:spacing w:val="1"/>
          <w:sz w:val="19"/>
          <w:szCs w:val="19"/>
        </w:rPr>
        <w:t>h</w:t>
      </w:r>
      <w:r w:rsidRPr="00C6550D">
        <w:rPr>
          <w:color w:val="000000" w:themeColor="text1"/>
          <w:sz w:val="19"/>
          <w:szCs w:val="19"/>
        </w:rPr>
        <w:t>a</w:t>
      </w:r>
      <w:r w:rsidRPr="00C6550D">
        <w:rPr>
          <w:color w:val="000000" w:themeColor="text1"/>
          <w:spacing w:val="1"/>
          <w:sz w:val="19"/>
          <w:szCs w:val="19"/>
        </w:rPr>
        <w:t>s</w:t>
      </w:r>
      <w:r w:rsidRPr="00C6550D">
        <w:rPr>
          <w:color w:val="000000" w:themeColor="text1"/>
          <w:sz w:val="19"/>
          <w:szCs w:val="19"/>
        </w:rPr>
        <w:t>er</w:t>
      </w:r>
      <w:r w:rsidRPr="00C6550D">
        <w:rPr>
          <w:color w:val="000000" w:themeColor="text1"/>
          <w:spacing w:val="-7"/>
          <w:sz w:val="19"/>
          <w:szCs w:val="19"/>
        </w:rPr>
        <w:t xml:space="preserve"> </w:t>
      </w:r>
      <w:r w:rsidRPr="00C6550D">
        <w:rPr>
          <w:color w:val="000000" w:themeColor="text1"/>
          <w:spacing w:val="-1"/>
          <w:sz w:val="19"/>
          <w:szCs w:val="19"/>
        </w:rPr>
        <w:t>m</w:t>
      </w:r>
      <w:r w:rsidRPr="00C6550D">
        <w:rPr>
          <w:color w:val="000000" w:themeColor="text1"/>
          <w:spacing w:val="2"/>
          <w:sz w:val="19"/>
          <w:szCs w:val="19"/>
        </w:rPr>
        <w:t>a</w:t>
      </w:r>
      <w:r w:rsidRPr="00C6550D">
        <w:rPr>
          <w:color w:val="000000" w:themeColor="text1"/>
          <w:sz w:val="19"/>
          <w:szCs w:val="19"/>
        </w:rPr>
        <w:t>y</w:t>
      </w:r>
      <w:r w:rsidRPr="00C6550D">
        <w:rPr>
          <w:color w:val="000000" w:themeColor="text1"/>
          <w:spacing w:val="-6"/>
          <w:sz w:val="19"/>
          <w:szCs w:val="19"/>
        </w:rPr>
        <w:t xml:space="preserve"> </w:t>
      </w:r>
      <w:r w:rsidRPr="00C6550D">
        <w:rPr>
          <w:color w:val="000000" w:themeColor="text1"/>
          <w:spacing w:val="1"/>
          <w:sz w:val="19"/>
          <w:szCs w:val="19"/>
        </w:rPr>
        <w:t>p</w:t>
      </w:r>
      <w:r w:rsidRPr="00C6550D">
        <w:rPr>
          <w:color w:val="000000" w:themeColor="text1"/>
          <w:spacing w:val="-1"/>
          <w:sz w:val="19"/>
          <w:szCs w:val="19"/>
        </w:rPr>
        <w:t>r</w:t>
      </w:r>
      <w:r w:rsidRPr="00C6550D">
        <w:rPr>
          <w:color w:val="000000" w:themeColor="text1"/>
          <w:spacing w:val="1"/>
          <w:sz w:val="19"/>
          <w:szCs w:val="19"/>
        </w:rPr>
        <w:t>o</w:t>
      </w:r>
      <w:r w:rsidRPr="00C6550D">
        <w:rPr>
          <w:color w:val="000000" w:themeColor="text1"/>
          <w:sz w:val="19"/>
          <w:szCs w:val="19"/>
        </w:rPr>
        <w:t>ceed</w:t>
      </w:r>
      <w:r w:rsidRPr="00C6550D">
        <w:rPr>
          <w:color w:val="000000" w:themeColor="text1"/>
          <w:spacing w:val="-4"/>
          <w:sz w:val="19"/>
          <w:szCs w:val="19"/>
        </w:rPr>
        <w:t xml:space="preserve"> </w:t>
      </w:r>
      <w:r w:rsidRPr="00C6550D">
        <w:rPr>
          <w:color w:val="000000" w:themeColor="text1"/>
          <w:sz w:val="19"/>
          <w:szCs w:val="19"/>
        </w:rPr>
        <w:t>to</w:t>
      </w:r>
    </w:p>
    <w:p w:rsidR="00FE7AB7" w:rsidRPr="00C6550D" w:rsidRDefault="002B432B">
      <w:pPr>
        <w:spacing w:line="252" w:lineRule="auto"/>
        <w:ind w:left="660" w:right="90"/>
        <w:jc w:val="both"/>
        <w:rPr>
          <w:color w:val="000000" w:themeColor="text1"/>
        </w:rPr>
      </w:pPr>
      <w:r w:rsidRPr="00C6550D">
        <w:rPr>
          <w:color w:val="000000" w:themeColor="text1"/>
        </w:rPr>
        <w:t>t</w:t>
      </w:r>
      <w:r w:rsidRPr="00C6550D">
        <w:rPr>
          <w:color w:val="000000" w:themeColor="text1"/>
          <w:spacing w:val="1"/>
        </w:rPr>
        <w:t>a</w:t>
      </w:r>
      <w:r w:rsidRPr="00C6550D">
        <w:rPr>
          <w:color w:val="000000" w:themeColor="text1"/>
        </w:rPr>
        <w:t>ke</w:t>
      </w:r>
      <w:r w:rsidRPr="00C6550D">
        <w:rPr>
          <w:color w:val="000000" w:themeColor="text1"/>
          <w:spacing w:val="-3"/>
        </w:rPr>
        <w:t xml:space="preserve"> </w:t>
      </w:r>
      <w:r w:rsidRPr="00C6550D">
        <w:rPr>
          <w:color w:val="000000" w:themeColor="text1"/>
          <w:spacing w:val="2"/>
        </w:rPr>
        <w:t>s</w:t>
      </w:r>
      <w:r w:rsidRPr="00C6550D">
        <w:rPr>
          <w:color w:val="000000" w:themeColor="text1"/>
        </w:rPr>
        <w:t>u</w:t>
      </w:r>
      <w:r w:rsidRPr="00C6550D">
        <w:rPr>
          <w:color w:val="000000" w:themeColor="text1"/>
          <w:spacing w:val="1"/>
        </w:rPr>
        <w:t>c</w:t>
      </w:r>
      <w:r w:rsidRPr="00C6550D">
        <w:rPr>
          <w:color w:val="000000" w:themeColor="text1"/>
        </w:rPr>
        <w:t>h</w:t>
      </w:r>
      <w:r w:rsidRPr="00C6550D">
        <w:rPr>
          <w:color w:val="000000" w:themeColor="text1"/>
          <w:spacing w:val="-6"/>
        </w:rPr>
        <w:t xml:space="preserve"> </w:t>
      </w:r>
      <w:r w:rsidRPr="00C6550D">
        <w:rPr>
          <w:color w:val="000000" w:themeColor="text1"/>
          <w:spacing w:val="1"/>
        </w:rPr>
        <w:t>r</w:t>
      </w:r>
      <w:r w:rsidRPr="00C6550D">
        <w:rPr>
          <w:color w:val="000000" w:themeColor="text1"/>
          <w:spacing w:val="3"/>
        </w:rPr>
        <w:t>e</w:t>
      </w:r>
      <w:r w:rsidRPr="00C6550D">
        <w:rPr>
          <w:color w:val="000000" w:themeColor="text1"/>
        </w:rPr>
        <w:t>m</w:t>
      </w:r>
      <w:r w:rsidRPr="00C6550D">
        <w:rPr>
          <w:color w:val="000000" w:themeColor="text1"/>
          <w:spacing w:val="1"/>
        </w:rPr>
        <w:t>e</w:t>
      </w:r>
      <w:r w:rsidRPr="00C6550D">
        <w:rPr>
          <w:color w:val="000000" w:themeColor="text1"/>
          <w:spacing w:val="2"/>
        </w:rPr>
        <w:t>d</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9"/>
        </w:rPr>
        <w:t xml:space="preserve"> </w:t>
      </w:r>
      <w:r w:rsidRPr="00C6550D">
        <w:rPr>
          <w:color w:val="000000" w:themeColor="text1"/>
          <w:spacing w:val="1"/>
        </w:rPr>
        <w:t>ac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7"/>
        </w:rPr>
        <w:t xml:space="preserve"> </w:t>
      </w:r>
      <w:r w:rsidRPr="00C6550D">
        <w:rPr>
          <w:color w:val="000000" w:themeColor="text1"/>
          <w:spacing w:val="1"/>
        </w:rPr>
        <w:t>a</w:t>
      </w:r>
      <w:r w:rsidRPr="00C6550D">
        <w:rPr>
          <w:color w:val="000000" w:themeColor="text1"/>
        </w:rPr>
        <w:t>s</w:t>
      </w:r>
      <w:r w:rsidRPr="00C6550D">
        <w:rPr>
          <w:color w:val="000000" w:themeColor="text1"/>
          <w:spacing w:val="1"/>
        </w:rPr>
        <w:t xml:space="preserve"> </w:t>
      </w:r>
      <w:r w:rsidRPr="00C6550D">
        <w:rPr>
          <w:color w:val="000000" w:themeColor="text1"/>
        </w:rPr>
        <w:t>m</w:t>
      </w:r>
      <w:r w:rsidRPr="00C6550D">
        <w:rPr>
          <w:color w:val="000000" w:themeColor="text1"/>
          <w:spacing w:val="3"/>
        </w:rPr>
        <w:t>a</w:t>
      </w:r>
      <w:r w:rsidRPr="00C6550D">
        <w:rPr>
          <w:color w:val="000000" w:themeColor="text1"/>
        </w:rPr>
        <w:t>y</w:t>
      </w:r>
      <w:r w:rsidRPr="00C6550D">
        <w:rPr>
          <w:color w:val="000000" w:themeColor="text1"/>
          <w:spacing w:val="-8"/>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rPr>
        <w:t>n</w:t>
      </w:r>
      <w:r w:rsidRPr="00C6550D">
        <w:rPr>
          <w:color w:val="000000" w:themeColor="text1"/>
          <w:spacing w:val="1"/>
        </w:rPr>
        <w:t>ec</w:t>
      </w:r>
      <w:r w:rsidRPr="00C6550D">
        <w:rPr>
          <w:color w:val="000000" w:themeColor="text1"/>
          <w:spacing w:val="3"/>
        </w:rPr>
        <w:t>e</w:t>
      </w:r>
      <w:r w:rsidRPr="00C6550D">
        <w:rPr>
          <w:color w:val="000000" w:themeColor="text1"/>
        </w:rPr>
        <w:t>ss</w:t>
      </w:r>
      <w:r w:rsidRPr="00C6550D">
        <w:rPr>
          <w:color w:val="000000" w:themeColor="text1"/>
          <w:spacing w:val="1"/>
        </w:rPr>
        <w:t>a</w:t>
      </w:r>
      <w:r w:rsidRPr="00C6550D">
        <w:rPr>
          <w:color w:val="000000" w:themeColor="text1"/>
          <w:spacing w:val="4"/>
        </w:rPr>
        <w:t>r</w:t>
      </w:r>
      <w:r w:rsidRPr="00C6550D">
        <w:rPr>
          <w:color w:val="000000" w:themeColor="text1"/>
        </w:rPr>
        <w:t>y,</w:t>
      </w:r>
      <w:r w:rsidRPr="00C6550D">
        <w:rPr>
          <w:color w:val="000000" w:themeColor="text1"/>
          <w:spacing w:val="-12"/>
        </w:rPr>
        <w:t xml:space="preserve"> </w:t>
      </w:r>
      <w:r w:rsidRPr="00C6550D">
        <w:rPr>
          <w:color w:val="000000" w:themeColor="text1"/>
          <w:spacing w:val="1"/>
        </w:rPr>
        <w:t>a</w:t>
      </w:r>
      <w:r w:rsidRPr="00C6550D">
        <w:rPr>
          <w:color w:val="000000" w:themeColor="text1"/>
        </w:rPr>
        <w:t>t the</w:t>
      </w:r>
      <w:r w:rsidRPr="00C6550D">
        <w:rPr>
          <w:color w:val="000000" w:themeColor="text1"/>
          <w:spacing w:val="-2"/>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's</w:t>
      </w:r>
      <w:r w:rsidRPr="00C6550D">
        <w:rPr>
          <w:color w:val="000000" w:themeColor="text1"/>
          <w:spacing w:val="-14"/>
        </w:rPr>
        <w:t xml:space="preserve"> </w:t>
      </w:r>
      <w:r w:rsidRPr="00C6550D">
        <w:rPr>
          <w:color w:val="000000" w:themeColor="text1"/>
          <w:spacing w:val="1"/>
        </w:rPr>
        <w:t>r</w:t>
      </w:r>
      <w:r w:rsidRPr="00C6550D">
        <w:rPr>
          <w:color w:val="000000" w:themeColor="text1"/>
        </w:rPr>
        <w:t>isk</w:t>
      </w:r>
      <w:r w:rsidRPr="00C6550D">
        <w:rPr>
          <w:color w:val="000000" w:themeColor="text1"/>
          <w:spacing w:val="-5"/>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1"/>
        </w:rPr>
        <w:t>e</w:t>
      </w:r>
      <w:r w:rsidRPr="00C6550D">
        <w:rPr>
          <w:color w:val="000000" w:themeColor="text1"/>
        </w:rPr>
        <w:t>x</w:t>
      </w:r>
      <w:r w:rsidRPr="00C6550D">
        <w:rPr>
          <w:color w:val="000000" w:themeColor="text1"/>
          <w:spacing w:val="2"/>
        </w:rPr>
        <w:t>p</w:t>
      </w:r>
      <w:r w:rsidRPr="00C6550D">
        <w:rPr>
          <w:color w:val="000000" w:themeColor="text1"/>
          <w:spacing w:val="1"/>
        </w:rPr>
        <w:t>e</w:t>
      </w:r>
      <w:r w:rsidRPr="00C6550D">
        <w:rPr>
          <w:color w:val="000000" w:themeColor="text1"/>
          <w:spacing w:val="2"/>
        </w:rPr>
        <w:t>n</w:t>
      </w:r>
      <w:r w:rsidRPr="00C6550D">
        <w:rPr>
          <w:color w:val="000000" w:themeColor="text1"/>
        </w:rPr>
        <w:t>se</w:t>
      </w:r>
      <w:r w:rsidRPr="00C6550D">
        <w:rPr>
          <w:color w:val="000000" w:themeColor="text1"/>
          <w:spacing w:val="-9"/>
        </w:rPr>
        <w:t xml:space="preserve"> </w:t>
      </w:r>
      <w:r w:rsidRPr="00C6550D">
        <w:rPr>
          <w:color w:val="000000" w:themeColor="text1"/>
          <w:spacing w:val="1"/>
        </w:rPr>
        <w:t>a</w:t>
      </w:r>
      <w:r w:rsidRPr="00C6550D">
        <w:rPr>
          <w:color w:val="000000" w:themeColor="text1"/>
        </w:rPr>
        <w:t xml:space="preserve">nd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2"/>
        </w:rPr>
        <w:t>o</w:t>
      </w:r>
      <w:r w:rsidRPr="00C6550D">
        <w:rPr>
          <w:color w:val="000000" w:themeColor="text1"/>
        </w:rPr>
        <w:t>ut</w:t>
      </w:r>
      <w:r w:rsidRPr="00C6550D">
        <w:rPr>
          <w:color w:val="000000" w:themeColor="text1"/>
          <w:spacing w:val="-10"/>
        </w:rPr>
        <w:t xml:space="preserve"> </w:t>
      </w:r>
      <w:r w:rsidRPr="00C6550D">
        <w:rPr>
          <w:color w:val="000000" w:themeColor="text1"/>
          <w:spacing w:val="2"/>
        </w:rPr>
        <w:t>p</w:t>
      </w:r>
      <w:r w:rsidRPr="00C6550D">
        <w:rPr>
          <w:color w:val="000000" w:themeColor="text1"/>
          <w:spacing w:val="1"/>
        </w:rPr>
        <w:t>re</w:t>
      </w:r>
      <w:r w:rsidRPr="00C6550D">
        <w:rPr>
          <w:color w:val="000000" w:themeColor="text1"/>
          <w:spacing w:val="3"/>
        </w:rPr>
        <w:t>j</w:t>
      </w:r>
      <w:r w:rsidRPr="00C6550D">
        <w:rPr>
          <w:color w:val="000000" w:themeColor="text1"/>
        </w:rPr>
        <w:t>u</w:t>
      </w:r>
      <w:r w:rsidRPr="00C6550D">
        <w:rPr>
          <w:color w:val="000000" w:themeColor="text1"/>
          <w:spacing w:val="2"/>
        </w:rPr>
        <w:t>d</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10"/>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a</w:t>
      </w:r>
      <w:r w:rsidRPr="00C6550D">
        <w:rPr>
          <w:color w:val="000000" w:themeColor="text1"/>
          <w:spacing w:val="2"/>
        </w:rPr>
        <w:t>n</w:t>
      </w:r>
      <w:r w:rsidRPr="00C6550D">
        <w:rPr>
          <w:color w:val="000000" w:themeColor="text1"/>
        </w:rPr>
        <w:t xml:space="preserve">y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spacing w:val="1"/>
        </w:rPr>
        <w:t>r</w:t>
      </w:r>
      <w:r w:rsidRPr="00C6550D">
        <w:rPr>
          <w:color w:val="000000" w:themeColor="text1"/>
        </w:rPr>
        <w:t>igh</w:t>
      </w:r>
      <w:r w:rsidRPr="00C6550D">
        <w:rPr>
          <w:color w:val="000000" w:themeColor="text1"/>
          <w:spacing w:val="3"/>
        </w:rPr>
        <w:t>t</w:t>
      </w:r>
      <w:r w:rsidRPr="00C6550D">
        <w:rPr>
          <w:color w:val="000000" w:themeColor="text1"/>
        </w:rPr>
        <w:t>s</w:t>
      </w:r>
      <w:r w:rsidRPr="00C6550D">
        <w:rPr>
          <w:color w:val="000000" w:themeColor="text1"/>
          <w:spacing w:val="-5"/>
        </w:rPr>
        <w:t xml:space="preserve"> </w:t>
      </w:r>
      <w:r w:rsidRPr="00C6550D">
        <w:rPr>
          <w:color w:val="000000" w:themeColor="text1"/>
          <w:spacing w:val="-1"/>
        </w:rPr>
        <w:t>w</w:t>
      </w:r>
      <w:r w:rsidRPr="00C6550D">
        <w:rPr>
          <w:color w:val="000000" w:themeColor="text1"/>
          <w:spacing w:val="2"/>
        </w:rPr>
        <w:t>h</w:t>
      </w:r>
      <w:r w:rsidRPr="00C6550D">
        <w:rPr>
          <w:color w:val="000000" w:themeColor="text1"/>
        </w:rPr>
        <w:t>i</w:t>
      </w:r>
      <w:r w:rsidRPr="00C6550D">
        <w:rPr>
          <w:color w:val="000000" w:themeColor="text1"/>
          <w:spacing w:val="1"/>
        </w:rPr>
        <w:t>c</w:t>
      </w:r>
      <w:r w:rsidRPr="00C6550D">
        <w:rPr>
          <w:color w:val="000000" w:themeColor="text1"/>
        </w:rPr>
        <w:t>h</w:t>
      </w:r>
      <w:r w:rsidRPr="00C6550D">
        <w:rPr>
          <w:color w:val="000000" w:themeColor="text1"/>
          <w:spacing w:val="-8"/>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spacing w:val="2"/>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spacing w:val="-3"/>
        </w:rPr>
        <w:t>m</w:t>
      </w:r>
      <w:r w:rsidRPr="00C6550D">
        <w:rPr>
          <w:color w:val="000000" w:themeColor="text1"/>
          <w:spacing w:val="3"/>
        </w:rPr>
        <w:t>a</w:t>
      </w:r>
      <w:r w:rsidRPr="00C6550D">
        <w:rPr>
          <w:color w:val="000000" w:themeColor="text1"/>
        </w:rPr>
        <w:t>y</w:t>
      </w:r>
      <w:r w:rsidRPr="00C6550D">
        <w:rPr>
          <w:color w:val="000000" w:themeColor="text1"/>
          <w:spacing w:val="-4"/>
        </w:rPr>
        <w:t xml:space="preserve"> </w:t>
      </w:r>
      <w:r w:rsidRPr="00C6550D">
        <w:rPr>
          <w:color w:val="000000" w:themeColor="text1"/>
        </w:rPr>
        <w:t>h</w:t>
      </w:r>
      <w:r w:rsidRPr="00C6550D">
        <w:rPr>
          <w:color w:val="000000" w:themeColor="text1"/>
          <w:spacing w:val="1"/>
        </w:rPr>
        <w:t>a</w:t>
      </w:r>
      <w:r w:rsidRPr="00C6550D">
        <w:rPr>
          <w:color w:val="000000" w:themeColor="text1"/>
        </w:rPr>
        <w:t>ve</w:t>
      </w:r>
      <w:r w:rsidRPr="00C6550D">
        <w:rPr>
          <w:color w:val="000000" w:themeColor="text1"/>
          <w:spacing w:val="-5"/>
        </w:rPr>
        <w:t xml:space="preserve"> </w:t>
      </w:r>
      <w:r w:rsidRPr="00C6550D">
        <w:rPr>
          <w:color w:val="000000" w:themeColor="text1"/>
          <w:spacing w:val="3"/>
        </w:rPr>
        <w:t>a</w:t>
      </w:r>
      <w:r w:rsidRPr="00C6550D">
        <w:rPr>
          <w:color w:val="000000" w:themeColor="text1"/>
        </w:rPr>
        <w:t>g</w:t>
      </w:r>
      <w:r w:rsidRPr="00C6550D">
        <w:rPr>
          <w:color w:val="000000" w:themeColor="text1"/>
          <w:spacing w:val="1"/>
        </w:rPr>
        <w:t>a</w:t>
      </w:r>
      <w:r w:rsidRPr="00C6550D">
        <w:rPr>
          <w:color w:val="000000" w:themeColor="text1"/>
          <w:spacing w:val="3"/>
        </w:rPr>
        <w:t>i</w:t>
      </w:r>
      <w:r w:rsidRPr="00C6550D">
        <w:rPr>
          <w:color w:val="000000" w:themeColor="text1"/>
        </w:rPr>
        <w:t>nst</w:t>
      </w:r>
      <w:r w:rsidRPr="00C6550D">
        <w:rPr>
          <w:color w:val="000000" w:themeColor="text1"/>
          <w:spacing w:val="-7"/>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FE7AB7">
      <w:pPr>
        <w:spacing w:before="10" w:line="180" w:lineRule="exact"/>
        <w:rPr>
          <w:color w:val="000000" w:themeColor="text1"/>
          <w:sz w:val="19"/>
          <w:szCs w:val="19"/>
        </w:rPr>
      </w:pPr>
    </w:p>
    <w:p w:rsidR="00FE7AB7" w:rsidRPr="00C6550D" w:rsidRDefault="002B432B">
      <w:pPr>
        <w:ind w:left="120"/>
        <w:rPr>
          <w:color w:val="000000" w:themeColor="text1"/>
        </w:rPr>
      </w:pPr>
      <w:r w:rsidRPr="00C6550D">
        <w:rPr>
          <w:b/>
          <w:color w:val="000000" w:themeColor="text1"/>
          <w:spacing w:val="1"/>
        </w:rPr>
        <w:t>15</w:t>
      </w:r>
      <w:r w:rsidRPr="00C6550D">
        <w:rPr>
          <w:b/>
          <w:color w:val="000000" w:themeColor="text1"/>
        </w:rPr>
        <w:t xml:space="preserve">.   </w:t>
      </w:r>
      <w:r w:rsidRPr="00C6550D">
        <w:rPr>
          <w:b/>
          <w:color w:val="000000" w:themeColor="text1"/>
          <w:spacing w:val="46"/>
        </w:rPr>
        <w:t xml:space="preserve"> </w:t>
      </w:r>
      <w:r w:rsidRPr="00C6550D">
        <w:rPr>
          <w:b/>
          <w:color w:val="000000" w:themeColor="text1"/>
          <w:spacing w:val="1"/>
        </w:rPr>
        <w:t>Pa</w:t>
      </w:r>
      <w:r w:rsidRPr="00C6550D">
        <w:rPr>
          <w:b/>
          <w:color w:val="000000" w:themeColor="text1"/>
          <w:spacing w:val="4"/>
        </w:rPr>
        <w:t>y</w:t>
      </w:r>
      <w:r w:rsidRPr="00C6550D">
        <w:rPr>
          <w:b/>
          <w:color w:val="000000" w:themeColor="text1"/>
          <w:spacing w:val="-5"/>
        </w:rPr>
        <w:t>m</w:t>
      </w:r>
      <w:r w:rsidRPr="00C6550D">
        <w:rPr>
          <w:b/>
          <w:color w:val="000000" w:themeColor="text1"/>
          <w:spacing w:val="1"/>
        </w:rPr>
        <w:t>e</w:t>
      </w:r>
      <w:r w:rsidRPr="00C6550D">
        <w:rPr>
          <w:b/>
          <w:color w:val="000000" w:themeColor="text1"/>
        </w:rPr>
        <w:t>nt</w:t>
      </w:r>
    </w:p>
    <w:p w:rsidR="00FE7AB7" w:rsidRPr="00C6550D" w:rsidRDefault="00FE7AB7">
      <w:pPr>
        <w:spacing w:before="18" w:line="220" w:lineRule="exact"/>
        <w:rPr>
          <w:color w:val="000000" w:themeColor="text1"/>
          <w:sz w:val="22"/>
          <w:szCs w:val="22"/>
        </w:rPr>
      </w:pPr>
    </w:p>
    <w:p w:rsidR="00FE7AB7" w:rsidRPr="00C6550D" w:rsidRDefault="002B432B">
      <w:pPr>
        <w:ind w:left="120"/>
        <w:rPr>
          <w:color w:val="000000" w:themeColor="text1"/>
        </w:rPr>
      </w:pPr>
      <w:r w:rsidRPr="00C6550D">
        <w:rPr>
          <w:color w:val="000000" w:themeColor="text1"/>
          <w:spacing w:val="2"/>
        </w:rPr>
        <w:t>15</w:t>
      </w:r>
      <w:r w:rsidRPr="00C6550D">
        <w:rPr>
          <w:color w:val="000000" w:themeColor="text1"/>
          <w:spacing w:val="1"/>
        </w:rPr>
        <w:t>.</w:t>
      </w:r>
      <w:r w:rsidRPr="00C6550D">
        <w:rPr>
          <w:color w:val="000000" w:themeColor="text1"/>
        </w:rPr>
        <w:t xml:space="preserve">1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3"/>
        </w:rPr>
        <w:t>m</w:t>
      </w:r>
      <w:r w:rsidRPr="00C6550D">
        <w:rPr>
          <w:color w:val="000000" w:themeColor="text1"/>
          <w:spacing w:val="1"/>
        </w:rPr>
        <w:t>e</w:t>
      </w:r>
      <w:r w:rsidRPr="00C6550D">
        <w:rPr>
          <w:color w:val="000000" w:themeColor="text1"/>
          <w:spacing w:val="3"/>
        </w:rPr>
        <w:t>t</w:t>
      </w:r>
      <w:r w:rsidRPr="00C6550D">
        <w:rPr>
          <w:color w:val="000000" w:themeColor="text1"/>
        </w:rPr>
        <w:t>h</w:t>
      </w:r>
      <w:r w:rsidRPr="00C6550D">
        <w:rPr>
          <w:color w:val="000000" w:themeColor="text1"/>
          <w:spacing w:val="2"/>
        </w:rPr>
        <w:t>o</w:t>
      </w:r>
      <w:r w:rsidRPr="00C6550D">
        <w:rPr>
          <w:color w:val="000000" w:themeColor="text1"/>
        </w:rPr>
        <w:t>d</w:t>
      </w:r>
      <w:r w:rsidRPr="00C6550D">
        <w:rPr>
          <w:color w:val="000000" w:themeColor="text1"/>
          <w:spacing w:val="-1"/>
        </w:rPr>
        <w:t xml:space="preserve"> </w:t>
      </w:r>
      <w:r w:rsidRPr="00C6550D">
        <w:rPr>
          <w:color w:val="000000" w:themeColor="text1"/>
          <w:spacing w:val="1"/>
        </w:rPr>
        <w:t>a</w:t>
      </w:r>
      <w:r w:rsidRPr="00C6550D">
        <w:rPr>
          <w:color w:val="000000" w:themeColor="text1"/>
        </w:rPr>
        <w:t>nd</w:t>
      </w:r>
      <w:r w:rsidRPr="00C6550D">
        <w:rPr>
          <w:color w:val="000000" w:themeColor="text1"/>
          <w:spacing w:val="5"/>
        </w:rPr>
        <w:t xml:space="preserve">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iti</w:t>
      </w:r>
      <w:r w:rsidRPr="00C6550D">
        <w:rPr>
          <w:color w:val="000000" w:themeColor="text1"/>
          <w:spacing w:val="2"/>
        </w:rPr>
        <w:t>o</w:t>
      </w:r>
      <w:r w:rsidRPr="00C6550D">
        <w:rPr>
          <w:color w:val="000000" w:themeColor="text1"/>
        </w:rPr>
        <w:t>ns</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p</w:t>
      </w:r>
      <w:r w:rsidRPr="00C6550D">
        <w:rPr>
          <w:color w:val="000000" w:themeColor="text1"/>
          <w:spacing w:val="3"/>
        </w:rPr>
        <w:t>a</w:t>
      </w:r>
      <w:r w:rsidRPr="00C6550D">
        <w:rPr>
          <w:color w:val="000000" w:themeColor="text1"/>
        </w:rPr>
        <w:t>ym</w:t>
      </w:r>
      <w:r w:rsidRPr="00C6550D">
        <w:rPr>
          <w:color w:val="000000" w:themeColor="text1"/>
          <w:spacing w:val="3"/>
        </w:rPr>
        <w:t>e</w:t>
      </w:r>
      <w:r w:rsidRPr="00C6550D">
        <w:rPr>
          <w:color w:val="000000" w:themeColor="text1"/>
        </w:rPr>
        <w:t>nt</w:t>
      </w:r>
      <w:r w:rsidRPr="00C6550D">
        <w:rPr>
          <w:color w:val="000000" w:themeColor="text1"/>
          <w:spacing w:val="-3"/>
        </w:rPr>
        <w:t xml:space="preserve"> </w:t>
      </w:r>
      <w:r w:rsidRPr="00C6550D">
        <w:rPr>
          <w:color w:val="000000" w:themeColor="text1"/>
        </w:rPr>
        <w:t>to</w:t>
      </w:r>
      <w:r w:rsidRPr="00C6550D">
        <w:rPr>
          <w:color w:val="000000" w:themeColor="text1"/>
          <w:spacing w:val="7"/>
        </w:rPr>
        <w:t xml:space="preserve"> </w:t>
      </w:r>
      <w:r w:rsidRPr="00C6550D">
        <w:rPr>
          <w:color w:val="000000" w:themeColor="text1"/>
          <w:spacing w:val="2"/>
        </w:rPr>
        <w:t>b</w:t>
      </w:r>
      <w:r w:rsidRPr="00C6550D">
        <w:rPr>
          <w:color w:val="000000" w:themeColor="text1"/>
        </w:rPr>
        <w:t>e</w:t>
      </w:r>
      <w:r w:rsidRPr="00C6550D">
        <w:rPr>
          <w:color w:val="000000" w:themeColor="text1"/>
          <w:spacing w:val="8"/>
        </w:rPr>
        <w:t xml:space="preserve"> </w:t>
      </w:r>
      <w:r w:rsidRPr="00C6550D">
        <w:rPr>
          <w:color w:val="000000" w:themeColor="text1"/>
          <w:spacing w:val="-3"/>
        </w:rPr>
        <w:t>m</w:t>
      </w:r>
      <w:r w:rsidRPr="00C6550D">
        <w:rPr>
          <w:color w:val="000000" w:themeColor="text1"/>
          <w:spacing w:val="1"/>
        </w:rPr>
        <w:t>a</w:t>
      </w:r>
      <w:r w:rsidRPr="00C6550D">
        <w:rPr>
          <w:color w:val="000000" w:themeColor="text1"/>
          <w:spacing w:val="2"/>
        </w:rPr>
        <w:t>d</w:t>
      </w:r>
      <w:r w:rsidRPr="00C6550D">
        <w:rPr>
          <w:color w:val="000000" w:themeColor="text1"/>
        </w:rPr>
        <w:t>e</w:t>
      </w:r>
      <w:r w:rsidRPr="00C6550D">
        <w:rPr>
          <w:color w:val="000000" w:themeColor="text1"/>
          <w:spacing w:val="2"/>
        </w:rPr>
        <w:t xml:space="preserve"> </w:t>
      </w:r>
      <w:r w:rsidRPr="00C6550D">
        <w:rPr>
          <w:color w:val="000000" w:themeColor="text1"/>
        </w:rPr>
        <w:t>to</w:t>
      </w:r>
      <w:r w:rsidRPr="00C6550D">
        <w:rPr>
          <w:color w:val="000000" w:themeColor="text1"/>
          <w:spacing w:val="7"/>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rPr>
        <w:t>th</w:t>
      </w:r>
      <w:r w:rsidRPr="00C6550D">
        <w:rPr>
          <w:color w:val="000000" w:themeColor="text1"/>
          <w:spacing w:val="3"/>
        </w:rPr>
        <w:t>i</w:t>
      </w:r>
      <w:r w:rsidRPr="00C6550D">
        <w:rPr>
          <w:color w:val="000000" w:themeColor="text1"/>
        </w:rPr>
        <w:t>s</w:t>
      </w:r>
      <w:r w:rsidRPr="00C6550D">
        <w:rPr>
          <w:color w:val="000000" w:themeColor="text1"/>
          <w:spacing w:val="3"/>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3"/>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2"/>
        </w:rPr>
        <w:t xml:space="preserve"> b</w:t>
      </w:r>
      <w:r w:rsidRPr="00C6550D">
        <w:rPr>
          <w:color w:val="000000" w:themeColor="text1"/>
        </w:rPr>
        <w:t>e</w:t>
      </w:r>
      <w:r w:rsidRPr="00C6550D">
        <w:rPr>
          <w:color w:val="000000" w:themeColor="text1"/>
          <w:spacing w:val="6"/>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rPr>
        <w:t>in</w:t>
      </w:r>
      <w:r w:rsidRPr="00C6550D">
        <w:rPr>
          <w:color w:val="000000" w:themeColor="text1"/>
          <w:spacing w:val="4"/>
        </w:rPr>
        <w:t xml:space="preserve"> </w:t>
      </w:r>
      <w:r w:rsidRPr="00C6550D">
        <w:rPr>
          <w:color w:val="000000" w:themeColor="text1"/>
          <w:spacing w:val="3"/>
        </w:rPr>
        <w:t>t</w:t>
      </w:r>
      <w:r w:rsidRPr="00C6550D">
        <w:rPr>
          <w:color w:val="000000" w:themeColor="text1"/>
          <w:spacing w:val="2"/>
        </w:rPr>
        <w:t>h</w:t>
      </w:r>
      <w:r w:rsidRPr="00C6550D">
        <w:rPr>
          <w:color w:val="000000" w:themeColor="text1"/>
        </w:rPr>
        <w:t>e</w:t>
      </w:r>
    </w:p>
    <w:p w:rsidR="00FE7AB7" w:rsidRPr="00C6550D" w:rsidRDefault="002B432B">
      <w:pPr>
        <w:spacing w:before="34"/>
        <w:ind w:left="619" w:right="8525"/>
        <w:jc w:val="both"/>
        <w:rPr>
          <w:color w:val="000000" w:themeColor="text1"/>
        </w:rPr>
      </w:pPr>
      <w:r w:rsidRPr="00C6550D">
        <w:rPr>
          <w:color w:val="000000" w:themeColor="text1"/>
          <w:spacing w:val="1"/>
        </w:rPr>
        <w:t>S</w:t>
      </w:r>
      <w:r w:rsidRPr="00C6550D">
        <w:rPr>
          <w:color w:val="000000" w:themeColor="text1"/>
          <w:spacing w:val="3"/>
        </w:rPr>
        <w:t>C</w:t>
      </w:r>
      <w:r w:rsidRPr="00C6550D">
        <w:rPr>
          <w:color w:val="000000" w:themeColor="text1"/>
        </w:rPr>
        <w:t>C.</w:t>
      </w:r>
    </w:p>
    <w:p w:rsidR="00FE7AB7" w:rsidRPr="00C6550D" w:rsidRDefault="00FE7AB7">
      <w:pPr>
        <w:spacing w:before="4" w:line="200" w:lineRule="exact"/>
        <w:rPr>
          <w:color w:val="000000" w:themeColor="text1"/>
        </w:rPr>
      </w:pPr>
    </w:p>
    <w:p w:rsidR="00FE7AB7" w:rsidRPr="00C6550D" w:rsidRDefault="002B432B">
      <w:pPr>
        <w:spacing w:line="260" w:lineRule="auto"/>
        <w:ind w:left="619" w:right="87" w:hanging="499"/>
        <w:jc w:val="both"/>
        <w:rPr>
          <w:color w:val="000000" w:themeColor="text1"/>
        </w:rPr>
      </w:pPr>
      <w:r w:rsidRPr="00C6550D">
        <w:rPr>
          <w:color w:val="000000" w:themeColor="text1"/>
          <w:spacing w:val="2"/>
        </w:rPr>
        <w:t>15</w:t>
      </w:r>
      <w:r w:rsidRPr="00C6550D">
        <w:rPr>
          <w:color w:val="000000" w:themeColor="text1"/>
          <w:spacing w:val="1"/>
        </w:rPr>
        <w:t>.</w:t>
      </w:r>
      <w:r w:rsidRPr="00C6550D">
        <w:rPr>
          <w:color w:val="000000" w:themeColor="text1"/>
        </w:rPr>
        <w:t>2</w:t>
      </w:r>
      <w:r w:rsidRPr="00C6550D">
        <w:rPr>
          <w:color w:val="000000" w:themeColor="text1"/>
          <w:spacing w:val="6"/>
        </w:rPr>
        <w:t xml:space="preserve"> </w:t>
      </w:r>
      <w:r w:rsidRPr="00C6550D">
        <w:rPr>
          <w:color w:val="000000" w:themeColor="text1"/>
          <w:spacing w:val="4"/>
        </w:rPr>
        <w:t>T</w:t>
      </w:r>
      <w:r w:rsidRPr="00C6550D">
        <w:rPr>
          <w:color w:val="000000" w:themeColor="text1"/>
        </w:rPr>
        <w:t>he</w:t>
      </w:r>
      <w:r w:rsidRPr="00C6550D">
        <w:rPr>
          <w:color w:val="000000" w:themeColor="text1"/>
          <w:spacing w:val="10"/>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 xml:space="preserve">'s </w:t>
      </w:r>
      <w:r w:rsidRPr="00C6550D">
        <w:rPr>
          <w:color w:val="000000" w:themeColor="text1"/>
          <w:spacing w:val="1"/>
        </w:rPr>
        <w:t>re</w:t>
      </w:r>
      <w:r w:rsidRPr="00C6550D">
        <w:rPr>
          <w:color w:val="000000" w:themeColor="text1"/>
          <w:spacing w:val="2"/>
        </w:rPr>
        <w:t>q</w:t>
      </w:r>
      <w:r w:rsidRPr="00C6550D">
        <w:rPr>
          <w:color w:val="000000" w:themeColor="text1"/>
        </w:rPr>
        <w:t>u</w:t>
      </w:r>
      <w:r w:rsidRPr="00C6550D">
        <w:rPr>
          <w:color w:val="000000" w:themeColor="text1"/>
          <w:spacing w:val="1"/>
        </w:rPr>
        <w:t>e</w:t>
      </w:r>
      <w:r w:rsidRPr="00C6550D">
        <w:rPr>
          <w:color w:val="000000" w:themeColor="text1"/>
          <w:spacing w:val="2"/>
        </w:rPr>
        <w:t>s</w:t>
      </w:r>
      <w:r w:rsidRPr="00C6550D">
        <w:rPr>
          <w:color w:val="000000" w:themeColor="text1"/>
        </w:rPr>
        <w:t>t</w:t>
      </w:r>
      <w:r w:rsidRPr="00C6550D">
        <w:rPr>
          <w:color w:val="000000" w:themeColor="text1"/>
          <w:spacing w:val="1"/>
        </w:rPr>
        <w:t>(</w:t>
      </w:r>
      <w:r w:rsidRPr="00C6550D">
        <w:rPr>
          <w:color w:val="000000" w:themeColor="text1"/>
        </w:rPr>
        <w:t>s)</w:t>
      </w:r>
      <w:r w:rsidRPr="00C6550D">
        <w:rPr>
          <w:color w:val="000000" w:themeColor="text1"/>
          <w:spacing w:val="4"/>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0"/>
        </w:rPr>
        <w:t xml:space="preserve"> </w:t>
      </w:r>
      <w:r w:rsidRPr="00C6550D">
        <w:rPr>
          <w:color w:val="000000" w:themeColor="text1"/>
          <w:spacing w:val="2"/>
        </w:rPr>
        <w:t>p</w:t>
      </w:r>
      <w:r w:rsidRPr="00C6550D">
        <w:rPr>
          <w:color w:val="000000" w:themeColor="text1"/>
          <w:spacing w:val="3"/>
        </w:rPr>
        <w:t>a</w:t>
      </w:r>
      <w:r w:rsidRPr="00C6550D">
        <w:rPr>
          <w:color w:val="000000" w:themeColor="text1"/>
        </w:rPr>
        <w:t>ym</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3"/>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9"/>
        </w:rPr>
        <w:t xml:space="preserve"> </w:t>
      </w:r>
      <w:r w:rsidRPr="00C6550D">
        <w:rPr>
          <w:color w:val="000000" w:themeColor="text1"/>
          <w:spacing w:val="2"/>
        </w:rPr>
        <w:t>b</w:t>
      </w:r>
      <w:r w:rsidRPr="00C6550D">
        <w:rPr>
          <w:color w:val="000000" w:themeColor="text1"/>
        </w:rPr>
        <w:t>e</w:t>
      </w:r>
      <w:r w:rsidRPr="00C6550D">
        <w:rPr>
          <w:color w:val="000000" w:themeColor="text1"/>
          <w:spacing w:val="14"/>
        </w:rPr>
        <w:t xml:space="preserve"> </w:t>
      </w:r>
      <w:r w:rsidRPr="00C6550D">
        <w:rPr>
          <w:color w:val="000000" w:themeColor="text1"/>
        </w:rPr>
        <w:t>m</w:t>
      </w:r>
      <w:r w:rsidRPr="00C6550D">
        <w:rPr>
          <w:color w:val="000000" w:themeColor="text1"/>
          <w:spacing w:val="1"/>
        </w:rPr>
        <w:t>a</w:t>
      </w:r>
      <w:r w:rsidRPr="00C6550D">
        <w:rPr>
          <w:color w:val="000000" w:themeColor="text1"/>
          <w:spacing w:val="2"/>
        </w:rPr>
        <w:t>d</w:t>
      </w:r>
      <w:r w:rsidRPr="00C6550D">
        <w:rPr>
          <w:color w:val="000000" w:themeColor="text1"/>
        </w:rPr>
        <w:t>e</w:t>
      </w:r>
      <w:r w:rsidRPr="00C6550D">
        <w:rPr>
          <w:color w:val="000000" w:themeColor="text1"/>
          <w:spacing w:val="8"/>
        </w:rPr>
        <w:t xml:space="preserve"> </w:t>
      </w:r>
      <w:r w:rsidRPr="00C6550D">
        <w:rPr>
          <w:color w:val="000000" w:themeColor="text1"/>
          <w:spacing w:val="3"/>
        </w:rPr>
        <w:t>t</w:t>
      </w:r>
      <w:r w:rsidRPr="00C6550D">
        <w:rPr>
          <w:color w:val="000000" w:themeColor="text1"/>
        </w:rPr>
        <w:t>o</w:t>
      </w:r>
      <w:r w:rsidRPr="00C6550D">
        <w:rPr>
          <w:color w:val="000000" w:themeColor="text1"/>
          <w:spacing w:val="14"/>
        </w:rPr>
        <w:t xml:space="preserve"> </w:t>
      </w:r>
      <w:r w:rsidRPr="00C6550D">
        <w:rPr>
          <w:color w:val="000000" w:themeColor="text1"/>
        </w:rPr>
        <w:t>the</w:t>
      </w:r>
      <w:r w:rsidRPr="00C6550D">
        <w:rPr>
          <w:color w:val="000000" w:themeColor="text1"/>
          <w:spacing w:val="1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spacing w:val="3"/>
        </w:rPr>
        <w:t>i</w:t>
      </w:r>
      <w:r w:rsidRPr="00C6550D">
        <w:rPr>
          <w:color w:val="000000" w:themeColor="text1"/>
        </w:rPr>
        <w:t>n</w:t>
      </w:r>
      <w:r w:rsidRPr="00C6550D">
        <w:rPr>
          <w:color w:val="000000" w:themeColor="text1"/>
          <w:spacing w:val="14"/>
        </w:rPr>
        <w:t xml:space="preserve"> </w:t>
      </w:r>
      <w:r w:rsidRPr="00C6550D">
        <w:rPr>
          <w:color w:val="000000" w:themeColor="text1"/>
          <w:spacing w:val="-1"/>
        </w:rPr>
        <w:t>w</w:t>
      </w:r>
      <w:r w:rsidRPr="00C6550D">
        <w:rPr>
          <w:color w:val="000000" w:themeColor="text1"/>
          <w:spacing w:val="1"/>
        </w:rPr>
        <w:t>r</w:t>
      </w:r>
      <w:r w:rsidRPr="00C6550D">
        <w:rPr>
          <w:color w:val="000000" w:themeColor="text1"/>
        </w:rPr>
        <w:t>it</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4"/>
        </w:rPr>
        <w:t xml:space="preserve"> </w:t>
      </w:r>
      <w:r w:rsidRPr="00C6550D">
        <w:rPr>
          <w:color w:val="000000" w:themeColor="text1"/>
          <w:spacing w:val="1"/>
        </w:rPr>
        <w:t>a</w:t>
      </w:r>
      <w:r w:rsidRPr="00C6550D">
        <w:rPr>
          <w:color w:val="000000" w:themeColor="text1"/>
          <w:spacing w:val="3"/>
        </w:rPr>
        <w:t>c</w:t>
      </w:r>
      <w:r w:rsidRPr="00C6550D">
        <w:rPr>
          <w:color w:val="000000" w:themeColor="text1"/>
          <w:spacing w:val="1"/>
        </w:rPr>
        <w:t>c</w:t>
      </w:r>
      <w:r w:rsidRPr="00C6550D">
        <w:rPr>
          <w:color w:val="000000" w:themeColor="text1"/>
          <w:spacing w:val="2"/>
        </w:rPr>
        <w:t>o</w:t>
      </w:r>
      <w:r w:rsidRPr="00C6550D">
        <w:rPr>
          <w:color w:val="000000" w:themeColor="text1"/>
          <w:spacing w:val="-3"/>
        </w:rPr>
        <w:t>m</w:t>
      </w:r>
      <w:r w:rsidRPr="00C6550D">
        <w:rPr>
          <w:color w:val="000000" w:themeColor="text1"/>
          <w:spacing w:val="2"/>
        </w:rPr>
        <w:t>p</w:t>
      </w:r>
      <w:r w:rsidRPr="00C6550D">
        <w:rPr>
          <w:color w:val="000000" w:themeColor="text1"/>
          <w:spacing w:val="3"/>
        </w:rPr>
        <w:t>a</w:t>
      </w:r>
      <w:r w:rsidRPr="00C6550D">
        <w:rPr>
          <w:color w:val="000000" w:themeColor="text1"/>
        </w:rPr>
        <w:t>ni</w:t>
      </w:r>
      <w:r w:rsidRPr="00C6550D">
        <w:rPr>
          <w:color w:val="000000" w:themeColor="text1"/>
          <w:spacing w:val="1"/>
        </w:rPr>
        <w:t>e</w:t>
      </w:r>
      <w:r w:rsidRPr="00C6550D">
        <w:rPr>
          <w:color w:val="000000" w:themeColor="text1"/>
        </w:rPr>
        <w:t xml:space="preserve">d </w:t>
      </w:r>
      <w:r w:rsidRPr="00C6550D">
        <w:rPr>
          <w:color w:val="000000" w:themeColor="text1"/>
          <w:spacing w:val="4"/>
        </w:rPr>
        <w:t>b</w:t>
      </w:r>
      <w:r w:rsidRPr="00C6550D">
        <w:rPr>
          <w:color w:val="000000" w:themeColor="text1"/>
        </w:rPr>
        <w:t>y</w:t>
      </w:r>
      <w:r w:rsidRPr="00C6550D">
        <w:rPr>
          <w:color w:val="000000" w:themeColor="text1"/>
          <w:spacing w:val="7"/>
        </w:rPr>
        <w:t xml:space="preserve"> </w:t>
      </w:r>
      <w:r w:rsidRPr="00C6550D">
        <w:rPr>
          <w:color w:val="000000" w:themeColor="text1"/>
          <w:spacing w:val="3"/>
        </w:rPr>
        <w:t>a</w:t>
      </w:r>
      <w:r w:rsidRPr="00C6550D">
        <w:rPr>
          <w:color w:val="000000" w:themeColor="text1"/>
        </w:rPr>
        <w:t>n</w:t>
      </w:r>
      <w:r w:rsidRPr="00C6550D">
        <w:rPr>
          <w:color w:val="000000" w:themeColor="text1"/>
          <w:spacing w:val="10"/>
        </w:rPr>
        <w:t xml:space="preserve"> </w:t>
      </w:r>
      <w:r w:rsidRPr="00C6550D">
        <w:rPr>
          <w:color w:val="000000" w:themeColor="text1"/>
          <w:spacing w:val="3"/>
        </w:rPr>
        <w:t>i</w:t>
      </w:r>
      <w:r w:rsidRPr="00C6550D">
        <w:rPr>
          <w:color w:val="000000" w:themeColor="text1"/>
          <w:spacing w:val="2"/>
        </w:rPr>
        <w:t>n</w:t>
      </w:r>
      <w:r w:rsidRPr="00C6550D">
        <w:rPr>
          <w:color w:val="000000" w:themeColor="text1"/>
        </w:rPr>
        <w:t>v</w:t>
      </w:r>
      <w:r w:rsidRPr="00C6550D">
        <w:rPr>
          <w:color w:val="000000" w:themeColor="text1"/>
          <w:spacing w:val="2"/>
        </w:rPr>
        <w:t>o</w:t>
      </w:r>
      <w:r w:rsidRPr="00C6550D">
        <w:rPr>
          <w:color w:val="000000" w:themeColor="text1"/>
        </w:rPr>
        <w:t>i</w:t>
      </w:r>
      <w:r w:rsidRPr="00C6550D">
        <w:rPr>
          <w:color w:val="000000" w:themeColor="text1"/>
          <w:spacing w:val="1"/>
        </w:rPr>
        <w:t>c</w:t>
      </w:r>
      <w:r w:rsidRPr="00C6550D">
        <w:rPr>
          <w:color w:val="000000" w:themeColor="text1"/>
        </w:rPr>
        <w:t xml:space="preserve">e </w:t>
      </w:r>
      <w:r w:rsidRPr="00C6550D">
        <w:rPr>
          <w:color w:val="000000" w:themeColor="text1"/>
          <w:spacing w:val="2"/>
        </w:rPr>
        <w:t>d</w:t>
      </w:r>
      <w:r w:rsidRPr="00C6550D">
        <w:rPr>
          <w:color w:val="000000" w:themeColor="text1"/>
          <w:spacing w:val="1"/>
        </w:rPr>
        <w:t>e</w:t>
      </w:r>
      <w:r w:rsidRPr="00C6550D">
        <w:rPr>
          <w:color w:val="000000" w:themeColor="text1"/>
        </w:rPr>
        <w:t>s</w:t>
      </w:r>
      <w:r w:rsidRPr="00C6550D">
        <w:rPr>
          <w:color w:val="000000" w:themeColor="text1"/>
          <w:spacing w:val="1"/>
        </w:rPr>
        <w:t>cr</w:t>
      </w:r>
      <w:r w:rsidRPr="00C6550D">
        <w:rPr>
          <w:color w:val="000000" w:themeColor="text1"/>
        </w:rPr>
        <w:t>i</w:t>
      </w:r>
      <w:r w:rsidRPr="00C6550D">
        <w:rPr>
          <w:color w:val="000000" w:themeColor="text1"/>
          <w:spacing w:val="2"/>
        </w:rPr>
        <w:t>b</w:t>
      </w:r>
      <w:r w:rsidRPr="00C6550D">
        <w:rPr>
          <w:color w:val="000000" w:themeColor="text1"/>
        </w:rPr>
        <w:t>ing,</w:t>
      </w:r>
      <w:r w:rsidRPr="00C6550D">
        <w:rPr>
          <w:color w:val="000000" w:themeColor="text1"/>
          <w:spacing w:val="1"/>
        </w:rPr>
        <w:t xml:space="preserve"> a</w:t>
      </w:r>
      <w:r w:rsidRPr="00C6550D">
        <w:rPr>
          <w:color w:val="000000" w:themeColor="text1"/>
        </w:rPr>
        <w:t>s</w:t>
      </w:r>
      <w:r w:rsidRPr="00C6550D">
        <w:rPr>
          <w:color w:val="000000" w:themeColor="text1"/>
          <w:spacing w:val="13"/>
        </w:rPr>
        <w:t xml:space="preserve"> </w:t>
      </w:r>
      <w:r w:rsidRPr="00C6550D">
        <w:rPr>
          <w:color w:val="000000" w:themeColor="text1"/>
          <w:spacing w:val="1"/>
        </w:rPr>
        <w:t>a</w:t>
      </w:r>
      <w:r w:rsidRPr="00C6550D">
        <w:rPr>
          <w:color w:val="000000" w:themeColor="text1"/>
          <w:spacing w:val="2"/>
        </w:rPr>
        <w:t>pp</w:t>
      </w:r>
      <w:r w:rsidRPr="00C6550D">
        <w:rPr>
          <w:color w:val="000000" w:themeColor="text1"/>
          <w:spacing w:val="1"/>
        </w:rPr>
        <w:t>r</w:t>
      </w:r>
      <w:r w:rsidRPr="00C6550D">
        <w:rPr>
          <w:color w:val="000000" w:themeColor="text1"/>
          <w:spacing w:val="2"/>
        </w:rPr>
        <w:t>op</w:t>
      </w:r>
      <w:r w:rsidRPr="00C6550D">
        <w:rPr>
          <w:color w:val="000000" w:themeColor="text1"/>
          <w:spacing w:val="1"/>
        </w:rPr>
        <w:t>r</w:t>
      </w:r>
      <w:r w:rsidRPr="00C6550D">
        <w:rPr>
          <w:color w:val="000000" w:themeColor="text1"/>
        </w:rPr>
        <w:t>i</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w:t>
      </w:r>
      <w:r w:rsidRPr="00C6550D">
        <w:rPr>
          <w:color w:val="000000" w:themeColor="text1"/>
          <w:spacing w:val="1"/>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5"/>
        </w:rPr>
        <w:t xml:space="preserv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ere</w:t>
      </w:r>
      <w:r w:rsidRPr="00C6550D">
        <w:rPr>
          <w:color w:val="000000" w:themeColor="text1"/>
        </w:rPr>
        <w:t>d</w:t>
      </w:r>
      <w:r w:rsidRPr="00C6550D">
        <w:rPr>
          <w:color w:val="000000" w:themeColor="text1"/>
          <w:spacing w:val="6"/>
        </w:rPr>
        <w:t xml:space="preserve"> </w:t>
      </w:r>
      <w:r w:rsidRPr="00C6550D">
        <w:rPr>
          <w:color w:val="000000" w:themeColor="text1"/>
          <w:spacing w:val="1"/>
        </w:rPr>
        <w:t>a</w:t>
      </w:r>
      <w:r w:rsidRPr="00C6550D">
        <w:rPr>
          <w:color w:val="000000" w:themeColor="text1"/>
        </w:rPr>
        <w:t>nd</w:t>
      </w:r>
      <w:r w:rsidRPr="00C6550D">
        <w:rPr>
          <w:color w:val="000000" w:themeColor="text1"/>
          <w:spacing w:val="12"/>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1"/>
        </w:rPr>
        <w:t>Ser</w:t>
      </w:r>
      <w:r w:rsidRPr="00C6550D">
        <w:rPr>
          <w:color w:val="000000" w:themeColor="text1"/>
        </w:rPr>
        <w:t>vi</w:t>
      </w:r>
      <w:r w:rsidRPr="00C6550D">
        <w:rPr>
          <w:color w:val="000000" w:themeColor="text1"/>
          <w:spacing w:val="1"/>
        </w:rPr>
        <w:t>ce</w:t>
      </w:r>
      <w:r w:rsidRPr="00C6550D">
        <w:rPr>
          <w:color w:val="000000" w:themeColor="text1"/>
        </w:rPr>
        <w:t>s</w:t>
      </w:r>
      <w:r w:rsidRPr="00C6550D">
        <w:rPr>
          <w:color w:val="000000" w:themeColor="text1"/>
          <w:spacing w:val="5"/>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e</w:t>
      </w:r>
      <w:r w:rsidRPr="00C6550D">
        <w:rPr>
          <w:color w:val="000000" w:themeColor="text1"/>
          <w:spacing w:val="2"/>
        </w:rPr>
        <w:t>d</w:t>
      </w:r>
      <w:r w:rsidRPr="00C6550D">
        <w:rPr>
          <w:color w:val="000000" w:themeColor="text1"/>
        </w:rPr>
        <w:t xml:space="preserve">, </w:t>
      </w:r>
      <w:r w:rsidRPr="00C6550D">
        <w:rPr>
          <w:color w:val="000000" w:themeColor="text1"/>
          <w:spacing w:val="1"/>
        </w:rPr>
        <w:t>a</w:t>
      </w:r>
      <w:r w:rsidRPr="00C6550D">
        <w:rPr>
          <w:color w:val="000000" w:themeColor="text1"/>
        </w:rPr>
        <w:t>nd</w:t>
      </w:r>
      <w:r w:rsidRPr="00C6550D">
        <w:rPr>
          <w:color w:val="000000" w:themeColor="text1"/>
          <w:spacing w:val="12"/>
        </w:rPr>
        <w:t xml:space="preserve"> </w:t>
      </w:r>
      <w:r w:rsidRPr="00C6550D">
        <w:rPr>
          <w:color w:val="000000" w:themeColor="text1"/>
          <w:spacing w:val="4"/>
        </w:rPr>
        <w:t>b</w:t>
      </w:r>
      <w:r w:rsidRPr="00C6550D">
        <w:rPr>
          <w:color w:val="000000" w:themeColor="text1"/>
        </w:rPr>
        <w:t>y</w:t>
      </w:r>
      <w:r w:rsidRPr="00C6550D">
        <w:rPr>
          <w:color w:val="000000" w:themeColor="text1"/>
          <w:spacing w:val="8"/>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 xml:space="preserve">nts, </w:t>
      </w:r>
      <w:r w:rsidRPr="00C6550D">
        <w:rPr>
          <w:color w:val="000000" w:themeColor="text1"/>
          <w:spacing w:val="2"/>
        </w:rPr>
        <w:t>s</w:t>
      </w:r>
      <w:r w:rsidRPr="00C6550D">
        <w:rPr>
          <w:color w:val="000000" w:themeColor="text1"/>
        </w:rPr>
        <w:t>u</w:t>
      </w:r>
      <w:r w:rsidRPr="00C6550D">
        <w:rPr>
          <w:color w:val="000000" w:themeColor="text1"/>
          <w:spacing w:val="4"/>
        </w:rPr>
        <w:t>b</w:t>
      </w:r>
      <w:r w:rsidRPr="00C6550D">
        <w:rPr>
          <w:color w:val="000000" w:themeColor="text1"/>
        </w:rPr>
        <w:t>mitt</w:t>
      </w:r>
      <w:r w:rsidRPr="00C6550D">
        <w:rPr>
          <w:color w:val="000000" w:themeColor="text1"/>
          <w:spacing w:val="1"/>
        </w:rPr>
        <w:t>e</w:t>
      </w:r>
      <w:r w:rsidRPr="00C6550D">
        <w:rPr>
          <w:color w:val="000000" w:themeColor="text1"/>
        </w:rPr>
        <w:t xml:space="preserve">d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rPr>
        <w:t>su</w:t>
      </w:r>
      <w:r w:rsidRPr="00C6550D">
        <w:rPr>
          <w:color w:val="000000" w:themeColor="text1"/>
          <w:spacing w:val="3"/>
        </w:rPr>
        <w:t>a</w:t>
      </w:r>
      <w:r w:rsidRPr="00C6550D">
        <w:rPr>
          <w:color w:val="000000" w:themeColor="text1"/>
        </w:rPr>
        <w:t>nt</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G</w:t>
      </w:r>
      <w:r w:rsidRPr="00C6550D">
        <w:rPr>
          <w:color w:val="000000" w:themeColor="text1"/>
          <w:spacing w:val="3"/>
        </w:rPr>
        <w:t>C</w:t>
      </w:r>
      <w:r w:rsidRPr="00C6550D">
        <w:rPr>
          <w:color w:val="000000" w:themeColor="text1"/>
        </w:rPr>
        <w:t>C</w:t>
      </w:r>
      <w:r w:rsidRPr="00C6550D">
        <w:rPr>
          <w:color w:val="000000" w:themeColor="text1"/>
          <w:spacing w:val="-7"/>
        </w:rPr>
        <w:t xml:space="preserve"> </w:t>
      </w:r>
      <w:r w:rsidRPr="00C6550D">
        <w:rPr>
          <w:color w:val="000000" w:themeColor="text1"/>
        </w:rPr>
        <w:t>Cl</w:t>
      </w:r>
      <w:r w:rsidRPr="00C6550D">
        <w:rPr>
          <w:color w:val="000000" w:themeColor="text1"/>
          <w:spacing w:val="3"/>
        </w:rPr>
        <w:t>a</w:t>
      </w:r>
      <w:r w:rsidRPr="00C6550D">
        <w:rPr>
          <w:color w:val="000000" w:themeColor="text1"/>
          <w:spacing w:val="2"/>
        </w:rPr>
        <w:t>u</w:t>
      </w:r>
      <w:r w:rsidRPr="00C6550D">
        <w:rPr>
          <w:color w:val="000000" w:themeColor="text1"/>
        </w:rPr>
        <w:t>se</w:t>
      </w:r>
      <w:r w:rsidRPr="00C6550D">
        <w:rPr>
          <w:color w:val="000000" w:themeColor="text1"/>
          <w:spacing w:val="-8"/>
        </w:rPr>
        <w:t xml:space="preserve"> </w:t>
      </w:r>
      <w:r w:rsidRPr="00C6550D">
        <w:rPr>
          <w:color w:val="000000" w:themeColor="text1"/>
          <w:spacing w:val="2"/>
        </w:rPr>
        <w:t>9</w:t>
      </w:r>
      <w:r w:rsidRPr="00C6550D">
        <w:rPr>
          <w:color w:val="000000" w:themeColor="text1"/>
        </w:rPr>
        <w:t>,</w:t>
      </w:r>
      <w:r w:rsidRPr="00C6550D">
        <w:rPr>
          <w:color w:val="000000" w:themeColor="text1"/>
          <w:spacing w:val="-2"/>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u</w:t>
      </w:r>
      <w:r w:rsidRPr="00C6550D">
        <w:rPr>
          <w:color w:val="000000" w:themeColor="text1"/>
          <w:spacing w:val="2"/>
        </w:rPr>
        <w:t>po</w:t>
      </w:r>
      <w:r w:rsidRPr="00C6550D">
        <w:rPr>
          <w:color w:val="000000" w:themeColor="text1"/>
        </w:rPr>
        <w:t>n</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u</w:t>
      </w:r>
      <w:r w:rsidRPr="00C6550D">
        <w:rPr>
          <w:color w:val="000000" w:themeColor="text1"/>
        </w:rPr>
        <w:t>l</w:t>
      </w:r>
      <w:r w:rsidRPr="00C6550D">
        <w:rPr>
          <w:color w:val="000000" w:themeColor="text1"/>
          <w:spacing w:val="1"/>
        </w:rPr>
        <w:t>f</w:t>
      </w:r>
      <w:r w:rsidRPr="00C6550D">
        <w:rPr>
          <w:color w:val="000000" w:themeColor="text1"/>
        </w:rPr>
        <w:t>il</w:t>
      </w:r>
      <w:r w:rsidRPr="00C6550D">
        <w:rPr>
          <w:color w:val="000000" w:themeColor="text1"/>
          <w:spacing w:val="3"/>
        </w:rPr>
        <w:t>l</w:t>
      </w:r>
      <w:r w:rsidRPr="00C6550D">
        <w:rPr>
          <w:color w:val="000000" w:themeColor="text1"/>
        </w:rPr>
        <w:t>m</w:t>
      </w:r>
      <w:r w:rsidRPr="00C6550D">
        <w:rPr>
          <w:color w:val="000000" w:themeColor="text1"/>
          <w:spacing w:val="1"/>
        </w:rPr>
        <w:t>e</w:t>
      </w:r>
      <w:r w:rsidRPr="00C6550D">
        <w:rPr>
          <w:color w:val="000000" w:themeColor="text1"/>
        </w:rPr>
        <w:t>nt</w:t>
      </w:r>
      <w:r w:rsidRPr="00C6550D">
        <w:rPr>
          <w:color w:val="000000" w:themeColor="text1"/>
          <w:spacing w:val="-12"/>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spacing w:val="2"/>
        </w:rPr>
        <w:t>ob</w:t>
      </w:r>
      <w:r w:rsidRPr="00C6550D">
        <w:rPr>
          <w:color w:val="000000" w:themeColor="text1"/>
        </w:rPr>
        <w:t>lig</w:t>
      </w:r>
      <w:r w:rsidRPr="00C6550D">
        <w:rPr>
          <w:color w:val="000000" w:themeColor="text1"/>
          <w:spacing w:val="1"/>
        </w:rPr>
        <w:t>a</w:t>
      </w:r>
      <w:r w:rsidRPr="00C6550D">
        <w:rPr>
          <w:color w:val="000000" w:themeColor="text1"/>
        </w:rPr>
        <w:t>ti</w:t>
      </w:r>
      <w:r w:rsidRPr="00C6550D">
        <w:rPr>
          <w:color w:val="000000" w:themeColor="text1"/>
          <w:spacing w:val="2"/>
        </w:rPr>
        <w:t>on</w:t>
      </w:r>
      <w:r w:rsidRPr="00C6550D">
        <w:rPr>
          <w:color w:val="000000" w:themeColor="text1"/>
        </w:rPr>
        <w:t>s</w:t>
      </w:r>
      <w:r w:rsidRPr="00C6550D">
        <w:rPr>
          <w:color w:val="000000" w:themeColor="text1"/>
          <w:spacing w:val="-15"/>
        </w:rPr>
        <w:t xml:space="preserve"> </w:t>
      </w:r>
      <w:r w:rsidRPr="00C6550D">
        <w:rPr>
          <w:color w:val="000000" w:themeColor="text1"/>
        </w:rPr>
        <w:t>sti</w:t>
      </w:r>
      <w:r w:rsidRPr="00C6550D">
        <w:rPr>
          <w:color w:val="000000" w:themeColor="text1"/>
          <w:spacing w:val="4"/>
        </w:rPr>
        <w:t>p</w:t>
      </w:r>
      <w:r w:rsidRPr="00C6550D">
        <w:rPr>
          <w:color w:val="000000" w:themeColor="text1"/>
        </w:rPr>
        <w:t>ul</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4"/>
        </w:rPr>
        <w:t>r</w:t>
      </w:r>
      <w:r w:rsidRPr="00C6550D">
        <w:rPr>
          <w:color w:val="000000" w:themeColor="text1"/>
          <w:spacing w:val="1"/>
        </w:rPr>
        <w:t>ac</w:t>
      </w:r>
      <w:r w:rsidRPr="00C6550D">
        <w:rPr>
          <w:color w:val="000000" w:themeColor="text1"/>
        </w:rPr>
        <w:t>t.</w:t>
      </w:r>
    </w:p>
    <w:p w:rsidR="00FE7AB7" w:rsidRPr="00C6550D" w:rsidRDefault="00FE7AB7">
      <w:pPr>
        <w:spacing w:line="180" w:lineRule="exact"/>
        <w:rPr>
          <w:color w:val="000000" w:themeColor="text1"/>
          <w:sz w:val="19"/>
          <w:szCs w:val="19"/>
        </w:rPr>
      </w:pPr>
    </w:p>
    <w:p w:rsidR="00FE7AB7" w:rsidRPr="00C6550D" w:rsidRDefault="002B432B">
      <w:pPr>
        <w:spacing w:line="277" w:lineRule="auto"/>
        <w:ind w:left="619" w:right="85" w:hanging="499"/>
        <w:jc w:val="both"/>
        <w:rPr>
          <w:color w:val="000000" w:themeColor="text1"/>
        </w:rPr>
      </w:pPr>
      <w:r w:rsidRPr="00C6550D">
        <w:rPr>
          <w:color w:val="000000" w:themeColor="text1"/>
          <w:spacing w:val="2"/>
        </w:rPr>
        <w:t>15</w:t>
      </w:r>
      <w:r w:rsidRPr="00C6550D">
        <w:rPr>
          <w:color w:val="000000" w:themeColor="text1"/>
          <w:spacing w:val="1"/>
        </w:rPr>
        <w:t>.</w:t>
      </w:r>
      <w:r w:rsidRPr="00C6550D">
        <w:rPr>
          <w:color w:val="000000" w:themeColor="text1"/>
        </w:rPr>
        <w:t>3</w:t>
      </w:r>
      <w:r w:rsidRPr="00C6550D">
        <w:rPr>
          <w:color w:val="000000" w:themeColor="text1"/>
          <w:spacing w:val="10"/>
        </w:rPr>
        <w:t xml:space="preserve"> </w:t>
      </w:r>
      <w:r w:rsidRPr="00C6550D">
        <w:rPr>
          <w:color w:val="000000" w:themeColor="text1"/>
          <w:spacing w:val="3"/>
        </w:rPr>
        <w:t>P</w:t>
      </w:r>
      <w:r w:rsidRPr="00C6550D">
        <w:rPr>
          <w:color w:val="000000" w:themeColor="text1"/>
          <w:spacing w:val="1"/>
        </w:rPr>
        <w:t>a</w:t>
      </w:r>
      <w:r w:rsidRPr="00C6550D">
        <w:rPr>
          <w:color w:val="000000" w:themeColor="text1"/>
        </w:rPr>
        <w:t>y</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3"/>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11"/>
        </w:rPr>
        <w:t xml:space="preserve"> </w:t>
      </w:r>
      <w:r w:rsidRPr="00C6550D">
        <w:rPr>
          <w:color w:val="000000" w:themeColor="text1"/>
          <w:spacing w:val="2"/>
        </w:rPr>
        <w:t>b</w:t>
      </w:r>
      <w:r w:rsidRPr="00C6550D">
        <w:rPr>
          <w:color w:val="000000" w:themeColor="text1"/>
        </w:rPr>
        <w:t>e</w:t>
      </w:r>
      <w:r w:rsidRPr="00C6550D">
        <w:rPr>
          <w:color w:val="000000" w:themeColor="text1"/>
          <w:spacing w:val="15"/>
        </w:rPr>
        <w:t xml:space="preserve"> </w:t>
      </w:r>
      <w:r w:rsidRPr="00C6550D">
        <w:rPr>
          <w:color w:val="000000" w:themeColor="text1"/>
          <w:spacing w:val="-3"/>
        </w:rPr>
        <w:t>m</w:t>
      </w:r>
      <w:r w:rsidRPr="00C6550D">
        <w:rPr>
          <w:color w:val="000000" w:themeColor="text1"/>
          <w:spacing w:val="1"/>
        </w:rPr>
        <w:t>a</w:t>
      </w:r>
      <w:r w:rsidRPr="00C6550D">
        <w:rPr>
          <w:color w:val="000000" w:themeColor="text1"/>
          <w:spacing w:val="2"/>
        </w:rPr>
        <w:t>d</w:t>
      </w:r>
      <w:r w:rsidRPr="00C6550D">
        <w:rPr>
          <w:color w:val="000000" w:themeColor="text1"/>
        </w:rPr>
        <w:t>e</w:t>
      </w:r>
      <w:r w:rsidRPr="00C6550D">
        <w:rPr>
          <w:color w:val="000000" w:themeColor="text1"/>
          <w:spacing w:val="14"/>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3"/>
        </w:rPr>
        <w:t>m</w:t>
      </w:r>
      <w:r w:rsidRPr="00C6550D">
        <w:rPr>
          <w:color w:val="000000" w:themeColor="text1"/>
          <w:spacing w:val="2"/>
        </w:rPr>
        <w:t>p</w:t>
      </w:r>
      <w:r w:rsidRPr="00C6550D">
        <w:rPr>
          <w:color w:val="000000" w:themeColor="text1"/>
        </w:rPr>
        <w:t>t</w:t>
      </w:r>
      <w:r w:rsidRPr="00C6550D">
        <w:rPr>
          <w:color w:val="000000" w:themeColor="text1"/>
          <w:spacing w:val="3"/>
        </w:rPr>
        <w:t>l</w:t>
      </w:r>
      <w:r w:rsidRPr="00C6550D">
        <w:rPr>
          <w:color w:val="000000" w:themeColor="text1"/>
        </w:rPr>
        <w:t xml:space="preserve">y </w:t>
      </w:r>
      <w:r w:rsidRPr="00C6550D">
        <w:rPr>
          <w:color w:val="000000" w:themeColor="text1"/>
          <w:spacing w:val="4"/>
        </w:rPr>
        <w:t>b</w:t>
      </w:r>
      <w:r w:rsidRPr="00C6550D">
        <w:rPr>
          <w:color w:val="000000" w:themeColor="text1"/>
        </w:rPr>
        <w:t>y</w:t>
      </w:r>
      <w:r w:rsidRPr="00C6550D">
        <w:rPr>
          <w:color w:val="000000" w:themeColor="text1"/>
          <w:spacing w:val="10"/>
        </w:rPr>
        <w:t xml:space="preserve"> </w:t>
      </w:r>
      <w:r w:rsidRPr="00C6550D">
        <w:rPr>
          <w:color w:val="000000" w:themeColor="text1"/>
          <w:spacing w:val="3"/>
        </w:rPr>
        <w:t>t</w:t>
      </w:r>
      <w:r w:rsidRPr="00C6550D">
        <w:rPr>
          <w:color w:val="000000" w:themeColor="text1"/>
        </w:rPr>
        <w:t>he</w:t>
      </w:r>
      <w:r w:rsidRPr="00C6550D">
        <w:rPr>
          <w:color w:val="000000" w:themeColor="text1"/>
          <w:spacing w:val="14"/>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7"/>
        </w:rPr>
        <w:t xml:space="preserve"> </w:t>
      </w:r>
      <w:r w:rsidRPr="00C6550D">
        <w:rPr>
          <w:color w:val="000000" w:themeColor="text1"/>
          <w:spacing w:val="2"/>
        </w:rPr>
        <w:t>b</w:t>
      </w:r>
      <w:r w:rsidRPr="00C6550D">
        <w:rPr>
          <w:color w:val="000000" w:themeColor="text1"/>
        </w:rPr>
        <w:t>ut</w:t>
      </w:r>
      <w:r w:rsidRPr="00C6550D">
        <w:rPr>
          <w:color w:val="000000" w:themeColor="text1"/>
          <w:spacing w:val="12"/>
        </w:rPr>
        <w:t xml:space="preserve"> </w:t>
      </w:r>
      <w:r w:rsidRPr="00C6550D">
        <w:rPr>
          <w:color w:val="000000" w:themeColor="text1"/>
        </w:rPr>
        <w:t>in</w:t>
      </w:r>
      <w:r w:rsidRPr="00C6550D">
        <w:rPr>
          <w:color w:val="000000" w:themeColor="text1"/>
          <w:spacing w:val="14"/>
        </w:rPr>
        <w:t xml:space="preserve"> </w:t>
      </w:r>
      <w:r w:rsidRPr="00C6550D">
        <w:rPr>
          <w:color w:val="000000" w:themeColor="text1"/>
        </w:rPr>
        <w:t>no</w:t>
      </w:r>
      <w:r w:rsidRPr="00C6550D">
        <w:rPr>
          <w:color w:val="000000" w:themeColor="text1"/>
          <w:spacing w:val="15"/>
        </w:rPr>
        <w:t xml:space="preserve"> </w:t>
      </w:r>
      <w:r w:rsidRPr="00C6550D">
        <w:rPr>
          <w:color w:val="000000" w:themeColor="text1"/>
          <w:spacing w:val="1"/>
        </w:rPr>
        <w:t>ca</w:t>
      </w:r>
      <w:r w:rsidRPr="00C6550D">
        <w:rPr>
          <w:color w:val="000000" w:themeColor="text1"/>
        </w:rPr>
        <w:t>se</w:t>
      </w:r>
      <w:r w:rsidRPr="00C6550D">
        <w:rPr>
          <w:color w:val="000000" w:themeColor="text1"/>
          <w:spacing w:val="13"/>
        </w:rPr>
        <w:t xml:space="preserve"> </w:t>
      </w:r>
      <w:r w:rsidRPr="00C6550D">
        <w:rPr>
          <w:color w:val="000000" w:themeColor="text1"/>
        </w:rPr>
        <w:t>l</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14"/>
        </w:rPr>
        <w:t xml:space="preserve"> </w:t>
      </w:r>
      <w:r w:rsidRPr="00C6550D">
        <w:rPr>
          <w:color w:val="000000" w:themeColor="text1"/>
        </w:rPr>
        <w:t>th</w:t>
      </w:r>
      <w:r w:rsidRPr="00C6550D">
        <w:rPr>
          <w:color w:val="000000" w:themeColor="text1"/>
          <w:spacing w:val="3"/>
        </w:rPr>
        <w:t>a</w:t>
      </w:r>
      <w:r w:rsidRPr="00C6550D">
        <w:rPr>
          <w:color w:val="000000" w:themeColor="text1"/>
        </w:rPr>
        <w:t>n</w:t>
      </w:r>
      <w:r w:rsidRPr="00C6550D">
        <w:rPr>
          <w:color w:val="000000" w:themeColor="text1"/>
          <w:spacing w:val="11"/>
        </w:rPr>
        <w:t xml:space="preserve"> </w:t>
      </w:r>
      <w:r w:rsidR="00D46530" w:rsidRPr="00C6550D">
        <w:rPr>
          <w:b/>
          <w:color w:val="000000" w:themeColor="text1"/>
          <w:spacing w:val="1"/>
        </w:rPr>
        <w:t>sixty</w:t>
      </w:r>
      <w:r w:rsidRPr="00C6550D">
        <w:rPr>
          <w:b/>
          <w:color w:val="000000" w:themeColor="text1"/>
          <w:spacing w:val="13"/>
        </w:rPr>
        <w:t xml:space="preserve"> </w:t>
      </w:r>
      <w:r w:rsidRPr="00C6550D">
        <w:rPr>
          <w:b/>
          <w:color w:val="000000" w:themeColor="text1"/>
          <w:spacing w:val="-1"/>
        </w:rPr>
        <w:t>(</w:t>
      </w:r>
      <w:r w:rsidR="00D46530" w:rsidRPr="00C6550D">
        <w:rPr>
          <w:b/>
          <w:color w:val="000000" w:themeColor="text1"/>
          <w:spacing w:val="1"/>
        </w:rPr>
        <w:t>6</w:t>
      </w:r>
      <w:r w:rsidRPr="00C6550D">
        <w:rPr>
          <w:b/>
          <w:color w:val="000000" w:themeColor="text1"/>
          <w:spacing w:val="1"/>
        </w:rPr>
        <w:t>0</w:t>
      </w:r>
      <w:r w:rsidRPr="00C6550D">
        <w:rPr>
          <w:b/>
          <w:color w:val="000000" w:themeColor="text1"/>
        </w:rPr>
        <w:t>)</w:t>
      </w:r>
      <w:r w:rsidRPr="00C6550D">
        <w:rPr>
          <w:b/>
          <w:color w:val="000000" w:themeColor="text1"/>
          <w:spacing w:val="11"/>
        </w:rPr>
        <w:t xml:space="preserve"> </w:t>
      </w:r>
      <w:r w:rsidRPr="00C6550D">
        <w:rPr>
          <w:b/>
          <w:color w:val="000000" w:themeColor="text1"/>
        </w:rPr>
        <w:t>d</w:t>
      </w:r>
      <w:r w:rsidRPr="00C6550D">
        <w:rPr>
          <w:b/>
          <w:color w:val="000000" w:themeColor="text1"/>
          <w:spacing w:val="1"/>
        </w:rPr>
        <w:t>ay</w:t>
      </w:r>
      <w:r w:rsidRPr="00C6550D">
        <w:rPr>
          <w:b/>
          <w:color w:val="000000" w:themeColor="text1"/>
        </w:rPr>
        <w:t>s</w:t>
      </w:r>
      <w:r w:rsidRPr="00C6550D">
        <w:rPr>
          <w:b/>
          <w:color w:val="000000" w:themeColor="text1"/>
          <w:spacing w:val="13"/>
        </w:rPr>
        <w:t xml:space="preserve"> </w:t>
      </w:r>
      <w:r w:rsidRPr="00C6550D">
        <w:rPr>
          <w:color w:val="000000" w:themeColor="text1"/>
          <w:spacing w:val="1"/>
        </w:rPr>
        <w:t>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r su</w:t>
      </w:r>
      <w:r w:rsidRPr="00C6550D">
        <w:rPr>
          <w:color w:val="000000" w:themeColor="text1"/>
          <w:spacing w:val="4"/>
        </w:rPr>
        <w:t>b</w:t>
      </w:r>
      <w:r w:rsidRPr="00C6550D">
        <w:rPr>
          <w:color w:val="000000" w:themeColor="text1"/>
        </w:rPr>
        <w:t>mi</w:t>
      </w:r>
      <w:r w:rsidRPr="00C6550D">
        <w:rPr>
          <w:color w:val="000000" w:themeColor="text1"/>
          <w:spacing w:val="2"/>
        </w:rPr>
        <w:t>s</w:t>
      </w:r>
      <w:r w:rsidRPr="00C6550D">
        <w:rPr>
          <w:color w:val="000000" w:themeColor="text1"/>
        </w:rPr>
        <w:t>si</w:t>
      </w:r>
      <w:r w:rsidRPr="00C6550D">
        <w:rPr>
          <w:color w:val="000000" w:themeColor="text1"/>
          <w:spacing w:val="2"/>
        </w:rPr>
        <w:t>o</w:t>
      </w:r>
      <w:r w:rsidRPr="00C6550D">
        <w:rPr>
          <w:color w:val="000000" w:themeColor="text1"/>
        </w:rPr>
        <w:t>n</w:t>
      </w:r>
      <w:r w:rsidRPr="00C6550D">
        <w:rPr>
          <w:color w:val="000000" w:themeColor="text1"/>
          <w:spacing w:val="-1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i</w:t>
      </w:r>
      <w:r w:rsidRPr="00C6550D">
        <w:rPr>
          <w:color w:val="000000" w:themeColor="text1"/>
        </w:rPr>
        <w:t>nv</w:t>
      </w:r>
      <w:r w:rsidRPr="00C6550D">
        <w:rPr>
          <w:color w:val="000000" w:themeColor="text1"/>
          <w:spacing w:val="2"/>
        </w:rPr>
        <w:t>o</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8"/>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1"/>
        </w:rPr>
        <w:t>c</w:t>
      </w:r>
      <w:r w:rsidRPr="00C6550D">
        <w:rPr>
          <w:color w:val="000000" w:themeColor="text1"/>
        </w:rPr>
        <w:t>l</w:t>
      </w:r>
      <w:r w:rsidRPr="00C6550D">
        <w:rPr>
          <w:color w:val="000000" w:themeColor="text1"/>
          <w:spacing w:val="1"/>
        </w:rPr>
        <w:t>a</w:t>
      </w:r>
      <w:r w:rsidRPr="00C6550D">
        <w:rPr>
          <w:color w:val="000000" w:themeColor="text1"/>
          <w:spacing w:val="3"/>
        </w:rPr>
        <w:t>i</w:t>
      </w:r>
      <w:r w:rsidRPr="00C6550D">
        <w:rPr>
          <w:color w:val="000000" w:themeColor="text1"/>
        </w:rPr>
        <w:t>m</w:t>
      </w:r>
      <w:r w:rsidRPr="00C6550D">
        <w:rPr>
          <w:color w:val="000000" w:themeColor="text1"/>
          <w:spacing w:val="-8"/>
        </w:rPr>
        <w:t xml:space="preserve"> </w:t>
      </w:r>
      <w:r w:rsidRPr="00C6550D">
        <w:rPr>
          <w:color w:val="000000" w:themeColor="text1"/>
          <w:spacing w:val="4"/>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w:t>
      </w:r>
    </w:p>
    <w:p w:rsidR="00FE7AB7" w:rsidRPr="00C6550D" w:rsidRDefault="00FE7AB7">
      <w:pPr>
        <w:spacing w:before="9" w:line="160" w:lineRule="exact"/>
        <w:rPr>
          <w:color w:val="000000" w:themeColor="text1"/>
          <w:sz w:val="16"/>
          <w:szCs w:val="16"/>
        </w:rPr>
      </w:pPr>
    </w:p>
    <w:p w:rsidR="00FE7AB7" w:rsidRPr="00C6550D" w:rsidRDefault="002B432B">
      <w:pPr>
        <w:ind w:left="120"/>
        <w:rPr>
          <w:color w:val="000000" w:themeColor="text1"/>
        </w:rPr>
      </w:pPr>
      <w:r w:rsidRPr="00C6550D">
        <w:rPr>
          <w:color w:val="000000" w:themeColor="text1"/>
          <w:spacing w:val="2"/>
        </w:rPr>
        <w:t>15</w:t>
      </w:r>
      <w:r w:rsidRPr="00C6550D">
        <w:rPr>
          <w:color w:val="000000" w:themeColor="text1"/>
          <w:spacing w:val="1"/>
        </w:rPr>
        <w:t>.</w:t>
      </w:r>
      <w:r w:rsidRPr="00C6550D">
        <w:rPr>
          <w:color w:val="000000" w:themeColor="text1"/>
        </w:rPr>
        <w:t>4</w:t>
      </w:r>
      <w:r w:rsidRPr="00C6550D">
        <w:rPr>
          <w:color w:val="000000" w:themeColor="text1"/>
          <w:spacing w:val="43"/>
        </w:rPr>
        <w:t xml:space="preserve"> </w:t>
      </w:r>
      <w:r w:rsidRPr="00C6550D">
        <w:rPr>
          <w:color w:val="000000" w:themeColor="text1"/>
          <w:spacing w:val="3"/>
        </w:rPr>
        <w:t>P</w:t>
      </w:r>
      <w:r w:rsidRPr="00C6550D">
        <w:rPr>
          <w:color w:val="000000" w:themeColor="text1"/>
          <w:spacing w:val="1"/>
        </w:rPr>
        <w:t>a</w:t>
      </w:r>
      <w:r w:rsidRPr="00C6550D">
        <w:rPr>
          <w:color w:val="000000" w:themeColor="text1"/>
        </w:rPr>
        <w:t>y</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1"/>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1"/>
        </w:rPr>
        <w:t xml:space="preserve"> </w:t>
      </w:r>
      <w:r w:rsidRPr="00C6550D">
        <w:rPr>
          <w:color w:val="000000" w:themeColor="text1"/>
        </w:rPr>
        <w:t>m</w:t>
      </w:r>
      <w:r w:rsidRPr="00C6550D">
        <w:rPr>
          <w:color w:val="000000" w:themeColor="text1"/>
          <w:spacing w:val="1"/>
        </w:rPr>
        <w:t>a</w:t>
      </w:r>
      <w:r w:rsidRPr="00C6550D">
        <w:rPr>
          <w:color w:val="000000" w:themeColor="text1"/>
          <w:spacing w:val="2"/>
        </w:rPr>
        <w:t>d</w:t>
      </w:r>
      <w:r w:rsidRPr="00C6550D">
        <w:rPr>
          <w:color w:val="000000" w:themeColor="text1"/>
        </w:rPr>
        <w:t>e</w:t>
      </w:r>
      <w:r w:rsidRPr="00C6550D">
        <w:rPr>
          <w:color w:val="000000" w:themeColor="text1"/>
          <w:spacing w:val="-6"/>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I</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1"/>
        </w:rPr>
        <w:t>a</w:t>
      </w:r>
      <w:r w:rsidRPr="00C6550D">
        <w:rPr>
          <w:color w:val="000000" w:themeColor="text1"/>
        </w:rPr>
        <w:t>n</w:t>
      </w:r>
      <w:r w:rsidRPr="00C6550D">
        <w:rPr>
          <w:color w:val="000000" w:themeColor="text1"/>
          <w:spacing w:val="-7"/>
        </w:rPr>
        <w:t xml:space="preserve"> </w:t>
      </w:r>
      <w:r w:rsidRPr="00C6550D">
        <w:rPr>
          <w:color w:val="000000" w:themeColor="text1"/>
          <w:spacing w:val="3"/>
        </w:rPr>
        <w:t>R</w:t>
      </w:r>
      <w:r w:rsidRPr="00C6550D">
        <w:rPr>
          <w:color w:val="000000" w:themeColor="text1"/>
        </w:rPr>
        <w:t>u</w:t>
      </w:r>
      <w:r w:rsidRPr="00C6550D">
        <w:rPr>
          <w:color w:val="000000" w:themeColor="text1"/>
          <w:spacing w:val="2"/>
        </w:rPr>
        <w:t>p</w:t>
      </w:r>
      <w:r w:rsidRPr="00C6550D">
        <w:rPr>
          <w:color w:val="000000" w:themeColor="text1"/>
          <w:spacing w:val="1"/>
        </w:rPr>
        <w:t>ee</w:t>
      </w:r>
      <w:r w:rsidRPr="00C6550D">
        <w:rPr>
          <w:color w:val="000000" w:themeColor="text1"/>
        </w:rPr>
        <w:t>s.</w:t>
      </w:r>
    </w:p>
    <w:p w:rsidR="00FE7AB7" w:rsidRPr="00C6550D" w:rsidRDefault="00FE7AB7">
      <w:pPr>
        <w:spacing w:line="200" w:lineRule="exact"/>
        <w:rPr>
          <w:color w:val="000000" w:themeColor="text1"/>
        </w:rPr>
      </w:pPr>
    </w:p>
    <w:p w:rsidR="00FE7AB7" w:rsidRPr="00C6550D" w:rsidRDefault="002B432B">
      <w:pPr>
        <w:ind w:left="120"/>
        <w:rPr>
          <w:color w:val="000000" w:themeColor="text1"/>
        </w:rPr>
      </w:pPr>
      <w:r w:rsidRPr="00C6550D">
        <w:rPr>
          <w:b/>
          <w:color w:val="000000" w:themeColor="text1"/>
          <w:spacing w:val="1"/>
        </w:rPr>
        <w:t>16</w:t>
      </w:r>
      <w:r w:rsidRPr="00C6550D">
        <w:rPr>
          <w:b/>
          <w:color w:val="000000" w:themeColor="text1"/>
        </w:rPr>
        <w:t xml:space="preserve">.   </w:t>
      </w:r>
      <w:r w:rsidRPr="00C6550D">
        <w:rPr>
          <w:b/>
          <w:color w:val="000000" w:themeColor="text1"/>
          <w:spacing w:val="46"/>
        </w:rPr>
        <w:t xml:space="preserve"> </w:t>
      </w:r>
      <w:r w:rsidRPr="00C6550D">
        <w:rPr>
          <w:b/>
          <w:color w:val="000000" w:themeColor="text1"/>
          <w:spacing w:val="1"/>
        </w:rPr>
        <w:t>Pr</w:t>
      </w:r>
      <w:r w:rsidRPr="00C6550D">
        <w:rPr>
          <w:b/>
          <w:color w:val="000000" w:themeColor="text1"/>
        </w:rPr>
        <w:t>i</w:t>
      </w:r>
      <w:r w:rsidRPr="00C6550D">
        <w:rPr>
          <w:b/>
          <w:color w:val="000000" w:themeColor="text1"/>
          <w:spacing w:val="1"/>
        </w:rPr>
        <w:t>ce</w:t>
      </w:r>
      <w:r w:rsidRPr="00C6550D">
        <w:rPr>
          <w:b/>
          <w:color w:val="000000" w:themeColor="text1"/>
        </w:rPr>
        <w:t>s</w:t>
      </w:r>
    </w:p>
    <w:p w:rsidR="00FE7AB7" w:rsidRPr="00C6550D" w:rsidRDefault="00FE7AB7">
      <w:pPr>
        <w:spacing w:before="16" w:line="220" w:lineRule="exact"/>
        <w:rPr>
          <w:color w:val="000000" w:themeColor="text1"/>
          <w:sz w:val="22"/>
          <w:szCs w:val="22"/>
        </w:rPr>
      </w:pPr>
    </w:p>
    <w:p w:rsidR="00FE7AB7" w:rsidRPr="00C6550D" w:rsidRDefault="002B432B">
      <w:pPr>
        <w:ind w:left="161"/>
        <w:rPr>
          <w:color w:val="000000" w:themeColor="text1"/>
          <w:sz w:val="19"/>
          <w:szCs w:val="19"/>
        </w:rPr>
      </w:pPr>
      <w:r w:rsidRPr="00C6550D">
        <w:rPr>
          <w:color w:val="000000" w:themeColor="text1"/>
          <w:spacing w:val="2"/>
        </w:rPr>
        <w:t>16</w:t>
      </w:r>
      <w:r w:rsidRPr="00C6550D">
        <w:rPr>
          <w:color w:val="000000" w:themeColor="text1"/>
          <w:spacing w:val="1"/>
        </w:rPr>
        <w:t>.</w:t>
      </w:r>
      <w:r w:rsidRPr="00C6550D">
        <w:rPr>
          <w:color w:val="000000" w:themeColor="text1"/>
        </w:rPr>
        <w:t xml:space="preserve">1  </w:t>
      </w:r>
      <w:r w:rsidRPr="00C6550D">
        <w:rPr>
          <w:color w:val="000000" w:themeColor="text1"/>
          <w:spacing w:val="32"/>
        </w:rPr>
        <w:t xml:space="preserve"> </w:t>
      </w:r>
      <w:r w:rsidRPr="00C6550D">
        <w:rPr>
          <w:color w:val="000000" w:themeColor="text1"/>
          <w:sz w:val="19"/>
          <w:szCs w:val="19"/>
        </w:rPr>
        <w:t>P</w:t>
      </w:r>
      <w:r w:rsidRPr="00C6550D">
        <w:rPr>
          <w:color w:val="000000" w:themeColor="text1"/>
          <w:spacing w:val="-1"/>
          <w:sz w:val="19"/>
          <w:szCs w:val="19"/>
        </w:rPr>
        <w:t>r</w:t>
      </w:r>
      <w:r w:rsidRPr="00C6550D">
        <w:rPr>
          <w:color w:val="000000" w:themeColor="text1"/>
          <w:sz w:val="19"/>
          <w:szCs w:val="19"/>
        </w:rPr>
        <w:t>ices</w:t>
      </w:r>
      <w:r w:rsidRPr="00C6550D">
        <w:rPr>
          <w:color w:val="000000" w:themeColor="text1"/>
          <w:spacing w:val="-4"/>
          <w:sz w:val="19"/>
          <w:szCs w:val="19"/>
        </w:rPr>
        <w:t xml:space="preserve"> </w:t>
      </w:r>
      <w:r w:rsidRPr="00C6550D">
        <w:rPr>
          <w:color w:val="000000" w:themeColor="text1"/>
          <w:spacing w:val="1"/>
          <w:sz w:val="19"/>
          <w:szCs w:val="19"/>
        </w:rPr>
        <w:t>p</w:t>
      </w:r>
      <w:r w:rsidRPr="00C6550D">
        <w:rPr>
          <w:color w:val="000000" w:themeColor="text1"/>
          <w:spacing w:val="2"/>
          <w:sz w:val="19"/>
          <w:szCs w:val="19"/>
        </w:rPr>
        <w:t>a</w:t>
      </w:r>
      <w:r w:rsidRPr="00C6550D">
        <w:rPr>
          <w:color w:val="000000" w:themeColor="text1"/>
          <w:spacing w:val="-3"/>
          <w:sz w:val="19"/>
          <w:szCs w:val="19"/>
        </w:rPr>
        <w:t>y</w:t>
      </w:r>
      <w:r w:rsidRPr="00C6550D">
        <w:rPr>
          <w:color w:val="000000" w:themeColor="text1"/>
          <w:sz w:val="19"/>
          <w:szCs w:val="19"/>
        </w:rPr>
        <w:t>a</w:t>
      </w:r>
      <w:r w:rsidRPr="00C6550D">
        <w:rPr>
          <w:color w:val="000000" w:themeColor="text1"/>
          <w:spacing w:val="1"/>
          <w:sz w:val="19"/>
          <w:szCs w:val="19"/>
        </w:rPr>
        <w:t>b</w:t>
      </w:r>
      <w:r w:rsidRPr="00C6550D">
        <w:rPr>
          <w:color w:val="000000" w:themeColor="text1"/>
          <w:sz w:val="19"/>
          <w:szCs w:val="19"/>
        </w:rPr>
        <w:t>le</w:t>
      </w:r>
      <w:r w:rsidRPr="00C6550D">
        <w:rPr>
          <w:color w:val="000000" w:themeColor="text1"/>
          <w:spacing w:val="-6"/>
          <w:sz w:val="19"/>
          <w:szCs w:val="19"/>
        </w:rPr>
        <w:t xml:space="preserve"> </w:t>
      </w:r>
      <w:r w:rsidRPr="00C6550D">
        <w:rPr>
          <w:color w:val="000000" w:themeColor="text1"/>
          <w:sz w:val="19"/>
          <w:szCs w:val="19"/>
        </w:rPr>
        <w:t>to</w:t>
      </w:r>
      <w:r w:rsidRPr="00C6550D">
        <w:rPr>
          <w:color w:val="000000" w:themeColor="text1"/>
          <w:spacing w:val="1"/>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1"/>
          <w:sz w:val="19"/>
          <w:szCs w:val="19"/>
        </w:rPr>
        <w:t>s</w:t>
      </w:r>
      <w:r w:rsidRPr="00C6550D">
        <w:rPr>
          <w:color w:val="000000" w:themeColor="text1"/>
          <w:spacing w:val="-1"/>
          <w:sz w:val="19"/>
          <w:szCs w:val="19"/>
        </w:rPr>
        <w:t>u</w:t>
      </w:r>
      <w:r w:rsidRPr="00C6550D">
        <w:rPr>
          <w:color w:val="000000" w:themeColor="text1"/>
          <w:spacing w:val="1"/>
          <w:sz w:val="19"/>
          <w:szCs w:val="19"/>
        </w:rPr>
        <w:t>pp</w:t>
      </w:r>
      <w:r w:rsidRPr="00C6550D">
        <w:rPr>
          <w:color w:val="000000" w:themeColor="text1"/>
          <w:sz w:val="19"/>
          <w:szCs w:val="19"/>
        </w:rPr>
        <w:t>lier</w:t>
      </w:r>
      <w:r w:rsidRPr="00C6550D">
        <w:rPr>
          <w:color w:val="000000" w:themeColor="text1"/>
          <w:spacing w:val="-6"/>
          <w:sz w:val="19"/>
          <w:szCs w:val="19"/>
        </w:rPr>
        <w:t xml:space="preserve"> </w:t>
      </w:r>
      <w:r w:rsidRPr="00C6550D">
        <w:rPr>
          <w:color w:val="000000" w:themeColor="text1"/>
          <w:sz w:val="19"/>
          <w:szCs w:val="19"/>
        </w:rPr>
        <w:t>as</w:t>
      </w:r>
      <w:r w:rsidRPr="00C6550D">
        <w:rPr>
          <w:color w:val="000000" w:themeColor="text1"/>
          <w:spacing w:val="-3"/>
          <w:sz w:val="19"/>
          <w:szCs w:val="19"/>
        </w:rPr>
        <w:t xml:space="preserve"> </w:t>
      </w:r>
      <w:r w:rsidRPr="00C6550D">
        <w:rPr>
          <w:color w:val="000000" w:themeColor="text1"/>
          <w:spacing w:val="1"/>
          <w:sz w:val="19"/>
          <w:szCs w:val="19"/>
        </w:rPr>
        <w:t>s</w:t>
      </w:r>
      <w:r w:rsidRPr="00C6550D">
        <w:rPr>
          <w:color w:val="000000" w:themeColor="text1"/>
          <w:sz w:val="19"/>
          <w:szCs w:val="19"/>
        </w:rPr>
        <w:t>tated</w:t>
      </w:r>
      <w:r w:rsidRPr="00C6550D">
        <w:rPr>
          <w:color w:val="000000" w:themeColor="text1"/>
          <w:spacing w:val="-2"/>
          <w:sz w:val="19"/>
          <w:szCs w:val="19"/>
        </w:rPr>
        <w:t xml:space="preserve"> </w:t>
      </w:r>
      <w:r w:rsidRPr="00C6550D">
        <w:rPr>
          <w:color w:val="000000" w:themeColor="text1"/>
          <w:sz w:val="19"/>
          <w:szCs w:val="19"/>
        </w:rPr>
        <w:t>in</w:t>
      </w:r>
      <w:r w:rsidRPr="00C6550D">
        <w:rPr>
          <w:color w:val="000000" w:themeColor="text1"/>
          <w:spacing w:val="1"/>
          <w:sz w:val="19"/>
          <w:szCs w:val="19"/>
        </w:rPr>
        <w:t xml:space="preserve"> </w:t>
      </w:r>
      <w:r w:rsidRPr="00C6550D">
        <w:rPr>
          <w:color w:val="000000" w:themeColor="text1"/>
          <w:spacing w:val="-2"/>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z w:val="19"/>
          <w:szCs w:val="19"/>
        </w:rPr>
        <w:t>c</w:t>
      </w:r>
      <w:r w:rsidRPr="00C6550D">
        <w:rPr>
          <w:color w:val="000000" w:themeColor="text1"/>
          <w:spacing w:val="-1"/>
          <w:sz w:val="19"/>
          <w:szCs w:val="19"/>
        </w:rPr>
        <w:t>o</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1"/>
          <w:sz w:val="19"/>
          <w:szCs w:val="19"/>
        </w:rPr>
        <w:t>r</w:t>
      </w:r>
      <w:r w:rsidRPr="00C6550D">
        <w:rPr>
          <w:color w:val="000000" w:themeColor="text1"/>
          <w:sz w:val="19"/>
          <w:szCs w:val="19"/>
        </w:rPr>
        <w:t>act</w:t>
      </w:r>
      <w:r w:rsidRPr="00C6550D">
        <w:rPr>
          <w:color w:val="000000" w:themeColor="text1"/>
          <w:spacing w:val="-5"/>
          <w:sz w:val="19"/>
          <w:szCs w:val="19"/>
        </w:rPr>
        <w:t xml:space="preserve"> </w:t>
      </w:r>
      <w:r w:rsidRPr="00C6550D">
        <w:rPr>
          <w:color w:val="000000" w:themeColor="text1"/>
          <w:spacing w:val="1"/>
          <w:sz w:val="19"/>
          <w:szCs w:val="19"/>
        </w:rPr>
        <w:t>sh</w:t>
      </w:r>
      <w:r w:rsidRPr="00C6550D">
        <w:rPr>
          <w:color w:val="000000" w:themeColor="text1"/>
          <w:sz w:val="19"/>
          <w:szCs w:val="19"/>
        </w:rPr>
        <w:t>all</w:t>
      </w:r>
      <w:r w:rsidRPr="00C6550D">
        <w:rPr>
          <w:color w:val="000000" w:themeColor="text1"/>
          <w:spacing w:val="-3"/>
          <w:sz w:val="19"/>
          <w:szCs w:val="19"/>
        </w:rPr>
        <w:t xml:space="preserve"> </w:t>
      </w:r>
      <w:r w:rsidRPr="00C6550D">
        <w:rPr>
          <w:color w:val="000000" w:themeColor="text1"/>
          <w:spacing w:val="1"/>
          <w:sz w:val="19"/>
          <w:szCs w:val="19"/>
        </w:rPr>
        <w:t>b</w:t>
      </w:r>
      <w:r w:rsidRPr="00C6550D">
        <w:rPr>
          <w:color w:val="000000" w:themeColor="text1"/>
          <w:sz w:val="19"/>
          <w:szCs w:val="19"/>
        </w:rPr>
        <w:t>e</w:t>
      </w:r>
      <w:r w:rsidRPr="00C6550D">
        <w:rPr>
          <w:color w:val="000000" w:themeColor="text1"/>
          <w:spacing w:val="-4"/>
          <w:sz w:val="19"/>
          <w:szCs w:val="19"/>
        </w:rPr>
        <w:t xml:space="preserve"> </w:t>
      </w:r>
      <w:r w:rsidRPr="00C6550D">
        <w:rPr>
          <w:color w:val="000000" w:themeColor="text1"/>
          <w:spacing w:val="2"/>
          <w:sz w:val="19"/>
          <w:szCs w:val="19"/>
        </w:rPr>
        <w:t>f</w:t>
      </w:r>
      <w:r w:rsidRPr="00C6550D">
        <w:rPr>
          <w:color w:val="000000" w:themeColor="text1"/>
          <w:spacing w:val="-2"/>
          <w:sz w:val="19"/>
          <w:szCs w:val="19"/>
        </w:rPr>
        <w:t>i</w:t>
      </w:r>
      <w:r w:rsidRPr="00C6550D">
        <w:rPr>
          <w:color w:val="000000" w:themeColor="text1"/>
          <w:spacing w:val="-1"/>
          <w:sz w:val="19"/>
          <w:szCs w:val="19"/>
        </w:rPr>
        <w:t>r</w:t>
      </w:r>
      <w:r w:rsidRPr="00C6550D">
        <w:rPr>
          <w:color w:val="000000" w:themeColor="text1"/>
          <w:sz w:val="19"/>
          <w:szCs w:val="19"/>
        </w:rPr>
        <w:t>m</w:t>
      </w:r>
      <w:r w:rsidRPr="00C6550D">
        <w:rPr>
          <w:color w:val="000000" w:themeColor="text1"/>
          <w:spacing w:val="-3"/>
          <w:sz w:val="19"/>
          <w:szCs w:val="19"/>
        </w:rPr>
        <w:t xml:space="preserve"> </w:t>
      </w:r>
      <w:r w:rsidRPr="00C6550D">
        <w:rPr>
          <w:color w:val="000000" w:themeColor="text1"/>
          <w:spacing w:val="1"/>
          <w:sz w:val="19"/>
          <w:szCs w:val="19"/>
        </w:rPr>
        <w:t>du</w:t>
      </w:r>
      <w:r w:rsidRPr="00C6550D">
        <w:rPr>
          <w:color w:val="000000" w:themeColor="text1"/>
          <w:spacing w:val="-1"/>
          <w:sz w:val="19"/>
          <w:szCs w:val="19"/>
        </w:rPr>
        <w:t>r</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g</w:t>
      </w:r>
      <w:r w:rsidRPr="00C6550D">
        <w:rPr>
          <w:color w:val="000000" w:themeColor="text1"/>
          <w:spacing w:val="-6"/>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1"/>
          <w:sz w:val="19"/>
          <w:szCs w:val="19"/>
        </w:rPr>
        <w:t>p</w:t>
      </w:r>
      <w:r w:rsidRPr="00C6550D">
        <w:rPr>
          <w:color w:val="000000" w:themeColor="text1"/>
          <w:sz w:val="19"/>
          <w:szCs w:val="19"/>
        </w:rPr>
        <w:t>e</w:t>
      </w:r>
      <w:r w:rsidRPr="00C6550D">
        <w:rPr>
          <w:color w:val="000000" w:themeColor="text1"/>
          <w:spacing w:val="-1"/>
          <w:sz w:val="19"/>
          <w:szCs w:val="19"/>
        </w:rPr>
        <w:t>r</w:t>
      </w:r>
      <w:r w:rsidRPr="00C6550D">
        <w:rPr>
          <w:color w:val="000000" w:themeColor="text1"/>
          <w:spacing w:val="2"/>
          <w:sz w:val="19"/>
          <w:szCs w:val="19"/>
        </w:rPr>
        <w:t>f</w:t>
      </w:r>
      <w:r w:rsidRPr="00C6550D">
        <w:rPr>
          <w:color w:val="000000" w:themeColor="text1"/>
          <w:spacing w:val="1"/>
          <w:sz w:val="19"/>
          <w:szCs w:val="19"/>
        </w:rPr>
        <w:t>o</w:t>
      </w:r>
      <w:r w:rsidRPr="00C6550D">
        <w:rPr>
          <w:color w:val="000000" w:themeColor="text1"/>
          <w:spacing w:val="-1"/>
          <w:sz w:val="19"/>
          <w:szCs w:val="19"/>
        </w:rPr>
        <w:t>rm</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ce</w:t>
      </w:r>
      <w:r w:rsidRPr="00C6550D">
        <w:rPr>
          <w:color w:val="000000" w:themeColor="text1"/>
          <w:spacing w:val="-10"/>
          <w:sz w:val="19"/>
          <w:szCs w:val="19"/>
        </w:rPr>
        <w:t xml:space="preserve"> </w:t>
      </w:r>
      <w:r w:rsidRPr="00C6550D">
        <w:rPr>
          <w:color w:val="000000" w:themeColor="text1"/>
          <w:spacing w:val="1"/>
          <w:sz w:val="19"/>
          <w:szCs w:val="19"/>
        </w:rPr>
        <w:t>o</w:t>
      </w:r>
      <w:r w:rsidRPr="00C6550D">
        <w:rPr>
          <w:color w:val="000000" w:themeColor="text1"/>
          <w:sz w:val="19"/>
          <w:szCs w:val="19"/>
        </w:rPr>
        <w:t>f</w:t>
      </w:r>
      <w:r w:rsidRPr="00C6550D">
        <w:rPr>
          <w:color w:val="000000" w:themeColor="text1"/>
          <w:spacing w:val="-2"/>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z w:val="19"/>
          <w:szCs w:val="19"/>
        </w:rPr>
        <w:t>c</w:t>
      </w:r>
      <w:r w:rsidRPr="00C6550D">
        <w:rPr>
          <w:color w:val="000000" w:themeColor="text1"/>
          <w:spacing w:val="1"/>
          <w:sz w:val="19"/>
          <w:szCs w:val="19"/>
        </w:rPr>
        <w:t>on</w:t>
      </w:r>
      <w:r w:rsidRPr="00C6550D">
        <w:rPr>
          <w:color w:val="000000" w:themeColor="text1"/>
          <w:sz w:val="19"/>
          <w:szCs w:val="19"/>
        </w:rPr>
        <w:t>t</w:t>
      </w:r>
      <w:r w:rsidRPr="00C6550D">
        <w:rPr>
          <w:color w:val="000000" w:themeColor="text1"/>
          <w:spacing w:val="-1"/>
          <w:sz w:val="19"/>
          <w:szCs w:val="19"/>
        </w:rPr>
        <w:t>r</w:t>
      </w:r>
      <w:r w:rsidRPr="00C6550D">
        <w:rPr>
          <w:color w:val="000000" w:themeColor="text1"/>
          <w:sz w:val="19"/>
          <w:szCs w:val="19"/>
        </w:rPr>
        <w:t>act.</w:t>
      </w:r>
    </w:p>
    <w:p w:rsidR="00FE7AB7" w:rsidRPr="00C6550D" w:rsidRDefault="00FE7AB7">
      <w:pPr>
        <w:spacing w:before="3" w:line="240" w:lineRule="exact"/>
        <w:rPr>
          <w:color w:val="000000" w:themeColor="text1"/>
          <w:sz w:val="24"/>
          <w:szCs w:val="24"/>
        </w:rPr>
      </w:pPr>
    </w:p>
    <w:p w:rsidR="00FE7AB7" w:rsidRPr="00C6550D" w:rsidRDefault="002B432B">
      <w:pPr>
        <w:ind w:left="120"/>
        <w:rPr>
          <w:color w:val="000000" w:themeColor="text1"/>
        </w:rPr>
      </w:pPr>
      <w:r w:rsidRPr="00C6550D">
        <w:rPr>
          <w:b/>
          <w:color w:val="000000" w:themeColor="text1"/>
          <w:spacing w:val="1"/>
        </w:rPr>
        <w:t>17</w:t>
      </w:r>
      <w:r w:rsidRPr="00C6550D">
        <w:rPr>
          <w:b/>
          <w:color w:val="000000" w:themeColor="text1"/>
        </w:rPr>
        <w:t xml:space="preserve">.   </w:t>
      </w:r>
      <w:r w:rsidRPr="00C6550D">
        <w:rPr>
          <w:b/>
          <w:color w:val="000000" w:themeColor="text1"/>
          <w:spacing w:val="46"/>
        </w:rPr>
        <w:t xml:space="preserve"> </w:t>
      </w:r>
      <w:r w:rsidRPr="00C6550D">
        <w:rPr>
          <w:b/>
          <w:color w:val="000000" w:themeColor="text1"/>
        </w:rPr>
        <w:t>Ch</w:t>
      </w:r>
      <w:r w:rsidRPr="00C6550D">
        <w:rPr>
          <w:b/>
          <w:color w:val="000000" w:themeColor="text1"/>
          <w:spacing w:val="1"/>
        </w:rPr>
        <w:t>a</w:t>
      </w:r>
      <w:r w:rsidRPr="00C6550D">
        <w:rPr>
          <w:b/>
          <w:color w:val="000000" w:themeColor="text1"/>
        </w:rPr>
        <w:t>n</w:t>
      </w:r>
      <w:r w:rsidRPr="00C6550D">
        <w:rPr>
          <w:b/>
          <w:color w:val="000000" w:themeColor="text1"/>
          <w:spacing w:val="1"/>
        </w:rPr>
        <w:t>g</w:t>
      </w:r>
      <w:r w:rsidRPr="00C6550D">
        <w:rPr>
          <w:b/>
          <w:color w:val="000000" w:themeColor="text1"/>
        </w:rPr>
        <w:t>e</w:t>
      </w:r>
      <w:r w:rsidRPr="00C6550D">
        <w:rPr>
          <w:b/>
          <w:color w:val="000000" w:themeColor="text1"/>
          <w:spacing w:val="-6"/>
        </w:rPr>
        <w:t xml:space="preserve"> </w:t>
      </w:r>
      <w:r w:rsidRPr="00C6550D">
        <w:rPr>
          <w:b/>
          <w:color w:val="000000" w:themeColor="text1"/>
          <w:spacing w:val="1"/>
        </w:rPr>
        <w:t>Or</w:t>
      </w:r>
      <w:r w:rsidRPr="00C6550D">
        <w:rPr>
          <w:b/>
          <w:color w:val="000000" w:themeColor="text1"/>
        </w:rPr>
        <w:t>d</w:t>
      </w:r>
      <w:r w:rsidRPr="00C6550D">
        <w:rPr>
          <w:b/>
          <w:color w:val="000000" w:themeColor="text1"/>
          <w:spacing w:val="1"/>
        </w:rPr>
        <w:t>er</w:t>
      </w:r>
      <w:r w:rsidRPr="00C6550D">
        <w:rPr>
          <w:b/>
          <w:color w:val="000000" w:themeColor="text1"/>
        </w:rPr>
        <w:t>s</w:t>
      </w:r>
    </w:p>
    <w:p w:rsidR="00FE7AB7" w:rsidRPr="00C6550D" w:rsidRDefault="00FE7AB7">
      <w:pPr>
        <w:spacing w:before="18" w:line="220" w:lineRule="exact"/>
        <w:rPr>
          <w:color w:val="000000" w:themeColor="text1"/>
          <w:sz w:val="22"/>
          <w:szCs w:val="22"/>
        </w:rPr>
      </w:pPr>
    </w:p>
    <w:p w:rsidR="00FE7AB7" w:rsidRPr="00C6550D" w:rsidRDefault="002B432B">
      <w:pPr>
        <w:spacing w:line="275" w:lineRule="auto"/>
        <w:ind w:left="619" w:right="672" w:hanging="499"/>
        <w:rPr>
          <w:color w:val="000000" w:themeColor="text1"/>
        </w:rPr>
      </w:pPr>
      <w:r w:rsidRPr="00C6550D">
        <w:rPr>
          <w:color w:val="000000" w:themeColor="text1"/>
          <w:spacing w:val="2"/>
        </w:rPr>
        <w:t>17</w:t>
      </w:r>
      <w:r w:rsidRPr="00C6550D">
        <w:rPr>
          <w:color w:val="000000" w:themeColor="text1"/>
          <w:spacing w:val="1"/>
        </w:rPr>
        <w:t>.</w:t>
      </w:r>
      <w:r w:rsidRPr="00C6550D">
        <w:rPr>
          <w:color w:val="000000" w:themeColor="text1"/>
        </w:rPr>
        <w:t>1</w:t>
      </w:r>
      <w:r w:rsidRPr="00C6550D">
        <w:rPr>
          <w:color w:val="000000" w:themeColor="text1"/>
          <w:spacing w:val="-7"/>
        </w:rPr>
        <w:t xml:space="preserve"> </w:t>
      </w:r>
      <w:r w:rsidRPr="00C6550D">
        <w:rPr>
          <w:color w:val="000000" w:themeColor="text1"/>
          <w:spacing w:val="4"/>
        </w:rPr>
        <w:t>T</w:t>
      </w:r>
      <w:r w:rsidRPr="00C6550D">
        <w:rPr>
          <w:color w:val="000000" w:themeColor="text1"/>
        </w:rPr>
        <w:t>he</w:t>
      </w:r>
      <w:r w:rsidRPr="00C6550D">
        <w:rPr>
          <w:color w:val="000000" w:themeColor="text1"/>
          <w:spacing w:val="-6"/>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3"/>
        </w:rPr>
        <w:t>m</w:t>
      </w:r>
      <w:r w:rsidRPr="00C6550D">
        <w:rPr>
          <w:color w:val="000000" w:themeColor="text1"/>
          <w:spacing w:val="3"/>
        </w:rPr>
        <w:t>a</w:t>
      </w:r>
      <w:r w:rsidRPr="00C6550D">
        <w:rPr>
          <w:color w:val="000000" w:themeColor="text1"/>
        </w:rPr>
        <w:t>y</w:t>
      </w:r>
      <w:r w:rsidRPr="00C6550D">
        <w:rPr>
          <w:color w:val="000000" w:themeColor="text1"/>
          <w:spacing w:val="-6"/>
        </w:rPr>
        <w:t xml:space="preserve"> </w:t>
      </w:r>
      <w:r w:rsidRPr="00C6550D">
        <w:rPr>
          <w:color w:val="000000" w:themeColor="text1"/>
          <w:spacing w:val="1"/>
        </w:rPr>
        <w:t>a</w:t>
      </w:r>
      <w:r w:rsidRPr="00C6550D">
        <w:rPr>
          <w:color w:val="000000" w:themeColor="text1"/>
        </w:rPr>
        <w:t xml:space="preserve">t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rPr>
        <w:t>t</w:t>
      </w:r>
      <w:r w:rsidRPr="00C6550D">
        <w:rPr>
          <w:color w:val="000000" w:themeColor="text1"/>
          <w:spacing w:val="3"/>
        </w:rPr>
        <w:t>i</w:t>
      </w:r>
      <w:r w:rsidRPr="00C6550D">
        <w:rPr>
          <w:color w:val="000000" w:themeColor="text1"/>
        </w:rPr>
        <w:t>m</w:t>
      </w:r>
      <w:r w:rsidRPr="00C6550D">
        <w:rPr>
          <w:color w:val="000000" w:themeColor="text1"/>
          <w:spacing w:val="1"/>
        </w:rPr>
        <w:t>e</w:t>
      </w:r>
      <w:r w:rsidRPr="00C6550D">
        <w:rPr>
          <w:color w:val="000000" w:themeColor="text1"/>
        </w:rPr>
        <w:t>,</w:t>
      </w:r>
      <w:r w:rsidRPr="00C6550D">
        <w:rPr>
          <w:color w:val="000000" w:themeColor="text1"/>
          <w:spacing w:val="-5"/>
        </w:rPr>
        <w:t xml:space="preserve"> </w:t>
      </w:r>
      <w:r w:rsidRPr="00C6550D">
        <w:rPr>
          <w:color w:val="000000" w:themeColor="text1"/>
          <w:spacing w:val="4"/>
        </w:rPr>
        <w:t>b</w:t>
      </w:r>
      <w:r w:rsidRPr="00C6550D">
        <w:rPr>
          <w:color w:val="000000" w:themeColor="text1"/>
        </w:rPr>
        <w:t>y</w:t>
      </w:r>
      <w:r w:rsidRPr="00C6550D">
        <w:rPr>
          <w:color w:val="000000" w:themeColor="text1"/>
          <w:spacing w:val="-4"/>
        </w:rPr>
        <w:t xml:space="preserve"> </w:t>
      </w:r>
      <w:r w:rsidRPr="00C6550D">
        <w:rPr>
          <w:color w:val="000000" w:themeColor="text1"/>
          <w:spacing w:val="-3"/>
        </w:rPr>
        <w:t>w</w:t>
      </w:r>
      <w:r w:rsidRPr="00C6550D">
        <w:rPr>
          <w:color w:val="000000" w:themeColor="text1"/>
          <w:spacing w:val="4"/>
        </w:rPr>
        <w:t>r</w:t>
      </w:r>
      <w:r w:rsidRPr="00C6550D">
        <w:rPr>
          <w:color w:val="000000" w:themeColor="text1"/>
        </w:rPr>
        <w:t>itt</w:t>
      </w:r>
      <w:r w:rsidRPr="00C6550D">
        <w:rPr>
          <w:color w:val="000000" w:themeColor="text1"/>
          <w:spacing w:val="3"/>
        </w:rPr>
        <w:t>e</w:t>
      </w:r>
      <w:r w:rsidRPr="00C6550D">
        <w:rPr>
          <w:color w:val="000000" w:themeColor="text1"/>
        </w:rPr>
        <w:t>n</w:t>
      </w:r>
      <w:r w:rsidRPr="00C6550D">
        <w:rPr>
          <w:color w:val="000000" w:themeColor="text1"/>
          <w:spacing w:val="-9"/>
        </w:rPr>
        <w:t xml:space="preserve"> </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giv</w:t>
      </w:r>
      <w:r w:rsidRPr="00C6550D">
        <w:rPr>
          <w:color w:val="000000" w:themeColor="text1"/>
          <w:spacing w:val="1"/>
        </w:rPr>
        <w:t>e</w:t>
      </w:r>
      <w:r w:rsidRPr="00C6550D">
        <w:rPr>
          <w:color w:val="000000" w:themeColor="text1"/>
        </w:rPr>
        <w:t>n</w:t>
      </w:r>
      <w:r w:rsidRPr="00C6550D">
        <w:rPr>
          <w:color w:val="000000" w:themeColor="text1"/>
          <w:spacing w:val="-5"/>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s</w:t>
      </w:r>
      <w:r w:rsidRPr="00C6550D">
        <w:rPr>
          <w:color w:val="000000" w:themeColor="text1"/>
        </w:rPr>
        <w:t>u</w:t>
      </w:r>
      <w:r w:rsidRPr="00C6550D">
        <w:rPr>
          <w:color w:val="000000" w:themeColor="text1"/>
          <w:spacing w:val="1"/>
        </w:rPr>
        <w:t>a</w:t>
      </w:r>
      <w:r w:rsidRPr="00C6550D">
        <w:rPr>
          <w:color w:val="000000" w:themeColor="text1"/>
          <w:spacing w:val="2"/>
        </w:rPr>
        <w:t>n</w:t>
      </w:r>
      <w:r w:rsidRPr="00C6550D">
        <w:rPr>
          <w:color w:val="000000" w:themeColor="text1"/>
        </w:rPr>
        <w:t>t</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G</w:t>
      </w:r>
      <w:r w:rsidRPr="00C6550D">
        <w:rPr>
          <w:color w:val="000000" w:themeColor="text1"/>
          <w:spacing w:val="3"/>
        </w:rPr>
        <w:t>C</w:t>
      </w:r>
      <w:r w:rsidRPr="00C6550D">
        <w:rPr>
          <w:color w:val="000000" w:themeColor="text1"/>
        </w:rPr>
        <w:t>C</w:t>
      </w:r>
      <w:r w:rsidRPr="00C6550D">
        <w:rPr>
          <w:color w:val="000000" w:themeColor="text1"/>
          <w:spacing w:val="-7"/>
        </w:rPr>
        <w:t xml:space="preserve"> </w:t>
      </w:r>
      <w:r w:rsidRPr="00C6550D">
        <w:rPr>
          <w:color w:val="000000" w:themeColor="text1"/>
        </w:rPr>
        <w:t>Cl</w:t>
      </w:r>
      <w:r w:rsidRPr="00C6550D">
        <w:rPr>
          <w:color w:val="000000" w:themeColor="text1"/>
          <w:spacing w:val="3"/>
        </w:rPr>
        <w:t>a</w:t>
      </w:r>
      <w:r w:rsidRPr="00C6550D">
        <w:rPr>
          <w:color w:val="000000" w:themeColor="text1"/>
        </w:rPr>
        <w:t>use</w:t>
      </w:r>
      <w:r w:rsidRPr="00C6550D">
        <w:rPr>
          <w:color w:val="000000" w:themeColor="text1"/>
          <w:spacing w:val="-8"/>
        </w:rPr>
        <w:t xml:space="preserve"> </w:t>
      </w:r>
      <w:r w:rsidRPr="00C6550D">
        <w:rPr>
          <w:color w:val="000000" w:themeColor="text1"/>
          <w:spacing w:val="2"/>
        </w:rPr>
        <w:t>31</w:t>
      </w:r>
      <w:r w:rsidRPr="00C6550D">
        <w:rPr>
          <w:color w:val="000000" w:themeColor="text1"/>
        </w:rPr>
        <w:t>,</w:t>
      </w:r>
      <w:r w:rsidRPr="00C6550D">
        <w:rPr>
          <w:color w:val="000000" w:themeColor="text1"/>
          <w:spacing w:val="-1"/>
        </w:rPr>
        <w:t xml:space="preserve"> </w:t>
      </w:r>
      <w:r w:rsidRPr="00C6550D">
        <w:rPr>
          <w:color w:val="000000" w:themeColor="text1"/>
          <w:spacing w:val="-2"/>
        </w:rPr>
        <w:t>m</w:t>
      </w:r>
      <w:r w:rsidRPr="00C6550D">
        <w:rPr>
          <w:color w:val="000000" w:themeColor="text1"/>
          <w:spacing w:val="3"/>
        </w:rPr>
        <w:t>a</w:t>
      </w:r>
      <w:r w:rsidRPr="00C6550D">
        <w:rPr>
          <w:color w:val="000000" w:themeColor="text1"/>
        </w:rPr>
        <w:t xml:space="preserve">ke </w:t>
      </w:r>
      <w:r w:rsidRPr="00C6550D">
        <w:rPr>
          <w:color w:val="000000" w:themeColor="text1"/>
          <w:spacing w:val="1"/>
        </w:rPr>
        <w:t>c</w:t>
      </w:r>
      <w:r w:rsidRPr="00C6550D">
        <w:rPr>
          <w:color w:val="000000" w:themeColor="text1"/>
        </w:rPr>
        <w:t>h</w:t>
      </w:r>
      <w:r w:rsidRPr="00C6550D">
        <w:rPr>
          <w:color w:val="000000" w:themeColor="text1"/>
          <w:spacing w:val="1"/>
        </w:rPr>
        <w:t>a</w:t>
      </w:r>
      <w:r w:rsidRPr="00C6550D">
        <w:rPr>
          <w:color w:val="000000" w:themeColor="text1"/>
          <w:spacing w:val="2"/>
        </w:rPr>
        <w:t>n</w:t>
      </w:r>
      <w:r w:rsidRPr="00C6550D">
        <w:rPr>
          <w:color w:val="000000" w:themeColor="text1"/>
        </w:rPr>
        <w:t>g</w:t>
      </w:r>
      <w:r w:rsidRPr="00C6550D">
        <w:rPr>
          <w:color w:val="000000" w:themeColor="text1"/>
          <w:spacing w:val="1"/>
        </w:rPr>
        <w:t>e</w:t>
      </w:r>
      <w:r w:rsidRPr="00C6550D">
        <w:rPr>
          <w:color w:val="000000" w:themeColor="text1"/>
        </w:rPr>
        <w:t>s</w:t>
      </w:r>
      <w:r w:rsidRPr="00C6550D">
        <w:rPr>
          <w:color w:val="000000" w:themeColor="text1"/>
          <w:spacing w:val="-7"/>
        </w:rPr>
        <w:t xml:space="preserve"> </w:t>
      </w:r>
      <w:r w:rsidRPr="00C6550D">
        <w:rPr>
          <w:color w:val="000000" w:themeColor="text1"/>
          <w:spacing w:val="-1"/>
        </w:rPr>
        <w:t>w</w:t>
      </w:r>
      <w:r w:rsidRPr="00C6550D">
        <w:rPr>
          <w:color w:val="000000" w:themeColor="text1"/>
          <w:spacing w:val="3"/>
        </w:rPr>
        <w:t>i</w:t>
      </w:r>
      <w:r w:rsidRPr="00C6550D">
        <w:rPr>
          <w:color w:val="000000" w:themeColor="text1"/>
        </w:rPr>
        <w:t>t</w:t>
      </w:r>
      <w:r w:rsidRPr="00C6550D">
        <w:rPr>
          <w:color w:val="000000" w:themeColor="text1"/>
          <w:spacing w:val="2"/>
        </w:rPr>
        <w:t>h</w:t>
      </w:r>
      <w:r w:rsidRPr="00C6550D">
        <w:rPr>
          <w:color w:val="000000" w:themeColor="text1"/>
        </w:rPr>
        <w:t>in</w:t>
      </w:r>
      <w:r w:rsidRPr="00C6550D">
        <w:rPr>
          <w:color w:val="000000" w:themeColor="text1"/>
          <w:spacing w:val="-9"/>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g</w:t>
      </w:r>
      <w:r w:rsidRPr="00C6550D">
        <w:rPr>
          <w:color w:val="000000" w:themeColor="text1"/>
          <w:spacing w:val="3"/>
        </w:rPr>
        <w:t>e</w:t>
      </w:r>
      <w:r w:rsidRPr="00C6550D">
        <w:rPr>
          <w:color w:val="000000" w:themeColor="text1"/>
        </w:rPr>
        <w:t>n</w:t>
      </w:r>
      <w:r w:rsidRPr="00C6550D">
        <w:rPr>
          <w:color w:val="000000" w:themeColor="text1"/>
          <w:spacing w:val="1"/>
        </w:rPr>
        <w:t>era</w:t>
      </w:r>
      <w:r w:rsidRPr="00C6550D">
        <w:rPr>
          <w:color w:val="000000" w:themeColor="text1"/>
        </w:rPr>
        <w:t>l</w:t>
      </w:r>
      <w:r w:rsidRPr="00C6550D">
        <w:rPr>
          <w:color w:val="000000" w:themeColor="text1"/>
          <w:spacing w:val="-8"/>
        </w:rPr>
        <w:t xml:space="preserve"> </w:t>
      </w:r>
      <w:r w:rsidRPr="00C6550D">
        <w:rPr>
          <w:color w:val="000000" w:themeColor="text1"/>
        </w:rPr>
        <w:t>s</w:t>
      </w:r>
      <w:r w:rsidRPr="00C6550D">
        <w:rPr>
          <w:color w:val="000000" w:themeColor="text1"/>
          <w:spacing w:val="1"/>
        </w:rPr>
        <w:t>c</w:t>
      </w:r>
      <w:r w:rsidRPr="00C6550D">
        <w:rPr>
          <w:color w:val="000000" w:themeColor="text1"/>
          <w:spacing w:val="4"/>
        </w:rPr>
        <w:t>o</w:t>
      </w:r>
      <w:r w:rsidRPr="00C6550D">
        <w:rPr>
          <w:color w:val="000000" w:themeColor="text1"/>
          <w:spacing w:val="2"/>
        </w:rPr>
        <w:t>p</w:t>
      </w:r>
      <w:r w:rsidRPr="00C6550D">
        <w:rPr>
          <w:color w:val="000000" w:themeColor="text1"/>
        </w:rPr>
        <w:t>e</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3"/>
        </w:rPr>
        <w:t>a</w:t>
      </w:r>
      <w:r w:rsidRPr="00C6550D">
        <w:rPr>
          <w:color w:val="000000" w:themeColor="text1"/>
          <w:spacing w:val="2"/>
        </w:rPr>
        <w:t>n</w:t>
      </w:r>
      <w:r w:rsidRPr="00C6550D">
        <w:rPr>
          <w:color w:val="000000" w:themeColor="text1"/>
        </w:rPr>
        <w:t>y</w:t>
      </w:r>
      <w:r w:rsidRPr="00C6550D">
        <w:rPr>
          <w:color w:val="000000" w:themeColor="text1"/>
          <w:spacing w:val="-7"/>
        </w:rPr>
        <w:t xml:space="preserve"> </w:t>
      </w:r>
      <w:r w:rsidRPr="00C6550D">
        <w:rPr>
          <w:color w:val="000000" w:themeColor="text1"/>
          <w:spacing w:val="2"/>
        </w:rPr>
        <w:t>o</w:t>
      </w:r>
      <w:r w:rsidRPr="00C6550D">
        <w:rPr>
          <w:color w:val="000000" w:themeColor="text1"/>
        </w:rPr>
        <w:t>ne</w:t>
      </w:r>
      <w:r w:rsidRPr="00C6550D">
        <w:rPr>
          <w:color w:val="000000" w:themeColor="text1"/>
          <w:spacing w:val="-1"/>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3"/>
        </w:rPr>
        <w:t>m</w:t>
      </w:r>
      <w:r w:rsidRPr="00C6550D">
        <w:rPr>
          <w:color w:val="000000" w:themeColor="text1"/>
          <w:spacing w:val="2"/>
        </w:rPr>
        <w:t>o</w:t>
      </w:r>
      <w:r w:rsidRPr="00C6550D">
        <w:rPr>
          <w:color w:val="000000" w:themeColor="text1"/>
          <w:spacing w:val="1"/>
        </w:rPr>
        <w:t>r</w:t>
      </w:r>
      <w:r w:rsidRPr="00C6550D">
        <w:rPr>
          <w:color w:val="000000" w:themeColor="text1"/>
        </w:rPr>
        <w:t>e</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1"/>
        </w:rPr>
        <w:t xml:space="preserve"> </w:t>
      </w:r>
      <w:r w:rsidRPr="00C6550D">
        <w:rPr>
          <w:color w:val="000000" w:themeColor="text1"/>
          <w:spacing w:val="-1"/>
        </w:rPr>
        <w:t>f</w:t>
      </w:r>
      <w:r w:rsidRPr="00C6550D">
        <w:rPr>
          <w:color w:val="000000" w:themeColor="text1"/>
          <w:spacing w:val="2"/>
        </w:rPr>
        <w:t>o</w:t>
      </w:r>
      <w:r w:rsidRPr="00C6550D">
        <w:rPr>
          <w:color w:val="000000" w:themeColor="text1"/>
        </w:rPr>
        <w:t>ll</w:t>
      </w:r>
      <w:r w:rsidRPr="00C6550D">
        <w:rPr>
          <w:color w:val="000000" w:themeColor="text1"/>
          <w:spacing w:val="4"/>
        </w:rPr>
        <w:t>o</w:t>
      </w:r>
      <w:r w:rsidRPr="00C6550D">
        <w:rPr>
          <w:color w:val="000000" w:themeColor="text1"/>
          <w:spacing w:val="-1"/>
        </w:rPr>
        <w:t>w</w:t>
      </w:r>
      <w:r w:rsidRPr="00C6550D">
        <w:rPr>
          <w:color w:val="000000" w:themeColor="text1"/>
          <w:spacing w:val="3"/>
        </w:rPr>
        <w:t>i</w:t>
      </w:r>
      <w:r w:rsidRPr="00C6550D">
        <w:rPr>
          <w:color w:val="000000" w:themeColor="text1"/>
        </w:rPr>
        <w:t>ng:</w:t>
      </w:r>
    </w:p>
    <w:p w:rsidR="00FE7AB7" w:rsidRPr="00C6550D" w:rsidRDefault="00FE7AB7">
      <w:pPr>
        <w:spacing w:before="6" w:line="160" w:lineRule="exact"/>
        <w:rPr>
          <w:color w:val="000000" w:themeColor="text1"/>
          <w:sz w:val="17"/>
          <w:szCs w:val="17"/>
        </w:rPr>
      </w:pPr>
    </w:p>
    <w:p w:rsidR="00FE7AB7" w:rsidRPr="00C6550D" w:rsidRDefault="002B432B">
      <w:pPr>
        <w:spacing w:line="275" w:lineRule="auto"/>
        <w:ind w:left="1039" w:right="989" w:hanging="420"/>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44"/>
        </w:rPr>
        <w:t xml:space="preserve"> </w:t>
      </w:r>
      <w:r w:rsidRPr="00C6550D">
        <w:rPr>
          <w:color w:val="000000" w:themeColor="text1"/>
          <w:spacing w:val="2"/>
        </w:rPr>
        <w:t>d</w:t>
      </w:r>
      <w:r w:rsidRPr="00C6550D">
        <w:rPr>
          <w:color w:val="000000" w:themeColor="text1"/>
          <w:spacing w:val="1"/>
        </w:rPr>
        <w:t>r</w:t>
      </w:r>
      <w:r w:rsidRPr="00C6550D">
        <w:rPr>
          <w:color w:val="000000" w:themeColor="text1"/>
          <w:spacing w:val="3"/>
        </w:rPr>
        <w:t>a</w:t>
      </w:r>
      <w:r w:rsidRPr="00C6550D">
        <w:rPr>
          <w:color w:val="000000" w:themeColor="text1"/>
          <w:spacing w:val="-3"/>
        </w:rPr>
        <w:t>w</w:t>
      </w:r>
      <w:r w:rsidRPr="00C6550D">
        <w:rPr>
          <w:color w:val="000000" w:themeColor="text1"/>
        </w:rPr>
        <w:t>i</w:t>
      </w:r>
      <w:r w:rsidRPr="00C6550D">
        <w:rPr>
          <w:color w:val="000000" w:themeColor="text1"/>
          <w:spacing w:val="2"/>
        </w:rPr>
        <w:t>ng</w:t>
      </w:r>
      <w:r w:rsidRPr="00C6550D">
        <w:rPr>
          <w:color w:val="000000" w:themeColor="text1"/>
        </w:rPr>
        <w:t>s,</w:t>
      </w:r>
      <w:r w:rsidRPr="00C6550D">
        <w:rPr>
          <w:color w:val="000000" w:themeColor="text1"/>
          <w:spacing w:val="-13"/>
        </w:rPr>
        <w:t xml:space="preserve"> </w:t>
      </w:r>
      <w:r w:rsidRPr="00C6550D">
        <w:rPr>
          <w:color w:val="000000" w:themeColor="text1"/>
          <w:spacing w:val="2"/>
        </w:rPr>
        <w:t>d</w:t>
      </w:r>
      <w:r w:rsidRPr="00C6550D">
        <w:rPr>
          <w:color w:val="000000" w:themeColor="text1"/>
          <w:spacing w:val="1"/>
        </w:rPr>
        <w:t>e</w:t>
      </w:r>
      <w:r w:rsidRPr="00C6550D">
        <w:rPr>
          <w:color w:val="000000" w:themeColor="text1"/>
        </w:rPr>
        <w:t>si</w:t>
      </w:r>
      <w:r w:rsidRPr="00C6550D">
        <w:rPr>
          <w:color w:val="000000" w:themeColor="text1"/>
          <w:spacing w:val="2"/>
        </w:rPr>
        <w:t>g</w:t>
      </w:r>
      <w:r w:rsidRPr="00C6550D">
        <w:rPr>
          <w:color w:val="000000" w:themeColor="text1"/>
        </w:rPr>
        <w:t>ns,</w:t>
      </w:r>
      <w:r w:rsidRPr="00C6550D">
        <w:rPr>
          <w:color w:val="000000" w:themeColor="text1"/>
          <w:spacing w:val="-11"/>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3"/>
        </w:rPr>
        <w:t>c</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ns,</w:t>
      </w:r>
      <w:r w:rsidRPr="00C6550D">
        <w:rPr>
          <w:color w:val="000000" w:themeColor="text1"/>
          <w:spacing w:val="-13"/>
        </w:rPr>
        <w:t xml:space="preserve"> </w:t>
      </w:r>
      <w:r w:rsidRPr="00C6550D">
        <w:rPr>
          <w:color w:val="000000" w:themeColor="text1"/>
          <w:spacing w:val="-1"/>
        </w:rPr>
        <w:t>w</w:t>
      </w:r>
      <w:r w:rsidRPr="00C6550D">
        <w:rPr>
          <w:color w:val="000000" w:themeColor="text1"/>
          <w:spacing w:val="2"/>
        </w:rPr>
        <w:t>h</w:t>
      </w:r>
      <w:r w:rsidRPr="00C6550D">
        <w:rPr>
          <w:color w:val="000000" w:themeColor="text1"/>
          <w:spacing w:val="1"/>
        </w:rPr>
        <w:t>er</w:t>
      </w:r>
      <w:r w:rsidRPr="00C6550D">
        <w:rPr>
          <w:color w:val="000000" w:themeColor="text1"/>
        </w:rPr>
        <w:t>e</w:t>
      </w:r>
      <w:r w:rsidRPr="00C6550D">
        <w:rPr>
          <w:color w:val="000000" w:themeColor="text1"/>
          <w:spacing w:val="-7"/>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f</w:t>
      </w:r>
      <w:r w:rsidRPr="00C6550D">
        <w:rPr>
          <w:color w:val="000000" w:themeColor="text1"/>
        </w:rPr>
        <w:t>u</w:t>
      </w:r>
      <w:r w:rsidRPr="00C6550D">
        <w:rPr>
          <w:color w:val="000000" w:themeColor="text1"/>
          <w:spacing w:val="1"/>
        </w:rPr>
        <w:t>r</w:t>
      </w:r>
      <w:r w:rsidRPr="00C6550D">
        <w:rPr>
          <w:color w:val="000000" w:themeColor="text1"/>
        </w:rPr>
        <w:t>ni</w:t>
      </w:r>
      <w:r w:rsidRPr="00C6550D">
        <w:rPr>
          <w:color w:val="000000" w:themeColor="text1"/>
          <w:spacing w:val="2"/>
        </w:rPr>
        <w:t>s</w:t>
      </w:r>
      <w:r w:rsidRPr="00C6550D">
        <w:rPr>
          <w:color w:val="000000" w:themeColor="text1"/>
        </w:rPr>
        <w:t>h</w:t>
      </w:r>
      <w:r w:rsidRPr="00C6550D">
        <w:rPr>
          <w:color w:val="000000" w:themeColor="text1"/>
          <w:spacing w:val="1"/>
        </w:rPr>
        <w:t>e</w:t>
      </w:r>
      <w:r w:rsidRPr="00C6550D">
        <w:rPr>
          <w:color w:val="000000" w:themeColor="text1"/>
        </w:rPr>
        <w:t>d</w:t>
      </w:r>
      <w:r w:rsidRPr="00C6550D">
        <w:rPr>
          <w:color w:val="000000" w:themeColor="text1"/>
          <w:spacing w:val="-12"/>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1"/>
        </w:rPr>
        <w:t>ar</w:t>
      </w:r>
      <w:r w:rsidRPr="00C6550D">
        <w:rPr>
          <w:color w:val="000000" w:themeColor="text1"/>
        </w:rPr>
        <w:t>e</w:t>
      </w:r>
      <w:r w:rsidRPr="00C6550D">
        <w:rPr>
          <w:color w:val="000000" w:themeColor="text1"/>
          <w:spacing w:val="-2"/>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b</w:t>
      </w:r>
      <w:r w:rsidRPr="00C6550D">
        <w:rPr>
          <w:color w:val="000000" w:themeColor="text1"/>
        </w:rPr>
        <w:t>e 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l</w:t>
      </w:r>
      <w:r w:rsidRPr="00C6550D">
        <w:rPr>
          <w:color w:val="000000" w:themeColor="text1"/>
          <w:spacing w:val="3"/>
        </w:rPr>
        <w:t>l</w:t>
      </w:r>
      <w:r w:rsidRPr="00C6550D">
        <w:rPr>
          <w:color w:val="000000" w:themeColor="text1"/>
        </w:rPr>
        <w:t>y</w:t>
      </w:r>
      <w:r w:rsidRPr="00C6550D">
        <w:rPr>
          <w:color w:val="000000" w:themeColor="text1"/>
          <w:spacing w:val="-11"/>
        </w:rPr>
        <w:t xml:space="preserve"> </w:t>
      </w:r>
      <w:r w:rsidRPr="00C6550D">
        <w:rPr>
          <w:color w:val="000000" w:themeColor="text1"/>
        </w:rPr>
        <w:t>m</w:t>
      </w:r>
      <w:r w:rsidRPr="00C6550D">
        <w:rPr>
          <w:color w:val="000000" w:themeColor="text1"/>
          <w:spacing w:val="1"/>
        </w:rPr>
        <w:t>a</w:t>
      </w:r>
      <w:r w:rsidRPr="00C6550D">
        <w:rPr>
          <w:color w:val="000000" w:themeColor="text1"/>
          <w:spacing w:val="2"/>
        </w:rPr>
        <w:t>nu</w:t>
      </w:r>
      <w:r w:rsidRPr="00C6550D">
        <w:rPr>
          <w:color w:val="000000" w:themeColor="text1"/>
          <w:spacing w:val="-1"/>
        </w:rPr>
        <w:t>f</w:t>
      </w:r>
      <w:r w:rsidRPr="00C6550D">
        <w:rPr>
          <w:color w:val="000000" w:themeColor="text1"/>
          <w:spacing w:val="1"/>
        </w:rPr>
        <w:t>ac</w:t>
      </w:r>
      <w:r w:rsidRPr="00C6550D">
        <w:rPr>
          <w:color w:val="000000" w:themeColor="text1"/>
          <w:spacing w:val="3"/>
        </w:rPr>
        <w:t>t</w:t>
      </w:r>
      <w:r w:rsidRPr="00C6550D">
        <w:rPr>
          <w:color w:val="000000" w:themeColor="text1"/>
        </w:rPr>
        <w:t>u</w:t>
      </w:r>
      <w:r w:rsidRPr="00C6550D">
        <w:rPr>
          <w:color w:val="000000" w:themeColor="text1"/>
          <w:spacing w:val="1"/>
        </w:rPr>
        <w:t>re</w:t>
      </w:r>
      <w:r w:rsidRPr="00C6550D">
        <w:rPr>
          <w:color w:val="000000" w:themeColor="text1"/>
        </w:rPr>
        <w:t>d</w:t>
      </w:r>
      <w:r w:rsidRPr="00C6550D">
        <w:rPr>
          <w:color w:val="000000" w:themeColor="text1"/>
          <w:spacing w:val="-16"/>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er</w:t>
      </w:r>
      <w:r w:rsidRPr="00C6550D">
        <w:rPr>
          <w:color w:val="000000" w:themeColor="text1"/>
        </w:rPr>
        <w:t>;</w:t>
      </w:r>
    </w:p>
    <w:p w:rsidR="00FE7AB7" w:rsidRPr="00C6550D" w:rsidRDefault="00FE7AB7">
      <w:pPr>
        <w:spacing w:before="2" w:line="160" w:lineRule="exact"/>
        <w:rPr>
          <w:color w:val="000000" w:themeColor="text1"/>
          <w:sz w:val="17"/>
          <w:szCs w:val="17"/>
        </w:rPr>
      </w:pPr>
    </w:p>
    <w:p w:rsidR="00FE7AB7" w:rsidRPr="00C6550D" w:rsidRDefault="002B432B">
      <w:pPr>
        <w:ind w:left="619" w:right="5728"/>
        <w:jc w:val="both"/>
        <w:rPr>
          <w:color w:val="000000" w:themeColor="text1"/>
        </w:rPr>
      </w:pP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31"/>
        </w:rPr>
        <w:t xml:space="preserve"> </w:t>
      </w:r>
      <w:r w:rsidRPr="00C6550D">
        <w:rPr>
          <w:color w:val="000000" w:themeColor="text1"/>
        </w:rPr>
        <w:t>the</w:t>
      </w:r>
      <w:r w:rsidRPr="00C6550D">
        <w:rPr>
          <w:color w:val="000000" w:themeColor="text1"/>
          <w:spacing w:val="1"/>
        </w:rPr>
        <w:t xml:space="preserve"> </w:t>
      </w:r>
      <w:r w:rsidRPr="00C6550D">
        <w:rPr>
          <w:color w:val="000000" w:themeColor="text1"/>
          <w:spacing w:val="-3"/>
        </w:rPr>
        <w:t>m</w:t>
      </w:r>
      <w:r w:rsidRPr="00C6550D">
        <w:rPr>
          <w:color w:val="000000" w:themeColor="text1"/>
          <w:spacing w:val="3"/>
        </w:rPr>
        <w:t>e</w:t>
      </w:r>
      <w:r w:rsidRPr="00C6550D">
        <w:rPr>
          <w:color w:val="000000" w:themeColor="text1"/>
        </w:rPr>
        <w:t>th</w:t>
      </w:r>
      <w:r w:rsidRPr="00C6550D">
        <w:rPr>
          <w:color w:val="000000" w:themeColor="text1"/>
          <w:spacing w:val="2"/>
        </w:rPr>
        <w:t>o</w:t>
      </w:r>
      <w:r w:rsidRPr="00C6550D">
        <w:rPr>
          <w:color w:val="000000" w:themeColor="text1"/>
        </w:rPr>
        <w:t>d</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s</w:t>
      </w:r>
      <w:r w:rsidRPr="00C6550D">
        <w:rPr>
          <w:color w:val="000000" w:themeColor="text1"/>
        </w:rPr>
        <w:t>hi</w:t>
      </w:r>
      <w:r w:rsidRPr="00C6550D">
        <w:rPr>
          <w:color w:val="000000" w:themeColor="text1"/>
          <w:spacing w:val="2"/>
        </w:rPr>
        <w:t>pp</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3"/>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ac</w:t>
      </w:r>
      <w:r w:rsidRPr="00C6550D">
        <w:rPr>
          <w:color w:val="000000" w:themeColor="text1"/>
        </w:rPr>
        <w:t>ki</w:t>
      </w:r>
      <w:r w:rsidRPr="00C6550D">
        <w:rPr>
          <w:color w:val="000000" w:themeColor="text1"/>
          <w:spacing w:val="2"/>
        </w:rPr>
        <w:t>n</w:t>
      </w:r>
      <w:r w:rsidRPr="00C6550D">
        <w:rPr>
          <w:color w:val="000000" w:themeColor="text1"/>
        </w:rPr>
        <w:t>g;</w:t>
      </w:r>
    </w:p>
    <w:p w:rsidR="00FE7AB7" w:rsidRPr="00C6550D" w:rsidRDefault="00FE7AB7">
      <w:pPr>
        <w:spacing w:before="18" w:line="220" w:lineRule="exact"/>
        <w:rPr>
          <w:color w:val="000000" w:themeColor="text1"/>
          <w:sz w:val="22"/>
          <w:szCs w:val="22"/>
        </w:rPr>
      </w:pPr>
    </w:p>
    <w:p w:rsidR="00FE7AB7" w:rsidRPr="00C6550D" w:rsidRDefault="002B432B">
      <w:pPr>
        <w:ind w:left="619" w:right="6279"/>
        <w:jc w:val="both"/>
        <w:rPr>
          <w:color w:val="000000" w:themeColor="text1"/>
        </w:rPr>
      </w:pPr>
      <w:r w:rsidRPr="00C6550D">
        <w:rPr>
          <w:color w:val="000000" w:themeColor="text1"/>
          <w:spacing w:val="1"/>
        </w:rPr>
        <w:t>(c</w:t>
      </w:r>
      <w:r w:rsidRPr="00C6550D">
        <w:rPr>
          <w:color w:val="000000" w:themeColor="text1"/>
        </w:rPr>
        <w:t xml:space="preserve">)  </w:t>
      </w:r>
      <w:r w:rsidRPr="00C6550D">
        <w:rPr>
          <w:color w:val="000000" w:themeColor="text1"/>
          <w:spacing w:val="4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rPr>
        <w:t>l</w:t>
      </w:r>
      <w:r w:rsidRPr="00C6550D">
        <w:rPr>
          <w:color w:val="000000" w:themeColor="text1"/>
          <w:spacing w:val="1"/>
        </w:rPr>
        <w:t>ac</w:t>
      </w:r>
      <w:r w:rsidRPr="00C6550D">
        <w:rPr>
          <w:color w:val="000000" w:themeColor="text1"/>
        </w:rPr>
        <w:t>e</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10"/>
        </w:rPr>
        <w:t xml:space="preserve"> </w:t>
      </w:r>
      <w:r w:rsidRPr="00C6550D">
        <w:rPr>
          <w:color w:val="000000" w:themeColor="text1"/>
          <w:spacing w:val="1"/>
        </w:rPr>
        <w:t>a</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2"/>
        </w:rPr>
        <w:t>o</w:t>
      </w:r>
      <w:r w:rsidRPr="00C6550D">
        <w:rPr>
          <w:color w:val="000000" w:themeColor="text1"/>
        </w:rPr>
        <w:t>r</w:t>
      </w:r>
    </w:p>
    <w:p w:rsidR="00FE7AB7" w:rsidRPr="00C6550D" w:rsidRDefault="00FE7AB7">
      <w:pPr>
        <w:spacing w:before="13" w:line="200" w:lineRule="exact"/>
        <w:rPr>
          <w:color w:val="000000" w:themeColor="text1"/>
        </w:rPr>
      </w:pPr>
    </w:p>
    <w:p w:rsidR="00FE7AB7" w:rsidRPr="00C6550D" w:rsidRDefault="002B432B">
      <w:pPr>
        <w:spacing w:before="24"/>
        <w:ind w:left="619"/>
        <w:rPr>
          <w:color w:val="000000" w:themeColor="text1"/>
        </w:rPr>
      </w:pPr>
      <w:r w:rsidRPr="00C6550D">
        <w:rPr>
          <w:color w:val="000000" w:themeColor="text1"/>
          <w:spacing w:val="1"/>
        </w:rPr>
        <w:t>(</w:t>
      </w:r>
      <w:r w:rsidRPr="00C6550D">
        <w:rPr>
          <w:color w:val="000000" w:themeColor="text1"/>
          <w:spacing w:val="2"/>
        </w:rPr>
        <w:t>d</w:t>
      </w:r>
      <w:r w:rsidRPr="00C6550D">
        <w:rPr>
          <w:color w:val="000000" w:themeColor="text1"/>
        </w:rPr>
        <w:t xml:space="preserve">)  </w:t>
      </w:r>
      <w:r w:rsidRPr="00C6550D">
        <w:rPr>
          <w:color w:val="000000" w:themeColor="text1"/>
          <w:spacing w:val="3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Ser</w:t>
      </w:r>
      <w:r w:rsidRPr="00C6550D">
        <w:rPr>
          <w:color w:val="000000" w:themeColor="text1"/>
          <w:spacing w:val="2"/>
        </w:rPr>
        <w:t>v</w:t>
      </w:r>
      <w:r w:rsidRPr="00C6550D">
        <w:rPr>
          <w:color w:val="000000" w:themeColor="text1"/>
        </w:rPr>
        <w:t>i</w:t>
      </w:r>
      <w:r w:rsidRPr="00C6550D">
        <w:rPr>
          <w:color w:val="000000" w:themeColor="text1"/>
          <w:spacing w:val="1"/>
        </w:rPr>
        <w:t>ce</w:t>
      </w:r>
      <w:r w:rsidRPr="00C6550D">
        <w:rPr>
          <w:color w:val="000000" w:themeColor="text1"/>
        </w:rPr>
        <w:t>s</w:t>
      </w:r>
      <w:r w:rsidRPr="00C6550D">
        <w:rPr>
          <w:color w:val="000000" w:themeColor="text1"/>
          <w:spacing w:val="-10"/>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w:t>
      </w:r>
    </w:p>
    <w:p w:rsidR="00FE7AB7" w:rsidRPr="00C6550D" w:rsidRDefault="00FE7AB7">
      <w:pPr>
        <w:spacing w:before="6" w:line="160" w:lineRule="exact"/>
        <w:rPr>
          <w:color w:val="000000" w:themeColor="text1"/>
          <w:sz w:val="17"/>
          <w:szCs w:val="17"/>
        </w:rPr>
      </w:pPr>
    </w:p>
    <w:p w:rsidR="00FE7AB7" w:rsidRPr="00C6550D" w:rsidRDefault="00FE7AB7">
      <w:pPr>
        <w:spacing w:line="200" w:lineRule="exact"/>
        <w:ind w:left="120"/>
        <w:rPr>
          <w:rFonts w:ascii="Courier New" w:eastAsia="Courier New" w:hAnsi="Courier New" w:cs="Courier New"/>
          <w:color w:val="000000" w:themeColor="text1"/>
          <w:sz w:val="21"/>
          <w:szCs w:val="21"/>
        </w:rPr>
      </w:pPr>
    </w:p>
    <w:p w:rsidR="00FE7AB7" w:rsidRPr="00C6550D" w:rsidRDefault="002B432B">
      <w:pPr>
        <w:spacing w:line="140" w:lineRule="exact"/>
        <w:ind w:left="281"/>
        <w:rPr>
          <w:color w:val="000000" w:themeColor="text1"/>
        </w:rPr>
      </w:pPr>
      <w:r w:rsidRPr="00C6550D">
        <w:rPr>
          <w:color w:val="000000" w:themeColor="text1"/>
          <w:spacing w:val="4"/>
          <w:position w:val="1"/>
        </w:rPr>
        <w:t>T</w:t>
      </w:r>
      <w:r w:rsidRPr="00C6550D">
        <w:rPr>
          <w:color w:val="000000" w:themeColor="text1"/>
          <w:position w:val="1"/>
        </w:rPr>
        <w:t>he</w:t>
      </w:r>
      <w:r w:rsidRPr="00C6550D">
        <w:rPr>
          <w:color w:val="000000" w:themeColor="text1"/>
          <w:spacing w:val="-4"/>
          <w:position w:val="1"/>
        </w:rPr>
        <w:t xml:space="preserve"> </w:t>
      </w:r>
      <w:r w:rsidRPr="00C6550D">
        <w:rPr>
          <w:color w:val="000000" w:themeColor="text1"/>
          <w:spacing w:val="1"/>
          <w:position w:val="1"/>
        </w:rPr>
        <w:t>ra</w:t>
      </w:r>
      <w:r w:rsidRPr="00C6550D">
        <w:rPr>
          <w:color w:val="000000" w:themeColor="text1"/>
          <w:position w:val="1"/>
        </w:rPr>
        <w:t>te</w:t>
      </w:r>
      <w:r w:rsidRPr="00C6550D">
        <w:rPr>
          <w:color w:val="000000" w:themeColor="text1"/>
          <w:spacing w:val="-3"/>
          <w:position w:val="1"/>
        </w:rPr>
        <w:t xml:space="preserve"> </w:t>
      </w:r>
      <w:r w:rsidRPr="00C6550D">
        <w:rPr>
          <w:color w:val="000000" w:themeColor="text1"/>
          <w:position w:val="1"/>
        </w:rPr>
        <w:t>sh</w:t>
      </w:r>
      <w:r w:rsidRPr="00C6550D">
        <w:rPr>
          <w:color w:val="000000" w:themeColor="text1"/>
          <w:spacing w:val="1"/>
          <w:position w:val="1"/>
        </w:rPr>
        <w:t>a</w:t>
      </w:r>
      <w:r w:rsidRPr="00C6550D">
        <w:rPr>
          <w:color w:val="000000" w:themeColor="text1"/>
          <w:position w:val="1"/>
        </w:rPr>
        <w:t>ll</w:t>
      </w:r>
      <w:r w:rsidRPr="00C6550D">
        <w:rPr>
          <w:color w:val="000000" w:themeColor="text1"/>
          <w:spacing w:val="-5"/>
          <w:position w:val="1"/>
        </w:rPr>
        <w:t xml:space="preserve"> </w:t>
      </w:r>
      <w:r w:rsidRPr="00C6550D">
        <w:rPr>
          <w:color w:val="000000" w:themeColor="text1"/>
          <w:spacing w:val="2"/>
          <w:position w:val="1"/>
        </w:rPr>
        <w:t>b</w:t>
      </w:r>
      <w:r w:rsidRPr="00C6550D">
        <w:rPr>
          <w:color w:val="000000" w:themeColor="text1"/>
          <w:position w:val="1"/>
        </w:rPr>
        <w:t>e</w:t>
      </w:r>
      <w:r w:rsidRPr="00C6550D">
        <w:rPr>
          <w:color w:val="000000" w:themeColor="text1"/>
          <w:spacing w:val="-2"/>
          <w:position w:val="1"/>
        </w:rPr>
        <w:t xml:space="preserve"> </w:t>
      </w:r>
      <w:r w:rsidRPr="00C6550D">
        <w:rPr>
          <w:color w:val="000000" w:themeColor="text1"/>
          <w:position w:val="1"/>
        </w:rPr>
        <w:t>hi</w:t>
      </w:r>
      <w:r w:rsidRPr="00C6550D">
        <w:rPr>
          <w:color w:val="000000" w:themeColor="text1"/>
          <w:spacing w:val="2"/>
          <w:position w:val="1"/>
        </w:rPr>
        <w:t>g</w:t>
      </w:r>
      <w:r w:rsidRPr="00C6550D">
        <w:rPr>
          <w:color w:val="000000" w:themeColor="text1"/>
          <w:position w:val="1"/>
        </w:rPr>
        <w:t>h</w:t>
      </w:r>
      <w:r w:rsidRPr="00C6550D">
        <w:rPr>
          <w:color w:val="000000" w:themeColor="text1"/>
          <w:spacing w:val="1"/>
          <w:position w:val="1"/>
        </w:rPr>
        <w:t>e</w:t>
      </w:r>
      <w:r w:rsidRPr="00C6550D">
        <w:rPr>
          <w:color w:val="000000" w:themeColor="text1"/>
          <w:position w:val="1"/>
        </w:rPr>
        <w:t>r</w:t>
      </w:r>
      <w:r w:rsidRPr="00C6550D">
        <w:rPr>
          <w:color w:val="000000" w:themeColor="text1"/>
          <w:spacing w:val="-7"/>
          <w:position w:val="1"/>
        </w:rPr>
        <w:t xml:space="preserve"> </w:t>
      </w:r>
      <w:r w:rsidRPr="00C6550D">
        <w:rPr>
          <w:color w:val="000000" w:themeColor="text1"/>
          <w:position w:val="1"/>
        </w:rPr>
        <w:t>th</w:t>
      </w:r>
      <w:r w:rsidRPr="00C6550D">
        <w:rPr>
          <w:color w:val="000000" w:themeColor="text1"/>
          <w:spacing w:val="3"/>
          <w:position w:val="1"/>
        </w:rPr>
        <w:t>a</w:t>
      </w:r>
      <w:r w:rsidRPr="00C6550D">
        <w:rPr>
          <w:color w:val="000000" w:themeColor="text1"/>
          <w:position w:val="1"/>
        </w:rPr>
        <w:t>n</w:t>
      </w:r>
      <w:r w:rsidRPr="00C6550D">
        <w:rPr>
          <w:color w:val="000000" w:themeColor="text1"/>
          <w:spacing w:val="-5"/>
          <w:position w:val="1"/>
        </w:rPr>
        <w:t xml:space="preserve"> </w:t>
      </w:r>
      <w:r w:rsidRPr="00C6550D">
        <w:rPr>
          <w:color w:val="000000" w:themeColor="text1"/>
          <w:spacing w:val="3"/>
          <w:position w:val="1"/>
        </w:rPr>
        <w:t>t</w:t>
      </w:r>
      <w:r w:rsidRPr="00C6550D">
        <w:rPr>
          <w:color w:val="000000" w:themeColor="text1"/>
          <w:position w:val="1"/>
        </w:rPr>
        <w:t>he</w:t>
      </w:r>
      <w:r w:rsidRPr="00C6550D">
        <w:rPr>
          <w:color w:val="000000" w:themeColor="text1"/>
          <w:spacing w:val="-2"/>
          <w:position w:val="1"/>
        </w:rPr>
        <w:t xml:space="preserve"> </w:t>
      </w:r>
      <w:r w:rsidRPr="00C6550D">
        <w:rPr>
          <w:color w:val="000000" w:themeColor="text1"/>
          <w:spacing w:val="1"/>
          <w:position w:val="1"/>
        </w:rPr>
        <w:t>a</w:t>
      </w:r>
      <w:r w:rsidRPr="00C6550D">
        <w:rPr>
          <w:color w:val="000000" w:themeColor="text1"/>
          <w:spacing w:val="2"/>
          <w:position w:val="1"/>
        </w:rPr>
        <w:t>d</w:t>
      </w:r>
      <w:r w:rsidRPr="00C6550D">
        <w:rPr>
          <w:color w:val="000000" w:themeColor="text1"/>
          <w:spacing w:val="3"/>
          <w:position w:val="1"/>
        </w:rPr>
        <w:t>j</w:t>
      </w:r>
      <w:r w:rsidRPr="00C6550D">
        <w:rPr>
          <w:color w:val="000000" w:themeColor="text1"/>
          <w:position w:val="1"/>
        </w:rPr>
        <w:t>us</w:t>
      </w:r>
      <w:r w:rsidRPr="00C6550D">
        <w:rPr>
          <w:color w:val="000000" w:themeColor="text1"/>
          <w:spacing w:val="3"/>
          <w:position w:val="1"/>
        </w:rPr>
        <w:t>t</w:t>
      </w:r>
      <w:r w:rsidRPr="00C6550D">
        <w:rPr>
          <w:color w:val="000000" w:themeColor="text1"/>
          <w:spacing w:val="-3"/>
          <w:position w:val="1"/>
        </w:rPr>
        <w:t>m</w:t>
      </w:r>
      <w:r w:rsidRPr="00C6550D">
        <w:rPr>
          <w:color w:val="000000" w:themeColor="text1"/>
          <w:spacing w:val="3"/>
          <w:position w:val="1"/>
        </w:rPr>
        <w:t>e</w:t>
      </w:r>
      <w:r w:rsidRPr="00C6550D">
        <w:rPr>
          <w:color w:val="000000" w:themeColor="text1"/>
          <w:position w:val="1"/>
        </w:rPr>
        <w:t>nt</w:t>
      </w:r>
      <w:r w:rsidRPr="00C6550D">
        <w:rPr>
          <w:color w:val="000000" w:themeColor="text1"/>
          <w:spacing w:val="-13"/>
          <w:position w:val="1"/>
        </w:rPr>
        <w:t xml:space="preserve"> </w:t>
      </w:r>
      <w:r w:rsidRPr="00C6550D">
        <w:rPr>
          <w:color w:val="000000" w:themeColor="text1"/>
          <w:spacing w:val="1"/>
          <w:position w:val="1"/>
        </w:rPr>
        <w:t>ra</w:t>
      </w:r>
      <w:r w:rsidRPr="00C6550D">
        <w:rPr>
          <w:color w:val="000000" w:themeColor="text1"/>
          <w:position w:val="1"/>
        </w:rPr>
        <w:t>te</w:t>
      </w:r>
      <w:r w:rsidRPr="00C6550D">
        <w:rPr>
          <w:color w:val="000000" w:themeColor="text1"/>
          <w:spacing w:val="-3"/>
          <w:position w:val="1"/>
        </w:rPr>
        <w:t xml:space="preserve"> </w:t>
      </w:r>
      <w:r w:rsidRPr="00C6550D">
        <w:rPr>
          <w:color w:val="000000" w:themeColor="text1"/>
          <w:spacing w:val="2"/>
          <w:position w:val="1"/>
        </w:rPr>
        <w:t>u</w:t>
      </w:r>
      <w:r w:rsidRPr="00C6550D">
        <w:rPr>
          <w:color w:val="000000" w:themeColor="text1"/>
          <w:position w:val="1"/>
        </w:rPr>
        <w:t>s</w:t>
      </w:r>
      <w:r w:rsidRPr="00C6550D">
        <w:rPr>
          <w:color w:val="000000" w:themeColor="text1"/>
          <w:spacing w:val="1"/>
          <w:position w:val="1"/>
        </w:rPr>
        <w:t>e</w:t>
      </w:r>
      <w:r w:rsidRPr="00C6550D">
        <w:rPr>
          <w:color w:val="000000" w:themeColor="text1"/>
          <w:position w:val="1"/>
        </w:rPr>
        <w:t>d</w:t>
      </w:r>
      <w:r w:rsidRPr="00C6550D">
        <w:rPr>
          <w:color w:val="000000" w:themeColor="text1"/>
          <w:spacing w:val="-4"/>
          <w:position w:val="1"/>
        </w:rPr>
        <w:t xml:space="preserve"> </w:t>
      </w:r>
      <w:r w:rsidRPr="00C6550D">
        <w:rPr>
          <w:color w:val="000000" w:themeColor="text1"/>
          <w:position w:val="1"/>
        </w:rPr>
        <w:t>in</w:t>
      </w:r>
      <w:r w:rsidRPr="00C6550D">
        <w:rPr>
          <w:color w:val="000000" w:themeColor="text1"/>
          <w:spacing w:val="-3"/>
          <w:position w:val="1"/>
        </w:rPr>
        <w:t xml:space="preserve"> </w:t>
      </w:r>
      <w:r w:rsidRPr="00C6550D">
        <w:rPr>
          <w:color w:val="000000" w:themeColor="text1"/>
          <w:spacing w:val="3"/>
          <w:position w:val="1"/>
        </w:rPr>
        <w:t>t</w:t>
      </w:r>
      <w:r w:rsidRPr="00C6550D">
        <w:rPr>
          <w:color w:val="000000" w:themeColor="text1"/>
          <w:position w:val="1"/>
        </w:rPr>
        <w:t>he</w:t>
      </w:r>
      <w:r w:rsidRPr="00C6550D">
        <w:rPr>
          <w:color w:val="000000" w:themeColor="text1"/>
          <w:spacing w:val="1"/>
          <w:position w:val="1"/>
        </w:rPr>
        <w:t xml:space="preserve"> </w:t>
      </w:r>
      <w:r w:rsidRPr="00C6550D">
        <w:rPr>
          <w:color w:val="000000" w:themeColor="text1"/>
          <w:spacing w:val="2"/>
          <w:position w:val="1"/>
        </w:rPr>
        <w:t>b</w:t>
      </w:r>
      <w:r w:rsidRPr="00C6550D">
        <w:rPr>
          <w:color w:val="000000" w:themeColor="text1"/>
          <w:position w:val="1"/>
        </w:rPr>
        <w:t>id</w:t>
      </w:r>
      <w:r w:rsidRPr="00C6550D">
        <w:rPr>
          <w:color w:val="000000" w:themeColor="text1"/>
          <w:spacing w:val="-3"/>
          <w:position w:val="1"/>
        </w:rPr>
        <w:t xml:space="preserve"> </w:t>
      </w:r>
      <w:r w:rsidRPr="00C6550D">
        <w:rPr>
          <w:color w:val="000000" w:themeColor="text1"/>
          <w:spacing w:val="1"/>
          <w:position w:val="1"/>
        </w:rPr>
        <w:t>e</w:t>
      </w:r>
      <w:r w:rsidRPr="00C6550D">
        <w:rPr>
          <w:color w:val="000000" w:themeColor="text1"/>
          <w:position w:val="1"/>
        </w:rPr>
        <w:t>v</w:t>
      </w:r>
      <w:r w:rsidRPr="00C6550D">
        <w:rPr>
          <w:color w:val="000000" w:themeColor="text1"/>
          <w:spacing w:val="1"/>
          <w:position w:val="1"/>
        </w:rPr>
        <w:t>a</w:t>
      </w:r>
      <w:r w:rsidRPr="00C6550D">
        <w:rPr>
          <w:color w:val="000000" w:themeColor="text1"/>
          <w:position w:val="1"/>
        </w:rPr>
        <w:t>lu</w:t>
      </w:r>
      <w:r w:rsidRPr="00C6550D">
        <w:rPr>
          <w:color w:val="000000" w:themeColor="text1"/>
          <w:spacing w:val="1"/>
          <w:position w:val="1"/>
        </w:rPr>
        <w:t>a</w:t>
      </w:r>
      <w:r w:rsidRPr="00C6550D">
        <w:rPr>
          <w:color w:val="000000" w:themeColor="text1"/>
          <w:position w:val="1"/>
        </w:rPr>
        <w:t>ti</w:t>
      </w:r>
      <w:r w:rsidRPr="00C6550D">
        <w:rPr>
          <w:color w:val="000000" w:themeColor="text1"/>
          <w:spacing w:val="2"/>
          <w:position w:val="1"/>
        </w:rPr>
        <w:t>o</w:t>
      </w:r>
      <w:r w:rsidRPr="00C6550D">
        <w:rPr>
          <w:color w:val="000000" w:themeColor="text1"/>
          <w:position w:val="1"/>
        </w:rPr>
        <w:t>n</w:t>
      </w:r>
      <w:r w:rsidRPr="00C6550D">
        <w:rPr>
          <w:color w:val="000000" w:themeColor="text1"/>
          <w:spacing w:val="-10"/>
          <w:position w:val="1"/>
        </w:rPr>
        <w:t xml:space="preserve"> </w:t>
      </w:r>
      <w:r w:rsidRPr="00C6550D">
        <w:rPr>
          <w:color w:val="000000" w:themeColor="text1"/>
          <w:spacing w:val="2"/>
          <w:position w:val="1"/>
        </w:rPr>
        <w:t>u</w:t>
      </w:r>
      <w:r w:rsidRPr="00C6550D">
        <w:rPr>
          <w:color w:val="000000" w:themeColor="text1"/>
          <w:position w:val="1"/>
        </w:rPr>
        <w:t>n</w:t>
      </w:r>
      <w:r w:rsidRPr="00C6550D">
        <w:rPr>
          <w:color w:val="000000" w:themeColor="text1"/>
          <w:spacing w:val="2"/>
          <w:position w:val="1"/>
        </w:rPr>
        <w:t>d</w:t>
      </w:r>
      <w:r w:rsidRPr="00C6550D">
        <w:rPr>
          <w:color w:val="000000" w:themeColor="text1"/>
          <w:spacing w:val="1"/>
          <w:position w:val="1"/>
        </w:rPr>
        <w:t>e</w:t>
      </w:r>
      <w:r w:rsidRPr="00C6550D">
        <w:rPr>
          <w:color w:val="000000" w:themeColor="text1"/>
          <w:position w:val="1"/>
        </w:rPr>
        <w:t>r</w:t>
      </w:r>
      <w:r w:rsidRPr="00C6550D">
        <w:rPr>
          <w:color w:val="000000" w:themeColor="text1"/>
          <w:spacing w:val="-6"/>
          <w:position w:val="1"/>
        </w:rPr>
        <w:t xml:space="preserve"> </w:t>
      </w:r>
      <w:r w:rsidRPr="00C6550D">
        <w:rPr>
          <w:color w:val="000000" w:themeColor="text1"/>
          <w:spacing w:val="1"/>
          <w:position w:val="1"/>
        </w:rPr>
        <w:t>I</w:t>
      </w:r>
      <w:r w:rsidRPr="00C6550D">
        <w:rPr>
          <w:color w:val="000000" w:themeColor="text1"/>
          <w:spacing w:val="2"/>
          <w:position w:val="1"/>
        </w:rPr>
        <w:t>T</w:t>
      </w:r>
      <w:r w:rsidRPr="00C6550D">
        <w:rPr>
          <w:color w:val="000000" w:themeColor="text1"/>
          <w:position w:val="1"/>
        </w:rPr>
        <w:t>T</w:t>
      </w:r>
      <w:r w:rsidRPr="00C6550D">
        <w:rPr>
          <w:color w:val="000000" w:themeColor="text1"/>
          <w:spacing w:val="-4"/>
          <w:position w:val="1"/>
        </w:rPr>
        <w:t xml:space="preserve"> </w:t>
      </w:r>
      <w:r w:rsidRPr="00C6550D">
        <w:rPr>
          <w:color w:val="000000" w:themeColor="text1"/>
          <w:position w:val="1"/>
        </w:rPr>
        <w:t>Cl</w:t>
      </w:r>
      <w:r w:rsidRPr="00C6550D">
        <w:rPr>
          <w:color w:val="000000" w:themeColor="text1"/>
          <w:spacing w:val="1"/>
          <w:position w:val="1"/>
        </w:rPr>
        <w:t>a</w:t>
      </w:r>
      <w:r w:rsidRPr="00C6550D">
        <w:rPr>
          <w:color w:val="000000" w:themeColor="text1"/>
          <w:spacing w:val="2"/>
          <w:position w:val="1"/>
        </w:rPr>
        <w:t>u</w:t>
      </w:r>
      <w:r w:rsidRPr="00C6550D">
        <w:rPr>
          <w:color w:val="000000" w:themeColor="text1"/>
          <w:position w:val="1"/>
        </w:rPr>
        <w:t>se</w:t>
      </w:r>
      <w:r w:rsidRPr="00C6550D">
        <w:rPr>
          <w:color w:val="000000" w:themeColor="text1"/>
          <w:spacing w:val="-8"/>
          <w:position w:val="1"/>
        </w:rPr>
        <w:t xml:space="preserve"> </w:t>
      </w:r>
      <w:r w:rsidRPr="00C6550D">
        <w:rPr>
          <w:color w:val="000000" w:themeColor="text1"/>
          <w:spacing w:val="2"/>
          <w:position w:val="1"/>
        </w:rPr>
        <w:t>23</w:t>
      </w:r>
      <w:r w:rsidRPr="00C6550D">
        <w:rPr>
          <w:color w:val="000000" w:themeColor="text1"/>
          <w:spacing w:val="1"/>
          <w:position w:val="1"/>
        </w:rPr>
        <w:t>.</w:t>
      </w:r>
      <w:r w:rsidRPr="00C6550D">
        <w:rPr>
          <w:color w:val="000000" w:themeColor="text1"/>
          <w:position w:val="1"/>
        </w:rPr>
        <w:t>4</w:t>
      </w:r>
      <w:r w:rsidRPr="00C6550D">
        <w:rPr>
          <w:color w:val="000000" w:themeColor="text1"/>
          <w:spacing w:val="-5"/>
          <w:position w:val="1"/>
        </w:rPr>
        <w:t xml:space="preserve"> </w:t>
      </w:r>
      <w:r w:rsidRPr="00C6550D">
        <w:rPr>
          <w:color w:val="000000" w:themeColor="text1"/>
          <w:spacing w:val="1"/>
          <w:position w:val="1"/>
        </w:rPr>
        <w:t>(</w:t>
      </w:r>
      <w:r w:rsidRPr="00C6550D">
        <w:rPr>
          <w:color w:val="000000" w:themeColor="text1"/>
          <w:spacing w:val="-1"/>
          <w:position w:val="1"/>
        </w:rPr>
        <w:t>f</w:t>
      </w:r>
      <w:r w:rsidRPr="00C6550D">
        <w:rPr>
          <w:color w:val="000000" w:themeColor="text1"/>
          <w:position w:val="1"/>
        </w:rPr>
        <w:t>)</w:t>
      </w:r>
      <w:r w:rsidRPr="00C6550D">
        <w:rPr>
          <w:color w:val="000000" w:themeColor="text1"/>
          <w:spacing w:val="-2"/>
          <w:position w:val="1"/>
        </w:rPr>
        <w:t xml:space="preserve"> </w:t>
      </w:r>
      <w:r w:rsidRPr="00C6550D">
        <w:rPr>
          <w:color w:val="000000" w:themeColor="text1"/>
          <w:position w:val="1"/>
        </w:rPr>
        <w:t>or</w:t>
      </w:r>
      <w:r w:rsidRPr="00C6550D">
        <w:rPr>
          <w:color w:val="000000" w:themeColor="text1"/>
          <w:spacing w:val="-1"/>
          <w:position w:val="1"/>
        </w:rPr>
        <w:t xml:space="preserve"> </w:t>
      </w:r>
      <w:r w:rsidRPr="00C6550D">
        <w:rPr>
          <w:color w:val="000000" w:themeColor="text1"/>
          <w:spacing w:val="1"/>
          <w:position w:val="1"/>
        </w:rPr>
        <w:t>(</w:t>
      </w:r>
      <w:r w:rsidRPr="00C6550D">
        <w:rPr>
          <w:color w:val="000000" w:themeColor="text1"/>
          <w:position w:val="1"/>
        </w:rPr>
        <w:t>g)</w:t>
      </w:r>
    </w:p>
    <w:p w:rsidR="00FE7AB7" w:rsidRPr="00C6550D" w:rsidRDefault="00FE7AB7">
      <w:pPr>
        <w:spacing w:before="1" w:line="200" w:lineRule="exact"/>
        <w:rPr>
          <w:color w:val="000000" w:themeColor="text1"/>
        </w:rPr>
      </w:pPr>
    </w:p>
    <w:p w:rsidR="00FE7AB7" w:rsidRPr="00C6550D" w:rsidRDefault="002B432B">
      <w:pPr>
        <w:spacing w:before="24" w:line="245" w:lineRule="auto"/>
        <w:ind w:left="619" w:right="87" w:hanging="499"/>
        <w:jc w:val="both"/>
        <w:rPr>
          <w:color w:val="000000" w:themeColor="text1"/>
        </w:rPr>
      </w:pPr>
      <w:r w:rsidRPr="00C6550D">
        <w:rPr>
          <w:color w:val="000000" w:themeColor="text1"/>
          <w:spacing w:val="2"/>
        </w:rPr>
        <w:t>17</w:t>
      </w:r>
      <w:r w:rsidRPr="00C6550D">
        <w:rPr>
          <w:color w:val="000000" w:themeColor="text1"/>
          <w:spacing w:val="1"/>
        </w:rPr>
        <w:t>.</w:t>
      </w:r>
      <w:r w:rsidRPr="00C6550D">
        <w:rPr>
          <w:color w:val="000000" w:themeColor="text1"/>
        </w:rPr>
        <w:t>2</w:t>
      </w:r>
      <w:r w:rsidRPr="00C6550D">
        <w:rPr>
          <w:color w:val="000000" w:themeColor="text1"/>
          <w:spacing w:val="4"/>
        </w:rPr>
        <w:t xml:space="preserve"> </w:t>
      </w:r>
      <w:r w:rsidRPr="00C6550D">
        <w:rPr>
          <w:color w:val="000000" w:themeColor="text1"/>
          <w:spacing w:val="1"/>
        </w:rPr>
        <w:t>I</w:t>
      </w:r>
      <w:r w:rsidRPr="00C6550D">
        <w:rPr>
          <w:color w:val="000000" w:themeColor="text1"/>
        </w:rPr>
        <w:t>f</w:t>
      </w:r>
      <w:r w:rsidRPr="00C6550D">
        <w:rPr>
          <w:color w:val="000000" w:themeColor="text1"/>
          <w:spacing w:val="5"/>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4"/>
        </w:rPr>
        <w:t xml:space="preserve"> </w:t>
      </w:r>
      <w:r w:rsidRPr="00C6550D">
        <w:rPr>
          <w:color w:val="000000" w:themeColor="text1"/>
          <w:spacing w:val="2"/>
        </w:rPr>
        <w:t>s</w:t>
      </w:r>
      <w:r w:rsidRPr="00C6550D">
        <w:rPr>
          <w:color w:val="000000" w:themeColor="text1"/>
        </w:rPr>
        <w:t>u</w:t>
      </w:r>
      <w:r w:rsidRPr="00C6550D">
        <w:rPr>
          <w:color w:val="000000" w:themeColor="text1"/>
          <w:spacing w:val="1"/>
        </w:rPr>
        <w:t>c</w:t>
      </w:r>
      <w:r w:rsidRPr="00C6550D">
        <w:rPr>
          <w:color w:val="000000" w:themeColor="text1"/>
        </w:rPr>
        <w:t>h</w:t>
      </w:r>
      <w:r w:rsidRPr="00C6550D">
        <w:rPr>
          <w:color w:val="000000" w:themeColor="text1"/>
          <w:spacing w:val="5"/>
        </w:rPr>
        <w:t xml:space="preserve"> </w:t>
      </w:r>
      <w:r w:rsidRPr="00C6550D">
        <w:rPr>
          <w:color w:val="000000" w:themeColor="text1"/>
          <w:spacing w:val="1"/>
        </w:rPr>
        <w:t>c</w:t>
      </w:r>
      <w:r w:rsidRPr="00C6550D">
        <w:rPr>
          <w:color w:val="000000" w:themeColor="text1"/>
        </w:rPr>
        <w:t>h</w:t>
      </w:r>
      <w:r w:rsidRPr="00C6550D">
        <w:rPr>
          <w:color w:val="000000" w:themeColor="text1"/>
          <w:spacing w:val="3"/>
        </w:rPr>
        <w:t>a</w:t>
      </w:r>
      <w:r w:rsidRPr="00C6550D">
        <w:rPr>
          <w:color w:val="000000" w:themeColor="text1"/>
          <w:spacing w:val="2"/>
        </w:rPr>
        <w:t>n</w:t>
      </w:r>
      <w:r w:rsidRPr="00C6550D">
        <w:rPr>
          <w:color w:val="000000" w:themeColor="text1"/>
        </w:rPr>
        <w:t>ge</w:t>
      </w:r>
      <w:r w:rsidRPr="00C6550D">
        <w:rPr>
          <w:color w:val="000000" w:themeColor="text1"/>
          <w:spacing w:val="1"/>
        </w:rPr>
        <w:t xml:space="preserve"> c</w:t>
      </w:r>
      <w:r w:rsidRPr="00C6550D">
        <w:rPr>
          <w:color w:val="000000" w:themeColor="text1"/>
          <w:spacing w:val="3"/>
        </w:rPr>
        <w:t>a</w:t>
      </w:r>
      <w:r w:rsidRPr="00C6550D">
        <w:rPr>
          <w:color w:val="000000" w:themeColor="text1"/>
          <w:spacing w:val="2"/>
        </w:rPr>
        <w:t>u</w:t>
      </w:r>
      <w:r w:rsidRPr="00C6550D">
        <w:rPr>
          <w:color w:val="000000" w:themeColor="text1"/>
        </w:rPr>
        <w:t>s</w:t>
      </w:r>
      <w:r w:rsidRPr="00C6550D">
        <w:rPr>
          <w:color w:val="000000" w:themeColor="text1"/>
          <w:spacing w:val="1"/>
        </w:rPr>
        <w:t>e</w:t>
      </w:r>
      <w:r w:rsidRPr="00C6550D">
        <w:rPr>
          <w:color w:val="000000" w:themeColor="text1"/>
        </w:rPr>
        <w:t>s</w:t>
      </w:r>
      <w:r w:rsidRPr="00C6550D">
        <w:rPr>
          <w:color w:val="000000" w:themeColor="text1"/>
          <w:spacing w:val="1"/>
        </w:rPr>
        <w:t xml:space="preserve"> </w:t>
      </w:r>
      <w:r w:rsidRPr="00C6550D">
        <w:rPr>
          <w:color w:val="000000" w:themeColor="text1"/>
          <w:spacing w:val="3"/>
        </w:rPr>
        <w:t>a</w:t>
      </w:r>
      <w:r w:rsidRPr="00C6550D">
        <w:rPr>
          <w:color w:val="000000" w:themeColor="text1"/>
        </w:rPr>
        <w:t>n</w:t>
      </w:r>
      <w:r w:rsidRPr="00C6550D">
        <w:rPr>
          <w:color w:val="000000" w:themeColor="text1"/>
          <w:spacing w:val="6"/>
        </w:rPr>
        <w:t xml:space="preserve"> </w:t>
      </w:r>
      <w:r w:rsidRPr="00C6550D">
        <w:rPr>
          <w:color w:val="000000" w:themeColor="text1"/>
          <w:spacing w:val="3"/>
        </w:rPr>
        <w:t>i</w:t>
      </w:r>
      <w:r w:rsidRPr="00C6550D">
        <w:rPr>
          <w:color w:val="000000" w:themeColor="text1"/>
        </w:rPr>
        <w:t>n</w:t>
      </w:r>
      <w:r w:rsidRPr="00C6550D">
        <w:rPr>
          <w:color w:val="000000" w:themeColor="text1"/>
          <w:spacing w:val="1"/>
        </w:rPr>
        <w:t>crea</w:t>
      </w:r>
      <w:r w:rsidRPr="00C6550D">
        <w:rPr>
          <w:color w:val="000000" w:themeColor="text1"/>
        </w:rPr>
        <w:t>se</w:t>
      </w:r>
      <w:r w:rsidRPr="00C6550D">
        <w:rPr>
          <w:color w:val="000000" w:themeColor="text1"/>
          <w:spacing w:val="1"/>
        </w:rPr>
        <w:t xml:space="preserve"> </w:t>
      </w:r>
      <w:r w:rsidRPr="00C6550D">
        <w:rPr>
          <w:color w:val="000000" w:themeColor="text1"/>
          <w:spacing w:val="2"/>
        </w:rPr>
        <w:t>o</w:t>
      </w:r>
      <w:r w:rsidRPr="00C6550D">
        <w:rPr>
          <w:color w:val="000000" w:themeColor="text1"/>
        </w:rPr>
        <w:t>r</w:t>
      </w:r>
      <w:r w:rsidRPr="00C6550D">
        <w:rPr>
          <w:color w:val="000000" w:themeColor="text1"/>
          <w:spacing w:val="8"/>
        </w:rPr>
        <w:t xml:space="preserve"> </w:t>
      </w:r>
      <w:r w:rsidRPr="00C6550D">
        <w:rPr>
          <w:color w:val="000000" w:themeColor="text1"/>
          <w:spacing w:val="2"/>
        </w:rPr>
        <w:t>d</w:t>
      </w:r>
      <w:r w:rsidRPr="00C6550D">
        <w:rPr>
          <w:color w:val="000000" w:themeColor="text1"/>
          <w:spacing w:val="1"/>
        </w:rPr>
        <w:t>ecrea</w:t>
      </w:r>
      <w:r w:rsidRPr="00C6550D">
        <w:rPr>
          <w:color w:val="000000" w:themeColor="text1"/>
        </w:rPr>
        <w:t>se</w:t>
      </w:r>
      <w:r w:rsidRPr="00C6550D">
        <w:rPr>
          <w:color w:val="000000" w:themeColor="text1"/>
          <w:spacing w:val="1"/>
        </w:rPr>
        <w:t xml:space="preserve"> </w:t>
      </w:r>
      <w:r w:rsidRPr="00C6550D">
        <w:rPr>
          <w:color w:val="000000" w:themeColor="text1"/>
          <w:spacing w:val="3"/>
        </w:rPr>
        <w:t>i</w:t>
      </w:r>
      <w:r w:rsidRPr="00C6550D">
        <w:rPr>
          <w:color w:val="000000" w:themeColor="text1"/>
        </w:rPr>
        <w:t>n</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7"/>
        </w:rPr>
        <w:t xml:space="preserve"> </w:t>
      </w:r>
      <w:r w:rsidRPr="00C6550D">
        <w:rPr>
          <w:color w:val="000000" w:themeColor="text1"/>
          <w:spacing w:val="1"/>
        </w:rPr>
        <w:t>c</w:t>
      </w:r>
      <w:r w:rsidRPr="00C6550D">
        <w:rPr>
          <w:color w:val="000000" w:themeColor="text1"/>
          <w:spacing w:val="2"/>
        </w:rPr>
        <w:t>o</w:t>
      </w:r>
      <w:r w:rsidRPr="00C6550D">
        <w:rPr>
          <w:color w:val="000000" w:themeColor="text1"/>
        </w:rPr>
        <w:t>st</w:t>
      </w:r>
      <w:r w:rsidRPr="00C6550D">
        <w:rPr>
          <w:color w:val="000000" w:themeColor="text1"/>
          <w:spacing w:val="7"/>
        </w:rPr>
        <w:t xml:space="preserve"> </w:t>
      </w:r>
      <w:r w:rsidRPr="00C6550D">
        <w:rPr>
          <w:color w:val="000000" w:themeColor="text1"/>
          <w:spacing w:val="2"/>
        </w:rPr>
        <w:t>o</w:t>
      </w:r>
      <w:r w:rsidRPr="00C6550D">
        <w:rPr>
          <w:color w:val="000000" w:themeColor="text1"/>
          <w:spacing w:val="-1"/>
        </w:rPr>
        <w:t>f</w:t>
      </w:r>
      <w:r w:rsidRPr="00C6550D">
        <w:rPr>
          <w:color w:val="000000" w:themeColor="text1"/>
        </w:rPr>
        <w:t>,</w:t>
      </w:r>
      <w:r w:rsidRPr="00C6550D">
        <w:rPr>
          <w:color w:val="000000" w:themeColor="text1"/>
          <w:spacing w:val="6"/>
        </w:rPr>
        <w:t xml:space="preserve"> </w:t>
      </w:r>
      <w:r w:rsidRPr="00C6550D">
        <w:rPr>
          <w:color w:val="000000" w:themeColor="text1"/>
          <w:spacing w:val="2"/>
        </w:rPr>
        <w:t>o</w:t>
      </w:r>
      <w:r w:rsidRPr="00C6550D">
        <w:rPr>
          <w:color w:val="000000" w:themeColor="text1"/>
        </w:rPr>
        <w:t>r</w:t>
      </w:r>
      <w:r w:rsidRPr="00C6550D">
        <w:rPr>
          <w:color w:val="000000" w:themeColor="text1"/>
          <w:spacing w:val="8"/>
        </w:rPr>
        <w:t xml:space="preserve"> </w:t>
      </w:r>
      <w:r w:rsidRPr="00C6550D">
        <w:rPr>
          <w:color w:val="000000" w:themeColor="text1"/>
          <w:spacing w:val="3"/>
        </w:rPr>
        <w:t>t</w:t>
      </w:r>
      <w:r w:rsidRPr="00C6550D">
        <w:rPr>
          <w:color w:val="000000" w:themeColor="text1"/>
        </w:rPr>
        <w:t>he</w:t>
      </w:r>
      <w:r w:rsidRPr="00C6550D">
        <w:rPr>
          <w:color w:val="000000" w:themeColor="text1"/>
          <w:spacing w:val="7"/>
        </w:rPr>
        <w:t xml:space="preserve"> </w:t>
      </w:r>
      <w:r w:rsidRPr="00C6550D">
        <w:rPr>
          <w:color w:val="000000" w:themeColor="text1"/>
        </w:rPr>
        <w:t>t</w:t>
      </w:r>
      <w:r w:rsidRPr="00C6550D">
        <w:rPr>
          <w:color w:val="000000" w:themeColor="text1"/>
          <w:spacing w:val="3"/>
        </w:rPr>
        <w:t>i</w:t>
      </w:r>
      <w:r w:rsidRPr="00C6550D">
        <w:rPr>
          <w:color w:val="000000" w:themeColor="text1"/>
        </w:rPr>
        <w:t>me</w:t>
      </w:r>
      <w:r w:rsidRPr="00C6550D">
        <w:rPr>
          <w:color w:val="000000" w:themeColor="text1"/>
          <w:spacing w:val="8"/>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re</w:t>
      </w:r>
      <w:r w:rsidRPr="00C6550D">
        <w:rPr>
          <w:color w:val="000000" w:themeColor="text1"/>
        </w:rPr>
        <w:t xml:space="preserve">d </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rPr>
        <w:t>,</w:t>
      </w:r>
      <w:r w:rsidRPr="00C6550D">
        <w:rPr>
          <w:color w:val="000000" w:themeColor="text1"/>
          <w:spacing w:val="4"/>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 xml:space="preserve">'s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w:t>
      </w:r>
      <w:r w:rsidRPr="00C6550D">
        <w:rPr>
          <w:color w:val="000000" w:themeColor="text1"/>
          <w:spacing w:val="3"/>
        </w:rPr>
        <w:t>i</w:t>
      </w:r>
      <w:r w:rsidRPr="00C6550D">
        <w:rPr>
          <w:color w:val="000000" w:themeColor="text1"/>
        </w:rPr>
        <w:t>si</w:t>
      </w:r>
      <w:r w:rsidRPr="00C6550D">
        <w:rPr>
          <w:color w:val="000000" w:themeColor="text1"/>
          <w:spacing w:val="2"/>
        </w:rPr>
        <w:t>o</w:t>
      </w:r>
      <w:r w:rsidRPr="00C6550D">
        <w:rPr>
          <w:color w:val="000000" w:themeColor="text1"/>
        </w:rPr>
        <w:t>ns</w:t>
      </w:r>
      <w:r w:rsidRPr="00C6550D">
        <w:rPr>
          <w:color w:val="000000" w:themeColor="text1"/>
          <w:spacing w:val="-13"/>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the</w:t>
      </w:r>
      <w:r w:rsidRPr="00C6550D">
        <w:rPr>
          <w:color w:val="000000" w:themeColor="text1"/>
          <w:spacing w:val="3"/>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1"/>
        </w:rPr>
        <w:t xml:space="preserve"> </w:t>
      </w:r>
      <w:r w:rsidRPr="00C6550D">
        <w:rPr>
          <w:color w:val="000000" w:themeColor="text1"/>
          <w:spacing w:val="3"/>
        </w:rPr>
        <w:t>a</w:t>
      </w:r>
      <w:r w:rsidRPr="00C6550D">
        <w:rPr>
          <w:color w:val="000000" w:themeColor="text1"/>
        </w:rPr>
        <w:t>n</w:t>
      </w:r>
      <w:r w:rsidRPr="00C6550D">
        <w:rPr>
          <w:color w:val="000000" w:themeColor="text1"/>
          <w:spacing w:val="-3"/>
        </w:rPr>
        <w:t xml:space="preserve"> </w:t>
      </w:r>
      <w:r w:rsidRPr="00C6550D">
        <w:rPr>
          <w:color w:val="000000" w:themeColor="text1"/>
          <w:spacing w:val="1"/>
        </w:rPr>
        <w:t>e</w:t>
      </w:r>
      <w:r w:rsidRPr="00C6550D">
        <w:rPr>
          <w:color w:val="000000" w:themeColor="text1"/>
          <w:spacing w:val="4"/>
        </w:rPr>
        <w:t>q</w:t>
      </w:r>
      <w:r w:rsidRPr="00C6550D">
        <w:rPr>
          <w:color w:val="000000" w:themeColor="text1"/>
        </w:rPr>
        <w:t>uit</w:t>
      </w:r>
      <w:r w:rsidRPr="00C6550D">
        <w:rPr>
          <w:color w:val="000000" w:themeColor="text1"/>
          <w:spacing w:val="3"/>
        </w:rPr>
        <w:t>a</w:t>
      </w:r>
      <w:r w:rsidRPr="00C6550D">
        <w:rPr>
          <w:color w:val="000000" w:themeColor="text1"/>
          <w:spacing w:val="2"/>
        </w:rPr>
        <w:t>b</w:t>
      </w:r>
      <w:r w:rsidRPr="00C6550D">
        <w:rPr>
          <w:color w:val="000000" w:themeColor="text1"/>
        </w:rPr>
        <w:t>le</w:t>
      </w:r>
      <w:r w:rsidRPr="00C6550D">
        <w:rPr>
          <w:color w:val="000000" w:themeColor="text1"/>
          <w:spacing w:val="-9"/>
        </w:rPr>
        <w:t xml:space="preserve"> </w:t>
      </w:r>
      <w:r w:rsidRPr="00C6550D">
        <w:rPr>
          <w:color w:val="000000" w:themeColor="text1"/>
          <w:spacing w:val="1"/>
        </w:rPr>
        <w:t>a</w:t>
      </w:r>
      <w:r w:rsidRPr="00C6550D">
        <w:rPr>
          <w:color w:val="000000" w:themeColor="text1"/>
          <w:spacing w:val="2"/>
        </w:rPr>
        <w:t>d</w:t>
      </w:r>
      <w:r w:rsidRPr="00C6550D">
        <w:rPr>
          <w:color w:val="000000" w:themeColor="text1"/>
          <w:spacing w:val="3"/>
        </w:rPr>
        <w:t>j</w:t>
      </w:r>
      <w:r w:rsidRPr="00C6550D">
        <w:rPr>
          <w:color w:val="000000" w:themeColor="text1"/>
        </w:rPr>
        <w:t>us</w:t>
      </w:r>
      <w:r w:rsidRPr="00C6550D">
        <w:rPr>
          <w:color w:val="000000" w:themeColor="text1"/>
          <w:spacing w:val="3"/>
        </w:rPr>
        <w:t>t</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1"/>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1"/>
        </w:rPr>
        <w:t xml:space="preserve"> </w:t>
      </w:r>
      <w:r w:rsidRPr="00C6550D">
        <w:rPr>
          <w:color w:val="000000" w:themeColor="text1"/>
        </w:rPr>
        <w:t>m</w:t>
      </w:r>
      <w:r w:rsidRPr="00C6550D">
        <w:rPr>
          <w:color w:val="000000" w:themeColor="text1"/>
          <w:spacing w:val="1"/>
        </w:rPr>
        <w:t>a</w:t>
      </w:r>
      <w:r w:rsidRPr="00C6550D">
        <w:rPr>
          <w:color w:val="000000" w:themeColor="text1"/>
          <w:spacing w:val="2"/>
        </w:rPr>
        <w:t>d</w:t>
      </w:r>
      <w:r w:rsidRPr="00C6550D">
        <w:rPr>
          <w:color w:val="000000" w:themeColor="text1"/>
        </w:rPr>
        <w:t>e</w:t>
      </w:r>
      <w:r w:rsidRPr="00C6550D">
        <w:rPr>
          <w:color w:val="000000" w:themeColor="text1"/>
          <w:spacing w:val="-6"/>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 xml:space="preserve">e </w:t>
      </w:r>
      <w:r w:rsidRPr="00C6550D">
        <w:rPr>
          <w:color w:val="000000" w:themeColor="text1"/>
          <w:spacing w:val="2"/>
        </w:rPr>
        <w:t>o</w:t>
      </w:r>
      <w:r w:rsidRPr="00C6550D">
        <w:rPr>
          <w:color w:val="000000" w:themeColor="text1"/>
        </w:rPr>
        <w:t>r</w:t>
      </w:r>
      <w:r w:rsidRPr="00C6550D">
        <w:rPr>
          <w:color w:val="000000" w:themeColor="text1"/>
          <w:spacing w:val="6"/>
        </w:rPr>
        <w:t xml:space="preserv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5"/>
        </w:rPr>
        <w:t xml:space="preserve"> </w:t>
      </w:r>
      <w:r w:rsidRPr="00C6550D">
        <w:rPr>
          <w:color w:val="000000" w:themeColor="text1"/>
        </w:rPr>
        <w:t>s</w:t>
      </w:r>
      <w:r w:rsidRPr="00C6550D">
        <w:rPr>
          <w:color w:val="000000" w:themeColor="text1"/>
          <w:spacing w:val="3"/>
        </w:rPr>
        <w:t>c</w:t>
      </w:r>
      <w:r w:rsidRPr="00C6550D">
        <w:rPr>
          <w:color w:val="000000" w:themeColor="text1"/>
        </w:rPr>
        <w:t>h</w:t>
      </w:r>
      <w:r w:rsidRPr="00C6550D">
        <w:rPr>
          <w:color w:val="000000" w:themeColor="text1"/>
          <w:spacing w:val="1"/>
        </w:rPr>
        <w:t>e</w:t>
      </w:r>
      <w:r w:rsidRPr="00C6550D">
        <w:rPr>
          <w:color w:val="000000" w:themeColor="text1"/>
          <w:spacing w:val="2"/>
        </w:rPr>
        <w:t>du</w:t>
      </w:r>
      <w:r w:rsidRPr="00C6550D">
        <w:rPr>
          <w:color w:val="000000" w:themeColor="text1"/>
        </w:rPr>
        <w:t>l</w:t>
      </w:r>
      <w:r w:rsidRPr="00C6550D">
        <w:rPr>
          <w:color w:val="000000" w:themeColor="text1"/>
          <w:spacing w:val="1"/>
        </w:rPr>
        <w:t>e</w:t>
      </w:r>
      <w:r w:rsidRPr="00C6550D">
        <w:rPr>
          <w:color w:val="000000" w:themeColor="text1"/>
        </w:rPr>
        <w:t>,</w:t>
      </w:r>
      <w:r w:rsidRPr="00C6550D">
        <w:rPr>
          <w:color w:val="000000" w:themeColor="text1"/>
          <w:spacing w:val="-3"/>
        </w:rPr>
        <w:t xml:space="preserve"> </w:t>
      </w:r>
      <w:r w:rsidRPr="00C6550D">
        <w:rPr>
          <w:color w:val="000000" w:themeColor="text1"/>
          <w:spacing w:val="2"/>
        </w:rPr>
        <w:t>o</w:t>
      </w:r>
      <w:r w:rsidRPr="00C6550D">
        <w:rPr>
          <w:color w:val="000000" w:themeColor="text1"/>
        </w:rPr>
        <w:t>r</w:t>
      </w:r>
      <w:r w:rsidRPr="00C6550D">
        <w:rPr>
          <w:color w:val="000000" w:themeColor="text1"/>
          <w:spacing w:val="6"/>
        </w:rPr>
        <w:t xml:space="preserve"> </w:t>
      </w:r>
      <w:r w:rsidRPr="00C6550D">
        <w:rPr>
          <w:color w:val="000000" w:themeColor="text1"/>
          <w:spacing w:val="2"/>
        </w:rPr>
        <w:t>bo</w:t>
      </w:r>
      <w:r w:rsidRPr="00C6550D">
        <w:rPr>
          <w:color w:val="000000" w:themeColor="text1"/>
        </w:rPr>
        <w:t>th,</w:t>
      </w:r>
      <w:r w:rsidRPr="00C6550D">
        <w:rPr>
          <w:color w:val="000000" w:themeColor="text1"/>
          <w:spacing w:val="3"/>
        </w:rPr>
        <w:t xml:space="preserve"> </w:t>
      </w:r>
      <w:r w:rsidRPr="00C6550D">
        <w:rPr>
          <w:color w:val="000000" w:themeColor="text1"/>
          <w:spacing w:val="1"/>
        </w:rPr>
        <w:t>a</w:t>
      </w:r>
      <w:r w:rsidRPr="00C6550D">
        <w:rPr>
          <w:color w:val="000000" w:themeColor="text1"/>
        </w:rPr>
        <w:t>nd</w:t>
      </w:r>
      <w:r w:rsidRPr="00C6550D">
        <w:rPr>
          <w:color w:val="000000" w:themeColor="text1"/>
          <w:spacing w:val="5"/>
        </w:rPr>
        <w:t xml:space="preserve"> </w:t>
      </w:r>
      <w:r w:rsidRPr="00C6550D">
        <w:rPr>
          <w:color w:val="000000" w:themeColor="text1"/>
        </w:rPr>
        <w:t>the</w:t>
      </w:r>
      <w:r w:rsidRPr="00C6550D">
        <w:rPr>
          <w:color w:val="000000" w:themeColor="text1"/>
          <w:spacing w:val="8"/>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3"/>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4"/>
        </w:rPr>
        <w:t xml:space="preserve"> </w:t>
      </w:r>
      <w:r w:rsidRPr="00C6550D">
        <w:rPr>
          <w:color w:val="000000" w:themeColor="text1"/>
          <w:spacing w:val="1"/>
        </w:rPr>
        <w:t>acc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rPr>
        <w:t>ing</w:t>
      </w:r>
      <w:r w:rsidRPr="00C6550D">
        <w:rPr>
          <w:color w:val="000000" w:themeColor="text1"/>
          <w:spacing w:val="3"/>
        </w:rPr>
        <w:t>l</w:t>
      </w:r>
      <w:r w:rsidRPr="00C6550D">
        <w:rPr>
          <w:color w:val="000000" w:themeColor="text1"/>
        </w:rPr>
        <w:t>y</w:t>
      </w:r>
      <w:r w:rsidRPr="00C6550D">
        <w:rPr>
          <w:color w:val="000000" w:themeColor="text1"/>
          <w:spacing w:val="-8"/>
        </w:rPr>
        <w:t xml:space="preserve"> </w:t>
      </w:r>
      <w:r w:rsidRPr="00C6550D">
        <w:rPr>
          <w:color w:val="000000" w:themeColor="text1"/>
          <w:spacing w:val="2"/>
        </w:rPr>
        <w:t>b</w:t>
      </w:r>
      <w:r w:rsidRPr="00C6550D">
        <w:rPr>
          <w:color w:val="000000" w:themeColor="text1"/>
        </w:rPr>
        <w:t>e</w:t>
      </w:r>
      <w:r w:rsidRPr="00C6550D">
        <w:rPr>
          <w:color w:val="000000" w:themeColor="text1"/>
          <w:spacing w:val="6"/>
        </w:rPr>
        <w:t xml:space="preserve"> </w:t>
      </w:r>
      <w:r w:rsidRPr="00C6550D">
        <w:rPr>
          <w:color w:val="000000" w:themeColor="text1"/>
          <w:spacing w:val="3"/>
        </w:rPr>
        <w:t>a</w:t>
      </w:r>
      <w:r w:rsidRPr="00C6550D">
        <w:rPr>
          <w:color w:val="000000" w:themeColor="text1"/>
        </w:rPr>
        <w:t>m</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4"/>
        </w:rPr>
        <w:t xml:space="preserve"> </w:t>
      </w:r>
      <w:r w:rsidRPr="00C6550D">
        <w:rPr>
          <w:color w:val="000000" w:themeColor="text1"/>
          <w:spacing w:val="1"/>
        </w:rPr>
        <w:t>A</w:t>
      </w:r>
      <w:r w:rsidRPr="00C6550D">
        <w:rPr>
          <w:color w:val="000000" w:themeColor="text1"/>
          <w:spacing w:val="2"/>
        </w:rPr>
        <w:t>n</w:t>
      </w:r>
      <w:r w:rsidRPr="00C6550D">
        <w:rPr>
          <w:color w:val="000000" w:themeColor="text1"/>
        </w:rPr>
        <w:t xml:space="preserve">y </w:t>
      </w:r>
      <w:r w:rsidRPr="00C6550D">
        <w:rPr>
          <w:color w:val="000000" w:themeColor="text1"/>
          <w:spacing w:val="1"/>
        </w:rPr>
        <w:t>c</w:t>
      </w:r>
      <w:r w:rsidRPr="00C6550D">
        <w:rPr>
          <w:color w:val="000000" w:themeColor="text1"/>
        </w:rPr>
        <w:t>l</w:t>
      </w:r>
      <w:r w:rsidRPr="00C6550D">
        <w:rPr>
          <w:color w:val="000000" w:themeColor="text1"/>
          <w:spacing w:val="1"/>
        </w:rPr>
        <w:t>a</w:t>
      </w:r>
      <w:r w:rsidRPr="00C6550D">
        <w:rPr>
          <w:color w:val="000000" w:themeColor="text1"/>
          <w:spacing w:val="3"/>
        </w:rPr>
        <w:t>i</w:t>
      </w:r>
      <w:r w:rsidRPr="00C6550D">
        <w:rPr>
          <w:color w:val="000000" w:themeColor="text1"/>
        </w:rPr>
        <w:t>ms</w:t>
      </w:r>
      <w:r w:rsidRPr="00C6550D">
        <w:rPr>
          <w:color w:val="000000" w:themeColor="text1"/>
          <w:spacing w:val="4"/>
        </w:rPr>
        <w:t xml:space="preserve"> b</w:t>
      </w:r>
      <w:r w:rsidRPr="00C6550D">
        <w:rPr>
          <w:color w:val="000000" w:themeColor="text1"/>
        </w:rPr>
        <w:t>y</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1"/>
        </w:rPr>
        <w:t>f</w:t>
      </w:r>
      <w:r w:rsidRPr="00C6550D">
        <w:rPr>
          <w:color w:val="000000" w:themeColor="text1"/>
          <w:spacing w:val="2"/>
        </w:rPr>
        <w:t>o</w:t>
      </w:r>
      <w:r w:rsidRPr="00C6550D">
        <w:rPr>
          <w:color w:val="000000" w:themeColor="text1"/>
        </w:rPr>
        <w:t xml:space="preserve">r </w:t>
      </w:r>
      <w:r w:rsidRPr="00C6550D">
        <w:rPr>
          <w:color w:val="000000" w:themeColor="text1"/>
          <w:spacing w:val="1"/>
        </w:rPr>
        <w:t>a</w:t>
      </w:r>
      <w:r w:rsidRPr="00C6550D">
        <w:rPr>
          <w:color w:val="000000" w:themeColor="text1"/>
          <w:spacing w:val="2"/>
        </w:rPr>
        <w:t>d</w:t>
      </w:r>
      <w:r w:rsidRPr="00C6550D">
        <w:rPr>
          <w:color w:val="000000" w:themeColor="text1"/>
          <w:spacing w:val="3"/>
        </w:rPr>
        <w:t>j</w:t>
      </w:r>
      <w:r w:rsidRPr="00C6550D">
        <w:rPr>
          <w:color w:val="000000" w:themeColor="text1"/>
        </w:rPr>
        <w:t>us</w:t>
      </w:r>
      <w:r w:rsidRPr="00C6550D">
        <w:rPr>
          <w:color w:val="000000" w:themeColor="text1"/>
          <w:spacing w:val="3"/>
        </w:rPr>
        <w:t>t</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9"/>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rPr>
        <w:t>th</w:t>
      </w:r>
      <w:r w:rsidRPr="00C6550D">
        <w:rPr>
          <w:color w:val="000000" w:themeColor="text1"/>
          <w:spacing w:val="3"/>
        </w:rPr>
        <w:t>i</w:t>
      </w:r>
      <w:r w:rsidRPr="00C6550D">
        <w:rPr>
          <w:color w:val="000000" w:themeColor="text1"/>
        </w:rPr>
        <w:t xml:space="preserve">s </w:t>
      </w:r>
      <w:r w:rsidRPr="00C6550D">
        <w:rPr>
          <w:color w:val="000000" w:themeColor="text1"/>
          <w:spacing w:val="1"/>
        </w:rPr>
        <w:t>c</w:t>
      </w:r>
      <w:r w:rsidRPr="00C6550D">
        <w:rPr>
          <w:color w:val="000000" w:themeColor="text1"/>
        </w:rPr>
        <w:t>l</w:t>
      </w:r>
      <w:r w:rsidRPr="00C6550D">
        <w:rPr>
          <w:color w:val="000000" w:themeColor="text1"/>
          <w:spacing w:val="3"/>
        </w:rPr>
        <w:t>a</w:t>
      </w:r>
      <w:r w:rsidRPr="00C6550D">
        <w:rPr>
          <w:color w:val="000000" w:themeColor="text1"/>
        </w:rPr>
        <w:t>use</w:t>
      </w:r>
      <w:r w:rsidRPr="00C6550D">
        <w:rPr>
          <w:color w:val="000000" w:themeColor="text1"/>
          <w:spacing w:val="2"/>
        </w:rPr>
        <w:t xml:space="preserve"> </w:t>
      </w:r>
      <w:r w:rsidRPr="00C6550D">
        <w:rPr>
          <w:color w:val="000000" w:themeColor="text1"/>
        </w:rPr>
        <w:t>m</w:t>
      </w:r>
      <w:r w:rsidRPr="00C6550D">
        <w:rPr>
          <w:color w:val="000000" w:themeColor="text1"/>
          <w:spacing w:val="2"/>
        </w:rPr>
        <w:t>u</w:t>
      </w:r>
      <w:r w:rsidRPr="00C6550D">
        <w:rPr>
          <w:color w:val="000000" w:themeColor="text1"/>
        </w:rPr>
        <w:t>st</w:t>
      </w:r>
      <w:r w:rsidRPr="00C6550D">
        <w:rPr>
          <w:color w:val="000000" w:themeColor="text1"/>
          <w:spacing w:val="-2"/>
        </w:rPr>
        <w:t xml:space="preserve"> </w:t>
      </w:r>
      <w:r w:rsidRPr="00C6550D">
        <w:rPr>
          <w:color w:val="000000" w:themeColor="text1"/>
          <w:spacing w:val="2"/>
        </w:rPr>
        <w:t>b</w:t>
      </w:r>
      <w:r w:rsidRPr="00C6550D">
        <w:rPr>
          <w:color w:val="000000" w:themeColor="text1"/>
        </w:rPr>
        <w:t>e</w:t>
      </w:r>
      <w:r w:rsidRPr="00C6550D">
        <w:rPr>
          <w:color w:val="000000" w:themeColor="text1"/>
          <w:spacing w:val="3"/>
        </w:rPr>
        <w:t xml:space="preserve"> </w:t>
      </w:r>
      <w:r w:rsidRPr="00C6550D">
        <w:rPr>
          <w:color w:val="000000" w:themeColor="text1"/>
          <w:spacing w:val="1"/>
        </w:rPr>
        <w:t>a</w:t>
      </w:r>
      <w:r w:rsidRPr="00C6550D">
        <w:rPr>
          <w:color w:val="000000" w:themeColor="text1"/>
          <w:spacing w:val="2"/>
        </w:rPr>
        <w:t>s</w:t>
      </w:r>
      <w:r w:rsidRPr="00C6550D">
        <w:rPr>
          <w:color w:val="000000" w:themeColor="text1"/>
        </w:rPr>
        <w:t>s</w:t>
      </w:r>
      <w:r w:rsidRPr="00C6550D">
        <w:rPr>
          <w:color w:val="000000" w:themeColor="text1"/>
          <w:spacing w:val="1"/>
        </w:rPr>
        <w:t>er</w:t>
      </w:r>
      <w:r w:rsidRPr="00C6550D">
        <w:rPr>
          <w:color w:val="000000" w:themeColor="text1"/>
        </w:rPr>
        <w:t>t</w:t>
      </w:r>
      <w:r w:rsidRPr="00C6550D">
        <w:rPr>
          <w:color w:val="000000" w:themeColor="text1"/>
          <w:spacing w:val="1"/>
        </w:rPr>
        <w:t>e</w:t>
      </w:r>
      <w:r w:rsidRPr="00C6550D">
        <w:rPr>
          <w:color w:val="000000" w:themeColor="text1"/>
        </w:rPr>
        <w:t xml:space="preserve">d </w:t>
      </w:r>
      <w:r w:rsidRPr="00C6550D">
        <w:rPr>
          <w:color w:val="000000" w:themeColor="text1"/>
          <w:spacing w:val="-3"/>
        </w:rPr>
        <w:t>w</w:t>
      </w:r>
      <w:r w:rsidRPr="00C6550D">
        <w:rPr>
          <w:color w:val="000000" w:themeColor="text1"/>
          <w:spacing w:val="3"/>
        </w:rPr>
        <w:t>i</w:t>
      </w:r>
      <w:r w:rsidRPr="00C6550D">
        <w:rPr>
          <w:color w:val="000000" w:themeColor="text1"/>
        </w:rPr>
        <w:t>th</w:t>
      </w:r>
      <w:r w:rsidRPr="00C6550D">
        <w:rPr>
          <w:color w:val="000000" w:themeColor="text1"/>
          <w:spacing w:val="3"/>
        </w:rPr>
        <w:t>i</w:t>
      </w:r>
      <w:r w:rsidRPr="00C6550D">
        <w:rPr>
          <w:color w:val="000000" w:themeColor="text1"/>
        </w:rPr>
        <w:t>n</w:t>
      </w:r>
      <w:r w:rsidRPr="00C6550D">
        <w:rPr>
          <w:color w:val="000000" w:themeColor="text1"/>
          <w:spacing w:val="-4"/>
        </w:rPr>
        <w:t xml:space="preserve"> </w:t>
      </w:r>
      <w:r w:rsidRPr="00C6550D">
        <w:rPr>
          <w:color w:val="000000" w:themeColor="text1"/>
          <w:spacing w:val="3"/>
        </w:rPr>
        <w:t>t</w:t>
      </w:r>
      <w:r w:rsidRPr="00C6550D">
        <w:rPr>
          <w:color w:val="000000" w:themeColor="text1"/>
        </w:rPr>
        <w:t>hi</w:t>
      </w:r>
      <w:r w:rsidRPr="00C6550D">
        <w:rPr>
          <w:color w:val="000000" w:themeColor="text1"/>
          <w:spacing w:val="1"/>
        </w:rPr>
        <w:t>r</w:t>
      </w:r>
      <w:r w:rsidRPr="00C6550D">
        <w:rPr>
          <w:color w:val="000000" w:themeColor="text1"/>
          <w:spacing w:val="3"/>
        </w:rPr>
        <w:t>t</w:t>
      </w:r>
      <w:r w:rsidRPr="00C6550D">
        <w:rPr>
          <w:color w:val="000000" w:themeColor="text1"/>
        </w:rPr>
        <w:t xml:space="preserve">y </w:t>
      </w:r>
      <w:r w:rsidRPr="00C6550D">
        <w:rPr>
          <w:color w:val="000000" w:themeColor="text1"/>
          <w:spacing w:val="1"/>
        </w:rPr>
        <w:t>(</w:t>
      </w:r>
      <w:r w:rsidRPr="00C6550D">
        <w:rPr>
          <w:color w:val="000000" w:themeColor="text1"/>
          <w:spacing w:val="2"/>
        </w:rPr>
        <w:t>30</w:t>
      </w:r>
      <w:r w:rsidRPr="00C6550D">
        <w:rPr>
          <w:color w:val="000000" w:themeColor="text1"/>
        </w:rPr>
        <w:t>)</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a</w:t>
      </w:r>
      <w:r w:rsidRPr="00C6550D">
        <w:rPr>
          <w:color w:val="000000" w:themeColor="text1"/>
        </w:rPr>
        <w:t>ys</w:t>
      </w:r>
      <w:r w:rsidRPr="00C6550D">
        <w:rPr>
          <w:color w:val="000000" w:themeColor="text1"/>
          <w:spacing w:val="-1"/>
        </w:rPr>
        <w:t xml:space="preserve"> 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3"/>
        </w:rPr>
        <w:t xml:space="preserve"> </w:t>
      </w:r>
      <w:r w:rsidRPr="00C6550D">
        <w:rPr>
          <w:color w:val="000000" w:themeColor="text1"/>
        </w:rPr>
        <w:t>the</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a</w:t>
      </w:r>
      <w:r w:rsidRPr="00C6550D">
        <w:rPr>
          <w:color w:val="000000" w:themeColor="text1"/>
        </w:rPr>
        <w:t>te</w:t>
      </w:r>
      <w:r w:rsidRPr="00C6550D">
        <w:rPr>
          <w:color w:val="000000" w:themeColor="text1"/>
          <w:spacing w:val="2"/>
        </w:rPr>
        <w:t xml:space="preserve"> </w:t>
      </w:r>
      <w:r w:rsidRPr="00C6550D">
        <w:rPr>
          <w:color w:val="000000" w:themeColor="text1"/>
          <w:spacing w:val="4"/>
        </w:rPr>
        <w:t>o</w:t>
      </w:r>
      <w:r w:rsidRPr="00C6550D">
        <w:rPr>
          <w:color w:val="000000" w:themeColor="text1"/>
        </w:rPr>
        <w:t>f</w:t>
      </w:r>
      <w:r w:rsidRPr="00C6550D">
        <w:rPr>
          <w:color w:val="000000" w:themeColor="text1"/>
          <w:spacing w:val="1"/>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's</w:t>
      </w:r>
      <w:r w:rsidRPr="00C6550D">
        <w:rPr>
          <w:color w:val="000000" w:themeColor="text1"/>
          <w:spacing w:val="-9"/>
        </w:rPr>
        <w:t xml:space="preserve"> </w:t>
      </w:r>
      <w:r w:rsidRPr="00C6550D">
        <w:rPr>
          <w:color w:val="000000" w:themeColor="text1"/>
          <w:spacing w:val="1"/>
        </w:rPr>
        <w:t>rece</w:t>
      </w:r>
      <w:r w:rsidRPr="00C6550D">
        <w:rPr>
          <w:color w:val="000000" w:themeColor="text1"/>
        </w:rPr>
        <w:t>i</w:t>
      </w:r>
      <w:r w:rsidRPr="00C6550D">
        <w:rPr>
          <w:color w:val="000000" w:themeColor="text1"/>
          <w:spacing w:val="2"/>
        </w:rPr>
        <w:t>p</w:t>
      </w:r>
      <w:r w:rsidRPr="00C6550D">
        <w:rPr>
          <w:color w:val="000000" w:themeColor="text1"/>
        </w:rPr>
        <w:t>t</w:t>
      </w:r>
      <w:r w:rsidRPr="00C6550D">
        <w:rPr>
          <w:color w:val="000000" w:themeColor="text1"/>
          <w:spacing w:val="-2"/>
        </w:rPr>
        <w:t xml:space="preserve"> </w:t>
      </w:r>
      <w:r w:rsidRPr="00C6550D">
        <w:rPr>
          <w:color w:val="000000" w:themeColor="text1"/>
          <w:spacing w:val="2"/>
        </w:rPr>
        <w:t>o</w:t>
      </w:r>
      <w:r w:rsidRPr="00C6550D">
        <w:rPr>
          <w:color w:val="000000" w:themeColor="text1"/>
        </w:rPr>
        <w:t>f 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er</w:t>
      </w:r>
      <w:r w:rsidRPr="00C6550D">
        <w:rPr>
          <w:color w:val="000000" w:themeColor="text1"/>
        </w:rPr>
        <w:t>'s</w:t>
      </w:r>
      <w:r w:rsidRPr="00C6550D">
        <w:rPr>
          <w:color w:val="000000" w:themeColor="text1"/>
          <w:spacing w:val="-15"/>
        </w:rPr>
        <w:t xml:space="preserve"> </w:t>
      </w:r>
      <w:r w:rsidRPr="00C6550D">
        <w:rPr>
          <w:color w:val="000000" w:themeColor="text1"/>
          <w:spacing w:val="1"/>
        </w:rPr>
        <w:t>c</w:t>
      </w:r>
      <w:r w:rsidRPr="00C6550D">
        <w:rPr>
          <w:color w:val="000000" w:themeColor="text1"/>
        </w:rPr>
        <w:t>h</w:t>
      </w:r>
      <w:r w:rsidRPr="00C6550D">
        <w:rPr>
          <w:color w:val="000000" w:themeColor="text1"/>
          <w:spacing w:val="3"/>
        </w:rPr>
        <w:t>a</w:t>
      </w:r>
      <w:r w:rsidRPr="00C6550D">
        <w:rPr>
          <w:color w:val="000000" w:themeColor="text1"/>
          <w:spacing w:val="2"/>
        </w:rPr>
        <w:t>n</w:t>
      </w:r>
      <w:r w:rsidRPr="00C6550D">
        <w:rPr>
          <w:color w:val="000000" w:themeColor="text1"/>
        </w:rPr>
        <w:t>ge</w:t>
      </w:r>
      <w:r w:rsidRPr="00C6550D">
        <w:rPr>
          <w:color w:val="000000" w:themeColor="text1"/>
          <w:spacing w:val="-8"/>
        </w:rPr>
        <w:t xml:space="preserve"> </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er</w:t>
      </w:r>
      <w:r w:rsidRPr="00C6550D">
        <w:rPr>
          <w:color w:val="000000" w:themeColor="text1"/>
        </w:rPr>
        <w:t>.</w:t>
      </w:r>
    </w:p>
    <w:p w:rsidR="006B1468" w:rsidRPr="00C6550D" w:rsidRDefault="006B1468">
      <w:pPr>
        <w:spacing w:before="24" w:line="245" w:lineRule="auto"/>
        <w:ind w:left="619" w:right="87" w:hanging="499"/>
        <w:jc w:val="both"/>
        <w:rPr>
          <w:color w:val="000000" w:themeColor="text1"/>
        </w:rPr>
      </w:pPr>
    </w:p>
    <w:p w:rsidR="006B1468" w:rsidRPr="00C6550D" w:rsidRDefault="006B1468">
      <w:pPr>
        <w:spacing w:before="24" w:line="245" w:lineRule="auto"/>
        <w:ind w:left="619" w:right="87" w:hanging="499"/>
        <w:jc w:val="both"/>
        <w:rPr>
          <w:color w:val="000000" w:themeColor="text1"/>
        </w:rPr>
      </w:pPr>
    </w:p>
    <w:p w:rsidR="006B1468" w:rsidRDefault="006B1468" w:rsidP="006B1468">
      <w:pPr>
        <w:ind w:left="4645" w:right="4646"/>
        <w:jc w:val="center"/>
        <w:rPr>
          <w:rFonts w:ascii="Courier New" w:eastAsia="Courier New" w:hAnsi="Courier New" w:cs="Courier New"/>
          <w:color w:val="000000" w:themeColor="text1"/>
          <w:spacing w:val="1"/>
          <w:w w:val="99"/>
        </w:rPr>
      </w:pPr>
    </w:p>
    <w:p w:rsidR="002D42E4" w:rsidRDefault="002D42E4" w:rsidP="006B1468">
      <w:pPr>
        <w:ind w:left="4645" w:right="4646"/>
        <w:jc w:val="center"/>
        <w:rPr>
          <w:rFonts w:ascii="Courier New" w:eastAsia="Courier New" w:hAnsi="Courier New" w:cs="Courier New"/>
          <w:color w:val="000000" w:themeColor="text1"/>
          <w:spacing w:val="1"/>
          <w:w w:val="99"/>
        </w:rPr>
      </w:pPr>
    </w:p>
    <w:p w:rsidR="002D42E4" w:rsidRPr="00C6550D" w:rsidRDefault="002D42E4" w:rsidP="006B1468">
      <w:pPr>
        <w:ind w:left="4645" w:right="4646"/>
        <w:jc w:val="center"/>
        <w:rPr>
          <w:rFonts w:ascii="Courier New" w:eastAsia="Courier New" w:hAnsi="Courier New" w:cs="Courier New"/>
          <w:color w:val="000000" w:themeColor="text1"/>
          <w:spacing w:val="1"/>
          <w:w w:val="99"/>
        </w:rPr>
      </w:pPr>
    </w:p>
    <w:p w:rsidR="006B1468" w:rsidRPr="00C6550D" w:rsidRDefault="006B1468" w:rsidP="006B1468">
      <w:pPr>
        <w:ind w:left="4645" w:right="4646"/>
        <w:jc w:val="center"/>
        <w:rPr>
          <w:rFonts w:ascii="Courier New" w:eastAsia="Courier New" w:hAnsi="Courier New" w:cs="Courier New"/>
          <w:color w:val="000000" w:themeColor="text1"/>
          <w:spacing w:val="1"/>
          <w:w w:val="99"/>
        </w:rPr>
      </w:pPr>
    </w:p>
    <w:p w:rsidR="006B1468" w:rsidRPr="00C6550D" w:rsidRDefault="006B1468" w:rsidP="006B1468">
      <w:pPr>
        <w:ind w:left="4645" w:right="4646"/>
        <w:jc w:val="center"/>
        <w:rPr>
          <w:rFonts w:ascii="Courier New" w:eastAsia="Courier New" w:hAnsi="Courier New" w:cs="Courier New"/>
          <w:color w:val="000000" w:themeColor="text1"/>
          <w:spacing w:val="1"/>
          <w:w w:val="99"/>
        </w:rPr>
      </w:pPr>
    </w:p>
    <w:p w:rsidR="00FE7AB7" w:rsidRPr="00C6550D" w:rsidRDefault="00FE7AB7">
      <w:pPr>
        <w:spacing w:before="2" w:line="240" w:lineRule="exact"/>
        <w:rPr>
          <w:color w:val="000000" w:themeColor="text1"/>
          <w:sz w:val="24"/>
          <w:szCs w:val="24"/>
        </w:rPr>
      </w:pPr>
    </w:p>
    <w:p w:rsidR="00FE7AB7" w:rsidRPr="00C6550D" w:rsidRDefault="002B432B">
      <w:pPr>
        <w:ind w:left="120"/>
        <w:rPr>
          <w:color w:val="000000" w:themeColor="text1"/>
        </w:rPr>
      </w:pPr>
      <w:r w:rsidRPr="00C6550D">
        <w:rPr>
          <w:b/>
          <w:color w:val="000000" w:themeColor="text1"/>
          <w:spacing w:val="1"/>
        </w:rPr>
        <w:lastRenderedPageBreak/>
        <w:t>18</w:t>
      </w:r>
      <w:r w:rsidRPr="00C6550D">
        <w:rPr>
          <w:b/>
          <w:color w:val="000000" w:themeColor="text1"/>
        </w:rPr>
        <w:t xml:space="preserve">.   </w:t>
      </w:r>
      <w:r w:rsidRPr="00C6550D">
        <w:rPr>
          <w:b/>
          <w:color w:val="000000" w:themeColor="text1"/>
          <w:spacing w:val="46"/>
        </w:rPr>
        <w:t xml:space="preserve"> </w:t>
      </w:r>
      <w:r w:rsidRPr="00C6550D">
        <w:rPr>
          <w:b/>
          <w:color w:val="000000" w:themeColor="text1"/>
        </w:rPr>
        <w:t>C</w:t>
      </w:r>
      <w:r w:rsidRPr="00C6550D">
        <w:rPr>
          <w:b/>
          <w:color w:val="000000" w:themeColor="text1"/>
          <w:spacing w:val="1"/>
        </w:rPr>
        <w:t>o</w:t>
      </w:r>
      <w:r w:rsidRPr="00C6550D">
        <w:rPr>
          <w:b/>
          <w:color w:val="000000" w:themeColor="text1"/>
        </w:rPr>
        <w:t>n</w:t>
      </w:r>
      <w:r w:rsidRPr="00C6550D">
        <w:rPr>
          <w:b/>
          <w:color w:val="000000" w:themeColor="text1"/>
          <w:spacing w:val="1"/>
        </w:rPr>
        <w:t>trac</w:t>
      </w:r>
      <w:r w:rsidRPr="00C6550D">
        <w:rPr>
          <w:b/>
          <w:color w:val="000000" w:themeColor="text1"/>
        </w:rPr>
        <w:t>t</w:t>
      </w:r>
      <w:r w:rsidRPr="00C6550D">
        <w:rPr>
          <w:b/>
          <w:color w:val="000000" w:themeColor="text1"/>
          <w:spacing w:val="-7"/>
        </w:rPr>
        <w:t xml:space="preserve"> </w:t>
      </w:r>
      <w:r w:rsidRPr="00C6550D">
        <w:rPr>
          <w:b/>
          <w:color w:val="000000" w:themeColor="text1"/>
          <w:spacing w:val="3"/>
        </w:rPr>
        <w:t>A</w:t>
      </w:r>
      <w:r w:rsidRPr="00C6550D">
        <w:rPr>
          <w:b/>
          <w:color w:val="000000" w:themeColor="text1"/>
          <w:spacing w:val="-5"/>
        </w:rPr>
        <w:t>m</w:t>
      </w:r>
      <w:r w:rsidRPr="00C6550D">
        <w:rPr>
          <w:b/>
          <w:color w:val="000000" w:themeColor="text1"/>
          <w:spacing w:val="1"/>
        </w:rPr>
        <w:t>e</w:t>
      </w:r>
      <w:r w:rsidRPr="00C6550D">
        <w:rPr>
          <w:b/>
          <w:color w:val="000000" w:themeColor="text1"/>
        </w:rPr>
        <w:t>n</w:t>
      </w:r>
      <w:r w:rsidRPr="00C6550D">
        <w:rPr>
          <w:b/>
          <w:color w:val="000000" w:themeColor="text1"/>
          <w:spacing w:val="5"/>
        </w:rPr>
        <w:t>d</w:t>
      </w:r>
      <w:r w:rsidRPr="00C6550D">
        <w:rPr>
          <w:b/>
          <w:color w:val="000000" w:themeColor="text1"/>
          <w:spacing w:val="-2"/>
        </w:rPr>
        <w:t>m</w:t>
      </w:r>
      <w:r w:rsidRPr="00C6550D">
        <w:rPr>
          <w:b/>
          <w:color w:val="000000" w:themeColor="text1"/>
          <w:spacing w:val="1"/>
        </w:rPr>
        <w:t>e</w:t>
      </w:r>
      <w:r w:rsidRPr="00C6550D">
        <w:rPr>
          <w:b/>
          <w:color w:val="000000" w:themeColor="text1"/>
        </w:rPr>
        <w:t>n</w:t>
      </w:r>
      <w:r w:rsidRPr="00C6550D">
        <w:rPr>
          <w:b/>
          <w:color w:val="000000" w:themeColor="text1"/>
          <w:spacing w:val="1"/>
        </w:rPr>
        <w:t>t</w:t>
      </w:r>
      <w:r w:rsidRPr="00C6550D">
        <w:rPr>
          <w:b/>
          <w:color w:val="000000" w:themeColor="text1"/>
        </w:rPr>
        <w:t>s</w:t>
      </w:r>
    </w:p>
    <w:p w:rsidR="00FE7AB7" w:rsidRPr="00C6550D" w:rsidRDefault="00FE7AB7">
      <w:pPr>
        <w:spacing w:before="18" w:line="220" w:lineRule="exact"/>
        <w:rPr>
          <w:color w:val="000000" w:themeColor="text1"/>
          <w:sz w:val="22"/>
          <w:szCs w:val="22"/>
        </w:rPr>
      </w:pPr>
    </w:p>
    <w:p w:rsidR="00FE7AB7" w:rsidRPr="00C6550D" w:rsidRDefault="002B432B">
      <w:pPr>
        <w:spacing w:line="275" w:lineRule="auto"/>
        <w:ind w:left="619" w:right="150" w:hanging="499"/>
        <w:jc w:val="both"/>
        <w:rPr>
          <w:color w:val="000000" w:themeColor="text1"/>
        </w:rPr>
      </w:pPr>
      <w:r w:rsidRPr="00C6550D">
        <w:rPr>
          <w:color w:val="000000" w:themeColor="text1"/>
          <w:spacing w:val="2"/>
        </w:rPr>
        <w:t>18</w:t>
      </w:r>
      <w:r w:rsidRPr="00C6550D">
        <w:rPr>
          <w:color w:val="000000" w:themeColor="text1"/>
          <w:spacing w:val="1"/>
        </w:rPr>
        <w:t>.</w:t>
      </w:r>
      <w:r w:rsidRPr="00C6550D">
        <w:rPr>
          <w:color w:val="000000" w:themeColor="text1"/>
        </w:rPr>
        <w:t>1</w:t>
      </w:r>
      <w:r w:rsidRPr="00C6550D">
        <w:rPr>
          <w:color w:val="000000" w:themeColor="text1"/>
          <w:spacing w:val="-5"/>
        </w:rPr>
        <w:t xml:space="preserve"> </w:t>
      </w:r>
      <w:r w:rsidRPr="00C6550D">
        <w:rPr>
          <w:color w:val="000000" w:themeColor="text1"/>
          <w:spacing w:val="1"/>
        </w:rPr>
        <w:t>S</w:t>
      </w:r>
      <w:r w:rsidRPr="00C6550D">
        <w:rPr>
          <w:color w:val="000000" w:themeColor="text1"/>
        </w:rPr>
        <w:t>u</w:t>
      </w:r>
      <w:r w:rsidRPr="00C6550D">
        <w:rPr>
          <w:color w:val="000000" w:themeColor="text1"/>
          <w:spacing w:val="2"/>
        </w:rPr>
        <w:t>b</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G</w:t>
      </w:r>
      <w:r w:rsidRPr="00C6550D">
        <w:rPr>
          <w:color w:val="000000" w:themeColor="text1"/>
        </w:rPr>
        <w:t>CC</w:t>
      </w:r>
      <w:r w:rsidRPr="00C6550D">
        <w:rPr>
          <w:color w:val="000000" w:themeColor="text1"/>
          <w:spacing w:val="-7"/>
        </w:rPr>
        <w:t xml:space="preserve"> </w:t>
      </w:r>
      <w:r w:rsidRPr="00C6550D">
        <w:rPr>
          <w:color w:val="000000" w:themeColor="text1"/>
        </w:rPr>
        <w:t>Cl</w:t>
      </w:r>
      <w:r w:rsidRPr="00C6550D">
        <w:rPr>
          <w:color w:val="000000" w:themeColor="text1"/>
          <w:spacing w:val="3"/>
        </w:rPr>
        <w:t>a</w:t>
      </w:r>
      <w:r w:rsidRPr="00C6550D">
        <w:rPr>
          <w:color w:val="000000" w:themeColor="text1"/>
        </w:rPr>
        <w:t>use</w:t>
      </w:r>
      <w:r w:rsidRPr="00C6550D">
        <w:rPr>
          <w:color w:val="000000" w:themeColor="text1"/>
          <w:spacing w:val="-8"/>
        </w:rPr>
        <w:t xml:space="preserve"> </w:t>
      </w:r>
      <w:r w:rsidRPr="00C6550D">
        <w:rPr>
          <w:color w:val="000000" w:themeColor="text1"/>
          <w:spacing w:val="4"/>
        </w:rPr>
        <w:t>1</w:t>
      </w:r>
      <w:r w:rsidRPr="00C6550D">
        <w:rPr>
          <w:color w:val="000000" w:themeColor="text1"/>
          <w:spacing w:val="2"/>
        </w:rPr>
        <w:t>7</w:t>
      </w:r>
      <w:r w:rsidRPr="00C6550D">
        <w:rPr>
          <w:color w:val="000000" w:themeColor="text1"/>
        </w:rPr>
        <w:t>,</w:t>
      </w:r>
      <w:r w:rsidRPr="00C6550D">
        <w:rPr>
          <w:color w:val="000000" w:themeColor="text1"/>
          <w:spacing w:val="-4"/>
        </w:rPr>
        <w:t xml:space="preserve"> </w:t>
      </w:r>
      <w:r w:rsidRPr="00C6550D">
        <w:rPr>
          <w:color w:val="000000" w:themeColor="text1"/>
        </w:rPr>
        <w:t>no</w:t>
      </w:r>
      <w:r w:rsidRPr="00C6550D">
        <w:rPr>
          <w:color w:val="000000" w:themeColor="text1"/>
          <w:spacing w:val="-2"/>
        </w:rPr>
        <w:t xml:space="preserve"> </w:t>
      </w:r>
      <w:r w:rsidRPr="00C6550D">
        <w:rPr>
          <w:color w:val="000000" w:themeColor="text1"/>
        </w:rPr>
        <w:t>v</w:t>
      </w:r>
      <w:r w:rsidRPr="00C6550D">
        <w:rPr>
          <w:color w:val="000000" w:themeColor="text1"/>
          <w:spacing w:val="1"/>
        </w:rPr>
        <w:t>ar</w:t>
      </w:r>
      <w:r w:rsidRPr="00C6550D">
        <w:rPr>
          <w:color w:val="000000" w:themeColor="text1"/>
        </w:rPr>
        <w:t>i</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1"/>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3"/>
        </w:rPr>
        <w:t>m</w:t>
      </w:r>
      <w:r w:rsidRPr="00C6550D">
        <w:rPr>
          <w:color w:val="000000" w:themeColor="text1"/>
          <w:spacing w:val="2"/>
        </w:rPr>
        <w:t>od</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w:t>
      </w:r>
      <w:r w:rsidRPr="00C6550D">
        <w:rPr>
          <w:color w:val="000000" w:themeColor="text1"/>
          <w:spacing w:val="3"/>
        </w:rPr>
        <w:t>i</w:t>
      </w:r>
      <w:r w:rsidRPr="00C6550D">
        <w:rPr>
          <w:color w:val="000000" w:themeColor="text1"/>
          <w:spacing w:val="2"/>
        </w:rPr>
        <w:t>o</w:t>
      </w:r>
      <w:r w:rsidRPr="00C6550D">
        <w:rPr>
          <w:color w:val="000000" w:themeColor="text1"/>
        </w:rPr>
        <w:t>n</w:t>
      </w:r>
      <w:r w:rsidRPr="00C6550D">
        <w:rPr>
          <w:color w:val="000000" w:themeColor="text1"/>
          <w:spacing w:val="-1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rPr>
        <w:t>ms</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1"/>
        </w:rPr>
        <w:t xml:space="preserve"> </w:t>
      </w:r>
      <w:r w:rsidRPr="00C6550D">
        <w:rPr>
          <w:color w:val="000000" w:themeColor="text1"/>
          <w:spacing w:val="-3"/>
        </w:rPr>
        <w:t>m</w:t>
      </w:r>
      <w:r w:rsidRPr="00C6550D">
        <w:rPr>
          <w:color w:val="000000" w:themeColor="text1"/>
          <w:spacing w:val="1"/>
        </w:rPr>
        <w:t>a</w:t>
      </w:r>
      <w:r w:rsidRPr="00C6550D">
        <w:rPr>
          <w:color w:val="000000" w:themeColor="text1"/>
          <w:spacing w:val="2"/>
        </w:rPr>
        <w:t>d</w:t>
      </w:r>
      <w:r w:rsidRPr="00C6550D">
        <w:rPr>
          <w:color w:val="000000" w:themeColor="text1"/>
        </w:rPr>
        <w:t>e</w:t>
      </w:r>
      <w:r w:rsidRPr="00C6550D">
        <w:rPr>
          <w:color w:val="000000" w:themeColor="text1"/>
          <w:spacing w:val="-6"/>
        </w:rPr>
        <w:t xml:space="preserve"> </w:t>
      </w:r>
      <w:r w:rsidRPr="00C6550D">
        <w:rPr>
          <w:color w:val="000000" w:themeColor="text1"/>
          <w:spacing w:val="3"/>
        </w:rPr>
        <w:t>e</w:t>
      </w:r>
      <w:r w:rsidRPr="00C6550D">
        <w:rPr>
          <w:color w:val="000000" w:themeColor="text1"/>
        </w:rPr>
        <w:t>x</w:t>
      </w:r>
      <w:r w:rsidRPr="00C6550D">
        <w:rPr>
          <w:color w:val="000000" w:themeColor="text1"/>
          <w:spacing w:val="1"/>
        </w:rPr>
        <w:t>ce</w:t>
      </w:r>
      <w:r w:rsidRPr="00C6550D">
        <w:rPr>
          <w:color w:val="000000" w:themeColor="text1"/>
          <w:spacing w:val="2"/>
        </w:rPr>
        <w:t>p</w:t>
      </w:r>
      <w:r w:rsidRPr="00C6550D">
        <w:rPr>
          <w:color w:val="000000" w:themeColor="text1"/>
        </w:rPr>
        <w:t>t</w:t>
      </w:r>
      <w:r w:rsidRPr="00C6550D">
        <w:rPr>
          <w:color w:val="000000" w:themeColor="text1"/>
          <w:spacing w:val="-6"/>
        </w:rPr>
        <w:t xml:space="preserve"> </w:t>
      </w:r>
      <w:r w:rsidRPr="00C6550D">
        <w:rPr>
          <w:color w:val="000000" w:themeColor="text1"/>
          <w:spacing w:val="4"/>
        </w:rPr>
        <w:t>b</w:t>
      </w:r>
      <w:r w:rsidRPr="00C6550D">
        <w:rPr>
          <w:color w:val="000000" w:themeColor="text1"/>
        </w:rPr>
        <w:t xml:space="preserve">y </w:t>
      </w:r>
      <w:r w:rsidRPr="00C6550D">
        <w:rPr>
          <w:color w:val="000000" w:themeColor="text1"/>
          <w:spacing w:val="-1"/>
        </w:rPr>
        <w:t>w</w:t>
      </w:r>
      <w:r w:rsidRPr="00C6550D">
        <w:rPr>
          <w:color w:val="000000" w:themeColor="text1"/>
          <w:spacing w:val="1"/>
        </w:rPr>
        <w:t>r</w:t>
      </w:r>
      <w:r w:rsidRPr="00C6550D">
        <w:rPr>
          <w:color w:val="000000" w:themeColor="text1"/>
        </w:rPr>
        <w:t>itt</w:t>
      </w:r>
      <w:r w:rsidRPr="00C6550D">
        <w:rPr>
          <w:color w:val="000000" w:themeColor="text1"/>
          <w:spacing w:val="3"/>
        </w:rPr>
        <w:t>e</w:t>
      </w:r>
      <w:r w:rsidRPr="00C6550D">
        <w:rPr>
          <w:color w:val="000000" w:themeColor="text1"/>
        </w:rPr>
        <w:t>n</w:t>
      </w:r>
      <w:r w:rsidRPr="00C6550D">
        <w:rPr>
          <w:color w:val="000000" w:themeColor="text1"/>
          <w:spacing w:val="-9"/>
        </w:rPr>
        <w:t xml:space="preserve"> </w:t>
      </w:r>
      <w:r w:rsidRPr="00C6550D">
        <w:rPr>
          <w:color w:val="000000" w:themeColor="text1"/>
          <w:spacing w:val="3"/>
        </w:rPr>
        <w:t>a</w:t>
      </w:r>
      <w:r w:rsidRPr="00C6550D">
        <w:rPr>
          <w:color w:val="000000" w:themeColor="text1"/>
        </w:rPr>
        <w:t>m</w:t>
      </w:r>
      <w:r w:rsidRPr="00C6550D">
        <w:rPr>
          <w:color w:val="000000" w:themeColor="text1"/>
          <w:spacing w:val="1"/>
        </w:rPr>
        <w:t>e</w:t>
      </w:r>
      <w:r w:rsidRPr="00C6550D">
        <w:rPr>
          <w:color w:val="000000" w:themeColor="text1"/>
        </w:rPr>
        <w:t>n</w:t>
      </w:r>
      <w:r w:rsidRPr="00C6550D">
        <w:rPr>
          <w:color w:val="000000" w:themeColor="text1"/>
          <w:spacing w:val="4"/>
        </w:rPr>
        <w:t>d</w:t>
      </w:r>
      <w:r w:rsidRPr="00C6550D">
        <w:rPr>
          <w:color w:val="000000" w:themeColor="text1"/>
        </w:rPr>
        <w:t>m</w:t>
      </w:r>
      <w:r w:rsidRPr="00C6550D">
        <w:rPr>
          <w:color w:val="000000" w:themeColor="text1"/>
          <w:spacing w:val="3"/>
        </w:rPr>
        <w:t>e</w:t>
      </w:r>
      <w:r w:rsidRPr="00C6550D">
        <w:rPr>
          <w:color w:val="000000" w:themeColor="text1"/>
        </w:rPr>
        <w:t>nt</w:t>
      </w:r>
      <w:r w:rsidRPr="00C6550D">
        <w:rPr>
          <w:color w:val="000000" w:themeColor="text1"/>
          <w:spacing w:val="-14"/>
        </w:rPr>
        <w:t xml:space="preserve"> </w:t>
      </w:r>
      <w:r w:rsidRPr="00C6550D">
        <w:rPr>
          <w:color w:val="000000" w:themeColor="text1"/>
        </w:rPr>
        <w:t>s</w:t>
      </w:r>
      <w:r w:rsidRPr="00C6550D">
        <w:rPr>
          <w:color w:val="000000" w:themeColor="text1"/>
          <w:spacing w:val="3"/>
        </w:rPr>
        <w:t>i</w:t>
      </w:r>
      <w:r w:rsidRPr="00C6550D">
        <w:rPr>
          <w:color w:val="000000" w:themeColor="text1"/>
        </w:rPr>
        <w:t>gn</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4"/>
        </w:rPr>
        <w:t>b</w:t>
      </w:r>
      <w:r w:rsidRPr="00C6550D">
        <w:rPr>
          <w:color w:val="000000" w:themeColor="text1"/>
        </w:rPr>
        <w:t>y</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ar</w:t>
      </w:r>
      <w:r w:rsidRPr="00C6550D">
        <w:rPr>
          <w:color w:val="000000" w:themeColor="text1"/>
        </w:rPr>
        <w:t>ti</w:t>
      </w:r>
      <w:r w:rsidRPr="00C6550D">
        <w:rPr>
          <w:color w:val="000000" w:themeColor="text1"/>
          <w:spacing w:val="1"/>
        </w:rPr>
        <w:t>e</w:t>
      </w:r>
      <w:r w:rsidRPr="00C6550D">
        <w:rPr>
          <w:color w:val="000000" w:themeColor="text1"/>
        </w:rPr>
        <w:t>s.</w:t>
      </w:r>
    </w:p>
    <w:p w:rsidR="00FB1677" w:rsidRPr="00C6550D" w:rsidRDefault="00FB1677">
      <w:pPr>
        <w:spacing w:line="275" w:lineRule="auto"/>
        <w:ind w:left="619" w:right="150" w:hanging="499"/>
        <w:jc w:val="both"/>
        <w:rPr>
          <w:color w:val="000000" w:themeColor="text1"/>
        </w:rPr>
      </w:pPr>
    </w:p>
    <w:p w:rsidR="00FE7AB7" w:rsidRPr="00C6550D" w:rsidRDefault="002B432B">
      <w:pPr>
        <w:spacing w:line="220" w:lineRule="exact"/>
        <w:ind w:left="120"/>
        <w:rPr>
          <w:color w:val="000000" w:themeColor="text1"/>
        </w:rPr>
      </w:pPr>
      <w:r w:rsidRPr="00C6550D">
        <w:rPr>
          <w:b/>
          <w:color w:val="000000" w:themeColor="text1"/>
          <w:spacing w:val="1"/>
        </w:rPr>
        <w:t>19</w:t>
      </w:r>
      <w:r w:rsidRPr="00C6550D">
        <w:rPr>
          <w:b/>
          <w:color w:val="000000" w:themeColor="text1"/>
        </w:rPr>
        <w:t xml:space="preserve">.   </w:t>
      </w:r>
      <w:r w:rsidRPr="00C6550D">
        <w:rPr>
          <w:b/>
          <w:color w:val="000000" w:themeColor="text1"/>
          <w:spacing w:val="46"/>
        </w:rPr>
        <w:t xml:space="preserve"> </w:t>
      </w:r>
      <w:r w:rsidRPr="00C6550D">
        <w:rPr>
          <w:b/>
          <w:color w:val="000000" w:themeColor="text1"/>
        </w:rPr>
        <w:t>A</w:t>
      </w:r>
      <w:r w:rsidRPr="00C6550D">
        <w:rPr>
          <w:b/>
          <w:color w:val="000000" w:themeColor="text1"/>
          <w:spacing w:val="-1"/>
        </w:rPr>
        <w:t>ss</w:t>
      </w:r>
      <w:r w:rsidRPr="00C6550D">
        <w:rPr>
          <w:b/>
          <w:color w:val="000000" w:themeColor="text1"/>
        </w:rPr>
        <w:t>i</w:t>
      </w:r>
      <w:r w:rsidRPr="00C6550D">
        <w:rPr>
          <w:b/>
          <w:color w:val="000000" w:themeColor="text1"/>
          <w:spacing w:val="1"/>
        </w:rPr>
        <w:t>g</w:t>
      </w:r>
      <w:r w:rsidRPr="00C6550D">
        <w:rPr>
          <w:b/>
          <w:color w:val="000000" w:themeColor="text1"/>
          <w:spacing w:val="5"/>
        </w:rPr>
        <w:t>n</w:t>
      </w:r>
      <w:r w:rsidRPr="00C6550D">
        <w:rPr>
          <w:b/>
          <w:color w:val="000000" w:themeColor="text1"/>
          <w:spacing w:val="-2"/>
        </w:rPr>
        <w:t>m</w:t>
      </w:r>
      <w:r w:rsidRPr="00C6550D">
        <w:rPr>
          <w:b/>
          <w:color w:val="000000" w:themeColor="text1"/>
          <w:spacing w:val="1"/>
        </w:rPr>
        <w:t>e</w:t>
      </w:r>
      <w:r w:rsidRPr="00C6550D">
        <w:rPr>
          <w:b/>
          <w:color w:val="000000" w:themeColor="text1"/>
        </w:rPr>
        <w:t>nt</w:t>
      </w:r>
    </w:p>
    <w:p w:rsidR="00FE7AB7" w:rsidRPr="00C6550D" w:rsidRDefault="00FE7AB7">
      <w:pPr>
        <w:spacing w:before="13" w:line="200" w:lineRule="exact"/>
        <w:rPr>
          <w:color w:val="000000" w:themeColor="text1"/>
        </w:rPr>
      </w:pPr>
    </w:p>
    <w:p w:rsidR="00FE7AB7" w:rsidRPr="00C6550D" w:rsidRDefault="002B432B">
      <w:pPr>
        <w:spacing w:before="24"/>
        <w:ind w:left="120"/>
        <w:rPr>
          <w:color w:val="000000" w:themeColor="text1"/>
        </w:rPr>
      </w:pPr>
      <w:r w:rsidRPr="00C6550D">
        <w:rPr>
          <w:color w:val="000000" w:themeColor="text1"/>
          <w:spacing w:val="2"/>
        </w:rPr>
        <w:t>19</w:t>
      </w:r>
      <w:r w:rsidRPr="00C6550D">
        <w:rPr>
          <w:color w:val="000000" w:themeColor="text1"/>
          <w:spacing w:val="1"/>
        </w:rPr>
        <w:t>.</w:t>
      </w:r>
      <w:r w:rsidRPr="00C6550D">
        <w:rPr>
          <w:color w:val="000000" w:themeColor="text1"/>
        </w:rPr>
        <w:t>1</w:t>
      </w:r>
      <w:r w:rsidRPr="00C6550D">
        <w:rPr>
          <w:color w:val="000000" w:themeColor="text1"/>
          <w:spacing w:val="-7"/>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4"/>
        </w:rPr>
        <w:t xml:space="preserve"> </w:t>
      </w:r>
      <w:r w:rsidRPr="00C6550D">
        <w:rPr>
          <w:color w:val="000000" w:themeColor="text1"/>
          <w:spacing w:val="1"/>
        </w:rPr>
        <w:t>a</w:t>
      </w:r>
      <w:r w:rsidRPr="00C6550D">
        <w:rPr>
          <w:color w:val="000000" w:themeColor="text1"/>
          <w:spacing w:val="2"/>
        </w:rPr>
        <w:t>s</w:t>
      </w:r>
      <w:r w:rsidRPr="00C6550D">
        <w:rPr>
          <w:color w:val="000000" w:themeColor="text1"/>
        </w:rPr>
        <w:t>si</w:t>
      </w:r>
      <w:r w:rsidRPr="00C6550D">
        <w:rPr>
          <w:color w:val="000000" w:themeColor="text1"/>
          <w:spacing w:val="2"/>
        </w:rPr>
        <w:t>g</w:t>
      </w:r>
      <w:r w:rsidRPr="00C6550D">
        <w:rPr>
          <w:color w:val="000000" w:themeColor="text1"/>
        </w:rPr>
        <w:t>n,</w:t>
      </w:r>
      <w:r w:rsidRPr="00C6550D">
        <w:rPr>
          <w:color w:val="000000" w:themeColor="text1"/>
          <w:spacing w:val="-9"/>
        </w:rPr>
        <w:t xml:space="preserve"> </w:t>
      </w:r>
      <w:r w:rsidRPr="00C6550D">
        <w:rPr>
          <w:color w:val="000000" w:themeColor="text1"/>
        </w:rPr>
        <w:t>in</w:t>
      </w:r>
      <w:r w:rsidRPr="00C6550D">
        <w:rPr>
          <w:color w:val="000000" w:themeColor="text1"/>
          <w:spacing w:val="-1"/>
        </w:rPr>
        <w:t xml:space="preserve"> w</w:t>
      </w:r>
      <w:r w:rsidRPr="00C6550D">
        <w:rPr>
          <w:color w:val="000000" w:themeColor="text1"/>
          <w:spacing w:val="2"/>
        </w:rPr>
        <w:t>ho</w:t>
      </w:r>
      <w:r w:rsidRPr="00C6550D">
        <w:rPr>
          <w:color w:val="000000" w:themeColor="text1"/>
        </w:rPr>
        <w:t>le</w:t>
      </w:r>
      <w:r w:rsidRPr="00C6550D">
        <w:rPr>
          <w:color w:val="000000" w:themeColor="text1"/>
          <w:spacing w:val="-7"/>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ar</w:t>
      </w:r>
      <w:r w:rsidRPr="00C6550D">
        <w:rPr>
          <w:color w:val="000000" w:themeColor="text1"/>
        </w:rPr>
        <w:t>t,</w:t>
      </w:r>
      <w:r w:rsidRPr="00C6550D">
        <w:rPr>
          <w:color w:val="000000" w:themeColor="text1"/>
          <w:spacing w:val="-5"/>
        </w:rPr>
        <w:t xml:space="preserve"> </w:t>
      </w:r>
      <w:r w:rsidRPr="00C6550D">
        <w:rPr>
          <w:color w:val="000000" w:themeColor="text1"/>
        </w:rPr>
        <w:t>its</w:t>
      </w:r>
      <w:r w:rsidRPr="00C6550D">
        <w:rPr>
          <w:color w:val="000000" w:themeColor="text1"/>
          <w:spacing w:val="-3"/>
        </w:rPr>
        <w:t xml:space="preserve"> </w:t>
      </w:r>
      <w:r w:rsidRPr="00C6550D">
        <w:rPr>
          <w:color w:val="000000" w:themeColor="text1"/>
          <w:spacing w:val="2"/>
        </w:rPr>
        <w:t>ob</w:t>
      </w:r>
      <w:r w:rsidRPr="00C6550D">
        <w:rPr>
          <w:color w:val="000000" w:themeColor="text1"/>
        </w:rPr>
        <w:t>lig</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ns</w:t>
      </w:r>
      <w:r w:rsidRPr="00C6550D">
        <w:rPr>
          <w:color w:val="000000" w:themeColor="text1"/>
          <w:spacing w:val="-15"/>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14"/>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1"/>
        </w:rPr>
        <w:t xml:space="preserve"> </w:t>
      </w:r>
      <w:r w:rsidRPr="00C6550D">
        <w:rPr>
          <w:color w:val="000000" w:themeColor="text1"/>
          <w:spacing w:val="1"/>
        </w:rPr>
        <w:t>e</w:t>
      </w:r>
      <w:r w:rsidRPr="00C6550D">
        <w:rPr>
          <w:color w:val="000000" w:themeColor="text1"/>
        </w:rPr>
        <w:t>x</w:t>
      </w:r>
      <w:r w:rsidRPr="00C6550D">
        <w:rPr>
          <w:color w:val="000000" w:themeColor="text1"/>
          <w:spacing w:val="1"/>
        </w:rPr>
        <w:t>ce</w:t>
      </w:r>
      <w:r w:rsidRPr="00C6550D">
        <w:rPr>
          <w:color w:val="000000" w:themeColor="text1"/>
          <w:spacing w:val="2"/>
        </w:rPr>
        <w:t>p</w:t>
      </w:r>
      <w:r w:rsidRPr="00C6550D">
        <w:rPr>
          <w:color w:val="000000" w:themeColor="text1"/>
        </w:rPr>
        <w:t>t</w:t>
      </w:r>
      <w:r w:rsidRPr="00C6550D">
        <w:rPr>
          <w:color w:val="000000" w:themeColor="text1"/>
          <w:spacing w:val="-4"/>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spacing w:val="3"/>
        </w:rPr>
        <w:t>t</w:t>
      </w:r>
      <w:r w:rsidRPr="00C6550D">
        <w:rPr>
          <w:color w:val="000000" w:themeColor="text1"/>
        </w:rPr>
        <w:t>he</w:t>
      </w:r>
    </w:p>
    <w:p w:rsidR="00FE7AB7" w:rsidRPr="00C6550D" w:rsidRDefault="002B432B">
      <w:pPr>
        <w:spacing w:before="34"/>
        <w:ind w:left="619" w:right="6286"/>
        <w:jc w:val="both"/>
        <w:rPr>
          <w:color w:val="000000" w:themeColor="text1"/>
        </w:rPr>
      </w:pP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spacing w:val="4"/>
        </w:rPr>
        <w:t>r</w:t>
      </w:r>
      <w:r w:rsidRPr="00C6550D">
        <w:rPr>
          <w:color w:val="000000" w:themeColor="text1"/>
          <w:spacing w:val="-2"/>
        </w:rPr>
        <w:t>'</w:t>
      </w:r>
      <w:r w:rsidRPr="00C6550D">
        <w:rPr>
          <w:color w:val="000000" w:themeColor="text1"/>
        </w:rPr>
        <w:t>s</w:t>
      </w:r>
      <w:r w:rsidRPr="00C6550D">
        <w:rPr>
          <w:color w:val="000000" w:themeColor="text1"/>
          <w:spacing w:val="-15"/>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2"/>
        </w:rPr>
        <w:t>o</w:t>
      </w:r>
      <w:r w:rsidRPr="00C6550D">
        <w:rPr>
          <w:color w:val="000000" w:themeColor="text1"/>
        </w:rPr>
        <w:t>r</w:t>
      </w:r>
      <w:r w:rsidRPr="00C6550D">
        <w:rPr>
          <w:color w:val="000000" w:themeColor="text1"/>
          <w:spacing w:val="-3"/>
        </w:rPr>
        <w:t xml:space="preserve"> w</w:t>
      </w:r>
      <w:r w:rsidRPr="00C6550D">
        <w:rPr>
          <w:color w:val="000000" w:themeColor="text1"/>
          <w:spacing w:val="1"/>
        </w:rPr>
        <w:t>r</w:t>
      </w:r>
      <w:r w:rsidRPr="00C6550D">
        <w:rPr>
          <w:color w:val="000000" w:themeColor="text1"/>
        </w:rPr>
        <w:t>itt</w:t>
      </w:r>
      <w:r w:rsidRPr="00C6550D">
        <w:rPr>
          <w:color w:val="000000" w:themeColor="text1"/>
          <w:spacing w:val="3"/>
        </w:rPr>
        <w:t>e</w:t>
      </w:r>
      <w:r w:rsidRPr="00C6550D">
        <w:rPr>
          <w:color w:val="000000" w:themeColor="text1"/>
        </w:rPr>
        <w:t>n</w:t>
      </w:r>
      <w:r w:rsidRPr="00C6550D">
        <w:rPr>
          <w:color w:val="000000" w:themeColor="text1"/>
          <w:spacing w:val="-9"/>
        </w:rPr>
        <w:t xml:space="preserve">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2"/>
        </w:rPr>
        <w:t>s</w:t>
      </w:r>
      <w:r w:rsidRPr="00C6550D">
        <w:rPr>
          <w:color w:val="000000" w:themeColor="text1"/>
          <w:spacing w:val="1"/>
        </w:rPr>
        <w:t>e</w:t>
      </w:r>
      <w:r w:rsidRPr="00C6550D">
        <w:rPr>
          <w:color w:val="000000" w:themeColor="text1"/>
        </w:rPr>
        <w:t>nt.</w:t>
      </w:r>
    </w:p>
    <w:p w:rsidR="00FE7AB7" w:rsidRPr="00C6550D" w:rsidRDefault="00FE7AB7">
      <w:pPr>
        <w:spacing w:before="12" w:line="200" w:lineRule="exact"/>
        <w:rPr>
          <w:color w:val="000000" w:themeColor="text1"/>
        </w:rPr>
      </w:pPr>
    </w:p>
    <w:p w:rsidR="00FE7AB7" w:rsidRPr="00C6550D" w:rsidRDefault="002B432B">
      <w:pPr>
        <w:ind w:left="120"/>
        <w:rPr>
          <w:color w:val="000000" w:themeColor="text1"/>
        </w:rPr>
      </w:pPr>
      <w:r w:rsidRPr="00C6550D">
        <w:rPr>
          <w:b/>
          <w:color w:val="000000" w:themeColor="text1"/>
          <w:spacing w:val="1"/>
        </w:rPr>
        <w:t>20</w:t>
      </w:r>
      <w:r w:rsidRPr="00C6550D">
        <w:rPr>
          <w:b/>
          <w:color w:val="000000" w:themeColor="text1"/>
        </w:rPr>
        <w:t xml:space="preserve">.   </w:t>
      </w:r>
      <w:r w:rsidRPr="00C6550D">
        <w:rPr>
          <w:b/>
          <w:color w:val="000000" w:themeColor="text1"/>
          <w:spacing w:val="46"/>
        </w:rPr>
        <w:t xml:space="preserve"> </w:t>
      </w:r>
      <w:r w:rsidRPr="00C6550D">
        <w:rPr>
          <w:b/>
          <w:color w:val="000000" w:themeColor="text1"/>
        </w:rPr>
        <w:t>Sub</w:t>
      </w:r>
      <w:r w:rsidRPr="00C6550D">
        <w:rPr>
          <w:b/>
          <w:color w:val="000000" w:themeColor="text1"/>
          <w:spacing w:val="1"/>
        </w:rPr>
        <w:t>co</w:t>
      </w:r>
      <w:r w:rsidRPr="00C6550D">
        <w:rPr>
          <w:b/>
          <w:color w:val="000000" w:themeColor="text1"/>
        </w:rPr>
        <w:t>n</w:t>
      </w:r>
      <w:r w:rsidRPr="00C6550D">
        <w:rPr>
          <w:b/>
          <w:color w:val="000000" w:themeColor="text1"/>
          <w:spacing w:val="1"/>
        </w:rPr>
        <w:t>tract</w:t>
      </w:r>
      <w:r w:rsidRPr="00C6550D">
        <w:rPr>
          <w:b/>
          <w:color w:val="000000" w:themeColor="text1"/>
        </w:rPr>
        <w:t>s</w:t>
      </w:r>
    </w:p>
    <w:p w:rsidR="00FE7AB7" w:rsidRPr="00C6550D" w:rsidRDefault="00FE7AB7">
      <w:pPr>
        <w:spacing w:before="13" w:line="220" w:lineRule="exact"/>
        <w:rPr>
          <w:color w:val="000000" w:themeColor="text1"/>
          <w:sz w:val="22"/>
          <w:szCs w:val="22"/>
        </w:rPr>
      </w:pPr>
    </w:p>
    <w:p w:rsidR="00FE7AB7" w:rsidRPr="00C6550D" w:rsidRDefault="002B432B">
      <w:pPr>
        <w:spacing w:line="260" w:lineRule="auto"/>
        <w:ind w:left="619" w:right="85" w:hanging="499"/>
        <w:jc w:val="both"/>
        <w:rPr>
          <w:color w:val="000000" w:themeColor="text1"/>
        </w:rPr>
      </w:pPr>
      <w:r w:rsidRPr="00C6550D">
        <w:rPr>
          <w:color w:val="000000" w:themeColor="text1"/>
          <w:spacing w:val="2"/>
        </w:rPr>
        <w:t>20</w:t>
      </w:r>
      <w:r w:rsidRPr="00C6550D">
        <w:rPr>
          <w:color w:val="000000" w:themeColor="text1"/>
          <w:spacing w:val="1"/>
        </w:rPr>
        <w:t>.</w:t>
      </w:r>
      <w:r w:rsidRPr="00C6550D">
        <w:rPr>
          <w:color w:val="000000" w:themeColor="text1"/>
        </w:rPr>
        <w:t>1</w:t>
      </w:r>
      <w:r w:rsidRPr="00C6550D">
        <w:rPr>
          <w:color w:val="000000" w:themeColor="text1"/>
          <w:spacing w:val="-5"/>
        </w:rPr>
        <w:t xml:space="preserve"> </w:t>
      </w:r>
      <w:r w:rsidRPr="00C6550D">
        <w:rPr>
          <w:color w:val="000000" w:themeColor="text1"/>
          <w:spacing w:val="4"/>
        </w:rPr>
        <w:t>T</w:t>
      </w:r>
      <w:r w:rsidRPr="00C6550D">
        <w:rPr>
          <w:color w:val="000000" w:themeColor="text1"/>
        </w:rPr>
        <w:t>he</w:t>
      </w:r>
      <w:r w:rsidRPr="00C6550D">
        <w:rPr>
          <w:color w:val="000000" w:themeColor="text1"/>
          <w:spacing w:val="-1"/>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3"/>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3"/>
        </w:rPr>
        <w:t>i</w:t>
      </w:r>
      <w:r w:rsidRPr="00C6550D">
        <w:rPr>
          <w:color w:val="000000" w:themeColor="text1"/>
          <w:spacing w:val="1"/>
        </w:rPr>
        <w:t>f</w:t>
      </w:r>
      <w:r w:rsidRPr="00C6550D">
        <w:rPr>
          <w:color w:val="000000" w:themeColor="text1"/>
        </w:rPr>
        <w:t>y</w:t>
      </w:r>
      <w:r w:rsidRPr="00C6550D">
        <w:rPr>
          <w:color w:val="000000" w:themeColor="text1"/>
          <w:spacing w:val="-3"/>
        </w:rPr>
        <w:t xml:space="preserve"> </w:t>
      </w:r>
      <w:r w:rsidRPr="00C6550D">
        <w:rPr>
          <w:color w:val="000000" w:themeColor="text1"/>
        </w:rPr>
        <w:t>the</w:t>
      </w:r>
      <w:r w:rsidRPr="00C6550D">
        <w:rPr>
          <w:color w:val="000000" w:themeColor="text1"/>
          <w:spacing w:val="1"/>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3"/>
        </w:rPr>
        <w:t>i</w:t>
      </w:r>
      <w:r w:rsidRPr="00C6550D">
        <w:rPr>
          <w:color w:val="000000" w:themeColor="text1"/>
        </w:rPr>
        <w:t>n</w:t>
      </w:r>
      <w:r w:rsidRPr="00C6550D">
        <w:rPr>
          <w:color w:val="000000" w:themeColor="text1"/>
          <w:spacing w:val="2"/>
        </w:rPr>
        <w:t xml:space="preserve"> </w:t>
      </w:r>
      <w:r w:rsidRPr="00C6550D">
        <w:rPr>
          <w:color w:val="000000" w:themeColor="text1"/>
          <w:spacing w:val="-1"/>
        </w:rPr>
        <w:t>w</w:t>
      </w:r>
      <w:r w:rsidRPr="00C6550D">
        <w:rPr>
          <w:color w:val="000000" w:themeColor="text1"/>
          <w:spacing w:val="1"/>
        </w:rPr>
        <w:t>r</w:t>
      </w:r>
      <w:r w:rsidRPr="00C6550D">
        <w:rPr>
          <w:color w:val="000000" w:themeColor="text1"/>
        </w:rPr>
        <w:t>it</w:t>
      </w:r>
      <w:r w:rsidRPr="00C6550D">
        <w:rPr>
          <w:color w:val="000000" w:themeColor="text1"/>
          <w:spacing w:val="3"/>
        </w:rPr>
        <w:t>i</w:t>
      </w:r>
      <w:r w:rsidRPr="00C6550D">
        <w:rPr>
          <w:color w:val="000000" w:themeColor="text1"/>
        </w:rPr>
        <w:t>ng</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spacing w:val="1"/>
        </w:rPr>
        <w:t>a</w:t>
      </w:r>
      <w:r w:rsidRPr="00C6550D">
        <w:rPr>
          <w:color w:val="000000" w:themeColor="text1"/>
        </w:rPr>
        <w:t>ll</w:t>
      </w:r>
      <w:r w:rsidRPr="00C6550D">
        <w:rPr>
          <w:color w:val="000000" w:themeColor="text1"/>
          <w:spacing w:val="3"/>
        </w:rPr>
        <w:t xml:space="preserve"> </w:t>
      </w:r>
      <w:r w:rsidRPr="00C6550D">
        <w:rPr>
          <w:color w:val="000000" w:themeColor="text1"/>
        </w:rPr>
        <w:t>su</w:t>
      </w:r>
      <w:r w:rsidRPr="00C6550D">
        <w:rPr>
          <w:color w:val="000000" w:themeColor="text1"/>
          <w:spacing w:val="2"/>
        </w:rPr>
        <w:t>b</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spacing w:val="3"/>
        </w:rPr>
        <w:t>t</w:t>
      </w:r>
      <w:r w:rsidRPr="00C6550D">
        <w:rPr>
          <w:color w:val="000000" w:themeColor="text1"/>
        </w:rPr>
        <w:t>s</w:t>
      </w:r>
      <w:r w:rsidRPr="00C6550D">
        <w:rPr>
          <w:color w:val="000000" w:themeColor="text1"/>
          <w:spacing w:val="-13"/>
        </w:rPr>
        <w:t xml:space="preserve"> </w:t>
      </w:r>
      <w:r w:rsidRPr="00C6550D">
        <w:rPr>
          <w:color w:val="000000" w:themeColor="text1"/>
          <w:spacing w:val="3"/>
        </w:rPr>
        <w:t>a</w:t>
      </w:r>
      <w:r w:rsidRPr="00C6550D">
        <w:rPr>
          <w:color w:val="000000" w:themeColor="text1"/>
          <w:spacing w:val="-1"/>
        </w:rPr>
        <w:t>w</w:t>
      </w:r>
      <w:r w:rsidRPr="00C6550D">
        <w:rPr>
          <w:color w:val="000000" w:themeColor="text1"/>
          <w:spacing w:val="1"/>
        </w:rPr>
        <w:t>ar</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rPr>
        <w:t>this 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6"/>
        </w:rPr>
        <w:t xml:space="preserve"> </w:t>
      </w:r>
      <w:r w:rsidRPr="00C6550D">
        <w:rPr>
          <w:color w:val="000000" w:themeColor="text1"/>
        </w:rPr>
        <w:t>if</w:t>
      </w:r>
      <w:r w:rsidRPr="00C6550D">
        <w:rPr>
          <w:color w:val="000000" w:themeColor="text1"/>
          <w:spacing w:val="2"/>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2"/>
        </w:rPr>
        <w:t xml:space="preserve"> </w:t>
      </w:r>
      <w:r w:rsidRPr="00C6550D">
        <w:rPr>
          <w:color w:val="000000" w:themeColor="text1"/>
          <w:spacing w:val="1"/>
        </w:rPr>
        <w:t>a</w:t>
      </w:r>
      <w:r w:rsidRPr="00C6550D">
        <w:rPr>
          <w:color w:val="000000" w:themeColor="text1"/>
        </w:rPr>
        <w:t>l</w:t>
      </w:r>
      <w:r w:rsidRPr="00C6550D">
        <w:rPr>
          <w:color w:val="000000" w:themeColor="text1"/>
          <w:spacing w:val="1"/>
        </w:rPr>
        <w:t>rea</w:t>
      </w:r>
      <w:r w:rsidRPr="00C6550D">
        <w:rPr>
          <w:color w:val="000000" w:themeColor="text1"/>
          <w:spacing w:val="7"/>
        </w:rPr>
        <w:t>d</w:t>
      </w:r>
      <w:r w:rsidRPr="00C6550D">
        <w:rPr>
          <w:color w:val="000000" w:themeColor="text1"/>
        </w:rPr>
        <w:t>y 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spacing w:val="3"/>
        </w:rPr>
        <w:t>i</w:t>
      </w:r>
      <w:r w:rsidRPr="00C6550D">
        <w:rPr>
          <w:color w:val="000000" w:themeColor="text1"/>
        </w:rPr>
        <w:t>n</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r w:rsidRPr="00C6550D">
        <w:rPr>
          <w:color w:val="000000" w:themeColor="text1"/>
          <w:spacing w:val="-5"/>
        </w:rPr>
        <w:t xml:space="preserve"> </w:t>
      </w:r>
      <w:r w:rsidRPr="00C6550D">
        <w:rPr>
          <w:color w:val="000000" w:themeColor="text1"/>
          <w:spacing w:val="1"/>
        </w:rPr>
        <w:t>S</w:t>
      </w:r>
      <w:r w:rsidRPr="00C6550D">
        <w:rPr>
          <w:color w:val="000000" w:themeColor="text1"/>
        </w:rPr>
        <w:t>u</w:t>
      </w:r>
      <w:r w:rsidRPr="00C6550D">
        <w:rPr>
          <w:color w:val="000000" w:themeColor="text1"/>
          <w:spacing w:val="3"/>
        </w:rPr>
        <w:t>c</w:t>
      </w:r>
      <w:r w:rsidRPr="00C6550D">
        <w:rPr>
          <w:color w:val="000000" w:themeColor="text1"/>
        </w:rPr>
        <w:t>h</w:t>
      </w:r>
      <w:r w:rsidRPr="00C6550D">
        <w:rPr>
          <w:color w:val="000000" w:themeColor="text1"/>
          <w:spacing w:val="-2"/>
        </w:rPr>
        <w:t xml:space="preserve"> </w:t>
      </w:r>
      <w:r w:rsidRPr="00C6550D">
        <w:rPr>
          <w:color w:val="000000" w:themeColor="text1"/>
          <w:spacing w:val="2"/>
        </w:rPr>
        <w:t>no</w:t>
      </w:r>
      <w:r w:rsidRPr="00C6550D">
        <w:rPr>
          <w:color w:val="000000" w:themeColor="text1"/>
        </w:rPr>
        <w:t>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11"/>
        </w:rPr>
        <w:t xml:space="preserve"> </w:t>
      </w:r>
      <w:r w:rsidRPr="00C6550D">
        <w:rPr>
          <w:color w:val="000000" w:themeColor="text1"/>
        </w:rPr>
        <w:t>in</w:t>
      </w:r>
      <w:r w:rsidRPr="00C6550D">
        <w:rPr>
          <w:color w:val="000000" w:themeColor="text1"/>
          <w:spacing w:val="2"/>
        </w:rPr>
        <w:t xml:space="preserve"> </w:t>
      </w:r>
      <w:r w:rsidRPr="00C6550D">
        <w:rPr>
          <w:color w:val="000000" w:themeColor="text1"/>
        </w:rPr>
        <w:t>h</w:t>
      </w:r>
      <w:r w:rsidRPr="00C6550D">
        <w:rPr>
          <w:color w:val="000000" w:themeColor="text1"/>
          <w:spacing w:val="3"/>
        </w:rPr>
        <w:t>i</w:t>
      </w:r>
      <w:r w:rsidRPr="00C6550D">
        <w:rPr>
          <w:color w:val="000000" w:themeColor="text1"/>
        </w:rPr>
        <w:t>s</w:t>
      </w:r>
      <w:r w:rsidRPr="00C6550D">
        <w:rPr>
          <w:color w:val="000000" w:themeColor="text1"/>
          <w:spacing w:val="-1"/>
        </w:rPr>
        <w:t xml:space="preserve"> </w:t>
      </w:r>
      <w:r w:rsidRPr="00C6550D">
        <w:rPr>
          <w:color w:val="000000" w:themeColor="text1"/>
          <w:spacing w:val="2"/>
        </w:rPr>
        <w:t>o</w:t>
      </w:r>
      <w:r w:rsidRPr="00C6550D">
        <w:rPr>
          <w:color w:val="000000" w:themeColor="text1"/>
          <w:spacing w:val="1"/>
        </w:rPr>
        <w:t>r</w:t>
      </w:r>
      <w:r w:rsidRPr="00C6550D">
        <w:rPr>
          <w:color w:val="000000" w:themeColor="text1"/>
        </w:rPr>
        <w:t>ig</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l</w:t>
      </w:r>
      <w:r w:rsidRPr="00C6550D">
        <w:rPr>
          <w:color w:val="000000" w:themeColor="text1"/>
          <w:spacing w:val="-7"/>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4"/>
        </w:rPr>
        <w:t>d</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l</w:t>
      </w:r>
      <w:r w:rsidRPr="00C6550D">
        <w:rPr>
          <w:color w:val="000000" w:themeColor="text1"/>
          <w:spacing w:val="1"/>
        </w:rPr>
        <w:t>a</w:t>
      </w:r>
      <w:r w:rsidRPr="00C6550D">
        <w:rPr>
          <w:color w:val="000000" w:themeColor="text1"/>
        </w:rPr>
        <w:t>t</w:t>
      </w:r>
      <w:r w:rsidRPr="00C6550D">
        <w:rPr>
          <w:color w:val="000000" w:themeColor="text1"/>
          <w:spacing w:val="1"/>
        </w:rPr>
        <w:t>er</w:t>
      </w:r>
      <w:r w:rsidRPr="00C6550D">
        <w:rPr>
          <w:color w:val="000000" w:themeColor="text1"/>
        </w:rPr>
        <w:t>,</w:t>
      </w:r>
      <w:r w:rsidRPr="00C6550D">
        <w:rPr>
          <w:color w:val="000000" w:themeColor="text1"/>
          <w:spacing w:val="-1"/>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2"/>
        </w:rPr>
        <w:t xml:space="preserve"> </w:t>
      </w:r>
      <w:r w:rsidRPr="00C6550D">
        <w:rPr>
          <w:color w:val="000000" w:themeColor="text1"/>
          <w:spacing w:val="1"/>
        </w:rPr>
        <w:t>re</w:t>
      </w:r>
      <w:r w:rsidRPr="00C6550D">
        <w:rPr>
          <w:color w:val="000000" w:themeColor="text1"/>
        </w:rPr>
        <w:t>li</w:t>
      </w:r>
      <w:r w:rsidRPr="00C6550D">
        <w:rPr>
          <w:color w:val="000000" w:themeColor="text1"/>
          <w:spacing w:val="1"/>
        </w:rPr>
        <w:t>e</w:t>
      </w:r>
      <w:r w:rsidRPr="00C6550D">
        <w:rPr>
          <w:color w:val="000000" w:themeColor="text1"/>
        </w:rPr>
        <w:t>ve</w:t>
      </w:r>
      <w:r w:rsidRPr="00C6550D">
        <w:rPr>
          <w:color w:val="000000" w:themeColor="text1"/>
          <w:spacing w:val="-1"/>
        </w:rPr>
        <w:t xml:space="preserve"> </w:t>
      </w:r>
      <w:r w:rsidRPr="00C6550D">
        <w:rPr>
          <w:color w:val="000000" w:themeColor="text1"/>
        </w:rPr>
        <w:t>t</w:t>
      </w:r>
      <w:r w:rsidRPr="00C6550D">
        <w:rPr>
          <w:color w:val="000000" w:themeColor="text1"/>
          <w:spacing w:val="2"/>
        </w:rPr>
        <w:t>h</w:t>
      </w:r>
      <w:r w:rsidRPr="00C6550D">
        <w:rPr>
          <w:color w:val="000000" w:themeColor="text1"/>
        </w:rPr>
        <w:t>e</w:t>
      </w:r>
      <w:r w:rsidRPr="00C6550D">
        <w:rPr>
          <w:color w:val="000000" w:themeColor="text1"/>
          <w:spacing w:val="1"/>
        </w:rPr>
        <w:t xml:space="preserve"> 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5"/>
        </w:rPr>
        <w:t xml:space="preserve"> </w:t>
      </w:r>
      <w:r w:rsidRPr="00C6550D">
        <w:rPr>
          <w:color w:val="000000" w:themeColor="text1"/>
          <w:spacing w:val="3"/>
        </w:rPr>
        <w:t>a</w:t>
      </w:r>
      <w:r w:rsidRPr="00C6550D">
        <w:rPr>
          <w:color w:val="000000" w:themeColor="text1"/>
          <w:spacing w:val="2"/>
        </w:rPr>
        <w:t>n</w:t>
      </w:r>
      <w:r w:rsidRPr="00C6550D">
        <w:rPr>
          <w:color w:val="000000" w:themeColor="text1"/>
        </w:rPr>
        <w:t>y li</w:t>
      </w:r>
      <w:r w:rsidRPr="00C6550D">
        <w:rPr>
          <w:color w:val="000000" w:themeColor="text1"/>
          <w:spacing w:val="1"/>
        </w:rPr>
        <w:t>a</w:t>
      </w:r>
      <w:r w:rsidRPr="00C6550D">
        <w:rPr>
          <w:color w:val="000000" w:themeColor="text1"/>
          <w:spacing w:val="2"/>
        </w:rPr>
        <w:t>b</w:t>
      </w:r>
      <w:r w:rsidRPr="00C6550D">
        <w:rPr>
          <w:color w:val="000000" w:themeColor="text1"/>
        </w:rPr>
        <w:t>ili</w:t>
      </w:r>
      <w:r w:rsidRPr="00C6550D">
        <w:rPr>
          <w:color w:val="000000" w:themeColor="text1"/>
          <w:spacing w:val="3"/>
        </w:rPr>
        <w:t>t</w:t>
      </w:r>
      <w:r w:rsidRPr="00C6550D">
        <w:rPr>
          <w:color w:val="000000" w:themeColor="text1"/>
        </w:rPr>
        <w:t>y</w:t>
      </w:r>
      <w:r w:rsidRPr="00C6550D">
        <w:rPr>
          <w:color w:val="000000" w:themeColor="text1"/>
          <w:spacing w:val="-10"/>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ob</w:t>
      </w:r>
      <w:r w:rsidRPr="00C6550D">
        <w:rPr>
          <w:color w:val="000000" w:themeColor="text1"/>
        </w:rPr>
        <w:t>lig</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1"/>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3"/>
        </w:rPr>
        <w:t>t</w:t>
      </w:r>
      <w:r w:rsidRPr="00C6550D">
        <w:rPr>
          <w:color w:val="000000" w:themeColor="text1"/>
          <w:spacing w:val="2"/>
        </w:rPr>
        <w:t>h</w:t>
      </w:r>
      <w:r w:rsidRPr="00C6550D">
        <w:rPr>
          <w:color w:val="000000" w:themeColor="text1"/>
        </w:rPr>
        <w:t>e</w:t>
      </w:r>
      <w:r w:rsidRPr="00C6550D">
        <w:rPr>
          <w:color w:val="000000" w:themeColor="text1"/>
          <w:spacing w:val="-2"/>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1"/>
        </w:rPr>
        <w:t xml:space="preserve"> </w:t>
      </w:r>
      <w:r w:rsidRPr="00C6550D">
        <w:rPr>
          <w:color w:val="000000" w:themeColor="text1"/>
          <w:spacing w:val="1"/>
        </w:rPr>
        <w:t>S</w:t>
      </w:r>
      <w:r w:rsidRPr="00C6550D">
        <w:rPr>
          <w:color w:val="000000" w:themeColor="text1"/>
        </w:rPr>
        <w:t>u</w:t>
      </w:r>
      <w:r w:rsidRPr="00C6550D">
        <w:rPr>
          <w:color w:val="000000" w:themeColor="text1"/>
          <w:spacing w:val="4"/>
        </w:rPr>
        <w:t>b</w:t>
      </w:r>
      <w:r w:rsidRPr="00C6550D">
        <w:rPr>
          <w:color w:val="000000" w:themeColor="text1"/>
          <w:spacing w:val="-1"/>
        </w:rPr>
        <w:t>-</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spacing w:val="3"/>
        </w:rPr>
        <w:t>t</w:t>
      </w:r>
      <w:r w:rsidRPr="00C6550D">
        <w:rPr>
          <w:color w:val="000000" w:themeColor="text1"/>
        </w:rPr>
        <w:t>s</w:t>
      </w:r>
      <w:r w:rsidRPr="00C6550D">
        <w:rPr>
          <w:color w:val="000000" w:themeColor="text1"/>
          <w:spacing w:val="-18"/>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3"/>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2"/>
        </w:rPr>
        <w:t>o</w:t>
      </w:r>
      <w:r w:rsidRPr="00C6550D">
        <w:rPr>
          <w:color w:val="000000" w:themeColor="text1"/>
        </w:rPr>
        <w:t>nly</w:t>
      </w:r>
      <w:r w:rsidRPr="00C6550D">
        <w:rPr>
          <w:color w:val="000000" w:themeColor="text1"/>
          <w:spacing w:val="-7"/>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2"/>
        </w:rPr>
        <w:t>bo</w:t>
      </w:r>
      <w:r w:rsidRPr="00C6550D">
        <w:rPr>
          <w:color w:val="000000" w:themeColor="text1"/>
        </w:rPr>
        <w:t>u</w:t>
      </w:r>
      <w:r w:rsidRPr="00C6550D">
        <w:rPr>
          <w:color w:val="000000" w:themeColor="text1"/>
          <w:spacing w:val="2"/>
        </w:rPr>
        <w:t>g</w:t>
      </w:r>
      <w:r w:rsidRPr="00C6550D">
        <w:rPr>
          <w:color w:val="000000" w:themeColor="text1"/>
        </w:rPr>
        <w:t>ht</w:t>
      </w:r>
      <w:r w:rsidRPr="00C6550D">
        <w:rPr>
          <w:color w:val="000000" w:themeColor="text1"/>
          <w:spacing w:val="-10"/>
        </w:rPr>
        <w:t xml:space="preserve"> </w:t>
      </w:r>
      <w:r w:rsidRPr="00C6550D">
        <w:rPr>
          <w:color w:val="000000" w:themeColor="text1"/>
          <w:spacing w:val="2"/>
        </w:rPr>
        <w:t>o</w:t>
      </w:r>
      <w:r w:rsidRPr="00C6550D">
        <w:rPr>
          <w:color w:val="000000" w:themeColor="text1"/>
        </w:rPr>
        <w:t>ut</w:t>
      </w:r>
      <w:r w:rsidRPr="00C6550D">
        <w:rPr>
          <w:color w:val="000000" w:themeColor="text1"/>
          <w:spacing w:val="-4"/>
        </w:rPr>
        <w:t xml:space="preserve"> </w:t>
      </w:r>
      <w:r w:rsidRPr="00C6550D">
        <w:rPr>
          <w:color w:val="000000" w:themeColor="text1"/>
        </w:rPr>
        <w:t>it</w:t>
      </w:r>
      <w:r w:rsidRPr="00C6550D">
        <w:rPr>
          <w:color w:val="000000" w:themeColor="text1"/>
          <w:spacing w:val="3"/>
        </w:rPr>
        <w:t>e</w:t>
      </w:r>
      <w:r w:rsidRPr="00C6550D">
        <w:rPr>
          <w:color w:val="000000" w:themeColor="text1"/>
        </w:rPr>
        <w:t>ms</w:t>
      </w:r>
      <w:r w:rsidRPr="00C6550D">
        <w:rPr>
          <w:color w:val="000000" w:themeColor="text1"/>
          <w:spacing w:val="-4"/>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su</w:t>
      </w:r>
      <w:r w:rsidRPr="00C6550D">
        <w:rPr>
          <w:color w:val="000000" w:themeColor="text1"/>
          <w:spacing w:val="4"/>
        </w:rPr>
        <w:t>b</w:t>
      </w:r>
      <w:r w:rsidRPr="00C6550D">
        <w:rPr>
          <w:color w:val="000000" w:themeColor="text1"/>
          <w:spacing w:val="-1"/>
        </w:rPr>
        <w:t>-</w:t>
      </w:r>
      <w:r w:rsidRPr="00C6550D">
        <w:rPr>
          <w:color w:val="000000" w:themeColor="text1"/>
          <w:spacing w:val="1"/>
        </w:rPr>
        <w:t>a</w:t>
      </w:r>
      <w:r w:rsidRPr="00C6550D">
        <w:rPr>
          <w:color w:val="000000" w:themeColor="text1"/>
          <w:spacing w:val="2"/>
        </w:rPr>
        <w:t>s</w:t>
      </w:r>
      <w:r w:rsidRPr="00C6550D">
        <w:rPr>
          <w:color w:val="000000" w:themeColor="text1"/>
        </w:rPr>
        <w:t>s</w:t>
      </w:r>
      <w:r w:rsidRPr="00C6550D">
        <w:rPr>
          <w:color w:val="000000" w:themeColor="text1"/>
          <w:spacing w:val="3"/>
        </w:rPr>
        <w:t>e</w:t>
      </w:r>
      <w:r w:rsidRPr="00C6550D">
        <w:rPr>
          <w:color w:val="000000" w:themeColor="text1"/>
          <w:spacing w:val="-3"/>
        </w:rPr>
        <w:t>m</w:t>
      </w:r>
      <w:r w:rsidRPr="00C6550D">
        <w:rPr>
          <w:color w:val="000000" w:themeColor="text1"/>
          <w:spacing w:val="2"/>
        </w:rPr>
        <w:t>b</w:t>
      </w:r>
      <w:r w:rsidRPr="00C6550D">
        <w:rPr>
          <w:color w:val="000000" w:themeColor="text1"/>
        </w:rPr>
        <w:t>li</w:t>
      </w:r>
      <w:r w:rsidRPr="00C6550D">
        <w:rPr>
          <w:color w:val="000000" w:themeColor="text1"/>
          <w:spacing w:val="3"/>
        </w:rPr>
        <w:t>e</w:t>
      </w:r>
      <w:r w:rsidRPr="00C6550D">
        <w:rPr>
          <w:color w:val="000000" w:themeColor="text1"/>
        </w:rPr>
        <w:t>s.</w:t>
      </w:r>
    </w:p>
    <w:p w:rsidR="00FE7AB7" w:rsidRPr="00C6550D" w:rsidRDefault="00FE7AB7">
      <w:pPr>
        <w:spacing w:line="180" w:lineRule="exact"/>
        <w:rPr>
          <w:color w:val="000000" w:themeColor="text1"/>
          <w:sz w:val="19"/>
          <w:szCs w:val="19"/>
        </w:rPr>
      </w:pPr>
    </w:p>
    <w:p w:rsidR="00FE7AB7" w:rsidRPr="00C6550D" w:rsidRDefault="002B432B">
      <w:pPr>
        <w:ind w:left="120"/>
        <w:rPr>
          <w:color w:val="000000" w:themeColor="text1"/>
        </w:rPr>
      </w:pPr>
      <w:r w:rsidRPr="00C6550D">
        <w:rPr>
          <w:color w:val="000000" w:themeColor="text1"/>
          <w:spacing w:val="2"/>
        </w:rPr>
        <w:t>20</w:t>
      </w:r>
      <w:r w:rsidRPr="00C6550D">
        <w:rPr>
          <w:color w:val="000000" w:themeColor="text1"/>
          <w:spacing w:val="1"/>
        </w:rPr>
        <w:t>.</w:t>
      </w:r>
      <w:r w:rsidRPr="00C6550D">
        <w:rPr>
          <w:color w:val="000000" w:themeColor="text1"/>
        </w:rPr>
        <w:t>2</w:t>
      </w:r>
      <w:r w:rsidRPr="00C6550D">
        <w:rPr>
          <w:color w:val="000000" w:themeColor="text1"/>
          <w:spacing w:val="46"/>
        </w:rPr>
        <w:t xml:space="preserve"> </w:t>
      </w:r>
      <w:r w:rsidRPr="00C6550D">
        <w:rPr>
          <w:color w:val="000000" w:themeColor="text1"/>
          <w:spacing w:val="1"/>
        </w:rPr>
        <w:t>S</w:t>
      </w:r>
      <w:r w:rsidRPr="00C6550D">
        <w:rPr>
          <w:color w:val="000000" w:themeColor="text1"/>
        </w:rPr>
        <w:t>u</w:t>
      </w:r>
      <w:r w:rsidRPr="00C6550D">
        <w:rPr>
          <w:color w:val="000000" w:themeColor="text1"/>
          <w:spacing w:val="2"/>
        </w:rPr>
        <w:t>b</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ts</w:t>
      </w:r>
      <w:r w:rsidRPr="00C6550D">
        <w:rPr>
          <w:color w:val="000000" w:themeColor="text1"/>
          <w:spacing w:val="-14"/>
        </w:rPr>
        <w:t xml:space="preserve"> </w:t>
      </w:r>
      <w:r w:rsidRPr="00C6550D">
        <w:rPr>
          <w:color w:val="000000" w:themeColor="text1"/>
          <w:spacing w:val="-3"/>
        </w:rPr>
        <w:t>m</w:t>
      </w:r>
      <w:r w:rsidRPr="00C6550D">
        <w:rPr>
          <w:color w:val="000000" w:themeColor="text1"/>
          <w:spacing w:val="2"/>
        </w:rPr>
        <w:t>u</w:t>
      </w:r>
      <w:r w:rsidRPr="00C6550D">
        <w:rPr>
          <w:color w:val="000000" w:themeColor="text1"/>
        </w:rPr>
        <w:t>st</w:t>
      </w:r>
      <w:r w:rsidRPr="00C6550D">
        <w:rPr>
          <w:color w:val="000000" w:themeColor="text1"/>
          <w:spacing w:val="-6"/>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4"/>
        </w:rPr>
        <w:t>p</w:t>
      </w:r>
      <w:r w:rsidRPr="00C6550D">
        <w:rPr>
          <w:color w:val="000000" w:themeColor="text1"/>
          <w:spacing w:val="3"/>
        </w:rPr>
        <w:t>l</w:t>
      </w:r>
      <w:r w:rsidRPr="00C6550D">
        <w:rPr>
          <w:color w:val="000000" w:themeColor="text1"/>
        </w:rPr>
        <w:t>y</w:t>
      </w:r>
      <w:r w:rsidRPr="00C6550D">
        <w:rPr>
          <w:color w:val="000000" w:themeColor="text1"/>
          <w:spacing w:val="-11"/>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w:t>
      </w:r>
      <w:r w:rsidRPr="00C6550D">
        <w:rPr>
          <w:color w:val="000000" w:themeColor="text1"/>
          <w:spacing w:val="3"/>
        </w:rPr>
        <w:t>i</w:t>
      </w:r>
      <w:r w:rsidRPr="00C6550D">
        <w:rPr>
          <w:color w:val="000000" w:themeColor="text1"/>
        </w:rPr>
        <w:t>si</w:t>
      </w:r>
      <w:r w:rsidRPr="00C6550D">
        <w:rPr>
          <w:color w:val="000000" w:themeColor="text1"/>
          <w:spacing w:val="2"/>
        </w:rPr>
        <w:t>on</w:t>
      </w:r>
      <w:r w:rsidRPr="00C6550D">
        <w:rPr>
          <w:color w:val="000000" w:themeColor="text1"/>
        </w:rPr>
        <w:t>s</w:t>
      </w:r>
      <w:r w:rsidRPr="00C6550D">
        <w:rPr>
          <w:color w:val="000000" w:themeColor="text1"/>
          <w:spacing w:val="-1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G</w:t>
      </w:r>
      <w:r w:rsidRPr="00C6550D">
        <w:rPr>
          <w:color w:val="000000" w:themeColor="text1"/>
          <w:spacing w:val="3"/>
        </w:rPr>
        <w:t>C</w:t>
      </w:r>
      <w:r w:rsidRPr="00C6550D">
        <w:rPr>
          <w:color w:val="000000" w:themeColor="text1"/>
        </w:rPr>
        <w:t>C</w:t>
      </w:r>
      <w:r w:rsidRPr="00C6550D">
        <w:rPr>
          <w:color w:val="000000" w:themeColor="text1"/>
          <w:spacing w:val="-5"/>
        </w:rPr>
        <w:t xml:space="preserve"> </w:t>
      </w:r>
      <w:r w:rsidRPr="00C6550D">
        <w:rPr>
          <w:color w:val="000000" w:themeColor="text1"/>
        </w:rPr>
        <w:t>Cl</w:t>
      </w:r>
      <w:r w:rsidRPr="00C6550D">
        <w:rPr>
          <w:color w:val="000000" w:themeColor="text1"/>
          <w:spacing w:val="1"/>
        </w:rPr>
        <w:t>a</w:t>
      </w:r>
      <w:r w:rsidRPr="00C6550D">
        <w:rPr>
          <w:color w:val="000000" w:themeColor="text1"/>
          <w:spacing w:val="2"/>
        </w:rPr>
        <w:t>u</w:t>
      </w:r>
      <w:r w:rsidRPr="00C6550D">
        <w:rPr>
          <w:color w:val="000000" w:themeColor="text1"/>
        </w:rPr>
        <w:t>se</w:t>
      </w:r>
      <w:r w:rsidRPr="00C6550D">
        <w:rPr>
          <w:color w:val="000000" w:themeColor="text1"/>
          <w:spacing w:val="-8"/>
        </w:rPr>
        <w:t xml:space="preserve"> </w:t>
      </w:r>
      <w:r w:rsidRPr="00C6550D">
        <w:rPr>
          <w:color w:val="000000" w:themeColor="text1"/>
          <w:spacing w:val="2"/>
        </w:rPr>
        <w:t>2</w:t>
      </w:r>
      <w:r w:rsidRPr="00C6550D">
        <w:rPr>
          <w:color w:val="000000" w:themeColor="text1"/>
        </w:rPr>
        <w:t>.</w:t>
      </w:r>
    </w:p>
    <w:p w:rsidR="00FE7AB7" w:rsidRPr="00C6550D" w:rsidRDefault="00FE7AB7">
      <w:pPr>
        <w:spacing w:before="3" w:line="240" w:lineRule="exact"/>
        <w:rPr>
          <w:color w:val="000000" w:themeColor="text1"/>
          <w:sz w:val="24"/>
          <w:szCs w:val="24"/>
        </w:rPr>
      </w:pPr>
    </w:p>
    <w:p w:rsidR="00FE7AB7" w:rsidRPr="00C6550D" w:rsidRDefault="002B432B">
      <w:pPr>
        <w:ind w:left="120"/>
        <w:rPr>
          <w:color w:val="000000" w:themeColor="text1"/>
        </w:rPr>
      </w:pPr>
      <w:r w:rsidRPr="00C6550D">
        <w:rPr>
          <w:b/>
          <w:color w:val="000000" w:themeColor="text1"/>
          <w:spacing w:val="1"/>
        </w:rPr>
        <w:t>21</w:t>
      </w:r>
      <w:r w:rsidRPr="00C6550D">
        <w:rPr>
          <w:b/>
          <w:color w:val="000000" w:themeColor="text1"/>
        </w:rPr>
        <w:t xml:space="preserve">.   </w:t>
      </w:r>
      <w:r w:rsidRPr="00C6550D">
        <w:rPr>
          <w:b/>
          <w:color w:val="000000" w:themeColor="text1"/>
          <w:spacing w:val="46"/>
        </w:rPr>
        <w:t xml:space="preserve"> </w:t>
      </w:r>
      <w:r w:rsidRPr="00C6550D">
        <w:rPr>
          <w:b/>
          <w:color w:val="000000" w:themeColor="text1"/>
        </w:rPr>
        <w:t>D</w:t>
      </w:r>
      <w:r w:rsidRPr="00C6550D">
        <w:rPr>
          <w:b/>
          <w:color w:val="000000" w:themeColor="text1"/>
          <w:spacing w:val="1"/>
        </w:rPr>
        <w:t>e</w:t>
      </w:r>
      <w:r w:rsidRPr="00C6550D">
        <w:rPr>
          <w:b/>
          <w:color w:val="000000" w:themeColor="text1"/>
        </w:rPr>
        <w:t>l</w:t>
      </w:r>
      <w:r w:rsidRPr="00C6550D">
        <w:rPr>
          <w:b/>
          <w:color w:val="000000" w:themeColor="text1"/>
          <w:spacing w:val="1"/>
        </w:rPr>
        <w:t>ay</w:t>
      </w:r>
      <w:r w:rsidRPr="00C6550D">
        <w:rPr>
          <w:b/>
          <w:color w:val="000000" w:themeColor="text1"/>
        </w:rPr>
        <w:t>s</w:t>
      </w:r>
      <w:r w:rsidRPr="00C6550D">
        <w:rPr>
          <w:b/>
          <w:color w:val="000000" w:themeColor="text1"/>
          <w:spacing w:val="-6"/>
        </w:rPr>
        <w:t xml:space="preserve"> </w:t>
      </w:r>
      <w:r w:rsidRPr="00C6550D">
        <w:rPr>
          <w:b/>
          <w:color w:val="000000" w:themeColor="text1"/>
        </w:rPr>
        <w:t>in</w:t>
      </w:r>
      <w:r w:rsidRPr="00C6550D">
        <w:rPr>
          <w:b/>
          <w:color w:val="000000" w:themeColor="text1"/>
          <w:spacing w:val="-2"/>
        </w:rPr>
        <w:t xml:space="preserve"> </w:t>
      </w:r>
      <w:r w:rsidRPr="00C6550D">
        <w:rPr>
          <w:b/>
          <w:color w:val="000000" w:themeColor="text1"/>
          <w:spacing w:val="1"/>
        </w:rPr>
        <w:t>t</w:t>
      </w:r>
      <w:r w:rsidRPr="00C6550D">
        <w:rPr>
          <w:b/>
          <w:color w:val="000000" w:themeColor="text1"/>
        </w:rPr>
        <w:t>he</w:t>
      </w:r>
      <w:r w:rsidRPr="00C6550D">
        <w:rPr>
          <w:b/>
          <w:color w:val="000000" w:themeColor="text1"/>
          <w:spacing w:val="-2"/>
        </w:rPr>
        <w:t xml:space="preserve"> </w:t>
      </w:r>
      <w:r w:rsidRPr="00C6550D">
        <w:rPr>
          <w:b/>
          <w:color w:val="000000" w:themeColor="text1"/>
        </w:rPr>
        <w:t>Su</w:t>
      </w:r>
      <w:r w:rsidRPr="00C6550D">
        <w:rPr>
          <w:b/>
          <w:color w:val="000000" w:themeColor="text1"/>
          <w:spacing w:val="2"/>
        </w:rPr>
        <w:t>p</w:t>
      </w:r>
      <w:r w:rsidRPr="00C6550D">
        <w:rPr>
          <w:b/>
          <w:color w:val="000000" w:themeColor="text1"/>
        </w:rPr>
        <w:t>pli</w:t>
      </w:r>
      <w:r w:rsidRPr="00C6550D">
        <w:rPr>
          <w:b/>
          <w:color w:val="000000" w:themeColor="text1"/>
          <w:spacing w:val="1"/>
        </w:rPr>
        <w:t>er</w:t>
      </w:r>
      <w:r w:rsidRPr="00C6550D">
        <w:rPr>
          <w:b/>
          <w:color w:val="000000" w:themeColor="text1"/>
        </w:rPr>
        <w:t>'s</w:t>
      </w:r>
      <w:r w:rsidRPr="00C6550D">
        <w:rPr>
          <w:b/>
          <w:color w:val="000000" w:themeColor="text1"/>
          <w:spacing w:val="-9"/>
        </w:rPr>
        <w:t xml:space="preserve"> </w:t>
      </w:r>
      <w:r w:rsidRPr="00C6550D">
        <w:rPr>
          <w:b/>
          <w:color w:val="000000" w:themeColor="text1"/>
          <w:spacing w:val="1"/>
        </w:rPr>
        <w:t>Per</w:t>
      </w:r>
      <w:r w:rsidRPr="00C6550D">
        <w:rPr>
          <w:b/>
          <w:color w:val="000000" w:themeColor="text1"/>
          <w:spacing w:val="3"/>
        </w:rPr>
        <w:t>f</w:t>
      </w:r>
      <w:r w:rsidRPr="00C6550D">
        <w:rPr>
          <w:b/>
          <w:color w:val="000000" w:themeColor="text1"/>
          <w:spacing w:val="1"/>
        </w:rPr>
        <w:t>o</w:t>
      </w:r>
      <w:r w:rsidRPr="00C6550D">
        <w:rPr>
          <w:b/>
          <w:color w:val="000000" w:themeColor="text1"/>
          <w:spacing w:val="3"/>
        </w:rPr>
        <w:t>r</w:t>
      </w:r>
      <w:r w:rsidRPr="00C6550D">
        <w:rPr>
          <w:b/>
          <w:color w:val="000000" w:themeColor="text1"/>
          <w:spacing w:val="-5"/>
        </w:rPr>
        <w:t>m</w:t>
      </w:r>
      <w:r w:rsidRPr="00C6550D">
        <w:rPr>
          <w:b/>
          <w:color w:val="000000" w:themeColor="text1"/>
          <w:spacing w:val="1"/>
        </w:rPr>
        <w:t>a</w:t>
      </w:r>
      <w:r w:rsidRPr="00C6550D">
        <w:rPr>
          <w:b/>
          <w:color w:val="000000" w:themeColor="text1"/>
        </w:rPr>
        <w:t>n</w:t>
      </w:r>
      <w:r w:rsidRPr="00C6550D">
        <w:rPr>
          <w:b/>
          <w:color w:val="000000" w:themeColor="text1"/>
          <w:spacing w:val="1"/>
        </w:rPr>
        <w:t>c</w:t>
      </w:r>
      <w:r w:rsidRPr="00C6550D">
        <w:rPr>
          <w:b/>
          <w:color w:val="000000" w:themeColor="text1"/>
        </w:rPr>
        <w:t>e</w:t>
      </w:r>
    </w:p>
    <w:p w:rsidR="00FE7AB7" w:rsidRPr="00C6550D" w:rsidRDefault="002B432B">
      <w:pPr>
        <w:spacing w:line="220" w:lineRule="exact"/>
        <w:ind w:left="120"/>
        <w:rPr>
          <w:color w:val="000000" w:themeColor="text1"/>
        </w:rPr>
      </w:pPr>
      <w:r w:rsidRPr="00C6550D">
        <w:rPr>
          <w:color w:val="000000" w:themeColor="text1"/>
          <w:spacing w:val="2"/>
        </w:rPr>
        <w:t>21</w:t>
      </w:r>
      <w:r w:rsidRPr="00C6550D">
        <w:rPr>
          <w:color w:val="000000" w:themeColor="text1"/>
          <w:spacing w:val="1"/>
        </w:rPr>
        <w:t>.</w:t>
      </w:r>
      <w:r w:rsidRPr="00C6550D">
        <w:rPr>
          <w:color w:val="000000" w:themeColor="text1"/>
        </w:rPr>
        <w:t>1</w:t>
      </w:r>
      <w:r w:rsidRPr="00C6550D">
        <w:rPr>
          <w:color w:val="000000" w:themeColor="text1"/>
          <w:spacing w:val="7"/>
        </w:rPr>
        <w:t xml:space="preserve"> </w:t>
      </w:r>
      <w:r w:rsidRPr="00C6550D">
        <w:rPr>
          <w:color w:val="000000" w:themeColor="text1"/>
          <w:spacing w:val="1"/>
        </w:rPr>
        <w:t>De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1"/>
        </w:rPr>
        <w:t xml:space="preserve">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5"/>
        </w:rPr>
        <w:t xml:space="preserve"> </w:t>
      </w:r>
      <w:r w:rsidRPr="00C6550D">
        <w:rPr>
          <w:color w:val="000000" w:themeColor="text1"/>
          <w:spacing w:val="1"/>
        </w:rPr>
        <w:t>a</w:t>
      </w:r>
      <w:r w:rsidRPr="00C6550D">
        <w:rPr>
          <w:color w:val="000000" w:themeColor="text1"/>
        </w:rPr>
        <w:t>nd</w:t>
      </w:r>
      <w:r w:rsidRPr="00C6550D">
        <w:rPr>
          <w:color w:val="000000" w:themeColor="text1"/>
          <w:spacing w:val="12"/>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
        </w:rPr>
        <w:t xml:space="preserve">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1"/>
        </w:rPr>
        <w:t>Se</w:t>
      </w:r>
      <w:r w:rsidRPr="00C6550D">
        <w:rPr>
          <w:color w:val="000000" w:themeColor="text1"/>
          <w:spacing w:val="4"/>
        </w:rPr>
        <w:t>r</w:t>
      </w:r>
      <w:r w:rsidRPr="00C6550D">
        <w:rPr>
          <w:color w:val="000000" w:themeColor="text1"/>
        </w:rPr>
        <w:t>vi</w:t>
      </w:r>
      <w:r w:rsidRPr="00C6550D">
        <w:rPr>
          <w:color w:val="000000" w:themeColor="text1"/>
          <w:spacing w:val="3"/>
        </w:rPr>
        <w:t>c</w:t>
      </w:r>
      <w:r w:rsidRPr="00C6550D">
        <w:rPr>
          <w:color w:val="000000" w:themeColor="text1"/>
          <w:spacing w:val="1"/>
        </w:rPr>
        <w:t>e</w:t>
      </w:r>
      <w:r w:rsidRPr="00C6550D">
        <w:rPr>
          <w:color w:val="000000" w:themeColor="text1"/>
        </w:rPr>
        <w:t>s</w:t>
      </w:r>
      <w:r w:rsidRPr="00C6550D">
        <w:rPr>
          <w:color w:val="000000" w:themeColor="text1"/>
          <w:spacing w:val="5"/>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9"/>
        </w:rPr>
        <w:t xml:space="preserve"> </w:t>
      </w:r>
      <w:r w:rsidRPr="00C6550D">
        <w:rPr>
          <w:color w:val="000000" w:themeColor="text1"/>
          <w:spacing w:val="2"/>
        </w:rPr>
        <w:t>b</w:t>
      </w:r>
      <w:r w:rsidRPr="00C6550D">
        <w:rPr>
          <w:color w:val="000000" w:themeColor="text1"/>
        </w:rPr>
        <w:t>e</w:t>
      </w:r>
      <w:r w:rsidRPr="00C6550D">
        <w:rPr>
          <w:color w:val="000000" w:themeColor="text1"/>
          <w:spacing w:val="15"/>
        </w:rPr>
        <w:t xml:space="preserve"> </w:t>
      </w:r>
      <w:r w:rsidRPr="00C6550D">
        <w:rPr>
          <w:color w:val="000000" w:themeColor="text1"/>
          <w:spacing w:val="-3"/>
        </w:rPr>
        <w:t>m</w:t>
      </w:r>
      <w:r w:rsidRPr="00C6550D">
        <w:rPr>
          <w:color w:val="000000" w:themeColor="text1"/>
          <w:spacing w:val="1"/>
        </w:rPr>
        <w:t>a</w:t>
      </w:r>
      <w:r w:rsidRPr="00C6550D">
        <w:rPr>
          <w:color w:val="000000" w:themeColor="text1"/>
          <w:spacing w:val="2"/>
        </w:rPr>
        <w:t>d</w:t>
      </w:r>
      <w:r w:rsidRPr="00C6550D">
        <w:rPr>
          <w:color w:val="000000" w:themeColor="text1"/>
        </w:rPr>
        <w:t>e</w:t>
      </w:r>
      <w:r w:rsidRPr="00C6550D">
        <w:rPr>
          <w:color w:val="000000" w:themeColor="text1"/>
          <w:spacing w:val="9"/>
        </w:rPr>
        <w:t xml:space="preserve"> </w:t>
      </w:r>
      <w:r w:rsidRPr="00C6550D">
        <w:rPr>
          <w:color w:val="000000" w:themeColor="text1"/>
          <w:spacing w:val="4"/>
        </w:rPr>
        <w:t>b</w:t>
      </w:r>
      <w:r w:rsidRPr="00C6550D">
        <w:rPr>
          <w:color w:val="000000" w:themeColor="text1"/>
        </w:rPr>
        <w:t>y</w:t>
      </w:r>
      <w:r w:rsidRPr="00C6550D">
        <w:rPr>
          <w:color w:val="000000" w:themeColor="text1"/>
          <w:spacing w:val="8"/>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rPr>
        <w:t>in</w:t>
      </w:r>
      <w:r w:rsidRPr="00C6550D">
        <w:rPr>
          <w:color w:val="000000" w:themeColor="text1"/>
          <w:spacing w:val="11"/>
        </w:rPr>
        <w:t xml:space="preserve"> </w:t>
      </w:r>
      <w:r w:rsidRPr="00C6550D">
        <w:rPr>
          <w:color w:val="000000" w:themeColor="text1"/>
          <w:spacing w:val="1"/>
        </w:rPr>
        <w:t>acc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5"/>
        </w:rPr>
        <w:t xml:space="preserve"> </w:t>
      </w:r>
      <w:r w:rsidRPr="00C6550D">
        <w:rPr>
          <w:color w:val="000000" w:themeColor="text1"/>
          <w:spacing w:val="-3"/>
        </w:rPr>
        <w:t>w</w:t>
      </w:r>
      <w:r w:rsidRPr="00C6550D">
        <w:rPr>
          <w:color w:val="000000" w:themeColor="text1"/>
        </w:rPr>
        <w:t>ith</w:t>
      </w:r>
      <w:r w:rsidRPr="00C6550D">
        <w:rPr>
          <w:color w:val="000000" w:themeColor="text1"/>
          <w:spacing w:val="8"/>
        </w:rPr>
        <w:t xml:space="preserve"> </w:t>
      </w:r>
      <w:r w:rsidRPr="00C6550D">
        <w:rPr>
          <w:color w:val="000000" w:themeColor="text1"/>
          <w:spacing w:val="3"/>
        </w:rPr>
        <w:t>t</w:t>
      </w:r>
      <w:r w:rsidRPr="00C6550D">
        <w:rPr>
          <w:color w:val="000000" w:themeColor="text1"/>
        </w:rPr>
        <w:t>he</w:t>
      </w:r>
    </w:p>
    <w:p w:rsidR="00FE7AB7" w:rsidRPr="00C6550D" w:rsidRDefault="002B432B">
      <w:pPr>
        <w:spacing w:before="36"/>
        <w:ind w:left="619" w:right="2983"/>
        <w:jc w:val="both"/>
        <w:rPr>
          <w:color w:val="000000" w:themeColor="text1"/>
        </w:rPr>
      </w:pPr>
      <w:r w:rsidRPr="00C6550D">
        <w:rPr>
          <w:color w:val="000000" w:themeColor="text1"/>
        </w:rPr>
        <w:t>t</w:t>
      </w:r>
      <w:r w:rsidRPr="00C6550D">
        <w:rPr>
          <w:color w:val="000000" w:themeColor="text1"/>
          <w:spacing w:val="3"/>
        </w:rPr>
        <w:t>i</w:t>
      </w:r>
      <w:r w:rsidRPr="00C6550D">
        <w:rPr>
          <w:color w:val="000000" w:themeColor="text1"/>
          <w:spacing w:val="-3"/>
        </w:rPr>
        <w:t>m</w:t>
      </w:r>
      <w:r w:rsidRPr="00C6550D">
        <w:rPr>
          <w:color w:val="000000" w:themeColor="text1"/>
        </w:rPr>
        <w:t>e</w:t>
      </w:r>
      <w:r w:rsidRPr="00C6550D">
        <w:rPr>
          <w:color w:val="000000" w:themeColor="text1"/>
          <w:spacing w:val="-4"/>
        </w:rPr>
        <w:t xml:space="preserve"> </w:t>
      </w:r>
      <w:r w:rsidRPr="00C6550D">
        <w:rPr>
          <w:color w:val="000000" w:themeColor="text1"/>
        </w:rPr>
        <w:t>s</w:t>
      </w:r>
      <w:r w:rsidRPr="00C6550D">
        <w:rPr>
          <w:color w:val="000000" w:themeColor="text1"/>
          <w:spacing w:val="3"/>
        </w:rPr>
        <w:t>c</w:t>
      </w:r>
      <w:r w:rsidRPr="00C6550D">
        <w:rPr>
          <w:color w:val="000000" w:themeColor="text1"/>
        </w:rPr>
        <w:t>h</w:t>
      </w:r>
      <w:r w:rsidRPr="00C6550D">
        <w:rPr>
          <w:color w:val="000000" w:themeColor="text1"/>
          <w:spacing w:val="1"/>
        </w:rPr>
        <w:t>e</w:t>
      </w:r>
      <w:r w:rsidRPr="00C6550D">
        <w:rPr>
          <w:color w:val="000000" w:themeColor="text1"/>
          <w:spacing w:val="2"/>
        </w:rPr>
        <w:t>du</w:t>
      </w:r>
      <w:r w:rsidRPr="00C6550D">
        <w:rPr>
          <w:color w:val="000000" w:themeColor="text1"/>
        </w:rPr>
        <w:t>le</w:t>
      </w:r>
      <w:r w:rsidRPr="00C6550D">
        <w:rPr>
          <w:color w:val="000000" w:themeColor="text1"/>
          <w:spacing w:val="-10"/>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S</w:t>
      </w:r>
      <w:r w:rsidRPr="00C6550D">
        <w:rPr>
          <w:color w:val="000000" w:themeColor="text1"/>
          <w:spacing w:val="3"/>
        </w:rPr>
        <w:t>c</w:t>
      </w:r>
      <w:r w:rsidRPr="00C6550D">
        <w:rPr>
          <w:color w:val="000000" w:themeColor="text1"/>
        </w:rPr>
        <w:t>h</w:t>
      </w:r>
      <w:r w:rsidRPr="00C6550D">
        <w:rPr>
          <w:color w:val="000000" w:themeColor="text1"/>
          <w:spacing w:val="1"/>
        </w:rPr>
        <w:t>e</w:t>
      </w:r>
      <w:r w:rsidRPr="00C6550D">
        <w:rPr>
          <w:color w:val="000000" w:themeColor="text1"/>
          <w:spacing w:val="2"/>
        </w:rPr>
        <w:t>d</w:t>
      </w:r>
      <w:r w:rsidRPr="00C6550D">
        <w:rPr>
          <w:color w:val="000000" w:themeColor="text1"/>
        </w:rPr>
        <w:t>ule</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R</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1"/>
        </w:rPr>
        <w:t>r</w:t>
      </w:r>
      <w:r w:rsidRPr="00C6550D">
        <w:rPr>
          <w:color w:val="000000" w:themeColor="text1"/>
          <w:spacing w:val="3"/>
        </w:rPr>
        <w:t>e</w:t>
      </w:r>
      <w:r w:rsidRPr="00C6550D">
        <w:rPr>
          <w:color w:val="000000" w:themeColor="text1"/>
        </w:rPr>
        <w:t>m</w:t>
      </w:r>
      <w:r w:rsidRPr="00C6550D">
        <w:rPr>
          <w:color w:val="000000" w:themeColor="text1"/>
          <w:spacing w:val="1"/>
        </w:rPr>
        <w:t>e</w:t>
      </w:r>
      <w:r w:rsidRPr="00C6550D">
        <w:rPr>
          <w:color w:val="000000" w:themeColor="text1"/>
        </w:rPr>
        <w:t>n</w:t>
      </w:r>
      <w:r w:rsidRPr="00C6550D">
        <w:rPr>
          <w:color w:val="000000" w:themeColor="text1"/>
          <w:spacing w:val="3"/>
        </w:rPr>
        <w:t>t</w:t>
      </w:r>
      <w:r w:rsidRPr="00C6550D">
        <w:rPr>
          <w:color w:val="000000" w:themeColor="text1"/>
        </w:rPr>
        <w:t>s.</w:t>
      </w:r>
    </w:p>
    <w:p w:rsidR="00FE7AB7" w:rsidRPr="00C6550D" w:rsidRDefault="00FE7AB7">
      <w:pPr>
        <w:spacing w:before="4" w:line="200" w:lineRule="exact"/>
        <w:rPr>
          <w:color w:val="000000" w:themeColor="text1"/>
        </w:rPr>
      </w:pPr>
    </w:p>
    <w:p w:rsidR="00FE7AB7" w:rsidRPr="00C6550D" w:rsidRDefault="002B432B">
      <w:pPr>
        <w:spacing w:line="249" w:lineRule="auto"/>
        <w:ind w:left="619" w:right="87" w:hanging="499"/>
        <w:jc w:val="both"/>
        <w:rPr>
          <w:color w:val="000000" w:themeColor="text1"/>
        </w:rPr>
      </w:pPr>
      <w:r w:rsidRPr="00C6550D">
        <w:rPr>
          <w:color w:val="000000" w:themeColor="text1"/>
          <w:spacing w:val="2"/>
        </w:rPr>
        <w:t>21</w:t>
      </w:r>
      <w:r w:rsidRPr="00C6550D">
        <w:rPr>
          <w:color w:val="000000" w:themeColor="text1"/>
          <w:spacing w:val="1"/>
        </w:rPr>
        <w:t>.</w:t>
      </w:r>
      <w:r w:rsidRPr="00C6550D">
        <w:rPr>
          <w:color w:val="000000" w:themeColor="text1"/>
        </w:rPr>
        <w:t>2</w:t>
      </w:r>
      <w:r w:rsidRPr="00C6550D">
        <w:rPr>
          <w:color w:val="000000" w:themeColor="text1"/>
          <w:spacing w:val="18"/>
        </w:rPr>
        <w:t xml:space="preserve"> </w:t>
      </w:r>
      <w:r w:rsidRPr="00C6550D">
        <w:rPr>
          <w:color w:val="000000" w:themeColor="text1"/>
          <w:spacing w:val="1"/>
        </w:rPr>
        <w:t>I</w:t>
      </w:r>
      <w:r w:rsidRPr="00C6550D">
        <w:rPr>
          <w:color w:val="000000" w:themeColor="text1"/>
        </w:rPr>
        <w:t>f</w:t>
      </w:r>
      <w:r w:rsidRPr="00C6550D">
        <w:rPr>
          <w:color w:val="000000" w:themeColor="text1"/>
          <w:spacing w:val="19"/>
        </w:rPr>
        <w:t xml:space="preserve"> </w:t>
      </w:r>
      <w:r w:rsidRPr="00C6550D">
        <w:rPr>
          <w:color w:val="000000" w:themeColor="text1"/>
          <w:spacing w:val="1"/>
        </w:rPr>
        <w:t>a</w:t>
      </w:r>
      <w:r w:rsidRPr="00C6550D">
        <w:rPr>
          <w:color w:val="000000" w:themeColor="text1"/>
        </w:rPr>
        <w:t>t</w:t>
      </w:r>
      <w:r w:rsidRPr="00C6550D">
        <w:rPr>
          <w:color w:val="000000" w:themeColor="text1"/>
          <w:spacing w:val="21"/>
        </w:rPr>
        <w:t xml:space="preserve"> </w:t>
      </w:r>
      <w:r w:rsidRPr="00C6550D">
        <w:rPr>
          <w:color w:val="000000" w:themeColor="text1"/>
          <w:spacing w:val="3"/>
        </w:rPr>
        <w:t>a</w:t>
      </w:r>
      <w:r w:rsidRPr="00C6550D">
        <w:rPr>
          <w:color w:val="000000" w:themeColor="text1"/>
          <w:spacing w:val="2"/>
        </w:rPr>
        <w:t>n</w:t>
      </w:r>
      <w:r w:rsidRPr="00C6550D">
        <w:rPr>
          <w:color w:val="000000" w:themeColor="text1"/>
        </w:rPr>
        <w:t>y</w:t>
      </w:r>
      <w:r w:rsidRPr="00C6550D">
        <w:rPr>
          <w:color w:val="000000" w:themeColor="text1"/>
          <w:spacing w:val="17"/>
        </w:rPr>
        <w:t xml:space="preserve"> </w:t>
      </w:r>
      <w:r w:rsidRPr="00C6550D">
        <w:rPr>
          <w:color w:val="000000" w:themeColor="text1"/>
        </w:rPr>
        <w:t>t</w:t>
      </w:r>
      <w:r w:rsidRPr="00C6550D">
        <w:rPr>
          <w:color w:val="000000" w:themeColor="text1"/>
          <w:spacing w:val="3"/>
        </w:rPr>
        <w:t>i</w:t>
      </w:r>
      <w:r w:rsidRPr="00C6550D">
        <w:rPr>
          <w:color w:val="000000" w:themeColor="text1"/>
        </w:rPr>
        <w:t>me</w:t>
      </w:r>
      <w:r w:rsidRPr="00C6550D">
        <w:rPr>
          <w:color w:val="000000" w:themeColor="text1"/>
          <w:spacing w:val="18"/>
        </w:rPr>
        <w:t xml:space="preserve"> </w:t>
      </w:r>
      <w:r w:rsidRPr="00C6550D">
        <w:rPr>
          <w:color w:val="000000" w:themeColor="text1"/>
          <w:spacing w:val="4"/>
        </w:rPr>
        <w:t>d</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2"/>
        </w:rPr>
        <w:t xml:space="preserve"> </w:t>
      </w:r>
      <w:r w:rsidRPr="00C6550D">
        <w:rPr>
          <w:color w:val="000000" w:themeColor="text1"/>
          <w:spacing w:val="4"/>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20"/>
        </w:rPr>
        <w:t xml:space="preserve"> </w:t>
      </w:r>
      <w:r w:rsidRPr="00C6550D">
        <w:rPr>
          <w:color w:val="000000" w:themeColor="text1"/>
          <w:spacing w:val="3"/>
        </w:rPr>
        <w:t>t</w:t>
      </w:r>
      <w:r w:rsidRPr="00C6550D">
        <w:rPr>
          <w:color w:val="000000" w:themeColor="text1"/>
        </w:rPr>
        <w:t>he</w:t>
      </w:r>
      <w:r w:rsidRPr="00C6550D">
        <w:rPr>
          <w:color w:val="000000" w:themeColor="text1"/>
          <w:spacing w:val="22"/>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4"/>
        </w:rPr>
        <w:t xml:space="preserve"> </w:t>
      </w:r>
      <w:r w:rsidRPr="00C6550D">
        <w:rPr>
          <w:color w:val="000000" w:themeColor="text1"/>
        </w:rPr>
        <w:t>the</w:t>
      </w:r>
      <w:r w:rsidRPr="00C6550D">
        <w:rPr>
          <w:color w:val="000000" w:themeColor="text1"/>
          <w:spacing w:val="22"/>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2"/>
        </w:rPr>
        <w:t xml:space="preserve"> </w:t>
      </w:r>
      <w:r w:rsidRPr="00C6550D">
        <w:rPr>
          <w:color w:val="000000" w:themeColor="text1"/>
          <w:spacing w:val="2"/>
        </w:rPr>
        <w:t>o</w:t>
      </w:r>
      <w:r w:rsidRPr="00C6550D">
        <w:rPr>
          <w:color w:val="000000" w:themeColor="text1"/>
        </w:rPr>
        <w:t>r</w:t>
      </w:r>
      <w:r w:rsidRPr="00C6550D">
        <w:rPr>
          <w:color w:val="000000" w:themeColor="text1"/>
          <w:spacing w:val="20"/>
        </w:rPr>
        <w:t xml:space="preserve"> </w:t>
      </w:r>
      <w:r w:rsidRPr="00C6550D">
        <w:rPr>
          <w:color w:val="000000" w:themeColor="text1"/>
        </w:rPr>
        <w:t>i</w:t>
      </w:r>
      <w:r w:rsidRPr="00C6550D">
        <w:rPr>
          <w:color w:val="000000" w:themeColor="text1"/>
          <w:spacing w:val="3"/>
        </w:rPr>
        <w:t>t</w:t>
      </w:r>
      <w:r w:rsidRPr="00C6550D">
        <w:rPr>
          <w:color w:val="000000" w:themeColor="text1"/>
        </w:rPr>
        <w:t>s</w:t>
      </w:r>
      <w:r w:rsidRPr="00C6550D">
        <w:rPr>
          <w:color w:val="000000" w:themeColor="text1"/>
          <w:spacing w:val="22"/>
        </w:rPr>
        <w:t xml:space="preserve"> </w:t>
      </w:r>
      <w:r w:rsidRPr="00C6550D">
        <w:rPr>
          <w:color w:val="000000" w:themeColor="text1"/>
        </w:rPr>
        <w:t>su</w:t>
      </w:r>
      <w:r w:rsidRPr="00C6550D">
        <w:rPr>
          <w:color w:val="000000" w:themeColor="text1"/>
          <w:spacing w:val="4"/>
        </w:rPr>
        <w:t>b</w:t>
      </w:r>
      <w:r w:rsidRPr="00C6550D">
        <w:rPr>
          <w:color w:val="000000" w:themeColor="text1"/>
          <w:spacing w:val="-1"/>
        </w:rPr>
        <w:t>-</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4"/>
        </w:rPr>
        <w:t>r</w:t>
      </w:r>
      <w:r w:rsidRPr="00C6550D">
        <w:rPr>
          <w:color w:val="000000" w:themeColor="text1"/>
          <w:spacing w:val="1"/>
        </w:rPr>
        <w:t>ac</w:t>
      </w:r>
      <w:r w:rsidRPr="00C6550D">
        <w:rPr>
          <w:color w:val="000000" w:themeColor="text1"/>
        </w:rPr>
        <w:t>t</w:t>
      </w:r>
      <w:r w:rsidRPr="00C6550D">
        <w:rPr>
          <w:color w:val="000000" w:themeColor="text1"/>
          <w:spacing w:val="2"/>
        </w:rPr>
        <w:t>o</w:t>
      </w:r>
      <w:r w:rsidRPr="00C6550D">
        <w:rPr>
          <w:color w:val="000000" w:themeColor="text1"/>
          <w:spacing w:val="1"/>
        </w:rPr>
        <w:t>r(</w:t>
      </w:r>
      <w:r w:rsidRPr="00C6550D">
        <w:rPr>
          <w:color w:val="000000" w:themeColor="text1"/>
        </w:rPr>
        <w:t>s) sh</w:t>
      </w:r>
      <w:r w:rsidRPr="00C6550D">
        <w:rPr>
          <w:color w:val="000000" w:themeColor="text1"/>
          <w:spacing w:val="2"/>
        </w:rPr>
        <w:t>ou</w:t>
      </w:r>
      <w:r w:rsidRPr="00C6550D">
        <w:rPr>
          <w:color w:val="000000" w:themeColor="text1"/>
        </w:rPr>
        <w:t>ld</w:t>
      </w:r>
      <w:r w:rsidRPr="00C6550D">
        <w:rPr>
          <w:color w:val="000000" w:themeColor="text1"/>
          <w:spacing w:val="14"/>
        </w:rPr>
        <w:t xml:space="preserve"> </w:t>
      </w:r>
      <w:r w:rsidRPr="00C6550D">
        <w:rPr>
          <w:color w:val="000000" w:themeColor="text1"/>
          <w:spacing w:val="1"/>
        </w:rPr>
        <w:t>e</w:t>
      </w:r>
      <w:r w:rsidRPr="00C6550D">
        <w:rPr>
          <w:color w:val="000000" w:themeColor="text1"/>
        </w:rPr>
        <w:t>n</w:t>
      </w:r>
      <w:r w:rsidRPr="00C6550D">
        <w:rPr>
          <w:color w:val="000000" w:themeColor="text1"/>
          <w:spacing w:val="1"/>
        </w:rPr>
        <w:t>c</w:t>
      </w:r>
      <w:r w:rsidRPr="00C6550D">
        <w:rPr>
          <w:color w:val="000000" w:themeColor="text1"/>
          <w:spacing w:val="4"/>
        </w:rPr>
        <w:t>o</w:t>
      </w:r>
      <w:r w:rsidRPr="00C6550D">
        <w:rPr>
          <w:color w:val="000000" w:themeColor="text1"/>
        </w:rPr>
        <w:t>u</w:t>
      </w:r>
      <w:r w:rsidRPr="00C6550D">
        <w:rPr>
          <w:color w:val="000000" w:themeColor="text1"/>
          <w:spacing w:val="2"/>
        </w:rPr>
        <w:t>n</w:t>
      </w:r>
      <w:r w:rsidRPr="00C6550D">
        <w:rPr>
          <w:color w:val="000000" w:themeColor="text1"/>
        </w:rPr>
        <w:t>t</w:t>
      </w:r>
      <w:r w:rsidRPr="00C6550D">
        <w:rPr>
          <w:color w:val="000000" w:themeColor="text1"/>
          <w:spacing w:val="1"/>
        </w:rPr>
        <w:t>e</w:t>
      </w:r>
      <w:r w:rsidRPr="00C6550D">
        <w:rPr>
          <w:color w:val="000000" w:themeColor="text1"/>
        </w:rPr>
        <w:t xml:space="preserve">r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iti</w:t>
      </w:r>
      <w:r w:rsidRPr="00C6550D">
        <w:rPr>
          <w:color w:val="000000" w:themeColor="text1"/>
          <w:spacing w:val="2"/>
        </w:rPr>
        <w:t>o</w:t>
      </w:r>
      <w:r w:rsidRPr="00C6550D">
        <w:rPr>
          <w:color w:val="000000" w:themeColor="text1"/>
        </w:rPr>
        <w:t>ns</w:t>
      </w:r>
      <w:r w:rsidRPr="00C6550D">
        <w:rPr>
          <w:color w:val="000000" w:themeColor="text1"/>
          <w:spacing w:val="5"/>
        </w:rPr>
        <w:t xml:space="preserve"> </w:t>
      </w:r>
      <w:r w:rsidRPr="00C6550D">
        <w:rPr>
          <w:color w:val="000000" w:themeColor="text1"/>
          <w:spacing w:val="3"/>
        </w:rPr>
        <w:t>i</w:t>
      </w:r>
      <w:r w:rsidRPr="00C6550D">
        <w:rPr>
          <w:color w:val="000000" w:themeColor="text1"/>
          <w:spacing w:val="-3"/>
        </w:rPr>
        <w:t>m</w:t>
      </w:r>
      <w:r w:rsidRPr="00C6550D">
        <w:rPr>
          <w:color w:val="000000" w:themeColor="text1"/>
          <w:spacing w:val="2"/>
        </w:rPr>
        <w:t>p</w:t>
      </w:r>
      <w:r w:rsidRPr="00C6550D">
        <w:rPr>
          <w:color w:val="000000" w:themeColor="text1"/>
          <w:spacing w:val="1"/>
        </w:rPr>
        <w:t>e</w:t>
      </w:r>
      <w:r w:rsidRPr="00C6550D">
        <w:rPr>
          <w:color w:val="000000" w:themeColor="text1"/>
          <w:spacing w:val="2"/>
        </w:rPr>
        <w:t>d</w:t>
      </w:r>
      <w:r w:rsidRPr="00C6550D">
        <w:rPr>
          <w:color w:val="000000" w:themeColor="text1"/>
          <w:spacing w:val="3"/>
        </w:rPr>
        <w:t>i</w:t>
      </w:r>
      <w:r w:rsidRPr="00C6550D">
        <w:rPr>
          <w:color w:val="000000" w:themeColor="text1"/>
        </w:rPr>
        <w:t>ng</w:t>
      </w:r>
      <w:r w:rsidRPr="00C6550D">
        <w:rPr>
          <w:color w:val="000000" w:themeColor="text1"/>
          <w:spacing w:val="3"/>
        </w:rPr>
        <w:t xml:space="preserve"> ti</w:t>
      </w:r>
      <w:r w:rsidRPr="00C6550D">
        <w:rPr>
          <w:color w:val="000000" w:themeColor="text1"/>
          <w:spacing w:val="-3"/>
        </w:rPr>
        <w:t>m</w:t>
      </w:r>
      <w:r w:rsidRPr="00C6550D">
        <w:rPr>
          <w:color w:val="000000" w:themeColor="text1"/>
          <w:spacing w:val="3"/>
        </w:rPr>
        <w:t>el</w:t>
      </w:r>
      <w:r w:rsidRPr="00C6550D">
        <w:rPr>
          <w:color w:val="000000" w:themeColor="text1"/>
        </w:rPr>
        <w:t>y</w:t>
      </w:r>
      <w:r w:rsidRPr="00C6550D">
        <w:rPr>
          <w:color w:val="000000" w:themeColor="text1"/>
          <w:spacing w:val="5"/>
        </w:rPr>
        <w:t xml:space="preserve"> </w:t>
      </w:r>
      <w:r w:rsidRPr="00C6550D">
        <w:rPr>
          <w:color w:val="000000" w:themeColor="text1"/>
          <w:spacing w:val="4"/>
        </w:rPr>
        <w:t>d</w:t>
      </w:r>
      <w:r w:rsidRPr="00C6550D">
        <w:rPr>
          <w:color w:val="000000" w:themeColor="text1"/>
          <w:spacing w:val="1"/>
        </w:rPr>
        <w:t>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spacing w:val="3"/>
        </w:rPr>
        <w:t>t</w:t>
      </w:r>
      <w:r w:rsidRPr="00C6550D">
        <w:rPr>
          <w:color w:val="000000" w:themeColor="text1"/>
        </w:rPr>
        <w:t>he</w:t>
      </w:r>
      <w:r w:rsidRPr="00C6550D">
        <w:rPr>
          <w:color w:val="000000" w:themeColor="text1"/>
          <w:spacing w:val="13"/>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5"/>
        </w:rPr>
        <w:t xml:space="preserve"> </w:t>
      </w:r>
      <w:r w:rsidRPr="00C6550D">
        <w:rPr>
          <w:color w:val="000000" w:themeColor="text1"/>
          <w:spacing w:val="1"/>
        </w:rPr>
        <w:t>a</w:t>
      </w:r>
      <w:r w:rsidRPr="00C6550D">
        <w:rPr>
          <w:color w:val="000000" w:themeColor="text1"/>
        </w:rPr>
        <w:t>nd</w:t>
      </w:r>
      <w:r w:rsidRPr="00C6550D">
        <w:rPr>
          <w:color w:val="000000" w:themeColor="text1"/>
          <w:spacing w:val="13"/>
        </w:rPr>
        <w:t xml:space="preserve"> </w:t>
      </w:r>
      <w:r w:rsidRPr="00C6550D">
        <w:rPr>
          <w:color w:val="000000" w:themeColor="text1"/>
          <w:spacing w:val="2"/>
        </w:rPr>
        <w:t>p</w:t>
      </w:r>
      <w:r w:rsidRPr="00C6550D">
        <w:rPr>
          <w:color w:val="000000" w:themeColor="text1"/>
          <w:spacing w:val="1"/>
        </w:rPr>
        <w:t>erf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 xml:space="preserve">e </w:t>
      </w:r>
      <w:r w:rsidRPr="00C6550D">
        <w:rPr>
          <w:color w:val="000000" w:themeColor="text1"/>
          <w:spacing w:val="2"/>
        </w:rPr>
        <w:t>o</w:t>
      </w:r>
      <w:r w:rsidRPr="00C6550D">
        <w:rPr>
          <w:color w:val="000000" w:themeColor="text1"/>
        </w:rPr>
        <w:t>f</w:t>
      </w:r>
      <w:r w:rsidRPr="00C6550D">
        <w:rPr>
          <w:color w:val="000000" w:themeColor="text1"/>
          <w:spacing w:val="14"/>
        </w:rPr>
        <w:t xml:space="preserve"> </w:t>
      </w:r>
      <w:r w:rsidRPr="00C6550D">
        <w:rPr>
          <w:color w:val="000000" w:themeColor="text1"/>
          <w:spacing w:val="1"/>
        </w:rPr>
        <w:t>Ser</w:t>
      </w:r>
      <w:r w:rsidRPr="00C6550D">
        <w:rPr>
          <w:color w:val="000000" w:themeColor="text1"/>
        </w:rPr>
        <w:t>vi</w:t>
      </w:r>
      <w:r w:rsidRPr="00C6550D">
        <w:rPr>
          <w:color w:val="000000" w:themeColor="text1"/>
          <w:spacing w:val="1"/>
        </w:rPr>
        <w:t>c</w:t>
      </w:r>
      <w:r w:rsidRPr="00C6550D">
        <w:rPr>
          <w:color w:val="000000" w:themeColor="text1"/>
          <w:spacing w:val="3"/>
        </w:rPr>
        <w:t>e</w:t>
      </w:r>
      <w:r w:rsidRPr="00C6550D">
        <w:rPr>
          <w:color w:val="000000" w:themeColor="text1"/>
        </w:rPr>
        <w:t>s,</w:t>
      </w:r>
      <w:r w:rsidRPr="00C6550D">
        <w:rPr>
          <w:color w:val="000000" w:themeColor="text1"/>
          <w:spacing w:val="5"/>
        </w:rPr>
        <w:t xml:space="preserve"> </w:t>
      </w:r>
      <w:r w:rsidRPr="00C6550D">
        <w:rPr>
          <w:color w:val="000000" w:themeColor="text1"/>
          <w:spacing w:val="3"/>
        </w:rPr>
        <w:t>t</w:t>
      </w:r>
      <w:r w:rsidRPr="00C6550D">
        <w:rPr>
          <w:color w:val="000000" w:themeColor="text1"/>
        </w:rPr>
        <w:t>he</w:t>
      </w:r>
      <w:r w:rsidRPr="00C6550D">
        <w:rPr>
          <w:color w:val="000000" w:themeColor="text1"/>
          <w:spacing w:val="13"/>
        </w:rPr>
        <w:t xml:space="preserve"> </w:t>
      </w:r>
      <w:r w:rsidRPr="00C6550D">
        <w:rPr>
          <w:color w:val="000000" w:themeColor="text1"/>
          <w:spacing w:val="3"/>
        </w:rPr>
        <w:t>S</w:t>
      </w:r>
      <w:r w:rsidRPr="00C6550D">
        <w:rPr>
          <w:color w:val="000000" w:themeColor="text1"/>
        </w:rPr>
        <w:t>u</w:t>
      </w:r>
      <w:r w:rsidRPr="00C6550D">
        <w:rPr>
          <w:color w:val="000000" w:themeColor="text1"/>
          <w:spacing w:val="4"/>
        </w:rPr>
        <w:t>p</w:t>
      </w:r>
      <w:r w:rsidRPr="00C6550D">
        <w:rPr>
          <w:color w:val="000000" w:themeColor="text1"/>
          <w:spacing w:val="2"/>
        </w:rPr>
        <w:t>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10"/>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rPr>
        <w:t>t</w:t>
      </w:r>
      <w:r w:rsidRPr="00C6550D">
        <w:rPr>
          <w:color w:val="000000" w:themeColor="text1"/>
          <w:spacing w:val="3"/>
        </w:rPr>
        <w:t>l</w:t>
      </w:r>
      <w:r w:rsidRPr="00C6550D">
        <w:rPr>
          <w:color w:val="000000" w:themeColor="text1"/>
        </w:rPr>
        <w:t>y n</w:t>
      </w:r>
      <w:r w:rsidRPr="00C6550D">
        <w:rPr>
          <w:color w:val="000000" w:themeColor="text1"/>
          <w:spacing w:val="2"/>
        </w:rPr>
        <w:t>o</w:t>
      </w:r>
      <w:r w:rsidRPr="00C6550D">
        <w:rPr>
          <w:color w:val="000000" w:themeColor="text1"/>
        </w:rPr>
        <w:t>ti</w:t>
      </w:r>
      <w:r w:rsidRPr="00C6550D">
        <w:rPr>
          <w:color w:val="000000" w:themeColor="text1"/>
          <w:spacing w:val="1"/>
        </w:rPr>
        <w:t>f</w:t>
      </w:r>
      <w:r w:rsidRPr="00C6550D">
        <w:rPr>
          <w:color w:val="000000" w:themeColor="text1"/>
        </w:rPr>
        <w:t>y</w:t>
      </w:r>
      <w:r w:rsidRPr="00C6550D">
        <w:rPr>
          <w:color w:val="000000" w:themeColor="text1"/>
          <w:spacing w:val="5"/>
        </w:rPr>
        <w:t xml:space="preserve"> </w:t>
      </w:r>
      <w:r w:rsidRPr="00C6550D">
        <w:rPr>
          <w:color w:val="000000" w:themeColor="text1"/>
        </w:rPr>
        <w:t>the</w:t>
      </w:r>
      <w:r w:rsidRPr="00C6550D">
        <w:rPr>
          <w:color w:val="000000" w:themeColor="text1"/>
          <w:spacing w:val="1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 xml:space="preserve">r </w:t>
      </w:r>
      <w:r w:rsidRPr="00C6550D">
        <w:rPr>
          <w:color w:val="000000" w:themeColor="text1"/>
          <w:spacing w:val="3"/>
        </w:rPr>
        <w:t>i</w:t>
      </w:r>
      <w:r w:rsidRPr="00C6550D">
        <w:rPr>
          <w:color w:val="000000" w:themeColor="text1"/>
        </w:rPr>
        <w:t>n</w:t>
      </w:r>
      <w:r w:rsidRPr="00C6550D">
        <w:rPr>
          <w:color w:val="000000" w:themeColor="text1"/>
          <w:spacing w:val="11"/>
        </w:rPr>
        <w:t xml:space="preserve"> </w:t>
      </w:r>
      <w:r w:rsidRPr="00C6550D">
        <w:rPr>
          <w:color w:val="000000" w:themeColor="text1"/>
          <w:spacing w:val="-1"/>
        </w:rPr>
        <w:t>w</w:t>
      </w:r>
      <w:r w:rsidRPr="00C6550D">
        <w:rPr>
          <w:color w:val="000000" w:themeColor="text1"/>
          <w:spacing w:val="1"/>
        </w:rPr>
        <w:t>r</w:t>
      </w:r>
      <w:r w:rsidRPr="00C6550D">
        <w:rPr>
          <w:color w:val="000000" w:themeColor="text1"/>
        </w:rPr>
        <w:t>it</w:t>
      </w:r>
      <w:r w:rsidRPr="00C6550D">
        <w:rPr>
          <w:color w:val="000000" w:themeColor="text1"/>
          <w:spacing w:val="3"/>
        </w:rPr>
        <w:t>i</w:t>
      </w:r>
      <w:r w:rsidRPr="00C6550D">
        <w:rPr>
          <w:color w:val="000000" w:themeColor="text1"/>
        </w:rPr>
        <w:t>ng</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10"/>
        </w:rPr>
        <w:t xml:space="preserve"> </w:t>
      </w:r>
      <w:r w:rsidRPr="00C6550D">
        <w:rPr>
          <w:color w:val="000000" w:themeColor="text1"/>
        </w:rPr>
        <w:t>the</w:t>
      </w:r>
      <w:r w:rsidRPr="00C6550D">
        <w:rPr>
          <w:color w:val="000000" w:themeColor="text1"/>
          <w:spacing w:val="14"/>
        </w:rPr>
        <w:t xml:space="preserve"> </w:t>
      </w:r>
      <w:r w:rsidRPr="00C6550D">
        <w:rPr>
          <w:color w:val="000000" w:themeColor="text1"/>
          <w:spacing w:val="-1"/>
        </w:rPr>
        <w:t>f</w:t>
      </w:r>
      <w:r w:rsidRPr="00C6550D">
        <w:rPr>
          <w:color w:val="000000" w:themeColor="text1"/>
          <w:spacing w:val="1"/>
        </w:rPr>
        <w:t>ac</w:t>
      </w:r>
      <w:r w:rsidRPr="00C6550D">
        <w:rPr>
          <w:color w:val="000000" w:themeColor="text1"/>
        </w:rPr>
        <w:t>t</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10"/>
        </w:rPr>
        <w:t xml:space="preserve"> </w:t>
      </w:r>
      <w:r w:rsidRPr="00C6550D">
        <w:rPr>
          <w:color w:val="000000" w:themeColor="text1"/>
          <w:spacing w:val="3"/>
        </w:rPr>
        <w:t>t</w:t>
      </w:r>
      <w:r w:rsidRPr="00C6550D">
        <w:rPr>
          <w:color w:val="000000" w:themeColor="text1"/>
        </w:rPr>
        <w:t>he</w:t>
      </w:r>
      <w:r w:rsidRPr="00C6550D">
        <w:rPr>
          <w:color w:val="000000" w:themeColor="text1"/>
          <w:spacing w:val="9"/>
        </w:rPr>
        <w:t xml:space="preserve"> </w:t>
      </w:r>
      <w:r w:rsidRPr="00C6550D">
        <w:rPr>
          <w:color w:val="000000" w:themeColor="text1"/>
          <w:spacing w:val="2"/>
        </w:rPr>
        <w:t>d</w:t>
      </w:r>
      <w:r w:rsidRPr="00C6550D">
        <w:rPr>
          <w:color w:val="000000" w:themeColor="text1"/>
          <w:spacing w:val="1"/>
        </w:rPr>
        <w:t>e</w:t>
      </w:r>
      <w:r w:rsidRPr="00C6550D">
        <w:rPr>
          <w:color w:val="000000" w:themeColor="text1"/>
        </w:rPr>
        <w:t>l</w:t>
      </w:r>
      <w:r w:rsidRPr="00C6550D">
        <w:rPr>
          <w:color w:val="000000" w:themeColor="text1"/>
          <w:spacing w:val="3"/>
        </w:rPr>
        <w:t>a</w:t>
      </w:r>
      <w:r w:rsidRPr="00C6550D">
        <w:rPr>
          <w:color w:val="000000" w:themeColor="text1"/>
          <w:spacing w:val="-3"/>
        </w:rPr>
        <w:t>y</w:t>
      </w:r>
      <w:r w:rsidRPr="00C6550D">
        <w:rPr>
          <w:color w:val="000000" w:themeColor="text1"/>
        </w:rPr>
        <w:t>,</w:t>
      </w:r>
      <w:r w:rsidRPr="00C6550D">
        <w:rPr>
          <w:color w:val="000000" w:themeColor="text1"/>
          <w:spacing w:val="10"/>
        </w:rPr>
        <w:t xml:space="preserve"> </w:t>
      </w:r>
      <w:r w:rsidRPr="00C6550D">
        <w:rPr>
          <w:color w:val="000000" w:themeColor="text1"/>
        </w:rPr>
        <w:t>its</w:t>
      </w:r>
      <w:r w:rsidRPr="00C6550D">
        <w:rPr>
          <w:color w:val="000000" w:themeColor="text1"/>
          <w:spacing w:val="9"/>
        </w:rPr>
        <w:t xml:space="preserve"> </w:t>
      </w:r>
      <w:r w:rsidRPr="00C6550D">
        <w:rPr>
          <w:color w:val="000000" w:themeColor="text1"/>
        </w:rPr>
        <w:t>l</w:t>
      </w:r>
      <w:r w:rsidRPr="00C6550D">
        <w:rPr>
          <w:color w:val="000000" w:themeColor="text1"/>
          <w:spacing w:val="3"/>
        </w:rPr>
        <w:t>i</w:t>
      </w:r>
      <w:r w:rsidRPr="00C6550D">
        <w:rPr>
          <w:color w:val="000000" w:themeColor="text1"/>
        </w:rPr>
        <w:t>k</w:t>
      </w:r>
      <w:r w:rsidRPr="00C6550D">
        <w:rPr>
          <w:color w:val="000000" w:themeColor="text1"/>
          <w:spacing w:val="1"/>
        </w:rPr>
        <w:t>e</w:t>
      </w:r>
      <w:r w:rsidRPr="00C6550D">
        <w:rPr>
          <w:color w:val="000000" w:themeColor="text1"/>
          <w:spacing w:val="3"/>
        </w:rPr>
        <w:t>l</w:t>
      </w:r>
      <w:r w:rsidRPr="00C6550D">
        <w:rPr>
          <w:color w:val="000000" w:themeColor="text1"/>
        </w:rPr>
        <w:t>y</w:t>
      </w:r>
      <w:r w:rsidRPr="00C6550D">
        <w:rPr>
          <w:color w:val="000000" w:themeColor="text1"/>
          <w:spacing w:val="5"/>
        </w:rPr>
        <w:t xml:space="preserve"> </w:t>
      </w:r>
      <w:r w:rsidRPr="00C6550D">
        <w:rPr>
          <w:color w:val="000000" w:themeColor="text1"/>
          <w:spacing w:val="4"/>
        </w:rPr>
        <w:t>d</w:t>
      </w:r>
      <w:r w:rsidRPr="00C6550D">
        <w:rPr>
          <w:color w:val="000000" w:themeColor="text1"/>
        </w:rPr>
        <w:t>u</w:t>
      </w:r>
      <w:r w:rsidRPr="00C6550D">
        <w:rPr>
          <w:color w:val="000000" w:themeColor="text1"/>
          <w:spacing w:val="1"/>
        </w:rPr>
        <w:t>ra</w:t>
      </w:r>
      <w:r w:rsidRPr="00C6550D">
        <w:rPr>
          <w:color w:val="000000" w:themeColor="text1"/>
        </w:rPr>
        <w:t>ti</w:t>
      </w:r>
      <w:r w:rsidRPr="00C6550D">
        <w:rPr>
          <w:color w:val="000000" w:themeColor="text1"/>
          <w:spacing w:val="2"/>
        </w:rPr>
        <w:t>o</w:t>
      </w:r>
      <w:r w:rsidRPr="00C6550D">
        <w:rPr>
          <w:color w:val="000000" w:themeColor="text1"/>
        </w:rPr>
        <w:t xml:space="preserve">n </w:t>
      </w:r>
      <w:r w:rsidRPr="00C6550D">
        <w:rPr>
          <w:color w:val="000000" w:themeColor="text1"/>
          <w:spacing w:val="3"/>
        </w:rPr>
        <w:t>a</w:t>
      </w:r>
      <w:r w:rsidRPr="00C6550D">
        <w:rPr>
          <w:color w:val="000000" w:themeColor="text1"/>
        </w:rPr>
        <w:t>nd</w:t>
      </w:r>
      <w:r w:rsidRPr="00C6550D">
        <w:rPr>
          <w:color w:val="000000" w:themeColor="text1"/>
          <w:spacing w:val="8"/>
        </w:rPr>
        <w:t xml:space="preserve"> </w:t>
      </w:r>
      <w:r w:rsidRPr="00C6550D">
        <w:rPr>
          <w:color w:val="000000" w:themeColor="text1"/>
        </w:rPr>
        <w:t>i</w:t>
      </w:r>
      <w:r w:rsidRPr="00C6550D">
        <w:rPr>
          <w:color w:val="000000" w:themeColor="text1"/>
          <w:spacing w:val="3"/>
        </w:rPr>
        <w:t>t</w:t>
      </w:r>
      <w:r w:rsidRPr="00C6550D">
        <w:rPr>
          <w:color w:val="000000" w:themeColor="text1"/>
        </w:rPr>
        <w:t>s</w:t>
      </w:r>
      <w:r w:rsidRPr="00C6550D">
        <w:rPr>
          <w:color w:val="000000" w:themeColor="text1"/>
          <w:spacing w:val="9"/>
        </w:rPr>
        <w:t xml:space="preserve"> </w:t>
      </w:r>
      <w:r w:rsidRPr="00C6550D">
        <w:rPr>
          <w:color w:val="000000" w:themeColor="text1"/>
          <w:spacing w:val="1"/>
        </w:rPr>
        <w:t>c</w:t>
      </w:r>
      <w:r w:rsidRPr="00C6550D">
        <w:rPr>
          <w:color w:val="000000" w:themeColor="text1"/>
          <w:spacing w:val="3"/>
        </w:rPr>
        <w:t>a</w:t>
      </w:r>
      <w:r w:rsidRPr="00C6550D">
        <w:rPr>
          <w:color w:val="000000" w:themeColor="text1"/>
        </w:rPr>
        <w:t>us</w:t>
      </w:r>
      <w:r w:rsidRPr="00C6550D">
        <w:rPr>
          <w:color w:val="000000" w:themeColor="text1"/>
          <w:spacing w:val="1"/>
        </w:rPr>
        <w:t>e(</w:t>
      </w:r>
      <w:r w:rsidRPr="00C6550D">
        <w:rPr>
          <w:color w:val="000000" w:themeColor="text1"/>
        </w:rPr>
        <w:t>s</w:t>
      </w:r>
      <w:r w:rsidRPr="00C6550D">
        <w:rPr>
          <w:color w:val="000000" w:themeColor="text1"/>
          <w:spacing w:val="1"/>
        </w:rPr>
        <w:t>)</w:t>
      </w:r>
      <w:r w:rsidRPr="00C6550D">
        <w:rPr>
          <w:color w:val="000000" w:themeColor="text1"/>
        </w:rPr>
        <w:t>.</w:t>
      </w:r>
      <w:r w:rsidRPr="00C6550D">
        <w:rPr>
          <w:color w:val="000000" w:themeColor="text1"/>
          <w:spacing w:val="4"/>
        </w:rPr>
        <w:t xml:space="preserve"> </w:t>
      </w:r>
      <w:r w:rsidRPr="00C6550D">
        <w:rPr>
          <w:color w:val="000000" w:themeColor="text1"/>
          <w:spacing w:val="1"/>
        </w:rPr>
        <w:t>A</w:t>
      </w:r>
      <w:r w:rsidRPr="00C6550D">
        <w:rPr>
          <w:color w:val="000000" w:themeColor="text1"/>
        </w:rPr>
        <w:t>s</w:t>
      </w:r>
      <w:r w:rsidRPr="00C6550D">
        <w:rPr>
          <w:color w:val="000000" w:themeColor="text1"/>
          <w:spacing w:val="10"/>
        </w:rPr>
        <w:t xml:space="preserve"> </w:t>
      </w:r>
      <w:r w:rsidRPr="00C6550D">
        <w:rPr>
          <w:color w:val="000000" w:themeColor="text1"/>
        </w:rPr>
        <w:t>s</w:t>
      </w:r>
      <w:r w:rsidRPr="00C6550D">
        <w:rPr>
          <w:color w:val="000000" w:themeColor="text1"/>
          <w:spacing w:val="2"/>
        </w:rPr>
        <w:t>oo</w:t>
      </w:r>
      <w:r w:rsidRPr="00C6550D">
        <w:rPr>
          <w:color w:val="000000" w:themeColor="text1"/>
        </w:rPr>
        <w:t>n</w:t>
      </w:r>
      <w:r w:rsidRPr="00C6550D">
        <w:rPr>
          <w:color w:val="000000" w:themeColor="text1"/>
          <w:spacing w:val="4"/>
        </w:rPr>
        <w:t xml:space="preserve"> </w:t>
      </w:r>
      <w:r w:rsidRPr="00C6550D">
        <w:rPr>
          <w:color w:val="000000" w:themeColor="text1"/>
          <w:spacing w:val="3"/>
        </w:rPr>
        <w:t>a</w:t>
      </w:r>
      <w:r w:rsidRPr="00C6550D">
        <w:rPr>
          <w:color w:val="000000" w:themeColor="text1"/>
        </w:rPr>
        <w:t xml:space="preserve">s </w:t>
      </w:r>
      <w:r w:rsidRPr="00C6550D">
        <w:rPr>
          <w:color w:val="000000" w:themeColor="text1"/>
          <w:spacing w:val="2"/>
        </w:rPr>
        <w:t>p</w:t>
      </w:r>
      <w:r w:rsidRPr="00C6550D">
        <w:rPr>
          <w:color w:val="000000" w:themeColor="text1"/>
          <w:spacing w:val="1"/>
        </w:rPr>
        <w:t>rac</w:t>
      </w:r>
      <w:r w:rsidRPr="00C6550D">
        <w:rPr>
          <w:color w:val="000000" w:themeColor="text1"/>
        </w:rPr>
        <w:t>ti</w:t>
      </w:r>
      <w:r w:rsidRPr="00C6550D">
        <w:rPr>
          <w:color w:val="000000" w:themeColor="text1"/>
          <w:spacing w:val="1"/>
        </w:rPr>
        <w:t>ca</w:t>
      </w:r>
      <w:r w:rsidRPr="00C6550D">
        <w:rPr>
          <w:color w:val="000000" w:themeColor="text1"/>
          <w:spacing w:val="2"/>
        </w:rPr>
        <w:t>b</w:t>
      </w:r>
      <w:r w:rsidRPr="00C6550D">
        <w:rPr>
          <w:color w:val="000000" w:themeColor="text1"/>
        </w:rPr>
        <w:t>le</w:t>
      </w:r>
      <w:r w:rsidRPr="00C6550D">
        <w:rPr>
          <w:color w:val="000000" w:themeColor="text1"/>
          <w:spacing w:val="1"/>
        </w:rPr>
        <w:t xml:space="preserve"> 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rece</w:t>
      </w:r>
      <w:r w:rsidRPr="00C6550D">
        <w:rPr>
          <w:color w:val="000000" w:themeColor="text1"/>
        </w:rPr>
        <w:t>i</w:t>
      </w:r>
      <w:r w:rsidRPr="00C6550D">
        <w:rPr>
          <w:color w:val="000000" w:themeColor="text1"/>
          <w:spacing w:val="2"/>
        </w:rPr>
        <w:t>p</w:t>
      </w:r>
      <w:r w:rsidRPr="00C6550D">
        <w:rPr>
          <w:color w:val="000000" w:themeColor="text1"/>
        </w:rPr>
        <w:t>t</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7"/>
        </w:rPr>
        <w:t xml:space="preserve"> </w:t>
      </w:r>
      <w:r w:rsidRPr="00C6550D">
        <w:rPr>
          <w:color w:val="000000" w:themeColor="text1"/>
          <w:spacing w:val="3"/>
        </w:rPr>
        <w:t>t</w:t>
      </w:r>
      <w:r w:rsidRPr="00C6550D">
        <w:rPr>
          <w:color w:val="000000" w:themeColor="text1"/>
          <w:spacing w:val="2"/>
        </w:rPr>
        <w:t>h</w:t>
      </w:r>
      <w:r w:rsidRPr="00C6550D">
        <w:rPr>
          <w:color w:val="000000" w:themeColor="text1"/>
        </w:rPr>
        <w:t>e</w:t>
      </w:r>
      <w:r w:rsidRPr="00C6550D">
        <w:rPr>
          <w:color w:val="000000" w:themeColor="text1"/>
          <w:spacing w:val="9"/>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s n</w:t>
      </w:r>
      <w:r w:rsidRPr="00C6550D">
        <w:rPr>
          <w:color w:val="000000" w:themeColor="text1"/>
          <w:spacing w:val="2"/>
        </w:rPr>
        <w:t>o</w:t>
      </w:r>
      <w:r w:rsidRPr="00C6550D">
        <w:rPr>
          <w:color w:val="000000" w:themeColor="text1"/>
        </w:rPr>
        <w:t>ti</w:t>
      </w:r>
      <w:r w:rsidRPr="00C6550D">
        <w:rPr>
          <w:color w:val="000000" w:themeColor="text1"/>
          <w:spacing w:val="1"/>
        </w:rPr>
        <w:t>ce</w:t>
      </w:r>
      <w:r w:rsidRPr="00C6550D">
        <w:rPr>
          <w:color w:val="000000" w:themeColor="text1"/>
        </w:rPr>
        <w:t>,</w:t>
      </w:r>
      <w:r w:rsidRPr="00C6550D">
        <w:rPr>
          <w:color w:val="000000" w:themeColor="text1"/>
          <w:spacing w:val="5"/>
        </w:rPr>
        <w:t xml:space="preserve"> </w:t>
      </w:r>
      <w:r w:rsidRPr="00C6550D">
        <w:rPr>
          <w:color w:val="000000" w:themeColor="text1"/>
        </w:rPr>
        <w:t>the</w:t>
      </w:r>
      <w:r w:rsidRPr="00C6550D">
        <w:rPr>
          <w:color w:val="000000" w:themeColor="text1"/>
          <w:spacing w:val="1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 xml:space="preserve">r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9"/>
        </w:rPr>
        <w:t xml:space="preserve"> </w:t>
      </w:r>
      <w:r w:rsidRPr="00C6550D">
        <w:rPr>
          <w:color w:val="000000" w:themeColor="text1"/>
          <w:spacing w:val="1"/>
        </w:rPr>
        <w:t>e</w:t>
      </w:r>
      <w:r w:rsidRPr="00C6550D">
        <w:rPr>
          <w:color w:val="000000" w:themeColor="text1"/>
        </w:rPr>
        <w:t>v</w:t>
      </w:r>
      <w:r w:rsidRPr="00C6550D">
        <w:rPr>
          <w:color w:val="000000" w:themeColor="text1"/>
          <w:spacing w:val="1"/>
        </w:rPr>
        <w:t>a</w:t>
      </w:r>
      <w:r w:rsidRPr="00C6550D">
        <w:rPr>
          <w:color w:val="000000" w:themeColor="text1"/>
          <w:spacing w:val="3"/>
        </w:rPr>
        <w:t>l</w:t>
      </w:r>
      <w:r w:rsidRPr="00C6550D">
        <w:rPr>
          <w:color w:val="000000" w:themeColor="text1"/>
        </w:rPr>
        <w:t>u</w:t>
      </w:r>
      <w:r w:rsidRPr="00C6550D">
        <w:rPr>
          <w:color w:val="000000" w:themeColor="text1"/>
          <w:spacing w:val="1"/>
        </w:rPr>
        <w:t>a</w:t>
      </w:r>
      <w:r w:rsidRPr="00C6550D">
        <w:rPr>
          <w:color w:val="000000" w:themeColor="text1"/>
        </w:rPr>
        <w:t>te</w:t>
      </w:r>
      <w:r w:rsidRPr="00C6550D">
        <w:rPr>
          <w:color w:val="000000" w:themeColor="text1"/>
          <w:spacing w:val="7"/>
        </w:rPr>
        <w:t xml:space="preserve"> </w:t>
      </w:r>
      <w:r w:rsidRPr="00C6550D">
        <w:rPr>
          <w:color w:val="000000" w:themeColor="text1"/>
        </w:rPr>
        <w:t>the</w:t>
      </w:r>
      <w:r w:rsidRPr="00C6550D">
        <w:rPr>
          <w:color w:val="000000" w:themeColor="text1"/>
          <w:spacing w:val="12"/>
        </w:rPr>
        <w:t xml:space="preserve"> </w:t>
      </w:r>
      <w:r w:rsidRPr="00C6550D">
        <w:rPr>
          <w:color w:val="000000" w:themeColor="text1"/>
        </w:rPr>
        <w:t>si</w:t>
      </w:r>
      <w:r w:rsidRPr="00C6550D">
        <w:rPr>
          <w:color w:val="000000" w:themeColor="text1"/>
          <w:spacing w:val="3"/>
        </w:rPr>
        <w:t>t</w:t>
      </w:r>
      <w:r w:rsidRPr="00C6550D">
        <w:rPr>
          <w:color w:val="000000" w:themeColor="text1"/>
        </w:rPr>
        <w:t>u</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
        </w:rPr>
        <w:t xml:space="preserve"> a</w:t>
      </w:r>
      <w:r w:rsidRPr="00C6550D">
        <w:rPr>
          <w:color w:val="000000" w:themeColor="text1"/>
        </w:rPr>
        <w:t>nd</w:t>
      </w:r>
      <w:r w:rsidRPr="00C6550D">
        <w:rPr>
          <w:color w:val="000000" w:themeColor="text1"/>
          <w:spacing w:val="12"/>
        </w:rPr>
        <w:t xml:space="preserve"> </w:t>
      </w:r>
      <w:r w:rsidRPr="00C6550D">
        <w:rPr>
          <w:color w:val="000000" w:themeColor="text1"/>
        </w:rPr>
        <w:t>m</w:t>
      </w:r>
      <w:r w:rsidRPr="00C6550D">
        <w:rPr>
          <w:color w:val="000000" w:themeColor="text1"/>
          <w:spacing w:val="3"/>
        </w:rPr>
        <w:t>a</w:t>
      </w:r>
      <w:r w:rsidRPr="00C6550D">
        <w:rPr>
          <w:color w:val="000000" w:themeColor="text1"/>
        </w:rPr>
        <w:t>y,</w:t>
      </w:r>
      <w:r w:rsidRPr="00C6550D">
        <w:rPr>
          <w:color w:val="000000" w:themeColor="text1"/>
          <w:spacing w:val="5"/>
        </w:rPr>
        <w:t xml:space="preserve"> </w:t>
      </w:r>
      <w:r w:rsidRPr="00C6550D">
        <w:rPr>
          <w:color w:val="000000" w:themeColor="text1"/>
          <w:spacing w:val="1"/>
        </w:rPr>
        <w:t>a</w:t>
      </w:r>
      <w:r w:rsidRPr="00C6550D">
        <w:rPr>
          <w:color w:val="000000" w:themeColor="text1"/>
        </w:rPr>
        <w:t>t</w:t>
      </w:r>
      <w:r w:rsidRPr="00C6550D">
        <w:rPr>
          <w:color w:val="000000" w:themeColor="text1"/>
          <w:spacing w:val="10"/>
        </w:rPr>
        <w:t xml:space="preserve"> </w:t>
      </w:r>
      <w:r w:rsidRPr="00C6550D">
        <w:rPr>
          <w:color w:val="000000" w:themeColor="text1"/>
        </w:rPr>
        <w:t>i</w:t>
      </w:r>
      <w:r w:rsidRPr="00C6550D">
        <w:rPr>
          <w:color w:val="000000" w:themeColor="text1"/>
          <w:spacing w:val="3"/>
        </w:rPr>
        <w:t>t</w:t>
      </w:r>
      <w:r w:rsidRPr="00C6550D">
        <w:rPr>
          <w:color w:val="000000" w:themeColor="text1"/>
        </w:rPr>
        <w:t xml:space="preserve">s </w:t>
      </w:r>
      <w:r w:rsidRPr="00C6550D">
        <w:rPr>
          <w:color w:val="000000" w:themeColor="text1"/>
          <w:spacing w:val="2"/>
        </w:rPr>
        <w:t>d</w:t>
      </w:r>
      <w:r w:rsidRPr="00C6550D">
        <w:rPr>
          <w:color w:val="000000" w:themeColor="text1"/>
        </w:rPr>
        <w:t>is</w:t>
      </w:r>
      <w:r w:rsidRPr="00C6550D">
        <w:rPr>
          <w:color w:val="000000" w:themeColor="text1"/>
          <w:spacing w:val="1"/>
        </w:rPr>
        <w:t>cre</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2"/>
        </w:rPr>
        <w:t xml:space="preserve"> </w:t>
      </w:r>
      <w:r w:rsidRPr="00C6550D">
        <w:rPr>
          <w:color w:val="000000" w:themeColor="text1"/>
          <w:spacing w:val="1"/>
        </w:rPr>
        <w:t>e</w:t>
      </w:r>
      <w:r w:rsidRPr="00C6550D">
        <w:rPr>
          <w:color w:val="000000" w:themeColor="text1"/>
        </w:rPr>
        <w:t>xt</w:t>
      </w:r>
      <w:r w:rsidRPr="00C6550D">
        <w:rPr>
          <w:color w:val="000000" w:themeColor="text1"/>
          <w:spacing w:val="3"/>
        </w:rPr>
        <w:t>e</w:t>
      </w:r>
      <w:r w:rsidRPr="00C6550D">
        <w:rPr>
          <w:color w:val="000000" w:themeColor="text1"/>
        </w:rPr>
        <w:t>nd</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3"/>
        </w:rPr>
        <w:t>e</w:t>
      </w:r>
      <w:r w:rsidRPr="00C6550D">
        <w:rPr>
          <w:color w:val="000000" w:themeColor="text1"/>
          <w:spacing w:val="1"/>
        </w:rPr>
        <w:t>r</w:t>
      </w:r>
      <w:r w:rsidRPr="00C6550D">
        <w:rPr>
          <w:color w:val="000000" w:themeColor="text1"/>
          <w:spacing w:val="-1"/>
        </w:rPr>
        <w:t>’</w:t>
      </w:r>
      <w:r w:rsidRPr="00C6550D">
        <w:rPr>
          <w:color w:val="000000" w:themeColor="text1"/>
        </w:rPr>
        <w:t>s</w:t>
      </w:r>
      <w:r w:rsidRPr="00C6550D">
        <w:rPr>
          <w:color w:val="000000" w:themeColor="text1"/>
          <w:spacing w:val="-4"/>
        </w:rPr>
        <w:t xml:space="preserve"> </w:t>
      </w:r>
      <w:r w:rsidRPr="00C6550D">
        <w:rPr>
          <w:color w:val="000000" w:themeColor="text1"/>
        </w:rPr>
        <w:t>t</w:t>
      </w:r>
      <w:r w:rsidRPr="00C6550D">
        <w:rPr>
          <w:color w:val="000000" w:themeColor="text1"/>
          <w:spacing w:val="3"/>
        </w:rPr>
        <w:t>i</w:t>
      </w:r>
      <w:r w:rsidRPr="00C6550D">
        <w:rPr>
          <w:color w:val="000000" w:themeColor="text1"/>
        </w:rPr>
        <w:t>me</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4"/>
        </w:rPr>
        <w:t xml:space="preserve"> </w:t>
      </w:r>
      <w:r w:rsidRPr="00C6550D">
        <w:rPr>
          <w:color w:val="000000" w:themeColor="text1"/>
          <w:spacing w:val="-1"/>
        </w:rPr>
        <w:t>w</w:t>
      </w:r>
      <w:r w:rsidRPr="00C6550D">
        <w:rPr>
          <w:color w:val="000000" w:themeColor="text1"/>
          <w:spacing w:val="3"/>
        </w:rPr>
        <w:t>i</w:t>
      </w:r>
      <w:r w:rsidRPr="00C6550D">
        <w:rPr>
          <w:color w:val="000000" w:themeColor="text1"/>
        </w:rPr>
        <w:t>th</w:t>
      </w:r>
      <w:r w:rsidRPr="00C6550D">
        <w:rPr>
          <w:color w:val="000000" w:themeColor="text1"/>
          <w:spacing w:val="6"/>
        </w:rPr>
        <w:t xml:space="preserve"> </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2"/>
        </w:rPr>
        <w:t>o</w:t>
      </w:r>
      <w:r w:rsidRPr="00C6550D">
        <w:rPr>
          <w:color w:val="000000" w:themeColor="text1"/>
        </w:rPr>
        <w:t>ut</w:t>
      </w:r>
      <w:r w:rsidRPr="00C6550D">
        <w:rPr>
          <w:color w:val="000000" w:themeColor="text1"/>
          <w:spacing w:val="2"/>
        </w:rPr>
        <w:t xml:space="preserve"> </w:t>
      </w:r>
      <w:r w:rsidRPr="00C6550D">
        <w:rPr>
          <w:color w:val="000000" w:themeColor="text1"/>
        </w:rPr>
        <w:t>li</w:t>
      </w:r>
      <w:r w:rsidRPr="00C6550D">
        <w:rPr>
          <w:color w:val="000000" w:themeColor="text1"/>
          <w:spacing w:val="2"/>
        </w:rPr>
        <w:t>q</w:t>
      </w:r>
      <w:r w:rsidRPr="00C6550D">
        <w:rPr>
          <w:color w:val="000000" w:themeColor="text1"/>
        </w:rPr>
        <w:t>ui</w:t>
      </w:r>
      <w:r w:rsidRPr="00C6550D">
        <w:rPr>
          <w:color w:val="000000" w:themeColor="text1"/>
          <w:spacing w:val="2"/>
        </w:rPr>
        <w:t>d</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 xml:space="preserve">d </w:t>
      </w:r>
      <w:r w:rsidRPr="00C6550D">
        <w:rPr>
          <w:color w:val="000000" w:themeColor="text1"/>
          <w:spacing w:val="2"/>
        </w:rPr>
        <w:t>d</w:t>
      </w:r>
      <w:r w:rsidRPr="00C6550D">
        <w:rPr>
          <w:color w:val="000000" w:themeColor="text1"/>
          <w:spacing w:val="3"/>
        </w:rPr>
        <w:t>a</w:t>
      </w:r>
      <w:r w:rsidRPr="00C6550D">
        <w:rPr>
          <w:color w:val="000000" w:themeColor="text1"/>
        </w:rPr>
        <w:t>m</w:t>
      </w:r>
      <w:r w:rsidRPr="00C6550D">
        <w:rPr>
          <w:color w:val="000000" w:themeColor="text1"/>
          <w:spacing w:val="1"/>
        </w:rPr>
        <w:t>a</w:t>
      </w:r>
      <w:r w:rsidRPr="00C6550D">
        <w:rPr>
          <w:color w:val="000000" w:themeColor="text1"/>
        </w:rPr>
        <w:t>g</w:t>
      </w:r>
      <w:r w:rsidRPr="00C6550D">
        <w:rPr>
          <w:color w:val="000000" w:themeColor="text1"/>
          <w:spacing w:val="3"/>
        </w:rPr>
        <w:t>e</w:t>
      </w:r>
      <w:r w:rsidRPr="00C6550D">
        <w:rPr>
          <w:color w:val="000000" w:themeColor="text1"/>
        </w:rPr>
        <w:t>s,</w:t>
      </w:r>
      <w:r w:rsidRPr="00C6550D">
        <w:rPr>
          <w:color w:val="000000" w:themeColor="text1"/>
          <w:spacing w:val="-1"/>
        </w:rPr>
        <w:t xml:space="preserve"> </w:t>
      </w:r>
      <w:r w:rsidRPr="00C6550D">
        <w:rPr>
          <w:color w:val="000000" w:themeColor="text1"/>
        </w:rPr>
        <w:t>in</w:t>
      </w:r>
      <w:r w:rsidRPr="00C6550D">
        <w:rPr>
          <w:color w:val="000000" w:themeColor="text1"/>
          <w:spacing w:val="11"/>
        </w:rPr>
        <w:t xml:space="preserve"> </w:t>
      </w:r>
      <w:r w:rsidRPr="00C6550D">
        <w:rPr>
          <w:color w:val="000000" w:themeColor="text1"/>
          <w:spacing w:val="-1"/>
        </w:rPr>
        <w:t>w</w:t>
      </w:r>
      <w:r w:rsidRPr="00C6550D">
        <w:rPr>
          <w:color w:val="000000" w:themeColor="text1"/>
        </w:rPr>
        <w:t>hi</w:t>
      </w:r>
      <w:r w:rsidRPr="00C6550D">
        <w:rPr>
          <w:color w:val="000000" w:themeColor="text1"/>
          <w:spacing w:val="3"/>
        </w:rPr>
        <w:t>c</w:t>
      </w:r>
      <w:r w:rsidRPr="00C6550D">
        <w:rPr>
          <w:color w:val="000000" w:themeColor="text1"/>
        </w:rPr>
        <w:t>h</w:t>
      </w:r>
      <w:r w:rsidRPr="00C6550D">
        <w:rPr>
          <w:color w:val="000000" w:themeColor="text1"/>
          <w:spacing w:val="2"/>
        </w:rPr>
        <w:t xml:space="preserve"> </w:t>
      </w:r>
      <w:r w:rsidRPr="00C6550D">
        <w:rPr>
          <w:color w:val="000000" w:themeColor="text1"/>
          <w:spacing w:val="1"/>
        </w:rPr>
        <w:t>c</w:t>
      </w:r>
      <w:r w:rsidRPr="00C6550D">
        <w:rPr>
          <w:color w:val="000000" w:themeColor="text1"/>
          <w:spacing w:val="3"/>
        </w:rPr>
        <w:t>a</w:t>
      </w:r>
      <w:r w:rsidRPr="00C6550D">
        <w:rPr>
          <w:color w:val="000000" w:themeColor="text1"/>
        </w:rPr>
        <w:t>se</w:t>
      </w:r>
      <w:r w:rsidRPr="00C6550D">
        <w:rPr>
          <w:color w:val="000000" w:themeColor="text1"/>
          <w:spacing w:val="7"/>
        </w:rPr>
        <w:t xml:space="preserve"> </w:t>
      </w:r>
      <w:r w:rsidRPr="00C6550D">
        <w:rPr>
          <w:color w:val="000000" w:themeColor="text1"/>
          <w:spacing w:val="3"/>
        </w:rPr>
        <w:t>t</w:t>
      </w:r>
      <w:r w:rsidRPr="00C6550D">
        <w:rPr>
          <w:color w:val="000000" w:themeColor="text1"/>
        </w:rPr>
        <w:t xml:space="preserve">he </w:t>
      </w:r>
      <w:r w:rsidRPr="00C6550D">
        <w:rPr>
          <w:color w:val="000000" w:themeColor="text1"/>
          <w:spacing w:val="1"/>
        </w:rPr>
        <w:t>e</w:t>
      </w:r>
      <w:r w:rsidRPr="00C6550D">
        <w:rPr>
          <w:color w:val="000000" w:themeColor="text1"/>
        </w:rPr>
        <w:t>xt</w:t>
      </w:r>
      <w:r w:rsidRPr="00C6550D">
        <w:rPr>
          <w:color w:val="000000" w:themeColor="text1"/>
          <w:spacing w:val="1"/>
        </w:rPr>
        <w:t>e</w:t>
      </w:r>
      <w:r w:rsidRPr="00C6550D">
        <w:rPr>
          <w:color w:val="000000" w:themeColor="text1"/>
          <w:spacing w:val="2"/>
        </w:rPr>
        <w:t>n</w:t>
      </w:r>
      <w:r w:rsidRPr="00C6550D">
        <w:rPr>
          <w:color w:val="000000" w:themeColor="text1"/>
        </w:rPr>
        <w:t>si</w:t>
      </w:r>
      <w:r w:rsidRPr="00C6550D">
        <w:rPr>
          <w:color w:val="000000" w:themeColor="text1"/>
          <w:spacing w:val="2"/>
        </w:rPr>
        <w:t>o</w:t>
      </w:r>
      <w:r w:rsidRPr="00C6550D">
        <w:rPr>
          <w:color w:val="000000" w:themeColor="text1"/>
        </w:rPr>
        <w:t>n</w:t>
      </w:r>
      <w:r w:rsidRPr="00C6550D">
        <w:rPr>
          <w:color w:val="000000" w:themeColor="text1"/>
          <w:spacing w:val="-10"/>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ra</w:t>
      </w:r>
      <w:r w:rsidRPr="00C6550D">
        <w:rPr>
          <w:color w:val="000000" w:themeColor="text1"/>
        </w:rPr>
        <w:t>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spacing w:val="4"/>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ar</w:t>
      </w:r>
      <w:r w:rsidRPr="00C6550D">
        <w:rPr>
          <w:color w:val="000000" w:themeColor="text1"/>
        </w:rPr>
        <w:t>ti</w:t>
      </w:r>
      <w:r w:rsidRPr="00C6550D">
        <w:rPr>
          <w:color w:val="000000" w:themeColor="text1"/>
          <w:spacing w:val="1"/>
        </w:rPr>
        <w:t>e</w:t>
      </w:r>
      <w:r w:rsidRPr="00C6550D">
        <w:rPr>
          <w:color w:val="000000" w:themeColor="text1"/>
        </w:rPr>
        <w:t>s</w:t>
      </w:r>
      <w:r w:rsidRPr="00C6550D">
        <w:rPr>
          <w:color w:val="000000" w:themeColor="text1"/>
          <w:spacing w:val="-8"/>
        </w:rPr>
        <w:t xml:space="preserve"> </w:t>
      </w:r>
      <w:r w:rsidRPr="00C6550D">
        <w:rPr>
          <w:color w:val="000000" w:themeColor="text1"/>
          <w:spacing w:val="4"/>
        </w:rPr>
        <w:t>b</w:t>
      </w:r>
      <w:r w:rsidRPr="00C6550D">
        <w:rPr>
          <w:color w:val="000000" w:themeColor="text1"/>
        </w:rPr>
        <w:t>y</w:t>
      </w:r>
      <w:r w:rsidRPr="00C6550D">
        <w:rPr>
          <w:color w:val="000000" w:themeColor="text1"/>
          <w:spacing w:val="-6"/>
        </w:rPr>
        <w:t xml:space="preserve"> </w:t>
      </w:r>
      <w:r w:rsidRPr="00C6550D">
        <w:rPr>
          <w:color w:val="000000" w:themeColor="text1"/>
          <w:spacing w:val="3"/>
        </w:rPr>
        <w:t>a</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4"/>
        </w:rPr>
        <w:t>d</w:t>
      </w:r>
      <w:r w:rsidRPr="00C6550D">
        <w:rPr>
          <w:color w:val="000000" w:themeColor="text1"/>
        </w:rPr>
        <w:t>m</w:t>
      </w:r>
      <w:r w:rsidRPr="00C6550D">
        <w:rPr>
          <w:color w:val="000000" w:themeColor="text1"/>
          <w:spacing w:val="1"/>
        </w:rPr>
        <w:t>e</w:t>
      </w:r>
      <w:r w:rsidRPr="00C6550D">
        <w:rPr>
          <w:color w:val="000000" w:themeColor="text1"/>
        </w:rPr>
        <w:t>nt</w:t>
      </w:r>
      <w:r w:rsidRPr="00C6550D">
        <w:rPr>
          <w:color w:val="000000" w:themeColor="text1"/>
          <w:spacing w:val="-14"/>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rPr>
        <w:t>t</w:t>
      </w:r>
      <w:r w:rsidRPr="00C6550D">
        <w:rPr>
          <w:color w:val="000000" w:themeColor="text1"/>
          <w:spacing w:val="2"/>
        </w:rPr>
        <w:t>h</w:t>
      </w:r>
      <w:r w:rsidRPr="00C6550D">
        <w:rPr>
          <w:color w:val="000000" w:themeColor="text1"/>
        </w:rPr>
        <w:t>e</w:t>
      </w:r>
      <w:r w:rsidRPr="00C6550D">
        <w:rPr>
          <w:color w:val="000000" w:themeColor="text1"/>
          <w:spacing w:val="-2"/>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FE7AB7">
      <w:pPr>
        <w:spacing w:before="3" w:line="200" w:lineRule="exact"/>
        <w:rPr>
          <w:color w:val="000000" w:themeColor="text1"/>
        </w:rPr>
      </w:pPr>
    </w:p>
    <w:p w:rsidR="00FE7AB7" w:rsidRPr="00C6550D" w:rsidRDefault="002B432B">
      <w:pPr>
        <w:spacing w:line="259" w:lineRule="auto"/>
        <w:ind w:left="619" w:right="88" w:hanging="499"/>
        <w:jc w:val="both"/>
        <w:rPr>
          <w:color w:val="000000" w:themeColor="text1"/>
        </w:rPr>
      </w:pPr>
      <w:r w:rsidRPr="00C6550D">
        <w:rPr>
          <w:color w:val="000000" w:themeColor="text1"/>
          <w:spacing w:val="2"/>
        </w:rPr>
        <w:t>21</w:t>
      </w:r>
      <w:r w:rsidRPr="00C6550D">
        <w:rPr>
          <w:color w:val="000000" w:themeColor="text1"/>
          <w:spacing w:val="1"/>
        </w:rPr>
        <w:t>.</w:t>
      </w:r>
      <w:r w:rsidRPr="00C6550D">
        <w:rPr>
          <w:color w:val="000000" w:themeColor="text1"/>
        </w:rPr>
        <w:t>3</w:t>
      </w:r>
      <w:r w:rsidRPr="00C6550D">
        <w:rPr>
          <w:color w:val="000000" w:themeColor="text1"/>
          <w:spacing w:val="-5"/>
        </w:rPr>
        <w:t xml:space="preserve"> </w:t>
      </w:r>
      <w:r w:rsidRPr="00C6550D">
        <w:rPr>
          <w:color w:val="000000" w:themeColor="text1"/>
          <w:spacing w:val="2"/>
        </w:rPr>
        <w:t>E</w:t>
      </w:r>
      <w:r w:rsidRPr="00C6550D">
        <w:rPr>
          <w:color w:val="000000" w:themeColor="text1"/>
        </w:rPr>
        <w:t>x</w:t>
      </w:r>
      <w:r w:rsidRPr="00C6550D">
        <w:rPr>
          <w:color w:val="000000" w:themeColor="text1"/>
          <w:spacing w:val="1"/>
        </w:rPr>
        <w:t>ce</w:t>
      </w:r>
      <w:r w:rsidRPr="00C6550D">
        <w:rPr>
          <w:color w:val="000000" w:themeColor="text1"/>
          <w:spacing w:val="2"/>
        </w:rPr>
        <w:t>p</w:t>
      </w:r>
      <w:r w:rsidRPr="00C6550D">
        <w:rPr>
          <w:color w:val="000000" w:themeColor="text1"/>
        </w:rPr>
        <w:t>t</w:t>
      </w:r>
      <w:r w:rsidRPr="00C6550D">
        <w:rPr>
          <w:color w:val="000000" w:themeColor="text1"/>
          <w:spacing w:val="-8"/>
        </w:rPr>
        <w:t xml:space="preserve"> </w:t>
      </w:r>
      <w:r w:rsidRPr="00C6550D">
        <w:rPr>
          <w:color w:val="000000" w:themeColor="text1"/>
          <w:spacing w:val="1"/>
        </w:rPr>
        <w:t>a</w:t>
      </w:r>
      <w:r w:rsidRPr="00C6550D">
        <w:rPr>
          <w:color w:val="000000" w:themeColor="text1"/>
        </w:rPr>
        <w:t>s</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1"/>
        </w:rPr>
        <w:t>G</w:t>
      </w:r>
      <w:r w:rsidRPr="00C6550D">
        <w:rPr>
          <w:color w:val="000000" w:themeColor="text1"/>
        </w:rPr>
        <w:t>CC</w:t>
      </w:r>
      <w:r w:rsidRPr="00C6550D">
        <w:rPr>
          <w:color w:val="000000" w:themeColor="text1"/>
          <w:spacing w:val="-5"/>
        </w:rPr>
        <w:t xml:space="preserve"> </w:t>
      </w:r>
      <w:r w:rsidRPr="00C6550D">
        <w:rPr>
          <w:color w:val="000000" w:themeColor="text1"/>
        </w:rPr>
        <w:t>Cl</w:t>
      </w:r>
      <w:r w:rsidRPr="00C6550D">
        <w:rPr>
          <w:color w:val="000000" w:themeColor="text1"/>
          <w:spacing w:val="3"/>
        </w:rPr>
        <w:t>a</w:t>
      </w:r>
      <w:r w:rsidRPr="00C6550D">
        <w:rPr>
          <w:color w:val="000000" w:themeColor="text1"/>
        </w:rPr>
        <w:t>use</w:t>
      </w:r>
      <w:r w:rsidRPr="00C6550D">
        <w:rPr>
          <w:color w:val="000000" w:themeColor="text1"/>
          <w:spacing w:val="-8"/>
        </w:rPr>
        <w:t xml:space="preserve"> </w:t>
      </w:r>
      <w:r w:rsidRPr="00C6550D">
        <w:rPr>
          <w:color w:val="000000" w:themeColor="text1"/>
          <w:spacing w:val="2"/>
        </w:rPr>
        <w:t>24</w:t>
      </w:r>
      <w:r w:rsidRPr="00C6550D">
        <w:rPr>
          <w:color w:val="000000" w:themeColor="text1"/>
        </w:rPr>
        <w:t>,</w:t>
      </w:r>
      <w:r w:rsidRPr="00C6550D">
        <w:rPr>
          <w:color w:val="000000" w:themeColor="text1"/>
          <w:spacing w:val="-4"/>
        </w:rPr>
        <w:t xml:space="preserve"> </w:t>
      </w:r>
      <w:r w:rsidRPr="00C6550D">
        <w:rPr>
          <w:color w:val="000000" w:themeColor="text1"/>
        </w:rPr>
        <w:t xml:space="preserve">a </w:t>
      </w:r>
      <w:r w:rsidRPr="00C6550D">
        <w:rPr>
          <w:color w:val="000000" w:themeColor="text1"/>
          <w:spacing w:val="2"/>
        </w:rPr>
        <w:t>d</w:t>
      </w:r>
      <w:r w:rsidRPr="00C6550D">
        <w:rPr>
          <w:color w:val="000000" w:themeColor="text1"/>
          <w:spacing w:val="1"/>
        </w:rPr>
        <w:t>e</w:t>
      </w:r>
      <w:r w:rsidRPr="00C6550D">
        <w:rPr>
          <w:color w:val="000000" w:themeColor="text1"/>
        </w:rPr>
        <w:t>l</w:t>
      </w:r>
      <w:r w:rsidRPr="00C6550D">
        <w:rPr>
          <w:color w:val="000000" w:themeColor="text1"/>
          <w:spacing w:val="3"/>
        </w:rPr>
        <w:t>a</w:t>
      </w:r>
      <w:r w:rsidRPr="00C6550D">
        <w:rPr>
          <w:color w:val="000000" w:themeColor="text1"/>
        </w:rPr>
        <w:t>y</w:t>
      </w:r>
      <w:r w:rsidRPr="00C6550D">
        <w:rPr>
          <w:color w:val="000000" w:themeColor="text1"/>
          <w:spacing w:val="-8"/>
        </w:rPr>
        <w:t xml:space="preserve"> </w:t>
      </w:r>
      <w:r w:rsidRPr="00C6550D">
        <w:rPr>
          <w:color w:val="000000" w:themeColor="text1"/>
          <w:spacing w:val="4"/>
        </w:rPr>
        <w:t>b</w:t>
      </w:r>
      <w:r w:rsidRPr="00C6550D">
        <w:rPr>
          <w:color w:val="000000" w:themeColor="text1"/>
        </w:rPr>
        <w:t>y</w:t>
      </w:r>
      <w:r w:rsidRPr="00C6550D">
        <w:rPr>
          <w:color w:val="000000" w:themeColor="text1"/>
          <w:spacing w:val="-4"/>
        </w:rPr>
        <w:t xml:space="preserve"> </w:t>
      </w:r>
      <w:r w:rsidRPr="00C6550D">
        <w:rPr>
          <w:color w:val="000000" w:themeColor="text1"/>
          <w:spacing w:val="3"/>
        </w:rPr>
        <w:t>t</w:t>
      </w:r>
      <w:r w:rsidRPr="00C6550D">
        <w:rPr>
          <w:color w:val="000000" w:themeColor="text1"/>
          <w:spacing w:val="2"/>
        </w:rPr>
        <w:t>h</w:t>
      </w:r>
      <w:r w:rsidRPr="00C6550D">
        <w:rPr>
          <w:color w:val="000000" w:themeColor="text1"/>
        </w:rPr>
        <w:t>e</w:t>
      </w:r>
      <w:r w:rsidRPr="00C6550D">
        <w:rPr>
          <w:color w:val="000000" w:themeColor="text1"/>
          <w:spacing w:val="-2"/>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in</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e</w:t>
      </w:r>
      <w:r w:rsidRPr="00C6550D">
        <w:rPr>
          <w:color w:val="000000" w:themeColor="text1"/>
          <w:spacing w:val="4"/>
        </w:rPr>
        <w:t>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its</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e</w:t>
      </w:r>
      <w:r w:rsidRPr="00C6550D">
        <w:rPr>
          <w:color w:val="000000" w:themeColor="text1"/>
        </w:rPr>
        <w:t>l</w:t>
      </w:r>
      <w:r w:rsidRPr="00C6550D">
        <w:rPr>
          <w:color w:val="000000" w:themeColor="text1"/>
          <w:spacing w:val="3"/>
        </w:rPr>
        <w:t>i</w:t>
      </w:r>
      <w:r w:rsidRPr="00C6550D">
        <w:rPr>
          <w:color w:val="000000" w:themeColor="text1"/>
        </w:rPr>
        <w:t>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12"/>
        </w:rPr>
        <w:t xml:space="preserve"> </w:t>
      </w:r>
      <w:r w:rsidRPr="00C6550D">
        <w:rPr>
          <w:color w:val="000000" w:themeColor="text1"/>
          <w:spacing w:val="2"/>
        </w:rPr>
        <w:t>ob</w:t>
      </w:r>
      <w:r w:rsidRPr="00C6550D">
        <w:rPr>
          <w:color w:val="000000" w:themeColor="text1"/>
        </w:rPr>
        <w:t>l</w:t>
      </w:r>
      <w:r w:rsidRPr="00C6550D">
        <w:rPr>
          <w:color w:val="000000" w:themeColor="text1"/>
          <w:spacing w:val="3"/>
        </w:rPr>
        <w:t>i</w:t>
      </w:r>
      <w:r w:rsidRPr="00C6550D">
        <w:rPr>
          <w:color w:val="000000" w:themeColor="text1"/>
        </w:rPr>
        <w:t>g</w:t>
      </w:r>
      <w:r w:rsidRPr="00C6550D">
        <w:rPr>
          <w:color w:val="000000" w:themeColor="text1"/>
          <w:spacing w:val="1"/>
        </w:rPr>
        <w:t>a</w:t>
      </w:r>
      <w:r w:rsidRPr="00C6550D">
        <w:rPr>
          <w:color w:val="000000" w:themeColor="text1"/>
        </w:rPr>
        <w:t>ti</w:t>
      </w:r>
      <w:r w:rsidRPr="00C6550D">
        <w:rPr>
          <w:color w:val="000000" w:themeColor="text1"/>
          <w:spacing w:val="2"/>
        </w:rPr>
        <w:t>on</w:t>
      </w:r>
      <w:r w:rsidRPr="00C6550D">
        <w:rPr>
          <w:color w:val="000000" w:themeColor="text1"/>
        </w:rPr>
        <w:t>s sh</w:t>
      </w:r>
      <w:r w:rsidRPr="00C6550D">
        <w:rPr>
          <w:color w:val="000000" w:themeColor="text1"/>
          <w:spacing w:val="1"/>
        </w:rPr>
        <w:t>a</w:t>
      </w:r>
      <w:r w:rsidRPr="00C6550D">
        <w:rPr>
          <w:color w:val="000000" w:themeColor="text1"/>
        </w:rPr>
        <w:t>ll</w:t>
      </w:r>
      <w:r w:rsidRPr="00C6550D">
        <w:rPr>
          <w:color w:val="000000" w:themeColor="text1"/>
          <w:spacing w:val="2"/>
        </w:rPr>
        <w:t xml:space="preserve"> </w:t>
      </w:r>
      <w:r w:rsidRPr="00C6550D">
        <w:rPr>
          <w:color w:val="000000" w:themeColor="text1"/>
          <w:spacing w:val="1"/>
        </w:rPr>
        <w:t>re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rPr>
        <w:t>li</w:t>
      </w:r>
      <w:r w:rsidRPr="00C6550D">
        <w:rPr>
          <w:color w:val="000000" w:themeColor="text1"/>
          <w:spacing w:val="1"/>
        </w:rPr>
        <w:t>a</w:t>
      </w:r>
      <w:r w:rsidRPr="00C6550D">
        <w:rPr>
          <w:color w:val="000000" w:themeColor="text1"/>
          <w:spacing w:val="2"/>
        </w:rPr>
        <w:t>b</w:t>
      </w:r>
      <w:r w:rsidRPr="00C6550D">
        <w:rPr>
          <w:color w:val="000000" w:themeColor="text1"/>
        </w:rPr>
        <w:t>le</w:t>
      </w:r>
      <w:r w:rsidRPr="00C6550D">
        <w:rPr>
          <w:color w:val="000000" w:themeColor="text1"/>
          <w:spacing w:val="1"/>
        </w:rPr>
        <w:t xml:space="preserve"> </w:t>
      </w:r>
      <w:r w:rsidRPr="00C6550D">
        <w:rPr>
          <w:color w:val="000000" w:themeColor="text1"/>
        </w:rPr>
        <w:t>to</w:t>
      </w:r>
      <w:r w:rsidRPr="00C6550D">
        <w:rPr>
          <w:color w:val="000000" w:themeColor="text1"/>
          <w:spacing w:val="4"/>
        </w:rPr>
        <w:t xml:space="preserve"> </w:t>
      </w:r>
      <w:r w:rsidRPr="00C6550D">
        <w:rPr>
          <w:color w:val="000000" w:themeColor="text1"/>
        </w:rPr>
        <w:t>the</w:t>
      </w:r>
      <w:r w:rsidRPr="00C6550D">
        <w:rPr>
          <w:color w:val="000000" w:themeColor="text1"/>
          <w:spacing w:val="3"/>
        </w:rPr>
        <w:t xml:space="preserve"> i</w:t>
      </w:r>
      <w:r w:rsidRPr="00C6550D">
        <w:rPr>
          <w:color w:val="000000" w:themeColor="text1"/>
        </w:rPr>
        <w:t>m</w:t>
      </w:r>
      <w:r w:rsidRPr="00C6550D">
        <w:rPr>
          <w:color w:val="000000" w:themeColor="text1"/>
          <w:spacing w:val="2"/>
        </w:rPr>
        <w:t>po</w:t>
      </w:r>
      <w:r w:rsidRPr="00C6550D">
        <w:rPr>
          <w:color w:val="000000" w:themeColor="text1"/>
        </w:rPr>
        <w:t>siti</w:t>
      </w:r>
      <w:r w:rsidRPr="00C6550D">
        <w:rPr>
          <w:color w:val="000000" w:themeColor="text1"/>
          <w:spacing w:val="4"/>
        </w:rPr>
        <w:t>o</w:t>
      </w:r>
      <w:r w:rsidRPr="00C6550D">
        <w:rPr>
          <w:color w:val="000000" w:themeColor="text1"/>
        </w:rPr>
        <w:t>n</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li</w:t>
      </w:r>
      <w:r w:rsidRPr="00C6550D">
        <w:rPr>
          <w:color w:val="000000" w:themeColor="text1"/>
          <w:spacing w:val="2"/>
        </w:rPr>
        <w:t>q</w:t>
      </w:r>
      <w:r w:rsidRPr="00C6550D">
        <w:rPr>
          <w:color w:val="000000" w:themeColor="text1"/>
        </w:rPr>
        <w:t>ui</w:t>
      </w:r>
      <w:r w:rsidRPr="00C6550D">
        <w:rPr>
          <w:color w:val="000000" w:themeColor="text1"/>
          <w:spacing w:val="2"/>
        </w:rPr>
        <w:t>d</w:t>
      </w:r>
      <w:r w:rsidRPr="00C6550D">
        <w:rPr>
          <w:color w:val="000000" w:themeColor="text1"/>
          <w:spacing w:val="1"/>
        </w:rPr>
        <w:t>a</w:t>
      </w:r>
      <w:r w:rsidRPr="00C6550D">
        <w:rPr>
          <w:color w:val="000000" w:themeColor="text1"/>
          <w:spacing w:val="3"/>
        </w:rPr>
        <w:t>t</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spacing w:val="2"/>
        </w:rPr>
        <w:t>d</w:t>
      </w:r>
      <w:r w:rsidRPr="00C6550D">
        <w:rPr>
          <w:color w:val="000000" w:themeColor="text1"/>
          <w:spacing w:val="1"/>
        </w:rPr>
        <w:t>a</w:t>
      </w:r>
      <w:r w:rsidRPr="00C6550D">
        <w:rPr>
          <w:color w:val="000000" w:themeColor="text1"/>
          <w:spacing w:val="-3"/>
        </w:rPr>
        <w:t>m</w:t>
      </w:r>
      <w:r w:rsidRPr="00C6550D">
        <w:rPr>
          <w:color w:val="000000" w:themeColor="text1"/>
          <w:spacing w:val="3"/>
        </w:rPr>
        <w:t>a</w:t>
      </w:r>
      <w:r w:rsidRPr="00C6550D">
        <w:rPr>
          <w:color w:val="000000" w:themeColor="text1"/>
        </w:rPr>
        <w:t>g</w:t>
      </w:r>
      <w:r w:rsidRPr="00C6550D">
        <w:rPr>
          <w:color w:val="000000" w:themeColor="text1"/>
          <w:spacing w:val="1"/>
        </w:rPr>
        <w:t>e</w:t>
      </w:r>
      <w:r w:rsidRPr="00C6550D">
        <w:rPr>
          <w:color w:val="000000" w:themeColor="text1"/>
        </w:rPr>
        <w:t>s</w:t>
      </w:r>
      <w:r w:rsidRPr="00C6550D">
        <w:rPr>
          <w:color w:val="000000" w:themeColor="text1"/>
          <w:spacing w:val="-3"/>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s</w:t>
      </w:r>
      <w:r w:rsidRPr="00C6550D">
        <w:rPr>
          <w:color w:val="000000" w:themeColor="text1"/>
        </w:rPr>
        <w:t>u</w:t>
      </w:r>
      <w:r w:rsidRPr="00C6550D">
        <w:rPr>
          <w:color w:val="000000" w:themeColor="text1"/>
          <w:spacing w:val="1"/>
        </w:rPr>
        <w:t>a</w:t>
      </w:r>
      <w:r w:rsidRPr="00C6550D">
        <w:rPr>
          <w:color w:val="000000" w:themeColor="text1"/>
          <w:spacing w:val="2"/>
        </w:rPr>
        <w:t>n</w:t>
      </w:r>
      <w:r w:rsidRPr="00C6550D">
        <w:rPr>
          <w:color w:val="000000" w:themeColor="text1"/>
        </w:rPr>
        <w:t>t</w:t>
      </w:r>
      <w:r w:rsidRPr="00C6550D">
        <w:rPr>
          <w:color w:val="000000" w:themeColor="text1"/>
          <w:spacing w:val="-7"/>
        </w:rPr>
        <w:t xml:space="preserve"> </w:t>
      </w:r>
      <w:r w:rsidRPr="00C6550D">
        <w:rPr>
          <w:color w:val="000000" w:themeColor="text1"/>
        </w:rPr>
        <w:t>to</w:t>
      </w:r>
      <w:r w:rsidRPr="00C6550D">
        <w:rPr>
          <w:color w:val="000000" w:themeColor="text1"/>
          <w:spacing w:val="4"/>
        </w:rPr>
        <w:t xml:space="preserve"> </w:t>
      </w:r>
      <w:r w:rsidRPr="00C6550D">
        <w:rPr>
          <w:color w:val="000000" w:themeColor="text1"/>
          <w:spacing w:val="1"/>
        </w:rPr>
        <w:t>G</w:t>
      </w:r>
      <w:r w:rsidRPr="00C6550D">
        <w:rPr>
          <w:color w:val="000000" w:themeColor="text1"/>
          <w:spacing w:val="3"/>
        </w:rPr>
        <w:t>C</w:t>
      </w:r>
      <w:r w:rsidRPr="00C6550D">
        <w:rPr>
          <w:color w:val="000000" w:themeColor="text1"/>
        </w:rPr>
        <w:t>C Cl</w:t>
      </w:r>
      <w:r w:rsidRPr="00C6550D">
        <w:rPr>
          <w:color w:val="000000" w:themeColor="text1"/>
          <w:spacing w:val="1"/>
        </w:rPr>
        <w:t>a</w:t>
      </w:r>
      <w:r w:rsidRPr="00C6550D">
        <w:rPr>
          <w:color w:val="000000" w:themeColor="text1"/>
          <w:spacing w:val="2"/>
        </w:rPr>
        <w:t>u</w:t>
      </w:r>
      <w:r w:rsidRPr="00C6550D">
        <w:rPr>
          <w:color w:val="000000" w:themeColor="text1"/>
        </w:rPr>
        <w:t>se</w:t>
      </w:r>
      <w:r w:rsidRPr="00C6550D">
        <w:rPr>
          <w:color w:val="000000" w:themeColor="text1"/>
          <w:spacing w:val="-3"/>
        </w:rPr>
        <w:t xml:space="preserve"> </w:t>
      </w:r>
      <w:r w:rsidRPr="00C6550D">
        <w:rPr>
          <w:color w:val="000000" w:themeColor="text1"/>
          <w:spacing w:val="2"/>
        </w:rPr>
        <w:t>22</w:t>
      </w:r>
      <w:r w:rsidRPr="00C6550D">
        <w:rPr>
          <w:color w:val="000000" w:themeColor="text1"/>
        </w:rPr>
        <w:t>,</w:t>
      </w:r>
      <w:r w:rsidRPr="00C6550D">
        <w:rPr>
          <w:color w:val="000000" w:themeColor="text1"/>
          <w:spacing w:val="1"/>
        </w:rPr>
        <w:t xml:space="preserve"> </w:t>
      </w:r>
      <w:r w:rsidRPr="00C6550D">
        <w:rPr>
          <w:color w:val="000000" w:themeColor="text1"/>
          <w:spacing w:val="2"/>
        </w:rPr>
        <w:t>u</w:t>
      </w:r>
      <w:r w:rsidRPr="00C6550D">
        <w:rPr>
          <w:color w:val="000000" w:themeColor="text1"/>
        </w:rPr>
        <w:t>nl</w:t>
      </w:r>
      <w:r w:rsidRPr="00C6550D">
        <w:rPr>
          <w:color w:val="000000" w:themeColor="text1"/>
          <w:spacing w:val="1"/>
        </w:rPr>
        <w:t>e</w:t>
      </w:r>
      <w:r w:rsidRPr="00C6550D">
        <w:rPr>
          <w:color w:val="000000" w:themeColor="text1"/>
          <w:spacing w:val="2"/>
        </w:rPr>
        <w:t>s</w:t>
      </w:r>
      <w:r w:rsidRPr="00C6550D">
        <w:rPr>
          <w:color w:val="000000" w:themeColor="text1"/>
        </w:rPr>
        <w:t>s</w:t>
      </w:r>
      <w:r w:rsidRPr="00C6550D">
        <w:rPr>
          <w:color w:val="000000" w:themeColor="text1"/>
          <w:spacing w:val="-4"/>
        </w:rPr>
        <w:t xml:space="preserve"> </w:t>
      </w:r>
      <w:r w:rsidRPr="00C6550D">
        <w:rPr>
          <w:color w:val="000000" w:themeColor="text1"/>
          <w:spacing w:val="3"/>
        </w:rPr>
        <w:t>a</w:t>
      </w:r>
      <w:r w:rsidRPr="00C6550D">
        <w:rPr>
          <w:color w:val="000000" w:themeColor="text1"/>
        </w:rPr>
        <w:t xml:space="preserve">n </w:t>
      </w:r>
      <w:r w:rsidRPr="00C6550D">
        <w:rPr>
          <w:color w:val="000000" w:themeColor="text1"/>
          <w:spacing w:val="1"/>
        </w:rPr>
        <w:t>e</w:t>
      </w:r>
      <w:r w:rsidRPr="00C6550D">
        <w:rPr>
          <w:color w:val="000000" w:themeColor="text1"/>
        </w:rPr>
        <w:t>xt</w:t>
      </w:r>
      <w:r w:rsidRPr="00C6550D">
        <w:rPr>
          <w:color w:val="000000" w:themeColor="text1"/>
          <w:spacing w:val="1"/>
        </w:rPr>
        <w:t>e</w:t>
      </w:r>
      <w:r w:rsidRPr="00C6550D">
        <w:rPr>
          <w:color w:val="000000" w:themeColor="text1"/>
          <w:spacing w:val="2"/>
        </w:rPr>
        <w:t>n</w:t>
      </w:r>
      <w:r w:rsidRPr="00C6550D">
        <w:rPr>
          <w:color w:val="000000" w:themeColor="text1"/>
        </w:rPr>
        <w:t>si</w:t>
      </w:r>
      <w:r w:rsidRPr="00C6550D">
        <w:rPr>
          <w:color w:val="000000" w:themeColor="text1"/>
          <w:spacing w:val="2"/>
        </w:rPr>
        <w:t>o</w:t>
      </w:r>
      <w:r w:rsidRPr="00C6550D">
        <w:rPr>
          <w:color w:val="000000" w:themeColor="text1"/>
        </w:rPr>
        <w:t>n</w:t>
      </w:r>
      <w:r w:rsidRPr="00C6550D">
        <w:rPr>
          <w:color w:val="000000" w:themeColor="text1"/>
          <w:spacing w:val="-12"/>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rPr>
        <w:t>t</w:t>
      </w:r>
      <w:r w:rsidRPr="00C6550D">
        <w:rPr>
          <w:color w:val="000000" w:themeColor="text1"/>
          <w:spacing w:val="3"/>
        </w:rPr>
        <w:t>i</w:t>
      </w:r>
      <w:r w:rsidRPr="00C6550D">
        <w:rPr>
          <w:color w:val="000000" w:themeColor="text1"/>
        </w:rPr>
        <w:t>me</w:t>
      </w:r>
      <w:r w:rsidRPr="00C6550D">
        <w:rPr>
          <w:color w:val="000000" w:themeColor="text1"/>
          <w:spacing w:val="-4"/>
        </w:rPr>
        <w:t xml:space="preserve"> </w:t>
      </w:r>
      <w:r w:rsidRPr="00C6550D">
        <w:rPr>
          <w:color w:val="000000" w:themeColor="text1"/>
        </w:rPr>
        <w:t>is</w:t>
      </w:r>
      <w:r w:rsidRPr="00C6550D">
        <w:rPr>
          <w:color w:val="000000" w:themeColor="text1"/>
          <w:spacing w:val="-2"/>
        </w:rPr>
        <w:t xml:space="preserve"> </w:t>
      </w:r>
      <w:r w:rsidRPr="00C6550D">
        <w:rPr>
          <w:color w:val="000000" w:themeColor="text1"/>
          <w:spacing w:val="3"/>
        </w:rPr>
        <w:t>a</w:t>
      </w:r>
      <w:r w:rsidRPr="00C6550D">
        <w:rPr>
          <w:color w:val="000000" w:themeColor="text1"/>
        </w:rPr>
        <w:t>g</w:t>
      </w:r>
      <w:r w:rsidRPr="00C6550D">
        <w:rPr>
          <w:color w:val="000000" w:themeColor="text1"/>
          <w:spacing w:val="1"/>
        </w:rPr>
        <w:t>ree</w:t>
      </w:r>
      <w:r w:rsidRPr="00C6550D">
        <w:rPr>
          <w:color w:val="000000" w:themeColor="text1"/>
        </w:rPr>
        <w:t>d</w:t>
      </w:r>
      <w:r w:rsidRPr="00C6550D">
        <w:rPr>
          <w:color w:val="000000" w:themeColor="text1"/>
          <w:spacing w:val="-6"/>
        </w:rPr>
        <w:t xml:space="preserve"> </w:t>
      </w:r>
      <w:r w:rsidRPr="00C6550D">
        <w:rPr>
          <w:color w:val="000000" w:themeColor="text1"/>
        </w:rPr>
        <w:t>u</w:t>
      </w:r>
      <w:r w:rsidRPr="00C6550D">
        <w:rPr>
          <w:color w:val="000000" w:themeColor="text1"/>
          <w:spacing w:val="2"/>
        </w:rPr>
        <w:t>po</w:t>
      </w:r>
      <w:r w:rsidRPr="00C6550D">
        <w:rPr>
          <w:color w:val="000000" w:themeColor="text1"/>
        </w:rPr>
        <w:t>n</w:t>
      </w:r>
      <w:r w:rsidRPr="00C6550D">
        <w:rPr>
          <w:color w:val="000000" w:themeColor="text1"/>
          <w:spacing w:val="-8"/>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rPr>
        <w:t>su</w:t>
      </w:r>
      <w:r w:rsidRPr="00C6550D">
        <w:rPr>
          <w:color w:val="000000" w:themeColor="text1"/>
          <w:spacing w:val="3"/>
        </w:rPr>
        <w:t>a</w:t>
      </w:r>
      <w:r w:rsidRPr="00C6550D">
        <w:rPr>
          <w:color w:val="000000" w:themeColor="text1"/>
        </w:rPr>
        <w:t>nt</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G</w:t>
      </w:r>
      <w:r w:rsidRPr="00C6550D">
        <w:rPr>
          <w:color w:val="000000" w:themeColor="text1"/>
          <w:spacing w:val="3"/>
        </w:rPr>
        <w:t>C</w:t>
      </w:r>
      <w:r w:rsidRPr="00C6550D">
        <w:rPr>
          <w:color w:val="000000" w:themeColor="text1"/>
        </w:rPr>
        <w:t>C</w:t>
      </w:r>
      <w:r w:rsidRPr="00C6550D">
        <w:rPr>
          <w:color w:val="000000" w:themeColor="text1"/>
          <w:spacing w:val="-7"/>
        </w:rPr>
        <w:t xml:space="preserve"> </w:t>
      </w:r>
      <w:r w:rsidRPr="00C6550D">
        <w:rPr>
          <w:color w:val="000000" w:themeColor="text1"/>
          <w:spacing w:val="3"/>
        </w:rPr>
        <w:t>C</w:t>
      </w:r>
      <w:r w:rsidRPr="00C6550D">
        <w:rPr>
          <w:color w:val="000000" w:themeColor="text1"/>
        </w:rPr>
        <w:t>l</w:t>
      </w:r>
      <w:r w:rsidRPr="00C6550D">
        <w:rPr>
          <w:color w:val="000000" w:themeColor="text1"/>
          <w:spacing w:val="1"/>
        </w:rPr>
        <w:t>a</w:t>
      </w:r>
      <w:r w:rsidRPr="00C6550D">
        <w:rPr>
          <w:color w:val="000000" w:themeColor="text1"/>
          <w:spacing w:val="2"/>
        </w:rPr>
        <w:t>u</w:t>
      </w:r>
      <w:r w:rsidRPr="00C6550D">
        <w:rPr>
          <w:color w:val="000000" w:themeColor="text1"/>
        </w:rPr>
        <w:t>se</w:t>
      </w:r>
      <w:r w:rsidRPr="00C6550D">
        <w:rPr>
          <w:color w:val="000000" w:themeColor="text1"/>
          <w:spacing w:val="-8"/>
        </w:rPr>
        <w:t xml:space="preserve"> </w:t>
      </w:r>
      <w:r w:rsidRPr="00C6550D">
        <w:rPr>
          <w:color w:val="000000" w:themeColor="text1"/>
          <w:spacing w:val="2"/>
        </w:rPr>
        <w:t>21</w:t>
      </w:r>
      <w:r w:rsidRPr="00C6550D">
        <w:rPr>
          <w:color w:val="000000" w:themeColor="text1"/>
          <w:spacing w:val="1"/>
        </w:rPr>
        <w:t>.</w:t>
      </w:r>
      <w:r w:rsidRPr="00C6550D">
        <w:rPr>
          <w:color w:val="000000" w:themeColor="text1"/>
        </w:rPr>
        <w:t>2</w:t>
      </w:r>
      <w:r w:rsidRPr="00C6550D">
        <w:rPr>
          <w:color w:val="000000" w:themeColor="text1"/>
          <w:spacing w:val="-2"/>
        </w:rPr>
        <w:t xml:space="preserve"> </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2"/>
        </w:rPr>
        <w:t>o</w:t>
      </w:r>
      <w:r w:rsidRPr="00C6550D">
        <w:rPr>
          <w:color w:val="000000" w:themeColor="text1"/>
        </w:rPr>
        <w:t>ut</w:t>
      </w:r>
      <w:r w:rsidRPr="00C6550D">
        <w:rPr>
          <w:color w:val="000000" w:themeColor="text1"/>
          <w:spacing w:val="-10"/>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a</w:t>
      </w:r>
      <w:r w:rsidRPr="00C6550D">
        <w:rPr>
          <w:color w:val="000000" w:themeColor="text1"/>
          <w:spacing w:val="2"/>
        </w:rPr>
        <w:t>pp</w:t>
      </w:r>
      <w:r w:rsidRPr="00C6550D">
        <w:rPr>
          <w:color w:val="000000" w:themeColor="text1"/>
        </w:rPr>
        <w:t>li</w:t>
      </w:r>
      <w:r w:rsidRPr="00C6550D">
        <w:rPr>
          <w:color w:val="000000" w:themeColor="text1"/>
          <w:spacing w:val="1"/>
        </w:rPr>
        <w:t>ca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l</w:t>
      </w:r>
      <w:r w:rsidRPr="00C6550D">
        <w:rPr>
          <w:color w:val="000000" w:themeColor="text1"/>
          <w:spacing w:val="3"/>
        </w:rPr>
        <w:t>i</w:t>
      </w:r>
      <w:r w:rsidRPr="00C6550D">
        <w:rPr>
          <w:color w:val="000000" w:themeColor="text1"/>
          <w:spacing w:val="2"/>
        </w:rPr>
        <w:t>q</w:t>
      </w:r>
      <w:r w:rsidRPr="00C6550D">
        <w:rPr>
          <w:color w:val="000000" w:themeColor="text1"/>
        </w:rPr>
        <w:t>ui</w:t>
      </w:r>
      <w:r w:rsidRPr="00C6550D">
        <w:rPr>
          <w:color w:val="000000" w:themeColor="text1"/>
          <w:spacing w:val="2"/>
        </w:rPr>
        <w:t>d</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spacing w:val="2"/>
        </w:rPr>
        <w:t>d</w:t>
      </w:r>
      <w:r w:rsidRPr="00C6550D">
        <w:rPr>
          <w:color w:val="000000" w:themeColor="text1"/>
          <w:spacing w:val="1"/>
        </w:rPr>
        <w:t>a</w:t>
      </w:r>
      <w:r w:rsidRPr="00C6550D">
        <w:rPr>
          <w:color w:val="000000" w:themeColor="text1"/>
          <w:spacing w:val="-3"/>
        </w:rPr>
        <w:t>m</w:t>
      </w:r>
      <w:r w:rsidRPr="00C6550D">
        <w:rPr>
          <w:color w:val="000000" w:themeColor="text1"/>
          <w:spacing w:val="3"/>
        </w:rPr>
        <w:t>a</w:t>
      </w:r>
      <w:r w:rsidRPr="00C6550D">
        <w:rPr>
          <w:color w:val="000000" w:themeColor="text1"/>
        </w:rPr>
        <w:t>g</w:t>
      </w:r>
      <w:r w:rsidRPr="00C6550D">
        <w:rPr>
          <w:color w:val="000000" w:themeColor="text1"/>
          <w:spacing w:val="1"/>
        </w:rPr>
        <w:t>e</w:t>
      </w:r>
      <w:r w:rsidRPr="00C6550D">
        <w:rPr>
          <w:color w:val="000000" w:themeColor="text1"/>
        </w:rPr>
        <w:t>s.</w:t>
      </w:r>
    </w:p>
    <w:p w:rsidR="00FE7AB7" w:rsidRPr="00C6550D" w:rsidRDefault="00FE7AB7">
      <w:pPr>
        <w:spacing w:before="4" w:line="180" w:lineRule="exact"/>
        <w:rPr>
          <w:color w:val="000000" w:themeColor="text1"/>
          <w:sz w:val="19"/>
          <w:szCs w:val="19"/>
        </w:rPr>
      </w:pPr>
    </w:p>
    <w:p w:rsidR="00FE7AB7" w:rsidRPr="00C6550D" w:rsidRDefault="002B432B">
      <w:pPr>
        <w:ind w:left="120"/>
        <w:rPr>
          <w:color w:val="000000" w:themeColor="text1"/>
        </w:rPr>
      </w:pPr>
      <w:r w:rsidRPr="00C6550D">
        <w:rPr>
          <w:b/>
          <w:color w:val="000000" w:themeColor="text1"/>
          <w:spacing w:val="1"/>
        </w:rPr>
        <w:t>22</w:t>
      </w:r>
      <w:r w:rsidRPr="00C6550D">
        <w:rPr>
          <w:b/>
          <w:color w:val="000000" w:themeColor="text1"/>
        </w:rPr>
        <w:t xml:space="preserve">.   </w:t>
      </w:r>
      <w:r w:rsidRPr="00C6550D">
        <w:rPr>
          <w:b/>
          <w:color w:val="000000" w:themeColor="text1"/>
          <w:spacing w:val="46"/>
        </w:rPr>
        <w:t xml:space="preserve"> </w:t>
      </w:r>
      <w:r w:rsidRPr="00C6550D">
        <w:rPr>
          <w:b/>
          <w:color w:val="000000" w:themeColor="text1"/>
          <w:spacing w:val="-1"/>
        </w:rPr>
        <w:t>L</w:t>
      </w:r>
      <w:r w:rsidRPr="00C6550D">
        <w:rPr>
          <w:b/>
          <w:color w:val="000000" w:themeColor="text1"/>
        </w:rPr>
        <w:t>iq</w:t>
      </w:r>
      <w:r w:rsidRPr="00C6550D">
        <w:rPr>
          <w:b/>
          <w:color w:val="000000" w:themeColor="text1"/>
          <w:spacing w:val="2"/>
        </w:rPr>
        <w:t>u</w:t>
      </w:r>
      <w:r w:rsidRPr="00C6550D">
        <w:rPr>
          <w:b/>
          <w:color w:val="000000" w:themeColor="text1"/>
        </w:rPr>
        <w:t>id</w:t>
      </w:r>
      <w:r w:rsidRPr="00C6550D">
        <w:rPr>
          <w:b/>
          <w:color w:val="000000" w:themeColor="text1"/>
          <w:spacing w:val="1"/>
        </w:rPr>
        <w:t>ate</w:t>
      </w:r>
      <w:r w:rsidRPr="00C6550D">
        <w:rPr>
          <w:b/>
          <w:color w:val="000000" w:themeColor="text1"/>
        </w:rPr>
        <w:t>d</w:t>
      </w:r>
      <w:r w:rsidRPr="00C6550D">
        <w:rPr>
          <w:b/>
          <w:color w:val="000000" w:themeColor="text1"/>
          <w:spacing w:val="-9"/>
        </w:rPr>
        <w:t xml:space="preserve"> </w:t>
      </w:r>
      <w:r w:rsidRPr="00C6550D">
        <w:rPr>
          <w:b/>
          <w:color w:val="000000" w:themeColor="text1"/>
        </w:rPr>
        <w:t>D</w:t>
      </w:r>
      <w:r w:rsidRPr="00C6550D">
        <w:rPr>
          <w:b/>
          <w:color w:val="000000" w:themeColor="text1"/>
          <w:spacing w:val="4"/>
        </w:rPr>
        <w:t>a</w:t>
      </w:r>
      <w:r w:rsidRPr="00C6550D">
        <w:rPr>
          <w:b/>
          <w:color w:val="000000" w:themeColor="text1"/>
          <w:spacing w:val="-5"/>
        </w:rPr>
        <w:t>m</w:t>
      </w:r>
      <w:r w:rsidRPr="00C6550D">
        <w:rPr>
          <w:b/>
          <w:color w:val="000000" w:themeColor="text1"/>
          <w:spacing w:val="1"/>
        </w:rPr>
        <w:t>ag</w:t>
      </w:r>
      <w:r w:rsidRPr="00C6550D">
        <w:rPr>
          <w:b/>
          <w:color w:val="000000" w:themeColor="text1"/>
          <w:spacing w:val="3"/>
        </w:rPr>
        <w:t>e</w:t>
      </w:r>
      <w:r w:rsidRPr="00C6550D">
        <w:rPr>
          <w:b/>
          <w:color w:val="000000" w:themeColor="text1"/>
        </w:rPr>
        <w:t>s</w:t>
      </w:r>
    </w:p>
    <w:p w:rsidR="00FE7AB7" w:rsidRPr="00C6550D" w:rsidRDefault="002B432B">
      <w:pPr>
        <w:spacing w:line="220" w:lineRule="exact"/>
        <w:ind w:left="120"/>
        <w:rPr>
          <w:color w:val="000000" w:themeColor="text1"/>
        </w:rPr>
      </w:pPr>
      <w:r w:rsidRPr="00C6550D">
        <w:rPr>
          <w:color w:val="000000" w:themeColor="text1"/>
          <w:spacing w:val="2"/>
        </w:rPr>
        <w:t>22</w:t>
      </w:r>
      <w:r w:rsidRPr="00C6550D">
        <w:rPr>
          <w:color w:val="000000" w:themeColor="text1"/>
          <w:spacing w:val="1"/>
        </w:rPr>
        <w:t>.</w:t>
      </w:r>
      <w:r w:rsidRPr="00C6550D">
        <w:rPr>
          <w:color w:val="000000" w:themeColor="text1"/>
        </w:rPr>
        <w:t>1</w:t>
      </w:r>
      <w:r w:rsidRPr="00C6550D">
        <w:rPr>
          <w:color w:val="000000" w:themeColor="text1"/>
          <w:spacing w:val="12"/>
        </w:rPr>
        <w:t xml:space="preserve"> </w:t>
      </w:r>
      <w:r w:rsidRPr="00C6550D">
        <w:rPr>
          <w:color w:val="000000" w:themeColor="text1"/>
          <w:spacing w:val="1"/>
        </w:rPr>
        <w:t>S</w:t>
      </w:r>
      <w:r w:rsidRPr="00C6550D">
        <w:rPr>
          <w:color w:val="000000" w:themeColor="text1"/>
        </w:rPr>
        <w:t>u</w:t>
      </w:r>
      <w:r w:rsidRPr="00C6550D">
        <w:rPr>
          <w:color w:val="000000" w:themeColor="text1"/>
          <w:spacing w:val="2"/>
        </w:rPr>
        <w:t>b</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8"/>
        </w:rPr>
        <w:t xml:space="preserve"> </w:t>
      </w:r>
      <w:r w:rsidRPr="00C6550D">
        <w:rPr>
          <w:color w:val="000000" w:themeColor="text1"/>
          <w:spacing w:val="-2"/>
        </w:rPr>
        <w:t>t</w:t>
      </w:r>
      <w:r w:rsidRPr="00C6550D">
        <w:rPr>
          <w:color w:val="000000" w:themeColor="text1"/>
        </w:rPr>
        <w:t>o</w:t>
      </w:r>
      <w:r w:rsidRPr="00C6550D">
        <w:rPr>
          <w:color w:val="000000" w:themeColor="text1"/>
          <w:spacing w:val="16"/>
        </w:rPr>
        <w:t xml:space="preserve"> </w:t>
      </w:r>
      <w:r w:rsidRPr="00C6550D">
        <w:rPr>
          <w:color w:val="000000" w:themeColor="text1"/>
          <w:spacing w:val="1"/>
        </w:rPr>
        <w:t>G</w:t>
      </w:r>
      <w:r w:rsidRPr="00C6550D">
        <w:rPr>
          <w:color w:val="000000" w:themeColor="text1"/>
        </w:rPr>
        <w:t>CC</w:t>
      </w:r>
      <w:r w:rsidRPr="00C6550D">
        <w:rPr>
          <w:color w:val="000000" w:themeColor="text1"/>
          <w:spacing w:val="9"/>
        </w:rPr>
        <w:t xml:space="preserve"> </w:t>
      </w:r>
      <w:r w:rsidRPr="00C6550D">
        <w:rPr>
          <w:color w:val="000000" w:themeColor="text1"/>
        </w:rPr>
        <w:t>Cl</w:t>
      </w:r>
      <w:r w:rsidRPr="00C6550D">
        <w:rPr>
          <w:color w:val="000000" w:themeColor="text1"/>
          <w:spacing w:val="3"/>
        </w:rPr>
        <w:t>a</w:t>
      </w:r>
      <w:r w:rsidRPr="00C6550D">
        <w:rPr>
          <w:color w:val="000000" w:themeColor="text1"/>
        </w:rPr>
        <w:t>use</w:t>
      </w:r>
      <w:r w:rsidRPr="00C6550D">
        <w:rPr>
          <w:color w:val="000000" w:themeColor="text1"/>
          <w:spacing w:val="12"/>
        </w:rPr>
        <w:t xml:space="preserve"> </w:t>
      </w:r>
      <w:r w:rsidRPr="00C6550D">
        <w:rPr>
          <w:color w:val="000000" w:themeColor="text1"/>
          <w:spacing w:val="2"/>
        </w:rPr>
        <w:t>24</w:t>
      </w:r>
      <w:r w:rsidRPr="00C6550D">
        <w:rPr>
          <w:color w:val="000000" w:themeColor="text1"/>
        </w:rPr>
        <w:t>,</w:t>
      </w:r>
      <w:r w:rsidRPr="00C6550D">
        <w:rPr>
          <w:color w:val="000000" w:themeColor="text1"/>
          <w:spacing w:val="13"/>
        </w:rPr>
        <w:t xml:space="preserve"> </w:t>
      </w:r>
      <w:r w:rsidRPr="00C6550D">
        <w:rPr>
          <w:color w:val="000000" w:themeColor="text1"/>
        </w:rPr>
        <w:t>if</w:t>
      </w:r>
      <w:r w:rsidRPr="00C6550D">
        <w:rPr>
          <w:color w:val="000000" w:themeColor="text1"/>
          <w:spacing w:val="14"/>
        </w:rPr>
        <w:t xml:space="preserve"> </w:t>
      </w:r>
      <w:r w:rsidRPr="00C6550D">
        <w:rPr>
          <w:color w:val="000000" w:themeColor="text1"/>
        </w:rPr>
        <w:t>the</w:t>
      </w:r>
      <w:r w:rsidRPr="00C6550D">
        <w:rPr>
          <w:color w:val="000000" w:themeColor="text1"/>
          <w:spacing w:val="15"/>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7"/>
        </w:rPr>
        <w:t xml:space="preserve"> </w:t>
      </w:r>
      <w:r w:rsidRPr="00C6550D">
        <w:rPr>
          <w:color w:val="000000" w:themeColor="text1"/>
          <w:spacing w:val="-1"/>
        </w:rPr>
        <w:t>f</w:t>
      </w:r>
      <w:r w:rsidRPr="00C6550D">
        <w:rPr>
          <w:color w:val="000000" w:themeColor="text1"/>
          <w:spacing w:val="1"/>
        </w:rPr>
        <w:t>a</w:t>
      </w:r>
      <w:r w:rsidRPr="00C6550D">
        <w:rPr>
          <w:color w:val="000000" w:themeColor="text1"/>
        </w:rPr>
        <w:t>ils</w:t>
      </w:r>
      <w:r w:rsidRPr="00C6550D">
        <w:rPr>
          <w:color w:val="000000" w:themeColor="text1"/>
          <w:spacing w:val="12"/>
        </w:rPr>
        <w:t xml:space="preserve"> </w:t>
      </w:r>
      <w:r w:rsidRPr="00C6550D">
        <w:rPr>
          <w:color w:val="000000" w:themeColor="text1"/>
        </w:rPr>
        <w:t>to</w:t>
      </w:r>
      <w:r w:rsidRPr="00C6550D">
        <w:rPr>
          <w:color w:val="000000" w:themeColor="text1"/>
          <w:spacing w:val="16"/>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3"/>
        </w:rPr>
        <w:t>l</w:t>
      </w:r>
      <w:r w:rsidRPr="00C6550D">
        <w:rPr>
          <w:color w:val="000000" w:themeColor="text1"/>
        </w:rPr>
        <w:t>iv</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12"/>
        </w:rPr>
        <w:t xml:space="preserve"> </w:t>
      </w:r>
      <w:r w:rsidRPr="00C6550D">
        <w:rPr>
          <w:color w:val="000000" w:themeColor="text1"/>
          <w:spacing w:val="2"/>
        </w:rPr>
        <w:t>o</w:t>
      </w:r>
      <w:r w:rsidRPr="00C6550D">
        <w:rPr>
          <w:color w:val="000000" w:themeColor="text1"/>
        </w:rPr>
        <w:t>r</w:t>
      </w:r>
      <w:r w:rsidRPr="00C6550D">
        <w:rPr>
          <w:color w:val="000000" w:themeColor="text1"/>
          <w:spacing w:val="16"/>
        </w:rPr>
        <w:t xml:space="preserve"> </w:t>
      </w:r>
      <w:r w:rsidRPr="00C6550D">
        <w:rPr>
          <w:color w:val="000000" w:themeColor="text1"/>
          <w:spacing w:val="1"/>
        </w:rPr>
        <w:t>a</w:t>
      </w:r>
      <w:r w:rsidRPr="00C6550D">
        <w:rPr>
          <w:color w:val="000000" w:themeColor="text1"/>
        </w:rPr>
        <w:t>ll</w:t>
      </w:r>
      <w:r w:rsidRPr="00C6550D">
        <w:rPr>
          <w:color w:val="000000" w:themeColor="text1"/>
          <w:spacing w:val="15"/>
        </w:rPr>
        <w:t xml:space="preserve"> </w:t>
      </w:r>
      <w:r w:rsidRPr="00C6550D">
        <w:rPr>
          <w:color w:val="000000" w:themeColor="text1"/>
          <w:spacing w:val="2"/>
        </w:rPr>
        <w:t>o</w:t>
      </w:r>
      <w:r w:rsidRPr="00C6550D">
        <w:rPr>
          <w:color w:val="000000" w:themeColor="text1"/>
        </w:rPr>
        <w:t>f</w:t>
      </w:r>
      <w:r w:rsidRPr="00C6550D">
        <w:rPr>
          <w:color w:val="000000" w:themeColor="text1"/>
          <w:spacing w:val="13"/>
        </w:rPr>
        <w:t xml:space="preserve"> </w:t>
      </w:r>
      <w:r w:rsidRPr="00C6550D">
        <w:rPr>
          <w:color w:val="000000" w:themeColor="text1"/>
        </w:rPr>
        <w:t>the</w:t>
      </w:r>
      <w:r w:rsidRPr="00C6550D">
        <w:rPr>
          <w:color w:val="000000" w:themeColor="text1"/>
          <w:spacing w:val="15"/>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spacing w:val="2"/>
        </w:rPr>
        <w:t>o</w:t>
      </w:r>
      <w:r w:rsidRPr="00C6550D">
        <w:rPr>
          <w:color w:val="000000" w:themeColor="text1"/>
        </w:rPr>
        <w:t>r</w:t>
      </w:r>
      <w:r w:rsidRPr="00C6550D">
        <w:rPr>
          <w:color w:val="000000" w:themeColor="text1"/>
          <w:spacing w:val="16"/>
        </w:rPr>
        <w:t xml:space="preserve"> </w:t>
      </w:r>
      <w:r w:rsidRPr="00C6550D">
        <w:rPr>
          <w:color w:val="000000" w:themeColor="text1"/>
        </w:rPr>
        <w:t>to</w:t>
      </w:r>
      <w:r w:rsidRPr="00C6550D">
        <w:rPr>
          <w:color w:val="000000" w:themeColor="text1"/>
          <w:spacing w:val="16"/>
        </w:rPr>
        <w:t xml:space="preserve"> </w:t>
      </w:r>
      <w:r w:rsidRPr="00C6550D">
        <w:rPr>
          <w:color w:val="000000" w:themeColor="text1"/>
          <w:spacing w:val="2"/>
        </w:rPr>
        <w:t>p</w:t>
      </w:r>
      <w:r w:rsidRPr="00C6550D">
        <w:rPr>
          <w:color w:val="000000" w:themeColor="text1"/>
          <w:spacing w:val="-1"/>
        </w:rPr>
        <w:t>e</w:t>
      </w:r>
      <w:r w:rsidRPr="00C6550D">
        <w:rPr>
          <w:color w:val="000000" w:themeColor="text1"/>
          <w:spacing w:val="1"/>
        </w:rPr>
        <w:t>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rPr>
        <w:t>m</w:t>
      </w:r>
      <w:r w:rsidRPr="00C6550D">
        <w:rPr>
          <w:color w:val="000000" w:themeColor="text1"/>
          <w:spacing w:val="3"/>
        </w:rPr>
        <w:t xml:space="preserve"> t</w:t>
      </w:r>
      <w:r w:rsidRPr="00C6550D">
        <w:rPr>
          <w:color w:val="000000" w:themeColor="text1"/>
        </w:rPr>
        <w:t>he</w:t>
      </w:r>
      <w:r w:rsidRPr="00C6550D">
        <w:rPr>
          <w:color w:val="000000" w:themeColor="text1"/>
          <w:spacing w:val="15"/>
        </w:rPr>
        <w:t xml:space="preserve"> </w:t>
      </w:r>
      <w:r w:rsidRPr="00C6550D">
        <w:rPr>
          <w:color w:val="000000" w:themeColor="text1"/>
          <w:spacing w:val="1"/>
        </w:rPr>
        <w:t>Se</w:t>
      </w:r>
      <w:r w:rsidRPr="00C6550D">
        <w:rPr>
          <w:color w:val="000000" w:themeColor="text1"/>
          <w:spacing w:val="4"/>
        </w:rPr>
        <w:t>r</w:t>
      </w:r>
      <w:r w:rsidRPr="00C6550D">
        <w:rPr>
          <w:color w:val="000000" w:themeColor="text1"/>
        </w:rPr>
        <w:t>vi</w:t>
      </w:r>
      <w:r w:rsidRPr="00C6550D">
        <w:rPr>
          <w:color w:val="000000" w:themeColor="text1"/>
          <w:spacing w:val="1"/>
        </w:rPr>
        <w:t>ce</w:t>
      </w:r>
      <w:r w:rsidRPr="00C6550D">
        <w:rPr>
          <w:color w:val="000000" w:themeColor="text1"/>
        </w:rPr>
        <w:t>s</w:t>
      </w:r>
    </w:p>
    <w:p w:rsidR="00FE7AB7" w:rsidRPr="00C6550D" w:rsidRDefault="002B432B">
      <w:pPr>
        <w:spacing w:before="10" w:line="249" w:lineRule="auto"/>
        <w:ind w:left="619" w:right="85"/>
        <w:jc w:val="both"/>
        <w:rPr>
          <w:color w:val="000000" w:themeColor="text1"/>
        </w:rPr>
      </w:pP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3"/>
        </w:rPr>
        <w:t>i</w:t>
      </w:r>
      <w:r w:rsidRPr="00C6550D">
        <w:rPr>
          <w:color w:val="000000" w:themeColor="text1"/>
        </w:rPr>
        <w:t>n</w:t>
      </w:r>
      <w:r w:rsidRPr="00C6550D">
        <w:rPr>
          <w:color w:val="000000" w:themeColor="text1"/>
          <w:spacing w:val="3"/>
        </w:rPr>
        <w:t xml:space="preserve"> t</w:t>
      </w:r>
      <w:r w:rsidRPr="00C6550D">
        <w:rPr>
          <w:color w:val="000000" w:themeColor="text1"/>
        </w:rPr>
        <w:t>he</w:t>
      </w:r>
      <w:r w:rsidRPr="00C6550D">
        <w:rPr>
          <w:color w:val="000000" w:themeColor="text1"/>
          <w:spacing w:val="10"/>
        </w:rPr>
        <w:t xml:space="preserve">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od</w:t>
      </w:r>
      <w:r w:rsidRPr="00C6550D">
        <w:rPr>
          <w:color w:val="000000" w:themeColor="text1"/>
          <w:spacing w:val="1"/>
        </w:rPr>
        <w:t>(</w:t>
      </w:r>
      <w:r w:rsidRPr="00C6550D">
        <w:rPr>
          <w:color w:val="000000" w:themeColor="text1"/>
        </w:rPr>
        <w:t>s) 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rPr>
        <w:t>in</w:t>
      </w:r>
      <w:r w:rsidRPr="00C6550D">
        <w:rPr>
          <w:color w:val="000000" w:themeColor="text1"/>
          <w:spacing w:val="9"/>
        </w:rPr>
        <w:t xml:space="preserve"> </w:t>
      </w:r>
      <w:r w:rsidRPr="00C6550D">
        <w:rPr>
          <w:color w:val="000000" w:themeColor="text1"/>
          <w:spacing w:val="3"/>
        </w:rPr>
        <w:t>t</w:t>
      </w:r>
      <w:r w:rsidRPr="00C6550D">
        <w:rPr>
          <w:color w:val="000000" w:themeColor="text1"/>
        </w:rPr>
        <w:t>he</w:t>
      </w:r>
      <w:r w:rsidRPr="00C6550D">
        <w:rPr>
          <w:color w:val="000000" w:themeColor="text1"/>
          <w:spacing w:val="12"/>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spacing w:val="2"/>
        </w:rPr>
        <w:t>s</w:t>
      </w:r>
      <w:r w:rsidRPr="00C6550D">
        <w:rPr>
          <w:color w:val="000000" w:themeColor="text1"/>
          <w:spacing w:val="1"/>
        </w:rPr>
        <w:t>e</w:t>
      </w:r>
      <w:r w:rsidRPr="00C6550D">
        <w:rPr>
          <w:color w:val="000000" w:themeColor="text1"/>
        </w:rPr>
        <w:t>r sh</w:t>
      </w:r>
      <w:r w:rsidRPr="00C6550D">
        <w:rPr>
          <w:color w:val="000000" w:themeColor="text1"/>
          <w:spacing w:val="1"/>
        </w:rPr>
        <w:t>a</w:t>
      </w:r>
      <w:r w:rsidRPr="00C6550D">
        <w:rPr>
          <w:color w:val="000000" w:themeColor="text1"/>
        </w:rPr>
        <w:t>ll,</w:t>
      </w:r>
      <w:r w:rsidRPr="00C6550D">
        <w:rPr>
          <w:color w:val="000000" w:themeColor="text1"/>
          <w:spacing w:val="9"/>
        </w:rPr>
        <w:t xml:space="preserve"> </w:t>
      </w:r>
      <w:r w:rsidRPr="00C6550D">
        <w:rPr>
          <w:color w:val="000000" w:themeColor="text1"/>
          <w:spacing w:val="-1"/>
        </w:rPr>
        <w:t>w</w:t>
      </w:r>
      <w:r w:rsidRPr="00C6550D">
        <w:rPr>
          <w:color w:val="000000" w:themeColor="text1"/>
          <w:spacing w:val="3"/>
        </w:rPr>
        <w:t>i</w:t>
      </w:r>
      <w:r w:rsidRPr="00C6550D">
        <w:rPr>
          <w:color w:val="000000" w:themeColor="text1"/>
        </w:rPr>
        <w:t>th</w:t>
      </w:r>
      <w:r w:rsidRPr="00C6550D">
        <w:rPr>
          <w:color w:val="000000" w:themeColor="text1"/>
          <w:spacing w:val="4"/>
        </w:rPr>
        <w:t>o</w:t>
      </w:r>
      <w:r w:rsidRPr="00C6550D">
        <w:rPr>
          <w:color w:val="000000" w:themeColor="text1"/>
        </w:rPr>
        <w:t>ut</w:t>
      </w:r>
      <w:r w:rsidRPr="00C6550D">
        <w:rPr>
          <w:color w:val="000000" w:themeColor="text1"/>
          <w:spacing w:val="2"/>
        </w:rPr>
        <w:t xml:space="preserve"> p</w:t>
      </w:r>
      <w:r w:rsidRPr="00C6550D">
        <w:rPr>
          <w:color w:val="000000" w:themeColor="text1"/>
          <w:spacing w:val="1"/>
        </w:rPr>
        <w:t>re</w:t>
      </w:r>
      <w:r w:rsidRPr="00C6550D">
        <w:rPr>
          <w:color w:val="000000" w:themeColor="text1"/>
          <w:spacing w:val="3"/>
        </w:rPr>
        <w:t>j</w:t>
      </w:r>
      <w:r w:rsidRPr="00C6550D">
        <w:rPr>
          <w:color w:val="000000" w:themeColor="text1"/>
        </w:rPr>
        <w:t>u</w:t>
      </w:r>
      <w:r w:rsidRPr="00C6550D">
        <w:rPr>
          <w:color w:val="000000" w:themeColor="text1"/>
          <w:spacing w:val="2"/>
        </w:rPr>
        <w:t>d</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2"/>
        </w:rPr>
        <w:t xml:space="preserve"> </w:t>
      </w:r>
      <w:r w:rsidRPr="00C6550D">
        <w:rPr>
          <w:color w:val="000000" w:themeColor="text1"/>
        </w:rPr>
        <w:t>to</w:t>
      </w:r>
      <w:r w:rsidRPr="00C6550D">
        <w:rPr>
          <w:color w:val="000000" w:themeColor="text1"/>
          <w:spacing w:val="12"/>
        </w:rPr>
        <w:t xml:space="preserve"> </w:t>
      </w:r>
      <w:r w:rsidRPr="00C6550D">
        <w:rPr>
          <w:color w:val="000000" w:themeColor="text1"/>
        </w:rPr>
        <w:t>its</w:t>
      </w:r>
      <w:r w:rsidRPr="00C6550D">
        <w:rPr>
          <w:color w:val="000000" w:themeColor="text1"/>
          <w:spacing w:val="9"/>
        </w:rPr>
        <w:t xml:space="preserve"> </w:t>
      </w:r>
      <w:r w:rsidRPr="00C6550D">
        <w:rPr>
          <w:color w:val="000000" w:themeColor="text1"/>
          <w:spacing w:val="2"/>
        </w:rPr>
        <w:t>o</w:t>
      </w:r>
      <w:r w:rsidRPr="00C6550D">
        <w:rPr>
          <w:color w:val="000000" w:themeColor="text1"/>
          <w:spacing w:val="3"/>
        </w:rPr>
        <w:t>t</w:t>
      </w:r>
      <w:r w:rsidRPr="00C6550D">
        <w:rPr>
          <w:color w:val="000000" w:themeColor="text1"/>
        </w:rPr>
        <w:t>h</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1"/>
        </w:rPr>
        <w:t>r</w:t>
      </w:r>
      <w:r w:rsidRPr="00C6550D">
        <w:rPr>
          <w:color w:val="000000" w:themeColor="text1"/>
          <w:spacing w:val="3"/>
        </w:rPr>
        <w:t>e</w:t>
      </w:r>
      <w:r w:rsidRPr="00C6550D">
        <w:rPr>
          <w:color w:val="000000" w:themeColor="text1"/>
          <w:spacing w:val="-3"/>
        </w:rPr>
        <w:t>m</w:t>
      </w:r>
      <w:r w:rsidRPr="00C6550D">
        <w:rPr>
          <w:color w:val="000000" w:themeColor="text1"/>
          <w:spacing w:val="1"/>
        </w:rPr>
        <w:t>e</w:t>
      </w:r>
      <w:r w:rsidRPr="00C6550D">
        <w:rPr>
          <w:color w:val="000000" w:themeColor="text1"/>
          <w:spacing w:val="2"/>
        </w:rPr>
        <w:t>d</w:t>
      </w:r>
      <w:r w:rsidRPr="00C6550D">
        <w:rPr>
          <w:color w:val="000000" w:themeColor="text1"/>
        </w:rPr>
        <w:t>i</w:t>
      </w:r>
      <w:r w:rsidRPr="00C6550D">
        <w:rPr>
          <w:color w:val="000000" w:themeColor="text1"/>
          <w:spacing w:val="1"/>
        </w:rPr>
        <w:t>e</w:t>
      </w:r>
      <w:r w:rsidRPr="00C6550D">
        <w:rPr>
          <w:color w:val="000000" w:themeColor="text1"/>
        </w:rPr>
        <w:t>s 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13"/>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2"/>
        </w:rPr>
        <w:t>d</w:t>
      </w:r>
      <w:r w:rsidRPr="00C6550D">
        <w:rPr>
          <w:color w:val="000000" w:themeColor="text1"/>
        </w:rPr>
        <w:t>u</w:t>
      </w:r>
      <w:r w:rsidRPr="00C6550D">
        <w:rPr>
          <w:color w:val="000000" w:themeColor="text1"/>
          <w:spacing w:val="1"/>
        </w:rPr>
        <w:t>c</w:t>
      </w:r>
      <w:r w:rsidRPr="00C6550D">
        <w:rPr>
          <w:color w:val="000000" w:themeColor="text1"/>
        </w:rPr>
        <w:t>t</w:t>
      </w:r>
      <w:r w:rsidRPr="00C6550D">
        <w:rPr>
          <w:color w:val="000000" w:themeColor="text1"/>
          <w:spacing w:val="7"/>
        </w:rPr>
        <w:t xml:space="preserve"> </w:t>
      </w:r>
      <w:r w:rsidRPr="00C6550D">
        <w:rPr>
          <w:color w:val="000000" w:themeColor="text1"/>
          <w:spacing w:val="-1"/>
        </w:rPr>
        <w:t>f</w:t>
      </w:r>
      <w:r w:rsidRPr="00C6550D">
        <w:rPr>
          <w:color w:val="000000" w:themeColor="text1"/>
          <w:spacing w:val="4"/>
        </w:rPr>
        <w:t>r</w:t>
      </w:r>
      <w:r w:rsidRPr="00C6550D">
        <w:rPr>
          <w:color w:val="000000" w:themeColor="text1"/>
          <w:spacing w:val="2"/>
        </w:rPr>
        <w:t>o</w:t>
      </w:r>
      <w:r w:rsidRPr="00C6550D">
        <w:rPr>
          <w:color w:val="000000" w:themeColor="text1"/>
        </w:rPr>
        <w:t>m</w:t>
      </w:r>
      <w:r w:rsidRPr="00C6550D">
        <w:rPr>
          <w:color w:val="000000" w:themeColor="text1"/>
          <w:spacing w:val="5"/>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
        </w:rPr>
        <w:t xml:space="preserve"> </w:t>
      </w: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w:t>
      </w:r>
      <w:r w:rsidRPr="00C6550D">
        <w:rPr>
          <w:color w:val="000000" w:themeColor="text1"/>
          <w:spacing w:val="6"/>
        </w:rPr>
        <w:t xml:space="preserve"> </w:t>
      </w:r>
      <w:r w:rsidRPr="00C6550D">
        <w:rPr>
          <w:color w:val="000000" w:themeColor="text1"/>
          <w:spacing w:val="1"/>
        </w:rPr>
        <w:t>a</w:t>
      </w:r>
      <w:r w:rsidRPr="00C6550D">
        <w:rPr>
          <w:color w:val="000000" w:themeColor="text1"/>
        </w:rPr>
        <w:t>s</w:t>
      </w:r>
      <w:r w:rsidRPr="00C6550D">
        <w:rPr>
          <w:color w:val="000000" w:themeColor="text1"/>
          <w:spacing w:val="10"/>
        </w:rPr>
        <w:t xml:space="preserve"> </w:t>
      </w:r>
      <w:r w:rsidRPr="00C6550D">
        <w:rPr>
          <w:color w:val="000000" w:themeColor="text1"/>
        </w:rPr>
        <w:t>li</w:t>
      </w:r>
      <w:r w:rsidRPr="00C6550D">
        <w:rPr>
          <w:color w:val="000000" w:themeColor="text1"/>
          <w:spacing w:val="4"/>
        </w:rPr>
        <w:t>q</w:t>
      </w:r>
      <w:r w:rsidRPr="00C6550D">
        <w:rPr>
          <w:color w:val="000000" w:themeColor="text1"/>
        </w:rPr>
        <w:t>ui</w:t>
      </w:r>
      <w:r w:rsidRPr="00C6550D">
        <w:rPr>
          <w:color w:val="000000" w:themeColor="text1"/>
          <w:spacing w:val="2"/>
        </w:rPr>
        <w:t>d</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2"/>
        </w:rPr>
        <w:t xml:space="preserve"> d</w:t>
      </w:r>
      <w:r w:rsidRPr="00C6550D">
        <w:rPr>
          <w:color w:val="000000" w:themeColor="text1"/>
          <w:spacing w:val="3"/>
        </w:rPr>
        <w:t>a</w:t>
      </w:r>
      <w:r w:rsidRPr="00C6550D">
        <w:rPr>
          <w:color w:val="000000" w:themeColor="text1"/>
          <w:spacing w:val="-3"/>
        </w:rPr>
        <w:t>m</w:t>
      </w:r>
      <w:r w:rsidRPr="00C6550D">
        <w:rPr>
          <w:color w:val="000000" w:themeColor="text1"/>
          <w:spacing w:val="3"/>
        </w:rPr>
        <w:t>a</w:t>
      </w:r>
      <w:r w:rsidRPr="00C6550D">
        <w:rPr>
          <w:color w:val="000000" w:themeColor="text1"/>
        </w:rPr>
        <w:t>g</w:t>
      </w:r>
      <w:r w:rsidRPr="00C6550D">
        <w:rPr>
          <w:color w:val="000000" w:themeColor="text1"/>
          <w:spacing w:val="1"/>
        </w:rPr>
        <w:t>e</w:t>
      </w:r>
      <w:r w:rsidRPr="00C6550D">
        <w:rPr>
          <w:color w:val="000000" w:themeColor="text1"/>
        </w:rPr>
        <w:t>s,</w:t>
      </w:r>
      <w:r w:rsidRPr="00C6550D">
        <w:rPr>
          <w:color w:val="000000" w:themeColor="text1"/>
          <w:spacing w:val="1"/>
        </w:rPr>
        <w:t xml:space="preserve"> </w:t>
      </w:r>
      <w:r w:rsidRPr="00C6550D">
        <w:rPr>
          <w:color w:val="000000" w:themeColor="text1"/>
        </w:rPr>
        <w:t>a</w:t>
      </w:r>
      <w:r w:rsidRPr="00C6550D">
        <w:rPr>
          <w:color w:val="000000" w:themeColor="text1"/>
          <w:spacing w:val="15"/>
        </w:rPr>
        <w:t xml:space="preserve"> </w:t>
      </w:r>
      <w:r w:rsidRPr="00C6550D">
        <w:rPr>
          <w:color w:val="000000" w:themeColor="text1"/>
        </w:rPr>
        <w:t>s</w:t>
      </w:r>
      <w:r w:rsidRPr="00C6550D">
        <w:rPr>
          <w:color w:val="000000" w:themeColor="text1"/>
          <w:spacing w:val="2"/>
        </w:rPr>
        <w:t>u</w:t>
      </w:r>
      <w:r w:rsidRPr="00C6550D">
        <w:rPr>
          <w:color w:val="000000" w:themeColor="text1"/>
        </w:rPr>
        <w:t>m</w:t>
      </w:r>
      <w:r w:rsidRPr="00C6550D">
        <w:rPr>
          <w:color w:val="000000" w:themeColor="text1"/>
          <w:spacing w:val="8"/>
        </w:rPr>
        <w:t xml:space="preserve"> </w:t>
      </w:r>
      <w:r w:rsidRPr="00C6550D">
        <w:rPr>
          <w:color w:val="000000" w:themeColor="text1"/>
          <w:spacing w:val="1"/>
        </w:rPr>
        <w:t>e</w:t>
      </w:r>
      <w:r w:rsidRPr="00C6550D">
        <w:rPr>
          <w:color w:val="000000" w:themeColor="text1"/>
          <w:spacing w:val="2"/>
        </w:rPr>
        <w:t>q</w:t>
      </w:r>
      <w:r w:rsidRPr="00C6550D">
        <w:rPr>
          <w:color w:val="000000" w:themeColor="text1"/>
        </w:rPr>
        <w:t>u</w:t>
      </w:r>
      <w:r w:rsidRPr="00C6550D">
        <w:rPr>
          <w:color w:val="000000" w:themeColor="text1"/>
          <w:spacing w:val="3"/>
        </w:rPr>
        <w:t>i</w:t>
      </w:r>
      <w:r w:rsidRPr="00C6550D">
        <w:rPr>
          <w:color w:val="000000" w:themeColor="text1"/>
        </w:rPr>
        <w:t>v</w:t>
      </w:r>
      <w:r w:rsidRPr="00C6550D">
        <w:rPr>
          <w:color w:val="000000" w:themeColor="text1"/>
          <w:spacing w:val="1"/>
        </w:rPr>
        <w:t>a</w:t>
      </w:r>
      <w:r w:rsidRPr="00C6550D">
        <w:rPr>
          <w:color w:val="000000" w:themeColor="text1"/>
        </w:rPr>
        <w:t>l</w:t>
      </w:r>
      <w:r w:rsidRPr="00C6550D">
        <w:rPr>
          <w:color w:val="000000" w:themeColor="text1"/>
          <w:spacing w:val="1"/>
        </w:rPr>
        <w:t>e</w:t>
      </w:r>
      <w:r w:rsidRPr="00C6550D">
        <w:rPr>
          <w:color w:val="000000" w:themeColor="text1"/>
          <w:spacing w:val="2"/>
        </w:rPr>
        <w:t>n</w:t>
      </w:r>
      <w:r w:rsidRPr="00C6550D">
        <w:rPr>
          <w:color w:val="000000" w:themeColor="text1"/>
        </w:rPr>
        <w:t>t to</w:t>
      </w:r>
      <w:r w:rsidRPr="00C6550D">
        <w:rPr>
          <w:color w:val="000000" w:themeColor="text1"/>
          <w:spacing w:val="12"/>
        </w:rPr>
        <w:t xml:space="preserve"> </w:t>
      </w:r>
      <w:r w:rsidRPr="00C6550D">
        <w:rPr>
          <w:color w:val="000000" w:themeColor="text1"/>
          <w:spacing w:val="2"/>
        </w:rPr>
        <w:t>0</w:t>
      </w:r>
      <w:r w:rsidRPr="00C6550D">
        <w:rPr>
          <w:color w:val="000000" w:themeColor="text1"/>
          <w:spacing w:val="1"/>
        </w:rPr>
        <w:t>.</w:t>
      </w:r>
      <w:r w:rsidRPr="00C6550D">
        <w:rPr>
          <w:color w:val="000000" w:themeColor="text1"/>
          <w:spacing w:val="2"/>
        </w:rPr>
        <w:t>5</w:t>
      </w:r>
      <w:r w:rsidRPr="00C6550D">
        <w:rPr>
          <w:color w:val="000000" w:themeColor="text1"/>
        </w:rPr>
        <w:t>%</w:t>
      </w:r>
      <w:r w:rsidR="00D46530" w:rsidRPr="00C6550D">
        <w:rPr>
          <w:color w:val="000000" w:themeColor="text1"/>
        </w:rPr>
        <w:t xml:space="preserve"> / day</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rPr>
        <w:t xml:space="preserve">the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ere</w:t>
      </w:r>
      <w:r w:rsidRPr="00C6550D">
        <w:rPr>
          <w:color w:val="000000" w:themeColor="text1"/>
        </w:rPr>
        <w:t>d</w:t>
      </w:r>
      <w:r w:rsidRPr="00C6550D">
        <w:rPr>
          <w:color w:val="000000" w:themeColor="text1"/>
          <w:spacing w:val="8"/>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12"/>
        </w:rPr>
        <w:t xml:space="preserve"> </w:t>
      </w:r>
      <w:r w:rsidRPr="00C6550D">
        <w:rPr>
          <w:color w:val="000000" w:themeColor="text1"/>
          <w:spacing w:val="2"/>
        </w:rPr>
        <w:t>o</w:t>
      </w:r>
      <w:r w:rsidRPr="00C6550D">
        <w:rPr>
          <w:color w:val="000000" w:themeColor="text1"/>
        </w:rPr>
        <w:t>f</w:t>
      </w:r>
      <w:r w:rsidRPr="00C6550D">
        <w:rPr>
          <w:color w:val="000000" w:themeColor="text1"/>
          <w:spacing w:val="13"/>
        </w:rPr>
        <w:t xml:space="preserve"> </w:t>
      </w:r>
      <w:r w:rsidRPr="00C6550D">
        <w:rPr>
          <w:color w:val="000000" w:themeColor="text1"/>
        </w:rPr>
        <w:t>the</w:t>
      </w:r>
      <w:r w:rsidRPr="00C6550D">
        <w:rPr>
          <w:color w:val="000000" w:themeColor="text1"/>
          <w:spacing w:val="14"/>
        </w:rPr>
        <w:t xml:space="preserve"> </w:t>
      </w:r>
      <w:r w:rsidRPr="00C6550D">
        <w:rPr>
          <w:color w:val="000000" w:themeColor="text1"/>
          <w:spacing w:val="2"/>
        </w:rPr>
        <w:t>d</w:t>
      </w:r>
      <w:r w:rsidRPr="00C6550D">
        <w:rPr>
          <w:color w:val="000000" w:themeColor="text1"/>
          <w:spacing w:val="1"/>
        </w:rPr>
        <w:t>e</w:t>
      </w:r>
      <w:r w:rsidRPr="00C6550D">
        <w:rPr>
          <w:color w:val="000000" w:themeColor="text1"/>
        </w:rPr>
        <w:t>l</w:t>
      </w:r>
      <w:r w:rsidRPr="00C6550D">
        <w:rPr>
          <w:color w:val="000000" w:themeColor="text1"/>
          <w:spacing w:val="1"/>
        </w:rPr>
        <w:t>a</w:t>
      </w:r>
      <w:r w:rsidRPr="00C6550D">
        <w:rPr>
          <w:color w:val="000000" w:themeColor="text1"/>
          <w:spacing w:val="-3"/>
        </w:rPr>
        <w:t>y</w:t>
      </w:r>
      <w:r w:rsidRPr="00C6550D">
        <w:rPr>
          <w:color w:val="000000" w:themeColor="text1"/>
          <w:spacing w:val="3"/>
        </w:rPr>
        <w:t>e</w:t>
      </w:r>
      <w:r w:rsidRPr="00C6550D">
        <w:rPr>
          <w:color w:val="000000" w:themeColor="text1"/>
        </w:rPr>
        <w:t>d</w:t>
      </w:r>
      <w:r w:rsidRPr="00C6550D">
        <w:rPr>
          <w:color w:val="000000" w:themeColor="text1"/>
          <w:spacing w:val="10"/>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4"/>
        </w:rPr>
        <w:t xml:space="preserve"> </w:t>
      </w:r>
      <w:r w:rsidRPr="00C6550D">
        <w:rPr>
          <w:color w:val="000000" w:themeColor="text1"/>
          <w:spacing w:val="2"/>
        </w:rPr>
        <w:t>o</w:t>
      </w:r>
      <w:r w:rsidRPr="00C6550D">
        <w:rPr>
          <w:color w:val="000000" w:themeColor="text1"/>
        </w:rPr>
        <w:t>r</w:t>
      </w:r>
      <w:r w:rsidRPr="00C6550D">
        <w:rPr>
          <w:color w:val="000000" w:themeColor="text1"/>
          <w:spacing w:val="16"/>
        </w:rPr>
        <w:t xml:space="preserve"> </w:t>
      </w:r>
      <w:r w:rsidRPr="00C6550D">
        <w:rPr>
          <w:color w:val="000000" w:themeColor="text1"/>
        </w:rPr>
        <w:t>un</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e</w:t>
      </w:r>
      <w:r w:rsidRPr="00C6550D">
        <w:rPr>
          <w:color w:val="000000" w:themeColor="text1"/>
        </w:rPr>
        <w:t xml:space="preserve">d </w:t>
      </w:r>
      <w:r w:rsidRPr="00C6550D">
        <w:rPr>
          <w:color w:val="000000" w:themeColor="text1"/>
          <w:spacing w:val="1"/>
        </w:rPr>
        <w:t>Ser</w:t>
      </w:r>
      <w:r w:rsidRPr="00C6550D">
        <w:rPr>
          <w:color w:val="000000" w:themeColor="text1"/>
        </w:rPr>
        <w:t>vi</w:t>
      </w:r>
      <w:r w:rsidRPr="00C6550D">
        <w:rPr>
          <w:color w:val="000000" w:themeColor="text1"/>
          <w:spacing w:val="1"/>
        </w:rPr>
        <w:t>ce</w:t>
      </w:r>
      <w:r w:rsidRPr="00C6550D">
        <w:rPr>
          <w:color w:val="000000" w:themeColor="text1"/>
        </w:rPr>
        <w:t>s</w:t>
      </w:r>
      <w:r w:rsidRPr="00C6550D">
        <w:rPr>
          <w:color w:val="000000" w:themeColor="text1"/>
          <w:spacing w:val="10"/>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4"/>
        </w:rPr>
        <w:t xml:space="preserve"> </w:t>
      </w:r>
      <w:r w:rsidRPr="00C6550D">
        <w:rPr>
          <w:color w:val="000000" w:themeColor="text1"/>
          <w:spacing w:val="1"/>
        </w:rPr>
        <w:t>eac</w:t>
      </w:r>
      <w:r w:rsidRPr="00C6550D">
        <w:rPr>
          <w:color w:val="000000" w:themeColor="text1"/>
        </w:rPr>
        <w:t>h</w:t>
      </w:r>
      <w:r w:rsidRPr="00C6550D">
        <w:rPr>
          <w:color w:val="000000" w:themeColor="text1"/>
          <w:spacing w:val="14"/>
        </w:rPr>
        <w:t xml:space="preserve"> </w:t>
      </w:r>
      <w:r w:rsidRPr="00C6550D">
        <w:rPr>
          <w:color w:val="000000" w:themeColor="text1"/>
          <w:spacing w:val="-3"/>
        </w:rPr>
        <w:t>w</w:t>
      </w:r>
      <w:r w:rsidRPr="00C6550D">
        <w:rPr>
          <w:color w:val="000000" w:themeColor="text1"/>
          <w:spacing w:val="1"/>
        </w:rPr>
        <w:t>e</w:t>
      </w:r>
      <w:r w:rsidRPr="00C6550D">
        <w:rPr>
          <w:color w:val="000000" w:themeColor="text1"/>
          <w:spacing w:val="3"/>
        </w:rPr>
        <w:t>e</w:t>
      </w:r>
      <w:r w:rsidRPr="00C6550D">
        <w:rPr>
          <w:color w:val="000000" w:themeColor="text1"/>
        </w:rPr>
        <w:t>k</w:t>
      </w:r>
      <w:r w:rsidRPr="00C6550D">
        <w:rPr>
          <w:color w:val="000000" w:themeColor="text1"/>
          <w:spacing w:val="10"/>
        </w:rPr>
        <w:t xml:space="preserve"> </w:t>
      </w:r>
      <w:r w:rsidRPr="00C6550D">
        <w:rPr>
          <w:color w:val="000000" w:themeColor="text1"/>
          <w:spacing w:val="2"/>
        </w:rPr>
        <w:t>o</w:t>
      </w:r>
      <w:r w:rsidRPr="00C6550D">
        <w:rPr>
          <w:color w:val="000000" w:themeColor="text1"/>
        </w:rPr>
        <w:t>r</w:t>
      </w:r>
      <w:r w:rsidRPr="00C6550D">
        <w:rPr>
          <w:color w:val="000000" w:themeColor="text1"/>
          <w:spacing w:val="16"/>
        </w:rPr>
        <w:t xml:space="preserve"> </w:t>
      </w:r>
      <w:r w:rsidRPr="00C6550D">
        <w:rPr>
          <w:color w:val="000000" w:themeColor="text1"/>
          <w:spacing w:val="2"/>
        </w:rPr>
        <w:t>p</w:t>
      </w:r>
      <w:r w:rsidRPr="00C6550D">
        <w:rPr>
          <w:color w:val="000000" w:themeColor="text1"/>
          <w:spacing w:val="1"/>
        </w:rPr>
        <w:t>ar</w:t>
      </w:r>
      <w:r w:rsidRPr="00C6550D">
        <w:rPr>
          <w:color w:val="000000" w:themeColor="text1"/>
        </w:rPr>
        <w:t>t</w:t>
      </w:r>
      <w:r w:rsidRPr="00C6550D">
        <w:rPr>
          <w:color w:val="000000" w:themeColor="text1"/>
          <w:spacing w:val="13"/>
        </w:rPr>
        <w:t xml:space="preserve"> </w:t>
      </w:r>
      <w:r w:rsidRPr="00C6550D">
        <w:rPr>
          <w:color w:val="000000" w:themeColor="text1"/>
          <w:spacing w:val="-2"/>
        </w:rPr>
        <w:t>t</w:t>
      </w:r>
      <w:r w:rsidRPr="00C6550D">
        <w:rPr>
          <w:color w:val="000000" w:themeColor="text1"/>
        </w:rPr>
        <w:t>h</w:t>
      </w:r>
      <w:r w:rsidRPr="00C6550D">
        <w:rPr>
          <w:color w:val="000000" w:themeColor="text1"/>
          <w:spacing w:val="1"/>
        </w:rPr>
        <w:t>ere</w:t>
      </w:r>
      <w:r w:rsidRPr="00C6550D">
        <w:rPr>
          <w:color w:val="000000" w:themeColor="text1"/>
          <w:spacing w:val="2"/>
        </w:rPr>
        <w:t>o</w:t>
      </w:r>
      <w:r w:rsidRPr="00C6550D">
        <w:rPr>
          <w:color w:val="000000" w:themeColor="text1"/>
        </w:rPr>
        <w:t>f</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13"/>
        </w:rPr>
        <w:t xml:space="preserve"> </w:t>
      </w:r>
      <w:r w:rsidRPr="00C6550D">
        <w:rPr>
          <w:color w:val="000000" w:themeColor="text1"/>
          <w:spacing w:val="2"/>
        </w:rPr>
        <w:t>d</w:t>
      </w:r>
      <w:r w:rsidRPr="00C6550D">
        <w:rPr>
          <w:color w:val="000000" w:themeColor="text1"/>
          <w:spacing w:val="1"/>
        </w:rPr>
        <w:t>e</w:t>
      </w:r>
      <w:r w:rsidRPr="00C6550D">
        <w:rPr>
          <w:color w:val="000000" w:themeColor="text1"/>
        </w:rPr>
        <w:t>l</w:t>
      </w:r>
      <w:r w:rsidRPr="00C6550D">
        <w:rPr>
          <w:color w:val="000000" w:themeColor="text1"/>
          <w:spacing w:val="3"/>
        </w:rPr>
        <w:t>a</w:t>
      </w:r>
      <w:r w:rsidRPr="00C6550D">
        <w:rPr>
          <w:color w:val="000000" w:themeColor="text1"/>
        </w:rPr>
        <w:t>y</w:t>
      </w:r>
      <w:r w:rsidRPr="00C6550D">
        <w:rPr>
          <w:color w:val="000000" w:themeColor="text1"/>
          <w:spacing w:val="9"/>
        </w:rPr>
        <w:t xml:space="preserve"> </w:t>
      </w:r>
      <w:r w:rsidRPr="00C6550D">
        <w:rPr>
          <w:color w:val="000000" w:themeColor="text1"/>
          <w:spacing w:val="2"/>
        </w:rPr>
        <w:t>u</w:t>
      </w:r>
      <w:r w:rsidRPr="00C6550D">
        <w:rPr>
          <w:color w:val="000000" w:themeColor="text1"/>
        </w:rPr>
        <w:t>nt</w:t>
      </w:r>
      <w:r w:rsidRPr="00C6550D">
        <w:rPr>
          <w:color w:val="000000" w:themeColor="text1"/>
          <w:spacing w:val="3"/>
        </w:rPr>
        <w:t>i</w:t>
      </w:r>
      <w:r w:rsidRPr="00C6550D">
        <w:rPr>
          <w:color w:val="000000" w:themeColor="text1"/>
        </w:rPr>
        <w:t xml:space="preserve">l </w:t>
      </w:r>
      <w:r w:rsidRPr="00C6550D">
        <w:rPr>
          <w:color w:val="000000" w:themeColor="text1"/>
          <w:spacing w:val="1"/>
        </w:rPr>
        <w:t>ac</w:t>
      </w:r>
      <w:r w:rsidRPr="00C6550D">
        <w:rPr>
          <w:color w:val="000000" w:themeColor="text1"/>
        </w:rPr>
        <w:t>tu</w:t>
      </w:r>
      <w:r w:rsidRPr="00C6550D">
        <w:rPr>
          <w:color w:val="000000" w:themeColor="text1"/>
          <w:spacing w:val="1"/>
        </w:rPr>
        <w:t>a</w:t>
      </w:r>
      <w:r w:rsidRPr="00C6550D">
        <w:rPr>
          <w:color w:val="000000" w:themeColor="text1"/>
        </w:rPr>
        <w:t>l</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10"/>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3"/>
        </w:rPr>
        <w:t>c</w:t>
      </w:r>
      <w:r w:rsidRPr="00C6550D">
        <w:rPr>
          <w:color w:val="000000" w:themeColor="text1"/>
          <w:spacing w:val="1"/>
        </w:rPr>
        <w:t>e</w:t>
      </w:r>
      <w:r w:rsidRPr="00C6550D">
        <w:rPr>
          <w:color w:val="000000" w:themeColor="text1"/>
        </w:rPr>
        <w:t>,</w:t>
      </w:r>
      <w:r w:rsidRPr="00C6550D">
        <w:rPr>
          <w:color w:val="000000" w:themeColor="text1"/>
          <w:spacing w:val="-14"/>
        </w:rPr>
        <w:t xml:space="preserve"> </w:t>
      </w:r>
      <w:r w:rsidRPr="00C6550D">
        <w:rPr>
          <w:color w:val="000000" w:themeColor="text1"/>
        </w:rPr>
        <w:t>up</w:t>
      </w:r>
      <w:r w:rsidRPr="00C6550D">
        <w:rPr>
          <w:color w:val="000000" w:themeColor="text1"/>
          <w:spacing w:val="1"/>
        </w:rPr>
        <w:t xml:space="preserve"> </w:t>
      </w:r>
      <w:r w:rsidRPr="00C6550D">
        <w:rPr>
          <w:color w:val="000000" w:themeColor="text1"/>
        </w:rPr>
        <w:t>to</w:t>
      </w:r>
      <w:r w:rsidRPr="00C6550D">
        <w:rPr>
          <w:color w:val="000000" w:themeColor="text1"/>
          <w:spacing w:val="2"/>
        </w:rPr>
        <w:t xml:space="preserve"> </w:t>
      </w:r>
      <w:r w:rsidRPr="00C6550D">
        <w:rPr>
          <w:color w:val="000000" w:themeColor="text1"/>
        </w:rPr>
        <w:t>a</w:t>
      </w:r>
      <w:r w:rsidRPr="00C6550D">
        <w:rPr>
          <w:color w:val="000000" w:themeColor="text1"/>
          <w:spacing w:val="3"/>
        </w:rPr>
        <w:t xml:space="preserve"> </w:t>
      </w:r>
      <w:r w:rsidRPr="00C6550D">
        <w:rPr>
          <w:color w:val="000000" w:themeColor="text1"/>
          <w:spacing w:val="-3"/>
        </w:rPr>
        <w:t>m</w:t>
      </w:r>
      <w:r w:rsidRPr="00C6550D">
        <w:rPr>
          <w:color w:val="000000" w:themeColor="text1"/>
          <w:spacing w:val="1"/>
        </w:rPr>
        <w:t>a</w:t>
      </w:r>
      <w:r w:rsidRPr="00C6550D">
        <w:rPr>
          <w:color w:val="000000" w:themeColor="text1"/>
        </w:rPr>
        <w:t>x</w:t>
      </w:r>
      <w:r w:rsidRPr="00C6550D">
        <w:rPr>
          <w:color w:val="000000" w:themeColor="text1"/>
          <w:spacing w:val="3"/>
        </w:rPr>
        <w:t>i</w:t>
      </w:r>
      <w:r w:rsidRPr="00C6550D">
        <w:rPr>
          <w:color w:val="000000" w:themeColor="text1"/>
        </w:rPr>
        <w:t>m</w:t>
      </w:r>
      <w:r w:rsidRPr="00C6550D">
        <w:rPr>
          <w:color w:val="000000" w:themeColor="text1"/>
          <w:spacing w:val="4"/>
        </w:rPr>
        <w:t>u</w:t>
      </w:r>
      <w:r w:rsidRPr="00C6550D">
        <w:rPr>
          <w:color w:val="000000" w:themeColor="text1"/>
        </w:rPr>
        <w:t>m</w:t>
      </w:r>
      <w:r w:rsidRPr="00C6550D">
        <w:rPr>
          <w:color w:val="000000" w:themeColor="text1"/>
          <w:spacing w:val="-15"/>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2"/>
        </w:rPr>
        <w:t>d</w:t>
      </w:r>
      <w:r w:rsidRPr="00C6550D">
        <w:rPr>
          <w:color w:val="000000" w:themeColor="text1"/>
        </w:rPr>
        <w:t>u</w:t>
      </w:r>
      <w:r w:rsidRPr="00C6550D">
        <w:rPr>
          <w:color w:val="000000" w:themeColor="text1"/>
          <w:spacing w:val="3"/>
        </w:rPr>
        <w:t>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spacing w:val="2"/>
        </w:rPr>
        <w:t>10</w:t>
      </w:r>
      <w:r w:rsidRPr="00C6550D">
        <w:rPr>
          <w:color w:val="000000" w:themeColor="text1"/>
        </w:rPr>
        <w:t>%</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w:t>
      </w:r>
      <w:r w:rsidRPr="00C6550D">
        <w:rPr>
          <w:color w:val="000000" w:themeColor="text1"/>
          <w:spacing w:val="-3"/>
        </w:rPr>
        <w:t xml:space="preserve"> </w:t>
      </w:r>
      <w:r w:rsidRPr="00C6550D">
        <w:rPr>
          <w:color w:val="000000" w:themeColor="text1"/>
          <w:spacing w:val="1"/>
        </w:rPr>
        <w:t>O</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3"/>
        </w:rPr>
        <w:t xml:space="preserve"> </w:t>
      </w:r>
      <w:r w:rsidRPr="00C6550D">
        <w:rPr>
          <w:color w:val="000000" w:themeColor="text1"/>
        </w:rPr>
        <w:t>the</w:t>
      </w:r>
      <w:r w:rsidRPr="00C6550D">
        <w:rPr>
          <w:color w:val="000000" w:themeColor="text1"/>
          <w:spacing w:val="3"/>
        </w:rPr>
        <w:t xml:space="preserve"> </w:t>
      </w:r>
      <w:r w:rsidRPr="00C6550D">
        <w:rPr>
          <w:color w:val="000000" w:themeColor="text1"/>
        </w:rPr>
        <w:t>m</w:t>
      </w:r>
      <w:r w:rsidRPr="00C6550D">
        <w:rPr>
          <w:color w:val="000000" w:themeColor="text1"/>
          <w:spacing w:val="1"/>
        </w:rPr>
        <w:t>a</w:t>
      </w:r>
      <w:r w:rsidRPr="00C6550D">
        <w:rPr>
          <w:color w:val="000000" w:themeColor="text1"/>
        </w:rPr>
        <w:t>x</w:t>
      </w:r>
      <w:r w:rsidRPr="00C6550D">
        <w:rPr>
          <w:color w:val="000000" w:themeColor="text1"/>
          <w:spacing w:val="3"/>
        </w:rPr>
        <w:t>i</w:t>
      </w:r>
      <w:r w:rsidRPr="00C6550D">
        <w:rPr>
          <w:color w:val="000000" w:themeColor="text1"/>
        </w:rPr>
        <w:t>m</w:t>
      </w:r>
      <w:r w:rsidRPr="00C6550D">
        <w:rPr>
          <w:color w:val="000000" w:themeColor="text1"/>
          <w:spacing w:val="4"/>
        </w:rPr>
        <w:t>u</w:t>
      </w:r>
      <w:r w:rsidRPr="00C6550D">
        <w:rPr>
          <w:color w:val="000000" w:themeColor="text1"/>
        </w:rPr>
        <w:t>m is</w:t>
      </w:r>
      <w:r w:rsidRPr="00C6550D">
        <w:rPr>
          <w:color w:val="000000" w:themeColor="text1"/>
          <w:spacing w:val="-2"/>
        </w:rPr>
        <w:t xml:space="preserve"> </w:t>
      </w:r>
      <w:r w:rsidRPr="00C6550D">
        <w:rPr>
          <w:color w:val="000000" w:themeColor="text1"/>
          <w:spacing w:val="1"/>
        </w:rPr>
        <w:t>reac</w:t>
      </w:r>
      <w:r w:rsidRPr="00C6550D">
        <w:rPr>
          <w:color w:val="000000" w:themeColor="text1"/>
        </w:rPr>
        <w:t>h</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9"/>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3"/>
        </w:rPr>
        <w:t>m</w:t>
      </w:r>
      <w:r w:rsidRPr="00C6550D">
        <w:rPr>
          <w:color w:val="000000" w:themeColor="text1"/>
          <w:spacing w:val="3"/>
        </w:rPr>
        <w:t>a</w:t>
      </w:r>
      <w:r w:rsidRPr="00C6550D">
        <w:rPr>
          <w:color w:val="000000" w:themeColor="text1"/>
        </w:rPr>
        <w:t>y</w:t>
      </w:r>
      <w:r w:rsidRPr="00C6550D">
        <w:rPr>
          <w:color w:val="000000" w:themeColor="text1"/>
          <w:spacing w:val="-4"/>
        </w:rPr>
        <w:t xml:space="preserve"> </w:t>
      </w:r>
      <w:r w:rsidRPr="00C6550D">
        <w:rPr>
          <w:color w:val="000000" w:themeColor="text1"/>
          <w:spacing w:val="1"/>
        </w:rPr>
        <w:t>c</w:t>
      </w:r>
      <w:r w:rsidRPr="00C6550D">
        <w:rPr>
          <w:color w:val="000000" w:themeColor="text1"/>
          <w:spacing w:val="2"/>
        </w:rPr>
        <w:t>o</w:t>
      </w:r>
      <w:r w:rsidRPr="00C6550D">
        <w:rPr>
          <w:color w:val="000000" w:themeColor="text1"/>
        </w:rPr>
        <w:t>nsi</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s</w:t>
      </w:r>
      <w:r w:rsidRPr="00C6550D">
        <w:rPr>
          <w:color w:val="000000" w:themeColor="text1"/>
        </w:rPr>
        <w:t>u</w:t>
      </w:r>
      <w:r w:rsidRPr="00C6550D">
        <w:rPr>
          <w:color w:val="000000" w:themeColor="text1"/>
          <w:spacing w:val="1"/>
        </w:rPr>
        <w:t>a</w:t>
      </w:r>
      <w:r w:rsidRPr="00C6550D">
        <w:rPr>
          <w:color w:val="000000" w:themeColor="text1"/>
          <w:spacing w:val="2"/>
        </w:rPr>
        <w:t>n</w:t>
      </w:r>
      <w:r w:rsidRPr="00C6550D">
        <w:rPr>
          <w:color w:val="000000" w:themeColor="text1"/>
        </w:rPr>
        <w:t>t</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G</w:t>
      </w:r>
      <w:r w:rsidRPr="00C6550D">
        <w:rPr>
          <w:color w:val="000000" w:themeColor="text1"/>
        </w:rPr>
        <w:t>CC</w:t>
      </w:r>
      <w:r w:rsidRPr="00C6550D">
        <w:rPr>
          <w:color w:val="000000" w:themeColor="text1"/>
          <w:spacing w:val="-5"/>
        </w:rPr>
        <w:t xml:space="preserve"> </w:t>
      </w:r>
      <w:r w:rsidRPr="00C6550D">
        <w:rPr>
          <w:color w:val="000000" w:themeColor="text1"/>
        </w:rPr>
        <w:t>Cl</w:t>
      </w:r>
      <w:r w:rsidRPr="00C6550D">
        <w:rPr>
          <w:color w:val="000000" w:themeColor="text1"/>
          <w:spacing w:val="3"/>
        </w:rPr>
        <w:t>a</w:t>
      </w:r>
      <w:r w:rsidRPr="00C6550D">
        <w:rPr>
          <w:color w:val="000000" w:themeColor="text1"/>
        </w:rPr>
        <w:t>use</w:t>
      </w:r>
      <w:r w:rsidRPr="00C6550D">
        <w:rPr>
          <w:color w:val="000000" w:themeColor="text1"/>
          <w:spacing w:val="-5"/>
        </w:rPr>
        <w:t xml:space="preserve"> </w:t>
      </w:r>
      <w:r w:rsidRPr="00C6550D">
        <w:rPr>
          <w:color w:val="000000" w:themeColor="text1"/>
          <w:spacing w:val="2"/>
        </w:rPr>
        <w:t>23</w:t>
      </w:r>
      <w:r w:rsidRPr="00C6550D">
        <w:rPr>
          <w:color w:val="000000" w:themeColor="text1"/>
        </w:rPr>
        <w:t>.</w:t>
      </w:r>
    </w:p>
    <w:p w:rsidR="00FE7AB7" w:rsidRPr="00C6550D" w:rsidRDefault="00FE7AB7">
      <w:pPr>
        <w:spacing w:before="5" w:line="200" w:lineRule="exact"/>
        <w:rPr>
          <w:color w:val="000000" w:themeColor="text1"/>
        </w:rPr>
      </w:pPr>
    </w:p>
    <w:p w:rsidR="00FE7AB7" w:rsidRPr="00C6550D" w:rsidRDefault="002B432B">
      <w:pPr>
        <w:ind w:left="120"/>
        <w:rPr>
          <w:color w:val="000000" w:themeColor="text1"/>
        </w:rPr>
      </w:pPr>
      <w:r w:rsidRPr="00C6550D">
        <w:rPr>
          <w:b/>
          <w:color w:val="000000" w:themeColor="text1"/>
          <w:spacing w:val="1"/>
        </w:rPr>
        <w:t>23</w:t>
      </w:r>
      <w:r w:rsidRPr="00C6550D">
        <w:rPr>
          <w:b/>
          <w:color w:val="000000" w:themeColor="text1"/>
        </w:rPr>
        <w:t xml:space="preserve">.   </w:t>
      </w:r>
      <w:r w:rsidRPr="00C6550D">
        <w:rPr>
          <w:b/>
          <w:color w:val="000000" w:themeColor="text1"/>
          <w:spacing w:val="46"/>
        </w:rPr>
        <w:t xml:space="preserve"> </w:t>
      </w:r>
      <w:r w:rsidRPr="00C6550D">
        <w:rPr>
          <w:b/>
          <w:color w:val="000000" w:themeColor="text1"/>
          <w:spacing w:val="-1"/>
        </w:rPr>
        <w:t>T</w:t>
      </w:r>
      <w:r w:rsidRPr="00C6550D">
        <w:rPr>
          <w:b/>
          <w:color w:val="000000" w:themeColor="text1"/>
          <w:spacing w:val="1"/>
        </w:rPr>
        <w:t>e</w:t>
      </w:r>
      <w:r w:rsidRPr="00C6550D">
        <w:rPr>
          <w:b/>
          <w:color w:val="000000" w:themeColor="text1"/>
          <w:spacing w:val="3"/>
        </w:rPr>
        <w:t>r</w:t>
      </w:r>
      <w:r w:rsidRPr="00C6550D">
        <w:rPr>
          <w:b/>
          <w:color w:val="000000" w:themeColor="text1"/>
          <w:spacing w:val="-2"/>
        </w:rPr>
        <w:t>m</w:t>
      </w:r>
      <w:r w:rsidRPr="00C6550D">
        <w:rPr>
          <w:b/>
          <w:color w:val="000000" w:themeColor="text1"/>
        </w:rPr>
        <w:t>in</w:t>
      </w:r>
      <w:r w:rsidRPr="00C6550D">
        <w:rPr>
          <w:b/>
          <w:color w:val="000000" w:themeColor="text1"/>
          <w:spacing w:val="1"/>
        </w:rPr>
        <w:t>at</w:t>
      </w:r>
      <w:r w:rsidRPr="00C6550D">
        <w:rPr>
          <w:b/>
          <w:color w:val="000000" w:themeColor="text1"/>
        </w:rPr>
        <w:t>i</w:t>
      </w:r>
      <w:r w:rsidRPr="00C6550D">
        <w:rPr>
          <w:b/>
          <w:color w:val="000000" w:themeColor="text1"/>
          <w:spacing w:val="1"/>
        </w:rPr>
        <w:t>o</w:t>
      </w:r>
      <w:r w:rsidRPr="00C6550D">
        <w:rPr>
          <w:b/>
          <w:color w:val="000000" w:themeColor="text1"/>
        </w:rPr>
        <w:t>n</w:t>
      </w:r>
      <w:r w:rsidRPr="00C6550D">
        <w:rPr>
          <w:b/>
          <w:color w:val="000000" w:themeColor="text1"/>
          <w:spacing w:val="-11"/>
        </w:rPr>
        <w:t xml:space="preserve"> </w:t>
      </w:r>
      <w:r w:rsidRPr="00C6550D">
        <w:rPr>
          <w:b/>
          <w:color w:val="000000" w:themeColor="text1"/>
          <w:spacing w:val="1"/>
        </w:rPr>
        <w:t>fo</w:t>
      </w:r>
      <w:r w:rsidRPr="00C6550D">
        <w:rPr>
          <w:b/>
          <w:color w:val="000000" w:themeColor="text1"/>
        </w:rPr>
        <w:t>r</w:t>
      </w:r>
      <w:r w:rsidRPr="00C6550D">
        <w:rPr>
          <w:b/>
          <w:color w:val="000000" w:themeColor="text1"/>
          <w:spacing w:val="-2"/>
        </w:rPr>
        <w:t xml:space="preserve"> </w:t>
      </w:r>
      <w:r w:rsidRPr="00C6550D">
        <w:rPr>
          <w:b/>
          <w:color w:val="000000" w:themeColor="text1"/>
        </w:rPr>
        <w:t>D</w:t>
      </w:r>
      <w:r w:rsidRPr="00C6550D">
        <w:rPr>
          <w:b/>
          <w:color w:val="000000" w:themeColor="text1"/>
          <w:spacing w:val="1"/>
        </w:rPr>
        <w:t>efa</w:t>
      </w:r>
      <w:r w:rsidRPr="00C6550D">
        <w:rPr>
          <w:b/>
          <w:color w:val="000000" w:themeColor="text1"/>
        </w:rPr>
        <w:t>ult</w:t>
      </w:r>
    </w:p>
    <w:p w:rsidR="00FE7AB7" w:rsidRPr="00C6550D" w:rsidRDefault="002B432B">
      <w:pPr>
        <w:spacing w:line="220" w:lineRule="exact"/>
        <w:ind w:left="120"/>
        <w:rPr>
          <w:color w:val="000000" w:themeColor="text1"/>
        </w:rPr>
      </w:pPr>
      <w:r w:rsidRPr="00C6550D">
        <w:rPr>
          <w:color w:val="000000" w:themeColor="text1"/>
          <w:spacing w:val="2"/>
        </w:rPr>
        <w:t>23</w:t>
      </w:r>
      <w:r w:rsidRPr="00C6550D">
        <w:rPr>
          <w:color w:val="000000" w:themeColor="text1"/>
          <w:spacing w:val="1"/>
        </w:rPr>
        <w:t>.</w:t>
      </w:r>
      <w:r w:rsidRPr="00C6550D">
        <w:rPr>
          <w:color w:val="000000" w:themeColor="text1"/>
        </w:rPr>
        <w:t>1</w:t>
      </w:r>
      <w:r w:rsidRPr="00C6550D">
        <w:rPr>
          <w:color w:val="000000" w:themeColor="text1"/>
          <w:spacing w:val="-7"/>
        </w:rPr>
        <w:t xml:space="preserve"> </w:t>
      </w:r>
      <w:r w:rsidRPr="00C6550D">
        <w:rPr>
          <w:color w:val="000000" w:themeColor="text1"/>
          <w:spacing w:val="4"/>
        </w:rPr>
        <w:t>T</w:t>
      </w:r>
      <w:r w:rsidRPr="00C6550D">
        <w:rPr>
          <w:color w:val="000000" w:themeColor="text1"/>
        </w:rPr>
        <w:t>he</w:t>
      </w:r>
      <w:r w:rsidRPr="00C6550D">
        <w:rPr>
          <w:color w:val="000000" w:themeColor="text1"/>
          <w:spacing w:val="-6"/>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3"/>
        </w:rPr>
        <w:t>m</w:t>
      </w:r>
      <w:r w:rsidRPr="00C6550D">
        <w:rPr>
          <w:color w:val="000000" w:themeColor="text1"/>
          <w:spacing w:val="3"/>
        </w:rPr>
        <w:t>a</w:t>
      </w:r>
      <w:r w:rsidRPr="00C6550D">
        <w:rPr>
          <w:color w:val="000000" w:themeColor="text1"/>
        </w:rPr>
        <w:t>y,</w:t>
      </w:r>
      <w:r w:rsidRPr="00C6550D">
        <w:rPr>
          <w:color w:val="000000" w:themeColor="text1"/>
          <w:spacing w:val="-3"/>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spacing w:val="2"/>
        </w:rPr>
        <w:t>ho</w:t>
      </w:r>
      <w:r w:rsidRPr="00C6550D">
        <w:rPr>
          <w:color w:val="000000" w:themeColor="text1"/>
        </w:rPr>
        <w:t>ut</w:t>
      </w:r>
      <w:r w:rsidRPr="00C6550D">
        <w:rPr>
          <w:color w:val="000000" w:themeColor="text1"/>
          <w:spacing w:val="-10"/>
        </w:rPr>
        <w:t xml:space="preserve"> </w:t>
      </w:r>
      <w:r w:rsidRPr="00C6550D">
        <w:rPr>
          <w:color w:val="000000" w:themeColor="text1"/>
          <w:spacing w:val="2"/>
        </w:rPr>
        <w:t>p</w:t>
      </w:r>
      <w:r w:rsidRPr="00C6550D">
        <w:rPr>
          <w:color w:val="000000" w:themeColor="text1"/>
          <w:spacing w:val="1"/>
        </w:rPr>
        <w:t>re</w:t>
      </w:r>
      <w:r w:rsidRPr="00C6550D">
        <w:rPr>
          <w:color w:val="000000" w:themeColor="text1"/>
          <w:spacing w:val="3"/>
        </w:rPr>
        <w:t>j</w:t>
      </w:r>
      <w:r w:rsidRPr="00C6550D">
        <w:rPr>
          <w:color w:val="000000" w:themeColor="text1"/>
        </w:rPr>
        <w:t>u</w:t>
      </w:r>
      <w:r w:rsidRPr="00C6550D">
        <w:rPr>
          <w:color w:val="000000" w:themeColor="text1"/>
          <w:spacing w:val="2"/>
        </w:rPr>
        <w:t>d</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10"/>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a</w:t>
      </w:r>
      <w:r w:rsidRPr="00C6550D">
        <w:rPr>
          <w:color w:val="000000" w:themeColor="text1"/>
        </w:rPr>
        <w:t>ny</w:t>
      </w:r>
      <w:r w:rsidRPr="00C6550D">
        <w:rPr>
          <w:color w:val="000000" w:themeColor="text1"/>
          <w:spacing w:val="-7"/>
        </w:rPr>
        <w:t xml:space="preserve"> </w:t>
      </w:r>
      <w:r w:rsidRPr="00C6550D">
        <w:rPr>
          <w:color w:val="000000" w:themeColor="text1"/>
          <w:spacing w:val="2"/>
        </w:rPr>
        <w:t>o</w:t>
      </w:r>
      <w:r w:rsidRPr="00C6550D">
        <w:rPr>
          <w:color w:val="000000" w:themeColor="text1"/>
          <w:spacing w:val="3"/>
        </w:rPr>
        <w:t>t</w:t>
      </w:r>
      <w:r w:rsidRPr="00C6550D">
        <w:rPr>
          <w:color w:val="000000" w:themeColor="text1"/>
        </w:rPr>
        <w: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spacing w:val="1"/>
        </w:rPr>
        <w:t>r</w:t>
      </w:r>
      <w:r w:rsidRPr="00C6550D">
        <w:rPr>
          <w:color w:val="000000" w:themeColor="text1"/>
          <w:spacing w:val="3"/>
        </w:rPr>
        <w:t>e</w:t>
      </w:r>
      <w:r w:rsidRPr="00C6550D">
        <w:rPr>
          <w:color w:val="000000" w:themeColor="text1"/>
        </w:rPr>
        <w:t>m</w:t>
      </w:r>
      <w:r w:rsidRPr="00C6550D">
        <w:rPr>
          <w:color w:val="000000" w:themeColor="text1"/>
          <w:spacing w:val="1"/>
        </w:rPr>
        <w:t>e</w:t>
      </w:r>
      <w:r w:rsidRPr="00C6550D">
        <w:rPr>
          <w:color w:val="000000" w:themeColor="text1"/>
          <w:spacing w:val="2"/>
        </w:rPr>
        <w:t>d</w:t>
      </w:r>
      <w:r w:rsidRPr="00C6550D">
        <w:rPr>
          <w:color w:val="000000" w:themeColor="text1"/>
        </w:rPr>
        <w:t>y</w:t>
      </w:r>
      <w:r w:rsidRPr="00C6550D">
        <w:rPr>
          <w:color w:val="000000" w:themeColor="text1"/>
          <w:spacing w:val="-10"/>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2"/>
        </w:rPr>
        <w:t>b</w:t>
      </w:r>
      <w:r w:rsidRPr="00C6550D">
        <w:rPr>
          <w:color w:val="000000" w:themeColor="text1"/>
          <w:spacing w:val="1"/>
        </w:rPr>
        <w:t>reac</w:t>
      </w:r>
      <w:r w:rsidRPr="00C6550D">
        <w:rPr>
          <w:color w:val="000000" w:themeColor="text1"/>
        </w:rPr>
        <w:t>h</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9"/>
        </w:rPr>
        <w:t xml:space="preserve"> </w:t>
      </w:r>
      <w:r w:rsidRPr="00C6550D">
        <w:rPr>
          <w:color w:val="000000" w:themeColor="text1"/>
          <w:spacing w:val="4"/>
        </w:rPr>
        <w:t>b</w:t>
      </w:r>
      <w:r w:rsidRPr="00C6550D">
        <w:rPr>
          <w:color w:val="000000" w:themeColor="text1"/>
        </w:rPr>
        <w:t>y</w:t>
      </w:r>
      <w:r w:rsidRPr="00C6550D">
        <w:rPr>
          <w:color w:val="000000" w:themeColor="text1"/>
          <w:spacing w:val="-4"/>
        </w:rPr>
        <w:t xml:space="preserve"> </w:t>
      </w:r>
      <w:r w:rsidRPr="00C6550D">
        <w:rPr>
          <w:color w:val="000000" w:themeColor="text1"/>
          <w:spacing w:val="-1"/>
        </w:rPr>
        <w:t>w</w:t>
      </w:r>
      <w:r w:rsidRPr="00C6550D">
        <w:rPr>
          <w:color w:val="000000" w:themeColor="text1"/>
          <w:spacing w:val="1"/>
        </w:rPr>
        <w:t>r</w:t>
      </w:r>
      <w:r w:rsidRPr="00C6550D">
        <w:rPr>
          <w:color w:val="000000" w:themeColor="text1"/>
        </w:rPr>
        <w:t>itt</w:t>
      </w:r>
      <w:r w:rsidRPr="00C6550D">
        <w:rPr>
          <w:color w:val="000000" w:themeColor="text1"/>
          <w:spacing w:val="3"/>
        </w:rPr>
        <w:t>e</w:t>
      </w:r>
      <w:r w:rsidRPr="00C6550D">
        <w:rPr>
          <w:color w:val="000000" w:themeColor="text1"/>
        </w:rPr>
        <w:t>n</w:t>
      </w:r>
      <w:r w:rsidRPr="00C6550D">
        <w:rPr>
          <w:color w:val="000000" w:themeColor="text1"/>
          <w:spacing w:val="-7"/>
        </w:rPr>
        <w:t xml:space="preserve"> </w:t>
      </w:r>
      <w:r w:rsidRPr="00C6550D">
        <w:rPr>
          <w:color w:val="000000" w:themeColor="text1"/>
        </w:rPr>
        <w:t>n</w:t>
      </w:r>
      <w:r w:rsidRPr="00C6550D">
        <w:rPr>
          <w:color w:val="000000" w:themeColor="text1"/>
          <w:spacing w:val="2"/>
        </w:rPr>
        <w:t>o</w:t>
      </w:r>
      <w:r w:rsidRPr="00C6550D">
        <w:rPr>
          <w:color w:val="000000" w:themeColor="text1"/>
        </w:rPr>
        <w:t>ti</w:t>
      </w:r>
      <w:r w:rsidRPr="00C6550D">
        <w:rPr>
          <w:color w:val="000000" w:themeColor="text1"/>
          <w:spacing w:val="1"/>
        </w:rPr>
        <w:t>c</w:t>
      </w:r>
      <w:r w:rsidRPr="00C6550D">
        <w:rPr>
          <w:color w:val="000000" w:themeColor="text1"/>
        </w:rPr>
        <w:t>e</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1"/>
        </w:rPr>
        <w:t>f</w:t>
      </w:r>
      <w:r w:rsidRPr="00C6550D">
        <w:rPr>
          <w:color w:val="000000" w:themeColor="text1"/>
          <w:spacing w:val="3"/>
        </w:rPr>
        <w:t>a</w:t>
      </w:r>
      <w:r w:rsidRPr="00C6550D">
        <w:rPr>
          <w:color w:val="000000" w:themeColor="text1"/>
        </w:rPr>
        <w:t>ult</w:t>
      </w:r>
    </w:p>
    <w:p w:rsidR="00FE7AB7" w:rsidRPr="00C6550D" w:rsidRDefault="002B432B">
      <w:pPr>
        <w:spacing w:before="34"/>
        <w:ind w:left="619" w:right="4134"/>
        <w:jc w:val="both"/>
        <w:rPr>
          <w:color w:val="000000" w:themeColor="text1"/>
        </w:rPr>
      </w:pPr>
      <w:r w:rsidRPr="00C6550D">
        <w:rPr>
          <w:color w:val="000000" w:themeColor="text1"/>
        </w:rPr>
        <w:t>s</w:t>
      </w:r>
      <w:r w:rsidRPr="00C6550D">
        <w:rPr>
          <w:color w:val="000000" w:themeColor="text1"/>
          <w:spacing w:val="1"/>
        </w:rPr>
        <w:t>e</w:t>
      </w:r>
      <w:r w:rsidRPr="00C6550D">
        <w:rPr>
          <w:color w:val="000000" w:themeColor="text1"/>
        </w:rPr>
        <w:t>nt</w:t>
      </w:r>
      <w:r w:rsidRPr="00C6550D">
        <w:rPr>
          <w:color w:val="000000" w:themeColor="text1"/>
          <w:spacing w:val="-4"/>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w:t>
      </w:r>
      <w:r w:rsidRPr="00C6550D">
        <w:rPr>
          <w:color w:val="000000" w:themeColor="text1"/>
          <w:spacing w:val="-12"/>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te</w:t>
      </w:r>
      <w:r w:rsidRPr="00C6550D">
        <w:rPr>
          <w:color w:val="000000" w:themeColor="text1"/>
          <w:spacing w:val="-7"/>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rPr>
        <w:t>in</w:t>
      </w:r>
      <w:r w:rsidRPr="00C6550D">
        <w:rPr>
          <w:color w:val="000000" w:themeColor="text1"/>
          <w:spacing w:val="-1"/>
        </w:rPr>
        <w:t xml:space="preserve"> w</w:t>
      </w:r>
      <w:r w:rsidRPr="00C6550D">
        <w:rPr>
          <w:color w:val="000000" w:themeColor="text1"/>
          <w:spacing w:val="2"/>
        </w:rPr>
        <w:t>ho</w:t>
      </w:r>
      <w:r w:rsidRPr="00C6550D">
        <w:rPr>
          <w:color w:val="000000" w:themeColor="text1"/>
        </w:rPr>
        <w:t>le</w:t>
      </w:r>
      <w:r w:rsidRPr="00C6550D">
        <w:rPr>
          <w:color w:val="000000" w:themeColor="text1"/>
          <w:spacing w:val="-7"/>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ar</w:t>
      </w:r>
      <w:r w:rsidRPr="00C6550D">
        <w:rPr>
          <w:color w:val="000000" w:themeColor="text1"/>
        </w:rPr>
        <w:t>t:</w:t>
      </w:r>
    </w:p>
    <w:p w:rsidR="00FE7AB7" w:rsidRPr="00C6550D" w:rsidRDefault="00FE7AB7">
      <w:pPr>
        <w:spacing w:before="9" w:line="200" w:lineRule="exact"/>
        <w:rPr>
          <w:color w:val="000000" w:themeColor="text1"/>
        </w:rPr>
      </w:pPr>
    </w:p>
    <w:p w:rsidR="00FE7AB7" w:rsidRPr="00C6550D" w:rsidRDefault="002B432B">
      <w:pPr>
        <w:spacing w:line="275" w:lineRule="auto"/>
        <w:ind w:left="1039" w:right="385" w:hanging="420"/>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44"/>
        </w:rPr>
        <w:t xml:space="preserve"> </w:t>
      </w:r>
      <w:r w:rsidRPr="00C6550D">
        <w:rPr>
          <w:color w:val="000000" w:themeColor="text1"/>
        </w:rPr>
        <w:t>if</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spacing w:val="-1"/>
        </w:rPr>
        <w:t>f</w:t>
      </w:r>
      <w:r w:rsidRPr="00C6550D">
        <w:rPr>
          <w:color w:val="000000" w:themeColor="text1"/>
          <w:spacing w:val="3"/>
        </w:rPr>
        <w:t>a</w:t>
      </w:r>
      <w:r w:rsidRPr="00C6550D">
        <w:rPr>
          <w:color w:val="000000" w:themeColor="text1"/>
        </w:rPr>
        <w:t>ils</w:t>
      </w:r>
      <w:r w:rsidRPr="00C6550D">
        <w:rPr>
          <w:color w:val="000000" w:themeColor="text1"/>
          <w:spacing w:val="-5"/>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7"/>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7"/>
        </w:rPr>
        <w:t xml:space="preserve"> </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3"/>
        </w:rPr>
        <w:t>i</w:t>
      </w:r>
      <w:r w:rsidRPr="00C6550D">
        <w:rPr>
          <w:color w:val="000000" w:themeColor="text1"/>
        </w:rPr>
        <w:t>n</w:t>
      </w:r>
      <w:r w:rsidRPr="00C6550D">
        <w:rPr>
          <w:color w:val="000000" w:themeColor="text1"/>
          <w:spacing w:val="-7"/>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od</w:t>
      </w:r>
      <w:r w:rsidRPr="00C6550D">
        <w:rPr>
          <w:color w:val="000000" w:themeColor="text1"/>
          <w:spacing w:val="1"/>
        </w:rPr>
        <w:t>(</w:t>
      </w:r>
      <w:r w:rsidRPr="00C6550D">
        <w:rPr>
          <w:color w:val="000000" w:themeColor="text1"/>
        </w:rPr>
        <w:t>s)</w:t>
      </w:r>
      <w:r w:rsidRPr="00C6550D">
        <w:rPr>
          <w:color w:val="000000" w:themeColor="text1"/>
          <w:spacing w:val="-11"/>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rPr>
        <w:t>in</w:t>
      </w:r>
      <w:r w:rsidRPr="00C6550D">
        <w:rPr>
          <w:color w:val="000000" w:themeColor="text1"/>
          <w:spacing w:val="-3"/>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1"/>
        </w:rPr>
        <w:t xml:space="preserve"> </w:t>
      </w:r>
      <w:r w:rsidRPr="00C6550D">
        <w:rPr>
          <w:color w:val="000000" w:themeColor="text1"/>
          <w:spacing w:val="2"/>
        </w:rPr>
        <w:t>o</w:t>
      </w:r>
      <w:r w:rsidRPr="00C6550D">
        <w:rPr>
          <w:color w:val="000000" w:themeColor="text1"/>
        </w:rPr>
        <w:t xml:space="preserve">r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3"/>
        </w:rPr>
        <w:t>i</w:t>
      </w:r>
      <w:r w:rsidRPr="00C6550D">
        <w:rPr>
          <w:color w:val="000000" w:themeColor="text1"/>
        </w:rPr>
        <w:t>n</w:t>
      </w:r>
      <w:r w:rsidRPr="00C6550D">
        <w:rPr>
          <w:color w:val="000000" w:themeColor="text1"/>
          <w:spacing w:val="-9"/>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spacing w:val="3"/>
        </w:rPr>
        <w:t>e</w:t>
      </w:r>
      <w:r w:rsidRPr="00C6550D">
        <w:rPr>
          <w:color w:val="000000" w:themeColor="text1"/>
        </w:rPr>
        <w:t>xt</w:t>
      </w:r>
      <w:r w:rsidRPr="00C6550D">
        <w:rPr>
          <w:color w:val="000000" w:themeColor="text1"/>
          <w:spacing w:val="1"/>
        </w:rPr>
        <w:t>e</w:t>
      </w:r>
      <w:r w:rsidRPr="00C6550D">
        <w:rPr>
          <w:color w:val="000000" w:themeColor="text1"/>
          <w:spacing w:val="2"/>
        </w:rPr>
        <w:t>n</w:t>
      </w:r>
      <w:r w:rsidRPr="00C6550D">
        <w:rPr>
          <w:color w:val="000000" w:themeColor="text1"/>
        </w:rPr>
        <w:t>si</w:t>
      </w:r>
      <w:r w:rsidRPr="00C6550D">
        <w:rPr>
          <w:color w:val="000000" w:themeColor="text1"/>
          <w:spacing w:val="2"/>
        </w:rPr>
        <w:t>o</w:t>
      </w:r>
      <w:r w:rsidRPr="00C6550D">
        <w:rPr>
          <w:color w:val="000000" w:themeColor="text1"/>
        </w:rPr>
        <w:t>n</w:t>
      </w:r>
      <w:r w:rsidRPr="00C6550D">
        <w:rPr>
          <w:color w:val="000000" w:themeColor="text1"/>
          <w:spacing w:val="-12"/>
        </w:rPr>
        <w:t xml:space="preserve"> </w:t>
      </w:r>
      <w:r w:rsidRPr="00C6550D">
        <w:rPr>
          <w:color w:val="000000" w:themeColor="text1"/>
          <w:spacing w:val="3"/>
        </w:rPr>
        <w:t>t</w:t>
      </w:r>
      <w:r w:rsidRPr="00C6550D">
        <w:rPr>
          <w:color w:val="000000" w:themeColor="text1"/>
        </w:rPr>
        <w:t>h</w:t>
      </w:r>
      <w:r w:rsidRPr="00C6550D">
        <w:rPr>
          <w:color w:val="000000" w:themeColor="text1"/>
          <w:spacing w:val="1"/>
        </w:rPr>
        <w:t>ere</w:t>
      </w:r>
      <w:r w:rsidRPr="00C6550D">
        <w:rPr>
          <w:color w:val="000000" w:themeColor="text1"/>
          <w:spacing w:val="2"/>
        </w:rPr>
        <w:t>o</w:t>
      </w:r>
      <w:r w:rsidRPr="00C6550D">
        <w:rPr>
          <w:color w:val="000000" w:themeColor="text1"/>
        </w:rPr>
        <w:t>f</w:t>
      </w:r>
      <w:r w:rsidRPr="00C6550D">
        <w:rPr>
          <w:color w:val="000000" w:themeColor="text1"/>
          <w:spacing w:val="-7"/>
        </w:rPr>
        <w:t xml:space="preserve"> </w:t>
      </w:r>
      <w:r w:rsidRPr="00C6550D">
        <w:rPr>
          <w:color w:val="000000" w:themeColor="text1"/>
          <w:spacing w:val="2"/>
        </w:rPr>
        <w:t>g</w:t>
      </w:r>
      <w:r w:rsidRPr="00C6550D">
        <w:rPr>
          <w:color w:val="000000" w:themeColor="text1"/>
          <w:spacing w:val="1"/>
        </w:rPr>
        <w:t>ra</w:t>
      </w:r>
      <w:r w:rsidRPr="00C6550D">
        <w:rPr>
          <w:color w:val="000000" w:themeColor="text1"/>
        </w:rPr>
        <w:t>nt</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su</w:t>
      </w:r>
      <w:r w:rsidRPr="00C6550D">
        <w:rPr>
          <w:color w:val="000000" w:themeColor="text1"/>
          <w:spacing w:val="1"/>
        </w:rPr>
        <w:t>a</w:t>
      </w:r>
      <w:r w:rsidRPr="00C6550D">
        <w:rPr>
          <w:color w:val="000000" w:themeColor="text1"/>
        </w:rPr>
        <w:t>nt</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G</w:t>
      </w:r>
      <w:r w:rsidRPr="00C6550D">
        <w:rPr>
          <w:color w:val="000000" w:themeColor="text1"/>
          <w:spacing w:val="3"/>
        </w:rPr>
        <w:t>C</w:t>
      </w:r>
      <w:r w:rsidRPr="00C6550D">
        <w:rPr>
          <w:color w:val="000000" w:themeColor="text1"/>
        </w:rPr>
        <w:t>C</w:t>
      </w:r>
      <w:r w:rsidRPr="00C6550D">
        <w:rPr>
          <w:color w:val="000000" w:themeColor="text1"/>
          <w:spacing w:val="-7"/>
        </w:rPr>
        <w:t xml:space="preserve"> </w:t>
      </w:r>
      <w:r w:rsidRPr="00C6550D">
        <w:rPr>
          <w:color w:val="000000" w:themeColor="text1"/>
        </w:rPr>
        <w:t>Cl</w:t>
      </w:r>
      <w:r w:rsidRPr="00C6550D">
        <w:rPr>
          <w:color w:val="000000" w:themeColor="text1"/>
          <w:spacing w:val="3"/>
        </w:rPr>
        <w:t>a</w:t>
      </w:r>
      <w:r w:rsidRPr="00C6550D">
        <w:rPr>
          <w:color w:val="000000" w:themeColor="text1"/>
        </w:rPr>
        <w:t>use</w:t>
      </w:r>
      <w:r w:rsidRPr="00C6550D">
        <w:rPr>
          <w:color w:val="000000" w:themeColor="text1"/>
          <w:spacing w:val="-8"/>
        </w:rPr>
        <w:t xml:space="preserve"> </w:t>
      </w:r>
      <w:r w:rsidRPr="00C6550D">
        <w:rPr>
          <w:color w:val="000000" w:themeColor="text1"/>
          <w:spacing w:val="2"/>
        </w:rPr>
        <w:t>21</w:t>
      </w:r>
      <w:r w:rsidRPr="00C6550D">
        <w:rPr>
          <w:color w:val="000000" w:themeColor="text1"/>
        </w:rPr>
        <w:t>;</w:t>
      </w:r>
      <w:r w:rsidRPr="00C6550D">
        <w:rPr>
          <w:color w:val="000000" w:themeColor="text1"/>
          <w:spacing w:val="-4"/>
        </w:rPr>
        <w:t xml:space="preserve"> </w:t>
      </w:r>
      <w:r w:rsidRPr="00C6550D">
        <w:rPr>
          <w:color w:val="000000" w:themeColor="text1"/>
          <w:spacing w:val="2"/>
        </w:rPr>
        <w:t>o</w:t>
      </w:r>
      <w:r w:rsidRPr="00C6550D">
        <w:rPr>
          <w:color w:val="000000" w:themeColor="text1"/>
        </w:rPr>
        <w:t>r</w:t>
      </w:r>
    </w:p>
    <w:p w:rsidR="00FE7AB7" w:rsidRPr="00C6550D" w:rsidRDefault="00FE7AB7">
      <w:pPr>
        <w:spacing w:before="2" w:line="160" w:lineRule="exact"/>
        <w:rPr>
          <w:color w:val="000000" w:themeColor="text1"/>
          <w:sz w:val="17"/>
          <w:szCs w:val="17"/>
        </w:rPr>
      </w:pPr>
    </w:p>
    <w:p w:rsidR="00FE7AB7" w:rsidRPr="00C6550D" w:rsidRDefault="002B432B">
      <w:pPr>
        <w:ind w:left="619" w:right="2635"/>
        <w:jc w:val="both"/>
        <w:rPr>
          <w:color w:val="000000" w:themeColor="text1"/>
        </w:rPr>
      </w:pP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31"/>
        </w:rPr>
        <w:t xml:space="preserve"> </w:t>
      </w:r>
      <w:r w:rsidRPr="00C6550D">
        <w:rPr>
          <w:color w:val="000000" w:themeColor="text1"/>
        </w:rPr>
        <w:t>if</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spacing w:val="-1"/>
        </w:rPr>
        <w:t>f</w:t>
      </w:r>
      <w:r w:rsidRPr="00C6550D">
        <w:rPr>
          <w:color w:val="000000" w:themeColor="text1"/>
          <w:spacing w:val="3"/>
        </w:rPr>
        <w:t>a</w:t>
      </w:r>
      <w:r w:rsidRPr="00C6550D">
        <w:rPr>
          <w:color w:val="000000" w:themeColor="text1"/>
        </w:rPr>
        <w:t>ils</w:t>
      </w:r>
      <w:r w:rsidRPr="00C6550D">
        <w:rPr>
          <w:color w:val="000000" w:themeColor="text1"/>
          <w:spacing w:val="-5"/>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12"/>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7"/>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spacing w:val="2"/>
        </w:rPr>
        <w:t>ob</w:t>
      </w:r>
      <w:r w:rsidRPr="00C6550D">
        <w:rPr>
          <w:color w:val="000000" w:themeColor="text1"/>
        </w:rPr>
        <w:t>lig</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
        </w:rPr>
        <w:t>(</w:t>
      </w:r>
      <w:r w:rsidRPr="00C6550D">
        <w:rPr>
          <w:color w:val="000000" w:themeColor="text1"/>
        </w:rPr>
        <w:t>s)</w:t>
      </w:r>
      <w:r w:rsidRPr="00C6550D">
        <w:rPr>
          <w:color w:val="000000" w:themeColor="text1"/>
          <w:spacing w:val="-15"/>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FE7AB7">
      <w:pPr>
        <w:spacing w:before="2" w:line="140" w:lineRule="exact"/>
        <w:rPr>
          <w:color w:val="000000" w:themeColor="text1"/>
          <w:sz w:val="14"/>
          <w:szCs w:val="14"/>
        </w:rPr>
      </w:pPr>
    </w:p>
    <w:p w:rsidR="00FE7AB7" w:rsidRPr="00C6550D" w:rsidRDefault="002B432B">
      <w:pPr>
        <w:spacing w:line="275" w:lineRule="auto"/>
        <w:ind w:left="1020" w:right="678" w:hanging="401"/>
        <w:rPr>
          <w:color w:val="000000" w:themeColor="text1"/>
        </w:rPr>
      </w:pPr>
      <w:r w:rsidRPr="00C6550D">
        <w:rPr>
          <w:color w:val="000000" w:themeColor="text1"/>
          <w:spacing w:val="1"/>
        </w:rPr>
        <w:t>(c</w:t>
      </w:r>
      <w:r w:rsidRPr="00C6550D">
        <w:rPr>
          <w:color w:val="000000" w:themeColor="text1"/>
        </w:rPr>
        <w:t xml:space="preserve">)  </w:t>
      </w:r>
      <w:r w:rsidRPr="00C6550D">
        <w:rPr>
          <w:color w:val="000000" w:themeColor="text1"/>
          <w:spacing w:val="25"/>
        </w:rPr>
        <w:t xml:space="preserve"> </w:t>
      </w:r>
      <w:r w:rsidRPr="00C6550D">
        <w:rPr>
          <w:color w:val="000000" w:themeColor="text1"/>
          <w:spacing w:val="1"/>
        </w:rPr>
        <w:t>I</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w:t>
      </w:r>
      <w:r w:rsidRPr="00C6550D">
        <w:rPr>
          <w:color w:val="000000" w:themeColor="text1"/>
          <w:spacing w:val="-12"/>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j</w:t>
      </w:r>
      <w:r w:rsidRPr="00C6550D">
        <w:rPr>
          <w:color w:val="000000" w:themeColor="text1"/>
        </w:rPr>
        <w:t>u</w:t>
      </w:r>
      <w:r w:rsidRPr="00C6550D">
        <w:rPr>
          <w:color w:val="000000" w:themeColor="text1"/>
          <w:spacing w:val="2"/>
        </w:rPr>
        <w:t>d</w:t>
      </w:r>
      <w:r w:rsidRPr="00C6550D">
        <w:rPr>
          <w:color w:val="000000" w:themeColor="text1"/>
        </w:rPr>
        <w:t>g</w:t>
      </w:r>
      <w:r w:rsidRPr="00C6550D">
        <w:rPr>
          <w:color w:val="000000" w:themeColor="text1"/>
          <w:spacing w:val="3"/>
        </w:rPr>
        <w:t>e</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4"/>
        </w:rPr>
        <w:t xml:space="preserve"> </w:t>
      </w:r>
      <w:r w:rsidRPr="00C6550D">
        <w:rPr>
          <w:color w:val="000000" w:themeColor="text1"/>
          <w:spacing w:val="3"/>
        </w:rPr>
        <w:t>e</w:t>
      </w:r>
      <w:r w:rsidRPr="00C6550D">
        <w:rPr>
          <w:color w:val="000000" w:themeColor="text1"/>
        </w:rPr>
        <w:t>ng</w:t>
      </w:r>
      <w:r w:rsidRPr="00C6550D">
        <w:rPr>
          <w:color w:val="000000" w:themeColor="text1"/>
          <w:spacing w:val="3"/>
        </w:rPr>
        <w:t>a</w:t>
      </w:r>
      <w:r w:rsidRPr="00C6550D">
        <w:rPr>
          <w:color w:val="000000" w:themeColor="text1"/>
        </w:rPr>
        <w:t>g</w:t>
      </w:r>
      <w:r w:rsidRPr="00C6550D">
        <w:rPr>
          <w:color w:val="000000" w:themeColor="text1"/>
          <w:spacing w:val="3"/>
        </w:rPr>
        <w:t>e</w:t>
      </w:r>
      <w:r w:rsidRPr="00C6550D">
        <w:rPr>
          <w:color w:val="000000" w:themeColor="text1"/>
        </w:rPr>
        <w:t>d</w:t>
      </w:r>
      <w:r w:rsidRPr="00C6550D">
        <w:rPr>
          <w:color w:val="000000" w:themeColor="text1"/>
          <w:spacing w:val="-9"/>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c</w:t>
      </w:r>
      <w:r w:rsidRPr="00C6550D">
        <w:rPr>
          <w:color w:val="000000" w:themeColor="text1"/>
          <w:spacing w:val="2"/>
        </w:rPr>
        <w:t>o</w:t>
      </w:r>
      <w:r w:rsidRPr="00C6550D">
        <w:rPr>
          <w:color w:val="000000" w:themeColor="text1"/>
          <w:spacing w:val="1"/>
        </w:rPr>
        <w:t>rr</w:t>
      </w:r>
      <w:r w:rsidRPr="00C6550D">
        <w:rPr>
          <w:color w:val="000000" w:themeColor="text1"/>
        </w:rPr>
        <w:t>u</w:t>
      </w:r>
      <w:r w:rsidRPr="00C6550D">
        <w:rPr>
          <w:color w:val="000000" w:themeColor="text1"/>
          <w:spacing w:val="2"/>
        </w:rPr>
        <w:t>p</w:t>
      </w:r>
      <w:r w:rsidRPr="00C6550D">
        <w:rPr>
          <w:color w:val="000000" w:themeColor="text1"/>
        </w:rPr>
        <w:t>t</w:t>
      </w:r>
      <w:r w:rsidRPr="00C6550D">
        <w:rPr>
          <w:color w:val="000000" w:themeColor="text1"/>
          <w:spacing w:val="-9"/>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f</w:t>
      </w:r>
      <w:r w:rsidRPr="00C6550D">
        <w:rPr>
          <w:color w:val="000000" w:themeColor="text1"/>
          <w:spacing w:val="1"/>
        </w:rPr>
        <w:t>ra</w:t>
      </w:r>
      <w:r w:rsidRPr="00C6550D">
        <w:rPr>
          <w:color w:val="000000" w:themeColor="text1"/>
        </w:rPr>
        <w:t>u</w:t>
      </w:r>
      <w:r w:rsidRPr="00C6550D">
        <w:rPr>
          <w:color w:val="000000" w:themeColor="text1"/>
          <w:spacing w:val="2"/>
        </w:rPr>
        <w:t>d</w:t>
      </w:r>
      <w:r w:rsidRPr="00C6550D">
        <w:rPr>
          <w:color w:val="000000" w:themeColor="text1"/>
        </w:rPr>
        <w:t>ul</w:t>
      </w:r>
      <w:r w:rsidRPr="00C6550D">
        <w:rPr>
          <w:color w:val="000000" w:themeColor="text1"/>
          <w:spacing w:val="1"/>
        </w:rPr>
        <w:t>e</w:t>
      </w:r>
      <w:r w:rsidRPr="00C6550D">
        <w:rPr>
          <w:color w:val="000000" w:themeColor="text1"/>
        </w:rPr>
        <w:t>nt</w:t>
      </w:r>
      <w:r w:rsidRPr="00C6550D">
        <w:rPr>
          <w:color w:val="000000" w:themeColor="text1"/>
          <w:spacing w:val="-13"/>
        </w:rPr>
        <w:t xml:space="preserve"> </w:t>
      </w:r>
      <w:r w:rsidRPr="00C6550D">
        <w:rPr>
          <w:color w:val="000000" w:themeColor="text1"/>
          <w:spacing w:val="2"/>
        </w:rPr>
        <w:t>p</w:t>
      </w:r>
      <w:r w:rsidRPr="00C6550D">
        <w:rPr>
          <w:color w:val="000000" w:themeColor="text1"/>
          <w:spacing w:val="1"/>
        </w:rPr>
        <w:t>ra</w:t>
      </w:r>
      <w:r w:rsidRPr="00C6550D">
        <w:rPr>
          <w:color w:val="000000" w:themeColor="text1"/>
          <w:spacing w:val="3"/>
        </w:rPr>
        <w:t>c</w:t>
      </w:r>
      <w:r w:rsidRPr="00C6550D">
        <w:rPr>
          <w:color w:val="000000" w:themeColor="text1"/>
        </w:rPr>
        <w:t>ti</w:t>
      </w:r>
      <w:r w:rsidRPr="00C6550D">
        <w:rPr>
          <w:color w:val="000000" w:themeColor="text1"/>
          <w:spacing w:val="1"/>
        </w:rPr>
        <w:t>ce</w:t>
      </w:r>
      <w:r w:rsidRPr="00C6550D">
        <w:rPr>
          <w:color w:val="000000" w:themeColor="text1"/>
        </w:rPr>
        <w:t>s</w:t>
      </w:r>
      <w:r w:rsidRPr="00C6550D">
        <w:rPr>
          <w:color w:val="000000" w:themeColor="text1"/>
          <w:spacing w:val="-10"/>
        </w:rPr>
        <w:t xml:space="preserve"> </w:t>
      </w:r>
      <w:r w:rsidRPr="00C6550D">
        <w:rPr>
          <w:color w:val="000000" w:themeColor="text1"/>
        </w:rPr>
        <w:t xml:space="preserve">in </w:t>
      </w:r>
      <w:r w:rsidRPr="00C6550D">
        <w:rPr>
          <w:color w:val="000000" w:themeColor="text1"/>
          <w:spacing w:val="1"/>
        </w:rPr>
        <w:t>c</w:t>
      </w:r>
      <w:r w:rsidRPr="00C6550D">
        <w:rPr>
          <w:color w:val="000000" w:themeColor="text1"/>
          <w:spacing w:val="2"/>
        </w:rPr>
        <w:t>o</w:t>
      </w:r>
      <w:r w:rsidRPr="00C6550D">
        <w:rPr>
          <w:color w:val="000000" w:themeColor="text1"/>
          <w:spacing w:val="-3"/>
        </w:rPr>
        <w:t>m</w:t>
      </w:r>
      <w:r w:rsidRPr="00C6550D">
        <w:rPr>
          <w:color w:val="000000" w:themeColor="text1"/>
          <w:spacing w:val="2"/>
        </w:rPr>
        <w:t>p</w:t>
      </w:r>
      <w:r w:rsidRPr="00C6550D">
        <w:rPr>
          <w:color w:val="000000" w:themeColor="text1"/>
          <w:spacing w:val="1"/>
        </w:rPr>
        <w:t>e</w:t>
      </w:r>
      <w:r w:rsidRPr="00C6550D">
        <w:rPr>
          <w:color w:val="000000" w:themeColor="text1"/>
        </w:rPr>
        <w:t>t</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4"/>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e</w:t>
      </w:r>
      <w:r w:rsidRPr="00C6550D">
        <w:rPr>
          <w:color w:val="000000" w:themeColor="text1"/>
        </w:rPr>
        <w:t>x</w:t>
      </w:r>
      <w:r w:rsidRPr="00C6550D">
        <w:rPr>
          <w:color w:val="000000" w:themeColor="text1"/>
          <w:spacing w:val="1"/>
        </w:rPr>
        <w:t>e</w:t>
      </w:r>
      <w:r w:rsidRPr="00C6550D">
        <w:rPr>
          <w:color w:val="000000" w:themeColor="text1"/>
          <w:spacing w:val="3"/>
        </w:rPr>
        <w:t>c</w:t>
      </w:r>
      <w:r w:rsidRPr="00C6550D">
        <w:rPr>
          <w:color w:val="000000" w:themeColor="text1"/>
        </w:rPr>
        <w:t>ut</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2"/>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FE7AB7">
      <w:pPr>
        <w:spacing w:before="2" w:line="160" w:lineRule="exact"/>
        <w:rPr>
          <w:color w:val="000000" w:themeColor="text1"/>
          <w:sz w:val="17"/>
          <w:szCs w:val="17"/>
        </w:rPr>
      </w:pPr>
    </w:p>
    <w:p w:rsidR="00FE7AB7" w:rsidRPr="00C6550D" w:rsidRDefault="002B432B">
      <w:pPr>
        <w:ind w:left="1039" w:right="6021"/>
        <w:jc w:val="both"/>
        <w:rPr>
          <w:color w:val="000000" w:themeColor="text1"/>
        </w:rPr>
      </w:pP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po</w:t>
      </w:r>
      <w:r w:rsidRPr="00C6550D">
        <w:rPr>
          <w:color w:val="000000" w:themeColor="text1"/>
        </w:rPr>
        <w:t>se</w:t>
      </w:r>
      <w:r w:rsidRPr="00C6550D">
        <w:rPr>
          <w:color w:val="000000" w:themeColor="text1"/>
          <w:spacing w:val="-11"/>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w:t>
      </w:r>
      <w:r w:rsidRPr="00C6550D">
        <w:rPr>
          <w:color w:val="000000" w:themeColor="text1"/>
          <w:spacing w:val="3"/>
        </w:rPr>
        <w:t>i</w:t>
      </w:r>
      <w:r w:rsidRPr="00C6550D">
        <w:rPr>
          <w:color w:val="000000" w:themeColor="text1"/>
        </w:rPr>
        <w:t>s</w:t>
      </w:r>
      <w:r w:rsidRPr="00C6550D">
        <w:rPr>
          <w:color w:val="000000" w:themeColor="text1"/>
          <w:spacing w:val="-5"/>
        </w:rPr>
        <w:t xml:space="preserve"> </w:t>
      </w:r>
      <w:r w:rsidRPr="00C6550D">
        <w:rPr>
          <w:color w:val="000000" w:themeColor="text1"/>
        </w:rPr>
        <w:t>Cl</w:t>
      </w:r>
      <w:r w:rsidRPr="00C6550D">
        <w:rPr>
          <w:color w:val="000000" w:themeColor="text1"/>
          <w:spacing w:val="3"/>
        </w:rPr>
        <w:t>a</w:t>
      </w:r>
      <w:r w:rsidRPr="00C6550D">
        <w:rPr>
          <w:color w:val="000000" w:themeColor="text1"/>
        </w:rPr>
        <w:t>use</w:t>
      </w:r>
      <w:r w:rsidRPr="00C6550D">
        <w:rPr>
          <w:color w:val="000000" w:themeColor="text1"/>
          <w:spacing w:val="-5"/>
        </w:rPr>
        <w:t xml:space="preserve"> </w:t>
      </w:r>
      <w:r w:rsidRPr="00C6550D">
        <w:rPr>
          <w:color w:val="000000" w:themeColor="text1"/>
        </w:rPr>
        <w:t>:</w:t>
      </w:r>
    </w:p>
    <w:p w:rsidR="00FE7AB7" w:rsidRPr="00C6550D" w:rsidRDefault="002B432B">
      <w:pPr>
        <w:spacing w:line="275" w:lineRule="auto"/>
        <w:ind w:left="1020" w:right="91"/>
        <w:rPr>
          <w:color w:val="000000" w:themeColor="text1"/>
        </w:rPr>
      </w:pPr>
      <w:r w:rsidRPr="00C6550D">
        <w:rPr>
          <w:color w:val="000000" w:themeColor="text1"/>
          <w:spacing w:val="1"/>
        </w:rPr>
        <w:t>“</w:t>
      </w:r>
      <w:r w:rsidRPr="00C6550D">
        <w:rPr>
          <w:color w:val="000000" w:themeColor="text1"/>
        </w:rPr>
        <w:t>C</w:t>
      </w:r>
      <w:r w:rsidRPr="00C6550D">
        <w:rPr>
          <w:color w:val="000000" w:themeColor="text1"/>
          <w:spacing w:val="2"/>
        </w:rPr>
        <w:t>o</w:t>
      </w:r>
      <w:r w:rsidRPr="00C6550D">
        <w:rPr>
          <w:color w:val="000000" w:themeColor="text1"/>
          <w:spacing w:val="1"/>
        </w:rPr>
        <w:t>rr</w:t>
      </w:r>
      <w:r w:rsidRPr="00C6550D">
        <w:rPr>
          <w:color w:val="000000" w:themeColor="text1"/>
        </w:rPr>
        <w:t>u</w:t>
      </w:r>
      <w:r w:rsidRPr="00C6550D">
        <w:rPr>
          <w:color w:val="000000" w:themeColor="text1"/>
          <w:spacing w:val="2"/>
        </w:rPr>
        <w:t>p</w:t>
      </w:r>
      <w:r w:rsidRPr="00C6550D">
        <w:rPr>
          <w:color w:val="000000" w:themeColor="text1"/>
        </w:rPr>
        <w:t>t</w:t>
      </w:r>
      <w:r w:rsidRPr="00C6550D">
        <w:rPr>
          <w:color w:val="000000" w:themeColor="text1"/>
          <w:spacing w:val="-12"/>
        </w:rPr>
        <w:t xml:space="preserve"> </w:t>
      </w:r>
      <w:r w:rsidRPr="00C6550D">
        <w:rPr>
          <w:color w:val="000000" w:themeColor="text1"/>
          <w:spacing w:val="2"/>
        </w:rPr>
        <w:t>p</w:t>
      </w:r>
      <w:r w:rsidRPr="00C6550D">
        <w:rPr>
          <w:color w:val="000000" w:themeColor="text1"/>
          <w:spacing w:val="1"/>
        </w:rPr>
        <w:t>rac</w:t>
      </w:r>
      <w:r w:rsidRPr="00C6550D">
        <w:rPr>
          <w:color w:val="000000" w:themeColor="text1"/>
        </w:rPr>
        <w:t>ti</w:t>
      </w:r>
      <w:r w:rsidRPr="00C6550D">
        <w:rPr>
          <w:color w:val="000000" w:themeColor="text1"/>
          <w:spacing w:val="1"/>
        </w:rPr>
        <w:t>ce</w:t>
      </w:r>
      <w:r w:rsidRPr="00C6550D">
        <w:rPr>
          <w:color w:val="000000" w:themeColor="text1"/>
        </w:rPr>
        <w:t>”</w:t>
      </w:r>
      <w:r w:rsidRPr="00C6550D">
        <w:rPr>
          <w:color w:val="000000" w:themeColor="text1"/>
          <w:spacing w:val="-8"/>
        </w:rPr>
        <w:t xml:space="preserve"> </w:t>
      </w:r>
      <w:r w:rsidRPr="00C6550D">
        <w:rPr>
          <w:color w:val="000000" w:themeColor="text1"/>
          <w:spacing w:val="-3"/>
        </w:rPr>
        <w:t>m</w:t>
      </w:r>
      <w:r w:rsidRPr="00C6550D">
        <w:rPr>
          <w:color w:val="000000" w:themeColor="text1"/>
          <w:spacing w:val="1"/>
        </w:rPr>
        <w:t>e</w:t>
      </w:r>
      <w:r w:rsidRPr="00C6550D">
        <w:rPr>
          <w:color w:val="000000" w:themeColor="text1"/>
          <w:spacing w:val="3"/>
        </w:rPr>
        <w:t>a</w:t>
      </w:r>
      <w:r w:rsidRPr="00C6550D">
        <w:rPr>
          <w:color w:val="000000" w:themeColor="text1"/>
          <w:spacing w:val="2"/>
        </w:rPr>
        <w:t>n</w:t>
      </w:r>
      <w:r w:rsidRPr="00C6550D">
        <w:rPr>
          <w:color w:val="000000" w:themeColor="text1"/>
        </w:rPr>
        <w:t>s</w:t>
      </w:r>
      <w:r w:rsidRPr="00C6550D">
        <w:rPr>
          <w:color w:val="000000" w:themeColor="text1"/>
          <w:spacing w:val="-8"/>
        </w:rPr>
        <w:t xml:space="preserve"> </w:t>
      </w:r>
      <w:r w:rsidRPr="00C6550D">
        <w:rPr>
          <w:color w:val="000000" w:themeColor="text1"/>
        </w:rPr>
        <w:t>the</w:t>
      </w:r>
      <w:r w:rsidRPr="00C6550D">
        <w:rPr>
          <w:color w:val="000000" w:themeColor="text1"/>
          <w:spacing w:val="1"/>
        </w:rPr>
        <w:t xml:space="preserve"> </w:t>
      </w:r>
      <w:r w:rsidRPr="00C6550D">
        <w:rPr>
          <w:color w:val="000000" w:themeColor="text1"/>
          <w:spacing w:val="2"/>
        </w:rPr>
        <w:t>o</w:t>
      </w:r>
      <w:r w:rsidRPr="00C6550D">
        <w:rPr>
          <w:color w:val="000000" w:themeColor="text1"/>
          <w:spacing w:val="-1"/>
        </w:rPr>
        <w:t>ff</w:t>
      </w:r>
      <w:r w:rsidRPr="00C6550D">
        <w:rPr>
          <w:color w:val="000000" w:themeColor="text1"/>
          <w:spacing w:val="1"/>
        </w:rPr>
        <w:t>er</w:t>
      </w:r>
      <w:r w:rsidRPr="00C6550D">
        <w:rPr>
          <w:color w:val="000000" w:themeColor="text1"/>
          <w:spacing w:val="3"/>
        </w:rPr>
        <w:t>i</w:t>
      </w:r>
      <w:r w:rsidRPr="00C6550D">
        <w:rPr>
          <w:color w:val="000000" w:themeColor="text1"/>
        </w:rPr>
        <w:t>ng,</w:t>
      </w:r>
      <w:r w:rsidRPr="00C6550D">
        <w:rPr>
          <w:color w:val="000000" w:themeColor="text1"/>
          <w:spacing w:val="-8"/>
        </w:rPr>
        <w:t xml:space="preserve"> </w:t>
      </w:r>
      <w:r w:rsidRPr="00C6550D">
        <w:rPr>
          <w:color w:val="000000" w:themeColor="text1"/>
        </w:rPr>
        <w:t>g</w:t>
      </w:r>
      <w:r w:rsidRPr="00C6550D">
        <w:rPr>
          <w:color w:val="000000" w:themeColor="text1"/>
          <w:spacing w:val="3"/>
        </w:rPr>
        <w:t>i</w:t>
      </w:r>
      <w:r w:rsidRPr="00C6550D">
        <w:rPr>
          <w:color w:val="000000" w:themeColor="text1"/>
        </w:rPr>
        <w:t>vi</w:t>
      </w:r>
      <w:r w:rsidRPr="00C6550D">
        <w:rPr>
          <w:color w:val="000000" w:themeColor="text1"/>
          <w:spacing w:val="2"/>
        </w:rPr>
        <w:t>n</w:t>
      </w:r>
      <w:r w:rsidRPr="00C6550D">
        <w:rPr>
          <w:color w:val="000000" w:themeColor="text1"/>
        </w:rPr>
        <w:t>g,</w:t>
      </w:r>
      <w:r w:rsidRPr="00C6550D">
        <w:rPr>
          <w:color w:val="000000" w:themeColor="text1"/>
          <w:spacing w:val="-9"/>
        </w:rPr>
        <w:t xml:space="preserve"> </w:t>
      </w:r>
      <w:r w:rsidRPr="00C6550D">
        <w:rPr>
          <w:color w:val="000000" w:themeColor="text1"/>
          <w:spacing w:val="1"/>
        </w:rPr>
        <w:t>rece</w:t>
      </w:r>
      <w:r w:rsidRPr="00C6550D">
        <w:rPr>
          <w:color w:val="000000" w:themeColor="text1"/>
        </w:rPr>
        <w:t>iv</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1"/>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s</w:t>
      </w:r>
      <w:r w:rsidRPr="00C6550D">
        <w:rPr>
          <w:color w:val="000000" w:themeColor="text1"/>
          <w:spacing w:val="2"/>
        </w:rPr>
        <w:t>o</w:t>
      </w:r>
      <w:r w:rsidRPr="00C6550D">
        <w:rPr>
          <w:color w:val="000000" w:themeColor="text1"/>
        </w:rPr>
        <w:t>li</w:t>
      </w:r>
      <w:r w:rsidRPr="00C6550D">
        <w:rPr>
          <w:color w:val="000000" w:themeColor="text1"/>
          <w:spacing w:val="1"/>
        </w:rPr>
        <w:t>c</w:t>
      </w:r>
      <w:r w:rsidRPr="00C6550D">
        <w:rPr>
          <w:color w:val="000000" w:themeColor="text1"/>
        </w:rPr>
        <w:t>iti</w:t>
      </w:r>
      <w:r w:rsidRPr="00C6550D">
        <w:rPr>
          <w:color w:val="000000" w:themeColor="text1"/>
          <w:spacing w:val="2"/>
        </w:rPr>
        <w:t>n</w:t>
      </w:r>
      <w:r w:rsidRPr="00C6550D">
        <w:rPr>
          <w:color w:val="000000" w:themeColor="text1"/>
        </w:rPr>
        <w:t>g</w:t>
      </w:r>
      <w:r w:rsidRPr="00C6550D">
        <w:rPr>
          <w:color w:val="000000" w:themeColor="text1"/>
          <w:spacing w:val="-11"/>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a</w:t>
      </w:r>
      <w:r w:rsidRPr="00C6550D">
        <w:rPr>
          <w:color w:val="000000" w:themeColor="text1"/>
          <w:spacing w:val="2"/>
        </w:rPr>
        <w:t>n</w:t>
      </w:r>
      <w:r w:rsidRPr="00C6550D">
        <w:rPr>
          <w:color w:val="000000" w:themeColor="text1"/>
          <w:spacing w:val="-3"/>
        </w:rPr>
        <w:t>y</w:t>
      </w:r>
      <w:r w:rsidRPr="00C6550D">
        <w:rPr>
          <w:color w:val="000000" w:themeColor="text1"/>
          <w:spacing w:val="3"/>
        </w:rPr>
        <w:t>t</w:t>
      </w:r>
      <w:r w:rsidRPr="00C6550D">
        <w:rPr>
          <w:color w:val="000000" w:themeColor="text1"/>
        </w:rPr>
        <w:t>h</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2"/>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v</w:t>
      </w:r>
      <w:r w:rsidRPr="00C6550D">
        <w:rPr>
          <w:color w:val="000000" w:themeColor="text1"/>
          <w:spacing w:val="1"/>
        </w:rPr>
        <w:t>a</w:t>
      </w:r>
      <w:r w:rsidRPr="00C6550D">
        <w:rPr>
          <w:color w:val="000000" w:themeColor="text1"/>
          <w:spacing w:val="3"/>
        </w:rPr>
        <w:t>l</w:t>
      </w:r>
      <w:r w:rsidRPr="00C6550D">
        <w:rPr>
          <w:color w:val="000000" w:themeColor="text1"/>
        </w:rPr>
        <w:t>ue</w:t>
      </w:r>
      <w:r w:rsidRPr="00C6550D">
        <w:rPr>
          <w:color w:val="000000" w:themeColor="text1"/>
          <w:spacing w:val="-5"/>
        </w:rPr>
        <w:t xml:space="preserve"> </w:t>
      </w:r>
      <w:r w:rsidRPr="00C6550D">
        <w:rPr>
          <w:color w:val="000000" w:themeColor="text1"/>
          <w:spacing w:val="3"/>
        </w:rPr>
        <w:t>t</w:t>
      </w:r>
      <w:r w:rsidRPr="00C6550D">
        <w:rPr>
          <w:color w:val="000000" w:themeColor="text1"/>
        </w:rPr>
        <w:t>o</w:t>
      </w:r>
      <w:r w:rsidRPr="00C6550D">
        <w:rPr>
          <w:color w:val="000000" w:themeColor="text1"/>
          <w:spacing w:val="-1"/>
        </w:rPr>
        <w:t xml:space="preserve"> </w:t>
      </w:r>
      <w:r w:rsidRPr="00C6550D">
        <w:rPr>
          <w:color w:val="000000" w:themeColor="text1"/>
        </w:rPr>
        <w:t>in</w:t>
      </w:r>
      <w:r w:rsidRPr="00C6550D">
        <w:rPr>
          <w:color w:val="000000" w:themeColor="text1"/>
          <w:spacing w:val="-1"/>
        </w:rPr>
        <w:t>f</w:t>
      </w:r>
      <w:r w:rsidRPr="00C6550D">
        <w:rPr>
          <w:color w:val="000000" w:themeColor="text1"/>
          <w:spacing w:val="3"/>
        </w:rPr>
        <w:t>l</w:t>
      </w:r>
      <w:r w:rsidRPr="00C6550D">
        <w:rPr>
          <w:color w:val="000000" w:themeColor="text1"/>
        </w:rPr>
        <w:t>u</w:t>
      </w:r>
      <w:r w:rsidRPr="00C6550D">
        <w:rPr>
          <w:color w:val="000000" w:themeColor="text1"/>
          <w:spacing w:val="3"/>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0"/>
        </w:rPr>
        <w:t xml:space="preserve"> </w:t>
      </w:r>
      <w:r w:rsidRPr="00C6550D">
        <w:rPr>
          <w:color w:val="000000" w:themeColor="text1"/>
        </w:rPr>
        <w:t xml:space="preserve">the </w:t>
      </w:r>
      <w:r w:rsidRPr="00C6550D">
        <w:rPr>
          <w:color w:val="000000" w:themeColor="text1"/>
          <w:spacing w:val="1"/>
        </w:rPr>
        <w:t>ac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 xml:space="preserve">a </w:t>
      </w:r>
      <w:r w:rsidRPr="00C6550D">
        <w:rPr>
          <w:color w:val="000000" w:themeColor="text1"/>
          <w:spacing w:val="2"/>
        </w:rPr>
        <w:t>p</w:t>
      </w:r>
      <w:r w:rsidRPr="00C6550D">
        <w:rPr>
          <w:color w:val="000000" w:themeColor="text1"/>
        </w:rPr>
        <w:t>u</w:t>
      </w:r>
      <w:r w:rsidRPr="00C6550D">
        <w:rPr>
          <w:color w:val="000000" w:themeColor="text1"/>
          <w:spacing w:val="2"/>
        </w:rPr>
        <w:t>b</w:t>
      </w:r>
      <w:r w:rsidRPr="00C6550D">
        <w:rPr>
          <w:color w:val="000000" w:themeColor="text1"/>
        </w:rPr>
        <w:t>lic</w:t>
      </w:r>
      <w:r w:rsidRPr="00C6550D">
        <w:rPr>
          <w:color w:val="000000" w:themeColor="text1"/>
          <w:spacing w:val="-7"/>
        </w:rPr>
        <w:t xml:space="preserve"> </w:t>
      </w:r>
      <w:r w:rsidRPr="00C6550D">
        <w:rPr>
          <w:color w:val="000000" w:themeColor="text1"/>
          <w:spacing w:val="2"/>
        </w:rPr>
        <w:t>o</w:t>
      </w:r>
      <w:r w:rsidRPr="00C6550D">
        <w:rPr>
          <w:color w:val="000000" w:themeColor="text1"/>
          <w:spacing w:val="1"/>
        </w:rPr>
        <w:t>f</w:t>
      </w:r>
      <w:r w:rsidRPr="00C6550D">
        <w:rPr>
          <w:color w:val="000000" w:themeColor="text1"/>
          <w:spacing w:val="-1"/>
        </w:rPr>
        <w:t>f</w:t>
      </w:r>
      <w:r w:rsidRPr="00C6550D">
        <w:rPr>
          <w:color w:val="000000" w:themeColor="text1"/>
        </w:rPr>
        <w:t>i</w:t>
      </w:r>
      <w:r w:rsidRPr="00C6550D">
        <w:rPr>
          <w:color w:val="000000" w:themeColor="text1"/>
          <w:spacing w:val="1"/>
        </w:rPr>
        <w:t>c</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7"/>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3"/>
        </w:rPr>
        <w:t>t</w:t>
      </w:r>
      <w:r w:rsidRPr="00C6550D">
        <w:rPr>
          <w:color w:val="000000" w:themeColor="text1"/>
          <w:spacing w:val="2"/>
        </w:rPr>
        <w:t>h</w:t>
      </w:r>
      <w:r w:rsidRPr="00C6550D">
        <w:rPr>
          <w:color w:val="000000" w:themeColor="text1"/>
        </w:rPr>
        <w:t>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w:t>
      </w:r>
      <w:r w:rsidRPr="00C6550D">
        <w:rPr>
          <w:color w:val="000000" w:themeColor="text1"/>
        </w:rPr>
        <w:t>u</w:t>
      </w:r>
      <w:r w:rsidRPr="00C6550D">
        <w:rPr>
          <w:color w:val="000000" w:themeColor="text1"/>
          <w:spacing w:val="1"/>
        </w:rPr>
        <w:t>re</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6"/>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ce</w:t>
      </w:r>
      <w:r w:rsidRPr="00C6550D">
        <w:rPr>
          <w:color w:val="000000" w:themeColor="text1"/>
        </w:rPr>
        <w:t>ss</w:t>
      </w:r>
      <w:r w:rsidRPr="00C6550D">
        <w:rPr>
          <w:color w:val="000000" w:themeColor="text1"/>
          <w:spacing w:val="-10"/>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spacing w:val="1"/>
        </w:rPr>
        <w:t>e</w:t>
      </w:r>
      <w:r w:rsidRPr="00C6550D">
        <w:rPr>
          <w:color w:val="000000" w:themeColor="text1"/>
        </w:rPr>
        <w:t>x</w:t>
      </w:r>
      <w:r w:rsidRPr="00C6550D">
        <w:rPr>
          <w:color w:val="000000" w:themeColor="text1"/>
          <w:spacing w:val="1"/>
        </w:rPr>
        <w:t>e</w:t>
      </w:r>
      <w:r w:rsidRPr="00C6550D">
        <w:rPr>
          <w:color w:val="000000" w:themeColor="text1"/>
          <w:spacing w:val="3"/>
        </w:rPr>
        <w:t>c</w:t>
      </w:r>
      <w:r w:rsidRPr="00C6550D">
        <w:rPr>
          <w:color w:val="000000" w:themeColor="text1"/>
        </w:rPr>
        <w:t>uti</w:t>
      </w:r>
      <w:r w:rsidRPr="00C6550D">
        <w:rPr>
          <w:color w:val="000000" w:themeColor="text1"/>
          <w:spacing w:val="2"/>
        </w:rPr>
        <w:t>o</w:t>
      </w:r>
      <w:r w:rsidRPr="00C6550D">
        <w:rPr>
          <w:color w:val="000000" w:themeColor="text1"/>
        </w:rPr>
        <w:t>n.</w:t>
      </w:r>
    </w:p>
    <w:p w:rsidR="006B1468" w:rsidRPr="00C6550D" w:rsidRDefault="006B1468">
      <w:pPr>
        <w:spacing w:line="275" w:lineRule="auto"/>
        <w:ind w:left="1020" w:right="91"/>
        <w:rPr>
          <w:color w:val="000000" w:themeColor="text1"/>
        </w:rPr>
      </w:pPr>
    </w:p>
    <w:p w:rsidR="006B1468" w:rsidRPr="00C6550D" w:rsidRDefault="006B1468">
      <w:pPr>
        <w:spacing w:line="275" w:lineRule="auto"/>
        <w:ind w:left="1020" w:right="91"/>
        <w:rPr>
          <w:color w:val="000000" w:themeColor="text1"/>
        </w:rPr>
      </w:pPr>
    </w:p>
    <w:p w:rsidR="00FE7AB7" w:rsidRPr="00C6550D" w:rsidRDefault="00FE7AB7">
      <w:pPr>
        <w:spacing w:before="2" w:line="160" w:lineRule="exact"/>
        <w:rPr>
          <w:color w:val="000000" w:themeColor="text1"/>
          <w:sz w:val="17"/>
          <w:szCs w:val="17"/>
        </w:rPr>
      </w:pPr>
    </w:p>
    <w:p w:rsidR="006B1468" w:rsidRPr="00C6550D" w:rsidRDefault="006B1468">
      <w:pPr>
        <w:spacing w:before="2" w:line="160" w:lineRule="exact"/>
        <w:rPr>
          <w:color w:val="000000" w:themeColor="text1"/>
          <w:sz w:val="17"/>
          <w:szCs w:val="17"/>
        </w:rPr>
      </w:pPr>
    </w:p>
    <w:p w:rsidR="006B1468" w:rsidRPr="00C6550D" w:rsidRDefault="006B1468">
      <w:pPr>
        <w:spacing w:before="2" w:line="160" w:lineRule="exact"/>
        <w:rPr>
          <w:color w:val="000000" w:themeColor="text1"/>
          <w:sz w:val="17"/>
          <w:szCs w:val="17"/>
        </w:rPr>
      </w:pPr>
    </w:p>
    <w:p w:rsidR="00FE7AB7" w:rsidRPr="00C6550D" w:rsidRDefault="002B432B">
      <w:pPr>
        <w:spacing w:line="254" w:lineRule="auto"/>
        <w:ind w:left="1121" w:right="85"/>
        <w:jc w:val="both"/>
        <w:rPr>
          <w:color w:val="000000" w:themeColor="text1"/>
        </w:rPr>
      </w:pPr>
      <w:r w:rsidRPr="00C6550D">
        <w:rPr>
          <w:color w:val="000000" w:themeColor="text1"/>
          <w:spacing w:val="1"/>
        </w:rPr>
        <w:lastRenderedPageBreak/>
        <w:t>“</w:t>
      </w:r>
      <w:r w:rsidRPr="00C6550D">
        <w:rPr>
          <w:color w:val="000000" w:themeColor="text1"/>
          <w:spacing w:val="-1"/>
        </w:rPr>
        <w:t>f</w:t>
      </w:r>
      <w:r w:rsidRPr="00C6550D">
        <w:rPr>
          <w:color w:val="000000" w:themeColor="text1"/>
          <w:spacing w:val="1"/>
        </w:rPr>
        <w:t>ra</w:t>
      </w:r>
      <w:r w:rsidRPr="00C6550D">
        <w:rPr>
          <w:color w:val="000000" w:themeColor="text1"/>
        </w:rPr>
        <w:t>u</w:t>
      </w:r>
      <w:r w:rsidRPr="00C6550D">
        <w:rPr>
          <w:color w:val="000000" w:themeColor="text1"/>
          <w:spacing w:val="2"/>
        </w:rPr>
        <w:t>du</w:t>
      </w:r>
      <w:r w:rsidRPr="00C6550D">
        <w:rPr>
          <w:color w:val="000000" w:themeColor="text1"/>
        </w:rPr>
        <w:t>l</w:t>
      </w:r>
      <w:r w:rsidRPr="00C6550D">
        <w:rPr>
          <w:color w:val="000000" w:themeColor="text1"/>
          <w:spacing w:val="1"/>
        </w:rPr>
        <w:t>e</w:t>
      </w:r>
      <w:r w:rsidRPr="00C6550D">
        <w:rPr>
          <w:color w:val="000000" w:themeColor="text1"/>
        </w:rPr>
        <w:t>nt</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rac</w:t>
      </w:r>
      <w:r w:rsidRPr="00C6550D">
        <w:rPr>
          <w:color w:val="000000" w:themeColor="text1"/>
        </w:rPr>
        <w:t>ti</w:t>
      </w:r>
      <w:r w:rsidRPr="00C6550D">
        <w:rPr>
          <w:color w:val="000000" w:themeColor="text1"/>
          <w:spacing w:val="1"/>
        </w:rPr>
        <w:t>ce</w:t>
      </w:r>
      <w:r w:rsidRPr="00C6550D">
        <w:rPr>
          <w:color w:val="000000" w:themeColor="text1"/>
        </w:rPr>
        <w:t>”</w:t>
      </w:r>
      <w:r w:rsidRPr="00C6550D">
        <w:rPr>
          <w:color w:val="000000" w:themeColor="text1"/>
          <w:spacing w:val="2"/>
        </w:rPr>
        <w:t xml:space="preserve"> </w:t>
      </w:r>
      <w:r w:rsidRPr="00C6550D">
        <w:rPr>
          <w:color w:val="000000" w:themeColor="text1"/>
        </w:rPr>
        <w:t>m</w:t>
      </w:r>
      <w:r w:rsidRPr="00C6550D">
        <w:rPr>
          <w:color w:val="000000" w:themeColor="text1"/>
          <w:spacing w:val="1"/>
        </w:rPr>
        <w:t>ea</w:t>
      </w:r>
      <w:r w:rsidRPr="00C6550D">
        <w:rPr>
          <w:color w:val="000000" w:themeColor="text1"/>
          <w:spacing w:val="2"/>
        </w:rPr>
        <w:t>n</w:t>
      </w:r>
      <w:r w:rsidRPr="00C6550D">
        <w:rPr>
          <w:color w:val="000000" w:themeColor="text1"/>
        </w:rPr>
        <w:t>s a</w:t>
      </w:r>
      <w:r w:rsidRPr="00C6550D">
        <w:rPr>
          <w:color w:val="000000" w:themeColor="text1"/>
          <w:spacing w:val="12"/>
        </w:rPr>
        <w:t xml:space="preserve"> </w:t>
      </w:r>
      <w:r w:rsidRPr="00C6550D">
        <w:rPr>
          <w:color w:val="000000" w:themeColor="text1"/>
          <w:spacing w:val="-3"/>
        </w:rPr>
        <w:t>m</w:t>
      </w:r>
      <w:r w:rsidRPr="00C6550D">
        <w:rPr>
          <w:color w:val="000000" w:themeColor="text1"/>
          <w:spacing w:val="3"/>
        </w:rPr>
        <w:t>i</w:t>
      </w:r>
      <w:r w:rsidRPr="00C6550D">
        <w:rPr>
          <w:color w:val="000000" w:themeColor="text1"/>
        </w:rPr>
        <w:t>s</w:t>
      </w:r>
      <w:r w:rsidRPr="00C6550D">
        <w:rPr>
          <w:color w:val="000000" w:themeColor="text1"/>
          <w:spacing w:val="1"/>
        </w:rPr>
        <w:t>re</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e</w:t>
      </w:r>
      <w:r w:rsidRPr="00C6550D">
        <w:rPr>
          <w:color w:val="000000" w:themeColor="text1"/>
        </w:rPr>
        <w:t>nt</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16"/>
        </w:rPr>
        <w:t xml:space="preserve"> </w:t>
      </w:r>
      <w:r w:rsidRPr="00C6550D">
        <w:rPr>
          <w:color w:val="000000" w:themeColor="text1"/>
          <w:spacing w:val="4"/>
        </w:rPr>
        <w:t>o</w:t>
      </w:r>
      <w:r w:rsidRPr="00C6550D">
        <w:rPr>
          <w:color w:val="000000" w:themeColor="text1"/>
        </w:rPr>
        <w:t>f</w:t>
      </w:r>
      <w:r w:rsidRPr="00C6550D">
        <w:rPr>
          <w:color w:val="000000" w:themeColor="text1"/>
          <w:spacing w:val="6"/>
        </w:rPr>
        <w:t xml:space="preserve"> </w:t>
      </w:r>
      <w:r w:rsidRPr="00C6550D">
        <w:rPr>
          <w:color w:val="000000" w:themeColor="text1"/>
          <w:spacing w:val="-1"/>
        </w:rPr>
        <w:t>f</w:t>
      </w:r>
      <w:r w:rsidRPr="00C6550D">
        <w:rPr>
          <w:color w:val="000000" w:themeColor="text1"/>
          <w:spacing w:val="1"/>
        </w:rPr>
        <w:t>ac</w:t>
      </w:r>
      <w:r w:rsidRPr="00C6550D">
        <w:rPr>
          <w:color w:val="000000" w:themeColor="text1"/>
        </w:rPr>
        <w:t>ts</w:t>
      </w:r>
      <w:r w:rsidRPr="00C6550D">
        <w:rPr>
          <w:color w:val="000000" w:themeColor="text1"/>
          <w:spacing w:val="5"/>
        </w:rPr>
        <w:t xml:space="preserve"> </w:t>
      </w:r>
      <w:r w:rsidRPr="00C6550D">
        <w:rPr>
          <w:color w:val="000000" w:themeColor="text1"/>
          <w:spacing w:val="3"/>
        </w:rPr>
        <w:t>i</w:t>
      </w:r>
      <w:r w:rsidRPr="00C6550D">
        <w:rPr>
          <w:color w:val="000000" w:themeColor="text1"/>
        </w:rPr>
        <w:t>n</w:t>
      </w:r>
      <w:r w:rsidRPr="00C6550D">
        <w:rPr>
          <w:color w:val="000000" w:themeColor="text1"/>
          <w:spacing w:val="7"/>
        </w:rPr>
        <w:t xml:space="preserve"> </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rPr>
        <w:t>to</w:t>
      </w:r>
      <w:r w:rsidRPr="00C6550D">
        <w:rPr>
          <w:color w:val="000000" w:themeColor="text1"/>
          <w:spacing w:val="7"/>
        </w:rPr>
        <w:t xml:space="preserve"> </w:t>
      </w:r>
      <w:r w:rsidRPr="00C6550D">
        <w:rPr>
          <w:color w:val="000000" w:themeColor="text1"/>
        </w:rPr>
        <w:t>in</w:t>
      </w:r>
      <w:r w:rsidRPr="00C6550D">
        <w:rPr>
          <w:color w:val="000000" w:themeColor="text1"/>
          <w:spacing w:val="-1"/>
        </w:rPr>
        <w:t>f</w:t>
      </w:r>
      <w:r w:rsidRPr="00C6550D">
        <w:rPr>
          <w:color w:val="000000" w:themeColor="text1"/>
          <w:spacing w:val="3"/>
        </w:rPr>
        <w:t>l</w:t>
      </w:r>
      <w:r w:rsidRPr="00C6550D">
        <w:rPr>
          <w:color w:val="000000" w:themeColor="text1"/>
        </w:rPr>
        <w:t>u</w:t>
      </w:r>
      <w:r w:rsidRPr="00C6550D">
        <w:rPr>
          <w:color w:val="000000" w:themeColor="text1"/>
          <w:spacing w:val="1"/>
        </w:rPr>
        <w:t>e</w:t>
      </w:r>
      <w:r w:rsidRPr="00C6550D">
        <w:rPr>
          <w:color w:val="000000" w:themeColor="text1"/>
        </w:rPr>
        <w:t>n</w:t>
      </w:r>
      <w:r w:rsidRPr="00C6550D">
        <w:rPr>
          <w:color w:val="000000" w:themeColor="text1"/>
          <w:spacing w:val="1"/>
        </w:rPr>
        <w:t>c</w:t>
      </w:r>
      <w:r w:rsidRPr="00C6550D">
        <w:rPr>
          <w:color w:val="000000" w:themeColor="text1"/>
        </w:rPr>
        <w:t>e a</w:t>
      </w:r>
      <w:r w:rsidRPr="00C6550D">
        <w:rPr>
          <w:color w:val="000000" w:themeColor="text1"/>
          <w:spacing w:val="8"/>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w:t>
      </w:r>
      <w:r w:rsidRPr="00C6550D">
        <w:rPr>
          <w:color w:val="000000" w:themeColor="text1"/>
        </w:rPr>
        <w:t>u</w:t>
      </w:r>
      <w:r w:rsidRPr="00C6550D">
        <w:rPr>
          <w:color w:val="000000" w:themeColor="text1"/>
          <w:spacing w:val="1"/>
        </w:rPr>
        <w:t>r</w:t>
      </w:r>
      <w:r w:rsidRPr="00C6550D">
        <w:rPr>
          <w:color w:val="000000" w:themeColor="text1"/>
          <w:spacing w:val="3"/>
        </w:rPr>
        <w:t>e</w:t>
      </w:r>
      <w:r w:rsidRPr="00C6550D">
        <w:rPr>
          <w:color w:val="000000" w:themeColor="text1"/>
          <w:spacing w:val="2"/>
        </w:rPr>
        <w:t>m</w:t>
      </w:r>
      <w:r w:rsidRPr="00C6550D">
        <w:rPr>
          <w:color w:val="000000" w:themeColor="text1"/>
          <w:spacing w:val="1"/>
        </w:rPr>
        <w:t>e</w:t>
      </w:r>
      <w:r w:rsidRPr="00C6550D">
        <w:rPr>
          <w:color w:val="000000" w:themeColor="text1"/>
        </w:rPr>
        <w:t>nt</w:t>
      </w:r>
      <w:r w:rsidRPr="00C6550D">
        <w:rPr>
          <w:color w:val="000000" w:themeColor="text1"/>
          <w:spacing w:val="-9"/>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ce</w:t>
      </w:r>
      <w:r w:rsidRPr="00C6550D">
        <w:rPr>
          <w:color w:val="000000" w:themeColor="text1"/>
        </w:rPr>
        <w:t xml:space="preserve">ss </w:t>
      </w:r>
      <w:r w:rsidRPr="00C6550D">
        <w:rPr>
          <w:color w:val="000000" w:themeColor="text1"/>
          <w:spacing w:val="2"/>
        </w:rPr>
        <w:t>o</w:t>
      </w:r>
      <w:r w:rsidRPr="00C6550D">
        <w:rPr>
          <w:color w:val="000000" w:themeColor="text1"/>
        </w:rPr>
        <w:t>r the</w:t>
      </w:r>
      <w:r w:rsidRPr="00C6550D">
        <w:rPr>
          <w:color w:val="000000" w:themeColor="text1"/>
          <w:spacing w:val="12"/>
        </w:rPr>
        <w:t xml:space="preserve"> </w:t>
      </w:r>
      <w:r w:rsidRPr="00C6550D">
        <w:rPr>
          <w:color w:val="000000" w:themeColor="text1"/>
          <w:spacing w:val="3"/>
        </w:rPr>
        <w:t>e</w:t>
      </w:r>
      <w:r w:rsidRPr="00C6550D">
        <w:rPr>
          <w:color w:val="000000" w:themeColor="text1"/>
        </w:rPr>
        <w:t>x</w:t>
      </w:r>
      <w:r w:rsidRPr="00C6550D">
        <w:rPr>
          <w:color w:val="000000" w:themeColor="text1"/>
          <w:spacing w:val="1"/>
        </w:rPr>
        <w:t>ec</w:t>
      </w:r>
      <w:r w:rsidRPr="00C6550D">
        <w:rPr>
          <w:color w:val="000000" w:themeColor="text1"/>
        </w:rPr>
        <w:t>u</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10"/>
        </w:rPr>
        <w:t xml:space="preserve"> </w:t>
      </w:r>
      <w:r w:rsidRPr="00C6550D">
        <w:rPr>
          <w:color w:val="000000" w:themeColor="text1"/>
        </w:rPr>
        <w:t>a</w:t>
      </w:r>
      <w:r w:rsidRPr="00C6550D">
        <w:rPr>
          <w:color w:val="000000" w:themeColor="text1"/>
          <w:spacing w:val="15"/>
        </w:rPr>
        <w:t xml:space="preserve"> </w:t>
      </w:r>
      <w:r w:rsidRPr="00C6550D">
        <w:rPr>
          <w:color w:val="000000" w:themeColor="text1"/>
          <w:spacing w:val="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5"/>
        </w:rPr>
        <w:t xml:space="preserve"> </w:t>
      </w:r>
      <w:r w:rsidRPr="00C6550D">
        <w:rPr>
          <w:color w:val="000000" w:themeColor="text1"/>
          <w:spacing w:val="3"/>
        </w:rPr>
        <w:t>t</w:t>
      </w:r>
      <w:r w:rsidRPr="00C6550D">
        <w:rPr>
          <w:color w:val="000000" w:themeColor="text1"/>
        </w:rPr>
        <w:t>o</w:t>
      </w:r>
      <w:r w:rsidRPr="00C6550D">
        <w:rPr>
          <w:color w:val="000000" w:themeColor="text1"/>
          <w:spacing w:val="14"/>
        </w:rPr>
        <w:t xml:space="preserve"> </w:t>
      </w:r>
      <w:r w:rsidRPr="00C6550D">
        <w:rPr>
          <w:color w:val="000000" w:themeColor="text1"/>
        </w:rPr>
        <w:t>the</w:t>
      </w:r>
      <w:r w:rsidRPr="00C6550D">
        <w:rPr>
          <w:color w:val="000000" w:themeColor="text1"/>
          <w:spacing w:val="12"/>
        </w:rPr>
        <w:t xml:space="preserve">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r</w:t>
      </w:r>
      <w:r w:rsidRPr="00C6550D">
        <w:rPr>
          <w:color w:val="000000" w:themeColor="text1"/>
          <w:spacing w:val="3"/>
        </w:rPr>
        <w:t>i</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3"/>
        </w:rPr>
        <w:t xml:space="preserve"> </w:t>
      </w:r>
      <w:r w:rsidRPr="00C6550D">
        <w:rPr>
          <w:color w:val="000000" w:themeColor="text1"/>
          <w:spacing w:val="4"/>
        </w:rPr>
        <w:t>o</w:t>
      </w:r>
      <w:r w:rsidRPr="00C6550D">
        <w:rPr>
          <w:color w:val="000000" w:themeColor="text1"/>
        </w:rPr>
        <w:t>f</w:t>
      </w:r>
      <w:r w:rsidRPr="00C6550D">
        <w:rPr>
          <w:color w:val="000000" w:themeColor="text1"/>
          <w:spacing w:val="10"/>
        </w:rPr>
        <w:t xml:space="preserve"> </w:t>
      </w:r>
      <w:r w:rsidRPr="00C6550D">
        <w:rPr>
          <w:color w:val="000000" w:themeColor="text1"/>
        </w:rPr>
        <w:t>the</w:t>
      </w:r>
      <w:r w:rsidRPr="00C6550D">
        <w:rPr>
          <w:color w:val="000000" w:themeColor="text1"/>
          <w:spacing w:val="12"/>
        </w:rPr>
        <w:t xml:space="preserve"> </w:t>
      </w:r>
      <w:r w:rsidRPr="00C6550D">
        <w:rPr>
          <w:color w:val="000000" w:themeColor="text1"/>
          <w:spacing w:val="3"/>
        </w:rPr>
        <w:t>B</w:t>
      </w:r>
      <w:r w:rsidRPr="00C6550D">
        <w:rPr>
          <w:color w:val="000000" w:themeColor="text1"/>
          <w:spacing w:val="2"/>
        </w:rPr>
        <w:t>o</w:t>
      </w:r>
      <w:r w:rsidRPr="00C6550D">
        <w:rPr>
          <w:color w:val="000000" w:themeColor="text1"/>
          <w:spacing w:val="1"/>
        </w:rPr>
        <w:t>rr</w:t>
      </w:r>
      <w:r w:rsidRPr="00C6550D">
        <w:rPr>
          <w:color w:val="000000" w:themeColor="text1"/>
          <w:spacing w:val="2"/>
        </w:rPr>
        <w:t>o</w:t>
      </w:r>
      <w:r w:rsidRPr="00C6550D">
        <w:rPr>
          <w:color w:val="000000" w:themeColor="text1"/>
          <w:spacing w:val="-1"/>
        </w:rPr>
        <w:t>w</w:t>
      </w:r>
      <w:r w:rsidRPr="00C6550D">
        <w:rPr>
          <w:color w:val="000000" w:themeColor="text1"/>
          <w:spacing w:val="1"/>
        </w:rPr>
        <w:t>er</w:t>
      </w:r>
      <w:r w:rsidRPr="00C6550D">
        <w:rPr>
          <w:color w:val="000000" w:themeColor="text1"/>
        </w:rPr>
        <w:t xml:space="preserve">, </w:t>
      </w:r>
      <w:r w:rsidRPr="00C6550D">
        <w:rPr>
          <w:color w:val="000000" w:themeColor="text1"/>
          <w:spacing w:val="1"/>
        </w:rPr>
        <w:t>a</w:t>
      </w:r>
      <w:r w:rsidRPr="00C6550D">
        <w:rPr>
          <w:color w:val="000000" w:themeColor="text1"/>
        </w:rPr>
        <w:t>nd</w:t>
      </w:r>
      <w:r w:rsidRPr="00C6550D">
        <w:rPr>
          <w:color w:val="000000" w:themeColor="text1"/>
          <w:spacing w:val="12"/>
        </w:rPr>
        <w:t xml:space="preserve"> </w:t>
      </w:r>
      <w:r w:rsidRPr="00C6550D">
        <w:rPr>
          <w:color w:val="000000" w:themeColor="text1"/>
          <w:spacing w:val="3"/>
        </w:rPr>
        <w:t>i</w:t>
      </w:r>
      <w:r w:rsidRPr="00C6550D">
        <w:rPr>
          <w:color w:val="000000" w:themeColor="text1"/>
        </w:rPr>
        <w:t>n</w:t>
      </w:r>
      <w:r w:rsidRPr="00C6550D">
        <w:rPr>
          <w:color w:val="000000" w:themeColor="text1"/>
          <w:spacing w:val="1"/>
        </w:rPr>
        <w:t>c</w:t>
      </w:r>
      <w:r w:rsidRPr="00C6550D">
        <w:rPr>
          <w:color w:val="000000" w:themeColor="text1"/>
          <w:spacing w:val="3"/>
        </w:rPr>
        <w:t>l</w:t>
      </w:r>
      <w:r w:rsidRPr="00C6550D">
        <w:rPr>
          <w:color w:val="000000" w:themeColor="text1"/>
        </w:rPr>
        <w:t>u</w:t>
      </w:r>
      <w:r w:rsidRPr="00C6550D">
        <w:rPr>
          <w:color w:val="000000" w:themeColor="text1"/>
          <w:spacing w:val="2"/>
        </w:rPr>
        <w:t>d</w:t>
      </w:r>
      <w:r w:rsidRPr="00C6550D">
        <w:rPr>
          <w:color w:val="000000" w:themeColor="text1"/>
          <w:spacing w:val="1"/>
        </w:rPr>
        <w:t>e</w:t>
      </w:r>
      <w:r w:rsidRPr="00C6550D">
        <w:rPr>
          <w:color w:val="000000" w:themeColor="text1"/>
        </w:rPr>
        <w:t>s</w:t>
      </w:r>
      <w:r w:rsidRPr="00C6550D">
        <w:rPr>
          <w:color w:val="000000" w:themeColor="text1"/>
          <w:spacing w:val="4"/>
        </w:rPr>
        <w:t xml:space="preserve"> </w:t>
      </w:r>
      <w:r w:rsidRPr="00C6550D">
        <w:rPr>
          <w:color w:val="000000" w:themeColor="text1"/>
          <w:spacing w:val="1"/>
        </w:rPr>
        <w:t>c</w:t>
      </w:r>
      <w:r w:rsidRPr="00C6550D">
        <w:rPr>
          <w:color w:val="000000" w:themeColor="text1"/>
          <w:spacing w:val="2"/>
        </w:rPr>
        <w:t>o</w:t>
      </w:r>
      <w:r w:rsidRPr="00C6550D">
        <w:rPr>
          <w:color w:val="000000" w:themeColor="text1"/>
        </w:rPr>
        <w:t>l</w:t>
      </w:r>
      <w:r w:rsidRPr="00C6550D">
        <w:rPr>
          <w:color w:val="000000" w:themeColor="text1"/>
          <w:spacing w:val="3"/>
        </w:rPr>
        <w:t>l</w:t>
      </w:r>
      <w:r w:rsidRPr="00C6550D">
        <w:rPr>
          <w:color w:val="000000" w:themeColor="text1"/>
        </w:rPr>
        <w:t>us</w:t>
      </w:r>
      <w:r w:rsidRPr="00C6550D">
        <w:rPr>
          <w:color w:val="000000" w:themeColor="text1"/>
          <w:spacing w:val="3"/>
        </w:rPr>
        <w:t>i</w:t>
      </w:r>
      <w:r w:rsidRPr="00C6550D">
        <w:rPr>
          <w:color w:val="000000" w:themeColor="text1"/>
        </w:rPr>
        <w:t>ve</w:t>
      </w:r>
      <w:r w:rsidRPr="00C6550D">
        <w:rPr>
          <w:color w:val="000000" w:themeColor="text1"/>
          <w:spacing w:val="4"/>
        </w:rPr>
        <w:t xml:space="preserve"> p</w:t>
      </w:r>
      <w:r w:rsidRPr="00C6550D">
        <w:rPr>
          <w:color w:val="000000" w:themeColor="text1"/>
          <w:spacing w:val="1"/>
        </w:rPr>
        <w:t>rac</w:t>
      </w:r>
      <w:r w:rsidRPr="00C6550D">
        <w:rPr>
          <w:color w:val="000000" w:themeColor="text1"/>
        </w:rPr>
        <w:t>ti</w:t>
      </w:r>
      <w:r w:rsidRPr="00C6550D">
        <w:rPr>
          <w:color w:val="000000" w:themeColor="text1"/>
          <w:spacing w:val="1"/>
        </w:rPr>
        <w:t>c</w:t>
      </w:r>
      <w:r w:rsidRPr="00C6550D">
        <w:rPr>
          <w:color w:val="000000" w:themeColor="text1"/>
        </w:rPr>
        <w:t>e</w:t>
      </w:r>
      <w:r w:rsidRPr="00C6550D">
        <w:rPr>
          <w:color w:val="000000" w:themeColor="text1"/>
          <w:spacing w:val="7"/>
        </w:rPr>
        <w:t xml:space="preserve"> </w:t>
      </w:r>
      <w:r w:rsidRPr="00C6550D">
        <w:rPr>
          <w:color w:val="000000" w:themeColor="text1"/>
          <w:spacing w:val="3"/>
        </w:rPr>
        <w:t>a</w:t>
      </w:r>
      <w:r w:rsidRPr="00C6550D">
        <w:rPr>
          <w:color w:val="000000" w:themeColor="text1"/>
          <w:spacing w:val="-3"/>
        </w:rPr>
        <w:t>m</w:t>
      </w:r>
      <w:r w:rsidRPr="00C6550D">
        <w:rPr>
          <w:color w:val="000000" w:themeColor="text1"/>
          <w:spacing w:val="2"/>
        </w:rPr>
        <w:t>on</w:t>
      </w:r>
      <w:r w:rsidRPr="00C6550D">
        <w:rPr>
          <w:color w:val="000000" w:themeColor="text1"/>
        </w:rPr>
        <w:t xml:space="preserve">g </w:t>
      </w:r>
      <w:r w:rsidRPr="00C6550D">
        <w:rPr>
          <w:color w:val="000000" w:themeColor="text1"/>
          <w:spacing w:val="3"/>
        </w:rPr>
        <w:t>B</w:t>
      </w:r>
      <w:r w:rsidRPr="00C6550D">
        <w:rPr>
          <w:color w:val="000000" w:themeColor="text1"/>
        </w:rPr>
        <w:t>i</w:t>
      </w:r>
      <w:r w:rsidRPr="00C6550D">
        <w:rPr>
          <w:color w:val="000000" w:themeColor="text1"/>
          <w:spacing w:val="2"/>
        </w:rPr>
        <w:t>dd</w:t>
      </w:r>
      <w:r w:rsidRPr="00C6550D">
        <w:rPr>
          <w:color w:val="000000" w:themeColor="text1"/>
          <w:spacing w:val="1"/>
        </w:rPr>
        <w:t>er</w:t>
      </w:r>
      <w:r w:rsidRPr="00C6550D">
        <w:rPr>
          <w:color w:val="000000" w:themeColor="text1"/>
        </w:rPr>
        <w:t>s</w:t>
      </w:r>
      <w:r w:rsidRPr="00C6550D">
        <w:rPr>
          <w:color w:val="000000" w:themeColor="text1"/>
          <w:spacing w:val="5"/>
        </w:rPr>
        <w:t xml:space="preserve"> </w:t>
      </w:r>
      <w:r w:rsidRPr="00C6550D">
        <w:rPr>
          <w:color w:val="000000" w:themeColor="text1"/>
          <w:spacing w:val="1"/>
        </w:rPr>
        <w:t>(</w:t>
      </w:r>
      <w:r w:rsidRPr="00C6550D">
        <w:rPr>
          <w:color w:val="000000" w:themeColor="text1"/>
        </w:rPr>
        <w:t>p</w:t>
      </w:r>
      <w:r w:rsidRPr="00C6550D">
        <w:rPr>
          <w:color w:val="000000" w:themeColor="text1"/>
          <w:spacing w:val="1"/>
        </w:rPr>
        <w:t>r</w:t>
      </w:r>
      <w:r w:rsidRPr="00C6550D">
        <w:rPr>
          <w:color w:val="000000" w:themeColor="text1"/>
        </w:rPr>
        <w:t>i</w:t>
      </w:r>
      <w:r w:rsidRPr="00C6550D">
        <w:rPr>
          <w:color w:val="000000" w:themeColor="text1"/>
          <w:spacing w:val="2"/>
        </w:rPr>
        <w:t>o</w:t>
      </w:r>
      <w:r w:rsidRPr="00C6550D">
        <w:rPr>
          <w:color w:val="000000" w:themeColor="text1"/>
        </w:rPr>
        <w:t>r</w:t>
      </w:r>
      <w:r w:rsidRPr="00C6550D">
        <w:rPr>
          <w:color w:val="000000" w:themeColor="text1"/>
          <w:spacing w:val="10"/>
        </w:rPr>
        <w:t xml:space="preserve"> </w:t>
      </w:r>
      <w:r w:rsidRPr="00C6550D">
        <w:rPr>
          <w:color w:val="000000" w:themeColor="text1"/>
        </w:rPr>
        <w:t>to</w:t>
      </w:r>
      <w:r w:rsidRPr="00C6550D">
        <w:rPr>
          <w:color w:val="000000" w:themeColor="text1"/>
          <w:spacing w:val="14"/>
        </w:rPr>
        <w:t xml:space="preserve"> </w:t>
      </w:r>
      <w:r w:rsidRPr="00C6550D">
        <w:rPr>
          <w:color w:val="000000" w:themeColor="text1"/>
          <w:spacing w:val="2"/>
        </w:rPr>
        <w:t>o</w:t>
      </w:r>
      <w:r w:rsidRPr="00C6550D">
        <w:rPr>
          <w:color w:val="000000" w:themeColor="text1"/>
        </w:rPr>
        <w:t>r</w:t>
      </w:r>
      <w:r w:rsidRPr="00C6550D">
        <w:rPr>
          <w:color w:val="000000" w:themeColor="text1"/>
          <w:spacing w:val="15"/>
        </w:rPr>
        <w:t xml:space="preserve"> </w:t>
      </w:r>
      <w:r w:rsidRPr="00C6550D">
        <w:rPr>
          <w:color w:val="000000" w:themeColor="text1"/>
          <w:spacing w:val="1"/>
        </w:rPr>
        <w:t>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13"/>
        </w:rPr>
        <w:t xml:space="preserve"> </w:t>
      </w:r>
      <w:r w:rsidRPr="00C6550D">
        <w:rPr>
          <w:color w:val="000000" w:themeColor="text1"/>
          <w:spacing w:val="2"/>
        </w:rPr>
        <w:t>b</w:t>
      </w:r>
      <w:r w:rsidRPr="00C6550D">
        <w:rPr>
          <w:color w:val="000000" w:themeColor="text1"/>
        </w:rPr>
        <w:t>id</w:t>
      </w:r>
      <w:r w:rsidRPr="00C6550D">
        <w:rPr>
          <w:color w:val="000000" w:themeColor="text1"/>
          <w:spacing w:val="12"/>
        </w:rPr>
        <w:t xml:space="preserve"> </w:t>
      </w:r>
      <w:r w:rsidRPr="00C6550D">
        <w:rPr>
          <w:color w:val="000000" w:themeColor="text1"/>
        </w:rPr>
        <w:t>su</w:t>
      </w:r>
      <w:r w:rsidRPr="00C6550D">
        <w:rPr>
          <w:color w:val="000000" w:themeColor="text1"/>
          <w:spacing w:val="4"/>
        </w:rPr>
        <w:t>b</w:t>
      </w:r>
      <w:r w:rsidRPr="00C6550D">
        <w:rPr>
          <w:color w:val="000000" w:themeColor="text1"/>
        </w:rPr>
        <w:t>mi</w:t>
      </w:r>
      <w:r w:rsidRPr="00C6550D">
        <w:rPr>
          <w:color w:val="000000" w:themeColor="text1"/>
          <w:spacing w:val="2"/>
        </w:rPr>
        <w:t>s</w:t>
      </w:r>
      <w:r w:rsidRPr="00C6550D">
        <w:rPr>
          <w:color w:val="000000" w:themeColor="text1"/>
        </w:rPr>
        <w:t>si</w:t>
      </w:r>
      <w:r w:rsidRPr="00C6550D">
        <w:rPr>
          <w:color w:val="000000" w:themeColor="text1"/>
          <w:spacing w:val="2"/>
        </w:rPr>
        <w:t>o</w:t>
      </w:r>
      <w:r w:rsidRPr="00C6550D">
        <w:rPr>
          <w:color w:val="000000" w:themeColor="text1"/>
        </w:rPr>
        <w:t xml:space="preserve">n) </w:t>
      </w:r>
      <w:r w:rsidRPr="00C6550D">
        <w:rPr>
          <w:color w:val="000000" w:themeColor="text1"/>
          <w:spacing w:val="2"/>
        </w:rPr>
        <w:t>d</w:t>
      </w:r>
      <w:r w:rsidRPr="00C6550D">
        <w:rPr>
          <w:color w:val="000000" w:themeColor="text1"/>
          <w:spacing w:val="1"/>
        </w:rPr>
        <w:t>e</w:t>
      </w:r>
      <w:r w:rsidRPr="00C6550D">
        <w:rPr>
          <w:color w:val="000000" w:themeColor="text1"/>
        </w:rPr>
        <w:t>s</w:t>
      </w:r>
      <w:r w:rsidRPr="00C6550D">
        <w:rPr>
          <w:color w:val="000000" w:themeColor="text1"/>
          <w:spacing w:val="3"/>
        </w:rPr>
        <w:t>i</w:t>
      </w:r>
      <w:r w:rsidRPr="00C6550D">
        <w:rPr>
          <w:color w:val="000000" w:themeColor="text1"/>
        </w:rPr>
        <w:t>gn</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rPr>
        <w:t>to</w:t>
      </w:r>
      <w:r w:rsidRPr="00C6550D">
        <w:rPr>
          <w:color w:val="000000" w:themeColor="text1"/>
          <w:spacing w:val="16"/>
        </w:rPr>
        <w:t xml:space="preserve"> </w:t>
      </w:r>
      <w:r w:rsidRPr="00C6550D">
        <w:rPr>
          <w:color w:val="000000" w:themeColor="text1"/>
          <w:spacing w:val="1"/>
        </w:rPr>
        <w:t>e</w:t>
      </w:r>
      <w:r w:rsidRPr="00C6550D">
        <w:rPr>
          <w:color w:val="000000" w:themeColor="text1"/>
        </w:rPr>
        <w:t>st</w:t>
      </w:r>
      <w:r w:rsidRPr="00C6550D">
        <w:rPr>
          <w:color w:val="000000" w:themeColor="text1"/>
          <w:spacing w:val="1"/>
        </w:rPr>
        <w:t>a</w:t>
      </w:r>
      <w:r w:rsidRPr="00C6550D">
        <w:rPr>
          <w:color w:val="000000" w:themeColor="text1"/>
          <w:spacing w:val="4"/>
        </w:rPr>
        <w:t>b</w:t>
      </w:r>
      <w:r w:rsidRPr="00C6550D">
        <w:rPr>
          <w:color w:val="000000" w:themeColor="text1"/>
        </w:rPr>
        <w:t>lish</w:t>
      </w:r>
      <w:r w:rsidRPr="00C6550D">
        <w:rPr>
          <w:color w:val="000000" w:themeColor="text1"/>
          <w:spacing w:val="6"/>
        </w:rPr>
        <w:t xml:space="preserve"> </w:t>
      </w:r>
      <w:r w:rsidRPr="00C6550D">
        <w:rPr>
          <w:color w:val="000000" w:themeColor="text1"/>
          <w:spacing w:val="2"/>
        </w:rPr>
        <w:t>b</w:t>
      </w:r>
      <w:r w:rsidRPr="00C6550D">
        <w:rPr>
          <w:color w:val="000000" w:themeColor="text1"/>
        </w:rPr>
        <w:t>id</w:t>
      </w:r>
      <w:r w:rsidRPr="00C6550D">
        <w:rPr>
          <w:color w:val="000000" w:themeColor="text1"/>
          <w:spacing w:val="14"/>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s</w:t>
      </w:r>
      <w:r w:rsidRPr="00C6550D">
        <w:rPr>
          <w:color w:val="000000" w:themeColor="text1"/>
          <w:spacing w:val="9"/>
        </w:rPr>
        <w:t xml:space="preserve"> </w:t>
      </w:r>
      <w:r w:rsidRPr="00C6550D">
        <w:rPr>
          <w:color w:val="000000" w:themeColor="text1"/>
          <w:spacing w:val="1"/>
        </w:rPr>
        <w:t>a</w:t>
      </w:r>
      <w:r w:rsidRPr="00C6550D">
        <w:rPr>
          <w:color w:val="000000" w:themeColor="text1"/>
        </w:rPr>
        <w:t>t</w:t>
      </w:r>
      <w:r w:rsidRPr="00C6550D">
        <w:rPr>
          <w:color w:val="000000" w:themeColor="text1"/>
          <w:spacing w:val="15"/>
        </w:rPr>
        <w:t xml:space="preserve"> </w:t>
      </w:r>
      <w:r w:rsidRPr="00C6550D">
        <w:rPr>
          <w:color w:val="000000" w:themeColor="text1"/>
          <w:spacing w:val="1"/>
        </w:rPr>
        <w:t>ar</w:t>
      </w:r>
      <w:r w:rsidRPr="00C6550D">
        <w:rPr>
          <w:color w:val="000000" w:themeColor="text1"/>
        </w:rPr>
        <w:t>t</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11"/>
        </w:rPr>
        <w:t xml:space="preserve"> </w:t>
      </w:r>
      <w:r w:rsidRPr="00C6550D">
        <w:rPr>
          <w:color w:val="000000" w:themeColor="text1"/>
        </w:rPr>
        <w:t>n</w:t>
      </w:r>
      <w:r w:rsidRPr="00C6550D">
        <w:rPr>
          <w:color w:val="000000" w:themeColor="text1"/>
          <w:spacing w:val="2"/>
        </w:rPr>
        <w:t>o</w:t>
      </w:r>
      <w:r w:rsidRPr="00C6550D">
        <w:rPr>
          <w:color w:val="000000" w:themeColor="text1"/>
        </w:rPr>
        <w:t>n</w:t>
      </w:r>
      <w:r w:rsidRPr="00C6550D">
        <w:rPr>
          <w:color w:val="000000" w:themeColor="text1"/>
          <w:spacing w:val="-1"/>
        </w:rPr>
        <w:t>-</w:t>
      </w:r>
      <w:r w:rsidRPr="00C6550D">
        <w:rPr>
          <w:color w:val="000000" w:themeColor="text1"/>
          <w:spacing w:val="1"/>
        </w:rPr>
        <w:t>c</w:t>
      </w:r>
      <w:r w:rsidRPr="00C6550D">
        <w:rPr>
          <w:color w:val="000000" w:themeColor="text1"/>
          <w:spacing w:val="4"/>
        </w:rPr>
        <w:t>o</w:t>
      </w:r>
      <w:r w:rsidRPr="00C6550D">
        <w:rPr>
          <w:color w:val="000000" w:themeColor="text1"/>
        </w:rPr>
        <w:t>m</w:t>
      </w:r>
      <w:r w:rsidRPr="00C6550D">
        <w:rPr>
          <w:color w:val="000000" w:themeColor="text1"/>
          <w:spacing w:val="2"/>
        </w:rPr>
        <w:t>p</w:t>
      </w:r>
      <w:r w:rsidRPr="00C6550D">
        <w:rPr>
          <w:color w:val="000000" w:themeColor="text1"/>
          <w:spacing w:val="1"/>
        </w:rPr>
        <w:t>e</w:t>
      </w:r>
      <w:r w:rsidRPr="00C6550D">
        <w:rPr>
          <w:color w:val="000000" w:themeColor="text1"/>
        </w:rPr>
        <w:t>tit</w:t>
      </w:r>
      <w:r w:rsidRPr="00C6550D">
        <w:rPr>
          <w:color w:val="000000" w:themeColor="text1"/>
          <w:spacing w:val="3"/>
        </w:rPr>
        <w:t>i</w:t>
      </w:r>
      <w:r w:rsidRPr="00C6550D">
        <w:rPr>
          <w:color w:val="000000" w:themeColor="text1"/>
        </w:rPr>
        <w:t>ve l</w:t>
      </w:r>
      <w:r w:rsidRPr="00C6550D">
        <w:rPr>
          <w:color w:val="000000" w:themeColor="text1"/>
          <w:spacing w:val="1"/>
        </w:rPr>
        <w:t>e</w:t>
      </w:r>
      <w:r w:rsidRPr="00C6550D">
        <w:rPr>
          <w:color w:val="000000" w:themeColor="text1"/>
        </w:rPr>
        <w:t>v</w:t>
      </w:r>
      <w:r w:rsidRPr="00C6550D">
        <w:rPr>
          <w:color w:val="000000" w:themeColor="text1"/>
          <w:spacing w:val="1"/>
        </w:rPr>
        <w:t>e</w:t>
      </w:r>
      <w:r w:rsidRPr="00C6550D">
        <w:rPr>
          <w:color w:val="000000" w:themeColor="text1"/>
        </w:rPr>
        <w:t>ls</w:t>
      </w:r>
      <w:r w:rsidRPr="00C6550D">
        <w:rPr>
          <w:color w:val="000000" w:themeColor="text1"/>
          <w:spacing w:val="-6"/>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2"/>
        </w:rPr>
        <w:t>p</w:t>
      </w:r>
      <w:r w:rsidRPr="00C6550D">
        <w:rPr>
          <w:color w:val="000000" w:themeColor="text1"/>
          <w:spacing w:val="1"/>
        </w:rPr>
        <w:t>r</w:t>
      </w:r>
      <w:r w:rsidRPr="00C6550D">
        <w:rPr>
          <w:color w:val="000000" w:themeColor="text1"/>
        </w:rPr>
        <w:t>ive</w:t>
      </w:r>
      <w:r w:rsidRPr="00C6550D">
        <w:rPr>
          <w:color w:val="000000" w:themeColor="text1"/>
          <w:spacing w:val="-9"/>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B</w:t>
      </w:r>
      <w:r w:rsidRPr="00C6550D">
        <w:rPr>
          <w:color w:val="000000" w:themeColor="text1"/>
          <w:spacing w:val="2"/>
        </w:rPr>
        <w:t>o</w:t>
      </w:r>
      <w:r w:rsidRPr="00C6550D">
        <w:rPr>
          <w:color w:val="000000" w:themeColor="text1"/>
          <w:spacing w:val="1"/>
        </w:rPr>
        <w:t>r</w:t>
      </w:r>
      <w:r w:rsidRPr="00C6550D">
        <w:rPr>
          <w:color w:val="000000" w:themeColor="text1"/>
          <w:spacing w:val="-1"/>
        </w:rPr>
        <w:t>r</w:t>
      </w:r>
      <w:r w:rsidRPr="00C6550D">
        <w:rPr>
          <w:color w:val="000000" w:themeColor="text1"/>
          <w:spacing w:val="4"/>
        </w:rPr>
        <w:t>o</w:t>
      </w:r>
      <w:r w:rsidRPr="00C6550D">
        <w:rPr>
          <w:color w:val="000000" w:themeColor="text1"/>
          <w:spacing w:val="-3"/>
        </w:rPr>
        <w:t>w</w:t>
      </w:r>
      <w:r w:rsidRPr="00C6550D">
        <w:rPr>
          <w:color w:val="000000" w:themeColor="text1"/>
          <w:spacing w:val="1"/>
        </w:rPr>
        <w:t>e</w:t>
      </w:r>
      <w:r w:rsidRPr="00C6550D">
        <w:rPr>
          <w:color w:val="000000" w:themeColor="text1"/>
        </w:rPr>
        <w:t>r</w:t>
      </w:r>
      <w:r w:rsidRPr="00C6550D">
        <w:rPr>
          <w:color w:val="000000" w:themeColor="text1"/>
          <w:spacing w:val="-12"/>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b</w:t>
      </w:r>
      <w:r w:rsidRPr="00C6550D">
        <w:rPr>
          <w:color w:val="000000" w:themeColor="text1"/>
          <w:spacing w:val="1"/>
        </w:rPr>
        <w:t>e</w:t>
      </w:r>
      <w:r w:rsidRPr="00C6550D">
        <w:rPr>
          <w:color w:val="000000" w:themeColor="text1"/>
        </w:rPr>
        <w:t>n</w:t>
      </w:r>
      <w:r w:rsidRPr="00C6550D">
        <w:rPr>
          <w:color w:val="000000" w:themeColor="text1"/>
          <w:spacing w:val="1"/>
        </w:rPr>
        <w:t>ef</w:t>
      </w:r>
      <w:r w:rsidRPr="00C6550D">
        <w:rPr>
          <w:color w:val="000000" w:themeColor="text1"/>
        </w:rPr>
        <w:t>its</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f</w:t>
      </w:r>
      <w:r w:rsidRPr="00C6550D">
        <w:rPr>
          <w:color w:val="000000" w:themeColor="text1"/>
          <w:spacing w:val="1"/>
        </w:rPr>
        <w:t>re</w:t>
      </w:r>
      <w:r w:rsidRPr="00C6550D">
        <w:rPr>
          <w:color w:val="000000" w:themeColor="text1"/>
        </w:rPr>
        <w:t>e</w:t>
      </w:r>
      <w:r w:rsidRPr="00C6550D">
        <w:rPr>
          <w:color w:val="000000" w:themeColor="text1"/>
          <w:spacing w:val="-3"/>
        </w:rPr>
        <w:t xml:space="preserve"> </w:t>
      </w:r>
      <w:r w:rsidRPr="00C6550D">
        <w:rPr>
          <w:color w:val="000000" w:themeColor="text1"/>
          <w:spacing w:val="1"/>
        </w:rPr>
        <w:t>a</w:t>
      </w:r>
      <w:r w:rsidRPr="00C6550D">
        <w:rPr>
          <w:color w:val="000000" w:themeColor="text1"/>
          <w:spacing w:val="2"/>
        </w:rPr>
        <w:t>n</w:t>
      </w:r>
      <w:r w:rsidRPr="00C6550D">
        <w:rPr>
          <w:color w:val="000000" w:themeColor="text1"/>
        </w:rPr>
        <w:t>d</w:t>
      </w:r>
      <w:r w:rsidRPr="00C6550D">
        <w:rPr>
          <w:color w:val="000000" w:themeColor="text1"/>
          <w:spacing w:val="-3"/>
        </w:rPr>
        <w:t xml:space="preserve"> </w:t>
      </w:r>
      <w:r w:rsidRPr="00C6550D">
        <w:rPr>
          <w:color w:val="000000" w:themeColor="text1"/>
          <w:spacing w:val="2"/>
        </w:rPr>
        <w:t>op</w:t>
      </w:r>
      <w:r w:rsidRPr="00C6550D">
        <w:rPr>
          <w:color w:val="000000" w:themeColor="text1"/>
          <w:spacing w:val="1"/>
        </w:rPr>
        <w:t>e</w:t>
      </w:r>
      <w:r w:rsidRPr="00C6550D">
        <w:rPr>
          <w:color w:val="000000" w:themeColor="text1"/>
        </w:rPr>
        <w:t>n</w:t>
      </w:r>
      <w:r w:rsidRPr="00C6550D">
        <w:rPr>
          <w:color w:val="000000" w:themeColor="text1"/>
          <w:spacing w:val="-7"/>
        </w:rPr>
        <w:t xml:space="preserve"> </w:t>
      </w:r>
      <w:r w:rsidRPr="00C6550D">
        <w:rPr>
          <w:color w:val="000000" w:themeColor="text1"/>
          <w:spacing w:val="1"/>
        </w:rPr>
        <w:t>c</w:t>
      </w:r>
      <w:r w:rsidRPr="00C6550D">
        <w:rPr>
          <w:color w:val="000000" w:themeColor="text1"/>
          <w:spacing w:val="2"/>
        </w:rPr>
        <w:t>o</w:t>
      </w:r>
      <w:r w:rsidRPr="00C6550D">
        <w:rPr>
          <w:color w:val="000000" w:themeColor="text1"/>
          <w:spacing w:val="-3"/>
        </w:rPr>
        <w:t>m</w:t>
      </w:r>
      <w:r w:rsidRPr="00C6550D">
        <w:rPr>
          <w:color w:val="000000" w:themeColor="text1"/>
          <w:spacing w:val="2"/>
        </w:rPr>
        <w:t>p</w:t>
      </w:r>
      <w:r w:rsidRPr="00C6550D">
        <w:rPr>
          <w:color w:val="000000" w:themeColor="text1"/>
          <w:spacing w:val="1"/>
        </w:rPr>
        <w:t>e</w:t>
      </w:r>
      <w:r w:rsidRPr="00C6550D">
        <w:rPr>
          <w:color w:val="000000" w:themeColor="text1"/>
        </w:rPr>
        <w:t>titi</w:t>
      </w:r>
      <w:r w:rsidRPr="00C6550D">
        <w:rPr>
          <w:color w:val="000000" w:themeColor="text1"/>
          <w:spacing w:val="2"/>
        </w:rPr>
        <w:t>o</w:t>
      </w:r>
      <w:r w:rsidRPr="00C6550D">
        <w:rPr>
          <w:color w:val="000000" w:themeColor="text1"/>
        </w:rPr>
        <w:t>n.</w:t>
      </w:r>
    </w:p>
    <w:p w:rsidR="00FE7AB7" w:rsidRPr="00C6550D" w:rsidRDefault="002B432B">
      <w:pPr>
        <w:spacing w:line="200" w:lineRule="exact"/>
        <w:ind w:left="120"/>
        <w:rPr>
          <w:color w:val="000000" w:themeColor="text1"/>
          <w:sz w:val="19"/>
          <w:szCs w:val="19"/>
        </w:rPr>
      </w:pPr>
      <w:r w:rsidRPr="00C6550D">
        <w:rPr>
          <w:color w:val="000000" w:themeColor="text1"/>
          <w:spacing w:val="1"/>
          <w:sz w:val="19"/>
          <w:szCs w:val="19"/>
        </w:rPr>
        <w:t>23.</w:t>
      </w:r>
      <w:r w:rsidRPr="00C6550D">
        <w:rPr>
          <w:color w:val="000000" w:themeColor="text1"/>
          <w:sz w:val="19"/>
          <w:szCs w:val="19"/>
        </w:rPr>
        <w:t>2</w:t>
      </w:r>
      <w:r w:rsidRPr="00C6550D">
        <w:rPr>
          <w:color w:val="000000" w:themeColor="text1"/>
          <w:spacing w:val="11"/>
          <w:sz w:val="19"/>
          <w:szCs w:val="19"/>
        </w:rPr>
        <w:t xml:space="preserve"> </w:t>
      </w:r>
      <w:r w:rsidRPr="00C6550D">
        <w:rPr>
          <w:color w:val="000000" w:themeColor="text1"/>
          <w:spacing w:val="-3"/>
          <w:sz w:val="19"/>
          <w:szCs w:val="19"/>
        </w:rPr>
        <w:t>I</w:t>
      </w:r>
      <w:r w:rsidRPr="00C6550D">
        <w:rPr>
          <w:color w:val="000000" w:themeColor="text1"/>
          <w:sz w:val="19"/>
          <w:szCs w:val="19"/>
        </w:rPr>
        <w:t>n</w:t>
      </w:r>
      <w:r w:rsidRPr="00C6550D">
        <w:rPr>
          <w:color w:val="000000" w:themeColor="text1"/>
          <w:spacing w:val="14"/>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13"/>
          <w:sz w:val="19"/>
          <w:szCs w:val="19"/>
        </w:rPr>
        <w:t xml:space="preserve"> </w:t>
      </w:r>
      <w:r w:rsidRPr="00C6550D">
        <w:rPr>
          <w:color w:val="000000" w:themeColor="text1"/>
          <w:sz w:val="19"/>
          <w:szCs w:val="19"/>
        </w:rPr>
        <w:t>e</w:t>
      </w:r>
      <w:r w:rsidRPr="00C6550D">
        <w:rPr>
          <w:color w:val="000000" w:themeColor="text1"/>
          <w:spacing w:val="-1"/>
          <w:sz w:val="19"/>
          <w:szCs w:val="19"/>
        </w:rPr>
        <w:t>v</w:t>
      </w:r>
      <w:r w:rsidRPr="00C6550D">
        <w:rPr>
          <w:color w:val="000000" w:themeColor="text1"/>
          <w:sz w:val="19"/>
          <w:szCs w:val="19"/>
        </w:rPr>
        <w:t>e</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11"/>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13"/>
          <w:sz w:val="19"/>
          <w:szCs w:val="19"/>
        </w:rPr>
        <w:t xml:space="preserve"> </w:t>
      </w:r>
      <w:r w:rsidRPr="00C6550D">
        <w:rPr>
          <w:color w:val="000000" w:themeColor="text1"/>
          <w:sz w:val="19"/>
          <w:szCs w:val="19"/>
        </w:rPr>
        <w:t>P</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c</w:t>
      </w:r>
      <w:r w:rsidRPr="00C6550D">
        <w:rPr>
          <w:color w:val="000000" w:themeColor="text1"/>
          <w:spacing w:val="1"/>
          <w:sz w:val="19"/>
          <w:szCs w:val="19"/>
        </w:rPr>
        <w:t>h</w:t>
      </w:r>
      <w:r w:rsidRPr="00C6550D">
        <w:rPr>
          <w:color w:val="000000" w:themeColor="text1"/>
          <w:sz w:val="19"/>
          <w:szCs w:val="19"/>
        </w:rPr>
        <w:t>a</w:t>
      </w:r>
      <w:r w:rsidRPr="00C6550D">
        <w:rPr>
          <w:color w:val="000000" w:themeColor="text1"/>
          <w:spacing w:val="1"/>
          <w:sz w:val="19"/>
          <w:szCs w:val="19"/>
        </w:rPr>
        <w:t>s</w:t>
      </w:r>
      <w:r w:rsidRPr="00C6550D">
        <w:rPr>
          <w:color w:val="000000" w:themeColor="text1"/>
          <w:sz w:val="19"/>
          <w:szCs w:val="19"/>
        </w:rPr>
        <w:t>er</w:t>
      </w:r>
      <w:r w:rsidRPr="00C6550D">
        <w:rPr>
          <w:color w:val="000000" w:themeColor="text1"/>
          <w:spacing w:val="4"/>
          <w:sz w:val="19"/>
          <w:szCs w:val="19"/>
        </w:rPr>
        <w:t xml:space="preserve"> </w:t>
      </w:r>
      <w:r w:rsidRPr="00C6550D">
        <w:rPr>
          <w:color w:val="000000" w:themeColor="text1"/>
          <w:sz w:val="19"/>
          <w:szCs w:val="19"/>
        </w:rPr>
        <w:t>te</w:t>
      </w:r>
      <w:r w:rsidRPr="00C6550D">
        <w:rPr>
          <w:color w:val="000000" w:themeColor="text1"/>
          <w:spacing w:val="-1"/>
          <w:sz w:val="19"/>
          <w:szCs w:val="19"/>
        </w:rPr>
        <w:t>rm</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ates</w:t>
      </w:r>
      <w:r w:rsidRPr="00C6550D">
        <w:rPr>
          <w:color w:val="000000" w:themeColor="text1"/>
          <w:spacing w:val="8"/>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13"/>
          <w:sz w:val="19"/>
          <w:szCs w:val="19"/>
        </w:rPr>
        <w:t xml:space="preserve"> </w:t>
      </w:r>
      <w:r w:rsidRPr="00C6550D">
        <w:rPr>
          <w:color w:val="000000" w:themeColor="text1"/>
          <w:spacing w:val="1"/>
          <w:sz w:val="19"/>
          <w:szCs w:val="19"/>
        </w:rPr>
        <w:t>Con</w:t>
      </w:r>
      <w:r w:rsidRPr="00C6550D">
        <w:rPr>
          <w:color w:val="000000" w:themeColor="text1"/>
          <w:sz w:val="19"/>
          <w:szCs w:val="19"/>
        </w:rPr>
        <w:t>t</w:t>
      </w:r>
      <w:r w:rsidRPr="00C6550D">
        <w:rPr>
          <w:color w:val="000000" w:themeColor="text1"/>
          <w:spacing w:val="-1"/>
          <w:sz w:val="19"/>
          <w:szCs w:val="19"/>
        </w:rPr>
        <w:t>r</w:t>
      </w:r>
      <w:r w:rsidRPr="00C6550D">
        <w:rPr>
          <w:color w:val="000000" w:themeColor="text1"/>
          <w:sz w:val="19"/>
          <w:szCs w:val="19"/>
        </w:rPr>
        <w:t>act</w:t>
      </w:r>
      <w:r w:rsidRPr="00C6550D">
        <w:rPr>
          <w:color w:val="000000" w:themeColor="text1"/>
          <w:spacing w:val="8"/>
          <w:sz w:val="19"/>
          <w:szCs w:val="19"/>
        </w:rPr>
        <w:t xml:space="preserve"> </w:t>
      </w:r>
      <w:r w:rsidRPr="00C6550D">
        <w:rPr>
          <w:color w:val="000000" w:themeColor="text1"/>
          <w:spacing w:val="-2"/>
          <w:sz w:val="19"/>
          <w:szCs w:val="19"/>
        </w:rPr>
        <w:t>i</w:t>
      </w:r>
      <w:r w:rsidRPr="00C6550D">
        <w:rPr>
          <w:color w:val="000000" w:themeColor="text1"/>
          <w:sz w:val="19"/>
          <w:szCs w:val="19"/>
        </w:rPr>
        <w:t>n</w:t>
      </w:r>
      <w:r w:rsidRPr="00C6550D">
        <w:rPr>
          <w:color w:val="000000" w:themeColor="text1"/>
          <w:spacing w:val="15"/>
          <w:sz w:val="19"/>
          <w:szCs w:val="19"/>
        </w:rPr>
        <w:t xml:space="preserve"> </w:t>
      </w:r>
      <w:r w:rsidRPr="00C6550D">
        <w:rPr>
          <w:color w:val="000000" w:themeColor="text1"/>
          <w:sz w:val="19"/>
          <w:szCs w:val="19"/>
        </w:rPr>
        <w:t>w</w:t>
      </w:r>
      <w:r w:rsidRPr="00C6550D">
        <w:rPr>
          <w:color w:val="000000" w:themeColor="text1"/>
          <w:spacing w:val="-1"/>
          <w:sz w:val="19"/>
          <w:szCs w:val="19"/>
        </w:rPr>
        <w:t>h</w:t>
      </w:r>
      <w:r w:rsidRPr="00C6550D">
        <w:rPr>
          <w:color w:val="000000" w:themeColor="text1"/>
          <w:spacing w:val="1"/>
          <w:sz w:val="19"/>
          <w:szCs w:val="19"/>
        </w:rPr>
        <w:t>o</w:t>
      </w:r>
      <w:r w:rsidRPr="00C6550D">
        <w:rPr>
          <w:color w:val="000000" w:themeColor="text1"/>
          <w:sz w:val="19"/>
          <w:szCs w:val="19"/>
        </w:rPr>
        <w:t>le</w:t>
      </w:r>
      <w:r w:rsidRPr="00C6550D">
        <w:rPr>
          <w:color w:val="000000" w:themeColor="text1"/>
          <w:spacing w:val="10"/>
          <w:sz w:val="19"/>
          <w:szCs w:val="19"/>
        </w:rPr>
        <w:t xml:space="preserve"> </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12"/>
          <w:sz w:val="19"/>
          <w:szCs w:val="19"/>
        </w:rPr>
        <w:t xml:space="preserve"> </w:t>
      </w:r>
      <w:r w:rsidRPr="00C6550D">
        <w:rPr>
          <w:color w:val="000000" w:themeColor="text1"/>
          <w:sz w:val="19"/>
          <w:szCs w:val="19"/>
        </w:rPr>
        <w:t>in</w:t>
      </w:r>
      <w:r w:rsidRPr="00C6550D">
        <w:rPr>
          <w:color w:val="000000" w:themeColor="text1"/>
          <w:spacing w:val="13"/>
          <w:sz w:val="19"/>
          <w:szCs w:val="19"/>
        </w:rPr>
        <w:t xml:space="preserve"> </w:t>
      </w:r>
      <w:r w:rsidRPr="00C6550D">
        <w:rPr>
          <w:color w:val="000000" w:themeColor="text1"/>
          <w:spacing w:val="1"/>
          <w:sz w:val="19"/>
          <w:szCs w:val="19"/>
        </w:rPr>
        <w:t>p</w:t>
      </w:r>
      <w:r w:rsidRPr="00C6550D">
        <w:rPr>
          <w:color w:val="000000" w:themeColor="text1"/>
          <w:sz w:val="19"/>
          <w:szCs w:val="19"/>
        </w:rPr>
        <w:t>a</w:t>
      </w:r>
      <w:r w:rsidRPr="00C6550D">
        <w:rPr>
          <w:color w:val="000000" w:themeColor="text1"/>
          <w:spacing w:val="-1"/>
          <w:sz w:val="19"/>
          <w:szCs w:val="19"/>
        </w:rPr>
        <w:t>r</w:t>
      </w:r>
      <w:r w:rsidRPr="00C6550D">
        <w:rPr>
          <w:color w:val="000000" w:themeColor="text1"/>
          <w:sz w:val="19"/>
          <w:szCs w:val="19"/>
        </w:rPr>
        <w:t>t,</w:t>
      </w:r>
      <w:r w:rsidRPr="00C6550D">
        <w:rPr>
          <w:color w:val="000000" w:themeColor="text1"/>
          <w:spacing w:val="13"/>
          <w:sz w:val="19"/>
          <w:szCs w:val="19"/>
        </w:rPr>
        <w:t xml:space="preserve"> </w:t>
      </w:r>
      <w:r w:rsidRPr="00C6550D">
        <w:rPr>
          <w:color w:val="000000" w:themeColor="text1"/>
          <w:spacing w:val="-1"/>
          <w:sz w:val="19"/>
          <w:szCs w:val="19"/>
        </w:rPr>
        <w:t>p</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pacing w:val="1"/>
          <w:sz w:val="19"/>
          <w:szCs w:val="19"/>
        </w:rPr>
        <w:t>su</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6"/>
          <w:sz w:val="19"/>
          <w:szCs w:val="19"/>
        </w:rPr>
        <w:t xml:space="preserve"> </w:t>
      </w:r>
      <w:r w:rsidRPr="00C6550D">
        <w:rPr>
          <w:color w:val="000000" w:themeColor="text1"/>
          <w:sz w:val="19"/>
          <w:szCs w:val="19"/>
        </w:rPr>
        <w:t>to</w:t>
      </w:r>
      <w:r w:rsidRPr="00C6550D">
        <w:rPr>
          <w:color w:val="000000" w:themeColor="text1"/>
          <w:spacing w:val="15"/>
          <w:sz w:val="19"/>
          <w:szCs w:val="19"/>
        </w:rPr>
        <w:t xml:space="preserve"> </w:t>
      </w:r>
      <w:r w:rsidRPr="00C6550D">
        <w:rPr>
          <w:color w:val="000000" w:themeColor="text1"/>
          <w:sz w:val="19"/>
          <w:szCs w:val="19"/>
        </w:rPr>
        <w:t>G</w:t>
      </w:r>
      <w:r w:rsidRPr="00C6550D">
        <w:rPr>
          <w:color w:val="000000" w:themeColor="text1"/>
          <w:spacing w:val="-1"/>
          <w:sz w:val="19"/>
          <w:szCs w:val="19"/>
        </w:rPr>
        <w:t>C</w:t>
      </w:r>
      <w:r w:rsidRPr="00C6550D">
        <w:rPr>
          <w:color w:val="000000" w:themeColor="text1"/>
          <w:sz w:val="19"/>
          <w:szCs w:val="19"/>
        </w:rPr>
        <w:t>C</w:t>
      </w:r>
      <w:r w:rsidRPr="00C6550D">
        <w:rPr>
          <w:color w:val="000000" w:themeColor="text1"/>
          <w:spacing w:val="9"/>
          <w:sz w:val="19"/>
          <w:szCs w:val="19"/>
        </w:rPr>
        <w:t xml:space="preserve"> </w:t>
      </w:r>
      <w:r w:rsidRPr="00C6550D">
        <w:rPr>
          <w:color w:val="000000" w:themeColor="text1"/>
          <w:spacing w:val="1"/>
          <w:sz w:val="19"/>
          <w:szCs w:val="19"/>
        </w:rPr>
        <w:t>C</w:t>
      </w:r>
      <w:r w:rsidRPr="00C6550D">
        <w:rPr>
          <w:color w:val="000000" w:themeColor="text1"/>
          <w:sz w:val="19"/>
          <w:szCs w:val="19"/>
        </w:rPr>
        <w:t>la</w:t>
      </w:r>
      <w:r w:rsidRPr="00C6550D">
        <w:rPr>
          <w:color w:val="000000" w:themeColor="text1"/>
          <w:spacing w:val="1"/>
          <w:sz w:val="19"/>
          <w:szCs w:val="19"/>
        </w:rPr>
        <w:t>us</w:t>
      </w:r>
      <w:r w:rsidRPr="00C6550D">
        <w:rPr>
          <w:color w:val="000000" w:themeColor="text1"/>
          <w:sz w:val="19"/>
          <w:szCs w:val="19"/>
        </w:rPr>
        <w:t>e</w:t>
      </w:r>
      <w:r w:rsidRPr="00C6550D">
        <w:rPr>
          <w:color w:val="000000" w:themeColor="text1"/>
          <w:spacing w:val="7"/>
          <w:sz w:val="19"/>
          <w:szCs w:val="19"/>
        </w:rPr>
        <w:t xml:space="preserve"> </w:t>
      </w:r>
      <w:r w:rsidRPr="00C6550D">
        <w:rPr>
          <w:color w:val="000000" w:themeColor="text1"/>
          <w:spacing w:val="1"/>
          <w:sz w:val="19"/>
          <w:szCs w:val="19"/>
        </w:rPr>
        <w:t>23</w:t>
      </w:r>
      <w:r w:rsidRPr="00C6550D">
        <w:rPr>
          <w:color w:val="000000" w:themeColor="text1"/>
          <w:spacing w:val="-2"/>
          <w:sz w:val="19"/>
          <w:szCs w:val="19"/>
        </w:rPr>
        <w:t>.</w:t>
      </w:r>
      <w:r w:rsidRPr="00C6550D">
        <w:rPr>
          <w:color w:val="000000" w:themeColor="text1"/>
          <w:spacing w:val="1"/>
          <w:sz w:val="19"/>
          <w:szCs w:val="19"/>
        </w:rPr>
        <w:t>1</w:t>
      </w:r>
      <w:r w:rsidRPr="00C6550D">
        <w:rPr>
          <w:color w:val="000000" w:themeColor="text1"/>
          <w:sz w:val="19"/>
          <w:szCs w:val="19"/>
        </w:rPr>
        <w:t>,</w:t>
      </w:r>
      <w:r w:rsidRPr="00C6550D">
        <w:rPr>
          <w:color w:val="000000" w:themeColor="text1"/>
          <w:spacing w:val="12"/>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10"/>
          <w:sz w:val="19"/>
          <w:szCs w:val="19"/>
        </w:rPr>
        <w:t xml:space="preserve"> </w:t>
      </w:r>
      <w:r w:rsidRPr="00C6550D">
        <w:rPr>
          <w:color w:val="000000" w:themeColor="text1"/>
          <w:sz w:val="19"/>
          <w:szCs w:val="19"/>
        </w:rPr>
        <w:t>P</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c</w:t>
      </w:r>
      <w:r w:rsidRPr="00C6550D">
        <w:rPr>
          <w:color w:val="000000" w:themeColor="text1"/>
          <w:spacing w:val="1"/>
          <w:sz w:val="19"/>
          <w:szCs w:val="19"/>
        </w:rPr>
        <w:t>h</w:t>
      </w:r>
      <w:r w:rsidRPr="00C6550D">
        <w:rPr>
          <w:color w:val="000000" w:themeColor="text1"/>
          <w:sz w:val="19"/>
          <w:szCs w:val="19"/>
        </w:rPr>
        <w:t>a</w:t>
      </w:r>
      <w:r w:rsidRPr="00C6550D">
        <w:rPr>
          <w:color w:val="000000" w:themeColor="text1"/>
          <w:spacing w:val="1"/>
          <w:sz w:val="19"/>
          <w:szCs w:val="19"/>
        </w:rPr>
        <w:t>s</w:t>
      </w:r>
      <w:r w:rsidRPr="00C6550D">
        <w:rPr>
          <w:color w:val="000000" w:themeColor="text1"/>
          <w:sz w:val="19"/>
          <w:szCs w:val="19"/>
        </w:rPr>
        <w:t>er</w:t>
      </w:r>
    </w:p>
    <w:p w:rsidR="00FE7AB7" w:rsidRPr="00C6550D" w:rsidRDefault="002B432B">
      <w:pPr>
        <w:spacing w:before="28" w:line="272" w:lineRule="auto"/>
        <w:ind w:left="619" w:right="84"/>
        <w:jc w:val="both"/>
        <w:rPr>
          <w:color w:val="000000" w:themeColor="text1"/>
          <w:sz w:val="19"/>
          <w:szCs w:val="19"/>
        </w:rPr>
      </w:pPr>
      <w:r w:rsidRPr="00C6550D">
        <w:rPr>
          <w:color w:val="000000" w:themeColor="text1"/>
          <w:spacing w:val="-1"/>
          <w:sz w:val="19"/>
          <w:szCs w:val="19"/>
        </w:rPr>
        <w:t>m</w:t>
      </w:r>
      <w:r w:rsidRPr="00C6550D">
        <w:rPr>
          <w:color w:val="000000" w:themeColor="text1"/>
          <w:spacing w:val="2"/>
          <w:sz w:val="19"/>
          <w:szCs w:val="19"/>
        </w:rPr>
        <w:t>a</w:t>
      </w:r>
      <w:r w:rsidRPr="00C6550D">
        <w:rPr>
          <w:color w:val="000000" w:themeColor="text1"/>
          <w:sz w:val="19"/>
          <w:szCs w:val="19"/>
        </w:rPr>
        <w:t>y</w:t>
      </w:r>
      <w:r w:rsidRPr="00C6550D">
        <w:rPr>
          <w:color w:val="000000" w:themeColor="text1"/>
          <w:spacing w:val="2"/>
          <w:sz w:val="19"/>
          <w:szCs w:val="19"/>
        </w:rPr>
        <w:t xml:space="preserve"> </w:t>
      </w:r>
      <w:r w:rsidRPr="00C6550D">
        <w:rPr>
          <w:color w:val="000000" w:themeColor="text1"/>
          <w:spacing w:val="1"/>
          <w:sz w:val="19"/>
          <w:szCs w:val="19"/>
        </w:rPr>
        <w:t>p</w:t>
      </w:r>
      <w:r w:rsidRPr="00C6550D">
        <w:rPr>
          <w:color w:val="000000" w:themeColor="text1"/>
          <w:spacing w:val="-1"/>
          <w:sz w:val="19"/>
          <w:szCs w:val="19"/>
        </w:rPr>
        <w:t>r</w:t>
      </w:r>
      <w:r w:rsidRPr="00C6550D">
        <w:rPr>
          <w:color w:val="000000" w:themeColor="text1"/>
          <w:spacing w:val="1"/>
          <w:sz w:val="19"/>
          <w:szCs w:val="19"/>
        </w:rPr>
        <w:t>o</w:t>
      </w:r>
      <w:r w:rsidRPr="00C6550D">
        <w:rPr>
          <w:color w:val="000000" w:themeColor="text1"/>
          <w:sz w:val="19"/>
          <w:szCs w:val="19"/>
        </w:rPr>
        <w:t>c</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3"/>
          <w:sz w:val="19"/>
          <w:szCs w:val="19"/>
        </w:rPr>
        <w:t xml:space="preserve"> </w:t>
      </w:r>
      <w:r w:rsidRPr="00C6550D">
        <w:rPr>
          <w:color w:val="000000" w:themeColor="text1"/>
          <w:spacing w:val="1"/>
          <w:sz w:val="19"/>
          <w:szCs w:val="19"/>
        </w:rPr>
        <w:t>upo</w:t>
      </w:r>
      <w:r w:rsidRPr="00C6550D">
        <w:rPr>
          <w:color w:val="000000" w:themeColor="text1"/>
          <w:sz w:val="19"/>
          <w:szCs w:val="19"/>
        </w:rPr>
        <w:t>n</w:t>
      </w:r>
      <w:r w:rsidRPr="00C6550D">
        <w:rPr>
          <w:color w:val="000000" w:themeColor="text1"/>
          <w:spacing w:val="6"/>
          <w:sz w:val="19"/>
          <w:szCs w:val="19"/>
        </w:rPr>
        <w:t xml:space="preserve"> </w:t>
      </w:r>
      <w:r w:rsidRPr="00C6550D">
        <w:rPr>
          <w:color w:val="000000" w:themeColor="text1"/>
          <w:spacing w:val="-2"/>
          <w:sz w:val="19"/>
          <w:szCs w:val="19"/>
        </w:rPr>
        <w:t>s</w:t>
      </w:r>
      <w:r w:rsidRPr="00C6550D">
        <w:rPr>
          <w:color w:val="000000" w:themeColor="text1"/>
          <w:spacing w:val="1"/>
          <w:sz w:val="19"/>
          <w:szCs w:val="19"/>
        </w:rPr>
        <w:t>u</w:t>
      </w:r>
      <w:r w:rsidRPr="00C6550D">
        <w:rPr>
          <w:color w:val="000000" w:themeColor="text1"/>
          <w:sz w:val="19"/>
          <w:szCs w:val="19"/>
        </w:rPr>
        <w:t>ch</w:t>
      </w:r>
      <w:r w:rsidRPr="00C6550D">
        <w:rPr>
          <w:color w:val="000000" w:themeColor="text1"/>
          <w:spacing w:val="7"/>
          <w:sz w:val="19"/>
          <w:szCs w:val="19"/>
        </w:rPr>
        <w:t xml:space="preserve"> </w:t>
      </w:r>
      <w:r w:rsidRPr="00C6550D">
        <w:rPr>
          <w:color w:val="000000" w:themeColor="text1"/>
          <w:sz w:val="19"/>
          <w:szCs w:val="19"/>
        </w:rPr>
        <w:t>te</w:t>
      </w:r>
      <w:r w:rsidRPr="00C6550D">
        <w:rPr>
          <w:color w:val="000000" w:themeColor="text1"/>
          <w:spacing w:val="-1"/>
          <w:sz w:val="19"/>
          <w:szCs w:val="19"/>
        </w:rPr>
        <w:t>rm</w:t>
      </w:r>
      <w:r w:rsidRPr="00C6550D">
        <w:rPr>
          <w:color w:val="000000" w:themeColor="text1"/>
          <w:sz w:val="19"/>
          <w:szCs w:val="19"/>
        </w:rPr>
        <w:t>s</w:t>
      </w:r>
      <w:r w:rsidRPr="00C6550D">
        <w:rPr>
          <w:color w:val="000000" w:themeColor="text1"/>
          <w:spacing w:val="6"/>
          <w:sz w:val="19"/>
          <w:szCs w:val="19"/>
        </w:rPr>
        <w:t xml:space="preserve"> </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d</w:t>
      </w:r>
      <w:r w:rsidRPr="00C6550D">
        <w:rPr>
          <w:color w:val="000000" w:themeColor="text1"/>
          <w:spacing w:val="7"/>
          <w:sz w:val="19"/>
          <w:szCs w:val="19"/>
        </w:rPr>
        <w:t xml:space="preserve"> </w:t>
      </w:r>
      <w:r w:rsidRPr="00C6550D">
        <w:rPr>
          <w:color w:val="000000" w:themeColor="text1"/>
          <w:sz w:val="19"/>
          <w:szCs w:val="19"/>
        </w:rPr>
        <w:t>in</w:t>
      </w:r>
      <w:r w:rsidRPr="00C6550D">
        <w:rPr>
          <w:color w:val="000000" w:themeColor="text1"/>
          <w:spacing w:val="7"/>
          <w:sz w:val="19"/>
          <w:szCs w:val="19"/>
        </w:rPr>
        <w:t xml:space="preserve"> </w:t>
      </w:r>
      <w:r w:rsidRPr="00C6550D">
        <w:rPr>
          <w:color w:val="000000" w:themeColor="text1"/>
          <w:spacing w:val="1"/>
          <w:sz w:val="19"/>
          <w:szCs w:val="19"/>
        </w:rPr>
        <w:t>su</w:t>
      </w:r>
      <w:r w:rsidRPr="00C6550D">
        <w:rPr>
          <w:color w:val="000000" w:themeColor="text1"/>
          <w:sz w:val="19"/>
          <w:szCs w:val="19"/>
        </w:rPr>
        <w:t>ch</w:t>
      </w:r>
      <w:r w:rsidRPr="00C6550D">
        <w:rPr>
          <w:color w:val="000000" w:themeColor="text1"/>
          <w:spacing w:val="7"/>
          <w:sz w:val="19"/>
          <w:szCs w:val="19"/>
        </w:rPr>
        <w:t xml:space="preserve"> </w:t>
      </w:r>
      <w:r w:rsidRPr="00C6550D">
        <w:rPr>
          <w:color w:val="000000" w:themeColor="text1"/>
          <w:spacing w:val="-1"/>
          <w:sz w:val="19"/>
          <w:szCs w:val="19"/>
        </w:rPr>
        <w:t>m</w:t>
      </w:r>
      <w:r w:rsidRPr="00C6550D">
        <w:rPr>
          <w:color w:val="000000" w:themeColor="text1"/>
          <w:sz w:val="19"/>
          <w:szCs w:val="19"/>
        </w:rPr>
        <w:t>a</w:t>
      </w:r>
      <w:r w:rsidRPr="00C6550D">
        <w:rPr>
          <w:color w:val="000000" w:themeColor="text1"/>
          <w:spacing w:val="1"/>
          <w:sz w:val="19"/>
          <w:szCs w:val="19"/>
        </w:rPr>
        <w:t>nn</w:t>
      </w:r>
      <w:r w:rsidRPr="00C6550D">
        <w:rPr>
          <w:color w:val="000000" w:themeColor="text1"/>
          <w:sz w:val="19"/>
          <w:szCs w:val="19"/>
        </w:rPr>
        <w:t>er</w:t>
      </w:r>
      <w:r w:rsidRPr="00C6550D">
        <w:rPr>
          <w:color w:val="000000" w:themeColor="text1"/>
          <w:spacing w:val="2"/>
          <w:sz w:val="19"/>
          <w:szCs w:val="19"/>
        </w:rPr>
        <w:t xml:space="preserve"> </w:t>
      </w:r>
      <w:r w:rsidRPr="00C6550D">
        <w:rPr>
          <w:color w:val="000000" w:themeColor="text1"/>
          <w:sz w:val="19"/>
          <w:szCs w:val="19"/>
        </w:rPr>
        <w:t>as</w:t>
      </w:r>
      <w:r w:rsidRPr="00C6550D">
        <w:rPr>
          <w:color w:val="000000" w:themeColor="text1"/>
          <w:spacing w:val="9"/>
          <w:sz w:val="19"/>
          <w:szCs w:val="19"/>
        </w:rPr>
        <w:t xml:space="preserve"> </w:t>
      </w:r>
      <w:r w:rsidRPr="00C6550D">
        <w:rPr>
          <w:color w:val="000000" w:themeColor="text1"/>
          <w:sz w:val="19"/>
          <w:szCs w:val="19"/>
        </w:rPr>
        <w:t>it</w:t>
      </w:r>
      <w:r w:rsidRPr="00C6550D">
        <w:rPr>
          <w:color w:val="000000" w:themeColor="text1"/>
          <w:spacing w:val="6"/>
          <w:sz w:val="19"/>
          <w:szCs w:val="19"/>
        </w:rPr>
        <w:t xml:space="preserve"> </w:t>
      </w:r>
      <w:r w:rsidRPr="00C6550D">
        <w:rPr>
          <w:color w:val="000000" w:themeColor="text1"/>
          <w:spacing w:val="1"/>
          <w:sz w:val="19"/>
          <w:szCs w:val="19"/>
        </w:rPr>
        <w:t>d</w:t>
      </w:r>
      <w:r w:rsidRPr="00C6550D">
        <w:rPr>
          <w:color w:val="000000" w:themeColor="text1"/>
          <w:sz w:val="19"/>
          <w:szCs w:val="19"/>
        </w:rPr>
        <w:t>ee</w:t>
      </w:r>
      <w:r w:rsidRPr="00C6550D">
        <w:rPr>
          <w:color w:val="000000" w:themeColor="text1"/>
          <w:spacing w:val="-1"/>
          <w:sz w:val="19"/>
          <w:szCs w:val="19"/>
        </w:rPr>
        <w:t>m</w:t>
      </w:r>
      <w:r w:rsidRPr="00C6550D">
        <w:rPr>
          <w:color w:val="000000" w:themeColor="text1"/>
          <w:sz w:val="19"/>
          <w:szCs w:val="19"/>
        </w:rPr>
        <w:t>s</w:t>
      </w:r>
      <w:r w:rsidRPr="00C6550D">
        <w:rPr>
          <w:color w:val="000000" w:themeColor="text1"/>
          <w:spacing w:val="5"/>
          <w:sz w:val="19"/>
          <w:szCs w:val="19"/>
        </w:rPr>
        <w:t xml:space="preserve"> </w:t>
      </w:r>
      <w:r w:rsidRPr="00C6550D">
        <w:rPr>
          <w:color w:val="000000" w:themeColor="text1"/>
          <w:sz w:val="19"/>
          <w:szCs w:val="19"/>
        </w:rPr>
        <w:t>a</w:t>
      </w:r>
      <w:r w:rsidRPr="00C6550D">
        <w:rPr>
          <w:color w:val="000000" w:themeColor="text1"/>
          <w:spacing w:val="1"/>
          <w:sz w:val="19"/>
          <w:szCs w:val="19"/>
        </w:rPr>
        <w:t>pp</w:t>
      </w:r>
      <w:r w:rsidRPr="00C6550D">
        <w:rPr>
          <w:color w:val="000000" w:themeColor="text1"/>
          <w:spacing w:val="-1"/>
          <w:sz w:val="19"/>
          <w:szCs w:val="19"/>
        </w:rPr>
        <w:t>r</w:t>
      </w:r>
      <w:r w:rsidRPr="00C6550D">
        <w:rPr>
          <w:color w:val="000000" w:themeColor="text1"/>
          <w:spacing w:val="1"/>
          <w:sz w:val="19"/>
          <w:szCs w:val="19"/>
        </w:rPr>
        <w:t>op</w:t>
      </w:r>
      <w:r w:rsidRPr="00C6550D">
        <w:rPr>
          <w:color w:val="000000" w:themeColor="text1"/>
          <w:spacing w:val="-1"/>
          <w:sz w:val="19"/>
          <w:szCs w:val="19"/>
        </w:rPr>
        <w:t>r</w:t>
      </w:r>
      <w:r w:rsidRPr="00C6550D">
        <w:rPr>
          <w:color w:val="000000" w:themeColor="text1"/>
          <w:sz w:val="19"/>
          <w:szCs w:val="19"/>
        </w:rPr>
        <w:t>iate, G</w:t>
      </w:r>
      <w:r w:rsidRPr="00C6550D">
        <w:rPr>
          <w:color w:val="000000" w:themeColor="text1"/>
          <w:spacing w:val="1"/>
          <w:sz w:val="19"/>
          <w:szCs w:val="19"/>
        </w:rPr>
        <w:t>o</w:t>
      </w:r>
      <w:r w:rsidRPr="00C6550D">
        <w:rPr>
          <w:color w:val="000000" w:themeColor="text1"/>
          <w:spacing w:val="-1"/>
          <w:sz w:val="19"/>
          <w:szCs w:val="19"/>
        </w:rPr>
        <w:t>o</w:t>
      </w:r>
      <w:r w:rsidRPr="00C6550D">
        <w:rPr>
          <w:color w:val="000000" w:themeColor="text1"/>
          <w:spacing w:val="1"/>
          <w:sz w:val="19"/>
          <w:szCs w:val="19"/>
        </w:rPr>
        <w:t>d</w:t>
      </w:r>
      <w:r w:rsidRPr="00C6550D">
        <w:rPr>
          <w:color w:val="000000" w:themeColor="text1"/>
          <w:sz w:val="19"/>
          <w:szCs w:val="19"/>
        </w:rPr>
        <w:t>s</w:t>
      </w:r>
      <w:r w:rsidRPr="00C6550D">
        <w:rPr>
          <w:color w:val="000000" w:themeColor="text1"/>
          <w:spacing w:val="5"/>
          <w:sz w:val="19"/>
          <w:szCs w:val="19"/>
        </w:rPr>
        <w:t xml:space="preserve"> </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7"/>
          <w:sz w:val="19"/>
          <w:szCs w:val="19"/>
        </w:rPr>
        <w:t xml:space="preserve"> </w:t>
      </w:r>
      <w:r w:rsidRPr="00C6550D">
        <w:rPr>
          <w:color w:val="000000" w:themeColor="text1"/>
          <w:sz w:val="19"/>
          <w:szCs w:val="19"/>
        </w:rPr>
        <w:t>Se</w:t>
      </w:r>
      <w:r w:rsidRPr="00C6550D">
        <w:rPr>
          <w:color w:val="000000" w:themeColor="text1"/>
          <w:spacing w:val="-1"/>
          <w:sz w:val="19"/>
          <w:szCs w:val="19"/>
        </w:rPr>
        <w:t>rv</w:t>
      </w:r>
      <w:r w:rsidRPr="00C6550D">
        <w:rPr>
          <w:color w:val="000000" w:themeColor="text1"/>
          <w:sz w:val="19"/>
          <w:szCs w:val="19"/>
        </w:rPr>
        <w:t>ices</w:t>
      </w:r>
      <w:r w:rsidRPr="00C6550D">
        <w:rPr>
          <w:color w:val="000000" w:themeColor="text1"/>
          <w:spacing w:val="4"/>
          <w:sz w:val="19"/>
          <w:szCs w:val="19"/>
        </w:rPr>
        <w:t xml:space="preserve"> </w:t>
      </w:r>
      <w:r w:rsidRPr="00C6550D">
        <w:rPr>
          <w:color w:val="000000" w:themeColor="text1"/>
          <w:spacing w:val="1"/>
          <w:sz w:val="19"/>
          <w:szCs w:val="19"/>
        </w:rPr>
        <w:t>s</w:t>
      </w:r>
      <w:r w:rsidRPr="00C6550D">
        <w:rPr>
          <w:color w:val="000000" w:themeColor="text1"/>
          <w:sz w:val="19"/>
          <w:szCs w:val="19"/>
        </w:rPr>
        <w:t>i</w:t>
      </w:r>
      <w:r w:rsidRPr="00C6550D">
        <w:rPr>
          <w:color w:val="000000" w:themeColor="text1"/>
          <w:spacing w:val="-1"/>
          <w:sz w:val="19"/>
          <w:szCs w:val="19"/>
        </w:rPr>
        <w:t>m</w:t>
      </w:r>
      <w:r w:rsidRPr="00C6550D">
        <w:rPr>
          <w:color w:val="000000" w:themeColor="text1"/>
          <w:sz w:val="19"/>
          <w:szCs w:val="19"/>
        </w:rPr>
        <w:t>ilar</w:t>
      </w:r>
      <w:r w:rsidRPr="00C6550D">
        <w:rPr>
          <w:color w:val="000000" w:themeColor="text1"/>
          <w:spacing w:val="3"/>
          <w:sz w:val="19"/>
          <w:szCs w:val="19"/>
        </w:rPr>
        <w:t xml:space="preserve"> </w:t>
      </w:r>
      <w:r w:rsidRPr="00C6550D">
        <w:rPr>
          <w:color w:val="000000" w:themeColor="text1"/>
          <w:sz w:val="19"/>
          <w:szCs w:val="19"/>
        </w:rPr>
        <w:t>to</w:t>
      </w:r>
      <w:r w:rsidRPr="00C6550D">
        <w:rPr>
          <w:color w:val="000000" w:themeColor="text1"/>
          <w:spacing w:val="9"/>
          <w:sz w:val="19"/>
          <w:szCs w:val="19"/>
        </w:rPr>
        <w:t xml:space="preserve"> </w:t>
      </w:r>
      <w:r w:rsidRPr="00C6550D">
        <w:rPr>
          <w:color w:val="000000" w:themeColor="text1"/>
          <w:sz w:val="19"/>
          <w:szCs w:val="19"/>
        </w:rPr>
        <w:t>t</w:t>
      </w:r>
      <w:r w:rsidRPr="00C6550D">
        <w:rPr>
          <w:color w:val="000000" w:themeColor="text1"/>
          <w:spacing w:val="1"/>
          <w:sz w:val="19"/>
          <w:szCs w:val="19"/>
        </w:rPr>
        <w:t>hos</w:t>
      </w:r>
      <w:r w:rsidRPr="00C6550D">
        <w:rPr>
          <w:color w:val="000000" w:themeColor="text1"/>
          <w:sz w:val="19"/>
          <w:szCs w:val="19"/>
        </w:rPr>
        <w:t xml:space="preserve">e </w:t>
      </w:r>
      <w:r w:rsidRPr="00C6550D">
        <w:rPr>
          <w:color w:val="000000" w:themeColor="text1"/>
          <w:spacing w:val="1"/>
          <w:sz w:val="19"/>
          <w:szCs w:val="19"/>
        </w:rPr>
        <w:t>und</w:t>
      </w:r>
      <w:r w:rsidRPr="00C6550D">
        <w:rPr>
          <w:color w:val="000000" w:themeColor="text1"/>
          <w:sz w:val="19"/>
          <w:szCs w:val="19"/>
        </w:rPr>
        <w:t>eli</w:t>
      </w:r>
      <w:r w:rsidRPr="00C6550D">
        <w:rPr>
          <w:color w:val="000000" w:themeColor="text1"/>
          <w:spacing w:val="-1"/>
          <w:sz w:val="19"/>
          <w:szCs w:val="19"/>
        </w:rPr>
        <w:t>v</w:t>
      </w:r>
      <w:r w:rsidRPr="00C6550D">
        <w:rPr>
          <w:color w:val="000000" w:themeColor="text1"/>
          <w:sz w:val="19"/>
          <w:szCs w:val="19"/>
        </w:rPr>
        <w:t>e</w:t>
      </w:r>
      <w:r w:rsidRPr="00C6550D">
        <w:rPr>
          <w:color w:val="000000" w:themeColor="text1"/>
          <w:spacing w:val="-1"/>
          <w:sz w:val="19"/>
          <w:szCs w:val="19"/>
        </w:rPr>
        <w:t>r</w:t>
      </w:r>
      <w:r w:rsidRPr="00C6550D">
        <w:rPr>
          <w:color w:val="000000" w:themeColor="text1"/>
          <w:sz w:val="19"/>
          <w:szCs w:val="19"/>
        </w:rPr>
        <w:t>e</w:t>
      </w:r>
      <w:r w:rsidRPr="00C6550D">
        <w:rPr>
          <w:color w:val="000000" w:themeColor="text1"/>
          <w:spacing w:val="1"/>
          <w:sz w:val="19"/>
          <w:szCs w:val="19"/>
        </w:rPr>
        <w:t>d</w:t>
      </w:r>
      <w:r w:rsidRPr="00C6550D">
        <w:rPr>
          <w:color w:val="000000" w:themeColor="text1"/>
          <w:sz w:val="19"/>
          <w:szCs w:val="19"/>
        </w:rPr>
        <w:t>,</w:t>
      </w:r>
      <w:r w:rsidRPr="00C6550D">
        <w:rPr>
          <w:color w:val="000000" w:themeColor="text1"/>
          <w:spacing w:val="30"/>
          <w:sz w:val="19"/>
          <w:szCs w:val="19"/>
        </w:rPr>
        <w:t xml:space="preserve"> </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d</w:t>
      </w:r>
      <w:r w:rsidRPr="00C6550D">
        <w:rPr>
          <w:color w:val="000000" w:themeColor="text1"/>
          <w:spacing w:val="38"/>
          <w:sz w:val="19"/>
          <w:szCs w:val="19"/>
        </w:rPr>
        <w:t xml:space="preserve"> </w:t>
      </w:r>
      <w:r w:rsidRPr="00C6550D">
        <w:rPr>
          <w:color w:val="000000" w:themeColor="text1"/>
          <w:spacing w:val="-2"/>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36"/>
          <w:sz w:val="19"/>
          <w:szCs w:val="19"/>
        </w:rPr>
        <w:t xml:space="preserve"> </w:t>
      </w:r>
      <w:r w:rsidRPr="00C6550D">
        <w:rPr>
          <w:color w:val="000000" w:themeColor="text1"/>
          <w:sz w:val="19"/>
          <w:szCs w:val="19"/>
        </w:rPr>
        <w:t>S</w:t>
      </w:r>
      <w:r w:rsidRPr="00C6550D">
        <w:rPr>
          <w:color w:val="000000" w:themeColor="text1"/>
          <w:spacing w:val="1"/>
          <w:sz w:val="19"/>
          <w:szCs w:val="19"/>
        </w:rPr>
        <w:t>u</w:t>
      </w:r>
      <w:r w:rsidRPr="00C6550D">
        <w:rPr>
          <w:color w:val="000000" w:themeColor="text1"/>
          <w:spacing w:val="-1"/>
          <w:sz w:val="19"/>
          <w:szCs w:val="19"/>
        </w:rPr>
        <w:t>p</w:t>
      </w:r>
      <w:r w:rsidRPr="00C6550D">
        <w:rPr>
          <w:color w:val="000000" w:themeColor="text1"/>
          <w:spacing w:val="1"/>
          <w:sz w:val="19"/>
          <w:szCs w:val="19"/>
        </w:rPr>
        <w:t>p</w:t>
      </w:r>
      <w:r w:rsidRPr="00C6550D">
        <w:rPr>
          <w:color w:val="000000" w:themeColor="text1"/>
          <w:sz w:val="19"/>
          <w:szCs w:val="19"/>
        </w:rPr>
        <w:t>lier</w:t>
      </w:r>
      <w:r w:rsidRPr="00C6550D">
        <w:rPr>
          <w:color w:val="000000" w:themeColor="text1"/>
          <w:spacing w:val="32"/>
          <w:sz w:val="19"/>
          <w:szCs w:val="19"/>
        </w:rPr>
        <w:t xml:space="preserve"> </w:t>
      </w:r>
      <w:r w:rsidRPr="00C6550D">
        <w:rPr>
          <w:color w:val="000000" w:themeColor="text1"/>
          <w:spacing w:val="1"/>
          <w:sz w:val="19"/>
          <w:szCs w:val="19"/>
        </w:rPr>
        <w:t>sh</w:t>
      </w:r>
      <w:r w:rsidRPr="00C6550D">
        <w:rPr>
          <w:color w:val="000000" w:themeColor="text1"/>
          <w:sz w:val="19"/>
          <w:szCs w:val="19"/>
        </w:rPr>
        <w:t>all</w:t>
      </w:r>
      <w:r w:rsidRPr="00C6550D">
        <w:rPr>
          <w:color w:val="000000" w:themeColor="text1"/>
          <w:spacing w:val="36"/>
          <w:sz w:val="19"/>
          <w:szCs w:val="19"/>
        </w:rPr>
        <w:t xml:space="preserve"> </w:t>
      </w:r>
      <w:r w:rsidRPr="00C6550D">
        <w:rPr>
          <w:color w:val="000000" w:themeColor="text1"/>
          <w:spacing w:val="1"/>
          <w:sz w:val="19"/>
          <w:szCs w:val="19"/>
        </w:rPr>
        <w:t>b</w:t>
      </w:r>
      <w:r w:rsidRPr="00C6550D">
        <w:rPr>
          <w:color w:val="000000" w:themeColor="text1"/>
          <w:sz w:val="19"/>
          <w:szCs w:val="19"/>
        </w:rPr>
        <w:t>e</w:t>
      </w:r>
      <w:r w:rsidRPr="00C6550D">
        <w:rPr>
          <w:color w:val="000000" w:themeColor="text1"/>
          <w:spacing w:val="37"/>
          <w:sz w:val="19"/>
          <w:szCs w:val="19"/>
        </w:rPr>
        <w:t xml:space="preserve"> </w:t>
      </w:r>
      <w:r w:rsidRPr="00C6550D">
        <w:rPr>
          <w:color w:val="000000" w:themeColor="text1"/>
          <w:sz w:val="19"/>
          <w:szCs w:val="19"/>
        </w:rPr>
        <w:t>lia</w:t>
      </w:r>
      <w:r w:rsidRPr="00C6550D">
        <w:rPr>
          <w:color w:val="000000" w:themeColor="text1"/>
          <w:spacing w:val="1"/>
          <w:sz w:val="19"/>
          <w:szCs w:val="19"/>
        </w:rPr>
        <w:t>b</w:t>
      </w:r>
      <w:r w:rsidRPr="00C6550D">
        <w:rPr>
          <w:color w:val="000000" w:themeColor="text1"/>
          <w:sz w:val="19"/>
          <w:szCs w:val="19"/>
        </w:rPr>
        <w:t>le</w:t>
      </w:r>
      <w:r w:rsidRPr="00C6550D">
        <w:rPr>
          <w:color w:val="000000" w:themeColor="text1"/>
          <w:spacing w:val="34"/>
          <w:sz w:val="19"/>
          <w:szCs w:val="19"/>
        </w:rPr>
        <w:t xml:space="preserve"> </w:t>
      </w:r>
      <w:r w:rsidRPr="00C6550D">
        <w:rPr>
          <w:color w:val="000000" w:themeColor="text1"/>
          <w:sz w:val="19"/>
          <w:szCs w:val="19"/>
        </w:rPr>
        <w:t>to</w:t>
      </w:r>
      <w:r w:rsidRPr="00C6550D">
        <w:rPr>
          <w:color w:val="000000" w:themeColor="text1"/>
          <w:spacing w:val="36"/>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36"/>
          <w:sz w:val="19"/>
          <w:szCs w:val="19"/>
        </w:rPr>
        <w:t xml:space="preserve"> </w:t>
      </w:r>
      <w:r w:rsidRPr="00C6550D">
        <w:rPr>
          <w:color w:val="000000" w:themeColor="text1"/>
          <w:sz w:val="19"/>
          <w:szCs w:val="19"/>
        </w:rPr>
        <w:t>P</w:t>
      </w:r>
      <w:r w:rsidRPr="00C6550D">
        <w:rPr>
          <w:color w:val="000000" w:themeColor="text1"/>
          <w:spacing w:val="1"/>
          <w:sz w:val="19"/>
          <w:szCs w:val="19"/>
        </w:rPr>
        <w:t>u</w:t>
      </w:r>
      <w:r w:rsidRPr="00C6550D">
        <w:rPr>
          <w:color w:val="000000" w:themeColor="text1"/>
          <w:spacing w:val="-1"/>
          <w:sz w:val="19"/>
          <w:szCs w:val="19"/>
        </w:rPr>
        <w:t>r</w:t>
      </w:r>
      <w:r w:rsidRPr="00C6550D">
        <w:rPr>
          <w:color w:val="000000" w:themeColor="text1"/>
          <w:sz w:val="19"/>
          <w:szCs w:val="19"/>
        </w:rPr>
        <w:t>c</w:t>
      </w:r>
      <w:r w:rsidRPr="00C6550D">
        <w:rPr>
          <w:color w:val="000000" w:themeColor="text1"/>
          <w:spacing w:val="1"/>
          <w:sz w:val="19"/>
          <w:szCs w:val="19"/>
        </w:rPr>
        <w:t>h</w:t>
      </w:r>
      <w:r w:rsidRPr="00C6550D">
        <w:rPr>
          <w:color w:val="000000" w:themeColor="text1"/>
          <w:sz w:val="19"/>
          <w:szCs w:val="19"/>
        </w:rPr>
        <w:t>a</w:t>
      </w:r>
      <w:r w:rsidRPr="00C6550D">
        <w:rPr>
          <w:color w:val="000000" w:themeColor="text1"/>
          <w:spacing w:val="-2"/>
          <w:sz w:val="19"/>
          <w:szCs w:val="19"/>
        </w:rPr>
        <w:t>s</w:t>
      </w:r>
      <w:r w:rsidRPr="00C6550D">
        <w:rPr>
          <w:color w:val="000000" w:themeColor="text1"/>
          <w:sz w:val="19"/>
          <w:szCs w:val="19"/>
        </w:rPr>
        <w:t>er</w:t>
      </w:r>
      <w:r w:rsidRPr="00C6550D">
        <w:rPr>
          <w:color w:val="000000" w:themeColor="text1"/>
          <w:spacing w:val="31"/>
          <w:sz w:val="19"/>
          <w:szCs w:val="19"/>
        </w:rPr>
        <w:t xml:space="preserve"> </w:t>
      </w:r>
      <w:r w:rsidRPr="00C6550D">
        <w:rPr>
          <w:color w:val="000000" w:themeColor="text1"/>
          <w:spacing w:val="2"/>
          <w:sz w:val="19"/>
          <w:szCs w:val="19"/>
        </w:rPr>
        <w:t>f</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36"/>
          <w:sz w:val="19"/>
          <w:szCs w:val="19"/>
        </w:rPr>
        <w:t xml:space="preserve"> </w:t>
      </w:r>
      <w:r w:rsidRPr="00C6550D">
        <w:rPr>
          <w:color w:val="000000" w:themeColor="text1"/>
          <w:sz w:val="19"/>
          <w:szCs w:val="19"/>
        </w:rPr>
        <w:t>a</w:t>
      </w:r>
      <w:r w:rsidRPr="00C6550D">
        <w:rPr>
          <w:color w:val="000000" w:themeColor="text1"/>
          <w:spacing w:val="4"/>
          <w:sz w:val="19"/>
          <w:szCs w:val="19"/>
        </w:rPr>
        <w:t>n</w:t>
      </w:r>
      <w:r w:rsidRPr="00C6550D">
        <w:rPr>
          <w:color w:val="000000" w:themeColor="text1"/>
          <w:sz w:val="19"/>
          <w:szCs w:val="19"/>
        </w:rPr>
        <w:t>y</w:t>
      </w:r>
      <w:r w:rsidRPr="00C6550D">
        <w:rPr>
          <w:color w:val="000000" w:themeColor="text1"/>
          <w:spacing w:val="31"/>
          <w:sz w:val="19"/>
          <w:szCs w:val="19"/>
        </w:rPr>
        <w:t xml:space="preserve"> </w:t>
      </w:r>
      <w:r w:rsidRPr="00C6550D">
        <w:rPr>
          <w:color w:val="000000" w:themeColor="text1"/>
          <w:spacing w:val="2"/>
          <w:sz w:val="19"/>
          <w:szCs w:val="19"/>
        </w:rPr>
        <w:t>e</w:t>
      </w:r>
      <w:r w:rsidRPr="00C6550D">
        <w:rPr>
          <w:color w:val="000000" w:themeColor="text1"/>
          <w:spacing w:val="-1"/>
          <w:sz w:val="19"/>
          <w:szCs w:val="19"/>
        </w:rPr>
        <w:t>x</w:t>
      </w:r>
      <w:r w:rsidRPr="00C6550D">
        <w:rPr>
          <w:color w:val="000000" w:themeColor="text1"/>
          <w:sz w:val="19"/>
          <w:szCs w:val="19"/>
        </w:rPr>
        <w:t>ce</w:t>
      </w:r>
      <w:r w:rsidRPr="00C6550D">
        <w:rPr>
          <w:color w:val="000000" w:themeColor="text1"/>
          <w:spacing w:val="1"/>
          <w:sz w:val="19"/>
          <w:szCs w:val="19"/>
        </w:rPr>
        <w:t>s</w:t>
      </w:r>
      <w:r w:rsidRPr="00C6550D">
        <w:rPr>
          <w:color w:val="000000" w:themeColor="text1"/>
          <w:sz w:val="19"/>
          <w:szCs w:val="19"/>
        </w:rPr>
        <w:t>s</w:t>
      </w:r>
      <w:r w:rsidRPr="00C6550D">
        <w:rPr>
          <w:color w:val="000000" w:themeColor="text1"/>
          <w:spacing w:val="35"/>
          <w:sz w:val="19"/>
          <w:szCs w:val="19"/>
        </w:rPr>
        <w:t xml:space="preserve"> </w:t>
      </w:r>
      <w:r w:rsidRPr="00C6550D">
        <w:rPr>
          <w:color w:val="000000" w:themeColor="text1"/>
          <w:sz w:val="19"/>
          <w:szCs w:val="19"/>
        </w:rPr>
        <w:t>c</w:t>
      </w:r>
      <w:r w:rsidRPr="00C6550D">
        <w:rPr>
          <w:color w:val="000000" w:themeColor="text1"/>
          <w:spacing w:val="1"/>
          <w:sz w:val="19"/>
          <w:szCs w:val="19"/>
        </w:rPr>
        <w:t>os</w:t>
      </w:r>
      <w:r w:rsidRPr="00C6550D">
        <w:rPr>
          <w:color w:val="000000" w:themeColor="text1"/>
          <w:sz w:val="19"/>
          <w:szCs w:val="19"/>
        </w:rPr>
        <w:t>ts</w:t>
      </w:r>
      <w:r w:rsidRPr="00C6550D">
        <w:rPr>
          <w:color w:val="000000" w:themeColor="text1"/>
          <w:spacing w:val="36"/>
          <w:sz w:val="19"/>
          <w:szCs w:val="19"/>
        </w:rPr>
        <w:t xml:space="preserve"> </w:t>
      </w:r>
      <w:r w:rsidRPr="00C6550D">
        <w:rPr>
          <w:color w:val="000000" w:themeColor="text1"/>
          <w:spacing w:val="2"/>
          <w:sz w:val="19"/>
          <w:szCs w:val="19"/>
        </w:rPr>
        <w:t>f</w:t>
      </w:r>
      <w:r w:rsidRPr="00C6550D">
        <w:rPr>
          <w:color w:val="000000" w:themeColor="text1"/>
          <w:spacing w:val="1"/>
          <w:sz w:val="19"/>
          <w:szCs w:val="19"/>
        </w:rPr>
        <w:t>o</w:t>
      </w:r>
      <w:r w:rsidRPr="00C6550D">
        <w:rPr>
          <w:color w:val="000000" w:themeColor="text1"/>
          <w:sz w:val="19"/>
          <w:szCs w:val="19"/>
        </w:rPr>
        <w:t>r</w:t>
      </w:r>
      <w:r w:rsidRPr="00C6550D">
        <w:rPr>
          <w:color w:val="000000" w:themeColor="text1"/>
          <w:spacing w:val="36"/>
          <w:sz w:val="19"/>
          <w:szCs w:val="19"/>
        </w:rPr>
        <w:t xml:space="preserve"> </w:t>
      </w:r>
      <w:r w:rsidRPr="00C6550D">
        <w:rPr>
          <w:color w:val="000000" w:themeColor="text1"/>
          <w:spacing w:val="-2"/>
          <w:sz w:val="19"/>
          <w:szCs w:val="19"/>
        </w:rPr>
        <w:t>s</w:t>
      </w:r>
      <w:r w:rsidRPr="00C6550D">
        <w:rPr>
          <w:color w:val="000000" w:themeColor="text1"/>
          <w:spacing w:val="-1"/>
          <w:sz w:val="19"/>
          <w:szCs w:val="19"/>
        </w:rPr>
        <w:t>u</w:t>
      </w:r>
      <w:r w:rsidRPr="00C6550D">
        <w:rPr>
          <w:color w:val="000000" w:themeColor="text1"/>
          <w:sz w:val="19"/>
          <w:szCs w:val="19"/>
        </w:rPr>
        <w:t>ch</w:t>
      </w:r>
      <w:r w:rsidRPr="00C6550D">
        <w:rPr>
          <w:color w:val="000000" w:themeColor="text1"/>
          <w:spacing w:val="37"/>
          <w:sz w:val="19"/>
          <w:szCs w:val="19"/>
        </w:rPr>
        <w:t xml:space="preserve"> </w:t>
      </w:r>
      <w:r w:rsidRPr="00C6550D">
        <w:rPr>
          <w:color w:val="000000" w:themeColor="text1"/>
          <w:spacing w:val="1"/>
          <w:sz w:val="19"/>
          <w:szCs w:val="19"/>
        </w:rPr>
        <w:t>s</w:t>
      </w:r>
      <w:r w:rsidRPr="00C6550D">
        <w:rPr>
          <w:color w:val="000000" w:themeColor="text1"/>
          <w:sz w:val="19"/>
          <w:szCs w:val="19"/>
        </w:rPr>
        <w:t>i</w:t>
      </w:r>
      <w:r w:rsidRPr="00C6550D">
        <w:rPr>
          <w:color w:val="000000" w:themeColor="text1"/>
          <w:spacing w:val="-1"/>
          <w:sz w:val="19"/>
          <w:szCs w:val="19"/>
        </w:rPr>
        <w:t>m</w:t>
      </w:r>
      <w:r w:rsidRPr="00C6550D">
        <w:rPr>
          <w:color w:val="000000" w:themeColor="text1"/>
          <w:sz w:val="19"/>
          <w:szCs w:val="19"/>
        </w:rPr>
        <w:t>ilar</w:t>
      </w:r>
      <w:r w:rsidRPr="00C6550D">
        <w:rPr>
          <w:color w:val="000000" w:themeColor="text1"/>
          <w:spacing w:val="33"/>
          <w:sz w:val="19"/>
          <w:szCs w:val="19"/>
        </w:rPr>
        <w:t xml:space="preserve"> </w:t>
      </w:r>
      <w:r w:rsidRPr="00C6550D">
        <w:rPr>
          <w:color w:val="000000" w:themeColor="text1"/>
          <w:sz w:val="19"/>
          <w:szCs w:val="19"/>
        </w:rPr>
        <w:t>G</w:t>
      </w:r>
      <w:r w:rsidRPr="00C6550D">
        <w:rPr>
          <w:color w:val="000000" w:themeColor="text1"/>
          <w:spacing w:val="1"/>
          <w:sz w:val="19"/>
          <w:szCs w:val="19"/>
        </w:rPr>
        <w:t>ood</w:t>
      </w:r>
      <w:r w:rsidRPr="00C6550D">
        <w:rPr>
          <w:color w:val="000000" w:themeColor="text1"/>
          <w:sz w:val="19"/>
          <w:szCs w:val="19"/>
        </w:rPr>
        <w:t>s</w:t>
      </w:r>
      <w:r w:rsidRPr="00C6550D">
        <w:rPr>
          <w:color w:val="000000" w:themeColor="text1"/>
          <w:spacing w:val="35"/>
          <w:sz w:val="19"/>
          <w:szCs w:val="19"/>
        </w:rPr>
        <w:t xml:space="preserve"> </w:t>
      </w:r>
      <w:r w:rsidRPr="00C6550D">
        <w:rPr>
          <w:color w:val="000000" w:themeColor="text1"/>
          <w:spacing w:val="1"/>
          <w:sz w:val="19"/>
          <w:szCs w:val="19"/>
        </w:rPr>
        <w:t>o</w:t>
      </w:r>
      <w:r w:rsidRPr="00C6550D">
        <w:rPr>
          <w:color w:val="000000" w:themeColor="text1"/>
          <w:sz w:val="19"/>
          <w:szCs w:val="19"/>
        </w:rPr>
        <w:t>r Se</w:t>
      </w:r>
      <w:r w:rsidRPr="00C6550D">
        <w:rPr>
          <w:color w:val="000000" w:themeColor="text1"/>
          <w:spacing w:val="-1"/>
          <w:sz w:val="19"/>
          <w:szCs w:val="19"/>
        </w:rPr>
        <w:t>rv</w:t>
      </w:r>
      <w:r w:rsidRPr="00C6550D">
        <w:rPr>
          <w:color w:val="000000" w:themeColor="text1"/>
          <w:sz w:val="19"/>
          <w:szCs w:val="19"/>
        </w:rPr>
        <w:t>ice</w:t>
      </w:r>
      <w:r w:rsidRPr="00C6550D">
        <w:rPr>
          <w:color w:val="000000" w:themeColor="text1"/>
          <w:spacing w:val="1"/>
          <w:sz w:val="19"/>
          <w:szCs w:val="19"/>
        </w:rPr>
        <w:t>s</w:t>
      </w:r>
      <w:r w:rsidRPr="00C6550D">
        <w:rPr>
          <w:color w:val="000000" w:themeColor="text1"/>
          <w:sz w:val="19"/>
          <w:szCs w:val="19"/>
        </w:rPr>
        <w:t>.</w:t>
      </w:r>
      <w:r w:rsidRPr="00C6550D">
        <w:rPr>
          <w:color w:val="000000" w:themeColor="text1"/>
          <w:spacing w:val="-6"/>
          <w:sz w:val="19"/>
          <w:szCs w:val="19"/>
        </w:rPr>
        <w:t xml:space="preserve"> </w:t>
      </w:r>
      <w:r w:rsidRPr="00C6550D">
        <w:rPr>
          <w:color w:val="000000" w:themeColor="text1"/>
          <w:sz w:val="19"/>
          <w:szCs w:val="19"/>
        </w:rPr>
        <w:t>H</w:t>
      </w:r>
      <w:r w:rsidRPr="00C6550D">
        <w:rPr>
          <w:color w:val="000000" w:themeColor="text1"/>
          <w:spacing w:val="1"/>
          <w:sz w:val="19"/>
          <w:szCs w:val="19"/>
        </w:rPr>
        <w:t>o</w:t>
      </w:r>
      <w:r w:rsidRPr="00C6550D">
        <w:rPr>
          <w:color w:val="000000" w:themeColor="text1"/>
          <w:sz w:val="19"/>
          <w:szCs w:val="19"/>
        </w:rPr>
        <w:t>we</w:t>
      </w:r>
      <w:r w:rsidRPr="00C6550D">
        <w:rPr>
          <w:color w:val="000000" w:themeColor="text1"/>
          <w:spacing w:val="1"/>
          <w:sz w:val="19"/>
          <w:szCs w:val="19"/>
        </w:rPr>
        <w:t>v</w:t>
      </w:r>
      <w:r w:rsidRPr="00C6550D">
        <w:rPr>
          <w:color w:val="000000" w:themeColor="text1"/>
          <w:sz w:val="19"/>
          <w:szCs w:val="19"/>
        </w:rPr>
        <w:t>e</w:t>
      </w:r>
      <w:r w:rsidRPr="00C6550D">
        <w:rPr>
          <w:color w:val="000000" w:themeColor="text1"/>
          <w:spacing w:val="-1"/>
          <w:sz w:val="19"/>
          <w:szCs w:val="19"/>
        </w:rPr>
        <w:t>r</w:t>
      </w:r>
      <w:r w:rsidRPr="00C6550D">
        <w:rPr>
          <w:color w:val="000000" w:themeColor="text1"/>
          <w:sz w:val="19"/>
          <w:szCs w:val="19"/>
        </w:rPr>
        <w:t>,</w:t>
      </w:r>
      <w:r w:rsidRPr="00C6550D">
        <w:rPr>
          <w:color w:val="000000" w:themeColor="text1"/>
          <w:spacing w:val="-6"/>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z w:val="19"/>
          <w:szCs w:val="19"/>
        </w:rPr>
        <w:t>S</w:t>
      </w:r>
      <w:r w:rsidRPr="00C6550D">
        <w:rPr>
          <w:color w:val="000000" w:themeColor="text1"/>
          <w:spacing w:val="1"/>
          <w:sz w:val="19"/>
          <w:szCs w:val="19"/>
        </w:rPr>
        <w:t>upp</w:t>
      </w:r>
      <w:r w:rsidRPr="00C6550D">
        <w:rPr>
          <w:color w:val="000000" w:themeColor="text1"/>
          <w:sz w:val="19"/>
          <w:szCs w:val="19"/>
        </w:rPr>
        <w:t>lier</w:t>
      </w:r>
      <w:r w:rsidRPr="00C6550D">
        <w:rPr>
          <w:color w:val="000000" w:themeColor="text1"/>
          <w:spacing w:val="-9"/>
          <w:sz w:val="19"/>
          <w:szCs w:val="19"/>
        </w:rPr>
        <w:t xml:space="preserve"> </w:t>
      </w:r>
      <w:r w:rsidRPr="00C6550D">
        <w:rPr>
          <w:color w:val="000000" w:themeColor="text1"/>
          <w:spacing w:val="1"/>
          <w:sz w:val="19"/>
          <w:szCs w:val="19"/>
        </w:rPr>
        <w:t>sh</w:t>
      </w:r>
      <w:r w:rsidRPr="00C6550D">
        <w:rPr>
          <w:color w:val="000000" w:themeColor="text1"/>
          <w:sz w:val="19"/>
          <w:szCs w:val="19"/>
        </w:rPr>
        <w:t>all</w:t>
      </w:r>
      <w:r w:rsidRPr="00C6550D">
        <w:rPr>
          <w:color w:val="000000" w:themeColor="text1"/>
          <w:spacing w:val="-3"/>
          <w:sz w:val="19"/>
          <w:szCs w:val="19"/>
        </w:rPr>
        <w:t xml:space="preserve"> </w:t>
      </w:r>
      <w:r w:rsidRPr="00C6550D">
        <w:rPr>
          <w:color w:val="000000" w:themeColor="text1"/>
          <w:sz w:val="19"/>
          <w:szCs w:val="19"/>
        </w:rPr>
        <w:t>c</w:t>
      </w:r>
      <w:r w:rsidRPr="00C6550D">
        <w:rPr>
          <w:color w:val="000000" w:themeColor="text1"/>
          <w:spacing w:val="-1"/>
          <w:sz w:val="19"/>
          <w:szCs w:val="19"/>
        </w:rPr>
        <w:t>o</w:t>
      </w:r>
      <w:r w:rsidRPr="00C6550D">
        <w:rPr>
          <w:color w:val="000000" w:themeColor="text1"/>
          <w:spacing w:val="1"/>
          <w:sz w:val="19"/>
          <w:szCs w:val="19"/>
        </w:rPr>
        <w:t>n</w:t>
      </w:r>
      <w:r w:rsidRPr="00C6550D">
        <w:rPr>
          <w:color w:val="000000" w:themeColor="text1"/>
          <w:sz w:val="19"/>
          <w:szCs w:val="19"/>
        </w:rPr>
        <w:t>ti</w:t>
      </w:r>
      <w:r w:rsidRPr="00C6550D">
        <w:rPr>
          <w:color w:val="000000" w:themeColor="text1"/>
          <w:spacing w:val="1"/>
          <w:sz w:val="19"/>
          <w:szCs w:val="19"/>
        </w:rPr>
        <w:t>nu</w:t>
      </w:r>
      <w:r w:rsidRPr="00C6550D">
        <w:rPr>
          <w:color w:val="000000" w:themeColor="text1"/>
          <w:sz w:val="19"/>
          <w:szCs w:val="19"/>
        </w:rPr>
        <w:t>e</w:t>
      </w:r>
      <w:r w:rsidRPr="00C6550D">
        <w:rPr>
          <w:color w:val="000000" w:themeColor="text1"/>
          <w:spacing w:val="-7"/>
          <w:sz w:val="19"/>
          <w:szCs w:val="19"/>
        </w:rPr>
        <w:t xml:space="preserve"> </w:t>
      </w:r>
      <w:r w:rsidRPr="00C6550D">
        <w:rPr>
          <w:color w:val="000000" w:themeColor="text1"/>
          <w:spacing w:val="-2"/>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1"/>
          <w:sz w:val="19"/>
          <w:szCs w:val="19"/>
        </w:rPr>
        <w:t>p</w:t>
      </w:r>
      <w:r w:rsidRPr="00C6550D">
        <w:rPr>
          <w:color w:val="000000" w:themeColor="text1"/>
          <w:sz w:val="19"/>
          <w:szCs w:val="19"/>
        </w:rPr>
        <w:t>e</w:t>
      </w:r>
      <w:r w:rsidRPr="00C6550D">
        <w:rPr>
          <w:color w:val="000000" w:themeColor="text1"/>
          <w:spacing w:val="-1"/>
          <w:sz w:val="19"/>
          <w:szCs w:val="19"/>
        </w:rPr>
        <w:t>rf</w:t>
      </w:r>
      <w:r w:rsidRPr="00C6550D">
        <w:rPr>
          <w:color w:val="000000" w:themeColor="text1"/>
          <w:spacing w:val="1"/>
          <w:sz w:val="19"/>
          <w:szCs w:val="19"/>
        </w:rPr>
        <w:t>o</w:t>
      </w:r>
      <w:r w:rsidRPr="00C6550D">
        <w:rPr>
          <w:color w:val="000000" w:themeColor="text1"/>
          <w:spacing w:val="-1"/>
          <w:sz w:val="19"/>
          <w:szCs w:val="19"/>
        </w:rPr>
        <w:t>rm</w:t>
      </w:r>
      <w:r w:rsidRPr="00C6550D">
        <w:rPr>
          <w:color w:val="000000" w:themeColor="text1"/>
          <w:sz w:val="19"/>
          <w:szCs w:val="19"/>
        </w:rPr>
        <w:t>a</w:t>
      </w:r>
      <w:r w:rsidRPr="00C6550D">
        <w:rPr>
          <w:color w:val="000000" w:themeColor="text1"/>
          <w:spacing w:val="1"/>
          <w:sz w:val="19"/>
          <w:szCs w:val="19"/>
        </w:rPr>
        <w:t>n</w:t>
      </w:r>
      <w:r w:rsidRPr="00C6550D">
        <w:rPr>
          <w:color w:val="000000" w:themeColor="text1"/>
          <w:sz w:val="19"/>
          <w:szCs w:val="19"/>
        </w:rPr>
        <w:t>ce</w:t>
      </w:r>
      <w:r w:rsidRPr="00C6550D">
        <w:rPr>
          <w:color w:val="000000" w:themeColor="text1"/>
          <w:spacing w:val="-10"/>
          <w:sz w:val="19"/>
          <w:szCs w:val="19"/>
        </w:rPr>
        <w:t xml:space="preserve"> </w:t>
      </w:r>
      <w:r w:rsidRPr="00C6550D">
        <w:rPr>
          <w:color w:val="000000" w:themeColor="text1"/>
          <w:spacing w:val="1"/>
          <w:sz w:val="19"/>
          <w:szCs w:val="19"/>
        </w:rPr>
        <w:t>o</w:t>
      </w:r>
      <w:r w:rsidRPr="00C6550D">
        <w:rPr>
          <w:color w:val="000000" w:themeColor="text1"/>
          <w:sz w:val="19"/>
          <w:szCs w:val="19"/>
        </w:rPr>
        <w:t xml:space="preserve">f </w:t>
      </w:r>
      <w:r w:rsidRPr="00C6550D">
        <w:rPr>
          <w:color w:val="000000" w:themeColor="text1"/>
          <w:spacing w:val="-2"/>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pacing w:val="1"/>
          <w:sz w:val="19"/>
          <w:szCs w:val="19"/>
        </w:rPr>
        <w:t>C</w:t>
      </w:r>
      <w:r w:rsidRPr="00C6550D">
        <w:rPr>
          <w:color w:val="000000" w:themeColor="text1"/>
          <w:spacing w:val="-1"/>
          <w:sz w:val="19"/>
          <w:szCs w:val="19"/>
        </w:rPr>
        <w:t>o</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1"/>
          <w:sz w:val="19"/>
          <w:szCs w:val="19"/>
        </w:rPr>
        <w:t>r</w:t>
      </w:r>
      <w:r w:rsidRPr="00C6550D">
        <w:rPr>
          <w:color w:val="000000" w:themeColor="text1"/>
          <w:sz w:val="19"/>
          <w:szCs w:val="19"/>
        </w:rPr>
        <w:t>act</w:t>
      </w:r>
      <w:r w:rsidRPr="00C6550D">
        <w:rPr>
          <w:color w:val="000000" w:themeColor="text1"/>
          <w:spacing w:val="-6"/>
          <w:sz w:val="19"/>
          <w:szCs w:val="19"/>
        </w:rPr>
        <w:t xml:space="preserve"> </w:t>
      </w:r>
      <w:r w:rsidRPr="00C6550D">
        <w:rPr>
          <w:color w:val="000000" w:themeColor="text1"/>
          <w:sz w:val="19"/>
          <w:szCs w:val="19"/>
        </w:rPr>
        <w:t>to</w:t>
      </w:r>
      <w:r w:rsidRPr="00C6550D">
        <w:rPr>
          <w:color w:val="000000" w:themeColor="text1"/>
          <w:spacing w:val="1"/>
          <w:sz w:val="19"/>
          <w:szCs w:val="19"/>
        </w:rPr>
        <w:t xml:space="preserve"> </w:t>
      </w:r>
      <w:r w:rsidRPr="00C6550D">
        <w:rPr>
          <w:color w:val="000000" w:themeColor="text1"/>
          <w:sz w:val="19"/>
          <w:szCs w:val="19"/>
        </w:rPr>
        <w:t>t</w:t>
      </w:r>
      <w:r w:rsidRPr="00C6550D">
        <w:rPr>
          <w:color w:val="000000" w:themeColor="text1"/>
          <w:spacing w:val="1"/>
          <w:sz w:val="19"/>
          <w:szCs w:val="19"/>
        </w:rPr>
        <w:t>h</w:t>
      </w:r>
      <w:r w:rsidRPr="00C6550D">
        <w:rPr>
          <w:color w:val="000000" w:themeColor="text1"/>
          <w:sz w:val="19"/>
          <w:szCs w:val="19"/>
        </w:rPr>
        <w:t>e</w:t>
      </w:r>
      <w:r w:rsidRPr="00C6550D">
        <w:rPr>
          <w:color w:val="000000" w:themeColor="text1"/>
          <w:spacing w:val="-2"/>
          <w:sz w:val="19"/>
          <w:szCs w:val="19"/>
        </w:rPr>
        <w:t xml:space="preserve"> </w:t>
      </w:r>
      <w:r w:rsidRPr="00C6550D">
        <w:rPr>
          <w:color w:val="000000" w:themeColor="text1"/>
          <w:sz w:val="19"/>
          <w:szCs w:val="19"/>
        </w:rPr>
        <w:t>e</w:t>
      </w:r>
      <w:r w:rsidRPr="00C6550D">
        <w:rPr>
          <w:color w:val="000000" w:themeColor="text1"/>
          <w:spacing w:val="-1"/>
          <w:sz w:val="19"/>
          <w:szCs w:val="19"/>
        </w:rPr>
        <w:t>x</w:t>
      </w:r>
      <w:r w:rsidRPr="00C6550D">
        <w:rPr>
          <w:color w:val="000000" w:themeColor="text1"/>
          <w:sz w:val="19"/>
          <w:szCs w:val="19"/>
        </w:rPr>
        <w:t>te</w:t>
      </w:r>
      <w:r w:rsidRPr="00C6550D">
        <w:rPr>
          <w:color w:val="000000" w:themeColor="text1"/>
          <w:spacing w:val="1"/>
          <w:sz w:val="19"/>
          <w:szCs w:val="19"/>
        </w:rPr>
        <w:t>n</w:t>
      </w:r>
      <w:r w:rsidRPr="00C6550D">
        <w:rPr>
          <w:color w:val="000000" w:themeColor="text1"/>
          <w:sz w:val="19"/>
          <w:szCs w:val="19"/>
        </w:rPr>
        <w:t>t</w:t>
      </w:r>
      <w:r w:rsidRPr="00C6550D">
        <w:rPr>
          <w:color w:val="000000" w:themeColor="text1"/>
          <w:spacing w:val="-7"/>
          <w:sz w:val="19"/>
          <w:szCs w:val="19"/>
        </w:rPr>
        <w:t xml:space="preserve"> </w:t>
      </w:r>
      <w:r w:rsidRPr="00C6550D">
        <w:rPr>
          <w:color w:val="000000" w:themeColor="text1"/>
          <w:spacing w:val="1"/>
          <w:sz w:val="19"/>
          <w:szCs w:val="19"/>
        </w:rPr>
        <w:t>no</w:t>
      </w:r>
      <w:r w:rsidRPr="00C6550D">
        <w:rPr>
          <w:color w:val="000000" w:themeColor="text1"/>
          <w:sz w:val="19"/>
          <w:szCs w:val="19"/>
        </w:rPr>
        <w:t>t</w:t>
      </w:r>
      <w:r w:rsidRPr="00C6550D">
        <w:rPr>
          <w:color w:val="000000" w:themeColor="text1"/>
          <w:spacing w:val="-4"/>
          <w:sz w:val="19"/>
          <w:szCs w:val="19"/>
        </w:rPr>
        <w:t xml:space="preserve"> </w:t>
      </w:r>
      <w:r w:rsidRPr="00C6550D">
        <w:rPr>
          <w:color w:val="000000" w:themeColor="text1"/>
          <w:sz w:val="19"/>
          <w:szCs w:val="19"/>
        </w:rPr>
        <w:t>te</w:t>
      </w:r>
      <w:r w:rsidRPr="00C6550D">
        <w:rPr>
          <w:color w:val="000000" w:themeColor="text1"/>
          <w:spacing w:val="-1"/>
          <w:sz w:val="19"/>
          <w:szCs w:val="19"/>
        </w:rPr>
        <w:t>rm</w:t>
      </w:r>
      <w:r w:rsidRPr="00C6550D">
        <w:rPr>
          <w:color w:val="000000" w:themeColor="text1"/>
          <w:sz w:val="19"/>
          <w:szCs w:val="19"/>
        </w:rPr>
        <w:t>i</w:t>
      </w:r>
      <w:r w:rsidRPr="00C6550D">
        <w:rPr>
          <w:color w:val="000000" w:themeColor="text1"/>
          <w:spacing w:val="1"/>
          <w:sz w:val="19"/>
          <w:szCs w:val="19"/>
        </w:rPr>
        <w:t>n</w:t>
      </w:r>
      <w:r w:rsidRPr="00C6550D">
        <w:rPr>
          <w:color w:val="000000" w:themeColor="text1"/>
          <w:sz w:val="19"/>
          <w:szCs w:val="19"/>
        </w:rPr>
        <w:t>ate</w:t>
      </w:r>
      <w:r w:rsidRPr="00C6550D">
        <w:rPr>
          <w:color w:val="000000" w:themeColor="text1"/>
          <w:spacing w:val="1"/>
          <w:sz w:val="19"/>
          <w:szCs w:val="19"/>
        </w:rPr>
        <w:t>d</w:t>
      </w:r>
      <w:r w:rsidRPr="00C6550D">
        <w:rPr>
          <w:color w:val="000000" w:themeColor="text1"/>
          <w:sz w:val="19"/>
          <w:szCs w:val="19"/>
        </w:rPr>
        <w:t>.</w:t>
      </w:r>
    </w:p>
    <w:p w:rsidR="00FE7AB7" w:rsidRPr="00C6550D" w:rsidRDefault="002B432B">
      <w:pPr>
        <w:ind w:left="120"/>
        <w:rPr>
          <w:color w:val="000000" w:themeColor="text1"/>
        </w:rPr>
      </w:pPr>
      <w:r w:rsidRPr="00C6550D">
        <w:rPr>
          <w:b/>
          <w:color w:val="000000" w:themeColor="text1"/>
          <w:spacing w:val="1"/>
        </w:rPr>
        <w:t>24</w:t>
      </w:r>
      <w:r w:rsidRPr="00C6550D">
        <w:rPr>
          <w:b/>
          <w:color w:val="000000" w:themeColor="text1"/>
        </w:rPr>
        <w:t xml:space="preserve">.   </w:t>
      </w:r>
      <w:r w:rsidRPr="00C6550D">
        <w:rPr>
          <w:b/>
          <w:color w:val="000000" w:themeColor="text1"/>
          <w:spacing w:val="46"/>
        </w:rPr>
        <w:t xml:space="preserve"> </w:t>
      </w:r>
      <w:r w:rsidRPr="00C6550D">
        <w:rPr>
          <w:b/>
          <w:color w:val="000000" w:themeColor="text1"/>
          <w:spacing w:val="1"/>
        </w:rPr>
        <w:t>Forc</w:t>
      </w:r>
      <w:r w:rsidRPr="00C6550D">
        <w:rPr>
          <w:b/>
          <w:color w:val="000000" w:themeColor="text1"/>
        </w:rPr>
        <w:t>e</w:t>
      </w:r>
      <w:r w:rsidRPr="00C6550D">
        <w:rPr>
          <w:b/>
          <w:color w:val="000000" w:themeColor="text1"/>
          <w:spacing w:val="-6"/>
        </w:rPr>
        <w:t xml:space="preserve"> </w:t>
      </w:r>
      <w:r w:rsidRPr="00C6550D">
        <w:rPr>
          <w:b/>
          <w:color w:val="000000" w:themeColor="text1"/>
          <w:spacing w:val="4"/>
        </w:rPr>
        <w:t>M</w:t>
      </w:r>
      <w:r w:rsidRPr="00C6550D">
        <w:rPr>
          <w:b/>
          <w:color w:val="000000" w:themeColor="text1"/>
          <w:spacing w:val="-1"/>
        </w:rPr>
        <w:t>a</w:t>
      </w:r>
      <w:r w:rsidRPr="00C6550D">
        <w:rPr>
          <w:b/>
          <w:color w:val="000000" w:themeColor="text1"/>
          <w:spacing w:val="1"/>
        </w:rPr>
        <w:t>je</w:t>
      </w:r>
      <w:r w:rsidRPr="00C6550D">
        <w:rPr>
          <w:b/>
          <w:color w:val="000000" w:themeColor="text1"/>
        </w:rPr>
        <w:t>u</w:t>
      </w:r>
      <w:r w:rsidRPr="00C6550D">
        <w:rPr>
          <w:b/>
          <w:color w:val="000000" w:themeColor="text1"/>
          <w:spacing w:val="1"/>
        </w:rPr>
        <w:t>r</w:t>
      </w:r>
      <w:r w:rsidRPr="00C6550D">
        <w:rPr>
          <w:b/>
          <w:color w:val="000000" w:themeColor="text1"/>
        </w:rPr>
        <w:t>e</w:t>
      </w:r>
    </w:p>
    <w:p w:rsidR="00FE7AB7" w:rsidRPr="00C6550D" w:rsidRDefault="002B432B">
      <w:pPr>
        <w:spacing w:line="253" w:lineRule="auto"/>
        <w:ind w:left="619" w:right="87" w:hanging="499"/>
        <w:jc w:val="both"/>
        <w:rPr>
          <w:color w:val="000000" w:themeColor="text1"/>
        </w:rPr>
      </w:pPr>
      <w:r w:rsidRPr="00C6550D">
        <w:rPr>
          <w:color w:val="000000" w:themeColor="text1"/>
          <w:spacing w:val="2"/>
        </w:rPr>
        <w:t>24</w:t>
      </w:r>
      <w:r w:rsidRPr="00C6550D">
        <w:rPr>
          <w:color w:val="000000" w:themeColor="text1"/>
          <w:spacing w:val="1"/>
        </w:rPr>
        <w:t>.</w:t>
      </w:r>
      <w:r w:rsidRPr="00C6550D">
        <w:rPr>
          <w:color w:val="000000" w:themeColor="text1"/>
        </w:rPr>
        <w:t>1</w:t>
      </w:r>
      <w:r w:rsidRPr="00C6550D">
        <w:rPr>
          <w:color w:val="000000" w:themeColor="text1"/>
          <w:spacing w:val="3"/>
        </w:rPr>
        <w:t xml:space="preserve"> </w:t>
      </w:r>
      <w:r w:rsidRPr="00C6550D">
        <w:rPr>
          <w:color w:val="000000" w:themeColor="text1"/>
          <w:spacing w:val="1"/>
        </w:rPr>
        <w:t>N</w:t>
      </w:r>
      <w:r w:rsidRPr="00C6550D">
        <w:rPr>
          <w:color w:val="000000" w:themeColor="text1"/>
          <w:spacing w:val="2"/>
        </w:rPr>
        <w:t>o</w:t>
      </w:r>
      <w:r w:rsidRPr="00C6550D">
        <w:rPr>
          <w:color w:val="000000" w:themeColor="text1"/>
          <w:spacing w:val="3"/>
        </w:rPr>
        <w:t>t</w:t>
      </w:r>
      <w:r w:rsidR="00D82922" w:rsidRPr="00C6550D">
        <w:rPr>
          <w:color w:val="000000" w:themeColor="text1"/>
          <w:spacing w:val="3"/>
        </w:rPr>
        <w:t xml:space="preserve"> </w:t>
      </w:r>
      <w:r w:rsidRPr="00C6550D">
        <w:rPr>
          <w:color w:val="000000" w:themeColor="text1"/>
          <w:spacing w:val="-3"/>
        </w:rPr>
        <w:t>w</w:t>
      </w:r>
      <w:r w:rsidRPr="00C6550D">
        <w:rPr>
          <w:color w:val="000000" w:themeColor="text1"/>
        </w:rPr>
        <w:t>it</w:t>
      </w:r>
      <w:r w:rsidRPr="00C6550D">
        <w:rPr>
          <w:color w:val="000000" w:themeColor="text1"/>
          <w:spacing w:val="2"/>
        </w:rPr>
        <w:t>h</w:t>
      </w:r>
      <w:r w:rsidR="00D82922" w:rsidRPr="00C6550D">
        <w:rPr>
          <w:color w:val="000000" w:themeColor="text1"/>
          <w:spacing w:val="2"/>
        </w:rPr>
        <w:t xml:space="preserve"> </w:t>
      </w:r>
      <w:r w:rsidRPr="00C6550D">
        <w:rPr>
          <w:color w:val="000000" w:themeColor="text1"/>
        </w:rPr>
        <w:t>st</w:t>
      </w:r>
      <w:r w:rsidRPr="00C6550D">
        <w:rPr>
          <w:color w:val="000000" w:themeColor="text1"/>
          <w:spacing w:val="3"/>
        </w:rPr>
        <w:t>a</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3"/>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visi</w:t>
      </w:r>
      <w:r w:rsidRPr="00C6550D">
        <w:rPr>
          <w:color w:val="000000" w:themeColor="text1"/>
          <w:spacing w:val="4"/>
        </w:rPr>
        <w:t>o</w:t>
      </w:r>
      <w:r w:rsidRPr="00C6550D">
        <w:rPr>
          <w:color w:val="000000" w:themeColor="text1"/>
        </w:rPr>
        <w:t>ns</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6"/>
        </w:rPr>
        <w:t xml:space="preserve"> </w:t>
      </w:r>
      <w:r w:rsidRPr="00C6550D">
        <w:rPr>
          <w:color w:val="000000" w:themeColor="text1"/>
          <w:spacing w:val="1"/>
        </w:rPr>
        <w:t>G</w:t>
      </w:r>
      <w:r w:rsidRPr="00C6550D">
        <w:rPr>
          <w:color w:val="000000" w:themeColor="text1"/>
          <w:spacing w:val="3"/>
        </w:rPr>
        <w:t>C</w:t>
      </w:r>
      <w:r w:rsidRPr="00C6550D">
        <w:rPr>
          <w:color w:val="000000" w:themeColor="text1"/>
        </w:rPr>
        <w:t>C</w:t>
      </w:r>
      <w:r w:rsidRPr="00C6550D">
        <w:rPr>
          <w:color w:val="000000" w:themeColor="text1"/>
          <w:spacing w:val="2"/>
        </w:rPr>
        <w:t xml:space="preserve"> </w:t>
      </w:r>
      <w:r w:rsidRPr="00C6550D">
        <w:rPr>
          <w:color w:val="000000" w:themeColor="text1"/>
        </w:rPr>
        <w:t>Cl</w:t>
      </w:r>
      <w:r w:rsidRPr="00C6550D">
        <w:rPr>
          <w:color w:val="000000" w:themeColor="text1"/>
          <w:spacing w:val="3"/>
        </w:rPr>
        <w:t>a</w:t>
      </w:r>
      <w:r w:rsidRPr="00C6550D">
        <w:rPr>
          <w:color w:val="000000" w:themeColor="text1"/>
        </w:rPr>
        <w:t>us</w:t>
      </w:r>
      <w:r w:rsidRPr="00C6550D">
        <w:rPr>
          <w:color w:val="000000" w:themeColor="text1"/>
          <w:spacing w:val="3"/>
        </w:rPr>
        <w:t>e</w:t>
      </w:r>
      <w:r w:rsidRPr="00C6550D">
        <w:rPr>
          <w:color w:val="000000" w:themeColor="text1"/>
        </w:rPr>
        <w:t>s</w:t>
      </w:r>
      <w:r w:rsidRPr="00C6550D">
        <w:rPr>
          <w:color w:val="000000" w:themeColor="text1"/>
          <w:spacing w:val="-2"/>
        </w:rPr>
        <w:t xml:space="preserve"> </w:t>
      </w:r>
      <w:r w:rsidRPr="00C6550D">
        <w:rPr>
          <w:color w:val="000000" w:themeColor="text1"/>
          <w:spacing w:val="2"/>
        </w:rPr>
        <w:t>21</w:t>
      </w:r>
      <w:r w:rsidRPr="00C6550D">
        <w:rPr>
          <w:color w:val="000000" w:themeColor="text1"/>
        </w:rPr>
        <w:t>,</w:t>
      </w:r>
      <w:r w:rsidRPr="00C6550D">
        <w:rPr>
          <w:color w:val="000000" w:themeColor="text1"/>
          <w:spacing w:val="4"/>
        </w:rPr>
        <w:t xml:space="preserve"> </w:t>
      </w:r>
      <w:r w:rsidRPr="00C6550D">
        <w:rPr>
          <w:color w:val="000000" w:themeColor="text1"/>
          <w:spacing w:val="2"/>
        </w:rPr>
        <w:t>22</w:t>
      </w:r>
      <w:r w:rsidRPr="00C6550D">
        <w:rPr>
          <w:color w:val="000000" w:themeColor="text1"/>
        </w:rPr>
        <w:t>,</w:t>
      </w:r>
      <w:r w:rsidRPr="00C6550D">
        <w:rPr>
          <w:color w:val="000000" w:themeColor="text1"/>
          <w:spacing w:val="4"/>
        </w:rPr>
        <w:t xml:space="preserve"> </w:t>
      </w:r>
      <w:r w:rsidRPr="00C6550D">
        <w:rPr>
          <w:color w:val="000000" w:themeColor="text1"/>
          <w:spacing w:val="2"/>
        </w:rPr>
        <w:t>23</w:t>
      </w:r>
      <w:r w:rsidRPr="00C6550D">
        <w:rPr>
          <w:color w:val="000000" w:themeColor="text1"/>
        </w:rPr>
        <w:t>,</w:t>
      </w:r>
      <w:r w:rsidRPr="00C6550D">
        <w:rPr>
          <w:color w:val="000000" w:themeColor="text1"/>
          <w:spacing w:val="4"/>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4"/>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6"/>
        </w:rPr>
        <w:t xml:space="preserve"> </w:t>
      </w:r>
      <w:r w:rsidRPr="00C6550D">
        <w:rPr>
          <w:color w:val="000000" w:themeColor="text1"/>
        </w:rPr>
        <w:t>li</w:t>
      </w:r>
      <w:r w:rsidRPr="00C6550D">
        <w:rPr>
          <w:color w:val="000000" w:themeColor="text1"/>
          <w:spacing w:val="1"/>
        </w:rPr>
        <w:t>a</w:t>
      </w:r>
      <w:r w:rsidRPr="00C6550D">
        <w:rPr>
          <w:color w:val="000000" w:themeColor="text1"/>
          <w:spacing w:val="2"/>
        </w:rPr>
        <w:t>b</w:t>
      </w:r>
      <w:r w:rsidRPr="00C6550D">
        <w:rPr>
          <w:color w:val="000000" w:themeColor="text1"/>
        </w:rPr>
        <w:t>le</w:t>
      </w:r>
      <w:r w:rsidRPr="00C6550D">
        <w:rPr>
          <w:color w:val="000000" w:themeColor="text1"/>
          <w:spacing w:val="6"/>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4"/>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1"/>
        </w:rPr>
        <w:t>f</w:t>
      </w:r>
      <w:r w:rsidRPr="00C6550D">
        <w:rPr>
          <w:color w:val="000000" w:themeColor="text1"/>
          <w:spacing w:val="1"/>
        </w:rPr>
        <w:t>e</w:t>
      </w:r>
      <w:r w:rsidRPr="00C6550D">
        <w:rPr>
          <w:color w:val="000000" w:themeColor="text1"/>
        </w:rPr>
        <w:t>i</w:t>
      </w:r>
      <w:r w:rsidRPr="00C6550D">
        <w:rPr>
          <w:color w:val="000000" w:themeColor="text1"/>
          <w:spacing w:val="3"/>
        </w:rPr>
        <w:t>t</w:t>
      </w:r>
      <w:r w:rsidRPr="00C6550D">
        <w:rPr>
          <w:color w:val="000000" w:themeColor="text1"/>
        </w:rPr>
        <w:t>u</w:t>
      </w:r>
      <w:r w:rsidRPr="00C6550D">
        <w:rPr>
          <w:color w:val="000000" w:themeColor="text1"/>
          <w:spacing w:val="1"/>
        </w:rPr>
        <w:t>r</w:t>
      </w:r>
      <w:r w:rsidRPr="00C6550D">
        <w:rPr>
          <w:color w:val="000000" w:themeColor="text1"/>
        </w:rPr>
        <w:t>e</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6"/>
        </w:rPr>
        <w:t xml:space="preserve"> </w:t>
      </w:r>
      <w:r w:rsidRPr="00C6550D">
        <w:rPr>
          <w:color w:val="000000" w:themeColor="text1"/>
        </w:rPr>
        <w:t>i</w:t>
      </w:r>
      <w:r w:rsidRPr="00C6550D">
        <w:rPr>
          <w:color w:val="000000" w:themeColor="text1"/>
          <w:spacing w:val="3"/>
        </w:rPr>
        <w:t>t</w:t>
      </w:r>
      <w:r w:rsidRPr="00C6550D">
        <w:rPr>
          <w:color w:val="000000" w:themeColor="text1"/>
        </w:rPr>
        <w:t xml:space="preserve">s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 s</w:t>
      </w:r>
      <w:r w:rsidRPr="00C6550D">
        <w:rPr>
          <w:color w:val="000000" w:themeColor="text1"/>
          <w:spacing w:val="1"/>
        </w:rPr>
        <w:t>ec</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4"/>
        </w:rPr>
        <w:t xml:space="preserve"> </w:t>
      </w:r>
      <w:r w:rsidRPr="00C6550D">
        <w:rPr>
          <w:color w:val="000000" w:themeColor="text1"/>
        </w:rPr>
        <w:t>li</w:t>
      </w:r>
      <w:r w:rsidRPr="00C6550D">
        <w:rPr>
          <w:color w:val="000000" w:themeColor="text1"/>
          <w:spacing w:val="4"/>
        </w:rPr>
        <w:t>q</w:t>
      </w:r>
      <w:r w:rsidRPr="00C6550D">
        <w:rPr>
          <w:color w:val="000000" w:themeColor="text1"/>
        </w:rPr>
        <w:t>ui</w:t>
      </w:r>
      <w:r w:rsidRPr="00C6550D">
        <w:rPr>
          <w:color w:val="000000" w:themeColor="text1"/>
          <w:spacing w:val="2"/>
        </w:rPr>
        <w:t>d</w:t>
      </w:r>
      <w:r w:rsidRPr="00C6550D">
        <w:rPr>
          <w:color w:val="000000" w:themeColor="text1"/>
          <w:spacing w:val="3"/>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spacing w:val="2"/>
        </w:rPr>
        <w:t>d</w:t>
      </w:r>
      <w:r w:rsidRPr="00C6550D">
        <w:rPr>
          <w:color w:val="000000" w:themeColor="text1"/>
          <w:spacing w:val="1"/>
        </w:rPr>
        <w:t>a</w:t>
      </w:r>
      <w:r w:rsidRPr="00C6550D">
        <w:rPr>
          <w:color w:val="000000" w:themeColor="text1"/>
          <w:spacing w:val="-3"/>
        </w:rPr>
        <w:t>m</w:t>
      </w:r>
      <w:r w:rsidRPr="00C6550D">
        <w:rPr>
          <w:color w:val="000000" w:themeColor="text1"/>
          <w:spacing w:val="3"/>
        </w:rPr>
        <w:t>a</w:t>
      </w:r>
      <w:r w:rsidRPr="00C6550D">
        <w:rPr>
          <w:color w:val="000000" w:themeColor="text1"/>
        </w:rPr>
        <w:t>g</w:t>
      </w:r>
      <w:r w:rsidRPr="00C6550D">
        <w:rPr>
          <w:color w:val="000000" w:themeColor="text1"/>
          <w:spacing w:val="3"/>
        </w:rPr>
        <w:t>e</w:t>
      </w:r>
      <w:r w:rsidRPr="00C6550D">
        <w:rPr>
          <w:color w:val="000000" w:themeColor="text1"/>
        </w:rPr>
        <w:t>s</w:t>
      </w:r>
      <w:r w:rsidRPr="00C6550D">
        <w:rPr>
          <w:color w:val="000000" w:themeColor="text1"/>
          <w:spacing w:val="2"/>
        </w:rPr>
        <w:t xml:space="preserve"> o</w:t>
      </w:r>
      <w:r w:rsidRPr="00C6550D">
        <w:rPr>
          <w:color w:val="000000" w:themeColor="text1"/>
        </w:rPr>
        <w:t>r</w:t>
      </w:r>
      <w:r w:rsidRPr="00C6550D">
        <w:rPr>
          <w:color w:val="000000" w:themeColor="text1"/>
          <w:spacing w:val="11"/>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1"/>
        </w:rPr>
        <w:t xml:space="preserve"> f</w:t>
      </w:r>
      <w:r w:rsidRPr="00C6550D">
        <w:rPr>
          <w:color w:val="000000" w:themeColor="text1"/>
          <w:spacing w:val="2"/>
        </w:rPr>
        <w:t>o</w:t>
      </w:r>
      <w:r w:rsidRPr="00C6550D">
        <w:rPr>
          <w:color w:val="000000" w:themeColor="text1"/>
        </w:rPr>
        <w:t>r</w:t>
      </w:r>
      <w:r w:rsidRPr="00C6550D">
        <w:rPr>
          <w:color w:val="000000" w:themeColor="text1"/>
          <w:spacing w:val="10"/>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1"/>
        </w:rPr>
        <w:t>f</w:t>
      </w:r>
      <w:r w:rsidRPr="00C6550D">
        <w:rPr>
          <w:color w:val="000000" w:themeColor="text1"/>
          <w:spacing w:val="1"/>
        </w:rPr>
        <w:t>a</w:t>
      </w:r>
      <w:r w:rsidRPr="00C6550D">
        <w:rPr>
          <w:color w:val="000000" w:themeColor="text1"/>
        </w:rPr>
        <w:t>ult,</w:t>
      </w:r>
      <w:r w:rsidRPr="00C6550D">
        <w:rPr>
          <w:color w:val="000000" w:themeColor="text1"/>
          <w:spacing w:val="5"/>
        </w:rPr>
        <w:t xml:space="preserve"> </w:t>
      </w:r>
      <w:r w:rsidRPr="00C6550D">
        <w:rPr>
          <w:color w:val="000000" w:themeColor="text1"/>
          <w:spacing w:val="3"/>
        </w:rPr>
        <w:t>i</w:t>
      </w:r>
      <w:r w:rsidRPr="00C6550D">
        <w:rPr>
          <w:color w:val="000000" w:themeColor="text1"/>
        </w:rPr>
        <w:t>f</w:t>
      </w:r>
      <w:r w:rsidRPr="00C6550D">
        <w:rPr>
          <w:color w:val="000000" w:themeColor="text1"/>
          <w:spacing w:val="11"/>
        </w:rPr>
        <w:t xml:space="preserve"> </w:t>
      </w:r>
      <w:r w:rsidRPr="00C6550D">
        <w:rPr>
          <w:color w:val="000000" w:themeColor="text1"/>
          <w:spacing w:val="3"/>
        </w:rPr>
        <w:t>a</w:t>
      </w:r>
      <w:r w:rsidRPr="00C6550D">
        <w:rPr>
          <w:color w:val="000000" w:themeColor="text1"/>
        </w:rPr>
        <w:t>nd</w:t>
      </w:r>
      <w:r w:rsidRPr="00C6550D">
        <w:rPr>
          <w:color w:val="000000" w:themeColor="text1"/>
          <w:spacing w:val="11"/>
        </w:rPr>
        <w:t xml:space="preserve"> </w:t>
      </w:r>
      <w:r w:rsidRPr="00C6550D">
        <w:rPr>
          <w:color w:val="000000" w:themeColor="text1"/>
        </w:rPr>
        <w:t>to</w:t>
      </w:r>
      <w:r w:rsidRPr="00C6550D">
        <w:rPr>
          <w:color w:val="000000" w:themeColor="text1"/>
          <w:spacing w:val="13"/>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1"/>
        </w:rPr>
        <w:t>e</w:t>
      </w:r>
      <w:r w:rsidRPr="00C6550D">
        <w:rPr>
          <w:color w:val="000000" w:themeColor="text1"/>
        </w:rPr>
        <w:t>xt</w:t>
      </w:r>
      <w:r w:rsidRPr="00C6550D">
        <w:rPr>
          <w:color w:val="000000" w:themeColor="text1"/>
          <w:spacing w:val="3"/>
        </w:rPr>
        <w:t>e</w:t>
      </w:r>
      <w:r w:rsidRPr="00C6550D">
        <w:rPr>
          <w:color w:val="000000" w:themeColor="text1"/>
        </w:rPr>
        <w:t>nt</w:t>
      </w:r>
      <w:r w:rsidRPr="00C6550D">
        <w:rPr>
          <w:color w:val="000000" w:themeColor="text1"/>
          <w:spacing w:val="7"/>
        </w:rPr>
        <w:t xml:space="preserve"> </w:t>
      </w:r>
      <w:r w:rsidRPr="00C6550D">
        <w:rPr>
          <w:color w:val="000000" w:themeColor="text1"/>
          <w:spacing w:val="3"/>
        </w:rPr>
        <w:t>t</w:t>
      </w:r>
      <w:r w:rsidRPr="00C6550D">
        <w:rPr>
          <w:color w:val="000000" w:themeColor="text1"/>
        </w:rPr>
        <w:t>h</w:t>
      </w:r>
      <w:r w:rsidRPr="00C6550D">
        <w:rPr>
          <w:color w:val="000000" w:themeColor="text1"/>
          <w:spacing w:val="1"/>
        </w:rPr>
        <w:t>a</w:t>
      </w:r>
      <w:r w:rsidRPr="00C6550D">
        <w:rPr>
          <w:color w:val="000000" w:themeColor="text1"/>
        </w:rPr>
        <w:t>t,</w:t>
      </w:r>
      <w:r w:rsidRPr="00C6550D">
        <w:rPr>
          <w:color w:val="000000" w:themeColor="text1"/>
          <w:spacing w:val="10"/>
        </w:rPr>
        <w:t xml:space="preserve"> </w:t>
      </w:r>
      <w:r w:rsidRPr="00C6550D">
        <w:rPr>
          <w:color w:val="000000" w:themeColor="text1"/>
        </w:rPr>
        <w:t>i</w:t>
      </w:r>
      <w:r w:rsidRPr="00C6550D">
        <w:rPr>
          <w:color w:val="000000" w:themeColor="text1"/>
          <w:spacing w:val="3"/>
        </w:rPr>
        <w:t>t</w:t>
      </w:r>
      <w:r w:rsidRPr="00C6550D">
        <w:rPr>
          <w:color w:val="000000" w:themeColor="text1"/>
        </w:rPr>
        <w:t>s</w:t>
      </w:r>
      <w:r w:rsidRPr="00C6550D">
        <w:rPr>
          <w:color w:val="000000" w:themeColor="text1"/>
          <w:spacing w:val="11"/>
        </w:rPr>
        <w:t xml:space="preserve"> </w:t>
      </w:r>
      <w:r w:rsidRPr="00C6550D">
        <w:rPr>
          <w:color w:val="000000" w:themeColor="text1"/>
          <w:spacing w:val="2"/>
        </w:rPr>
        <w:t>d</w:t>
      </w:r>
      <w:r w:rsidRPr="00C6550D">
        <w:rPr>
          <w:color w:val="000000" w:themeColor="text1"/>
          <w:spacing w:val="1"/>
        </w:rPr>
        <w:t>e</w:t>
      </w:r>
      <w:r w:rsidRPr="00C6550D">
        <w:rPr>
          <w:color w:val="000000" w:themeColor="text1"/>
        </w:rPr>
        <w:t>l</w:t>
      </w:r>
      <w:r w:rsidRPr="00C6550D">
        <w:rPr>
          <w:color w:val="000000" w:themeColor="text1"/>
          <w:spacing w:val="3"/>
        </w:rPr>
        <w:t>a</w:t>
      </w:r>
      <w:r w:rsidRPr="00C6550D">
        <w:rPr>
          <w:color w:val="000000" w:themeColor="text1"/>
        </w:rPr>
        <w:t>y</w:t>
      </w:r>
      <w:r w:rsidRPr="00C6550D">
        <w:rPr>
          <w:color w:val="000000" w:themeColor="text1"/>
          <w:spacing w:val="6"/>
        </w:rPr>
        <w:t xml:space="preserve"> </w:t>
      </w:r>
      <w:r w:rsidRPr="00C6550D">
        <w:rPr>
          <w:color w:val="000000" w:themeColor="text1"/>
        </w:rPr>
        <w:t xml:space="preserve">in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 xml:space="preserve">e </w:t>
      </w:r>
      <w:r w:rsidRPr="00C6550D">
        <w:rPr>
          <w:color w:val="000000" w:themeColor="text1"/>
          <w:spacing w:val="2"/>
        </w:rPr>
        <w:t>o</w:t>
      </w:r>
      <w:r w:rsidRPr="00C6550D">
        <w:rPr>
          <w:color w:val="000000" w:themeColor="text1"/>
        </w:rPr>
        <w:t>r</w:t>
      </w:r>
      <w:r w:rsidRPr="00C6550D">
        <w:rPr>
          <w:color w:val="000000" w:themeColor="text1"/>
          <w:spacing w:val="13"/>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spacing w:val="-1"/>
        </w:rPr>
        <w:t>f</w:t>
      </w:r>
      <w:r w:rsidRPr="00C6550D">
        <w:rPr>
          <w:color w:val="000000" w:themeColor="text1"/>
          <w:spacing w:val="3"/>
        </w:rPr>
        <w:t>a</w:t>
      </w:r>
      <w:r w:rsidRPr="00C6550D">
        <w:rPr>
          <w:color w:val="000000" w:themeColor="text1"/>
        </w:rPr>
        <w:t>ilu</w:t>
      </w:r>
      <w:r w:rsidRPr="00C6550D">
        <w:rPr>
          <w:color w:val="000000" w:themeColor="text1"/>
          <w:spacing w:val="1"/>
        </w:rPr>
        <w:t>r</w:t>
      </w:r>
      <w:r w:rsidRPr="00C6550D">
        <w:rPr>
          <w:color w:val="000000" w:themeColor="text1"/>
        </w:rPr>
        <w:t>e</w:t>
      </w:r>
      <w:r w:rsidRPr="00C6550D">
        <w:rPr>
          <w:color w:val="000000" w:themeColor="text1"/>
          <w:spacing w:val="9"/>
        </w:rPr>
        <w:t xml:space="preserve"> </w:t>
      </w:r>
      <w:r w:rsidRPr="00C6550D">
        <w:rPr>
          <w:color w:val="000000" w:themeColor="text1"/>
          <w:spacing w:val="3"/>
        </w:rPr>
        <w:t>t</w:t>
      </w:r>
      <w:r w:rsidRPr="00C6550D">
        <w:rPr>
          <w:color w:val="000000" w:themeColor="text1"/>
        </w:rPr>
        <w:t>o</w:t>
      </w:r>
      <w:r w:rsidRPr="00C6550D">
        <w:rPr>
          <w:color w:val="000000" w:themeColor="text1"/>
          <w:spacing w:val="15"/>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rPr>
        <w:t>m</w:t>
      </w:r>
      <w:r w:rsidRPr="00C6550D">
        <w:rPr>
          <w:color w:val="000000" w:themeColor="text1"/>
          <w:spacing w:val="1"/>
        </w:rPr>
        <w:t xml:space="preserve"> </w:t>
      </w:r>
      <w:r w:rsidRPr="00C6550D">
        <w:rPr>
          <w:color w:val="000000" w:themeColor="text1"/>
        </w:rPr>
        <w:t>i</w:t>
      </w:r>
      <w:r w:rsidRPr="00C6550D">
        <w:rPr>
          <w:color w:val="000000" w:themeColor="text1"/>
          <w:spacing w:val="3"/>
        </w:rPr>
        <w:t>t</w:t>
      </w:r>
      <w:r w:rsidRPr="00C6550D">
        <w:rPr>
          <w:color w:val="000000" w:themeColor="text1"/>
        </w:rPr>
        <w:t>s</w:t>
      </w:r>
      <w:r w:rsidRPr="00C6550D">
        <w:rPr>
          <w:color w:val="000000" w:themeColor="text1"/>
          <w:spacing w:val="13"/>
        </w:rPr>
        <w:t xml:space="preserve"> </w:t>
      </w:r>
      <w:r w:rsidRPr="00C6550D">
        <w:rPr>
          <w:color w:val="000000" w:themeColor="text1"/>
          <w:spacing w:val="2"/>
        </w:rPr>
        <w:t>ob</w:t>
      </w:r>
      <w:r w:rsidRPr="00C6550D">
        <w:rPr>
          <w:color w:val="000000" w:themeColor="text1"/>
        </w:rPr>
        <w:t>lig</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ns</w:t>
      </w:r>
      <w:r w:rsidRPr="00C6550D">
        <w:rPr>
          <w:color w:val="000000" w:themeColor="text1"/>
          <w:spacing w:val="3"/>
        </w:rPr>
        <w:t xml:space="preserve"> </w:t>
      </w:r>
      <w:r w:rsidRPr="00C6550D">
        <w:rPr>
          <w:color w:val="000000" w:themeColor="text1"/>
        </w:rPr>
        <w:t>un</w:t>
      </w:r>
      <w:r w:rsidRPr="00C6550D">
        <w:rPr>
          <w:color w:val="000000" w:themeColor="text1"/>
          <w:spacing w:val="4"/>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rPr>
        <w:t>the</w:t>
      </w:r>
      <w:r w:rsidRPr="00C6550D">
        <w:rPr>
          <w:color w:val="000000" w:themeColor="text1"/>
          <w:spacing w:val="13"/>
        </w:rPr>
        <w:t xml:space="preserve"> </w:t>
      </w:r>
      <w:r w:rsidRPr="00C6550D">
        <w:rPr>
          <w:color w:val="000000" w:themeColor="text1"/>
        </w:rPr>
        <w:t>C</w:t>
      </w:r>
      <w:r w:rsidRPr="00C6550D">
        <w:rPr>
          <w:color w:val="000000" w:themeColor="text1"/>
          <w:spacing w:val="2"/>
        </w:rPr>
        <w:t>on</w:t>
      </w:r>
      <w:r w:rsidRPr="00C6550D">
        <w:rPr>
          <w:color w:val="000000" w:themeColor="text1"/>
        </w:rPr>
        <w:t>t</w:t>
      </w:r>
      <w:r w:rsidRPr="00C6550D">
        <w:rPr>
          <w:color w:val="000000" w:themeColor="text1"/>
          <w:spacing w:val="1"/>
        </w:rPr>
        <w:t>rac</w:t>
      </w:r>
      <w:r w:rsidRPr="00C6550D">
        <w:rPr>
          <w:color w:val="000000" w:themeColor="text1"/>
        </w:rPr>
        <w:t>t</w:t>
      </w:r>
      <w:r w:rsidRPr="00C6550D">
        <w:rPr>
          <w:color w:val="000000" w:themeColor="text1"/>
          <w:spacing w:val="5"/>
        </w:rPr>
        <w:t xml:space="preserve"> </w:t>
      </w:r>
      <w:r w:rsidRPr="00C6550D">
        <w:rPr>
          <w:color w:val="000000" w:themeColor="text1"/>
        </w:rPr>
        <w:t>is</w:t>
      </w:r>
      <w:r w:rsidRPr="00C6550D">
        <w:rPr>
          <w:color w:val="000000" w:themeColor="text1"/>
          <w:spacing w:val="14"/>
        </w:rPr>
        <w:t xml:space="preserve"> </w:t>
      </w:r>
      <w:r w:rsidRPr="00C6550D">
        <w:rPr>
          <w:color w:val="000000" w:themeColor="text1"/>
          <w:spacing w:val="3"/>
        </w:rPr>
        <w:t>t</w:t>
      </w:r>
      <w:r w:rsidRPr="00C6550D">
        <w:rPr>
          <w:color w:val="000000" w:themeColor="text1"/>
        </w:rPr>
        <w:t>he</w:t>
      </w:r>
      <w:r w:rsidRPr="00C6550D">
        <w:rPr>
          <w:color w:val="000000" w:themeColor="text1"/>
          <w:spacing w:val="13"/>
        </w:rPr>
        <w:t xml:space="preserve"> </w:t>
      </w:r>
      <w:r w:rsidRPr="00C6550D">
        <w:rPr>
          <w:color w:val="000000" w:themeColor="text1"/>
          <w:spacing w:val="1"/>
        </w:rPr>
        <w:t>re</w:t>
      </w:r>
      <w:r w:rsidRPr="00C6550D">
        <w:rPr>
          <w:color w:val="000000" w:themeColor="text1"/>
          <w:spacing w:val="2"/>
        </w:rPr>
        <w:t>s</w:t>
      </w:r>
      <w:r w:rsidRPr="00C6550D">
        <w:rPr>
          <w:color w:val="000000" w:themeColor="text1"/>
        </w:rPr>
        <w:t>ult</w:t>
      </w:r>
      <w:r w:rsidRPr="00C6550D">
        <w:rPr>
          <w:color w:val="000000" w:themeColor="text1"/>
          <w:spacing w:val="9"/>
        </w:rPr>
        <w:t xml:space="preserve"> </w:t>
      </w:r>
      <w:r w:rsidRPr="00C6550D">
        <w:rPr>
          <w:color w:val="000000" w:themeColor="text1"/>
          <w:spacing w:val="4"/>
        </w:rPr>
        <w:t>o</w:t>
      </w:r>
      <w:r w:rsidRPr="00C6550D">
        <w:rPr>
          <w:color w:val="000000" w:themeColor="text1"/>
        </w:rPr>
        <w:t>f</w:t>
      </w:r>
      <w:r w:rsidRPr="00C6550D">
        <w:rPr>
          <w:color w:val="000000" w:themeColor="text1"/>
          <w:spacing w:val="11"/>
        </w:rPr>
        <w:t xml:space="preserve"> </w:t>
      </w:r>
      <w:r w:rsidRPr="00C6550D">
        <w:rPr>
          <w:color w:val="000000" w:themeColor="text1"/>
          <w:spacing w:val="1"/>
        </w:rPr>
        <w:t>a</w:t>
      </w:r>
      <w:r w:rsidRPr="00C6550D">
        <w:rPr>
          <w:color w:val="000000" w:themeColor="text1"/>
        </w:rPr>
        <w:t>n</w:t>
      </w:r>
      <w:r w:rsidRPr="00C6550D">
        <w:rPr>
          <w:color w:val="000000" w:themeColor="text1"/>
          <w:spacing w:val="12"/>
        </w:rPr>
        <w:t xml:space="preserve"> </w:t>
      </w:r>
      <w:r w:rsidRPr="00C6550D">
        <w:rPr>
          <w:color w:val="000000" w:themeColor="text1"/>
          <w:spacing w:val="3"/>
        </w:rPr>
        <w:t>e</w:t>
      </w:r>
      <w:r w:rsidRPr="00C6550D">
        <w:rPr>
          <w:color w:val="000000" w:themeColor="text1"/>
        </w:rPr>
        <w:t>v</w:t>
      </w:r>
      <w:r w:rsidRPr="00C6550D">
        <w:rPr>
          <w:color w:val="000000" w:themeColor="text1"/>
          <w:spacing w:val="3"/>
        </w:rPr>
        <w:t>e</w:t>
      </w:r>
      <w:r w:rsidRPr="00C6550D">
        <w:rPr>
          <w:color w:val="000000" w:themeColor="text1"/>
        </w:rPr>
        <w:t>nt</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13"/>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1"/>
        </w:rPr>
        <w:t>rc</w:t>
      </w:r>
      <w:r w:rsidRPr="00C6550D">
        <w:rPr>
          <w:color w:val="000000" w:themeColor="text1"/>
        </w:rPr>
        <w:t xml:space="preserve">e </w:t>
      </w:r>
      <w:r w:rsidRPr="00C6550D">
        <w:rPr>
          <w:color w:val="000000" w:themeColor="text1"/>
          <w:spacing w:val="2"/>
        </w:rPr>
        <w:t>M</w:t>
      </w:r>
      <w:r w:rsidRPr="00C6550D">
        <w:rPr>
          <w:color w:val="000000" w:themeColor="text1"/>
          <w:spacing w:val="1"/>
        </w:rPr>
        <w:t>a</w:t>
      </w:r>
      <w:r w:rsidRPr="00C6550D">
        <w:rPr>
          <w:color w:val="000000" w:themeColor="text1"/>
          <w:spacing w:val="3"/>
        </w:rPr>
        <w:t>j</w:t>
      </w:r>
      <w:r w:rsidRPr="00C6550D">
        <w:rPr>
          <w:color w:val="000000" w:themeColor="text1"/>
          <w:spacing w:val="1"/>
        </w:rPr>
        <w:t>e</w:t>
      </w:r>
      <w:r w:rsidRPr="00C6550D">
        <w:rPr>
          <w:color w:val="000000" w:themeColor="text1"/>
        </w:rPr>
        <w:t>u</w:t>
      </w:r>
      <w:r w:rsidRPr="00C6550D">
        <w:rPr>
          <w:color w:val="000000" w:themeColor="text1"/>
          <w:spacing w:val="1"/>
        </w:rPr>
        <w:t>re</w:t>
      </w:r>
      <w:r w:rsidRPr="00C6550D">
        <w:rPr>
          <w:color w:val="000000" w:themeColor="text1"/>
        </w:rPr>
        <w:t>.</w:t>
      </w:r>
    </w:p>
    <w:p w:rsidR="00FE7AB7" w:rsidRPr="00C6550D" w:rsidRDefault="002B432B">
      <w:pPr>
        <w:spacing w:line="253" w:lineRule="auto"/>
        <w:ind w:left="619" w:right="88" w:hanging="499"/>
        <w:jc w:val="both"/>
        <w:rPr>
          <w:color w:val="000000" w:themeColor="text1"/>
        </w:rPr>
      </w:pPr>
      <w:r w:rsidRPr="00C6550D">
        <w:rPr>
          <w:color w:val="000000" w:themeColor="text1"/>
          <w:spacing w:val="2"/>
        </w:rPr>
        <w:t>24</w:t>
      </w:r>
      <w:r w:rsidRPr="00C6550D">
        <w:rPr>
          <w:color w:val="000000" w:themeColor="text1"/>
          <w:spacing w:val="1"/>
        </w:rPr>
        <w:t>.</w:t>
      </w:r>
      <w:r w:rsidRPr="00C6550D">
        <w:rPr>
          <w:color w:val="000000" w:themeColor="text1"/>
        </w:rPr>
        <w:t>2</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9"/>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rPr>
        <w:t>p</w:t>
      </w:r>
      <w:r w:rsidRPr="00C6550D">
        <w:rPr>
          <w:color w:val="000000" w:themeColor="text1"/>
          <w:spacing w:val="2"/>
        </w:rPr>
        <w:t>o</w:t>
      </w:r>
      <w:r w:rsidRPr="00C6550D">
        <w:rPr>
          <w:color w:val="000000" w:themeColor="text1"/>
        </w:rPr>
        <w:t>s</w:t>
      </w:r>
      <w:r w:rsidRPr="00C6550D">
        <w:rPr>
          <w:color w:val="000000" w:themeColor="text1"/>
          <w:spacing w:val="1"/>
        </w:rPr>
        <w:t>e</w:t>
      </w:r>
      <w:r w:rsidRPr="00C6550D">
        <w:rPr>
          <w:color w:val="000000" w:themeColor="text1"/>
        </w:rPr>
        <w:t xml:space="preserve">s </w:t>
      </w:r>
      <w:r w:rsidRPr="00C6550D">
        <w:rPr>
          <w:color w:val="000000" w:themeColor="text1"/>
          <w:spacing w:val="2"/>
        </w:rPr>
        <w:t>o</w:t>
      </w:r>
      <w:r w:rsidRPr="00C6550D">
        <w:rPr>
          <w:color w:val="000000" w:themeColor="text1"/>
        </w:rPr>
        <w:t>f</w:t>
      </w:r>
      <w:r w:rsidRPr="00C6550D">
        <w:rPr>
          <w:color w:val="000000" w:themeColor="text1"/>
          <w:spacing w:val="9"/>
        </w:rPr>
        <w:t xml:space="preserve"> </w:t>
      </w:r>
      <w:r w:rsidRPr="00C6550D">
        <w:rPr>
          <w:color w:val="000000" w:themeColor="text1"/>
          <w:spacing w:val="3"/>
        </w:rPr>
        <w:t>t</w:t>
      </w:r>
      <w:r w:rsidRPr="00C6550D">
        <w:rPr>
          <w:color w:val="000000" w:themeColor="text1"/>
        </w:rPr>
        <w:t>his</w:t>
      </w:r>
      <w:r w:rsidRPr="00C6550D">
        <w:rPr>
          <w:color w:val="000000" w:themeColor="text1"/>
          <w:spacing w:val="11"/>
        </w:rPr>
        <w:t xml:space="preserve"> </w:t>
      </w:r>
      <w:r w:rsidRPr="00C6550D">
        <w:rPr>
          <w:color w:val="000000" w:themeColor="text1"/>
        </w:rPr>
        <w:t>C</w:t>
      </w:r>
      <w:r w:rsidRPr="00C6550D">
        <w:rPr>
          <w:color w:val="000000" w:themeColor="text1"/>
          <w:spacing w:val="3"/>
        </w:rPr>
        <w:t>l</w:t>
      </w:r>
      <w:r w:rsidRPr="00C6550D">
        <w:rPr>
          <w:color w:val="000000" w:themeColor="text1"/>
          <w:spacing w:val="1"/>
        </w:rPr>
        <w:t>a</w:t>
      </w:r>
      <w:r w:rsidRPr="00C6550D">
        <w:rPr>
          <w:color w:val="000000" w:themeColor="text1"/>
        </w:rPr>
        <w:t>us</w:t>
      </w:r>
      <w:r w:rsidRPr="00C6550D">
        <w:rPr>
          <w:color w:val="000000" w:themeColor="text1"/>
          <w:spacing w:val="1"/>
        </w:rPr>
        <w:t>e</w:t>
      </w:r>
      <w:r w:rsidRPr="00C6550D">
        <w:rPr>
          <w:color w:val="000000" w:themeColor="text1"/>
        </w:rPr>
        <w:t>,</w:t>
      </w:r>
      <w:r w:rsidRPr="00C6550D">
        <w:rPr>
          <w:color w:val="000000" w:themeColor="text1"/>
          <w:spacing w:val="5"/>
        </w:rPr>
        <w:t xml:space="preserve"> </w:t>
      </w:r>
      <w:r w:rsidRPr="00C6550D">
        <w:rPr>
          <w:color w:val="000000" w:themeColor="text1"/>
          <w:spacing w:val="3"/>
        </w:rPr>
        <w:t>"</w:t>
      </w:r>
      <w:r w:rsidRPr="00C6550D">
        <w:rPr>
          <w:color w:val="000000" w:themeColor="text1"/>
          <w:spacing w:val="1"/>
        </w:rPr>
        <w:t>F</w:t>
      </w:r>
      <w:r w:rsidRPr="00C6550D">
        <w:rPr>
          <w:color w:val="000000" w:themeColor="text1"/>
          <w:spacing w:val="2"/>
        </w:rPr>
        <w:t>o</w:t>
      </w:r>
      <w:r w:rsidRPr="00C6550D">
        <w:rPr>
          <w:color w:val="000000" w:themeColor="text1"/>
          <w:spacing w:val="1"/>
        </w:rPr>
        <w:t>rc</w:t>
      </w:r>
      <w:r w:rsidRPr="00C6550D">
        <w:rPr>
          <w:color w:val="000000" w:themeColor="text1"/>
        </w:rPr>
        <w:t>e</w:t>
      </w:r>
      <w:r w:rsidRPr="00C6550D">
        <w:rPr>
          <w:color w:val="000000" w:themeColor="text1"/>
          <w:spacing w:val="5"/>
        </w:rPr>
        <w:t xml:space="preserve"> </w:t>
      </w:r>
      <w:r w:rsidRPr="00C6550D">
        <w:rPr>
          <w:color w:val="000000" w:themeColor="text1"/>
          <w:spacing w:val="2"/>
        </w:rPr>
        <w:t>M</w:t>
      </w:r>
      <w:r w:rsidRPr="00C6550D">
        <w:rPr>
          <w:color w:val="000000" w:themeColor="text1"/>
          <w:spacing w:val="1"/>
        </w:rPr>
        <w:t>a</w:t>
      </w:r>
      <w:r w:rsidRPr="00C6550D">
        <w:rPr>
          <w:color w:val="000000" w:themeColor="text1"/>
          <w:spacing w:val="3"/>
        </w:rPr>
        <w:t>j</w:t>
      </w:r>
      <w:r w:rsidRPr="00C6550D">
        <w:rPr>
          <w:color w:val="000000" w:themeColor="text1"/>
          <w:spacing w:val="1"/>
        </w:rPr>
        <w:t>e</w:t>
      </w:r>
      <w:r w:rsidRPr="00C6550D">
        <w:rPr>
          <w:color w:val="000000" w:themeColor="text1"/>
        </w:rPr>
        <w:t>u</w:t>
      </w:r>
      <w:r w:rsidRPr="00C6550D">
        <w:rPr>
          <w:color w:val="000000" w:themeColor="text1"/>
          <w:spacing w:val="1"/>
        </w:rPr>
        <w:t>re</w:t>
      </w:r>
      <w:r w:rsidRPr="00C6550D">
        <w:rPr>
          <w:color w:val="000000" w:themeColor="text1"/>
        </w:rPr>
        <w:t>"</w:t>
      </w:r>
      <w:r w:rsidRPr="00C6550D">
        <w:rPr>
          <w:color w:val="000000" w:themeColor="text1"/>
          <w:spacing w:val="5"/>
        </w:rPr>
        <w:t xml:space="preserve"> </w:t>
      </w:r>
      <w:r w:rsidRPr="00C6550D">
        <w:rPr>
          <w:color w:val="000000" w:themeColor="text1"/>
          <w:spacing w:val="-2"/>
        </w:rPr>
        <w:t>m</w:t>
      </w:r>
      <w:r w:rsidRPr="00C6550D">
        <w:rPr>
          <w:color w:val="000000" w:themeColor="text1"/>
          <w:spacing w:val="1"/>
        </w:rPr>
        <w:t>ea</w:t>
      </w:r>
      <w:r w:rsidRPr="00C6550D">
        <w:rPr>
          <w:color w:val="000000" w:themeColor="text1"/>
          <w:spacing w:val="2"/>
        </w:rPr>
        <w:t>n</w:t>
      </w:r>
      <w:r w:rsidRPr="00C6550D">
        <w:rPr>
          <w:color w:val="000000" w:themeColor="text1"/>
        </w:rPr>
        <w:t>s</w:t>
      </w:r>
      <w:r w:rsidRPr="00C6550D">
        <w:rPr>
          <w:color w:val="000000" w:themeColor="text1"/>
          <w:spacing w:val="7"/>
        </w:rPr>
        <w:t xml:space="preserve"> </w:t>
      </w:r>
      <w:r w:rsidRPr="00C6550D">
        <w:rPr>
          <w:color w:val="000000" w:themeColor="text1"/>
          <w:spacing w:val="1"/>
        </w:rPr>
        <w:t>a</w:t>
      </w:r>
      <w:r w:rsidRPr="00C6550D">
        <w:rPr>
          <w:color w:val="000000" w:themeColor="text1"/>
        </w:rPr>
        <w:t>n</w:t>
      </w:r>
      <w:r w:rsidRPr="00C6550D">
        <w:rPr>
          <w:color w:val="000000" w:themeColor="text1"/>
          <w:spacing w:val="10"/>
        </w:rPr>
        <w:t xml:space="preserve"> </w:t>
      </w:r>
      <w:r w:rsidRPr="00C6550D">
        <w:rPr>
          <w:color w:val="000000" w:themeColor="text1"/>
          <w:spacing w:val="3"/>
        </w:rPr>
        <w:t>e</w:t>
      </w:r>
      <w:r w:rsidRPr="00C6550D">
        <w:rPr>
          <w:color w:val="000000" w:themeColor="text1"/>
        </w:rPr>
        <w:t>v</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7"/>
        </w:rPr>
        <w:t xml:space="preserve"> </w:t>
      </w:r>
      <w:r w:rsidRPr="00C6550D">
        <w:rPr>
          <w:color w:val="000000" w:themeColor="text1"/>
          <w:spacing w:val="2"/>
        </w:rPr>
        <w:t>b</w:t>
      </w:r>
      <w:r w:rsidRPr="00C6550D">
        <w:rPr>
          <w:color w:val="000000" w:themeColor="text1"/>
          <w:spacing w:val="3"/>
        </w:rPr>
        <w:t>e</w:t>
      </w:r>
      <w:r w:rsidRPr="00C6550D">
        <w:rPr>
          <w:color w:val="000000" w:themeColor="text1"/>
          <w:spacing w:val="-3"/>
        </w:rPr>
        <w:t>y</w:t>
      </w:r>
      <w:r w:rsidRPr="00C6550D">
        <w:rPr>
          <w:color w:val="000000" w:themeColor="text1"/>
          <w:spacing w:val="2"/>
        </w:rPr>
        <w:t>o</w:t>
      </w:r>
      <w:r w:rsidRPr="00C6550D">
        <w:rPr>
          <w:color w:val="000000" w:themeColor="text1"/>
        </w:rPr>
        <w:t>nd</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11"/>
        </w:rPr>
        <w:t xml:space="preserve"> </w:t>
      </w:r>
      <w:r w:rsidRPr="00C6550D">
        <w:rPr>
          <w:color w:val="000000" w:themeColor="text1"/>
          <w:spacing w:val="1"/>
        </w:rPr>
        <w:t>c</w:t>
      </w:r>
      <w:r w:rsidRPr="00C6550D">
        <w:rPr>
          <w:color w:val="000000" w:themeColor="text1"/>
          <w:spacing w:val="4"/>
        </w:rPr>
        <w:t>o</w:t>
      </w:r>
      <w:r w:rsidRPr="00C6550D">
        <w:rPr>
          <w:color w:val="000000" w:themeColor="text1"/>
        </w:rPr>
        <w:t>nt</w:t>
      </w:r>
      <w:r w:rsidRPr="00C6550D">
        <w:rPr>
          <w:color w:val="000000" w:themeColor="text1"/>
          <w:spacing w:val="1"/>
        </w:rPr>
        <w:t>r</w:t>
      </w:r>
      <w:r w:rsidRPr="00C6550D">
        <w:rPr>
          <w:color w:val="000000" w:themeColor="text1"/>
          <w:spacing w:val="2"/>
        </w:rPr>
        <w:t>o</w:t>
      </w:r>
      <w:r w:rsidRPr="00C6550D">
        <w:rPr>
          <w:color w:val="000000" w:themeColor="text1"/>
        </w:rPr>
        <w:t>l</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9"/>
        </w:rPr>
        <w:t xml:space="preserve"> </w:t>
      </w:r>
      <w:r w:rsidRPr="00C6550D">
        <w:rPr>
          <w:color w:val="000000" w:themeColor="text1"/>
          <w:spacing w:val="3"/>
        </w:rPr>
        <w:t>t</w:t>
      </w:r>
      <w:r w:rsidRPr="00C6550D">
        <w:rPr>
          <w:color w:val="000000" w:themeColor="text1"/>
        </w:rPr>
        <w:t>he</w:t>
      </w:r>
      <w:r w:rsidRPr="00C6550D">
        <w:rPr>
          <w:color w:val="000000" w:themeColor="text1"/>
          <w:spacing w:val="11"/>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1"/>
        </w:rPr>
        <w:t>a</w:t>
      </w:r>
      <w:r w:rsidRPr="00C6550D">
        <w:rPr>
          <w:color w:val="000000" w:themeColor="text1"/>
        </w:rPr>
        <w:t>nd</w:t>
      </w:r>
      <w:r w:rsidRPr="00C6550D">
        <w:rPr>
          <w:color w:val="000000" w:themeColor="text1"/>
          <w:spacing w:val="12"/>
        </w:rPr>
        <w:t xml:space="preserve"> </w:t>
      </w:r>
      <w:r w:rsidRPr="00C6550D">
        <w:rPr>
          <w:color w:val="000000" w:themeColor="text1"/>
        </w:rPr>
        <w:t>n</w:t>
      </w:r>
      <w:r w:rsidRPr="00C6550D">
        <w:rPr>
          <w:color w:val="000000" w:themeColor="text1"/>
          <w:spacing w:val="2"/>
        </w:rPr>
        <w:t>o</w:t>
      </w:r>
      <w:r w:rsidRPr="00C6550D">
        <w:rPr>
          <w:color w:val="000000" w:themeColor="text1"/>
        </w:rPr>
        <w:t>t inv</w:t>
      </w:r>
      <w:r w:rsidRPr="00C6550D">
        <w:rPr>
          <w:color w:val="000000" w:themeColor="text1"/>
          <w:spacing w:val="2"/>
        </w:rPr>
        <w:t>o</w:t>
      </w:r>
      <w:r w:rsidRPr="00C6550D">
        <w:rPr>
          <w:color w:val="000000" w:themeColor="text1"/>
          <w:spacing w:val="3"/>
        </w:rPr>
        <w:t>l</w:t>
      </w:r>
      <w:r w:rsidRPr="00C6550D">
        <w:rPr>
          <w:color w:val="000000" w:themeColor="text1"/>
        </w:rPr>
        <w:t>v</w:t>
      </w:r>
      <w:r w:rsidRPr="00C6550D">
        <w:rPr>
          <w:color w:val="000000" w:themeColor="text1"/>
          <w:spacing w:val="3"/>
        </w:rPr>
        <w:t>i</w:t>
      </w:r>
      <w:r w:rsidRPr="00C6550D">
        <w:rPr>
          <w:color w:val="000000" w:themeColor="text1"/>
        </w:rPr>
        <w:t>ng</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spacing w:val="4"/>
        </w:rPr>
        <w:t>r</w:t>
      </w:r>
      <w:r w:rsidRPr="00C6550D">
        <w:rPr>
          <w:color w:val="000000" w:themeColor="text1"/>
          <w:spacing w:val="-2"/>
        </w:rPr>
        <w:t>'</w:t>
      </w:r>
      <w:r w:rsidRPr="00C6550D">
        <w:rPr>
          <w:color w:val="000000" w:themeColor="text1"/>
        </w:rPr>
        <w:t>s</w:t>
      </w:r>
      <w:r w:rsidRPr="00C6550D">
        <w:rPr>
          <w:color w:val="000000" w:themeColor="text1"/>
          <w:spacing w:val="-4"/>
        </w:rPr>
        <w:t xml:space="preserve"> </w:t>
      </w:r>
      <w:r w:rsidRPr="00C6550D">
        <w:rPr>
          <w:color w:val="000000" w:themeColor="text1"/>
          <w:spacing w:val="-1"/>
        </w:rPr>
        <w:t>f</w:t>
      </w:r>
      <w:r w:rsidRPr="00C6550D">
        <w:rPr>
          <w:color w:val="000000" w:themeColor="text1"/>
          <w:spacing w:val="3"/>
        </w:rPr>
        <w:t>a</w:t>
      </w:r>
      <w:r w:rsidRPr="00C6550D">
        <w:rPr>
          <w:color w:val="000000" w:themeColor="text1"/>
        </w:rPr>
        <w:t>ult</w:t>
      </w:r>
      <w:r w:rsidRPr="00C6550D">
        <w:rPr>
          <w:color w:val="000000" w:themeColor="text1"/>
          <w:spacing w:val="8"/>
        </w:rPr>
        <w:t xml:space="preserve"> </w:t>
      </w:r>
      <w:r w:rsidRPr="00C6550D">
        <w:rPr>
          <w:color w:val="000000" w:themeColor="text1"/>
          <w:spacing w:val="2"/>
        </w:rPr>
        <w:t>o</w:t>
      </w:r>
      <w:r w:rsidRPr="00C6550D">
        <w:rPr>
          <w:color w:val="000000" w:themeColor="text1"/>
        </w:rPr>
        <w:t>r</w:t>
      </w:r>
      <w:r w:rsidRPr="00C6550D">
        <w:rPr>
          <w:color w:val="000000" w:themeColor="text1"/>
          <w:spacing w:val="6"/>
        </w:rPr>
        <w:t xml:space="preserve"> </w:t>
      </w:r>
      <w:r w:rsidRPr="00C6550D">
        <w:rPr>
          <w:color w:val="000000" w:themeColor="text1"/>
        </w:rPr>
        <w:t>n</w:t>
      </w:r>
      <w:r w:rsidRPr="00C6550D">
        <w:rPr>
          <w:color w:val="000000" w:themeColor="text1"/>
          <w:spacing w:val="1"/>
        </w:rPr>
        <w:t>e</w:t>
      </w:r>
      <w:r w:rsidRPr="00C6550D">
        <w:rPr>
          <w:color w:val="000000" w:themeColor="text1"/>
        </w:rPr>
        <w:t>gl</w:t>
      </w:r>
      <w:r w:rsidRPr="00C6550D">
        <w:rPr>
          <w:color w:val="000000" w:themeColor="text1"/>
          <w:spacing w:val="3"/>
        </w:rPr>
        <w:t>i</w:t>
      </w:r>
      <w:r w:rsidRPr="00C6550D">
        <w:rPr>
          <w:color w:val="000000" w:themeColor="text1"/>
        </w:rPr>
        <w:t>g</w:t>
      </w:r>
      <w:r w:rsidRPr="00C6550D">
        <w:rPr>
          <w:color w:val="000000" w:themeColor="text1"/>
          <w:spacing w:val="3"/>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4"/>
        </w:rPr>
        <w:t xml:space="preserve"> </w:t>
      </w:r>
      <w:r w:rsidRPr="00C6550D">
        <w:rPr>
          <w:color w:val="000000" w:themeColor="text1"/>
          <w:spacing w:val="3"/>
        </w:rPr>
        <w:t>a</w:t>
      </w:r>
      <w:r w:rsidRPr="00C6550D">
        <w:rPr>
          <w:color w:val="000000" w:themeColor="text1"/>
        </w:rPr>
        <w:t>nd</w:t>
      </w:r>
      <w:r w:rsidRPr="00C6550D">
        <w:rPr>
          <w:color w:val="000000" w:themeColor="text1"/>
          <w:spacing w:val="7"/>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5"/>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1"/>
        </w:rPr>
        <w:t>re</w:t>
      </w:r>
      <w:r w:rsidRPr="00C6550D">
        <w:rPr>
          <w:color w:val="000000" w:themeColor="text1"/>
        </w:rPr>
        <w:t>s</w:t>
      </w:r>
      <w:r w:rsidRPr="00C6550D">
        <w:rPr>
          <w:color w:val="000000" w:themeColor="text1"/>
          <w:spacing w:val="1"/>
        </w:rPr>
        <w:t>eea</w:t>
      </w:r>
      <w:r w:rsidRPr="00C6550D">
        <w:rPr>
          <w:color w:val="000000" w:themeColor="text1"/>
          <w:spacing w:val="2"/>
        </w:rPr>
        <w:t>b</w:t>
      </w:r>
      <w:r w:rsidRPr="00C6550D">
        <w:rPr>
          <w:color w:val="000000" w:themeColor="text1"/>
        </w:rPr>
        <w:t>l</w:t>
      </w:r>
      <w:r w:rsidRPr="00C6550D">
        <w:rPr>
          <w:color w:val="000000" w:themeColor="text1"/>
          <w:spacing w:val="1"/>
        </w:rPr>
        <w:t>e</w:t>
      </w:r>
      <w:r w:rsidRPr="00C6550D">
        <w:rPr>
          <w:color w:val="000000" w:themeColor="text1"/>
        </w:rPr>
        <w:t>.</w:t>
      </w:r>
      <w:r w:rsidRPr="00C6550D">
        <w:rPr>
          <w:color w:val="000000" w:themeColor="text1"/>
          <w:spacing w:val="-5"/>
        </w:rPr>
        <w:t xml:space="preserve"> </w:t>
      </w:r>
      <w:r w:rsidRPr="00C6550D">
        <w:rPr>
          <w:color w:val="000000" w:themeColor="text1"/>
          <w:spacing w:val="1"/>
        </w:rPr>
        <w:t>S</w:t>
      </w:r>
      <w:r w:rsidRPr="00C6550D">
        <w:rPr>
          <w:color w:val="000000" w:themeColor="text1"/>
        </w:rPr>
        <w:t>u</w:t>
      </w:r>
      <w:r w:rsidRPr="00C6550D">
        <w:rPr>
          <w:color w:val="000000" w:themeColor="text1"/>
          <w:spacing w:val="3"/>
        </w:rPr>
        <w:t>c</w:t>
      </w:r>
      <w:r w:rsidRPr="00C6550D">
        <w:rPr>
          <w:color w:val="000000" w:themeColor="text1"/>
        </w:rPr>
        <w:t xml:space="preserve">h </w:t>
      </w:r>
      <w:r w:rsidRPr="00C6550D">
        <w:rPr>
          <w:color w:val="000000" w:themeColor="text1"/>
          <w:spacing w:val="3"/>
        </w:rPr>
        <w:t>e</w:t>
      </w:r>
      <w:r w:rsidRPr="00C6550D">
        <w:rPr>
          <w:color w:val="000000" w:themeColor="text1"/>
        </w:rPr>
        <w:t>v</w:t>
      </w:r>
      <w:r w:rsidRPr="00C6550D">
        <w:rPr>
          <w:color w:val="000000" w:themeColor="text1"/>
          <w:spacing w:val="1"/>
        </w:rPr>
        <w:t>e</w:t>
      </w:r>
      <w:r w:rsidRPr="00C6550D">
        <w:rPr>
          <w:color w:val="000000" w:themeColor="text1"/>
          <w:spacing w:val="2"/>
        </w:rPr>
        <w:t>n</w:t>
      </w:r>
      <w:r w:rsidRPr="00C6550D">
        <w:rPr>
          <w:color w:val="000000" w:themeColor="text1"/>
        </w:rPr>
        <w:t>ts</w:t>
      </w:r>
      <w:r w:rsidRPr="00C6550D">
        <w:rPr>
          <w:color w:val="000000" w:themeColor="text1"/>
          <w:spacing w:val="2"/>
        </w:rPr>
        <w:t xml:space="preserve"> </w:t>
      </w:r>
      <w:r w:rsidRPr="00C6550D">
        <w:rPr>
          <w:color w:val="000000" w:themeColor="text1"/>
        </w:rPr>
        <w:t>m</w:t>
      </w:r>
      <w:r w:rsidRPr="00C6550D">
        <w:rPr>
          <w:color w:val="000000" w:themeColor="text1"/>
          <w:spacing w:val="3"/>
        </w:rPr>
        <w:t>a</w:t>
      </w:r>
      <w:r w:rsidRPr="00C6550D">
        <w:rPr>
          <w:color w:val="000000" w:themeColor="text1"/>
        </w:rPr>
        <w:t>y</w:t>
      </w:r>
      <w:r w:rsidRPr="00C6550D">
        <w:rPr>
          <w:color w:val="000000" w:themeColor="text1"/>
          <w:spacing w:val="4"/>
        </w:rPr>
        <w:t xml:space="preserve"> </w:t>
      </w:r>
      <w:r w:rsidRPr="00C6550D">
        <w:rPr>
          <w:color w:val="000000" w:themeColor="text1"/>
        </w:rPr>
        <w:t>in</w:t>
      </w:r>
      <w:r w:rsidRPr="00C6550D">
        <w:rPr>
          <w:color w:val="000000" w:themeColor="text1"/>
          <w:spacing w:val="1"/>
        </w:rPr>
        <w:t>c</w:t>
      </w:r>
      <w:r w:rsidRPr="00C6550D">
        <w:rPr>
          <w:color w:val="000000" w:themeColor="text1"/>
          <w:spacing w:val="3"/>
        </w:rPr>
        <w:t>l</w:t>
      </w:r>
      <w:r w:rsidRPr="00C6550D">
        <w:rPr>
          <w:color w:val="000000" w:themeColor="text1"/>
        </w:rPr>
        <w:t>u</w:t>
      </w:r>
      <w:r w:rsidRPr="00C6550D">
        <w:rPr>
          <w:color w:val="000000" w:themeColor="text1"/>
          <w:spacing w:val="4"/>
        </w:rPr>
        <w:t>d</w:t>
      </w:r>
      <w:r w:rsidRPr="00C6550D">
        <w:rPr>
          <w:color w:val="000000" w:themeColor="text1"/>
          <w:spacing w:val="1"/>
        </w:rPr>
        <w:t>e</w:t>
      </w:r>
      <w:r w:rsidRPr="00C6550D">
        <w:rPr>
          <w:color w:val="000000" w:themeColor="text1"/>
        </w:rPr>
        <w:t>,</w:t>
      </w:r>
      <w:r w:rsidRPr="00C6550D">
        <w:rPr>
          <w:color w:val="000000" w:themeColor="text1"/>
          <w:spacing w:val="-1"/>
        </w:rPr>
        <w:t xml:space="preserve"> </w:t>
      </w:r>
      <w:r w:rsidRPr="00C6550D">
        <w:rPr>
          <w:color w:val="000000" w:themeColor="text1"/>
          <w:spacing w:val="2"/>
        </w:rPr>
        <w:t>b</w:t>
      </w:r>
      <w:r w:rsidRPr="00C6550D">
        <w:rPr>
          <w:color w:val="000000" w:themeColor="text1"/>
        </w:rPr>
        <w:t>ut</w:t>
      </w:r>
      <w:r w:rsidRPr="00C6550D">
        <w:rPr>
          <w:color w:val="000000" w:themeColor="text1"/>
          <w:spacing w:val="3"/>
        </w:rPr>
        <w:t xml:space="preserve"> </w:t>
      </w:r>
      <w:r w:rsidRPr="00C6550D">
        <w:rPr>
          <w:color w:val="000000" w:themeColor="text1"/>
          <w:spacing w:val="1"/>
        </w:rPr>
        <w:t>ar</w:t>
      </w:r>
      <w:r w:rsidRPr="00C6550D">
        <w:rPr>
          <w:color w:val="000000" w:themeColor="text1"/>
        </w:rPr>
        <w:t>e</w:t>
      </w:r>
      <w:r w:rsidRPr="00C6550D">
        <w:rPr>
          <w:color w:val="000000" w:themeColor="text1"/>
          <w:spacing w:val="8"/>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3"/>
        </w:rPr>
        <w:t xml:space="preserve"> li</w:t>
      </w:r>
      <w:r w:rsidRPr="00C6550D">
        <w:rPr>
          <w:color w:val="000000" w:themeColor="text1"/>
          <w:spacing w:val="-3"/>
        </w:rPr>
        <w:t>m</w:t>
      </w:r>
      <w:r w:rsidRPr="00C6550D">
        <w:rPr>
          <w:color w:val="000000" w:themeColor="text1"/>
          <w:spacing w:val="3"/>
        </w:rPr>
        <w:t>i</w:t>
      </w:r>
      <w:r w:rsidRPr="00C6550D">
        <w:rPr>
          <w:color w:val="000000" w:themeColor="text1"/>
        </w:rPr>
        <w:t>t</w:t>
      </w:r>
      <w:r w:rsidRPr="00C6550D">
        <w:rPr>
          <w:color w:val="000000" w:themeColor="text1"/>
          <w:spacing w:val="1"/>
        </w:rPr>
        <w:t>e</w:t>
      </w:r>
      <w:r w:rsidRPr="00C6550D">
        <w:rPr>
          <w:color w:val="000000" w:themeColor="text1"/>
        </w:rPr>
        <w:t>d t</w:t>
      </w:r>
      <w:r w:rsidRPr="00C6550D">
        <w:rPr>
          <w:color w:val="000000" w:themeColor="text1"/>
          <w:spacing w:val="2"/>
        </w:rPr>
        <w:t>o</w:t>
      </w:r>
      <w:r w:rsidRPr="00C6550D">
        <w:rPr>
          <w:color w:val="000000" w:themeColor="text1"/>
        </w:rPr>
        <w:t>,</w:t>
      </w:r>
      <w:r w:rsidRPr="00C6550D">
        <w:rPr>
          <w:color w:val="000000" w:themeColor="text1"/>
          <w:spacing w:val="11"/>
        </w:rPr>
        <w:t xml:space="preserve"> </w:t>
      </w:r>
      <w:r w:rsidRPr="00C6550D">
        <w:rPr>
          <w:color w:val="000000" w:themeColor="text1"/>
          <w:spacing w:val="1"/>
        </w:rPr>
        <w:t>ac</w:t>
      </w:r>
      <w:r w:rsidRPr="00C6550D">
        <w:rPr>
          <w:color w:val="000000" w:themeColor="text1"/>
        </w:rPr>
        <w:t>ts</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9"/>
        </w:rPr>
        <w:t xml:space="preserve"> </w:t>
      </w:r>
      <w:r w:rsidRPr="00C6550D">
        <w:rPr>
          <w:color w:val="000000" w:themeColor="text1"/>
          <w:spacing w:val="3"/>
        </w:rPr>
        <w:t>t</w:t>
      </w:r>
      <w:r w:rsidRPr="00C6550D">
        <w:rPr>
          <w:color w:val="000000" w:themeColor="text1"/>
        </w:rPr>
        <w:t>he</w:t>
      </w:r>
      <w:r w:rsidRPr="00C6550D">
        <w:rPr>
          <w:color w:val="000000" w:themeColor="text1"/>
          <w:spacing w:val="11"/>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
        </w:rPr>
        <w:t xml:space="preserve"> e</w:t>
      </w:r>
      <w:r w:rsidRPr="00C6550D">
        <w:rPr>
          <w:color w:val="000000" w:themeColor="text1"/>
        </w:rPr>
        <w:t>it</w:t>
      </w:r>
      <w:r w:rsidRPr="00C6550D">
        <w:rPr>
          <w:color w:val="000000" w:themeColor="text1"/>
          <w:spacing w:val="2"/>
        </w:rPr>
        <w:t>h</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rPr>
        <w:t>in</w:t>
      </w:r>
      <w:r w:rsidRPr="00C6550D">
        <w:rPr>
          <w:color w:val="000000" w:themeColor="text1"/>
          <w:spacing w:val="11"/>
        </w:rPr>
        <w:t xml:space="preserve"> </w:t>
      </w:r>
      <w:r w:rsidRPr="00C6550D">
        <w:rPr>
          <w:color w:val="000000" w:themeColor="text1"/>
        </w:rPr>
        <w:t>its</w:t>
      </w:r>
      <w:r w:rsidRPr="00C6550D">
        <w:rPr>
          <w:color w:val="000000" w:themeColor="text1"/>
          <w:spacing w:val="13"/>
        </w:rPr>
        <w:t xml:space="preserve"> </w:t>
      </w:r>
      <w:r w:rsidRPr="00C6550D">
        <w:rPr>
          <w:color w:val="000000" w:themeColor="text1"/>
        </w:rPr>
        <w:t>s</w:t>
      </w:r>
      <w:r w:rsidRPr="00C6550D">
        <w:rPr>
          <w:color w:val="000000" w:themeColor="text1"/>
          <w:spacing w:val="2"/>
        </w:rPr>
        <w:t>o</w:t>
      </w:r>
      <w:r w:rsidRPr="00C6550D">
        <w:rPr>
          <w:color w:val="000000" w:themeColor="text1"/>
        </w:rPr>
        <w:t>v</w:t>
      </w:r>
      <w:r w:rsidRPr="00C6550D">
        <w:rPr>
          <w:color w:val="000000" w:themeColor="text1"/>
          <w:spacing w:val="1"/>
        </w:rPr>
        <w:t>ere</w:t>
      </w:r>
      <w:r w:rsidRPr="00C6550D">
        <w:rPr>
          <w:color w:val="000000" w:themeColor="text1"/>
          <w:spacing w:val="3"/>
        </w:rPr>
        <w:t>i</w:t>
      </w:r>
      <w:r w:rsidRPr="00C6550D">
        <w:rPr>
          <w:color w:val="000000" w:themeColor="text1"/>
        </w:rPr>
        <w:t>gn</w:t>
      </w:r>
      <w:r w:rsidRPr="00C6550D">
        <w:rPr>
          <w:color w:val="000000" w:themeColor="text1"/>
          <w:spacing w:val="2"/>
        </w:rPr>
        <w:t xml:space="preserve"> o</w:t>
      </w:r>
      <w:r w:rsidRPr="00C6550D">
        <w:rPr>
          <w:color w:val="000000" w:themeColor="text1"/>
        </w:rPr>
        <w:t>r</w:t>
      </w:r>
      <w:r w:rsidRPr="00C6550D">
        <w:rPr>
          <w:color w:val="000000" w:themeColor="text1"/>
          <w:spacing w:val="11"/>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tu</w:t>
      </w:r>
      <w:r w:rsidRPr="00C6550D">
        <w:rPr>
          <w:color w:val="000000" w:themeColor="text1"/>
          <w:spacing w:val="1"/>
        </w:rPr>
        <w:t>a</w:t>
      </w:r>
      <w:r w:rsidRPr="00C6550D">
        <w:rPr>
          <w:color w:val="000000" w:themeColor="text1"/>
        </w:rPr>
        <w:t>l</w:t>
      </w:r>
      <w:r w:rsidRPr="00C6550D">
        <w:rPr>
          <w:color w:val="000000" w:themeColor="text1"/>
          <w:spacing w:val="1"/>
        </w:rPr>
        <w:t xml:space="preserve"> ca</w:t>
      </w:r>
      <w:r w:rsidRPr="00C6550D">
        <w:rPr>
          <w:color w:val="000000" w:themeColor="text1"/>
          <w:spacing w:val="2"/>
        </w:rPr>
        <w:t>p</w:t>
      </w:r>
      <w:r w:rsidRPr="00C6550D">
        <w:rPr>
          <w:color w:val="000000" w:themeColor="text1"/>
          <w:spacing w:val="1"/>
        </w:rPr>
        <w:t>ac</w:t>
      </w:r>
      <w:r w:rsidRPr="00C6550D">
        <w:rPr>
          <w:color w:val="000000" w:themeColor="text1"/>
        </w:rPr>
        <w:t>i</w:t>
      </w:r>
      <w:r w:rsidRPr="00C6550D">
        <w:rPr>
          <w:color w:val="000000" w:themeColor="text1"/>
          <w:spacing w:val="3"/>
        </w:rPr>
        <w:t>t</w:t>
      </w:r>
      <w:r w:rsidRPr="00C6550D">
        <w:rPr>
          <w:color w:val="000000" w:themeColor="text1"/>
          <w:spacing w:val="-3"/>
        </w:rPr>
        <w:t>y</w:t>
      </w:r>
      <w:r w:rsidRPr="00C6550D">
        <w:rPr>
          <w:color w:val="000000" w:themeColor="text1"/>
        </w:rPr>
        <w:t>,</w:t>
      </w:r>
      <w:r w:rsidRPr="00C6550D">
        <w:rPr>
          <w:color w:val="000000" w:themeColor="text1"/>
          <w:spacing w:val="10"/>
        </w:rPr>
        <w:t xml:space="preserve"> </w:t>
      </w:r>
      <w:r w:rsidRPr="00C6550D">
        <w:rPr>
          <w:color w:val="000000" w:themeColor="text1"/>
          <w:spacing w:val="-1"/>
        </w:rPr>
        <w:t>w</w:t>
      </w:r>
      <w:r w:rsidRPr="00C6550D">
        <w:rPr>
          <w:color w:val="000000" w:themeColor="text1"/>
          <w:spacing w:val="1"/>
        </w:rPr>
        <w:t>ar</w:t>
      </w:r>
      <w:r w:rsidRPr="00C6550D">
        <w:rPr>
          <w:color w:val="000000" w:themeColor="text1"/>
        </w:rPr>
        <w:t>s</w:t>
      </w:r>
      <w:r w:rsidRPr="00C6550D">
        <w:rPr>
          <w:color w:val="000000" w:themeColor="text1"/>
          <w:spacing w:val="7"/>
        </w:rPr>
        <w:t xml:space="preserve"> </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spacing w:val="1"/>
        </w:rPr>
        <w:t>re</w:t>
      </w:r>
      <w:r w:rsidRPr="00C6550D">
        <w:rPr>
          <w:color w:val="000000" w:themeColor="text1"/>
        </w:rPr>
        <w:t>v</w:t>
      </w:r>
      <w:r w:rsidRPr="00C6550D">
        <w:rPr>
          <w:color w:val="000000" w:themeColor="text1"/>
          <w:spacing w:val="2"/>
        </w:rPr>
        <w:t>o</w:t>
      </w:r>
      <w:r w:rsidRPr="00C6550D">
        <w:rPr>
          <w:color w:val="000000" w:themeColor="text1"/>
        </w:rPr>
        <w:t>l</w:t>
      </w:r>
      <w:r w:rsidRPr="00C6550D">
        <w:rPr>
          <w:color w:val="000000" w:themeColor="text1"/>
          <w:spacing w:val="2"/>
        </w:rPr>
        <w:t>u</w:t>
      </w:r>
      <w:r w:rsidRPr="00C6550D">
        <w:rPr>
          <w:color w:val="000000" w:themeColor="text1"/>
        </w:rPr>
        <w:t>ti</w:t>
      </w:r>
      <w:r w:rsidRPr="00C6550D">
        <w:rPr>
          <w:color w:val="000000" w:themeColor="text1"/>
          <w:spacing w:val="2"/>
        </w:rPr>
        <w:t>o</w:t>
      </w:r>
      <w:r w:rsidRPr="00C6550D">
        <w:rPr>
          <w:color w:val="000000" w:themeColor="text1"/>
        </w:rPr>
        <w:t xml:space="preserve">ns, </w:t>
      </w:r>
      <w:r w:rsidRPr="00C6550D">
        <w:rPr>
          <w:color w:val="000000" w:themeColor="text1"/>
          <w:spacing w:val="-1"/>
        </w:rPr>
        <w:t>f</w:t>
      </w:r>
      <w:r w:rsidRPr="00C6550D">
        <w:rPr>
          <w:color w:val="000000" w:themeColor="text1"/>
        </w:rPr>
        <w:t>i</w:t>
      </w:r>
      <w:r w:rsidRPr="00C6550D">
        <w:rPr>
          <w:color w:val="000000" w:themeColor="text1"/>
          <w:spacing w:val="1"/>
        </w:rPr>
        <w:t>re</w:t>
      </w:r>
      <w:r w:rsidRPr="00C6550D">
        <w:rPr>
          <w:color w:val="000000" w:themeColor="text1"/>
        </w:rPr>
        <w:t>s,</w:t>
      </w:r>
      <w:r w:rsidRPr="00C6550D">
        <w:rPr>
          <w:color w:val="000000" w:themeColor="text1"/>
          <w:spacing w:val="10"/>
        </w:rPr>
        <w:t xml:space="preserve"> </w:t>
      </w:r>
      <w:r w:rsidRPr="00C6550D">
        <w:rPr>
          <w:color w:val="000000" w:themeColor="text1"/>
          <w:spacing w:val="-1"/>
        </w:rPr>
        <w:t>f</w:t>
      </w:r>
      <w:r w:rsidRPr="00C6550D">
        <w:rPr>
          <w:color w:val="000000" w:themeColor="text1"/>
        </w:rPr>
        <w:t>l</w:t>
      </w:r>
      <w:r w:rsidRPr="00C6550D">
        <w:rPr>
          <w:color w:val="000000" w:themeColor="text1"/>
          <w:spacing w:val="2"/>
        </w:rPr>
        <w:t>ood</w:t>
      </w:r>
      <w:r w:rsidRPr="00C6550D">
        <w:rPr>
          <w:color w:val="000000" w:themeColor="text1"/>
        </w:rPr>
        <w:t xml:space="preserve">s, </w:t>
      </w:r>
      <w:r w:rsidRPr="00C6550D">
        <w:rPr>
          <w:color w:val="000000" w:themeColor="text1"/>
          <w:spacing w:val="1"/>
        </w:rPr>
        <w:t>e</w:t>
      </w:r>
      <w:r w:rsidRPr="00C6550D">
        <w:rPr>
          <w:color w:val="000000" w:themeColor="text1"/>
          <w:spacing w:val="2"/>
        </w:rPr>
        <w:t>p</w:t>
      </w:r>
      <w:r w:rsidRPr="00C6550D">
        <w:rPr>
          <w:color w:val="000000" w:themeColor="text1"/>
        </w:rPr>
        <w:t>i</w:t>
      </w:r>
      <w:r w:rsidRPr="00C6550D">
        <w:rPr>
          <w:color w:val="000000" w:themeColor="text1"/>
          <w:spacing w:val="2"/>
        </w:rPr>
        <w:t>d</w:t>
      </w:r>
      <w:r w:rsidRPr="00C6550D">
        <w:rPr>
          <w:color w:val="000000" w:themeColor="text1"/>
          <w:spacing w:val="1"/>
        </w:rPr>
        <w:t>e</w:t>
      </w:r>
      <w:r w:rsidRPr="00C6550D">
        <w:rPr>
          <w:color w:val="000000" w:themeColor="text1"/>
          <w:spacing w:val="-3"/>
        </w:rPr>
        <w:t>m</w:t>
      </w:r>
      <w:r w:rsidRPr="00C6550D">
        <w:rPr>
          <w:color w:val="000000" w:themeColor="text1"/>
        </w:rPr>
        <w:t>i</w:t>
      </w:r>
      <w:r w:rsidRPr="00C6550D">
        <w:rPr>
          <w:color w:val="000000" w:themeColor="text1"/>
          <w:spacing w:val="3"/>
        </w:rPr>
        <w:t>c</w:t>
      </w:r>
      <w:r w:rsidRPr="00C6550D">
        <w:rPr>
          <w:color w:val="000000" w:themeColor="text1"/>
        </w:rPr>
        <w:t>s,</w:t>
      </w:r>
      <w:r w:rsidRPr="00C6550D">
        <w:rPr>
          <w:color w:val="000000" w:themeColor="text1"/>
          <w:spacing w:val="-12"/>
        </w:rPr>
        <w:t xml:space="preserve"> </w:t>
      </w:r>
      <w:r w:rsidRPr="00C6550D">
        <w:rPr>
          <w:color w:val="000000" w:themeColor="text1"/>
          <w:spacing w:val="2"/>
        </w:rPr>
        <w:t>q</w:t>
      </w:r>
      <w:r w:rsidRPr="00C6550D">
        <w:rPr>
          <w:color w:val="000000" w:themeColor="text1"/>
        </w:rPr>
        <w:t>u</w:t>
      </w:r>
      <w:r w:rsidRPr="00C6550D">
        <w:rPr>
          <w:color w:val="000000" w:themeColor="text1"/>
          <w:spacing w:val="1"/>
        </w:rPr>
        <w:t>ara</w:t>
      </w:r>
      <w:r w:rsidRPr="00C6550D">
        <w:rPr>
          <w:color w:val="000000" w:themeColor="text1"/>
        </w:rPr>
        <w:t>n</w:t>
      </w:r>
      <w:r w:rsidRPr="00C6550D">
        <w:rPr>
          <w:color w:val="000000" w:themeColor="text1"/>
          <w:spacing w:val="3"/>
        </w:rPr>
        <w:t>t</w:t>
      </w:r>
      <w:r w:rsidRPr="00C6550D">
        <w:rPr>
          <w:color w:val="000000" w:themeColor="text1"/>
        </w:rPr>
        <w:t>ine</w:t>
      </w:r>
      <w:r w:rsidRPr="00C6550D">
        <w:rPr>
          <w:color w:val="000000" w:themeColor="text1"/>
          <w:spacing w:val="-12"/>
        </w:rPr>
        <w:t xml:space="preserve"> </w:t>
      </w:r>
      <w:r w:rsidRPr="00C6550D">
        <w:rPr>
          <w:color w:val="000000" w:themeColor="text1"/>
          <w:spacing w:val="1"/>
        </w:rPr>
        <w:t>re</w:t>
      </w:r>
      <w:r w:rsidRPr="00C6550D">
        <w:rPr>
          <w:color w:val="000000" w:themeColor="text1"/>
        </w:rPr>
        <w:t>st</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spacing w:val="3"/>
        </w:rPr>
        <w:t>ti</w:t>
      </w:r>
      <w:r w:rsidRPr="00C6550D">
        <w:rPr>
          <w:color w:val="000000" w:themeColor="text1"/>
          <w:spacing w:val="2"/>
        </w:rPr>
        <w:t>o</w:t>
      </w:r>
      <w:r w:rsidRPr="00C6550D">
        <w:rPr>
          <w:color w:val="000000" w:themeColor="text1"/>
        </w:rPr>
        <w:t>ns</w:t>
      </w:r>
      <w:r w:rsidRPr="00C6550D">
        <w:rPr>
          <w:color w:val="000000" w:themeColor="text1"/>
          <w:spacing w:val="-14"/>
        </w:rPr>
        <w:t xml:space="preserve"> </w:t>
      </w:r>
      <w:r w:rsidRPr="00C6550D">
        <w:rPr>
          <w:color w:val="000000" w:themeColor="text1"/>
          <w:spacing w:val="1"/>
        </w:rPr>
        <w:t>a</w:t>
      </w:r>
      <w:r w:rsidRPr="00C6550D">
        <w:rPr>
          <w:color w:val="000000" w:themeColor="text1"/>
        </w:rPr>
        <w:t xml:space="preserve">nd </w:t>
      </w:r>
      <w:r w:rsidRPr="00C6550D">
        <w:rPr>
          <w:color w:val="000000" w:themeColor="text1"/>
          <w:spacing w:val="-1"/>
        </w:rPr>
        <w:t>f</w:t>
      </w:r>
      <w:r w:rsidRPr="00C6550D">
        <w:rPr>
          <w:color w:val="000000" w:themeColor="text1"/>
          <w:spacing w:val="1"/>
        </w:rPr>
        <w:t>re</w:t>
      </w:r>
      <w:r w:rsidRPr="00C6550D">
        <w:rPr>
          <w:color w:val="000000" w:themeColor="text1"/>
        </w:rPr>
        <w:t>i</w:t>
      </w:r>
      <w:r w:rsidRPr="00C6550D">
        <w:rPr>
          <w:color w:val="000000" w:themeColor="text1"/>
          <w:spacing w:val="2"/>
        </w:rPr>
        <w:t>g</w:t>
      </w:r>
      <w:r w:rsidRPr="00C6550D">
        <w:rPr>
          <w:color w:val="000000" w:themeColor="text1"/>
        </w:rPr>
        <w:t>ht</w:t>
      </w:r>
      <w:r w:rsidRPr="00C6550D">
        <w:rPr>
          <w:color w:val="000000" w:themeColor="text1"/>
          <w:spacing w:val="-8"/>
        </w:rPr>
        <w:t xml:space="preserve"> </w:t>
      </w:r>
      <w:r w:rsidRPr="00C6550D">
        <w:rPr>
          <w:color w:val="000000" w:themeColor="text1"/>
          <w:spacing w:val="3"/>
        </w:rPr>
        <w:t>e</w:t>
      </w:r>
      <w:r w:rsidRPr="00C6550D">
        <w:rPr>
          <w:color w:val="000000" w:themeColor="text1"/>
          <w:spacing w:val="-3"/>
        </w:rPr>
        <w:t>m</w:t>
      </w:r>
      <w:r w:rsidRPr="00C6550D">
        <w:rPr>
          <w:color w:val="000000" w:themeColor="text1"/>
          <w:spacing w:val="2"/>
        </w:rPr>
        <w:t>b</w:t>
      </w:r>
      <w:r w:rsidRPr="00C6550D">
        <w:rPr>
          <w:color w:val="000000" w:themeColor="text1"/>
          <w:spacing w:val="1"/>
        </w:rPr>
        <w:t>a</w:t>
      </w:r>
      <w:r w:rsidRPr="00C6550D">
        <w:rPr>
          <w:color w:val="000000" w:themeColor="text1"/>
          <w:spacing w:val="4"/>
        </w:rPr>
        <w:t>r</w:t>
      </w:r>
      <w:r w:rsidRPr="00C6550D">
        <w:rPr>
          <w:color w:val="000000" w:themeColor="text1"/>
        </w:rPr>
        <w:t>g</w:t>
      </w:r>
      <w:r w:rsidRPr="00C6550D">
        <w:rPr>
          <w:color w:val="000000" w:themeColor="text1"/>
          <w:spacing w:val="2"/>
        </w:rPr>
        <w:t>o</w:t>
      </w:r>
      <w:r w:rsidRPr="00C6550D">
        <w:rPr>
          <w:color w:val="000000" w:themeColor="text1"/>
          <w:spacing w:val="1"/>
        </w:rPr>
        <w:t>e</w:t>
      </w:r>
      <w:r w:rsidRPr="00C6550D">
        <w:rPr>
          <w:color w:val="000000" w:themeColor="text1"/>
        </w:rPr>
        <w:t>s.</w:t>
      </w:r>
    </w:p>
    <w:p w:rsidR="00FE7AB7" w:rsidRPr="00C6550D" w:rsidRDefault="002B432B">
      <w:pPr>
        <w:spacing w:line="254" w:lineRule="auto"/>
        <w:ind w:left="619" w:right="88" w:hanging="499"/>
        <w:jc w:val="both"/>
        <w:rPr>
          <w:color w:val="000000" w:themeColor="text1"/>
        </w:rPr>
      </w:pPr>
      <w:r w:rsidRPr="00C6550D">
        <w:rPr>
          <w:color w:val="000000" w:themeColor="text1"/>
          <w:spacing w:val="2"/>
        </w:rPr>
        <w:t>24</w:t>
      </w:r>
      <w:r w:rsidRPr="00C6550D">
        <w:rPr>
          <w:color w:val="000000" w:themeColor="text1"/>
          <w:spacing w:val="1"/>
        </w:rPr>
        <w:t>.</w:t>
      </w:r>
      <w:r w:rsidRPr="00C6550D">
        <w:rPr>
          <w:color w:val="000000" w:themeColor="text1"/>
        </w:rPr>
        <w:t>3</w:t>
      </w:r>
      <w:r w:rsidRPr="00C6550D">
        <w:rPr>
          <w:color w:val="000000" w:themeColor="text1"/>
          <w:spacing w:val="7"/>
        </w:rPr>
        <w:t xml:space="preserve"> </w:t>
      </w:r>
      <w:r w:rsidRPr="00C6550D">
        <w:rPr>
          <w:color w:val="000000" w:themeColor="text1"/>
          <w:spacing w:val="1"/>
        </w:rPr>
        <w:t>I</w:t>
      </w:r>
      <w:r w:rsidRPr="00C6550D">
        <w:rPr>
          <w:color w:val="000000" w:themeColor="text1"/>
        </w:rPr>
        <w:t>f</w:t>
      </w:r>
      <w:r w:rsidRPr="00C6550D">
        <w:rPr>
          <w:color w:val="000000" w:themeColor="text1"/>
          <w:spacing w:val="10"/>
        </w:rPr>
        <w:t xml:space="preserve"> </w:t>
      </w:r>
      <w:r w:rsidRPr="00C6550D">
        <w:rPr>
          <w:color w:val="000000" w:themeColor="text1"/>
        </w:rPr>
        <w:t>a</w:t>
      </w:r>
      <w:r w:rsidRPr="00C6550D">
        <w:rPr>
          <w:color w:val="000000" w:themeColor="text1"/>
          <w:spacing w:val="14"/>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1"/>
        </w:rPr>
        <w:t>rc</w:t>
      </w:r>
      <w:r w:rsidRPr="00C6550D">
        <w:rPr>
          <w:color w:val="000000" w:themeColor="text1"/>
        </w:rPr>
        <w:t>e</w:t>
      </w:r>
      <w:r w:rsidRPr="00C6550D">
        <w:rPr>
          <w:color w:val="000000" w:themeColor="text1"/>
          <w:spacing w:val="7"/>
        </w:rPr>
        <w:t xml:space="preserve"> </w:t>
      </w:r>
      <w:r w:rsidRPr="00C6550D">
        <w:rPr>
          <w:color w:val="000000" w:themeColor="text1"/>
          <w:spacing w:val="2"/>
        </w:rPr>
        <w:t>M</w:t>
      </w:r>
      <w:r w:rsidRPr="00C6550D">
        <w:rPr>
          <w:color w:val="000000" w:themeColor="text1"/>
          <w:spacing w:val="-1"/>
        </w:rPr>
        <w:t>a</w:t>
      </w:r>
      <w:r w:rsidRPr="00C6550D">
        <w:rPr>
          <w:color w:val="000000" w:themeColor="text1"/>
          <w:spacing w:val="3"/>
        </w:rPr>
        <w:t>j</w:t>
      </w:r>
      <w:r w:rsidRPr="00C6550D">
        <w:rPr>
          <w:color w:val="000000" w:themeColor="text1"/>
          <w:spacing w:val="1"/>
        </w:rPr>
        <w:t>e</w:t>
      </w:r>
      <w:r w:rsidRPr="00C6550D">
        <w:rPr>
          <w:color w:val="000000" w:themeColor="text1"/>
        </w:rPr>
        <w:t>u</w:t>
      </w:r>
      <w:r w:rsidRPr="00C6550D">
        <w:rPr>
          <w:color w:val="000000" w:themeColor="text1"/>
          <w:spacing w:val="1"/>
        </w:rPr>
        <w:t>r</w:t>
      </w:r>
      <w:r w:rsidRPr="00C6550D">
        <w:rPr>
          <w:color w:val="000000" w:themeColor="text1"/>
        </w:rPr>
        <w:t>e</w:t>
      </w:r>
      <w:r w:rsidRPr="00C6550D">
        <w:rPr>
          <w:color w:val="000000" w:themeColor="text1"/>
          <w:spacing w:val="4"/>
        </w:rPr>
        <w:t xml:space="preserve"> </w:t>
      </w:r>
      <w:r w:rsidRPr="00C6550D">
        <w:rPr>
          <w:color w:val="000000" w:themeColor="text1"/>
        </w:rPr>
        <w:t>situ</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3"/>
        </w:rPr>
        <w:t xml:space="preserve"> </w:t>
      </w:r>
      <w:r w:rsidRPr="00C6550D">
        <w:rPr>
          <w:color w:val="000000" w:themeColor="text1"/>
          <w:spacing w:val="1"/>
        </w:rPr>
        <w:t>ar</w:t>
      </w:r>
      <w:r w:rsidRPr="00C6550D">
        <w:rPr>
          <w:color w:val="000000" w:themeColor="text1"/>
        </w:rPr>
        <w:t>is</w:t>
      </w:r>
      <w:r w:rsidRPr="00C6550D">
        <w:rPr>
          <w:color w:val="000000" w:themeColor="text1"/>
          <w:spacing w:val="3"/>
        </w:rPr>
        <w:t>e</w:t>
      </w:r>
      <w:r w:rsidRPr="00C6550D">
        <w:rPr>
          <w:color w:val="000000" w:themeColor="text1"/>
        </w:rPr>
        <w:t>s,</w:t>
      </w:r>
      <w:r w:rsidRPr="00C6550D">
        <w:rPr>
          <w:color w:val="000000" w:themeColor="text1"/>
          <w:spacing w:val="7"/>
        </w:rPr>
        <w:t xml:space="preserve"> </w:t>
      </w:r>
      <w:r w:rsidRPr="00C6550D">
        <w:rPr>
          <w:color w:val="000000" w:themeColor="text1"/>
        </w:rPr>
        <w:t>the</w:t>
      </w:r>
      <w:r w:rsidRPr="00C6550D">
        <w:rPr>
          <w:color w:val="000000" w:themeColor="text1"/>
          <w:spacing w:val="11"/>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9"/>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rPr>
        <w:t>t</w:t>
      </w:r>
      <w:r w:rsidRPr="00C6550D">
        <w:rPr>
          <w:color w:val="000000" w:themeColor="text1"/>
          <w:spacing w:val="3"/>
        </w:rPr>
        <w:t>l</w:t>
      </w:r>
      <w:r w:rsidRPr="00C6550D">
        <w:rPr>
          <w:color w:val="000000" w:themeColor="text1"/>
        </w:rPr>
        <w:t>y n</w:t>
      </w:r>
      <w:r w:rsidRPr="00C6550D">
        <w:rPr>
          <w:color w:val="000000" w:themeColor="text1"/>
          <w:spacing w:val="2"/>
        </w:rPr>
        <w:t>o</w:t>
      </w:r>
      <w:r w:rsidRPr="00C6550D">
        <w:rPr>
          <w:color w:val="000000" w:themeColor="text1"/>
        </w:rPr>
        <w:t>ti</w:t>
      </w:r>
      <w:r w:rsidRPr="00C6550D">
        <w:rPr>
          <w:color w:val="000000" w:themeColor="text1"/>
          <w:spacing w:val="1"/>
        </w:rPr>
        <w:t>f</w:t>
      </w:r>
      <w:r w:rsidRPr="00C6550D">
        <w:rPr>
          <w:color w:val="000000" w:themeColor="text1"/>
        </w:rPr>
        <w:t>y</w:t>
      </w:r>
      <w:r w:rsidRPr="00C6550D">
        <w:rPr>
          <w:color w:val="000000" w:themeColor="text1"/>
          <w:spacing w:val="5"/>
        </w:rPr>
        <w:t xml:space="preserve"> </w:t>
      </w:r>
      <w:r w:rsidRPr="00C6550D">
        <w:rPr>
          <w:color w:val="000000" w:themeColor="text1"/>
          <w:spacing w:val="3"/>
        </w:rPr>
        <w:t>t</w:t>
      </w:r>
      <w:r w:rsidRPr="00C6550D">
        <w:rPr>
          <w:color w:val="000000" w:themeColor="text1"/>
        </w:rPr>
        <w:t>he</w:t>
      </w:r>
      <w:r w:rsidRPr="00C6550D">
        <w:rPr>
          <w:color w:val="000000" w:themeColor="text1"/>
          <w:spacing w:val="11"/>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rPr>
        <w:t>in</w:t>
      </w:r>
      <w:r w:rsidRPr="00C6550D">
        <w:rPr>
          <w:color w:val="000000" w:themeColor="text1"/>
          <w:spacing w:val="13"/>
        </w:rPr>
        <w:t xml:space="preserve"> </w:t>
      </w:r>
      <w:r w:rsidRPr="00C6550D">
        <w:rPr>
          <w:color w:val="000000" w:themeColor="text1"/>
          <w:spacing w:val="-1"/>
        </w:rPr>
        <w:t>w</w:t>
      </w:r>
      <w:r w:rsidRPr="00C6550D">
        <w:rPr>
          <w:color w:val="000000" w:themeColor="text1"/>
          <w:spacing w:val="1"/>
        </w:rPr>
        <w:t>r</w:t>
      </w:r>
      <w:r w:rsidRPr="00C6550D">
        <w:rPr>
          <w:color w:val="000000" w:themeColor="text1"/>
        </w:rPr>
        <w:t>it</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9"/>
        </w:rPr>
        <w:t xml:space="preserve"> </w:t>
      </w:r>
      <w:r w:rsidRPr="00C6550D">
        <w:rPr>
          <w:color w:val="000000" w:themeColor="text1"/>
          <w:spacing w:val="2"/>
        </w:rPr>
        <w:t>s</w:t>
      </w:r>
      <w:r w:rsidRPr="00C6550D">
        <w:rPr>
          <w:color w:val="000000" w:themeColor="text1"/>
        </w:rPr>
        <w:t>u</w:t>
      </w:r>
      <w:r w:rsidRPr="00C6550D">
        <w:rPr>
          <w:color w:val="000000" w:themeColor="text1"/>
          <w:spacing w:val="3"/>
        </w:rPr>
        <w:t>c</w:t>
      </w:r>
      <w:r w:rsidRPr="00C6550D">
        <w:rPr>
          <w:color w:val="000000" w:themeColor="text1"/>
        </w:rPr>
        <w:t xml:space="preserve">h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iti</w:t>
      </w:r>
      <w:r w:rsidRPr="00C6550D">
        <w:rPr>
          <w:color w:val="000000" w:themeColor="text1"/>
          <w:spacing w:val="2"/>
        </w:rPr>
        <w:t>o</w:t>
      </w:r>
      <w:r w:rsidRPr="00C6550D">
        <w:rPr>
          <w:color w:val="000000" w:themeColor="text1"/>
        </w:rPr>
        <w:t xml:space="preserve">ns </w:t>
      </w:r>
      <w:r w:rsidRPr="00C6550D">
        <w:rPr>
          <w:color w:val="000000" w:themeColor="text1"/>
          <w:spacing w:val="3"/>
        </w:rPr>
        <w:t>a</w:t>
      </w:r>
      <w:r w:rsidRPr="00C6550D">
        <w:rPr>
          <w:color w:val="000000" w:themeColor="text1"/>
        </w:rPr>
        <w:t>nd</w:t>
      </w:r>
      <w:r w:rsidRPr="00C6550D">
        <w:rPr>
          <w:color w:val="000000" w:themeColor="text1"/>
          <w:spacing w:val="11"/>
        </w:rPr>
        <w:t xml:space="preserve"> </w:t>
      </w:r>
      <w:r w:rsidRPr="00C6550D">
        <w:rPr>
          <w:color w:val="000000" w:themeColor="text1"/>
        </w:rPr>
        <w:t>the</w:t>
      </w:r>
      <w:r w:rsidRPr="00C6550D">
        <w:rPr>
          <w:color w:val="000000" w:themeColor="text1"/>
          <w:spacing w:val="12"/>
        </w:rPr>
        <w:t xml:space="preserve"> </w:t>
      </w:r>
      <w:r w:rsidRPr="00C6550D">
        <w:rPr>
          <w:color w:val="000000" w:themeColor="text1"/>
          <w:spacing w:val="1"/>
        </w:rPr>
        <w:t>c</w:t>
      </w:r>
      <w:r w:rsidRPr="00C6550D">
        <w:rPr>
          <w:color w:val="000000" w:themeColor="text1"/>
          <w:spacing w:val="3"/>
        </w:rPr>
        <w:t>a</w:t>
      </w:r>
      <w:r w:rsidRPr="00C6550D">
        <w:rPr>
          <w:color w:val="000000" w:themeColor="text1"/>
        </w:rPr>
        <w:t>use</w:t>
      </w:r>
      <w:r w:rsidRPr="00C6550D">
        <w:rPr>
          <w:color w:val="000000" w:themeColor="text1"/>
          <w:spacing w:val="11"/>
        </w:rPr>
        <w:t xml:space="preserve"> </w:t>
      </w:r>
      <w:r w:rsidRPr="00C6550D">
        <w:rPr>
          <w:color w:val="000000" w:themeColor="text1"/>
        </w:rPr>
        <w:t>th</w:t>
      </w:r>
      <w:r w:rsidRPr="00C6550D">
        <w:rPr>
          <w:color w:val="000000" w:themeColor="text1"/>
          <w:spacing w:val="1"/>
        </w:rPr>
        <w:t>e</w:t>
      </w:r>
      <w:r w:rsidRPr="00C6550D">
        <w:rPr>
          <w:color w:val="000000" w:themeColor="text1"/>
          <w:spacing w:val="4"/>
        </w:rPr>
        <w:t>r</w:t>
      </w:r>
      <w:r w:rsidRPr="00C6550D">
        <w:rPr>
          <w:color w:val="000000" w:themeColor="text1"/>
          <w:spacing w:val="1"/>
        </w:rPr>
        <w:t>e</w:t>
      </w:r>
      <w:r w:rsidRPr="00C6550D">
        <w:rPr>
          <w:color w:val="000000" w:themeColor="text1"/>
          <w:spacing w:val="2"/>
        </w:rPr>
        <w:t>o</w:t>
      </w:r>
      <w:r w:rsidRPr="00C6550D">
        <w:rPr>
          <w:color w:val="000000" w:themeColor="text1"/>
          <w:spacing w:val="-1"/>
        </w:rPr>
        <w:t>f</w:t>
      </w:r>
      <w:r w:rsidRPr="00C6550D">
        <w:rPr>
          <w:color w:val="000000" w:themeColor="text1"/>
        </w:rPr>
        <w:t>.</w:t>
      </w:r>
      <w:r w:rsidRPr="00C6550D">
        <w:rPr>
          <w:color w:val="000000" w:themeColor="text1"/>
          <w:spacing w:val="5"/>
        </w:rPr>
        <w:t xml:space="preserve"> </w:t>
      </w:r>
      <w:r w:rsidRPr="00C6550D">
        <w:rPr>
          <w:color w:val="000000" w:themeColor="text1"/>
          <w:spacing w:val="1"/>
        </w:rPr>
        <w:t>U</w:t>
      </w:r>
      <w:r w:rsidRPr="00C6550D">
        <w:rPr>
          <w:color w:val="000000" w:themeColor="text1"/>
        </w:rPr>
        <w:t>nl</w:t>
      </w:r>
      <w:r w:rsidRPr="00C6550D">
        <w:rPr>
          <w:color w:val="000000" w:themeColor="text1"/>
          <w:spacing w:val="3"/>
        </w:rPr>
        <w:t>e</w:t>
      </w:r>
      <w:r w:rsidRPr="00C6550D">
        <w:rPr>
          <w:color w:val="000000" w:themeColor="text1"/>
        </w:rPr>
        <w:t>ss</w:t>
      </w:r>
      <w:r w:rsidRPr="00C6550D">
        <w:rPr>
          <w:color w:val="000000" w:themeColor="text1"/>
          <w:spacing w:val="5"/>
        </w:rPr>
        <w:t xml:space="preserve"> </w:t>
      </w:r>
      <w:r w:rsidRPr="00C6550D">
        <w:rPr>
          <w:color w:val="000000" w:themeColor="text1"/>
          <w:spacing w:val="2"/>
        </w:rPr>
        <w:t>o</w:t>
      </w:r>
      <w:r w:rsidRPr="00C6550D">
        <w:rPr>
          <w:color w:val="000000" w:themeColor="text1"/>
          <w:spacing w:val="3"/>
        </w:rPr>
        <w:t>t</w:t>
      </w:r>
      <w:r w:rsidRPr="00C6550D">
        <w:rPr>
          <w:color w:val="000000" w:themeColor="text1"/>
        </w:rPr>
        <w:t>h</w:t>
      </w:r>
      <w:r w:rsidRPr="00C6550D">
        <w:rPr>
          <w:color w:val="000000" w:themeColor="text1"/>
          <w:spacing w:val="1"/>
        </w:rPr>
        <w:t>e</w:t>
      </w:r>
      <w:r w:rsidRPr="00C6550D">
        <w:rPr>
          <w:color w:val="000000" w:themeColor="text1"/>
          <w:spacing w:val="4"/>
        </w:rPr>
        <w:t>r</w:t>
      </w:r>
      <w:r w:rsidRPr="00C6550D">
        <w:rPr>
          <w:color w:val="000000" w:themeColor="text1"/>
          <w:spacing w:val="-1"/>
        </w:rPr>
        <w:t>w</w:t>
      </w:r>
      <w:r w:rsidRPr="00C6550D">
        <w:rPr>
          <w:color w:val="000000" w:themeColor="text1"/>
        </w:rPr>
        <w:t>ise</w:t>
      </w:r>
      <w:r w:rsidRPr="00C6550D">
        <w:rPr>
          <w:color w:val="000000" w:themeColor="text1"/>
          <w:spacing w:val="2"/>
        </w:rPr>
        <w:t xml:space="preserve"> d</w:t>
      </w:r>
      <w:r w:rsidRPr="00C6550D">
        <w:rPr>
          <w:color w:val="000000" w:themeColor="text1"/>
        </w:rPr>
        <w:t>i</w:t>
      </w:r>
      <w:r w:rsidRPr="00C6550D">
        <w:rPr>
          <w:color w:val="000000" w:themeColor="text1"/>
          <w:spacing w:val="1"/>
        </w:rPr>
        <w:t>rec</w:t>
      </w:r>
      <w:r w:rsidRPr="00C6550D">
        <w:rPr>
          <w:color w:val="000000" w:themeColor="text1"/>
        </w:rPr>
        <w:t>t</w:t>
      </w:r>
      <w:r w:rsidRPr="00C6550D">
        <w:rPr>
          <w:color w:val="000000" w:themeColor="text1"/>
          <w:spacing w:val="3"/>
        </w:rPr>
        <w:t>e</w:t>
      </w:r>
      <w:r w:rsidRPr="00C6550D">
        <w:rPr>
          <w:color w:val="000000" w:themeColor="text1"/>
        </w:rPr>
        <w:t>d</w:t>
      </w:r>
      <w:r w:rsidRPr="00C6550D">
        <w:rPr>
          <w:color w:val="000000" w:themeColor="text1"/>
          <w:spacing w:val="7"/>
        </w:rPr>
        <w:t xml:space="preserve"> </w:t>
      </w:r>
      <w:r w:rsidRPr="00C6550D">
        <w:rPr>
          <w:color w:val="000000" w:themeColor="text1"/>
          <w:spacing w:val="2"/>
        </w:rPr>
        <w:t>b</w:t>
      </w:r>
      <w:r w:rsidRPr="00C6550D">
        <w:rPr>
          <w:color w:val="000000" w:themeColor="text1"/>
        </w:rPr>
        <w:t>y</w:t>
      </w:r>
      <w:r w:rsidRPr="00C6550D">
        <w:rPr>
          <w:color w:val="000000" w:themeColor="text1"/>
          <w:spacing w:val="7"/>
        </w:rPr>
        <w:t xml:space="preserve"> </w:t>
      </w:r>
      <w:r w:rsidRPr="00C6550D">
        <w:rPr>
          <w:color w:val="000000" w:themeColor="text1"/>
          <w:spacing w:val="3"/>
        </w:rPr>
        <w:t>t</w:t>
      </w:r>
      <w:r w:rsidRPr="00C6550D">
        <w:rPr>
          <w:color w:val="000000" w:themeColor="text1"/>
        </w:rPr>
        <w:t>he</w:t>
      </w:r>
      <w:r w:rsidRPr="00C6550D">
        <w:rPr>
          <w:color w:val="000000" w:themeColor="text1"/>
          <w:spacing w:val="1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rPr>
        <w:t>in</w:t>
      </w:r>
      <w:r w:rsidRPr="00C6550D">
        <w:rPr>
          <w:color w:val="000000" w:themeColor="text1"/>
          <w:spacing w:val="14"/>
        </w:rPr>
        <w:t xml:space="preserve"> </w:t>
      </w:r>
      <w:r w:rsidRPr="00C6550D">
        <w:rPr>
          <w:color w:val="000000" w:themeColor="text1"/>
          <w:spacing w:val="-1"/>
        </w:rPr>
        <w:t>w</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i</w:t>
      </w:r>
      <w:r w:rsidRPr="00C6550D">
        <w:rPr>
          <w:color w:val="000000" w:themeColor="text1"/>
          <w:spacing w:val="2"/>
        </w:rPr>
        <w:t>ng</w:t>
      </w:r>
      <w:r w:rsidRPr="00C6550D">
        <w:rPr>
          <w:color w:val="000000" w:themeColor="text1"/>
        </w:rPr>
        <w:t>,</w:t>
      </w:r>
      <w:r w:rsidRPr="00C6550D">
        <w:rPr>
          <w:color w:val="000000" w:themeColor="text1"/>
          <w:spacing w:val="4"/>
        </w:rPr>
        <w:t xml:space="preserve"> </w:t>
      </w:r>
      <w:r w:rsidRPr="00C6550D">
        <w:rPr>
          <w:color w:val="000000" w:themeColor="text1"/>
        </w:rPr>
        <w:t>the</w:t>
      </w:r>
      <w:r w:rsidRPr="00C6550D">
        <w:rPr>
          <w:color w:val="000000" w:themeColor="text1"/>
          <w:spacing w:val="12"/>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rPr>
        <w:t>sh</w:t>
      </w:r>
      <w:r w:rsidRPr="00C6550D">
        <w:rPr>
          <w:color w:val="000000" w:themeColor="text1"/>
          <w:spacing w:val="1"/>
        </w:rPr>
        <w:t>a</w:t>
      </w:r>
      <w:r w:rsidRPr="00C6550D">
        <w:rPr>
          <w:color w:val="000000" w:themeColor="text1"/>
        </w:rPr>
        <w:t xml:space="preserve">ll </w:t>
      </w:r>
      <w:r w:rsidRPr="00C6550D">
        <w:rPr>
          <w:color w:val="000000" w:themeColor="text1"/>
          <w:spacing w:val="1"/>
        </w:rPr>
        <w:t>c</w:t>
      </w:r>
      <w:r w:rsidRPr="00C6550D">
        <w:rPr>
          <w:color w:val="000000" w:themeColor="text1"/>
          <w:spacing w:val="2"/>
        </w:rPr>
        <w:t>o</w:t>
      </w:r>
      <w:r w:rsidRPr="00C6550D">
        <w:rPr>
          <w:color w:val="000000" w:themeColor="text1"/>
        </w:rPr>
        <w:t>nti</w:t>
      </w:r>
      <w:r w:rsidRPr="00C6550D">
        <w:rPr>
          <w:color w:val="000000" w:themeColor="text1"/>
          <w:spacing w:val="2"/>
        </w:rPr>
        <w:t>n</w:t>
      </w:r>
      <w:r w:rsidRPr="00C6550D">
        <w:rPr>
          <w:color w:val="000000" w:themeColor="text1"/>
        </w:rPr>
        <w:t>ue</w:t>
      </w:r>
      <w:r w:rsidRPr="00C6550D">
        <w:rPr>
          <w:color w:val="000000" w:themeColor="text1"/>
          <w:spacing w:val="5"/>
        </w:rPr>
        <w:t xml:space="preserve"> </w:t>
      </w:r>
      <w:r w:rsidRPr="00C6550D">
        <w:rPr>
          <w:color w:val="000000" w:themeColor="text1"/>
        </w:rPr>
        <w:t>to</w:t>
      </w:r>
      <w:r w:rsidRPr="00C6550D">
        <w:rPr>
          <w:color w:val="000000" w:themeColor="text1"/>
          <w:spacing w:val="15"/>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2"/>
        </w:rPr>
        <w:t xml:space="preserve"> </w:t>
      </w:r>
      <w:r w:rsidRPr="00C6550D">
        <w:rPr>
          <w:color w:val="000000" w:themeColor="text1"/>
        </w:rPr>
        <w:t>its</w:t>
      </w:r>
      <w:r w:rsidRPr="00C6550D">
        <w:rPr>
          <w:color w:val="000000" w:themeColor="text1"/>
          <w:spacing w:val="12"/>
        </w:rPr>
        <w:t xml:space="preserve"> </w:t>
      </w:r>
      <w:r w:rsidRPr="00C6550D">
        <w:rPr>
          <w:color w:val="000000" w:themeColor="text1"/>
          <w:spacing w:val="2"/>
        </w:rPr>
        <w:t>ob</w:t>
      </w:r>
      <w:r w:rsidRPr="00C6550D">
        <w:rPr>
          <w:color w:val="000000" w:themeColor="text1"/>
        </w:rPr>
        <w:t>l</w:t>
      </w:r>
      <w:r w:rsidRPr="00C6550D">
        <w:rPr>
          <w:color w:val="000000" w:themeColor="text1"/>
          <w:spacing w:val="3"/>
        </w:rPr>
        <w:t>i</w:t>
      </w:r>
      <w:r w:rsidRPr="00C6550D">
        <w:rPr>
          <w:color w:val="000000" w:themeColor="text1"/>
          <w:spacing w:val="2"/>
        </w:rPr>
        <w:t>g</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ns</w:t>
      </w:r>
      <w:r w:rsidRPr="00C6550D">
        <w:rPr>
          <w:color w:val="000000" w:themeColor="text1"/>
          <w:spacing w:val="2"/>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3"/>
        </w:rPr>
        <w:t>t</w:t>
      </w:r>
      <w:r w:rsidRPr="00C6550D">
        <w:rPr>
          <w:color w:val="000000" w:themeColor="text1"/>
        </w:rPr>
        <w:t>he</w:t>
      </w:r>
      <w:r w:rsidRPr="00C6550D">
        <w:rPr>
          <w:color w:val="000000" w:themeColor="text1"/>
          <w:spacing w:val="13"/>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4"/>
        </w:rPr>
        <w:t xml:space="preserve"> </w:t>
      </w:r>
      <w:r w:rsidRPr="00C6550D">
        <w:rPr>
          <w:color w:val="000000" w:themeColor="text1"/>
          <w:spacing w:val="1"/>
        </w:rPr>
        <w:t>a</w:t>
      </w:r>
      <w:r w:rsidRPr="00C6550D">
        <w:rPr>
          <w:color w:val="000000" w:themeColor="text1"/>
        </w:rPr>
        <w:t>s</w:t>
      </w:r>
      <w:r w:rsidRPr="00C6550D">
        <w:rPr>
          <w:color w:val="000000" w:themeColor="text1"/>
          <w:spacing w:val="15"/>
        </w:rPr>
        <w:t xml:space="preserve"> </w:t>
      </w:r>
      <w:r w:rsidRPr="00C6550D">
        <w:rPr>
          <w:color w:val="000000" w:themeColor="text1"/>
          <w:spacing w:val="-1"/>
        </w:rPr>
        <w:t>f</w:t>
      </w:r>
      <w:r w:rsidRPr="00C6550D">
        <w:rPr>
          <w:color w:val="000000" w:themeColor="text1"/>
          <w:spacing w:val="1"/>
        </w:rPr>
        <w:t>a</w:t>
      </w:r>
      <w:r w:rsidRPr="00C6550D">
        <w:rPr>
          <w:color w:val="000000" w:themeColor="text1"/>
        </w:rPr>
        <w:t>r</w:t>
      </w:r>
      <w:r w:rsidRPr="00C6550D">
        <w:rPr>
          <w:color w:val="000000" w:themeColor="text1"/>
          <w:spacing w:val="13"/>
        </w:rPr>
        <w:t xml:space="preserve"> </w:t>
      </w:r>
      <w:r w:rsidRPr="00C6550D">
        <w:rPr>
          <w:color w:val="000000" w:themeColor="text1"/>
          <w:spacing w:val="1"/>
        </w:rPr>
        <w:t>a</w:t>
      </w:r>
      <w:r w:rsidRPr="00C6550D">
        <w:rPr>
          <w:color w:val="000000" w:themeColor="text1"/>
        </w:rPr>
        <w:t>s</w:t>
      </w:r>
      <w:r w:rsidRPr="00C6550D">
        <w:rPr>
          <w:color w:val="000000" w:themeColor="text1"/>
          <w:spacing w:val="13"/>
        </w:rPr>
        <w:t xml:space="preserve"> </w:t>
      </w:r>
      <w:r w:rsidRPr="00C6550D">
        <w:rPr>
          <w:color w:val="000000" w:themeColor="text1"/>
          <w:spacing w:val="3"/>
        </w:rPr>
        <w:t>i</w:t>
      </w:r>
      <w:r w:rsidRPr="00C6550D">
        <w:rPr>
          <w:color w:val="000000" w:themeColor="text1"/>
        </w:rPr>
        <w:t>s</w:t>
      </w:r>
      <w:r w:rsidRPr="00C6550D">
        <w:rPr>
          <w:color w:val="000000" w:themeColor="text1"/>
          <w:spacing w:val="13"/>
        </w:rPr>
        <w:t xml:space="preserve"> </w:t>
      </w:r>
      <w:r w:rsidRPr="00C6550D">
        <w:rPr>
          <w:color w:val="000000" w:themeColor="text1"/>
          <w:spacing w:val="1"/>
        </w:rPr>
        <w:t>rea</w:t>
      </w:r>
      <w:r w:rsidRPr="00C6550D">
        <w:rPr>
          <w:color w:val="000000" w:themeColor="text1"/>
        </w:rPr>
        <w:t>s</w:t>
      </w:r>
      <w:r w:rsidRPr="00C6550D">
        <w:rPr>
          <w:color w:val="000000" w:themeColor="text1"/>
          <w:spacing w:val="2"/>
        </w:rPr>
        <w:t>o</w:t>
      </w:r>
      <w:r w:rsidRPr="00C6550D">
        <w:rPr>
          <w:color w:val="000000" w:themeColor="text1"/>
        </w:rPr>
        <w:t>n</w:t>
      </w:r>
      <w:r w:rsidRPr="00C6550D">
        <w:rPr>
          <w:color w:val="000000" w:themeColor="text1"/>
          <w:spacing w:val="1"/>
        </w:rPr>
        <w:t>a</w:t>
      </w:r>
      <w:r w:rsidRPr="00C6550D">
        <w:rPr>
          <w:color w:val="000000" w:themeColor="text1"/>
          <w:spacing w:val="2"/>
        </w:rPr>
        <w:t>b</w:t>
      </w:r>
      <w:r w:rsidRPr="00C6550D">
        <w:rPr>
          <w:color w:val="000000" w:themeColor="text1"/>
          <w:spacing w:val="3"/>
        </w:rPr>
        <w:t>l</w:t>
      </w:r>
      <w:r w:rsidRPr="00C6550D">
        <w:rPr>
          <w:color w:val="000000" w:themeColor="text1"/>
        </w:rPr>
        <w:t xml:space="preserve">y </w:t>
      </w:r>
      <w:r w:rsidRPr="00C6550D">
        <w:rPr>
          <w:color w:val="000000" w:themeColor="text1"/>
          <w:spacing w:val="2"/>
        </w:rPr>
        <w:t>p</w:t>
      </w:r>
      <w:r w:rsidRPr="00C6550D">
        <w:rPr>
          <w:color w:val="000000" w:themeColor="text1"/>
          <w:spacing w:val="1"/>
        </w:rPr>
        <w:t>rac</w:t>
      </w:r>
      <w:r w:rsidRPr="00C6550D">
        <w:rPr>
          <w:color w:val="000000" w:themeColor="text1"/>
        </w:rPr>
        <w:t>ti</w:t>
      </w:r>
      <w:r w:rsidRPr="00C6550D">
        <w:rPr>
          <w:color w:val="000000" w:themeColor="text1"/>
          <w:spacing w:val="1"/>
        </w:rPr>
        <w:t>ca</w:t>
      </w:r>
      <w:r w:rsidRPr="00C6550D">
        <w:rPr>
          <w:color w:val="000000" w:themeColor="text1"/>
        </w:rPr>
        <w:t>l,</w:t>
      </w:r>
      <w:r w:rsidRPr="00C6550D">
        <w:rPr>
          <w:color w:val="000000" w:themeColor="text1"/>
          <w:spacing w:val="9"/>
        </w:rPr>
        <w:t xml:space="preserve"> </w:t>
      </w:r>
      <w:r w:rsidRPr="00C6550D">
        <w:rPr>
          <w:color w:val="000000" w:themeColor="text1"/>
          <w:spacing w:val="1"/>
        </w:rPr>
        <w:t>a</w:t>
      </w:r>
      <w:r w:rsidRPr="00C6550D">
        <w:rPr>
          <w:color w:val="000000" w:themeColor="text1"/>
        </w:rPr>
        <w:t>nd</w:t>
      </w:r>
      <w:r w:rsidRPr="00C6550D">
        <w:rPr>
          <w:color w:val="000000" w:themeColor="text1"/>
          <w:spacing w:val="12"/>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10"/>
        </w:rPr>
        <w:t xml:space="preserve"> </w:t>
      </w:r>
      <w:r w:rsidRPr="00C6550D">
        <w:rPr>
          <w:color w:val="000000" w:themeColor="text1"/>
        </w:rPr>
        <w:t>s</w:t>
      </w:r>
      <w:r w:rsidRPr="00C6550D">
        <w:rPr>
          <w:color w:val="000000" w:themeColor="text1"/>
          <w:spacing w:val="1"/>
        </w:rPr>
        <w:t>e</w:t>
      </w:r>
      <w:r w:rsidRPr="00C6550D">
        <w:rPr>
          <w:color w:val="000000" w:themeColor="text1"/>
          <w:spacing w:val="3"/>
        </w:rPr>
        <w:t>e</w:t>
      </w:r>
      <w:r w:rsidRPr="00C6550D">
        <w:rPr>
          <w:color w:val="000000" w:themeColor="text1"/>
        </w:rPr>
        <w:t>k</w:t>
      </w:r>
      <w:r w:rsidRPr="00C6550D">
        <w:rPr>
          <w:color w:val="000000" w:themeColor="text1"/>
          <w:spacing w:val="9"/>
        </w:rPr>
        <w:t xml:space="preserve"> </w:t>
      </w:r>
      <w:r w:rsidRPr="00C6550D">
        <w:rPr>
          <w:color w:val="000000" w:themeColor="text1"/>
          <w:spacing w:val="1"/>
        </w:rPr>
        <w:t>a</w:t>
      </w:r>
      <w:r w:rsidRPr="00C6550D">
        <w:rPr>
          <w:color w:val="000000" w:themeColor="text1"/>
        </w:rPr>
        <w:t xml:space="preserve">ll </w:t>
      </w:r>
      <w:r w:rsidRPr="00C6550D">
        <w:rPr>
          <w:color w:val="000000" w:themeColor="text1"/>
          <w:spacing w:val="1"/>
        </w:rPr>
        <w:t>rea</w:t>
      </w:r>
      <w:r w:rsidRPr="00C6550D">
        <w:rPr>
          <w:color w:val="000000" w:themeColor="text1"/>
        </w:rPr>
        <w:t>s</w:t>
      </w:r>
      <w:r w:rsidRPr="00C6550D">
        <w:rPr>
          <w:color w:val="000000" w:themeColor="text1"/>
          <w:spacing w:val="2"/>
        </w:rPr>
        <w:t>o</w:t>
      </w:r>
      <w:r w:rsidRPr="00C6550D">
        <w:rPr>
          <w:color w:val="000000" w:themeColor="text1"/>
        </w:rPr>
        <w:t>n</w:t>
      </w:r>
      <w:r w:rsidRPr="00C6550D">
        <w:rPr>
          <w:color w:val="000000" w:themeColor="text1"/>
          <w:spacing w:val="1"/>
        </w:rPr>
        <w:t>a</w:t>
      </w:r>
      <w:r w:rsidRPr="00C6550D">
        <w:rPr>
          <w:color w:val="000000" w:themeColor="text1"/>
          <w:spacing w:val="2"/>
        </w:rPr>
        <w:t>b</w:t>
      </w:r>
      <w:r w:rsidRPr="00C6550D">
        <w:rPr>
          <w:color w:val="000000" w:themeColor="text1"/>
        </w:rPr>
        <w:t>le</w:t>
      </w:r>
      <w:r w:rsidRPr="00C6550D">
        <w:rPr>
          <w:color w:val="000000" w:themeColor="text1"/>
          <w:spacing w:val="-12"/>
        </w:rPr>
        <w:t xml:space="preserve"> </w:t>
      </w:r>
      <w:r w:rsidRPr="00C6550D">
        <w:rPr>
          <w:color w:val="000000" w:themeColor="text1"/>
          <w:spacing w:val="1"/>
        </w:rPr>
        <w:t>a</w:t>
      </w:r>
      <w:r w:rsidRPr="00C6550D">
        <w:rPr>
          <w:color w:val="000000" w:themeColor="text1"/>
        </w:rPr>
        <w:t>lt</w:t>
      </w:r>
      <w:r w:rsidRPr="00C6550D">
        <w:rPr>
          <w:color w:val="000000" w:themeColor="text1"/>
          <w:spacing w:val="1"/>
        </w:rPr>
        <w:t>er</w:t>
      </w:r>
      <w:r w:rsidRPr="00C6550D">
        <w:rPr>
          <w:color w:val="000000" w:themeColor="text1"/>
        </w:rPr>
        <w:t>n</w:t>
      </w:r>
      <w:r w:rsidRPr="00C6550D">
        <w:rPr>
          <w:color w:val="000000" w:themeColor="text1"/>
          <w:spacing w:val="1"/>
        </w:rPr>
        <w:t>a</w:t>
      </w:r>
      <w:r w:rsidRPr="00C6550D">
        <w:rPr>
          <w:color w:val="000000" w:themeColor="text1"/>
        </w:rPr>
        <w:t>t</w:t>
      </w:r>
      <w:r w:rsidRPr="00C6550D">
        <w:rPr>
          <w:color w:val="000000" w:themeColor="text1"/>
          <w:spacing w:val="3"/>
        </w:rPr>
        <w:t>i</w:t>
      </w:r>
      <w:r w:rsidRPr="00C6550D">
        <w:rPr>
          <w:color w:val="000000" w:themeColor="text1"/>
        </w:rPr>
        <w:t>ve</w:t>
      </w:r>
      <w:r w:rsidRPr="00C6550D">
        <w:rPr>
          <w:color w:val="000000" w:themeColor="text1"/>
          <w:spacing w:val="-7"/>
        </w:rPr>
        <w:t xml:space="preserve"> </w:t>
      </w:r>
      <w:r w:rsidRPr="00C6550D">
        <w:rPr>
          <w:color w:val="000000" w:themeColor="text1"/>
          <w:spacing w:val="-3"/>
        </w:rPr>
        <w:t>m</w:t>
      </w:r>
      <w:r w:rsidRPr="00C6550D">
        <w:rPr>
          <w:color w:val="000000" w:themeColor="text1"/>
          <w:spacing w:val="1"/>
        </w:rPr>
        <w:t>e</w:t>
      </w:r>
      <w:r w:rsidRPr="00C6550D">
        <w:rPr>
          <w:color w:val="000000" w:themeColor="text1"/>
          <w:spacing w:val="3"/>
        </w:rPr>
        <w:t>a</w:t>
      </w:r>
      <w:r w:rsidRPr="00C6550D">
        <w:rPr>
          <w:color w:val="000000" w:themeColor="text1"/>
          <w:spacing w:val="2"/>
        </w:rPr>
        <w:t>n</w:t>
      </w:r>
      <w:r w:rsidRPr="00C6550D">
        <w:rPr>
          <w:color w:val="000000" w:themeColor="text1"/>
        </w:rPr>
        <w:t>s</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3"/>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re</w:t>
      </w:r>
      <w:r w:rsidRPr="00C6550D">
        <w:rPr>
          <w:color w:val="000000" w:themeColor="text1"/>
        </w:rPr>
        <w:t>v</w:t>
      </w:r>
      <w:r w:rsidRPr="00C6550D">
        <w:rPr>
          <w:color w:val="000000" w:themeColor="text1"/>
          <w:spacing w:val="1"/>
        </w:rPr>
        <w:t>e</w:t>
      </w:r>
      <w:r w:rsidRPr="00C6550D">
        <w:rPr>
          <w:color w:val="000000" w:themeColor="text1"/>
        </w:rPr>
        <w:t>nt</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1"/>
        </w:rPr>
        <w:t>rc</w:t>
      </w:r>
      <w:r w:rsidRPr="00C6550D">
        <w:rPr>
          <w:color w:val="000000" w:themeColor="text1"/>
        </w:rPr>
        <w:t>e</w:t>
      </w:r>
      <w:r w:rsidRPr="00C6550D">
        <w:rPr>
          <w:color w:val="000000" w:themeColor="text1"/>
          <w:spacing w:val="-6"/>
        </w:rPr>
        <w:t xml:space="preserve"> </w:t>
      </w:r>
      <w:r w:rsidRPr="00C6550D">
        <w:rPr>
          <w:color w:val="000000" w:themeColor="text1"/>
          <w:spacing w:val="2"/>
        </w:rPr>
        <w:t>M</w:t>
      </w:r>
      <w:r w:rsidRPr="00C6550D">
        <w:rPr>
          <w:color w:val="000000" w:themeColor="text1"/>
          <w:spacing w:val="1"/>
        </w:rPr>
        <w:t>a</w:t>
      </w:r>
      <w:r w:rsidRPr="00C6550D">
        <w:rPr>
          <w:color w:val="000000" w:themeColor="text1"/>
          <w:spacing w:val="3"/>
        </w:rPr>
        <w:t>j</w:t>
      </w:r>
      <w:r w:rsidRPr="00C6550D">
        <w:rPr>
          <w:color w:val="000000" w:themeColor="text1"/>
          <w:spacing w:val="1"/>
        </w:rPr>
        <w:t>e</w:t>
      </w:r>
      <w:r w:rsidRPr="00C6550D">
        <w:rPr>
          <w:color w:val="000000" w:themeColor="text1"/>
        </w:rPr>
        <w:t>u</w:t>
      </w:r>
      <w:r w:rsidRPr="00C6550D">
        <w:rPr>
          <w:color w:val="000000" w:themeColor="text1"/>
          <w:spacing w:val="1"/>
        </w:rPr>
        <w:t>r</w:t>
      </w:r>
      <w:r w:rsidRPr="00C6550D">
        <w:rPr>
          <w:color w:val="000000" w:themeColor="text1"/>
        </w:rPr>
        <w:t>e</w:t>
      </w:r>
      <w:r w:rsidRPr="00C6550D">
        <w:rPr>
          <w:color w:val="000000" w:themeColor="text1"/>
          <w:spacing w:val="-9"/>
        </w:rPr>
        <w:t xml:space="preserve"> </w:t>
      </w:r>
      <w:r w:rsidRPr="00C6550D">
        <w:rPr>
          <w:color w:val="000000" w:themeColor="text1"/>
          <w:spacing w:val="1"/>
        </w:rPr>
        <w:t>e</w:t>
      </w:r>
      <w:r w:rsidRPr="00C6550D">
        <w:rPr>
          <w:color w:val="000000" w:themeColor="text1"/>
        </w:rPr>
        <w:t>v</w:t>
      </w:r>
      <w:r w:rsidRPr="00C6550D">
        <w:rPr>
          <w:color w:val="000000" w:themeColor="text1"/>
          <w:spacing w:val="1"/>
        </w:rPr>
        <w:t>e</w:t>
      </w:r>
      <w:r w:rsidRPr="00C6550D">
        <w:rPr>
          <w:color w:val="000000" w:themeColor="text1"/>
        </w:rPr>
        <w:t>nt.</w:t>
      </w:r>
    </w:p>
    <w:p w:rsidR="00FE7AB7" w:rsidRPr="00C6550D" w:rsidRDefault="002B432B">
      <w:pPr>
        <w:ind w:left="120"/>
        <w:rPr>
          <w:color w:val="000000" w:themeColor="text1"/>
        </w:rPr>
      </w:pPr>
      <w:r w:rsidRPr="00C6550D">
        <w:rPr>
          <w:b/>
          <w:color w:val="000000" w:themeColor="text1"/>
          <w:spacing w:val="1"/>
        </w:rPr>
        <w:t>25</w:t>
      </w:r>
      <w:r w:rsidRPr="00C6550D">
        <w:rPr>
          <w:b/>
          <w:color w:val="000000" w:themeColor="text1"/>
        </w:rPr>
        <w:t xml:space="preserve">.   </w:t>
      </w:r>
      <w:r w:rsidRPr="00C6550D">
        <w:rPr>
          <w:b/>
          <w:color w:val="000000" w:themeColor="text1"/>
          <w:spacing w:val="46"/>
        </w:rPr>
        <w:t xml:space="preserve"> </w:t>
      </w:r>
      <w:r w:rsidRPr="00C6550D">
        <w:rPr>
          <w:b/>
          <w:color w:val="000000" w:themeColor="text1"/>
          <w:spacing w:val="-1"/>
        </w:rPr>
        <w:t>T</w:t>
      </w:r>
      <w:r w:rsidRPr="00C6550D">
        <w:rPr>
          <w:b/>
          <w:color w:val="000000" w:themeColor="text1"/>
          <w:spacing w:val="1"/>
        </w:rPr>
        <w:t>e</w:t>
      </w:r>
      <w:r w:rsidRPr="00C6550D">
        <w:rPr>
          <w:b/>
          <w:color w:val="000000" w:themeColor="text1"/>
          <w:spacing w:val="3"/>
        </w:rPr>
        <w:t>r</w:t>
      </w:r>
      <w:r w:rsidRPr="00C6550D">
        <w:rPr>
          <w:b/>
          <w:color w:val="000000" w:themeColor="text1"/>
          <w:spacing w:val="-2"/>
        </w:rPr>
        <w:t>m</w:t>
      </w:r>
      <w:r w:rsidRPr="00C6550D">
        <w:rPr>
          <w:b/>
          <w:color w:val="000000" w:themeColor="text1"/>
        </w:rPr>
        <w:t>in</w:t>
      </w:r>
      <w:r w:rsidRPr="00C6550D">
        <w:rPr>
          <w:b/>
          <w:color w:val="000000" w:themeColor="text1"/>
          <w:spacing w:val="1"/>
        </w:rPr>
        <w:t>at</w:t>
      </w:r>
      <w:r w:rsidRPr="00C6550D">
        <w:rPr>
          <w:b/>
          <w:color w:val="000000" w:themeColor="text1"/>
        </w:rPr>
        <w:t>i</w:t>
      </w:r>
      <w:r w:rsidRPr="00C6550D">
        <w:rPr>
          <w:b/>
          <w:color w:val="000000" w:themeColor="text1"/>
          <w:spacing w:val="1"/>
        </w:rPr>
        <w:t>o</w:t>
      </w:r>
      <w:r w:rsidRPr="00C6550D">
        <w:rPr>
          <w:b/>
          <w:color w:val="000000" w:themeColor="text1"/>
        </w:rPr>
        <w:t>n</w:t>
      </w:r>
      <w:r w:rsidRPr="00C6550D">
        <w:rPr>
          <w:b/>
          <w:color w:val="000000" w:themeColor="text1"/>
          <w:spacing w:val="-11"/>
        </w:rPr>
        <w:t xml:space="preserve"> </w:t>
      </w:r>
      <w:r w:rsidRPr="00C6550D">
        <w:rPr>
          <w:b/>
          <w:color w:val="000000" w:themeColor="text1"/>
          <w:spacing w:val="1"/>
        </w:rPr>
        <w:t>fo</w:t>
      </w:r>
      <w:r w:rsidRPr="00C6550D">
        <w:rPr>
          <w:b/>
          <w:color w:val="000000" w:themeColor="text1"/>
        </w:rPr>
        <w:t>r</w:t>
      </w:r>
      <w:r w:rsidRPr="00C6550D">
        <w:rPr>
          <w:b/>
          <w:color w:val="000000" w:themeColor="text1"/>
          <w:spacing w:val="-2"/>
        </w:rPr>
        <w:t xml:space="preserve"> </w:t>
      </w:r>
      <w:r w:rsidRPr="00C6550D">
        <w:rPr>
          <w:b/>
          <w:color w:val="000000" w:themeColor="text1"/>
          <w:spacing w:val="-1"/>
        </w:rPr>
        <w:t>I</w:t>
      </w:r>
      <w:r w:rsidRPr="00C6550D">
        <w:rPr>
          <w:b/>
          <w:color w:val="000000" w:themeColor="text1"/>
        </w:rPr>
        <w:t>n</w:t>
      </w:r>
      <w:r w:rsidRPr="00C6550D">
        <w:rPr>
          <w:b/>
          <w:color w:val="000000" w:themeColor="text1"/>
          <w:spacing w:val="-1"/>
        </w:rPr>
        <w:t>s</w:t>
      </w:r>
      <w:r w:rsidRPr="00C6550D">
        <w:rPr>
          <w:b/>
          <w:color w:val="000000" w:themeColor="text1"/>
          <w:spacing w:val="1"/>
        </w:rPr>
        <w:t>o</w:t>
      </w:r>
      <w:r w:rsidRPr="00C6550D">
        <w:rPr>
          <w:b/>
          <w:color w:val="000000" w:themeColor="text1"/>
        </w:rPr>
        <w:t>l</w:t>
      </w:r>
      <w:r w:rsidRPr="00C6550D">
        <w:rPr>
          <w:b/>
          <w:color w:val="000000" w:themeColor="text1"/>
          <w:spacing w:val="1"/>
        </w:rPr>
        <w:t>ve</w:t>
      </w:r>
      <w:r w:rsidRPr="00C6550D">
        <w:rPr>
          <w:b/>
          <w:color w:val="000000" w:themeColor="text1"/>
        </w:rPr>
        <w:t>n</w:t>
      </w:r>
      <w:r w:rsidRPr="00C6550D">
        <w:rPr>
          <w:b/>
          <w:color w:val="000000" w:themeColor="text1"/>
          <w:spacing w:val="1"/>
        </w:rPr>
        <w:t>c</w:t>
      </w:r>
      <w:r w:rsidRPr="00C6550D">
        <w:rPr>
          <w:b/>
          <w:color w:val="000000" w:themeColor="text1"/>
        </w:rPr>
        <w:t>y</w:t>
      </w:r>
    </w:p>
    <w:p w:rsidR="00FE7AB7" w:rsidRPr="00C6550D" w:rsidRDefault="002B432B">
      <w:pPr>
        <w:spacing w:line="253" w:lineRule="auto"/>
        <w:ind w:left="619" w:right="88" w:hanging="499"/>
        <w:jc w:val="both"/>
        <w:rPr>
          <w:color w:val="000000" w:themeColor="text1"/>
        </w:rPr>
      </w:pPr>
      <w:r w:rsidRPr="00C6550D">
        <w:rPr>
          <w:color w:val="000000" w:themeColor="text1"/>
          <w:spacing w:val="2"/>
        </w:rPr>
        <w:t>25</w:t>
      </w:r>
      <w:r w:rsidRPr="00C6550D">
        <w:rPr>
          <w:color w:val="000000" w:themeColor="text1"/>
          <w:spacing w:val="1"/>
        </w:rPr>
        <w:t>.</w:t>
      </w:r>
      <w:r w:rsidRPr="00C6550D">
        <w:rPr>
          <w:color w:val="000000" w:themeColor="text1"/>
        </w:rPr>
        <w:t>1</w:t>
      </w:r>
      <w:r w:rsidRPr="00C6550D">
        <w:rPr>
          <w:color w:val="000000" w:themeColor="text1"/>
          <w:spacing w:val="3"/>
        </w:rPr>
        <w:t xml:space="preserve"> </w:t>
      </w:r>
      <w:r w:rsidRPr="00C6550D">
        <w:rPr>
          <w:color w:val="000000" w:themeColor="text1"/>
          <w:spacing w:val="4"/>
        </w:rPr>
        <w:t>T</w:t>
      </w:r>
      <w:r w:rsidRPr="00C6550D">
        <w:rPr>
          <w:color w:val="000000" w:themeColor="text1"/>
        </w:rPr>
        <w:t>he</w:t>
      </w:r>
      <w:r w:rsidRPr="00C6550D">
        <w:rPr>
          <w:color w:val="000000" w:themeColor="text1"/>
          <w:spacing w:val="6"/>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rPr>
        <w:t>m</w:t>
      </w:r>
      <w:r w:rsidRPr="00C6550D">
        <w:rPr>
          <w:color w:val="000000" w:themeColor="text1"/>
          <w:spacing w:val="3"/>
        </w:rPr>
        <w:t>a</w:t>
      </w:r>
      <w:r w:rsidRPr="00C6550D">
        <w:rPr>
          <w:color w:val="000000" w:themeColor="text1"/>
        </w:rPr>
        <w:t>y</w:t>
      </w:r>
      <w:r w:rsidRPr="00C6550D">
        <w:rPr>
          <w:color w:val="000000" w:themeColor="text1"/>
          <w:spacing w:val="1"/>
        </w:rPr>
        <w:t xml:space="preserve"> </w:t>
      </w:r>
      <w:r w:rsidRPr="00C6550D">
        <w:rPr>
          <w:color w:val="000000" w:themeColor="text1"/>
          <w:spacing w:val="3"/>
        </w:rPr>
        <w:t>a</w:t>
      </w:r>
      <w:r w:rsidRPr="00C6550D">
        <w:rPr>
          <w:color w:val="000000" w:themeColor="text1"/>
        </w:rPr>
        <w:t>t</w:t>
      </w:r>
      <w:r w:rsidRPr="00C6550D">
        <w:rPr>
          <w:color w:val="000000" w:themeColor="text1"/>
          <w:spacing w:val="9"/>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rPr>
        <w:t>t</w:t>
      </w:r>
      <w:r w:rsidRPr="00C6550D">
        <w:rPr>
          <w:color w:val="000000" w:themeColor="text1"/>
          <w:spacing w:val="3"/>
        </w:rPr>
        <w:t>i</w:t>
      </w:r>
      <w:r w:rsidRPr="00C6550D">
        <w:rPr>
          <w:color w:val="000000" w:themeColor="text1"/>
        </w:rPr>
        <w:t>me</w:t>
      </w:r>
      <w:r w:rsidRPr="00C6550D">
        <w:rPr>
          <w:color w:val="000000" w:themeColor="text1"/>
          <w:spacing w:val="6"/>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rPr>
        <w:t>m</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 xml:space="preserve">te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2"/>
        </w:rPr>
        <w:t xml:space="preserve"> b</w:t>
      </w:r>
      <w:r w:rsidRPr="00C6550D">
        <w:rPr>
          <w:color w:val="000000" w:themeColor="text1"/>
        </w:rPr>
        <w:t>y</w:t>
      </w:r>
      <w:r w:rsidRPr="00C6550D">
        <w:rPr>
          <w:color w:val="000000" w:themeColor="text1"/>
          <w:spacing w:val="6"/>
        </w:rPr>
        <w:t xml:space="preserve"> </w:t>
      </w:r>
      <w:r w:rsidRPr="00C6550D">
        <w:rPr>
          <w:color w:val="000000" w:themeColor="text1"/>
        </w:rPr>
        <w:t>g</w:t>
      </w:r>
      <w:r w:rsidRPr="00C6550D">
        <w:rPr>
          <w:color w:val="000000" w:themeColor="text1"/>
          <w:spacing w:val="3"/>
        </w:rPr>
        <w:t>i</w:t>
      </w:r>
      <w:r w:rsidRPr="00C6550D">
        <w:rPr>
          <w:color w:val="000000" w:themeColor="text1"/>
        </w:rPr>
        <w:t>v</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3"/>
        </w:rPr>
        <w:t xml:space="preserve"> </w:t>
      </w:r>
      <w:r w:rsidRPr="00C6550D">
        <w:rPr>
          <w:color w:val="000000" w:themeColor="text1"/>
          <w:spacing w:val="-1"/>
        </w:rPr>
        <w:t>w</w:t>
      </w:r>
      <w:r w:rsidRPr="00C6550D">
        <w:rPr>
          <w:color w:val="000000" w:themeColor="text1"/>
          <w:spacing w:val="1"/>
        </w:rPr>
        <w:t>r</w:t>
      </w:r>
      <w:r w:rsidRPr="00C6550D">
        <w:rPr>
          <w:color w:val="000000" w:themeColor="text1"/>
        </w:rPr>
        <w:t>itt</w:t>
      </w:r>
      <w:r w:rsidRPr="00C6550D">
        <w:rPr>
          <w:color w:val="000000" w:themeColor="text1"/>
          <w:spacing w:val="3"/>
        </w:rPr>
        <w:t>e</w:t>
      </w:r>
      <w:r w:rsidRPr="00C6550D">
        <w:rPr>
          <w:color w:val="000000" w:themeColor="text1"/>
        </w:rPr>
        <w:t>n</w:t>
      </w:r>
      <w:r w:rsidRPr="00C6550D">
        <w:rPr>
          <w:color w:val="000000" w:themeColor="text1"/>
          <w:spacing w:val="3"/>
        </w:rPr>
        <w:t xml:space="preserve"> </w:t>
      </w:r>
      <w:r w:rsidRPr="00C6550D">
        <w:rPr>
          <w:color w:val="000000" w:themeColor="text1"/>
        </w:rPr>
        <w:t>n</w:t>
      </w:r>
      <w:r w:rsidRPr="00C6550D">
        <w:rPr>
          <w:color w:val="000000" w:themeColor="text1"/>
          <w:spacing w:val="2"/>
        </w:rPr>
        <w:t>o</w:t>
      </w:r>
      <w:r w:rsidRPr="00C6550D">
        <w:rPr>
          <w:color w:val="000000" w:themeColor="text1"/>
        </w:rPr>
        <w:t>ti</w:t>
      </w:r>
      <w:r w:rsidRPr="00C6550D">
        <w:rPr>
          <w:color w:val="000000" w:themeColor="text1"/>
          <w:spacing w:val="1"/>
        </w:rPr>
        <w:t>c</w:t>
      </w:r>
      <w:r w:rsidRPr="00C6550D">
        <w:rPr>
          <w:color w:val="000000" w:themeColor="text1"/>
        </w:rPr>
        <w:t>e</w:t>
      </w:r>
      <w:r w:rsidRPr="00C6550D">
        <w:rPr>
          <w:color w:val="000000" w:themeColor="text1"/>
          <w:spacing w:val="4"/>
        </w:rPr>
        <w:t xml:space="preserve"> </w:t>
      </w:r>
      <w:r w:rsidRPr="00C6550D">
        <w:rPr>
          <w:color w:val="000000" w:themeColor="text1"/>
        </w:rPr>
        <w:t>to</w:t>
      </w:r>
      <w:r w:rsidRPr="00C6550D">
        <w:rPr>
          <w:color w:val="000000" w:themeColor="text1"/>
          <w:spacing w:val="9"/>
        </w:rPr>
        <w:t xml:space="preserve"> </w:t>
      </w:r>
      <w:r w:rsidRPr="00C6550D">
        <w:rPr>
          <w:color w:val="000000" w:themeColor="text1"/>
          <w:spacing w:val="3"/>
        </w:rPr>
        <w:t>t</w:t>
      </w:r>
      <w:r w:rsidRPr="00C6550D">
        <w:rPr>
          <w:color w:val="000000" w:themeColor="text1"/>
          <w:spacing w:val="2"/>
        </w:rPr>
        <w:t>h</w:t>
      </w:r>
      <w:r w:rsidRPr="00C6550D">
        <w:rPr>
          <w:color w:val="000000" w:themeColor="text1"/>
        </w:rPr>
        <w:t>e</w:t>
      </w:r>
      <w:r w:rsidRPr="00C6550D">
        <w:rPr>
          <w:color w:val="000000" w:themeColor="text1"/>
          <w:spacing w:val="8"/>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w:t>
      </w:r>
      <w:r w:rsidRPr="00C6550D">
        <w:rPr>
          <w:color w:val="000000" w:themeColor="text1"/>
          <w:spacing w:val="-2"/>
        </w:rPr>
        <w:t xml:space="preserve"> </w:t>
      </w:r>
      <w:r w:rsidRPr="00C6550D">
        <w:rPr>
          <w:color w:val="000000" w:themeColor="text1"/>
          <w:spacing w:val="3"/>
        </w:rPr>
        <w:t>i</w:t>
      </w:r>
      <w:r w:rsidRPr="00C6550D">
        <w:rPr>
          <w:color w:val="000000" w:themeColor="text1"/>
        </w:rPr>
        <w:t>f</w:t>
      </w:r>
      <w:r w:rsidRPr="00C6550D">
        <w:rPr>
          <w:color w:val="000000" w:themeColor="text1"/>
          <w:spacing w:val="7"/>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 xml:space="preserve">r </w:t>
      </w:r>
      <w:r w:rsidRPr="00C6550D">
        <w:rPr>
          <w:color w:val="000000" w:themeColor="text1"/>
          <w:spacing w:val="2"/>
        </w:rPr>
        <w:t>b</w:t>
      </w:r>
      <w:r w:rsidRPr="00C6550D">
        <w:rPr>
          <w:color w:val="000000" w:themeColor="text1"/>
          <w:spacing w:val="1"/>
        </w:rPr>
        <w:t>ec</w:t>
      </w:r>
      <w:r w:rsidRPr="00C6550D">
        <w:rPr>
          <w:color w:val="000000" w:themeColor="text1"/>
          <w:spacing w:val="2"/>
        </w:rPr>
        <w:t>o</w:t>
      </w:r>
      <w:r w:rsidRPr="00C6550D">
        <w:rPr>
          <w:color w:val="000000" w:themeColor="text1"/>
          <w:spacing w:val="-3"/>
        </w:rPr>
        <w:t>m</w:t>
      </w:r>
      <w:r w:rsidRPr="00C6550D">
        <w:rPr>
          <w:color w:val="000000" w:themeColor="text1"/>
          <w:spacing w:val="3"/>
        </w:rPr>
        <w:t>e</w:t>
      </w:r>
      <w:r w:rsidRPr="00C6550D">
        <w:rPr>
          <w:color w:val="000000" w:themeColor="text1"/>
        </w:rPr>
        <w:t>s</w:t>
      </w:r>
      <w:r w:rsidRPr="00C6550D">
        <w:rPr>
          <w:color w:val="000000" w:themeColor="text1"/>
          <w:spacing w:val="8"/>
        </w:rPr>
        <w:t xml:space="preserve"> </w:t>
      </w:r>
      <w:r w:rsidRPr="00C6550D">
        <w:rPr>
          <w:color w:val="000000" w:themeColor="text1"/>
          <w:spacing w:val="2"/>
        </w:rPr>
        <w:t>b</w:t>
      </w:r>
      <w:r w:rsidRPr="00C6550D">
        <w:rPr>
          <w:color w:val="000000" w:themeColor="text1"/>
          <w:spacing w:val="1"/>
        </w:rPr>
        <w:t>a</w:t>
      </w:r>
      <w:r w:rsidRPr="00C6550D">
        <w:rPr>
          <w:color w:val="000000" w:themeColor="text1"/>
        </w:rPr>
        <w:t>nk</w:t>
      </w:r>
      <w:r w:rsidRPr="00C6550D">
        <w:rPr>
          <w:color w:val="000000" w:themeColor="text1"/>
          <w:spacing w:val="4"/>
        </w:rPr>
        <w:t>r</w:t>
      </w:r>
      <w:r w:rsidRPr="00C6550D">
        <w:rPr>
          <w:color w:val="000000" w:themeColor="text1"/>
        </w:rPr>
        <w:t>u</w:t>
      </w:r>
      <w:r w:rsidRPr="00C6550D">
        <w:rPr>
          <w:color w:val="000000" w:themeColor="text1"/>
          <w:spacing w:val="2"/>
        </w:rPr>
        <w:t>p</w:t>
      </w:r>
      <w:r w:rsidRPr="00C6550D">
        <w:rPr>
          <w:color w:val="000000" w:themeColor="text1"/>
        </w:rPr>
        <w:t>t</w:t>
      </w:r>
      <w:r w:rsidRPr="00C6550D">
        <w:rPr>
          <w:color w:val="000000" w:themeColor="text1"/>
          <w:spacing w:val="7"/>
        </w:rPr>
        <w:t xml:space="preserve"> </w:t>
      </w:r>
      <w:r w:rsidRPr="00C6550D">
        <w:rPr>
          <w:color w:val="000000" w:themeColor="text1"/>
          <w:spacing w:val="2"/>
        </w:rPr>
        <w:t>o</w:t>
      </w:r>
      <w:r w:rsidRPr="00C6550D">
        <w:rPr>
          <w:color w:val="000000" w:themeColor="text1"/>
        </w:rPr>
        <w:t>r</w:t>
      </w:r>
      <w:r w:rsidRPr="00C6550D">
        <w:rPr>
          <w:color w:val="000000" w:themeColor="text1"/>
          <w:spacing w:val="17"/>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spacing w:val="4"/>
        </w:rPr>
        <w:t>r</w:t>
      </w:r>
      <w:r w:rsidRPr="00C6550D">
        <w:rPr>
          <w:color w:val="000000" w:themeColor="text1"/>
          <w:spacing w:val="-3"/>
        </w:rPr>
        <w:t>w</w:t>
      </w:r>
      <w:r w:rsidRPr="00C6550D">
        <w:rPr>
          <w:color w:val="000000" w:themeColor="text1"/>
          <w:spacing w:val="3"/>
        </w:rPr>
        <w:t>i</w:t>
      </w:r>
      <w:r w:rsidRPr="00C6550D">
        <w:rPr>
          <w:color w:val="000000" w:themeColor="text1"/>
        </w:rPr>
        <w:t>se</w:t>
      </w:r>
      <w:r w:rsidRPr="00C6550D">
        <w:rPr>
          <w:color w:val="000000" w:themeColor="text1"/>
          <w:spacing w:val="8"/>
        </w:rPr>
        <w:t xml:space="preserve"> </w:t>
      </w:r>
      <w:r w:rsidRPr="00C6550D">
        <w:rPr>
          <w:color w:val="000000" w:themeColor="text1"/>
        </w:rPr>
        <w:t>i</w:t>
      </w:r>
      <w:r w:rsidRPr="00C6550D">
        <w:rPr>
          <w:color w:val="000000" w:themeColor="text1"/>
          <w:spacing w:val="2"/>
        </w:rPr>
        <w:t>n</w:t>
      </w:r>
      <w:r w:rsidRPr="00C6550D">
        <w:rPr>
          <w:color w:val="000000" w:themeColor="text1"/>
        </w:rPr>
        <w:t>s</w:t>
      </w:r>
      <w:r w:rsidRPr="00C6550D">
        <w:rPr>
          <w:color w:val="000000" w:themeColor="text1"/>
          <w:spacing w:val="2"/>
        </w:rPr>
        <w:t>o</w:t>
      </w:r>
      <w:r w:rsidRPr="00C6550D">
        <w:rPr>
          <w:color w:val="000000" w:themeColor="text1"/>
        </w:rPr>
        <w:t>lv</w:t>
      </w:r>
      <w:r w:rsidRPr="00C6550D">
        <w:rPr>
          <w:color w:val="000000" w:themeColor="text1"/>
          <w:spacing w:val="3"/>
        </w:rPr>
        <w:t>e</w:t>
      </w:r>
      <w:r w:rsidRPr="00C6550D">
        <w:rPr>
          <w:color w:val="000000" w:themeColor="text1"/>
        </w:rPr>
        <w:t>nt.</w:t>
      </w:r>
      <w:r w:rsidRPr="00C6550D">
        <w:rPr>
          <w:color w:val="000000" w:themeColor="text1"/>
          <w:spacing w:val="7"/>
        </w:rPr>
        <w:t xml:space="preserve"> </w:t>
      </w:r>
      <w:r w:rsidRPr="00C6550D">
        <w:rPr>
          <w:color w:val="000000" w:themeColor="text1"/>
          <w:spacing w:val="1"/>
        </w:rPr>
        <w:t>I</w:t>
      </w:r>
      <w:r w:rsidRPr="00C6550D">
        <w:rPr>
          <w:color w:val="000000" w:themeColor="text1"/>
        </w:rPr>
        <w:t>n</w:t>
      </w:r>
      <w:r w:rsidRPr="00C6550D">
        <w:rPr>
          <w:color w:val="000000" w:themeColor="text1"/>
          <w:spacing w:val="15"/>
        </w:rPr>
        <w:t xml:space="preserve"> </w:t>
      </w:r>
      <w:r w:rsidRPr="00C6550D">
        <w:rPr>
          <w:color w:val="000000" w:themeColor="text1"/>
          <w:spacing w:val="3"/>
        </w:rPr>
        <w:t>t</w:t>
      </w:r>
      <w:r w:rsidRPr="00C6550D">
        <w:rPr>
          <w:color w:val="000000" w:themeColor="text1"/>
        </w:rPr>
        <w:t>his</w:t>
      </w:r>
      <w:r w:rsidRPr="00C6550D">
        <w:rPr>
          <w:color w:val="000000" w:themeColor="text1"/>
          <w:spacing w:val="15"/>
        </w:rPr>
        <w:t xml:space="preserve"> </w:t>
      </w:r>
      <w:r w:rsidRPr="00C6550D">
        <w:rPr>
          <w:color w:val="000000" w:themeColor="text1"/>
          <w:spacing w:val="3"/>
        </w:rPr>
        <w:t>e</w:t>
      </w:r>
      <w:r w:rsidRPr="00C6550D">
        <w:rPr>
          <w:color w:val="000000" w:themeColor="text1"/>
        </w:rPr>
        <w:t>v</w:t>
      </w:r>
      <w:r w:rsidRPr="00C6550D">
        <w:rPr>
          <w:color w:val="000000" w:themeColor="text1"/>
          <w:spacing w:val="3"/>
        </w:rPr>
        <w:t>e</w:t>
      </w:r>
      <w:r w:rsidRPr="00C6550D">
        <w:rPr>
          <w:color w:val="000000" w:themeColor="text1"/>
        </w:rPr>
        <w:t>nt,</w:t>
      </w:r>
      <w:r w:rsidRPr="00C6550D">
        <w:rPr>
          <w:color w:val="000000" w:themeColor="text1"/>
          <w:spacing w:val="13"/>
        </w:rPr>
        <w:t xml:space="preserve"> </w:t>
      </w:r>
      <w:r w:rsidRPr="00C6550D">
        <w:rPr>
          <w:color w:val="000000" w:themeColor="text1"/>
          <w:spacing w:val="3"/>
        </w:rPr>
        <w:t>t</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rPr>
        <w:t>in</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7"/>
        </w:rPr>
        <w:t xml:space="preserve"> </w:t>
      </w:r>
      <w:r w:rsidRPr="00C6550D">
        <w:rPr>
          <w:color w:val="000000" w:themeColor="text1"/>
          <w:spacing w:val="-1"/>
        </w:rPr>
        <w:t>w</w:t>
      </w:r>
      <w:r w:rsidRPr="00C6550D">
        <w:rPr>
          <w:color w:val="000000" w:themeColor="text1"/>
        </w:rPr>
        <w:t>i</w:t>
      </w:r>
      <w:r w:rsidRPr="00C6550D">
        <w:rPr>
          <w:color w:val="000000" w:themeColor="text1"/>
          <w:spacing w:val="3"/>
        </w:rPr>
        <w:t>l</w:t>
      </w:r>
      <w:r w:rsidRPr="00C6550D">
        <w:rPr>
          <w:color w:val="000000" w:themeColor="text1"/>
        </w:rPr>
        <w:t>l</w:t>
      </w:r>
      <w:r w:rsidRPr="00C6550D">
        <w:rPr>
          <w:color w:val="000000" w:themeColor="text1"/>
          <w:spacing w:val="15"/>
        </w:rPr>
        <w:t xml:space="preserve"> </w:t>
      </w:r>
      <w:r w:rsidRPr="00C6550D">
        <w:rPr>
          <w:color w:val="000000" w:themeColor="text1"/>
          <w:spacing w:val="2"/>
        </w:rPr>
        <w:t>b</w:t>
      </w:r>
      <w:r w:rsidRPr="00C6550D">
        <w:rPr>
          <w:color w:val="000000" w:themeColor="text1"/>
        </w:rPr>
        <w:t>e</w:t>
      </w:r>
      <w:r w:rsidRPr="00C6550D">
        <w:rPr>
          <w:color w:val="000000" w:themeColor="text1"/>
          <w:spacing w:val="20"/>
        </w:rPr>
        <w:t xml:space="preserve"> </w:t>
      </w:r>
      <w:r w:rsidRPr="00C6550D">
        <w:rPr>
          <w:color w:val="000000" w:themeColor="text1"/>
          <w:spacing w:val="-3"/>
        </w:rPr>
        <w:t>w</w:t>
      </w:r>
      <w:r w:rsidRPr="00C6550D">
        <w:rPr>
          <w:color w:val="000000" w:themeColor="text1"/>
          <w:spacing w:val="3"/>
        </w:rPr>
        <w:t>i</w:t>
      </w:r>
      <w:r w:rsidRPr="00C6550D">
        <w:rPr>
          <w:color w:val="000000" w:themeColor="text1"/>
        </w:rPr>
        <w:t>th</w:t>
      </w:r>
      <w:r w:rsidRPr="00C6550D">
        <w:rPr>
          <w:color w:val="000000" w:themeColor="text1"/>
          <w:spacing w:val="4"/>
        </w:rPr>
        <w:t>o</w:t>
      </w:r>
      <w:r w:rsidRPr="00C6550D">
        <w:rPr>
          <w:color w:val="000000" w:themeColor="text1"/>
        </w:rPr>
        <w:t>ut</w:t>
      </w:r>
      <w:r w:rsidRPr="00C6550D">
        <w:rPr>
          <w:color w:val="000000" w:themeColor="text1"/>
          <w:spacing w:val="9"/>
        </w:rPr>
        <w:t xml:space="preserve"> </w:t>
      </w:r>
      <w:r w:rsidRPr="00C6550D">
        <w:rPr>
          <w:color w:val="000000" w:themeColor="text1"/>
          <w:spacing w:val="3"/>
        </w:rPr>
        <w:t>c</w:t>
      </w:r>
      <w:r w:rsidRPr="00C6550D">
        <w:rPr>
          <w:color w:val="000000" w:themeColor="text1"/>
          <w:spacing w:val="2"/>
        </w:rPr>
        <w:t>o</w:t>
      </w:r>
      <w:r w:rsidRPr="00C6550D">
        <w:rPr>
          <w:color w:val="000000" w:themeColor="text1"/>
          <w:spacing w:val="-3"/>
        </w:rPr>
        <w:t>m</w:t>
      </w:r>
      <w:r w:rsidRPr="00C6550D">
        <w:rPr>
          <w:color w:val="000000" w:themeColor="text1"/>
          <w:spacing w:val="2"/>
        </w:rPr>
        <w:t>p</w:t>
      </w:r>
      <w:r w:rsidRPr="00C6550D">
        <w:rPr>
          <w:color w:val="000000" w:themeColor="text1"/>
          <w:spacing w:val="3"/>
        </w:rPr>
        <w:t>e</w:t>
      </w:r>
      <w:r w:rsidRPr="00C6550D">
        <w:rPr>
          <w:color w:val="000000" w:themeColor="text1"/>
        </w:rPr>
        <w:t>ns</w:t>
      </w:r>
      <w:r w:rsidRPr="00C6550D">
        <w:rPr>
          <w:color w:val="000000" w:themeColor="text1"/>
          <w:spacing w:val="1"/>
        </w:rPr>
        <w:t>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 to</w:t>
      </w:r>
      <w:r w:rsidRPr="00C6550D">
        <w:rPr>
          <w:color w:val="000000" w:themeColor="text1"/>
          <w:spacing w:val="19"/>
        </w:rPr>
        <w:t xml:space="preserve"> </w:t>
      </w:r>
      <w:r w:rsidRPr="00C6550D">
        <w:rPr>
          <w:color w:val="000000" w:themeColor="text1"/>
        </w:rPr>
        <w:t xml:space="preserve">the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rPr>
        <w:t>th</w:t>
      </w:r>
      <w:r w:rsidRPr="00C6550D">
        <w:rPr>
          <w:color w:val="000000" w:themeColor="text1"/>
          <w:spacing w:val="1"/>
        </w:rPr>
        <w:t>a</w:t>
      </w:r>
      <w:r w:rsidRPr="00C6550D">
        <w:rPr>
          <w:color w:val="000000" w:themeColor="text1"/>
        </w:rPr>
        <w:t>t</w:t>
      </w:r>
      <w:r w:rsidRPr="00C6550D">
        <w:rPr>
          <w:color w:val="000000" w:themeColor="text1"/>
          <w:spacing w:val="9"/>
        </w:rPr>
        <w:t xml:space="preserve"> </w:t>
      </w:r>
      <w:r w:rsidRPr="00C6550D">
        <w:rPr>
          <w:color w:val="000000" w:themeColor="text1"/>
        </w:rPr>
        <w:t>su</w:t>
      </w:r>
      <w:r w:rsidRPr="00C6550D">
        <w:rPr>
          <w:color w:val="000000" w:themeColor="text1"/>
          <w:spacing w:val="3"/>
        </w:rPr>
        <w:t>c</w:t>
      </w:r>
      <w:r w:rsidRPr="00C6550D">
        <w:rPr>
          <w:color w:val="000000" w:themeColor="text1"/>
        </w:rPr>
        <w:t>h</w:t>
      </w:r>
      <w:r w:rsidRPr="00C6550D">
        <w:rPr>
          <w:color w:val="000000" w:themeColor="text1"/>
          <w:spacing w:val="6"/>
        </w:rPr>
        <w:t xml:space="preserve"> </w:t>
      </w:r>
      <w:r w:rsidRPr="00C6550D">
        <w:rPr>
          <w:color w:val="000000" w:themeColor="text1"/>
          <w:spacing w:val="3"/>
        </w:rPr>
        <w:t>t</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rPr>
        <w:t>in</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 xml:space="preserve">n </w:t>
      </w:r>
      <w:r w:rsidRPr="00C6550D">
        <w:rPr>
          <w:color w:val="000000" w:themeColor="text1"/>
          <w:spacing w:val="-1"/>
        </w:rPr>
        <w:t>w</w:t>
      </w:r>
      <w:r w:rsidRPr="00C6550D">
        <w:rPr>
          <w:color w:val="000000" w:themeColor="text1"/>
        </w:rPr>
        <w:t>i</w:t>
      </w:r>
      <w:r w:rsidRPr="00C6550D">
        <w:rPr>
          <w:color w:val="000000" w:themeColor="text1"/>
          <w:spacing w:val="3"/>
        </w:rPr>
        <w:t>l</w:t>
      </w:r>
      <w:r w:rsidRPr="00C6550D">
        <w:rPr>
          <w:color w:val="000000" w:themeColor="text1"/>
        </w:rPr>
        <w:t>l</w:t>
      </w:r>
      <w:r w:rsidRPr="00C6550D">
        <w:rPr>
          <w:color w:val="000000" w:themeColor="text1"/>
          <w:spacing w:val="8"/>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8"/>
        </w:rPr>
        <w:t xml:space="preserve"> </w:t>
      </w:r>
      <w:r w:rsidRPr="00C6550D">
        <w:rPr>
          <w:color w:val="000000" w:themeColor="text1"/>
          <w:spacing w:val="2"/>
        </w:rPr>
        <w:t>p</w:t>
      </w:r>
      <w:r w:rsidRPr="00C6550D">
        <w:rPr>
          <w:color w:val="000000" w:themeColor="text1"/>
          <w:spacing w:val="1"/>
        </w:rPr>
        <w:t>re</w:t>
      </w:r>
      <w:r w:rsidRPr="00C6550D">
        <w:rPr>
          <w:color w:val="000000" w:themeColor="text1"/>
          <w:spacing w:val="3"/>
        </w:rPr>
        <w:t>j</w:t>
      </w:r>
      <w:r w:rsidRPr="00C6550D">
        <w:rPr>
          <w:color w:val="000000" w:themeColor="text1"/>
        </w:rPr>
        <w:t>u</w:t>
      </w:r>
      <w:r w:rsidRPr="00C6550D">
        <w:rPr>
          <w:color w:val="000000" w:themeColor="text1"/>
          <w:spacing w:val="2"/>
        </w:rPr>
        <w:t>d</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2"/>
        </w:rPr>
        <w:t xml:space="preserve"> o</w:t>
      </w:r>
      <w:r w:rsidRPr="00C6550D">
        <w:rPr>
          <w:color w:val="000000" w:themeColor="text1"/>
        </w:rPr>
        <w:t>r</w:t>
      </w:r>
      <w:r w:rsidRPr="00C6550D">
        <w:rPr>
          <w:color w:val="000000" w:themeColor="text1"/>
          <w:spacing w:val="11"/>
        </w:rPr>
        <w:t xml:space="preserve"> </w:t>
      </w:r>
      <w:r w:rsidRPr="00C6550D">
        <w:rPr>
          <w:color w:val="000000" w:themeColor="text1"/>
          <w:spacing w:val="1"/>
        </w:rPr>
        <w:t>a</w:t>
      </w:r>
      <w:r w:rsidRPr="00C6550D">
        <w:rPr>
          <w:color w:val="000000" w:themeColor="text1"/>
          <w:spacing w:val="-1"/>
        </w:rPr>
        <w:t>ff</w:t>
      </w:r>
      <w:r w:rsidRPr="00C6550D">
        <w:rPr>
          <w:color w:val="000000" w:themeColor="text1"/>
          <w:spacing w:val="1"/>
        </w:rPr>
        <w:t>ec</w:t>
      </w:r>
      <w:r w:rsidRPr="00C6550D">
        <w:rPr>
          <w:color w:val="000000" w:themeColor="text1"/>
        </w:rPr>
        <w:t>t</w:t>
      </w:r>
      <w:r w:rsidRPr="00C6550D">
        <w:rPr>
          <w:color w:val="000000" w:themeColor="text1"/>
          <w:spacing w:val="7"/>
        </w:rPr>
        <w:t xml:space="preserve"> </w:t>
      </w:r>
      <w:r w:rsidRPr="00C6550D">
        <w:rPr>
          <w:color w:val="000000" w:themeColor="text1"/>
          <w:spacing w:val="3"/>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spacing w:val="1"/>
        </w:rPr>
        <w:t>r</w:t>
      </w:r>
      <w:r w:rsidRPr="00C6550D">
        <w:rPr>
          <w:color w:val="000000" w:themeColor="text1"/>
          <w:spacing w:val="3"/>
        </w:rPr>
        <w:t>i</w:t>
      </w:r>
      <w:r w:rsidRPr="00C6550D">
        <w:rPr>
          <w:color w:val="000000" w:themeColor="text1"/>
        </w:rPr>
        <w:t>g</w:t>
      </w:r>
      <w:r w:rsidRPr="00C6550D">
        <w:rPr>
          <w:color w:val="000000" w:themeColor="text1"/>
          <w:spacing w:val="2"/>
        </w:rPr>
        <w:t>h</w:t>
      </w:r>
      <w:r w:rsidRPr="00C6550D">
        <w:rPr>
          <w:color w:val="000000" w:themeColor="text1"/>
        </w:rPr>
        <w:t>t</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8"/>
        </w:rPr>
        <w:t xml:space="preserve"> </w:t>
      </w:r>
      <w:r w:rsidRPr="00C6550D">
        <w:rPr>
          <w:color w:val="000000" w:themeColor="text1"/>
          <w:spacing w:val="1"/>
        </w:rPr>
        <w:t>ac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5"/>
        </w:rPr>
        <w:t xml:space="preserve"> </w:t>
      </w:r>
      <w:r w:rsidRPr="00C6550D">
        <w:rPr>
          <w:color w:val="000000" w:themeColor="text1"/>
          <w:spacing w:val="4"/>
        </w:rPr>
        <w:t>o</w:t>
      </w:r>
      <w:r w:rsidRPr="00C6550D">
        <w:rPr>
          <w:color w:val="000000" w:themeColor="text1"/>
        </w:rPr>
        <w:t>r</w:t>
      </w:r>
      <w:r w:rsidRPr="00C6550D">
        <w:rPr>
          <w:color w:val="000000" w:themeColor="text1"/>
          <w:spacing w:val="11"/>
        </w:rPr>
        <w:t xml:space="preserve"> </w:t>
      </w:r>
      <w:r w:rsidRPr="00C6550D">
        <w:rPr>
          <w:color w:val="000000" w:themeColor="text1"/>
          <w:spacing w:val="1"/>
        </w:rPr>
        <w:t>re</w:t>
      </w:r>
      <w:r w:rsidRPr="00C6550D">
        <w:rPr>
          <w:color w:val="000000" w:themeColor="text1"/>
          <w:spacing w:val="-3"/>
        </w:rPr>
        <w:t>m</w:t>
      </w:r>
      <w:r w:rsidRPr="00C6550D">
        <w:rPr>
          <w:color w:val="000000" w:themeColor="text1"/>
          <w:spacing w:val="1"/>
        </w:rPr>
        <w:t>e</w:t>
      </w:r>
      <w:r w:rsidRPr="00C6550D">
        <w:rPr>
          <w:color w:val="000000" w:themeColor="text1"/>
          <w:spacing w:val="4"/>
        </w:rPr>
        <w:t>d</w:t>
      </w:r>
      <w:r w:rsidRPr="00C6550D">
        <w:rPr>
          <w:color w:val="000000" w:themeColor="text1"/>
        </w:rPr>
        <w:t>y</w:t>
      </w:r>
      <w:r w:rsidRPr="00C6550D">
        <w:rPr>
          <w:color w:val="000000" w:themeColor="text1"/>
          <w:spacing w:val="4"/>
        </w:rPr>
        <w:t xml:space="preserve"> </w:t>
      </w:r>
      <w:r w:rsidRPr="00C6550D">
        <w:rPr>
          <w:color w:val="000000" w:themeColor="text1"/>
          <w:spacing w:val="-1"/>
        </w:rPr>
        <w:t>w</w:t>
      </w:r>
      <w:r w:rsidRPr="00C6550D">
        <w:rPr>
          <w:color w:val="000000" w:themeColor="text1"/>
        </w:rPr>
        <w:t>hi</w:t>
      </w:r>
      <w:r w:rsidRPr="00C6550D">
        <w:rPr>
          <w:color w:val="000000" w:themeColor="text1"/>
          <w:spacing w:val="3"/>
        </w:rPr>
        <w:t>c</w:t>
      </w:r>
      <w:r w:rsidRPr="00C6550D">
        <w:rPr>
          <w:color w:val="000000" w:themeColor="text1"/>
        </w:rPr>
        <w:t>h</w:t>
      </w:r>
      <w:r w:rsidRPr="00C6550D">
        <w:rPr>
          <w:color w:val="000000" w:themeColor="text1"/>
          <w:spacing w:val="6"/>
        </w:rPr>
        <w:t xml:space="preserve"> </w:t>
      </w:r>
      <w:r w:rsidRPr="00C6550D">
        <w:rPr>
          <w:color w:val="000000" w:themeColor="text1"/>
        </w:rPr>
        <w:t>h</w:t>
      </w:r>
      <w:r w:rsidRPr="00C6550D">
        <w:rPr>
          <w:color w:val="000000" w:themeColor="text1"/>
          <w:spacing w:val="1"/>
        </w:rPr>
        <w:t>a</w:t>
      </w:r>
      <w:r w:rsidRPr="00C6550D">
        <w:rPr>
          <w:color w:val="000000" w:themeColor="text1"/>
        </w:rPr>
        <w:t xml:space="preserve">s </w:t>
      </w:r>
      <w:r w:rsidRPr="00C6550D">
        <w:rPr>
          <w:color w:val="000000" w:themeColor="text1"/>
          <w:spacing w:val="1"/>
        </w:rPr>
        <w:t>accr</w:t>
      </w:r>
      <w:r w:rsidRPr="00C6550D">
        <w:rPr>
          <w:color w:val="000000" w:themeColor="text1"/>
        </w:rPr>
        <w:t>u</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3"/>
        </w:rPr>
        <w:t>w</w:t>
      </w:r>
      <w:r w:rsidRPr="00C6550D">
        <w:rPr>
          <w:color w:val="000000" w:themeColor="text1"/>
          <w:spacing w:val="3"/>
        </w:rPr>
        <w:t>i</w:t>
      </w:r>
      <w:r w:rsidRPr="00C6550D">
        <w:rPr>
          <w:color w:val="000000" w:themeColor="text1"/>
        </w:rPr>
        <w:t>ll</w:t>
      </w:r>
      <w:r w:rsidRPr="00C6550D">
        <w:rPr>
          <w:color w:val="000000" w:themeColor="text1"/>
          <w:spacing w:val="-4"/>
        </w:rPr>
        <w:t xml:space="preserve"> </w:t>
      </w:r>
      <w:r w:rsidRPr="00C6550D">
        <w:rPr>
          <w:color w:val="000000" w:themeColor="text1"/>
          <w:spacing w:val="1"/>
        </w:rPr>
        <w:t>accr</w:t>
      </w:r>
      <w:r w:rsidRPr="00C6550D">
        <w:rPr>
          <w:color w:val="000000" w:themeColor="text1"/>
        </w:rPr>
        <w:t>ue</w:t>
      </w:r>
      <w:r w:rsidRPr="00C6550D">
        <w:rPr>
          <w:color w:val="000000" w:themeColor="text1"/>
          <w:spacing w:val="-6"/>
        </w:rPr>
        <w:t xml:space="preserve"> </w:t>
      </w:r>
      <w:r w:rsidRPr="00C6550D">
        <w:rPr>
          <w:color w:val="000000" w:themeColor="text1"/>
          <w:spacing w:val="3"/>
        </w:rPr>
        <w:t>t</w:t>
      </w:r>
      <w:r w:rsidRPr="00C6550D">
        <w:rPr>
          <w:color w:val="000000" w:themeColor="text1"/>
        </w:rPr>
        <w:t>h</w:t>
      </w:r>
      <w:r w:rsidRPr="00C6550D">
        <w:rPr>
          <w:color w:val="000000" w:themeColor="text1"/>
          <w:spacing w:val="1"/>
        </w:rPr>
        <w:t>erea</w:t>
      </w:r>
      <w:r w:rsidRPr="00C6550D">
        <w:rPr>
          <w:color w:val="000000" w:themeColor="text1"/>
          <w:spacing w:val="-1"/>
        </w:rPr>
        <w:t>f</w:t>
      </w:r>
      <w:r w:rsidRPr="00C6550D">
        <w:rPr>
          <w:color w:val="000000" w:themeColor="text1"/>
          <w:spacing w:val="3"/>
        </w:rPr>
        <w:t>t</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p>
    <w:p w:rsidR="00FE7AB7" w:rsidRPr="00C6550D" w:rsidRDefault="002B432B">
      <w:pPr>
        <w:ind w:left="120"/>
        <w:rPr>
          <w:color w:val="000000" w:themeColor="text1"/>
        </w:rPr>
      </w:pPr>
      <w:r w:rsidRPr="00C6550D">
        <w:rPr>
          <w:b/>
          <w:color w:val="000000" w:themeColor="text1"/>
          <w:spacing w:val="1"/>
        </w:rPr>
        <w:t>26</w:t>
      </w:r>
      <w:r w:rsidRPr="00C6550D">
        <w:rPr>
          <w:b/>
          <w:color w:val="000000" w:themeColor="text1"/>
        </w:rPr>
        <w:t xml:space="preserve">.   </w:t>
      </w:r>
      <w:r w:rsidRPr="00C6550D">
        <w:rPr>
          <w:b/>
          <w:color w:val="000000" w:themeColor="text1"/>
          <w:spacing w:val="46"/>
        </w:rPr>
        <w:t xml:space="preserve"> </w:t>
      </w:r>
      <w:r w:rsidRPr="00C6550D">
        <w:rPr>
          <w:b/>
          <w:color w:val="000000" w:themeColor="text1"/>
          <w:spacing w:val="-1"/>
        </w:rPr>
        <w:t>T</w:t>
      </w:r>
      <w:r w:rsidRPr="00C6550D">
        <w:rPr>
          <w:b/>
          <w:color w:val="000000" w:themeColor="text1"/>
          <w:spacing w:val="1"/>
        </w:rPr>
        <w:t>e</w:t>
      </w:r>
      <w:r w:rsidRPr="00C6550D">
        <w:rPr>
          <w:b/>
          <w:color w:val="000000" w:themeColor="text1"/>
          <w:spacing w:val="3"/>
        </w:rPr>
        <w:t>r</w:t>
      </w:r>
      <w:r w:rsidRPr="00C6550D">
        <w:rPr>
          <w:b/>
          <w:color w:val="000000" w:themeColor="text1"/>
          <w:spacing w:val="-2"/>
        </w:rPr>
        <w:t>m</w:t>
      </w:r>
      <w:r w:rsidRPr="00C6550D">
        <w:rPr>
          <w:b/>
          <w:color w:val="000000" w:themeColor="text1"/>
        </w:rPr>
        <w:t>in</w:t>
      </w:r>
      <w:r w:rsidRPr="00C6550D">
        <w:rPr>
          <w:b/>
          <w:color w:val="000000" w:themeColor="text1"/>
          <w:spacing w:val="1"/>
        </w:rPr>
        <w:t>at</w:t>
      </w:r>
      <w:r w:rsidRPr="00C6550D">
        <w:rPr>
          <w:b/>
          <w:color w:val="000000" w:themeColor="text1"/>
        </w:rPr>
        <w:t>i</w:t>
      </w:r>
      <w:r w:rsidRPr="00C6550D">
        <w:rPr>
          <w:b/>
          <w:color w:val="000000" w:themeColor="text1"/>
          <w:spacing w:val="1"/>
        </w:rPr>
        <w:t>o</w:t>
      </w:r>
      <w:r w:rsidRPr="00C6550D">
        <w:rPr>
          <w:b/>
          <w:color w:val="000000" w:themeColor="text1"/>
        </w:rPr>
        <w:t>n</w:t>
      </w:r>
      <w:r w:rsidRPr="00C6550D">
        <w:rPr>
          <w:b/>
          <w:color w:val="000000" w:themeColor="text1"/>
          <w:spacing w:val="-11"/>
        </w:rPr>
        <w:t xml:space="preserve"> </w:t>
      </w:r>
      <w:r w:rsidRPr="00C6550D">
        <w:rPr>
          <w:b/>
          <w:color w:val="000000" w:themeColor="text1"/>
          <w:spacing w:val="1"/>
        </w:rPr>
        <w:t>fo</w:t>
      </w:r>
      <w:r w:rsidRPr="00C6550D">
        <w:rPr>
          <w:b/>
          <w:color w:val="000000" w:themeColor="text1"/>
        </w:rPr>
        <w:t>r</w:t>
      </w:r>
      <w:r w:rsidRPr="00C6550D">
        <w:rPr>
          <w:b/>
          <w:color w:val="000000" w:themeColor="text1"/>
          <w:spacing w:val="-2"/>
        </w:rPr>
        <w:t xml:space="preserve"> </w:t>
      </w:r>
      <w:r w:rsidRPr="00C6550D">
        <w:rPr>
          <w:b/>
          <w:color w:val="000000" w:themeColor="text1"/>
        </w:rPr>
        <w:t>C</w:t>
      </w:r>
      <w:r w:rsidRPr="00C6550D">
        <w:rPr>
          <w:b/>
          <w:color w:val="000000" w:themeColor="text1"/>
          <w:spacing w:val="1"/>
        </w:rPr>
        <w:t>o</w:t>
      </w:r>
      <w:r w:rsidRPr="00C6550D">
        <w:rPr>
          <w:b/>
          <w:color w:val="000000" w:themeColor="text1"/>
        </w:rPr>
        <w:t>n</w:t>
      </w:r>
      <w:r w:rsidRPr="00C6550D">
        <w:rPr>
          <w:b/>
          <w:color w:val="000000" w:themeColor="text1"/>
          <w:spacing w:val="1"/>
        </w:rPr>
        <w:t>ve</w:t>
      </w:r>
      <w:r w:rsidRPr="00C6550D">
        <w:rPr>
          <w:b/>
          <w:color w:val="000000" w:themeColor="text1"/>
        </w:rPr>
        <w:t>ni</w:t>
      </w:r>
      <w:r w:rsidRPr="00C6550D">
        <w:rPr>
          <w:b/>
          <w:color w:val="000000" w:themeColor="text1"/>
          <w:spacing w:val="1"/>
        </w:rPr>
        <w:t>e</w:t>
      </w:r>
      <w:r w:rsidRPr="00C6550D">
        <w:rPr>
          <w:b/>
          <w:color w:val="000000" w:themeColor="text1"/>
        </w:rPr>
        <w:t>n</w:t>
      </w:r>
      <w:r w:rsidRPr="00C6550D">
        <w:rPr>
          <w:b/>
          <w:color w:val="000000" w:themeColor="text1"/>
          <w:spacing w:val="3"/>
        </w:rPr>
        <w:t>c</w:t>
      </w:r>
      <w:r w:rsidRPr="00C6550D">
        <w:rPr>
          <w:b/>
          <w:color w:val="000000" w:themeColor="text1"/>
        </w:rPr>
        <w:t>e</w:t>
      </w:r>
    </w:p>
    <w:p w:rsidR="00FE7AB7" w:rsidRPr="00C6550D" w:rsidRDefault="002B432B">
      <w:pPr>
        <w:spacing w:line="220" w:lineRule="exact"/>
        <w:ind w:left="120"/>
        <w:rPr>
          <w:color w:val="000000" w:themeColor="text1"/>
        </w:rPr>
      </w:pPr>
      <w:r w:rsidRPr="00C6550D">
        <w:rPr>
          <w:color w:val="000000" w:themeColor="text1"/>
          <w:spacing w:val="2"/>
        </w:rPr>
        <w:t>26</w:t>
      </w:r>
      <w:r w:rsidRPr="00C6550D">
        <w:rPr>
          <w:color w:val="000000" w:themeColor="text1"/>
          <w:spacing w:val="1"/>
        </w:rPr>
        <w:t>.</w:t>
      </w:r>
      <w:r w:rsidRPr="00C6550D">
        <w:rPr>
          <w:color w:val="000000" w:themeColor="text1"/>
        </w:rPr>
        <w:t>1</w:t>
      </w:r>
      <w:r w:rsidRPr="00C6550D">
        <w:rPr>
          <w:color w:val="000000" w:themeColor="text1"/>
          <w:spacing w:val="7"/>
        </w:rPr>
        <w:t xml:space="preserve"> </w:t>
      </w:r>
      <w:r w:rsidRPr="00C6550D">
        <w:rPr>
          <w:color w:val="000000" w:themeColor="text1"/>
          <w:spacing w:val="4"/>
        </w:rPr>
        <w:t>T</w:t>
      </w:r>
      <w:r w:rsidRPr="00C6550D">
        <w:rPr>
          <w:color w:val="000000" w:themeColor="text1"/>
        </w:rPr>
        <w:t>he</w:t>
      </w:r>
      <w:r w:rsidRPr="00C6550D">
        <w:rPr>
          <w:color w:val="000000" w:themeColor="text1"/>
          <w:spacing w:val="11"/>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2"/>
        </w:rPr>
        <w:t xml:space="preserve"> </w:t>
      </w:r>
      <w:r w:rsidRPr="00C6550D">
        <w:rPr>
          <w:color w:val="000000" w:themeColor="text1"/>
          <w:spacing w:val="4"/>
        </w:rPr>
        <w:t>b</w:t>
      </w:r>
      <w:r w:rsidRPr="00C6550D">
        <w:rPr>
          <w:color w:val="000000" w:themeColor="text1"/>
        </w:rPr>
        <w:t>y</w:t>
      </w:r>
      <w:r w:rsidRPr="00C6550D">
        <w:rPr>
          <w:color w:val="000000" w:themeColor="text1"/>
          <w:spacing w:val="13"/>
        </w:rPr>
        <w:t xml:space="preserve"> </w:t>
      </w:r>
      <w:r w:rsidRPr="00C6550D">
        <w:rPr>
          <w:color w:val="000000" w:themeColor="text1"/>
          <w:spacing w:val="-3"/>
        </w:rPr>
        <w:t>w</w:t>
      </w:r>
      <w:r w:rsidRPr="00C6550D">
        <w:rPr>
          <w:color w:val="000000" w:themeColor="text1"/>
          <w:spacing w:val="4"/>
        </w:rPr>
        <w:t>r</w:t>
      </w:r>
      <w:r w:rsidRPr="00C6550D">
        <w:rPr>
          <w:color w:val="000000" w:themeColor="text1"/>
        </w:rPr>
        <w:t>itt</w:t>
      </w:r>
      <w:r w:rsidRPr="00C6550D">
        <w:rPr>
          <w:color w:val="000000" w:themeColor="text1"/>
          <w:spacing w:val="3"/>
        </w:rPr>
        <w:t>e</w:t>
      </w:r>
      <w:r w:rsidRPr="00C6550D">
        <w:rPr>
          <w:color w:val="000000" w:themeColor="text1"/>
        </w:rPr>
        <w:t>n</w:t>
      </w:r>
      <w:r w:rsidRPr="00C6550D">
        <w:rPr>
          <w:color w:val="000000" w:themeColor="text1"/>
          <w:spacing w:val="8"/>
        </w:rPr>
        <w:t xml:space="preserve"> </w:t>
      </w:r>
      <w:r w:rsidRPr="00C6550D">
        <w:rPr>
          <w:color w:val="000000" w:themeColor="text1"/>
        </w:rPr>
        <w:t>n</w:t>
      </w:r>
      <w:r w:rsidRPr="00C6550D">
        <w:rPr>
          <w:color w:val="000000" w:themeColor="text1"/>
          <w:spacing w:val="2"/>
        </w:rPr>
        <w:t>o</w:t>
      </w:r>
      <w:r w:rsidRPr="00C6550D">
        <w:rPr>
          <w:color w:val="000000" w:themeColor="text1"/>
        </w:rPr>
        <w:t>ti</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rPr>
        <w:t>s</w:t>
      </w:r>
      <w:r w:rsidRPr="00C6550D">
        <w:rPr>
          <w:color w:val="000000" w:themeColor="text1"/>
          <w:spacing w:val="3"/>
        </w:rPr>
        <w:t>e</w:t>
      </w:r>
      <w:r w:rsidRPr="00C6550D">
        <w:rPr>
          <w:color w:val="000000" w:themeColor="text1"/>
        </w:rPr>
        <w:t>nt</w:t>
      </w:r>
      <w:r w:rsidRPr="00C6550D">
        <w:rPr>
          <w:color w:val="000000" w:themeColor="text1"/>
          <w:spacing w:val="12"/>
        </w:rPr>
        <w:t xml:space="preserve"> </w:t>
      </w:r>
      <w:r w:rsidRPr="00C6550D">
        <w:rPr>
          <w:color w:val="000000" w:themeColor="text1"/>
        </w:rPr>
        <w:t>to</w:t>
      </w:r>
      <w:r w:rsidRPr="00C6550D">
        <w:rPr>
          <w:color w:val="000000" w:themeColor="text1"/>
          <w:spacing w:val="14"/>
        </w:rPr>
        <w:t xml:space="preserve"> </w:t>
      </w:r>
      <w:r w:rsidRPr="00C6550D">
        <w:rPr>
          <w:color w:val="000000" w:themeColor="text1"/>
        </w:rPr>
        <w:t>the</w:t>
      </w:r>
      <w:r w:rsidRPr="00C6550D">
        <w:rPr>
          <w:color w:val="000000" w:themeColor="text1"/>
          <w:spacing w:val="15"/>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w:t>
      </w:r>
      <w:r w:rsidRPr="00C6550D">
        <w:rPr>
          <w:color w:val="000000" w:themeColor="text1"/>
          <w:spacing w:val="3"/>
        </w:rPr>
        <w:t xml:space="preserve"> </w:t>
      </w:r>
      <w:r w:rsidRPr="00C6550D">
        <w:rPr>
          <w:color w:val="000000" w:themeColor="text1"/>
        </w:rPr>
        <w:t>m</w:t>
      </w:r>
      <w:r w:rsidRPr="00C6550D">
        <w:rPr>
          <w:color w:val="000000" w:themeColor="text1"/>
          <w:spacing w:val="3"/>
        </w:rPr>
        <w:t>a</w:t>
      </w:r>
      <w:r w:rsidRPr="00C6550D">
        <w:rPr>
          <w:color w:val="000000" w:themeColor="text1"/>
        </w:rPr>
        <w:t>y</w:t>
      </w:r>
      <w:r w:rsidRPr="00C6550D">
        <w:rPr>
          <w:color w:val="000000" w:themeColor="text1"/>
          <w:spacing w:val="8"/>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rPr>
        <w:t>min</w:t>
      </w:r>
      <w:r w:rsidRPr="00C6550D">
        <w:rPr>
          <w:color w:val="000000" w:themeColor="text1"/>
          <w:spacing w:val="1"/>
        </w:rPr>
        <w:t>a</w:t>
      </w:r>
      <w:r w:rsidRPr="00C6550D">
        <w:rPr>
          <w:color w:val="000000" w:themeColor="text1"/>
        </w:rPr>
        <w:t>te</w:t>
      </w:r>
      <w:r w:rsidRPr="00C6550D">
        <w:rPr>
          <w:color w:val="000000" w:themeColor="text1"/>
          <w:spacing w:val="7"/>
        </w:rPr>
        <w:t xml:space="preserve"> </w:t>
      </w:r>
      <w:r w:rsidRPr="00C6550D">
        <w:rPr>
          <w:color w:val="000000" w:themeColor="text1"/>
          <w:spacing w:val="3"/>
        </w:rPr>
        <w:t>t</w:t>
      </w:r>
      <w:r w:rsidRPr="00C6550D">
        <w:rPr>
          <w:color w:val="000000" w:themeColor="text1"/>
        </w:rPr>
        <w:t>he</w:t>
      </w:r>
      <w:r w:rsidRPr="00C6550D">
        <w:rPr>
          <w:color w:val="000000" w:themeColor="text1"/>
          <w:spacing w:val="15"/>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4"/>
        </w:rPr>
        <w:t xml:space="preserve"> </w:t>
      </w:r>
      <w:r w:rsidRPr="00C6550D">
        <w:rPr>
          <w:color w:val="000000" w:themeColor="text1"/>
          <w:spacing w:val="3"/>
        </w:rPr>
        <w:t>i</w:t>
      </w:r>
      <w:r w:rsidRPr="00C6550D">
        <w:rPr>
          <w:color w:val="000000" w:themeColor="text1"/>
        </w:rPr>
        <w:t>n</w:t>
      </w:r>
      <w:r w:rsidRPr="00C6550D">
        <w:rPr>
          <w:color w:val="000000" w:themeColor="text1"/>
          <w:spacing w:val="14"/>
        </w:rPr>
        <w:t xml:space="preserve"> </w:t>
      </w:r>
      <w:r w:rsidRPr="00C6550D">
        <w:rPr>
          <w:color w:val="000000" w:themeColor="text1"/>
          <w:spacing w:val="-1"/>
        </w:rPr>
        <w:t>w</w:t>
      </w:r>
      <w:r w:rsidRPr="00C6550D">
        <w:rPr>
          <w:color w:val="000000" w:themeColor="text1"/>
          <w:spacing w:val="2"/>
        </w:rPr>
        <w:t>ho</w:t>
      </w:r>
      <w:r w:rsidRPr="00C6550D">
        <w:rPr>
          <w:color w:val="000000" w:themeColor="text1"/>
        </w:rPr>
        <w:t>le</w:t>
      </w:r>
      <w:r w:rsidRPr="00C6550D">
        <w:rPr>
          <w:color w:val="000000" w:themeColor="text1"/>
          <w:spacing w:val="8"/>
        </w:rPr>
        <w:t xml:space="preserve"> </w:t>
      </w:r>
      <w:r w:rsidRPr="00C6550D">
        <w:rPr>
          <w:color w:val="000000" w:themeColor="text1"/>
          <w:spacing w:val="2"/>
        </w:rPr>
        <w:t>o</w:t>
      </w:r>
      <w:r w:rsidRPr="00C6550D">
        <w:rPr>
          <w:color w:val="000000" w:themeColor="text1"/>
        </w:rPr>
        <w:t>r</w:t>
      </w:r>
      <w:r w:rsidRPr="00C6550D">
        <w:rPr>
          <w:color w:val="000000" w:themeColor="text1"/>
          <w:spacing w:val="13"/>
        </w:rPr>
        <w:t xml:space="preserve"> </w:t>
      </w:r>
      <w:r w:rsidRPr="00C6550D">
        <w:rPr>
          <w:color w:val="000000" w:themeColor="text1"/>
          <w:spacing w:val="3"/>
        </w:rPr>
        <w:t>i</w:t>
      </w:r>
      <w:r w:rsidRPr="00C6550D">
        <w:rPr>
          <w:color w:val="000000" w:themeColor="text1"/>
        </w:rPr>
        <w:t>n</w:t>
      </w:r>
      <w:r w:rsidRPr="00C6550D">
        <w:rPr>
          <w:color w:val="000000" w:themeColor="text1"/>
          <w:spacing w:val="11"/>
        </w:rPr>
        <w:t xml:space="preserve"> </w:t>
      </w:r>
      <w:r w:rsidRPr="00C6550D">
        <w:rPr>
          <w:color w:val="000000" w:themeColor="text1"/>
          <w:spacing w:val="2"/>
        </w:rPr>
        <w:t>p</w:t>
      </w:r>
      <w:r w:rsidRPr="00C6550D">
        <w:rPr>
          <w:color w:val="000000" w:themeColor="text1"/>
          <w:spacing w:val="1"/>
        </w:rPr>
        <w:t>ar</w:t>
      </w:r>
      <w:r w:rsidRPr="00C6550D">
        <w:rPr>
          <w:color w:val="000000" w:themeColor="text1"/>
        </w:rPr>
        <w:t>t,</w:t>
      </w:r>
      <w:r w:rsidRPr="00C6550D">
        <w:rPr>
          <w:color w:val="000000" w:themeColor="text1"/>
          <w:spacing w:val="10"/>
        </w:rPr>
        <w:t xml:space="preserve"> </w:t>
      </w:r>
      <w:r w:rsidRPr="00C6550D">
        <w:rPr>
          <w:color w:val="000000" w:themeColor="text1"/>
          <w:spacing w:val="1"/>
        </w:rPr>
        <w:t>a</w:t>
      </w:r>
      <w:r w:rsidRPr="00C6550D">
        <w:rPr>
          <w:color w:val="000000" w:themeColor="text1"/>
        </w:rPr>
        <w:t>t</w:t>
      </w:r>
      <w:r w:rsidRPr="00C6550D">
        <w:rPr>
          <w:color w:val="000000" w:themeColor="text1"/>
          <w:spacing w:val="14"/>
        </w:rPr>
        <w:t xml:space="preserve"> </w:t>
      </w:r>
      <w:r w:rsidRPr="00C6550D">
        <w:rPr>
          <w:color w:val="000000" w:themeColor="text1"/>
          <w:spacing w:val="3"/>
        </w:rPr>
        <w:t>a</w:t>
      </w:r>
      <w:r w:rsidRPr="00C6550D">
        <w:rPr>
          <w:color w:val="000000" w:themeColor="text1"/>
          <w:spacing w:val="4"/>
        </w:rPr>
        <w:t>n</w:t>
      </w:r>
      <w:r w:rsidRPr="00C6550D">
        <w:rPr>
          <w:color w:val="000000" w:themeColor="text1"/>
        </w:rPr>
        <w:t>y</w:t>
      </w:r>
    </w:p>
    <w:p w:rsidR="00FE7AB7" w:rsidRPr="00C6550D" w:rsidRDefault="002B432B">
      <w:pPr>
        <w:spacing w:before="15" w:line="252" w:lineRule="auto"/>
        <w:ind w:left="619" w:right="88"/>
        <w:jc w:val="both"/>
        <w:rPr>
          <w:color w:val="000000" w:themeColor="text1"/>
        </w:rPr>
      </w:pPr>
      <w:r w:rsidRPr="00C6550D">
        <w:rPr>
          <w:color w:val="000000" w:themeColor="text1"/>
        </w:rPr>
        <w:t>t</w:t>
      </w:r>
      <w:r w:rsidRPr="00C6550D">
        <w:rPr>
          <w:color w:val="000000" w:themeColor="text1"/>
          <w:spacing w:val="3"/>
        </w:rPr>
        <w:t>i</w:t>
      </w:r>
      <w:r w:rsidRPr="00C6550D">
        <w:rPr>
          <w:color w:val="000000" w:themeColor="text1"/>
          <w:spacing w:val="-3"/>
        </w:rPr>
        <w:t>m</w:t>
      </w:r>
      <w:r w:rsidRPr="00C6550D">
        <w:rPr>
          <w:color w:val="000000" w:themeColor="text1"/>
        </w:rPr>
        <w:t>e</w:t>
      </w:r>
      <w:r w:rsidRPr="00C6550D">
        <w:rPr>
          <w:color w:val="000000" w:themeColor="text1"/>
          <w:spacing w:val="13"/>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rPr>
        <w:t>i</w:t>
      </w:r>
      <w:r w:rsidRPr="00C6550D">
        <w:rPr>
          <w:color w:val="000000" w:themeColor="text1"/>
          <w:spacing w:val="3"/>
        </w:rPr>
        <w:t>t</w:t>
      </w:r>
      <w:r w:rsidRPr="00C6550D">
        <w:rPr>
          <w:color w:val="000000" w:themeColor="text1"/>
        </w:rPr>
        <w:t>s</w:t>
      </w:r>
      <w:r w:rsidRPr="00C6550D">
        <w:rPr>
          <w:color w:val="000000" w:themeColor="text1"/>
          <w:spacing w:val="12"/>
        </w:rPr>
        <w:t xml:space="preserve"> </w:t>
      </w:r>
      <w:r w:rsidRPr="00C6550D">
        <w:rPr>
          <w:color w:val="000000" w:themeColor="text1"/>
          <w:spacing w:val="1"/>
        </w:rPr>
        <w:t>c</w:t>
      </w:r>
      <w:r w:rsidRPr="00C6550D">
        <w:rPr>
          <w:color w:val="000000" w:themeColor="text1"/>
          <w:spacing w:val="4"/>
        </w:rPr>
        <w:t>o</w:t>
      </w:r>
      <w:r w:rsidRPr="00C6550D">
        <w:rPr>
          <w:color w:val="000000" w:themeColor="text1"/>
        </w:rPr>
        <w:t>nv</w:t>
      </w:r>
      <w:r w:rsidRPr="00C6550D">
        <w:rPr>
          <w:color w:val="000000" w:themeColor="text1"/>
          <w:spacing w:val="3"/>
        </w:rPr>
        <w:t>e</w:t>
      </w:r>
      <w:r w:rsidRPr="00C6550D">
        <w:rPr>
          <w:color w:val="000000" w:themeColor="text1"/>
        </w:rPr>
        <w:t>ni</w:t>
      </w:r>
      <w:r w:rsidRPr="00C6550D">
        <w:rPr>
          <w:color w:val="000000" w:themeColor="text1"/>
          <w:spacing w:val="3"/>
        </w:rPr>
        <w:t>e</w:t>
      </w:r>
      <w:r w:rsidRPr="00C6550D">
        <w:rPr>
          <w:color w:val="000000" w:themeColor="text1"/>
        </w:rPr>
        <w:t>n</w:t>
      </w:r>
      <w:r w:rsidRPr="00C6550D">
        <w:rPr>
          <w:color w:val="000000" w:themeColor="text1"/>
          <w:spacing w:val="1"/>
        </w:rPr>
        <w:t>ce</w:t>
      </w:r>
      <w:r w:rsidRPr="00C6550D">
        <w:rPr>
          <w:color w:val="000000" w:themeColor="text1"/>
        </w:rPr>
        <w:t xml:space="preserve">. </w:t>
      </w:r>
      <w:r w:rsidRPr="00C6550D">
        <w:rPr>
          <w:color w:val="000000" w:themeColor="text1"/>
          <w:spacing w:val="4"/>
        </w:rPr>
        <w:t>T</w:t>
      </w:r>
      <w:r w:rsidRPr="00C6550D">
        <w:rPr>
          <w:color w:val="000000" w:themeColor="text1"/>
          <w:spacing w:val="2"/>
        </w:rPr>
        <w:t>h</w:t>
      </w:r>
      <w:r w:rsidRPr="00C6550D">
        <w:rPr>
          <w:color w:val="000000" w:themeColor="text1"/>
        </w:rPr>
        <w:t>e</w:t>
      </w:r>
      <w:r w:rsidRPr="00C6550D">
        <w:rPr>
          <w:color w:val="000000" w:themeColor="text1"/>
          <w:spacing w:val="11"/>
        </w:rPr>
        <w:t xml:space="preserve"> </w:t>
      </w:r>
      <w:r w:rsidRPr="00C6550D">
        <w:rPr>
          <w:color w:val="000000" w:themeColor="text1"/>
        </w:rPr>
        <w:t>n</w:t>
      </w:r>
      <w:r w:rsidRPr="00C6550D">
        <w:rPr>
          <w:color w:val="000000" w:themeColor="text1"/>
          <w:spacing w:val="2"/>
        </w:rPr>
        <w:t>o</w:t>
      </w:r>
      <w:r w:rsidRPr="00C6550D">
        <w:rPr>
          <w:color w:val="000000" w:themeColor="text1"/>
        </w:rPr>
        <w:t>ti</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spacing w:val="4"/>
        </w:rPr>
        <w:t>o</w:t>
      </w:r>
      <w:r w:rsidRPr="00C6550D">
        <w:rPr>
          <w:color w:val="000000" w:themeColor="text1"/>
        </w:rPr>
        <w:t>f</w:t>
      </w:r>
      <w:r w:rsidRPr="00C6550D">
        <w:rPr>
          <w:color w:val="000000" w:themeColor="text1"/>
          <w:spacing w:val="11"/>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rPr>
        <w:t>m</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3"/>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12"/>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y</w:t>
      </w:r>
      <w:r w:rsidRPr="00C6550D">
        <w:rPr>
          <w:color w:val="000000" w:themeColor="text1"/>
          <w:spacing w:val="8"/>
        </w:rPr>
        <w:t xml:space="preserve"> </w:t>
      </w:r>
      <w:r w:rsidRPr="00C6550D">
        <w:rPr>
          <w:color w:val="000000" w:themeColor="text1"/>
        </w:rPr>
        <w:t>th</w:t>
      </w:r>
      <w:r w:rsidRPr="00C6550D">
        <w:rPr>
          <w:color w:val="000000" w:themeColor="text1"/>
          <w:spacing w:val="1"/>
        </w:rPr>
        <w:t>a</w:t>
      </w:r>
      <w:r w:rsidRPr="00C6550D">
        <w:rPr>
          <w:color w:val="000000" w:themeColor="text1"/>
        </w:rPr>
        <w:t>t</w:t>
      </w:r>
      <w:r w:rsidRPr="00C6550D">
        <w:rPr>
          <w:color w:val="000000" w:themeColor="text1"/>
          <w:spacing w:val="14"/>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rPr>
        <w:t>min</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3"/>
        </w:rPr>
        <w:t xml:space="preserve"> </w:t>
      </w:r>
      <w:r w:rsidRPr="00C6550D">
        <w:rPr>
          <w:color w:val="000000" w:themeColor="text1"/>
        </w:rPr>
        <w:t>is</w:t>
      </w:r>
      <w:r w:rsidRPr="00C6550D">
        <w:rPr>
          <w:color w:val="000000" w:themeColor="text1"/>
          <w:spacing w:val="15"/>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rPr>
        <w:t>the</w:t>
      </w:r>
      <w:r w:rsidRPr="00C6550D">
        <w:rPr>
          <w:color w:val="000000" w:themeColor="text1"/>
          <w:spacing w:val="15"/>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er</w:t>
      </w:r>
      <w:r w:rsidRPr="00C6550D">
        <w:rPr>
          <w:color w:val="000000" w:themeColor="text1"/>
        </w:rPr>
        <w:t xml:space="preserve">'s </w:t>
      </w:r>
      <w:r w:rsidRPr="00C6550D">
        <w:rPr>
          <w:color w:val="000000" w:themeColor="text1"/>
          <w:spacing w:val="1"/>
        </w:rPr>
        <w:t>c</w:t>
      </w:r>
      <w:r w:rsidRPr="00C6550D">
        <w:rPr>
          <w:color w:val="000000" w:themeColor="text1"/>
          <w:spacing w:val="2"/>
        </w:rPr>
        <w:t>o</w:t>
      </w:r>
      <w:r w:rsidRPr="00C6550D">
        <w:rPr>
          <w:color w:val="000000" w:themeColor="text1"/>
        </w:rPr>
        <w:t>nv</w:t>
      </w:r>
      <w:r w:rsidRPr="00C6550D">
        <w:rPr>
          <w:color w:val="000000" w:themeColor="text1"/>
          <w:spacing w:val="3"/>
        </w:rPr>
        <w:t>e</w:t>
      </w:r>
      <w:r w:rsidRPr="00C6550D">
        <w:rPr>
          <w:color w:val="000000" w:themeColor="text1"/>
        </w:rPr>
        <w:t>ni</w:t>
      </w:r>
      <w:r w:rsidRPr="00C6550D">
        <w:rPr>
          <w:color w:val="000000" w:themeColor="text1"/>
          <w:spacing w:val="1"/>
        </w:rPr>
        <w:t>e</w:t>
      </w:r>
      <w:r w:rsidRPr="00C6550D">
        <w:rPr>
          <w:color w:val="000000" w:themeColor="text1"/>
        </w:rPr>
        <w:t>n</w:t>
      </w:r>
      <w:r w:rsidRPr="00C6550D">
        <w:rPr>
          <w:color w:val="000000" w:themeColor="text1"/>
          <w:spacing w:val="1"/>
        </w:rPr>
        <w:t>ce</w:t>
      </w:r>
      <w:r w:rsidRPr="00C6550D">
        <w:rPr>
          <w:color w:val="000000" w:themeColor="text1"/>
        </w:rPr>
        <w:t>,</w:t>
      </w:r>
      <w:r w:rsidRPr="00C6550D">
        <w:rPr>
          <w:color w:val="000000" w:themeColor="text1"/>
          <w:spacing w:val="2"/>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3"/>
        </w:rPr>
        <w:t>e</w:t>
      </w:r>
      <w:r w:rsidRPr="00C6550D">
        <w:rPr>
          <w:color w:val="000000" w:themeColor="text1"/>
        </w:rPr>
        <w:t>xt</w:t>
      </w:r>
      <w:r w:rsidRPr="00C6550D">
        <w:rPr>
          <w:color w:val="000000" w:themeColor="text1"/>
          <w:spacing w:val="3"/>
        </w:rPr>
        <w:t>e</w:t>
      </w:r>
      <w:r w:rsidRPr="00C6550D">
        <w:rPr>
          <w:color w:val="000000" w:themeColor="text1"/>
        </w:rPr>
        <w:t>nt</w:t>
      </w:r>
      <w:r w:rsidRPr="00C6550D">
        <w:rPr>
          <w:color w:val="000000" w:themeColor="text1"/>
          <w:spacing w:val="8"/>
        </w:rPr>
        <w:t xml:space="preserve"> </w:t>
      </w:r>
      <w:r w:rsidRPr="00C6550D">
        <w:rPr>
          <w:color w:val="000000" w:themeColor="text1"/>
        </w:rPr>
        <w:t>to</w:t>
      </w:r>
      <w:r w:rsidRPr="00C6550D">
        <w:rPr>
          <w:color w:val="000000" w:themeColor="text1"/>
          <w:spacing w:val="16"/>
        </w:rPr>
        <w:t xml:space="preserve"> </w:t>
      </w:r>
      <w:r w:rsidRPr="00C6550D">
        <w:rPr>
          <w:color w:val="000000" w:themeColor="text1"/>
          <w:spacing w:val="-1"/>
        </w:rPr>
        <w:t>w</w:t>
      </w:r>
      <w:r w:rsidRPr="00C6550D">
        <w:rPr>
          <w:color w:val="000000" w:themeColor="text1"/>
          <w:spacing w:val="4"/>
        </w:rPr>
        <w:t>h</w:t>
      </w:r>
      <w:r w:rsidRPr="00C6550D">
        <w:rPr>
          <w:color w:val="000000" w:themeColor="text1"/>
        </w:rPr>
        <w:t>i</w:t>
      </w:r>
      <w:r w:rsidRPr="00C6550D">
        <w:rPr>
          <w:color w:val="000000" w:themeColor="text1"/>
          <w:spacing w:val="1"/>
        </w:rPr>
        <w:t>c</w:t>
      </w:r>
      <w:r w:rsidRPr="00C6550D">
        <w:rPr>
          <w:color w:val="000000" w:themeColor="text1"/>
        </w:rPr>
        <w:t>h</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
        </w:rPr>
        <w:t xml:space="preserve"> </w:t>
      </w:r>
      <w:r w:rsidRPr="00C6550D">
        <w:rPr>
          <w:color w:val="000000" w:themeColor="text1"/>
          <w:spacing w:val="4"/>
        </w:rPr>
        <w:t>o</w:t>
      </w:r>
      <w:r w:rsidRPr="00C6550D">
        <w:rPr>
          <w:color w:val="000000" w:themeColor="text1"/>
        </w:rPr>
        <w:t>f</w:t>
      </w:r>
      <w:r w:rsidRPr="00C6550D">
        <w:rPr>
          <w:color w:val="000000" w:themeColor="text1"/>
          <w:spacing w:val="11"/>
        </w:rPr>
        <w:t xml:space="preserve"> </w:t>
      </w:r>
      <w:r w:rsidRPr="00C6550D">
        <w:rPr>
          <w:color w:val="000000" w:themeColor="text1"/>
        </w:rPr>
        <w:t>the</w:t>
      </w:r>
      <w:r w:rsidRPr="00C6550D">
        <w:rPr>
          <w:color w:val="000000" w:themeColor="text1"/>
          <w:spacing w:val="15"/>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3"/>
        </w:rPr>
        <w:t>t</w:t>
      </w:r>
      <w:r w:rsidRPr="00C6550D">
        <w:rPr>
          <w:color w:val="000000" w:themeColor="text1"/>
        </w:rPr>
        <w:t>he</w:t>
      </w:r>
      <w:r w:rsidRPr="00C6550D">
        <w:rPr>
          <w:color w:val="000000" w:themeColor="text1"/>
          <w:spacing w:val="13"/>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4"/>
        </w:rPr>
        <w:t xml:space="preserve"> </w:t>
      </w:r>
      <w:r w:rsidRPr="00C6550D">
        <w:rPr>
          <w:color w:val="000000" w:themeColor="text1"/>
        </w:rPr>
        <w:t>is</w:t>
      </w:r>
      <w:r w:rsidRPr="00C6550D">
        <w:rPr>
          <w:color w:val="000000" w:themeColor="text1"/>
          <w:spacing w:val="15"/>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2"/>
        </w:rPr>
        <w:t xml:space="preserve"> </w:t>
      </w:r>
      <w:r w:rsidRPr="00C6550D">
        <w:rPr>
          <w:color w:val="000000" w:themeColor="text1"/>
          <w:spacing w:val="1"/>
        </w:rPr>
        <w:t>a</w:t>
      </w:r>
      <w:r w:rsidRPr="00C6550D">
        <w:rPr>
          <w:color w:val="000000" w:themeColor="text1"/>
        </w:rPr>
        <w:t>nd</w:t>
      </w:r>
      <w:r w:rsidRPr="00C6550D">
        <w:rPr>
          <w:color w:val="000000" w:themeColor="text1"/>
          <w:spacing w:val="12"/>
        </w:rPr>
        <w:t xml:space="preserve"> </w:t>
      </w:r>
      <w:r w:rsidRPr="00C6550D">
        <w:rPr>
          <w:color w:val="000000" w:themeColor="text1"/>
          <w:spacing w:val="3"/>
        </w:rPr>
        <w:t>t</w:t>
      </w:r>
      <w:r w:rsidRPr="00C6550D">
        <w:rPr>
          <w:color w:val="000000" w:themeColor="text1"/>
        </w:rPr>
        <w:t>he</w:t>
      </w:r>
      <w:r w:rsidRPr="00C6550D">
        <w:rPr>
          <w:color w:val="000000" w:themeColor="text1"/>
          <w:spacing w:val="13"/>
        </w:rPr>
        <w:t xml:space="preserve"> </w:t>
      </w:r>
      <w:r w:rsidRPr="00C6550D">
        <w:rPr>
          <w:color w:val="000000" w:themeColor="text1"/>
          <w:spacing w:val="2"/>
        </w:rPr>
        <w:t>d</w:t>
      </w:r>
      <w:r w:rsidRPr="00C6550D">
        <w:rPr>
          <w:color w:val="000000" w:themeColor="text1"/>
          <w:spacing w:val="1"/>
        </w:rPr>
        <w:t>a</w:t>
      </w:r>
      <w:r w:rsidRPr="00C6550D">
        <w:rPr>
          <w:color w:val="000000" w:themeColor="text1"/>
        </w:rPr>
        <w:t>te u</w:t>
      </w:r>
      <w:r w:rsidRPr="00C6550D">
        <w:rPr>
          <w:color w:val="000000" w:themeColor="text1"/>
          <w:spacing w:val="2"/>
        </w:rPr>
        <w:t>po</w:t>
      </w:r>
      <w:r w:rsidRPr="00C6550D">
        <w:rPr>
          <w:color w:val="000000" w:themeColor="text1"/>
        </w:rPr>
        <w:t>n</w:t>
      </w:r>
      <w:r w:rsidRPr="00C6550D">
        <w:rPr>
          <w:color w:val="000000" w:themeColor="text1"/>
          <w:spacing w:val="-6"/>
        </w:rPr>
        <w:t xml:space="preserve"> </w:t>
      </w:r>
      <w:r w:rsidRPr="00C6550D">
        <w:rPr>
          <w:color w:val="000000" w:themeColor="text1"/>
          <w:spacing w:val="-1"/>
        </w:rPr>
        <w:t>w</w:t>
      </w:r>
      <w:r w:rsidRPr="00C6550D">
        <w:rPr>
          <w:color w:val="000000" w:themeColor="text1"/>
          <w:spacing w:val="2"/>
        </w:rPr>
        <w:t>h</w:t>
      </w:r>
      <w:r w:rsidRPr="00C6550D">
        <w:rPr>
          <w:color w:val="000000" w:themeColor="text1"/>
        </w:rPr>
        <w:t>i</w:t>
      </w:r>
      <w:r w:rsidRPr="00C6550D">
        <w:rPr>
          <w:color w:val="000000" w:themeColor="text1"/>
          <w:spacing w:val="1"/>
        </w:rPr>
        <w:t>c</w:t>
      </w:r>
      <w:r w:rsidRPr="00C6550D">
        <w:rPr>
          <w:color w:val="000000" w:themeColor="text1"/>
        </w:rPr>
        <w:t>h</w:t>
      </w:r>
      <w:r w:rsidRPr="00C6550D">
        <w:rPr>
          <w:color w:val="000000" w:themeColor="text1"/>
          <w:spacing w:val="-8"/>
        </w:rPr>
        <w:t xml:space="preserve"> </w:t>
      </w:r>
      <w:r w:rsidRPr="00C6550D">
        <w:rPr>
          <w:color w:val="000000" w:themeColor="text1"/>
          <w:spacing w:val="2"/>
        </w:rPr>
        <w:t>s</w:t>
      </w:r>
      <w:r w:rsidRPr="00C6550D">
        <w:rPr>
          <w:color w:val="000000" w:themeColor="text1"/>
        </w:rPr>
        <w:t>u</w:t>
      </w:r>
      <w:r w:rsidRPr="00C6550D">
        <w:rPr>
          <w:color w:val="000000" w:themeColor="text1"/>
          <w:spacing w:val="3"/>
        </w:rPr>
        <w:t>c</w:t>
      </w:r>
      <w:r w:rsidRPr="00C6550D">
        <w:rPr>
          <w:color w:val="000000" w:themeColor="text1"/>
        </w:rPr>
        <w:t>h</w:t>
      </w:r>
      <w:r w:rsidRPr="00C6550D">
        <w:rPr>
          <w:color w:val="000000" w:themeColor="text1"/>
          <w:spacing w:val="-6"/>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12"/>
        </w:rPr>
        <w:t xml:space="preserve"> </w:t>
      </w:r>
      <w:r w:rsidRPr="00C6550D">
        <w:rPr>
          <w:color w:val="000000" w:themeColor="text1"/>
          <w:spacing w:val="2"/>
        </w:rPr>
        <w:t>b</w:t>
      </w:r>
      <w:r w:rsidRPr="00C6550D">
        <w:rPr>
          <w:color w:val="000000" w:themeColor="text1"/>
          <w:spacing w:val="1"/>
        </w:rPr>
        <w:t>ec</w:t>
      </w:r>
      <w:r w:rsidRPr="00C6550D">
        <w:rPr>
          <w:color w:val="000000" w:themeColor="text1"/>
          <w:spacing w:val="2"/>
        </w:rPr>
        <w:t>o</w:t>
      </w:r>
      <w:r w:rsidRPr="00C6550D">
        <w:rPr>
          <w:color w:val="000000" w:themeColor="text1"/>
          <w:spacing w:val="-3"/>
        </w:rPr>
        <w:t>m</w:t>
      </w:r>
      <w:r w:rsidRPr="00C6550D">
        <w:rPr>
          <w:color w:val="000000" w:themeColor="text1"/>
          <w:spacing w:val="3"/>
        </w:rPr>
        <w:t>e</w:t>
      </w:r>
      <w:r w:rsidRPr="00C6550D">
        <w:rPr>
          <w:color w:val="000000" w:themeColor="text1"/>
        </w:rPr>
        <w:t>s</w:t>
      </w:r>
      <w:r w:rsidRPr="00C6550D">
        <w:rPr>
          <w:color w:val="000000" w:themeColor="text1"/>
          <w:spacing w:val="-11"/>
        </w:rPr>
        <w:t xml:space="preserve"> </w:t>
      </w:r>
      <w:r w:rsidRPr="00C6550D">
        <w:rPr>
          <w:color w:val="000000" w:themeColor="text1"/>
          <w:spacing w:val="1"/>
        </w:rPr>
        <w:t>ef</w:t>
      </w:r>
      <w:r w:rsidRPr="00C6550D">
        <w:rPr>
          <w:color w:val="000000" w:themeColor="text1"/>
          <w:spacing w:val="-1"/>
        </w:rPr>
        <w:t>f</w:t>
      </w:r>
      <w:r w:rsidRPr="00C6550D">
        <w:rPr>
          <w:color w:val="000000" w:themeColor="text1"/>
          <w:spacing w:val="1"/>
        </w:rPr>
        <w:t>ec</w:t>
      </w:r>
      <w:r w:rsidRPr="00C6550D">
        <w:rPr>
          <w:color w:val="000000" w:themeColor="text1"/>
        </w:rPr>
        <w:t>t</w:t>
      </w:r>
      <w:r w:rsidRPr="00C6550D">
        <w:rPr>
          <w:color w:val="000000" w:themeColor="text1"/>
          <w:spacing w:val="3"/>
        </w:rPr>
        <w:t>i</w:t>
      </w:r>
      <w:r w:rsidRPr="00C6550D">
        <w:rPr>
          <w:color w:val="000000" w:themeColor="text1"/>
        </w:rPr>
        <w:t>v</w:t>
      </w:r>
      <w:r w:rsidRPr="00C6550D">
        <w:rPr>
          <w:color w:val="000000" w:themeColor="text1"/>
          <w:spacing w:val="1"/>
        </w:rPr>
        <w:t>e</w:t>
      </w:r>
      <w:r w:rsidRPr="00C6550D">
        <w:rPr>
          <w:color w:val="000000" w:themeColor="text1"/>
        </w:rPr>
        <w:t>.</w:t>
      </w:r>
    </w:p>
    <w:p w:rsidR="00FE7AB7" w:rsidRPr="00C6550D" w:rsidRDefault="002B432B">
      <w:pPr>
        <w:spacing w:line="259" w:lineRule="auto"/>
        <w:ind w:left="619" w:right="85" w:hanging="499"/>
        <w:jc w:val="both"/>
        <w:rPr>
          <w:color w:val="000000" w:themeColor="text1"/>
        </w:rPr>
      </w:pPr>
      <w:r w:rsidRPr="00C6550D">
        <w:rPr>
          <w:color w:val="000000" w:themeColor="text1"/>
          <w:spacing w:val="2"/>
        </w:rPr>
        <w:t>26</w:t>
      </w:r>
      <w:r w:rsidRPr="00C6550D">
        <w:rPr>
          <w:color w:val="000000" w:themeColor="text1"/>
          <w:spacing w:val="1"/>
        </w:rPr>
        <w:t>.</w:t>
      </w:r>
      <w:r w:rsidRPr="00C6550D">
        <w:rPr>
          <w:color w:val="000000" w:themeColor="text1"/>
        </w:rPr>
        <w:t>2</w:t>
      </w:r>
      <w:r w:rsidRPr="00C6550D">
        <w:rPr>
          <w:color w:val="000000" w:themeColor="text1"/>
          <w:spacing w:val="7"/>
        </w:rPr>
        <w:t xml:space="preserve"> </w:t>
      </w:r>
      <w:r w:rsidRPr="00C6550D">
        <w:rPr>
          <w:color w:val="000000" w:themeColor="text1"/>
          <w:spacing w:val="4"/>
        </w:rPr>
        <w:t>T</w:t>
      </w:r>
      <w:r w:rsidRPr="00C6550D">
        <w:rPr>
          <w:color w:val="000000" w:themeColor="text1"/>
        </w:rPr>
        <w:t>he</w:t>
      </w:r>
      <w:r w:rsidRPr="00C6550D">
        <w:rPr>
          <w:color w:val="000000" w:themeColor="text1"/>
          <w:spacing w:val="9"/>
        </w:rPr>
        <w:t xml:space="preserve"> </w:t>
      </w:r>
      <w:r w:rsidRPr="00C6550D">
        <w:rPr>
          <w:color w:val="000000" w:themeColor="text1"/>
          <w:spacing w:val="1"/>
        </w:rPr>
        <w:t>G</w:t>
      </w:r>
      <w:r w:rsidRPr="00C6550D">
        <w:rPr>
          <w:color w:val="000000" w:themeColor="text1"/>
        </w:rPr>
        <w:t>o</w:t>
      </w:r>
      <w:r w:rsidRPr="00C6550D">
        <w:rPr>
          <w:color w:val="000000" w:themeColor="text1"/>
          <w:spacing w:val="2"/>
        </w:rPr>
        <w:t>od</w:t>
      </w:r>
      <w:r w:rsidRPr="00C6550D">
        <w:rPr>
          <w:color w:val="000000" w:themeColor="text1"/>
        </w:rPr>
        <w:t>s</w:t>
      </w:r>
      <w:r w:rsidRPr="00C6550D">
        <w:rPr>
          <w:color w:val="000000" w:themeColor="text1"/>
          <w:spacing w:val="3"/>
        </w:rPr>
        <w:t xml:space="preserve"> </w:t>
      </w:r>
      <w:r w:rsidRPr="00C6550D">
        <w:rPr>
          <w:color w:val="000000" w:themeColor="text1"/>
        </w:rPr>
        <w:t>th</w:t>
      </w:r>
      <w:r w:rsidRPr="00C6550D">
        <w:rPr>
          <w:color w:val="000000" w:themeColor="text1"/>
          <w:spacing w:val="1"/>
        </w:rPr>
        <w:t>a</w:t>
      </w:r>
      <w:r w:rsidRPr="00C6550D">
        <w:rPr>
          <w:color w:val="000000" w:themeColor="text1"/>
        </w:rPr>
        <w:t>t</w:t>
      </w:r>
      <w:r w:rsidRPr="00C6550D">
        <w:rPr>
          <w:color w:val="000000" w:themeColor="text1"/>
          <w:spacing w:val="10"/>
        </w:rPr>
        <w:t xml:space="preserve"> </w:t>
      </w:r>
      <w:r w:rsidRPr="00C6550D">
        <w:rPr>
          <w:color w:val="000000" w:themeColor="text1"/>
          <w:spacing w:val="1"/>
        </w:rPr>
        <w:t>ar</w:t>
      </w:r>
      <w:r w:rsidRPr="00C6550D">
        <w:rPr>
          <w:color w:val="000000" w:themeColor="text1"/>
        </w:rPr>
        <w:t>e</w:t>
      </w:r>
      <w:r w:rsidRPr="00C6550D">
        <w:rPr>
          <w:color w:val="000000" w:themeColor="text1"/>
          <w:spacing w:val="12"/>
        </w:rPr>
        <w:t xml:space="preserve"> </w:t>
      </w:r>
      <w:r w:rsidRPr="00C6550D">
        <w:rPr>
          <w:color w:val="000000" w:themeColor="text1"/>
          <w:spacing w:val="1"/>
        </w:rPr>
        <w:t>c</w:t>
      </w:r>
      <w:r w:rsidRPr="00C6550D">
        <w:rPr>
          <w:color w:val="000000" w:themeColor="text1"/>
          <w:spacing w:val="2"/>
        </w:rPr>
        <w:t>o</w:t>
      </w:r>
      <w:r w:rsidRPr="00C6550D">
        <w:rPr>
          <w:color w:val="000000" w:themeColor="text1"/>
        </w:rPr>
        <w:t>m</w:t>
      </w:r>
      <w:r w:rsidRPr="00C6550D">
        <w:rPr>
          <w:color w:val="000000" w:themeColor="text1"/>
          <w:spacing w:val="2"/>
        </w:rPr>
        <w:t>p</w:t>
      </w:r>
      <w:r w:rsidRPr="00C6550D">
        <w:rPr>
          <w:color w:val="000000" w:themeColor="text1"/>
        </w:rPr>
        <w:t>l</w:t>
      </w:r>
      <w:r w:rsidRPr="00C6550D">
        <w:rPr>
          <w:color w:val="000000" w:themeColor="text1"/>
          <w:spacing w:val="1"/>
        </w:rPr>
        <w:t>e</w:t>
      </w:r>
      <w:r w:rsidRPr="00C6550D">
        <w:rPr>
          <w:color w:val="000000" w:themeColor="text1"/>
        </w:rPr>
        <w:t>te</w:t>
      </w:r>
      <w:r w:rsidRPr="00C6550D">
        <w:rPr>
          <w:color w:val="000000" w:themeColor="text1"/>
          <w:spacing w:val="4"/>
        </w:rPr>
        <w:t xml:space="preserve"> </w:t>
      </w:r>
      <w:r w:rsidRPr="00C6550D">
        <w:rPr>
          <w:color w:val="000000" w:themeColor="text1"/>
          <w:spacing w:val="1"/>
        </w:rPr>
        <w:t>a</w:t>
      </w:r>
      <w:r w:rsidRPr="00C6550D">
        <w:rPr>
          <w:color w:val="000000" w:themeColor="text1"/>
        </w:rPr>
        <w:t>nd</w:t>
      </w:r>
      <w:r w:rsidRPr="00C6550D">
        <w:rPr>
          <w:color w:val="000000" w:themeColor="text1"/>
          <w:spacing w:val="11"/>
        </w:rPr>
        <w:t xml:space="preserve"> </w:t>
      </w:r>
      <w:r w:rsidRPr="00C6550D">
        <w:rPr>
          <w:color w:val="000000" w:themeColor="text1"/>
          <w:spacing w:val="1"/>
        </w:rPr>
        <w:t>rea</w:t>
      </w:r>
      <w:r w:rsidRPr="00C6550D">
        <w:rPr>
          <w:color w:val="000000" w:themeColor="text1"/>
          <w:spacing w:val="2"/>
        </w:rPr>
        <w:t>d</w:t>
      </w:r>
      <w:r w:rsidRPr="00C6550D">
        <w:rPr>
          <w:color w:val="000000" w:themeColor="text1"/>
        </w:rPr>
        <w:t>y</w:t>
      </w:r>
      <w:r w:rsidRPr="00C6550D">
        <w:rPr>
          <w:color w:val="000000" w:themeColor="text1"/>
          <w:spacing w:val="4"/>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0"/>
        </w:rPr>
        <w:t xml:space="preserve"> </w:t>
      </w:r>
      <w:r w:rsidRPr="00C6550D">
        <w:rPr>
          <w:color w:val="000000" w:themeColor="text1"/>
        </w:rPr>
        <w:t>s</w:t>
      </w:r>
      <w:r w:rsidRPr="00C6550D">
        <w:rPr>
          <w:color w:val="000000" w:themeColor="text1"/>
          <w:spacing w:val="2"/>
        </w:rPr>
        <w:t>h</w:t>
      </w:r>
      <w:r w:rsidRPr="00C6550D">
        <w:rPr>
          <w:color w:val="000000" w:themeColor="text1"/>
        </w:rPr>
        <w:t>i</w:t>
      </w:r>
      <w:r w:rsidRPr="00C6550D">
        <w:rPr>
          <w:color w:val="000000" w:themeColor="text1"/>
          <w:spacing w:val="4"/>
        </w:rPr>
        <w:t>p</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4"/>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3"/>
        </w:rPr>
        <w:t>i</w:t>
      </w:r>
      <w:r w:rsidRPr="00C6550D">
        <w:rPr>
          <w:color w:val="000000" w:themeColor="text1"/>
        </w:rPr>
        <w:t>n</w:t>
      </w:r>
      <w:r w:rsidRPr="00C6550D">
        <w:rPr>
          <w:color w:val="000000" w:themeColor="text1"/>
          <w:spacing w:val="5"/>
        </w:rPr>
        <w:t xml:space="preserve"> </w:t>
      </w:r>
      <w:r w:rsidRPr="00C6550D">
        <w:rPr>
          <w:color w:val="000000" w:themeColor="text1"/>
          <w:spacing w:val="2"/>
        </w:rPr>
        <w:t>3</w:t>
      </w:r>
      <w:r w:rsidRPr="00C6550D">
        <w:rPr>
          <w:color w:val="000000" w:themeColor="text1"/>
        </w:rPr>
        <w:t>0</w:t>
      </w:r>
      <w:r w:rsidRPr="00C6550D">
        <w:rPr>
          <w:color w:val="000000" w:themeColor="text1"/>
          <w:spacing w:val="12"/>
        </w:rPr>
        <w:t xml:space="preserve"> </w:t>
      </w:r>
      <w:r w:rsidRPr="00C6550D">
        <w:rPr>
          <w:color w:val="000000" w:themeColor="text1"/>
          <w:spacing w:val="2"/>
        </w:rPr>
        <w:t>d</w:t>
      </w:r>
      <w:r w:rsidRPr="00C6550D">
        <w:rPr>
          <w:color w:val="000000" w:themeColor="text1"/>
          <w:spacing w:val="1"/>
        </w:rPr>
        <w:t>a</w:t>
      </w:r>
      <w:r w:rsidRPr="00C6550D">
        <w:rPr>
          <w:color w:val="000000" w:themeColor="text1"/>
          <w:spacing w:val="-3"/>
        </w:rPr>
        <w:t>y</w:t>
      </w:r>
      <w:r w:rsidRPr="00C6550D">
        <w:rPr>
          <w:color w:val="000000" w:themeColor="text1"/>
        </w:rPr>
        <w:t>s</w:t>
      </w:r>
      <w:r w:rsidRPr="00C6550D">
        <w:rPr>
          <w:color w:val="000000" w:themeColor="text1"/>
          <w:spacing w:val="7"/>
        </w:rPr>
        <w:t xml:space="preserve"> </w:t>
      </w:r>
      <w:r w:rsidRPr="00C6550D">
        <w:rPr>
          <w:color w:val="000000" w:themeColor="text1"/>
          <w:spacing w:val="3"/>
        </w:rPr>
        <w:t>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the</w:t>
      </w:r>
      <w:r w:rsidRPr="00C6550D">
        <w:rPr>
          <w:color w:val="000000" w:themeColor="text1"/>
          <w:spacing w:val="11"/>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 xml:space="preserve">'s </w:t>
      </w:r>
      <w:r w:rsidRPr="00C6550D">
        <w:rPr>
          <w:color w:val="000000" w:themeColor="text1"/>
          <w:spacing w:val="1"/>
        </w:rPr>
        <w:t>rece</w:t>
      </w:r>
      <w:r w:rsidRPr="00C6550D">
        <w:rPr>
          <w:color w:val="000000" w:themeColor="text1"/>
        </w:rPr>
        <w:t>i</w:t>
      </w:r>
      <w:r w:rsidRPr="00C6550D">
        <w:rPr>
          <w:color w:val="000000" w:themeColor="text1"/>
          <w:spacing w:val="2"/>
        </w:rPr>
        <w:t>p</w:t>
      </w:r>
      <w:r w:rsidRPr="00C6550D">
        <w:rPr>
          <w:color w:val="000000" w:themeColor="text1"/>
        </w:rPr>
        <w:t>t</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9"/>
        </w:rPr>
        <w:t xml:space="preserve"> </w:t>
      </w:r>
      <w:r w:rsidRPr="00C6550D">
        <w:rPr>
          <w:color w:val="000000" w:themeColor="text1"/>
        </w:rPr>
        <w:t>n</w:t>
      </w:r>
      <w:r w:rsidRPr="00C6550D">
        <w:rPr>
          <w:color w:val="000000" w:themeColor="text1"/>
          <w:spacing w:val="2"/>
        </w:rPr>
        <w:t>o</w:t>
      </w:r>
      <w:r w:rsidRPr="00C6550D">
        <w:rPr>
          <w:color w:val="000000" w:themeColor="text1"/>
        </w:rPr>
        <w:t>ti</w:t>
      </w:r>
      <w:r w:rsidRPr="00C6550D">
        <w:rPr>
          <w:color w:val="000000" w:themeColor="text1"/>
          <w:spacing w:val="1"/>
        </w:rPr>
        <w:t>c</w:t>
      </w:r>
      <w:r w:rsidRPr="00C6550D">
        <w:rPr>
          <w:color w:val="000000" w:themeColor="text1"/>
        </w:rPr>
        <w:t>e</w:t>
      </w:r>
      <w:r w:rsidRPr="00C6550D">
        <w:rPr>
          <w:color w:val="000000" w:themeColor="text1"/>
          <w:spacing w:val="8"/>
        </w:rPr>
        <w:t xml:space="preserve"> </w:t>
      </w:r>
      <w:r w:rsidRPr="00C6550D">
        <w:rPr>
          <w:color w:val="000000" w:themeColor="text1"/>
          <w:spacing w:val="2"/>
        </w:rPr>
        <w:t>o</w:t>
      </w:r>
      <w:r w:rsidRPr="00C6550D">
        <w:rPr>
          <w:color w:val="000000" w:themeColor="text1"/>
        </w:rPr>
        <w:t>f t</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7"/>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spacing w:val="2"/>
        </w:rPr>
        <w:t>b</w:t>
      </w:r>
      <w:r w:rsidRPr="00C6550D">
        <w:rPr>
          <w:color w:val="000000" w:themeColor="text1"/>
        </w:rPr>
        <w:t>e</w:t>
      </w:r>
      <w:r w:rsidRPr="00C6550D">
        <w:rPr>
          <w:color w:val="000000" w:themeColor="text1"/>
          <w:spacing w:val="3"/>
        </w:rPr>
        <w:t xml:space="preserve"> </w:t>
      </w:r>
      <w:r w:rsidRPr="00C6550D">
        <w:rPr>
          <w:color w:val="000000" w:themeColor="text1"/>
          <w:spacing w:val="1"/>
        </w:rPr>
        <w:t>acce</w:t>
      </w:r>
      <w:r w:rsidRPr="00C6550D">
        <w:rPr>
          <w:color w:val="000000" w:themeColor="text1"/>
          <w:spacing w:val="2"/>
        </w:rPr>
        <w:t>p</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spacing w:val="2"/>
        </w:rPr>
        <w:t>b</w:t>
      </w:r>
      <w:r w:rsidRPr="00C6550D">
        <w:rPr>
          <w:color w:val="000000" w:themeColor="text1"/>
        </w:rPr>
        <w:t>y</w:t>
      </w:r>
      <w:r w:rsidRPr="00C6550D">
        <w:rPr>
          <w:color w:val="000000" w:themeColor="text1"/>
          <w:spacing w:val="1"/>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1"/>
        </w:rPr>
        <w:t>a</w:t>
      </w:r>
      <w:r w:rsidRPr="00C6550D">
        <w:rPr>
          <w:color w:val="000000" w:themeColor="text1"/>
        </w:rPr>
        <w:t>t</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w:t>
      </w:r>
      <w:r w:rsidRPr="00C6550D">
        <w:rPr>
          <w:color w:val="000000" w:themeColor="text1"/>
          <w:spacing w:val="3"/>
        </w:rPr>
        <w:t>a</w:t>
      </w:r>
      <w:r w:rsidRPr="00C6550D">
        <w:rPr>
          <w:color w:val="000000" w:themeColor="text1"/>
          <w:spacing w:val="1"/>
        </w:rPr>
        <w:t>c</w:t>
      </w:r>
      <w:r w:rsidRPr="00C6550D">
        <w:rPr>
          <w:color w:val="000000" w:themeColor="text1"/>
        </w:rPr>
        <w:t>t</w:t>
      </w:r>
      <w:r w:rsidRPr="00C6550D">
        <w:rPr>
          <w:color w:val="000000" w:themeColor="text1"/>
          <w:spacing w:val="-6"/>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rPr>
        <w:t>ms</w:t>
      </w:r>
      <w:r w:rsidRPr="00C6550D">
        <w:rPr>
          <w:color w:val="000000" w:themeColor="text1"/>
          <w:spacing w:val="-2"/>
        </w:rPr>
        <w:t xml:space="preserve"> </w:t>
      </w:r>
      <w:r w:rsidRPr="00C6550D">
        <w:rPr>
          <w:color w:val="000000" w:themeColor="text1"/>
          <w:spacing w:val="3"/>
        </w:rPr>
        <w:t>a</w:t>
      </w:r>
      <w:r w:rsidRPr="00C6550D">
        <w:rPr>
          <w:color w:val="000000" w:themeColor="text1"/>
        </w:rPr>
        <w:t>nd</w:t>
      </w:r>
      <w:r w:rsidRPr="00C6550D">
        <w:rPr>
          <w:color w:val="000000" w:themeColor="text1"/>
          <w:spacing w:val="2"/>
        </w:rPr>
        <w:t xml:space="preserve"> 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s.</w:t>
      </w:r>
      <w:r w:rsidRPr="00C6550D">
        <w:rPr>
          <w:color w:val="000000" w:themeColor="text1"/>
          <w:spacing w:val="-2"/>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3"/>
        </w:rPr>
        <w:t xml:space="preserve"> </w:t>
      </w:r>
      <w:r w:rsidRPr="00C6550D">
        <w:rPr>
          <w:color w:val="000000" w:themeColor="text1"/>
          <w:spacing w:val="1"/>
        </w:rPr>
        <w:t>r</w:t>
      </w:r>
      <w:r w:rsidRPr="00C6550D">
        <w:rPr>
          <w:color w:val="000000" w:themeColor="text1"/>
          <w:spacing w:val="3"/>
        </w:rPr>
        <w:t>e</w:t>
      </w:r>
      <w:r w:rsidRPr="00C6550D">
        <w:rPr>
          <w:color w:val="000000" w:themeColor="text1"/>
        </w:rPr>
        <w:t>m</w:t>
      </w:r>
      <w:r w:rsidRPr="00C6550D">
        <w:rPr>
          <w:color w:val="000000" w:themeColor="text1"/>
          <w:spacing w:val="1"/>
        </w:rPr>
        <w:t>a</w:t>
      </w:r>
      <w:r w:rsidRPr="00C6550D">
        <w:rPr>
          <w:color w:val="000000" w:themeColor="text1"/>
          <w:spacing w:val="3"/>
        </w:rPr>
        <w:t>i</w:t>
      </w:r>
      <w:r w:rsidRPr="00C6550D">
        <w:rPr>
          <w:color w:val="000000" w:themeColor="text1"/>
        </w:rPr>
        <w:t>ni</w:t>
      </w:r>
      <w:r w:rsidRPr="00C6550D">
        <w:rPr>
          <w:color w:val="000000" w:themeColor="text1"/>
          <w:spacing w:val="2"/>
        </w:rPr>
        <w:t>n</w:t>
      </w:r>
      <w:r w:rsidRPr="00C6550D">
        <w:rPr>
          <w:color w:val="000000" w:themeColor="text1"/>
        </w:rPr>
        <w:t>g</w:t>
      </w:r>
      <w:r w:rsidRPr="00C6550D">
        <w:rPr>
          <w:color w:val="000000" w:themeColor="text1"/>
          <w:spacing w:val="-6"/>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5"/>
        </w:rPr>
        <w:t xml:space="preserve"> </w:t>
      </w:r>
      <w:r w:rsidRPr="00C6550D">
        <w:rPr>
          <w:color w:val="000000" w:themeColor="text1"/>
        </w:rPr>
        <w:t xml:space="preserve">the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3"/>
        </w:rPr>
        <w:t>m</w:t>
      </w:r>
      <w:r w:rsidRPr="00C6550D">
        <w:rPr>
          <w:color w:val="000000" w:themeColor="text1"/>
          <w:spacing w:val="3"/>
        </w:rPr>
        <w:t>a</w:t>
      </w:r>
      <w:r w:rsidRPr="00C6550D">
        <w:rPr>
          <w:color w:val="000000" w:themeColor="text1"/>
        </w:rPr>
        <w:t>y</w:t>
      </w:r>
      <w:r w:rsidRPr="00C6550D">
        <w:rPr>
          <w:color w:val="000000" w:themeColor="text1"/>
          <w:spacing w:val="-6"/>
        </w:rPr>
        <w:t xml:space="preserve"> </w:t>
      </w:r>
      <w:r w:rsidRPr="00C6550D">
        <w:rPr>
          <w:color w:val="000000" w:themeColor="text1"/>
          <w:spacing w:val="1"/>
        </w:rPr>
        <w:t>e</w:t>
      </w:r>
      <w:r w:rsidRPr="00C6550D">
        <w:rPr>
          <w:color w:val="000000" w:themeColor="text1"/>
        </w:rPr>
        <w:t>l</w:t>
      </w:r>
      <w:r w:rsidRPr="00C6550D">
        <w:rPr>
          <w:color w:val="000000" w:themeColor="text1"/>
          <w:spacing w:val="1"/>
        </w:rPr>
        <w:t>ec</w:t>
      </w:r>
      <w:r w:rsidRPr="00C6550D">
        <w:rPr>
          <w:color w:val="000000" w:themeColor="text1"/>
        </w:rPr>
        <w:t>t:</w:t>
      </w:r>
    </w:p>
    <w:p w:rsidR="00FE7AB7" w:rsidRPr="00C6550D" w:rsidRDefault="002B432B">
      <w:pPr>
        <w:ind w:left="619" w:right="1762"/>
        <w:jc w:val="both"/>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44"/>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h</w:t>
      </w:r>
      <w:r w:rsidRPr="00C6550D">
        <w:rPr>
          <w:color w:val="000000" w:themeColor="text1"/>
          <w:spacing w:val="1"/>
        </w:rPr>
        <w:t>a</w:t>
      </w:r>
      <w:r w:rsidRPr="00C6550D">
        <w:rPr>
          <w:color w:val="000000" w:themeColor="text1"/>
        </w:rPr>
        <w:t>ve</w:t>
      </w:r>
      <w:r w:rsidRPr="00C6550D">
        <w:rPr>
          <w:color w:val="000000" w:themeColor="text1"/>
          <w:spacing w:val="-5"/>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spacing w:val="2"/>
        </w:rPr>
        <w:t>po</w:t>
      </w:r>
      <w:r w:rsidRPr="00C6550D">
        <w:rPr>
          <w:color w:val="000000" w:themeColor="text1"/>
          <w:spacing w:val="1"/>
        </w:rPr>
        <w:t>r</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0"/>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rPr>
        <w:t>l</w:t>
      </w:r>
      <w:r w:rsidRPr="00C6550D">
        <w:rPr>
          <w:color w:val="000000" w:themeColor="text1"/>
          <w:spacing w:val="1"/>
        </w:rPr>
        <w:t>e</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ere</w:t>
      </w:r>
      <w:r w:rsidRPr="00C6550D">
        <w:rPr>
          <w:color w:val="000000" w:themeColor="text1"/>
        </w:rPr>
        <w:t>d</w:t>
      </w:r>
      <w:r w:rsidRPr="00C6550D">
        <w:rPr>
          <w:color w:val="000000" w:themeColor="text1"/>
          <w:spacing w:val="-9"/>
        </w:rPr>
        <w:t xml:space="preserve"> </w:t>
      </w:r>
      <w:r w:rsidRPr="00C6550D">
        <w:rPr>
          <w:color w:val="000000" w:themeColor="text1"/>
          <w:spacing w:val="1"/>
        </w:rPr>
        <w:t>a</w:t>
      </w:r>
      <w:r w:rsidRPr="00C6550D">
        <w:rPr>
          <w:color w:val="000000" w:themeColor="text1"/>
        </w:rPr>
        <w:t>t the</w:t>
      </w:r>
      <w:r w:rsidRPr="00C6550D">
        <w:rPr>
          <w:color w:val="000000" w:themeColor="text1"/>
          <w:spacing w:val="-2"/>
        </w:rPr>
        <w:t xml:space="preserve"> </w:t>
      </w:r>
      <w:r w:rsidRPr="00C6550D">
        <w:rPr>
          <w:color w:val="000000" w:themeColor="text1"/>
        </w:rPr>
        <w:t>C</w:t>
      </w:r>
      <w:r w:rsidRPr="00C6550D">
        <w:rPr>
          <w:color w:val="000000" w:themeColor="text1"/>
          <w:spacing w:val="2"/>
        </w:rPr>
        <w:t>on</w:t>
      </w:r>
      <w:r w:rsidRPr="00C6550D">
        <w:rPr>
          <w:color w:val="000000" w:themeColor="text1"/>
        </w:rPr>
        <w:t>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rPr>
        <w:t>s</w:t>
      </w:r>
      <w:r w:rsidRPr="00C6550D">
        <w:rPr>
          <w:color w:val="000000" w:themeColor="text1"/>
          <w:spacing w:val="-7"/>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s;</w:t>
      </w:r>
      <w:r w:rsidRPr="00C6550D">
        <w:rPr>
          <w:color w:val="000000" w:themeColor="text1"/>
          <w:spacing w:val="-7"/>
        </w:rPr>
        <w:t xml:space="preserve"> </w:t>
      </w:r>
      <w:r w:rsidRPr="00C6550D">
        <w:rPr>
          <w:color w:val="000000" w:themeColor="text1"/>
          <w:spacing w:val="1"/>
        </w:rPr>
        <w:t>a</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2"/>
        </w:rPr>
        <w:t>o</w:t>
      </w:r>
      <w:r w:rsidRPr="00C6550D">
        <w:rPr>
          <w:color w:val="000000" w:themeColor="text1"/>
        </w:rPr>
        <w:t>r</w:t>
      </w:r>
    </w:p>
    <w:p w:rsidR="00FE7AB7" w:rsidRPr="00C6550D" w:rsidRDefault="00FE7AB7">
      <w:pPr>
        <w:spacing w:before="3" w:line="120" w:lineRule="exact"/>
        <w:rPr>
          <w:color w:val="000000" w:themeColor="text1"/>
          <w:sz w:val="12"/>
          <w:szCs w:val="12"/>
        </w:rPr>
      </w:pPr>
    </w:p>
    <w:p w:rsidR="00FE7AB7" w:rsidRPr="00C6550D" w:rsidRDefault="002B432B">
      <w:pPr>
        <w:spacing w:line="275" w:lineRule="auto"/>
        <w:ind w:left="1039" w:right="202" w:hanging="420"/>
        <w:rPr>
          <w:color w:val="000000" w:themeColor="text1"/>
        </w:rPr>
      </w:pP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31"/>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ca</w:t>
      </w:r>
      <w:r w:rsidRPr="00C6550D">
        <w:rPr>
          <w:color w:val="000000" w:themeColor="text1"/>
        </w:rPr>
        <w:t>n</w:t>
      </w:r>
      <w:r w:rsidRPr="00C6550D">
        <w:rPr>
          <w:color w:val="000000" w:themeColor="text1"/>
          <w:spacing w:val="1"/>
        </w:rPr>
        <w:t>ce</w:t>
      </w:r>
      <w:r w:rsidRPr="00C6550D">
        <w:rPr>
          <w:color w:val="000000" w:themeColor="text1"/>
        </w:rPr>
        <w:t>l</w:t>
      </w:r>
      <w:r w:rsidRPr="00C6550D">
        <w:rPr>
          <w:color w:val="000000" w:themeColor="text1"/>
          <w:spacing w:val="-5"/>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r</w:t>
      </w:r>
      <w:r w:rsidRPr="00C6550D">
        <w:rPr>
          <w:color w:val="000000" w:themeColor="text1"/>
          <w:spacing w:val="3"/>
        </w:rPr>
        <w:t>e</w:t>
      </w:r>
      <w:r w:rsidRPr="00C6550D">
        <w:rPr>
          <w:color w:val="000000" w:themeColor="text1"/>
          <w:spacing w:val="-3"/>
        </w:rPr>
        <w:t>m</w:t>
      </w:r>
      <w:r w:rsidRPr="00C6550D">
        <w:rPr>
          <w:color w:val="000000" w:themeColor="text1"/>
          <w:spacing w:val="3"/>
        </w:rPr>
        <w:t>a</w:t>
      </w:r>
      <w:r w:rsidRPr="00C6550D">
        <w:rPr>
          <w:color w:val="000000" w:themeColor="text1"/>
        </w:rPr>
        <w:t>in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a</w:t>
      </w:r>
      <w:r w:rsidRPr="00C6550D">
        <w:rPr>
          <w:color w:val="000000" w:themeColor="text1"/>
        </w:rPr>
        <w:t>y</w:t>
      </w:r>
      <w:r w:rsidRPr="00C6550D">
        <w:rPr>
          <w:color w:val="000000" w:themeColor="text1"/>
          <w:spacing w:val="-5"/>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spacing w:val="1"/>
        </w:rPr>
        <w:t>a</w:t>
      </w:r>
      <w:r w:rsidRPr="00C6550D">
        <w:rPr>
          <w:color w:val="000000" w:themeColor="text1"/>
        </w:rPr>
        <w:t>n</w:t>
      </w:r>
      <w:r w:rsidRPr="00C6550D">
        <w:rPr>
          <w:color w:val="000000" w:themeColor="text1"/>
          <w:spacing w:val="-3"/>
        </w:rPr>
        <w:t xml:space="preserve"> </w:t>
      </w:r>
      <w:r w:rsidRPr="00C6550D">
        <w:rPr>
          <w:color w:val="000000" w:themeColor="text1"/>
          <w:spacing w:val="1"/>
        </w:rPr>
        <w:t>a</w:t>
      </w:r>
      <w:r w:rsidRPr="00C6550D">
        <w:rPr>
          <w:color w:val="000000" w:themeColor="text1"/>
        </w:rPr>
        <w:t>g</w:t>
      </w:r>
      <w:r w:rsidRPr="00C6550D">
        <w:rPr>
          <w:color w:val="000000" w:themeColor="text1"/>
          <w:spacing w:val="1"/>
        </w:rPr>
        <w:t>ree</w:t>
      </w:r>
      <w:r w:rsidRPr="00C6550D">
        <w:rPr>
          <w:color w:val="000000" w:themeColor="text1"/>
        </w:rPr>
        <w:t>d</w:t>
      </w:r>
      <w:r w:rsidRPr="00C6550D">
        <w:rPr>
          <w:color w:val="000000" w:themeColor="text1"/>
          <w:spacing w:val="-6"/>
        </w:rPr>
        <w:t xml:space="preserve"> </w:t>
      </w:r>
      <w:r w:rsidRPr="00C6550D">
        <w:rPr>
          <w:color w:val="000000" w:themeColor="text1"/>
          <w:spacing w:val="3"/>
        </w:rPr>
        <w:t>a</w:t>
      </w:r>
      <w:r w:rsidRPr="00C6550D">
        <w:rPr>
          <w:color w:val="000000" w:themeColor="text1"/>
        </w:rPr>
        <w:t>m</w:t>
      </w:r>
      <w:r w:rsidRPr="00C6550D">
        <w:rPr>
          <w:color w:val="000000" w:themeColor="text1"/>
          <w:spacing w:val="2"/>
        </w:rPr>
        <w:t>o</w:t>
      </w:r>
      <w:r w:rsidRPr="00C6550D">
        <w:rPr>
          <w:color w:val="000000" w:themeColor="text1"/>
        </w:rPr>
        <w:t>unt</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ar</w:t>
      </w:r>
      <w:r w:rsidRPr="00C6550D">
        <w:rPr>
          <w:color w:val="000000" w:themeColor="text1"/>
        </w:rPr>
        <w:t>ti</w:t>
      </w:r>
      <w:r w:rsidRPr="00C6550D">
        <w:rPr>
          <w:color w:val="000000" w:themeColor="text1"/>
          <w:spacing w:val="1"/>
        </w:rPr>
        <w:t>a</w:t>
      </w:r>
      <w:r w:rsidRPr="00C6550D">
        <w:rPr>
          <w:color w:val="000000" w:themeColor="text1"/>
        </w:rPr>
        <w:t>l</w:t>
      </w:r>
      <w:r w:rsidRPr="00C6550D">
        <w:rPr>
          <w:color w:val="000000" w:themeColor="text1"/>
          <w:spacing w:val="3"/>
        </w:rPr>
        <w:t>l</w:t>
      </w:r>
      <w:r w:rsidRPr="00C6550D">
        <w:rPr>
          <w:color w:val="000000" w:themeColor="text1"/>
        </w:rPr>
        <w:t>y</w:t>
      </w:r>
      <w:r w:rsidRPr="00C6550D">
        <w:rPr>
          <w:color w:val="000000" w:themeColor="text1"/>
          <w:spacing w:val="-11"/>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rPr>
        <w:t>l</w:t>
      </w:r>
      <w:r w:rsidRPr="00C6550D">
        <w:rPr>
          <w:color w:val="000000" w:themeColor="text1"/>
          <w:spacing w:val="1"/>
        </w:rPr>
        <w:t>e</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spacing w:val="4"/>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f</w:t>
      </w:r>
      <w:r w:rsidRPr="00C6550D">
        <w:rPr>
          <w:color w:val="000000" w:themeColor="text1"/>
          <w:spacing w:val="2"/>
        </w:rPr>
        <w:t>o</w:t>
      </w:r>
      <w:r w:rsidRPr="00C6550D">
        <w:rPr>
          <w:color w:val="000000" w:themeColor="text1"/>
        </w:rPr>
        <w:t>r m</w:t>
      </w:r>
      <w:r w:rsidRPr="00C6550D">
        <w:rPr>
          <w:color w:val="000000" w:themeColor="text1"/>
          <w:spacing w:val="1"/>
        </w:rPr>
        <w:t>a</w:t>
      </w:r>
      <w:r w:rsidRPr="00C6550D">
        <w:rPr>
          <w:color w:val="000000" w:themeColor="text1"/>
        </w:rPr>
        <w:t>t</w:t>
      </w:r>
      <w:r w:rsidRPr="00C6550D">
        <w:rPr>
          <w:color w:val="000000" w:themeColor="text1"/>
          <w:spacing w:val="1"/>
        </w:rPr>
        <w:t>er</w:t>
      </w:r>
      <w:r w:rsidRPr="00C6550D">
        <w:rPr>
          <w:color w:val="000000" w:themeColor="text1"/>
        </w:rPr>
        <w:t>i</w:t>
      </w:r>
      <w:r w:rsidRPr="00C6550D">
        <w:rPr>
          <w:color w:val="000000" w:themeColor="text1"/>
          <w:spacing w:val="1"/>
        </w:rPr>
        <w:t>a</w:t>
      </w:r>
      <w:r w:rsidRPr="00C6550D">
        <w:rPr>
          <w:color w:val="000000" w:themeColor="text1"/>
        </w:rPr>
        <w:t>ls</w:t>
      </w:r>
      <w:r w:rsidRPr="00C6550D">
        <w:rPr>
          <w:color w:val="000000" w:themeColor="text1"/>
          <w:spacing w:val="-10"/>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ar</w:t>
      </w:r>
      <w:r w:rsidRPr="00C6550D">
        <w:rPr>
          <w:color w:val="000000" w:themeColor="text1"/>
        </w:rPr>
        <w:t>ts</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re</w:t>
      </w:r>
      <w:r w:rsidRPr="00C6550D">
        <w:rPr>
          <w:color w:val="000000" w:themeColor="text1"/>
        </w:rPr>
        <w:t>vi</w:t>
      </w:r>
      <w:r w:rsidRPr="00C6550D">
        <w:rPr>
          <w:color w:val="000000" w:themeColor="text1"/>
          <w:spacing w:val="2"/>
        </w:rPr>
        <w:t>o</w:t>
      </w:r>
      <w:r w:rsidRPr="00C6550D">
        <w:rPr>
          <w:color w:val="000000" w:themeColor="text1"/>
        </w:rPr>
        <w:t>us</w:t>
      </w:r>
      <w:r w:rsidRPr="00C6550D">
        <w:rPr>
          <w:color w:val="000000" w:themeColor="text1"/>
          <w:spacing w:val="3"/>
        </w:rPr>
        <w:t>l</w:t>
      </w:r>
      <w:r w:rsidRPr="00C6550D">
        <w:rPr>
          <w:color w:val="000000" w:themeColor="text1"/>
        </w:rPr>
        <w:t>y</w:t>
      </w:r>
      <w:r w:rsidRPr="00C6550D">
        <w:rPr>
          <w:color w:val="000000" w:themeColor="text1"/>
          <w:spacing w:val="-13"/>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w:t>
      </w:r>
      <w:r w:rsidRPr="00C6550D">
        <w:rPr>
          <w:color w:val="000000" w:themeColor="text1"/>
        </w:rPr>
        <w:t>u</w:t>
      </w:r>
      <w:r w:rsidRPr="00C6550D">
        <w:rPr>
          <w:color w:val="000000" w:themeColor="text1"/>
          <w:spacing w:val="1"/>
        </w:rPr>
        <w:t>re</w:t>
      </w:r>
      <w:r w:rsidRPr="00C6550D">
        <w:rPr>
          <w:color w:val="000000" w:themeColor="text1"/>
        </w:rPr>
        <w:t>d</w:t>
      </w:r>
      <w:r w:rsidRPr="00C6550D">
        <w:rPr>
          <w:color w:val="000000" w:themeColor="text1"/>
          <w:spacing w:val="-10"/>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w:t>
      </w:r>
    </w:p>
    <w:p w:rsidR="00FE7AB7" w:rsidRPr="00C6550D" w:rsidRDefault="002B432B">
      <w:pPr>
        <w:ind w:left="120"/>
        <w:rPr>
          <w:color w:val="000000" w:themeColor="text1"/>
        </w:rPr>
      </w:pPr>
      <w:r w:rsidRPr="00C6550D">
        <w:rPr>
          <w:b/>
          <w:color w:val="000000" w:themeColor="text1"/>
          <w:spacing w:val="1"/>
        </w:rPr>
        <w:t>27</w:t>
      </w:r>
      <w:r w:rsidRPr="00C6550D">
        <w:rPr>
          <w:b/>
          <w:color w:val="000000" w:themeColor="text1"/>
        </w:rPr>
        <w:t xml:space="preserve">.   </w:t>
      </w:r>
      <w:r w:rsidRPr="00C6550D">
        <w:rPr>
          <w:b/>
          <w:color w:val="000000" w:themeColor="text1"/>
          <w:spacing w:val="46"/>
        </w:rPr>
        <w:t xml:space="preserve"> </w:t>
      </w:r>
      <w:r w:rsidRPr="00C6550D">
        <w:rPr>
          <w:b/>
          <w:color w:val="000000" w:themeColor="text1"/>
        </w:rPr>
        <w:t>S</w:t>
      </w:r>
      <w:r w:rsidRPr="00C6550D">
        <w:rPr>
          <w:b/>
          <w:color w:val="000000" w:themeColor="text1"/>
          <w:spacing w:val="1"/>
        </w:rPr>
        <w:t>ett</w:t>
      </w:r>
      <w:r w:rsidRPr="00C6550D">
        <w:rPr>
          <w:b/>
          <w:color w:val="000000" w:themeColor="text1"/>
        </w:rPr>
        <w:t>l</w:t>
      </w:r>
      <w:r w:rsidRPr="00C6550D">
        <w:rPr>
          <w:b/>
          <w:color w:val="000000" w:themeColor="text1"/>
          <w:spacing w:val="3"/>
        </w:rPr>
        <w:t>e</w:t>
      </w:r>
      <w:r w:rsidRPr="00C6550D">
        <w:rPr>
          <w:b/>
          <w:color w:val="000000" w:themeColor="text1"/>
          <w:spacing w:val="-5"/>
        </w:rPr>
        <w:t>m</w:t>
      </w:r>
      <w:r w:rsidRPr="00C6550D">
        <w:rPr>
          <w:b/>
          <w:color w:val="000000" w:themeColor="text1"/>
          <w:spacing w:val="3"/>
        </w:rPr>
        <w:t>e</w:t>
      </w:r>
      <w:r w:rsidRPr="00C6550D">
        <w:rPr>
          <w:b/>
          <w:color w:val="000000" w:themeColor="text1"/>
        </w:rPr>
        <w:t>nt</w:t>
      </w:r>
      <w:r w:rsidRPr="00C6550D">
        <w:rPr>
          <w:b/>
          <w:color w:val="000000" w:themeColor="text1"/>
          <w:spacing w:val="-8"/>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w:t>
      </w:r>
      <w:r w:rsidRPr="00C6550D">
        <w:rPr>
          <w:b/>
          <w:color w:val="000000" w:themeColor="text1"/>
        </w:rPr>
        <w:t>Di</w:t>
      </w:r>
      <w:r w:rsidRPr="00C6550D">
        <w:rPr>
          <w:b/>
          <w:color w:val="000000" w:themeColor="text1"/>
          <w:spacing w:val="-1"/>
        </w:rPr>
        <w:t>s</w:t>
      </w:r>
      <w:r w:rsidRPr="00C6550D">
        <w:rPr>
          <w:b/>
          <w:color w:val="000000" w:themeColor="text1"/>
        </w:rPr>
        <w:t>pu</w:t>
      </w:r>
      <w:r w:rsidRPr="00C6550D">
        <w:rPr>
          <w:b/>
          <w:color w:val="000000" w:themeColor="text1"/>
          <w:spacing w:val="1"/>
        </w:rPr>
        <w:t>te</w:t>
      </w:r>
      <w:r w:rsidRPr="00C6550D">
        <w:rPr>
          <w:b/>
          <w:color w:val="000000" w:themeColor="text1"/>
        </w:rPr>
        <w:t>s</w:t>
      </w:r>
    </w:p>
    <w:p w:rsidR="00FE7AB7" w:rsidRPr="00C6550D" w:rsidRDefault="002B432B">
      <w:pPr>
        <w:spacing w:before="34" w:line="275" w:lineRule="auto"/>
        <w:ind w:left="619" w:right="107" w:hanging="499"/>
        <w:jc w:val="both"/>
        <w:rPr>
          <w:color w:val="000000" w:themeColor="text1"/>
        </w:rPr>
      </w:pPr>
      <w:r w:rsidRPr="00C6550D">
        <w:rPr>
          <w:color w:val="000000" w:themeColor="text1"/>
          <w:spacing w:val="2"/>
        </w:rPr>
        <w:t>27</w:t>
      </w:r>
      <w:r w:rsidRPr="00C6550D">
        <w:rPr>
          <w:color w:val="000000" w:themeColor="text1"/>
          <w:spacing w:val="1"/>
        </w:rPr>
        <w:t>.</w:t>
      </w:r>
      <w:r w:rsidRPr="00C6550D">
        <w:rPr>
          <w:color w:val="000000" w:themeColor="text1"/>
        </w:rPr>
        <w:t>1</w:t>
      </w:r>
      <w:r w:rsidRPr="00C6550D">
        <w:rPr>
          <w:color w:val="000000" w:themeColor="text1"/>
          <w:spacing w:val="3"/>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spacing w:val="1"/>
        </w:rPr>
        <w:t>a</w:t>
      </w:r>
      <w:r w:rsidRPr="00C6550D">
        <w:rPr>
          <w:color w:val="000000" w:themeColor="text1"/>
        </w:rPr>
        <w:t>nd</w:t>
      </w:r>
      <w:r w:rsidRPr="00C6550D">
        <w:rPr>
          <w:color w:val="000000" w:themeColor="text1"/>
          <w:spacing w:val="7"/>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spacing w:val="2"/>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 sh</w:t>
      </w:r>
      <w:r w:rsidRPr="00C6550D">
        <w:rPr>
          <w:color w:val="000000" w:themeColor="text1"/>
          <w:spacing w:val="1"/>
        </w:rPr>
        <w:t>a</w:t>
      </w:r>
      <w:r w:rsidRPr="00C6550D">
        <w:rPr>
          <w:color w:val="000000" w:themeColor="text1"/>
        </w:rPr>
        <w:t>ll</w:t>
      </w:r>
      <w:r w:rsidRPr="00C6550D">
        <w:rPr>
          <w:color w:val="000000" w:themeColor="text1"/>
          <w:spacing w:val="7"/>
        </w:rPr>
        <w:t xml:space="preserve"> </w:t>
      </w:r>
      <w:r w:rsidRPr="00C6550D">
        <w:rPr>
          <w:color w:val="000000" w:themeColor="text1"/>
        </w:rPr>
        <w:t>m</w:t>
      </w:r>
      <w:r w:rsidRPr="00C6550D">
        <w:rPr>
          <w:color w:val="000000" w:themeColor="text1"/>
          <w:spacing w:val="3"/>
        </w:rPr>
        <w:t>a</w:t>
      </w:r>
      <w:r w:rsidRPr="00C6550D">
        <w:rPr>
          <w:color w:val="000000" w:themeColor="text1"/>
        </w:rPr>
        <w:t>ke</w:t>
      </w:r>
      <w:r w:rsidRPr="00C6550D">
        <w:rPr>
          <w:color w:val="000000" w:themeColor="text1"/>
          <w:spacing w:val="4"/>
        </w:rPr>
        <w:t xml:space="preserve"> </w:t>
      </w:r>
      <w:r w:rsidRPr="00C6550D">
        <w:rPr>
          <w:color w:val="000000" w:themeColor="text1"/>
          <w:spacing w:val="1"/>
        </w:rPr>
        <w:t>e</w:t>
      </w:r>
      <w:r w:rsidRPr="00C6550D">
        <w:rPr>
          <w:color w:val="000000" w:themeColor="text1"/>
        </w:rPr>
        <w:t>v</w:t>
      </w:r>
      <w:r w:rsidRPr="00C6550D">
        <w:rPr>
          <w:color w:val="000000" w:themeColor="text1"/>
          <w:spacing w:val="1"/>
        </w:rPr>
        <w:t>e</w:t>
      </w:r>
      <w:r w:rsidRPr="00C6550D">
        <w:rPr>
          <w:color w:val="000000" w:themeColor="text1"/>
          <w:spacing w:val="4"/>
        </w:rPr>
        <w:t>r</w:t>
      </w:r>
      <w:r w:rsidRPr="00C6550D">
        <w:rPr>
          <w:color w:val="000000" w:themeColor="text1"/>
        </w:rPr>
        <w:t xml:space="preserve">y </w:t>
      </w:r>
      <w:r w:rsidRPr="00C6550D">
        <w:rPr>
          <w:color w:val="000000" w:themeColor="text1"/>
          <w:spacing w:val="3"/>
        </w:rPr>
        <w:t>e</w:t>
      </w:r>
      <w:r w:rsidRPr="00C6550D">
        <w:rPr>
          <w:color w:val="000000" w:themeColor="text1"/>
          <w:spacing w:val="1"/>
        </w:rPr>
        <w:t>f</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rPr>
        <w:t>t</w:t>
      </w:r>
      <w:r w:rsidRPr="00C6550D">
        <w:rPr>
          <w:color w:val="000000" w:themeColor="text1"/>
          <w:spacing w:val="3"/>
        </w:rPr>
        <w:t xml:space="preserve"> </w:t>
      </w:r>
      <w:r w:rsidRPr="00C6550D">
        <w:rPr>
          <w:color w:val="000000" w:themeColor="text1"/>
        </w:rPr>
        <w:t>to</w:t>
      </w:r>
      <w:r w:rsidRPr="00C6550D">
        <w:rPr>
          <w:color w:val="000000" w:themeColor="text1"/>
          <w:spacing w:val="9"/>
        </w:rPr>
        <w:t xml:space="preserve"> </w:t>
      </w:r>
      <w:r w:rsidRPr="00C6550D">
        <w:rPr>
          <w:color w:val="000000" w:themeColor="text1"/>
          <w:spacing w:val="1"/>
        </w:rPr>
        <w:t>re</w:t>
      </w:r>
      <w:r w:rsidRPr="00C6550D">
        <w:rPr>
          <w:color w:val="000000" w:themeColor="text1"/>
        </w:rPr>
        <w:t>s</w:t>
      </w:r>
      <w:r w:rsidRPr="00C6550D">
        <w:rPr>
          <w:color w:val="000000" w:themeColor="text1"/>
          <w:spacing w:val="2"/>
        </w:rPr>
        <w:t>o</w:t>
      </w:r>
      <w:r w:rsidRPr="00C6550D">
        <w:rPr>
          <w:color w:val="000000" w:themeColor="text1"/>
        </w:rPr>
        <w:t>lve</w:t>
      </w:r>
      <w:r w:rsidRPr="00C6550D">
        <w:rPr>
          <w:color w:val="000000" w:themeColor="text1"/>
          <w:spacing w:val="2"/>
        </w:rPr>
        <w:t xml:space="preserve"> </w:t>
      </w:r>
      <w:r w:rsidRPr="00C6550D">
        <w:rPr>
          <w:color w:val="000000" w:themeColor="text1"/>
          <w:spacing w:val="3"/>
        </w:rPr>
        <w:t>a</w:t>
      </w:r>
      <w:r w:rsidRPr="00C6550D">
        <w:rPr>
          <w:color w:val="000000" w:themeColor="text1"/>
          <w:spacing w:val="-3"/>
        </w:rPr>
        <w:t>m</w:t>
      </w:r>
      <w:r w:rsidRPr="00C6550D">
        <w:rPr>
          <w:color w:val="000000" w:themeColor="text1"/>
        </w:rPr>
        <w:t>i</w:t>
      </w:r>
      <w:r w:rsidRPr="00C6550D">
        <w:rPr>
          <w:color w:val="000000" w:themeColor="text1"/>
          <w:spacing w:val="1"/>
        </w:rPr>
        <w:t>ca</w:t>
      </w:r>
      <w:r w:rsidRPr="00C6550D">
        <w:rPr>
          <w:color w:val="000000" w:themeColor="text1"/>
          <w:spacing w:val="2"/>
        </w:rPr>
        <w:t>b</w:t>
      </w:r>
      <w:r w:rsidRPr="00C6550D">
        <w:rPr>
          <w:color w:val="000000" w:themeColor="text1"/>
          <w:spacing w:val="3"/>
        </w:rPr>
        <w:t>l</w:t>
      </w:r>
      <w:r w:rsidRPr="00C6550D">
        <w:rPr>
          <w:color w:val="000000" w:themeColor="text1"/>
        </w:rPr>
        <w:t>y</w:t>
      </w:r>
      <w:r w:rsidRPr="00C6550D">
        <w:rPr>
          <w:color w:val="000000" w:themeColor="text1"/>
          <w:spacing w:val="-1"/>
        </w:rPr>
        <w:t xml:space="preserve"> </w:t>
      </w:r>
      <w:r w:rsidRPr="00C6550D">
        <w:rPr>
          <w:color w:val="000000" w:themeColor="text1"/>
          <w:spacing w:val="4"/>
        </w:rPr>
        <w:t>b</w:t>
      </w:r>
      <w:r w:rsidRPr="00C6550D">
        <w:rPr>
          <w:color w:val="000000" w:themeColor="text1"/>
        </w:rPr>
        <w:t>y</w:t>
      </w:r>
      <w:r w:rsidRPr="00C6550D">
        <w:rPr>
          <w:color w:val="000000" w:themeColor="text1"/>
          <w:spacing w:val="3"/>
        </w:rPr>
        <w:t xml:space="preserve"> </w:t>
      </w:r>
      <w:r w:rsidRPr="00C6550D">
        <w:rPr>
          <w:color w:val="000000" w:themeColor="text1"/>
          <w:spacing w:val="2"/>
        </w:rPr>
        <w:t>d</w:t>
      </w:r>
      <w:r w:rsidRPr="00C6550D">
        <w:rPr>
          <w:color w:val="000000" w:themeColor="text1"/>
        </w:rPr>
        <w:t>i</w:t>
      </w:r>
      <w:r w:rsidRPr="00C6550D">
        <w:rPr>
          <w:color w:val="000000" w:themeColor="text1"/>
          <w:spacing w:val="1"/>
        </w:rPr>
        <w:t>rec</w:t>
      </w:r>
      <w:r w:rsidRPr="00C6550D">
        <w:rPr>
          <w:color w:val="000000" w:themeColor="text1"/>
        </w:rPr>
        <w:t>t</w:t>
      </w:r>
      <w:r w:rsidRPr="00C6550D">
        <w:rPr>
          <w:color w:val="000000" w:themeColor="text1"/>
          <w:spacing w:val="4"/>
        </w:rPr>
        <w:t xml:space="preserve"> </w:t>
      </w:r>
      <w:r w:rsidRPr="00C6550D">
        <w:rPr>
          <w:color w:val="000000" w:themeColor="text1"/>
        </w:rPr>
        <w:t>i</w:t>
      </w:r>
      <w:r w:rsidRPr="00C6550D">
        <w:rPr>
          <w:color w:val="000000" w:themeColor="text1"/>
          <w:spacing w:val="2"/>
        </w:rPr>
        <w:t>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a</w:t>
      </w:r>
      <w:r w:rsidRPr="00C6550D">
        <w:rPr>
          <w:color w:val="000000" w:themeColor="text1"/>
        </w:rPr>
        <w:t>l</w:t>
      </w:r>
      <w:r w:rsidRPr="00C6550D">
        <w:rPr>
          <w:color w:val="000000" w:themeColor="text1"/>
          <w:spacing w:val="1"/>
        </w:rPr>
        <w:t xml:space="preserve"> </w:t>
      </w:r>
      <w:r w:rsidRPr="00C6550D">
        <w:rPr>
          <w:color w:val="000000" w:themeColor="text1"/>
        </w:rPr>
        <w:t>n</w:t>
      </w:r>
      <w:r w:rsidRPr="00C6550D">
        <w:rPr>
          <w:color w:val="000000" w:themeColor="text1"/>
          <w:spacing w:val="1"/>
        </w:rPr>
        <w:t>e</w:t>
      </w:r>
      <w:r w:rsidRPr="00C6550D">
        <w:rPr>
          <w:color w:val="000000" w:themeColor="text1"/>
        </w:rPr>
        <w:t>g</w:t>
      </w:r>
      <w:r w:rsidRPr="00C6550D">
        <w:rPr>
          <w:color w:val="000000" w:themeColor="text1"/>
          <w:spacing w:val="2"/>
        </w:rPr>
        <w:t>o</w:t>
      </w:r>
      <w:r w:rsidRPr="00C6550D">
        <w:rPr>
          <w:color w:val="000000" w:themeColor="text1"/>
        </w:rPr>
        <w:t>ti</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4"/>
        </w:rPr>
        <w:t xml:space="preserve"> </w:t>
      </w:r>
      <w:r w:rsidRPr="00C6550D">
        <w:rPr>
          <w:color w:val="000000" w:themeColor="text1"/>
          <w:spacing w:val="1"/>
        </w:rPr>
        <w:t>a</w:t>
      </w:r>
      <w:r w:rsidRPr="00C6550D">
        <w:rPr>
          <w:color w:val="000000" w:themeColor="text1"/>
          <w:spacing w:val="4"/>
        </w:rPr>
        <w:t>n</w:t>
      </w:r>
      <w:r w:rsidRPr="00C6550D">
        <w:rPr>
          <w:color w:val="000000" w:themeColor="text1"/>
        </w:rPr>
        <w:t xml:space="preserve">y </w:t>
      </w:r>
      <w:r w:rsidRPr="00C6550D">
        <w:rPr>
          <w:color w:val="000000" w:themeColor="text1"/>
          <w:spacing w:val="2"/>
        </w:rPr>
        <w:t>d</w:t>
      </w:r>
      <w:r w:rsidRPr="00C6550D">
        <w:rPr>
          <w:color w:val="000000" w:themeColor="text1"/>
        </w:rPr>
        <w:t>is</w:t>
      </w:r>
      <w:r w:rsidRPr="00C6550D">
        <w:rPr>
          <w:color w:val="000000" w:themeColor="text1"/>
          <w:spacing w:val="1"/>
        </w:rPr>
        <w:t>a</w:t>
      </w:r>
      <w:r w:rsidRPr="00C6550D">
        <w:rPr>
          <w:color w:val="000000" w:themeColor="text1"/>
        </w:rPr>
        <w:t>g</w:t>
      </w:r>
      <w:r w:rsidRPr="00C6550D">
        <w:rPr>
          <w:color w:val="000000" w:themeColor="text1"/>
          <w:spacing w:val="1"/>
        </w:rPr>
        <w:t>re</w:t>
      </w:r>
      <w:r w:rsidRPr="00C6550D">
        <w:rPr>
          <w:color w:val="000000" w:themeColor="text1"/>
          <w:spacing w:val="3"/>
        </w:rPr>
        <w:t>e</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6"/>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d</w:t>
      </w:r>
      <w:r w:rsidRPr="00C6550D">
        <w:rPr>
          <w:color w:val="000000" w:themeColor="text1"/>
        </w:rPr>
        <w:t>is</w:t>
      </w:r>
      <w:r w:rsidRPr="00C6550D">
        <w:rPr>
          <w:color w:val="000000" w:themeColor="text1"/>
          <w:spacing w:val="2"/>
        </w:rPr>
        <w:t>p</w:t>
      </w:r>
      <w:r w:rsidRPr="00C6550D">
        <w:rPr>
          <w:color w:val="000000" w:themeColor="text1"/>
        </w:rPr>
        <w:t>ute</w:t>
      </w:r>
      <w:r w:rsidRPr="00C6550D">
        <w:rPr>
          <w:color w:val="000000" w:themeColor="text1"/>
          <w:spacing w:val="-9"/>
        </w:rPr>
        <w:t xml:space="preserve"> </w:t>
      </w:r>
      <w:r w:rsidRPr="00C6550D">
        <w:rPr>
          <w:color w:val="000000" w:themeColor="text1"/>
          <w:spacing w:val="1"/>
        </w:rPr>
        <w:t>ar</w:t>
      </w:r>
      <w:r w:rsidRPr="00C6550D">
        <w:rPr>
          <w:color w:val="000000" w:themeColor="text1"/>
        </w:rPr>
        <w:t>is</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9"/>
        </w:rPr>
        <w:t xml:space="preserve"> </w:t>
      </w:r>
      <w:r w:rsidRPr="00C6550D">
        <w:rPr>
          <w:color w:val="000000" w:themeColor="text1"/>
          <w:spacing w:val="2"/>
        </w:rPr>
        <w:t>b</w:t>
      </w:r>
      <w:r w:rsidRPr="00C6550D">
        <w:rPr>
          <w:color w:val="000000" w:themeColor="text1"/>
          <w:spacing w:val="1"/>
        </w:rPr>
        <w:t>e</w:t>
      </w:r>
      <w:r w:rsidRPr="00C6550D">
        <w:rPr>
          <w:color w:val="000000" w:themeColor="text1"/>
          <w:spacing w:val="3"/>
        </w:rPr>
        <w:t>t</w:t>
      </w:r>
      <w:r w:rsidRPr="00C6550D">
        <w:rPr>
          <w:color w:val="000000" w:themeColor="text1"/>
          <w:spacing w:val="-3"/>
        </w:rPr>
        <w:t>w</w:t>
      </w:r>
      <w:r w:rsidRPr="00C6550D">
        <w:rPr>
          <w:color w:val="000000" w:themeColor="text1"/>
          <w:spacing w:val="1"/>
        </w:rPr>
        <w:t>e</w:t>
      </w:r>
      <w:r w:rsidRPr="00C6550D">
        <w:rPr>
          <w:color w:val="000000" w:themeColor="text1"/>
          <w:spacing w:val="3"/>
        </w:rPr>
        <w:t>e</w:t>
      </w:r>
      <w:r w:rsidRPr="00C6550D">
        <w:rPr>
          <w:color w:val="000000" w:themeColor="text1"/>
        </w:rPr>
        <w:t>n</w:t>
      </w:r>
      <w:r w:rsidRPr="00C6550D">
        <w:rPr>
          <w:color w:val="000000" w:themeColor="text1"/>
          <w:spacing w:val="-10"/>
        </w:rPr>
        <w:t xml:space="preserve"> </w:t>
      </w:r>
      <w:r w:rsidRPr="00C6550D">
        <w:rPr>
          <w:color w:val="000000" w:themeColor="text1"/>
          <w:spacing w:val="3"/>
        </w:rPr>
        <w:t>t</w:t>
      </w:r>
      <w:r w:rsidRPr="00C6550D">
        <w:rPr>
          <w:color w:val="000000" w:themeColor="text1"/>
        </w:rPr>
        <w:t>h</w:t>
      </w:r>
      <w:r w:rsidRPr="00C6550D">
        <w:rPr>
          <w:color w:val="000000" w:themeColor="text1"/>
          <w:spacing w:val="3"/>
        </w:rPr>
        <w:t>e</w:t>
      </w:r>
      <w:r w:rsidRPr="00C6550D">
        <w:rPr>
          <w:color w:val="000000" w:themeColor="text1"/>
        </w:rPr>
        <w:t>m</w:t>
      </w:r>
      <w:r w:rsidRPr="00C6550D">
        <w:rPr>
          <w:color w:val="000000" w:themeColor="text1"/>
          <w:spacing w:val="-7"/>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c</w:t>
      </w:r>
      <w:r w:rsidRPr="00C6550D">
        <w:rPr>
          <w:color w:val="000000" w:themeColor="text1"/>
          <w:spacing w:val="2"/>
        </w:rPr>
        <w:t>o</w:t>
      </w:r>
      <w:r w:rsidRPr="00C6550D">
        <w:rPr>
          <w:color w:val="000000" w:themeColor="text1"/>
        </w:rPr>
        <w:t>nn</w:t>
      </w:r>
      <w:r w:rsidRPr="00C6550D">
        <w:rPr>
          <w:color w:val="000000" w:themeColor="text1"/>
          <w:spacing w:val="1"/>
        </w:rPr>
        <w:t>ec</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w:t>
      </w:r>
      <w:r w:rsidRPr="00C6550D">
        <w:rPr>
          <w:color w:val="000000" w:themeColor="text1"/>
          <w:spacing w:val="-12"/>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C</w:t>
      </w:r>
      <w:r w:rsidRPr="00C6550D">
        <w:rPr>
          <w:color w:val="000000" w:themeColor="text1"/>
          <w:spacing w:val="2"/>
        </w:rPr>
        <w:t>on</w:t>
      </w:r>
      <w:r w:rsidRPr="00C6550D">
        <w:rPr>
          <w:color w:val="000000" w:themeColor="text1"/>
        </w:rPr>
        <w:t>t</w:t>
      </w:r>
      <w:r w:rsidRPr="00C6550D">
        <w:rPr>
          <w:color w:val="000000" w:themeColor="text1"/>
          <w:spacing w:val="1"/>
        </w:rPr>
        <w:t>rac</w:t>
      </w:r>
      <w:r w:rsidRPr="00C6550D">
        <w:rPr>
          <w:color w:val="000000" w:themeColor="text1"/>
        </w:rPr>
        <w:t>t.</w:t>
      </w:r>
    </w:p>
    <w:p w:rsidR="00FE7AB7" w:rsidRPr="00C6550D" w:rsidRDefault="002B432B">
      <w:pPr>
        <w:spacing w:line="253" w:lineRule="auto"/>
        <w:ind w:left="619" w:right="107" w:hanging="499"/>
        <w:jc w:val="both"/>
        <w:rPr>
          <w:color w:val="000000" w:themeColor="text1"/>
        </w:rPr>
      </w:pPr>
      <w:r w:rsidRPr="00C6550D">
        <w:rPr>
          <w:color w:val="000000" w:themeColor="text1"/>
          <w:spacing w:val="2"/>
        </w:rPr>
        <w:t>27</w:t>
      </w:r>
      <w:r w:rsidRPr="00C6550D">
        <w:rPr>
          <w:color w:val="000000" w:themeColor="text1"/>
          <w:spacing w:val="1"/>
        </w:rPr>
        <w:t>.</w:t>
      </w:r>
      <w:r w:rsidRPr="00C6550D">
        <w:rPr>
          <w:color w:val="000000" w:themeColor="text1"/>
        </w:rPr>
        <w:t>2</w:t>
      </w:r>
      <w:r w:rsidRPr="00C6550D">
        <w:rPr>
          <w:color w:val="000000" w:themeColor="text1"/>
          <w:spacing w:val="48"/>
        </w:rPr>
        <w:t xml:space="preserve"> </w:t>
      </w:r>
      <w:r w:rsidRPr="00C6550D">
        <w:rPr>
          <w:color w:val="000000" w:themeColor="text1"/>
          <w:spacing w:val="1"/>
        </w:rPr>
        <w:t>I</w:t>
      </w:r>
      <w:r w:rsidRPr="00C6550D">
        <w:rPr>
          <w:color w:val="000000" w:themeColor="text1"/>
          <w:spacing w:val="-1"/>
        </w:rPr>
        <w:t>f</w:t>
      </w:r>
      <w:r w:rsidRPr="00C6550D">
        <w:rPr>
          <w:color w:val="000000" w:themeColor="text1"/>
        </w:rPr>
        <w:t xml:space="preserve">,  </w:t>
      </w:r>
      <w:r w:rsidRPr="00C6550D">
        <w:rPr>
          <w:color w:val="000000" w:themeColor="text1"/>
          <w:spacing w:val="1"/>
        </w:rPr>
        <w:t>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 xml:space="preserve">r  </w:t>
      </w:r>
      <w:r w:rsidRPr="00C6550D">
        <w:rPr>
          <w:color w:val="000000" w:themeColor="text1"/>
          <w:spacing w:val="3"/>
        </w:rPr>
        <w:t>t</w:t>
      </w:r>
      <w:r w:rsidRPr="00C6550D">
        <w:rPr>
          <w:color w:val="000000" w:themeColor="text1"/>
        </w:rPr>
        <w:t>hi</w:t>
      </w:r>
      <w:r w:rsidRPr="00C6550D">
        <w:rPr>
          <w:color w:val="000000" w:themeColor="text1"/>
          <w:spacing w:val="1"/>
        </w:rPr>
        <w:t>r</w:t>
      </w:r>
      <w:r w:rsidRPr="00C6550D">
        <w:rPr>
          <w:color w:val="000000" w:themeColor="text1"/>
          <w:spacing w:val="3"/>
        </w:rPr>
        <w:t>t</w:t>
      </w:r>
      <w:r w:rsidRPr="00C6550D">
        <w:rPr>
          <w:color w:val="000000" w:themeColor="text1"/>
        </w:rPr>
        <w:t>y</w:t>
      </w:r>
      <w:r w:rsidRPr="00C6550D">
        <w:rPr>
          <w:color w:val="000000" w:themeColor="text1"/>
          <w:spacing w:val="46"/>
        </w:rPr>
        <w:t xml:space="preserve"> </w:t>
      </w:r>
      <w:r w:rsidRPr="00C6550D">
        <w:rPr>
          <w:color w:val="000000" w:themeColor="text1"/>
          <w:spacing w:val="1"/>
        </w:rPr>
        <w:t>(</w:t>
      </w:r>
      <w:r w:rsidRPr="00C6550D">
        <w:rPr>
          <w:color w:val="000000" w:themeColor="text1"/>
          <w:spacing w:val="2"/>
        </w:rPr>
        <w:t>30</w:t>
      </w:r>
      <w:r w:rsidRPr="00C6550D">
        <w:rPr>
          <w:color w:val="000000" w:themeColor="text1"/>
        </w:rPr>
        <w:t>)</w:t>
      </w:r>
      <w:r w:rsidRPr="00C6550D">
        <w:rPr>
          <w:color w:val="000000" w:themeColor="text1"/>
          <w:spacing w:val="48"/>
        </w:rPr>
        <w:t xml:space="preserve"> </w:t>
      </w:r>
      <w:r w:rsidRPr="00C6550D">
        <w:rPr>
          <w:color w:val="000000" w:themeColor="text1"/>
          <w:spacing w:val="2"/>
        </w:rPr>
        <w:t>d</w:t>
      </w:r>
      <w:r w:rsidRPr="00C6550D">
        <w:rPr>
          <w:color w:val="000000" w:themeColor="text1"/>
          <w:spacing w:val="-1"/>
        </w:rPr>
        <w:t>a</w:t>
      </w:r>
      <w:r w:rsidRPr="00C6550D">
        <w:rPr>
          <w:color w:val="000000" w:themeColor="text1"/>
        </w:rPr>
        <w:t>ys,</w:t>
      </w:r>
      <w:r w:rsidRPr="00C6550D">
        <w:rPr>
          <w:color w:val="000000" w:themeColor="text1"/>
          <w:spacing w:val="47"/>
        </w:rPr>
        <w:t xml:space="preserve"> </w:t>
      </w:r>
      <w:r w:rsidRPr="00C6550D">
        <w:rPr>
          <w:color w:val="000000" w:themeColor="text1"/>
          <w:spacing w:val="3"/>
        </w:rPr>
        <w:t>t</w:t>
      </w:r>
      <w:r w:rsidRPr="00C6550D">
        <w:rPr>
          <w:color w:val="000000" w:themeColor="text1"/>
        </w:rPr>
        <w:t xml:space="preserve">he </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ar</w:t>
      </w:r>
      <w:r w:rsidRPr="00C6550D">
        <w:rPr>
          <w:color w:val="000000" w:themeColor="text1"/>
        </w:rPr>
        <w:t>ti</w:t>
      </w:r>
      <w:r w:rsidRPr="00C6550D">
        <w:rPr>
          <w:color w:val="000000" w:themeColor="text1"/>
          <w:spacing w:val="1"/>
        </w:rPr>
        <w:t>e</w:t>
      </w:r>
      <w:r w:rsidRPr="00C6550D">
        <w:rPr>
          <w:color w:val="000000" w:themeColor="text1"/>
        </w:rPr>
        <w:t>s</w:t>
      </w:r>
      <w:r w:rsidRPr="00C6550D">
        <w:rPr>
          <w:color w:val="000000" w:themeColor="text1"/>
          <w:spacing w:val="48"/>
        </w:rPr>
        <w:t xml:space="preserve"> </w:t>
      </w:r>
      <w:r w:rsidRPr="00C6550D">
        <w:rPr>
          <w:color w:val="000000" w:themeColor="text1"/>
        </w:rPr>
        <w:t>h</w:t>
      </w:r>
      <w:r w:rsidRPr="00C6550D">
        <w:rPr>
          <w:color w:val="000000" w:themeColor="text1"/>
          <w:spacing w:val="3"/>
        </w:rPr>
        <w:t>a</w:t>
      </w:r>
      <w:r w:rsidRPr="00C6550D">
        <w:rPr>
          <w:color w:val="000000" w:themeColor="text1"/>
        </w:rPr>
        <w:t xml:space="preserve">ve </w:t>
      </w:r>
      <w:r w:rsidRPr="00C6550D">
        <w:rPr>
          <w:color w:val="000000" w:themeColor="text1"/>
          <w:spacing w:val="1"/>
        </w:rPr>
        <w:t xml:space="preserve"> </w:t>
      </w:r>
      <w:r w:rsidRPr="00C6550D">
        <w:rPr>
          <w:color w:val="000000" w:themeColor="text1"/>
          <w:spacing w:val="-1"/>
        </w:rPr>
        <w:t>f</w:t>
      </w:r>
      <w:r w:rsidRPr="00C6550D">
        <w:rPr>
          <w:color w:val="000000" w:themeColor="text1"/>
          <w:spacing w:val="1"/>
        </w:rPr>
        <w:t>a</w:t>
      </w:r>
      <w:r w:rsidRPr="00C6550D">
        <w:rPr>
          <w:color w:val="000000" w:themeColor="text1"/>
        </w:rPr>
        <w:t>il</w:t>
      </w:r>
      <w:r w:rsidRPr="00C6550D">
        <w:rPr>
          <w:color w:val="000000" w:themeColor="text1"/>
          <w:spacing w:val="1"/>
        </w:rPr>
        <w:t>e</w:t>
      </w:r>
      <w:r w:rsidRPr="00C6550D">
        <w:rPr>
          <w:color w:val="000000" w:themeColor="text1"/>
        </w:rPr>
        <w:t xml:space="preserve">d </w:t>
      </w:r>
      <w:r w:rsidRPr="00C6550D">
        <w:rPr>
          <w:color w:val="000000" w:themeColor="text1"/>
          <w:spacing w:val="2"/>
        </w:rPr>
        <w:t xml:space="preserve"> </w:t>
      </w:r>
      <w:r w:rsidRPr="00C6550D">
        <w:rPr>
          <w:color w:val="000000" w:themeColor="text1"/>
          <w:spacing w:val="3"/>
        </w:rPr>
        <w:t>t</w:t>
      </w:r>
      <w:r w:rsidRPr="00C6550D">
        <w:rPr>
          <w:color w:val="000000" w:themeColor="text1"/>
        </w:rPr>
        <w:t xml:space="preserve">o </w:t>
      </w:r>
      <w:r w:rsidRPr="00C6550D">
        <w:rPr>
          <w:color w:val="000000" w:themeColor="text1"/>
          <w:spacing w:val="2"/>
        </w:rPr>
        <w:t xml:space="preserve"> </w:t>
      </w:r>
      <w:r w:rsidRPr="00C6550D">
        <w:rPr>
          <w:color w:val="000000" w:themeColor="text1"/>
          <w:spacing w:val="1"/>
        </w:rPr>
        <w:t>re</w:t>
      </w:r>
      <w:r w:rsidRPr="00C6550D">
        <w:rPr>
          <w:color w:val="000000" w:themeColor="text1"/>
        </w:rPr>
        <w:t>s</w:t>
      </w:r>
      <w:r w:rsidRPr="00C6550D">
        <w:rPr>
          <w:color w:val="000000" w:themeColor="text1"/>
          <w:spacing w:val="2"/>
        </w:rPr>
        <w:t>o</w:t>
      </w:r>
      <w:r w:rsidRPr="00C6550D">
        <w:rPr>
          <w:color w:val="000000" w:themeColor="text1"/>
        </w:rPr>
        <w:t>lve</w:t>
      </w:r>
      <w:r w:rsidRPr="00C6550D">
        <w:rPr>
          <w:color w:val="000000" w:themeColor="text1"/>
          <w:spacing w:val="45"/>
        </w:rPr>
        <w:t xml:space="preserve"> </w:t>
      </w:r>
      <w:r w:rsidRPr="00C6550D">
        <w:rPr>
          <w:color w:val="000000" w:themeColor="text1"/>
          <w:spacing w:val="3"/>
        </w:rPr>
        <w:t>t</w:t>
      </w:r>
      <w:r w:rsidRPr="00C6550D">
        <w:rPr>
          <w:color w:val="000000" w:themeColor="text1"/>
        </w:rPr>
        <w:t>h</w:t>
      </w:r>
      <w:r w:rsidRPr="00C6550D">
        <w:rPr>
          <w:color w:val="000000" w:themeColor="text1"/>
          <w:spacing w:val="1"/>
        </w:rPr>
        <w:t>e</w:t>
      </w:r>
      <w:r w:rsidRPr="00C6550D">
        <w:rPr>
          <w:color w:val="000000" w:themeColor="text1"/>
        </w:rPr>
        <w:t>ir</w:t>
      </w:r>
      <w:r w:rsidRPr="00C6550D">
        <w:rPr>
          <w:color w:val="000000" w:themeColor="text1"/>
          <w:spacing w:val="50"/>
        </w:rPr>
        <w:t xml:space="preserve"> </w:t>
      </w:r>
      <w:r w:rsidRPr="00C6550D">
        <w:rPr>
          <w:color w:val="000000" w:themeColor="text1"/>
          <w:spacing w:val="2"/>
        </w:rPr>
        <w:t>d</w:t>
      </w:r>
      <w:r w:rsidRPr="00C6550D">
        <w:rPr>
          <w:color w:val="000000" w:themeColor="text1"/>
        </w:rPr>
        <w:t>is</w:t>
      </w:r>
      <w:r w:rsidRPr="00C6550D">
        <w:rPr>
          <w:color w:val="000000" w:themeColor="text1"/>
          <w:spacing w:val="2"/>
        </w:rPr>
        <w:t>pu</w:t>
      </w:r>
      <w:r w:rsidRPr="00C6550D">
        <w:rPr>
          <w:color w:val="000000" w:themeColor="text1"/>
        </w:rPr>
        <w:t>te</w:t>
      </w:r>
      <w:r w:rsidRPr="00C6550D">
        <w:rPr>
          <w:color w:val="000000" w:themeColor="text1"/>
          <w:spacing w:val="44"/>
        </w:rPr>
        <w:t xml:space="preserve"> </w:t>
      </w:r>
      <w:r w:rsidRPr="00C6550D">
        <w:rPr>
          <w:color w:val="000000" w:themeColor="text1"/>
          <w:spacing w:val="2"/>
        </w:rPr>
        <w:t>o</w:t>
      </w:r>
      <w:r w:rsidRPr="00C6550D">
        <w:rPr>
          <w:color w:val="000000" w:themeColor="text1"/>
        </w:rPr>
        <w:t xml:space="preserve">r </w:t>
      </w:r>
      <w:r w:rsidRPr="00C6550D">
        <w:rPr>
          <w:color w:val="000000" w:themeColor="text1"/>
          <w:spacing w:val="2"/>
        </w:rPr>
        <w:t xml:space="preserve"> d</w:t>
      </w:r>
      <w:r w:rsidRPr="00C6550D">
        <w:rPr>
          <w:color w:val="000000" w:themeColor="text1"/>
        </w:rPr>
        <w:t>i</w:t>
      </w:r>
      <w:r w:rsidRPr="00C6550D">
        <w:rPr>
          <w:color w:val="000000" w:themeColor="text1"/>
          <w:spacing w:val="1"/>
        </w:rPr>
        <w:t>f</w:t>
      </w:r>
      <w:r w:rsidRPr="00C6550D">
        <w:rPr>
          <w:color w:val="000000" w:themeColor="text1"/>
          <w:spacing w:val="-1"/>
        </w:rPr>
        <w:t>f</w:t>
      </w:r>
      <w:r w:rsidRPr="00C6550D">
        <w:rPr>
          <w:color w:val="000000" w:themeColor="text1"/>
          <w:spacing w:val="1"/>
        </w:rPr>
        <w:t>ere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42"/>
        </w:rPr>
        <w:t xml:space="preserve"> </w:t>
      </w:r>
      <w:r w:rsidRPr="00C6550D">
        <w:rPr>
          <w:color w:val="000000" w:themeColor="text1"/>
          <w:spacing w:val="4"/>
        </w:rPr>
        <w:t>b</w:t>
      </w:r>
      <w:r w:rsidRPr="00C6550D">
        <w:rPr>
          <w:color w:val="000000" w:themeColor="text1"/>
        </w:rPr>
        <w:t>y</w:t>
      </w:r>
      <w:r w:rsidRPr="00C6550D">
        <w:rPr>
          <w:color w:val="000000" w:themeColor="text1"/>
          <w:spacing w:val="49"/>
        </w:rPr>
        <w:t xml:space="preserve"> </w:t>
      </w:r>
      <w:r w:rsidRPr="00C6550D">
        <w:rPr>
          <w:color w:val="000000" w:themeColor="text1"/>
          <w:spacing w:val="2"/>
        </w:rPr>
        <w:t>s</w:t>
      </w:r>
      <w:r w:rsidRPr="00C6550D">
        <w:rPr>
          <w:color w:val="000000" w:themeColor="text1"/>
        </w:rPr>
        <w:t>u</w:t>
      </w:r>
      <w:r w:rsidRPr="00C6550D">
        <w:rPr>
          <w:color w:val="000000" w:themeColor="text1"/>
          <w:spacing w:val="3"/>
        </w:rPr>
        <w:t>c</w:t>
      </w:r>
      <w:r w:rsidRPr="00C6550D">
        <w:rPr>
          <w:color w:val="000000" w:themeColor="text1"/>
        </w:rPr>
        <w:t>h</w:t>
      </w:r>
      <w:r w:rsidRPr="00C6550D">
        <w:rPr>
          <w:color w:val="000000" w:themeColor="text1"/>
          <w:spacing w:val="49"/>
        </w:rPr>
        <w:t xml:space="preserve"> </w:t>
      </w:r>
      <w:r w:rsidRPr="00C6550D">
        <w:rPr>
          <w:color w:val="000000" w:themeColor="text1"/>
        </w:rPr>
        <w:t>m</w:t>
      </w:r>
      <w:r w:rsidRPr="00C6550D">
        <w:rPr>
          <w:color w:val="000000" w:themeColor="text1"/>
          <w:spacing w:val="2"/>
        </w:rPr>
        <w:t>u</w:t>
      </w:r>
      <w:r w:rsidRPr="00C6550D">
        <w:rPr>
          <w:color w:val="000000" w:themeColor="text1"/>
        </w:rPr>
        <w:t>tu</w:t>
      </w:r>
      <w:r w:rsidRPr="00C6550D">
        <w:rPr>
          <w:color w:val="000000" w:themeColor="text1"/>
          <w:spacing w:val="3"/>
        </w:rPr>
        <w:t>a</w:t>
      </w:r>
      <w:r w:rsidRPr="00C6550D">
        <w:rPr>
          <w:color w:val="000000" w:themeColor="text1"/>
        </w:rPr>
        <w:t xml:space="preserve">l </w:t>
      </w:r>
      <w:r w:rsidRPr="00C6550D">
        <w:rPr>
          <w:color w:val="000000" w:themeColor="text1"/>
          <w:spacing w:val="1"/>
        </w:rPr>
        <w:t>c</w:t>
      </w:r>
      <w:r w:rsidRPr="00C6550D">
        <w:rPr>
          <w:color w:val="000000" w:themeColor="text1"/>
          <w:spacing w:val="2"/>
        </w:rPr>
        <w:t>o</w:t>
      </w:r>
      <w:r w:rsidRPr="00C6550D">
        <w:rPr>
          <w:color w:val="000000" w:themeColor="text1"/>
        </w:rPr>
        <w:t>ns</w:t>
      </w:r>
      <w:r w:rsidRPr="00C6550D">
        <w:rPr>
          <w:color w:val="000000" w:themeColor="text1"/>
          <w:spacing w:val="2"/>
        </w:rPr>
        <w:t>u</w:t>
      </w:r>
      <w:r w:rsidRPr="00C6550D">
        <w:rPr>
          <w:color w:val="000000" w:themeColor="text1"/>
        </w:rPr>
        <w:t>lt</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 th</w:t>
      </w:r>
      <w:r w:rsidRPr="00C6550D">
        <w:rPr>
          <w:color w:val="000000" w:themeColor="text1"/>
          <w:spacing w:val="3"/>
        </w:rPr>
        <w:t>e</w:t>
      </w:r>
      <w:r w:rsidRPr="00C6550D">
        <w:rPr>
          <w:color w:val="000000" w:themeColor="text1"/>
        </w:rPr>
        <w:t>n</w:t>
      </w:r>
      <w:r w:rsidRPr="00C6550D">
        <w:rPr>
          <w:color w:val="000000" w:themeColor="text1"/>
          <w:spacing w:val="7"/>
        </w:rPr>
        <w:t xml:space="preserve"> </w:t>
      </w:r>
      <w:r w:rsidRPr="00C6550D">
        <w:rPr>
          <w:color w:val="000000" w:themeColor="text1"/>
          <w:spacing w:val="3"/>
        </w:rPr>
        <w:t>e</w:t>
      </w:r>
      <w:r w:rsidRPr="00C6550D">
        <w:rPr>
          <w:color w:val="000000" w:themeColor="text1"/>
        </w:rPr>
        <w:t>ith</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the</w:t>
      </w:r>
      <w:r w:rsidRPr="00C6550D">
        <w:rPr>
          <w:color w:val="000000" w:themeColor="text1"/>
          <w:spacing w:val="15"/>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spacing w:val="3"/>
        </w:rPr>
        <w:t>t</w:t>
      </w:r>
      <w:r w:rsidRPr="00C6550D">
        <w:rPr>
          <w:color w:val="000000" w:themeColor="text1"/>
        </w:rPr>
        <w:t>he</w:t>
      </w:r>
      <w:r w:rsidRPr="00C6550D">
        <w:rPr>
          <w:color w:val="000000" w:themeColor="text1"/>
          <w:spacing w:val="11"/>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rPr>
        <w:t>m</w:t>
      </w:r>
      <w:r w:rsidRPr="00C6550D">
        <w:rPr>
          <w:color w:val="000000" w:themeColor="text1"/>
          <w:spacing w:val="3"/>
        </w:rPr>
        <w:t>a</w:t>
      </w:r>
      <w:r w:rsidRPr="00C6550D">
        <w:rPr>
          <w:color w:val="000000" w:themeColor="text1"/>
        </w:rPr>
        <w:t>y</w:t>
      </w:r>
      <w:r w:rsidRPr="00C6550D">
        <w:rPr>
          <w:color w:val="000000" w:themeColor="text1"/>
          <w:spacing w:val="10"/>
        </w:rPr>
        <w:t xml:space="preserve"> </w:t>
      </w:r>
      <w:r w:rsidRPr="00C6550D">
        <w:rPr>
          <w:color w:val="000000" w:themeColor="text1"/>
        </w:rPr>
        <w:t>g</w:t>
      </w:r>
      <w:r w:rsidRPr="00C6550D">
        <w:rPr>
          <w:color w:val="000000" w:themeColor="text1"/>
          <w:spacing w:val="3"/>
        </w:rPr>
        <w:t>i</w:t>
      </w:r>
      <w:r w:rsidRPr="00C6550D">
        <w:rPr>
          <w:color w:val="000000" w:themeColor="text1"/>
        </w:rPr>
        <w:t>ve</w:t>
      </w:r>
      <w:r w:rsidRPr="00C6550D">
        <w:rPr>
          <w:color w:val="000000" w:themeColor="text1"/>
          <w:spacing w:val="11"/>
        </w:rPr>
        <w:t xml:space="preserve"> </w:t>
      </w:r>
      <w:r w:rsidRPr="00C6550D">
        <w:rPr>
          <w:color w:val="000000" w:themeColor="text1"/>
        </w:rPr>
        <w:t>n</w:t>
      </w:r>
      <w:r w:rsidRPr="00C6550D">
        <w:rPr>
          <w:color w:val="000000" w:themeColor="text1"/>
          <w:spacing w:val="2"/>
        </w:rPr>
        <w:t>o</w:t>
      </w:r>
      <w:r w:rsidRPr="00C6550D">
        <w:rPr>
          <w:color w:val="000000" w:themeColor="text1"/>
        </w:rPr>
        <w:t>ti</w:t>
      </w:r>
      <w:r w:rsidRPr="00C6550D">
        <w:rPr>
          <w:color w:val="000000" w:themeColor="text1"/>
          <w:spacing w:val="1"/>
        </w:rPr>
        <w:t>c</w:t>
      </w:r>
      <w:r w:rsidRPr="00C6550D">
        <w:rPr>
          <w:color w:val="000000" w:themeColor="text1"/>
        </w:rPr>
        <w:t>e</w:t>
      </w:r>
      <w:r w:rsidRPr="00C6550D">
        <w:rPr>
          <w:color w:val="000000" w:themeColor="text1"/>
          <w:spacing w:val="8"/>
        </w:rPr>
        <w:t xml:space="preserve"> </w:t>
      </w:r>
      <w:r w:rsidRPr="00C6550D">
        <w:rPr>
          <w:color w:val="000000" w:themeColor="text1"/>
        </w:rPr>
        <w:t>to</w:t>
      </w:r>
      <w:r w:rsidRPr="00C6550D">
        <w:rPr>
          <w:color w:val="000000" w:themeColor="text1"/>
          <w:spacing w:val="13"/>
        </w:rPr>
        <w:t xml:space="preserve"> </w:t>
      </w:r>
      <w:r w:rsidRPr="00C6550D">
        <w:rPr>
          <w:color w:val="000000" w:themeColor="text1"/>
          <w:spacing w:val="3"/>
        </w:rPr>
        <w:t>t</w:t>
      </w:r>
      <w:r w:rsidRPr="00C6550D">
        <w:rPr>
          <w:color w:val="000000" w:themeColor="text1"/>
        </w:rPr>
        <w:t>he</w:t>
      </w:r>
      <w:r w:rsidRPr="00C6550D">
        <w:rPr>
          <w:color w:val="000000" w:themeColor="text1"/>
          <w:spacing w:val="11"/>
        </w:rPr>
        <w:t xml:space="preserve"> </w:t>
      </w:r>
      <w:r w:rsidRPr="00C6550D">
        <w:rPr>
          <w:color w:val="000000" w:themeColor="text1"/>
          <w:spacing w:val="2"/>
        </w:rPr>
        <w:t>o</w:t>
      </w:r>
      <w:r w:rsidRPr="00C6550D">
        <w:rPr>
          <w:color w:val="000000" w:themeColor="text1"/>
          <w:spacing w:val="3"/>
        </w:rPr>
        <w:t>t</w:t>
      </w:r>
      <w:r w:rsidRPr="00C6550D">
        <w:rPr>
          <w:color w:val="000000" w:themeColor="text1"/>
        </w:rPr>
        <w:t>h</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2"/>
        </w:rPr>
        <w:t>p</w:t>
      </w:r>
      <w:r w:rsidRPr="00C6550D">
        <w:rPr>
          <w:color w:val="000000" w:themeColor="text1"/>
          <w:spacing w:val="1"/>
        </w:rPr>
        <w:t>ar</w:t>
      </w:r>
      <w:r w:rsidRPr="00C6550D">
        <w:rPr>
          <w:color w:val="000000" w:themeColor="text1"/>
          <w:spacing w:val="3"/>
        </w:rPr>
        <w:t>t</w:t>
      </w:r>
      <w:r w:rsidRPr="00C6550D">
        <w:rPr>
          <w:color w:val="000000" w:themeColor="text1"/>
        </w:rPr>
        <w:t>y</w:t>
      </w:r>
      <w:r w:rsidRPr="00C6550D">
        <w:rPr>
          <w:color w:val="000000" w:themeColor="text1"/>
          <w:spacing w:val="4"/>
        </w:rPr>
        <w:t xml:space="preserve"> o</w:t>
      </w:r>
      <w:r w:rsidRPr="00C6550D">
        <w:rPr>
          <w:color w:val="000000" w:themeColor="text1"/>
        </w:rPr>
        <w:t>f</w:t>
      </w:r>
      <w:r w:rsidRPr="00C6550D">
        <w:rPr>
          <w:color w:val="000000" w:themeColor="text1"/>
          <w:spacing w:val="9"/>
        </w:rPr>
        <w:t xml:space="preserve"> </w:t>
      </w:r>
      <w:r w:rsidRPr="00C6550D">
        <w:rPr>
          <w:color w:val="000000" w:themeColor="text1"/>
        </w:rPr>
        <w:t>i</w:t>
      </w:r>
      <w:r w:rsidRPr="00C6550D">
        <w:rPr>
          <w:color w:val="000000" w:themeColor="text1"/>
          <w:spacing w:val="3"/>
        </w:rPr>
        <w:t>t</w:t>
      </w:r>
      <w:r w:rsidRPr="00C6550D">
        <w:rPr>
          <w:color w:val="000000" w:themeColor="text1"/>
        </w:rPr>
        <w:t>s</w:t>
      </w:r>
      <w:r w:rsidRPr="00C6550D">
        <w:rPr>
          <w:color w:val="000000" w:themeColor="text1"/>
          <w:spacing w:val="11"/>
        </w:rPr>
        <w:t xml:space="preserve"> </w:t>
      </w:r>
      <w:r w:rsidRPr="00C6550D">
        <w:rPr>
          <w:color w:val="000000" w:themeColor="text1"/>
          <w:spacing w:val="3"/>
        </w:rPr>
        <w:t>i</w:t>
      </w:r>
      <w:r w:rsidRPr="00C6550D">
        <w:rPr>
          <w:color w:val="000000" w:themeColor="text1"/>
        </w:rPr>
        <w:t>nt</w:t>
      </w:r>
      <w:r w:rsidRPr="00C6550D">
        <w:rPr>
          <w:color w:val="000000" w:themeColor="text1"/>
          <w:spacing w:val="3"/>
        </w:rPr>
        <w:t>e</w:t>
      </w:r>
      <w:r w:rsidRPr="00C6550D">
        <w:rPr>
          <w:color w:val="000000" w:themeColor="text1"/>
        </w:rPr>
        <w:t>nti</w:t>
      </w:r>
      <w:r w:rsidRPr="00C6550D">
        <w:rPr>
          <w:color w:val="000000" w:themeColor="text1"/>
          <w:spacing w:val="2"/>
        </w:rPr>
        <w:t>o</w:t>
      </w:r>
      <w:r w:rsidRPr="00C6550D">
        <w:rPr>
          <w:color w:val="000000" w:themeColor="text1"/>
        </w:rPr>
        <w:t>n</w:t>
      </w:r>
      <w:r w:rsidRPr="00C6550D">
        <w:rPr>
          <w:color w:val="000000" w:themeColor="text1"/>
          <w:spacing w:val="4"/>
        </w:rPr>
        <w:t xml:space="preserve"> </w:t>
      </w:r>
      <w:r w:rsidRPr="00C6550D">
        <w:rPr>
          <w:color w:val="000000" w:themeColor="text1"/>
        </w:rPr>
        <w:t xml:space="preserve">to </w:t>
      </w:r>
      <w:r w:rsidRPr="00C6550D">
        <w:rPr>
          <w:color w:val="000000" w:themeColor="text1"/>
          <w:spacing w:val="1"/>
        </w:rPr>
        <w:t>c</w:t>
      </w:r>
      <w:r w:rsidRPr="00C6550D">
        <w:rPr>
          <w:color w:val="000000" w:themeColor="text1"/>
          <w:spacing w:val="2"/>
        </w:rPr>
        <w:t>o</w:t>
      </w:r>
      <w:r w:rsidRPr="00C6550D">
        <w:rPr>
          <w:color w:val="000000" w:themeColor="text1"/>
        </w:rPr>
        <w:t>mm</w:t>
      </w:r>
      <w:r w:rsidRPr="00C6550D">
        <w:rPr>
          <w:color w:val="000000" w:themeColor="text1"/>
          <w:spacing w:val="3"/>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8"/>
        </w:rPr>
        <w:t xml:space="preserve"> </w:t>
      </w:r>
      <w:r w:rsidRPr="00C6550D">
        <w:rPr>
          <w:color w:val="000000" w:themeColor="text1"/>
          <w:spacing w:val="1"/>
        </w:rPr>
        <w:t>ar</w:t>
      </w:r>
      <w:r w:rsidRPr="00C6550D">
        <w:rPr>
          <w:color w:val="000000" w:themeColor="text1"/>
          <w:spacing w:val="2"/>
        </w:rPr>
        <w:t>b</w:t>
      </w:r>
      <w:r w:rsidRPr="00C6550D">
        <w:rPr>
          <w:color w:val="000000" w:themeColor="text1"/>
        </w:rPr>
        <w:t>it</w:t>
      </w:r>
      <w:r w:rsidRPr="00C6550D">
        <w:rPr>
          <w:color w:val="000000" w:themeColor="text1"/>
          <w:spacing w:val="1"/>
        </w:rPr>
        <w:t>ra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8"/>
        </w:rPr>
        <w:t xml:space="preserve"> </w:t>
      </w:r>
      <w:r w:rsidRPr="00C6550D">
        <w:rPr>
          <w:color w:val="000000" w:themeColor="text1"/>
          <w:spacing w:val="1"/>
        </w:rPr>
        <w:t>a</w:t>
      </w:r>
      <w:r w:rsidRPr="00C6550D">
        <w:rPr>
          <w:color w:val="000000" w:themeColor="text1"/>
        </w:rPr>
        <w:t>s</w:t>
      </w:r>
      <w:r w:rsidRPr="00C6550D">
        <w:rPr>
          <w:color w:val="000000" w:themeColor="text1"/>
          <w:spacing w:val="6"/>
        </w:rPr>
        <w:t xml:space="preserve"> </w:t>
      </w:r>
      <w:r w:rsidRPr="00C6550D">
        <w:rPr>
          <w:color w:val="000000" w:themeColor="text1"/>
        </w:rPr>
        <w:t>h</w:t>
      </w:r>
      <w:r w:rsidRPr="00C6550D">
        <w:rPr>
          <w:color w:val="000000" w:themeColor="text1"/>
          <w:spacing w:val="1"/>
        </w:rPr>
        <w:t>er</w:t>
      </w:r>
      <w:r w:rsidRPr="00C6550D">
        <w:rPr>
          <w:color w:val="000000" w:themeColor="text1"/>
          <w:spacing w:val="3"/>
        </w:rPr>
        <w:t>e</w:t>
      </w:r>
      <w:r w:rsidRPr="00C6550D">
        <w:rPr>
          <w:color w:val="000000" w:themeColor="text1"/>
        </w:rPr>
        <w:t>in</w:t>
      </w:r>
      <w:r w:rsidRPr="00C6550D">
        <w:rPr>
          <w:color w:val="000000" w:themeColor="text1"/>
          <w:spacing w:val="3"/>
        </w:rPr>
        <w:t>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8"/>
        </w:rPr>
        <w:t xml:space="preserve"> </w:t>
      </w:r>
      <w:r w:rsidRPr="00C6550D">
        <w:rPr>
          <w:color w:val="000000" w:themeColor="text1"/>
          <w:spacing w:val="1"/>
        </w:rPr>
        <w:t>a</w:t>
      </w:r>
      <w:r w:rsidRPr="00C6550D">
        <w:rPr>
          <w:color w:val="000000" w:themeColor="text1"/>
        </w:rPr>
        <w:t>s</w:t>
      </w:r>
      <w:r w:rsidRPr="00C6550D">
        <w:rPr>
          <w:color w:val="000000" w:themeColor="text1"/>
          <w:spacing w:val="3"/>
        </w:rPr>
        <w:t xml:space="preserve"> </w:t>
      </w:r>
      <w:r w:rsidRPr="00C6550D">
        <w:rPr>
          <w:color w:val="000000" w:themeColor="text1"/>
        </w:rPr>
        <w:t>to</w:t>
      </w:r>
      <w:r w:rsidRPr="00C6550D">
        <w:rPr>
          <w:color w:val="000000" w:themeColor="text1"/>
          <w:spacing w:val="4"/>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3"/>
        </w:rPr>
        <w:t>m</w:t>
      </w:r>
      <w:r w:rsidRPr="00C6550D">
        <w:rPr>
          <w:color w:val="000000" w:themeColor="text1"/>
          <w:spacing w:val="1"/>
        </w:rPr>
        <w:t>a</w:t>
      </w:r>
      <w:r w:rsidRPr="00C6550D">
        <w:rPr>
          <w:color w:val="000000" w:themeColor="text1"/>
          <w:spacing w:val="3"/>
        </w:rPr>
        <w:t>t</w:t>
      </w:r>
      <w:r w:rsidRPr="00C6550D">
        <w:rPr>
          <w:color w:val="000000" w:themeColor="text1"/>
        </w:rPr>
        <w:t>t</w:t>
      </w:r>
      <w:r w:rsidRPr="00C6550D">
        <w:rPr>
          <w:color w:val="000000" w:themeColor="text1"/>
          <w:spacing w:val="1"/>
        </w:rPr>
        <w:t>e</w:t>
      </w:r>
      <w:r w:rsidRPr="00C6550D">
        <w:rPr>
          <w:color w:val="000000" w:themeColor="text1"/>
        </w:rPr>
        <w:t>r in</w:t>
      </w:r>
      <w:r w:rsidRPr="00C6550D">
        <w:rPr>
          <w:color w:val="000000" w:themeColor="text1"/>
          <w:spacing w:val="2"/>
        </w:rPr>
        <w:t xml:space="preserve"> d</w:t>
      </w:r>
      <w:r w:rsidRPr="00C6550D">
        <w:rPr>
          <w:color w:val="000000" w:themeColor="text1"/>
        </w:rPr>
        <w:t>is</w:t>
      </w:r>
      <w:r w:rsidRPr="00C6550D">
        <w:rPr>
          <w:color w:val="000000" w:themeColor="text1"/>
          <w:spacing w:val="2"/>
        </w:rPr>
        <w:t>p</w:t>
      </w:r>
      <w:r w:rsidRPr="00C6550D">
        <w:rPr>
          <w:color w:val="000000" w:themeColor="text1"/>
        </w:rPr>
        <w:t>ut</w:t>
      </w:r>
      <w:r w:rsidRPr="00C6550D">
        <w:rPr>
          <w:color w:val="000000" w:themeColor="text1"/>
          <w:spacing w:val="1"/>
        </w:rPr>
        <w:t>e</w:t>
      </w:r>
      <w:r w:rsidRPr="00C6550D">
        <w:rPr>
          <w:color w:val="000000" w:themeColor="text1"/>
        </w:rPr>
        <w:t>,</w:t>
      </w:r>
      <w:r w:rsidRPr="00C6550D">
        <w:rPr>
          <w:color w:val="000000" w:themeColor="text1"/>
          <w:spacing w:val="-5"/>
        </w:rPr>
        <w:t xml:space="preserve"> </w:t>
      </w:r>
      <w:r w:rsidRPr="00C6550D">
        <w:rPr>
          <w:color w:val="000000" w:themeColor="text1"/>
          <w:spacing w:val="3"/>
        </w:rPr>
        <w:t>a</w:t>
      </w:r>
      <w:r w:rsidRPr="00C6550D">
        <w:rPr>
          <w:color w:val="000000" w:themeColor="text1"/>
        </w:rPr>
        <w:t>nd</w:t>
      </w:r>
      <w:r w:rsidRPr="00C6550D">
        <w:rPr>
          <w:color w:val="000000" w:themeColor="text1"/>
          <w:spacing w:val="2"/>
        </w:rPr>
        <w:t xml:space="preserve"> </w:t>
      </w:r>
      <w:r w:rsidRPr="00C6550D">
        <w:rPr>
          <w:color w:val="000000" w:themeColor="text1"/>
        </w:rPr>
        <w:t>no</w:t>
      </w:r>
      <w:r w:rsidRPr="00C6550D">
        <w:rPr>
          <w:color w:val="000000" w:themeColor="text1"/>
          <w:spacing w:val="3"/>
        </w:rPr>
        <w:t xml:space="preserve"> </w:t>
      </w:r>
      <w:r w:rsidRPr="00C6550D">
        <w:rPr>
          <w:color w:val="000000" w:themeColor="text1"/>
          <w:spacing w:val="1"/>
        </w:rPr>
        <w:t>ar</w:t>
      </w:r>
      <w:r w:rsidRPr="00C6550D">
        <w:rPr>
          <w:color w:val="000000" w:themeColor="text1"/>
          <w:spacing w:val="2"/>
        </w:rPr>
        <w:t>b</w:t>
      </w:r>
      <w:r w:rsidRPr="00C6550D">
        <w:rPr>
          <w:color w:val="000000" w:themeColor="text1"/>
        </w:rPr>
        <w:t>it</w:t>
      </w:r>
      <w:r w:rsidRPr="00C6550D">
        <w:rPr>
          <w:color w:val="000000" w:themeColor="text1"/>
          <w:spacing w:val="1"/>
        </w:rPr>
        <w:t>ra</w:t>
      </w:r>
      <w:r w:rsidRPr="00C6550D">
        <w:rPr>
          <w:color w:val="000000" w:themeColor="text1"/>
        </w:rPr>
        <w:t>t</w:t>
      </w:r>
      <w:r w:rsidRPr="00C6550D">
        <w:rPr>
          <w:color w:val="000000" w:themeColor="text1"/>
          <w:spacing w:val="3"/>
        </w:rPr>
        <w:t>i</w:t>
      </w:r>
      <w:r w:rsidRPr="00C6550D">
        <w:rPr>
          <w:color w:val="000000" w:themeColor="text1"/>
          <w:spacing w:val="2"/>
        </w:rPr>
        <w:t>o</w:t>
      </w:r>
      <w:r w:rsidRPr="00C6550D">
        <w:rPr>
          <w:color w:val="000000" w:themeColor="text1"/>
        </w:rPr>
        <w:t>n</w:t>
      </w:r>
      <w:r w:rsidRPr="00C6550D">
        <w:rPr>
          <w:color w:val="000000" w:themeColor="text1"/>
          <w:spacing w:val="-8"/>
        </w:rPr>
        <w:t xml:space="preserve"> </w:t>
      </w:r>
      <w:r w:rsidRPr="00C6550D">
        <w:rPr>
          <w:color w:val="000000" w:themeColor="text1"/>
        </w:rPr>
        <w:t>in</w:t>
      </w:r>
      <w:r w:rsidRPr="00C6550D">
        <w:rPr>
          <w:color w:val="000000" w:themeColor="text1"/>
          <w:spacing w:val="2"/>
        </w:rPr>
        <w:t xml:space="preserve"> </w:t>
      </w:r>
      <w:r w:rsidRPr="00C6550D">
        <w:rPr>
          <w:color w:val="000000" w:themeColor="text1"/>
          <w:spacing w:val="1"/>
        </w:rPr>
        <w:t>re</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t</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w:t>
      </w:r>
      <w:r w:rsidRPr="00C6550D">
        <w:rPr>
          <w:color w:val="000000" w:themeColor="text1"/>
          <w:spacing w:val="3"/>
        </w:rPr>
        <w:t>i</w:t>
      </w:r>
      <w:r w:rsidRPr="00C6550D">
        <w:rPr>
          <w:color w:val="000000" w:themeColor="text1"/>
        </w:rPr>
        <w:t>s m</w:t>
      </w:r>
      <w:r w:rsidRPr="00C6550D">
        <w:rPr>
          <w:color w:val="000000" w:themeColor="text1"/>
          <w:spacing w:val="1"/>
        </w:rPr>
        <w:t>a</w:t>
      </w:r>
      <w:r w:rsidRPr="00C6550D">
        <w:rPr>
          <w:color w:val="000000" w:themeColor="text1"/>
        </w:rPr>
        <w:t>tt</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rPr>
        <w:t>m</w:t>
      </w:r>
      <w:r w:rsidRPr="00C6550D">
        <w:rPr>
          <w:color w:val="000000" w:themeColor="text1"/>
          <w:spacing w:val="3"/>
        </w:rPr>
        <w:t>a</w:t>
      </w:r>
      <w:r w:rsidRPr="00C6550D">
        <w:rPr>
          <w:color w:val="000000" w:themeColor="text1"/>
        </w:rPr>
        <w:t>y</w:t>
      </w:r>
      <w:r w:rsidRPr="00C6550D">
        <w:rPr>
          <w:color w:val="000000" w:themeColor="text1"/>
          <w:spacing w:val="-8"/>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c</w:t>
      </w:r>
      <w:r w:rsidRPr="00C6550D">
        <w:rPr>
          <w:color w:val="000000" w:themeColor="text1"/>
          <w:spacing w:val="4"/>
        </w:rPr>
        <w:t>o</w:t>
      </w:r>
      <w:r w:rsidRPr="00C6550D">
        <w:rPr>
          <w:color w:val="000000" w:themeColor="text1"/>
        </w:rPr>
        <w:t>mm</w:t>
      </w:r>
      <w:r w:rsidRPr="00C6550D">
        <w:rPr>
          <w:color w:val="000000" w:themeColor="text1"/>
          <w:spacing w:val="1"/>
        </w:rPr>
        <w:t>e</w:t>
      </w:r>
      <w:r w:rsidRPr="00C6550D">
        <w:rPr>
          <w:color w:val="000000" w:themeColor="text1"/>
        </w:rPr>
        <w:t>n</w:t>
      </w:r>
      <w:r w:rsidRPr="00C6550D">
        <w:rPr>
          <w:color w:val="000000" w:themeColor="text1"/>
          <w:spacing w:val="1"/>
        </w:rPr>
        <w:t>ce</w:t>
      </w:r>
      <w:r w:rsidRPr="00C6550D">
        <w:rPr>
          <w:color w:val="000000" w:themeColor="text1"/>
        </w:rPr>
        <w:t>d</w:t>
      </w:r>
      <w:r w:rsidRPr="00C6550D">
        <w:rPr>
          <w:color w:val="000000" w:themeColor="text1"/>
          <w:spacing w:val="-11"/>
        </w:rPr>
        <w:t xml:space="preserve"> </w:t>
      </w:r>
      <w:r w:rsidRPr="00C6550D">
        <w:rPr>
          <w:color w:val="000000" w:themeColor="text1"/>
        </w:rPr>
        <w:t>u</w:t>
      </w:r>
      <w:r w:rsidRPr="00C6550D">
        <w:rPr>
          <w:color w:val="000000" w:themeColor="text1"/>
          <w:spacing w:val="2"/>
        </w:rPr>
        <w:t>n</w:t>
      </w:r>
      <w:r w:rsidRPr="00C6550D">
        <w:rPr>
          <w:color w:val="000000" w:themeColor="text1"/>
        </w:rPr>
        <w:t>l</w:t>
      </w:r>
      <w:r w:rsidRPr="00C6550D">
        <w:rPr>
          <w:color w:val="000000" w:themeColor="text1"/>
          <w:spacing w:val="1"/>
        </w:rPr>
        <w:t>e</w:t>
      </w:r>
      <w:r w:rsidRPr="00C6550D">
        <w:rPr>
          <w:color w:val="000000" w:themeColor="text1"/>
        </w:rPr>
        <w:t>ss</w:t>
      </w:r>
      <w:r w:rsidRPr="00C6550D">
        <w:rPr>
          <w:color w:val="000000" w:themeColor="text1"/>
          <w:spacing w:val="-9"/>
        </w:rPr>
        <w:t xml:space="preserve"> </w:t>
      </w:r>
      <w:r w:rsidRPr="00C6550D">
        <w:rPr>
          <w:color w:val="000000" w:themeColor="text1"/>
          <w:spacing w:val="2"/>
        </w:rPr>
        <w:t>s</w:t>
      </w:r>
      <w:r w:rsidRPr="00C6550D">
        <w:rPr>
          <w:color w:val="000000" w:themeColor="text1"/>
        </w:rPr>
        <w:t>u</w:t>
      </w:r>
      <w:r w:rsidRPr="00C6550D">
        <w:rPr>
          <w:color w:val="000000" w:themeColor="text1"/>
          <w:spacing w:val="3"/>
        </w:rPr>
        <w:t>c</w:t>
      </w:r>
      <w:r w:rsidRPr="00C6550D">
        <w:rPr>
          <w:color w:val="000000" w:themeColor="text1"/>
        </w:rPr>
        <w:t>h</w:t>
      </w:r>
      <w:r w:rsidRPr="00C6550D">
        <w:rPr>
          <w:color w:val="000000" w:themeColor="text1"/>
          <w:spacing w:val="-6"/>
        </w:rPr>
        <w:t xml:space="preserve"> </w:t>
      </w:r>
      <w:r w:rsidRPr="00C6550D">
        <w:rPr>
          <w:color w:val="000000" w:themeColor="text1"/>
        </w:rPr>
        <w:t>n</w:t>
      </w:r>
      <w:r w:rsidRPr="00C6550D">
        <w:rPr>
          <w:color w:val="000000" w:themeColor="text1"/>
          <w:spacing w:val="2"/>
        </w:rPr>
        <w:t>o</w:t>
      </w:r>
      <w:r w:rsidRPr="00C6550D">
        <w:rPr>
          <w:color w:val="000000" w:themeColor="text1"/>
        </w:rPr>
        <w:t>ti</w:t>
      </w:r>
      <w:r w:rsidRPr="00C6550D">
        <w:rPr>
          <w:color w:val="000000" w:themeColor="text1"/>
          <w:spacing w:val="1"/>
        </w:rPr>
        <w:t>c</w:t>
      </w:r>
      <w:r w:rsidRPr="00C6550D">
        <w:rPr>
          <w:color w:val="000000" w:themeColor="text1"/>
        </w:rPr>
        <w:t>e</w:t>
      </w:r>
      <w:r w:rsidRPr="00C6550D">
        <w:rPr>
          <w:color w:val="000000" w:themeColor="text1"/>
          <w:spacing w:val="-6"/>
        </w:rPr>
        <w:t xml:space="preserve"> </w:t>
      </w:r>
      <w:r w:rsidRPr="00C6550D">
        <w:rPr>
          <w:color w:val="000000" w:themeColor="text1"/>
        </w:rPr>
        <w:t>is</w:t>
      </w:r>
      <w:r w:rsidRPr="00C6550D">
        <w:rPr>
          <w:color w:val="000000" w:themeColor="text1"/>
          <w:spacing w:val="1"/>
        </w:rPr>
        <w:t xml:space="preserve"> </w:t>
      </w:r>
      <w:r w:rsidRPr="00C6550D">
        <w:rPr>
          <w:color w:val="000000" w:themeColor="text1"/>
        </w:rPr>
        <w:t>g</w:t>
      </w:r>
      <w:r w:rsidRPr="00C6550D">
        <w:rPr>
          <w:color w:val="000000" w:themeColor="text1"/>
          <w:spacing w:val="3"/>
        </w:rPr>
        <w:t>i</w:t>
      </w:r>
      <w:r w:rsidRPr="00C6550D">
        <w:rPr>
          <w:color w:val="000000" w:themeColor="text1"/>
        </w:rPr>
        <w:t>v</w:t>
      </w:r>
      <w:r w:rsidRPr="00C6550D">
        <w:rPr>
          <w:color w:val="000000" w:themeColor="text1"/>
          <w:spacing w:val="1"/>
        </w:rPr>
        <w:t>e</w:t>
      </w:r>
      <w:r w:rsidRPr="00C6550D">
        <w:rPr>
          <w:color w:val="000000" w:themeColor="text1"/>
        </w:rPr>
        <w:t>n.</w:t>
      </w:r>
    </w:p>
    <w:p w:rsidR="00FE7AB7" w:rsidRPr="00C6550D" w:rsidRDefault="002B432B">
      <w:pPr>
        <w:spacing w:line="260" w:lineRule="auto"/>
        <w:ind w:left="1279" w:right="486" w:hanging="718"/>
        <w:jc w:val="both"/>
        <w:rPr>
          <w:color w:val="000000" w:themeColor="text1"/>
        </w:rPr>
      </w:pPr>
      <w:r w:rsidRPr="00C6550D">
        <w:rPr>
          <w:color w:val="000000" w:themeColor="text1"/>
          <w:spacing w:val="2"/>
        </w:rPr>
        <w:t>27</w:t>
      </w:r>
      <w:r w:rsidRPr="00C6550D">
        <w:rPr>
          <w:color w:val="000000" w:themeColor="text1"/>
          <w:spacing w:val="1"/>
        </w:rPr>
        <w:t>.</w:t>
      </w:r>
      <w:r w:rsidRPr="00C6550D">
        <w:rPr>
          <w:color w:val="000000" w:themeColor="text1"/>
          <w:spacing w:val="2"/>
        </w:rPr>
        <w:t>2</w:t>
      </w:r>
      <w:r w:rsidRPr="00C6550D">
        <w:rPr>
          <w:color w:val="000000" w:themeColor="text1"/>
          <w:spacing w:val="-1"/>
        </w:rPr>
        <w:t>.</w:t>
      </w:r>
      <w:r w:rsidRPr="00C6550D">
        <w:rPr>
          <w:color w:val="000000" w:themeColor="text1"/>
        </w:rPr>
        <w:t xml:space="preserve">1  </w:t>
      </w:r>
      <w:r w:rsidRPr="00C6550D">
        <w:rPr>
          <w:color w:val="000000" w:themeColor="text1"/>
          <w:spacing w:val="38"/>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4"/>
        </w:rPr>
        <w:t xml:space="preserve"> </w:t>
      </w:r>
      <w:r w:rsidRPr="00C6550D">
        <w:rPr>
          <w:color w:val="000000" w:themeColor="text1"/>
          <w:spacing w:val="2"/>
        </w:rPr>
        <w:t>d</w:t>
      </w:r>
      <w:r w:rsidRPr="00C6550D">
        <w:rPr>
          <w:color w:val="000000" w:themeColor="text1"/>
          <w:spacing w:val="3"/>
        </w:rPr>
        <w:t>i</w:t>
      </w:r>
      <w:r w:rsidRPr="00C6550D">
        <w:rPr>
          <w:color w:val="000000" w:themeColor="text1"/>
        </w:rPr>
        <w:t>s</w:t>
      </w:r>
      <w:r w:rsidRPr="00C6550D">
        <w:rPr>
          <w:color w:val="000000" w:themeColor="text1"/>
          <w:spacing w:val="2"/>
        </w:rPr>
        <w:t>p</w:t>
      </w:r>
      <w:r w:rsidRPr="00C6550D">
        <w:rPr>
          <w:color w:val="000000" w:themeColor="text1"/>
        </w:rPr>
        <w:t>ute</w:t>
      </w:r>
      <w:r w:rsidRPr="00C6550D">
        <w:rPr>
          <w:color w:val="000000" w:themeColor="text1"/>
          <w:spacing w:val="5"/>
        </w:rPr>
        <w:t xml:space="preserve"> </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spacing w:val="2"/>
        </w:rPr>
        <w:t>d</w:t>
      </w:r>
      <w:r w:rsidRPr="00C6550D">
        <w:rPr>
          <w:color w:val="000000" w:themeColor="text1"/>
        </w:rPr>
        <w:t>i</w:t>
      </w:r>
      <w:r w:rsidRPr="00C6550D">
        <w:rPr>
          <w:color w:val="000000" w:themeColor="text1"/>
          <w:spacing w:val="1"/>
        </w:rPr>
        <w:t>f</w:t>
      </w:r>
      <w:r w:rsidRPr="00C6550D">
        <w:rPr>
          <w:color w:val="000000" w:themeColor="text1"/>
          <w:spacing w:val="-1"/>
        </w:rPr>
        <w:t>f</w:t>
      </w:r>
      <w:r w:rsidRPr="00C6550D">
        <w:rPr>
          <w:color w:val="000000" w:themeColor="text1"/>
          <w:spacing w:val="1"/>
        </w:rPr>
        <w:t>ere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3"/>
        </w:rPr>
        <w:t xml:space="preserve"> i</w:t>
      </w:r>
      <w:r w:rsidRPr="00C6550D">
        <w:rPr>
          <w:color w:val="000000" w:themeColor="text1"/>
        </w:rPr>
        <w:t>n</w:t>
      </w:r>
      <w:r w:rsidRPr="00C6550D">
        <w:rPr>
          <w:color w:val="000000" w:themeColor="text1"/>
          <w:spacing w:val="10"/>
        </w:rPr>
        <w:t xml:space="preserve"> </w:t>
      </w:r>
      <w:r w:rsidRPr="00C6550D">
        <w:rPr>
          <w:color w:val="000000" w:themeColor="text1"/>
          <w:spacing w:val="1"/>
        </w:rPr>
        <w:t>re</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t</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spacing w:val="-1"/>
        </w:rPr>
        <w:t>w</w:t>
      </w:r>
      <w:r w:rsidRPr="00C6550D">
        <w:rPr>
          <w:color w:val="000000" w:themeColor="text1"/>
        </w:rPr>
        <w:t>hi</w:t>
      </w:r>
      <w:r w:rsidRPr="00C6550D">
        <w:rPr>
          <w:color w:val="000000" w:themeColor="text1"/>
          <w:spacing w:val="3"/>
        </w:rPr>
        <w:t>c</w:t>
      </w:r>
      <w:r w:rsidRPr="00C6550D">
        <w:rPr>
          <w:color w:val="000000" w:themeColor="text1"/>
        </w:rPr>
        <w:t>h</w:t>
      </w:r>
      <w:r w:rsidRPr="00C6550D">
        <w:rPr>
          <w:color w:val="000000" w:themeColor="text1"/>
          <w:spacing w:val="4"/>
        </w:rPr>
        <w:t xml:space="preserve"> </w:t>
      </w:r>
      <w:r w:rsidRPr="00C6550D">
        <w:rPr>
          <w:color w:val="000000" w:themeColor="text1"/>
        </w:rPr>
        <w:t>a</w:t>
      </w:r>
      <w:r w:rsidRPr="00C6550D">
        <w:rPr>
          <w:color w:val="000000" w:themeColor="text1"/>
          <w:spacing w:val="14"/>
        </w:rPr>
        <w:t xml:space="preserve"> </w:t>
      </w:r>
      <w:r w:rsidRPr="00C6550D">
        <w:rPr>
          <w:color w:val="000000" w:themeColor="text1"/>
        </w:rPr>
        <w:t>n</w:t>
      </w:r>
      <w:r w:rsidRPr="00C6550D">
        <w:rPr>
          <w:color w:val="000000" w:themeColor="text1"/>
          <w:spacing w:val="2"/>
        </w:rPr>
        <w:t>o</w:t>
      </w:r>
      <w:r w:rsidRPr="00C6550D">
        <w:rPr>
          <w:color w:val="000000" w:themeColor="text1"/>
        </w:rPr>
        <w:t>ti</w:t>
      </w:r>
      <w:r w:rsidRPr="00C6550D">
        <w:rPr>
          <w:color w:val="000000" w:themeColor="text1"/>
          <w:spacing w:val="1"/>
        </w:rPr>
        <w:t>c</w:t>
      </w:r>
      <w:r w:rsidRPr="00C6550D">
        <w:rPr>
          <w:color w:val="000000" w:themeColor="text1"/>
        </w:rPr>
        <w:t>e</w:t>
      </w:r>
      <w:r w:rsidRPr="00C6550D">
        <w:rPr>
          <w:color w:val="000000" w:themeColor="text1"/>
          <w:spacing w:val="8"/>
        </w:rPr>
        <w:t xml:space="preserve"> </w:t>
      </w:r>
      <w:r w:rsidRPr="00C6550D">
        <w:rPr>
          <w:color w:val="000000" w:themeColor="text1"/>
          <w:spacing w:val="4"/>
        </w:rPr>
        <w:t>o</w:t>
      </w:r>
      <w:r w:rsidRPr="00C6550D">
        <w:rPr>
          <w:color w:val="000000" w:themeColor="text1"/>
        </w:rPr>
        <w:t>f</w:t>
      </w:r>
      <w:r w:rsidRPr="00C6550D">
        <w:rPr>
          <w:color w:val="000000" w:themeColor="text1"/>
          <w:spacing w:val="9"/>
        </w:rPr>
        <w:t xml:space="preserve"> </w:t>
      </w:r>
      <w:r w:rsidRPr="00C6550D">
        <w:rPr>
          <w:color w:val="000000" w:themeColor="text1"/>
        </w:rPr>
        <w:t>i</w:t>
      </w:r>
      <w:r w:rsidRPr="00C6550D">
        <w:rPr>
          <w:color w:val="000000" w:themeColor="text1"/>
          <w:spacing w:val="2"/>
        </w:rPr>
        <w:t>n</w:t>
      </w:r>
      <w:r w:rsidRPr="00C6550D">
        <w:rPr>
          <w:color w:val="000000" w:themeColor="text1"/>
        </w:rPr>
        <w:t>t</w:t>
      </w:r>
      <w:r w:rsidRPr="00C6550D">
        <w:rPr>
          <w:color w:val="000000" w:themeColor="text1"/>
          <w:spacing w:val="1"/>
        </w:rPr>
        <w:t>e</w:t>
      </w:r>
      <w:r w:rsidRPr="00C6550D">
        <w:rPr>
          <w:color w:val="000000" w:themeColor="text1"/>
        </w:rPr>
        <w:t>nti</w:t>
      </w:r>
      <w:r w:rsidRPr="00C6550D">
        <w:rPr>
          <w:color w:val="000000" w:themeColor="text1"/>
          <w:spacing w:val="2"/>
        </w:rPr>
        <w:t>o</w:t>
      </w:r>
      <w:r w:rsidRPr="00C6550D">
        <w:rPr>
          <w:color w:val="000000" w:themeColor="text1"/>
        </w:rPr>
        <w:t>n</w:t>
      </w:r>
      <w:r w:rsidRPr="00C6550D">
        <w:rPr>
          <w:color w:val="000000" w:themeColor="text1"/>
          <w:spacing w:val="2"/>
        </w:rPr>
        <w:t xml:space="preserve"> </w:t>
      </w:r>
      <w:r w:rsidRPr="00C6550D">
        <w:rPr>
          <w:color w:val="000000" w:themeColor="text1"/>
        </w:rPr>
        <w:t>to</w:t>
      </w:r>
      <w:r w:rsidRPr="00C6550D">
        <w:rPr>
          <w:color w:val="000000" w:themeColor="text1"/>
          <w:spacing w:val="13"/>
        </w:rPr>
        <w:t xml:space="preserve"> </w:t>
      </w:r>
      <w:r w:rsidRPr="00C6550D">
        <w:rPr>
          <w:color w:val="000000" w:themeColor="text1"/>
          <w:spacing w:val="1"/>
        </w:rPr>
        <w:t>c</w:t>
      </w:r>
      <w:r w:rsidRPr="00C6550D">
        <w:rPr>
          <w:color w:val="000000" w:themeColor="text1"/>
          <w:spacing w:val="4"/>
        </w:rPr>
        <w:t>o</w:t>
      </w:r>
      <w:r w:rsidRPr="00C6550D">
        <w:rPr>
          <w:color w:val="000000" w:themeColor="text1"/>
        </w:rPr>
        <w:t>mm</w:t>
      </w:r>
      <w:r w:rsidRPr="00C6550D">
        <w:rPr>
          <w:color w:val="000000" w:themeColor="text1"/>
          <w:spacing w:val="3"/>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
        </w:rPr>
        <w:t xml:space="preserve"> ar</w:t>
      </w:r>
      <w:r w:rsidRPr="00C6550D">
        <w:rPr>
          <w:color w:val="000000" w:themeColor="text1"/>
          <w:spacing w:val="2"/>
        </w:rPr>
        <w:t>b</w:t>
      </w:r>
      <w:r w:rsidRPr="00C6550D">
        <w:rPr>
          <w:color w:val="000000" w:themeColor="text1"/>
        </w:rPr>
        <w:t>it</w:t>
      </w:r>
      <w:r w:rsidRPr="00C6550D">
        <w:rPr>
          <w:color w:val="000000" w:themeColor="text1"/>
          <w:spacing w:val="1"/>
        </w:rPr>
        <w:t>ra</w:t>
      </w:r>
      <w:r w:rsidRPr="00C6550D">
        <w:rPr>
          <w:color w:val="000000" w:themeColor="text1"/>
        </w:rPr>
        <w:t>t</w:t>
      </w:r>
      <w:r w:rsidRPr="00C6550D">
        <w:rPr>
          <w:color w:val="000000" w:themeColor="text1"/>
          <w:spacing w:val="3"/>
        </w:rPr>
        <w:t>i</w:t>
      </w:r>
      <w:r w:rsidRPr="00C6550D">
        <w:rPr>
          <w:color w:val="000000" w:themeColor="text1"/>
          <w:spacing w:val="2"/>
        </w:rPr>
        <w:t>o</w:t>
      </w:r>
      <w:r w:rsidRPr="00C6550D">
        <w:rPr>
          <w:color w:val="000000" w:themeColor="text1"/>
        </w:rPr>
        <w:t>n h</w:t>
      </w:r>
      <w:r w:rsidRPr="00C6550D">
        <w:rPr>
          <w:color w:val="000000" w:themeColor="text1"/>
          <w:spacing w:val="1"/>
        </w:rPr>
        <w:t>a</w:t>
      </w:r>
      <w:r w:rsidRPr="00C6550D">
        <w:rPr>
          <w:color w:val="000000" w:themeColor="text1"/>
        </w:rPr>
        <w:t xml:space="preserve">s </w:t>
      </w:r>
      <w:r w:rsidRPr="00C6550D">
        <w:rPr>
          <w:color w:val="000000" w:themeColor="text1"/>
          <w:spacing w:val="2"/>
        </w:rPr>
        <w:t>b</w:t>
      </w:r>
      <w:r w:rsidRPr="00C6550D">
        <w:rPr>
          <w:color w:val="000000" w:themeColor="text1"/>
          <w:spacing w:val="1"/>
        </w:rPr>
        <w:t>ee</w:t>
      </w:r>
      <w:r w:rsidRPr="00C6550D">
        <w:rPr>
          <w:color w:val="000000" w:themeColor="text1"/>
        </w:rPr>
        <w:t>n</w:t>
      </w:r>
      <w:r w:rsidRPr="00C6550D">
        <w:rPr>
          <w:color w:val="000000" w:themeColor="text1"/>
          <w:spacing w:val="1"/>
        </w:rPr>
        <w:t xml:space="preserve"> </w:t>
      </w:r>
      <w:r w:rsidRPr="00C6550D">
        <w:rPr>
          <w:color w:val="000000" w:themeColor="text1"/>
        </w:rPr>
        <w:t>g</w:t>
      </w:r>
      <w:r w:rsidRPr="00C6550D">
        <w:rPr>
          <w:color w:val="000000" w:themeColor="text1"/>
          <w:spacing w:val="3"/>
        </w:rPr>
        <w:t>i</w:t>
      </w:r>
      <w:r w:rsidRPr="00C6550D">
        <w:rPr>
          <w:color w:val="000000" w:themeColor="text1"/>
        </w:rPr>
        <w:t>v</w:t>
      </w:r>
      <w:r w:rsidRPr="00C6550D">
        <w:rPr>
          <w:color w:val="000000" w:themeColor="text1"/>
          <w:spacing w:val="3"/>
        </w:rPr>
        <w:t>e</w:t>
      </w:r>
      <w:r w:rsidRPr="00C6550D">
        <w:rPr>
          <w:color w:val="000000" w:themeColor="text1"/>
        </w:rPr>
        <w:t>n in</w:t>
      </w:r>
      <w:r w:rsidRPr="00C6550D">
        <w:rPr>
          <w:color w:val="000000" w:themeColor="text1"/>
          <w:spacing w:val="4"/>
        </w:rPr>
        <w:t xml:space="preserve"> </w:t>
      </w:r>
      <w:r w:rsidRPr="00C6550D">
        <w:rPr>
          <w:color w:val="000000" w:themeColor="text1"/>
          <w:spacing w:val="1"/>
        </w:rPr>
        <w:t>acc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2"/>
        </w:rPr>
        <w:t xml:space="preserve"> </w:t>
      </w:r>
      <w:r w:rsidRPr="00C6550D">
        <w:rPr>
          <w:color w:val="000000" w:themeColor="text1"/>
          <w:spacing w:val="-1"/>
        </w:rPr>
        <w:t>w</w:t>
      </w:r>
      <w:r w:rsidRPr="00C6550D">
        <w:rPr>
          <w:color w:val="000000" w:themeColor="text1"/>
          <w:spacing w:val="3"/>
        </w:rPr>
        <w:t>it</w:t>
      </w:r>
      <w:r w:rsidRPr="00C6550D">
        <w:rPr>
          <w:color w:val="000000" w:themeColor="text1"/>
        </w:rPr>
        <w:t>h</w:t>
      </w:r>
      <w:r w:rsidRPr="00C6550D">
        <w:rPr>
          <w:color w:val="000000" w:themeColor="text1"/>
          <w:spacing w:val="1"/>
        </w:rPr>
        <w:t xml:space="preserve"> </w:t>
      </w:r>
      <w:r w:rsidRPr="00C6550D">
        <w:rPr>
          <w:color w:val="000000" w:themeColor="text1"/>
          <w:spacing w:val="3"/>
        </w:rPr>
        <w:t>t</w:t>
      </w:r>
      <w:r w:rsidRPr="00C6550D">
        <w:rPr>
          <w:color w:val="000000" w:themeColor="text1"/>
        </w:rPr>
        <w:t>his</w:t>
      </w:r>
      <w:r w:rsidRPr="00C6550D">
        <w:rPr>
          <w:color w:val="000000" w:themeColor="text1"/>
          <w:spacing w:val="5"/>
        </w:rPr>
        <w:t xml:space="preserve"> </w:t>
      </w:r>
      <w:r w:rsidRPr="00C6550D">
        <w:rPr>
          <w:color w:val="000000" w:themeColor="text1"/>
        </w:rPr>
        <w:t>Cl</w:t>
      </w:r>
      <w:r w:rsidRPr="00C6550D">
        <w:rPr>
          <w:color w:val="000000" w:themeColor="text1"/>
          <w:spacing w:val="3"/>
        </w:rPr>
        <w:t>a</w:t>
      </w:r>
      <w:r w:rsidRPr="00C6550D">
        <w:rPr>
          <w:color w:val="000000" w:themeColor="text1"/>
        </w:rPr>
        <w:t xml:space="preserve">use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2"/>
        </w:rPr>
        <w:t xml:space="preserve"> b</w:t>
      </w:r>
      <w:r w:rsidRPr="00C6550D">
        <w:rPr>
          <w:color w:val="000000" w:themeColor="text1"/>
        </w:rPr>
        <w:t>e</w:t>
      </w:r>
      <w:r w:rsidRPr="00C6550D">
        <w:rPr>
          <w:color w:val="000000" w:themeColor="text1"/>
          <w:spacing w:val="8"/>
        </w:rPr>
        <w:t xml:space="preserve"> </w:t>
      </w:r>
      <w:r w:rsidRPr="00C6550D">
        <w:rPr>
          <w:color w:val="000000" w:themeColor="text1"/>
          <w:spacing w:val="-1"/>
        </w:rPr>
        <w:t>f</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l</w:t>
      </w:r>
      <w:r w:rsidRPr="00C6550D">
        <w:rPr>
          <w:color w:val="000000" w:themeColor="text1"/>
          <w:spacing w:val="3"/>
        </w:rPr>
        <w:t>l</w:t>
      </w:r>
      <w:r w:rsidRPr="00C6550D">
        <w:rPr>
          <w:color w:val="000000" w:themeColor="text1"/>
        </w:rPr>
        <w:t>y</w:t>
      </w:r>
      <w:r w:rsidRPr="00C6550D">
        <w:rPr>
          <w:color w:val="000000" w:themeColor="text1"/>
          <w:spacing w:val="-1"/>
        </w:rPr>
        <w:t xml:space="preserve"> </w:t>
      </w:r>
      <w:r w:rsidRPr="00C6550D">
        <w:rPr>
          <w:color w:val="000000" w:themeColor="text1"/>
          <w:spacing w:val="2"/>
        </w:rPr>
        <w:t>s</w:t>
      </w:r>
      <w:r w:rsidRPr="00C6550D">
        <w:rPr>
          <w:color w:val="000000" w:themeColor="text1"/>
          <w:spacing w:val="1"/>
        </w:rPr>
        <w:t>e</w:t>
      </w:r>
      <w:r w:rsidRPr="00C6550D">
        <w:rPr>
          <w:color w:val="000000" w:themeColor="text1"/>
        </w:rPr>
        <w:t>ttl</w:t>
      </w:r>
      <w:r w:rsidRPr="00C6550D">
        <w:rPr>
          <w:color w:val="000000" w:themeColor="text1"/>
          <w:spacing w:val="1"/>
        </w:rPr>
        <w:t>e</w:t>
      </w:r>
      <w:r w:rsidRPr="00C6550D">
        <w:rPr>
          <w:color w:val="000000" w:themeColor="text1"/>
        </w:rPr>
        <w:t>d</w:t>
      </w:r>
      <w:r w:rsidRPr="00C6550D">
        <w:rPr>
          <w:color w:val="000000" w:themeColor="text1"/>
          <w:spacing w:val="3"/>
        </w:rPr>
        <w:t xml:space="preserve"> </w:t>
      </w:r>
      <w:r w:rsidRPr="00C6550D">
        <w:rPr>
          <w:color w:val="000000" w:themeColor="text1"/>
          <w:spacing w:val="2"/>
        </w:rPr>
        <w:t>b</w:t>
      </w:r>
      <w:r w:rsidRPr="00C6550D">
        <w:rPr>
          <w:color w:val="000000" w:themeColor="text1"/>
        </w:rPr>
        <w:t>y</w:t>
      </w:r>
      <w:r w:rsidRPr="00C6550D">
        <w:rPr>
          <w:color w:val="000000" w:themeColor="text1"/>
          <w:spacing w:val="3"/>
        </w:rPr>
        <w:t xml:space="preserve"> </w:t>
      </w:r>
      <w:r w:rsidRPr="00C6550D">
        <w:rPr>
          <w:color w:val="000000" w:themeColor="text1"/>
          <w:spacing w:val="1"/>
        </w:rPr>
        <w:t>ar</w:t>
      </w:r>
      <w:r w:rsidRPr="00C6550D">
        <w:rPr>
          <w:color w:val="000000" w:themeColor="text1"/>
          <w:spacing w:val="2"/>
        </w:rPr>
        <w:t>b</w:t>
      </w:r>
      <w:r w:rsidRPr="00C6550D">
        <w:rPr>
          <w:color w:val="000000" w:themeColor="text1"/>
        </w:rPr>
        <w:t>it</w:t>
      </w:r>
      <w:r w:rsidRPr="00C6550D">
        <w:rPr>
          <w:color w:val="000000" w:themeColor="text1"/>
          <w:spacing w:val="1"/>
        </w:rPr>
        <w:t>ra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3"/>
        </w:rPr>
        <w:t xml:space="preserve"> </w:t>
      </w:r>
      <w:r w:rsidRPr="00C6550D">
        <w:rPr>
          <w:color w:val="000000" w:themeColor="text1"/>
          <w:spacing w:val="-1"/>
        </w:rPr>
        <w:t>A</w:t>
      </w:r>
      <w:r w:rsidRPr="00C6550D">
        <w:rPr>
          <w:color w:val="000000" w:themeColor="text1"/>
          <w:spacing w:val="1"/>
        </w:rPr>
        <w:t>r</w:t>
      </w:r>
      <w:r w:rsidRPr="00C6550D">
        <w:rPr>
          <w:color w:val="000000" w:themeColor="text1"/>
          <w:spacing w:val="2"/>
        </w:rPr>
        <w:t>b</w:t>
      </w:r>
      <w:r w:rsidRPr="00C6550D">
        <w:rPr>
          <w:color w:val="000000" w:themeColor="text1"/>
        </w:rPr>
        <w:t>it</w:t>
      </w:r>
      <w:r w:rsidRPr="00C6550D">
        <w:rPr>
          <w:color w:val="000000" w:themeColor="text1"/>
          <w:spacing w:val="1"/>
        </w:rPr>
        <w:t>ra</w:t>
      </w:r>
      <w:r w:rsidRPr="00C6550D">
        <w:rPr>
          <w:color w:val="000000" w:themeColor="text1"/>
        </w:rPr>
        <w:t>t</w:t>
      </w:r>
      <w:r w:rsidRPr="00C6550D">
        <w:rPr>
          <w:color w:val="000000" w:themeColor="text1"/>
          <w:spacing w:val="3"/>
        </w:rPr>
        <w:t>i</w:t>
      </w:r>
      <w:r w:rsidRPr="00C6550D">
        <w:rPr>
          <w:color w:val="000000" w:themeColor="text1"/>
          <w:spacing w:val="2"/>
        </w:rPr>
        <w:t>o</w:t>
      </w:r>
      <w:r w:rsidRPr="00C6550D">
        <w:rPr>
          <w:color w:val="000000" w:themeColor="text1"/>
        </w:rPr>
        <w:t>n</w:t>
      </w:r>
      <w:r w:rsidRPr="00C6550D">
        <w:rPr>
          <w:color w:val="000000" w:themeColor="text1"/>
          <w:spacing w:val="-5"/>
        </w:rPr>
        <w:t xml:space="preserve"> </w:t>
      </w:r>
      <w:r w:rsidRPr="00C6550D">
        <w:rPr>
          <w:color w:val="000000" w:themeColor="text1"/>
          <w:spacing w:val="-3"/>
        </w:rPr>
        <w:t>m</w:t>
      </w:r>
      <w:r w:rsidRPr="00C6550D">
        <w:rPr>
          <w:color w:val="000000" w:themeColor="text1"/>
          <w:spacing w:val="3"/>
        </w:rPr>
        <w:t>a</w:t>
      </w:r>
      <w:r w:rsidRPr="00C6550D">
        <w:rPr>
          <w:color w:val="000000" w:themeColor="text1"/>
        </w:rPr>
        <w:t xml:space="preserve">y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mm</w:t>
      </w:r>
      <w:r w:rsidRPr="00C6550D">
        <w:rPr>
          <w:color w:val="000000" w:themeColor="text1"/>
          <w:spacing w:val="1"/>
        </w:rPr>
        <w:t>e</w:t>
      </w:r>
      <w:r w:rsidRPr="00C6550D">
        <w:rPr>
          <w:color w:val="000000" w:themeColor="text1"/>
        </w:rPr>
        <w:t>n</w:t>
      </w:r>
      <w:r w:rsidRPr="00C6550D">
        <w:rPr>
          <w:color w:val="000000" w:themeColor="text1"/>
          <w:spacing w:val="1"/>
        </w:rPr>
        <w:t>ce</w:t>
      </w:r>
      <w:r w:rsidRPr="00C6550D">
        <w:rPr>
          <w:color w:val="000000" w:themeColor="text1"/>
        </w:rPr>
        <w:t>d</w:t>
      </w:r>
      <w:r w:rsidRPr="00C6550D">
        <w:rPr>
          <w:color w:val="000000" w:themeColor="text1"/>
          <w:spacing w:val="-14"/>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2"/>
        </w:rPr>
        <w:t>o</w:t>
      </w:r>
      <w:r w:rsidRPr="00C6550D">
        <w:rPr>
          <w:color w:val="000000" w:themeColor="text1"/>
        </w:rPr>
        <w:t>r</w:t>
      </w:r>
      <w:r w:rsidRPr="00C6550D">
        <w:rPr>
          <w:color w:val="000000" w:themeColor="text1"/>
          <w:spacing w:val="-5"/>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1"/>
        </w:rPr>
        <w:t>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12"/>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2B432B">
      <w:pPr>
        <w:ind w:left="562" w:right="233"/>
        <w:jc w:val="both"/>
        <w:rPr>
          <w:color w:val="000000" w:themeColor="text1"/>
        </w:rPr>
      </w:pPr>
      <w:r w:rsidRPr="00C6550D">
        <w:rPr>
          <w:color w:val="000000" w:themeColor="text1"/>
          <w:spacing w:val="2"/>
        </w:rPr>
        <w:t>27</w:t>
      </w:r>
      <w:r w:rsidRPr="00C6550D">
        <w:rPr>
          <w:color w:val="000000" w:themeColor="text1"/>
          <w:spacing w:val="1"/>
        </w:rPr>
        <w:t>.</w:t>
      </w:r>
      <w:r w:rsidRPr="00C6550D">
        <w:rPr>
          <w:color w:val="000000" w:themeColor="text1"/>
          <w:spacing w:val="2"/>
        </w:rPr>
        <w:t>2</w:t>
      </w:r>
      <w:r w:rsidRPr="00C6550D">
        <w:rPr>
          <w:color w:val="000000" w:themeColor="text1"/>
          <w:spacing w:val="-1"/>
        </w:rPr>
        <w:t>.</w:t>
      </w:r>
      <w:r w:rsidRPr="00C6550D">
        <w:rPr>
          <w:color w:val="000000" w:themeColor="text1"/>
        </w:rPr>
        <w:t xml:space="preserve">2  </w:t>
      </w:r>
      <w:r w:rsidRPr="00C6550D">
        <w:rPr>
          <w:color w:val="000000" w:themeColor="text1"/>
          <w:spacing w:val="39"/>
        </w:rPr>
        <w:t xml:space="preserve"> </w:t>
      </w:r>
      <w:r w:rsidRPr="00C6550D">
        <w:rPr>
          <w:color w:val="000000" w:themeColor="text1"/>
          <w:spacing w:val="-1"/>
        </w:rPr>
        <w:t>A</w:t>
      </w:r>
      <w:r w:rsidRPr="00C6550D">
        <w:rPr>
          <w:color w:val="000000" w:themeColor="text1"/>
          <w:spacing w:val="1"/>
        </w:rPr>
        <w:t>r</w:t>
      </w:r>
      <w:r w:rsidRPr="00C6550D">
        <w:rPr>
          <w:color w:val="000000" w:themeColor="text1"/>
          <w:spacing w:val="2"/>
        </w:rPr>
        <w:t>b</w:t>
      </w:r>
      <w:r w:rsidRPr="00C6550D">
        <w:rPr>
          <w:color w:val="000000" w:themeColor="text1"/>
        </w:rPr>
        <w:t>it</w:t>
      </w:r>
      <w:r w:rsidRPr="00C6550D">
        <w:rPr>
          <w:color w:val="000000" w:themeColor="text1"/>
          <w:spacing w:val="1"/>
        </w:rPr>
        <w:t>ra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5"/>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cee</w:t>
      </w:r>
      <w:r w:rsidRPr="00C6550D">
        <w:rPr>
          <w:color w:val="000000" w:themeColor="text1"/>
          <w:spacing w:val="2"/>
        </w:rPr>
        <w:t>d</w:t>
      </w:r>
      <w:r w:rsidRPr="00C6550D">
        <w:rPr>
          <w:color w:val="000000" w:themeColor="text1"/>
        </w:rPr>
        <w:t>in</w:t>
      </w:r>
      <w:r w:rsidRPr="00C6550D">
        <w:rPr>
          <w:color w:val="000000" w:themeColor="text1"/>
          <w:spacing w:val="2"/>
        </w:rPr>
        <w:t>g</w:t>
      </w:r>
      <w:r w:rsidRPr="00C6550D">
        <w:rPr>
          <w:color w:val="000000" w:themeColor="text1"/>
        </w:rPr>
        <w:t>s</w:t>
      </w:r>
      <w:r w:rsidRPr="00C6550D">
        <w:rPr>
          <w:color w:val="000000" w:themeColor="text1"/>
          <w:spacing w:val="-16"/>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3"/>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u</w:t>
      </w:r>
      <w:r w:rsidRPr="00C6550D">
        <w:rPr>
          <w:color w:val="000000" w:themeColor="text1"/>
          <w:spacing w:val="1"/>
        </w:rPr>
        <w:t>c</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acc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spacing w:val="-1"/>
        </w:rPr>
        <w:t>w</w:t>
      </w:r>
      <w:r w:rsidRPr="00C6550D">
        <w:rPr>
          <w:color w:val="000000" w:themeColor="text1"/>
        </w:rPr>
        <w:t>ith</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r</w:t>
      </w:r>
      <w:r w:rsidRPr="00C6550D">
        <w:rPr>
          <w:color w:val="000000" w:themeColor="text1"/>
        </w:rPr>
        <w:t>ul</w:t>
      </w:r>
      <w:r w:rsidRPr="00C6550D">
        <w:rPr>
          <w:color w:val="000000" w:themeColor="text1"/>
          <w:spacing w:val="1"/>
        </w:rPr>
        <w:t>e</w:t>
      </w:r>
      <w:r w:rsidRPr="00C6550D">
        <w:rPr>
          <w:color w:val="000000" w:themeColor="text1"/>
        </w:rPr>
        <w:t>s</w:t>
      </w:r>
      <w:r w:rsidRPr="00C6550D">
        <w:rPr>
          <w:color w:val="000000" w:themeColor="text1"/>
          <w:spacing w:val="-6"/>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ce</w:t>
      </w:r>
      <w:r w:rsidRPr="00C6550D">
        <w:rPr>
          <w:color w:val="000000" w:themeColor="text1"/>
          <w:spacing w:val="2"/>
        </w:rPr>
        <w:t>d</w:t>
      </w:r>
      <w:r w:rsidRPr="00C6550D">
        <w:rPr>
          <w:color w:val="000000" w:themeColor="text1"/>
        </w:rPr>
        <w:t>u</w:t>
      </w:r>
      <w:r w:rsidRPr="00C6550D">
        <w:rPr>
          <w:color w:val="000000" w:themeColor="text1"/>
          <w:spacing w:val="1"/>
        </w:rPr>
        <w:t>r</w:t>
      </w:r>
      <w:r w:rsidRPr="00C6550D">
        <w:rPr>
          <w:color w:val="000000" w:themeColor="text1"/>
        </w:rPr>
        <w:t>e</w:t>
      </w:r>
      <w:r w:rsidRPr="00C6550D">
        <w:rPr>
          <w:color w:val="000000" w:themeColor="text1"/>
          <w:spacing w:val="-12"/>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t</w:t>
      </w:r>
      <w:r w:rsidRPr="00C6550D">
        <w:rPr>
          <w:color w:val="000000" w:themeColor="text1"/>
        </w:rPr>
        <w:t>he</w:t>
      </w:r>
    </w:p>
    <w:p w:rsidR="00FE7AB7" w:rsidRPr="00C6550D" w:rsidRDefault="002B432B">
      <w:pPr>
        <w:spacing w:before="34"/>
        <w:ind w:left="1244" w:right="7860"/>
        <w:jc w:val="center"/>
        <w:rPr>
          <w:color w:val="000000" w:themeColor="text1"/>
        </w:rPr>
        <w:sectPr w:rsidR="00FE7AB7" w:rsidRPr="00C6550D">
          <w:pgSz w:w="12240" w:h="15840"/>
          <w:pgMar w:top="780" w:right="1320" w:bottom="280" w:left="1320" w:header="0" w:footer="433" w:gutter="0"/>
          <w:cols w:space="720"/>
        </w:sectPr>
      </w:pPr>
      <w:r w:rsidRPr="00C6550D">
        <w:rPr>
          <w:color w:val="000000" w:themeColor="text1"/>
          <w:spacing w:val="1"/>
          <w:w w:val="98"/>
        </w:rPr>
        <w:t>S</w:t>
      </w:r>
      <w:r w:rsidRPr="00C6550D">
        <w:rPr>
          <w:color w:val="000000" w:themeColor="text1"/>
          <w:spacing w:val="3"/>
          <w:w w:val="98"/>
        </w:rPr>
        <w:t>C</w:t>
      </w:r>
      <w:r w:rsidRPr="00C6550D">
        <w:rPr>
          <w:color w:val="000000" w:themeColor="text1"/>
          <w:w w:val="98"/>
        </w:rPr>
        <w:t>C.</w:t>
      </w:r>
    </w:p>
    <w:p w:rsidR="00FE7AB7" w:rsidRPr="00C6550D" w:rsidRDefault="002B432B">
      <w:pPr>
        <w:spacing w:line="220" w:lineRule="exact"/>
        <w:ind w:left="120"/>
        <w:rPr>
          <w:color w:val="000000" w:themeColor="text1"/>
        </w:rPr>
      </w:pPr>
      <w:r w:rsidRPr="00C6550D">
        <w:rPr>
          <w:color w:val="000000" w:themeColor="text1"/>
          <w:spacing w:val="2"/>
        </w:rPr>
        <w:lastRenderedPageBreak/>
        <w:t>27</w:t>
      </w:r>
      <w:r w:rsidRPr="00C6550D">
        <w:rPr>
          <w:color w:val="000000" w:themeColor="text1"/>
          <w:spacing w:val="1"/>
        </w:rPr>
        <w:t>.</w:t>
      </w:r>
      <w:r w:rsidRPr="00C6550D">
        <w:rPr>
          <w:color w:val="000000" w:themeColor="text1"/>
        </w:rPr>
        <w:t xml:space="preserve">3  </w:t>
      </w:r>
      <w:r w:rsidRPr="00C6550D">
        <w:rPr>
          <w:color w:val="000000" w:themeColor="text1"/>
          <w:spacing w:val="13"/>
        </w:rPr>
        <w:t xml:space="preserve"> </w:t>
      </w:r>
      <w:r w:rsidRPr="00C6550D">
        <w:rPr>
          <w:color w:val="000000" w:themeColor="text1"/>
          <w:spacing w:val="1"/>
          <w:w w:val="98"/>
        </w:rPr>
        <w:t>N</w:t>
      </w:r>
      <w:r w:rsidRPr="00C6550D">
        <w:rPr>
          <w:color w:val="000000" w:themeColor="text1"/>
          <w:spacing w:val="2"/>
          <w:w w:val="98"/>
        </w:rPr>
        <w:t>o</w:t>
      </w:r>
      <w:r w:rsidRPr="00C6550D">
        <w:rPr>
          <w:color w:val="000000" w:themeColor="text1"/>
          <w:spacing w:val="3"/>
          <w:w w:val="98"/>
        </w:rPr>
        <w:t>t</w:t>
      </w:r>
      <w:r w:rsidRPr="00C6550D">
        <w:rPr>
          <w:color w:val="000000" w:themeColor="text1"/>
          <w:spacing w:val="-3"/>
          <w:w w:val="98"/>
        </w:rPr>
        <w:t>w</w:t>
      </w:r>
      <w:r w:rsidRPr="00C6550D">
        <w:rPr>
          <w:color w:val="000000" w:themeColor="text1"/>
          <w:spacing w:val="3"/>
          <w:w w:val="98"/>
        </w:rPr>
        <w:t>i</w:t>
      </w:r>
      <w:r w:rsidRPr="00C6550D">
        <w:rPr>
          <w:color w:val="000000" w:themeColor="text1"/>
          <w:w w:val="98"/>
        </w:rPr>
        <w:t>t</w:t>
      </w:r>
      <w:r w:rsidRPr="00C6550D">
        <w:rPr>
          <w:color w:val="000000" w:themeColor="text1"/>
          <w:spacing w:val="2"/>
          <w:w w:val="98"/>
        </w:rPr>
        <w:t>h</w:t>
      </w:r>
      <w:r w:rsidRPr="00C6550D">
        <w:rPr>
          <w:color w:val="000000" w:themeColor="text1"/>
          <w:w w:val="98"/>
        </w:rPr>
        <w:t>st</w:t>
      </w:r>
      <w:r w:rsidRPr="00C6550D">
        <w:rPr>
          <w:color w:val="000000" w:themeColor="text1"/>
          <w:spacing w:val="1"/>
          <w:w w:val="98"/>
        </w:rPr>
        <w:t>a</w:t>
      </w:r>
      <w:r w:rsidRPr="00C6550D">
        <w:rPr>
          <w:color w:val="000000" w:themeColor="text1"/>
          <w:w w:val="98"/>
        </w:rPr>
        <w:t>n</w:t>
      </w:r>
      <w:r w:rsidRPr="00C6550D">
        <w:rPr>
          <w:color w:val="000000" w:themeColor="text1"/>
          <w:spacing w:val="2"/>
          <w:w w:val="98"/>
        </w:rPr>
        <w:t>d</w:t>
      </w:r>
      <w:r w:rsidRPr="00C6550D">
        <w:rPr>
          <w:color w:val="000000" w:themeColor="text1"/>
          <w:spacing w:val="3"/>
          <w:w w:val="98"/>
        </w:rPr>
        <w:t>i</w:t>
      </w:r>
      <w:r w:rsidRPr="00C6550D">
        <w:rPr>
          <w:color w:val="000000" w:themeColor="text1"/>
          <w:spacing w:val="2"/>
          <w:w w:val="98"/>
        </w:rPr>
        <w:t>n</w:t>
      </w:r>
      <w:r w:rsidRPr="00C6550D">
        <w:rPr>
          <w:color w:val="000000" w:themeColor="text1"/>
          <w:w w:val="98"/>
        </w:rPr>
        <w:t>g</w:t>
      </w:r>
      <w:r w:rsidRPr="00C6550D">
        <w:rPr>
          <w:color w:val="000000" w:themeColor="text1"/>
          <w:spacing w:val="5"/>
          <w:w w:val="98"/>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spacing w:val="1"/>
        </w:rPr>
        <w:t>re</w:t>
      </w:r>
      <w:r w:rsidRPr="00C6550D">
        <w:rPr>
          <w:color w:val="000000" w:themeColor="text1"/>
          <w:spacing w:val="-1"/>
        </w:rPr>
        <w:t>f</w:t>
      </w:r>
      <w:r w:rsidRPr="00C6550D">
        <w:rPr>
          <w:color w:val="000000" w:themeColor="text1"/>
          <w:spacing w:val="1"/>
        </w:rPr>
        <w:t>ere</w:t>
      </w:r>
      <w:r w:rsidRPr="00C6550D">
        <w:rPr>
          <w:color w:val="000000" w:themeColor="text1"/>
        </w:rPr>
        <w:t>n</w:t>
      </w:r>
      <w:r w:rsidRPr="00C6550D">
        <w:rPr>
          <w:color w:val="000000" w:themeColor="text1"/>
          <w:spacing w:val="3"/>
        </w:rPr>
        <w:t>c</w:t>
      </w:r>
      <w:r w:rsidRPr="00C6550D">
        <w:rPr>
          <w:color w:val="000000" w:themeColor="text1"/>
        </w:rPr>
        <w:t>e</w:t>
      </w:r>
      <w:r w:rsidRPr="00C6550D">
        <w:rPr>
          <w:color w:val="000000" w:themeColor="text1"/>
          <w:spacing w:val="-9"/>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ar</w:t>
      </w:r>
      <w:r w:rsidRPr="00C6550D">
        <w:rPr>
          <w:color w:val="000000" w:themeColor="text1"/>
          <w:spacing w:val="2"/>
        </w:rPr>
        <w:t>b</w:t>
      </w:r>
      <w:r w:rsidRPr="00C6550D">
        <w:rPr>
          <w:color w:val="000000" w:themeColor="text1"/>
        </w:rPr>
        <w:t>it</w:t>
      </w:r>
      <w:r w:rsidRPr="00C6550D">
        <w:rPr>
          <w:color w:val="000000" w:themeColor="text1"/>
          <w:spacing w:val="1"/>
        </w:rPr>
        <w:t>ra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3"/>
        </w:rPr>
        <w:t xml:space="preserve"> </w:t>
      </w:r>
      <w:r w:rsidRPr="00C6550D">
        <w:rPr>
          <w:color w:val="000000" w:themeColor="text1"/>
        </w:rPr>
        <w:t>h</w:t>
      </w:r>
      <w:r w:rsidRPr="00C6550D">
        <w:rPr>
          <w:color w:val="000000" w:themeColor="text1"/>
          <w:spacing w:val="1"/>
        </w:rPr>
        <w:t>ere</w:t>
      </w:r>
      <w:r w:rsidRPr="00C6550D">
        <w:rPr>
          <w:color w:val="000000" w:themeColor="text1"/>
        </w:rPr>
        <w:t>in,</w:t>
      </w:r>
    </w:p>
    <w:p w:rsidR="00FE7AB7" w:rsidRPr="00C6550D" w:rsidRDefault="00FE7AB7">
      <w:pPr>
        <w:spacing w:line="240" w:lineRule="exact"/>
        <w:rPr>
          <w:color w:val="000000" w:themeColor="text1"/>
          <w:sz w:val="24"/>
          <w:szCs w:val="24"/>
        </w:rPr>
      </w:pPr>
    </w:p>
    <w:p w:rsidR="00FE7AB7" w:rsidRPr="00C6550D" w:rsidRDefault="002B432B">
      <w:pPr>
        <w:spacing w:line="275" w:lineRule="auto"/>
        <w:ind w:left="1121" w:right="1229" w:hanging="461"/>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35"/>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ar</w:t>
      </w:r>
      <w:r w:rsidRPr="00C6550D">
        <w:rPr>
          <w:color w:val="000000" w:themeColor="text1"/>
        </w:rPr>
        <w:t>ti</w:t>
      </w:r>
      <w:r w:rsidRPr="00C6550D">
        <w:rPr>
          <w:color w:val="000000" w:themeColor="text1"/>
          <w:spacing w:val="1"/>
        </w:rPr>
        <w:t>e</w:t>
      </w:r>
      <w:r w:rsidRPr="00C6550D">
        <w:rPr>
          <w:color w:val="000000" w:themeColor="text1"/>
        </w:rPr>
        <w:t>s</w:t>
      </w:r>
      <w:r w:rsidRPr="00C6550D">
        <w:rPr>
          <w:color w:val="000000" w:themeColor="text1"/>
          <w:spacing w:val="-8"/>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3"/>
        </w:rPr>
        <w:t>t</w:t>
      </w:r>
      <w:r w:rsidRPr="00C6550D">
        <w:rPr>
          <w:color w:val="000000" w:themeColor="text1"/>
        </w:rPr>
        <w:t>i</w:t>
      </w:r>
      <w:r w:rsidRPr="00C6550D">
        <w:rPr>
          <w:color w:val="000000" w:themeColor="text1"/>
          <w:spacing w:val="2"/>
        </w:rPr>
        <w:t>n</w:t>
      </w:r>
      <w:r w:rsidRPr="00C6550D">
        <w:rPr>
          <w:color w:val="000000" w:themeColor="text1"/>
        </w:rPr>
        <w:t>ue</w:t>
      </w:r>
      <w:r w:rsidRPr="00C6550D">
        <w:rPr>
          <w:color w:val="000000" w:themeColor="text1"/>
          <w:spacing w:val="-10"/>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14"/>
        </w:rPr>
        <w:t xml:space="preserve"> </w:t>
      </w:r>
      <w:r w:rsidRPr="00C6550D">
        <w:rPr>
          <w:color w:val="000000" w:themeColor="text1"/>
        </w:rPr>
        <w:t>th</w:t>
      </w:r>
      <w:r w:rsidRPr="00C6550D">
        <w:rPr>
          <w:color w:val="000000" w:themeColor="text1"/>
          <w:spacing w:val="3"/>
        </w:rPr>
        <w:t>e</w:t>
      </w:r>
      <w:r w:rsidRPr="00C6550D">
        <w:rPr>
          <w:color w:val="000000" w:themeColor="text1"/>
        </w:rPr>
        <w:t>ir</w:t>
      </w:r>
      <w:r w:rsidRPr="00C6550D">
        <w:rPr>
          <w:color w:val="000000" w:themeColor="text1"/>
          <w:spacing w:val="-3"/>
        </w:rPr>
        <w:t xml:space="preserve"> </w:t>
      </w:r>
      <w:r w:rsidRPr="00C6550D">
        <w:rPr>
          <w:color w:val="000000" w:themeColor="text1"/>
          <w:spacing w:val="1"/>
        </w:rPr>
        <w:t>re</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tive</w:t>
      </w:r>
      <w:r w:rsidRPr="00C6550D">
        <w:rPr>
          <w:color w:val="000000" w:themeColor="text1"/>
          <w:spacing w:val="-11"/>
        </w:rPr>
        <w:t xml:space="preserve"> </w:t>
      </w:r>
      <w:r w:rsidRPr="00C6550D">
        <w:rPr>
          <w:color w:val="000000" w:themeColor="text1"/>
          <w:spacing w:val="2"/>
        </w:rPr>
        <w:t>ob</w:t>
      </w:r>
      <w:r w:rsidRPr="00C6550D">
        <w:rPr>
          <w:color w:val="000000" w:themeColor="text1"/>
        </w:rPr>
        <w:t>lig</w:t>
      </w:r>
      <w:r w:rsidRPr="00C6550D">
        <w:rPr>
          <w:color w:val="000000" w:themeColor="text1"/>
          <w:spacing w:val="1"/>
        </w:rPr>
        <w:t>a</w:t>
      </w:r>
      <w:r w:rsidRPr="00C6550D">
        <w:rPr>
          <w:color w:val="000000" w:themeColor="text1"/>
        </w:rPr>
        <w:t>t</w:t>
      </w:r>
      <w:r w:rsidRPr="00C6550D">
        <w:rPr>
          <w:color w:val="000000" w:themeColor="text1"/>
          <w:spacing w:val="3"/>
        </w:rPr>
        <w:t>i</w:t>
      </w:r>
      <w:r w:rsidRPr="00C6550D">
        <w:rPr>
          <w:color w:val="000000" w:themeColor="text1"/>
          <w:spacing w:val="2"/>
        </w:rPr>
        <w:t>o</w:t>
      </w:r>
      <w:r w:rsidRPr="00C6550D">
        <w:rPr>
          <w:color w:val="000000" w:themeColor="text1"/>
        </w:rPr>
        <w:t>ns</w:t>
      </w:r>
      <w:r w:rsidRPr="00C6550D">
        <w:rPr>
          <w:color w:val="000000" w:themeColor="text1"/>
          <w:spacing w:val="-15"/>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2"/>
        </w:rPr>
        <w:t>u</w:t>
      </w:r>
      <w:r w:rsidRPr="00C6550D">
        <w:rPr>
          <w:color w:val="000000" w:themeColor="text1"/>
        </w:rPr>
        <w:t>nl</w:t>
      </w:r>
      <w:r w:rsidRPr="00C6550D">
        <w:rPr>
          <w:color w:val="000000" w:themeColor="text1"/>
          <w:spacing w:val="3"/>
        </w:rPr>
        <w:t>e</w:t>
      </w:r>
      <w:r w:rsidRPr="00C6550D">
        <w:rPr>
          <w:color w:val="000000" w:themeColor="text1"/>
        </w:rPr>
        <w:t>ss th</w:t>
      </w:r>
      <w:r w:rsidRPr="00C6550D">
        <w:rPr>
          <w:color w:val="000000" w:themeColor="text1"/>
          <w:spacing w:val="3"/>
        </w:rPr>
        <w:t>e</w:t>
      </w:r>
      <w:r w:rsidRPr="00C6550D">
        <w:rPr>
          <w:color w:val="000000" w:themeColor="text1"/>
        </w:rPr>
        <w:t>y</w:t>
      </w:r>
      <w:r w:rsidRPr="00C6550D">
        <w:rPr>
          <w:color w:val="000000" w:themeColor="text1"/>
          <w:spacing w:val="-7"/>
        </w:rPr>
        <w:t xml:space="preserve"> </w:t>
      </w:r>
      <w:r w:rsidRPr="00C6550D">
        <w:rPr>
          <w:color w:val="000000" w:themeColor="text1"/>
          <w:spacing w:val="2"/>
        </w:rPr>
        <w:t>o</w:t>
      </w:r>
      <w:r w:rsidRPr="00C6550D">
        <w:rPr>
          <w:color w:val="000000" w:themeColor="text1"/>
          <w:spacing w:val="3"/>
        </w:rPr>
        <w:t>t</w:t>
      </w:r>
      <w:r w:rsidRPr="00C6550D">
        <w:rPr>
          <w:color w:val="000000" w:themeColor="text1"/>
        </w:rPr>
        <w:t>h</w:t>
      </w:r>
      <w:r w:rsidRPr="00C6550D">
        <w:rPr>
          <w:color w:val="000000" w:themeColor="text1"/>
          <w:spacing w:val="1"/>
        </w:rPr>
        <w:t>e</w:t>
      </w:r>
      <w:r w:rsidRPr="00C6550D">
        <w:rPr>
          <w:color w:val="000000" w:themeColor="text1"/>
          <w:spacing w:val="4"/>
        </w:rPr>
        <w:t>r</w:t>
      </w:r>
      <w:r w:rsidRPr="00C6550D">
        <w:rPr>
          <w:color w:val="000000" w:themeColor="text1"/>
          <w:spacing w:val="-1"/>
        </w:rPr>
        <w:t>w</w:t>
      </w:r>
      <w:r w:rsidRPr="00C6550D">
        <w:rPr>
          <w:color w:val="000000" w:themeColor="text1"/>
        </w:rPr>
        <w:t>ise</w:t>
      </w:r>
      <w:r w:rsidRPr="00C6550D">
        <w:rPr>
          <w:color w:val="000000" w:themeColor="text1"/>
          <w:spacing w:val="-12"/>
        </w:rPr>
        <w:t xml:space="preserve"> </w:t>
      </w:r>
      <w:r w:rsidRPr="00C6550D">
        <w:rPr>
          <w:color w:val="000000" w:themeColor="text1"/>
          <w:spacing w:val="3"/>
        </w:rPr>
        <w:t>a</w:t>
      </w:r>
      <w:r w:rsidRPr="00C6550D">
        <w:rPr>
          <w:color w:val="000000" w:themeColor="text1"/>
        </w:rPr>
        <w:t>g</w:t>
      </w:r>
      <w:r w:rsidRPr="00C6550D">
        <w:rPr>
          <w:color w:val="000000" w:themeColor="text1"/>
          <w:spacing w:val="1"/>
        </w:rPr>
        <w:t>ree</w:t>
      </w:r>
      <w:r w:rsidRPr="00C6550D">
        <w:rPr>
          <w:color w:val="000000" w:themeColor="text1"/>
        </w:rPr>
        <w:t>;</w:t>
      </w:r>
      <w:r w:rsidRPr="00C6550D">
        <w:rPr>
          <w:color w:val="000000" w:themeColor="text1"/>
          <w:spacing w:val="-6"/>
        </w:rPr>
        <w:t xml:space="preserve"> </w:t>
      </w:r>
      <w:r w:rsidRPr="00C6550D">
        <w:rPr>
          <w:color w:val="000000" w:themeColor="text1"/>
          <w:spacing w:val="1"/>
        </w:rPr>
        <w:t>a</w:t>
      </w:r>
      <w:r w:rsidRPr="00C6550D">
        <w:rPr>
          <w:color w:val="000000" w:themeColor="text1"/>
        </w:rPr>
        <w:t>nd</w:t>
      </w:r>
    </w:p>
    <w:p w:rsidR="00FE7AB7" w:rsidRPr="00C6550D" w:rsidRDefault="00FE7AB7">
      <w:pPr>
        <w:spacing w:before="2" w:line="160" w:lineRule="exact"/>
        <w:rPr>
          <w:color w:val="000000" w:themeColor="text1"/>
          <w:sz w:val="17"/>
          <w:szCs w:val="17"/>
        </w:rPr>
      </w:pPr>
    </w:p>
    <w:p w:rsidR="00FE7AB7" w:rsidRPr="00C6550D" w:rsidRDefault="002B432B">
      <w:pPr>
        <w:ind w:left="710"/>
        <w:rPr>
          <w:color w:val="000000" w:themeColor="text1"/>
        </w:rPr>
      </w:pPr>
      <w:r w:rsidRPr="00C6550D">
        <w:rPr>
          <w:color w:val="000000" w:themeColor="text1"/>
          <w:spacing w:val="1"/>
        </w:rPr>
        <w:t>(</w:t>
      </w:r>
      <w:r w:rsidRPr="00C6550D">
        <w:rPr>
          <w:color w:val="000000" w:themeColor="text1"/>
          <w:spacing w:val="2"/>
        </w:rPr>
        <w:t>b</w:t>
      </w:r>
      <w:r w:rsidRPr="00C6550D">
        <w:rPr>
          <w:color w:val="000000" w:themeColor="text1"/>
        </w:rPr>
        <w:t>)   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2"/>
        </w:rPr>
        <w:t>p</w:t>
      </w:r>
      <w:r w:rsidRPr="00C6550D">
        <w:rPr>
          <w:color w:val="000000" w:themeColor="text1"/>
          <w:spacing w:val="3"/>
        </w:rPr>
        <w:t>a</w:t>
      </w:r>
      <w:r w:rsidRPr="00C6550D">
        <w:rPr>
          <w:color w:val="000000" w:themeColor="text1"/>
        </w:rPr>
        <w:t>y</w:t>
      </w:r>
      <w:r w:rsidRPr="00C6550D">
        <w:rPr>
          <w:color w:val="000000" w:themeColor="text1"/>
          <w:spacing w:val="-5"/>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S</w:t>
      </w:r>
      <w:r w:rsidRPr="00C6550D">
        <w:rPr>
          <w:color w:val="000000" w:themeColor="text1"/>
          <w:spacing w:val="2"/>
        </w:rPr>
        <w:t>upp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spacing w:val="-3"/>
        </w:rPr>
        <w:t>m</w:t>
      </w:r>
      <w:r w:rsidRPr="00C6550D">
        <w:rPr>
          <w:color w:val="000000" w:themeColor="text1"/>
          <w:spacing w:val="4"/>
        </w:rPr>
        <w:t>o</w:t>
      </w:r>
      <w:r w:rsidRPr="00C6550D">
        <w:rPr>
          <w:color w:val="000000" w:themeColor="text1"/>
        </w:rPr>
        <w:t>ni</w:t>
      </w:r>
      <w:r w:rsidRPr="00C6550D">
        <w:rPr>
          <w:color w:val="000000" w:themeColor="text1"/>
          <w:spacing w:val="1"/>
        </w:rPr>
        <w:t>e</w:t>
      </w:r>
      <w:r w:rsidRPr="00C6550D">
        <w:rPr>
          <w:color w:val="000000" w:themeColor="text1"/>
        </w:rPr>
        <w:t>s</w:t>
      </w:r>
      <w:r w:rsidRPr="00C6550D">
        <w:rPr>
          <w:color w:val="000000" w:themeColor="text1"/>
          <w:spacing w:val="-10"/>
        </w:rPr>
        <w:t xml:space="preserve"> </w:t>
      </w:r>
      <w:r w:rsidRPr="00C6550D">
        <w:rPr>
          <w:color w:val="000000" w:themeColor="text1"/>
          <w:spacing w:val="2"/>
        </w:rPr>
        <w:t>d</w:t>
      </w:r>
      <w:r w:rsidRPr="00C6550D">
        <w:rPr>
          <w:color w:val="000000" w:themeColor="text1"/>
        </w:rPr>
        <w:t>ue</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w:t>
      </w:r>
    </w:p>
    <w:p w:rsidR="00FE7AB7" w:rsidRPr="00C6550D" w:rsidRDefault="00FE7AB7">
      <w:pPr>
        <w:spacing w:before="3" w:line="240" w:lineRule="exact"/>
        <w:rPr>
          <w:color w:val="000000" w:themeColor="text1"/>
          <w:sz w:val="24"/>
          <w:szCs w:val="24"/>
        </w:rPr>
      </w:pPr>
    </w:p>
    <w:p w:rsidR="00FE7AB7" w:rsidRPr="00C6550D" w:rsidRDefault="002B432B">
      <w:pPr>
        <w:ind w:left="120"/>
        <w:rPr>
          <w:color w:val="000000" w:themeColor="text1"/>
        </w:rPr>
      </w:pPr>
      <w:r w:rsidRPr="00C6550D">
        <w:rPr>
          <w:b/>
          <w:color w:val="000000" w:themeColor="text1"/>
          <w:spacing w:val="1"/>
        </w:rPr>
        <w:t>28</w:t>
      </w:r>
      <w:r w:rsidRPr="00C6550D">
        <w:rPr>
          <w:b/>
          <w:color w:val="000000" w:themeColor="text1"/>
        </w:rPr>
        <w:t xml:space="preserve">.    </w:t>
      </w:r>
      <w:r w:rsidRPr="00C6550D">
        <w:rPr>
          <w:b/>
          <w:color w:val="000000" w:themeColor="text1"/>
          <w:spacing w:val="37"/>
        </w:rPr>
        <w:t xml:space="preserve"> </w:t>
      </w:r>
      <w:r w:rsidRPr="00C6550D">
        <w:rPr>
          <w:b/>
          <w:color w:val="000000" w:themeColor="text1"/>
          <w:spacing w:val="-1"/>
        </w:rPr>
        <w:t>L</w:t>
      </w:r>
      <w:r w:rsidRPr="00C6550D">
        <w:rPr>
          <w:b/>
          <w:color w:val="000000" w:themeColor="text1"/>
          <w:spacing w:val="2"/>
        </w:rPr>
        <w:t>i</w:t>
      </w:r>
      <w:r w:rsidRPr="00C6550D">
        <w:rPr>
          <w:b/>
          <w:color w:val="000000" w:themeColor="text1"/>
          <w:spacing w:val="-2"/>
        </w:rPr>
        <w:t>m</w:t>
      </w:r>
      <w:r w:rsidRPr="00C6550D">
        <w:rPr>
          <w:b/>
          <w:color w:val="000000" w:themeColor="text1"/>
        </w:rPr>
        <w:t>i</w:t>
      </w:r>
      <w:r w:rsidRPr="00C6550D">
        <w:rPr>
          <w:b/>
          <w:color w:val="000000" w:themeColor="text1"/>
          <w:spacing w:val="1"/>
        </w:rPr>
        <w:t>tat</w:t>
      </w:r>
      <w:r w:rsidRPr="00C6550D">
        <w:rPr>
          <w:b/>
          <w:color w:val="000000" w:themeColor="text1"/>
        </w:rPr>
        <w:t>i</w:t>
      </w:r>
      <w:r w:rsidRPr="00C6550D">
        <w:rPr>
          <w:b/>
          <w:color w:val="000000" w:themeColor="text1"/>
          <w:spacing w:val="1"/>
        </w:rPr>
        <w:t>o</w:t>
      </w:r>
      <w:r w:rsidRPr="00C6550D">
        <w:rPr>
          <w:b/>
          <w:color w:val="000000" w:themeColor="text1"/>
        </w:rPr>
        <w:t>n</w:t>
      </w:r>
      <w:r w:rsidRPr="00C6550D">
        <w:rPr>
          <w:b/>
          <w:color w:val="000000" w:themeColor="text1"/>
          <w:spacing w:val="-9"/>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L</w:t>
      </w:r>
      <w:r w:rsidRPr="00C6550D">
        <w:rPr>
          <w:b/>
          <w:color w:val="000000" w:themeColor="text1"/>
        </w:rPr>
        <w:t>i</w:t>
      </w:r>
      <w:r w:rsidRPr="00C6550D">
        <w:rPr>
          <w:b/>
          <w:color w:val="000000" w:themeColor="text1"/>
          <w:spacing w:val="1"/>
        </w:rPr>
        <w:t>a</w:t>
      </w:r>
      <w:r w:rsidRPr="00C6550D">
        <w:rPr>
          <w:b/>
          <w:color w:val="000000" w:themeColor="text1"/>
        </w:rPr>
        <w:t>bili</w:t>
      </w:r>
      <w:r w:rsidRPr="00C6550D">
        <w:rPr>
          <w:b/>
          <w:color w:val="000000" w:themeColor="text1"/>
          <w:spacing w:val="1"/>
        </w:rPr>
        <w:t>t</w:t>
      </w:r>
      <w:r w:rsidRPr="00C6550D">
        <w:rPr>
          <w:b/>
          <w:color w:val="000000" w:themeColor="text1"/>
        </w:rPr>
        <w:t>y</w:t>
      </w:r>
    </w:p>
    <w:p w:rsidR="00FE7AB7" w:rsidRPr="00C6550D" w:rsidRDefault="00FE7AB7">
      <w:pPr>
        <w:spacing w:before="18" w:line="220" w:lineRule="exact"/>
        <w:rPr>
          <w:color w:val="000000" w:themeColor="text1"/>
          <w:sz w:val="22"/>
          <w:szCs w:val="22"/>
        </w:rPr>
      </w:pPr>
    </w:p>
    <w:p w:rsidR="00FE7AB7" w:rsidRPr="00C6550D" w:rsidRDefault="002B432B">
      <w:pPr>
        <w:ind w:left="120"/>
        <w:rPr>
          <w:color w:val="000000" w:themeColor="text1"/>
        </w:rPr>
      </w:pPr>
      <w:r w:rsidRPr="00C6550D">
        <w:rPr>
          <w:color w:val="000000" w:themeColor="text1"/>
          <w:spacing w:val="2"/>
        </w:rPr>
        <w:t>28</w:t>
      </w:r>
      <w:r w:rsidRPr="00C6550D">
        <w:rPr>
          <w:color w:val="000000" w:themeColor="text1"/>
          <w:spacing w:val="1"/>
        </w:rPr>
        <w:t>.</w:t>
      </w:r>
      <w:r w:rsidRPr="00C6550D">
        <w:rPr>
          <w:color w:val="000000" w:themeColor="text1"/>
        </w:rPr>
        <w:t>1</w:t>
      </w:r>
      <w:r w:rsidRPr="00C6550D">
        <w:rPr>
          <w:color w:val="000000" w:themeColor="text1"/>
          <w:spacing w:val="-5"/>
        </w:rPr>
        <w:t xml:space="preserve"> </w:t>
      </w:r>
      <w:r w:rsidRPr="00C6550D">
        <w:rPr>
          <w:color w:val="000000" w:themeColor="text1"/>
          <w:spacing w:val="2"/>
        </w:rPr>
        <w:t>E</w:t>
      </w:r>
      <w:r w:rsidRPr="00C6550D">
        <w:rPr>
          <w:color w:val="000000" w:themeColor="text1"/>
        </w:rPr>
        <w:t>x</w:t>
      </w:r>
      <w:r w:rsidRPr="00C6550D">
        <w:rPr>
          <w:color w:val="000000" w:themeColor="text1"/>
          <w:spacing w:val="1"/>
        </w:rPr>
        <w:t>ce</w:t>
      </w:r>
      <w:r w:rsidRPr="00C6550D">
        <w:rPr>
          <w:color w:val="000000" w:themeColor="text1"/>
          <w:spacing w:val="2"/>
        </w:rPr>
        <w:t>p</w:t>
      </w:r>
      <w:r w:rsidRPr="00C6550D">
        <w:rPr>
          <w:color w:val="000000" w:themeColor="text1"/>
        </w:rPr>
        <w:t>t</w:t>
      </w:r>
      <w:r w:rsidRPr="00C6550D">
        <w:rPr>
          <w:color w:val="000000" w:themeColor="text1"/>
          <w:spacing w:val="-8"/>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ca</w:t>
      </w:r>
      <w:r w:rsidRPr="00C6550D">
        <w:rPr>
          <w:color w:val="000000" w:themeColor="text1"/>
        </w:rPr>
        <w:t>s</w:t>
      </w:r>
      <w:r w:rsidRPr="00C6550D">
        <w:rPr>
          <w:color w:val="000000" w:themeColor="text1"/>
          <w:spacing w:val="1"/>
        </w:rPr>
        <w:t>e</w:t>
      </w:r>
      <w:r w:rsidRPr="00C6550D">
        <w:rPr>
          <w:color w:val="000000" w:themeColor="text1"/>
        </w:rPr>
        <w:t>s</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cr</w:t>
      </w:r>
      <w:r w:rsidRPr="00C6550D">
        <w:rPr>
          <w:color w:val="000000" w:themeColor="text1"/>
          <w:spacing w:val="3"/>
        </w:rPr>
        <w:t>i</w:t>
      </w:r>
      <w:r w:rsidRPr="00C6550D">
        <w:rPr>
          <w:color w:val="000000" w:themeColor="text1"/>
          <w:spacing w:val="-3"/>
        </w:rPr>
        <w:t>m</w:t>
      </w:r>
      <w:r w:rsidRPr="00C6550D">
        <w:rPr>
          <w:color w:val="000000" w:themeColor="text1"/>
          <w:spacing w:val="3"/>
        </w:rPr>
        <w:t>i</w:t>
      </w:r>
      <w:r w:rsidRPr="00C6550D">
        <w:rPr>
          <w:color w:val="000000" w:themeColor="text1"/>
          <w:spacing w:val="2"/>
        </w:rPr>
        <w:t>n</w:t>
      </w:r>
      <w:r w:rsidRPr="00C6550D">
        <w:rPr>
          <w:color w:val="000000" w:themeColor="text1"/>
          <w:spacing w:val="1"/>
        </w:rPr>
        <w:t>a</w:t>
      </w:r>
      <w:r w:rsidRPr="00C6550D">
        <w:rPr>
          <w:color w:val="000000" w:themeColor="text1"/>
        </w:rPr>
        <w:t>l</w:t>
      </w:r>
      <w:r w:rsidRPr="00C6550D">
        <w:rPr>
          <w:color w:val="000000" w:themeColor="text1"/>
          <w:spacing w:val="-9"/>
        </w:rPr>
        <w:t xml:space="preserve"> </w:t>
      </w:r>
      <w:r w:rsidRPr="00C6550D">
        <w:rPr>
          <w:color w:val="000000" w:themeColor="text1"/>
        </w:rPr>
        <w:t>n</w:t>
      </w:r>
      <w:r w:rsidRPr="00C6550D">
        <w:rPr>
          <w:color w:val="000000" w:themeColor="text1"/>
          <w:spacing w:val="1"/>
        </w:rPr>
        <w:t>e</w:t>
      </w:r>
      <w:r w:rsidRPr="00C6550D">
        <w:rPr>
          <w:color w:val="000000" w:themeColor="text1"/>
        </w:rPr>
        <w:t>g</w:t>
      </w:r>
      <w:r w:rsidRPr="00C6550D">
        <w:rPr>
          <w:color w:val="000000" w:themeColor="text1"/>
          <w:spacing w:val="3"/>
        </w:rPr>
        <w:t>l</w:t>
      </w:r>
      <w:r w:rsidRPr="00C6550D">
        <w:rPr>
          <w:color w:val="000000" w:themeColor="text1"/>
        </w:rPr>
        <w:t>ig</w:t>
      </w:r>
      <w:r w:rsidRPr="00C6550D">
        <w:rPr>
          <w:color w:val="000000" w:themeColor="text1"/>
          <w:spacing w:val="3"/>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2"/>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3"/>
        </w:rPr>
        <w:t>w</w:t>
      </w:r>
      <w:r w:rsidRPr="00C6550D">
        <w:rPr>
          <w:color w:val="000000" w:themeColor="text1"/>
          <w:spacing w:val="3"/>
        </w:rPr>
        <w:t>i</w:t>
      </w:r>
      <w:r w:rsidRPr="00C6550D">
        <w:rPr>
          <w:color w:val="000000" w:themeColor="text1"/>
        </w:rPr>
        <w:t>ll</w:t>
      </w:r>
      <w:r w:rsidRPr="00C6550D">
        <w:rPr>
          <w:color w:val="000000" w:themeColor="text1"/>
          <w:spacing w:val="1"/>
        </w:rPr>
        <w:t>f</w:t>
      </w:r>
      <w:r w:rsidRPr="00C6550D">
        <w:rPr>
          <w:color w:val="000000" w:themeColor="text1"/>
        </w:rPr>
        <w:t>ul</w:t>
      </w:r>
      <w:r w:rsidRPr="00C6550D">
        <w:rPr>
          <w:color w:val="000000" w:themeColor="text1"/>
          <w:spacing w:val="-5"/>
        </w:rPr>
        <w:t xml:space="preserve"> </w:t>
      </w:r>
      <w:r w:rsidRPr="00C6550D">
        <w:rPr>
          <w:color w:val="000000" w:themeColor="text1"/>
        </w:rPr>
        <w:t>mis</w:t>
      </w:r>
      <w:r w:rsidRPr="00C6550D">
        <w:rPr>
          <w:color w:val="000000" w:themeColor="text1"/>
          <w:spacing w:val="1"/>
        </w:rPr>
        <w:t>c</w:t>
      </w:r>
      <w:r w:rsidRPr="00C6550D">
        <w:rPr>
          <w:color w:val="000000" w:themeColor="text1"/>
          <w:spacing w:val="4"/>
        </w:rPr>
        <w:t>o</w:t>
      </w:r>
      <w:r w:rsidRPr="00C6550D">
        <w:rPr>
          <w:color w:val="000000" w:themeColor="text1"/>
        </w:rPr>
        <w:t>n</w:t>
      </w:r>
      <w:r w:rsidRPr="00C6550D">
        <w:rPr>
          <w:color w:val="000000" w:themeColor="text1"/>
          <w:spacing w:val="2"/>
        </w:rPr>
        <w:t>d</w:t>
      </w:r>
      <w:r w:rsidRPr="00C6550D">
        <w:rPr>
          <w:color w:val="000000" w:themeColor="text1"/>
        </w:rPr>
        <w:t>u</w:t>
      </w:r>
      <w:r w:rsidRPr="00C6550D">
        <w:rPr>
          <w:color w:val="000000" w:themeColor="text1"/>
          <w:spacing w:val="1"/>
        </w:rPr>
        <w:t>c</w:t>
      </w:r>
      <w:r w:rsidRPr="00C6550D">
        <w:rPr>
          <w:color w:val="000000" w:themeColor="text1"/>
        </w:rPr>
        <w:t>t,</w:t>
      </w:r>
      <w:r w:rsidRPr="00C6550D">
        <w:rPr>
          <w:color w:val="000000" w:themeColor="text1"/>
          <w:spacing w:val="-16"/>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c</w:t>
      </w:r>
      <w:r w:rsidRPr="00C6550D">
        <w:rPr>
          <w:color w:val="000000" w:themeColor="text1"/>
          <w:spacing w:val="3"/>
        </w:rPr>
        <w:t>a</w:t>
      </w:r>
      <w:r w:rsidRPr="00C6550D">
        <w:rPr>
          <w:color w:val="000000" w:themeColor="text1"/>
        </w:rPr>
        <w:t>se</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i</w:t>
      </w:r>
      <w:r w:rsidRPr="00C6550D">
        <w:rPr>
          <w:color w:val="000000" w:themeColor="text1"/>
        </w:rPr>
        <w:t>n</w:t>
      </w:r>
      <w:r w:rsidRPr="00C6550D">
        <w:rPr>
          <w:color w:val="000000" w:themeColor="text1"/>
          <w:spacing w:val="-1"/>
        </w:rPr>
        <w:t>f</w:t>
      </w:r>
      <w:r w:rsidRPr="00C6550D">
        <w:rPr>
          <w:color w:val="000000" w:themeColor="text1"/>
          <w:spacing w:val="1"/>
        </w:rPr>
        <w:t>r</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3"/>
        </w:rPr>
        <w:t>e</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6"/>
        </w:rPr>
        <w:t xml:space="preserve"> </w:t>
      </w:r>
      <w:r w:rsidRPr="00C6550D">
        <w:rPr>
          <w:color w:val="000000" w:themeColor="text1"/>
          <w:spacing w:val="2"/>
        </w:rPr>
        <w:t>p</w:t>
      </w:r>
      <w:r w:rsidRPr="00C6550D">
        <w:rPr>
          <w:color w:val="000000" w:themeColor="text1"/>
        </w:rPr>
        <w:t>u</w:t>
      </w:r>
      <w:r w:rsidRPr="00C6550D">
        <w:rPr>
          <w:color w:val="000000" w:themeColor="text1"/>
          <w:spacing w:val="4"/>
        </w:rPr>
        <w:t>r</w:t>
      </w:r>
      <w:r w:rsidRPr="00C6550D">
        <w:rPr>
          <w:color w:val="000000" w:themeColor="text1"/>
        </w:rPr>
        <w:t>su</w:t>
      </w:r>
      <w:r w:rsidRPr="00C6550D">
        <w:rPr>
          <w:color w:val="000000" w:themeColor="text1"/>
          <w:spacing w:val="3"/>
        </w:rPr>
        <w:t>a</w:t>
      </w:r>
      <w:r w:rsidRPr="00C6550D">
        <w:rPr>
          <w:color w:val="000000" w:themeColor="text1"/>
        </w:rPr>
        <w:t>nt</w:t>
      </w:r>
      <w:r w:rsidRPr="00C6550D">
        <w:rPr>
          <w:color w:val="000000" w:themeColor="text1"/>
          <w:spacing w:val="-11"/>
        </w:rPr>
        <w:t xml:space="preserve"> </w:t>
      </w:r>
      <w:r w:rsidRPr="00C6550D">
        <w:rPr>
          <w:color w:val="000000" w:themeColor="text1"/>
        </w:rPr>
        <w:t>to</w:t>
      </w:r>
    </w:p>
    <w:p w:rsidR="00FE7AB7" w:rsidRPr="00C6550D" w:rsidRDefault="002B432B">
      <w:pPr>
        <w:spacing w:before="34"/>
        <w:ind w:left="619"/>
        <w:rPr>
          <w:color w:val="000000" w:themeColor="text1"/>
        </w:rPr>
      </w:pPr>
      <w:r w:rsidRPr="00C6550D">
        <w:rPr>
          <w:color w:val="000000" w:themeColor="text1"/>
        </w:rPr>
        <w:t>Cl</w:t>
      </w:r>
      <w:r w:rsidRPr="00C6550D">
        <w:rPr>
          <w:color w:val="000000" w:themeColor="text1"/>
          <w:spacing w:val="1"/>
        </w:rPr>
        <w:t>a</w:t>
      </w:r>
      <w:r w:rsidRPr="00C6550D">
        <w:rPr>
          <w:color w:val="000000" w:themeColor="text1"/>
          <w:spacing w:val="2"/>
        </w:rPr>
        <w:t>u</w:t>
      </w:r>
      <w:r w:rsidRPr="00C6550D">
        <w:rPr>
          <w:color w:val="000000" w:themeColor="text1"/>
        </w:rPr>
        <w:t>se</w:t>
      </w:r>
      <w:r w:rsidRPr="00C6550D">
        <w:rPr>
          <w:color w:val="000000" w:themeColor="text1"/>
          <w:spacing w:val="-8"/>
        </w:rPr>
        <w:t xml:space="preserve"> </w:t>
      </w:r>
      <w:r w:rsidRPr="00C6550D">
        <w:rPr>
          <w:color w:val="000000" w:themeColor="text1"/>
          <w:spacing w:val="2"/>
        </w:rPr>
        <w:t>5</w:t>
      </w:r>
      <w:r w:rsidRPr="00C6550D">
        <w:rPr>
          <w:color w:val="000000" w:themeColor="text1"/>
        </w:rPr>
        <w:t>,</w:t>
      </w:r>
    </w:p>
    <w:p w:rsidR="00FE7AB7" w:rsidRPr="00C6550D" w:rsidRDefault="00FE7AB7">
      <w:pPr>
        <w:spacing w:before="7" w:line="200" w:lineRule="exact"/>
        <w:rPr>
          <w:color w:val="000000" w:themeColor="text1"/>
        </w:rPr>
      </w:pPr>
    </w:p>
    <w:p w:rsidR="00FE7AB7" w:rsidRPr="00C6550D" w:rsidRDefault="002B432B">
      <w:pPr>
        <w:spacing w:line="253" w:lineRule="auto"/>
        <w:ind w:left="1020" w:right="67" w:hanging="360"/>
        <w:jc w:val="both"/>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3"/>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2"/>
        </w:rPr>
        <w:t xml:space="preserve"> 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9"/>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8"/>
        </w:rPr>
        <w:t xml:space="preserve"> </w:t>
      </w:r>
      <w:r w:rsidRPr="00C6550D">
        <w:rPr>
          <w:color w:val="000000" w:themeColor="text1"/>
          <w:spacing w:val="2"/>
        </w:rPr>
        <w:t>b</w:t>
      </w:r>
      <w:r w:rsidRPr="00C6550D">
        <w:rPr>
          <w:color w:val="000000" w:themeColor="text1"/>
        </w:rPr>
        <w:t>e</w:t>
      </w:r>
      <w:r w:rsidRPr="00C6550D">
        <w:rPr>
          <w:color w:val="000000" w:themeColor="text1"/>
          <w:spacing w:val="10"/>
        </w:rPr>
        <w:t xml:space="preserve"> </w:t>
      </w:r>
      <w:r w:rsidRPr="00C6550D">
        <w:rPr>
          <w:color w:val="000000" w:themeColor="text1"/>
        </w:rPr>
        <w:t>li</w:t>
      </w:r>
      <w:r w:rsidRPr="00C6550D">
        <w:rPr>
          <w:color w:val="000000" w:themeColor="text1"/>
          <w:spacing w:val="1"/>
        </w:rPr>
        <w:t>a</w:t>
      </w:r>
      <w:r w:rsidRPr="00C6550D">
        <w:rPr>
          <w:color w:val="000000" w:themeColor="text1"/>
          <w:spacing w:val="2"/>
        </w:rPr>
        <w:t>b</w:t>
      </w:r>
      <w:r w:rsidRPr="00C6550D">
        <w:rPr>
          <w:color w:val="000000" w:themeColor="text1"/>
        </w:rPr>
        <w:t>le</w:t>
      </w:r>
      <w:r w:rsidRPr="00C6550D">
        <w:rPr>
          <w:color w:val="000000" w:themeColor="text1"/>
          <w:spacing w:val="8"/>
        </w:rPr>
        <w:t xml:space="preserve"> </w:t>
      </w:r>
      <w:r w:rsidRPr="00C6550D">
        <w:rPr>
          <w:color w:val="000000" w:themeColor="text1"/>
        </w:rPr>
        <w:t>to</w:t>
      </w:r>
      <w:r w:rsidRPr="00C6550D">
        <w:rPr>
          <w:color w:val="000000" w:themeColor="text1"/>
          <w:spacing w:val="11"/>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2"/>
        </w:rPr>
        <w:t xml:space="preserve"> </w:t>
      </w:r>
      <w:r w:rsidRPr="00C6550D">
        <w:rPr>
          <w:color w:val="000000" w:themeColor="text1"/>
          <w:spacing w:val="-1"/>
        </w:rPr>
        <w:t>w</w:t>
      </w:r>
      <w:r w:rsidRPr="00C6550D">
        <w:rPr>
          <w:color w:val="000000" w:themeColor="text1"/>
        </w:rPr>
        <w:t>h</w:t>
      </w:r>
      <w:r w:rsidRPr="00C6550D">
        <w:rPr>
          <w:color w:val="000000" w:themeColor="text1"/>
          <w:spacing w:val="1"/>
        </w:rPr>
        <w:t>e</w:t>
      </w:r>
      <w:r w:rsidRPr="00C6550D">
        <w:rPr>
          <w:color w:val="000000" w:themeColor="text1"/>
          <w:spacing w:val="3"/>
        </w:rPr>
        <w:t>t</w:t>
      </w:r>
      <w:r w:rsidRPr="00C6550D">
        <w:rPr>
          <w:color w:val="000000" w:themeColor="text1"/>
        </w:rPr>
        <w:t>h</w:t>
      </w:r>
      <w:r w:rsidRPr="00C6550D">
        <w:rPr>
          <w:color w:val="000000" w:themeColor="text1"/>
          <w:spacing w:val="1"/>
        </w:rPr>
        <w:t>e</w:t>
      </w:r>
      <w:r w:rsidRPr="00C6550D">
        <w:rPr>
          <w:color w:val="000000" w:themeColor="text1"/>
        </w:rPr>
        <w:t>r</w:t>
      </w:r>
      <w:r w:rsidRPr="00C6550D">
        <w:rPr>
          <w:color w:val="000000" w:themeColor="text1"/>
          <w:spacing w:val="3"/>
        </w:rPr>
        <w:t xml:space="preserve"> i</w:t>
      </w:r>
      <w:r w:rsidRPr="00C6550D">
        <w:rPr>
          <w:color w:val="000000" w:themeColor="text1"/>
        </w:rPr>
        <w:t>n</w:t>
      </w:r>
      <w:r w:rsidRPr="00C6550D">
        <w:rPr>
          <w:color w:val="000000" w:themeColor="text1"/>
          <w:spacing w:val="11"/>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3"/>
        </w:rPr>
        <w:t xml:space="preserve"> </w:t>
      </w:r>
      <w:r w:rsidRPr="00C6550D">
        <w:rPr>
          <w:color w:val="000000" w:themeColor="text1"/>
        </w:rPr>
        <w:t>t</w:t>
      </w:r>
      <w:r w:rsidRPr="00C6550D">
        <w:rPr>
          <w:color w:val="000000" w:themeColor="text1"/>
          <w:spacing w:val="2"/>
        </w:rPr>
        <w:t>o</w:t>
      </w:r>
      <w:r w:rsidRPr="00C6550D">
        <w:rPr>
          <w:color w:val="000000" w:themeColor="text1"/>
          <w:spacing w:val="1"/>
        </w:rPr>
        <w:t>r</w:t>
      </w:r>
      <w:r w:rsidRPr="00C6550D">
        <w:rPr>
          <w:color w:val="000000" w:themeColor="text1"/>
        </w:rPr>
        <w:t>t,</w:t>
      </w:r>
      <w:r w:rsidRPr="00C6550D">
        <w:rPr>
          <w:color w:val="000000" w:themeColor="text1"/>
          <w:spacing w:val="8"/>
        </w:rPr>
        <w:t xml:space="preserve"> </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spacing w:val="4"/>
        </w:rPr>
        <w:t>r</w:t>
      </w:r>
      <w:r w:rsidRPr="00C6550D">
        <w:rPr>
          <w:color w:val="000000" w:themeColor="text1"/>
          <w:spacing w:val="-3"/>
        </w:rPr>
        <w:t>w</w:t>
      </w:r>
      <w:r w:rsidRPr="00C6550D">
        <w:rPr>
          <w:color w:val="000000" w:themeColor="text1"/>
          <w:spacing w:val="3"/>
        </w:rPr>
        <w:t>i</w:t>
      </w:r>
      <w:r w:rsidRPr="00C6550D">
        <w:rPr>
          <w:color w:val="000000" w:themeColor="text1"/>
        </w:rPr>
        <w:t>s</w:t>
      </w:r>
      <w:r w:rsidRPr="00C6550D">
        <w:rPr>
          <w:color w:val="000000" w:themeColor="text1"/>
          <w:spacing w:val="1"/>
        </w:rPr>
        <w:t>e</w:t>
      </w:r>
      <w:r w:rsidRPr="00C6550D">
        <w:rPr>
          <w:color w:val="000000" w:themeColor="text1"/>
        </w:rPr>
        <w:t>,</w:t>
      </w:r>
      <w:r w:rsidRPr="00C6550D">
        <w:rPr>
          <w:color w:val="000000" w:themeColor="text1"/>
          <w:spacing w:val="-1"/>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9"/>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spacing w:val="3"/>
        </w:rPr>
        <w:t>i</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1"/>
        </w:rPr>
        <w:t>rec</w:t>
      </w:r>
      <w:r w:rsidRPr="00C6550D">
        <w:rPr>
          <w:color w:val="000000" w:themeColor="text1"/>
        </w:rPr>
        <w:t xml:space="preserve">t </w:t>
      </w:r>
      <w:r w:rsidRPr="00C6550D">
        <w:rPr>
          <w:color w:val="000000" w:themeColor="text1"/>
          <w:spacing w:val="2"/>
        </w:rPr>
        <w:t>o</w:t>
      </w:r>
      <w:r w:rsidRPr="00C6550D">
        <w:rPr>
          <w:color w:val="000000" w:themeColor="text1"/>
        </w:rPr>
        <w:t>r</w:t>
      </w:r>
      <w:r w:rsidRPr="00C6550D">
        <w:rPr>
          <w:color w:val="000000" w:themeColor="text1"/>
          <w:spacing w:val="14"/>
        </w:rPr>
        <w:t xml:space="preserve"> </w:t>
      </w:r>
      <w:r w:rsidRPr="00C6550D">
        <w:rPr>
          <w:color w:val="000000" w:themeColor="text1"/>
          <w:spacing w:val="1"/>
        </w:rPr>
        <w:t>c</w:t>
      </w:r>
      <w:r w:rsidRPr="00C6550D">
        <w:rPr>
          <w:color w:val="000000" w:themeColor="text1"/>
          <w:spacing w:val="2"/>
        </w:rPr>
        <w:t>o</w:t>
      </w:r>
      <w:r w:rsidRPr="00C6550D">
        <w:rPr>
          <w:color w:val="000000" w:themeColor="text1"/>
        </w:rPr>
        <w:t>ns</w:t>
      </w:r>
      <w:r w:rsidRPr="00C6550D">
        <w:rPr>
          <w:color w:val="000000" w:themeColor="text1"/>
          <w:spacing w:val="1"/>
        </w:rPr>
        <w:t>e</w:t>
      </w:r>
      <w:r w:rsidRPr="00C6550D">
        <w:rPr>
          <w:color w:val="000000" w:themeColor="text1"/>
          <w:spacing w:val="2"/>
        </w:rPr>
        <w:t>q</w:t>
      </w:r>
      <w:r w:rsidRPr="00C6550D">
        <w:rPr>
          <w:color w:val="000000" w:themeColor="text1"/>
        </w:rPr>
        <w:t>u</w:t>
      </w:r>
      <w:r w:rsidRPr="00C6550D">
        <w:rPr>
          <w:color w:val="000000" w:themeColor="text1"/>
          <w:spacing w:val="3"/>
        </w:rPr>
        <w:t>e</w:t>
      </w:r>
      <w:r w:rsidRPr="00C6550D">
        <w:rPr>
          <w:color w:val="000000" w:themeColor="text1"/>
        </w:rPr>
        <w:t>nti</w:t>
      </w:r>
      <w:r w:rsidRPr="00C6550D">
        <w:rPr>
          <w:color w:val="000000" w:themeColor="text1"/>
          <w:spacing w:val="1"/>
        </w:rPr>
        <w:t>a</w:t>
      </w:r>
      <w:r w:rsidRPr="00C6550D">
        <w:rPr>
          <w:color w:val="000000" w:themeColor="text1"/>
        </w:rPr>
        <w:t>l</w:t>
      </w:r>
      <w:r w:rsidRPr="00C6550D">
        <w:rPr>
          <w:color w:val="000000" w:themeColor="text1"/>
          <w:spacing w:val="2"/>
        </w:rPr>
        <w:t xml:space="preserve"> </w:t>
      </w:r>
      <w:r w:rsidRPr="00C6550D">
        <w:rPr>
          <w:color w:val="000000" w:themeColor="text1"/>
        </w:rPr>
        <w:t>l</w:t>
      </w:r>
      <w:r w:rsidRPr="00C6550D">
        <w:rPr>
          <w:color w:val="000000" w:themeColor="text1"/>
          <w:spacing w:val="2"/>
        </w:rPr>
        <w:t>o</w:t>
      </w:r>
      <w:r w:rsidRPr="00C6550D">
        <w:rPr>
          <w:color w:val="000000" w:themeColor="text1"/>
        </w:rPr>
        <w:t>ss</w:t>
      </w:r>
      <w:r w:rsidRPr="00C6550D">
        <w:rPr>
          <w:color w:val="000000" w:themeColor="text1"/>
          <w:spacing w:val="10"/>
        </w:rPr>
        <w:t xml:space="preserve"> </w:t>
      </w:r>
      <w:r w:rsidRPr="00C6550D">
        <w:rPr>
          <w:color w:val="000000" w:themeColor="text1"/>
          <w:spacing w:val="2"/>
        </w:rPr>
        <w:t>o</w:t>
      </w:r>
      <w:r w:rsidRPr="00C6550D">
        <w:rPr>
          <w:color w:val="000000" w:themeColor="text1"/>
        </w:rPr>
        <w:t>r</w:t>
      </w:r>
      <w:r w:rsidRPr="00C6550D">
        <w:rPr>
          <w:color w:val="000000" w:themeColor="text1"/>
          <w:spacing w:val="14"/>
        </w:rPr>
        <w:t xml:space="preserve"> </w:t>
      </w:r>
      <w:r w:rsidRPr="00C6550D">
        <w:rPr>
          <w:color w:val="000000" w:themeColor="text1"/>
          <w:spacing w:val="2"/>
        </w:rPr>
        <w:t>d</w:t>
      </w:r>
      <w:r w:rsidRPr="00C6550D">
        <w:rPr>
          <w:color w:val="000000" w:themeColor="text1"/>
          <w:spacing w:val="3"/>
        </w:rPr>
        <w:t>a</w:t>
      </w:r>
      <w:r w:rsidRPr="00C6550D">
        <w:rPr>
          <w:color w:val="000000" w:themeColor="text1"/>
          <w:spacing w:val="2"/>
        </w:rPr>
        <w:t>m</w:t>
      </w:r>
      <w:r w:rsidRPr="00C6550D">
        <w:rPr>
          <w:color w:val="000000" w:themeColor="text1"/>
          <w:spacing w:val="1"/>
        </w:rPr>
        <w:t>a</w:t>
      </w:r>
      <w:r w:rsidRPr="00C6550D">
        <w:rPr>
          <w:color w:val="000000" w:themeColor="text1"/>
        </w:rPr>
        <w:t>g</w:t>
      </w:r>
      <w:r w:rsidRPr="00C6550D">
        <w:rPr>
          <w:color w:val="000000" w:themeColor="text1"/>
          <w:spacing w:val="1"/>
        </w:rPr>
        <w:t>e</w:t>
      </w:r>
      <w:r w:rsidRPr="00C6550D">
        <w:rPr>
          <w:color w:val="000000" w:themeColor="text1"/>
        </w:rPr>
        <w:t>,</w:t>
      </w:r>
      <w:r w:rsidRPr="00C6550D">
        <w:rPr>
          <w:color w:val="000000" w:themeColor="text1"/>
          <w:spacing w:val="6"/>
        </w:rPr>
        <w:t xml:space="preserve"> </w:t>
      </w:r>
      <w:r w:rsidRPr="00C6550D">
        <w:rPr>
          <w:color w:val="000000" w:themeColor="text1"/>
        </w:rPr>
        <w:t>l</w:t>
      </w:r>
      <w:r w:rsidRPr="00C6550D">
        <w:rPr>
          <w:color w:val="000000" w:themeColor="text1"/>
          <w:spacing w:val="2"/>
        </w:rPr>
        <w:t>os</w:t>
      </w:r>
      <w:r w:rsidRPr="00C6550D">
        <w:rPr>
          <w:color w:val="000000" w:themeColor="text1"/>
        </w:rPr>
        <w:t>s</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14"/>
        </w:rPr>
        <w:t xml:space="preserve"> </w:t>
      </w:r>
      <w:r w:rsidRPr="00C6550D">
        <w:rPr>
          <w:color w:val="000000" w:themeColor="text1"/>
          <w:spacing w:val="2"/>
        </w:rPr>
        <w:t>u</w:t>
      </w:r>
      <w:r w:rsidRPr="00C6550D">
        <w:rPr>
          <w:color w:val="000000" w:themeColor="text1"/>
        </w:rPr>
        <w:t>s</w:t>
      </w:r>
      <w:r w:rsidRPr="00C6550D">
        <w:rPr>
          <w:color w:val="000000" w:themeColor="text1"/>
          <w:spacing w:val="1"/>
        </w:rPr>
        <w:t>e</w:t>
      </w:r>
      <w:r w:rsidRPr="00C6550D">
        <w:rPr>
          <w:color w:val="000000" w:themeColor="text1"/>
        </w:rPr>
        <w:t>,</w:t>
      </w:r>
      <w:r w:rsidRPr="00C6550D">
        <w:rPr>
          <w:color w:val="000000" w:themeColor="text1"/>
          <w:spacing w:val="11"/>
        </w:rPr>
        <w:t xml:space="preserve"> </w:t>
      </w:r>
      <w:r w:rsidRPr="00C6550D">
        <w:rPr>
          <w:color w:val="000000" w:themeColor="text1"/>
        </w:rPr>
        <w:t>l</w:t>
      </w:r>
      <w:r w:rsidRPr="00C6550D">
        <w:rPr>
          <w:color w:val="000000" w:themeColor="text1"/>
          <w:spacing w:val="2"/>
        </w:rPr>
        <w:t>os</w:t>
      </w:r>
      <w:r w:rsidRPr="00C6550D">
        <w:rPr>
          <w:color w:val="000000" w:themeColor="text1"/>
        </w:rPr>
        <w:t>s</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14"/>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od</w:t>
      </w:r>
      <w:r w:rsidRPr="00C6550D">
        <w:rPr>
          <w:color w:val="000000" w:themeColor="text1"/>
        </w:rPr>
        <w:t>u</w:t>
      </w:r>
      <w:r w:rsidRPr="00C6550D">
        <w:rPr>
          <w:color w:val="000000" w:themeColor="text1"/>
          <w:spacing w:val="1"/>
        </w:rPr>
        <w:t>c</w:t>
      </w:r>
      <w:r w:rsidRPr="00C6550D">
        <w:rPr>
          <w:color w:val="000000" w:themeColor="text1"/>
        </w:rPr>
        <w:t>ti</w:t>
      </w:r>
      <w:r w:rsidRPr="00C6550D">
        <w:rPr>
          <w:color w:val="000000" w:themeColor="text1"/>
          <w:spacing w:val="2"/>
        </w:rPr>
        <w:t>o</w:t>
      </w:r>
      <w:r w:rsidRPr="00C6550D">
        <w:rPr>
          <w:color w:val="000000" w:themeColor="text1"/>
        </w:rPr>
        <w:t xml:space="preserve">n, </w:t>
      </w:r>
      <w:r w:rsidRPr="00C6550D">
        <w:rPr>
          <w:color w:val="000000" w:themeColor="text1"/>
          <w:spacing w:val="2"/>
        </w:rPr>
        <w:t>o</w:t>
      </w:r>
      <w:r w:rsidRPr="00C6550D">
        <w:rPr>
          <w:color w:val="000000" w:themeColor="text1"/>
        </w:rPr>
        <w:t>r</w:t>
      </w:r>
      <w:r w:rsidRPr="00C6550D">
        <w:rPr>
          <w:color w:val="000000" w:themeColor="text1"/>
          <w:spacing w:val="14"/>
        </w:rPr>
        <w:t xml:space="preserve"> </w:t>
      </w:r>
      <w:r w:rsidRPr="00C6550D">
        <w:rPr>
          <w:color w:val="000000" w:themeColor="text1"/>
        </w:rPr>
        <w:t>l</w:t>
      </w:r>
      <w:r w:rsidRPr="00C6550D">
        <w:rPr>
          <w:color w:val="000000" w:themeColor="text1"/>
          <w:spacing w:val="2"/>
        </w:rPr>
        <w:t>os</w:t>
      </w:r>
      <w:r w:rsidRPr="00C6550D">
        <w:rPr>
          <w:color w:val="000000" w:themeColor="text1"/>
        </w:rPr>
        <w:t>s</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14"/>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f</w:t>
      </w:r>
      <w:r w:rsidRPr="00C6550D">
        <w:rPr>
          <w:color w:val="000000" w:themeColor="text1"/>
        </w:rPr>
        <w:t>its</w:t>
      </w:r>
      <w:r w:rsidRPr="00C6550D">
        <w:rPr>
          <w:color w:val="000000" w:themeColor="text1"/>
          <w:spacing w:val="9"/>
        </w:rPr>
        <w:t xml:space="preserve"> </w:t>
      </w:r>
      <w:r w:rsidRPr="00C6550D">
        <w:rPr>
          <w:color w:val="000000" w:themeColor="text1"/>
          <w:spacing w:val="2"/>
        </w:rPr>
        <w:t>o</w:t>
      </w:r>
      <w:r w:rsidRPr="00C6550D">
        <w:rPr>
          <w:color w:val="000000" w:themeColor="text1"/>
        </w:rPr>
        <w:t>r</w:t>
      </w:r>
      <w:r w:rsidRPr="00C6550D">
        <w:rPr>
          <w:color w:val="000000" w:themeColor="text1"/>
          <w:spacing w:val="14"/>
        </w:rPr>
        <w:t xml:space="preserve"> </w:t>
      </w:r>
      <w:r w:rsidRPr="00C6550D">
        <w:rPr>
          <w:color w:val="000000" w:themeColor="text1"/>
        </w:rPr>
        <w:t>int</w:t>
      </w:r>
      <w:r w:rsidRPr="00C6550D">
        <w:rPr>
          <w:color w:val="000000" w:themeColor="text1"/>
          <w:spacing w:val="1"/>
        </w:rPr>
        <w:t>er</w:t>
      </w:r>
      <w:r w:rsidRPr="00C6550D">
        <w:rPr>
          <w:color w:val="000000" w:themeColor="text1"/>
          <w:spacing w:val="3"/>
        </w:rPr>
        <w:t>e</w:t>
      </w:r>
      <w:r w:rsidRPr="00C6550D">
        <w:rPr>
          <w:color w:val="000000" w:themeColor="text1"/>
        </w:rPr>
        <w:t>st</w:t>
      </w:r>
      <w:r w:rsidRPr="00C6550D">
        <w:rPr>
          <w:color w:val="000000" w:themeColor="text1"/>
          <w:spacing w:val="8"/>
        </w:rPr>
        <w:t xml:space="preserve"> </w:t>
      </w:r>
      <w:r w:rsidRPr="00C6550D">
        <w:rPr>
          <w:color w:val="000000" w:themeColor="text1"/>
          <w:spacing w:val="1"/>
        </w:rPr>
        <w:t>c</w:t>
      </w:r>
      <w:r w:rsidRPr="00C6550D">
        <w:rPr>
          <w:color w:val="000000" w:themeColor="text1"/>
          <w:spacing w:val="2"/>
        </w:rPr>
        <w:t>o</w:t>
      </w:r>
      <w:r w:rsidRPr="00C6550D">
        <w:rPr>
          <w:color w:val="000000" w:themeColor="text1"/>
        </w:rPr>
        <w:t>s</w:t>
      </w:r>
      <w:r w:rsidRPr="00C6550D">
        <w:rPr>
          <w:color w:val="000000" w:themeColor="text1"/>
          <w:spacing w:val="3"/>
        </w:rPr>
        <w:t>t</w:t>
      </w:r>
      <w:r w:rsidRPr="00C6550D">
        <w:rPr>
          <w:color w:val="000000" w:themeColor="text1"/>
        </w:rPr>
        <w:t xml:space="preserve">s,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rPr>
        <w:t>th</w:t>
      </w:r>
      <w:r w:rsidRPr="00C6550D">
        <w:rPr>
          <w:color w:val="000000" w:themeColor="text1"/>
          <w:spacing w:val="1"/>
        </w:rPr>
        <w:t>a</w:t>
      </w:r>
      <w:r w:rsidRPr="00C6550D">
        <w:rPr>
          <w:color w:val="000000" w:themeColor="text1"/>
        </w:rPr>
        <w:t>t</w:t>
      </w:r>
      <w:r w:rsidRPr="00C6550D">
        <w:rPr>
          <w:color w:val="000000" w:themeColor="text1"/>
          <w:spacing w:val="-3"/>
        </w:rPr>
        <w:t xml:space="preserve"> </w:t>
      </w:r>
      <w:r w:rsidRPr="00C6550D">
        <w:rPr>
          <w:color w:val="000000" w:themeColor="text1"/>
          <w:spacing w:val="3"/>
        </w:rPr>
        <w:t>t</w:t>
      </w:r>
      <w:r w:rsidRPr="00C6550D">
        <w:rPr>
          <w:color w:val="000000" w:themeColor="text1"/>
        </w:rPr>
        <w:t>his</w:t>
      </w:r>
      <w:r w:rsidRPr="00C6550D">
        <w:rPr>
          <w:color w:val="000000" w:themeColor="text1"/>
          <w:spacing w:val="-2"/>
        </w:rPr>
        <w:t xml:space="preserve"> </w:t>
      </w:r>
      <w:r w:rsidRPr="00C6550D">
        <w:rPr>
          <w:color w:val="000000" w:themeColor="text1"/>
          <w:spacing w:val="1"/>
        </w:rPr>
        <w:t>e</w:t>
      </w:r>
      <w:r w:rsidRPr="00C6550D">
        <w:rPr>
          <w:color w:val="000000" w:themeColor="text1"/>
        </w:rPr>
        <w:t>x</w:t>
      </w:r>
      <w:r w:rsidRPr="00C6550D">
        <w:rPr>
          <w:color w:val="000000" w:themeColor="text1"/>
          <w:spacing w:val="3"/>
        </w:rPr>
        <w:t>c</w:t>
      </w:r>
      <w:r w:rsidRPr="00C6550D">
        <w:rPr>
          <w:color w:val="000000" w:themeColor="text1"/>
        </w:rPr>
        <w:t>l</w:t>
      </w:r>
      <w:r w:rsidRPr="00C6550D">
        <w:rPr>
          <w:color w:val="000000" w:themeColor="text1"/>
          <w:spacing w:val="2"/>
        </w:rPr>
        <w:t>u</w:t>
      </w:r>
      <w:r w:rsidRPr="00C6550D">
        <w:rPr>
          <w:color w:val="000000" w:themeColor="text1"/>
        </w:rPr>
        <w:t>si</w:t>
      </w:r>
      <w:r w:rsidRPr="00C6550D">
        <w:rPr>
          <w:color w:val="000000" w:themeColor="text1"/>
          <w:spacing w:val="2"/>
        </w:rPr>
        <w:t>o</w:t>
      </w:r>
      <w:r w:rsidRPr="00C6550D">
        <w:rPr>
          <w:color w:val="000000" w:themeColor="text1"/>
        </w:rPr>
        <w:t>n</w:t>
      </w:r>
      <w:r w:rsidRPr="00C6550D">
        <w:rPr>
          <w:color w:val="000000" w:themeColor="text1"/>
          <w:spacing w:val="-10"/>
        </w:rPr>
        <w:t xml:space="preserve"> </w:t>
      </w:r>
      <w:r w:rsidRPr="00C6550D">
        <w:rPr>
          <w:color w:val="000000" w:themeColor="text1"/>
          <w:spacing w:val="2"/>
        </w:rPr>
        <w:t>sh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2"/>
        </w:rPr>
        <w:t xml:space="preserve"> </w:t>
      </w:r>
      <w:r w:rsidRPr="00C6550D">
        <w:rPr>
          <w:color w:val="000000" w:themeColor="text1"/>
          <w:spacing w:val="1"/>
        </w:rPr>
        <w:t>a</w:t>
      </w:r>
      <w:r w:rsidRPr="00C6550D">
        <w:rPr>
          <w:color w:val="000000" w:themeColor="text1"/>
          <w:spacing w:val="2"/>
        </w:rPr>
        <w:t>pp</w:t>
      </w:r>
      <w:r w:rsidRPr="00C6550D">
        <w:rPr>
          <w:color w:val="000000" w:themeColor="text1"/>
          <w:spacing w:val="3"/>
        </w:rPr>
        <w:t>l</w:t>
      </w:r>
      <w:r w:rsidRPr="00C6550D">
        <w:rPr>
          <w:color w:val="000000" w:themeColor="text1"/>
        </w:rPr>
        <w:t>y</w:t>
      </w:r>
      <w:r w:rsidRPr="00C6550D">
        <w:rPr>
          <w:color w:val="000000" w:themeColor="text1"/>
          <w:spacing w:val="-9"/>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3"/>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spacing w:val="2"/>
        </w:rPr>
        <w:t>ob</w:t>
      </w:r>
      <w:r w:rsidRPr="00C6550D">
        <w:rPr>
          <w:color w:val="000000" w:themeColor="text1"/>
        </w:rPr>
        <w:t>lig</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1"/>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p</w:t>
      </w:r>
      <w:r w:rsidRPr="00C6550D">
        <w:rPr>
          <w:color w:val="000000" w:themeColor="text1"/>
          <w:spacing w:val="3"/>
        </w:rPr>
        <w:t>a</w:t>
      </w:r>
      <w:r w:rsidRPr="00C6550D">
        <w:rPr>
          <w:color w:val="000000" w:themeColor="text1"/>
        </w:rPr>
        <w:t>y</w:t>
      </w:r>
      <w:r w:rsidRPr="00C6550D">
        <w:rPr>
          <w:color w:val="000000" w:themeColor="text1"/>
          <w:spacing w:val="-5"/>
        </w:rPr>
        <w:t xml:space="preserve"> </w:t>
      </w:r>
      <w:r w:rsidRPr="00C6550D">
        <w:rPr>
          <w:color w:val="000000" w:themeColor="text1"/>
        </w:rPr>
        <w:t>li</w:t>
      </w:r>
      <w:r w:rsidRPr="00C6550D">
        <w:rPr>
          <w:color w:val="000000" w:themeColor="text1"/>
          <w:spacing w:val="4"/>
        </w:rPr>
        <w:t>q</w:t>
      </w:r>
      <w:r w:rsidRPr="00C6550D">
        <w:rPr>
          <w:color w:val="000000" w:themeColor="text1"/>
        </w:rPr>
        <w:t>ui</w:t>
      </w:r>
      <w:r w:rsidRPr="00C6550D">
        <w:rPr>
          <w:color w:val="000000" w:themeColor="text1"/>
          <w:spacing w:val="2"/>
        </w:rPr>
        <w:t>d</w:t>
      </w:r>
      <w:r w:rsidRPr="00C6550D">
        <w:rPr>
          <w:color w:val="000000" w:themeColor="text1"/>
          <w:spacing w:val="1"/>
        </w:rPr>
        <w:t>a</w:t>
      </w:r>
      <w:r w:rsidRPr="00C6550D">
        <w:rPr>
          <w:color w:val="000000" w:themeColor="text1"/>
          <w:spacing w:val="3"/>
        </w:rPr>
        <w:t>t</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spacing w:val="2"/>
        </w:rPr>
        <w:t>d</w:t>
      </w:r>
      <w:r w:rsidRPr="00C6550D">
        <w:rPr>
          <w:color w:val="000000" w:themeColor="text1"/>
          <w:spacing w:val="3"/>
        </w:rPr>
        <w:t>a</w:t>
      </w:r>
      <w:r w:rsidRPr="00C6550D">
        <w:rPr>
          <w:color w:val="000000" w:themeColor="text1"/>
          <w:spacing w:val="-3"/>
        </w:rPr>
        <w:t>m</w:t>
      </w:r>
      <w:r w:rsidRPr="00C6550D">
        <w:rPr>
          <w:color w:val="000000" w:themeColor="text1"/>
          <w:spacing w:val="1"/>
        </w:rPr>
        <w:t>a</w:t>
      </w:r>
      <w:r w:rsidRPr="00C6550D">
        <w:rPr>
          <w:color w:val="000000" w:themeColor="text1"/>
        </w:rPr>
        <w:t>g</w:t>
      </w:r>
      <w:r w:rsidRPr="00C6550D">
        <w:rPr>
          <w:color w:val="000000" w:themeColor="text1"/>
          <w:spacing w:val="3"/>
        </w:rPr>
        <w:t>e</w:t>
      </w:r>
      <w:r w:rsidRPr="00C6550D">
        <w:rPr>
          <w:color w:val="000000" w:themeColor="text1"/>
        </w:rPr>
        <w:t>s</w:t>
      </w:r>
      <w:r w:rsidRPr="00C6550D">
        <w:rPr>
          <w:color w:val="000000" w:themeColor="text1"/>
          <w:spacing w:val="-11"/>
        </w:rPr>
        <w:t xml:space="preserve"> </w:t>
      </w:r>
      <w:r w:rsidRPr="00C6550D">
        <w:rPr>
          <w:color w:val="000000" w:themeColor="text1"/>
        </w:rPr>
        <w:t>to 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13"/>
        </w:rPr>
        <w:t xml:space="preserve"> </w:t>
      </w:r>
      <w:r w:rsidRPr="00C6550D">
        <w:rPr>
          <w:color w:val="000000" w:themeColor="text1"/>
          <w:spacing w:val="1"/>
        </w:rPr>
        <w:t>a</w:t>
      </w:r>
      <w:r w:rsidRPr="00C6550D">
        <w:rPr>
          <w:color w:val="000000" w:themeColor="text1"/>
        </w:rPr>
        <w:t>nd</w:t>
      </w:r>
    </w:p>
    <w:p w:rsidR="00FE7AB7" w:rsidRPr="00C6550D" w:rsidRDefault="00FE7AB7">
      <w:pPr>
        <w:spacing w:before="7" w:line="180" w:lineRule="exact"/>
        <w:rPr>
          <w:color w:val="000000" w:themeColor="text1"/>
          <w:sz w:val="19"/>
          <w:szCs w:val="19"/>
        </w:rPr>
      </w:pPr>
    </w:p>
    <w:p w:rsidR="00FE7AB7" w:rsidRPr="00C6550D" w:rsidRDefault="002B432B">
      <w:pPr>
        <w:spacing w:line="260" w:lineRule="auto"/>
        <w:ind w:left="1020" w:right="187" w:hanging="360"/>
        <w:jc w:val="both"/>
        <w:rPr>
          <w:color w:val="000000" w:themeColor="text1"/>
        </w:rPr>
      </w:pP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40"/>
        </w:rPr>
        <w:t xml:space="preserve"> </w:t>
      </w:r>
      <w:r w:rsidRPr="00C6550D">
        <w:rPr>
          <w:color w:val="000000" w:themeColor="text1"/>
        </w:rPr>
        <w:t>the</w:t>
      </w:r>
      <w:r w:rsidRPr="00C6550D">
        <w:rPr>
          <w:color w:val="000000" w:themeColor="text1"/>
          <w:spacing w:val="1"/>
        </w:rPr>
        <w:t xml:space="preserve"> a</w:t>
      </w:r>
      <w:r w:rsidRPr="00C6550D">
        <w:rPr>
          <w:color w:val="000000" w:themeColor="text1"/>
          <w:spacing w:val="2"/>
        </w:rPr>
        <w:t>g</w:t>
      </w:r>
      <w:r w:rsidRPr="00C6550D">
        <w:rPr>
          <w:color w:val="000000" w:themeColor="text1"/>
        </w:rPr>
        <w:t>g</w:t>
      </w:r>
      <w:r w:rsidRPr="00C6550D">
        <w:rPr>
          <w:color w:val="000000" w:themeColor="text1"/>
          <w:spacing w:val="1"/>
        </w:rPr>
        <w:t>re</w:t>
      </w:r>
      <w:r w:rsidRPr="00C6550D">
        <w:rPr>
          <w:color w:val="000000" w:themeColor="text1"/>
        </w:rPr>
        <w:t>g</w:t>
      </w:r>
      <w:r w:rsidRPr="00C6550D">
        <w:rPr>
          <w:color w:val="000000" w:themeColor="text1"/>
          <w:spacing w:val="3"/>
        </w:rPr>
        <w:t>a</w:t>
      </w:r>
      <w:r w:rsidRPr="00C6550D">
        <w:rPr>
          <w:color w:val="000000" w:themeColor="text1"/>
        </w:rPr>
        <w:t>te</w:t>
      </w:r>
      <w:r w:rsidRPr="00C6550D">
        <w:rPr>
          <w:color w:val="000000" w:themeColor="text1"/>
          <w:spacing w:val="-7"/>
        </w:rPr>
        <w:t xml:space="preserve"> </w:t>
      </w:r>
      <w:r w:rsidRPr="00C6550D">
        <w:rPr>
          <w:color w:val="000000" w:themeColor="text1"/>
        </w:rPr>
        <w:t>li</w:t>
      </w:r>
      <w:r w:rsidRPr="00C6550D">
        <w:rPr>
          <w:color w:val="000000" w:themeColor="text1"/>
          <w:spacing w:val="1"/>
        </w:rPr>
        <w:t>a</w:t>
      </w:r>
      <w:r w:rsidRPr="00C6550D">
        <w:rPr>
          <w:color w:val="000000" w:themeColor="text1"/>
          <w:spacing w:val="2"/>
        </w:rPr>
        <w:t>b</w:t>
      </w:r>
      <w:r w:rsidRPr="00C6550D">
        <w:rPr>
          <w:color w:val="000000" w:themeColor="text1"/>
        </w:rPr>
        <w:t>ili</w:t>
      </w:r>
      <w:r w:rsidRPr="00C6550D">
        <w:rPr>
          <w:color w:val="000000" w:themeColor="text1"/>
          <w:spacing w:val="3"/>
        </w:rPr>
        <w:t>t</w:t>
      </w:r>
      <w:r w:rsidRPr="00C6550D">
        <w:rPr>
          <w:color w:val="000000" w:themeColor="text1"/>
        </w:rPr>
        <w:t>y</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rPr>
        <w:t>to</w:t>
      </w:r>
      <w:r w:rsidRPr="00C6550D">
        <w:rPr>
          <w:color w:val="000000" w:themeColor="text1"/>
          <w:spacing w:val="2"/>
        </w:rPr>
        <w:t xml:space="preserve"> </w:t>
      </w:r>
      <w:r w:rsidRPr="00C6550D">
        <w:rPr>
          <w:color w:val="000000" w:themeColor="text1"/>
        </w:rPr>
        <w:t>the</w:t>
      </w:r>
      <w:r w:rsidRPr="00C6550D">
        <w:rPr>
          <w:color w:val="000000" w:themeColor="text1"/>
          <w:spacing w:val="1"/>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8"/>
        </w:rPr>
        <w:t xml:space="preserve"> </w:t>
      </w:r>
      <w:r w:rsidRPr="00C6550D">
        <w:rPr>
          <w:color w:val="000000" w:themeColor="text1"/>
          <w:spacing w:val="-1"/>
        </w:rPr>
        <w:t>w</w:t>
      </w:r>
      <w:r w:rsidRPr="00C6550D">
        <w:rPr>
          <w:color w:val="000000" w:themeColor="text1"/>
          <w:spacing w:val="2"/>
        </w:rPr>
        <w:t>h</w:t>
      </w:r>
      <w:r w:rsidRPr="00C6550D">
        <w:rPr>
          <w:color w:val="000000" w:themeColor="text1"/>
          <w:spacing w:val="1"/>
        </w:rPr>
        <w:t>e</w:t>
      </w:r>
      <w:r w:rsidRPr="00C6550D">
        <w:rPr>
          <w:color w:val="000000" w:themeColor="text1"/>
          <w:spacing w:val="3"/>
        </w:rPr>
        <w:t>t</w:t>
      </w:r>
      <w:r w:rsidRPr="00C6550D">
        <w:rPr>
          <w:color w:val="000000" w:themeColor="text1"/>
        </w:rPr>
        <w:t>h</w:t>
      </w:r>
      <w:r w:rsidRPr="00C6550D">
        <w:rPr>
          <w:color w:val="000000" w:themeColor="text1"/>
          <w:spacing w:val="1"/>
        </w:rPr>
        <w:t>e</w:t>
      </w:r>
      <w:r w:rsidRPr="00C6550D">
        <w:rPr>
          <w:color w:val="000000" w:themeColor="text1"/>
        </w:rPr>
        <w:t>r</w:t>
      </w:r>
      <w:r w:rsidRPr="00C6550D">
        <w:rPr>
          <w:color w:val="000000" w:themeColor="text1"/>
          <w:spacing w:val="-7"/>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rPr>
        <w:t>in</w:t>
      </w:r>
      <w:r w:rsidRPr="00C6550D">
        <w:rPr>
          <w:color w:val="000000" w:themeColor="text1"/>
          <w:spacing w:val="-1"/>
        </w:rPr>
        <w:t xml:space="preserve"> </w:t>
      </w:r>
      <w:r w:rsidRPr="00C6550D">
        <w:rPr>
          <w:color w:val="000000" w:themeColor="text1"/>
        </w:rPr>
        <w:t>t</w:t>
      </w:r>
      <w:r w:rsidRPr="00C6550D">
        <w:rPr>
          <w:color w:val="000000" w:themeColor="text1"/>
          <w:spacing w:val="2"/>
        </w:rPr>
        <w:t>o</w:t>
      </w:r>
      <w:r w:rsidRPr="00C6550D">
        <w:rPr>
          <w:color w:val="000000" w:themeColor="text1"/>
          <w:spacing w:val="1"/>
        </w:rPr>
        <w:t>r</w:t>
      </w:r>
      <w:r w:rsidRPr="00C6550D">
        <w:rPr>
          <w:color w:val="000000" w:themeColor="text1"/>
        </w:rPr>
        <w:t>t</w:t>
      </w:r>
      <w:r w:rsidRPr="00C6550D">
        <w:rPr>
          <w:color w:val="000000" w:themeColor="text1"/>
          <w:spacing w:val="1"/>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spacing w:val="4"/>
        </w:rPr>
        <w:t>r</w:t>
      </w:r>
      <w:r w:rsidRPr="00C6550D">
        <w:rPr>
          <w:color w:val="000000" w:themeColor="text1"/>
          <w:spacing w:val="-3"/>
        </w:rPr>
        <w:t>w</w:t>
      </w:r>
      <w:r w:rsidRPr="00C6550D">
        <w:rPr>
          <w:color w:val="000000" w:themeColor="text1"/>
        </w:rPr>
        <w:t>is</w:t>
      </w:r>
      <w:r w:rsidRPr="00C6550D">
        <w:rPr>
          <w:color w:val="000000" w:themeColor="text1"/>
          <w:spacing w:val="1"/>
        </w:rPr>
        <w:t>e</w:t>
      </w:r>
      <w:r w:rsidRPr="00C6550D">
        <w:rPr>
          <w:color w:val="000000" w:themeColor="text1"/>
        </w:rPr>
        <w:t>, sh</w:t>
      </w:r>
      <w:r w:rsidRPr="00C6550D">
        <w:rPr>
          <w:color w:val="000000" w:themeColor="text1"/>
          <w:spacing w:val="1"/>
        </w:rPr>
        <w:t>a</w:t>
      </w:r>
      <w:r w:rsidRPr="00C6550D">
        <w:rPr>
          <w:color w:val="000000" w:themeColor="text1"/>
        </w:rPr>
        <w:t>ll</w:t>
      </w:r>
      <w:r w:rsidRPr="00C6550D">
        <w:rPr>
          <w:color w:val="000000" w:themeColor="text1"/>
          <w:spacing w:val="8"/>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6"/>
        </w:rPr>
        <w:t xml:space="preserve"> </w:t>
      </w:r>
      <w:r w:rsidRPr="00C6550D">
        <w:rPr>
          <w:color w:val="000000" w:themeColor="text1"/>
          <w:spacing w:val="3"/>
        </w:rPr>
        <w:t>e</w:t>
      </w:r>
      <w:r w:rsidRPr="00C6550D">
        <w:rPr>
          <w:color w:val="000000" w:themeColor="text1"/>
        </w:rPr>
        <w:t>x</w:t>
      </w:r>
      <w:r w:rsidRPr="00C6550D">
        <w:rPr>
          <w:color w:val="000000" w:themeColor="text1"/>
          <w:spacing w:val="1"/>
        </w:rPr>
        <w:t>cee</w:t>
      </w:r>
      <w:r w:rsidRPr="00C6550D">
        <w:rPr>
          <w:color w:val="000000" w:themeColor="text1"/>
        </w:rPr>
        <w:t>d</w:t>
      </w:r>
      <w:r w:rsidRPr="00C6550D">
        <w:rPr>
          <w:color w:val="000000" w:themeColor="text1"/>
          <w:spacing w:val="5"/>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rPr>
        <w:t>t</w:t>
      </w:r>
      <w:r w:rsidRPr="00C6550D">
        <w:rPr>
          <w:color w:val="000000" w:themeColor="text1"/>
          <w:spacing w:val="2"/>
        </w:rPr>
        <w:t>o</w:t>
      </w:r>
      <w:r w:rsidRPr="00C6550D">
        <w:rPr>
          <w:color w:val="000000" w:themeColor="text1"/>
        </w:rPr>
        <w:t>t</w:t>
      </w:r>
      <w:r w:rsidRPr="00C6550D">
        <w:rPr>
          <w:color w:val="000000" w:themeColor="text1"/>
          <w:spacing w:val="1"/>
        </w:rPr>
        <w:t>a</w:t>
      </w:r>
      <w:r w:rsidRPr="00C6550D">
        <w:rPr>
          <w:color w:val="000000" w:themeColor="text1"/>
        </w:rPr>
        <w:t>l</w:t>
      </w:r>
      <w:r w:rsidRPr="00C6550D">
        <w:rPr>
          <w:color w:val="000000" w:themeColor="text1"/>
          <w:spacing w:val="9"/>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 xml:space="preserve">t </w:t>
      </w: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w:t>
      </w:r>
      <w:r w:rsidRPr="00C6550D">
        <w:rPr>
          <w:color w:val="000000" w:themeColor="text1"/>
          <w:spacing w:val="5"/>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spacing w:val="1"/>
        </w:rPr>
        <w:t>e</w:t>
      </w:r>
      <w:r w:rsidRPr="00C6550D">
        <w:rPr>
          <w:color w:val="000000" w:themeColor="text1"/>
        </w:rPr>
        <w:t>d th</w:t>
      </w:r>
      <w:r w:rsidRPr="00C6550D">
        <w:rPr>
          <w:color w:val="000000" w:themeColor="text1"/>
          <w:spacing w:val="1"/>
        </w:rPr>
        <w:t>a</w:t>
      </w:r>
      <w:r w:rsidRPr="00C6550D">
        <w:rPr>
          <w:color w:val="000000" w:themeColor="text1"/>
        </w:rPr>
        <w:t>t</w:t>
      </w:r>
      <w:r w:rsidRPr="00C6550D">
        <w:rPr>
          <w:color w:val="000000" w:themeColor="text1"/>
          <w:spacing w:val="7"/>
        </w:rPr>
        <w:t xml:space="preserve"> </w:t>
      </w:r>
      <w:r w:rsidRPr="00C6550D">
        <w:rPr>
          <w:color w:val="000000" w:themeColor="text1"/>
          <w:spacing w:val="3"/>
        </w:rPr>
        <w:t>t</w:t>
      </w:r>
      <w:r w:rsidRPr="00C6550D">
        <w:rPr>
          <w:color w:val="000000" w:themeColor="text1"/>
          <w:spacing w:val="2"/>
        </w:rPr>
        <w:t>h</w:t>
      </w:r>
      <w:r w:rsidRPr="00C6550D">
        <w:rPr>
          <w:color w:val="000000" w:themeColor="text1"/>
        </w:rPr>
        <w:t>is</w:t>
      </w:r>
      <w:r w:rsidRPr="00C6550D">
        <w:rPr>
          <w:color w:val="000000" w:themeColor="text1"/>
          <w:spacing w:val="6"/>
        </w:rPr>
        <w:t xml:space="preserve"> </w:t>
      </w:r>
      <w:r w:rsidRPr="00C6550D">
        <w:rPr>
          <w:color w:val="000000" w:themeColor="text1"/>
        </w:rPr>
        <w:t>l</w:t>
      </w:r>
      <w:r w:rsidRPr="00C6550D">
        <w:rPr>
          <w:color w:val="000000" w:themeColor="text1"/>
          <w:spacing w:val="3"/>
        </w:rPr>
        <w:t>i</w:t>
      </w:r>
      <w:r w:rsidRPr="00C6550D">
        <w:rPr>
          <w:color w:val="000000" w:themeColor="text1"/>
        </w:rPr>
        <w:t>mit</w:t>
      </w:r>
      <w:r w:rsidRPr="00C6550D">
        <w:rPr>
          <w:color w:val="000000" w:themeColor="text1"/>
          <w:spacing w:val="1"/>
        </w:rPr>
        <w:t>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w:t>
      </w:r>
      <w:r w:rsidRPr="00C6550D">
        <w:rPr>
          <w:color w:val="000000" w:themeColor="text1"/>
          <w:spacing w:val="2"/>
        </w:rPr>
        <w:t xml:space="preserve"> </w:t>
      </w:r>
      <w:r w:rsidRPr="00C6550D">
        <w:rPr>
          <w:color w:val="000000" w:themeColor="text1"/>
        </w:rPr>
        <w:t>sh</w:t>
      </w:r>
      <w:r w:rsidRPr="00C6550D">
        <w:rPr>
          <w:color w:val="000000" w:themeColor="text1"/>
          <w:spacing w:val="3"/>
        </w:rPr>
        <w:t>a</w:t>
      </w:r>
      <w:r w:rsidRPr="00C6550D">
        <w:rPr>
          <w:color w:val="000000" w:themeColor="text1"/>
        </w:rPr>
        <w:t>ll</w:t>
      </w:r>
      <w:r w:rsidRPr="00C6550D">
        <w:rPr>
          <w:color w:val="000000" w:themeColor="text1"/>
          <w:spacing w:val="8"/>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6"/>
        </w:rPr>
        <w:t xml:space="preserve"> </w:t>
      </w:r>
      <w:r w:rsidRPr="00C6550D">
        <w:rPr>
          <w:color w:val="000000" w:themeColor="text1"/>
          <w:spacing w:val="1"/>
        </w:rPr>
        <w:t>a</w:t>
      </w:r>
      <w:r w:rsidRPr="00C6550D">
        <w:rPr>
          <w:color w:val="000000" w:themeColor="text1"/>
          <w:spacing w:val="2"/>
        </w:rPr>
        <w:t>pp</w:t>
      </w:r>
      <w:r w:rsidRPr="00C6550D">
        <w:rPr>
          <w:color w:val="000000" w:themeColor="text1"/>
          <w:spacing w:val="3"/>
        </w:rPr>
        <w:t>l</w:t>
      </w:r>
      <w:r w:rsidRPr="00C6550D">
        <w:rPr>
          <w:color w:val="000000" w:themeColor="text1"/>
        </w:rPr>
        <w:t xml:space="preserve">y </w:t>
      </w:r>
      <w:r w:rsidRPr="00C6550D">
        <w:rPr>
          <w:color w:val="000000" w:themeColor="text1"/>
          <w:spacing w:val="3"/>
        </w:rPr>
        <w:t>t</w:t>
      </w:r>
      <w:r w:rsidRPr="00C6550D">
        <w:rPr>
          <w:color w:val="000000" w:themeColor="text1"/>
        </w:rPr>
        <w:t>o</w:t>
      </w:r>
      <w:r w:rsidRPr="00C6550D">
        <w:rPr>
          <w:color w:val="000000" w:themeColor="text1"/>
          <w:spacing w:val="10"/>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1"/>
        </w:rPr>
        <w:t>c</w:t>
      </w:r>
      <w:r w:rsidRPr="00C6550D">
        <w:rPr>
          <w:color w:val="000000" w:themeColor="text1"/>
          <w:spacing w:val="2"/>
        </w:rPr>
        <w:t>o</w:t>
      </w:r>
      <w:r w:rsidRPr="00C6550D">
        <w:rPr>
          <w:color w:val="000000" w:themeColor="text1"/>
        </w:rPr>
        <w:t>st</w:t>
      </w:r>
      <w:r w:rsidRPr="00C6550D">
        <w:rPr>
          <w:color w:val="000000" w:themeColor="text1"/>
          <w:spacing w:val="9"/>
        </w:rPr>
        <w:t xml:space="preserve"> </w:t>
      </w:r>
      <w:r w:rsidRPr="00C6550D">
        <w:rPr>
          <w:color w:val="000000" w:themeColor="text1"/>
          <w:spacing w:val="2"/>
        </w:rPr>
        <w:t>o</w:t>
      </w:r>
      <w:r w:rsidRPr="00C6550D">
        <w:rPr>
          <w:color w:val="000000" w:themeColor="text1"/>
        </w:rPr>
        <w:t xml:space="preserve">f </w:t>
      </w:r>
      <w:r w:rsidRPr="00C6550D">
        <w:rPr>
          <w:color w:val="000000" w:themeColor="text1"/>
          <w:spacing w:val="1"/>
        </w:rPr>
        <w:t>re</w:t>
      </w:r>
      <w:r w:rsidRPr="00C6550D">
        <w:rPr>
          <w:color w:val="000000" w:themeColor="text1"/>
          <w:spacing w:val="2"/>
        </w:rPr>
        <w:t>p</w:t>
      </w:r>
      <w:r w:rsidRPr="00C6550D">
        <w:rPr>
          <w:color w:val="000000" w:themeColor="text1"/>
          <w:spacing w:val="1"/>
        </w:rPr>
        <w:t>a</w:t>
      </w:r>
      <w:r w:rsidRPr="00C6550D">
        <w:rPr>
          <w:color w:val="000000" w:themeColor="text1"/>
        </w:rPr>
        <w:t>i</w:t>
      </w:r>
      <w:r w:rsidRPr="00C6550D">
        <w:rPr>
          <w:color w:val="000000" w:themeColor="text1"/>
          <w:spacing w:val="1"/>
        </w:rPr>
        <w:t>r</w:t>
      </w:r>
      <w:r w:rsidRPr="00C6550D">
        <w:rPr>
          <w:color w:val="000000" w:themeColor="text1"/>
        </w:rPr>
        <w:t>ing</w:t>
      </w:r>
      <w:r w:rsidRPr="00C6550D">
        <w:rPr>
          <w:color w:val="000000" w:themeColor="text1"/>
          <w:spacing w:val="-12"/>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1"/>
        </w:rPr>
        <w:t>re</w:t>
      </w:r>
      <w:r w:rsidRPr="00C6550D">
        <w:rPr>
          <w:color w:val="000000" w:themeColor="text1"/>
          <w:spacing w:val="2"/>
        </w:rPr>
        <w:t>p</w:t>
      </w:r>
      <w:r w:rsidRPr="00C6550D">
        <w:rPr>
          <w:color w:val="000000" w:themeColor="text1"/>
        </w:rPr>
        <w:t>l</w:t>
      </w:r>
      <w:r w:rsidRPr="00C6550D">
        <w:rPr>
          <w:color w:val="000000" w:themeColor="text1"/>
          <w:spacing w:val="1"/>
        </w:rPr>
        <w:t>ac</w:t>
      </w:r>
      <w:r w:rsidRPr="00C6550D">
        <w:rPr>
          <w:color w:val="000000" w:themeColor="text1"/>
        </w:rPr>
        <w:t>ing</w:t>
      </w:r>
      <w:r w:rsidRPr="00C6550D">
        <w:rPr>
          <w:color w:val="000000" w:themeColor="text1"/>
          <w:spacing w:val="-11"/>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1"/>
        </w:rPr>
        <w:t>f</w:t>
      </w:r>
      <w:r w:rsidRPr="00C6550D">
        <w:rPr>
          <w:color w:val="000000" w:themeColor="text1"/>
          <w:spacing w:val="1"/>
        </w:rPr>
        <w:t>ec</w:t>
      </w:r>
      <w:r w:rsidRPr="00C6550D">
        <w:rPr>
          <w:color w:val="000000" w:themeColor="text1"/>
        </w:rPr>
        <w:t>t</w:t>
      </w:r>
      <w:r w:rsidRPr="00C6550D">
        <w:rPr>
          <w:color w:val="000000" w:themeColor="text1"/>
          <w:spacing w:val="3"/>
        </w:rPr>
        <w:t>i</w:t>
      </w:r>
      <w:r w:rsidRPr="00C6550D">
        <w:rPr>
          <w:color w:val="000000" w:themeColor="text1"/>
          <w:spacing w:val="2"/>
        </w:rPr>
        <w:t>v</w:t>
      </w:r>
      <w:r w:rsidRPr="00C6550D">
        <w:rPr>
          <w:color w:val="000000" w:themeColor="text1"/>
        </w:rPr>
        <w:t>e</w:t>
      </w:r>
      <w:r w:rsidRPr="00C6550D">
        <w:rPr>
          <w:color w:val="000000" w:themeColor="text1"/>
          <w:spacing w:val="-9"/>
        </w:rPr>
        <w:t xml:space="preserve"> </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4"/>
        </w:rPr>
        <w:t>p</w:t>
      </w:r>
      <w:r w:rsidRPr="00C6550D">
        <w:rPr>
          <w:color w:val="000000" w:themeColor="text1"/>
          <w:spacing w:val="-3"/>
        </w:rPr>
        <w:t>m</w:t>
      </w:r>
      <w:r w:rsidRPr="00C6550D">
        <w:rPr>
          <w:color w:val="000000" w:themeColor="text1"/>
          <w:spacing w:val="1"/>
        </w:rPr>
        <w:t>e</w:t>
      </w:r>
      <w:r w:rsidRPr="00C6550D">
        <w:rPr>
          <w:color w:val="000000" w:themeColor="text1"/>
          <w:spacing w:val="2"/>
        </w:rPr>
        <w:t>n</w:t>
      </w:r>
      <w:r w:rsidRPr="00C6550D">
        <w:rPr>
          <w:color w:val="000000" w:themeColor="text1"/>
        </w:rPr>
        <w:t>t.</w:t>
      </w:r>
    </w:p>
    <w:p w:rsidR="00FE7AB7" w:rsidRPr="00C6550D" w:rsidRDefault="00FE7AB7">
      <w:pPr>
        <w:spacing w:before="5" w:line="200" w:lineRule="exact"/>
        <w:rPr>
          <w:color w:val="000000" w:themeColor="text1"/>
        </w:rPr>
      </w:pPr>
    </w:p>
    <w:p w:rsidR="00FE7AB7" w:rsidRPr="00C6550D" w:rsidRDefault="002B432B">
      <w:pPr>
        <w:ind w:left="120"/>
        <w:rPr>
          <w:color w:val="000000" w:themeColor="text1"/>
        </w:rPr>
      </w:pPr>
      <w:r w:rsidRPr="00C6550D">
        <w:rPr>
          <w:b/>
          <w:color w:val="000000" w:themeColor="text1"/>
          <w:spacing w:val="1"/>
        </w:rPr>
        <w:t>29</w:t>
      </w:r>
      <w:r w:rsidRPr="00C6550D">
        <w:rPr>
          <w:b/>
          <w:color w:val="000000" w:themeColor="text1"/>
        </w:rPr>
        <w:t xml:space="preserve">.    </w:t>
      </w:r>
      <w:r w:rsidRPr="00C6550D">
        <w:rPr>
          <w:b/>
          <w:color w:val="000000" w:themeColor="text1"/>
          <w:spacing w:val="37"/>
        </w:rPr>
        <w:t xml:space="preserve"> </w:t>
      </w:r>
      <w:r w:rsidRPr="00C6550D">
        <w:rPr>
          <w:b/>
          <w:color w:val="000000" w:themeColor="text1"/>
          <w:spacing w:val="-1"/>
        </w:rPr>
        <w:t>G</w:t>
      </w:r>
      <w:r w:rsidRPr="00C6550D">
        <w:rPr>
          <w:b/>
          <w:color w:val="000000" w:themeColor="text1"/>
          <w:spacing w:val="1"/>
        </w:rPr>
        <w:t>over</w:t>
      </w:r>
      <w:r w:rsidRPr="00C6550D">
        <w:rPr>
          <w:b/>
          <w:color w:val="000000" w:themeColor="text1"/>
        </w:rPr>
        <w:t>ning</w:t>
      </w:r>
      <w:r w:rsidRPr="00C6550D">
        <w:rPr>
          <w:b/>
          <w:color w:val="000000" w:themeColor="text1"/>
          <w:spacing w:val="-7"/>
        </w:rPr>
        <w:t xml:space="preserve"> </w:t>
      </w:r>
      <w:r w:rsidRPr="00C6550D">
        <w:rPr>
          <w:b/>
          <w:color w:val="000000" w:themeColor="text1"/>
          <w:spacing w:val="-1"/>
        </w:rPr>
        <w:t>L</w:t>
      </w:r>
      <w:r w:rsidRPr="00C6550D">
        <w:rPr>
          <w:b/>
          <w:color w:val="000000" w:themeColor="text1"/>
          <w:spacing w:val="1"/>
        </w:rPr>
        <w:t>a</w:t>
      </w:r>
      <w:r w:rsidRPr="00C6550D">
        <w:rPr>
          <w:b/>
          <w:color w:val="000000" w:themeColor="text1"/>
        </w:rPr>
        <w:t>n</w:t>
      </w:r>
      <w:r w:rsidRPr="00C6550D">
        <w:rPr>
          <w:b/>
          <w:color w:val="000000" w:themeColor="text1"/>
          <w:spacing w:val="1"/>
        </w:rPr>
        <w:t>g</w:t>
      </w:r>
      <w:r w:rsidRPr="00C6550D">
        <w:rPr>
          <w:b/>
          <w:color w:val="000000" w:themeColor="text1"/>
        </w:rPr>
        <w:t>u</w:t>
      </w:r>
      <w:r w:rsidRPr="00C6550D">
        <w:rPr>
          <w:b/>
          <w:color w:val="000000" w:themeColor="text1"/>
          <w:spacing w:val="1"/>
        </w:rPr>
        <w:t>ag</w:t>
      </w:r>
      <w:r w:rsidRPr="00C6550D">
        <w:rPr>
          <w:b/>
          <w:color w:val="000000" w:themeColor="text1"/>
        </w:rPr>
        <w:t>e</w:t>
      </w:r>
    </w:p>
    <w:p w:rsidR="00FE7AB7" w:rsidRPr="00C6550D" w:rsidRDefault="00FE7AB7">
      <w:pPr>
        <w:spacing w:before="16" w:line="220" w:lineRule="exact"/>
        <w:rPr>
          <w:color w:val="000000" w:themeColor="text1"/>
          <w:sz w:val="22"/>
          <w:szCs w:val="22"/>
        </w:rPr>
      </w:pPr>
    </w:p>
    <w:p w:rsidR="00FE7AB7" w:rsidRPr="00C6550D" w:rsidRDefault="002B432B">
      <w:pPr>
        <w:spacing w:line="259" w:lineRule="auto"/>
        <w:ind w:left="619" w:right="87" w:hanging="499"/>
        <w:jc w:val="both"/>
        <w:rPr>
          <w:color w:val="000000" w:themeColor="text1"/>
        </w:rPr>
      </w:pPr>
      <w:r w:rsidRPr="00C6550D">
        <w:rPr>
          <w:color w:val="000000" w:themeColor="text1"/>
          <w:spacing w:val="2"/>
        </w:rPr>
        <w:t>29</w:t>
      </w:r>
      <w:r w:rsidRPr="00C6550D">
        <w:rPr>
          <w:color w:val="000000" w:themeColor="text1"/>
          <w:spacing w:val="1"/>
        </w:rPr>
        <w:t>.</w:t>
      </w:r>
      <w:r w:rsidRPr="00C6550D">
        <w:rPr>
          <w:color w:val="000000" w:themeColor="text1"/>
        </w:rPr>
        <w:t>1</w:t>
      </w:r>
      <w:r w:rsidRPr="00C6550D">
        <w:rPr>
          <w:color w:val="000000" w:themeColor="text1"/>
          <w:spacing w:val="3"/>
        </w:rPr>
        <w:t xml:space="preserve"> </w:t>
      </w:r>
      <w:r w:rsidRPr="00C6550D">
        <w:rPr>
          <w:color w:val="000000" w:themeColor="text1"/>
          <w:spacing w:val="4"/>
        </w:rPr>
        <w:t>T</w:t>
      </w:r>
      <w:r w:rsidRPr="00C6550D">
        <w:rPr>
          <w:color w:val="000000" w:themeColor="text1"/>
        </w:rPr>
        <w:t>he</w:t>
      </w:r>
      <w:r w:rsidRPr="00C6550D">
        <w:rPr>
          <w:color w:val="000000" w:themeColor="text1"/>
          <w:spacing w:val="6"/>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4"/>
        </w:rPr>
        <w:t xml:space="preserve"> </w:t>
      </w:r>
      <w:r w:rsidRPr="00C6550D">
        <w:rPr>
          <w:color w:val="000000" w:themeColor="text1"/>
          <w:spacing w:val="2"/>
        </w:rPr>
        <w:t>b</w:t>
      </w:r>
      <w:r w:rsidRPr="00C6550D">
        <w:rPr>
          <w:color w:val="000000" w:themeColor="text1"/>
        </w:rPr>
        <w:t>e</w:t>
      </w:r>
      <w:r w:rsidRPr="00C6550D">
        <w:rPr>
          <w:color w:val="000000" w:themeColor="text1"/>
          <w:spacing w:val="10"/>
        </w:rPr>
        <w:t xml:space="preserve"> </w:t>
      </w:r>
      <w:r w:rsidRPr="00C6550D">
        <w:rPr>
          <w:color w:val="000000" w:themeColor="text1"/>
          <w:spacing w:val="-3"/>
        </w:rPr>
        <w:t>w</w:t>
      </w:r>
      <w:r w:rsidRPr="00C6550D">
        <w:rPr>
          <w:color w:val="000000" w:themeColor="text1"/>
          <w:spacing w:val="1"/>
        </w:rPr>
        <w:t>r</w:t>
      </w:r>
      <w:r w:rsidRPr="00C6550D">
        <w:rPr>
          <w:color w:val="000000" w:themeColor="text1"/>
          <w:spacing w:val="3"/>
        </w:rPr>
        <w:t>i</w:t>
      </w:r>
      <w:r w:rsidRPr="00C6550D">
        <w:rPr>
          <w:color w:val="000000" w:themeColor="text1"/>
        </w:rPr>
        <w:t>tt</w:t>
      </w:r>
      <w:r w:rsidRPr="00C6550D">
        <w:rPr>
          <w:color w:val="000000" w:themeColor="text1"/>
          <w:spacing w:val="1"/>
        </w:rPr>
        <w:t>e</w:t>
      </w:r>
      <w:r w:rsidRPr="00C6550D">
        <w:rPr>
          <w:color w:val="000000" w:themeColor="text1"/>
        </w:rPr>
        <w:t>n</w:t>
      </w:r>
      <w:r w:rsidRPr="00C6550D">
        <w:rPr>
          <w:color w:val="000000" w:themeColor="text1"/>
          <w:spacing w:val="1"/>
        </w:rPr>
        <w:t xml:space="preserve"> </w:t>
      </w:r>
      <w:r w:rsidRPr="00C6550D">
        <w:rPr>
          <w:color w:val="000000" w:themeColor="text1"/>
          <w:spacing w:val="3"/>
        </w:rPr>
        <w:t>i</w:t>
      </w:r>
      <w:r w:rsidRPr="00C6550D">
        <w:rPr>
          <w:color w:val="000000" w:themeColor="text1"/>
        </w:rPr>
        <w:t>n</w:t>
      </w:r>
      <w:r w:rsidRPr="00C6550D">
        <w:rPr>
          <w:color w:val="000000" w:themeColor="text1"/>
          <w:spacing w:val="7"/>
        </w:rPr>
        <w:t xml:space="preserve"> </w:t>
      </w:r>
      <w:r w:rsidRPr="00C6550D">
        <w:rPr>
          <w:color w:val="000000" w:themeColor="text1"/>
          <w:spacing w:val="2"/>
        </w:rPr>
        <w:t>En</w:t>
      </w:r>
      <w:r w:rsidRPr="00C6550D">
        <w:rPr>
          <w:color w:val="000000" w:themeColor="text1"/>
        </w:rPr>
        <w:t>gli</w:t>
      </w:r>
      <w:r w:rsidRPr="00C6550D">
        <w:rPr>
          <w:color w:val="000000" w:themeColor="text1"/>
          <w:spacing w:val="2"/>
        </w:rPr>
        <w:t>s</w:t>
      </w:r>
      <w:r w:rsidRPr="00C6550D">
        <w:rPr>
          <w:color w:val="000000" w:themeColor="text1"/>
        </w:rPr>
        <w:t>h</w:t>
      </w:r>
      <w:r w:rsidRPr="00C6550D">
        <w:rPr>
          <w:color w:val="000000" w:themeColor="text1"/>
          <w:spacing w:val="-1"/>
        </w:rPr>
        <w:t xml:space="preserve"> </w:t>
      </w:r>
      <w:r w:rsidRPr="00C6550D">
        <w:rPr>
          <w:color w:val="000000" w:themeColor="text1"/>
        </w:rPr>
        <w:t>l</w:t>
      </w:r>
      <w:r w:rsidRPr="00C6550D">
        <w:rPr>
          <w:color w:val="000000" w:themeColor="text1"/>
          <w:spacing w:val="1"/>
        </w:rPr>
        <w:t>a</w:t>
      </w:r>
      <w:r w:rsidRPr="00C6550D">
        <w:rPr>
          <w:color w:val="000000" w:themeColor="text1"/>
          <w:spacing w:val="2"/>
        </w:rPr>
        <w:t>ng</w:t>
      </w:r>
      <w:r w:rsidRPr="00C6550D">
        <w:rPr>
          <w:color w:val="000000" w:themeColor="text1"/>
        </w:rPr>
        <w:t>u</w:t>
      </w:r>
      <w:r w:rsidRPr="00C6550D">
        <w:rPr>
          <w:color w:val="000000" w:themeColor="text1"/>
          <w:spacing w:val="1"/>
        </w:rPr>
        <w:t>a</w:t>
      </w:r>
      <w:r w:rsidRPr="00C6550D">
        <w:rPr>
          <w:color w:val="000000" w:themeColor="text1"/>
        </w:rPr>
        <w:t>g</w:t>
      </w:r>
      <w:r w:rsidRPr="00C6550D">
        <w:rPr>
          <w:color w:val="000000" w:themeColor="text1"/>
          <w:spacing w:val="1"/>
        </w:rPr>
        <w:t>e</w:t>
      </w:r>
      <w:r w:rsidRPr="00C6550D">
        <w:rPr>
          <w:color w:val="000000" w:themeColor="text1"/>
        </w:rPr>
        <w:t>.</w:t>
      </w:r>
      <w:r w:rsidRPr="00C6550D">
        <w:rPr>
          <w:color w:val="000000" w:themeColor="text1"/>
          <w:spacing w:val="-1"/>
        </w:rPr>
        <w:t xml:space="preserve"> </w:t>
      </w:r>
      <w:r w:rsidRPr="00C6550D">
        <w:rPr>
          <w:color w:val="000000" w:themeColor="text1"/>
          <w:spacing w:val="3"/>
        </w:rPr>
        <w:t>S</w:t>
      </w:r>
      <w:r w:rsidRPr="00C6550D">
        <w:rPr>
          <w:color w:val="000000" w:themeColor="text1"/>
        </w:rPr>
        <w:t>u</w:t>
      </w:r>
      <w:r w:rsidRPr="00C6550D">
        <w:rPr>
          <w:color w:val="000000" w:themeColor="text1"/>
          <w:spacing w:val="2"/>
        </w:rPr>
        <w:t>b</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1"/>
        </w:rPr>
        <w:t xml:space="preserve"> </w:t>
      </w:r>
      <w:r w:rsidRPr="00C6550D">
        <w:rPr>
          <w:color w:val="000000" w:themeColor="text1"/>
        </w:rPr>
        <w:t>to</w:t>
      </w:r>
      <w:r w:rsidRPr="00C6550D">
        <w:rPr>
          <w:color w:val="000000" w:themeColor="text1"/>
          <w:spacing w:val="9"/>
        </w:rPr>
        <w:t xml:space="preserve"> </w:t>
      </w:r>
      <w:r w:rsidRPr="00C6550D">
        <w:rPr>
          <w:color w:val="000000" w:themeColor="text1"/>
          <w:spacing w:val="1"/>
        </w:rPr>
        <w:t>G</w:t>
      </w:r>
      <w:r w:rsidRPr="00C6550D">
        <w:rPr>
          <w:color w:val="000000" w:themeColor="text1"/>
        </w:rPr>
        <w:t>CC</w:t>
      </w:r>
      <w:r w:rsidRPr="00C6550D">
        <w:rPr>
          <w:color w:val="000000" w:themeColor="text1"/>
          <w:spacing w:val="2"/>
        </w:rPr>
        <w:t xml:space="preserve"> </w:t>
      </w:r>
      <w:r w:rsidRPr="00C6550D">
        <w:rPr>
          <w:color w:val="000000" w:themeColor="text1"/>
        </w:rPr>
        <w:t>Cl</w:t>
      </w:r>
      <w:r w:rsidRPr="00C6550D">
        <w:rPr>
          <w:color w:val="000000" w:themeColor="text1"/>
          <w:spacing w:val="3"/>
        </w:rPr>
        <w:t>a</w:t>
      </w:r>
      <w:r w:rsidRPr="00C6550D">
        <w:rPr>
          <w:color w:val="000000" w:themeColor="text1"/>
        </w:rPr>
        <w:t>use</w:t>
      </w:r>
      <w:r w:rsidRPr="00C6550D">
        <w:rPr>
          <w:color w:val="000000" w:themeColor="text1"/>
          <w:spacing w:val="2"/>
        </w:rPr>
        <w:t xml:space="preserve"> 30</w:t>
      </w:r>
      <w:r w:rsidRPr="00C6550D">
        <w:rPr>
          <w:color w:val="000000" w:themeColor="text1"/>
        </w:rPr>
        <w:t>,</w:t>
      </w:r>
      <w:r w:rsidRPr="00C6550D">
        <w:rPr>
          <w:color w:val="000000" w:themeColor="text1"/>
          <w:spacing w:val="6"/>
        </w:rPr>
        <w:t xml:space="preserve"> </w:t>
      </w:r>
      <w:r w:rsidRPr="00C6550D">
        <w:rPr>
          <w:color w:val="000000" w:themeColor="text1"/>
          <w:spacing w:val="2"/>
        </w:rPr>
        <w:t>E</w:t>
      </w:r>
      <w:r w:rsidRPr="00C6550D">
        <w:rPr>
          <w:color w:val="000000" w:themeColor="text1"/>
        </w:rPr>
        <w:t>ng</w:t>
      </w:r>
      <w:r w:rsidRPr="00C6550D">
        <w:rPr>
          <w:color w:val="000000" w:themeColor="text1"/>
          <w:spacing w:val="3"/>
        </w:rPr>
        <w:t>l</w:t>
      </w:r>
      <w:r w:rsidRPr="00C6550D">
        <w:rPr>
          <w:color w:val="000000" w:themeColor="text1"/>
        </w:rPr>
        <w:t>i</w:t>
      </w:r>
      <w:r w:rsidRPr="00C6550D">
        <w:rPr>
          <w:color w:val="000000" w:themeColor="text1"/>
          <w:spacing w:val="2"/>
        </w:rPr>
        <w:t>s</w:t>
      </w:r>
      <w:r w:rsidRPr="00C6550D">
        <w:rPr>
          <w:color w:val="000000" w:themeColor="text1"/>
        </w:rPr>
        <w:t>h</w:t>
      </w:r>
      <w:r w:rsidRPr="00C6550D">
        <w:rPr>
          <w:color w:val="000000" w:themeColor="text1"/>
          <w:spacing w:val="-1"/>
        </w:rPr>
        <w:t xml:space="preserve"> </w:t>
      </w:r>
      <w:r w:rsidRPr="00C6550D">
        <w:rPr>
          <w:color w:val="000000" w:themeColor="text1"/>
        </w:rPr>
        <w:t>l</w:t>
      </w:r>
      <w:r w:rsidRPr="00C6550D">
        <w:rPr>
          <w:color w:val="000000" w:themeColor="text1"/>
          <w:spacing w:val="1"/>
        </w:rPr>
        <w:t>a</w:t>
      </w:r>
      <w:r w:rsidRPr="00C6550D">
        <w:rPr>
          <w:color w:val="000000" w:themeColor="text1"/>
          <w:spacing w:val="2"/>
        </w:rPr>
        <w:t>ng</w:t>
      </w:r>
      <w:r w:rsidRPr="00C6550D">
        <w:rPr>
          <w:color w:val="000000" w:themeColor="text1"/>
        </w:rPr>
        <w:t>u</w:t>
      </w:r>
      <w:r w:rsidRPr="00C6550D">
        <w:rPr>
          <w:color w:val="000000" w:themeColor="text1"/>
          <w:spacing w:val="1"/>
        </w:rPr>
        <w:t>a</w:t>
      </w:r>
      <w:r w:rsidRPr="00C6550D">
        <w:rPr>
          <w:color w:val="000000" w:themeColor="text1"/>
        </w:rPr>
        <w:t>ge</w:t>
      </w:r>
      <w:r w:rsidRPr="00C6550D">
        <w:rPr>
          <w:color w:val="000000" w:themeColor="text1"/>
          <w:spacing w:val="2"/>
        </w:rPr>
        <w:t xml:space="preserve"> </w:t>
      </w:r>
      <w:r w:rsidRPr="00C6550D">
        <w:rPr>
          <w:color w:val="000000" w:themeColor="text1"/>
        </w:rPr>
        <w:t>v</w:t>
      </w:r>
      <w:r w:rsidRPr="00C6550D">
        <w:rPr>
          <w:color w:val="000000" w:themeColor="text1"/>
          <w:spacing w:val="1"/>
        </w:rPr>
        <w:t>er</w:t>
      </w:r>
      <w:r w:rsidRPr="00C6550D">
        <w:rPr>
          <w:color w:val="000000" w:themeColor="text1"/>
        </w:rPr>
        <w:t>si</w:t>
      </w:r>
      <w:r w:rsidRPr="00C6550D">
        <w:rPr>
          <w:color w:val="000000" w:themeColor="text1"/>
          <w:spacing w:val="2"/>
        </w:rPr>
        <w:t>o</w:t>
      </w:r>
      <w:r w:rsidRPr="00C6550D">
        <w:rPr>
          <w:color w:val="000000" w:themeColor="text1"/>
        </w:rPr>
        <w:t xml:space="preserve">n </w:t>
      </w:r>
      <w:r w:rsidRPr="00C6550D">
        <w:rPr>
          <w:color w:val="000000" w:themeColor="text1"/>
          <w:spacing w:val="2"/>
        </w:rPr>
        <w:t>o</w:t>
      </w:r>
      <w:r w:rsidRPr="00C6550D">
        <w:rPr>
          <w:color w:val="000000" w:themeColor="text1"/>
        </w:rPr>
        <w:t>f</w:t>
      </w:r>
      <w:r w:rsidRPr="00C6550D">
        <w:rPr>
          <w:color w:val="000000" w:themeColor="text1"/>
          <w:spacing w:val="6"/>
        </w:rPr>
        <w:t xml:space="preserve"> </w:t>
      </w:r>
      <w:r w:rsidRPr="00C6550D">
        <w:rPr>
          <w:color w:val="000000" w:themeColor="text1"/>
          <w:spacing w:val="3"/>
        </w:rPr>
        <w:t>t</w:t>
      </w:r>
      <w:r w:rsidRPr="00C6550D">
        <w:rPr>
          <w:color w:val="000000" w:themeColor="text1"/>
        </w:rPr>
        <w:t>he 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9"/>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14"/>
        </w:rPr>
        <w:t xml:space="preserve"> </w:t>
      </w:r>
      <w:r w:rsidRPr="00C6550D">
        <w:rPr>
          <w:color w:val="000000" w:themeColor="text1"/>
        </w:rPr>
        <w:t>g</w:t>
      </w:r>
      <w:r w:rsidRPr="00C6550D">
        <w:rPr>
          <w:color w:val="000000" w:themeColor="text1"/>
          <w:spacing w:val="4"/>
        </w:rPr>
        <w:t>o</w:t>
      </w:r>
      <w:r w:rsidRPr="00C6550D">
        <w:rPr>
          <w:color w:val="000000" w:themeColor="text1"/>
        </w:rPr>
        <w:t>v</w:t>
      </w:r>
      <w:r w:rsidRPr="00C6550D">
        <w:rPr>
          <w:color w:val="000000" w:themeColor="text1"/>
          <w:spacing w:val="1"/>
        </w:rPr>
        <w:t>er</w:t>
      </w:r>
      <w:r w:rsidRPr="00C6550D">
        <w:rPr>
          <w:color w:val="000000" w:themeColor="text1"/>
        </w:rPr>
        <w:t>n</w:t>
      </w:r>
      <w:r w:rsidRPr="00C6550D">
        <w:rPr>
          <w:color w:val="000000" w:themeColor="text1"/>
          <w:spacing w:val="9"/>
        </w:rPr>
        <w:t xml:space="preserve"> </w:t>
      </w:r>
      <w:r w:rsidRPr="00C6550D">
        <w:rPr>
          <w:color w:val="000000" w:themeColor="text1"/>
        </w:rPr>
        <w:t>i</w:t>
      </w:r>
      <w:r w:rsidRPr="00C6550D">
        <w:rPr>
          <w:color w:val="000000" w:themeColor="text1"/>
          <w:spacing w:val="3"/>
        </w:rPr>
        <w:t>t</w:t>
      </w:r>
      <w:r w:rsidRPr="00C6550D">
        <w:rPr>
          <w:color w:val="000000" w:themeColor="text1"/>
        </w:rPr>
        <w:t>s</w:t>
      </w:r>
      <w:r w:rsidRPr="00C6550D">
        <w:rPr>
          <w:color w:val="000000" w:themeColor="text1"/>
          <w:spacing w:val="17"/>
        </w:rPr>
        <w:t xml:space="preserve"> </w:t>
      </w:r>
      <w:r w:rsidRPr="00C6550D">
        <w:rPr>
          <w:color w:val="000000" w:themeColor="text1"/>
        </w:rPr>
        <w:t>int</w:t>
      </w:r>
      <w:r w:rsidRPr="00C6550D">
        <w:rPr>
          <w:color w:val="000000" w:themeColor="text1"/>
          <w:spacing w:val="3"/>
        </w:rPr>
        <w:t>e</w:t>
      </w:r>
      <w:r w:rsidRPr="00C6550D">
        <w:rPr>
          <w:color w:val="000000" w:themeColor="text1"/>
          <w:spacing w:val="1"/>
        </w:rPr>
        <w:t>r</w:t>
      </w:r>
      <w:r w:rsidRPr="00C6550D">
        <w:rPr>
          <w:color w:val="000000" w:themeColor="text1"/>
          <w:spacing w:val="2"/>
        </w:rPr>
        <w:t>p</w:t>
      </w:r>
      <w:r w:rsidRPr="00C6550D">
        <w:rPr>
          <w:color w:val="000000" w:themeColor="text1"/>
          <w:spacing w:val="1"/>
        </w:rPr>
        <w:t>re</w:t>
      </w:r>
      <w:r w:rsidRPr="00C6550D">
        <w:rPr>
          <w:color w:val="000000" w:themeColor="text1"/>
        </w:rPr>
        <w:t>t</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4"/>
        </w:rPr>
        <w:t xml:space="preserve"> </w:t>
      </w:r>
      <w:r w:rsidRPr="00C6550D">
        <w:rPr>
          <w:color w:val="000000" w:themeColor="text1"/>
          <w:spacing w:val="-1"/>
        </w:rPr>
        <w:t>A</w:t>
      </w:r>
      <w:r w:rsidRPr="00C6550D">
        <w:rPr>
          <w:color w:val="000000" w:themeColor="text1"/>
        </w:rPr>
        <w:t>ll</w:t>
      </w:r>
      <w:r w:rsidRPr="00C6550D">
        <w:rPr>
          <w:color w:val="000000" w:themeColor="text1"/>
          <w:spacing w:val="16"/>
        </w:rPr>
        <w:t xml:space="preserve"> </w:t>
      </w:r>
      <w:r w:rsidRPr="00C6550D">
        <w:rPr>
          <w:color w:val="000000" w:themeColor="text1"/>
          <w:spacing w:val="1"/>
        </w:rPr>
        <w:t>c</w:t>
      </w:r>
      <w:r w:rsidRPr="00C6550D">
        <w:rPr>
          <w:color w:val="000000" w:themeColor="text1"/>
          <w:spacing w:val="2"/>
        </w:rPr>
        <w:t>o</w:t>
      </w:r>
      <w:r w:rsidRPr="00C6550D">
        <w:rPr>
          <w:color w:val="000000" w:themeColor="text1"/>
          <w:spacing w:val="1"/>
        </w:rPr>
        <w:t>rre</w:t>
      </w:r>
      <w:r w:rsidRPr="00C6550D">
        <w:rPr>
          <w:color w:val="000000" w:themeColor="text1"/>
        </w:rPr>
        <w:t>s</w:t>
      </w:r>
      <w:r w:rsidRPr="00C6550D">
        <w:rPr>
          <w:color w:val="000000" w:themeColor="text1"/>
          <w:spacing w:val="2"/>
        </w:rPr>
        <w:t>po</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n</w:t>
      </w:r>
      <w:r w:rsidRPr="00C6550D">
        <w:rPr>
          <w:color w:val="000000" w:themeColor="text1"/>
          <w:spacing w:val="3"/>
        </w:rPr>
        <w:t>c</w:t>
      </w:r>
      <w:r w:rsidRPr="00C6550D">
        <w:rPr>
          <w:color w:val="000000" w:themeColor="text1"/>
        </w:rPr>
        <w:t xml:space="preserve">e </w:t>
      </w:r>
      <w:r w:rsidRPr="00C6550D">
        <w:rPr>
          <w:color w:val="000000" w:themeColor="text1"/>
          <w:spacing w:val="1"/>
        </w:rPr>
        <w:t>a</w:t>
      </w:r>
      <w:r w:rsidRPr="00C6550D">
        <w:rPr>
          <w:color w:val="000000" w:themeColor="text1"/>
        </w:rPr>
        <w:t>nd</w:t>
      </w:r>
      <w:r w:rsidRPr="00C6550D">
        <w:rPr>
          <w:color w:val="000000" w:themeColor="text1"/>
          <w:spacing w:val="17"/>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14"/>
        </w:rPr>
        <w:t xml:space="preserve"> </w:t>
      </w:r>
      <w:r w:rsidRPr="00C6550D">
        <w:rPr>
          <w:color w:val="000000" w:themeColor="text1"/>
          <w:spacing w:val="2"/>
        </w:rPr>
        <w:t>do</w:t>
      </w:r>
      <w:r w:rsidRPr="00C6550D">
        <w:rPr>
          <w:color w:val="000000" w:themeColor="text1"/>
          <w:spacing w:val="1"/>
        </w:rPr>
        <w:t>c</w:t>
      </w:r>
      <w:r w:rsidRPr="00C6550D">
        <w:rPr>
          <w:color w:val="000000" w:themeColor="text1"/>
        </w:rPr>
        <w:t>u</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5"/>
        </w:rPr>
        <w:t xml:space="preserve"> </w:t>
      </w:r>
      <w:r w:rsidRPr="00C6550D">
        <w:rPr>
          <w:color w:val="000000" w:themeColor="text1"/>
          <w:spacing w:val="2"/>
        </w:rPr>
        <w:t>p</w:t>
      </w:r>
      <w:r w:rsidRPr="00C6550D">
        <w:rPr>
          <w:color w:val="000000" w:themeColor="text1"/>
          <w:spacing w:val="1"/>
        </w:rPr>
        <w:t>er</w:t>
      </w:r>
      <w:r w:rsidRPr="00C6550D">
        <w:rPr>
          <w:color w:val="000000" w:themeColor="text1"/>
        </w:rPr>
        <w:t>t</w:t>
      </w:r>
      <w:r w:rsidRPr="00C6550D">
        <w:rPr>
          <w:color w:val="000000" w:themeColor="text1"/>
          <w:spacing w:val="1"/>
        </w:rPr>
        <w:t>a</w:t>
      </w:r>
      <w:r w:rsidRPr="00C6550D">
        <w:rPr>
          <w:color w:val="000000" w:themeColor="text1"/>
        </w:rPr>
        <w:t>ini</w:t>
      </w:r>
      <w:r w:rsidRPr="00C6550D">
        <w:rPr>
          <w:color w:val="000000" w:themeColor="text1"/>
          <w:spacing w:val="2"/>
        </w:rPr>
        <w:t>n</w:t>
      </w:r>
      <w:r w:rsidRPr="00C6550D">
        <w:rPr>
          <w:color w:val="000000" w:themeColor="text1"/>
        </w:rPr>
        <w:t>g</w:t>
      </w:r>
      <w:r w:rsidRPr="00C6550D">
        <w:rPr>
          <w:color w:val="000000" w:themeColor="text1"/>
          <w:spacing w:val="7"/>
        </w:rPr>
        <w:t xml:space="preserve"> </w:t>
      </w:r>
      <w:r w:rsidRPr="00C6550D">
        <w:rPr>
          <w:color w:val="000000" w:themeColor="text1"/>
        </w:rPr>
        <w:t>to</w:t>
      </w:r>
      <w:r w:rsidRPr="00C6550D">
        <w:rPr>
          <w:color w:val="000000" w:themeColor="text1"/>
          <w:spacing w:val="19"/>
        </w:rPr>
        <w:t xml:space="preserve"> </w:t>
      </w:r>
      <w:r w:rsidRPr="00C6550D">
        <w:rPr>
          <w:color w:val="000000" w:themeColor="text1"/>
        </w:rPr>
        <w:t>the</w:t>
      </w:r>
      <w:r w:rsidRPr="00C6550D">
        <w:rPr>
          <w:color w:val="000000" w:themeColor="text1"/>
          <w:spacing w:val="17"/>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 xml:space="preserve">t </w:t>
      </w:r>
      <w:r w:rsidRPr="00C6550D">
        <w:rPr>
          <w:color w:val="000000" w:themeColor="text1"/>
          <w:spacing w:val="-1"/>
        </w:rPr>
        <w:t>w</w:t>
      </w:r>
      <w:r w:rsidRPr="00C6550D">
        <w:rPr>
          <w:color w:val="000000" w:themeColor="text1"/>
          <w:spacing w:val="2"/>
        </w:rPr>
        <w:t>h</w:t>
      </w:r>
      <w:r w:rsidRPr="00C6550D">
        <w:rPr>
          <w:color w:val="000000" w:themeColor="text1"/>
        </w:rPr>
        <w:t>i</w:t>
      </w:r>
      <w:r w:rsidRPr="00C6550D">
        <w:rPr>
          <w:color w:val="000000" w:themeColor="text1"/>
          <w:spacing w:val="3"/>
        </w:rPr>
        <w:t>c</w:t>
      </w:r>
      <w:r w:rsidRPr="00C6550D">
        <w:rPr>
          <w:color w:val="000000" w:themeColor="text1"/>
        </w:rPr>
        <w:t>h</w:t>
      </w:r>
      <w:r w:rsidRPr="00C6550D">
        <w:rPr>
          <w:color w:val="000000" w:themeColor="text1"/>
          <w:spacing w:val="-8"/>
        </w:rPr>
        <w:t xml:space="preserve"> </w:t>
      </w:r>
      <w:r w:rsidRPr="00C6550D">
        <w:rPr>
          <w:color w:val="000000" w:themeColor="text1"/>
          <w:spacing w:val="1"/>
        </w:rPr>
        <w:t>ar</w:t>
      </w:r>
      <w:r w:rsidRPr="00C6550D">
        <w:rPr>
          <w:color w:val="000000" w:themeColor="text1"/>
        </w:rPr>
        <w:t>e</w:t>
      </w:r>
      <w:r w:rsidRPr="00C6550D">
        <w:rPr>
          <w:color w:val="000000" w:themeColor="text1"/>
          <w:spacing w:val="-2"/>
        </w:rPr>
        <w:t xml:space="preserve"> </w:t>
      </w:r>
      <w:r w:rsidRPr="00C6550D">
        <w:rPr>
          <w:color w:val="000000" w:themeColor="text1"/>
          <w:spacing w:val="1"/>
        </w:rPr>
        <w:t>e</w:t>
      </w:r>
      <w:r w:rsidRPr="00C6550D">
        <w:rPr>
          <w:color w:val="000000" w:themeColor="text1"/>
        </w:rPr>
        <w:t>x</w:t>
      </w:r>
      <w:r w:rsidRPr="00C6550D">
        <w:rPr>
          <w:color w:val="000000" w:themeColor="text1"/>
          <w:spacing w:val="1"/>
        </w:rPr>
        <w:t>c</w:t>
      </w:r>
      <w:r w:rsidRPr="00C6550D">
        <w:rPr>
          <w:color w:val="000000" w:themeColor="text1"/>
        </w:rPr>
        <w:t>h</w:t>
      </w:r>
      <w:r w:rsidRPr="00C6550D">
        <w:rPr>
          <w:color w:val="000000" w:themeColor="text1"/>
          <w:spacing w:val="3"/>
        </w:rPr>
        <w:t>a</w:t>
      </w:r>
      <w:r w:rsidRPr="00C6550D">
        <w:rPr>
          <w:color w:val="000000" w:themeColor="text1"/>
          <w:spacing w:val="2"/>
        </w:rPr>
        <w:t>n</w:t>
      </w:r>
      <w:r w:rsidRPr="00C6550D">
        <w:rPr>
          <w:color w:val="000000" w:themeColor="text1"/>
        </w:rPr>
        <w:t>g</w:t>
      </w:r>
      <w:r w:rsidRPr="00C6550D">
        <w:rPr>
          <w:color w:val="000000" w:themeColor="text1"/>
          <w:spacing w:val="1"/>
        </w:rPr>
        <w:t>e</w:t>
      </w:r>
      <w:r w:rsidRPr="00C6550D">
        <w:rPr>
          <w:color w:val="000000" w:themeColor="text1"/>
        </w:rPr>
        <w:t>d</w:t>
      </w:r>
      <w:r w:rsidRPr="00C6550D">
        <w:rPr>
          <w:color w:val="000000" w:themeColor="text1"/>
          <w:spacing w:val="-12"/>
        </w:rPr>
        <w:t xml:space="preserve"> </w:t>
      </w:r>
      <w:r w:rsidRPr="00C6550D">
        <w:rPr>
          <w:color w:val="000000" w:themeColor="text1"/>
          <w:spacing w:val="4"/>
        </w:rPr>
        <w:t>b</w:t>
      </w:r>
      <w:r w:rsidRPr="00C6550D">
        <w:rPr>
          <w:color w:val="000000" w:themeColor="text1"/>
        </w:rPr>
        <w:t>y</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4"/>
        </w:rPr>
        <w:t>p</w:t>
      </w:r>
      <w:r w:rsidRPr="00C6550D">
        <w:rPr>
          <w:color w:val="000000" w:themeColor="text1"/>
          <w:spacing w:val="1"/>
        </w:rPr>
        <w:t>ar</w:t>
      </w:r>
      <w:r w:rsidRPr="00C6550D">
        <w:rPr>
          <w:color w:val="000000" w:themeColor="text1"/>
        </w:rPr>
        <w:t>ti</w:t>
      </w:r>
      <w:r w:rsidRPr="00C6550D">
        <w:rPr>
          <w:color w:val="000000" w:themeColor="text1"/>
          <w:spacing w:val="1"/>
        </w:rPr>
        <w:t>e</w:t>
      </w:r>
      <w:r w:rsidRPr="00C6550D">
        <w:rPr>
          <w:color w:val="000000" w:themeColor="text1"/>
        </w:rPr>
        <w:t>s</w:t>
      </w:r>
      <w:r w:rsidRPr="00C6550D">
        <w:rPr>
          <w:color w:val="000000" w:themeColor="text1"/>
          <w:spacing w:val="-8"/>
        </w:rPr>
        <w:t xml:space="preserve"> </w:t>
      </w:r>
      <w:r w:rsidRPr="00C6550D">
        <w:rPr>
          <w:color w:val="000000" w:themeColor="text1"/>
        </w:rPr>
        <w:t>sh</w:t>
      </w:r>
      <w:r w:rsidRPr="00C6550D">
        <w:rPr>
          <w:color w:val="000000" w:themeColor="text1"/>
          <w:spacing w:val="3"/>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1"/>
        </w:rPr>
        <w:t xml:space="preserve"> </w:t>
      </w:r>
      <w:r w:rsidRPr="00C6550D">
        <w:rPr>
          <w:color w:val="000000" w:themeColor="text1"/>
          <w:spacing w:val="-3"/>
        </w:rPr>
        <w:t>w</w:t>
      </w:r>
      <w:r w:rsidRPr="00C6550D">
        <w:rPr>
          <w:color w:val="000000" w:themeColor="text1"/>
          <w:spacing w:val="1"/>
        </w:rPr>
        <w:t>r</w:t>
      </w:r>
      <w:r w:rsidRPr="00C6550D">
        <w:rPr>
          <w:color w:val="000000" w:themeColor="text1"/>
        </w:rPr>
        <w:t>itt</w:t>
      </w:r>
      <w:r w:rsidRPr="00C6550D">
        <w:rPr>
          <w:color w:val="000000" w:themeColor="text1"/>
          <w:spacing w:val="3"/>
        </w:rPr>
        <w:t>e</w:t>
      </w:r>
      <w:r w:rsidRPr="00C6550D">
        <w:rPr>
          <w:color w:val="000000" w:themeColor="text1"/>
        </w:rPr>
        <w:t>n</w:t>
      </w:r>
      <w:r w:rsidRPr="00C6550D">
        <w:rPr>
          <w:color w:val="000000" w:themeColor="text1"/>
          <w:spacing w:val="-9"/>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s</w:t>
      </w:r>
      <w:r w:rsidRPr="00C6550D">
        <w:rPr>
          <w:color w:val="000000" w:themeColor="text1"/>
          <w:spacing w:val="3"/>
        </w:rPr>
        <w:t>a</w:t>
      </w:r>
      <w:r w:rsidRPr="00C6550D">
        <w:rPr>
          <w:color w:val="000000" w:themeColor="text1"/>
        </w:rPr>
        <w:t>me</w:t>
      </w:r>
      <w:r w:rsidRPr="00C6550D">
        <w:rPr>
          <w:color w:val="000000" w:themeColor="text1"/>
          <w:spacing w:val="-5"/>
        </w:rPr>
        <w:t xml:space="preserve"> </w:t>
      </w:r>
      <w:r w:rsidRPr="00C6550D">
        <w:rPr>
          <w:color w:val="000000" w:themeColor="text1"/>
        </w:rPr>
        <w:t>l</w:t>
      </w:r>
      <w:r w:rsidRPr="00C6550D">
        <w:rPr>
          <w:color w:val="000000" w:themeColor="text1"/>
          <w:spacing w:val="1"/>
        </w:rPr>
        <w:t>a</w:t>
      </w:r>
      <w:r w:rsidRPr="00C6550D">
        <w:rPr>
          <w:color w:val="000000" w:themeColor="text1"/>
          <w:spacing w:val="2"/>
        </w:rPr>
        <w:t>ng</w:t>
      </w:r>
      <w:r w:rsidRPr="00C6550D">
        <w:rPr>
          <w:color w:val="000000" w:themeColor="text1"/>
        </w:rPr>
        <w:t>u</w:t>
      </w:r>
      <w:r w:rsidRPr="00C6550D">
        <w:rPr>
          <w:color w:val="000000" w:themeColor="text1"/>
          <w:spacing w:val="1"/>
        </w:rPr>
        <w:t>a</w:t>
      </w:r>
      <w:r w:rsidRPr="00C6550D">
        <w:rPr>
          <w:color w:val="000000" w:themeColor="text1"/>
        </w:rPr>
        <w:t>g</w:t>
      </w:r>
      <w:r w:rsidRPr="00C6550D">
        <w:rPr>
          <w:color w:val="000000" w:themeColor="text1"/>
          <w:spacing w:val="1"/>
        </w:rPr>
        <w:t>e</w:t>
      </w:r>
      <w:r w:rsidRPr="00C6550D">
        <w:rPr>
          <w:color w:val="000000" w:themeColor="text1"/>
        </w:rPr>
        <w:t>.</w:t>
      </w:r>
    </w:p>
    <w:p w:rsidR="00FE7AB7" w:rsidRPr="00C6550D" w:rsidRDefault="00FE7AB7">
      <w:pPr>
        <w:spacing w:before="6" w:line="180" w:lineRule="exact"/>
        <w:rPr>
          <w:color w:val="000000" w:themeColor="text1"/>
          <w:sz w:val="19"/>
          <w:szCs w:val="19"/>
        </w:rPr>
      </w:pPr>
    </w:p>
    <w:p w:rsidR="00FE7AB7" w:rsidRPr="00C6550D" w:rsidRDefault="002B432B">
      <w:pPr>
        <w:ind w:left="120"/>
        <w:rPr>
          <w:color w:val="000000" w:themeColor="text1"/>
        </w:rPr>
      </w:pPr>
      <w:r w:rsidRPr="00C6550D">
        <w:rPr>
          <w:b/>
          <w:color w:val="000000" w:themeColor="text1"/>
          <w:spacing w:val="1"/>
        </w:rPr>
        <w:t>30</w:t>
      </w:r>
      <w:r w:rsidRPr="00C6550D">
        <w:rPr>
          <w:b/>
          <w:color w:val="000000" w:themeColor="text1"/>
        </w:rPr>
        <w:t xml:space="preserve">.   </w:t>
      </w:r>
      <w:r w:rsidRPr="00C6550D">
        <w:rPr>
          <w:b/>
          <w:color w:val="000000" w:themeColor="text1"/>
          <w:spacing w:val="46"/>
        </w:rPr>
        <w:t xml:space="preserve"> </w:t>
      </w:r>
      <w:r w:rsidRPr="00C6550D">
        <w:rPr>
          <w:b/>
          <w:color w:val="000000" w:themeColor="text1"/>
        </w:rPr>
        <w:t>Appli</w:t>
      </w:r>
      <w:r w:rsidRPr="00C6550D">
        <w:rPr>
          <w:b/>
          <w:color w:val="000000" w:themeColor="text1"/>
          <w:spacing w:val="1"/>
        </w:rPr>
        <w:t>ca</w:t>
      </w:r>
      <w:r w:rsidRPr="00C6550D">
        <w:rPr>
          <w:b/>
          <w:color w:val="000000" w:themeColor="text1"/>
        </w:rPr>
        <w:t>ble</w:t>
      </w:r>
      <w:r w:rsidRPr="00C6550D">
        <w:rPr>
          <w:b/>
          <w:color w:val="000000" w:themeColor="text1"/>
          <w:spacing w:val="-6"/>
        </w:rPr>
        <w:t xml:space="preserve"> </w:t>
      </w:r>
      <w:r w:rsidRPr="00C6550D">
        <w:rPr>
          <w:b/>
          <w:color w:val="000000" w:themeColor="text1"/>
          <w:spacing w:val="-1"/>
        </w:rPr>
        <w:t>L</w:t>
      </w:r>
      <w:r w:rsidRPr="00C6550D">
        <w:rPr>
          <w:b/>
          <w:color w:val="000000" w:themeColor="text1"/>
          <w:spacing w:val="1"/>
        </w:rPr>
        <w:t>a</w:t>
      </w:r>
      <w:r w:rsidRPr="00C6550D">
        <w:rPr>
          <w:b/>
          <w:color w:val="000000" w:themeColor="text1"/>
        </w:rPr>
        <w:t>w</w:t>
      </w:r>
    </w:p>
    <w:p w:rsidR="00FE7AB7" w:rsidRPr="00C6550D" w:rsidRDefault="00FE7AB7">
      <w:pPr>
        <w:spacing w:before="16" w:line="220" w:lineRule="exact"/>
        <w:rPr>
          <w:color w:val="000000" w:themeColor="text1"/>
          <w:sz w:val="22"/>
          <w:szCs w:val="22"/>
        </w:rPr>
      </w:pPr>
    </w:p>
    <w:p w:rsidR="00FE7AB7" w:rsidRPr="00C6550D" w:rsidRDefault="002B432B">
      <w:pPr>
        <w:ind w:left="120"/>
        <w:rPr>
          <w:color w:val="000000" w:themeColor="text1"/>
        </w:rPr>
      </w:pPr>
      <w:r w:rsidRPr="00C6550D">
        <w:rPr>
          <w:color w:val="000000" w:themeColor="text1"/>
          <w:spacing w:val="2"/>
        </w:rPr>
        <w:t>30</w:t>
      </w:r>
      <w:r w:rsidRPr="00C6550D">
        <w:rPr>
          <w:color w:val="000000" w:themeColor="text1"/>
          <w:spacing w:val="1"/>
        </w:rPr>
        <w:t>.</w:t>
      </w:r>
      <w:r w:rsidRPr="00C6550D">
        <w:rPr>
          <w:color w:val="000000" w:themeColor="text1"/>
        </w:rPr>
        <w:t>1</w:t>
      </w:r>
      <w:r w:rsidRPr="00C6550D">
        <w:rPr>
          <w:color w:val="000000" w:themeColor="text1"/>
          <w:spacing w:val="43"/>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rPr>
        <w:t>in</w:t>
      </w:r>
      <w:r w:rsidRPr="00C6550D">
        <w:rPr>
          <w:color w:val="000000" w:themeColor="text1"/>
          <w:spacing w:val="3"/>
        </w:rPr>
        <w:t>t</w:t>
      </w:r>
      <w:r w:rsidRPr="00C6550D">
        <w:rPr>
          <w:color w:val="000000" w:themeColor="text1"/>
          <w:spacing w:val="1"/>
        </w:rPr>
        <w:t>er</w:t>
      </w:r>
      <w:r w:rsidRPr="00C6550D">
        <w:rPr>
          <w:color w:val="000000" w:themeColor="text1"/>
          <w:spacing w:val="2"/>
        </w:rPr>
        <w:t>p</w:t>
      </w:r>
      <w:r w:rsidRPr="00C6550D">
        <w:rPr>
          <w:color w:val="000000" w:themeColor="text1"/>
          <w:spacing w:val="1"/>
        </w:rPr>
        <w:t>re</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acc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2"/>
        </w:rPr>
        <w:t xml:space="preserve"> </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spacing w:val="3"/>
        </w:rPr>
        <w:t>t</w:t>
      </w:r>
      <w:r w:rsidRPr="00C6550D">
        <w:rPr>
          <w:color w:val="000000" w:themeColor="text1"/>
          <w:spacing w:val="2"/>
        </w:rPr>
        <w:t>h</w:t>
      </w:r>
      <w:r w:rsidRPr="00C6550D">
        <w:rPr>
          <w:color w:val="000000" w:themeColor="text1"/>
        </w:rPr>
        <w:t>e</w:t>
      </w:r>
      <w:r w:rsidRPr="00C6550D">
        <w:rPr>
          <w:color w:val="000000" w:themeColor="text1"/>
          <w:spacing w:val="-2"/>
        </w:rPr>
        <w:t xml:space="preserve"> </w:t>
      </w:r>
      <w:r w:rsidRPr="00C6550D">
        <w:rPr>
          <w:color w:val="000000" w:themeColor="text1"/>
        </w:rPr>
        <w:t>l</w:t>
      </w:r>
      <w:r w:rsidRPr="00C6550D">
        <w:rPr>
          <w:color w:val="000000" w:themeColor="text1"/>
          <w:spacing w:val="3"/>
        </w:rPr>
        <w:t>a</w:t>
      </w:r>
      <w:r w:rsidRPr="00C6550D">
        <w:rPr>
          <w:color w:val="000000" w:themeColor="text1"/>
          <w:spacing w:val="-1"/>
        </w:rPr>
        <w:t>w</w:t>
      </w:r>
      <w:r w:rsidRPr="00C6550D">
        <w:rPr>
          <w:color w:val="000000" w:themeColor="text1"/>
        </w:rPr>
        <w:t>s</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U</w:t>
      </w:r>
      <w:r w:rsidRPr="00C6550D">
        <w:rPr>
          <w:color w:val="000000" w:themeColor="text1"/>
        </w:rPr>
        <w:t>ni</w:t>
      </w:r>
      <w:r w:rsidRPr="00C6550D">
        <w:rPr>
          <w:color w:val="000000" w:themeColor="text1"/>
          <w:spacing w:val="4"/>
        </w:rPr>
        <w:t>o</w:t>
      </w:r>
      <w:r w:rsidRPr="00C6550D">
        <w:rPr>
          <w:color w:val="000000" w:themeColor="text1"/>
        </w:rPr>
        <w:t>n</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I</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1"/>
        </w:rPr>
        <w:t>a</w:t>
      </w:r>
      <w:r w:rsidRPr="00C6550D">
        <w:rPr>
          <w:color w:val="000000" w:themeColor="text1"/>
        </w:rPr>
        <w:t>.</w:t>
      </w:r>
    </w:p>
    <w:p w:rsidR="00FE7AB7" w:rsidRPr="00C6550D" w:rsidRDefault="00FE7AB7">
      <w:pPr>
        <w:spacing w:before="3" w:line="240" w:lineRule="exact"/>
        <w:rPr>
          <w:color w:val="000000" w:themeColor="text1"/>
          <w:sz w:val="24"/>
          <w:szCs w:val="24"/>
        </w:rPr>
      </w:pPr>
    </w:p>
    <w:p w:rsidR="00FE7AB7" w:rsidRPr="00C6550D" w:rsidRDefault="002B432B">
      <w:pPr>
        <w:ind w:left="120"/>
        <w:rPr>
          <w:color w:val="000000" w:themeColor="text1"/>
        </w:rPr>
      </w:pPr>
      <w:r w:rsidRPr="00C6550D">
        <w:rPr>
          <w:b/>
          <w:color w:val="000000" w:themeColor="text1"/>
          <w:spacing w:val="1"/>
        </w:rPr>
        <w:t>31</w:t>
      </w:r>
      <w:r w:rsidRPr="00C6550D">
        <w:rPr>
          <w:b/>
          <w:color w:val="000000" w:themeColor="text1"/>
        </w:rPr>
        <w:t xml:space="preserve">.   </w:t>
      </w:r>
      <w:r w:rsidRPr="00C6550D">
        <w:rPr>
          <w:b/>
          <w:color w:val="000000" w:themeColor="text1"/>
          <w:spacing w:val="46"/>
        </w:rPr>
        <w:t xml:space="preserve"> </w:t>
      </w:r>
      <w:r w:rsidRPr="00C6550D">
        <w:rPr>
          <w:b/>
          <w:color w:val="000000" w:themeColor="text1"/>
        </w:rPr>
        <w:t>N</w:t>
      </w:r>
      <w:r w:rsidRPr="00C6550D">
        <w:rPr>
          <w:b/>
          <w:color w:val="000000" w:themeColor="text1"/>
          <w:spacing w:val="1"/>
        </w:rPr>
        <w:t>ot</w:t>
      </w:r>
      <w:r w:rsidRPr="00C6550D">
        <w:rPr>
          <w:b/>
          <w:color w:val="000000" w:themeColor="text1"/>
        </w:rPr>
        <w:t>i</w:t>
      </w:r>
      <w:r w:rsidRPr="00C6550D">
        <w:rPr>
          <w:b/>
          <w:color w:val="000000" w:themeColor="text1"/>
          <w:spacing w:val="1"/>
        </w:rPr>
        <w:t>ce</w:t>
      </w:r>
      <w:r w:rsidRPr="00C6550D">
        <w:rPr>
          <w:b/>
          <w:color w:val="000000" w:themeColor="text1"/>
        </w:rPr>
        <w:t>s</w:t>
      </w:r>
    </w:p>
    <w:p w:rsidR="00FE7AB7" w:rsidRPr="00C6550D" w:rsidRDefault="00FE7AB7">
      <w:pPr>
        <w:spacing w:before="16" w:line="220" w:lineRule="exact"/>
        <w:rPr>
          <w:color w:val="000000" w:themeColor="text1"/>
          <w:sz w:val="22"/>
          <w:szCs w:val="22"/>
        </w:rPr>
      </w:pPr>
    </w:p>
    <w:p w:rsidR="00FE7AB7" w:rsidRPr="00C6550D" w:rsidRDefault="002B432B">
      <w:pPr>
        <w:spacing w:line="277" w:lineRule="auto"/>
        <w:ind w:left="619" w:right="84" w:hanging="499"/>
        <w:jc w:val="both"/>
        <w:rPr>
          <w:color w:val="000000" w:themeColor="text1"/>
        </w:rPr>
      </w:pPr>
      <w:r w:rsidRPr="00C6550D">
        <w:rPr>
          <w:color w:val="000000" w:themeColor="text1"/>
          <w:spacing w:val="2"/>
        </w:rPr>
        <w:t>31</w:t>
      </w:r>
      <w:r w:rsidRPr="00C6550D">
        <w:rPr>
          <w:color w:val="000000" w:themeColor="text1"/>
          <w:spacing w:val="1"/>
        </w:rPr>
        <w:t>.</w:t>
      </w:r>
      <w:r w:rsidRPr="00C6550D">
        <w:rPr>
          <w:color w:val="000000" w:themeColor="text1"/>
        </w:rPr>
        <w:t>1</w:t>
      </w:r>
      <w:r w:rsidRPr="00C6550D">
        <w:rPr>
          <w:color w:val="000000" w:themeColor="text1"/>
          <w:spacing w:val="-2"/>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rPr>
        <w:t>n</w:t>
      </w:r>
      <w:r w:rsidRPr="00C6550D">
        <w:rPr>
          <w:color w:val="000000" w:themeColor="text1"/>
          <w:spacing w:val="2"/>
        </w:rPr>
        <w:t>o</w:t>
      </w:r>
      <w:r w:rsidRPr="00C6550D">
        <w:rPr>
          <w:color w:val="000000" w:themeColor="text1"/>
        </w:rPr>
        <w:t>ti</w:t>
      </w:r>
      <w:r w:rsidRPr="00C6550D">
        <w:rPr>
          <w:color w:val="000000" w:themeColor="text1"/>
          <w:spacing w:val="1"/>
        </w:rPr>
        <w:t>c</w:t>
      </w:r>
      <w:r w:rsidRPr="00C6550D">
        <w:rPr>
          <w:color w:val="000000" w:themeColor="text1"/>
        </w:rPr>
        <w:t>e</w:t>
      </w:r>
      <w:r w:rsidRPr="00C6550D">
        <w:rPr>
          <w:color w:val="000000" w:themeColor="text1"/>
          <w:spacing w:val="-1"/>
        </w:rPr>
        <w:t xml:space="preserve"> </w:t>
      </w:r>
      <w:r w:rsidRPr="00C6550D">
        <w:rPr>
          <w:color w:val="000000" w:themeColor="text1"/>
        </w:rPr>
        <w:t>giv</w:t>
      </w:r>
      <w:r w:rsidRPr="00C6550D">
        <w:rPr>
          <w:color w:val="000000" w:themeColor="text1"/>
          <w:spacing w:val="3"/>
        </w:rPr>
        <w:t>e</w:t>
      </w:r>
      <w:r w:rsidRPr="00C6550D">
        <w:rPr>
          <w:color w:val="000000" w:themeColor="text1"/>
        </w:rPr>
        <w:t>n</w:t>
      </w:r>
      <w:r w:rsidRPr="00C6550D">
        <w:rPr>
          <w:color w:val="000000" w:themeColor="text1"/>
          <w:spacing w:val="-5"/>
        </w:rPr>
        <w:t xml:space="preserve"> </w:t>
      </w:r>
      <w:r w:rsidRPr="00C6550D">
        <w:rPr>
          <w:color w:val="000000" w:themeColor="text1"/>
          <w:spacing w:val="4"/>
        </w:rPr>
        <w:t>b</w:t>
      </w:r>
      <w:r w:rsidRPr="00C6550D">
        <w:rPr>
          <w:color w:val="000000" w:themeColor="text1"/>
        </w:rPr>
        <w:t>y</w:t>
      </w:r>
      <w:r w:rsidRPr="00C6550D">
        <w:rPr>
          <w:color w:val="000000" w:themeColor="text1"/>
          <w:spacing w:val="-4"/>
        </w:rPr>
        <w:t xml:space="preserve"> </w:t>
      </w:r>
      <w:r w:rsidRPr="00C6550D">
        <w:rPr>
          <w:color w:val="000000" w:themeColor="text1"/>
          <w:spacing w:val="4"/>
        </w:rPr>
        <w:t>o</w:t>
      </w:r>
      <w:r w:rsidRPr="00C6550D">
        <w:rPr>
          <w:color w:val="000000" w:themeColor="text1"/>
        </w:rPr>
        <w:t>ne</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ar</w:t>
      </w:r>
      <w:r w:rsidRPr="00C6550D">
        <w:rPr>
          <w:color w:val="000000" w:themeColor="text1"/>
        </w:rPr>
        <w:t>ty</w:t>
      </w:r>
      <w:r w:rsidRPr="00C6550D">
        <w:rPr>
          <w:color w:val="000000" w:themeColor="text1"/>
          <w:spacing w:val="-7"/>
        </w:rPr>
        <w:t xml:space="preserve"> </w:t>
      </w:r>
      <w:r w:rsidRPr="00C6550D">
        <w:rPr>
          <w:color w:val="000000" w:themeColor="text1"/>
        </w:rPr>
        <w:t>to</w:t>
      </w:r>
      <w:r w:rsidRPr="00C6550D">
        <w:rPr>
          <w:color w:val="000000" w:themeColor="text1"/>
          <w:spacing w:val="2"/>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2"/>
        </w:rPr>
        <w:t>p</w:t>
      </w:r>
      <w:r w:rsidRPr="00C6550D">
        <w:rPr>
          <w:color w:val="000000" w:themeColor="text1"/>
        </w:rPr>
        <w:t>u</w:t>
      </w:r>
      <w:r w:rsidRPr="00C6550D">
        <w:rPr>
          <w:color w:val="000000" w:themeColor="text1"/>
          <w:spacing w:val="4"/>
        </w:rPr>
        <w:t>r</w:t>
      </w:r>
      <w:r w:rsidRPr="00C6550D">
        <w:rPr>
          <w:color w:val="000000" w:themeColor="text1"/>
        </w:rPr>
        <w:t>su</w:t>
      </w:r>
      <w:r w:rsidRPr="00C6550D">
        <w:rPr>
          <w:color w:val="000000" w:themeColor="text1"/>
          <w:spacing w:val="3"/>
        </w:rPr>
        <w:t>a</w:t>
      </w:r>
      <w:r w:rsidRPr="00C6550D">
        <w:rPr>
          <w:color w:val="000000" w:themeColor="text1"/>
        </w:rPr>
        <w:t>nt</w:t>
      </w:r>
      <w:r w:rsidRPr="00C6550D">
        <w:rPr>
          <w:color w:val="000000" w:themeColor="text1"/>
          <w:spacing w:val="-9"/>
        </w:rPr>
        <w:t xml:space="preserve"> </w:t>
      </w:r>
      <w:r w:rsidRPr="00C6550D">
        <w:rPr>
          <w:color w:val="000000" w:themeColor="text1"/>
        </w:rPr>
        <w:t>to</w:t>
      </w:r>
      <w:r w:rsidRPr="00C6550D">
        <w:rPr>
          <w:color w:val="000000" w:themeColor="text1"/>
          <w:spacing w:val="2"/>
        </w:rPr>
        <w:t xml:space="preserve"> </w:t>
      </w:r>
      <w:r w:rsidRPr="00C6550D">
        <w:rPr>
          <w:color w:val="000000" w:themeColor="text1"/>
          <w:spacing w:val="3"/>
        </w:rPr>
        <w:t>t</w:t>
      </w:r>
      <w:r w:rsidRPr="00C6550D">
        <w:rPr>
          <w:color w:val="000000" w:themeColor="text1"/>
        </w:rPr>
        <w:t>his 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6"/>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3"/>
        </w:rPr>
        <w:t xml:space="preserve"> </w:t>
      </w:r>
      <w:r w:rsidRPr="00C6550D">
        <w:rPr>
          <w:color w:val="000000" w:themeColor="text1"/>
          <w:spacing w:val="2"/>
        </w:rPr>
        <w:t>b</w:t>
      </w:r>
      <w:r w:rsidRPr="00C6550D">
        <w:rPr>
          <w:color w:val="000000" w:themeColor="text1"/>
        </w:rPr>
        <w:t>e</w:t>
      </w:r>
      <w:r w:rsidRPr="00C6550D">
        <w:rPr>
          <w:color w:val="000000" w:themeColor="text1"/>
          <w:spacing w:val="1"/>
        </w:rPr>
        <w:t xml:space="preserve"> </w:t>
      </w:r>
      <w:r w:rsidRPr="00C6550D">
        <w:rPr>
          <w:color w:val="000000" w:themeColor="text1"/>
        </w:rPr>
        <w:t>s</w:t>
      </w:r>
      <w:r w:rsidRPr="00C6550D">
        <w:rPr>
          <w:color w:val="000000" w:themeColor="text1"/>
          <w:spacing w:val="1"/>
        </w:rPr>
        <w:t>e</w:t>
      </w:r>
      <w:r w:rsidRPr="00C6550D">
        <w:rPr>
          <w:color w:val="000000" w:themeColor="text1"/>
        </w:rPr>
        <w:t>nt to</w:t>
      </w:r>
      <w:r w:rsidRPr="00C6550D">
        <w:rPr>
          <w:color w:val="000000" w:themeColor="text1"/>
          <w:spacing w:val="2"/>
        </w:rPr>
        <w:t xml:space="preserve"> 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ar</w:t>
      </w:r>
      <w:r w:rsidRPr="00C6550D">
        <w:rPr>
          <w:color w:val="000000" w:themeColor="text1"/>
          <w:spacing w:val="3"/>
        </w:rPr>
        <w:t>t</w:t>
      </w:r>
      <w:r w:rsidRPr="00C6550D">
        <w:rPr>
          <w:color w:val="000000" w:themeColor="text1"/>
        </w:rPr>
        <w:t>y</w:t>
      </w:r>
      <w:r w:rsidRPr="00C6550D">
        <w:rPr>
          <w:color w:val="000000" w:themeColor="text1"/>
          <w:spacing w:val="-7"/>
        </w:rPr>
        <w:t xml:space="preserve"> </w:t>
      </w:r>
      <w:r w:rsidRPr="00C6550D">
        <w:rPr>
          <w:color w:val="000000" w:themeColor="text1"/>
        </w:rPr>
        <w:t>in</w:t>
      </w:r>
      <w:r w:rsidRPr="00C6550D">
        <w:rPr>
          <w:color w:val="000000" w:themeColor="text1"/>
          <w:spacing w:val="4"/>
        </w:rPr>
        <w:t xml:space="preserve"> </w:t>
      </w:r>
      <w:r w:rsidRPr="00C6550D">
        <w:rPr>
          <w:color w:val="000000" w:themeColor="text1"/>
          <w:spacing w:val="-3"/>
        </w:rPr>
        <w:t>w</w:t>
      </w:r>
      <w:r w:rsidRPr="00C6550D">
        <w:rPr>
          <w:color w:val="000000" w:themeColor="text1"/>
          <w:spacing w:val="1"/>
        </w:rPr>
        <w:t>r</w:t>
      </w:r>
      <w:r w:rsidRPr="00C6550D">
        <w:rPr>
          <w:color w:val="000000" w:themeColor="text1"/>
          <w:spacing w:val="3"/>
        </w:rPr>
        <w:t>i</w:t>
      </w:r>
      <w:r w:rsidRPr="00C6550D">
        <w:rPr>
          <w:color w:val="000000" w:themeColor="text1"/>
        </w:rPr>
        <w:t>ti</w:t>
      </w:r>
      <w:r w:rsidRPr="00C6550D">
        <w:rPr>
          <w:color w:val="000000" w:themeColor="text1"/>
          <w:spacing w:val="2"/>
        </w:rPr>
        <w:t>n</w:t>
      </w:r>
      <w:r w:rsidRPr="00C6550D">
        <w:rPr>
          <w:color w:val="000000" w:themeColor="text1"/>
        </w:rPr>
        <w:t>g</w:t>
      </w:r>
      <w:r w:rsidRPr="00C6550D">
        <w:rPr>
          <w:color w:val="000000" w:themeColor="text1"/>
          <w:spacing w:val="-8"/>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4"/>
        </w:rPr>
        <w:t>b</w:t>
      </w:r>
      <w:r w:rsidRPr="00C6550D">
        <w:rPr>
          <w:color w:val="000000" w:themeColor="text1"/>
        </w:rPr>
        <w:t xml:space="preserve">y </w:t>
      </w:r>
      <w:r w:rsidRPr="00C6550D">
        <w:rPr>
          <w:color w:val="000000" w:themeColor="text1"/>
          <w:spacing w:val="1"/>
        </w:rPr>
        <w:t>ca</w:t>
      </w:r>
      <w:r w:rsidRPr="00C6550D">
        <w:rPr>
          <w:color w:val="000000" w:themeColor="text1"/>
          <w:spacing w:val="2"/>
        </w:rPr>
        <w:t>b</w:t>
      </w:r>
      <w:r w:rsidRPr="00C6550D">
        <w:rPr>
          <w:color w:val="000000" w:themeColor="text1"/>
        </w:rPr>
        <w:t>l</w:t>
      </w:r>
      <w:r w:rsidRPr="00C6550D">
        <w:rPr>
          <w:color w:val="000000" w:themeColor="text1"/>
          <w:spacing w:val="1"/>
        </w:rPr>
        <w:t>e</w:t>
      </w:r>
      <w:r w:rsidRPr="00C6550D">
        <w:rPr>
          <w:color w:val="000000" w:themeColor="text1"/>
        </w:rPr>
        <w:t>,</w:t>
      </w:r>
      <w:r w:rsidRPr="00C6550D">
        <w:rPr>
          <w:color w:val="000000" w:themeColor="text1"/>
          <w:spacing w:val="-5"/>
        </w:rPr>
        <w:t xml:space="preserve"> </w:t>
      </w:r>
      <w:r w:rsidRPr="00C6550D">
        <w:rPr>
          <w:color w:val="000000" w:themeColor="text1"/>
        </w:rPr>
        <w:t>t</w:t>
      </w:r>
      <w:r w:rsidRPr="00C6550D">
        <w:rPr>
          <w:color w:val="000000" w:themeColor="text1"/>
          <w:spacing w:val="1"/>
        </w:rPr>
        <w:t>e</w:t>
      </w:r>
      <w:r w:rsidRPr="00C6550D">
        <w:rPr>
          <w:color w:val="000000" w:themeColor="text1"/>
        </w:rPr>
        <w:t>l</w:t>
      </w:r>
      <w:r w:rsidRPr="00C6550D">
        <w:rPr>
          <w:color w:val="000000" w:themeColor="text1"/>
          <w:spacing w:val="1"/>
        </w:rPr>
        <w:t>e</w:t>
      </w:r>
      <w:r w:rsidRPr="00C6550D">
        <w:rPr>
          <w:color w:val="000000" w:themeColor="text1"/>
        </w:rPr>
        <w:t>x</w:t>
      </w:r>
      <w:r w:rsidRPr="00C6550D">
        <w:rPr>
          <w:color w:val="000000" w:themeColor="text1"/>
          <w:spacing w:val="-5"/>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f</w:t>
      </w:r>
      <w:r w:rsidRPr="00C6550D">
        <w:rPr>
          <w:color w:val="000000" w:themeColor="text1"/>
          <w:spacing w:val="1"/>
        </w:rPr>
        <w:t>ac</w:t>
      </w:r>
      <w:r w:rsidRPr="00C6550D">
        <w:rPr>
          <w:color w:val="000000" w:themeColor="text1"/>
        </w:rPr>
        <w:t>s</w:t>
      </w:r>
      <w:r w:rsidRPr="00C6550D">
        <w:rPr>
          <w:color w:val="000000" w:themeColor="text1"/>
          <w:spacing w:val="3"/>
        </w:rPr>
        <w:t>i</w:t>
      </w:r>
      <w:r w:rsidRPr="00C6550D">
        <w:rPr>
          <w:color w:val="000000" w:themeColor="text1"/>
        </w:rPr>
        <w:t>mile</w:t>
      </w:r>
      <w:r w:rsidRPr="00C6550D">
        <w:rPr>
          <w:color w:val="000000" w:themeColor="text1"/>
          <w:spacing w:val="-9"/>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3"/>
        </w:rPr>
        <w:t>c</w:t>
      </w:r>
      <w:r w:rsidRPr="00C6550D">
        <w:rPr>
          <w:color w:val="000000" w:themeColor="text1"/>
          <w:spacing w:val="2"/>
        </w:rPr>
        <w:t>o</w:t>
      </w:r>
      <w:r w:rsidRPr="00C6550D">
        <w:rPr>
          <w:color w:val="000000" w:themeColor="text1"/>
        </w:rPr>
        <w:t>n</w:t>
      </w:r>
      <w:r w:rsidRPr="00C6550D">
        <w:rPr>
          <w:color w:val="000000" w:themeColor="text1"/>
          <w:spacing w:val="-1"/>
        </w:rPr>
        <w:t>f</w:t>
      </w:r>
      <w:r w:rsidRPr="00C6550D">
        <w:rPr>
          <w:color w:val="000000" w:themeColor="text1"/>
        </w:rPr>
        <w:t>i</w:t>
      </w:r>
      <w:r w:rsidRPr="00C6550D">
        <w:rPr>
          <w:color w:val="000000" w:themeColor="text1"/>
          <w:spacing w:val="4"/>
        </w:rPr>
        <w:t>r</w:t>
      </w:r>
      <w:r w:rsidRPr="00C6550D">
        <w:rPr>
          <w:color w:val="000000" w:themeColor="text1"/>
        </w:rPr>
        <w:t>m</w:t>
      </w:r>
      <w:r w:rsidRPr="00C6550D">
        <w:rPr>
          <w:color w:val="000000" w:themeColor="text1"/>
          <w:spacing w:val="1"/>
        </w:rPr>
        <w:t>e</w:t>
      </w:r>
      <w:r w:rsidRPr="00C6550D">
        <w:rPr>
          <w:color w:val="000000" w:themeColor="text1"/>
        </w:rPr>
        <w:t>d</w:t>
      </w:r>
      <w:r w:rsidRPr="00C6550D">
        <w:rPr>
          <w:color w:val="000000" w:themeColor="text1"/>
          <w:spacing w:val="-12"/>
        </w:rPr>
        <w:t xml:space="preserve"> </w:t>
      </w:r>
      <w:r w:rsidRPr="00C6550D">
        <w:rPr>
          <w:color w:val="000000" w:themeColor="text1"/>
        </w:rPr>
        <w:t>in</w:t>
      </w:r>
      <w:r w:rsidRPr="00C6550D">
        <w:rPr>
          <w:color w:val="000000" w:themeColor="text1"/>
          <w:spacing w:val="-1"/>
        </w:rPr>
        <w:t xml:space="preserve"> w</w:t>
      </w:r>
      <w:r w:rsidRPr="00C6550D">
        <w:rPr>
          <w:color w:val="000000" w:themeColor="text1"/>
          <w:spacing w:val="1"/>
        </w:rPr>
        <w:t>r</w:t>
      </w:r>
      <w:r w:rsidRPr="00C6550D">
        <w:rPr>
          <w:color w:val="000000" w:themeColor="text1"/>
        </w:rPr>
        <w:t>it</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0"/>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o</w:t>
      </w:r>
      <w:r w:rsidRPr="00C6550D">
        <w:rPr>
          <w:color w:val="000000" w:themeColor="text1"/>
        </w:rPr>
        <w:t>t</w:t>
      </w:r>
      <w:r w:rsidRPr="00C6550D">
        <w:rPr>
          <w:color w:val="000000" w:themeColor="text1"/>
          <w:spacing w:val="2"/>
        </w:rPr>
        <w: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spacing w:val="3"/>
        </w:rPr>
        <w:t>P</w:t>
      </w:r>
      <w:r w:rsidRPr="00C6550D">
        <w:rPr>
          <w:color w:val="000000" w:themeColor="text1"/>
          <w:spacing w:val="1"/>
        </w:rPr>
        <w:t>ar</w:t>
      </w:r>
      <w:r w:rsidRPr="00C6550D">
        <w:rPr>
          <w:color w:val="000000" w:themeColor="text1"/>
        </w:rPr>
        <w:t>t</w:t>
      </w:r>
      <w:r w:rsidRPr="00C6550D">
        <w:rPr>
          <w:color w:val="000000" w:themeColor="text1"/>
          <w:spacing w:val="-3"/>
        </w:rPr>
        <w:t>y</w:t>
      </w:r>
      <w:r w:rsidRPr="00C6550D">
        <w:rPr>
          <w:color w:val="000000" w:themeColor="text1"/>
          <w:spacing w:val="1"/>
        </w:rPr>
        <w:t>’</w:t>
      </w:r>
      <w:r w:rsidRPr="00C6550D">
        <w:rPr>
          <w:color w:val="000000" w:themeColor="text1"/>
        </w:rPr>
        <w:t>s</w:t>
      </w:r>
      <w:r w:rsidRPr="00C6550D">
        <w:rPr>
          <w:color w:val="000000" w:themeColor="text1"/>
          <w:spacing w:val="-10"/>
        </w:rPr>
        <w:t xml:space="preserve"> </w:t>
      </w:r>
      <w:r w:rsidRPr="00C6550D">
        <w:rPr>
          <w:color w:val="000000" w:themeColor="text1"/>
          <w:spacing w:val="1"/>
        </w:rPr>
        <w:t>a</w:t>
      </w:r>
      <w:r w:rsidRPr="00C6550D">
        <w:rPr>
          <w:color w:val="000000" w:themeColor="text1"/>
          <w:spacing w:val="2"/>
        </w:rPr>
        <w:t>dd</w:t>
      </w:r>
      <w:r w:rsidRPr="00C6550D">
        <w:rPr>
          <w:color w:val="000000" w:themeColor="text1"/>
          <w:spacing w:val="1"/>
        </w:rPr>
        <w:t>re</w:t>
      </w:r>
      <w:r w:rsidRPr="00C6550D">
        <w:rPr>
          <w:color w:val="000000" w:themeColor="text1"/>
        </w:rPr>
        <w:t>ss</w:t>
      </w:r>
      <w:r w:rsidRPr="00C6550D">
        <w:rPr>
          <w:color w:val="000000" w:themeColor="text1"/>
          <w:spacing w:val="-10"/>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spacing w:val="3"/>
        </w:rPr>
        <w:t>i</w:t>
      </w:r>
      <w:r w:rsidRPr="00C6550D">
        <w:rPr>
          <w:color w:val="000000" w:themeColor="text1"/>
        </w:rPr>
        <w:t>n</w:t>
      </w:r>
      <w:r w:rsidRPr="00C6550D">
        <w:rPr>
          <w:color w:val="000000" w:themeColor="text1"/>
          <w:spacing w:val="-1"/>
        </w:rPr>
        <w:t xml:space="preserve"> </w:t>
      </w:r>
      <w:r w:rsidRPr="00C6550D">
        <w:rPr>
          <w:color w:val="000000" w:themeColor="text1"/>
          <w:spacing w:val="1"/>
        </w:rPr>
        <w:t>S</w:t>
      </w:r>
      <w:r w:rsidRPr="00C6550D">
        <w:rPr>
          <w:color w:val="000000" w:themeColor="text1"/>
          <w:spacing w:val="3"/>
        </w:rPr>
        <w:t>C</w:t>
      </w:r>
      <w:r w:rsidRPr="00C6550D">
        <w:rPr>
          <w:color w:val="000000" w:themeColor="text1"/>
        </w:rPr>
        <w:t>C.</w:t>
      </w:r>
    </w:p>
    <w:p w:rsidR="00FE7AB7" w:rsidRPr="00C6550D" w:rsidRDefault="00FE7AB7">
      <w:pPr>
        <w:spacing w:before="9" w:line="160" w:lineRule="exact"/>
        <w:rPr>
          <w:color w:val="000000" w:themeColor="text1"/>
          <w:sz w:val="16"/>
          <w:szCs w:val="16"/>
        </w:rPr>
      </w:pPr>
    </w:p>
    <w:p w:rsidR="00FE7AB7" w:rsidRPr="00C6550D" w:rsidRDefault="002B432B">
      <w:pPr>
        <w:ind w:left="120"/>
        <w:rPr>
          <w:color w:val="000000" w:themeColor="text1"/>
        </w:rPr>
      </w:pPr>
      <w:r w:rsidRPr="00C6550D">
        <w:rPr>
          <w:color w:val="000000" w:themeColor="text1"/>
          <w:spacing w:val="2"/>
        </w:rPr>
        <w:t>31</w:t>
      </w:r>
      <w:r w:rsidRPr="00C6550D">
        <w:rPr>
          <w:color w:val="000000" w:themeColor="text1"/>
          <w:spacing w:val="1"/>
        </w:rPr>
        <w:t>.</w:t>
      </w:r>
      <w:r w:rsidRPr="00C6550D">
        <w:rPr>
          <w:color w:val="000000" w:themeColor="text1"/>
        </w:rPr>
        <w:t>2</w:t>
      </w:r>
      <w:r w:rsidRPr="00C6550D">
        <w:rPr>
          <w:color w:val="000000" w:themeColor="text1"/>
          <w:spacing w:val="46"/>
        </w:rPr>
        <w:t xml:space="preserve"> </w:t>
      </w:r>
      <w:r w:rsidRPr="00C6550D">
        <w:rPr>
          <w:color w:val="000000" w:themeColor="text1"/>
        </w:rPr>
        <w:t>A</w:t>
      </w:r>
      <w:r w:rsidRPr="00C6550D">
        <w:rPr>
          <w:color w:val="000000" w:themeColor="text1"/>
          <w:spacing w:val="-4"/>
        </w:rPr>
        <w:t xml:space="preserve"> </w:t>
      </w:r>
      <w:r w:rsidRPr="00C6550D">
        <w:rPr>
          <w:color w:val="000000" w:themeColor="text1"/>
        </w:rPr>
        <w:t>n</w:t>
      </w:r>
      <w:r w:rsidRPr="00C6550D">
        <w:rPr>
          <w:color w:val="000000" w:themeColor="text1"/>
          <w:spacing w:val="2"/>
        </w:rPr>
        <w:t>o</w:t>
      </w:r>
      <w:r w:rsidRPr="00C6550D">
        <w:rPr>
          <w:color w:val="000000" w:themeColor="text1"/>
        </w:rPr>
        <w:t>ti</w:t>
      </w:r>
      <w:r w:rsidRPr="00C6550D">
        <w:rPr>
          <w:color w:val="000000" w:themeColor="text1"/>
          <w:spacing w:val="1"/>
        </w:rPr>
        <w:t>c</w:t>
      </w:r>
      <w:r w:rsidRPr="00C6550D">
        <w:rPr>
          <w:color w:val="000000" w:themeColor="text1"/>
        </w:rPr>
        <w:t>e</w:t>
      </w:r>
      <w:r w:rsidRPr="00C6550D">
        <w:rPr>
          <w:color w:val="000000" w:themeColor="text1"/>
          <w:spacing w:val="-6"/>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ef</w:t>
      </w:r>
      <w:r w:rsidRPr="00C6550D">
        <w:rPr>
          <w:color w:val="000000" w:themeColor="text1"/>
          <w:spacing w:val="-1"/>
        </w:rPr>
        <w:t>f</w:t>
      </w:r>
      <w:r w:rsidRPr="00C6550D">
        <w:rPr>
          <w:color w:val="000000" w:themeColor="text1"/>
          <w:spacing w:val="1"/>
        </w:rPr>
        <w:t>ec</w:t>
      </w:r>
      <w:r w:rsidRPr="00C6550D">
        <w:rPr>
          <w:color w:val="000000" w:themeColor="text1"/>
          <w:spacing w:val="3"/>
        </w:rPr>
        <w:t>ti</w:t>
      </w:r>
      <w:r w:rsidRPr="00C6550D">
        <w:rPr>
          <w:color w:val="000000" w:themeColor="text1"/>
        </w:rPr>
        <w:t>ve</w:t>
      </w:r>
      <w:r w:rsidRPr="00C6550D">
        <w:rPr>
          <w:color w:val="000000" w:themeColor="text1"/>
          <w:spacing w:val="-5"/>
        </w:rPr>
        <w:t xml:space="preserve"> </w:t>
      </w:r>
      <w:r w:rsidRPr="00C6550D">
        <w:rPr>
          <w:color w:val="000000" w:themeColor="text1"/>
          <w:spacing w:val="-1"/>
        </w:rPr>
        <w:t>w</w:t>
      </w:r>
      <w:r w:rsidRPr="00C6550D">
        <w:rPr>
          <w:color w:val="000000" w:themeColor="text1"/>
        </w:rPr>
        <w:t>h</w:t>
      </w:r>
      <w:r w:rsidRPr="00C6550D">
        <w:rPr>
          <w:color w:val="000000" w:themeColor="text1"/>
          <w:spacing w:val="3"/>
        </w:rPr>
        <w:t>e</w:t>
      </w:r>
      <w:r w:rsidRPr="00C6550D">
        <w:rPr>
          <w:color w:val="000000" w:themeColor="text1"/>
        </w:rPr>
        <w:t>n</w:t>
      </w:r>
      <w:r w:rsidRPr="00C6550D">
        <w:rPr>
          <w:color w:val="000000" w:themeColor="text1"/>
          <w:spacing w:val="-8"/>
        </w:rPr>
        <w:t xml:space="preserv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ere</w:t>
      </w:r>
      <w:r w:rsidRPr="00C6550D">
        <w:rPr>
          <w:color w:val="000000" w:themeColor="text1"/>
        </w:rPr>
        <w:t>d</w:t>
      </w:r>
      <w:r w:rsidRPr="00C6550D">
        <w:rPr>
          <w:color w:val="000000" w:themeColor="text1"/>
          <w:spacing w:val="-9"/>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o</w:t>
      </w:r>
      <w:r w:rsidRPr="00C6550D">
        <w:rPr>
          <w:color w:val="000000" w:themeColor="text1"/>
        </w:rPr>
        <w:t>n</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no</w:t>
      </w:r>
      <w:r w:rsidRPr="00C6550D">
        <w:rPr>
          <w:color w:val="000000" w:themeColor="text1"/>
        </w:rPr>
        <w:t>ti</w:t>
      </w:r>
      <w:r w:rsidRPr="00C6550D">
        <w:rPr>
          <w:color w:val="000000" w:themeColor="text1"/>
          <w:spacing w:val="1"/>
        </w:rPr>
        <w:t>ce</w:t>
      </w:r>
      <w:r w:rsidRPr="00C6550D">
        <w:rPr>
          <w:color w:val="000000" w:themeColor="text1"/>
          <w:spacing w:val="-2"/>
        </w:rPr>
        <w:t>'</w:t>
      </w:r>
      <w:r w:rsidRPr="00C6550D">
        <w:rPr>
          <w:color w:val="000000" w:themeColor="text1"/>
        </w:rPr>
        <w:t>s</w:t>
      </w:r>
      <w:r w:rsidRPr="00C6550D">
        <w:rPr>
          <w:color w:val="000000" w:themeColor="text1"/>
          <w:spacing w:val="-9"/>
        </w:rPr>
        <w:t xml:space="preserve"> </w:t>
      </w:r>
      <w:r w:rsidRPr="00C6550D">
        <w:rPr>
          <w:color w:val="000000" w:themeColor="text1"/>
          <w:spacing w:val="3"/>
        </w:rPr>
        <w:t>e</w:t>
      </w:r>
      <w:r w:rsidRPr="00C6550D">
        <w:rPr>
          <w:color w:val="000000" w:themeColor="text1"/>
          <w:spacing w:val="1"/>
        </w:rPr>
        <w:t>f</w:t>
      </w:r>
      <w:r w:rsidRPr="00C6550D">
        <w:rPr>
          <w:color w:val="000000" w:themeColor="text1"/>
          <w:spacing w:val="-1"/>
        </w:rPr>
        <w:t>f</w:t>
      </w:r>
      <w:r w:rsidRPr="00C6550D">
        <w:rPr>
          <w:color w:val="000000" w:themeColor="text1"/>
          <w:spacing w:val="1"/>
        </w:rPr>
        <w:t>ec</w:t>
      </w:r>
      <w:r w:rsidRPr="00C6550D">
        <w:rPr>
          <w:color w:val="000000" w:themeColor="text1"/>
        </w:rPr>
        <w:t>t</w:t>
      </w:r>
      <w:r w:rsidRPr="00C6550D">
        <w:rPr>
          <w:color w:val="000000" w:themeColor="text1"/>
          <w:spacing w:val="3"/>
        </w:rPr>
        <w:t>i</w:t>
      </w:r>
      <w:r w:rsidRPr="00C6550D">
        <w:rPr>
          <w:color w:val="000000" w:themeColor="text1"/>
        </w:rPr>
        <w:t>ve</w:t>
      </w:r>
      <w:r w:rsidRPr="00C6550D">
        <w:rPr>
          <w:color w:val="000000" w:themeColor="text1"/>
          <w:spacing w:val="-8"/>
        </w:rPr>
        <w:t xml:space="preserve"> </w:t>
      </w:r>
      <w:r w:rsidRPr="00C6550D">
        <w:rPr>
          <w:color w:val="000000" w:themeColor="text1"/>
          <w:spacing w:val="2"/>
        </w:rPr>
        <w:t>d</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w:t>
      </w:r>
      <w:r w:rsidRPr="00C6550D">
        <w:rPr>
          <w:color w:val="000000" w:themeColor="text1"/>
          <w:spacing w:val="-1"/>
        </w:rPr>
        <w:t xml:space="preserve"> w</w:t>
      </w:r>
      <w:r w:rsidRPr="00C6550D">
        <w:rPr>
          <w:color w:val="000000" w:themeColor="text1"/>
        </w:rPr>
        <w:t>hi</w:t>
      </w:r>
      <w:r w:rsidRPr="00C6550D">
        <w:rPr>
          <w:color w:val="000000" w:themeColor="text1"/>
          <w:spacing w:val="3"/>
        </w:rPr>
        <w:t>c</w:t>
      </w:r>
      <w:r w:rsidRPr="00C6550D">
        <w:rPr>
          <w:color w:val="000000" w:themeColor="text1"/>
        </w:rPr>
        <w:t>h</w:t>
      </w:r>
      <w:r w:rsidRPr="00C6550D">
        <w:rPr>
          <w:color w:val="000000" w:themeColor="text1"/>
          <w:spacing w:val="1"/>
        </w:rPr>
        <w:t>e</w:t>
      </w:r>
      <w:r w:rsidRPr="00C6550D">
        <w:rPr>
          <w:color w:val="000000" w:themeColor="text1"/>
          <w:spacing w:val="2"/>
        </w:rPr>
        <w:t>v</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rPr>
        <w:t>is</w:t>
      </w:r>
      <w:r w:rsidRPr="00C6550D">
        <w:rPr>
          <w:color w:val="000000" w:themeColor="text1"/>
          <w:spacing w:val="-2"/>
        </w:rPr>
        <w:t xml:space="preserve"> </w:t>
      </w:r>
      <w:r w:rsidRPr="00C6550D">
        <w:rPr>
          <w:color w:val="000000" w:themeColor="text1"/>
        </w:rPr>
        <w:t>l</w:t>
      </w:r>
      <w:r w:rsidRPr="00C6550D">
        <w:rPr>
          <w:color w:val="000000" w:themeColor="text1"/>
          <w:spacing w:val="1"/>
        </w:rPr>
        <w:t>a</w:t>
      </w:r>
      <w:r w:rsidRPr="00C6550D">
        <w:rPr>
          <w:color w:val="000000" w:themeColor="text1"/>
        </w:rPr>
        <w:t>t</w:t>
      </w:r>
      <w:r w:rsidRPr="00C6550D">
        <w:rPr>
          <w:color w:val="000000" w:themeColor="text1"/>
          <w:spacing w:val="1"/>
        </w:rPr>
        <w:t>er</w:t>
      </w:r>
      <w:r w:rsidRPr="00C6550D">
        <w:rPr>
          <w:color w:val="000000" w:themeColor="text1"/>
        </w:rPr>
        <w:t>.</w:t>
      </w:r>
    </w:p>
    <w:p w:rsidR="00FE7AB7" w:rsidRPr="00C6550D" w:rsidRDefault="00FE7AB7">
      <w:pPr>
        <w:spacing w:before="3" w:line="240" w:lineRule="exact"/>
        <w:rPr>
          <w:color w:val="000000" w:themeColor="text1"/>
          <w:sz w:val="24"/>
          <w:szCs w:val="24"/>
        </w:rPr>
      </w:pPr>
    </w:p>
    <w:p w:rsidR="00FE7AB7" w:rsidRPr="00C6550D" w:rsidRDefault="002B432B">
      <w:pPr>
        <w:ind w:left="120"/>
        <w:rPr>
          <w:color w:val="000000" w:themeColor="text1"/>
        </w:rPr>
      </w:pPr>
      <w:r w:rsidRPr="00C6550D">
        <w:rPr>
          <w:b/>
          <w:color w:val="000000" w:themeColor="text1"/>
          <w:spacing w:val="1"/>
        </w:rPr>
        <w:t>32</w:t>
      </w:r>
      <w:r w:rsidRPr="00C6550D">
        <w:rPr>
          <w:b/>
          <w:color w:val="000000" w:themeColor="text1"/>
        </w:rPr>
        <w:t xml:space="preserve">.   </w:t>
      </w:r>
      <w:r w:rsidRPr="00C6550D">
        <w:rPr>
          <w:b/>
          <w:color w:val="000000" w:themeColor="text1"/>
          <w:spacing w:val="46"/>
        </w:rPr>
        <w:t xml:space="preserve"> </w:t>
      </w:r>
      <w:r w:rsidRPr="00C6550D">
        <w:rPr>
          <w:b/>
          <w:color w:val="000000" w:themeColor="text1"/>
          <w:spacing w:val="-1"/>
        </w:rPr>
        <w:t>T</w:t>
      </w:r>
      <w:r w:rsidRPr="00C6550D">
        <w:rPr>
          <w:b/>
          <w:color w:val="000000" w:themeColor="text1"/>
          <w:spacing w:val="1"/>
        </w:rPr>
        <w:t>a</w:t>
      </w:r>
      <w:r w:rsidRPr="00C6550D">
        <w:rPr>
          <w:b/>
          <w:color w:val="000000" w:themeColor="text1"/>
          <w:spacing w:val="-1"/>
        </w:rPr>
        <w:t>x</w:t>
      </w:r>
      <w:r w:rsidRPr="00C6550D">
        <w:rPr>
          <w:b/>
          <w:color w:val="000000" w:themeColor="text1"/>
          <w:spacing w:val="1"/>
        </w:rPr>
        <w:t>e</w:t>
      </w:r>
      <w:r w:rsidRPr="00C6550D">
        <w:rPr>
          <w:b/>
          <w:color w:val="000000" w:themeColor="text1"/>
        </w:rPr>
        <w:t>s</w:t>
      </w:r>
      <w:r w:rsidRPr="00C6550D">
        <w:rPr>
          <w:b/>
          <w:color w:val="000000" w:themeColor="text1"/>
          <w:spacing w:val="-5"/>
        </w:rPr>
        <w:t xml:space="preserve"> </w:t>
      </w:r>
      <w:r w:rsidRPr="00C6550D">
        <w:rPr>
          <w:b/>
          <w:color w:val="000000" w:themeColor="text1"/>
          <w:spacing w:val="1"/>
        </w:rPr>
        <w:t>a</w:t>
      </w:r>
      <w:r w:rsidRPr="00C6550D">
        <w:rPr>
          <w:b/>
          <w:color w:val="000000" w:themeColor="text1"/>
          <w:spacing w:val="2"/>
        </w:rPr>
        <w:t>n</w:t>
      </w:r>
      <w:r w:rsidRPr="00C6550D">
        <w:rPr>
          <w:b/>
          <w:color w:val="000000" w:themeColor="text1"/>
        </w:rPr>
        <w:t>d</w:t>
      </w:r>
      <w:r w:rsidRPr="00C6550D">
        <w:rPr>
          <w:b/>
          <w:color w:val="000000" w:themeColor="text1"/>
          <w:spacing w:val="-3"/>
        </w:rPr>
        <w:t xml:space="preserve"> </w:t>
      </w:r>
      <w:r w:rsidRPr="00C6550D">
        <w:rPr>
          <w:b/>
          <w:color w:val="000000" w:themeColor="text1"/>
        </w:rPr>
        <w:t>Du</w:t>
      </w:r>
      <w:r w:rsidRPr="00C6550D">
        <w:rPr>
          <w:b/>
          <w:color w:val="000000" w:themeColor="text1"/>
          <w:spacing w:val="1"/>
        </w:rPr>
        <w:t>t</w:t>
      </w:r>
      <w:r w:rsidRPr="00C6550D">
        <w:rPr>
          <w:b/>
          <w:color w:val="000000" w:themeColor="text1"/>
        </w:rPr>
        <w:t>i</w:t>
      </w:r>
      <w:r w:rsidRPr="00C6550D">
        <w:rPr>
          <w:b/>
          <w:color w:val="000000" w:themeColor="text1"/>
          <w:spacing w:val="1"/>
        </w:rPr>
        <w:t>e</w:t>
      </w:r>
      <w:r w:rsidRPr="00C6550D">
        <w:rPr>
          <w:b/>
          <w:color w:val="000000" w:themeColor="text1"/>
        </w:rPr>
        <w:t>s</w:t>
      </w:r>
    </w:p>
    <w:p w:rsidR="00FE7AB7" w:rsidRPr="00C6550D" w:rsidRDefault="00FE7AB7">
      <w:pPr>
        <w:spacing w:before="18" w:line="220" w:lineRule="exact"/>
        <w:rPr>
          <w:color w:val="000000" w:themeColor="text1"/>
          <w:sz w:val="22"/>
          <w:szCs w:val="22"/>
        </w:rPr>
      </w:pPr>
    </w:p>
    <w:p w:rsidR="00FE7AB7" w:rsidRPr="00C6550D" w:rsidRDefault="002B432B">
      <w:pPr>
        <w:spacing w:line="275" w:lineRule="auto"/>
        <w:ind w:left="619" w:right="147" w:hanging="499"/>
        <w:jc w:val="both"/>
        <w:rPr>
          <w:color w:val="000000" w:themeColor="text1"/>
        </w:rPr>
      </w:pPr>
      <w:r w:rsidRPr="00C6550D">
        <w:rPr>
          <w:color w:val="000000" w:themeColor="text1"/>
          <w:spacing w:val="2"/>
        </w:rPr>
        <w:t>32</w:t>
      </w:r>
      <w:r w:rsidRPr="00C6550D">
        <w:rPr>
          <w:color w:val="000000" w:themeColor="text1"/>
          <w:spacing w:val="1"/>
        </w:rPr>
        <w:t>.</w:t>
      </w:r>
      <w:r w:rsidRPr="00C6550D">
        <w:rPr>
          <w:color w:val="000000" w:themeColor="text1"/>
        </w:rPr>
        <w:t>2</w:t>
      </w:r>
      <w:r w:rsidRPr="00C6550D">
        <w:rPr>
          <w:color w:val="000000" w:themeColor="text1"/>
          <w:spacing w:val="-5"/>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s</w:t>
      </w:r>
      <w:r w:rsidRPr="00C6550D">
        <w:rPr>
          <w:color w:val="000000" w:themeColor="text1"/>
          <w:spacing w:val="-13"/>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e</w:t>
      </w:r>
      <w:r w:rsidRPr="00C6550D">
        <w:rPr>
          <w:color w:val="000000" w:themeColor="text1"/>
        </w:rPr>
        <w:t>nti</w:t>
      </w:r>
      <w:r w:rsidRPr="00C6550D">
        <w:rPr>
          <w:color w:val="000000" w:themeColor="text1"/>
          <w:spacing w:val="1"/>
        </w:rPr>
        <w:t>re</w:t>
      </w:r>
      <w:r w:rsidRPr="00C6550D">
        <w:rPr>
          <w:color w:val="000000" w:themeColor="text1"/>
          <w:spacing w:val="3"/>
        </w:rPr>
        <w:t>l</w:t>
      </w:r>
      <w:r w:rsidRPr="00C6550D">
        <w:rPr>
          <w:color w:val="000000" w:themeColor="text1"/>
        </w:rPr>
        <w:t>y</w:t>
      </w:r>
      <w:r w:rsidRPr="00C6550D">
        <w:rPr>
          <w:color w:val="000000" w:themeColor="text1"/>
          <w:spacing w:val="-9"/>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nsi</w:t>
      </w:r>
      <w:r w:rsidRPr="00C6550D">
        <w:rPr>
          <w:color w:val="000000" w:themeColor="text1"/>
          <w:spacing w:val="2"/>
        </w:rPr>
        <w:t>b</w:t>
      </w:r>
      <w:r w:rsidRPr="00C6550D">
        <w:rPr>
          <w:color w:val="000000" w:themeColor="text1"/>
        </w:rPr>
        <w:t>le</w:t>
      </w:r>
      <w:r w:rsidRPr="00C6550D">
        <w:rPr>
          <w:color w:val="000000" w:themeColor="text1"/>
          <w:spacing w:val="-11"/>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rPr>
        <w:t>t</w:t>
      </w:r>
      <w:r w:rsidRPr="00C6550D">
        <w:rPr>
          <w:color w:val="000000" w:themeColor="text1"/>
          <w:spacing w:val="1"/>
        </w:rPr>
        <w:t>a</w:t>
      </w:r>
      <w:r w:rsidRPr="00C6550D">
        <w:rPr>
          <w:color w:val="000000" w:themeColor="text1"/>
        </w:rPr>
        <w:t>x</w:t>
      </w:r>
      <w:r w:rsidRPr="00C6550D">
        <w:rPr>
          <w:color w:val="000000" w:themeColor="text1"/>
          <w:spacing w:val="1"/>
        </w:rPr>
        <w:t>e</w:t>
      </w:r>
      <w:r w:rsidRPr="00C6550D">
        <w:rPr>
          <w:color w:val="000000" w:themeColor="text1"/>
        </w:rPr>
        <w:t>s,</w:t>
      </w:r>
      <w:r w:rsidRPr="00C6550D">
        <w:rPr>
          <w:color w:val="000000" w:themeColor="text1"/>
          <w:spacing w:val="-6"/>
        </w:rPr>
        <w:t xml:space="preserve"> </w:t>
      </w:r>
      <w:r w:rsidRPr="00C6550D">
        <w:rPr>
          <w:color w:val="000000" w:themeColor="text1"/>
          <w:spacing w:val="2"/>
        </w:rPr>
        <w:t>d</w:t>
      </w:r>
      <w:r w:rsidRPr="00C6550D">
        <w:rPr>
          <w:color w:val="000000" w:themeColor="text1"/>
        </w:rPr>
        <w:t>u</w:t>
      </w:r>
      <w:r w:rsidRPr="00C6550D">
        <w:rPr>
          <w:color w:val="000000" w:themeColor="text1"/>
          <w:spacing w:val="3"/>
        </w:rPr>
        <w:t>t</w:t>
      </w:r>
      <w:r w:rsidRPr="00C6550D">
        <w:rPr>
          <w:color w:val="000000" w:themeColor="text1"/>
        </w:rPr>
        <w:t>i</w:t>
      </w:r>
      <w:r w:rsidRPr="00C6550D">
        <w:rPr>
          <w:color w:val="000000" w:themeColor="text1"/>
          <w:spacing w:val="1"/>
        </w:rPr>
        <w:t>e</w:t>
      </w:r>
      <w:r w:rsidRPr="00C6550D">
        <w:rPr>
          <w:color w:val="000000" w:themeColor="text1"/>
        </w:rPr>
        <w:t>s,</w:t>
      </w:r>
      <w:r w:rsidRPr="00C6550D">
        <w:rPr>
          <w:color w:val="000000" w:themeColor="text1"/>
          <w:spacing w:val="-8"/>
        </w:rPr>
        <w:t xml:space="preserve"> </w:t>
      </w:r>
      <w:r w:rsidRPr="00C6550D">
        <w:rPr>
          <w:color w:val="000000" w:themeColor="text1"/>
        </w:rPr>
        <w:t>li</w:t>
      </w:r>
      <w:r w:rsidRPr="00C6550D">
        <w:rPr>
          <w:color w:val="000000" w:themeColor="text1"/>
          <w:spacing w:val="1"/>
        </w:rPr>
        <w:t>ce</w:t>
      </w:r>
      <w:r w:rsidRPr="00C6550D">
        <w:rPr>
          <w:color w:val="000000" w:themeColor="text1"/>
          <w:spacing w:val="2"/>
        </w:rPr>
        <w:t>n</w:t>
      </w:r>
      <w:r w:rsidRPr="00C6550D">
        <w:rPr>
          <w:color w:val="000000" w:themeColor="text1"/>
        </w:rPr>
        <w:t>se</w:t>
      </w:r>
      <w:r w:rsidRPr="00C6550D">
        <w:rPr>
          <w:color w:val="000000" w:themeColor="text1"/>
          <w:spacing w:val="-6"/>
        </w:rPr>
        <w:t xml:space="preserve"> </w:t>
      </w:r>
      <w:r w:rsidRPr="00C6550D">
        <w:rPr>
          <w:color w:val="000000" w:themeColor="text1"/>
          <w:spacing w:val="-1"/>
        </w:rPr>
        <w:t>f</w:t>
      </w:r>
      <w:r w:rsidRPr="00C6550D">
        <w:rPr>
          <w:color w:val="000000" w:themeColor="text1"/>
          <w:spacing w:val="1"/>
        </w:rPr>
        <w:t>e</w:t>
      </w:r>
      <w:r w:rsidRPr="00C6550D">
        <w:rPr>
          <w:color w:val="000000" w:themeColor="text1"/>
          <w:spacing w:val="3"/>
        </w:rPr>
        <w:t>e</w:t>
      </w:r>
      <w:r w:rsidRPr="00C6550D">
        <w:rPr>
          <w:color w:val="000000" w:themeColor="text1"/>
        </w:rPr>
        <w:t>s,</w:t>
      </w:r>
      <w:r w:rsidRPr="00C6550D">
        <w:rPr>
          <w:color w:val="000000" w:themeColor="text1"/>
          <w:spacing w:val="-5"/>
        </w:rPr>
        <w:t xml:space="preserve"> </w:t>
      </w:r>
      <w:r w:rsidRPr="00C6550D">
        <w:rPr>
          <w:color w:val="000000" w:themeColor="text1"/>
          <w:spacing w:val="2"/>
        </w:rPr>
        <w:t>o</w:t>
      </w:r>
      <w:r w:rsidRPr="00C6550D">
        <w:rPr>
          <w:color w:val="000000" w:themeColor="text1"/>
          <w:spacing w:val="1"/>
        </w:rPr>
        <w:t>c</w:t>
      </w:r>
      <w:r w:rsidRPr="00C6550D">
        <w:rPr>
          <w:color w:val="000000" w:themeColor="text1"/>
        </w:rPr>
        <w:t>t</w:t>
      </w:r>
      <w:r w:rsidRPr="00C6550D">
        <w:rPr>
          <w:color w:val="000000" w:themeColor="text1"/>
          <w:spacing w:val="1"/>
        </w:rPr>
        <w:t>r</w:t>
      </w:r>
      <w:r w:rsidRPr="00C6550D">
        <w:rPr>
          <w:color w:val="000000" w:themeColor="text1"/>
          <w:spacing w:val="2"/>
        </w:rPr>
        <w:t>o</w:t>
      </w:r>
      <w:r w:rsidRPr="00C6550D">
        <w:rPr>
          <w:color w:val="000000" w:themeColor="text1"/>
        </w:rPr>
        <w:t>i,</w:t>
      </w:r>
      <w:r w:rsidRPr="00C6550D">
        <w:rPr>
          <w:color w:val="000000" w:themeColor="text1"/>
          <w:spacing w:val="-7"/>
        </w:rPr>
        <w:t xml:space="preserve"> </w:t>
      </w:r>
      <w:r w:rsidRPr="00C6550D">
        <w:rPr>
          <w:color w:val="000000" w:themeColor="text1"/>
          <w:spacing w:val="1"/>
        </w:rPr>
        <w:t>r</w:t>
      </w:r>
      <w:r w:rsidRPr="00C6550D">
        <w:rPr>
          <w:color w:val="000000" w:themeColor="text1"/>
          <w:spacing w:val="2"/>
        </w:rPr>
        <w:t>o</w:t>
      </w:r>
      <w:r w:rsidRPr="00C6550D">
        <w:rPr>
          <w:color w:val="000000" w:themeColor="text1"/>
          <w:spacing w:val="-1"/>
        </w:rPr>
        <w:t>a</w:t>
      </w:r>
      <w:r w:rsidRPr="00C6550D">
        <w:rPr>
          <w:color w:val="000000" w:themeColor="text1"/>
        </w:rPr>
        <w:t>d</w:t>
      </w:r>
      <w:r w:rsidRPr="00C6550D">
        <w:rPr>
          <w:color w:val="000000" w:themeColor="text1"/>
          <w:spacing w:val="-4"/>
        </w:rPr>
        <w:t xml:space="preserve"> </w:t>
      </w:r>
      <w:r w:rsidRPr="00C6550D">
        <w:rPr>
          <w:color w:val="000000" w:themeColor="text1"/>
        </w:rPr>
        <w:t>p</w:t>
      </w:r>
      <w:r w:rsidRPr="00C6550D">
        <w:rPr>
          <w:color w:val="000000" w:themeColor="text1"/>
          <w:spacing w:val="1"/>
        </w:rPr>
        <w:t>e</w:t>
      </w:r>
      <w:r w:rsidRPr="00C6550D">
        <w:rPr>
          <w:color w:val="000000" w:themeColor="text1"/>
          <w:spacing w:val="4"/>
        </w:rPr>
        <w:t>r</w:t>
      </w:r>
      <w:r w:rsidRPr="00C6550D">
        <w:rPr>
          <w:color w:val="000000" w:themeColor="text1"/>
          <w:spacing w:val="-3"/>
        </w:rPr>
        <w:t>m</w:t>
      </w:r>
      <w:r w:rsidRPr="00C6550D">
        <w:rPr>
          <w:color w:val="000000" w:themeColor="text1"/>
        </w:rPr>
        <w:t>its,</w:t>
      </w:r>
      <w:r w:rsidRPr="00C6550D">
        <w:rPr>
          <w:color w:val="000000" w:themeColor="text1"/>
          <w:spacing w:val="-10"/>
        </w:rPr>
        <w:t xml:space="preserve"> </w:t>
      </w:r>
      <w:r w:rsidRPr="00C6550D">
        <w:rPr>
          <w:color w:val="000000" w:themeColor="text1"/>
          <w:spacing w:val="1"/>
        </w:rPr>
        <w:t>e</w:t>
      </w:r>
      <w:r w:rsidRPr="00C6550D">
        <w:rPr>
          <w:color w:val="000000" w:themeColor="text1"/>
        </w:rPr>
        <w:t>t</w:t>
      </w:r>
      <w:r w:rsidRPr="00C6550D">
        <w:rPr>
          <w:color w:val="000000" w:themeColor="text1"/>
          <w:spacing w:val="1"/>
        </w:rPr>
        <w:t>c.</w:t>
      </w:r>
      <w:r w:rsidRPr="00C6550D">
        <w:rPr>
          <w:color w:val="000000" w:themeColor="text1"/>
        </w:rPr>
        <w:t>,</w:t>
      </w:r>
      <w:r w:rsidRPr="00C6550D">
        <w:rPr>
          <w:color w:val="000000" w:themeColor="text1"/>
          <w:spacing w:val="-3"/>
        </w:rPr>
        <w:t xml:space="preserve"> </w:t>
      </w:r>
      <w:r w:rsidRPr="00C6550D">
        <w:rPr>
          <w:color w:val="000000" w:themeColor="text1"/>
        </w:rPr>
        <w:t>in</w:t>
      </w:r>
      <w:r w:rsidRPr="00C6550D">
        <w:rPr>
          <w:color w:val="000000" w:themeColor="text1"/>
          <w:spacing w:val="3"/>
        </w:rPr>
        <w:t>c</w:t>
      </w:r>
      <w:r w:rsidRPr="00C6550D">
        <w:rPr>
          <w:color w:val="000000" w:themeColor="text1"/>
        </w:rPr>
        <w:t>u</w:t>
      </w:r>
      <w:r w:rsidRPr="00C6550D">
        <w:rPr>
          <w:color w:val="000000" w:themeColor="text1"/>
          <w:spacing w:val="1"/>
        </w:rPr>
        <w:t>rre</w:t>
      </w:r>
      <w:r w:rsidRPr="00C6550D">
        <w:rPr>
          <w:color w:val="000000" w:themeColor="text1"/>
        </w:rPr>
        <w:t>d</w:t>
      </w:r>
      <w:r w:rsidRPr="00C6550D">
        <w:rPr>
          <w:color w:val="000000" w:themeColor="text1"/>
          <w:spacing w:val="-9"/>
        </w:rPr>
        <w:t xml:space="preserve"> </w:t>
      </w:r>
      <w:r w:rsidRPr="00C6550D">
        <w:rPr>
          <w:color w:val="000000" w:themeColor="text1"/>
        </w:rPr>
        <w:t>u</w:t>
      </w:r>
      <w:r w:rsidRPr="00C6550D">
        <w:rPr>
          <w:color w:val="000000" w:themeColor="text1"/>
          <w:spacing w:val="2"/>
        </w:rPr>
        <w:t>n</w:t>
      </w:r>
      <w:r w:rsidRPr="00C6550D">
        <w:rPr>
          <w:color w:val="000000" w:themeColor="text1"/>
        </w:rPr>
        <w:t xml:space="preserve">til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12"/>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p>
    <w:p w:rsidR="00FB1677" w:rsidRPr="00C6550D" w:rsidRDefault="00FB1677">
      <w:pPr>
        <w:spacing w:line="275" w:lineRule="auto"/>
        <w:ind w:left="619" w:right="147" w:hanging="499"/>
        <w:jc w:val="both"/>
        <w:rPr>
          <w:color w:val="000000" w:themeColor="text1"/>
        </w:rPr>
        <w:sectPr w:rsidR="00FB1677" w:rsidRPr="00C6550D">
          <w:pgSz w:w="12240" w:h="15840"/>
          <w:pgMar w:top="560" w:right="1340" w:bottom="280" w:left="1320" w:header="0" w:footer="433" w:gutter="0"/>
          <w:cols w:space="720"/>
        </w:sectPr>
      </w:pPr>
    </w:p>
    <w:p w:rsidR="00FE7AB7" w:rsidRPr="00C6550D" w:rsidRDefault="00FE7AB7">
      <w:pPr>
        <w:spacing w:before="9" w:line="120" w:lineRule="exact"/>
        <w:rPr>
          <w:color w:val="000000" w:themeColor="text1"/>
          <w:sz w:val="12"/>
          <w:szCs w:val="12"/>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2B432B">
      <w:pPr>
        <w:ind w:left="2255" w:right="2199"/>
        <w:jc w:val="center"/>
        <w:rPr>
          <w:color w:val="000000" w:themeColor="text1"/>
        </w:rPr>
      </w:pPr>
      <w:r w:rsidRPr="00C6550D">
        <w:rPr>
          <w:b/>
          <w:color w:val="000000" w:themeColor="text1"/>
          <w:u w:val="thick" w:color="000000"/>
        </w:rPr>
        <w:t>S</w:t>
      </w:r>
      <w:r w:rsidRPr="00C6550D">
        <w:rPr>
          <w:b/>
          <w:color w:val="000000" w:themeColor="text1"/>
          <w:spacing w:val="-1"/>
          <w:u w:val="thick" w:color="000000"/>
        </w:rPr>
        <w:t>E</w:t>
      </w:r>
      <w:r w:rsidRPr="00C6550D">
        <w:rPr>
          <w:b/>
          <w:color w:val="000000" w:themeColor="text1"/>
          <w:spacing w:val="3"/>
          <w:u w:val="thick" w:color="000000"/>
        </w:rPr>
        <w:t>C</w:t>
      </w:r>
      <w:r w:rsidRPr="00C6550D">
        <w:rPr>
          <w:b/>
          <w:color w:val="000000" w:themeColor="text1"/>
          <w:spacing w:val="-1"/>
          <w:u w:val="thick" w:color="000000"/>
        </w:rPr>
        <w:t>TI</w:t>
      </w:r>
      <w:r w:rsidRPr="00C6550D">
        <w:rPr>
          <w:b/>
          <w:color w:val="000000" w:themeColor="text1"/>
          <w:spacing w:val="1"/>
          <w:u w:val="thick" w:color="000000"/>
        </w:rPr>
        <w:t>O</w:t>
      </w:r>
      <w:r w:rsidRPr="00C6550D">
        <w:rPr>
          <w:b/>
          <w:color w:val="000000" w:themeColor="text1"/>
          <w:u w:val="thick" w:color="000000"/>
        </w:rPr>
        <w:t>N</w:t>
      </w:r>
      <w:r w:rsidRPr="00C6550D">
        <w:rPr>
          <w:b/>
          <w:color w:val="000000" w:themeColor="text1"/>
          <w:spacing w:val="-8"/>
          <w:u w:val="thick" w:color="000000"/>
        </w:rPr>
        <w:t xml:space="preserve"> </w:t>
      </w:r>
      <w:r w:rsidRPr="00C6550D">
        <w:rPr>
          <w:b/>
          <w:color w:val="000000" w:themeColor="text1"/>
          <w:spacing w:val="2"/>
          <w:u w:val="thick" w:color="000000"/>
        </w:rPr>
        <w:t>I</w:t>
      </w:r>
      <w:r w:rsidRPr="00C6550D">
        <w:rPr>
          <w:b/>
          <w:color w:val="000000" w:themeColor="text1"/>
          <w:u w:val="thick" w:color="000000"/>
        </w:rPr>
        <w:t>V:</w:t>
      </w:r>
      <w:r w:rsidRPr="00C6550D">
        <w:rPr>
          <w:b/>
          <w:color w:val="000000" w:themeColor="text1"/>
          <w:spacing w:val="-1"/>
          <w:u w:val="thick" w:color="000000"/>
        </w:rPr>
        <w:t xml:space="preserve"> </w:t>
      </w:r>
      <w:r w:rsidRPr="00C6550D">
        <w:rPr>
          <w:b/>
          <w:color w:val="000000" w:themeColor="text1"/>
          <w:u w:val="thick" w:color="000000"/>
        </w:rPr>
        <w:t>S</w:t>
      </w:r>
      <w:r w:rsidRPr="00C6550D">
        <w:rPr>
          <w:b/>
          <w:color w:val="000000" w:themeColor="text1"/>
          <w:spacing w:val="1"/>
          <w:u w:val="thick" w:color="000000"/>
        </w:rPr>
        <w:t>P</w:t>
      </w:r>
      <w:r w:rsidRPr="00C6550D">
        <w:rPr>
          <w:b/>
          <w:color w:val="000000" w:themeColor="text1"/>
          <w:spacing w:val="-1"/>
          <w:u w:val="thick" w:color="000000"/>
        </w:rPr>
        <w:t>E</w:t>
      </w:r>
      <w:r w:rsidRPr="00C6550D">
        <w:rPr>
          <w:b/>
          <w:color w:val="000000" w:themeColor="text1"/>
          <w:spacing w:val="3"/>
          <w:u w:val="thick" w:color="000000"/>
        </w:rPr>
        <w:t>C</w:t>
      </w:r>
      <w:r w:rsidRPr="00C6550D">
        <w:rPr>
          <w:b/>
          <w:color w:val="000000" w:themeColor="text1"/>
          <w:spacing w:val="-1"/>
          <w:u w:val="thick" w:color="000000"/>
        </w:rPr>
        <w:t>I</w:t>
      </w:r>
      <w:r w:rsidRPr="00C6550D">
        <w:rPr>
          <w:b/>
          <w:color w:val="000000" w:themeColor="text1"/>
          <w:u w:val="thick" w:color="000000"/>
        </w:rPr>
        <w:t>AL</w:t>
      </w:r>
      <w:r w:rsidRPr="00C6550D">
        <w:rPr>
          <w:b/>
          <w:color w:val="000000" w:themeColor="text1"/>
          <w:spacing w:val="-9"/>
          <w:u w:val="thick" w:color="000000"/>
        </w:rPr>
        <w:t xml:space="preserve"> </w:t>
      </w:r>
      <w:r w:rsidRPr="00C6550D">
        <w:rPr>
          <w:b/>
          <w:color w:val="000000" w:themeColor="text1"/>
          <w:spacing w:val="3"/>
          <w:u w:val="thick" w:color="000000"/>
        </w:rPr>
        <w:t>C</w:t>
      </w:r>
      <w:r w:rsidRPr="00C6550D">
        <w:rPr>
          <w:b/>
          <w:color w:val="000000" w:themeColor="text1"/>
          <w:spacing w:val="1"/>
          <w:u w:val="thick" w:color="000000"/>
        </w:rPr>
        <w:t>O</w:t>
      </w:r>
      <w:r w:rsidRPr="00C6550D">
        <w:rPr>
          <w:b/>
          <w:color w:val="000000" w:themeColor="text1"/>
          <w:u w:val="thick" w:color="000000"/>
        </w:rPr>
        <w:t>ND</w:t>
      </w:r>
      <w:r w:rsidRPr="00C6550D">
        <w:rPr>
          <w:b/>
          <w:color w:val="000000" w:themeColor="text1"/>
          <w:spacing w:val="-1"/>
          <w:u w:val="thick" w:color="000000"/>
        </w:rPr>
        <w:t>I</w:t>
      </w:r>
      <w:r w:rsidRPr="00C6550D">
        <w:rPr>
          <w:b/>
          <w:color w:val="000000" w:themeColor="text1"/>
          <w:spacing w:val="2"/>
          <w:u w:val="thick" w:color="000000"/>
        </w:rPr>
        <w:t>T</w:t>
      </w:r>
      <w:r w:rsidRPr="00C6550D">
        <w:rPr>
          <w:b/>
          <w:color w:val="000000" w:themeColor="text1"/>
          <w:spacing w:val="-1"/>
          <w:u w:val="thick" w:color="000000"/>
        </w:rPr>
        <w:t>I</w:t>
      </w:r>
      <w:r w:rsidRPr="00C6550D">
        <w:rPr>
          <w:b/>
          <w:color w:val="000000" w:themeColor="text1"/>
          <w:spacing w:val="1"/>
          <w:u w:val="thick" w:color="000000"/>
        </w:rPr>
        <w:t>O</w:t>
      </w:r>
      <w:r w:rsidRPr="00C6550D">
        <w:rPr>
          <w:b/>
          <w:color w:val="000000" w:themeColor="text1"/>
          <w:u w:val="thick" w:color="000000"/>
        </w:rPr>
        <w:t>NS</w:t>
      </w:r>
      <w:r w:rsidRPr="00C6550D">
        <w:rPr>
          <w:b/>
          <w:color w:val="000000" w:themeColor="text1"/>
          <w:spacing w:val="-12"/>
          <w:u w:val="thick" w:color="000000"/>
        </w:rPr>
        <w:t xml:space="preserve"> </w:t>
      </w:r>
      <w:r w:rsidRPr="00C6550D">
        <w:rPr>
          <w:b/>
          <w:color w:val="000000" w:themeColor="text1"/>
          <w:spacing w:val="1"/>
          <w:u w:val="thick" w:color="000000"/>
        </w:rPr>
        <w:t>O</w:t>
      </w:r>
      <w:r w:rsidRPr="00C6550D">
        <w:rPr>
          <w:b/>
          <w:color w:val="000000" w:themeColor="text1"/>
          <w:u w:val="thick" w:color="000000"/>
        </w:rPr>
        <w:t>F</w:t>
      </w:r>
      <w:r w:rsidRPr="00C6550D">
        <w:rPr>
          <w:b/>
          <w:color w:val="000000" w:themeColor="text1"/>
          <w:spacing w:val="-1"/>
          <w:u w:val="thick" w:color="000000"/>
        </w:rPr>
        <w:t xml:space="preserve"> </w:t>
      </w:r>
      <w:r w:rsidRPr="00C6550D">
        <w:rPr>
          <w:b/>
          <w:color w:val="000000" w:themeColor="text1"/>
          <w:w w:val="99"/>
          <w:u w:val="thick" w:color="000000"/>
        </w:rPr>
        <w:t>C</w:t>
      </w:r>
      <w:r w:rsidRPr="00C6550D">
        <w:rPr>
          <w:b/>
          <w:color w:val="000000" w:themeColor="text1"/>
          <w:spacing w:val="1"/>
          <w:w w:val="99"/>
          <w:u w:val="thick" w:color="000000"/>
        </w:rPr>
        <w:t>O</w:t>
      </w:r>
      <w:r w:rsidRPr="00C6550D">
        <w:rPr>
          <w:b/>
          <w:color w:val="000000" w:themeColor="text1"/>
          <w:w w:val="99"/>
          <w:u w:val="thick" w:color="000000"/>
        </w:rPr>
        <w:t>N</w:t>
      </w:r>
      <w:r w:rsidRPr="00C6550D">
        <w:rPr>
          <w:b/>
          <w:color w:val="000000" w:themeColor="text1"/>
          <w:spacing w:val="-1"/>
          <w:w w:val="99"/>
          <w:u w:val="thick" w:color="000000"/>
        </w:rPr>
        <w:t>T</w:t>
      </w:r>
      <w:r w:rsidRPr="00C6550D">
        <w:rPr>
          <w:b/>
          <w:color w:val="000000" w:themeColor="text1"/>
          <w:spacing w:val="3"/>
          <w:w w:val="99"/>
          <w:u w:val="thick" w:color="000000"/>
        </w:rPr>
        <w:t>RA</w:t>
      </w:r>
      <w:r w:rsidRPr="00C6550D">
        <w:rPr>
          <w:b/>
          <w:color w:val="000000" w:themeColor="text1"/>
          <w:w w:val="99"/>
          <w:u w:val="thick" w:color="000000"/>
        </w:rPr>
        <w:t>CT</w:t>
      </w:r>
    </w:p>
    <w:p w:rsidR="00FE7AB7" w:rsidRPr="00C6550D" w:rsidRDefault="00FE7AB7">
      <w:pPr>
        <w:spacing w:line="200" w:lineRule="exact"/>
        <w:rPr>
          <w:color w:val="000000" w:themeColor="text1"/>
        </w:rPr>
      </w:pPr>
    </w:p>
    <w:p w:rsidR="00FE7AB7" w:rsidRPr="00C6550D" w:rsidRDefault="00FE7AB7">
      <w:pPr>
        <w:spacing w:before="9" w:line="240" w:lineRule="exact"/>
        <w:rPr>
          <w:color w:val="000000" w:themeColor="text1"/>
          <w:sz w:val="24"/>
          <w:szCs w:val="24"/>
        </w:rPr>
      </w:pPr>
    </w:p>
    <w:p w:rsidR="00FE7AB7" w:rsidRPr="00C6550D" w:rsidRDefault="002B432B">
      <w:pPr>
        <w:spacing w:before="27"/>
        <w:ind w:left="3776" w:right="3719"/>
        <w:jc w:val="center"/>
        <w:rPr>
          <w:color w:val="000000" w:themeColor="text1"/>
        </w:rPr>
      </w:pPr>
      <w:r w:rsidRPr="00C6550D">
        <w:rPr>
          <w:b/>
          <w:color w:val="000000" w:themeColor="text1"/>
          <w:spacing w:val="-1"/>
          <w:u w:val="thick" w:color="000000"/>
        </w:rPr>
        <w:t>T</w:t>
      </w:r>
      <w:r w:rsidRPr="00C6550D">
        <w:rPr>
          <w:b/>
          <w:color w:val="000000" w:themeColor="text1"/>
          <w:u w:val="thick" w:color="000000"/>
        </w:rPr>
        <w:t>A</w:t>
      </w:r>
      <w:r w:rsidRPr="00C6550D">
        <w:rPr>
          <w:b/>
          <w:color w:val="000000" w:themeColor="text1"/>
          <w:spacing w:val="2"/>
          <w:u w:val="thick" w:color="000000"/>
        </w:rPr>
        <w:t>BL</w:t>
      </w:r>
      <w:r w:rsidRPr="00C6550D">
        <w:rPr>
          <w:b/>
          <w:color w:val="000000" w:themeColor="text1"/>
          <w:u w:val="thick" w:color="000000"/>
        </w:rPr>
        <w:t>E</w:t>
      </w:r>
      <w:r w:rsidRPr="00C6550D">
        <w:rPr>
          <w:b/>
          <w:color w:val="000000" w:themeColor="text1"/>
          <w:spacing w:val="-7"/>
          <w:u w:val="thick" w:color="000000"/>
        </w:rPr>
        <w:t xml:space="preserve"> </w:t>
      </w:r>
      <w:r w:rsidRPr="00C6550D">
        <w:rPr>
          <w:b/>
          <w:color w:val="000000" w:themeColor="text1"/>
          <w:spacing w:val="1"/>
          <w:u w:val="thick" w:color="000000"/>
        </w:rPr>
        <w:t>O</w:t>
      </w:r>
      <w:r w:rsidRPr="00C6550D">
        <w:rPr>
          <w:b/>
          <w:color w:val="000000" w:themeColor="text1"/>
          <w:u w:val="thick" w:color="000000"/>
        </w:rPr>
        <w:t>F</w:t>
      </w:r>
      <w:r w:rsidRPr="00C6550D">
        <w:rPr>
          <w:b/>
          <w:color w:val="000000" w:themeColor="text1"/>
          <w:spacing w:val="-1"/>
          <w:u w:val="thick" w:color="000000"/>
        </w:rPr>
        <w:t xml:space="preserve"> </w:t>
      </w:r>
      <w:r w:rsidRPr="00C6550D">
        <w:rPr>
          <w:b/>
          <w:color w:val="000000" w:themeColor="text1"/>
          <w:w w:val="99"/>
          <w:u w:val="thick" w:color="000000"/>
        </w:rPr>
        <w:t>C</w:t>
      </w:r>
      <w:r w:rsidRPr="00C6550D">
        <w:rPr>
          <w:b/>
          <w:color w:val="000000" w:themeColor="text1"/>
          <w:spacing w:val="-1"/>
          <w:w w:val="99"/>
          <w:u w:val="thick" w:color="000000"/>
        </w:rPr>
        <w:t>L</w:t>
      </w:r>
      <w:r w:rsidRPr="00C6550D">
        <w:rPr>
          <w:b/>
          <w:color w:val="000000" w:themeColor="text1"/>
          <w:w w:val="99"/>
          <w:u w:val="thick" w:color="000000"/>
        </w:rPr>
        <w:t>AU</w:t>
      </w:r>
      <w:r w:rsidRPr="00C6550D">
        <w:rPr>
          <w:b/>
          <w:color w:val="000000" w:themeColor="text1"/>
          <w:spacing w:val="2"/>
          <w:w w:val="99"/>
          <w:u w:val="thick" w:color="000000"/>
        </w:rPr>
        <w:t>S</w:t>
      </w:r>
      <w:r w:rsidRPr="00C6550D">
        <w:rPr>
          <w:b/>
          <w:color w:val="000000" w:themeColor="text1"/>
          <w:spacing w:val="-1"/>
          <w:w w:val="99"/>
          <w:u w:val="thick" w:color="000000"/>
        </w:rPr>
        <w:t>E</w:t>
      </w:r>
      <w:r w:rsidRPr="00C6550D">
        <w:rPr>
          <w:b/>
          <w:color w:val="000000" w:themeColor="text1"/>
          <w:w w:val="99"/>
          <w:u w:val="thick" w:color="000000"/>
        </w:rPr>
        <w:t>S</w:t>
      </w:r>
    </w:p>
    <w:p w:rsidR="00FE7AB7" w:rsidRPr="00C6550D" w:rsidRDefault="00FE7AB7">
      <w:pPr>
        <w:spacing w:line="100" w:lineRule="exact"/>
        <w:rPr>
          <w:color w:val="000000" w:themeColor="text1"/>
          <w:sz w:val="11"/>
          <w:szCs w:val="1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881D05">
      <w:pPr>
        <w:spacing w:before="27"/>
        <w:ind w:left="720"/>
        <w:rPr>
          <w:color w:val="000000" w:themeColor="text1"/>
        </w:rPr>
      </w:pPr>
      <w:r>
        <w:rPr>
          <w:color w:val="000000" w:themeColor="text1"/>
        </w:rPr>
        <w:pict>
          <v:group id="_x0000_s1159" style="position:absolute;left:0;text-align:left;margin-left:101.4pt;margin-top:12.8pt;width:37.2pt;height:1.2pt;z-index:-251665408;mso-position-horizontal-relative:page" coordorigin="2028,256" coordsize="744,24">
            <v:group id="_x0000_s1160" style="position:absolute;left:2040;top:268;width:720;height:0" coordorigin="2040,268" coordsize="720,0">
              <v:shape id="_x0000_s1163" style="position:absolute;left:2040;top:268;width:720;height:0" coordorigin="2040,268" coordsize="720,0" path="m2040,268r720,e" filled="f" strokeweight="1.18pt">
                <v:path arrowok="t"/>
              </v:shape>
              <v:group id="_x0000_s1161" style="position:absolute;left:2040;top:268;width:720;height:0" coordorigin="2040,268" coordsize="720,0">
                <v:shape id="_x0000_s1162" style="position:absolute;left:2040;top:268;width:720;height:0" coordorigin="2040,268" coordsize="720,0" path="m2040,268r720,e" filled="f" strokeweight="1.18pt">
                  <v:path arrowok="t"/>
                </v:shape>
              </v:group>
            </v:group>
            <w10:wrap anchorx="page"/>
          </v:group>
        </w:pict>
      </w:r>
      <w:r>
        <w:rPr>
          <w:color w:val="000000" w:themeColor="text1"/>
        </w:rPr>
        <w:pict>
          <v:group id="_x0000_s1154" style="position:absolute;left:0;text-align:left;margin-left:161.4pt;margin-top:12.8pt;width:25.2pt;height:1.2pt;z-index:-251664384;mso-position-horizontal-relative:page" coordorigin="3228,256" coordsize="504,24">
            <v:group id="_x0000_s1155" style="position:absolute;left:3240;top:268;width:480;height:0" coordorigin="3240,268" coordsize="480,0">
              <v:shape id="_x0000_s1158" style="position:absolute;left:3240;top:268;width:480;height:0" coordorigin="3240,268" coordsize="480,0" path="m3240,268r480,e" filled="f" strokeweight="1.18pt">
                <v:path arrowok="t"/>
              </v:shape>
              <v:group id="_x0000_s1156" style="position:absolute;left:3240;top:268;width:480;height:0" coordorigin="3240,268" coordsize="480,0">
                <v:shape id="_x0000_s1157" style="position:absolute;left:3240;top:268;width:480;height:0" coordorigin="3240,268" coordsize="480,0" path="m3240,268r480,e" filled="f" strokeweight="1.18pt">
                  <v:path arrowok="t"/>
                </v:shape>
              </v:group>
            </v:group>
            <w10:wrap anchorx="page"/>
          </v:group>
        </w:pict>
      </w:r>
      <w:r>
        <w:rPr>
          <w:color w:val="000000" w:themeColor="text1"/>
        </w:rPr>
        <w:pict>
          <v:group id="_x0000_s1149" style="position:absolute;left:0;text-align:left;margin-left:394.45pt;margin-top:12.8pt;width:58.2pt;height:1.2pt;z-index:-251663360;mso-position-horizontal-relative:page" coordorigin="7889,256" coordsize="1164,24">
            <v:group id="_x0000_s1150" style="position:absolute;left:7901;top:268;width:1140;height:0" coordorigin="7901,268" coordsize="1140,0">
              <v:shape id="_x0000_s1153" style="position:absolute;left:7901;top:268;width:1140;height:0" coordorigin="7901,268" coordsize="1140,0" path="m7901,268r1140,e" filled="f" strokeweight="1.18pt">
                <v:path arrowok="t"/>
              </v:shape>
              <v:group id="_x0000_s1151" style="position:absolute;left:7901;top:268;width:1140;height:0" coordorigin="7901,268" coordsize="1140,0">
                <v:shape id="_x0000_s1152" style="position:absolute;left:7901;top:268;width:1140;height:0" coordorigin="7901,268" coordsize="1140,0" path="m7901,268r1140,e" filled="f" strokeweight="1.18pt">
                  <v:path arrowok="t"/>
                </v:shape>
              </v:group>
            </v:group>
            <w10:wrap anchorx="page"/>
          </v:group>
        </w:pict>
      </w:r>
      <w:r w:rsidR="002B432B" w:rsidRPr="00C6550D">
        <w:rPr>
          <w:b/>
          <w:color w:val="000000" w:themeColor="text1"/>
          <w:spacing w:val="-1"/>
        </w:rPr>
        <w:t>I</w:t>
      </w:r>
      <w:r w:rsidR="002B432B" w:rsidRPr="00C6550D">
        <w:rPr>
          <w:b/>
          <w:color w:val="000000" w:themeColor="text1"/>
          <w:spacing w:val="1"/>
        </w:rPr>
        <w:t>t</w:t>
      </w:r>
      <w:r w:rsidR="002B432B" w:rsidRPr="00C6550D">
        <w:rPr>
          <w:b/>
          <w:color w:val="000000" w:themeColor="text1"/>
          <w:spacing w:val="3"/>
        </w:rPr>
        <w:t>e</w:t>
      </w:r>
      <w:r w:rsidR="002B432B" w:rsidRPr="00C6550D">
        <w:rPr>
          <w:b/>
          <w:color w:val="000000" w:themeColor="text1"/>
        </w:rPr>
        <w:t>m</w:t>
      </w:r>
      <w:r w:rsidR="002B432B" w:rsidRPr="00C6550D">
        <w:rPr>
          <w:b/>
          <w:color w:val="000000" w:themeColor="text1"/>
          <w:spacing w:val="-6"/>
        </w:rPr>
        <w:t xml:space="preserve"> </w:t>
      </w:r>
      <w:r w:rsidR="002B432B" w:rsidRPr="00C6550D">
        <w:rPr>
          <w:b/>
          <w:color w:val="000000" w:themeColor="text1"/>
        </w:rPr>
        <w:t>N</w:t>
      </w:r>
      <w:r w:rsidR="002B432B" w:rsidRPr="00C6550D">
        <w:rPr>
          <w:b/>
          <w:color w:val="000000" w:themeColor="text1"/>
          <w:spacing w:val="1"/>
        </w:rPr>
        <w:t>o</w:t>
      </w:r>
      <w:r w:rsidR="002B432B" w:rsidRPr="00C6550D">
        <w:rPr>
          <w:b/>
          <w:color w:val="000000" w:themeColor="text1"/>
        </w:rPr>
        <w:t xml:space="preserve">.        </w:t>
      </w:r>
      <w:r w:rsidR="002B432B" w:rsidRPr="00C6550D">
        <w:rPr>
          <w:b/>
          <w:color w:val="000000" w:themeColor="text1"/>
          <w:spacing w:val="4"/>
        </w:rPr>
        <w:t xml:space="preserve"> </w:t>
      </w:r>
      <w:r w:rsidR="002B432B" w:rsidRPr="00C6550D">
        <w:rPr>
          <w:b/>
          <w:color w:val="000000" w:themeColor="text1"/>
          <w:spacing w:val="-1"/>
        </w:rPr>
        <w:t>T</w:t>
      </w:r>
      <w:r w:rsidR="002B432B" w:rsidRPr="00C6550D">
        <w:rPr>
          <w:b/>
          <w:color w:val="000000" w:themeColor="text1"/>
          <w:spacing w:val="1"/>
        </w:rPr>
        <w:t>o</w:t>
      </w:r>
      <w:r w:rsidR="002B432B" w:rsidRPr="00C6550D">
        <w:rPr>
          <w:b/>
          <w:color w:val="000000" w:themeColor="text1"/>
        </w:rPr>
        <w:t xml:space="preserve">pic                                                                                  </w:t>
      </w:r>
      <w:r w:rsidR="002B432B" w:rsidRPr="00C6550D">
        <w:rPr>
          <w:b/>
          <w:color w:val="000000" w:themeColor="text1"/>
          <w:spacing w:val="19"/>
        </w:rPr>
        <w:t xml:space="preserve"> </w:t>
      </w:r>
      <w:r w:rsidR="002B432B" w:rsidRPr="00C6550D">
        <w:rPr>
          <w:b/>
          <w:color w:val="000000" w:themeColor="text1"/>
          <w:spacing w:val="4"/>
          <w:w w:val="92"/>
        </w:rPr>
        <w:t>P</w:t>
      </w:r>
      <w:r w:rsidR="002B432B" w:rsidRPr="00C6550D">
        <w:rPr>
          <w:b/>
          <w:color w:val="000000" w:themeColor="text1"/>
          <w:spacing w:val="3"/>
          <w:w w:val="92"/>
        </w:rPr>
        <w:t>a</w:t>
      </w:r>
      <w:r w:rsidR="002B432B" w:rsidRPr="00C6550D">
        <w:rPr>
          <w:b/>
          <w:color w:val="000000" w:themeColor="text1"/>
          <w:spacing w:val="6"/>
          <w:w w:val="92"/>
        </w:rPr>
        <w:t>g</w:t>
      </w:r>
      <w:r w:rsidR="002B432B" w:rsidRPr="00C6550D">
        <w:rPr>
          <w:b/>
          <w:color w:val="000000" w:themeColor="text1"/>
          <w:w w:val="92"/>
        </w:rPr>
        <w:t>e</w:t>
      </w:r>
      <w:r w:rsidR="002B432B" w:rsidRPr="00C6550D">
        <w:rPr>
          <w:b/>
          <w:color w:val="000000" w:themeColor="text1"/>
          <w:spacing w:val="7"/>
          <w:w w:val="92"/>
        </w:rPr>
        <w:t xml:space="preserve"> </w:t>
      </w:r>
      <w:r w:rsidR="002B432B" w:rsidRPr="00C6550D">
        <w:rPr>
          <w:b/>
          <w:color w:val="000000" w:themeColor="text1"/>
          <w:spacing w:val="5"/>
        </w:rPr>
        <w:t>N</w:t>
      </w:r>
      <w:r w:rsidR="002B432B" w:rsidRPr="00C6550D">
        <w:rPr>
          <w:b/>
          <w:color w:val="000000" w:themeColor="text1"/>
          <w:spacing w:val="7"/>
        </w:rPr>
        <w:t>u</w:t>
      </w:r>
      <w:r w:rsidR="002B432B" w:rsidRPr="00C6550D">
        <w:rPr>
          <w:b/>
          <w:color w:val="000000" w:themeColor="text1"/>
          <w:spacing w:val="4"/>
        </w:rPr>
        <w:t>m</w:t>
      </w:r>
      <w:r w:rsidR="002B432B" w:rsidRPr="00C6550D">
        <w:rPr>
          <w:b/>
          <w:color w:val="000000" w:themeColor="text1"/>
          <w:spacing w:val="5"/>
        </w:rPr>
        <w:t>b</w:t>
      </w:r>
      <w:r w:rsidR="002B432B" w:rsidRPr="00C6550D">
        <w:rPr>
          <w:b/>
          <w:color w:val="000000" w:themeColor="text1"/>
          <w:spacing w:val="4"/>
        </w:rPr>
        <w:t>e</w:t>
      </w:r>
      <w:r w:rsidR="002B432B" w:rsidRPr="00C6550D">
        <w:rPr>
          <w:b/>
          <w:color w:val="000000" w:themeColor="text1"/>
        </w:rPr>
        <w:t>r</w:t>
      </w: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before="13" w:line="260" w:lineRule="exact"/>
        <w:rPr>
          <w:color w:val="000000" w:themeColor="text1"/>
          <w:sz w:val="26"/>
          <w:szCs w:val="26"/>
        </w:rPr>
      </w:pPr>
    </w:p>
    <w:tbl>
      <w:tblPr>
        <w:tblW w:w="0" w:type="auto"/>
        <w:tblInd w:w="679" w:type="dxa"/>
        <w:tblLayout w:type="fixed"/>
        <w:tblCellMar>
          <w:left w:w="0" w:type="dxa"/>
          <w:right w:w="0" w:type="dxa"/>
        </w:tblCellMar>
        <w:tblLook w:val="01E0"/>
      </w:tblPr>
      <w:tblGrid>
        <w:gridCol w:w="765"/>
        <w:gridCol w:w="4623"/>
        <w:gridCol w:w="1652"/>
      </w:tblGrid>
      <w:tr w:rsidR="00FE7AB7" w:rsidRPr="00C6550D">
        <w:trPr>
          <w:trHeight w:hRule="exact" w:val="434"/>
        </w:trPr>
        <w:tc>
          <w:tcPr>
            <w:tcW w:w="765" w:type="dxa"/>
            <w:tcBorders>
              <w:top w:val="nil"/>
              <w:left w:val="nil"/>
              <w:bottom w:val="nil"/>
              <w:right w:val="nil"/>
            </w:tcBorders>
          </w:tcPr>
          <w:p w:rsidR="00FE7AB7" w:rsidRPr="00C6550D" w:rsidRDefault="002B432B">
            <w:pPr>
              <w:spacing w:before="64"/>
              <w:ind w:left="141"/>
              <w:rPr>
                <w:color w:val="000000" w:themeColor="text1"/>
              </w:rPr>
            </w:pPr>
            <w:r w:rsidRPr="00C6550D">
              <w:rPr>
                <w:color w:val="000000" w:themeColor="text1"/>
                <w:spacing w:val="2"/>
              </w:rPr>
              <w:t>1</w:t>
            </w:r>
            <w:r w:rsidRPr="00C6550D">
              <w:rPr>
                <w:color w:val="000000" w:themeColor="text1"/>
              </w:rPr>
              <w:t>.</w:t>
            </w:r>
          </w:p>
        </w:tc>
        <w:tc>
          <w:tcPr>
            <w:tcW w:w="4623" w:type="dxa"/>
            <w:tcBorders>
              <w:top w:val="nil"/>
              <w:left w:val="nil"/>
              <w:bottom w:val="nil"/>
              <w:right w:val="nil"/>
            </w:tcBorders>
          </w:tcPr>
          <w:p w:rsidR="00FE7AB7" w:rsidRPr="00C6550D" w:rsidRDefault="002B432B">
            <w:pPr>
              <w:spacing w:before="64"/>
              <w:ind w:left="475"/>
              <w:rPr>
                <w:color w:val="000000" w:themeColor="text1"/>
              </w:rPr>
            </w:pPr>
            <w:r w:rsidRPr="00C6550D">
              <w:rPr>
                <w:color w:val="000000" w:themeColor="text1"/>
                <w:spacing w:val="1"/>
              </w:rPr>
              <w:t>De</w:t>
            </w:r>
            <w:r w:rsidRPr="00C6550D">
              <w:rPr>
                <w:color w:val="000000" w:themeColor="text1"/>
                <w:spacing w:val="-1"/>
              </w:rPr>
              <w:t>f</w:t>
            </w:r>
            <w:r w:rsidRPr="00C6550D">
              <w:rPr>
                <w:color w:val="000000" w:themeColor="text1"/>
                <w:spacing w:val="3"/>
              </w:rPr>
              <w:t>i</w:t>
            </w:r>
            <w:r w:rsidRPr="00C6550D">
              <w:rPr>
                <w:color w:val="000000" w:themeColor="text1"/>
              </w:rPr>
              <w:t>niti</w:t>
            </w:r>
            <w:r w:rsidRPr="00C6550D">
              <w:rPr>
                <w:color w:val="000000" w:themeColor="text1"/>
                <w:spacing w:val="4"/>
              </w:rPr>
              <w:t>o</w:t>
            </w:r>
            <w:r w:rsidRPr="00C6550D">
              <w:rPr>
                <w:color w:val="000000" w:themeColor="text1"/>
              </w:rPr>
              <w:t>ns</w:t>
            </w:r>
            <w:r w:rsidRPr="00C6550D">
              <w:rPr>
                <w:color w:val="000000" w:themeColor="text1"/>
                <w:spacing w:val="-15"/>
              </w:rPr>
              <w:t xml:space="preserve"> </w:t>
            </w:r>
            <w:r w:rsidRPr="00C6550D">
              <w:rPr>
                <w:color w:val="000000" w:themeColor="text1"/>
                <w:spacing w:val="1"/>
              </w:rPr>
              <w:t>(G</w:t>
            </w:r>
            <w:r w:rsidRPr="00C6550D">
              <w:rPr>
                <w:color w:val="000000" w:themeColor="text1"/>
                <w:spacing w:val="3"/>
              </w:rPr>
              <w:t>C</w:t>
            </w:r>
            <w:r w:rsidRPr="00C6550D">
              <w:rPr>
                <w:color w:val="000000" w:themeColor="text1"/>
              </w:rPr>
              <w:t>C</w:t>
            </w:r>
            <w:r w:rsidRPr="00C6550D">
              <w:rPr>
                <w:color w:val="000000" w:themeColor="text1"/>
                <w:spacing w:val="-9"/>
              </w:rPr>
              <w:t xml:space="preserve"> </w:t>
            </w:r>
            <w:r w:rsidRPr="00C6550D">
              <w:rPr>
                <w:color w:val="000000" w:themeColor="text1"/>
                <w:spacing w:val="3"/>
              </w:rPr>
              <w:t>C</w:t>
            </w:r>
            <w:r w:rsidRPr="00C6550D">
              <w:rPr>
                <w:color w:val="000000" w:themeColor="text1"/>
              </w:rPr>
              <w:t>l</w:t>
            </w:r>
            <w:r w:rsidRPr="00C6550D">
              <w:rPr>
                <w:color w:val="000000" w:themeColor="text1"/>
                <w:spacing w:val="1"/>
              </w:rPr>
              <w:t>a</w:t>
            </w:r>
            <w:r w:rsidRPr="00C6550D">
              <w:rPr>
                <w:color w:val="000000" w:themeColor="text1"/>
                <w:spacing w:val="2"/>
              </w:rPr>
              <w:t>u</w:t>
            </w:r>
            <w:r w:rsidRPr="00C6550D">
              <w:rPr>
                <w:color w:val="000000" w:themeColor="text1"/>
              </w:rPr>
              <w:t>se</w:t>
            </w:r>
            <w:r w:rsidRPr="00C6550D">
              <w:rPr>
                <w:color w:val="000000" w:themeColor="text1"/>
                <w:spacing w:val="-8"/>
              </w:rPr>
              <w:t xml:space="preserve"> </w:t>
            </w:r>
            <w:r w:rsidRPr="00C6550D">
              <w:rPr>
                <w:color w:val="000000" w:themeColor="text1"/>
                <w:spacing w:val="2"/>
              </w:rPr>
              <w:t>1</w:t>
            </w:r>
            <w:r w:rsidRPr="00C6550D">
              <w:rPr>
                <w:color w:val="000000" w:themeColor="text1"/>
              </w:rPr>
              <w:t>)</w:t>
            </w:r>
          </w:p>
        </w:tc>
        <w:tc>
          <w:tcPr>
            <w:tcW w:w="1652" w:type="dxa"/>
            <w:tcBorders>
              <w:top w:val="nil"/>
              <w:left w:val="nil"/>
              <w:bottom w:val="nil"/>
              <w:right w:val="nil"/>
            </w:tcBorders>
          </w:tcPr>
          <w:p w:rsidR="00FE7AB7" w:rsidRPr="00C6550D" w:rsidRDefault="002B432B">
            <w:pPr>
              <w:spacing w:before="64"/>
              <w:ind w:left="859" w:right="524"/>
              <w:jc w:val="center"/>
              <w:rPr>
                <w:color w:val="000000" w:themeColor="text1"/>
              </w:rPr>
            </w:pPr>
            <w:r w:rsidRPr="00C6550D">
              <w:rPr>
                <w:color w:val="000000" w:themeColor="text1"/>
                <w:spacing w:val="2"/>
                <w:w w:val="98"/>
              </w:rPr>
              <w:t>2</w:t>
            </w:r>
            <w:r w:rsidRPr="00C6550D">
              <w:rPr>
                <w:color w:val="000000" w:themeColor="text1"/>
                <w:w w:val="98"/>
              </w:rPr>
              <w:t>5</w:t>
            </w:r>
          </w:p>
        </w:tc>
      </w:tr>
      <w:tr w:rsidR="00FE7AB7" w:rsidRPr="00C6550D">
        <w:trPr>
          <w:trHeight w:hRule="exact" w:val="468"/>
        </w:trPr>
        <w:tc>
          <w:tcPr>
            <w:tcW w:w="765" w:type="dxa"/>
            <w:tcBorders>
              <w:top w:val="nil"/>
              <w:left w:val="nil"/>
              <w:bottom w:val="nil"/>
              <w:right w:val="nil"/>
            </w:tcBorders>
          </w:tcPr>
          <w:p w:rsidR="00FE7AB7" w:rsidRPr="00C6550D" w:rsidRDefault="002B432B">
            <w:pPr>
              <w:spacing w:before="99"/>
              <w:ind w:left="141"/>
              <w:rPr>
                <w:color w:val="000000" w:themeColor="text1"/>
              </w:rPr>
            </w:pPr>
            <w:r w:rsidRPr="00C6550D">
              <w:rPr>
                <w:color w:val="000000" w:themeColor="text1"/>
                <w:spacing w:val="2"/>
              </w:rPr>
              <w:t>2</w:t>
            </w:r>
            <w:r w:rsidRPr="00C6550D">
              <w:rPr>
                <w:color w:val="000000" w:themeColor="text1"/>
              </w:rPr>
              <w:t>.</w:t>
            </w:r>
          </w:p>
        </w:tc>
        <w:tc>
          <w:tcPr>
            <w:tcW w:w="4623" w:type="dxa"/>
            <w:tcBorders>
              <w:top w:val="nil"/>
              <w:left w:val="nil"/>
              <w:bottom w:val="nil"/>
              <w:right w:val="nil"/>
            </w:tcBorders>
          </w:tcPr>
          <w:p w:rsidR="00FE7AB7" w:rsidRPr="00C6550D" w:rsidRDefault="002B432B">
            <w:pPr>
              <w:spacing w:before="99"/>
              <w:ind w:left="475"/>
              <w:rPr>
                <w:color w:val="000000" w:themeColor="text1"/>
              </w:rPr>
            </w:pPr>
            <w:r w:rsidRPr="00C6550D">
              <w:rPr>
                <w:color w:val="000000" w:themeColor="text1"/>
                <w:spacing w:val="1"/>
              </w:rPr>
              <w:t>I</w:t>
            </w:r>
            <w:r w:rsidRPr="00C6550D">
              <w:rPr>
                <w:color w:val="000000" w:themeColor="text1"/>
              </w:rPr>
              <w:t>ns</w:t>
            </w:r>
            <w:r w:rsidRPr="00C6550D">
              <w:rPr>
                <w:color w:val="000000" w:themeColor="text1"/>
                <w:spacing w:val="2"/>
              </w:rPr>
              <w:t>p</w:t>
            </w:r>
            <w:r w:rsidRPr="00C6550D">
              <w:rPr>
                <w:color w:val="000000" w:themeColor="text1"/>
                <w:spacing w:val="1"/>
              </w:rPr>
              <w:t>ec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4"/>
              </w:rPr>
              <w:t>T</w:t>
            </w:r>
            <w:r w:rsidRPr="00C6550D">
              <w:rPr>
                <w:color w:val="000000" w:themeColor="text1"/>
                <w:spacing w:val="1"/>
              </w:rPr>
              <w:t>e</w:t>
            </w:r>
            <w:r w:rsidRPr="00C6550D">
              <w:rPr>
                <w:color w:val="000000" w:themeColor="text1"/>
              </w:rPr>
              <w:t>sts</w:t>
            </w:r>
            <w:r w:rsidRPr="00C6550D">
              <w:rPr>
                <w:color w:val="000000" w:themeColor="text1"/>
                <w:spacing w:val="-7"/>
              </w:rPr>
              <w:t xml:space="preserve"> </w:t>
            </w:r>
            <w:r w:rsidRPr="00C6550D">
              <w:rPr>
                <w:color w:val="000000" w:themeColor="text1"/>
                <w:spacing w:val="1"/>
              </w:rPr>
              <w:t>(G</w:t>
            </w:r>
            <w:r w:rsidRPr="00C6550D">
              <w:rPr>
                <w:color w:val="000000" w:themeColor="text1"/>
              </w:rPr>
              <w:t>CC</w:t>
            </w:r>
            <w:r w:rsidRPr="00C6550D">
              <w:rPr>
                <w:color w:val="000000" w:themeColor="text1"/>
                <w:spacing w:val="-9"/>
              </w:rPr>
              <w:t xml:space="preserve"> </w:t>
            </w:r>
            <w:r w:rsidRPr="00C6550D">
              <w:rPr>
                <w:color w:val="000000" w:themeColor="text1"/>
                <w:spacing w:val="3"/>
              </w:rPr>
              <w:t>Cl</w:t>
            </w:r>
            <w:r w:rsidRPr="00C6550D">
              <w:rPr>
                <w:color w:val="000000" w:themeColor="text1"/>
                <w:spacing w:val="1"/>
              </w:rPr>
              <w:t>a</w:t>
            </w:r>
            <w:r w:rsidRPr="00C6550D">
              <w:rPr>
                <w:color w:val="000000" w:themeColor="text1"/>
              </w:rPr>
              <w:t>use</w:t>
            </w:r>
            <w:r w:rsidRPr="00C6550D">
              <w:rPr>
                <w:color w:val="000000" w:themeColor="text1"/>
                <w:spacing w:val="-8"/>
              </w:rPr>
              <w:t xml:space="preserve"> </w:t>
            </w:r>
            <w:r w:rsidRPr="00C6550D">
              <w:rPr>
                <w:color w:val="000000" w:themeColor="text1"/>
                <w:spacing w:val="2"/>
              </w:rPr>
              <w:t>7</w:t>
            </w:r>
            <w:r w:rsidRPr="00C6550D">
              <w:rPr>
                <w:color w:val="000000" w:themeColor="text1"/>
              </w:rPr>
              <w:t>)</w:t>
            </w:r>
          </w:p>
        </w:tc>
        <w:tc>
          <w:tcPr>
            <w:tcW w:w="1652" w:type="dxa"/>
            <w:tcBorders>
              <w:top w:val="nil"/>
              <w:left w:val="nil"/>
              <w:bottom w:val="nil"/>
              <w:right w:val="nil"/>
            </w:tcBorders>
          </w:tcPr>
          <w:p w:rsidR="00FE7AB7" w:rsidRPr="00C6550D" w:rsidRDefault="002B432B">
            <w:pPr>
              <w:spacing w:before="99"/>
              <w:ind w:left="859" w:right="524"/>
              <w:jc w:val="center"/>
              <w:rPr>
                <w:color w:val="000000" w:themeColor="text1"/>
              </w:rPr>
            </w:pPr>
            <w:r w:rsidRPr="00C6550D">
              <w:rPr>
                <w:color w:val="000000" w:themeColor="text1"/>
                <w:spacing w:val="2"/>
                <w:w w:val="98"/>
              </w:rPr>
              <w:t>2</w:t>
            </w:r>
            <w:r w:rsidRPr="00C6550D">
              <w:rPr>
                <w:color w:val="000000" w:themeColor="text1"/>
                <w:w w:val="98"/>
              </w:rPr>
              <w:t>5</w:t>
            </w:r>
          </w:p>
        </w:tc>
      </w:tr>
      <w:tr w:rsidR="00FE7AB7" w:rsidRPr="00C6550D">
        <w:trPr>
          <w:trHeight w:hRule="exact" w:val="468"/>
        </w:trPr>
        <w:tc>
          <w:tcPr>
            <w:tcW w:w="765" w:type="dxa"/>
            <w:tcBorders>
              <w:top w:val="nil"/>
              <w:left w:val="nil"/>
              <w:bottom w:val="nil"/>
              <w:right w:val="nil"/>
            </w:tcBorders>
          </w:tcPr>
          <w:p w:rsidR="00FE7AB7" w:rsidRPr="00C6550D" w:rsidRDefault="002B432B">
            <w:pPr>
              <w:spacing w:before="99"/>
              <w:ind w:left="141"/>
              <w:rPr>
                <w:color w:val="000000" w:themeColor="text1"/>
              </w:rPr>
            </w:pPr>
            <w:r w:rsidRPr="00C6550D">
              <w:rPr>
                <w:color w:val="000000" w:themeColor="text1"/>
                <w:spacing w:val="2"/>
              </w:rPr>
              <w:t>3</w:t>
            </w:r>
            <w:r w:rsidRPr="00C6550D">
              <w:rPr>
                <w:color w:val="000000" w:themeColor="text1"/>
              </w:rPr>
              <w:t>.</w:t>
            </w:r>
          </w:p>
        </w:tc>
        <w:tc>
          <w:tcPr>
            <w:tcW w:w="4623" w:type="dxa"/>
            <w:tcBorders>
              <w:top w:val="nil"/>
              <w:left w:val="nil"/>
              <w:bottom w:val="nil"/>
              <w:right w:val="nil"/>
            </w:tcBorders>
          </w:tcPr>
          <w:p w:rsidR="00FE7AB7" w:rsidRPr="00C6550D" w:rsidRDefault="002B432B">
            <w:pPr>
              <w:spacing w:before="99"/>
              <w:ind w:left="475"/>
              <w:rPr>
                <w:color w:val="000000" w:themeColor="text1"/>
              </w:rPr>
            </w:pPr>
            <w:r w:rsidRPr="00C6550D">
              <w:rPr>
                <w:color w:val="000000" w:themeColor="text1"/>
                <w:spacing w:val="1"/>
              </w:rPr>
              <w:t>De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13"/>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1"/>
              </w:rPr>
              <w:t>D</w:t>
            </w:r>
            <w:r w:rsidRPr="00C6550D">
              <w:rPr>
                <w:color w:val="000000" w:themeColor="text1"/>
                <w:spacing w:val="2"/>
              </w:rPr>
              <w:t>o</w:t>
            </w:r>
            <w:r w:rsidRPr="00C6550D">
              <w:rPr>
                <w:color w:val="000000" w:themeColor="text1"/>
                <w:spacing w:val="1"/>
              </w:rPr>
              <w:t>c</w:t>
            </w:r>
            <w:r w:rsidRPr="00C6550D">
              <w:rPr>
                <w:color w:val="000000" w:themeColor="text1"/>
                <w:spacing w:val="2"/>
              </w:rPr>
              <w:t>u</w:t>
            </w:r>
            <w:r w:rsidRPr="00C6550D">
              <w:rPr>
                <w:color w:val="000000" w:themeColor="text1"/>
              </w:rPr>
              <w:t>m</w:t>
            </w:r>
            <w:r w:rsidRPr="00C6550D">
              <w:rPr>
                <w:color w:val="000000" w:themeColor="text1"/>
                <w:spacing w:val="3"/>
              </w:rPr>
              <w:t>e</w:t>
            </w:r>
            <w:r w:rsidRPr="00C6550D">
              <w:rPr>
                <w:color w:val="000000" w:themeColor="text1"/>
              </w:rPr>
              <w:t>nts</w:t>
            </w:r>
            <w:r w:rsidRPr="00C6550D">
              <w:rPr>
                <w:color w:val="000000" w:themeColor="text1"/>
                <w:spacing w:val="-16"/>
              </w:rPr>
              <w:t xml:space="preserve"> </w:t>
            </w:r>
            <w:r w:rsidRPr="00C6550D">
              <w:rPr>
                <w:color w:val="000000" w:themeColor="text1"/>
                <w:spacing w:val="1"/>
              </w:rPr>
              <w:t>(</w:t>
            </w:r>
            <w:r w:rsidRPr="00C6550D">
              <w:rPr>
                <w:color w:val="000000" w:themeColor="text1"/>
                <w:spacing w:val="4"/>
              </w:rPr>
              <w:t>G</w:t>
            </w:r>
            <w:r w:rsidRPr="00C6550D">
              <w:rPr>
                <w:color w:val="000000" w:themeColor="text1"/>
                <w:spacing w:val="3"/>
              </w:rPr>
              <w:t>C</w:t>
            </w:r>
            <w:r w:rsidRPr="00C6550D">
              <w:rPr>
                <w:color w:val="000000" w:themeColor="text1"/>
              </w:rPr>
              <w:t>C</w:t>
            </w:r>
            <w:r w:rsidRPr="00C6550D">
              <w:rPr>
                <w:color w:val="000000" w:themeColor="text1"/>
                <w:spacing w:val="-9"/>
              </w:rPr>
              <w:t xml:space="preserve"> </w:t>
            </w:r>
            <w:r w:rsidRPr="00C6550D">
              <w:rPr>
                <w:color w:val="000000" w:themeColor="text1"/>
              </w:rPr>
              <w:t>Cl</w:t>
            </w:r>
            <w:r w:rsidRPr="00C6550D">
              <w:rPr>
                <w:color w:val="000000" w:themeColor="text1"/>
                <w:spacing w:val="3"/>
              </w:rPr>
              <w:t>a</w:t>
            </w:r>
            <w:r w:rsidRPr="00C6550D">
              <w:rPr>
                <w:color w:val="000000" w:themeColor="text1"/>
              </w:rPr>
              <w:t>use</w:t>
            </w:r>
            <w:r w:rsidRPr="00C6550D">
              <w:rPr>
                <w:color w:val="000000" w:themeColor="text1"/>
                <w:spacing w:val="-8"/>
              </w:rPr>
              <w:t xml:space="preserve"> </w:t>
            </w:r>
            <w:r w:rsidRPr="00C6550D">
              <w:rPr>
                <w:color w:val="000000" w:themeColor="text1"/>
                <w:spacing w:val="2"/>
              </w:rPr>
              <w:t>9</w:t>
            </w:r>
            <w:r w:rsidRPr="00C6550D">
              <w:rPr>
                <w:color w:val="000000" w:themeColor="text1"/>
              </w:rPr>
              <w:t>)</w:t>
            </w:r>
          </w:p>
        </w:tc>
        <w:tc>
          <w:tcPr>
            <w:tcW w:w="1652" w:type="dxa"/>
            <w:tcBorders>
              <w:top w:val="nil"/>
              <w:left w:val="nil"/>
              <w:bottom w:val="nil"/>
              <w:right w:val="nil"/>
            </w:tcBorders>
          </w:tcPr>
          <w:p w:rsidR="00FE7AB7" w:rsidRPr="00C6550D" w:rsidRDefault="002B432B">
            <w:pPr>
              <w:spacing w:before="99"/>
              <w:ind w:left="859" w:right="524"/>
              <w:jc w:val="center"/>
              <w:rPr>
                <w:color w:val="000000" w:themeColor="text1"/>
              </w:rPr>
            </w:pPr>
            <w:r w:rsidRPr="00C6550D">
              <w:rPr>
                <w:color w:val="000000" w:themeColor="text1"/>
                <w:spacing w:val="2"/>
                <w:w w:val="98"/>
              </w:rPr>
              <w:t>2</w:t>
            </w:r>
            <w:r w:rsidRPr="00C6550D">
              <w:rPr>
                <w:color w:val="000000" w:themeColor="text1"/>
                <w:w w:val="98"/>
              </w:rPr>
              <w:t>5</w:t>
            </w:r>
          </w:p>
        </w:tc>
      </w:tr>
      <w:tr w:rsidR="00FE7AB7" w:rsidRPr="00C6550D">
        <w:trPr>
          <w:trHeight w:hRule="exact" w:val="468"/>
        </w:trPr>
        <w:tc>
          <w:tcPr>
            <w:tcW w:w="765" w:type="dxa"/>
            <w:tcBorders>
              <w:top w:val="nil"/>
              <w:left w:val="nil"/>
              <w:bottom w:val="nil"/>
              <w:right w:val="nil"/>
            </w:tcBorders>
          </w:tcPr>
          <w:p w:rsidR="00FE7AB7" w:rsidRPr="00C6550D" w:rsidRDefault="002B432B">
            <w:pPr>
              <w:spacing w:before="99"/>
              <w:ind w:left="141"/>
              <w:rPr>
                <w:color w:val="000000" w:themeColor="text1"/>
              </w:rPr>
            </w:pPr>
            <w:r w:rsidRPr="00C6550D">
              <w:rPr>
                <w:color w:val="000000" w:themeColor="text1"/>
                <w:spacing w:val="2"/>
              </w:rPr>
              <w:t>4</w:t>
            </w:r>
            <w:r w:rsidRPr="00C6550D">
              <w:rPr>
                <w:color w:val="000000" w:themeColor="text1"/>
              </w:rPr>
              <w:t>.</w:t>
            </w:r>
          </w:p>
        </w:tc>
        <w:tc>
          <w:tcPr>
            <w:tcW w:w="4623" w:type="dxa"/>
            <w:tcBorders>
              <w:top w:val="nil"/>
              <w:left w:val="nil"/>
              <w:bottom w:val="nil"/>
              <w:right w:val="nil"/>
            </w:tcBorders>
          </w:tcPr>
          <w:p w:rsidR="00FE7AB7" w:rsidRPr="00C6550D" w:rsidRDefault="002B432B">
            <w:pPr>
              <w:spacing w:before="99"/>
              <w:ind w:left="475"/>
              <w:rPr>
                <w:color w:val="000000" w:themeColor="text1"/>
              </w:rPr>
            </w:pPr>
            <w:r w:rsidRPr="00C6550D">
              <w:rPr>
                <w:color w:val="000000" w:themeColor="text1"/>
                <w:spacing w:val="1"/>
              </w:rPr>
              <w:t>I</w:t>
            </w:r>
            <w:r w:rsidRPr="00C6550D">
              <w:rPr>
                <w:color w:val="000000" w:themeColor="text1"/>
              </w:rPr>
              <w:t>n</w:t>
            </w:r>
            <w:r w:rsidRPr="00C6550D">
              <w:rPr>
                <w:color w:val="000000" w:themeColor="text1"/>
                <w:spacing w:val="1"/>
              </w:rPr>
              <w:t>c</w:t>
            </w:r>
            <w:r w:rsidRPr="00C6550D">
              <w:rPr>
                <w:color w:val="000000" w:themeColor="text1"/>
              </w:rPr>
              <w:t>i</w:t>
            </w:r>
            <w:r w:rsidRPr="00C6550D">
              <w:rPr>
                <w:color w:val="000000" w:themeColor="text1"/>
                <w:spacing w:val="2"/>
              </w:rPr>
              <w:t>d</w:t>
            </w:r>
            <w:r w:rsidRPr="00C6550D">
              <w:rPr>
                <w:color w:val="000000" w:themeColor="text1"/>
                <w:spacing w:val="1"/>
              </w:rPr>
              <w:t>e</w:t>
            </w:r>
            <w:r w:rsidRPr="00C6550D">
              <w:rPr>
                <w:color w:val="000000" w:themeColor="text1"/>
              </w:rPr>
              <w:t>nt</w:t>
            </w:r>
            <w:r w:rsidRPr="00C6550D">
              <w:rPr>
                <w:color w:val="000000" w:themeColor="text1"/>
                <w:spacing w:val="1"/>
              </w:rPr>
              <w:t>a</w:t>
            </w:r>
            <w:r w:rsidRPr="00C6550D">
              <w:rPr>
                <w:color w:val="000000" w:themeColor="text1"/>
              </w:rPr>
              <w:t>l</w:t>
            </w:r>
            <w:r w:rsidRPr="00C6550D">
              <w:rPr>
                <w:color w:val="000000" w:themeColor="text1"/>
                <w:spacing w:val="-11"/>
              </w:rPr>
              <w:t xml:space="preserve"> </w:t>
            </w:r>
            <w:r w:rsidRPr="00C6550D">
              <w:rPr>
                <w:color w:val="000000" w:themeColor="text1"/>
                <w:spacing w:val="1"/>
              </w:rPr>
              <w:t>Se</w:t>
            </w:r>
            <w:r w:rsidRPr="00C6550D">
              <w:rPr>
                <w:color w:val="000000" w:themeColor="text1"/>
                <w:spacing w:val="4"/>
              </w:rPr>
              <w:t>r</w:t>
            </w:r>
            <w:r w:rsidRPr="00C6550D">
              <w:rPr>
                <w:color w:val="000000" w:themeColor="text1"/>
              </w:rPr>
              <w:t>vi</w:t>
            </w:r>
            <w:r w:rsidRPr="00C6550D">
              <w:rPr>
                <w:color w:val="000000" w:themeColor="text1"/>
                <w:spacing w:val="1"/>
              </w:rPr>
              <w:t>ce</w:t>
            </w:r>
            <w:r w:rsidRPr="00C6550D">
              <w:rPr>
                <w:color w:val="000000" w:themeColor="text1"/>
              </w:rPr>
              <w:t>s</w:t>
            </w:r>
            <w:r w:rsidRPr="00C6550D">
              <w:rPr>
                <w:color w:val="000000" w:themeColor="text1"/>
                <w:spacing w:val="-10"/>
              </w:rPr>
              <w:t xml:space="preserve"> </w:t>
            </w:r>
            <w:r w:rsidRPr="00C6550D">
              <w:rPr>
                <w:color w:val="000000" w:themeColor="text1"/>
                <w:spacing w:val="1"/>
              </w:rPr>
              <w:t>(</w:t>
            </w:r>
            <w:r w:rsidRPr="00C6550D">
              <w:rPr>
                <w:color w:val="000000" w:themeColor="text1"/>
                <w:spacing w:val="4"/>
              </w:rPr>
              <w:t>G</w:t>
            </w:r>
            <w:r w:rsidRPr="00C6550D">
              <w:rPr>
                <w:color w:val="000000" w:themeColor="text1"/>
              </w:rPr>
              <w:t>CC</w:t>
            </w:r>
            <w:r w:rsidRPr="00C6550D">
              <w:rPr>
                <w:color w:val="000000" w:themeColor="text1"/>
                <w:spacing w:val="-7"/>
              </w:rPr>
              <w:t xml:space="preserve"> </w:t>
            </w:r>
            <w:r w:rsidRPr="00C6550D">
              <w:rPr>
                <w:color w:val="000000" w:themeColor="text1"/>
              </w:rPr>
              <w:t>Cl</w:t>
            </w:r>
            <w:r w:rsidRPr="00C6550D">
              <w:rPr>
                <w:color w:val="000000" w:themeColor="text1"/>
                <w:spacing w:val="3"/>
              </w:rPr>
              <w:t>a</w:t>
            </w:r>
            <w:r w:rsidRPr="00C6550D">
              <w:rPr>
                <w:color w:val="000000" w:themeColor="text1"/>
              </w:rPr>
              <w:t>use</w:t>
            </w:r>
            <w:r w:rsidRPr="00C6550D">
              <w:rPr>
                <w:color w:val="000000" w:themeColor="text1"/>
                <w:spacing w:val="-8"/>
              </w:rPr>
              <w:t xml:space="preserve"> </w:t>
            </w:r>
            <w:r w:rsidRPr="00C6550D">
              <w:rPr>
                <w:color w:val="000000" w:themeColor="text1"/>
                <w:spacing w:val="2"/>
              </w:rPr>
              <w:t>12</w:t>
            </w:r>
            <w:r w:rsidRPr="00C6550D">
              <w:rPr>
                <w:color w:val="000000" w:themeColor="text1"/>
              </w:rPr>
              <w:t>)</w:t>
            </w:r>
          </w:p>
        </w:tc>
        <w:tc>
          <w:tcPr>
            <w:tcW w:w="1652" w:type="dxa"/>
            <w:tcBorders>
              <w:top w:val="nil"/>
              <w:left w:val="nil"/>
              <w:bottom w:val="nil"/>
              <w:right w:val="nil"/>
            </w:tcBorders>
          </w:tcPr>
          <w:p w:rsidR="00FE7AB7" w:rsidRPr="00C6550D" w:rsidRDefault="002B432B">
            <w:pPr>
              <w:spacing w:before="99"/>
              <w:ind w:left="859" w:right="524"/>
              <w:jc w:val="center"/>
              <w:rPr>
                <w:color w:val="000000" w:themeColor="text1"/>
              </w:rPr>
            </w:pPr>
            <w:r w:rsidRPr="00C6550D">
              <w:rPr>
                <w:color w:val="000000" w:themeColor="text1"/>
                <w:spacing w:val="2"/>
                <w:w w:val="98"/>
              </w:rPr>
              <w:t>2</w:t>
            </w:r>
            <w:r w:rsidRPr="00C6550D">
              <w:rPr>
                <w:color w:val="000000" w:themeColor="text1"/>
                <w:w w:val="98"/>
              </w:rPr>
              <w:t>5</w:t>
            </w:r>
          </w:p>
        </w:tc>
      </w:tr>
      <w:tr w:rsidR="00FE7AB7" w:rsidRPr="00C6550D">
        <w:trPr>
          <w:trHeight w:hRule="exact" w:val="468"/>
        </w:trPr>
        <w:tc>
          <w:tcPr>
            <w:tcW w:w="765" w:type="dxa"/>
            <w:tcBorders>
              <w:top w:val="nil"/>
              <w:left w:val="nil"/>
              <w:bottom w:val="nil"/>
              <w:right w:val="nil"/>
            </w:tcBorders>
          </w:tcPr>
          <w:p w:rsidR="00FE7AB7" w:rsidRPr="00C6550D" w:rsidRDefault="002B432B">
            <w:pPr>
              <w:spacing w:before="99"/>
              <w:ind w:left="81"/>
              <w:rPr>
                <w:color w:val="000000" w:themeColor="text1"/>
              </w:rPr>
            </w:pPr>
            <w:r w:rsidRPr="00C6550D">
              <w:rPr>
                <w:color w:val="000000" w:themeColor="text1"/>
                <w:spacing w:val="2"/>
              </w:rPr>
              <w:t>5</w:t>
            </w:r>
            <w:r w:rsidRPr="00C6550D">
              <w:rPr>
                <w:color w:val="000000" w:themeColor="text1"/>
              </w:rPr>
              <w:t>.</w:t>
            </w:r>
          </w:p>
        </w:tc>
        <w:tc>
          <w:tcPr>
            <w:tcW w:w="4623" w:type="dxa"/>
            <w:tcBorders>
              <w:top w:val="nil"/>
              <w:left w:val="nil"/>
              <w:bottom w:val="nil"/>
              <w:right w:val="nil"/>
            </w:tcBorders>
          </w:tcPr>
          <w:p w:rsidR="00FE7AB7" w:rsidRPr="00C6550D" w:rsidRDefault="002B432B">
            <w:pPr>
              <w:spacing w:before="99"/>
              <w:ind w:left="475"/>
              <w:rPr>
                <w:color w:val="000000" w:themeColor="text1"/>
              </w:rPr>
            </w:pPr>
            <w:r w:rsidRPr="00C6550D">
              <w:rPr>
                <w:color w:val="000000" w:themeColor="text1"/>
                <w:spacing w:val="3"/>
              </w:rPr>
              <w:t>P</w:t>
            </w:r>
            <w:r w:rsidRPr="00C6550D">
              <w:rPr>
                <w:color w:val="000000" w:themeColor="text1"/>
                <w:spacing w:val="1"/>
              </w:rPr>
              <w:t>a</w:t>
            </w:r>
            <w:r w:rsidRPr="00C6550D">
              <w:rPr>
                <w:color w:val="000000" w:themeColor="text1"/>
              </w:rPr>
              <w:t>ym</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11"/>
              </w:rPr>
              <w:t xml:space="preserve"> </w:t>
            </w:r>
            <w:r w:rsidRPr="00C6550D">
              <w:rPr>
                <w:color w:val="000000" w:themeColor="text1"/>
                <w:spacing w:val="1"/>
              </w:rPr>
              <w:t>(G</w:t>
            </w:r>
            <w:r w:rsidRPr="00C6550D">
              <w:rPr>
                <w:color w:val="000000" w:themeColor="text1"/>
                <w:spacing w:val="3"/>
              </w:rPr>
              <w:t>C</w:t>
            </w:r>
            <w:r w:rsidRPr="00C6550D">
              <w:rPr>
                <w:color w:val="000000" w:themeColor="text1"/>
              </w:rPr>
              <w:t>C</w:t>
            </w:r>
            <w:r w:rsidRPr="00C6550D">
              <w:rPr>
                <w:color w:val="000000" w:themeColor="text1"/>
                <w:spacing w:val="-9"/>
              </w:rPr>
              <w:t xml:space="preserve"> </w:t>
            </w:r>
            <w:r w:rsidRPr="00C6550D">
              <w:rPr>
                <w:color w:val="000000" w:themeColor="text1"/>
              </w:rPr>
              <w:t>Cl</w:t>
            </w:r>
            <w:r w:rsidRPr="00C6550D">
              <w:rPr>
                <w:color w:val="000000" w:themeColor="text1"/>
                <w:spacing w:val="3"/>
              </w:rPr>
              <w:t>a</w:t>
            </w:r>
            <w:r w:rsidRPr="00C6550D">
              <w:rPr>
                <w:color w:val="000000" w:themeColor="text1"/>
              </w:rPr>
              <w:t>use</w:t>
            </w:r>
            <w:r w:rsidRPr="00C6550D">
              <w:rPr>
                <w:color w:val="000000" w:themeColor="text1"/>
                <w:spacing w:val="-8"/>
              </w:rPr>
              <w:t xml:space="preserve"> </w:t>
            </w:r>
            <w:r w:rsidRPr="00C6550D">
              <w:rPr>
                <w:color w:val="000000" w:themeColor="text1"/>
                <w:spacing w:val="2"/>
              </w:rPr>
              <w:t>15</w:t>
            </w:r>
            <w:r w:rsidRPr="00C6550D">
              <w:rPr>
                <w:color w:val="000000" w:themeColor="text1"/>
              </w:rPr>
              <w:t>)</w:t>
            </w:r>
          </w:p>
        </w:tc>
        <w:tc>
          <w:tcPr>
            <w:tcW w:w="1652" w:type="dxa"/>
            <w:tcBorders>
              <w:top w:val="nil"/>
              <w:left w:val="nil"/>
              <w:bottom w:val="nil"/>
              <w:right w:val="nil"/>
            </w:tcBorders>
          </w:tcPr>
          <w:p w:rsidR="00FE7AB7" w:rsidRPr="00C6550D" w:rsidRDefault="002B432B">
            <w:pPr>
              <w:spacing w:before="99"/>
              <w:ind w:left="859" w:right="524"/>
              <w:jc w:val="center"/>
              <w:rPr>
                <w:color w:val="000000" w:themeColor="text1"/>
              </w:rPr>
            </w:pPr>
            <w:r w:rsidRPr="00C6550D">
              <w:rPr>
                <w:color w:val="000000" w:themeColor="text1"/>
                <w:spacing w:val="2"/>
                <w:w w:val="98"/>
              </w:rPr>
              <w:t>2</w:t>
            </w:r>
            <w:r w:rsidRPr="00C6550D">
              <w:rPr>
                <w:color w:val="000000" w:themeColor="text1"/>
                <w:w w:val="98"/>
              </w:rPr>
              <w:t>6</w:t>
            </w:r>
          </w:p>
        </w:tc>
      </w:tr>
      <w:tr w:rsidR="00FE7AB7" w:rsidRPr="00C6550D">
        <w:trPr>
          <w:trHeight w:hRule="exact" w:val="468"/>
        </w:trPr>
        <w:tc>
          <w:tcPr>
            <w:tcW w:w="765" w:type="dxa"/>
            <w:tcBorders>
              <w:top w:val="nil"/>
              <w:left w:val="nil"/>
              <w:bottom w:val="nil"/>
              <w:right w:val="nil"/>
            </w:tcBorders>
          </w:tcPr>
          <w:p w:rsidR="00FE7AB7" w:rsidRPr="00C6550D" w:rsidRDefault="002B432B">
            <w:pPr>
              <w:spacing w:before="99"/>
              <w:ind w:left="81"/>
              <w:rPr>
                <w:color w:val="000000" w:themeColor="text1"/>
              </w:rPr>
            </w:pPr>
            <w:r w:rsidRPr="00C6550D">
              <w:rPr>
                <w:color w:val="000000" w:themeColor="text1"/>
                <w:spacing w:val="2"/>
              </w:rPr>
              <w:t>6</w:t>
            </w:r>
            <w:r w:rsidRPr="00C6550D">
              <w:rPr>
                <w:color w:val="000000" w:themeColor="text1"/>
              </w:rPr>
              <w:t>.</w:t>
            </w:r>
          </w:p>
        </w:tc>
        <w:tc>
          <w:tcPr>
            <w:tcW w:w="4623" w:type="dxa"/>
            <w:tcBorders>
              <w:top w:val="nil"/>
              <w:left w:val="nil"/>
              <w:bottom w:val="nil"/>
              <w:right w:val="nil"/>
            </w:tcBorders>
          </w:tcPr>
          <w:p w:rsidR="00FE7AB7" w:rsidRPr="00C6550D" w:rsidRDefault="002B432B">
            <w:pPr>
              <w:spacing w:before="99"/>
              <w:ind w:left="475"/>
              <w:rPr>
                <w:color w:val="000000" w:themeColor="text1"/>
              </w:rPr>
            </w:pPr>
            <w:r w:rsidRPr="00C6550D">
              <w:rPr>
                <w:color w:val="000000" w:themeColor="text1"/>
                <w:spacing w:val="1"/>
              </w:rPr>
              <w:t>Se</w:t>
            </w:r>
            <w:r w:rsidRPr="00C6550D">
              <w:rPr>
                <w:color w:val="000000" w:themeColor="text1"/>
              </w:rPr>
              <w:t>ttl</w:t>
            </w:r>
            <w:r w:rsidRPr="00C6550D">
              <w:rPr>
                <w:color w:val="000000" w:themeColor="text1"/>
                <w:spacing w:val="3"/>
              </w:rPr>
              <w:t>e</w:t>
            </w:r>
            <w:r w:rsidRPr="00C6550D">
              <w:rPr>
                <w:color w:val="000000" w:themeColor="text1"/>
              </w:rPr>
              <w:t>m</w:t>
            </w:r>
            <w:r w:rsidRPr="00C6550D">
              <w:rPr>
                <w:color w:val="000000" w:themeColor="text1"/>
                <w:spacing w:val="1"/>
              </w:rPr>
              <w:t>e</w:t>
            </w:r>
            <w:r w:rsidRPr="00C6550D">
              <w:rPr>
                <w:color w:val="000000" w:themeColor="text1"/>
              </w:rPr>
              <w:t>nt</w:t>
            </w:r>
            <w:r w:rsidRPr="00C6550D">
              <w:rPr>
                <w:color w:val="000000" w:themeColor="text1"/>
                <w:spacing w:val="-11"/>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spacing w:val="1"/>
              </w:rPr>
              <w:t>D</w:t>
            </w:r>
            <w:r w:rsidRPr="00C6550D">
              <w:rPr>
                <w:color w:val="000000" w:themeColor="text1"/>
              </w:rPr>
              <w:t>is</w:t>
            </w:r>
            <w:r w:rsidRPr="00C6550D">
              <w:rPr>
                <w:color w:val="000000" w:themeColor="text1"/>
                <w:spacing w:val="4"/>
              </w:rPr>
              <w:t>p</w:t>
            </w:r>
            <w:r w:rsidRPr="00C6550D">
              <w:rPr>
                <w:color w:val="000000" w:themeColor="text1"/>
              </w:rPr>
              <w:t>ut</w:t>
            </w:r>
            <w:r w:rsidRPr="00C6550D">
              <w:rPr>
                <w:color w:val="000000" w:themeColor="text1"/>
                <w:spacing w:val="1"/>
              </w:rPr>
              <w:t>e</w:t>
            </w:r>
            <w:r w:rsidRPr="00C6550D">
              <w:rPr>
                <w:color w:val="000000" w:themeColor="text1"/>
              </w:rPr>
              <w:t>s</w:t>
            </w:r>
            <w:r w:rsidRPr="00C6550D">
              <w:rPr>
                <w:color w:val="000000" w:themeColor="text1"/>
                <w:spacing w:val="-12"/>
              </w:rPr>
              <w:t xml:space="preserve"> </w:t>
            </w:r>
            <w:r w:rsidRPr="00C6550D">
              <w:rPr>
                <w:color w:val="000000" w:themeColor="text1"/>
                <w:spacing w:val="1"/>
              </w:rPr>
              <w:t>(</w:t>
            </w:r>
            <w:r w:rsidRPr="00C6550D">
              <w:rPr>
                <w:color w:val="000000" w:themeColor="text1"/>
                <w:spacing w:val="4"/>
              </w:rPr>
              <w:t>G</w:t>
            </w:r>
            <w:r w:rsidRPr="00C6550D">
              <w:rPr>
                <w:color w:val="000000" w:themeColor="text1"/>
              </w:rPr>
              <w:t>CC</w:t>
            </w:r>
            <w:r w:rsidRPr="00C6550D">
              <w:rPr>
                <w:color w:val="000000" w:themeColor="text1"/>
                <w:spacing w:val="-7"/>
              </w:rPr>
              <w:t xml:space="preserve"> </w:t>
            </w:r>
            <w:r w:rsidRPr="00C6550D">
              <w:rPr>
                <w:color w:val="000000" w:themeColor="text1"/>
              </w:rPr>
              <w:t>Cl</w:t>
            </w:r>
            <w:r w:rsidRPr="00C6550D">
              <w:rPr>
                <w:color w:val="000000" w:themeColor="text1"/>
                <w:spacing w:val="1"/>
              </w:rPr>
              <w:t>a</w:t>
            </w:r>
            <w:r w:rsidRPr="00C6550D">
              <w:rPr>
                <w:color w:val="000000" w:themeColor="text1"/>
                <w:spacing w:val="2"/>
              </w:rPr>
              <w:t>u</w:t>
            </w:r>
            <w:r w:rsidRPr="00C6550D">
              <w:rPr>
                <w:color w:val="000000" w:themeColor="text1"/>
              </w:rPr>
              <w:t>se</w:t>
            </w:r>
            <w:r w:rsidRPr="00C6550D">
              <w:rPr>
                <w:color w:val="000000" w:themeColor="text1"/>
                <w:spacing w:val="-8"/>
              </w:rPr>
              <w:t xml:space="preserve"> </w:t>
            </w:r>
            <w:r w:rsidRPr="00C6550D">
              <w:rPr>
                <w:color w:val="000000" w:themeColor="text1"/>
                <w:spacing w:val="2"/>
              </w:rPr>
              <w:t>27</w:t>
            </w:r>
            <w:r w:rsidRPr="00C6550D">
              <w:rPr>
                <w:color w:val="000000" w:themeColor="text1"/>
              </w:rPr>
              <w:t>)</w:t>
            </w:r>
          </w:p>
        </w:tc>
        <w:tc>
          <w:tcPr>
            <w:tcW w:w="1652" w:type="dxa"/>
            <w:tcBorders>
              <w:top w:val="nil"/>
              <w:left w:val="nil"/>
              <w:bottom w:val="nil"/>
              <w:right w:val="nil"/>
            </w:tcBorders>
          </w:tcPr>
          <w:p w:rsidR="00FE7AB7" w:rsidRPr="00C6550D" w:rsidRDefault="002B432B">
            <w:pPr>
              <w:spacing w:before="99"/>
              <w:ind w:left="859" w:right="524"/>
              <w:jc w:val="center"/>
              <w:rPr>
                <w:color w:val="000000" w:themeColor="text1"/>
              </w:rPr>
            </w:pPr>
            <w:r w:rsidRPr="00C6550D">
              <w:rPr>
                <w:color w:val="000000" w:themeColor="text1"/>
                <w:spacing w:val="2"/>
                <w:w w:val="98"/>
              </w:rPr>
              <w:t>2</w:t>
            </w:r>
            <w:r w:rsidRPr="00C6550D">
              <w:rPr>
                <w:color w:val="000000" w:themeColor="text1"/>
                <w:w w:val="98"/>
              </w:rPr>
              <w:t>6</w:t>
            </w:r>
          </w:p>
        </w:tc>
      </w:tr>
      <w:tr w:rsidR="00FE7AB7" w:rsidRPr="00C6550D">
        <w:trPr>
          <w:trHeight w:hRule="exact" w:val="468"/>
        </w:trPr>
        <w:tc>
          <w:tcPr>
            <w:tcW w:w="765" w:type="dxa"/>
            <w:tcBorders>
              <w:top w:val="nil"/>
              <w:left w:val="nil"/>
              <w:bottom w:val="nil"/>
              <w:right w:val="nil"/>
            </w:tcBorders>
          </w:tcPr>
          <w:p w:rsidR="00FE7AB7" w:rsidRPr="00C6550D" w:rsidRDefault="002B432B">
            <w:pPr>
              <w:spacing w:before="99"/>
              <w:ind w:left="81"/>
              <w:rPr>
                <w:color w:val="000000" w:themeColor="text1"/>
              </w:rPr>
            </w:pPr>
            <w:r w:rsidRPr="00C6550D">
              <w:rPr>
                <w:color w:val="000000" w:themeColor="text1"/>
                <w:spacing w:val="2"/>
              </w:rPr>
              <w:t>7</w:t>
            </w:r>
            <w:r w:rsidRPr="00C6550D">
              <w:rPr>
                <w:color w:val="000000" w:themeColor="text1"/>
              </w:rPr>
              <w:t>.</w:t>
            </w:r>
          </w:p>
        </w:tc>
        <w:tc>
          <w:tcPr>
            <w:tcW w:w="4623" w:type="dxa"/>
            <w:tcBorders>
              <w:top w:val="nil"/>
              <w:left w:val="nil"/>
              <w:bottom w:val="nil"/>
              <w:right w:val="nil"/>
            </w:tcBorders>
          </w:tcPr>
          <w:p w:rsidR="00FE7AB7" w:rsidRPr="00C6550D" w:rsidRDefault="002B432B">
            <w:pPr>
              <w:spacing w:before="99"/>
              <w:ind w:left="475"/>
              <w:rPr>
                <w:color w:val="000000" w:themeColor="text1"/>
              </w:rPr>
            </w:pPr>
            <w:r w:rsidRPr="00C6550D">
              <w:rPr>
                <w:color w:val="000000" w:themeColor="text1"/>
                <w:spacing w:val="1"/>
              </w:rPr>
              <w:t>N</w:t>
            </w:r>
            <w:r w:rsidRPr="00C6550D">
              <w:rPr>
                <w:color w:val="000000" w:themeColor="text1"/>
                <w:spacing w:val="2"/>
              </w:rPr>
              <w:t>o</w:t>
            </w:r>
            <w:r w:rsidRPr="00C6550D">
              <w:rPr>
                <w:color w:val="000000" w:themeColor="text1"/>
              </w:rPr>
              <w:t>ti</w:t>
            </w:r>
            <w:r w:rsidRPr="00C6550D">
              <w:rPr>
                <w:color w:val="000000" w:themeColor="text1"/>
                <w:spacing w:val="1"/>
              </w:rPr>
              <w:t>ce</w:t>
            </w:r>
            <w:r w:rsidRPr="00C6550D">
              <w:rPr>
                <w:color w:val="000000" w:themeColor="text1"/>
              </w:rPr>
              <w:t>s</w:t>
            </w:r>
            <w:r w:rsidRPr="00C6550D">
              <w:rPr>
                <w:color w:val="000000" w:themeColor="text1"/>
                <w:spacing w:val="-9"/>
              </w:rPr>
              <w:t xml:space="preserve"> </w:t>
            </w:r>
            <w:r w:rsidRPr="00C6550D">
              <w:rPr>
                <w:color w:val="000000" w:themeColor="text1"/>
                <w:spacing w:val="1"/>
              </w:rPr>
              <w:t>(G</w:t>
            </w:r>
            <w:r w:rsidRPr="00C6550D">
              <w:rPr>
                <w:color w:val="000000" w:themeColor="text1"/>
                <w:spacing w:val="3"/>
              </w:rPr>
              <w:t>C</w:t>
            </w:r>
            <w:r w:rsidRPr="00C6550D">
              <w:rPr>
                <w:color w:val="000000" w:themeColor="text1"/>
              </w:rPr>
              <w:t>C</w:t>
            </w:r>
            <w:r w:rsidRPr="00C6550D">
              <w:rPr>
                <w:color w:val="000000" w:themeColor="text1"/>
                <w:spacing w:val="-9"/>
              </w:rPr>
              <w:t xml:space="preserve"> </w:t>
            </w:r>
            <w:r w:rsidRPr="00C6550D">
              <w:rPr>
                <w:color w:val="000000" w:themeColor="text1"/>
              </w:rPr>
              <w:t>Cl</w:t>
            </w:r>
            <w:r w:rsidRPr="00C6550D">
              <w:rPr>
                <w:color w:val="000000" w:themeColor="text1"/>
                <w:spacing w:val="3"/>
              </w:rPr>
              <w:t>a</w:t>
            </w:r>
            <w:r w:rsidRPr="00C6550D">
              <w:rPr>
                <w:color w:val="000000" w:themeColor="text1"/>
              </w:rPr>
              <w:t>use</w:t>
            </w:r>
            <w:r w:rsidRPr="00C6550D">
              <w:rPr>
                <w:color w:val="000000" w:themeColor="text1"/>
                <w:spacing w:val="-8"/>
              </w:rPr>
              <w:t xml:space="preserve"> </w:t>
            </w:r>
            <w:r w:rsidRPr="00C6550D">
              <w:rPr>
                <w:color w:val="000000" w:themeColor="text1"/>
                <w:spacing w:val="2"/>
              </w:rPr>
              <w:t>31</w:t>
            </w:r>
            <w:r w:rsidRPr="00C6550D">
              <w:rPr>
                <w:color w:val="000000" w:themeColor="text1"/>
              </w:rPr>
              <w:t>)</w:t>
            </w:r>
          </w:p>
        </w:tc>
        <w:tc>
          <w:tcPr>
            <w:tcW w:w="1652" w:type="dxa"/>
            <w:tcBorders>
              <w:top w:val="nil"/>
              <w:left w:val="nil"/>
              <w:bottom w:val="nil"/>
              <w:right w:val="nil"/>
            </w:tcBorders>
          </w:tcPr>
          <w:p w:rsidR="00FE7AB7" w:rsidRPr="00C6550D" w:rsidRDefault="002B432B">
            <w:pPr>
              <w:spacing w:before="99"/>
              <w:ind w:left="859" w:right="524"/>
              <w:jc w:val="center"/>
              <w:rPr>
                <w:color w:val="000000" w:themeColor="text1"/>
              </w:rPr>
            </w:pPr>
            <w:r w:rsidRPr="00C6550D">
              <w:rPr>
                <w:color w:val="000000" w:themeColor="text1"/>
                <w:spacing w:val="2"/>
                <w:w w:val="98"/>
              </w:rPr>
              <w:t>2</w:t>
            </w:r>
            <w:r w:rsidRPr="00C6550D">
              <w:rPr>
                <w:color w:val="000000" w:themeColor="text1"/>
                <w:w w:val="98"/>
              </w:rPr>
              <w:t>6</w:t>
            </w:r>
          </w:p>
        </w:tc>
      </w:tr>
      <w:tr w:rsidR="00FE7AB7" w:rsidRPr="00C6550D">
        <w:trPr>
          <w:trHeight w:hRule="exact" w:val="468"/>
        </w:trPr>
        <w:tc>
          <w:tcPr>
            <w:tcW w:w="765" w:type="dxa"/>
            <w:tcBorders>
              <w:top w:val="nil"/>
              <w:left w:val="nil"/>
              <w:bottom w:val="nil"/>
              <w:right w:val="nil"/>
            </w:tcBorders>
          </w:tcPr>
          <w:p w:rsidR="00FE7AB7" w:rsidRPr="00C6550D" w:rsidRDefault="002B432B">
            <w:pPr>
              <w:spacing w:before="99"/>
              <w:ind w:left="40"/>
              <w:rPr>
                <w:color w:val="000000" w:themeColor="text1"/>
              </w:rPr>
            </w:pPr>
            <w:r w:rsidRPr="00C6550D">
              <w:rPr>
                <w:color w:val="000000" w:themeColor="text1"/>
                <w:spacing w:val="2"/>
              </w:rPr>
              <w:t>8</w:t>
            </w:r>
            <w:r w:rsidRPr="00C6550D">
              <w:rPr>
                <w:color w:val="000000" w:themeColor="text1"/>
              </w:rPr>
              <w:t>.</w:t>
            </w:r>
          </w:p>
        </w:tc>
        <w:tc>
          <w:tcPr>
            <w:tcW w:w="4623" w:type="dxa"/>
            <w:tcBorders>
              <w:top w:val="nil"/>
              <w:left w:val="nil"/>
              <w:bottom w:val="nil"/>
              <w:right w:val="nil"/>
            </w:tcBorders>
          </w:tcPr>
          <w:p w:rsidR="00FE7AB7" w:rsidRPr="00C6550D" w:rsidRDefault="002B432B">
            <w:pPr>
              <w:spacing w:before="99"/>
              <w:ind w:left="475"/>
              <w:rPr>
                <w:color w:val="000000" w:themeColor="text1"/>
              </w:rPr>
            </w:pPr>
            <w:r w:rsidRPr="00C6550D">
              <w:rPr>
                <w:color w:val="000000" w:themeColor="text1"/>
                <w:spacing w:val="3"/>
              </w:rPr>
              <w:t>P</w:t>
            </w:r>
            <w:r w:rsidRPr="00C6550D">
              <w:rPr>
                <w:color w:val="000000" w:themeColor="text1"/>
                <w:spacing w:val="1"/>
              </w:rPr>
              <w:t>r</w:t>
            </w:r>
            <w:r w:rsidRPr="00C6550D">
              <w:rPr>
                <w:color w:val="000000" w:themeColor="text1"/>
                <w:spacing w:val="2"/>
              </w:rPr>
              <w:t>o</w:t>
            </w:r>
            <w:r w:rsidRPr="00C6550D">
              <w:rPr>
                <w:color w:val="000000" w:themeColor="text1"/>
              </w:rPr>
              <w:t>g</w:t>
            </w:r>
            <w:r w:rsidRPr="00C6550D">
              <w:rPr>
                <w:color w:val="000000" w:themeColor="text1"/>
                <w:spacing w:val="1"/>
              </w:rPr>
              <w:t>re</w:t>
            </w:r>
            <w:r w:rsidRPr="00C6550D">
              <w:rPr>
                <w:color w:val="000000" w:themeColor="text1"/>
              </w:rPr>
              <w:t>ss</w:t>
            </w:r>
            <w:r w:rsidRPr="00C6550D">
              <w:rPr>
                <w:color w:val="000000" w:themeColor="text1"/>
                <w:spacing w:val="-1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spacing w:val="3"/>
              </w:rPr>
              <w:t>l</w:t>
            </w:r>
            <w:r w:rsidRPr="00C6550D">
              <w:rPr>
                <w:color w:val="000000" w:themeColor="text1"/>
              </w:rPr>
              <w:t>y</w:t>
            </w:r>
          </w:p>
        </w:tc>
        <w:tc>
          <w:tcPr>
            <w:tcW w:w="1652" w:type="dxa"/>
            <w:tcBorders>
              <w:top w:val="nil"/>
              <w:left w:val="nil"/>
              <w:bottom w:val="nil"/>
              <w:right w:val="nil"/>
            </w:tcBorders>
          </w:tcPr>
          <w:p w:rsidR="00FE7AB7" w:rsidRPr="00C6550D" w:rsidRDefault="002B432B">
            <w:pPr>
              <w:spacing w:before="99"/>
              <w:ind w:left="859" w:right="524"/>
              <w:jc w:val="center"/>
              <w:rPr>
                <w:color w:val="000000" w:themeColor="text1"/>
              </w:rPr>
            </w:pPr>
            <w:r w:rsidRPr="00C6550D">
              <w:rPr>
                <w:color w:val="000000" w:themeColor="text1"/>
                <w:spacing w:val="2"/>
                <w:w w:val="98"/>
              </w:rPr>
              <w:t>2</w:t>
            </w:r>
            <w:r w:rsidRPr="00C6550D">
              <w:rPr>
                <w:color w:val="000000" w:themeColor="text1"/>
                <w:w w:val="98"/>
              </w:rPr>
              <w:t>7</w:t>
            </w:r>
          </w:p>
        </w:tc>
      </w:tr>
      <w:tr w:rsidR="00FE7AB7" w:rsidRPr="00C6550D">
        <w:trPr>
          <w:trHeight w:hRule="exact" w:val="468"/>
        </w:trPr>
        <w:tc>
          <w:tcPr>
            <w:tcW w:w="765" w:type="dxa"/>
            <w:tcBorders>
              <w:top w:val="nil"/>
              <w:left w:val="nil"/>
              <w:bottom w:val="nil"/>
              <w:right w:val="nil"/>
            </w:tcBorders>
          </w:tcPr>
          <w:p w:rsidR="00FE7AB7" w:rsidRPr="00C6550D" w:rsidRDefault="002B432B">
            <w:pPr>
              <w:spacing w:before="99"/>
              <w:ind w:left="40"/>
              <w:rPr>
                <w:color w:val="000000" w:themeColor="text1"/>
              </w:rPr>
            </w:pPr>
            <w:r w:rsidRPr="00C6550D">
              <w:rPr>
                <w:color w:val="000000" w:themeColor="text1"/>
                <w:spacing w:val="2"/>
              </w:rPr>
              <w:t>9</w:t>
            </w:r>
            <w:r w:rsidRPr="00C6550D">
              <w:rPr>
                <w:color w:val="000000" w:themeColor="text1"/>
              </w:rPr>
              <w:t>.</w:t>
            </w:r>
          </w:p>
        </w:tc>
        <w:tc>
          <w:tcPr>
            <w:tcW w:w="4623" w:type="dxa"/>
            <w:tcBorders>
              <w:top w:val="nil"/>
              <w:left w:val="nil"/>
              <w:bottom w:val="nil"/>
              <w:right w:val="nil"/>
            </w:tcBorders>
          </w:tcPr>
          <w:p w:rsidR="00FE7AB7" w:rsidRPr="00C6550D" w:rsidRDefault="002B432B">
            <w:pPr>
              <w:spacing w:before="99"/>
              <w:ind w:left="475"/>
              <w:rPr>
                <w:color w:val="000000" w:themeColor="text1"/>
              </w:rPr>
            </w:pPr>
            <w:r w:rsidRPr="00C6550D">
              <w:rPr>
                <w:color w:val="000000" w:themeColor="text1"/>
              </w:rPr>
              <w:t>Ri</w:t>
            </w:r>
            <w:r w:rsidRPr="00C6550D">
              <w:rPr>
                <w:color w:val="000000" w:themeColor="text1"/>
                <w:spacing w:val="2"/>
              </w:rPr>
              <w:t>g</w:t>
            </w:r>
            <w:r w:rsidRPr="00C6550D">
              <w:rPr>
                <w:color w:val="000000" w:themeColor="text1"/>
              </w:rPr>
              <w:t>ht</w:t>
            </w:r>
            <w:r w:rsidRPr="00C6550D">
              <w:rPr>
                <w:color w:val="000000" w:themeColor="text1"/>
                <w:spacing w:val="-7"/>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u</w:t>
            </w:r>
            <w:r w:rsidRPr="00C6550D">
              <w:rPr>
                <w:color w:val="000000" w:themeColor="text1"/>
              </w:rPr>
              <w:t>se</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1"/>
              </w:rPr>
              <w:t>f</w:t>
            </w:r>
            <w:r w:rsidRPr="00C6550D">
              <w:rPr>
                <w:color w:val="000000" w:themeColor="text1"/>
                <w:spacing w:val="1"/>
              </w:rPr>
              <w:t>ec</w:t>
            </w:r>
            <w:r w:rsidRPr="00C6550D">
              <w:rPr>
                <w:color w:val="000000" w:themeColor="text1"/>
              </w:rPr>
              <w:t>t</w:t>
            </w:r>
            <w:r w:rsidRPr="00C6550D">
              <w:rPr>
                <w:color w:val="000000" w:themeColor="text1"/>
                <w:spacing w:val="3"/>
              </w:rPr>
              <w:t>i</w:t>
            </w:r>
            <w:r w:rsidRPr="00C6550D">
              <w:rPr>
                <w:color w:val="000000" w:themeColor="text1"/>
              </w:rPr>
              <w:t>ve</w:t>
            </w:r>
            <w:r w:rsidRPr="00C6550D">
              <w:rPr>
                <w:color w:val="000000" w:themeColor="text1"/>
                <w:spacing w:val="-9"/>
              </w:rPr>
              <w:t xml:space="preserve"> </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4"/>
              </w:rPr>
              <w:t>p</w:t>
            </w:r>
            <w:r w:rsidRPr="00C6550D">
              <w:rPr>
                <w:color w:val="000000" w:themeColor="text1"/>
                <w:spacing w:val="2"/>
              </w:rPr>
              <w:t>m</w:t>
            </w:r>
            <w:r w:rsidRPr="00C6550D">
              <w:rPr>
                <w:color w:val="000000" w:themeColor="text1"/>
                <w:spacing w:val="1"/>
              </w:rPr>
              <w:t>e</w:t>
            </w:r>
            <w:r w:rsidRPr="00C6550D">
              <w:rPr>
                <w:color w:val="000000" w:themeColor="text1"/>
              </w:rPr>
              <w:t>nt</w:t>
            </w:r>
          </w:p>
        </w:tc>
        <w:tc>
          <w:tcPr>
            <w:tcW w:w="1652" w:type="dxa"/>
            <w:tcBorders>
              <w:top w:val="nil"/>
              <w:left w:val="nil"/>
              <w:bottom w:val="nil"/>
              <w:right w:val="nil"/>
            </w:tcBorders>
          </w:tcPr>
          <w:p w:rsidR="00FE7AB7" w:rsidRPr="00C6550D" w:rsidRDefault="002B432B">
            <w:pPr>
              <w:spacing w:before="99"/>
              <w:ind w:left="859" w:right="524"/>
              <w:jc w:val="center"/>
              <w:rPr>
                <w:color w:val="000000" w:themeColor="text1"/>
              </w:rPr>
            </w:pPr>
            <w:r w:rsidRPr="00C6550D">
              <w:rPr>
                <w:color w:val="000000" w:themeColor="text1"/>
                <w:spacing w:val="2"/>
                <w:w w:val="98"/>
              </w:rPr>
              <w:t>2</w:t>
            </w:r>
            <w:r w:rsidRPr="00C6550D">
              <w:rPr>
                <w:color w:val="000000" w:themeColor="text1"/>
                <w:w w:val="98"/>
              </w:rPr>
              <w:t>7</w:t>
            </w:r>
          </w:p>
        </w:tc>
      </w:tr>
      <w:tr w:rsidR="00FE7AB7" w:rsidRPr="00C6550D">
        <w:trPr>
          <w:trHeight w:hRule="exact" w:val="468"/>
        </w:trPr>
        <w:tc>
          <w:tcPr>
            <w:tcW w:w="765" w:type="dxa"/>
            <w:tcBorders>
              <w:top w:val="nil"/>
              <w:left w:val="nil"/>
              <w:bottom w:val="nil"/>
              <w:right w:val="nil"/>
            </w:tcBorders>
          </w:tcPr>
          <w:p w:rsidR="00FE7AB7" w:rsidRPr="00C6550D" w:rsidRDefault="002B432B">
            <w:pPr>
              <w:spacing w:before="99"/>
              <w:ind w:left="81"/>
              <w:rPr>
                <w:color w:val="000000" w:themeColor="text1"/>
              </w:rPr>
            </w:pPr>
            <w:r w:rsidRPr="00C6550D">
              <w:rPr>
                <w:color w:val="000000" w:themeColor="text1"/>
                <w:spacing w:val="2"/>
              </w:rPr>
              <w:t>1</w:t>
            </w:r>
            <w:r w:rsidRPr="00C6550D">
              <w:rPr>
                <w:color w:val="000000" w:themeColor="text1"/>
              </w:rPr>
              <w:t>0</w:t>
            </w:r>
          </w:p>
        </w:tc>
        <w:tc>
          <w:tcPr>
            <w:tcW w:w="4623" w:type="dxa"/>
            <w:tcBorders>
              <w:top w:val="nil"/>
              <w:left w:val="nil"/>
              <w:bottom w:val="nil"/>
              <w:right w:val="nil"/>
            </w:tcBorders>
          </w:tcPr>
          <w:p w:rsidR="00FE7AB7" w:rsidRPr="00C6550D" w:rsidRDefault="002B432B">
            <w:pPr>
              <w:spacing w:before="99"/>
              <w:ind w:left="475"/>
              <w:rPr>
                <w:color w:val="000000" w:themeColor="text1"/>
              </w:rPr>
            </w:pP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spacing w:val="1"/>
              </w:rPr>
              <w:t>I</w:t>
            </w:r>
            <w:r w:rsidRPr="00C6550D">
              <w:rPr>
                <w:color w:val="000000" w:themeColor="text1"/>
              </w:rPr>
              <w:t>nt</w:t>
            </w:r>
            <w:r w:rsidRPr="00C6550D">
              <w:rPr>
                <w:color w:val="000000" w:themeColor="text1"/>
                <w:spacing w:val="1"/>
              </w:rPr>
              <w:t>e</w:t>
            </w:r>
            <w:r w:rsidRPr="00C6550D">
              <w:rPr>
                <w:color w:val="000000" w:themeColor="text1"/>
              </w:rPr>
              <w:t>g</w:t>
            </w:r>
            <w:r w:rsidRPr="00C6550D">
              <w:rPr>
                <w:color w:val="000000" w:themeColor="text1"/>
                <w:spacing w:val="1"/>
              </w:rPr>
              <w:t>r</w:t>
            </w:r>
            <w:r w:rsidRPr="00C6550D">
              <w:rPr>
                <w:color w:val="000000" w:themeColor="text1"/>
                <w:spacing w:val="3"/>
              </w:rPr>
              <w:t>it</w:t>
            </w:r>
            <w:r w:rsidRPr="00C6550D">
              <w:rPr>
                <w:color w:val="000000" w:themeColor="text1"/>
              </w:rPr>
              <w:t>y</w:t>
            </w:r>
          </w:p>
        </w:tc>
        <w:tc>
          <w:tcPr>
            <w:tcW w:w="1652" w:type="dxa"/>
            <w:tcBorders>
              <w:top w:val="nil"/>
              <w:left w:val="nil"/>
              <w:bottom w:val="nil"/>
              <w:right w:val="nil"/>
            </w:tcBorders>
          </w:tcPr>
          <w:p w:rsidR="00FE7AB7" w:rsidRPr="00C6550D" w:rsidRDefault="002B432B">
            <w:pPr>
              <w:spacing w:before="99"/>
              <w:ind w:left="777" w:right="605"/>
              <w:jc w:val="center"/>
              <w:rPr>
                <w:color w:val="000000" w:themeColor="text1"/>
              </w:rPr>
            </w:pPr>
            <w:r w:rsidRPr="00C6550D">
              <w:rPr>
                <w:color w:val="000000" w:themeColor="text1"/>
                <w:spacing w:val="2"/>
                <w:w w:val="98"/>
              </w:rPr>
              <w:t>2</w:t>
            </w:r>
            <w:r w:rsidRPr="00C6550D">
              <w:rPr>
                <w:color w:val="000000" w:themeColor="text1"/>
                <w:w w:val="98"/>
              </w:rPr>
              <w:t>7</w:t>
            </w:r>
          </w:p>
        </w:tc>
      </w:tr>
      <w:tr w:rsidR="00FE7AB7" w:rsidRPr="00C6550D">
        <w:trPr>
          <w:trHeight w:hRule="exact" w:val="468"/>
        </w:trPr>
        <w:tc>
          <w:tcPr>
            <w:tcW w:w="765" w:type="dxa"/>
            <w:tcBorders>
              <w:top w:val="nil"/>
              <w:left w:val="nil"/>
              <w:bottom w:val="nil"/>
              <w:right w:val="nil"/>
            </w:tcBorders>
          </w:tcPr>
          <w:p w:rsidR="00FE7AB7" w:rsidRPr="00C6550D" w:rsidRDefault="002B432B">
            <w:pPr>
              <w:spacing w:before="99"/>
              <w:ind w:left="81"/>
              <w:rPr>
                <w:color w:val="000000" w:themeColor="text1"/>
              </w:rPr>
            </w:pPr>
            <w:r w:rsidRPr="00C6550D">
              <w:rPr>
                <w:color w:val="000000" w:themeColor="text1"/>
                <w:spacing w:val="2"/>
              </w:rPr>
              <w:t>1</w:t>
            </w:r>
            <w:r w:rsidRPr="00C6550D">
              <w:rPr>
                <w:color w:val="000000" w:themeColor="text1"/>
              </w:rPr>
              <w:t>1</w:t>
            </w:r>
          </w:p>
        </w:tc>
        <w:tc>
          <w:tcPr>
            <w:tcW w:w="4623" w:type="dxa"/>
            <w:tcBorders>
              <w:top w:val="nil"/>
              <w:left w:val="nil"/>
              <w:bottom w:val="nil"/>
              <w:right w:val="nil"/>
            </w:tcBorders>
          </w:tcPr>
          <w:p w:rsidR="00FE7AB7" w:rsidRPr="00C6550D" w:rsidRDefault="002B432B">
            <w:pPr>
              <w:spacing w:before="99"/>
              <w:ind w:left="475"/>
              <w:rPr>
                <w:color w:val="000000" w:themeColor="text1"/>
              </w:rPr>
            </w:pP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s</w:t>
            </w:r>
            <w:r w:rsidRPr="00C6550D">
              <w:rPr>
                <w:color w:val="000000" w:themeColor="text1"/>
                <w:spacing w:val="-14"/>
              </w:rPr>
              <w:t xml:space="preserve"> </w:t>
            </w:r>
            <w:r w:rsidRPr="00C6550D">
              <w:rPr>
                <w:color w:val="000000" w:themeColor="text1"/>
                <w:spacing w:val="1"/>
              </w:rPr>
              <w:t>O</w:t>
            </w:r>
            <w:r w:rsidRPr="00C6550D">
              <w:rPr>
                <w:color w:val="000000" w:themeColor="text1"/>
                <w:spacing w:val="2"/>
              </w:rPr>
              <w:t>b</w:t>
            </w:r>
            <w:r w:rsidRPr="00C6550D">
              <w:rPr>
                <w:color w:val="000000" w:themeColor="text1"/>
              </w:rPr>
              <w:t>lig</w:t>
            </w:r>
            <w:r w:rsidRPr="00C6550D">
              <w:rPr>
                <w:color w:val="000000" w:themeColor="text1"/>
                <w:spacing w:val="1"/>
              </w:rPr>
              <w:t>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w:t>
            </w:r>
          </w:p>
        </w:tc>
        <w:tc>
          <w:tcPr>
            <w:tcW w:w="1652" w:type="dxa"/>
            <w:tcBorders>
              <w:top w:val="nil"/>
              <w:left w:val="nil"/>
              <w:bottom w:val="nil"/>
              <w:right w:val="nil"/>
            </w:tcBorders>
          </w:tcPr>
          <w:p w:rsidR="00FE7AB7" w:rsidRPr="00C6550D" w:rsidRDefault="002B432B">
            <w:pPr>
              <w:spacing w:before="99"/>
              <w:ind w:left="777" w:right="605"/>
              <w:jc w:val="center"/>
              <w:rPr>
                <w:color w:val="000000" w:themeColor="text1"/>
              </w:rPr>
            </w:pPr>
            <w:r w:rsidRPr="00C6550D">
              <w:rPr>
                <w:color w:val="000000" w:themeColor="text1"/>
                <w:spacing w:val="2"/>
                <w:w w:val="98"/>
              </w:rPr>
              <w:t>2</w:t>
            </w:r>
            <w:r w:rsidRPr="00C6550D">
              <w:rPr>
                <w:color w:val="000000" w:themeColor="text1"/>
                <w:w w:val="98"/>
              </w:rPr>
              <w:t>7</w:t>
            </w:r>
          </w:p>
        </w:tc>
      </w:tr>
      <w:tr w:rsidR="00FE7AB7" w:rsidRPr="00C6550D">
        <w:trPr>
          <w:trHeight w:hRule="exact" w:val="434"/>
        </w:trPr>
        <w:tc>
          <w:tcPr>
            <w:tcW w:w="765" w:type="dxa"/>
            <w:tcBorders>
              <w:top w:val="nil"/>
              <w:left w:val="nil"/>
              <w:bottom w:val="nil"/>
              <w:right w:val="nil"/>
            </w:tcBorders>
          </w:tcPr>
          <w:p w:rsidR="00FE7AB7" w:rsidRPr="00C6550D" w:rsidRDefault="002B432B">
            <w:pPr>
              <w:spacing w:before="99"/>
              <w:ind w:left="81"/>
              <w:rPr>
                <w:color w:val="000000" w:themeColor="text1"/>
              </w:rPr>
            </w:pPr>
            <w:r w:rsidRPr="00C6550D">
              <w:rPr>
                <w:color w:val="000000" w:themeColor="text1"/>
                <w:spacing w:val="2"/>
              </w:rPr>
              <w:t>1</w:t>
            </w:r>
            <w:r w:rsidRPr="00C6550D">
              <w:rPr>
                <w:color w:val="000000" w:themeColor="text1"/>
              </w:rPr>
              <w:t>2</w:t>
            </w:r>
          </w:p>
        </w:tc>
        <w:tc>
          <w:tcPr>
            <w:tcW w:w="4623" w:type="dxa"/>
            <w:tcBorders>
              <w:top w:val="nil"/>
              <w:left w:val="nil"/>
              <w:bottom w:val="nil"/>
              <w:right w:val="nil"/>
            </w:tcBorders>
          </w:tcPr>
          <w:p w:rsidR="00FE7AB7" w:rsidRPr="00C6550D" w:rsidRDefault="002B432B">
            <w:pPr>
              <w:spacing w:before="99"/>
              <w:ind w:left="475"/>
              <w:rPr>
                <w:color w:val="000000" w:themeColor="text1"/>
              </w:rPr>
            </w:pPr>
            <w:r w:rsidRPr="00C6550D">
              <w:rPr>
                <w:color w:val="000000" w:themeColor="text1"/>
                <w:spacing w:val="3"/>
              </w:rPr>
              <w:t>P</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nt</w:t>
            </w:r>
            <w:r w:rsidRPr="00C6550D">
              <w:rPr>
                <w:color w:val="000000" w:themeColor="text1"/>
                <w:spacing w:val="-6"/>
              </w:rPr>
              <w:t xml:space="preserve"> </w:t>
            </w:r>
            <w:r w:rsidRPr="00C6550D">
              <w:rPr>
                <w:color w:val="000000" w:themeColor="text1"/>
              </w:rPr>
              <w:t>R</w:t>
            </w:r>
            <w:r w:rsidRPr="00C6550D">
              <w:rPr>
                <w:color w:val="000000" w:themeColor="text1"/>
                <w:spacing w:val="3"/>
              </w:rPr>
              <w:t>i</w:t>
            </w:r>
            <w:r w:rsidRPr="00C6550D">
              <w:rPr>
                <w:color w:val="000000" w:themeColor="text1"/>
              </w:rPr>
              <w:t>gh</w:t>
            </w:r>
            <w:r w:rsidRPr="00C6550D">
              <w:rPr>
                <w:color w:val="000000" w:themeColor="text1"/>
                <w:spacing w:val="3"/>
              </w:rPr>
              <w:t>t</w:t>
            </w:r>
            <w:r w:rsidRPr="00C6550D">
              <w:rPr>
                <w:color w:val="000000" w:themeColor="text1"/>
              </w:rPr>
              <w:t>s</w:t>
            </w:r>
          </w:p>
        </w:tc>
        <w:tc>
          <w:tcPr>
            <w:tcW w:w="1652" w:type="dxa"/>
            <w:tcBorders>
              <w:top w:val="nil"/>
              <w:left w:val="nil"/>
              <w:bottom w:val="nil"/>
              <w:right w:val="nil"/>
            </w:tcBorders>
          </w:tcPr>
          <w:p w:rsidR="00FE7AB7" w:rsidRPr="00C6550D" w:rsidRDefault="002B432B">
            <w:pPr>
              <w:spacing w:before="99"/>
              <w:ind w:left="777" w:right="605"/>
              <w:jc w:val="center"/>
              <w:rPr>
                <w:color w:val="000000" w:themeColor="text1"/>
              </w:rPr>
            </w:pPr>
            <w:r w:rsidRPr="00C6550D">
              <w:rPr>
                <w:color w:val="000000" w:themeColor="text1"/>
                <w:spacing w:val="2"/>
                <w:w w:val="98"/>
              </w:rPr>
              <w:t>2</w:t>
            </w:r>
            <w:r w:rsidRPr="00C6550D">
              <w:rPr>
                <w:color w:val="000000" w:themeColor="text1"/>
                <w:w w:val="98"/>
              </w:rPr>
              <w:t>7</w:t>
            </w:r>
          </w:p>
        </w:tc>
      </w:tr>
    </w:tbl>
    <w:p w:rsidR="00FE7AB7" w:rsidRPr="00C6550D" w:rsidRDefault="00FE7AB7">
      <w:pPr>
        <w:rPr>
          <w:color w:val="000000" w:themeColor="text1"/>
        </w:rPr>
        <w:sectPr w:rsidR="00FE7AB7" w:rsidRPr="00C6550D">
          <w:pgSz w:w="12240" w:h="15840"/>
          <w:pgMar w:top="780" w:right="1380" w:bottom="280" w:left="1320" w:header="0" w:footer="433" w:gutter="0"/>
          <w:cols w:space="720"/>
        </w:sectPr>
      </w:pPr>
    </w:p>
    <w:p w:rsidR="00FE7AB7" w:rsidRPr="00C6550D" w:rsidRDefault="00FE7AB7">
      <w:pPr>
        <w:spacing w:before="1" w:line="120" w:lineRule="exact"/>
        <w:rPr>
          <w:color w:val="000000" w:themeColor="text1"/>
          <w:sz w:val="12"/>
          <w:szCs w:val="12"/>
        </w:rPr>
      </w:pPr>
    </w:p>
    <w:p w:rsidR="00FE7AB7" w:rsidRPr="00C6550D" w:rsidRDefault="002B432B" w:rsidP="00FB1677">
      <w:pPr>
        <w:spacing w:before="39"/>
        <w:ind w:left="761"/>
        <w:jc w:val="center"/>
        <w:rPr>
          <w:color w:val="000000" w:themeColor="text1"/>
          <w:sz w:val="19"/>
          <w:szCs w:val="19"/>
        </w:rPr>
      </w:pPr>
      <w:r w:rsidRPr="00C6550D">
        <w:rPr>
          <w:b/>
          <w:color w:val="000000" w:themeColor="text1"/>
          <w:u w:val="thick" w:color="000000"/>
        </w:rPr>
        <w:t>S</w:t>
      </w:r>
      <w:r w:rsidRPr="00C6550D">
        <w:rPr>
          <w:b/>
          <w:color w:val="000000" w:themeColor="text1"/>
          <w:spacing w:val="-1"/>
          <w:u w:val="thick" w:color="000000"/>
        </w:rPr>
        <w:t>E</w:t>
      </w:r>
      <w:r w:rsidRPr="00C6550D">
        <w:rPr>
          <w:b/>
          <w:color w:val="000000" w:themeColor="text1"/>
          <w:spacing w:val="3"/>
          <w:u w:val="thick" w:color="000000"/>
        </w:rPr>
        <w:t>C</w:t>
      </w:r>
      <w:r w:rsidRPr="00C6550D">
        <w:rPr>
          <w:b/>
          <w:color w:val="000000" w:themeColor="text1"/>
          <w:spacing w:val="-1"/>
          <w:u w:val="thick" w:color="000000"/>
        </w:rPr>
        <w:t>TI</w:t>
      </w:r>
      <w:r w:rsidRPr="00C6550D">
        <w:rPr>
          <w:b/>
          <w:color w:val="000000" w:themeColor="text1"/>
          <w:spacing w:val="1"/>
          <w:u w:val="thick" w:color="000000"/>
        </w:rPr>
        <w:t>O</w:t>
      </w:r>
      <w:r w:rsidRPr="00C6550D">
        <w:rPr>
          <w:b/>
          <w:color w:val="000000" w:themeColor="text1"/>
          <w:u w:val="thick" w:color="000000"/>
        </w:rPr>
        <w:t>N</w:t>
      </w:r>
      <w:r w:rsidRPr="00C6550D">
        <w:rPr>
          <w:b/>
          <w:color w:val="000000" w:themeColor="text1"/>
          <w:spacing w:val="-8"/>
          <w:u w:val="thick" w:color="000000"/>
        </w:rPr>
        <w:t xml:space="preserve"> </w:t>
      </w:r>
      <w:r w:rsidRPr="00C6550D">
        <w:rPr>
          <w:b/>
          <w:color w:val="000000" w:themeColor="text1"/>
          <w:spacing w:val="2"/>
          <w:u w:val="thick" w:color="000000"/>
        </w:rPr>
        <w:t>I</w:t>
      </w:r>
      <w:r w:rsidRPr="00C6550D">
        <w:rPr>
          <w:b/>
          <w:color w:val="000000" w:themeColor="text1"/>
          <w:u w:val="thick" w:color="000000"/>
        </w:rPr>
        <w:t>V:</w:t>
      </w:r>
      <w:r w:rsidRPr="00C6550D">
        <w:rPr>
          <w:b/>
          <w:color w:val="000000" w:themeColor="text1"/>
          <w:spacing w:val="-1"/>
          <w:u w:val="thick" w:color="000000"/>
        </w:rPr>
        <w:t xml:space="preserve"> </w:t>
      </w:r>
      <w:r w:rsidRPr="00C6550D">
        <w:rPr>
          <w:b/>
          <w:color w:val="000000" w:themeColor="text1"/>
          <w:u w:val="thick" w:color="000000"/>
        </w:rPr>
        <w:t>S</w:t>
      </w:r>
      <w:r w:rsidRPr="00C6550D">
        <w:rPr>
          <w:b/>
          <w:color w:val="000000" w:themeColor="text1"/>
          <w:spacing w:val="1"/>
          <w:u w:val="thick" w:color="000000"/>
        </w:rPr>
        <w:t>P</w:t>
      </w:r>
      <w:r w:rsidRPr="00C6550D">
        <w:rPr>
          <w:b/>
          <w:color w:val="000000" w:themeColor="text1"/>
          <w:spacing w:val="-1"/>
          <w:u w:val="thick" w:color="000000"/>
        </w:rPr>
        <w:t>E</w:t>
      </w:r>
      <w:r w:rsidRPr="00C6550D">
        <w:rPr>
          <w:b/>
          <w:color w:val="000000" w:themeColor="text1"/>
          <w:spacing w:val="3"/>
          <w:u w:val="thick" w:color="000000"/>
        </w:rPr>
        <w:t>C</w:t>
      </w:r>
      <w:r w:rsidRPr="00C6550D">
        <w:rPr>
          <w:b/>
          <w:color w:val="000000" w:themeColor="text1"/>
          <w:spacing w:val="-1"/>
          <w:u w:val="thick" w:color="000000"/>
        </w:rPr>
        <w:t>I</w:t>
      </w:r>
      <w:r w:rsidRPr="00C6550D">
        <w:rPr>
          <w:b/>
          <w:color w:val="000000" w:themeColor="text1"/>
          <w:u w:val="thick" w:color="000000"/>
        </w:rPr>
        <w:t>AL</w:t>
      </w:r>
      <w:r w:rsidRPr="00C6550D">
        <w:rPr>
          <w:b/>
          <w:color w:val="000000" w:themeColor="text1"/>
          <w:spacing w:val="-9"/>
          <w:u w:val="thick" w:color="000000"/>
        </w:rPr>
        <w:t xml:space="preserve"> </w:t>
      </w:r>
      <w:r w:rsidRPr="00C6550D">
        <w:rPr>
          <w:b/>
          <w:color w:val="000000" w:themeColor="text1"/>
          <w:spacing w:val="3"/>
          <w:u w:val="thick" w:color="000000"/>
        </w:rPr>
        <w:t>C</w:t>
      </w:r>
      <w:r w:rsidRPr="00C6550D">
        <w:rPr>
          <w:b/>
          <w:color w:val="000000" w:themeColor="text1"/>
          <w:spacing w:val="1"/>
          <w:u w:val="thick" w:color="000000"/>
        </w:rPr>
        <w:t>O</w:t>
      </w:r>
      <w:r w:rsidRPr="00C6550D">
        <w:rPr>
          <w:b/>
          <w:color w:val="000000" w:themeColor="text1"/>
          <w:u w:val="thick" w:color="000000"/>
        </w:rPr>
        <w:t>ND</w:t>
      </w:r>
      <w:r w:rsidRPr="00C6550D">
        <w:rPr>
          <w:b/>
          <w:color w:val="000000" w:themeColor="text1"/>
          <w:spacing w:val="-1"/>
          <w:u w:val="thick" w:color="000000"/>
        </w:rPr>
        <w:t>I</w:t>
      </w:r>
      <w:r w:rsidRPr="00C6550D">
        <w:rPr>
          <w:b/>
          <w:color w:val="000000" w:themeColor="text1"/>
          <w:spacing w:val="2"/>
          <w:u w:val="thick" w:color="000000"/>
        </w:rPr>
        <w:t>T</w:t>
      </w:r>
      <w:r w:rsidRPr="00C6550D">
        <w:rPr>
          <w:b/>
          <w:color w:val="000000" w:themeColor="text1"/>
          <w:spacing w:val="-1"/>
          <w:u w:val="thick" w:color="000000"/>
        </w:rPr>
        <w:t>I</w:t>
      </w:r>
      <w:r w:rsidRPr="00C6550D">
        <w:rPr>
          <w:b/>
          <w:color w:val="000000" w:themeColor="text1"/>
          <w:spacing w:val="1"/>
          <w:u w:val="thick" w:color="000000"/>
        </w:rPr>
        <w:t>O</w:t>
      </w:r>
      <w:r w:rsidRPr="00C6550D">
        <w:rPr>
          <w:b/>
          <w:color w:val="000000" w:themeColor="text1"/>
          <w:u w:val="thick" w:color="000000"/>
        </w:rPr>
        <w:t>NS</w:t>
      </w:r>
      <w:r w:rsidRPr="00C6550D">
        <w:rPr>
          <w:b/>
          <w:color w:val="000000" w:themeColor="text1"/>
          <w:spacing w:val="-12"/>
          <w:u w:val="thick" w:color="000000"/>
        </w:rPr>
        <w:t xml:space="preserve"> </w:t>
      </w:r>
      <w:r w:rsidRPr="00C6550D">
        <w:rPr>
          <w:b/>
          <w:color w:val="000000" w:themeColor="text1"/>
          <w:spacing w:val="1"/>
          <w:u w:val="thick" w:color="000000"/>
        </w:rPr>
        <w:t>O</w:t>
      </w:r>
      <w:r w:rsidRPr="00C6550D">
        <w:rPr>
          <w:b/>
          <w:color w:val="000000" w:themeColor="text1"/>
          <w:u w:val="thick" w:color="000000"/>
        </w:rPr>
        <w:t>F</w:t>
      </w:r>
      <w:r w:rsidRPr="00C6550D">
        <w:rPr>
          <w:b/>
          <w:color w:val="000000" w:themeColor="text1"/>
          <w:spacing w:val="-3"/>
        </w:rPr>
        <w:t xml:space="preserve"> </w:t>
      </w:r>
      <w:r w:rsidRPr="00C6550D">
        <w:rPr>
          <w:b/>
          <w:color w:val="000000" w:themeColor="text1"/>
          <w:spacing w:val="-49"/>
          <w:sz w:val="19"/>
          <w:szCs w:val="19"/>
        </w:rPr>
        <w:t xml:space="preserve"> </w:t>
      </w:r>
      <w:r w:rsidRPr="00C6550D">
        <w:rPr>
          <w:b/>
          <w:color w:val="000000" w:themeColor="text1"/>
          <w:sz w:val="19"/>
          <w:szCs w:val="19"/>
          <w:u w:val="thick" w:color="000000"/>
        </w:rPr>
        <w:t>C</w:t>
      </w:r>
      <w:r w:rsidRPr="00C6550D">
        <w:rPr>
          <w:b/>
          <w:color w:val="000000" w:themeColor="text1"/>
          <w:spacing w:val="-1"/>
          <w:sz w:val="19"/>
          <w:szCs w:val="19"/>
          <w:u w:val="thick" w:color="000000"/>
        </w:rPr>
        <w:t>O</w:t>
      </w:r>
      <w:r w:rsidRPr="00C6550D">
        <w:rPr>
          <w:b/>
          <w:color w:val="000000" w:themeColor="text1"/>
          <w:sz w:val="19"/>
          <w:szCs w:val="19"/>
          <w:u w:val="thick" w:color="000000"/>
        </w:rPr>
        <w:t>N</w:t>
      </w:r>
      <w:r w:rsidRPr="00C6550D">
        <w:rPr>
          <w:b/>
          <w:color w:val="000000" w:themeColor="text1"/>
          <w:spacing w:val="1"/>
          <w:sz w:val="19"/>
          <w:szCs w:val="19"/>
          <w:u w:val="thick" w:color="000000"/>
        </w:rPr>
        <w:t>T</w:t>
      </w:r>
      <w:r w:rsidRPr="00C6550D">
        <w:rPr>
          <w:b/>
          <w:color w:val="000000" w:themeColor="text1"/>
          <w:spacing w:val="3"/>
          <w:sz w:val="19"/>
          <w:szCs w:val="19"/>
          <w:u w:val="thick" w:color="000000"/>
        </w:rPr>
        <w:t>RA</w:t>
      </w:r>
      <w:r w:rsidRPr="00C6550D">
        <w:rPr>
          <w:b/>
          <w:color w:val="000000" w:themeColor="text1"/>
          <w:sz w:val="19"/>
          <w:szCs w:val="19"/>
          <w:u w:val="thick" w:color="000000"/>
        </w:rPr>
        <w:t>CT</w:t>
      </w:r>
    </w:p>
    <w:p w:rsidR="00FE7AB7" w:rsidRPr="00C6550D" w:rsidRDefault="00FE7AB7">
      <w:pPr>
        <w:spacing w:before="7" w:line="180" w:lineRule="exact"/>
        <w:rPr>
          <w:color w:val="000000" w:themeColor="text1"/>
          <w:sz w:val="18"/>
          <w:szCs w:val="18"/>
        </w:rPr>
      </w:pPr>
    </w:p>
    <w:p w:rsidR="00FE7AB7" w:rsidRPr="00C6550D" w:rsidRDefault="002B432B">
      <w:pPr>
        <w:spacing w:before="27"/>
        <w:ind w:left="3450" w:right="3451"/>
        <w:jc w:val="center"/>
        <w:rPr>
          <w:color w:val="000000" w:themeColor="text1"/>
        </w:rPr>
      </w:pPr>
      <w:r w:rsidRPr="00C6550D">
        <w:rPr>
          <w:b/>
          <w:color w:val="000000" w:themeColor="text1"/>
          <w:u w:val="thick" w:color="000000"/>
        </w:rPr>
        <w:t>Sp</w:t>
      </w:r>
      <w:r w:rsidRPr="00C6550D">
        <w:rPr>
          <w:b/>
          <w:color w:val="000000" w:themeColor="text1"/>
          <w:spacing w:val="1"/>
          <w:u w:val="thick" w:color="000000"/>
        </w:rPr>
        <w:t>ec</w:t>
      </w:r>
      <w:r w:rsidRPr="00C6550D">
        <w:rPr>
          <w:b/>
          <w:color w:val="000000" w:themeColor="text1"/>
          <w:u w:val="thick" w:color="000000"/>
        </w:rPr>
        <w:t>i</w:t>
      </w:r>
      <w:r w:rsidRPr="00C6550D">
        <w:rPr>
          <w:b/>
          <w:color w:val="000000" w:themeColor="text1"/>
          <w:spacing w:val="1"/>
          <w:u w:val="thick" w:color="000000"/>
        </w:rPr>
        <w:t>a</w:t>
      </w:r>
      <w:r w:rsidRPr="00C6550D">
        <w:rPr>
          <w:b/>
          <w:color w:val="000000" w:themeColor="text1"/>
          <w:u w:val="thick" w:color="000000"/>
        </w:rPr>
        <w:t>l</w:t>
      </w:r>
      <w:r w:rsidRPr="00C6550D">
        <w:rPr>
          <w:b/>
          <w:color w:val="000000" w:themeColor="text1"/>
          <w:spacing w:val="-6"/>
          <w:u w:val="thick" w:color="000000"/>
        </w:rPr>
        <w:t xml:space="preserve"> </w:t>
      </w:r>
      <w:r w:rsidRPr="00C6550D">
        <w:rPr>
          <w:b/>
          <w:color w:val="000000" w:themeColor="text1"/>
          <w:u w:val="thick" w:color="000000"/>
        </w:rPr>
        <w:t>C</w:t>
      </w:r>
      <w:r w:rsidRPr="00C6550D">
        <w:rPr>
          <w:b/>
          <w:color w:val="000000" w:themeColor="text1"/>
          <w:spacing w:val="1"/>
          <w:u w:val="thick" w:color="000000"/>
        </w:rPr>
        <w:t>o</w:t>
      </w:r>
      <w:r w:rsidRPr="00C6550D">
        <w:rPr>
          <w:b/>
          <w:color w:val="000000" w:themeColor="text1"/>
          <w:u w:val="thick" w:color="000000"/>
        </w:rPr>
        <w:t>ndi</w:t>
      </w:r>
      <w:r w:rsidRPr="00C6550D">
        <w:rPr>
          <w:b/>
          <w:color w:val="000000" w:themeColor="text1"/>
          <w:spacing w:val="1"/>
          <w:u w:val="thick" w:color="000000"/>
        </w:rPr>
        <w:t>t</w:t>
      </w:r>
      <w:r w:rsidRPr="00C6550D">
        <w:rPr>
          <w:b/>
          <w:color w:val="000000" w:themeColor="text1"/>
          <w:u w:val="thick" w:color="000000"/>
        </w:rPr>
        <w:t>i</w:t>
      </w:r>
      <w:r w:rsidRPr="00C6550D">
        <w:rPr>
          <w:b/>
          <w:color w:val="000000" w:themeColor="text1"/>
          <w:spacing w:val="1"/>
          <w:u w:val="thick" w:color="000000"/>
        </w:rPr>
        <w:t>o</w:t>
      </w:r>
      <w:r w:rsidRPr="00C6550D">
        <w:rPr>
          <w:b/>
          <w:color w:val="000000" w:themeColor="text1"/>
          <w:spacing w:val="2"/>
          <w:u w:val="thick" w:color="000000"/>
        </w:rPr>
        <w:t>n</w:t>
      </w:r>
      <w:r w:rsidRPr="00C6550D">
        <w:rPr>
          <w:b/>
          <w:color w:val="000000" w:themeColor="text1"/>
          <w:u w:val="thick" w:color="000000"/>
        </w:rPr>
        <w:t>s</w:t>
      </w:r>
      <w:r w:rsidRPr="00C6550D">
        <w:rPr>
          <w:b/>
          <w:color w:val="000000" w:themeColor="text1"/>
          <w:spacing w:val="-10"/>
          <w:u w:val="thick" w:color="000000"/>
        </w:rPr>
        <w:t xml:space="preserve"> </w:t>
      </w:r>
      <w:r w:rsidRPr="00C6550D">
        <w:rPr>
          <w:b/>
          <w:color w:val="000000" w:themeColor="text1"/>
          <w:spacing w:val="1"/>
          <w:u w:val="thick" w:color="000000"/>
        </w:rPr>
        <w:t>o</w:t>
      </w:r>
      <w:r w:rsidRPr="00C6550D">
        <w:rPr>
          <w:b/>
          <w:color w:val="000000" w:themeColor="text1"/>
          <w:u w:val="thick" w:color="000000"/>
        </w:rPr>
        <w:t xml:space="preserve">f </w:t>
      </w:r>
      <w:r w:rsidRPr="00C6550D">
        <w:rPr>
          <w:b/>
          <w:color w:val="000000" w:themeColor="text1"/>
          <w:w w:val="99"/>
          <w:u w:val="thick" w:color="000000"/>
        </w:rPr>
        <w:t>C</w:t>
      </w:r>
      <w:r w:rsidRPr="00C6550D">
        <w:rPr>
          <w:b/>
          <w:color w:val="000000" w:themeColor="text1"/>
          <w:spacing w:val="1"/>
          <w:w w:val="99"/>
          <w:u w:val="thick" w:color="000000"/>
        </w:rPr>
        <w:t>o</w:t>
      </w:r>
      <w:r w:rsidRPr="00C6550D">
        <w:rPr>
          <w:b/>
          <w:color w:val="000000" w:themeColor="text1"/>
          <w:w w:val="99"/>
          <w:u w:val="thick" w:color="000000"/>
        </w:rPr>
        <w:t>n</w:t>
      </w:r>
      <w:r w:rsidRPr="00C6550D">
        <w:rPr>
          <w:b/>
          <w:color w:val="000000" w:themeColor="text1"/>
          <w:spacing w:val="1"/>
          <w:w w:val="99"/>
          <w:u w:val="thick" w:color="000000"/>
        </w:rPr>
        <w:t>trac</w:t>
      </w:r>
      <w:r w:rsidRPr="00C6550D">
        <w:rPr>
          <w:b/>
          <w:color w:val="000000" w:themeColor="text1"/>
          <w:w w:val="99"/>
          <w:u w:val="thick" w:color="000000"/>
        </w:rPr>
        <w:t>t</w:t>
      </w:r>
    </w:p>
    <w:p w:rsidR="00FE7AB7" w:rsidRPr="00C6550D" w:rsidRDefault="002B432B">
      <w:pPr>
        <w:spacing w:line="220" w:lineRule="exact"/>
        <w:ind w:left="720" w:right="91"/>
        <w:jc w:val="both"/>
        <w:rPr>
          <w:color w:val="000000" w:themeColor="text1"/>
        </w:rPr>
      </w:pPr>
      <w:r w:rsidRPr="00C6550D">
        <w:rPr>
          <w:color w:val="000000" w:themeColor="text1"/>
          <w:spacing w:val="4"/>
        </w:rPr>
        <w:t>T</w:t>
      </w:r>
      <w:r w:rsidRPr="00C6550D">
        <w:rPr>
          <w:color w:val="000000" w:themeColor="text1"/>
        </w:rPr>
        <w:t xml:space="preserve">he </w:t>
      </w:r>
      <w:r w:rsidRPr="00C6550D">
        <w:rPr>
          <w:color w:val="000000" w:themeColor="text1"/>
          <w:spacing w:val="11"/>
        </w:rPr>
        <w:t xml:space="preserve"> </w:t>
      </w:r>
      <w:r w:rsidRPr="00C6550D">
        <w:rPr>
          <w:color w:val="000000" w:themeColor="text1"/>
          <w:spacing w:val="-1"/>
        </w:rPr>
        <w:t>f</w:t>
      </w:r>
      <w:r w:rsidRPr="00C6550D">
        <w:rPr>
          <w:color w:val="000000" w:themeColor="text1"/>
          <w:spacing w:val="2"/>
        </w:rPr>
        <w:t>o</w:t>
      </w:r>
      <w:r w:rsidRPr="00C6550D">
        <w:rPr>
          <w:color w:val="000000" w:themeColor="text1"/>
        </w:rPr>
        <w:t>ll</w:t>
      </w:r>
      <w:r w:rsidRPr="00C6550D">
        <w:rPr>
          <w:color w:val="000000" w:themeColor="text1"/>
          <w:spacing w:val="4"/>
        </w:rPr>
        <w:t>o</w:t>
      </w:r>
      <w:r w:rsidRPr="00C6550D">
        <w:rPr>
          <w:color w:val="000000" w:themeColor="text1"/>
          <w:spacing w:val="-1"/>
        </w:rPr>
        <w:t>w</w:t>
      </w:r>
      <w:r w:rsidRPr="00C6550D">
        <w:rPr>
          <w:color w:val="000000" w:themeColor="text1"/>
        </w:rPr>
        <w:t>i</w:t>
      </w:r>
      <w:r w:rsidRPr="00C6550D">
        <w:rPr>
          <w:color w:val="000000" w:themeColor="text1"/>
          <w:spacing w:val="2"/>
        </w:rPr>
        <w:t>n</w:t>
      </w:r>
      <w:r w:rsidRPr="00C6550D">
        <w:rPr>
          <w:color w:val="000000" w:themeColor="text1"/>
        </w:rPr>
        <w:t xml:space="preserve">g </w:t>
      </w:r>
      <w:r w:rsidRPr="00C6550D">
        <w:rPr>
          <w:color w:val="000000" w:themeColor="text1"/>
          <w:spacing w:val="1"/>
        </w:rPr>
        <w:t xml:space="preserve"> 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a</w:t>
      </w:r>
      <w:r w:rsidRPr="00C6550D">
        <w:rPr>
          <w:color w:val="000000" w:themeColor="text1"/>
        </w:rPr>
        <w:t xml:space="preserve">l </w:t>
      </w:r>
      <w:r w:rsidRPr="00C6550D">
        <w:rPr>
          <w:color w:val="000000" w:themeColor="text1"/>
          <w:spacing w:val="10"/>
        </w:rPr>
        <w:t xml:space="preserve"> </w:t>
      </w:r>
      <w:r w:rsidRPr="00C6550D">
        <w:rPr>
          <w:color w:val="000000" w:themeColor="text1"/>
        </w:rPr>
        <w:t>C</w:t>
      </w:r>
      <w:r w:rsidRPr="00C6550D">
        <w:rPr>
          <w:color w:val="000000" w:themeColor="text1"/>
          <w:spacing w:val="4"/>
        </w:rPr>
        <w:t>o</w:t>
      </w:r>
      <w:r w:rsidRPr="00C6550D">
        <w:rPr>
          <w:color w:val="000000" w:themeColor="text1"/>
          <w:spacing w:val="2"/>
        </w:rPr>
        <w:t>nd</w:t>
      </w:r>
      <w:r w:rsidRPr="00C6550D">
        <w:rPr>
          <w:color w:val="000000" w:themeColor="text1"/>
        </w:rPr>
        <w:t>iti</w:t>
      </w:r>
      <w:r w:rsidRPr="00C6550D">
        <w:rPr>
          <w:color w:val="000000" w:themeColor="text1"/>
          <w:spacing w:val="2"/>
        </w:rPr>
        <w:t>o</w:t>
      </w:r>
      <w:r w:rsidRPr="00C6550D">
        <w:rPr>
          <w:color w:val="000000" w:themeColor="text1"/>
        </w:rPr>
        <w:t>ns</w:t>
      </w:r>
      <w:r w:rsidRPr="00C6550D">
        <w:rPr>
          <w:color w:val="000000" w:themeColor="text1"/>
          <w:spacing w:val="49"/>
        </w:rPr>
        <w:t xml:space="preserve"> </w:t>
      </w:r>
      <w:r w:rsidRPr="00C6550D">
        <w:rPr>
          <w:color w:val="000000" w:themeColor="text1"/>
          <w:spacing w:val="4"/>
        </w:rPr>
        <w:t>o</w:t>
      </w:r>
      <w:r w:rsidRPr="00C6550D">
        <w:rPr>
          <w:color w:val="000000" w:themeColor="text1"/>
        </w:rPr>
        <w:t xml:space="preserve">f </w:t>
      </w:r>
      <w:r w:rsidRPr="00C6550D">
        <w:rPr>
          <w:color w:val="000000" w:themeColor="text1"/>
          <w:spacing w:val="11"/>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 xml:space="preserve">t </w:t>
      </w:r>
      <w:r w:rsidRPr="00C6550D">
        <w:rPr>
          <w:color w:val="000000" w:themeColor="text1"/>
          <w:spacing w:val="4"/>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 xml:space="preserve">ll </w:t>
      </w:r>
      <w:r w:rsidRPr="00C6550D">
        <w:rPr>
          <w:color w:val="000000" w:themeColor="text1"/>
          <w:spacing w:val="12"/>
        </w:rPr>
        <w:t xml:space="preserve"> </w:t>
      </w:r>
      <w:r w:rsidRPr="00C6550D">
        <w:rPr>
          <w:color w:val="000000" w:themeColor="text1"/>
          <w:spacing w:val="2"/>
        </w:rPr>
        <w:t>supp</w:t>
      </w:r>
      <w:r w:rsidRPr="00C6550D">
        <w:rPr>
          <w:color w:val="000000" w:themeColor="text1"/>
        </w:rPr>
        <w:t>l</w:t>
      </w:r>
      <w:r w:rsidRPr="00C6550D">
        <w:rPr>
          <w:color w:val="000000" w:themeColor="text1"/>
          <w:spacing w:val="1"/>
        </w:rPr>
        <w:t>e</w:t>
      </w:r>
      <w:r w:rsidRPr="00C6550D">
        <w:rPr>
          <w:color w:val="000000" w:themeColor="text1"/>
          <w:spacing w:val="-3"/>
        </w:rPr>
        <w:t>m</w:t>
      </w:r>
      <w:r w:rsidRPr="00C6550D">
        <w:rPr>
          <w:color w:val="000000" w:themeColor="text1"/>
          <w:spacing w:val="3"/>
        </w:rPr>
        <w:t>e</w:t>
      </w:r>
      <w:r w:rsidRPr="00C6550D">
        <w:rPr>
          <w:color w:val="000000" w:themeColor="text1"/>
        </w:rPr>
        <w:t xml:space="preserve">nt </w:t>
      </w:r>
      <w:r w:rsidRPr="00C6550D">
        <w:rPr>
          <w:color w:val="000000" w:themeColor="text1"/>
          <w:spacing w:val="2"/>
        </w:rPr>
        <w:t xml:space="preserve"> </w:t>
      </w:r>
      <w:r w:rsidRPr="00C6550D">
        <w:rPr>
          <w:color w:val="000000" w:themeColor="text1"/>
        </w:rPr>
        <w:t xml:space="preserve">the </w:t>
      </w:r>
      <w:r w:rsidRPr="00C6550D">
        <w:rPr>
          <w:color w:val="000000" w:themeColor="text1"/>
          <w:spacing w:val="16"/>
        </w:rPr>
        <w:t xml:space="preserve"> </w:t>
      </w:r>
      <w:r w:rsidRPr="00C6550D">
        <w:rPr>
          <w:color w:val="000000" w:themeColor="text1"/>
          <w:spacing w:val="1"/>
        </w:rPr>
        <w:t>Ge</w:t>
      </w:r>
      <w:r w:rsidRPr="00C6550D">
        <w:rPr>
          <w:color w:val="000000" w:themeColor="text1"/>
        </w:rPr>
        <w:t>n</w:t>
      </w:r>
      <w:r w:rsidRPr="00C6550D">
        <w:rPr>
          <w:color w:val="000000" w:themeColor="text1"/>
          <w:spacing w:val="1"/>
        </w:rPr>
        <w:t>era</w:t>
      </w:r>
      <w:r w:rsidRPr="00C6550D">
        <w:rPr>
          <w:color w:val="000000" w:themeColor="text1"/>
        </w:rPr>
        <w:t xml:space="preserve">l </w:t>
      </w:r>
      <w:r w:rsidRPr="00C6550D">
        <w:rPr>
          <w:color w:val="000000" w:themeColor="text1"/>
          <w:spacing w:val="9"/>
        </w:rPr>
        <w:t xml:space="preserve"> </w:t>
      </w:r>
      <w:r w:rsidRPr="00C6550D">
        <w:rPr>
          <w:color w:val="000000" w:themeColor="text1"/>
        </w:rPr>
        <w:t>C</w:t>
      </w:r>
      <w:r w:rsidRPr="00C6550D">
        <w:rPr>
          <w:color w:val="000000" w:themeColor="text1"/>
          <w:spacing w:val="2"/>
        </w:rPr>
        <w:t>o</w:t>
      </w:r>
      <w:r w:rsidRPr="00C6550D">
        <w:rPr>
          <w:color w:val="000000" w:themeColor="text1"/>
        </w:rPr>
        <w:t>n</w:t>
      </w:r>
      <w:r w:rsidRPr="00C6550D">
        <w:rPr>
          <w:color w:val="000000" w:themeColor="text1"/>
          <w:spacing w:val="4"/>
        </w:rPr>
        <w:t>d</w:t>
      </w:r>
      <w:r w:rsidRPr="00C6550D">
        <w:rPr>
          <w:color w:val="000000" w:themeColor="text1"/>
        </w:rPr>
        <w:t>iti</w:t>
      </w:r>
      <w:r w:rsidRPr="00C6550D">
        <w:rPr>
          <w:color w:val="000000" w:themeColor="text1"/>
          <w:spacing w:val="2"/>
        </w:rPr>
        <w:t>o</w:t>
      </w:r>
      <w:r w:rsidRPr="00C6550D">
        <w:rPr>
          <w:color w:val="000000" w:themeColor="text1"/>
        </w:rPr>
        <w:t>ns</w:t>
      </w:r>
      <w:r w:rsidRPr="00C6550D">
        <w:rPr>
          <w:color w:val="000000" w:themeColor="text1"/>
          <w:spacing w:val="49"/>
        </w:rPr>
        <w:t xml:space="preserve"> </w:t>
      </w:r>
      <w:r w:rsidRPr="00C6550D">
        <w:rPr>
          <w:color w:val="000000" w:themeColor="text1"/>
          <w:spacing w:val="4"/>
        </w:rPr>
        <w:t>o</w:t>
      </w:r>
      <w:r w:rsidRPr="00C6550D">
        <w:rPr>
          <w:color w:val="000000" w:themeColor="text1"/>
        </w:rPr>
        <w:t xml:space="preserve">f </w:t>
      </w:r>
      <w:r w:rsidRPr="00C6550D">
        <w:rPr>
          <w:color w:val="000000" w:themeColor="text1"/>
          <w:spacing w:val="14"/>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2B432B">
      <w:pPr>
        <w:spacing w:before="19"/>
        <w:ind w:left="720" w:right="87"/>
        <w:jc w:val="both"/>
        <w:rPr>
          <w:color w:val="000000" w:themeColor="text1"/>
        </w:rPr>
      </w:pPr>
      <w:r w:rsidRPr="00C6550D">
        <w:rPr>
          <w:color w:val="000000" w:themeColor="text1"/>
          <w:spacing w:val="3"/>
        </w:rPr>
        <w:t>W</w:t>
      </w:r>
      <w:r w:rsidRPr="00C6550D">
        <w:rPr>
          <w:color w:val="000000" w:themeColor="text1"/>
        </w:rPr>
        <w:t>h</w:t>
      </w:r>
      <w:r w:rsidRPr="00C6550D">
        <w:rPr>
          <w:color w:val="000000" w:themeColor="text1"/>
          <w:spacing w:val="1"/>
        </w:rPr>
        <w:t>e</w:t>
      </w:r>
      <w:r w:rsidRPr="00C6550D">
        <w:rPr>
          <w:color w:val="000000" w:themeColor="text1"/>
        </w:rPr>
        <w:t>n</w:t>
      </w:r>
      <w:r w:rsidRPr="00C6550D">
        <w:rPr>
          <w:color w:val="000000" w:themeColor="text1"/>
          <w:spacing w:val="3"/>
        </w:rPr>
        <w:t>e</w:t>
      </w:r>
      <w:r w:rsidRPr="00C6550D">
        <w:rPr>
          <w:color w:val="000000" w:themeColor="text1"/>
        </w:rPr>
        <w:t>v</w:t>
      </w:r>
      <w:r w:rsidRPr="00C6550D">
        <w:rPr>
          <w:color w:val="000000" w:themeColor="text1"/>
          <w:spacing w:val="1"/>
        </w:rPr>
        <w:t>e</w:t>
      </w:r>
      <w:r w:rsidRPr="00C6550D">
        <w:rPr>
          <w:color w:val="000000" w:themeColor="text1"/>
        </w:rPr>
        <w:t>r</w:t>
      </w:r>
      <w:r w:rsidRPr="00C6550D">
        <w:rPr>
          <w:color w:val="000000" w:themeColor="text1"/>
          <w:spacing w:val="19"/>
        </w:rPr>
        <w:t xml:space="preserve"> </w:t>
      </w:r>
      <w:r w:rsidRPr="00C6550D">
        <w:rPr>
          <w:color w:val="000000" w:themeColor="text1"/>
        </w:rPr>
        <w:t>th</w:t>
      </w:r>
      <w:r w:rsidRPr="00C6550D">
        <w:rPr>
          <w:color w:val="000000" w:themeColor="text1"/>
          <w:spacing w:val="1"/>
        </w:rPr>
        <w:t>er</w:t>
      </w:r>
      <w:r w:rsidRPr="00C6550D">
        <w:rPr>
          <w:color w:val="000000" w:themeColor="text1"/>
        </w:rPr>
        <w:t>e</w:t>
      </w:r>
      <w:r w:rsidRPr="00C6550D">
        <w:rPr>
          <w:color w:val="000000" w:themeColor="text1"/>
          <w:spacing w:val="27"/>
        </w:rPr>
        <w:t xml:space="preserve"> </w:t>
      </w:r>
      <w:r w:rsidRPr="00C6550D">
        <w:rPr>
          <w:color w:val="000000" w:themeColor="text1"/>
        </w:rPr>
        <w:t>is</w:t>
      </w:r>
      <w:r w:rsidRPr="00C6550D">
        <w:rPr>
          <w:color w:val="000000" w:themeColor="text1"/>
          <w:spacing w:val="30"/>
        </w:rPr>
        <w:t xml:space="preserve"> </w:t>
      </w:r>
      <w:r w:rsidRPr="00C6550D">
        <w:rPr>
          <w:color w:val="000000" w:themeColor="text1"/>
        </w:rPr>
        <w:t>a</w:t>
      </w:r>
      <w:r w:rsidRPr="00C6550D">
        <w:rPr>
          <w:color w:val="000000" w:themeColor="text1"/>
          <w:spacing w:val="32"/>
        </w:rPr>
        <w:t xml:space="preserve">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1"/>
        </w:rPr>
        <w:t>f</w:t>
      </w:r>
      <w:r w:rsidRPr="00C6550D">
        <w:rPr>
          <w:color w:val="000000" w:themeColor="text1"/>
        </w:rPr>
        <w:t>li</w:t>
      </w:r>
      <w:r w:rsidRPr="00C6550D">
        <w:rPr>
          <w:color w:val="000000" w:themeColor="text1"/>
          <w:spacing w:val="1"/>
        </w:rPr>
        <w:t>c</w:t>
      </w:r>
      <w:r w:rsidRPr="00C6550D">
        <w:rPr>
          <w:color w:val="000000" w:themeColor="text1"/>
        </w:rPr>
        <w:t>t,</w:t>
      </w:r>
      <w:r w:rsidRPr="00C6550D">
        <w:rPr>
          <w:color w:val="000000" w:themeColor="text1"/>
          <w:spacing w:val="25"/>
        </w:rPr>
        <w:t xml:space="preserve"> </w:t>
      </w:r>
      <w:r w:rsidRPr="00C6550D">
        <w:rPr>
          <w:color w:val="000000" w:themeColor="text1"/>
        </w:rPr>
        <w:t>the</w:t>
      </w:r>
      <w:r w:rsidRPr="00C6550D">
        <w:rPr>
          <w:color w:val="000000" w:themeColor="text1"/>
          <w:spacing w:val="30"/>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visi</w:t>
      </w:r>
      <w:r w:rsidRPr="00C6550D">
        <w:rPr>
          <w:color w:val="000000" w:themeColor="text1"/>
          <w:spacing w:val="2"/>
        </w:rPr>
        <w:t>o</w:t>
      </w:r>
      <w:r w:rsidRPr="00C6550D">
        <w:rPr>
          <w:color w:val="000000" w:themeColor="text1"/>
        </w:rPr>
        <w:t>ns</w:t>
      </w:r>
      <w:r w:rsidRPr="00C6550D">
        <w:rPr>
          <w:color w:val="000000" w:themeColor="text1"/>
          <w:spacing w:val="18"/>
        </w:rPr>
        <w:t xml:space="preserve"> </w:t>
      </w:r>
      <w:r w:rsidRPr="00C6550D">
        <w:rPr>
          <w:color w:val="000000" w:themeColor="text1"/>
        </w:rPr>
        <w:t>h</w:t>
      </w:r>
      <w:r w:rsidRPr="00C6550D">
        <w:rPr>
          <w:color w:val="000000" w:themeColor="text1"/>
          <w:spacing w:val="1"/>
        </w:rPr>
        <w:t>ere</w:t>
      </w:r>
      <w:r w:rsidRPr="00C6550D">
        <w:rPr>
          <w:color w:val="000000" w:themeColor="text1"/>
        </w:rPr>
        <w:t>in</w:t>
      </w:r>
      <w:r w:rsidRPr="00C6550D">
        <w:rPr>
          <w:color w:val="000000" w:themeColor="text1"/>
          <w:spacing w:val="23"/>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28"/>
        </w:rPr>
        <w:t xml:space="preserve"> </w:t>
      </w:r>
      <w:r w:rsidRPr="00C6550D">
        <w:rPr>
          <w:color w:val="000000" w:themeColor="text1"/>
          <w:spacing w:val="2"/>
        </w:rPr>
        <w:t>p</w:t>
      </w:r>
      <w:r w:rsidRPr="00C6550D">
        <w:rPr>
          <w:color w:val="000000" w:themeColor="text1"/>
          <w:spacing w:val="1"/>
        </w:rPr>
        <w:t>re</w:t>
      </w:r>
      <w:r w:rsidRPr="00C6550D">
        <w:rPr>
          <w:color w:val="000000" w:themeColor="text1"/>
        </w:rPr>
        <w:t>v</w:t>
      </w:r>
      <w:r w:rsidRPr="00C6550D">
        <w:rPr>
          <w:color w:val="000000" w:themeColor="text1"/>
          <w:spacing w:val="1"/>
        </w:rPr>
        <w:t>a</w:t>
      </w:r>
      <w:r w:rsidRPr="00C6550D">
        <w:rPr>
          <w:color w:val="000000" w:themeColor="text1"/>
        </w:rPr>
        <w:t>il</w:t>
      </w:r>
      <w:r w:rsidRPr="00C6550D">
        <w:rPr>
          <w:color w:val="000000" w:themeColor="text1"/>
          <w:spacing w:val="24"/>
        </w:rPr>
        <w:t xml:space="preserve"> </w:t>
      </w:r>
      <w:r w:rsidRPr="00C6550D">
        <w:rPr>
          <w:color w:val="000000" w:themeColor="text1"/>
          <w:spacing w:val="2"/>
        </w:rPr>
        <w:t>o</w:t>
      </w:r>
      <w:r w:rsidRPr="00C6550D">
        <w:rPr>
          <w:color w:val="000000" w:themeColor="text1"/>
        </w:rPr>
        <w:t>v</w:t>
      </w:r>
      <w:r w:rsidRPr="00C6550D">
        <w:rPr>
          <w:color w:val="000000" w:themeColor="text1"/>
          <w:spacing w:val="1"/>
        </w:rPr>
        <w:t>e</w:t>
      </w:r>
      <w:r w:rsidRPr="00C6550D">
        <w:rPr>
          <w:color w:val="000000" w:themeColor="text1"/>
        </w:rPr>
        <w:t>r</w:t>
      </w:r>
      <w:r w:rsidRPr="00C6550D">
        <w:rPr>
          <w:color w:val="000000" w:themeColor="text1"/>
          <w:spacing w:val="27"/>
        </w:rPr>
        <w:t xml:space="preserve"> </w:t>
      </w:r>
      <w:r w:rsidRPr="00C6550D">
        <w:rPr>
          <w:color w:val="000000" w:themeColor="text1"/>
        </w:rPr>
        <w:t>th</w:t>
      </w:r>
      <w:r w:rsidRPr="00C6550D">
        <w:rPr>
          <w:color w:val="000000" w:themeColor="text1"/>
          <w:spacing w:val="2"/>
        </w:rPr>
        <w:t>o</w:t>
      </w:r>
      <w:r w:rsidRPr="00C6550D">
        <w:rPr>
          <w:color w:val="000000" w:themeColor="text1"/>
        </w:rPr>
        <w:t>se</w:t>
      </w:r>
      <w:r w:rsidRPr="00C6550D">
        <w:rPr>
          <w:color w:val="000000" w:themeColor="text1"/>
          <w:spacing w:val="26"/>
        </w:rPr>
        <w:t xml:space="preserve"> </w:t>
      </w:r>
      <w:r w:rsidRPr="00C6550D">
        <w:rPr>
          <w:color w:val="000000" w:themeColor="text1"/>
        </w:rPr>
        <w:t>in</w:t>
      </w:r>
      <w:r w:rsidRPr="00C6550D">
        <w:rPr>
          <w:color w:val="000000" w:themeColor="text1"/>
          <w:spacing w:val="28"/>
        </w:rPr>
        <w:t xml:space="preserve"> </w:t>
      </w:r>
      <w:r w:rsidRPr="00C6550D">
        <w:rPr>
          <w:color w:val="000000" w:themeColor="text1"/>
        </w:rPr>
        <w:t>the</w:t>
      </w:r>
      <w:r w:rsidRPr="00C6550D">
        <w:rPr>
          <w:color w:val="000000" w:themeColor="text1"/>
          <w:spacing w:val="30"/>
        </w:rPr>
        <w:t xml:space="preserve"> </w:t>
      </w:r>
      <w:r w:rsidRPr="00C6550D">
        <w:rPr>
          <w:color w:val="000000" w:themeColor="text1"/>
          <w:spacing w:val="1"/>
        </w:rPr>
        <w:t>G</w:t>
      </w:r>
      <w:r w:rsidRPr="00C6550D">
        <w:rPr>
          <w:color w:val="000000" w:themeColor="text1"/>
          <w:spacing w:val="3"/>
        </w:rPr>
        <w:t>e</w:t>
      </w:r>
      <w:r w:rsidRPr="00C6550D">
        <w:rPr>
          <w:color w:val="000000" w:themeColor="text1"/>
        </w:rPr>
        <w:t>n</w:t>
      </w:r>
      <w:r w:rsidRPr="00C6550D">
        <w:rPr>
          <w:color w:val="000000" w:themeColor="text1"/>
          <w:spacing w:val="1"/>
        </w:rPr>
        <w:t>era</w:t>
      </w:r>
      <w:r w:rsidRPr="00C6550D">
        <w:rPr>
          <w:color w:val="000000" w:themeColor="text1"/>
        </w:rPr>
        <w:t>l</w:t>
      </w:r>
      <w:r w:rsidRPr="00C6550D">
        <w:rPr>
          <w:color w:val="000000" w:themeColor="text1"/>
          <w:spacing w:val="23"/>
        </w:rPr>
        <w:t xml:space="preserve"> </w:t>
      </w:r>
      <w:r w:rsidRPr="00C6550D">
        <w:rPr>
          <w:color w:val="000000" w:themeColor="text1"/>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iti</w:t>
      </w:r>
      <w:r w:rsidRPr="00C6550D">
        <w:rPr>
          <w:color w:val="000000" w:themeColor="text1"/>
          <w:spacing w:val="4"/>
        </w:rPr>
        <w:t>o</w:t>
      </w:r>
      <w:r w:rsidRPr="00C6550D">
        <w:rPr>
          <w:color w:val="000000" w:themeColor="text1"/>
        </w:rPr>
        <w:t>ns</w:t>
      </w:r>
      <w:r w:rsidRPr="00C6550D">
        <w:rPr>
          <w:color w:val="000000" w:themeColor="text1"/>
          <w:spacing w:val="16"/>
        </w:rPr>
        <w:t xml:space="preserve"> </w:t>
      </w:r>
      <w:r w:rsidRPr="00C6550D">
        <w:rPr>
          <w:color w:val="000000" w:themeColor="text1"/>
          <w:spacing w:val="2"/>
        </w:rPr>
        <w:t>o</w:t>
      </w:r>
      <w:r w:rsidRPr="00C6550D">
        <w:rPr>
          <w:color w:val="000000" w:themeColor="text1"/>
        </w:rPr>
        <w:t>f</w:t>
      </w:r>
    </w:p>
    <w:p w:rsidR="00FE7AB7" w:rsidRPr="00C6550D" w:rsidRDefault="002B432B">
      <w:pPr>
        <w:spacing w:before="19"/>
        <w:ind w:left="720" w:right="1018"/>
        <w:jc w:val="both"/>
        <w:rPr>
          <w:color w:val="000000" w:themeColor="text1"/>
        </w:rPr>
      </w:pP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1"/>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1"/>
          <w:w w:val="98"/>
        </w:rPr>
        <w:t>c</w:t>
      </w:r>
      <w:r w:rsidRPr="00C6550D">
        <w:rPr>
          <w:color w:val="000000" w:themeColor="text1"/>
          <w:spacing w:val="2"/>
          <w:w w:val="98"/>
        </w:rPr>
        <w:t>o</w:t>
      </w:r>
      <w:r w:rsidRPr="00C6550D">
        <w:rPr>
          <w:color w:val="000000" w:themeColor="text1"/>
          <w:spacing w:val="1"/>
          <w:w w:val="98"/>
        </w:rPr>
        <w:t>rre</w:t>
      </w:r>
      <w:r w:rsidRPr="00C6550D">
        <w:rPr>
          <w:color w:val="000000" w:themeColor="text1"/>
          <w:w w:val="98"/>
        </w:rPr>
        <w:t>s</w:t>
      </w:r>
      <w:r w:rsidRPr="00C6550D">
        <w:rPr>
          <w:color w:val="000000" w:themeColor="text1"/>
          <w:spacing w:val="2"/>
          <w:w w:val="98"/>
        </w:rPr>
        <w:t>po</w:t>
      </w:r>
      <w:r w:rsidRPr="00C6550D">
        <w:rPr>
          <w:color w:val="000000" w:themeColor="text1"/>
          <w:w w:val="98"/>
        </w:rPr>
        <w:t>n</w:t>
      </w:r>
      <w:r w:rsidRPr="00C6550D">
        <w:rPr>
          <w:color w:val="000000" w:themeColor="text1"/>
          <w:spacing w:val="2"/>
          <w:w w:val="98"/>
        </w:rPr>
        <w:t>d</w:t>
      </w:r>
      <w:r w:rsidRPr="00C6550D">
        <w:rPr>
          <w:color w:val="000000" w:themeColor="text1"/>
          <w:w w:val="98"/>
        </w:rPr>
        <w:t>ing</w:t>
      </w:r>
      <w:r w:rsidRPr="00C6550D">
        <w:rPr>
          <w:color w:val="000000" w:themeColor="text1"/>
          <w:spacing w:val="4"/>
          <w:w w:val="98"/>
        </w:rPr>
        <w:t xml:space="preserve"> </w:t>
      </w:r>
      <w:r w:rsidRPr="00C6550D">
        <w:rPr>
          <w:color w:val="000000" w:themeColor="text1"/>
          <w:spacing w:val="3"/>
        </w:rPr>
        <w:t>c</w:t>
      </w:r>
      <w:r w:rsidRPr="00C6550D">
        <w:rPr>
          <w:color w:val="000000" w:themeColor="text1"/>
        </w:rPr>
        <w:t>l</w:t>
      </w:r>
      <w:r w:rsidRPr="00C6550D">
        <w:rPr>
          <w:color w:val="000000" w:themeColor="text1"/>
          <w:spacing w:val="1"/>
        </w:rPr>
        <w:t>a</w:t>
      </w:r>
      <w:r w:rsidRPr="00C6550D">
        <w:rPr>
          <w:color w:val="000000" w:themeColor="text1"/>
        </w:rPr>
        <w:t>use</w:t>
      </w:r>
      <w:r w:rsidRPr="00C6550D">
        <w:rPr>
          <w:color w:val="000000" w:themeColor="text1"/>
          <w:spacing w:val="-3"/>
        </w:rPr>
        <w:t xml:space="preserve"> </w:t>
      </w:r>
      <w:r w:rsidRPr="00C6550D">
        <w:rPr>
          <w:color w:val="000000" w:themeColor="text1"/>
        </w:rPr>
        <w:t>n</w:t>
      </w:r>
      <w:r w:rsidRPr="00C6550D">
        <w:rPr>
          <w:color w:val="000000" w:themeColor="text1"/>
          <w:spacing w:val="2"/>
        </w:rPr>
        <w:t>u</w:t>
      </w:r>
      <w:r w:rsidRPr="00C6550D">
        <w:rPr>
          <w:color w:val="000000" w:themeColor="text1"/>
        </w:rPr>
        <w:t>m</w:t>
      </w:r>
      <w:r w:rsidRPr="00C6550D">
        <w:rPr>
          <w:color w:val="000000" w:themeColor="text1"/>
          <w:spacing w:val="2"/>
        </w:rPr>
        <w:t>b</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Ge</w:t>
      </w:r>
      <w:r w:rsidRPr="00C6550D">
        <w:rPr>
          <w:color w:val="000000" w:themeColor="text1"/>
        </w:rPr>
        <w:t>n</w:t>
      </w:r>
      <w:r w:rsidRPr="00C6550D">
        <w:rPr>
          <w:color w:val="000000" w:themeColor="text1"/>
          <w:spacing w:val="1"/>
        </w:rPr>
        <w:t>era</w:t>
      </w:r>
      <w:r w:rsidRPr="00C6550D">
        <w:rPr>
          <w:color w:val="000000" w:themeColor="text1"/>
        </w:rPr>
        <w:t>l</w:t>
      </w:r>
      <w:r w:rsidRPr="00C6550D">
        <w:rPr>
          <w:color w:val="000000" w:themeColor="text1"/>
          <w:spacing w:val="-6"/>
        </w:rPr>
        <w:t xml:space="preserve"> </w:t>
      </w:r>
      <w:r w:rsidRPr="00C6550D">
        <w:rPr>
          <w:color w:val="000000" w:themeColor="text1"/>
          <w:spacing w:val="3"/>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iti</w:t>
      </w:r>
      <w:r w:rsidRPr="00C6550D">
        <w:rPr>
          <w:color w:val="000000" w:themeColor="text1"/>
          <w:spacing w:val="2"/>
        </w:rPr>
        <w:t>o</w:t>
      </w:r>
      <w:r w:rsidRPr="00C6550D">
        <w:rPr>
          <w:color w:val="000000" w:themeColor="text1"/>
        </w:rPr>
        <w:t>ns</w:t>
      </w:r>
      <w:r w:rsidRPr="00C6550D">
        <w:rPr>
          <w:color w:val="000000" w:themeColor="text1"/>
          <w:spacing w:val="-16"/>
        </w:rPr>
        <w:t xml:space="preserve"> </w:t>
      </w:r>
      <w:r w:rsidRPr="00C6550D">
        <w:rPr>
          <w:color w:val="000000" w:themeColor="text1"/>
          <w:spacing w:val="3"/>
        </w:rPr>
        <w:t>i</w:t>
      </w:r>
      <w:r w:rsidRPr="00C6550D">
        <w:rPr>
          <w:color w:val="000000" w:themeColor="text1"/>
        </w:rPr>
        <w:t>s</w:t>
      </w:r>
      <w:r w:rsidRPr="00C6550D">
        <w:rPr>
          <w:color w:val="000000" w:themeColor="text1"/>
          <w:spacing w:val="-2"/>
        </w:rPr>
        <w:t xml:space="preserve"> </w:t>
      </w:r>
      <w:r w:rsidRPr="00C6550D">
        <w:rPr>
          <w:color w:val="000000" w:themeColor="text1"/>
        </w:rPr>
        <w:t>in</w:t>
      </w:r>
      <w:r w:rsidRPr="00C6550D">
        <w:rPr>
          <w:color w:val="000000" w:themeColor="text1"/>
          <w:spacing w:val="2"/>
        </w:rPr>
        <w:t>d</w:t>
      </w:r>
      <w:r w:rsidRPr="00C6550D">
        <w:rPr>
          <w:color w:val="000000" w:themeColor="text1"/>
        </w:rPr>
        <w:t>i</w:t>
      </w:r>
      <w:r w:rsidRPr="00C6550D">
        <w:rPr>
          <w:color w:val="000000" w:themeColor="text1"/>
          <w:spacing w:val="1"/>
        </w:rPr>
        <w:t>ca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are</w:t>
      </w:r>
      <w:r w:rsidRPr="00C6550D">
        <w:rPr>
          <w:color w:val="000000" w:themeColor="text1"/>
          <w:spacing w:val="2"/>
        </w:rPr>
        <w:t>n</w:t>
      </w:r>
      <w:r w:rsidRPr="00C6550D">
        <w:rPr>
          <w:color w:val="000000" w:themeColor="text1"/>
        </w:rPr>
        <w:t>th</w:t>
      </w:r>
      <w:r w:rsidRPr="00C6550D">
        <w:rPr>
          <w:color w:val="000000" w:themeColor="text1"/>
          <w:spacing w:val="1"/>
        </w:rPr>
        <w:t>e</w:t>
      </w:r>
      <w:r w:rsidRPr="00C6550D">
        <w:rPr>
          <w:color w:val="000000" w:themeColor="text1"/>
        </w:rPr>
        <w:t>s</w:t>
      </w:r>
      <w:r w:rsidRPr="00C6550D">
        <w:rPr>
          <w:color w:val="000000" w:themeColor="text1"/>
          <w:spacing w:val="3"/>
        </w:rPr>
        <w:t>e</w:t>
      </w:r>
      <w:r w:rsidRPr="00C6550D">
        <w:rPr>
          <w:color w:val="000000" w:themeColor="text1"/>
        </w:rPr>
        <w:t>s.</w:t>
      </w:r>
    </w:p>
    <w:p w:rsidR="00FE7AB7" w:rsidRPr="00C6550D" w:rsidRDefault="00FE7AB7">
      <w:pPr>
        <w:spacing w:before="12" w:line="200" w:lineRule="exact"/>
        <w:rPr>
          <w:color w:val="000000" w:themeColor="text1"/>
        </w:rPr>
      </w:pPr>
    </w:p>
    <w:p w:rsidR="00FE7AB7" w:rsidRPr="00C6550D" w:rsidRDefault="002B432B">
      <w:pPr>
        <w:ind w:left="120"/>
        <w:rPr>
          <w:color w:val="000000" w:themeColor="text1"/>
        </w:rPr>
      </w:pPr>
      <w:r w:rsidRPr="00C6550D">
        <w:rPr>
          <w:color w:val="000000" w:themeColor="text1"/>
          <w:spacing w:val="2"/>
        </w:rPr>
        <w:t>1</w:t>
      </w:r>
      <w:r w:rsidRPr="00C6550D">
        <w:rPr>
          <w:color w:val="000000" w:themeColor="text1"/>
        </w:rPr>
        <w:t xml:space="preserve">.       </w:t>
      </w:r>
      <w:r w:rsidRPr="00C6550D">
        <w:rPr>
          <w:color w:val="000000" w:themeColor="text1"/>
          <w:spacing w:val="47"/>
        </w:rPr>
        <w:t xml:space="preserve"> </w:t>
      </w:r>
      <w:r w:rsidRPr="00C6550D">
        <w:rPr>
          <w:b/>
          <w:color w:val="000000" w:themeColor="text1"/>
        </w:rPr>
        <w:t>D</w:t>
      </w:r>
      <w:r w:rsidRPr="00C6550D">
        <w:rPr>
          <w:b/>
          <w:color w:val="000000" w:themeColor="text1"/>
          <w:spacing w:val="1"/>
        </w:rPr>
        <w:t>ef</w:t>
      </w:r>
      <w:r w:rsidRPr="00C6550D">
        <w:rPr>
          <w:b/>
          <w:color w:val="000000" w:themeColor="text1"/>
        </w:rPr>
        <w:t>ini</w:t>
      </w:r>
      <w:r w:rsidRPr="00C6550D">
        <w:rPr>
          <w:b/>
          <w:color w:val="000000" w:themeColor="text1"/>
          <w:spacing w:val="1"/>
        </w:rPr>
        <w:t>t</w:t>
      </w:r>
      <w:r w:rsidRPr="00C6550D">
        <w:rPr>
          <w:b/>
          <w:color w:val="000000" w:themeColor="text1"/>
        </w:rPr>
        <w:t>i</w:t>
      </w:r>
      <w:r w:rsidRPr="00C6550D">
        <w:rPr>
          <w:b/>
          <w:color w:val="000000" w:themeColor="text1"/>
          <w:spacing w:val="1"/>
        </w:rPr>
        <w:t>o</w:t>
      </w:r>
      <w:r w:rsidRPr="00C6550D">
        <w:rPr>
          <w:b/>
          <w:color w:val="000000" w:themeColor="text1"/>
        </w:rPr>
        <w:t>ns</w:t>
      </w:r>
      <w:r w:rsidRPr="00C6550D">
        <w:rPr>
          <w:b/>
          <w:color w:val="000000" w:themeColor="text1"/>
          <w:spacing w:val="-9"/>
        </w:rPr>
        <w:t xml:space="preserve"> </w:t>
      </w:r>
      <w:r w:rsidRPr="00C6550D">
        <w:rPr>
          <w:b/>
          <w:color w:val="000000" w:themeColor="text1"/>
          <w:spacing w:val="1"/>
        </w:rPr>
        <w:t>(G</w:t>
      </w:r>
      <w:r w:rsidRPr="00C6550D">
        <w:rPr>
          <w:b/>
          <w:color w:val="000000" w:themeColor="text1"/>
        </w:rPr>
        <w:t>CC</w:t>
      </w:r>
      <w:r w:rsidRPr="00C6550D">
        <w:rPr>
          <w:b/>
          <w:color w:val="000000" w:themeColor="text1"/>
          <w:spacing w:val="-4"/>
        </w:rPr>
        <w:t xml:space="preserve"> </w:t>
      </w:r>
      <w:r w:rsidRPr="00C6550D">
        <w:rPr>
          <w:b/>
          <w:color w:val="000000" w:themeColor="text1"/>
        </w:rPr>
        <w:t>Cl</w:t>
      </w:r>
      <w:r w:rsidRPr="00C6550D">
        <w:rPr>
          <w:b/>
          <w:color w:val="000000" w:themeColor="text1"/>
          <w:spacing w:val="1"/>
        </w:rPr>
        <w:t>a</w:t>
      </w:r>
      <w:r w:rsidRPr="00C6550D">
        <w:rPr>
          <w:b/>
          <w:color w:val="000000" w:themeColor="text1"/>
        </w:rPr>
        <w:t>u</w:t>
      </w:r>
      <w:r w:rsidRPr="00C6550D">
        <w:rPr>
          <w:b/>
          <w:color w:val="000000" w:themeColor="text1"/>
          <w:spacing w:val="-1"/>
        </w:rPr>
        <w:t>s</w:t>
      </w:r>
      <w:r w:rsidRPr="00C6550D">
        <w:rPr>
          <w:b/>
          <w:color w:val="000000" w:themeColor="text1"/>
        </w:rPr>
        <w:t>e</w:t>
      </w:r>
      <w:r w:rsidRPr="00C6550D">
        <w:rPr>
          <w:b/>
          <w:color w:val="000000" w:themeColor="text1"/>
          <w:spacing w:val="-5"/>
        </w:rPr>
        <w:t xml:space="preserve"> </w:t>
      </w:r>
      <w:r w:rsidRPr="00C6550D">
        <w:rPr>
          <w:b/>
          <w:color w:val="000000" w:themeColor="text1"/>
          <w:spacing w:val="1"/>
        </w:rPr>
        <w:t>1</w:t>
      </w:r>
      <w:r w:rsidRPr="00C6550D">
        <w:rPr>
          <w:b/>
          <w:color w:val="000000" w:themeColor="text1"/>
        </w:rPr>
        <w:t>)</w:t>
      </w:r>
    </w:p>
    <w:p w:rsidR="00FE7AB7" w:rsidRPr="00C6550D" w:rsidRDefault="00FE7AB7">
      <w:pPr>
        <w:spacing w:before="16" w:line="220" w:lineRule="exact"/>
        <w:rPr>
          <w:color w:val="000000" w:themeColor="text1"/>
          <w:sz w:val="22"/>
          <w:szCs w:val="22"/>
        </w:rPr>
      </w:pPr>
    </w:p>
    <w:p w:rsidR="00FE7AB7" w:rsidRPr="00C6550D" w:rsidRDefault="002B432B" w:rsidP="00484D54">
      <w:pPr>
        <w:ind w:left="720" w:right="-39"/>
        <w:jc w:val="both"/>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33"/>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rPr>
        <w:t>is</w:t>
      </w:r>
      <w:r w:rsidRPr="00C6550D">
        <w:rPr>
          <w:color w:val="000000" w:themeColor="text1"/>
          <w:spacing w:val="-2"/>
        </w:rPr>
        <w:t xml:space="preserve"> </w:t>
      </w:r>
      <w:r w:rsidR="004A220B" w:rsidRPr="00C6550D">
        <w:rPr>
          <w:b/>
          <w:color w:val="000000" w:themeColor="text1"/>
          <w:spacing w:val="-1"/>
        </w:rPr>
        <w:t>The  Executive Engineer, Engineering Division,Bhadra CADA, Shivamogga</w:t>
      </w:r>
    </w:p>
    <w:p w:rsidR="00FE7AB7" w:rsidRPr="00C6550D" w:rsidRDefault="00FE7AB7">
      <w:pPr>
        <w:spacing w:before="3" w:line="120" w:lineRule="exact"/>
        <w:rPr>
          <w:color w:val="000000" w:themeColor="text1"/>
          <w:sz w:val="12"/>
          <w:szCs w:val="12"/>
        </w:rPr>
      </w:pPr>
    </w:p>
    <w:p w:rsidR="00FE7AB7" w:rsidRPr="00C6550D" w:rsidRDefault="002B432B">
      <w:pPr>
        <w:ind w:left="720" w:right="5661"/>
        <w:jc w:val="both"/>
        <w:rPr>
          <w:color w:val="000000" w:themeColor="text1"/>
        </w:rPr>
      </w:pP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20"/>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is</w:t>
      </w:r>
      <w:r w:rsidRPr="00C6550D">
        <w:rPr>
          <w:color w:val="000000" w:themeColor="text1"/>
          <w:spacing w:val="-2"/>
        </w:rPr>
        <w:t xml:space="preserve"> </w:t>
      </w:r>
      <w:r w:rsidRPr="00C6550D">
        <w:rPr>
          <w:color w:val="000000" w:themeColor="text1"/>
          <w:spacing w:val="1"/>
        </w:rPr>
        <w:t>(</w:t>
      </w:r>
      <w:r w:rsidRPr="00C6550D">
        <w:rPr>
          <w:b/>
          <w:color w:val="000000" w:themeColor="text1"/>
          <w:spacing w:val="-1"/>
        </w:rPr>
        <w:t>G</w:t>
      </w:r>
      <w:r w:rsidRPr="00C6550D">
        <w:rPr>
          <w:b/>
          <w:color w:val="000000" w:themeColor="text1"/>
        </w:rPr>
        <w:t>CC</w:t>
      </w:r>
      <w:r w:rsidRPr="00C6550D">
        <w:rPr>
          <w:b/>
          <w:color w:val="000000" w:themeColor="text1"/>
          <w:spacing w:val="-5"/>
        </w:rPr>
        <w:t xml:space="preserve"> </w:t>
      </w:r>
      <w:r w:rsidRPr="00C6550D">
        <w:rPr>
          <w:b/>
          <w:color w:val="000000" w:themeColor="text1"/>
        </w:rPr>
        <w:t>Cl</w:t>
      </w:r>
      <w:r w:rsidRPr="00C6550D">
        <w:rPr>
          <w:b/>
          <w:color w:val="000000" w:themeColor="text1"/>
          <w:spacing w:val="1"/>
        </w:rPr>
        <w:t>a</w:t>
      </w:r>
      <w:r w:rsidRPr="00C6550D">
        <w:rPr>
          <w:b/>
          <w:color w:val="000000" w:themeColor="text1"/>
          <w:spacing w:val="2"/>
        </w:rPr>
        <w:t>u</w:t>
      </w:r>
      <w:r w:rsidRPr="00C6550D">
        <w:rPr>
          <w:b/>
          <w:color w:val="000000" w:themeColor="text1"/>
          <w:spacing w:val="-1"/>
        </w:rPr>
        <w:t>s</w:t>
      </w:r>
      <w:r w:rsidRPr="00C6550D">
        <w:rPr>
          <w:b/>
          <w:color w:val="000000" w:themeColor="text1"/>
        </w:rPr>
        <w:t>e</w:t>
      </w:r>
      <w:r w:rsidRPr="00C6550D">
        <w:rPr>
          <w:b/>
          <w:color w:val="000000" w:themeColor="text1"/>
          <w:spacing w:val="-3"/>
        </w:rPr>
        <w:t xml:space="preserve"> </w:t>
      </w:r>
      <w:r w:rsidRPr="00C6550D">
        <w:rPr>
          <w:b/>
          <w:color w:val="000000" w:themeColor="text1"/>
          <w:spacing w:val="1"/>
        </w:rPr>
        <w:t>1</w:t>
      </w:r>
      <w:r w:rsidRPr="00C6550D">
        <w:rPr>
          <w:b/>
          <w:color w:val="000000" w:themeColor="text1"/>
        </w:rPr>
        <w:t>)</w:t>
      </w:r>
    </w:p>
    <w:p w:rsidR="00FE7AB7" w:rsidRPr="00C6550D" w:rsidRDefault="00FE7AB7">
      <w:pPr>
        <w:spacing w:before="4" w:line="220" w:lineRule="exact"/>
        <w:rPr>
          <w:color w:val="000000" w:themeColor="text1"/>
          <w:sz w:val="22"/>
          <w:szCs w:val="22"/>
        </w:rPr>
      </w:pPr>
    </w:p>
    <w:p w:rsidR="00FE7AB7" w:rsidRPr="00C6550D" w:rsidRDefault="002B432B">
      <w:pPr>
        <w:ind w:left="85" w:right="5685"/>
        <w:jc w:val="center"/>
        <w:rPr>
          <w:color w:val="000000" w:themeColor="text1"/>
        </w:rPr>
      </w:pPr>
      <w:r w:rsidRPr="00C6550D">
        <w:rPr>
          <w:color w:val="000000" w:themeColor="text1"/>
          <w:spacing w:val="2"/>
        </w:rPr>
        <w:t>2</w:t>
      </w:r>
      <w:r w:rsidRPr="00C6550D">
        <w:rPr>
          <w:color w:val="000000" w:themeColor="text1"/>
        </w:rPr>
        <w:t xml:space="preserve">.       </w:t>
      </w:r>
      <w:r w:rsidRPr="00C6550D">
        <w:rPr>
          <w:color w:val="000000" w:themeColor="text1"/>
          <w:spacing w:val="47"/>
        </w:rPr>
        <w:t xml:space="preserve"> </w:t>
      </w:r>
      <w:r w:rsidRPr="00C6550D">
        <w:rPr>
          <w:b/>
          <w:color w:val="000000" w:themeColor="text1"/>
          <w:spacing w:val="-1"/>
        </w:rPr>
        <w:t>I</w:t>
      </w:r>
      <w:r w:rsidRPr="00C6550D">
        <w:rPr>
          <w:b/>
          <w:color w:val="000000" w:themeColor="text1"/>
        </w:rPr>
        <w:t>n</w:t>
      </w:r>
      <w:r w:rsidRPr="00C6550D">
        <w:rPr>
          <w:b/>
          <w:color w:val="000000" w:themeColor="text1"/>
          <w:spacing w:val="2"/>
        </w:rPr>
        <w:t>s</w:t>
      </w:r>
      <w:r w:rsidRPr="00C6550D">
        <w:rPr>
          <w:b/>
          <w:color w:val="000000" w:themeColor="text1"/>
        </w:rPr>
        <w:t>p</w:t>
      </w:r>
      <w:r w:rsidRPr="00C6550D">
        <w:rPr>
          <w:b/>
          <w:color w:val="000000" w:themeColor="text1"/>
          <w:spacing w:val="1"/>
        </w:rPr>
        <w:t>ect</w:t>
      </w:r>
      <w:r w:rsidRPr="00C6550D">
        <w:rPr>
          <w:b/>
          <w:color w:val="000000" w:themeColor="text1"/>
        </w:rPr>
        <w:t>i</w:t>
      </w:r>
      <w:r w:rsidRPr="00C6550D">
        <w:rPr>
          <w:b/>
          <w:color w:val="000000" w:themeColor="text1"/>
          <w:spacing w:val="1"/>
        </w:rPr>
        <w:t>o</w:t>
      </w:r>
      <w:r w:rsidRPr="00C6550D">
        <w:rPr>
          <w:b/>
          <w:color w:val="000000" w:themeColor="text1"/>
        </w:rPr>
        <w:t>n</w:t>
      </w:r>
      <w:r w:rsidRPr="00C6550D">
        <w:rPr>
          <w:b/>
          <w:color w:val="000000" w:themeColor="text1"/>
          <w:spacing w:val="-9"/>
        </w:rPr>
        <w:t xml:space="preserve"> </w:t>
      </w:r>
      <w:r w:rsidRPr="00C6550D">
        <w:rPr>
          <w:b/>
          <w:color w:val="000000" w:themeColor="text1"/>
          <w:spacing w:val="1"/>
        </w:rPr>
        <w:t>a</w:t>
      </w:r>
      <w:r w:rsidRPr="00C6550D">
        <w:rPr>
          <w:b/>
          <w:color w:val="000000" w:themeColor="text1"/>
        </w:rPr>
        <w:t>nd</w:t>
      </w:r>
      <w:r w:rsidRPr="00C6550D">
        <w:rPr>
          <w:b/>
          <w:color w:val="000000" w:themeColor="text1"/>
          <w:spacing w:val="-3"/>
        </w:rPr>
        <w:t xml:space="preserve"> </w:t>
      </w:r>
      <w:r w:rsidRPr="00C6550D">
        <w:rPr>
          <w:b/>
          <w:color w:val="000000" w:themeColor="text1"/>
          <w:spacing w:val="-1"/>
        </w:rPr>
        <w:t>T</w:t>
      </w:r>
      <w:r w:rsidRPr="00C6550D">
        <w:rPr>
          <w:b/>
          <w:color w:val="000000" w:themeColor="text1"/>
          <w:spacing w:val="3"/>
        </w:rPr>
        <w:t>e</w:t>
      </w:r>
      <w:r w:rsidRPr="00C6550D">
        <w:rPr>
          <w:b/>
          <w:color w:val="000000" w:themeColor="text1"/>
          <w:spacing w:val="-1"/>
        </w:rPr>
        <w:t>s</w:t>
      </w:r>
      <w:r w:rsidRPr="00C6550D">
        <w:rPr>
          <w:b/>
          <w:color w:val="000000" w:themeColor="text1"/>
          <w:spacing w:val="1"/>
        </w:rPr>
        <w:t>t</w:t>
      </w:r>
      <w:r w:rsidRPr="00C6550D">
        <w:rPr>
          <w:b/>
          <w:color w:val="000000" w:themeColor="text1"/>
        </w:rPr>
        <w:t>s</w:t>
      </w:r>
      <w:r w:rsidRPr="00C6550D">
        <w:rPr>
          <w:b/>
          <w:color w:val="000000" w:themeColor="text1"/>
          <w:spacing w:val="-4"/>
        </w:rPr>
        <w:t xml:space="preserve"> </w:t>
      </w:r>
      <w:r w:rsidRPr="00C6550D">
        <w:rPr>
          <w:b/>
          <w:color w:val="000000" w:themeColor="text1"/>
          <w:spacing w:val="1"/>
        </w:rPr>
        <w:t>(</w:t>
      </w:r>
      <w:r w:rsidRPr="00C6550D">
        <w:rPr>
          <w:b/>
          <w:color w:val="000000" w:themeColor="text1"/>
          <w:spacing w:val="-1"/>
        </w:rPr>
        <w:t>G</w:t>
      </w:r>
      <w:r w:rsidRPr="00C6550D">
        <w:rPr>
          <w:b/>
          <w:color w:val="000000" w:themeColor="text1"/>
        </w:rPr>
        <w:t>CC</w:t>
      </w:r>
      <w:r w:rsidRPr="00C6550D">
        <w:rPr>
          <w:b/>
          <w:color w:val="000000" w:themeColor="text1"/>
          <w:spacing w:val="-2"/>
        </w:rPr>
        <w:t xml:space="preserve"> </w:t>
      </w:r>
      <w:r w:rsidRPr="00C6550D">
        <w:rPr>
          <w:b/>
          <w:color w:val="000000" w:themeColor="text1"/>
        </w:rPr>
        <w:t>Cl</w:t>
      </w:r>
      <w:r w:rsidRPr="00C6550D">
        <w:rPr>
          <w:b/>
          <w:color w:val="000000" w:themeColor="text1"/>
          <w:spacing w:val="1"/>
        </w:rPr>
        <w:t>a</w:t>
      </w:r>
      <w:r w:rsidRPr="00C6550D">
        <w:rPr>
          <w:b/>
          <w:color w:val="000000" w:themeColor="text1"/>
        </w:rPr>
        <w:t>u</w:t>
      </w:r>
      <w:r w:rsidRPr="00C6550D">
        <w:rPr>
          <w:b/>
          <w:color w:val="000000" w:themeColor="text1"/>
          <w:spacing w:val="-1"/>
        </w:rPr>
        <w:t>s</w:t>
      </w:r>
      <w:r w:rsidRPr="00C6550D">
        <w:rPr>
          <w:b/>
          <w:color w:val="000000" w:themeColor="text1"/>
        </w:rPr>
        <w:t>e</w:t>
      </w:r>
      <w:r w:rsidRPr="00C6550D">
        <w:rPr>
          <w:b/>
          <w:color w:val="000000" w:themeColor="text1"/>
          <w:spacing w:val="-5"/>
        </w:rPr>
        <w:t xml:space="preserve"> </w:t>
      </w:r>
      <w:r w:rsidRPr="00C6550D">
        <w:rPr>
          <w:b/>
          <w:color w:val="000000" w:themeColor="text1"/>
          <w:spacing w:val="1"/>
          <w:w w:val="99"/>
        </w:rPr>
        <w:t>7</w:t>
      </w:r>
      <w:r w:rsidRPr="00C6550D">
        <w:rPr>
          <w:b/>
          <w:color w:val="000000" w:themeColor="text1"/>
          <w:w w:val="99"/>
        </w:rPr>
        <w:t>)</w:t>
      </w:r>
    </w:p>
    <w:p w:rsidR="00FE7AB7" w:rsidRPr="00C6550D" w:rsidRDefault="00FE7AB7">
      <w:pPr>
        <w:spacing w:before="7" w:line="180" w:lineRule="exact"/>
        <w:rPr>
          <w:color w:val="000000" w:themeColor="text1"/>
          <w:sz w:val="19"/>
          <w:szCs w:val="19"/>
        </w:rPr>
      </w:pPr>
    </w:p>
    <w:p w:rsidR="002D49A4" w:rsidRPr="00C6550D" w:rsidRDefault="006B1468" w:rsidP="006B1468">
      <w:pPr>
        <w:tabs>
          <w:tab w:val="left" w:pos="9600"/>
        </w:tabs>
        <w:ind w:left="751" w:right="-39"/>
        <w:jc w:val="both"/>
        <w:rPr>
          <w:b/>
          <w:color w:val="000000" w:themeColor="text1"/>
        </w:rPr>
      </w:pPr>
      <w:r w:rsidRPr="00C6550D">
        <w:rPr>
          <w:b/>
          <w:color w:val="000000" w:themeColor="text1"/>
          <w:spacing w:val="4"/>
        </w:rPr>
        <w:t>Quality Test reports should be submitted during the delivery time of Machineries/</w:t>
      </w:r>
      <w:r w:rsidR="00B17F75" w:rsidRPr="00C6550D">
        <w:rPr>
          <w:b/>
          <w:color w:val="000000" w:themeColor="text1"/>
          <w:spacing w:val="4"/>
        </w:rPr>
        <w:t>Machineries</w:t>
      </w:r>
      <w:r w:rsidRPr="00C6550D">
        <w:rPr>
          <w:b/>
          <w:color w:val="000000" w:themeColor="text1"/>
          <w:spacing w:val="4"/>
        </w:rPr>
        <w:t xml:space="preserve"> from the concerned Department/ Authority.</w:t>
      </w:r>
    </w:p>
    <w:p w:rsidR="00FE7AB7" w:rsidRPr="00C6550D" w:rsidRDefault="00FE7AB7">
      <w:pPr>
        <w:spacing w:before="13" w:line="220" w:lineRule="exact"/>
        <w:rPr>
          <w:color w:val="000000" w:themeColor="text1"/>
          <w:sz w:val="22"/>
          <w:szCs w:val="22"/>
        </w:rPr>
      </w:pPr>
    </w:p>
    <w:p w:rsidR="00FE7AB7" w:rsidRPr="00C6550D" w:rsidRDefault="002B432B">
      <w:pPr>
        <w:ind w:left="120"/>
        <w:rPr>
          <w:color w:val="000000" w:themeColor="text1"/>
        </w:rPr>
      </w:pPr>
      <w:r w:rsidRPr="00C6550D">
        <w:rPr>
          <w:color w:val="000000" w:themeColor="text1"/>
          <w:spacing w:val="2"/>
        </w:rPr>
        <w:t>3</w:t>
      </w:r>
      <w:r w:rsidRPr="00C6550D">
        <w:rPr>
          <w:color w:val="000000" w:themeColor="text1"/>
        </w:rPr>
        <w:t xml:space="preserve">.          </w:t>
      </w:r>
      <w:r w:rsidRPr="00C6550D">
        <w:rPr>
          <w:color w:val="000000" w:themeColor="text1"/>
          <w:spacing w:val="17"/>
        </w:rPr>
        <w:t xml:space="preserve"> </w:t>
      </w:r>
      <w:r w:rsidRPr="00C6550D">
        <w:rPr>
          <w:b/>
          <w:color w:val="000000" w:themeColor="text1"/>
        </w:rPr>
        <w:t>D</w:t>
      </w:r>
      <w:r w:rsidRPr="00C6550D">
        <w:rPr>
          <w:b/>
          <w:color w:val="000000" w:themeColor="text1"/>
          <w:spacing w:val="1"/>
        </w:rPr>
        <w:t>e</w:t>
      </w:r>
      <w:r w:rsidRPr="00C6550D">
        <w:rPr>
          <w:b/>
          <w:color w:val="000000" w:themeColor="text1"/>
        </w:rPr>
        <w:t>li</w:t>
      </w:r>
      <w:r w:rsidRPr="00C6550D">
        <w:rPr>
          <w:b/>
          <w:color w:val="000000" w:themeColor="text1"/>
          <w:spacing w:val="1"/>
        </w:rPr>
        <w:t>ver</w:t>
      </w:r>
      <w:r w:rsidRPr="00C6550D">
        <w:rPr>
          <w:b/>
          <w:color w:val="000000" w:themeColor="text1"/>
        </w:rPr>
        <w:t>y</w:t>
      </w:r>
      <w:r w:rsidRPr="00C6550D">
        <w:rPr>
          <w:b/>
          <w:color w:val="000000" w:themeColor="text1"/>
          <w:spacing w:val="-5"/>
        </w:rPr>
        <w:t xml:space="preserve"> </w:t>
      </w:r>
      <w:r w:rsidRPr="00C6550D">
        <w:rPr>
          <w:b/>
          <w:color w:val="000000" w:themeColor="text1"/>
          <w:spacing w:val="1"/>
        </w:rPr>
        <w:t>a</w:t>
      </w:r>
      <w:r w:rsidRPr="00C6550D">
        <w:rPr>
          <w:b/>
          <w:color w:val="000000" w:themeColor="text1"/>
        </w:rPr>
        <w:t>nd</w:t>
      </w:r>
      <w:r w:rsidRPr="00C6550D">
        <w:rPr>
          <w:b/>
          <w:color w:val="000000" w:themeColor="text1"/>
          <w:spacing w:val="-3"/>
        </w:rPr>
        <w:t xml:space="preserve"> </w:t>
      </w:r>
      <w:r w:rsidRPr="00C6550D">
        <w:rPr>
          <w:b/>
          <w:color w:val="000000" w:themeColor="text1"/>
        </w:rPr>
        <w:t>D</w:t>
      </w:r>
      <w:r w:rsidRPr="00C6550D">
        <w:rPr>
          <w:b/>
          <w:color w:val="000000" w:themeColor="text1"/>
          <w:spacing w:val="1"/>
        </w:rPr>
        <w:t>oc</w:t>
      </w:r>
      <w:r w:rsidRPr="00C6550D">
        <w:rPr>
          <w:b/>
          <w:color w:val="000000" w:themeColor="text1"/>
          <w:spacing w:val="2"/>
        </w:rPr>
        <w:t>u</w:t>
      </w:r>
      <w:r w:rsidRPr="00C6550D">
        <w:rPr>
          <w:b/>
          <w:color w:val="000000" w:themeColor="text1"/>
          <w:spacing w:val="-5"/>
        </w:rPr>
        <w:t>m</w:t>
      </w:r>
      <w:r w:rsidRPr="00C6550D">
        <w:rPr>
          <w:b/>
          <w:color w:val="000000" w:themeColor="text1"/>
          <w:spacing w:val="3"/>
        </w:rPr>
        <w:t>e</w:t>
      </w:r>
      <w:r w:rsidRPr="00C6550D">
        <w:rPr>
          <w:b/>
          <w:color w:val="000000" w:themeColor="text1"/>
        </w:rPr>
        <w:t>n</w:t>
      </w:r>
      <w:r w:rsidRPr="00C6550D">
        <w:rPr>
          <w:b/>
          <w:color w:val="000000" w:themeColor="text1"/>
          <w:spacing w:val="1"/>
        </w:rPr>
        <w:t>t</w:t>
      </w:r>
      <w:r w:rsidRPr="00C6550D">
        <w:rPr>
          <w:b/>
          <w:color w:val="000000" w:themeColor="text1"/>
        </w:rPr>
        <w:t>s</w:t>
      </w:r>
      <w:r w:rsidRPr="00C6550D">
        <w:rPr>
          <w:b/>
          <w:color w:val="000000" w:themeColor="text1"/>
          <w:spacing w:val="-10"/>
        </w:rPr>
        <w:t xml:space="preserve"> </w:t>
      </w:r>
      <w:r w:rsidRPr="00C6550D">
        <w:rPr>
          <w:b/>
          <w:color w:val="000000" w:themeColor="text1"/>
          <w:spacing w:val="1"/>
        </w:rPr>
        <w:t>(G</w:t>
      </w:r>
      <w:r w:rsidRPr="00C6550D">
        <w:rPr>
          <w:b/>
          <w:color w:val="000000" w:themeColor="text1"/>
        </w:rPr>
        <w:t>CC</w:t>
      </w:r>
      <w:r w:rsidRPr="00C6550D">
        <w:rPr>
          <w:b/>
          <w:color w:val="000000" w:themeColor="text1"/>
          <w:spacing w:val="-4"/>
        </w:rPr>
        <w:t xml:space="preserve"> </w:t>
      </w:r>
      <w:r w:rsidRPr="00C6550D">
        <w:rPr>
          <w:b/>
          <w:color w:val="000000" w:themeColor="text1"/>
        </w:rPr>
        <w:t>Cl</w:t>
      </w:r>
      <w:r w:rsidRPr="00C6550D">
        <w:rPr>
          <w:b/>
          <w:color w:val="000000" w:themeColor="text1"/>
          <w:spacing w:val="1"/>
        </w:rPr>
        <w:t>a</w:t>
      </w:r>
      <w:r w:rsidRPr="00C6550D">
        <w:rPr>
          <w:b/>
          <w:color w:val="000000" w:themeColor="text1"/>
        </w:rPr>
        <w:t>u</w:t>
      </w:r>
      <w:r w:rsidRPr="00C6550D">
        <w:rPr>
          <w:b/>
          <w:color w:val="000000" w:themeColor="text1"/>
          <w:spacing w:val="-1"/>
        </w:rPr>
        <w:t>s</w:t>
      </w:r>
      <w:r w:rsidRPr="00C6550D">
        <w:rPr>
          <w:b/>
          <w:color w:val="000000" w:themeColor="text1"/>
        </w:rPr>
        <w:t>e</w:t>
      </w:r>
      <w:r w:rsidRPr="00C6550D">
        <w:rPr>
          <w:b/>
          <w:color w:val="000000" w:themeColor="text1"/>
          <w:spacing w:val="-5"/>
        </w:rPr>
        <w:t xml:space="preserve"> </w:t>
      </w:r>
      <w:r w:rsidRPr="00C6550D">
        <w:rPr>
          <w:b/>
          <w:color w:val="000000" w:themeColor="text1"/>
          <w:spacing w:val="1"/>
        </w:rPr>
        <w:t>9</w:t>
      </w:r>
      <w:r w:rsidRPr="00C6550D">
        <w:rPr>
          <w:b/>
          <w:color w:val="000000" w:themeColor="text1"/>
        </w:rPr>
        <w:t>)</w:t>
      </w:r>
    </w:p>
    <w:p w:rsidR="00FE7AB7" w:rsidRPr="00C6550D" w:rsidRDefault="00FE7AB7">
      <w:pPr>
        <w:spacing w:before="18" w:line="220" w:lineRule="exact"/>
        <w:rPr>
          <w:color w:val="000000" w:themeColor="text1"/>
          <w:sz w:val="22"/>
          <w:szCs w:val="22"/>
        </w:rPr>
      </w:pPr>
    </w:p>
    <w:p w:rsidR="00FE7AB7" w:rsidRPr="00C6550D" w:rsidRDefault="002B432B">
      <w:pPr>
        <w:spacing w:line="253" w:lineRule="auto"/>
        <w:ind w:left="720" w:right="87"/>
        <w:jc w:val="both"/>
        <w:rPr>
          <w:color w:val="000000" w:themeColor="text1"/>
        </w:rPr>
      </w:pPr>
      <w:r w:rsidRPr="00C6550D">
        <w:rPr>
          <w:color w:val="000000" w:themeColor="text1"/>
          <w:spacing w:val="1"/>
        </w:rPr>
        <w:t>U</w:t>
      </w:r>
      <w:r w:rsidRPr="00C6550D">
        <w:rPr>
          <w:color w:val="000000" w:themeColor="text1"/>
          <w:spacing w:val="2"/>
        </w:rPr>
        <w:t>po</w:t>
      </w:r>
      <w:r w:rsidRPr="00C6550D">
        <w:rPr>
          <w:color w:val="000000" w:themeColor="text1"/>
        </w:rPr>
        <w:t xml:space="preserve">n </w:t>
      </w:r>
      <w:r w:rsidRPr="00C6550D">
        <w:rPr>
          <w:color w:val="000000" w:themeColor="text1"/>
          <w:spacing w:val="2"/>
        </w:rPr>
        <w:t xml:space="preserve"> d</w:t>
      </w:r>
      <w:r w:rsidRPr="00C6550D">
        <w:rPr>
          <w:color w:val="000000" w:themeColor="text1"/>
          <w:spacing w:val="1"/>
        </w:rPr>
        <w:t>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49"/>
        </w:rPr>
        <w:t xml:space="preserve"> </w:t>
      </w:r>
      <w:r w:rsidRPr="00C6550D">
        <w:rPr>
          <w:color w:val="000000" w:themeColor="text1"/>
          <w:spacing w:val="2"/>
        </w:rPr>
        <w:t>o</w:t>
      </w:r>
      <w:r w:rsidRPr="00C6550D">
        <w:rPr>
          <w:color w:val="000000" w:themeColor="text1"/>
        </w:rPr>
        <w:t xml:space="preserve">f </w:t>
      </w:r>
      <w:r w:rsidRPr="00C6550D">
        <w:rPr>
          <w:color w:val="000000" w:themeColor="text1"/>
          <w:spacing w:val="8"/>
        </w:rPr>
        <w:t xml:space="preserve"> </w:t>
      </w:r>
      <w:r w:rsidRPr="00C6550D">
        <w:rPr>
          <w:color w:val="000000" w:themeColor="text1"/>
        </w:rPr>
        <w:t xml:space="preserve">the </w:t>
      </w:r>
      <w:r w:rsidRPr="00C6550D">
        <w:rPr>
          <w:color w:val="000000" w:themeColor="text1"/>
          <w:spacing w:val="9"/>
        </w:rPr>
        <w:t xml:space="preserve"> </w:t>
      </w:r>
      <w:r w:rsidRPr="00C6550D">
        <w:rPr>
          <w:color w:val="000000" w:themeColor="text1"/>
          <w:spacing w:val="1"/>
        </w:rPr>
        <w:t>G</w:t>
      </w:r>
      <w:r w:rsidRPr="00C6550D">
        <w:rPr>
          <w:color w:val="000000" w:themeColor="text1"/>
          <w:spacing w:val="2"/>
        </w:rPr>
        <w:t>ood</w:t>
      </w:r>
      <w:r w:rsidRPr="00C6550D">
        <w:rPr>
          <w:color w:val="000000" w:themeColor="text1"/>
        </w:rPr>
        <w:t xml:space="preserve">s, </w:t>
      </w:r>
      <w:r w:rsidRPr="00C6550D">
        <w:rPr>
          <w:color w:val="000000" w:themeColor="text1"/>
          <w:spacing w:val="1"/>
        </w:rPr>
        <w:t xml:space="preserve"> </w:t>
      </w:r>
      <w:r w:rsidRPr="00C6550D">
        <w:rPr>
          <w:color w:val="000000" w:themeColor="text1"/>
        </w:rPr>
        <w:t xml:space="preserve">the </w:t>
      </w:r>
      <w:r w:rsidRPr="00C6550D">
        <w:rPr>
          <w:color w:val="000000" w:themeColor="text1"/>
          <w:spacing w:val="9"/>
        </w:rPr>
        <w:t xml:space="preserve"> </w:t>
      </w:r>
      <w:r w:rsidRPr="00C6550D">
        <w:rPr>
          <w:color w:val="000000" w:themeColor="text1"/>
        </w:rPr>
        <w:t>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 xml:space="preserve">r </w:t>
      </w:r>
      <w:r w:rsidRPr="00C6550D">
        <w:rPr>
          <w:color w:val="000000" w:themeColor="text1"/>
          <w:spacing w:val="2"/>
        </w:rPr>
        <w:t xml:space="preserve"> s</w:t>
      </w:r>
      <w:r w:rsidRPr="00C6550D">
        <w:rPr>
          <w:color w:val="000000" w:themeColor="text1"/>
        </w:rPr>
        <w:t>h</w:t>
      </w:r>
      <w:r w:rsidRPr="00C6550D">
        <w:rPr>
          <w:color w:val="000000" w:themeColor="text1"/>
          <w:spacing w:val="1"/>
        </w:rPr>
        <w:t>a</w:t>
      </w:r>
      <w:r w:rsidRPr="00C6550D">
        <w:rPr>
          <w:color w:val="000000" w:themeColor="text1"/>
        </w:rPr>
        <w:t xml:space="preserve">ll </w:t>
      </w:r>
      <w:r w:rsidRPr="00C6550D">
        <w:rPr>
          <w:color w:val="000000" w:themeColor="text1"/>
          <w:spacing w:val="6"/>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3"/>
        </w:rPr>
        <w:t>i</w:t>
      </w:r>
      <w:r w:rsidRPr="00C6550D">
        <w:rPr>
          <w:color w:val="000000" w:themeColor="text1"/>
          <w:spacing w:val="1"/>
        </w:rPr>
        <w:t>f</w:t>
      </w:r>
      <w:r w:rsidRPr="00C6550D">
        <w:rPr>
          <w:color w:val="000000" w:themeColor="text1"/>
        </w:rPr>
        <w:t xml:space="preserve">y </w:t>
      </w:r>
      <w:r w:rsidRPr="00C6550D">
        <w:rPr>
          <w:color w:val="000000" w:themeColor="text1"/>
          <w:spacing w:val="2"/>
        </w:rPr>
        <w:t xml:space="preserve"> </w:t>
      </w:r>
      <w:r w:rsidRPr="00C6550D">
        <w:rPr>
          <w:color w:val="000000" w:themeColor="text1"/>
        </w:rPr>
        <w:t xml:space="preserve">the </w:t>
      </w:r>
      <w:r w:rsidRPr="00C6550D">
        <w:rPr>
          <w:color w:val="000000" w:themeColor="text1"/>
          <w:spacing w:val="9"/>
        </w:rPr>
        <w:t xml:space="preserve"> </w:t>
      </w:r>
      <w:r w:rsidRPr="00C6550D">
        <w:rPr>
          <w:color w:val="000000" w:themeColor="text1"/>
          <w:spacing w:val="2"/>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 xml:space="preserve">r  </w:t>
      </w:r>
      <w:r w:rsidRPr="00C6550D">
        <w:rPr>
          <w:color w:val="000000" w:themeColor="text1"/>
          <w:spacing w:val="1"/>
        </w:rPr>
        <w:t>a</w:t>
      </w:r>
      <w:r w:rsidRPr="00C6550D">
        <w:rPr>
          <w:color w:val="000000" w:themeColor="text1"/>
        </w:rPr>
        <w:t xml:space="preserve">nd </w:t>
      </w:r>
      <w:r w:rsidRPr="00C6550D">
        <w:rPr>
          <w:color w:val="000000" w:themeColor="text1"/>
          <w:spacing w:val="9"/>
        </w:rPr>
        <w:t xml:space="preserve"> </w:t>
      </w:r>
      <w:r w:rsidRPr="00C6550D">
        <w:rPr>
          <w:color w:val="000000" w:themeColor="text1"/>
        </w:rPr>
        <w:t xml:space="preserve">the </w:t>
      </w:r>
      <w:r w:rsidRPr="00C6550D">
        <w:rPr>
          <w:color w:val="000000" w:themeColor="text1"/>
          <w:spacing w:val="9"/>
        </w:rPr>
        <w:t xml:space="preserve"> </w:t>
      </w:r>
      <w:r w:rsidRPr="00C6550D">
        <w:rPr>
          <w:color w:val="000000" w:themeColor="text1"/>
        </w:rPr>
        <w:t>i</w:t>
      </w:r>
      <w:r w:rsidRPr="00C6550D">
        <w:rPr>
          <w:color w:val="000000" w:themeColor="text1"/>
          <w:spacing w:val="2"/>
        </w:rPr>
        <w:t>n</w:t>
      </w:r>
      <w:r w:rsidRPr="00C6550D">
        <w:rPr>
          <w:color w:val="000000" w:themeColor="text1"/>
        </w:rPr>
        <w:t>su</w:t>
      </w:r>
      <w:r w:rsidRPr="00C6550D">
        <w:rPr>
          <w:color w:val="000000" w:themeColor="text1"/>
          <w:spacing w:val="4"/>
        </w:rPr>
        <w:t>r</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 xml:space="preserve">e </w:t>
      </w:r>
      <w:r w:rsidRPr="00C6550D">
        <w:rPr>
          <w:color w:val="000000" w:themeColor="text1"/>
          <w:spacing w:val="1"/>
        </w:rPr>
        <w:t xml:space="preserve"> 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46"/>
        </w:rPr>
        <w:t xml:space="preserve"> </w:t>
      </w:r>
      <w:r w:rsidRPr="00C6550D">
        <w:rPr>
          <w:color w:val="000000" w:themeColor="text1"/>
          <w:spacing w:val="4"/>
        </w:rPr>
        <w:t>b</w:t>
      </w:r>
      <w:r w:rsidRPr="00C6550D">
        <w:rPr>
          <w:color w:val="000000" w:themeColor="text1"/>
        </w:rPr>
        <w:t xml:space="preserve">y </w:t>
      </w:r>
      <w:r w:rsidRPr="00C6550D">
        <w:rPr>
          <w:color w:val="000000" w:themeColor="text1"/>
          <w:spacing w:val="1"/>
        </w:rPr>
        <w:t>ca</w:t>
      </w:r>
      <w:r w:rsidRPr="00C6550D">
        <w:rPr>
          <w:color w:val="000000" w:themeColor="text1"/>
          <w:spacing w:val="2"/>
        </w:rPr>
        <w:t>b</w:t>
      </w:r>
      <w:r w:rsidRPr="00C6550D">
        <w:rPr>
          <w:color w:val="000000" w:themeColor="text1"/>
        </w:rPr>
        <w:t>l</w:t>
      </w:r>
      <w:r w:rsidRPr="00C6550D">
        <w:rPr>
          <w:color w:val="000000" w:themeColor="text1"/>
          <w:spacing w:val="1"/>
        </w:rPr>
        <w:t>e</w:t>
      </w:r>
      <w:r w:rsidRPr="00C6550D">
        <w:rPr>
          <w:color w:val="000000" w:themeColor="text1"/>
        </w:rPr>
        <w:t>/t</w:t>
      </w:r>
      <w:r w:rsidRPr="00C6550D">
        <w:rPr>
          <w:color w:val="000000" w:themeColor="text1"/>
          <w:spacing w:val="1"/>
        </w:rPr>
        <w:t>e</w:t>
      </w:r>
      <w:r w:rsidRPr="00C6550D">
        <w:rPr>
          <w:color w:val="000000" w:themeColor="text1"/>
        </w:rPr>
        <w:t>l</w:t>
      </w:r>
      <w:r w:rsidRPr="00C6550D">
        <w:rPr>
          <w:color w:val="000000" w:themeColor="text1"/>
          <w:spacing w:val="1"/>
        </w:rPr>
        <w:t>e</w:t>
      </w:r>
      <w:r w:rsidRPr="00C6550D">
        <w:rPr>
          <w:color w:val="000000" w:themeColor="text1"/>
        </w:rPr>
        <w:t>x</w:t>
      </w:r>
      <w:r w:rsidRPr="00C6550D">
        <w:rPr>
          <w:color w:val="000000" w:themeColor="text1"/>
          <w:spacing w:val="3"/>
        </w:rPr>
        <w:t>/</w:t>
      </w:r>
      <w:r w:rsidRPr="00C6550D">
        <w:rPr>
          <w:color w:val="000000" w:themeColor="text1"/>
          <w:spacing w:val="-1"/>
        </w:rPr>
        <w:t>f</w:t>
      </w:r>
      <w:r w:rsidRPr="00C6550D">
        <w:rPr>
          <w:color w:val="000000" w:themeColor="text1"/>
          <w:spacing w:val="1"/>
        </w:rPr>
        <w:t>a</w:t>
      </w:r>
      <w:r w:rsidRPr="00C6550D">
        <w:rPr>
          <w:color w:val="000000" w:themeColor="text1"/>
        </w:rPr>
        <w:t>x the</w:t>
      </w:r>
      <w:r w:rsidRPr="00C6550D">
        <w:rPr>
          <w:color w:val="000000" w:themeColor="text1"/>
          <w:spacing w:val="13"/>
        </w:rPr>
        <w:t xml:space="preserve"> </w:t>
      </w:r>
      <w:r w:rsidRPr="00C6550D">
        <w:rPr>
          <w:color w:val="000000" w:themeColor="text1"/>
          <w:spacing w:val="1"/>
        </w:rPr>
        <w:t>f</w:t>
      </w:r>
      <w:r w:rsidRPr="00C6550D">
        <w:rPr>
          <w:color w:val="000000" w:themeColor="text1"/>
        </w:rPr>
        <w:t>ull</w:t>
      </w:r>
      <w:r w:rsidRPr="00C6550D">
        <w:rPr>
          <w:color w:val="000000" w:themeColor="text1"/>
          <w:spacing w:val="9"/>
        </w:rPr>
        <w:t xml:space="preserve">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a</w:t>
      </w:r>
      <w:r w:rsidRPr="00C6550D">
        <w:rPr>
          <w:color w:val="000000" w:themeColor="text1"/>
        </w:rPr>
        <w:t>i</w:t>
      </w:r>
      <w:r w:rsidRPr="00C6550D">
        <w:rPr>
          <w:color w:val="000000" w:themeColor="text1"/>
          <w:spacing w:val="3"/>
        </w:rPr>
        <w:t>l</w:t>
      </w:r>
      <w:r w:rsidRPr="00C6550D">
        <w:rPr>
          <w:color w:val="000000" w:themeColor="text1"/>
        </w:rPr>
        <w:t>s</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9"/>
        </w:rPr>
        <w:t xml:space="preserve"> </w:t>
      </w:r>
      <w:r w:rsidRPr="00C6550D">
        <w:rPr>
          <w:color w:val="000000" w:themeColor="text1"/>
        </w:rPr>
        <w:t>the</w:t>
      </w:r>
      <w:r w:rsidRPr="00C6550D">
        <w:rPr>
          <w:color w:val="000000" w:themeColor="text1"/>
          <w:spacing w:val="13"/>
        </w:rPr>
        <w:t xml:space="preserve"> </w:t>
      </w:r>
      <w:r w:rsidRPr="00C6550D">
        <w:rPr>
          <w:color w:val="000000" w:themeColor="text1"/>
        </w:rPr>
        <w:t>s</w:t>
      </w:r>
      <w:r w:rsidRPr="00C6550D">
        <w:rPr>
          <w:color w:val="000000" w:themeColor="text1"/>
          <w:spacing w:val="2"/>
        </w:rPr>
        <w:t>h</w:t>
      </w:r>
      <w:r w:rsidRPr="00C6550D">
        <w:rPr>
          <w:color w:val="000000" w:themeColor="text1"/>
        </w:rPr>
        <w:t>i</w:t>
      </w:r>
      <w:r w:rsidRPr="00C6550D">
        <w:rPr>
          <w:color w:val="000000" w:themeColor="text1"/>
          <w:spacing w:val="4"/>
        </w:rPr>
        <w:t>p</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
        </w:rPr>
        <w:t xml:space="preserve"> </w:t>
      </w:r>
      <w:r w:rsidRPr="00C6550D">
        <w:rPr>
          <w:color w:val="000000" w:themeColor="text1"/>
          <w:spacing w:val="3"/>
        </w:rPr>
        <w:t>i</w:t>
      </w:r>
      <w:r w:rsidRPr="00C6550D">
        <w:rPr>
          <w:color w:val="000000" w:themeColor="text1"/>
        </w:rPr>
        <w:t>n</w:t>
      </w:r>
      <w:r w:rsidRPr="00C6550D">
        <w:rPr>
          <w:color w:val="000000" w:themeColor="text1"/>
          <w:spacing w:val="1"/>
        </w:rPr>
        <w:t>c</w:t>
      </w:r>
      <w:r w:rsidRPr="00C6550D">
        <w:rPr>
          <w:color w:val="000000" w:themeColor="text1"/>
        </w:rPr>
        <w:t>lu</w:t>
      </w:r>
      <w:r w:rsidRPr="00C6550D">
        <w:rPr>
          <w:color w:val="000000" w:themeColor="text1"/>
          <w:spacing w:val="2"/>
        </w:rPr>
        <w:t>d</w:t>
      </w:r>
      <w:r w:rsidRPr="00C6550D">
        <w:rPr>
          <w:color w:val="000000" w:themeColor="text1"/>
          <w:spacing w:val="3"/>
        </w:rPr>
        <w:t>i</w:t>
      </w:r>
      <w:r w:rsidRPr="00C6550D">
        <w:rPr>
          <w:color w:val="000000" w:themeColor="text1"/>
          <w:spacing w:val="2"/>
        </w:rPr>
        <w:t>n</w:t>
      </w:r>
      <w:r w:rsidRPr="00C6550D">
        <w:rPr>
          <w:color w:val="000000" w:themeColor="text1"/>
        </w:rPr>
        <w:t xml:space="preserve">g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4"/>
        </w:rPr>
        <w:t xml:space="preserve"> </w:t>
      </w:r>
      <w:r w:rsidRPr="00C6550D">
        <w:rPr>
          <w:color w:val="000000" w:themeColor="text1"/>
          <w:spacing w:val="2"/>
        </w:rPr>
        <w:t>nu</w:t>
      </w:r>
      <w:r w:rsidRPr="00C6550D">
        <w:rPr>
          <w:color w:val="000000" w:themeColor="text1"/>
        </w:rPr>
        <w:t>m</w:t>
      </w:r>
      <w:r w:rsidRPr="00C6550D">
        <w:rPr>
          <w:color w:val="000000" w:themeColor="text1"/>
          <w:spacing w:val="2"/>
        </w:rPr>
        <w:t>b</w:t>
      </w:r>
      <w:r w:rsidRPr="00C6550D">
        <w:rPr>
          <w:color w:val="000000" w:themeColor="text1"/>
          <w:spacing w:val="1"/>
        </w:rPr>
        <w:t>er</w:t>
      </w:r>
      <w:r w:rsidRPr="00C6550D">
        <w:rPr>
          <w:color w:val="000000" w:themeColor="text1"/>
        </w:rPr>
        <w:t>,</w:t>
      </w:r>
      <w:r w:rsidRPr="00C6550D">
        <w:rPr>
          <w:color w:val="000000" w:themeColor="text1"/>
          <w:spacing w:val="2"/>
        </w:rPr>
        <w:t xml:space="preserve"> </w:t>
      </w:r>
      <w:r w:rsidRPr="00C6550D">
        <w:rPr>
          <w:color w:val="000000" w:themeColor="text1"/>
          <w:spacing w:val="1"/>
        </w:rPr>
        <w:t>ra</w:t>
      </w:r>
      <w:r w:rsidRPr="00C6550D">
        <w:rPr>
          <w:color w:val="000000" w:themeColor="text1"/>
        </w:rPr>
        <w:t>i</w:t>
      </w:r>
      <w:r w:rsidRPr="00C6550D">
        <w:rPr>
          <w:color w:val="000000" w:themeColor="text1"/>
          <w:spacing w:val="3"/>
        </w:rPr>
        <w:t>l</w:t>
      </w:r>
      <w:r w:rsidRPr="00C6550D">
        <w:rPr>
          <w:color w:val="000000" w:themeColor="text1"/>
          <w:spacing w:val="-3"/>
        </w:rPr>
        <w:t>w</w:t>
      </w:r>
      <w:r w:rsidRPr="00C6550D">
        <w:rPr>
          <w:color w:val="000000" w:themeColor="text1"/>
          <w:spacing w:val="3"/>
        </w:rPr>
        <w:t>a</w:t>
      </w:r>
      <w:r w:rsidRPr="00C6550D">
        <w:rPr>
          <w:color w:val="000000" w:themeColor="text1"/>
        </w:rPr>
        <w:t>y</w:t>
      </w:r>
      <w:r w:rsidRPr="00C6550D">
        <w:rPr>
          <w:color w:val="000000" w:themeColor="text1"/>
          <w:spacing w:val="3"/>
        </w:rPr>
        <w:t xml:space="preserve"> </w:t>
      </w:r>
      <w:r w:rsidRPr="00C6550D">
        <w:rPr>
          <w:color w:val="000000" w:themeColor="text1"/>
          <w:spacing w:val="1"/>
        </w:rPr>
        <w:t>rece</w:t>
      </w:r>
      <w:r w:rsidRPr="00C6550D">
        <w:rPr>
          <w:color w:val="000000" w:themeColor="text1"/>
        </w:rPr>
        <w:t>i</w:t>
      </w:r>
      <w:r w:rsidRPr="00C6550D">
        <w:rPr>
          <w:color w:val="000000" w:themeColor="text1"/>
          <w:spacing w:val="2"/>
        </w:rPr>
        <w:t>p</w:t>
      </w:r>
      <w:r w:rsidRPr="00C6550D">
        <w:rPr>
          <w:color w:val="000000" w:themeColor="text1"/>
        </w:rPr>
        <w:t>t</w:t>
      </w:r>
      <w:r w:rsidRPr="00C6550D">
        <w:rPr>
          <w:color w:val="000000" w:themeColor="text1"/>
          <w:spacing w:val="8"/>
        </w:rPr>
        <w:t xml:space="preserve"> </w:t>
      </w:r>
      <w:r w:rsidRPr="00C6550D">
        <w:rPr>
          <w:color w:val="000000" w:themeColor="text1"/>
        </w:rPr>
        <w:t>n</w:t>
      </w:r>
      <w:r w:rsidRPr="00C6550D">
        <w:rPr>
          <w:color w:val="000000" w:themeColor="text1"/>
          <w:spacing w:val="2"/>
        </w:rPr>
        <w:t>u</w:t>
      </w:r>
      <w:r w:rsidRPr="00C6550D">
        <w:rPr>
          <w:color w:val="000000" w:themeColor="text1"/>
        </w:rPr>
        <w:t>m</w:t>
      </w:r>
      <w:r w:rsidRPr="00C6550D">
        <w:rPr>
          <w:color w:val="000000" w:themeColor="text1"/>
          <w:spacing w:val="2"/>
        </w:rPr>
        <w:t>b</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1"/>
        </w:rPr>
        <w:t>a</w:t>
      </w:r>
      <w:r w:rsidRPr="00C6550D">
        <w:rPr>
          <w:color w:val="000000" w:themeColor="text1"/>
        </w:rPr>
        <w:t>nd</w:t>
      </w:r>
      <w:r w:rsidRPr="00C6550D">
        <w:rPr>
          <w:color w:val="000000" w:themeColor="text1"/>
          <w:spacing w:val="11"/>
        </w:rPr>
        <w:t xml:space="preserve"> </w:t>
      </w:r>
      <w:r w:rsidRPr="00C6550D">
        <w:rPr>
          <w:color w:val="000000" w:themeColor="text1"/>
          <w:spacing w:val="2"/>
        </w:rPr>
        <w:t>d</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 xml:space="preserve">, </w:t>
      </w:r>
      <w:r w:rsidRPr="00C6550D">
        <w:rPr>
          <w:color w:val="000000" w:themeColor="text1"/>
          <w:spacing w:val="2"/>
        </w:rPr>
        <w:t>d</w:t>
      </w:r>
      <w:r w:rsidRPr="00C6550D">
        <w:rPr>
          <w:color w:val="000000" w:themeColor="text1"/>
          <w:spacing w:val="1"/>
        </w:rPr>
        <w:t>e</w:t>
      </w:r>
      <w:r w:rsidRPr="00C6550D">
        <w:rPr>
          <w:color w:val="000000" w:themeColor="text1"/>
        </w:rPr>
        <w:t>s</w:t>
      </w:r>
      <w:r w:rsidRPr="00C6550D">
        <w:rPr>
          <w:color w:val="000000" w:themeColor="text1"/>
          <w:spacing w:val="1"/>
        </w:rPr>
        <w:t>cr</w:t>
      </w:r>
      <w:r w:rsidRPr="00C6550D">
        <w:rPr>
          <w:color w:val="000000" w:themeColor="text1"/>
        </w:rPr>
        <w:t>i</w:t>
      </w:r>
      <w:r w:rsidRPr="00C6550D">
        <w:rPr>
          <w:color w:val="000000" w:themeColor="text1"/>
          <w:spacing w:val="2"/>
        </w:rPr>
        <w:t>p</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spacing w:val="2"/>
        </w:rPr>
        <w:t>q</w:t>
      </w:r>
      <w:r w:rsidRPr="00C6550D">
        <w:rPr>
          <w:color w:val="000000" w:themeColor="text1"/>
        </w:rPr>
        <w:t>u</w:t>
      </w:r>
      <w:r w:rsidRPr="00C6550D">
        <w:rPr>
          <w:color w:val="000000" w:themeColor="text1"/>
          <w:spacing w:val="1"/>
        </w:rPr>
        <w:t>a</w:t>
      </w:r>
      <w:r w:rsidRPr="00C6550D">
        <w:rPr>
          <w:color w:val="000000" w:themeColor="text1"/>
        </w:rPr>
        <w:t>nt</w:t>
      </w:r>
      <w:r w:rsidRPr="00C6550D">
        <w:rPr>
          <w:color w:val="000000" w:themeColor="text1"/>
          <w:spacing w:val="3"/>
        </w:rPr>
        <w:t>it</w:t>
      </w:r>
      <w:r w:rsidRPr="00C6550D">
        <w:rPr>
          <w:color w:val="000000" w:themeColor="text1"/>
          <w:spacing w:val="-3"/>
        </w:rPr>
        <w:t>y</w:t>
      </w:r>
      <w:r w:rsidRPr="00C6550D">
        <w:rPr>
          <w:color w:val="000000" w:themeColor="text1"/>
        </w:rPr>
        <w:t>,</w:t>
      </w:r>
      <w:r w:rsidRPr="00C6550D">
        <w:rPr>
          <w:color w:val="000000" w:themeColor="text1"/>
          <w:spacing w:val="-8"/>
        </w:rPr>
        <w:t xml:space="preserve"> </w:t>
      </w:r>
      <w:r w:rsidRPr="00C6550D">
        <w:rPr>
          <w:color w:val="000000" w:themeColor="text1"/>
        </w:rPr>
        <w:t>n</w:t>
      </w:r>
      <w:r w:rsidRPr="00C6550D">
        <w:rPr>
          <w:color w:val="000000" w:themeColor="text1"/>
          <w:spacing w:val="3"/>
        </w:rPr>
        <w:t>a</w:t>
      </w:r>
      <w:r w:rsidRPr="00C6550D">
        <w:rPr>
          <w:color w:val="000000" w:themeColor="text1"/>
        </w:rPr>
        <w:t>me</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c</w:t>
      </w:r>
      <w:r w:rsidRPr="00C6550D">
        <w:rPr>
          <w:color w:val="000000" w:themeColor="text1"/>
          <w:spacing w:val="4"/>
        </w:rPr>
        <w:t>o</w:t>
      </w:r>
      <w:r w:rsidRPr="00C6550D">
        <w:rPr>
          <w:color w:val="000000" w:themeColor="text1"/>
        </w:rPr>
        <w:t>ns</w:t>
      </w:r>
      <w:r w:rsidRPr="00C6550D">
        <w:rPr>
          <w:color w:val="000000" w:themeColor="text1"/>
          <w:spacing w:val="3"/>
        </w:rPr>
        <w:t>i</w:t>
      </w:r>
      <w:r w:rsidRPr="00C6550D">
        <w:rPr>
          <w:color w:val="000000" w:themeColor="text1"/>
          <w:spacing w:val="2"/>
        </w:rPr>
        <w:t>g</w:t>
      </w:r>
      <w:r w:rsidRPr="00C6550D">
        <w:rPr>
          <w:color w:val="000000" w:themeColor="text1"/>
        </w:rPr>
        <w:t>n</w:t>
      </w:r>
      <w:r w:rsidRPr="00C6550D">
        <w:rPr>
          <w:color w:val="000000" w:themeColor="text1"/>
          <w:spacing w:val="1"/>
        </w:rPr>
        <w:t>e</w:t>
      </w:r>
      <w:r w:rsidRPr="00C6550D">
        <w:rPr>
          <w:color w:val="000000" w:themeColor="text1"/>
        </w:rPr>
        <w:t>e</w:t>
      </w:r>
      <w:r w:rsidRPr="00C6550D">
        <w:rPr>
          <w:color w:val="000000" w:themeColor="text1"/>
          <w:spacing w:val="-12"/>
        </w:rPr>
        <w:t xml:space="preserve"> </w:t>
      </w:r>
      <w:r w:rsidRPr="00C6550D">
        <w:rPr>
          <w:color w:val="000000" w:themeColor="text1"/>
          <w:spacing w:val="1"/>
        </w:rPr>
        <w:t>e</w:t>
      </w:r>
      <w:r w:rsidRPr="00C6550D">
        <w:rPr>
          <w:color w:val="000000" w:themeColor="text1"/>
        </w:rPr>
        <w:t>t</w:t>
      </w:r>
      <w:r w:rsidRPr="00C6550D">
        <w:rPr>
          <w:color w:val="000000" w:themeColor="text1"/>
          <w:spacing w:val="1"/>
        </w:rPr>
        <w:t>c</w:t>
      </w:r>
      <w:r w:rsidRPr="00C6550D">
        <w:rPr>
          <w:color w:val="000000" w:themeColor="text1"/>
        </w:rPr>
        <w:t>.</w:t>
      </w:r>
      <w:r w:rsidRPr="00C6550D">
        <w:rPr>
          <w:color w:val="000000" w:themeColor="text1"/>
          <w:spacing w:val="-2"/>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rPr>
        <w:t>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3"/>
        </w:rPr>
        <w:t xml:space="preserve"> </w:t>
      </w:r>
      <w:r w:rsidRPr="00C6550D">
        <w:rPr>
          <w:color w:val="000000" w:themeColor="text1"/>
        </w:rPr>
        <w:t>m</w:t>
      </w:r>
      <w:r w:rsidRPr="00C6550D">
        <w:rPr>
          <w:color w:val="000000" w:themeColor="text1"/>
          <w:spacing w:val="1"/>
        </w:rPr>
        <w:t>a</w:t>
      </w:r>
      <w:r w:rsidRPr="00C6550D">
        <w:rPr>
          <w:color w:val="000000" w:themeColor="text1"/>
        </w:rPr>
        <w:t>il</w:t>
      </w:r>
      <w:r w:rsidRPr="00C6550D">
        <w:rPr>
          <w:color w:val="000000" w:themeColor="text1"/>
          <w:spacing w:val="-2"/>
        </w:rPr>
        <w:t xml:space="preserve"> </w:t>
      </w:r>
      <w:r w:rsidRPr="00C6550D">
        <w:rPr>
          <w:color w:val="000000" w:themeColor="text1"/>
        </w:rPr>
        <w:t>the</w:t>
      </w:r>
      <w:r w:rsidRPr="00C6550D">
        <w:rPr>
          <w:color w:val="000000" w:themeColor="text1"/>
          <w:spacing w:val="1"/>
        </w:rPr>
        <w:t xml:space="preserve"> </w:t>
      </w:r>
      <w:r w:rsidRPr="00C6550D">
        <w:rPr>
          <w:color w:val="000000" w:themeColor="text1"/>
          <w:spacing w:val="-1"/>
        </w:rPr>
        <w:t>f</w:t>
      </w:r>
      <w:r w:rsidRPr="00C6550D">
        <w:rPr>
          <w:color w:val="000000" w:themeColor="text1"/>
          <w:spacing w:val="2"/>
        </w:rPr>
        <w:t>o</w:t>
      </w:r>
      <w:r w:rsidRPr="00C6550D">
        <w:rPr>
          <w:color w:val="000000" w:themeColor="text1"/>
        </w:rPr>
        <w:t>ll</w:t>
      </w:r>
      <w:r w:rsidRPr="00C6550D">
        <w:rPr>
          <w:color w:val="000000" w:themeColor="text1"/>
          <w:spacing w:val="4"/>
        </w:rPr>
        <w:t>o</w:t>
      </w:r>
      <w:r w:rsidRPr="00C6550D">
        <w:rPr>
          <w:color w:val="000000" w:themeColor="text1"/>
          <w:spacing w:val="-1"/>
        </w:rPr>
        <w:t>w</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4"/>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rPr>
        <w:t>m</w:t>
      </w:r>
      <w:r w:rsidRPr="00C6550D">
        <w:rPr>
          <w:color w:val="000000" w:themeColor="text1"/>
          <w:spacing w:val="1"/>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15"/>
        </w:rPr>
        <w:t xml:space="preserve"> </w:t>
      </w:r>
      <w:r w:rsidRPr="00C6550D">
        <w:rPr>
          <w:color w:val="000000" w:themeColor="text1"/>
        </w:rPr>
        <w:t>to the</w:t>
      </w:r>
      <w:r w:rsidRPr="00C6550D">
        <w:rPr>
          <w:color w:val="000000" w:themeColor="text1"/>
          <w:spacing w:val="-2"/>
        </w:rPr>
        <w:t xml:space="preserve"> </w:t>
      </w:r>
      <w:r w:rsidRPr="00C6550D">
        <w:rPr>
          <w:color w:val="000000" w:themeColor="text1"/>
          <w:spacing w:val="2"/>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rPr>
        <w:t xml:space="preserve">a </w:t>
      </w:r>
      <w:r w:rsidRPr="00C6550D">
        <w:rPr>
          <w:color w:val="000000" w:themeColor="text1"/>
          <w:spacing w:val="1"/>
        </w:rPr>
        <w:t>c</w:t>
      </w:r>
      <w:r w:rsidRPr="00C6550D">
        <w:rPr>
          <w:color w:val="000000" w:themeColor="text1"/>
          <w:spacing w:val="2"/>
        </w:rPr>
        <w:t>op</w:t>
      </w:r>
      <w:r w:rsidRPr="00C6550D">
        <w:rPr>
          <w:color w:val="000000" w:themeColor="text1"/>
        </w:rPr>
        <w:t>y</w:t>
      </w:r>
      <w:r w:rsidRPr="00C6550D">
        <w:rPr>
          <w:color w:val="000000" w:themeColor="text1"/>
          <w:spacing w:val="-9"/>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i</w:t>
      </w:r>
      <w:r w:rsidRPr="00C6550D">
        <w:rPr>
          <w:color w:val="000000" w:themeColor="text1"/>
          <w:spacing w:val="2"/>
        </w:rPr>
        <w:t>n</w:t>
      </w:r>
      <w:r w:rsidRPr="00C6550D">
        <w:rPr>
          <w:color w:val="000000" w:themeColor="text1"/>
        </w:rPr>
        <w:t>su</w:t>
      </w:r>
      <w:r w:rsidRPr="00C6550D">
        <w:rPr>
          <w:color w:val="000000" w:themeColor="text1"/>
          <w:spacing w:val="1"/>
        </w:rPr>
        <w:t>r</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1"/>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spacing w:val="1"/>
        </w:rPr>
        <w:t>a</w:t>
      </w:r>
      <w:r w:rsidRPr="00C6550D">
        <w:rPr>
          <w:color w:val="000000" w:themeColor="text1"/>
          <w:spacing w:val="2"/>
        </w:rPr>
        <w:t>n</w:t>
      </w:r>
      <w:r w:rsidRPr="00C6550D">
        <w:rPr>
          <w:color w:val="000000" w:themeColor="text1"/>
        </w:rPr>
        <w:t>y:</w:t>
      </w:r>
    </w:p>
    <w:p w:rsidR="00FE7AB7" w:rsidRPr="00C6550D" w:rsidRDefault="00FE7AB7">
      <w:pPr>
        <w:spacing w:before="2" w:line="180" w:lineRule="exact"/>
        <w:rPr>
          <w:color w:val="000000" w:themeColor="text1"/>
          <w:sz w:val="18"/>
          <w:szCs w:val="18"/>
        </w:rPr>
      </w:pPr>
    </w:p>
    <w:p w:rsidR="00FE7AB7" w:rsidRPr="00C6550D" w:rsidRDefault="002B432B">
      <w:pPr>
        <w:spacing w:line="220" w:lineRule="exact"/>
        <w:ind w:left="1279" w:right="89" w:hanging="559"/>
        <w:rPr>
          <w:color w:val="000000" w:themeColor="text1"/>
        </w:rPr>
      </w:pPr>
      <w:r w:rsidRPr="00C6550D">
        <w:rPr>
          <w:color w:val="000000" w:themeColor="text1"/>
          <w:spacing w:val="1"/>
        </w:rPr>
        <w:t>(</w:t>
      </w:r>
      <w:r w:rsidRPr="00C6550D">
        <w:rPr>
          <w:color w:val="000000" w:themeColor="text1"/>
        </w:rPr>
        <w:t xml:space="preserve">i)      </w:t>
      </w:r>
      <w:r w:rsidRPr="00C6550D">
        <w:rPr>
          <w:color w:val="000000" w:themeColor="text1"/>
          <w:spacing w:val="20"/>
        </w:rPr>
        <w:t xml:space="preserve"> </w:t>
      </w:r>
      <w:r w:rsidRPr="00C6550D">
        <w:rPr>
          <w:color w:val="000000" w:themeColor="text1"/>
          <w:spacing w:val="1"/>
        </w:rPr>
        <w:t>F</w:t>
      </w:r>
      <w:r w:rsidRPr="00C6550D">
        <w:rPr>
          <w:color w:val="000000" w:themeColor="text1"/>
          <w:spacing w:val="2"/>
        </w:rPr>
        <w:t>o</w:t>
      </w:r>
      <w:r w:rsidRPr="00C6550D">
        <w:rPr>
          <w:color w:val="000000" w:themeColor="text1"/>
        </w:rPr>
        <w:t>ur</w:t>
      </w:r>
      <w:r w:rsidRPr="00C6550D">
        <w:rPr>
          <w:color w:val="000000" w:themeColor="text1"/>
          <w:spacing w:val="-4"/>
        </w:rPr>
        <w:t xml:space="preserve"> </w:t>
      </w:r>
      <w:r w:rsidRPr="00C6550D">
        <w:rPr>
          <w:color w:val="000000" w:themeColor="text1"/>
        </w:rPr>
        <w:t>C</w:t>
      </w:r>
      <w:r w:rsidRPr="00C6550D">
        <w:rPr>
          <w:color w:val="000000" w:themeColor="text1"/>
          <w:spacing w:val="2"/>
        </w:rPr>
        <w:t>op</w:t>
      </w:r>
      <w:r w:rsidRPr="00C6550D">
        <w:rPr>
          <w:color w:val="000000" w:themeColor="text1"/>
        </w:rPr>
        <w:t>i</w:t>
      </w:r>
      <w:r w:rsidRPr="00C6550D">
        <w:rPr>
          <w:color w:val="000000" w:themeColor="text1"/>
          <w:spacing w:val="1"/>
        </w:rPr>
        <w:t>e</w:t>
      </w:r>
      <w:r w:rsidRPr="00C6550D">
        <w:rPr>
          <w:color w:val="000000" w:themeColor="text1"/>
        </w:rPr>
        <w:t>s</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the</w:t>
      </w:r>
      <w:r w:rsidRPr="00C6550D">
        <w:rPr>
          <w:color w:val="000000" w:themeColor="text1"/>
          <w:spacing w:val="3"/>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rPr>
        <w:t>i</w:t>
      </w:r>
      <w:r w:rsidRPr="00C6550D">
        <w:rPr>
          <w:color w:val="000000" w:themeColor="text1"/>
          <w:spacing w:val="2"/>
        </w:rPr>
        <w:t>n</w:t>
      </w:r>
      <w:r w:rsidRPr="00C6550D">
        <w:rPr>
          <w:color w:val="000000" w:themeColor="text1"/>
        </w:rPr>
        <w:t>v</w:t>
      </w:r>
      <w:r w:rsidRPr="00C6550D">
        <w:rPr>
          <w:color w:val="000000" w:themeColor="text1"/>
          <w:spacing w:val="2"/>
        </w:rPr>
        <w:t>o</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5"/>
        </w:rPr>
        <w:t xml:space="preserve"> </w:t>
      </w:r>
      <w:r w:rsidRPr="00C6550D">
        <w:rPr>
          <w:color w:val="000000" w:themeColor="text1"/>
          <w:spacing w:val="2"/>
        </w:rPr>
        <w:t>s</w:t>
      </w:r>
      <w:r w:rsidRPr="00C6550D">
        <w:rPr>
          <w:color w:val="000000" w:themeColor="text1"/>
        </w:rPr>
        <w:t>h</w:t>
      </w:r>
      <w:r w:rsidRPr="00C6550D">
        <w:rPr>
          <w:color w:val="000000" w:themeColor="text1"/>
          <w:spacing w:val="4"/>
        </w:rPr>
        <w:t>o</w:t>
      </w:r>
      <w:r w:rsidRPr="00C6550D">
        <w:rPr>
          <w:color w:val="000000" w:themeColor="text1"/>
          <w:spacing w:val="-1"/>
        </w:rPr>
        <w:t>w</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1"/>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4"/>
        </w:rPr>
        <w:t xml:space="preserve"> </w:t>
      </w:r>
      <w:r w:rsidRPr="00C6550D">
        <w:rPr>
          <w:color w:val="000000" w:themeColor="text1"/>
          <w:spacing w:val="2"/>
        </w:rPr>
        <w:t>nu</w:t>
      </w:r>
      <w:r w:rsidRPr="00C6550D">
        <w:rPr>
          <w:color w:val="000000" w:themeColor="text1"/>
          <w:spacing w:val="-3"/>
        </w:rPr>
        <w:t>m</w:t>
      </w:r>
      <w:r w:rsidRPr="00C6550D">
        <w:rPr>
          <w:color w:val="000000" w:themeColor="text1"/>
          <w:spacing w:val="4"/>
        </w:rPr>
        <w:t>b</w:t>
      </w:r>
      <w:r w:rsidRPr="00C6550D">
        <w:rPr>
          <w:color w:val="000000" w:themeColor="text1"/>
          <w:spacing w:val="1"/>
        </w:rPr>
        <w:t>er</w:t>
      </w:r>
      <w:r w:rsidRPr="00C6550D">
        <w:rPr>
          <w:color w:val="000000" w:themeColor="text1"/>
        </w:rPr>
        <w:t>,</w:t>
      </w:r>
      <w:r w:rsidRPr="00C6550D">
        <w:rPr>
          <w:color w:val="000000" w:themeColor="text1"/>
          <w:spacing w:val="-8"/>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9"/>
        </w:rPr>
        <w:t xml:space="preserve"> </w:t>
      </w:r>
      <w:r w:rsidRPr="00C6550D">
        <w:rPr>
          <w:color w:val="000000" w:themeColor="text1"/>
          <w:spacing w:val="2"/>
        </w:rPr>
        <w:t>d</w:t>
      </w:r>
      <w:r w:rsidRPr="00C6550D">
        <w:rPr>
          <w:color w:val="000000" w:themeColor="text1"/>
          <w:spacing w:val="1"/>
        </w:rPr>
        <w:t>e</w:t>
      </w:r>
      <w:r w:rsidRPr="00C6550D">
        <w:rPr>
          <w:color w:val="000000" w:themeColor="text1"/>
        </w:rPr>
        <w:t>s</w:t>
      </w:r>
      <w:r w:rsidRPr="00C6550D">
        <w:rPr>
          <w:color w:val="000000" w:themeColor="text1"/>
          <w:spacing w:val="1"/>
        </w:rPr>
        <w:t>cr</w:t>
      </w:r>
      <w:r w:rsidRPr="00C6550D">
        <w:rPr>
          <w:color w:val="000000" w:themeColor="text1"/>
        </w:rPr>
        <w:t>i</w:t>
      </w:r>
      <w:r w:rsidRPr="00C6550D">
        <w:rPr>
          <w:color w:val="000000" w:themeColor="text1"/>
          <w:spacing w:val="2"/>
        </w:rPr>
        <w:t>p</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1"/>
        </w:rPr>
        <w:t xml:space="preserve"> </w:t>
      </w:r>
      <w:r w:rsidRPr="00C6550D">
        <w:rPr>
          <w:color w:val="000000" w:themeColor="text1"/>
          <w:spacing w:val="2"/>
        </w:rPr>
        <w:t>q</w:t>
      </w:r>
      <w:r w:rsidRPr="00C6550D">
        <w:rPr>
          <w:color w:val="000000" w:themeColor="text1"/>
        </w:rPr>
        <w:t>u</w:t>
      </w:r>
      <w:r w:rsidRPr="00C6550D">
        <w:rPr>
          <w:color w:val="000000" w:themeColor="text1"/>
          <w:spacing w:val="3"/>
        </w:rPr>
        <w:t>a</w:t>
      </w:r>
      <w:r w:rsidRPr="00C6550D">
        <w:rPr>
          <w:color w:val="000000" w:themeColor="text1"/>
        </w:rPr>
        <w:t>nti</w:t>
      </w:r>
      <w:r w:rsidRPr="00C6550D">
        <w:rPr>
          <w:color w:val="000000" w:themeColor="text1"/>
          <w:spacing w:val="3"/>
        </w:rPr>
        <w:t>t</w:t>
      </w:r>
      <w:r w:rsidRPr="00C6550D">
        <w:rPr>
          <w:color w:val="000000" w:themeColor="text1"/>
        </w:rPr>
        <w:t>y,</w:t>
      </w:r>
      <w:r w:rsidRPr="00C6550D">
        <w:rPr>
          <w:color w:val="000000" w:themeColor="text1"/>
          <w:spacing w:val="-8"/>
        </w:rPr>
        <w:t xml:space="preserve"> </w:t>
      </w:r>
      <w:r w:rsidRPr="00C6550D">
        <w:rPr>
          <w:color w:val="000000" w:themeColor="text1"/>
          <w:spacing w:val="2"/>
        </w:rPr>
        <w:t>u</w:t>
      </w:r>
      <w:r w:rsidRPr="00C6550D">
        <w:rPr>
          <w:color w:val="000000" w:themeColor="text1"/>
        </w:rPr>
        <w:t>nit</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 t</w:t>
      </w:r>
      <w:r w:rsidRPr="00C6550D">
        <w:rPr>
          <w:color w:val="000000" w:themeColor="text1"/>
          <w:spacing w:val="2"/>
        </w:rPr>
        <w:t>o</w:t>
      </w:r>
      <w:r w:rsidRPr="00C6550D">
        <w:rPr>
          <w:color w:val="000000" w:themeColor="text1"/>
        </w:rPr>
        <w:t>t</w:t>
      </w:r>
      <w:r w:rsidRPr="00C6550D">
        <w:rPr>
          <w:color w:val="000000" w:themeColor="text1"/>
          <w:spacing w:val="1"/>
        </w:rPr>
        <w:t>a</w:t>
      </w:r>
      <w:r w:rsidRPr="00C6550D">
        <w:rPr>
          <w:color w:val="000000" w:themeColor="text1"/>
        </w:rPr>
        <w:t>l</w:t>
      </w:r>
      <w:r w:rsidRPr="00C6550D">
        <w:rPr>
          <w:color w:val="000000" w:themeColor="text1"/>
          <w:spacing w:val="-4"/>
        </w:rPr>
        <w:t xml:space="preserve"> </w:t>
      </w:r>
      <w:r w:rsidRPr="00C6550D">
        <w:rPr>
          <w:color w:val="000000" w:themeColor="text1"/>
          <w:spacing w:val="3"/>
        </w:rPr>
        <w:t>a</w:t>
      </w:r>
      <w:r w:rsidRPr="00C6550D">
        <w:rPr>
          <w:color w:val="000000" w:themeColor="text1"/>
          <w:spacing w:val="-3"/>
        </w:rPr>
        <w:t>m</w:t>
      </w:r>
      <w:r w:rsidRPr="00C6550D">
        <w:rPr>
          <w:color w:val="000000" w:themeColor="text1"/>
          <w:spacing w:val="2"/>
        </w:rPr>
        <w:t>ou</w:t>
      </w:r>
      <w:r w:rsidRPr="00C6550D">
        <w:rPr>
          <w:color w:val="000000" w:themeColor="text1"/>
        </w:rPr>
        <w:t>nt;</w:t>
      </w:r>
    </w:p>
    <w:p w:rsidR="00FE7AB7" w:rsidRPr="00C6550D" w:rsidRDefault="00FE7AB7">
      <w:pPr>
        <w:spacing w:before="4" w:line="200" w:lineRule="exact"/>
        <w:rPr>
          <w:color w:val="000000" w:themeColor="text1"/>
        </w:rPr>
      </w:pPr>
    </w:p>
    <w:p w:rsidR="00FE7AB7" w:rsidRPr="00C6550D" w:rsidRDefault="002B432B">
      <w:pPr>
        <w:spacing w:line="345" w:lineRule="auto"/>
        <w:ind w:left="720" w:right="2203"/>
        <w:rPr>
          <w:color w:val="000000" w:themeColor="text1"/>
        </w:rPr>
      </w:pPr>
      <w:r w:rsidRPr="00C6550D">
        <w:rPr>
          <w:color w:val="000000" w:themeColor="text1"/>
          <w:spacing w:val="1"/>
        </w:rPr>
        <w:t>(</w:t>
      </w:r>
      <w:r w:rsidRPr="00C6550D">
        <w:rPr>
          <w:color w:val="000000" w:themeColor="text1"/>
        </w:rPr>
        <w:t xml:space="preserve">ii)     </w:t>
      </w:r>
      <w:r w:rsidRPr="00C6550D">
        <w:rPr>
          <w:color w:val="000000" w:themeColor="text1"/>
          <w:spacing w:val="12"/>
        </w:rPr>
        <w:t xml:space="preserve"> </w:t>
      </w:r>
      <w:r w:rsidRPr="00C6550D">
        <w:rPr>
          <w:color w:val="000000" w:themeColor="text1"/>
        </w:rPr>
        <w:t>R</w:t>
      </w:r>
      <w:r w:rsidRPr="00C6550D">
        <w:rPr>
          <w:color w:val="000000" w:themeColor="text1"/>
          <w:spacing w:val="1"/>
        </w:rPr>
        <w:t>a</w:t>
      </w:r>
      <w:r w:rsidRPr="00C6550D">
        <w:rPr>
          <w:color w:val="000000" w:themeColor="text1"/>
        </w:rPr>
        <w:t>i</w:t>
      </w:r>
      <w:r w:rsidRPr="00C6550D">
        <w:rPr>
          <w:color w:val="000000" w:themeColor="text1"/>
          <w:spacing w:val="3"/>
        </w:rPr>
        <w:t>l</w:t>
      </w:r>
      <w:r w:rsidRPr="00C6550D">
        <w:rPr>
          <w:color w:val="000000" w:themeColor="text1"/>
          <w:spacing w:val="-1"/>
        </w:rPr>
        <w:t>w</w:t>
      </w:r>
      <w:r w:rsidRPr="00C6550D">
        <w:rPr>
          <w:color w:val="000000" w:themeColor="text1"/>
          <w:spacing w:val="3"/>
        </w:rPr>
        <w:t>a</w:t>
      </w:r>
      <w:r w:rsidRPr="00C6550D">
        <w:rPr>
          <w:color w:val="000000" w:themeColor="text1"/>
        </w:rPr>
        <w:t>y</w:t>
      </w:r>
      <w:r w:rsidRPr="00C6550D">
        <w:rPr>
          <w:color w:val="000000" w:themeColor="text1"/>
          <w:spacing w:val="-10"/>
        </w:rPr>
        <w:t xml:space="preserve"> </w:t>
      </w:r>
      <w:r w:rsidRPr="00C6550D">
        <w:rPr>
          <w:color w:val="000000" w:themeColor="text1"/>
          <w:spacing w:val="1"/>
          <w:w w:val="98"/>
        </w:rPr>
        <w:t>rece</w:t>
      </w:r>
      <w:r w:rsidRPr="00C6550D">
        <w:rPr>
          <w:color w:val="000000" w:themeColor="text1"/>
          <w:w w:val="98"/>
        </w:rPr>
        <w:t>i</w:t>
      </w:r>
      <w:r w:rsidRPr="00C6550D">
        <w:rPr>
          <w:color w:val="000000" w:themeColor="text1"/>
          <w:spacing w:val="2"/>
          <w:w w:val="98"/>
        </w:rPr>
        <w:t>p</w:t>
      </w:r>
      <w:r w:rsidRPr="00C6550D">
        <w:rPr>
          <w:color w:val="000000" w:themeColor="text1"/>
          <w:w w:val="98"/>
        </w:rPr>
        <w:t>t/</w:t>
      </w:r>
      <w:r w:rsidRPr="00C6550D">
        <w:rPr>
          <w:color w:val="000000" w:themeColor="text1"/>
          <w:spacing w:val="1"/>
          <w:w w:val="98"/>
        </w:rPr>
        <w:t>ac</w:t>
      </w:r>
      <w:r w:rsidRPr="00C6550D">
        <w:rPr>
          <w:color w:val="000000" w:themeColor="text1"/>
          <w:spacing w:val="2"/>
          <w:w w:val="98"/>
        </w:rPr>
        <w:t>k</w:t>
      </w:r>
      <w:r w:rsidRPr="00C6550D">
        <w:rPr>
          <w:color w:val="000000" w:themeColor="text1"/>
          <w:w w:val="98"/>
        </w:rPr>
        <w:t>n</w:t>
      </w:r>
      <w:r w:rsidRPr="00C6550D">
        <w:rPr>
          <w:color w:val="000000" w:themeColor="text1"/>
          <w:spacing w:val="4"/>
          <w:w w:val="98"/>
        </w:rPr>
        <w:t>o</w:t>
      </w:r>
      <w:r w:rsidRPr="00C6550D">
        <w:rPr>
          <w:color w:val="000000" w:themeColor="text1"/>
          <w:spacing w:val="-1"/>
          <w:w w:val="98"/>
        </w:rPr>
        <w:t>w</w:t>
      </w:r>
      <w:r w:rsidRPr="00C6550D">
        <w:rPr>
          <w:color w:val="000000" w:themeColor="text1"/>
          <w:w w:val="98"/>
        </w:rPr>
        <w:t>l</w:t>
      </w:r>
      <w:r w:rsidRPr="00C6550D">
        <w:rPr>
          <w:color w:val="000000" w:themeColor="text1"/>
          <w:spacing w:val="1"/>
          <w:w w:val="98"/>
        </w:rPr>
        <w:t>e</w:t>
      </w:r>
      <w:r w:rsidRPr="00C6550D">
        <w:rPr>
          <w:color w:val="000000" w:themeColor="text1"/>
          <w:spacing w:val="2"/>
          <w:w w:val="98"/>
        </w:rPr>
        <w:t>dgm</w:t>
      </w:r>
      <w:r w:rsidRPr="00C6550D">
        <w:rPr>
          <w:color w:val="000000" w:themeColor="text1"/>
          <w:spacing w:val="1"/>
          <w:w w:val="98"/>
        </w:rPr>
        <w:t>e</w:t>
      </w:r>
      <w:r w:rsidRPr="00C6550D">
        <w:rPr>
          <w:color w:val="000000" w:themeColor="text1"/>
          <w:w w:val="98"/>
        </w:rPr>
        <w:t>nt</w:t>
      </w:r>
      <w:r w:rsidRPr="00C6550D">
        <w:rPr>
          <w:color w:val="000000" w:themeColor="text1"/>
          <w:spacing w:val="11"/>
          <w:w w:val="98"/>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rece</w:t>
      </w:r>
      <w:r w:rsidRPr="00C6550D">
        <w:rPr>
          <w:color w:val="000000" w:themeColor="text1"/>
        </w:rPr>
        <w:t>i</w:t>
      </w:r>
      <w:r w:rsidRPr="00C6550D">
        <w:rPr>
          <w:color w:val="000000" w:themeColor="text1"/>
          <w:spacing w:val="2"/>
        </w:rPr>
        <w:t>p</w:t>
      </w:r>
      <w:r w:rsidRPr="00C6550D">
        <w:rPr>
          <w:color w:val="000000" w:themeColor="text1"/>
        </w:rPr>
        <w:t>t</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8"/>
        </w:rPr>
        <w:t xml:space="preserve"> </w:t>
      </w:r>
      <w:r w:rsidRPr="00C6550D">
        <w:rPr>
          <w:color w:val="000000" w:themeColor="text1"/>
        </w:rPr>
        <w:t>t</w:t>
      </w:r>
      <w:r w:rsidRPr="00C6550D">
        <w:rPr>
          <w:color w:val="000000" w:themeColor="text1"/>
          <w:spacing w:val="2"/>
        </w:rPr>
        <w:t>h</w:t>
      </w:r>
      <w:r w:rsidRPr="00C6550D">
        <w:rPr>
          <w:color w:val="000000" w:themeColor="text1"/>
        </w:rPr>
        <w:t>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nsi</w:t>
      </w:r>
      <w:r w:rsidRPr="00C6550D">
        <w:rPr>
          <w:color w:val="000000" w:themeColor="text1"/>
          <w:spacing w:val="2"/>
        </w:rPr>
        <w:t>g</w:t>
      </w:r>
      <w:r w:rsidRPr="00C6550D">
        <w:rPr>
          <w:color w:val="000000" w:themeColor="text1"/>
        </w:rPr>
        <w:t>n</w:t>
      </w:r>
      <w:r w:rsidRPr="00C6550D">
        <w:rPr>
          <w:color w:val="000000" w:themeColor="text1"/>
          <w:spacing w:val="1"/>
        </w:rPr>
        <w:t>ee(</w:t>
      </w:r>
      <w:r w:rsidRPr="00C6550D">
        <w:rPr>
          <w:color w:val="000000" w:themeColor="text1"/>
        </w:rPr>
        <w:t>s</w:t>
      </w:r>
      <w:r w:rsidRPr="00C6550D">
        <w:rPr>
          <w:color w:val="000000" w:themeColor="text1"/>
          <w:spacing w:val="1"/>
        </w:rPr>
        <w:t>)</w:t>
      </w:r>
      <w:r w:rsidRPr="00C6550D">
        <w:rPr>
          <w:color w:val="000000" w:themeColor="text1"/>
        </w:rPr>
        <w:t xml:space="preserve">; </w:t>
      </w:r>
      <w:r w:rsidRPr="00C6550D">
        <w:rPr>
          <w:color w:val="000000" w:themeColor="text1"/>
          <w:spacing w:val="1"/>
        </w:rPr>
        <w:t>(</w:t>
      </w:r>
      <w:r w:rsidRPr="00C6550D">
        <w:rPr>
          <w:color w:val="000000" w:themeColor="text1"/>
        </w:rPr>
        <w:t xml:space="preserve">iii)    </w:t>
      </w:r>
      <w:r w:rsidRPr="00C6550D">
        <w:rPr>
          <w:color w:val="000000" w:themeColor="text1"/>
          <w:spacing w:val="7"/>
        </w:rPr>
        <w:t xml:space="preserve"> </w:t>
      </w:r>
      <w:r w:rsidRPr="00C6550D">
        <w:rPr>
          <w:color w:val="000000" w:themeColor="text1"/>
          <w:spacing w:val="1"/>
        </w:rPr>
        <w:t>F</w:t>
      </w:r>
      <w:r w:rsidRPr="00C6550D">
        <w:rPr>
          <w:color w:val="000000" w:themeColor="text1"/>
          <w:spacing w:val="2"/>
        </w:rPr>
        <w:t>o</w:t>
      </w:r>
      <w:r w:rsidRPr="00C6550D">
        <w:rPr>
          <w:color w:val="000000" w:themeColor="text1"/>
        </w:rPr>
        <w:t>ur</w:t>
      </w:r>
      <w:r w:rsidRPr="00C6550D">
        <w:rPr>
          <w:color w:val="000000" w:themeColor="text1"/>
          <w:spacing w:val="-6"/>
        </w:rPr>
        <w:t xml:space="preserve"> </w:t>
      </w:r>
      <w:r w:rsidRPr="00C6550D">
        <w:rPr>
          <w:color w:val="000000" w:themeColor="text1"/>
        </w:rPr>
        <w:t>C</w:t>
      </w:r>
      <w:r w:rsidRPr="00C6550D">
        <w:rPr>
          <w:color w:val="000000" w:themeColor="text1"/>
          <w:spacing w:val="2"/>
        </w:rPr>
        <w:t>op</w:t>
      </w:r>
      <w:r w:rsidRPr="00C6550D">
        <w:rPr>
          <w:color w:val="000000" w:themeColor="text1"/>
        </w:rPr>
        <w:t>i</w:t>
      </w:r>
      <w:r w:rsidRPr="00C6550D">
        <w:rPr>
          <w:color w:val="000000" w:themeColor="text1"/>
          <w:spacing w:val="1"/>
        </w:rPr>
        <w:t>e</w:t>
      </w:r>
      <w:r w:rsidRPr="00C6550D">
        <w:rPr>
          <w:color w:val="000000" w:themeColor="text1"/>
        </w:rPr>
        <w:t>s</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ac</w:t>
      </w:r>
      <w:r w:rsidRPr="00C6550D">
        <w:rPr>
          <w:color w:val="000000" w:themeColor="text1"/>
        </w:rPr>
        <w:t>k</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0"/>
        </w:rPr>
        <w:t xml:space="preserve"> </w:t>
      </w:r>
      <w:r w:rsidRPr="00C6550D">
        <w:rPr>
          <w:color w:val="000000" w:themeColor="text1"/>
        </w:rPr>
        <w:t>list</w:t>
      </w:r>
      <w:r w:rsidRPr="00C6550D">
        <w:rPr>
          <w:color w:val="000000" w:themeColor="text1"/>
          <w:spacing w:val="-2"/>
        </w:rPr>
        <w:t xml:space="preserve"> </w:t>
      </w:r>
      <w:r w:rsidRPr="00C6550D">
        <w:rPr>
          <w:color w:val="000000" w:themeColor="text1"/>
        </w:rPr>
        <w:t>i</w:t>
      </w:r>
      <w:r w:rsidRPr="00C6550D">
        <w:rPr>
          <w:color w:val="000000" w:themeColor="text1"/>
          <w:spacing w:val="4"/>
        </w:rPr>
        <w:t>d</w:t>
      </w:r>
      <w:r w:rsidRPr="00C6550D">
        <w:rPr>
          <w:color w:val="000000" w:themeColor="text1"/>
          <w:spacing w:val="1"/>
        </w:rPr>
        <w:t>e</w:t>
      </w:r>
      <w:r w:rsidRPr="00C6550D">
        <w:rPr>
          <w:color w:val="000000" w:themeColor="text1"/>
        </w:rPr>
        <w:t>nt</w:t>
      </w:r>
      <w:r w:rsidRPr="00C6550D">
        <w:rPr>
          <w:color w:val="000000" w:themeColor="text1"/>
          <w:spacing w:val="3"/>
        </w:rPr>
        <w:t>i</w:t>
      </w:r>
      <w:r w:rsidRPr="00C6550D">
        <w:rPr>
          <w:color w:val="000000" w:themeColor="text1"/>
          <w:spacing w:val="1"/>
        </w:rPr>
        <w:t>f</w:t>
      </w:r>
      <w:r w:rsidRPr="00C6550D">
        <w:rPr>
          <w:color w:val="000000" w:themeColor="text1"/>
        </w:rPr>
        <w:t>yi</w:t>
      </w:r>
      <w:r w:rsidRPr="00C6550D">
        <w:rPr>
          <w:color w:val="000000" w:themeColor="text1"/>
          <w:spacing w:val="2"/>
        </w:rPr>
        <w:t>n</w:t>
      </w:r>
      <w:r w:rsidRPr="00C6550D">
        <w:rPr>
          <w:color w:val="000000" w:themeColor="text1"/>
        </w:rPr>
        <w:t>g</w:t>
      </w:r>
      <w:r w:rsidRPr="00C6550D">
        <w:rPr>
          <w:color w:val="000000" w:themeColor="text1"/>
          <w:spacing w:val="-1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3"/>
        </w:rPr>
        <w:t>e</w:t>
      </w:r>
      <w:r w:rsidRPr="00C6550D">
        <w:rPr>
          <w:color w:val="000000" w:themeColor="text1"/>
        </w:rPr>
        <w:t>nts</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ea</w:t>
      </w:r>
      <w:r w:rsidRPr="00C6550D">
        <w:rPr>
          <w:color w:val="000000" w:themeColor="text1"/>
          <w:spacing w:val="3"/>
        </w:rPr>
        <w:t>c</w:t>
      </w:r>
      <w:r w:rsidRPr="00C6550D">
        <w:rPr>
          <w:color w:val="000000" w:themeColor="text1"/>
        </w:rPr>
        <w:t>h</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ac</w:t>
      </w:r>
      <w:r w:rsidRPr="00C6550D">
        <w:rPr>
          <w:color w:val="000000" w:themeColor="text1"/>
        </w:rPr>
        <w:t>k</w:t>
      </w:r>
      <w:r w:rsidRPr="00C6550D">
        <w:rPr>
          <w:color w:val="000000" w:themeColor="text1"/>
          <w:spacing w:val="1"/>
        </w:rPr>
        <w:t>a</w:t>
      </w:r>
      <w:r w:rsidRPr="00C6550D">
        <w:rPr>
          <w:color w:val="000000" w:themeColor="text1"/>
        </w:rPr>
        <w:t>g</w:t>
      </w:r>
      <w:r w:rsidRPr="00C6550D">
        <w:rPr>
          <w:color w:val="000000" w:themeColor="text1"/>
          <w:spacing w:val="1"/>
        </w:rPr>
        <w:t>e</w:t>
      </w:r>
      <w:r w:rsidRPr="00C6550D">
        <w:rPr>
          <w:color w:val="000000" w:themeColor="text1"/>
        </w:rPr>
        <w:t>;</w:t>
      </w:r>
    </w:p>
    <w:p w:rsidR="00FE7AB7" w:rsidRPr="00C6550D" w:rsidRDefault="002B432B" w:rsidP="00FB1677">
      <w:pPr>
        <w:spacing w:line="200" w:lineRule="exact"/>
        <w:ind w:left="720" w:right="2937"/>
        <w:jc w:val="both"/>
        <w:rPr>
          <w:color w:val="000000" w:themeColor="text1"/>
        </w:rPr>
      </w:pPr>
      <w:r w:rsidRPr="00C6550D">
        <w:rPr>
          <w:color w:val="000000" w:themeColor="text1"/>
          <w:spacing w:val="1"/>
        </w:rPr>
        <w:t>(</w:t>
      </w:r>
      <w:r w:rsidRPr="00C6550D">
        <w:rPr>
          <w:color w:val="000000" w:themeColor="text1"/>
        </w:rPr>
        <w:t xml:space="preserve">iv)    </w:t>
      </w:r>
      <w:r w:rsidRPr="00C6550D">
        <w:rPr>
          <w:color w:val="000000" w:themeColor="text1"/>
          <w:spacing w:val="18"/>
        </w:rPr>
        <w:t xml:space="preserve"> </w:t>
      </w:r>
      <w:r w:rsidRPr="00C6550D">
        <w:rPr>
          <w:color w:val="000000" w:themeColor="text1"/>
          <w:spacing w:val="1"/>
        </w:rPr>
        <w:t>I</w:t>
      </w:r>
      <w:r w:rsidRPr="00C6550D">
        <w:rPr>
          <w:color w:val="000000" w:themeColor="text1"/>
        </w:rPr>
        <w:t>n</w:t>
      </w:r>
      <w:r w:rsidRPr="00C6550D">
        <w:rPr>
          <w:color w:val="000000" w:themeColor="text1"/>
          <w:spacing w:val="2"/>
        </w:rPr>
        <w:t>s</w:t>
      </w:r>
      <w:r w:rsidRPr="00C6550D">
        <w:rPr>
          <w:color w:val="000000" w:themeColor="text1"/>
        </w:rPr>
        <w:t>u</w:t>
      </w:r>
      <w:r w:rsidRPr="00C6550D">
        <w:rPr>
          <w:color w:val="000000" w:themeColor="text1"/>
          <w:spacing w:val="1"/>
        </w:rPr>
        <w:t>ra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2"/>
        </w:rPr>
        <w:t xml:space="preserve"> </w:t>
      </w:r>
      <w:r w:rsidRPr="00C6550D">
        <w:rPr>
          <w:color w:val="000000" w:themeColor="text1"/>
        </w:rPr>
        <w:t>C</w:t>
      </w:r>
      <w:r w:rsidRPr="00C6550D">
        <w:rPr>
          <w:color w:val="000000" w:themeColor="text1"/>
          <w:spacing w:val="1"/>
        </w:rPr>
        <w:t>er</w:t>
      </w:r>
      <w:r w:rsidRPr="00C6550D">
        <w:rPr>
          <w:color w:val="000000" w:themeColor="text1"/>
        </w:rPr>
        <w:t>t</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w:t>
      </w:r>
      <w:r w:rsidRPr="00C6550D">
        <w:rPr>
          <w:color w:val="000000" w:themeColor="text1"/>
          <w:spacing w:val="3"/>
        </w:rPr>
        <w:t>e</w:t>
      </w:r>
      <w:r w:rsidRPr="00C6550D">
        <w:rPr>
          <w:color w:val="000000" w:themeColor="text1"/>
        </w:rPr>
        <w:t>;</w:t>
      </w:r>
      <w:r w:rsidR="00FB1677" w:rsidRPr="00C6550D">
        <w:rPr>
          <w:color w:val="000000" w:themeColor="text1"/>
        </w:rPr>
        <w:t xml:space="preserve"> Temporary registration  certificate</w:t>
      </w:r>
    </w:p>
    <w:p w:rsidR="00FE7AB7" w:rsidRPr="00C6550D" w:rsidRDefault="00FE7AB7">
      <w:pPr>
        <w:spacing w:before="3" w:line="120" w:lineRule="exact"/>
        <w:rPr>
          <w:color w:val="000000" w:themeColor="text1"/>
          <w:sz w:val="12"/>
          <w:szCs w:val="12"/>
        </w:rPr>
      </w:pPr>
    </w:p>
    <w:p w:rsidR="00FE7AB7" w:rsidRPr="00C6550D" w:rsidRDefault="002B432B" w:rsidP="00FB1677">
      <w:pPr>
        <w:ind w:left="720" w:right="-39"/>
        <w:jc w:val="both"/>
        <w:rPr>
          <w:color w:val="000000" w:themeColor="text1"/>
        </w:rPr>
      </w:pPr>
      <w:r w:rsidRPr="00C6550D">
        <w:rPr>
          <w:color w:val="000000" w:themeColor="text1"/>
          <w:spacing w:val="1"/>
        </w:rPr>
        <w:t>(</w:t>
      </w:r>
      <w:r w:rsidRPr="00C6550D">
        <w:rPr>
          <w:color w:val="000000" w:themeColor="text1"/>
        </w:rPr>
        <w:t xml:space="preserve">v)     </w:t>
      </w:r>
      <w:r w:rsidRPr="00C6550D">
        <w:rPr>
          <w:color w:val="000000" w:themeColor="text1"/>
          <w:spacing w:val="23"/>
        </w:rPr>
        <w:t xml:space="preserve"> </w:t>
      </w:r>
      <w:r w:rsidRPr="00C6550D">
        <w:rPr>
          <w:color w:val="000000" w:themeColor="text1"/>
          <w:spacing w:val="2"/>
          <w:w w:val="98"/>
        </w:rPr>
        <w:t>M</w:t>
      </w:r>
      <w:r w:rsidRPr="00C6550D">
        <w:rPr>
          <w:color w:val="000000" w:themeColor="text1"/>
          <w:spacing w:val="1"/>
          <w:w w:val="98"/>
        </w:rPr>
        <w:t>a</w:t>
      </w:r>
      <w:r w:rsidRPr="00C6550D">
        <w:rPr>
          <w:color w:val="000000" w:themeColor="text1"/>
          <w:w w:val="98"/>
        </w:rPr>
        <w:t>n</w:t>
      </w:r>
      <w:r w:rsidRPr="00C6550D">
        <w:rPr>
          <w:color w:val="000000" w:themeColor="text1"/>
          <w:spacing w:val="2"/>
          <w:w w:val="98"/>
        </w:rPr>
        <w:t>u</w:t>
      </w:r>
      <w:r w:rsidRPr="00C6550D">
        <w:rPr>
          <w:color w:val="000000" w:themeColor="text1"/>
          <w:spacing w:val="-1"/>
          <w:w w:val="98"/>
        </w:rPr>
        <w:t>f</w:t>
      </w:r>
      <w:r w:rsidRPr="00C6550D">
        <w:rPr>
          <w:color w:val="000000" w:themeColor="text1"/>
          <w:spacing w:val="1"/>
          <w:w w:val="98"/>
        </w:rPr>
        <w:t>ac</w:t>
      </w:r>
      <w:r w:rsidRPr="00C6550D">
        <w:rPr>
          <w:color w:val="000000" w:themeColor="text1"/>
          <w:spacing w:val="3"/>
          <w:w w:val="98"/>
        </w:rPr>
        <w:t>t</w:t>
      </w:r>
      <w:r w:rsidRPr="00C6550D">
        <w:rPr>
          <w:color w:val="000000" w:themeColor="text1"/>
          <w:w w:val="98"/>
        </w:rPr>
        <w:t>u</w:t>
      </w:r>
      <w:r w:rsidRPr="00C6550D">
        <w:rPr>
          <w:color w:val="000000" w:themeColor="text1"/>
          <w:spacing w:val="1"/>
          <w:w w:val="98"/>
        </w:rPr>
        <w:t>re</w:t>
      </w:r>
      <w:r w:rsidRPr="00C6550D">
        <w:rPr>
          <w:color w:val="000000" w:themeColor="text1"/>
          <w:spacing w:val="4"/>
          <w:w w:val="98"/>
        </w:rPr>
        <w:t>r</w:t>
      </w:r>
      <w:r w:rsidRPr="00C6550D">
        <w:rPr>
          <w:color w:val="000000" w:themeColor="text1"/>
          <w:spacing w:val="-2"/>
          <w:w w:val="98"/>
        </w:rPr>
        <w:t>'</w:t>
      </w:r>
      <w:r w:rsidRPr="00C6550D">
        <w:rPr>
          <w:color w:val="000000" w:themeColor="text1"/>
          <w:w w:val="98"/>
        </w:rPr>
        <w:t>s/</w:t>
      </w:r>
      <w:r w:rsidRPr="00C6550D">
        <w:rPr>
          <w:color w:val="000000" w:themeColor="text1"/>
          <w:spacing w:val="3"/>
          <w:w w:val="98"/>
        </w:rPr>
        <w:t>S</w:t>
      </w:r>
      <w:r w:rsidRPr="00C6550D">
        <w:rPr>
          <w:color w:val="000000" w:themeColor="text1"/>
          <w:w w:val="98"/>
        </w:rPr>
        <w:t>u</w:t>
      </w:r>
      <w:r w:rsidRPr="00C6550D">
        <w:rPr>
          <w:color w:val="000000" w:themeColor="text1"/>
          <w:spacing w:val="2"/>
          <w:w w:val="98"/>
        </w:rPr>
        <w:t>pp</w:t>
      </w:r>
      <w:r w:rsidRPr="00C6550D">
        <w:rPr>
          <w:color w:val="000000" w:themeColor="text1"/>
          <w:w w:val="98"/>
        </w:rPr>
        <w:t>li</w:t>
      </w:r>
      <w:r w:rsidRPr="00C6550D">
        <w:rPr>
          <w:color w:val="000000" w:themeColor="text1"/>
          <w:spacing w:val="1"/>
          <w:w w:val="98"/>
        </w:rPr>
        <w:t>e</w:t>
      </w:r>
      <w:r w:rsidRPr="00C6550D">
        <w:rPr>
          <w:color w:val="000000" w:themeColor="text1"/>
          <w:spacing w:val="4"/>
          <w:w w:val="98"/>
        </w:rPr>
        <w:t>r</w:t>
      </w:r>
      <w:r w:rsidRPr="00C6550D">
        <w:rPr>
          <w:color w:val="000000" w:themeColor="text1"/>
          <w:spacing w:val="-2"/>
          <w:w w:val="98"/>
        </w:rPr>
        <w:t>'</w:t>
      </w:r>
      <w:r w:rsidRPr="00C6550D">
        <w:rPr>
          <w:color w:val="000000" w:themeColor="text1"/>
          <w:w w:val="98"/>
        </w:rPr>
        <w:t>s</w:t>
      </w:r>
      <w:r w:rsidRPr="00C6550D">
        <w:rPr>
          <w:color w:val="000000" w:themeColor="text1"/>
          <w:spacing w:val="11"/>
          <w:w w:val="98"/>
        </w:rPr>
        <w:t xml:space="preserve"> </w:t>
      </w:r>
      <w:r w:rsidRPr="00C6550D">
        <w:rPr>
          <w:color w:val="000000" w:themeColor="text1"/>
          <w:spacing w:val="-1"/>
        </w:rPr>
        <w:t>w</w:t>
      </w:r>
      <w:r w:rsidRPr="00C6550D">
        <w:rPr>
          <w:color w:val="000000" w:themeColor="text1"/>
          <w:spacing w:val="1"/>
        </w:rPr>
        <w:t>a</w:t>
      </w:r>
      <w:r w:rsidRPr="00C6550D">
        <w:rPr>
          <w:color w:val="000000" w:themeColor="text1"/>
          <w:spacing w:val="4"/>
        </w:rPr>
        <w:t>r</w:t>
      </w:r>
      <w:r w:rsidRPr="00C6550D">
        <w:rPr>
          <w:color w:val="000000" w:themeColor="text1"/>
          <w:spacing w:val="1"/>
        </w:rPr>
        <w:t>ra</w:t>
      </w:r>
      <w:r w:rsidRPr="00C6550D">
        <w:rPr>
          <w:color w:val="000000" w:themeColor="text1"/>
        </w:rPr>
        <w:t>n</w:t>
      </w:r>
      <w:r w:rsidRPr="00C6550D">
        <w:rPr>
          <w:color w:val="000000" w:themeColor="text1"/>
          <w:spacing w:val="3"/>
        </w:rPr>
        <w:t>t</w:t>
      </w:r>
      <w:r w:rsidRPr="00C6550D">
        <w:rPr>
          <w:color w:val="000000" w:themeColor="text1"/>
        </w:rPr>
        <w:t>y</w:t>
      </w:r>
      <w:r w:rsidRPr="00C6550D">
        <w:rPr>
          <w:color w:val="000000" w:themeColor="text1"/>
          <w:spacing w:val="-14"/>
        </w:rPr>
        <w:t xml:space="preserve"> </w:t>
      </w:r>
      <w:r w:rsidRPr="00C6550D">
        <w:rPr>
          <w:color w:val="000000" w:themeColor="text1"/>
          <w:spacing w:val="1"/>
        </w:rPr>
        <w:t>cer</w:t>
      </w:r>
      <w:r w:rsidRPr="00C6550D">
        <w:rPr>
          <w:color w:val="000000" w:themeColor="text1"/>
        </w:rPr>
        <w:t>t</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w:t>
      </w:r>
      <w:r w:rsidRPr="00C6550D">
        <w:rPr>
          <w:color w:val="000000" w:themeColor="text1"/>
          <w:spacing w:val="1"/>
        </w:rPr>
        <w:t>e</w:t>
      </w:r>
      <w:r w:rsidRPr="00C6550D">
        <w:rPr>
          <w:color w:val="000000" w:themeColor="text1"/>
        </w:rPr>
        <w:t>;</w:t>
      </w:r>
      <w:r w:rsidR="00FB1677" w:rsidRPr="00C6550D">
        <w:rPr>
          <w:color w:val="000000" w:themeColor="text1"/>
        </w:rPr>
        <w:t>O &amp; M Manual , spare parts and toolkit list details</w:t>
      </w:r>
    </w:p>
    <w:p w:rsidR="00FE7AB7" w:rsidRPr="00C6550D" w:rsidRDefault="00FE7AB7">
      <w:pPr>
        <w:spacing w:before="3" w:line="120" w:lineRule="exact"/>
        <w:rPr>
          <w:color w:val="000000" w:themeColor="text1"/>
          <w:sz w:val="12"/>
          <w:szCs w:val="12"/>
        </w:rPr>
      </w:pPr>
    </w:p>
    <w:p w:rsidR="00FE7AB7" w:rsidRPr="00C6550D" w:rsidRDefault="002B432B">
      <w:pPr>
        <w:spacing w:line="275" w:lineRule="auto"/>
        <w:ind w:left="1279" w:right="85" w:hanging="559"/>
        <w:rPr>
          <w:color w:val="000000" w:themeColor="text1"/>
        </w:rPr>
      </w:pPr>
      <w:r w:rsidRPr="00C6550D">
        <w:rPr>
          <w:color w:val="000000" w:themeColor="text1"/>
          <w:spacing w:val="1"/>
        </w:rPr>
        <w:t>(</w:t>
      </w:r>
      <w:r w:rsidRPr="00C6550D">
        <w:rPr>
          <w:color w:val="000000" w:themeColor="text1"/>
        </w:rPr>
        <w:t xml:space="preserve">vi)    </w:t>
      </w:r>
      <w:r w:rsidRPr="00C6550D">
        <w:rPr>
          <w:color w:val="000000" w:themeColor="text1"/>
          <w:spacing w:val="18"/>
        </w:rPr>
        <w:t xml:space="preserve"> </w:t>
      </w:r>
      <w:r w:rsidRPr="00C6550D">
        <w:rPr>
          <w:color w:val="000000" w:themeColor="text1"/>
          <w:spacing w:val="1"/>
        </w:rPr>
        <w:t>I</w:t>
      </w:r>
      <w:r w:rsidRPr="00C6550D">
        <w:rPr>
          <w:color w:val="000000" w:themeColor="text1"/>
        </w:rPr>
        <w:t>ns</w:t>
      </w:r>
      <w:r w:rsidRPr="00C6550D">
        <w:rPr>
          <w:color w:val="000000" w:themeColor="text1"/>
          <w:spacing w:val="2"/>
        </w:rPr>
        <w:t>p</w:t>
      </w:r>
      <w:r w:rsidRPr="00C6550D">
        <w:rPr>
          <w:color w:val="000000" w:themeColor="text1"/>
          <w:spacing w:val="1"/>
        </w:rPr>
        <w:t>ec</w:t>
      </w:r>
      <w:r w:rsidRPr="00C6550D">
        <w:rPr>
          <w:color w:val="000000" w:themeColor="text1"/>
        </w:rPr>
        <w:t>ti</w:t>
      </w:r>
      <w:r w:rsidRPr="00C6550D">
        <w:rPr>
          <w:color w:val="000000" w:themeColor="text1"/>
          <w:spacing w:val="2"/>
        </w:rPr>
        <w:t>o</w:t>
      </w:r>
      <w:r w:rsidRPr="00C6550D">
        <w:rPr>
          <w:color w:val="000000" w:themeColor="text1"/>
        </w:rPr>
        <w:t xml:space="preserve">n </w:t>
      </w:r>
      <w:r w:rsidRPr="00C6550D">
        <w:rPr>
          <w:color w:val="000000" w:themeColor="text1"/>
          <w:spacing w:val="15"/>
        </w:rPr>
        <w:t xml:space="preserve"> </w:t>
      </w:r>
      <w:r w:rsidRPr="00C6550D">
        <w:rPr>
          <w:color w:val="000000" w:themeColor="text1"/>
        </w:rPr>
        <w:t>C</w:t>
      </w:r>
      <w:r w:rsidRPr="00C6550D">
        <w:rPr>
          <w:color w:val="000000" w:themeColor="text1"/>
          <w:spacing w:val="1"/>
        </w:rPr>
        <w:t>er</w:t>
      </w:r>
      <w:r w:rsidRPr="00C6550D">
        <w:rPr>
          <w:color w:val="000000" w:themeColor="text1"/>
        </w:rPr>
        <w:t>t</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 xml:space="preserve">te </w:t>
      </w:r>
      <w:r w:rsidRPr="00C6550D">
        <w:rPr>
          <w:color w:val="000000" w:themeColor="text1"/>
          <w:spacing w:val="20"/>
        </w:rPr>
        <w:t xml:space="preserve"> </w:t>
      </w:r>
      <w:r w:rsidRPr="00C6550D">
        <w:rPr>
          <w:color w:val="000000" w:themeColor="text1"/>
        </w:rPr>
        <w:t>is</w:t>
      </w:r>
      <w:r w:rsidRPr="00C6550D">
        <w:rPr>
          <w:color w:val="000000" w:themeColor="text1"/>
          <w:spacing w:val="2"/>
        </w:rPr>
        <w:t>s</w:t>
      </w:r>
      <w:r w:rsidRPr="00C6550D">
        <w:rPr>
          <w:color w:val="000000" w:themeColor="text1"/>
        </w:rPr>
        <w:t>u</w:t>
      </w:r>
      <w:r w:rsidRPr="00C6550D">
        <w:rPr>
          <w:color w:val="000000" w:themeColor="text1"/>
          <w:spacing w:val="1"/>
        </w:rPr>
        <w:t>e</w:t>
      </w:r>
      <w:r w:rsidRPr="00C6550D">
        <w:rPr>
          <w:color w:val="000000" w:themeColor="text1"/>
        </w:rPr>
        <w:t xml:space="preserve">d </w:t>
      </w:r>
      <w:r w:rsidRPr="00C6550D">
        <w:rPr>
          <w:color w:val="000000" w:themeColor="text1"/>
          <w:spacing w:val="23"/>
        </w:rPr>
        <w:t xml:space="preserve"> </w:t>
      </w:r>
      <w:r w:rsidRPr="00C6550D">
        <w:rPr>
          <w:color w:val="000000" w:themeColor="text1"/>
          <w:spacing w:val="4"/>
        </w:rPr>
        <w:t>b</w:t>
      </w:r>
      <w:r w:rsidRPr="00C6550D">
        <w:rPr>
          <w:color w:val="000000" w:themeColor="text1"/>
        </w:rPr>
        <w:t xml:space="preserve">y </w:t>
      </w:r>
      <w:r w:rsidRPr="00C6550D">
        <w:rPr>
          <w:color w:val="000000" w:themeColor="text1"/>
          <w:spacing w:val="20"/>
        </w:rPr>
        <w:t xml:space="preserve"> </w:t>
      </w:r>
      <w:r w:rsidRPr="00C6550D">
        <w:rPr>
          <w:color w:val="000000" w:themeColor="text1"/>
          <w:spacing w:val="3"/>
        </w:rPr>
        <w:t>t</w:t>
      </w:r>
      <w:r w:rsidRPr="00C6550D">
        <w:rPr>
          <w:color w:val="000000" w:themeColor="text1"/>
        </w:rPr>
        <w:t xml:space="preserve">he </w:t>
      </w:r>
      <w:r w:rsidRPr="00C6550D">
        <w:rPr>
          <w:color w:val="000000" w:themeColor="text1"/>
          <w:spacing w:val="28"/>
        </w:rPr>
        <w:t xml:space="preserve"> </w:t>
      </w:r>
      <w:r w:rsidRPr="00C6550D">
        <w:rPr>
          <w:color w:val="000000" w:themeColor="text1"/>
        </w:rPr>
        <w:t>n</w:t>
      </w:r>
      <w:r w:rsidRPr="00C6550D">
        <w:rPr>
          <w:color w:val="000000" w:themeColor="text1"/>
          <w:spacing w:val="4"/>
        </w:rPr>
        <w:t>o</w:t>
      </w:r>
      <w:r w:rsidRPr="00C6550D">
        <w:rPr>
          <w:color w:val="000000" w:themeColor="text1"/>
          <w:spacing w:val="-3"/>
        </w:rPr>
        <w:t>m</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 xml:space="preserve">d </w:t>
      </w:r>
      <w:r w:rsidRPr="00C6550D">
        <w:rPr>
          <w:color w:val="000000" w:themeColor="text1"/>
          <w:spacing w:val="15"/>
        </w:rPr>
        <w:t xml:space="preserve"> </w:t>
      </w:r>
      <w:r w:rsidRPr="00C6550D">
        <w:rPr>
          <w:color w:val="000000" w:themeColor="text1"/>
          <w:spacing w:val="3"/>
        </w:rPr>
        <w:t>i</w:t>
      </w:r>
      <w:r w:rsidRPr="00C6550D">
        <w:rPr>
          <w:color w:val="000000" w:themeColor="text1"/>
        </w:rPr>
        <w:t>ns</w:t>
      </w:r>
      <w:r w:rsidRPr="00C6550D">
        <w:rPr>
          <w:color w:val="000000" w:themeColor="text1"/>
          <w:spacing w:val="2"/>
        </w:rPr>
        <w:t>p</w:t>
      </w:r>
      <w:r w:rsidRPr="00C6550D">
        <w:rPr>
          <w:color w:val="000000" w:themeColor="text1"/>
          <w:spacing w:val="1"/>
        </w:rPr>
        <w:t>ec</w:t>
      </w:r>
      <w:r w:rsidRPr="00C6550D">
        <w:rPr>
          <w:color w:val="000000" w:themeColor="text1"/>
        </w:rPr>
        <w:t>t</w:t>
      </w:r>
      <w:r w:rsidRPr="00C6550D">
        <w:rPr>
          <w:color w:val="000000" w:themeColor="text1"/>
          <w:spacing w:val="3"/>
        </w:rPr>
        <w:t>i</w:t>
      </w:r>
      <w:r w:rsidRPr="00C6550D">
        <w:rPr>
          <w:color w:val="000000" w:themeColor="text1"/>
          <w:spacing w:val="2"/>
        </w:rPr>
        <w:t>o</w:t>
      </w:r>
      <w:r w:rsidRPr="00C6550D">
        <w:rPr>
          <w:color w:val="000000" w:themeColor="text1"/>
        </w:rPr>
        <w:t xml:space="preserve">n </w:t>
      </w:r>
      <w:r w:rsidRPr="00C6550D">
        <w:rPr>
          <w:color w:val="000000" w:themeColor="text1"/>
          <w:spacing w:val="14"/>
        </w:rPr>
        <w:t xml:space="preserve"> </w:t>
      </w:r>
      <w:r w:rsidRPr="00C6550D">
        <w:rPr>
          <w:color w:val="000000" w:themeColor="text1"/>
          <w:spacing w:val="1"/>
        </w:rPr>
        <w:t>a</w:t>
      </w:r>
      <w:r w:rsidRPr="00C6550D">
        <w:rPr>
          <w:color w:val="000000" w:themeColor="text1"/>
        </w:rPr>
        <w:t>g</w:t>
      </w:r>
      <w:r w:rsidRPr="00C6550D">
        <w:rPr>
          <w:color w:val="000000" w:themeColor="text1"/>
          <w:spacing w:val="3"/>
        </w:rPr>
        <w:t>e</w:t>
      </w:r>
      <w:r w:rsidRPr="00C6550D">
        <w:rPr>
          <w:color w:val="000000" w:themeColor="text1"/>
        </w:rPr>
        <w:t>n</w:t>
      </w:r>
      <w:r w:rsidRPr="00C6550D">
        <w:rPr>
          <w:color w:val="000000" w:themeColor="text1"/>
          <w:spacing w:val="3"/>
        </w:rPr>
        <w:t>c</w:t>
      </w:r>
      <w:r w:rsidRPr="00C6550D">
        <w:rPr>
          <w:color w:val="000000" w:themeColor="text1"/>
          <w:spacing w:val="-3"/>
        </w:rPr>
        <w:t>y</w:t>
      </w:r>
      <w:r w:rsidRPr="00C6550D">
        <w:rPr>
          <w:color w:val="000000" w:themeColor="text1"/>
        </w:rPr>
        <w:t xml:space="preserve">, </w:t>
      </w:r>
      <w:r w:rsidRPr="00C6550D">
        <w:rPr>
          <w:color w:val="000000" w:themeColor="text1"/>
          <w:spacing w:val="21"/>
        </w:rPr>
        <w:t xml:space="preserve"> </w:t>
      </w:r>
      <w:r w:rsidRPr="00C6550D">
        <w:rPr>
          <w:color w:val="000000" w:themeColor="text1"/>
          <w:spacing w:val="1"/>
        </w:rPr>
        <w:t>a</w:t>
      </w:r>
      <w:r w:rsidRPr="00C6550D">
        <w:rPr>
          <w:color w:val="000000" w:themeColor="text1"/>
        </w:rPr>
        <w:t xml:space="preserve">nd </w:t>
      </w:r>
      <w:r w:rsidRPr="00C6550D">
        <w:rPr>
          <w:color w:val="000000" w:themeColor="text1"/>
          <w:spacing w:val="24"/>
        </w:rPr>
        <w:t xml:space="preserve"> </w:t>
      </w:r>
      <w:r w:rsidRPr="00C6550D">
        <w:rPr>
          <w:color w:val="000000" w:themeColor="text1"/>
          <w:spacing w:val="3"/>
        </w:rPr>
        <w:t>t</w:t>
      </w:r>
      <w:r w:rsidRPr="00C6550D">
        <w:rPr>
          <w:color w:val="000000" w:themeColor="text1"/>
        </w:rPr>
        <w:t xml:space="preserve">he </w:t>
      </w:r>
      <w:r w:rsidRPr="00C6550D">
        <w:rPr>
          <w:color w:val="000000" w:themeColor="text1"/>
          <w:spacing w:val="28"/>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w:t>
      </w:r>
      <w:r w:rsidRPr="00C6550D">
        <w:rPr>
          <w:color w:val="000000" w:themeColor="text1"/>
          <w:spacing w:val="3"/>
        </w:rPr>
        <w:t>i</w:t>
      </w:r>
      <w:r w:rsidRPr="00C6550D">
        <w:rPr>
          <w:color w:val="000000" w:themeColor="text1"/>
          <w:spacing w:val="1"/>
        </w:rPr>
        <w:t>er</w:t>
      </w:r>
      <w:r w:rsidRPr="00C6550D">
        <w:rPr>
          <w:color w:val="000000" w:themeColor="text1"/>
          <w:spacing w:val="-2"/>
        </w:rPr>
        <w:t>'</w:t>
      </w:r>
      <w:r w:rsidRPr="00C6550D">
        <w:rPr>
          <w:color w:val="000000" w:themeColor="text1"/>
        </w:rPr>
        <w:t xml:space="preserve">s </w:t>
      </w:r>
      <w:r w:rsidRPr="00C6550D">
        <w:rPr>
          <w:color w:val="000000" w:themeColor="text1"/>
          <w:spacing w:val="16"/>
        </w:rPr>
        <w:t xml:space="preserve"> </w:t>
      </w:r>
      <w:r w:rsidRPr="00C6550D">
        <w:rPr>
          <w:color w:val="000000" w:themeColor="text1"/>
          <w:spacing w:val="-1"/>
        </w:rPr>
        <w:t>f</w:t>
      </w:r>
      <w:r w:rsidRPr="00C6550D">
        <w:rPr>
          <w:color w:val="000000" w:themeColor="text1"/>
          <w:spacing w:val="1"/>
        </w:rPr>
        <w:t>ac</w:t>
      </w:r>
      <w:r w:rsidRPr="00C6550D">
        <w:rPr>
          <w:color w:val="000000" w:themeColor="text1"/>
        </w:rPr>
        <w:t>t</w:t>
      </w:r>
      <w:r w:rsidRPr="00C6550D">
        <w:rPr>
          <w:color w:val="000000" w:themeColor="text1"/>
          <w:spacing w:val="2"/>
        </w:rPr>
        <w:t>o</w:t>
      </w:r>
      <w:r w:rsidRPr="00C6550D">
        <w:rPr>
          <w:color w:val="000000" w:themeColor="text1"/>
          <w:spacing w:val="4"/>
        </w:rPr>
        <w:t>r</w:t>
      </w:r>
      <w:r w:rsidRPr="00C6550D">
        <w:rPr>
          <w:color w:val="000000" w:themeColor="text1"/>
        </w:rPr>
        <w:t>y ins</w:t>
      </w:r>
      <w:r w:rsidRPr="00C6550D">
        <w:rPr>
          <w:color w:val="000000" w:themeColor="text1"/>
          <w:spacing w:val="2"/>
        </w:rPr>
        <w:t>p</w:t>
      </w:r>
      <w:r w:rsidRPr="00C6550D">
        <w:rPr>
          <w:color w:val="000000" w:themeColor="text1"/>
          <w:spacing w:val="1"/>
        </w:rPr>
        <w:t>ec</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13"/>
        </w:rPr>
        <w:t xml:space="preserve"> </w:t>
      </w:r>
      <w:r w:rsidRPr="00C6550D">
        <w:rPr>
          <w:color w:val="000000" w:themeColor="text1"/>
          <w:spacing w:val="1"/>
        </w:rPr>
        <w:t>re</w:t>
      </w:r>
      <w:r w:rsidRPr="00C6550D">
        <w:rPr>
          <w:color w:val="000000" w:themeColor="text1"/>
          <w:spacing w:val="2"/>
        </w:rPr>
        <w:t>po</w:t>
      </w:r>
      <w:r w:rsidRPr="00C6550D">
        <w:rPr>
          <w:color w:val="000000" w:themeColor="text1"/>
          <w:spacing w:val="1"/>
        </w:rPr>
        <w:t>r</w:t>
      </w:r>
      <w:r w:rsidRPr="00C6550D">
        <w:rPr>
          <w:color w:val="000000" w:themeColor="text1"/>
        </w:rPr>
        <w:t>t;</w:t>
      </w:r>
      <w:r w:rsidRPr="00C6550D">
        <w:rPr>
          <w:color w:val="000000" w:themeColor="text1"/>
          <w:spacing w:val="-8"/>
        </w:rPr>
        <w:t xml:space="preserve"> </w:t>
      </w:r>
      <w:r w:rsidRPr="00C6550D">
        <w:rPr>
          <w:color w:val="000000" w:themeColor="text1"/>
          <w:spacing w:val="1"/>
        </w:rPr>
        <w:t>a</w:t>
      </w:r>
      <w:r w:rsidRPr="00C6550D">
        <w:rPr>
          <w:color w:val="000000" w:themeColor="text1"/>
        </w:rPr>
        <w:t>nd</w:t>
      </w:r>
    </w:p>
    <w:p w:rsidR="00FE7AB7" w:rsidRPr="00C6550D" w:rsidRDefault="00FE7AB7">
      <w:pPr>
        <w:spacing w:before="2" w:line="160" w:lineRule="exact"/>
        <w:rPr>
          <w:color w:val="000000" w:themeColor="text1"/>
          <w:sz w:val="17"/>
          <w:szCs w:val="17"/>
        </w:rPr>
      </w:pPr>
    </w:p>
    <w:p w:rsidR="00FE7AB7" w:rsidRPr="00C6550D" w:rsidRDefault="002B432B">
      <w:pPr>
        <w:spacing w:line="260" w:lineRule="auto"/>
        <w:ind w:left="720" w:right="89"/>
        <w:jc w:val="both"/>
        <w:rPr>
          <w:color w:val="000000" w:themeColor="text1"/>
        </w:rPr>
      </w:pPr>
      <w:r w:rsidRPr="00C6550D">
        <w:rPr>
          <w:color w:val="000000" w:themeColor="text1"/>
          <w:spacing w:val="4"/>
        </w:rPr>
        <w:t>T</w:t>
      </w:r>
      <w:r w:rsidRPr="00C6550D">
        <w:rPr>
          <w:color w:val="000000" w:themeColor="text1"/>
        </w:rPr>
        <w:t>he</w:t>
      </w:r>
      <w:r w:rsidRPr="00C6550D">
        <w:rPr>
          <w:color w:val="000000" w:themeColor="text1"/>
          <w:spacing w:val="9"/>
        </w:rPr>
        <w:t xml:space="preserve"> </w:t>
      </w:r>
      <w:r w:rsidRPr="00C6550D">
        <w:rPr>
          <w:color w:val="000000" w:themeColor="text1"/>
          <w:spacing w:val="1"/>
        </w:rPr>
        <w:t>a</w:t>
      </w:r>
      <w:r w:rsidRPr="00C6550D">
        <w:rPr>
          <w:color w:val="000000" w:themeColor="text1"/>
          <w:spacing w:val="2"/>
        </w:rPr>
        <w:t>bo</w:t>
      </w:r>
      <w:r w:rsidRPr="00C6550D">
        <w:rPr>
          <w:color w:val="000000" w:themeColor="text1"/>
        </w:rPr>
        <w:t>ve</w:t>
      </w:r>
      <w:r w:rsidRPr="00C6550D">
        <w:rPr>
          <w:color w:val="000000" w:themeColor="text1"/>
          <w:spacing w:val="6"/>
        </w:rPr>
        <w:t xml:space="preserve"> </w:t>
      </w:r>
      <w:r w:rsidRPr="00C6550D">
        <w:rPr>
          <w:color w:val="000000" w:themeColor="text1"/>
          <w:spacing w:val="2"/>
        </w:rPr>
        <w:t>do</w:t>
      </w:r>
      <w:r w:rsidRPr="00C6550D">
        <w:rPr>
          <w:color w:val="000000" w:themeColor="text1"/>
          <w:spacing w:val="1"/>
        </w:rPr>
        <w:t>c</w:t>
      </w:r>
      <w:r w:rsidRPr="00C6550D">
        <w:rPr>
          <w:color w:val="000000" w:themeColor="text1"/>
        </w:rPr>
        <w:t>u</w:t>
      </w:r>
      <w:r w:rsidRPr="00C6550D">
        <w:rPr>
          <w:color w:val="000000" w:themeColor="text1"/>
          <w:spacing w:val="-3"/>
        </w:rPr>
        <w:t>m</w:t>
      </w:r>
      <w:r w:rsidRPr="00C6550D">
        <w:rPr>
          <w:color w:val="000000" w:themeColor="text1"/>
          <w:spacing w:val="3"/>
        </w:rPr>
        <w:t>e</w:t>
      </w:r>
      <w:r w:rsidRPr="00C6550D">
        <w:rPr>
          <w:color w:val="000000" w:themeColor="text1"/>
        </w:rPr>
        <w:t xml:space="preserve">nts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10"/>
        </w:rPr>
        <w:t xml:space="preserve"> </w:t>
      </w:r>
      <w:r w:rsidRPr="00C6550D">
        <w:rPr>
          <w:color w:val="000000" w:themeColor="text1"/>
          <w:spacing w:val="2"/>
        </w:rPr>
        <w:t>b</w:t>
      </w:r>
      <w:r w:rsidRPr="00C6550D">
        <w:rPr>
          <w:color w:val="000000" w:themeColor="text1"/>
        </w:rPr>
        <w:t>e</w:t>
      </w:r>
      <w:r w:rsidRPr="00C6550D">
        <w:rPr>
          <w:color w:val="000000" w:themeColor="text1"/>
          <w:spacing w:val="11"/>
        </w:rPr>
        <w:t xml:space="preserve"> </w:t>
      </w:r>
      <w:r w:rsidRPr="00C6550D">
        <w:rPr>
          <w:color w:val="000000" w:themeColor="text1"/>
          <w:spacing w:val="1"/>
        </w:rPr>
        <w:t>rece</w:t>
      </w:r>
      <w:r w:rsidRPr="00C6550D">
        <w:rPr>
          <w:color w:val="000000" w:themeColor="text1"/>
        </w:rPr>
        <w:t>iv</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11"/>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spacing w:val="2"/>
        </w:rPr>
        <w:t>b</w:t>
      </w:r>
      <w:r w:rsidRPr="00C6550D">
        <w:rPr>
          <w:color w:val="000000" w:themeColor="text1"/>
          <w:spacing w:val="1"/>
        </w:rPr>
        <w:t>e</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rPr>
        <w:t>e</w:t>
      </w:r>
      <w:r w:rsidRPr="00C6550D">
        <w:rPr>
          <w:color w:val="000000" w:themeColor="text1"/>
          <w:spacing w:val="6"/>
        </w:rPr>
        <w:t xml:space="preserve"> </w:t>
      </w:r>
      <w:r w:rsidRPr="00C6550D">
        <w:rPr>
          <w:color w:val="000000" w:themeColor="text1"/>
          <w:spacing w:val="1"/>
        </w:rPr>
        <w:t>arr</w:t>
      </w:r>
      <w:r w:rsidRPr="00C6550D">
        <w:rPr>
          <w:color w:val="000000" w:themeColor="text1"/>
        </w:rPr>
        <w:t>iv</w:t>
      </w:r>
      <w:r w:rsidRPr="00C6550D">
        <w:rPr>
          <w:color w:val="000000" w:themeColor="text1"/>
          <w:spacing w:val="1"/>
        </w:rPr>
        <w:t>a</w:t>
      </w:r>
      <w:r w:rsidRPr="00C6550D">
        <w:rPr>
          <w:color w:val="000000" w:themeColor="text1"/>
        </w:rPr>
        <w:t>l</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9"/>
        </w:rPr>
        <w:t xml:space="preserve"> </w:t>
      </w:r>
      <w:r w:rsidRPr="00C6550D">
        <w:rPr>
          <w:color w:val="000000" w:themeColor="text1"/>
        </w:rPr>
        <w:t>the</w:t>
      </w:r>
      <w:r w:rsidRPr="00C6550D">
        <w:rPr>
          <w:color w:val="000000" w:themeColor="text1"/>
          <w:spacing w:val="11"/>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5"/>
        </w:rPr>
        <w:t xml:space="preserve"> </w:t>
      </w:r>
      <w:r w:rsidRPr="00C6550D">
        <w:rPr>
          <w:color w:val="000000" w:themeColor="text1"/>
          <w:spacing w:val="1"/>
        </w:rPr>
        <w:t>(e</w:t>
      </w:r>
      <w:r w:rsidRPr="00C6550D">
        <w:rPr>
          <w:color w:val="000000" w:themeColor="text1"/>
        </w:rPr>
        <w:t>x</w:t>
      </w:r>
      <w:r w:rsidRPr="00C6550D">
        <w:rPr>
          <w:color w:val="000000" w:themeColor="text1"/>
          <w:spacing w:val="1"/>
        </w:rPr>
        <w:t>ce</w:t>
      </w:r>
      <w:r w:rsidRPr="00C6550D">
        <w:rPr>
          <w:color w:val="000000" w:themeColor="text1"/>
          <w:spacing w:val="2"/>
        </w:rPr>
        <w:t>p</w:t>
      </w:r>
      <w:r w:rsidRPr="00C6550D">
        <w:rPr>
          <w:color w:val="000000" w:themeColor="text1"/>
        </w:rPr>
        <w:t>t</w:t>
      </w:r>
      <w:r w:rsidRPr="00C6550D">
        <w:rPr>
          <w:color w:val="000000" w:themeColor="text1"/>
          <w:spacing w:val="7"/>
        </w:rPr>
        <w:t xml:space="preserve"> </w:t>
      </w:r>
      <w:r w:rsidRPr="00C6550D">
        <w:rPr>
          <w:color w:val="000000" w:themeColor="text1"/>
          <w:spacing w:val="-1"/>
        </w:rPr>
        <w:t>w</w:t>
      </w:r>
      <w:r w:rsidRPr="00C6550D">
        <w:rPr>
          <w:color w:val="000000" w:themeColor="text1"/>
        </w:rPr>
        <w:t>h</w:t>
      </w:r>
      <w:r w:rsidRPr="00C6550D">
        <w:rPr>
          <w:color w:val="000000" w:themeColor="text1"/>
          <w:spacing w:val="1"/>
        </w:rPr>
        <w:t>er</w:t>
      </w:r>
      <w:r w:rsidRPr="00C6550D">
        <w:rPr>
          <w:color w:val="000000" w:themeColor="text1"/>
        </w:rPr>
        <w:t>e</w:t>
      </w:r>
      <w:r w:rsidRPr="00C6550D">
        <w:rPr>
          <w:color w:val="000000" w:themeColor="text1"/>
          <w:spacing w:val="6"/>
        </w:rPr>
        <w:t xml:space="preserve"> </w:t>
      </w:r>
      <w:r w:rsidRPr="00C6550D">
        <w:rPr>
          <w:color w:val="000000" w:themeColor="text1"/>
        </w:rPr>
        <w:t xml:space="preserve">the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5"/>
        </w:rPr>
        <w:t xml:space="preserve"> </w:t>
      </w:r>
      <w:r w:rsidRPr="00C6550D">
        <w:rPr>
          <w:color w:val="000000" w:themeColor="text1"/>
        </w:rPr>
        <w:t>h</w:t>
      </w:r>
      <w:r w:rsidRPr="00C6550D">
        <w:rPr>
          <w:color w:val="000000" w:themeColor="text1"/>
          <w:spacing w:val="1"/>
        </w:rPr>
        <w:t>a</w:t>
      </w:r>
      <w:r w:rsidRPr="00C6550D">
        <w:rPr>
          <w:color w:val="000000" w:themeColor="text1"/>
        </w:rPr>
        <w:t>ve</w:t>
      </w:r>
      <w:r w:rsidRPr="00C6550D">
        <w:rPr>
          <w:color w:val="000000" w:themeColor="text1"/>
          <w:spacing w:val="10"/>
        </w:rPr>
        <w:t xml:space="preserve"> </w:t>
      </w:r>
      <w:r w:rsidRPr="00C6550D">
        <w:rPr>
          <w:color w:val="000000" w:themeColor="text1"/>
          <w:spacing w:val="2"/>
        </w:rPr>
        <w:t>b</w:t>
      </w:r>
      <w:r w:rsidRPr="00C6550D">
        <w:rPr>
          <w:color w:val="000000" w:themeColor="text1"/>
          <w:spacing w:val="1"/>
        </w:rPr>
        <w:t>ee</w:t>
      </w:r>
      <w:r w:rsidRPr="00C6550D">
        <w:rPr>
          <w:color w:val="000000" w:themeColor="text1"/>
        </w:rPr>
        <w:t>n</w:t>
      </w:r>
      <w:r w:rsidRPr="00C6550D">
        <w:rPr>
          <w:color w:val="000000" w:themeColor="text1"/>
          <w:spacing w:val="8"/>
        </w:rPr>
        <w:t xml:space="preserv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ere</w:t>
      </w:r>
      <w:r w:rsidRPr="00C6550D">
        <w:rPr>
          <w:color w:val="000000" w:themeColor="text1"/>
        </w:rPr>
        <w:t>d</w:t>
      </w:r>
      <w:r w:rsidRPr="00C6550D">
        <w:rPr>
          <w:color w:val="000000" w:themeColor="text1"/>
          <w:spacing w:val="6"/>
        </w:rPr>
        <w:t xml:space="preserve"> </w:t>
      </w:r>
      <w:r w:rsidRPr="00C6550D">
        <w:rPr>
          <w:color w:val="000000" w:themeColor="text1"/>
          <w:spacing w:val="2"/>
        </w:rPr>
        <w:t>d</w:t>
      </w:r>
      <w:r w:rsidRPr="00C6550D">
        <w:rPr>
          <w:color w:val="000000" w:themeColor="text1"/>
        </w:rPr>
        <w:t>i</w:t>
      </w:r>
      <w:r w:rsidRPr="00C6550D">
        <w:rPr>
          <w:color w:val="000000" w:themeColor="text1"/>
          <w:spacing w:val="1"/>
        </w:rPr>
        <w:t>rec</w:t>
      </w:r>
      <w:r w:rsidRPr="00C6550D">
        <w:rPr>
          <w:color w:val="000000" w:themeColor="text1"/>
        </w:rPr>
        <w:t>t</w:t>
      </w:r>
      <w:r w:rsidRPr="00C6550D">
        <w:rPr>
          <w:color w:val="000000" w:themeColor="text1"/>
          <w:spacing w:val="3"/>
        </w:rPr>
        <w:t>l</w:t>
      </w:r>
      <w:r w:rsidRPr="00C6550D">
        <w:rPr>
          <w:color w:val="000000" w:themeColor="text1"/>
        </w:rPr>
        <w:t>y</w:t>
      </w:r>
      <w:r w:rsidRPr="00C6550D">
        <w:rPr>
          <w:color w:val="000000" w:themeColor="text1"/>
          <w:spacing w:val="3"/>
        </w:rPr>
        <w:t xml:space="preserve"> </w:t>
      </w:r>
      <w:r w:rsidRPr="00C6550D">
        <w:rPr>
          <w:color w:val="000000" w:themeColor="text1"/>
        </w:rPr>
        <w:t>to</w:t>
      </w:r>
      <w:r w:rsidRPr="00C6550D">
        <w:rPr>
          <w:color w:val="000000" w:themeColor="text1"/>
          <w:spacing w:val="14"/>
        </w:rPr>
        <w:t xml:space="preserve"> </w:t>
      </w:r>
      <w:r w:rsidRPr="00C6550D">
        <w:rPr>
          <w:color w:val="000000" w:themeColor="text1"/>
        </w:rPr>
        <w:t>the</w:t>
      </w:r>
      <w:r w:rsidRPr="00C6550D">
        <w:rPr>
          <w:color w:val="000000" w:themeColor="text1"/>
          <w:spacing w:val="13"/>
        </w:rPr>
        <w:t xml:space="preserve"> </w:t>
      </w:r>
      <w:r w:rsidRPr="00C6550D">
        <w:rPr>
          <w:color w:val="000000" w:themeColor="text1"/>
        </w:rPr>
        <w:t>C</w:t>
      </w:r>
      <w:r w:rsidRPr="00C6550D">
        <w:rPr>
          <w:color w:val="000000" w:themeColor="text1"/>
          <w:spacing w:val="4"/>
        </w:rPr>
        <w:t>o</w:t>
      </w:r>
      <w:r w:rsidRPr="00C6550D">
        <w:rPr>
          <w:color w:val="000000" w:themeColor="text1"/>
        </w:rPr>
        <w:t>ns</w:t>
      </w:r>
      <w:r w:rsidRPr="00C6550D">
        <w:rPr>
          <w:color w:val="000000" w:themeColor="text1"/>
          <w:spacing w:val="3"/>
        </w:rPr>
        <w:t>i</w:t>
      </w:r>
      <w:r w:rsidRPr="00C6550D">
        <w:rPr>
          <w:color w:val="000000" w:themeColor="text1"/>
          <w:spacing w:val="2"/>
        </w:rPr>
        <w:t>g</w:t>
      </w:r>
      <w:r w:rsidRPr="00C6550D">
        <w:rPr>
          <w:color w:val="000000" w:themeColor="text1"/>
        </w:rPr>
        <w:t>n</w:t>
      </w:r>
      <w:r w:rsidRPr="00C6550D">
        <w:rPr>
          <w:color w:val="000000" w:themeColor="text1"/>
          <w:spacing w:val="1"/>
        </w:rPr>
        <w:t>e</w:t>
      </w:r>
      <w:r w:rsidRPr="00C6550D">
        <w:rPr>
          <w:color w:val="000000" w:themeColor="text1"/>
        </w:rPr>
        <w:t>e</w:t>
      </w:r>
      <w:r w:rsidRPr="00C6550D">
        <w:rPr>
          <w:color w:val="000000" w:themeColor="text1"/>
          <w:spacing w:val="3"/>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8"/>
        </w:rPr>
        <w:t xml:space="preserve"> </w:t>
      </w:r>
      <w:r w:rsidRPr="00C6550D">
        <w:rPr>
          <w:color w:val="000000" w:themeColor="text1"/>
          <w:spacing w:val="1"/>
        </w:rPr>
        <w:t>a</w:t>
      </w:r>
      <w:r w:rsidRPr="00C6550D">
        <w:rPr>
          <w:color w:val="000000" w:themeColor="text1"/>
        </w:rPr>
        <w:t>ll</w:t>
      </w:r>
      <w:r w:rsidRPr="00C6550D">
        <w:rPr>
          <w:color w:val="000000" w:themeColor="text1"/>
          <w:spacing w:val="13"/>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 xml:space="preserve">nts) </w:t>
      </w:r>
      <w:r w:rsidRPr="00C6550D">
        <w:rPr>
          <w:color w:val="000000" w:themeColor="text1"/>
          <w:spacing w:val="1"/>
        </w:rPr>
        <w:t>a</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10"/>
        </w:rPr>
        <w:t xml:space="preserve"> </w:t>
      </w:r>
      <w:r w:rsidRPr="00C6550D">
        <w:rPr>
          <w:color w:val="000000" w:themeColor="text1"/>
          <w:spacing w:val="3"/>
        </w:rPr>
        <w:t>i</w:t>
      </w:r>
      <w:r w:rsidRPr="00C6550D">
        <w:rPr>
          <w:color w:val="000000" w:themeColor="text1"/>
        </w:rPr>
        <w:t>f</w:t>
      </w:r>
      <w:r w:rsidRPr="00C6550D">
        <w:rPr>
          <w:color w:val="000000" w:themeColor="text1"/>
          <w:spacing w:val="12"/>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10"/>
        </w:rPr>
        <w:t xml:space="preserve"> </w:t>
      </w:r>
      <w:r w:rsidRPr="00C6550D">
        <w:rPr>
          <w:color w:val="000000" w:themeColor="text1"/>
          <w:spacing w:val="1"/>
        </w:rPr>
        <w:t>rece</w:t>
      </w:r>
      <w:r w:rsidRPr="00C6550D">
        <w:rPr>
          <w:color w:val="000000" w:themeColor="text1"/>
        </w:rPr>
        <w:t>iv</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6"/>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 xml:space="preserve">r </w:t>
      </w:r>
      <w:r w:rsidRPr="00C6550D">
        <w:rPr>
          <w:color w:val="000000" w:themeColor="text1"/>
          <w:spacing w:val="-1"/>
        </w:rPr>
        <w:t>w</w:t>
      </w:r>
      <w:r w:rsidRPr="00C6550D">
        <w:rPr>
          <w:color w:val="000000" w:themeColor="text1"/>
        </w:rPr>
        <w:t>i</w:t>
      </w:r>
      <w:r w:rsidRPr="00C6550D">
        <w:rPr>
          <w:color w:val="000000" w:themeColor="text1"/>
          <w:spacing w:val="3"/>
        </w:rPr>
        <w:t>l</w:t>
      </w:r>
      <w:r w:rsidRPr="00C6550D">
        <w:rPr>
          <w:color w:val="000000" w:themeColor="text1"/>
        </w:rPr>
        <w:t>l</w:t>
      </w:r>
      <w:r w:rsidRPr="00C6550D">
        <w:rPr>
          <w:color w:val="000000" w:themeColor="text1"/>
          <w:spacing w:val="-4"/>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nsi</w:t>
      </w:r>
      <w:r w:rsidRPr="00C6550D">
        <w:rPr>
          <w:color w:val="000000" w:themeColor="text1"/>
          <w:spacing w:val="2"/>
        </w:rPr>
        <w:t>b</w:t>
      </w:r>
      <w:r w:rsidRPr="00C6550D">
        <w:rPr>
          <w:color w:val="000000" w:themeColor="text1"/>
        </w:rPr>
        <w:t>le</w:t>
      </w:r>
      <w:r w:rsidRPr="00C6550D">
        <w:rPr>
          <w:color w:val="000000" w:themeColor="text1"/>
          <w:spacing w:val="-14"/>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spacing w:val="1"/>
        </w:rPr>
        <w:t>c</w:t>
      </w:r>
      <w:r w:rsidRPr="00C6550D">
        <w:rPr>
          <w:color w:val="000000" w:themeColor="text1"/>
          <w:spacing w:val="2"/>
        </w:rPr>
        <w:t>o</w:t>
      </w:r>
      <w:r w:rsidRPr="00C6550D">
        <w:rPr>
          <w:color w:val="000000" w:themeColor="text1"/>
        </w:rPr>
        <w:t>ns</w:t>
      </w:r>
      <w:r w:rsidRPr="00C6550D">
        <w:rPr>
          <w:color w:val="000000" w:themeColor="text1"/>
          <w:spacing w:val="1"/>
        </w:rPr>
        <w:t>e</w:t>
      </w:r>
      <w:r w:rsidRPr="00C6550D">
        <w:rPr>
          <w:color w:val="000000" w:themeColor="text1"/>
          <w:spacing w:val="2"/>
        </w:rPr>
        <w:t>q</w:t>
      </w:r>
      <w:r w:rsidRPr="00C6550D">
        <w:rPr>
          <w:color w:val="000000" w:themeColor="text1"/>
        </w:rPr>
        <w:t>u</w:t>
      </w:r>
      <w:r w:rsidRPr="00C6550D">
        <w:rPr>
          <w:color w:val="000000" w:themeColor="text1"/>
          <w:spacing w:val="3"/>
        </w:rPr>
        <w:t>e</w:t>
      </w:r>
      <w:r w:rsidRPr="00C6550D">
        <w:rPr>
          <w:color w:val="000000" w:themeColor="text1"/>
        </w:rPr>
        <w:t>nt</w:t>
      </w:r>
      <w:r w:rsidRPr="00C6550D">
        <w:rPr>
          <w:color w:val="000000" w:themeColor="text1"/>
          <w:spacing w:val="-14"/>
        </w:rPr>
        <w:t xml:space="preserve"> </w:t>
      </w:r>
      <w:r w:rsidRPr="00C6550D">
        <w:rPr>
          <w:color w:val="000000" w:themeColor="text1"/>
          <w:spacing w:val="3"/>
        </w:rPr>
        <w:t>e</w:t>
      </w:r>
      <w:r w:rsidRPr="00C6550D">
        <w:rPr>
          <w:color w:val="000000" w:themeColor="text1"/>
        </w:rPr>
        <w:t>x</w:t>
      </w:r>
      <w:r w:rsidRPr="00C6550D">
        <w:rPr>
          <w:color w:val="000000" w:themeColor="text1"/>
          <w:spacing w:val="2"/>
        </w:rPr>
        <w:t>p</w:t>
      </w:r>
      <w:r w:rsidRPr="00C6550D">
        <w:rPr>
          <w:color w:val="000000" w:themeColor="text1"/>
          <w:spacing w:val="1"/>
        </w:rPr>
        <w:t>e</w:t>
      </w:r>
      <w:r w:rsidRPr="00C6550D">
        <w:rPr>
          <w:color w:val="000000" w:themeColor="text1"/>
          <w:spacing w:val="2"/>
        </w:rPr>
        <w:t>n</w:t>
      </w:r>
      <w:r w:rsidRPr="00C6550D">
        <w:rPr>
          <w:color w:val="000000" w:themeColor="text1"/>
        </w:rPr>
        <w:t>s</w:t>
      </w:r>
      <w:r w:rsidRPr="00C6550D">
        <w:rPr>
          <w:color w:val="000000" w:themeColor="text1"/>
          <w:spacing w:val="1"/>
        </w:rPr>
        <w:t>e</w:t>
      </w:r>
      <w:r w:rsidRPr="00C6550D">
        <w:rPr>
          <w:color w:val="000000" w:themeColor="text1"/>
        </w:rPr>
        <w:t>s.</w:t>
      </w:r>
    </w:p>
    <w:p w:rsidR="00FE7AB7" w:rsidRPr="00C6550D" w:rsidRDefault="00FE7AB7">
      <w:pPr>
        <w:spacing w:before="5" w:line="200" w:lineRule="exact"/>
        <w:rPr>
          <w:color w:val="000000" w:themeColor="text1"/>
        </w:rPr>
      </w:pPr>
    </w:p>
    <w:p w:rsidR="00FE7AB7" w:rsidRPr="00C6550D" w:rsidRDefault="002B432B">
      <w:pPr>
        <w:ind w:left="85" w:right="5721"/>
        <w:jc w:val="center"/>
        <w:rPr>
          <w:color w:val="000000" w:themeColor="text1"/>
        </w:rPr>
      </w:pPr>
      <w:r w:rsidRPr="00C6550D">
        <w:rPr>
          <w:color w:val="000000" w:themeColor="text1"/>
          <w:spacing w:val="2"/>
        </w:rPr>
        <w:t>4</w:t>
      </w:r>
      <w:r w:rsidRPr="00C6550D">
        <w:rPr>
          <w:color w:val="000000" w:themeColor="text1"/>
        </w:rPr>
        <w:t xml:space="preserve">.       </w:t>
      </w:r>
      <w:r w:rsidRPr="00C6550D">
        <w:rPr>
          <w:color w:val="000000" w:themeColor="text1"/>
          <w:spacing w:val="47"/>
        </w:rPr>
        <w:t xml:space="preserve"> </w:t>
      </w:r>
      <w:r w:rsidRPr="00C6550D">
        <w:rPr>
          <w:b/>
          <w:color w:val="000000" w:themeColor="text1"/>
          <w:spacing w:val="-1"/>
        </w:rPr>
        <w:t>I</w:t>
      </w:r>
      <w:r w:rsidRPr="00C6550D">
        <w:rPr>
          <w:b/>
          <w:color w:val="000000" w:themeColor="text1"/>
        </w:rPr>
        <w:t>n</w:t>
      </w:r>
      <w:r w:rsidRPr="00C6550D">
        <w:rPr>
          <w:b/>
          <w:color w:val="000000" w:themeColor="text1"/>
          <w:spacing w:val="1"/>
        </w:rPr>
        <w:t>c</w:t>
      </w:r>
      <w:r w:rsidRPr="00C6550D">
        <w:rPr>
          <w:b/>
          <w:color w:val="000000" w:themeColor="text1"/>
        </w:rPr>
        <w:t>id</w:t>
      </w:r>
      <w:r w:rsidRPr="00C6550D">
        <w:rPr>
          <w:b/>
          <w:color w:val="000000" w:themeColor="text1"/>
          <w:spacing w:val="3"/>
        </w:rPr>
        <w:t>e</w:t>
      </w:r>
      <w:r w:rsidRPr="00C6550D">
        <w:rPr>
          <w:b/>
          <w:color w:val="000000" w:themeColor="text1"/>
        </w:rPr>
        <w:t>n</w:t>
      </w:r>
      <w:r w:rsidRPr="00C6550D">
        <w:rPr>
          <w:b/>
          <w:color w:val="000000" w:themeColor="text1"/>
          <w:spacing w:val="1"/>
        </w:rPr>
        <w:t>ta</w:t>
      </w:r>
      <w:r w:rsidRPr="00C6550D">
        <w:rPr>
          <w:b/>
          <w:color w:val="000000" w:themeColor="text1"/>
        </w:rPr>
        <w:t>l</w:t>
      </w:r>
      <w:r w:rsidRPr="00C6550D">
        <w:rPr>
          <w:b/>
          <w:color w:val="000000" w:themeColor="text1"/>
          <w:spacing w:val="-9"/>
        </w:rPr>
        <w:t xml:space="preserve"> </w:t>
      </w:r>
      <w:r w:rsidRPr="00C6550D">
        <w:rPr>
          <w:b/>
          <w:color w:val="000000" w:themeColor="text1"/>
        </w:rPr>
        <w:t>S</w:t>
      </w:r>
      <w:r w:rsidRPr="00C6550D">
        <w:rPr>
          <w:b/>
          <w:color w:val="000000" w:themeColor="text1"/>
          <w:spacing w:val="1"/>
        </w:rPr>
        <w:t>erv</w:t>
      </w:r>
      <w:r w:rsidRPr="00C6550D">
        <w:rPr>
          <w:b/>
          <w:color w:val="000000" w:themeColor="text1"/>
        </w:rPr>
        <w:t>i</w:t>
      </w:r>
      <w:r w:rsidRPr="00C6550D">
        <w:rPr>
          <w:b/>
          <w:color w:val="000000" w:themeColor="text1"/>
          <w:spacing w:val="1"/>
        </w:rPr>
        <w:t>ce</w:t>
      </w:r>
      <w:r w:rsidRPr="00C6550D">
        <w:rPr>
          <w:b/>
          <w:color w:val="000000" w:themeColor="text1"/>
        </w:rPr>
        <w:t>s</w:t>
      </w:r>
      <w:r w:rsidRPr="00C6550D">
        <w:rPr>
          <w:b/>
          <w:color w:val="000000" w:themeColor="text1"/>
          <w:spacing w:val="-7"/>
        </w:rPr>
        <w:t xml:space="preserve"> </w:t>
      </w:r>
      <w:r w:rsidRPr="00C6550D">
        <w:rPr>
          <w:b/>
          <w:color w:val="000000" w:themeColor="text1"/>
          <w:spacing w:val="1"/>
        </w:rPr>
        <w:t>(</w:t>
      </w:r>
      <w:r w:rsidRPr="00C6550D">
        <w:rPr>
          <w:b/>
          <w:color w:val="000000" w:themeColor="text1"/>
          <w:spacing w:val="-1"/>
        </w:rPr>
        <w:t>G</w:t>
      </w:r>
      <w:r w:rsidRPr="00C6550D">
        <w:rPr>
          <w:b/>
          <w:color w:val="000000" w:themeColor="text1"/>
        </w:rPr>
        <w:t>CC</w:t>
      </w:r>
      <w:r w:rsidRPr="00C6550D">
        <w:rPr>
          <w:b/>
          <w:color w:val="000000" w:themeColor="text1"/>
          <w:spacing w:val="-4"/>
        </w:rPr>
        <w:t xml:space="preserve"> </w:t>
      </w:r>
      <w:r w:rsidRPr="00C6550D">
        <w:rPr>
          <w:b/>
          <w:color w:val="000000" w:themeColor="text1"/>
          <w:spacing w:val="3"/>
        </w:rPr>
        <w:t>C</w:t>
      </w:r>
      <w:r w:rsidRPr="00C6550D">
        <w:rPr>
          <w:b/>
          <w:color w:val="000000" w:themeColor="text1"/>
          <w:spacing w:val="2"/>
        </w:rPr>
        <w:t>l</w:t>
      </w:r>
      <w:r w:rsidRPr="00C6550D">
        <w:rPr>
          <w:b/>
          <w:color w:val="000000" w:themeColor="text1"/>
          <w:spacing w:val="1"/>
        </w:rPr>
        <w:t>a</w:t>
      </w:r>
      <w:r w:rsidRPr="00C6550D">
        <w:rPr>
          <w:b/>
          <w:color w:val="000000" w:themeColor="text1"/>
        </w:rPr>
        <w:t>u</w:t>
      </w:r>
      <w:r w:rsidRPr="00C6550D">
        <w:rPr>
          <w:b/>
          <w:color w:val="000000" w:themeColor="text1"/>
          <w:spacing w:val="-1"/>
        </w:rPr>
        <w:t>s</w:t>
      </w:r>
      <w:r w:rsidRPr="00C6550D">
        <w:rPr>
          <w:b/>
          <w:color w:val="000000" w:themeColor="text1"/>
        </w:rPr>
        <w:t>e</w:t>
      </w:r>
      <w:r w:rsidRPr="00C6550D">
        <w:rPr>
          <w:b/>
          <w:color w:val="000000" w:themeColor="text1"/>
          <w:spacing w:val="-5"/>
        </w:rPr>
        <w:t xml:space="preserve"> </w:t>
      </w:r>
      <w:r w:rsidRPr="00C6550D">
        <w:rPr>
          <w:b/>
          <w:color w:val="000000" w:themeColor="text1"/>
          <w:spacing w:val="1"/>
          <w:w w:val="99"/>
        </w:rPr>
        <w:t>12</w:t>
      </w:r>
      <w:r w:rsidRPr="00C6550D">
        <w:rPr>
          <w:b/>
          <w:color w:val="000000" w:themeColor="text1"/>
          <w:w w:val="99"/>
        </w:rPr>
        <w:t>)</w:t>
      </w:r>
    </w:p>
    <w:p w:rsidR="00FE7AB7" w:rsidRPr="00C6550D" w:rsidRDefault="002B432B">
      <w:pPr>
        <w:spacing w:line="220" w:lineRule="exact"/>
        <w:ind w:left="720" w:right="605"/>
        <w:jc w:val="both"/>
        <w:rPr>
          <w:color w:val="000000" w:themeColor="text1"/>
        </w:rPr>
      </w:pP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1"/>
        </w:rPr>
        <w:t>f</w:t>
      </w:r>
      <w:r w:rsidRPr="00C6550D">
        <w:rPr>
          <w:color w:val="000000" w:themeColor="text1"/>
          <w:spacing w:val="2"/>
        </w:rPr>
        <w:t>o</w:t>
      </w:r>
      <w:r w:rsidRPr="00C6550D">
        <w:rPr>
          <w:color w:val="000000" w:themeColor="text1"/>
        </w:rPr>
        <w:t>ll</w:t>
      </w:r>
      <w:r w:rsidRPr="00C6550D">
        <w:rPr>
          <w:color w:val="000000" w:themeColor="text1"/>
          <w:spacing w:val="4"/>
        </w:rPr>
        <w:t>o</w:t>
      </w:r>
      <w:r w:rsidRPr="00C6550D">
        <w:rPr>
          <w:color w:val="000000" w:themeColor="text1"/>
          <w:spacing w:val="-3"/>
        </w:rPr>
        <w:t>w</w:t>
      </w:r>
      <w:r w:rsidRPr="00C6550D">
        <w:rPr>
          <w:color w:val="000000" w:themeColor="text1"/>
          <w:spacing w:val="3"/>
        </w:rPr>
        <w:t>i</w:t>
      </w:r>
      <w:r w:rsidRPr="00C6550D">
        <w:rPr>
          <w:color w:val="000000" w:themeColor="text1"/>
        </w:rPr>
        <w:t>ng</w:t>
      </w:r>
      <w:r w:rsidRPr="00C6550D">
        <w:rPr>
          <w:color w:val="000000" w:themeColor="text1"/>
          <w:spacing w:val="-12"/>
        </w:rPr>
        <w:t xml:space="preserve"> </w:t>
      </w:r>
      <w:r w:rsidRPr="00C6550D">
        <w:rPr>
          <w:color w:val="000000" w:themeColor="text1"/>
        </w:rPr>
        <w:t>s</w:t>
      </w:r>
      <w:r w:rsidRPr="00C6550D">
        <w:rPr>
          <w:color w:val="000000" w:themeColor="text1"/>
          <w:spacing w:val="1"/>
        </w:rPr>
        <w:t>er</w:t>
      </w:r>
      <w:r w:rsidRPr="00C6550D">
        <w:rPr>
          <w:color w:val="000000" w:themeColor="text1"/>
        </w:rPr>
        <w:t>vi</w:t>
      </w:r>
      <w:r w:rsidRPr="00C6550D">
        <w:rPr>
          <w:color w:val="000000" w:themeColor="text1"/>
          <w:spacing w:val="1"/>
        </w:rPr>
        <w:t>c</w:t>
      </w:r>
      <w:r w:rsidRPr="00C6550D">
        <w:rPr>
          <w:color w:val="000000" w:themeColor="text1"/>
          <w:spacing w:val="3"/>
        </w:rPr>
        <w:t>e</w:t>
      </w:r>
      <w:r w:rsidRPr="00C6550D">
        <w:rPr>
          <w:color w:val="000000" w:themeColor="text1"/>
        </w:rPr>
        <w:t>s</w:t>
      </w:r>
      <w:r w:rsidRPr="00C6550D">
        <w:rPr>
          <w:color w:val="000000" w:themeColor="text1"/>
          <w:spacing w:val="-10"/>
        </w:rPr>
        <w:t xml:space="preserve"> </w:t>
      </w:r>
      <w:r w:rsidRPr="00C6550D">
        <w:rPr>
          <w:color w:val="000000" w:themeColor="text1"/>
          <w:spacing w:val="1"/>
        </w:rPr>
        <w:t>c</w:t>
      </w:r>
      <w:r w:rsidRPr="00C6550D">
        <w:rPr>
          <w:color w:val="000000" w:themeColor="text1"/>
          <w:spacing w:val="2"/>
        </w:rPr>
        <w:t>o</w:t>
      </w:r>
      <w:r w:rsidRPr="00C6550D">
        <w:rPr>
          <w:color w:val="000000" w:themeColor="text1"/>
        </w:rPr>
        <w:t>v</w:t>
      </w:r>
      <w:r w:rsidRPr="00C6550D">
        <w:rPr>
          <w:color w:val="000000" w:themeColor="text1"/>
          <w:spacing w:val="1"/>
        </w:rPr>
        <w:t>er</w:t>
      </w:r>
      <w:r w:rsidRPr="00C6550D">
        <w:rPr>
          <w:color w:val="000000" w:themeColor="text1"/>
          <w:spacing w:val="3"/>
        </w:rPr>
        <w:t>e</w:t>
      </w:r>
      <w:r w:rsidRPr="00C6550D">
        <w:rPr>
          <w:color w:val="000000" w:themeColor="text1"/>
        </w:rPr>
        <w:t>d</w:t>
      </w:r>
      <w:r w:rsidRPr="00C6550D">
        <w:rPr>
          <w:color w:val="000000" w:themeColor="text1"/>
          <w:spacing w:val="-8"/>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Cl</w:t>
      </w:r>
      <w:r w:rsidRPr="00C6550D">
        <w:rPr>
          <w:color w:val="000000" w:themeColor="text1"/>
          <w:spacing w:val="1"/>
        </w:rPr>
        <w:t>a</w:t>
      </w:r>
      <w:r w:rsidRPr="00C6550D">
        <w:rPr>
          <w:color w:val="000000" w:themeColor="text1"/>
          <w:spacing w:val="2"/>
        </w:rPr>
        <w:t>u</w:t>
      </w:r>
      <w:r w:rsidRPr="00C6550D">
        <w:rPr>
          <w:color w:val="000000" w:themeColor="text1"/>
        </w:rPr>
        <w:t>se</w:t>
      </w:r>
      <w:r w:rsidRPr="00C6550D">
        <w:rPr>
          <w:color w:val="000000" w:themeColor="text1"/>
          <w:spacing w:val="-8"/>
        </w:rPr>
        <w:t xml:space="preserve"> </w:t>
      </w:r>
      <w:r w:rsidRPr="00C6550D">
        <w:rPr>
          <w:color w:val="000000" w:themeColor="text1"/>
          <w:spacing w:val="2"/>
        </w:rPr>
        <w:t>1</w:t>
      </w:r>
      <w:r w:rsidRPr="00C6550D">
        <w:rPr>
          <w:color w:val="000000" w:themeColor="text1"/>
        </w:rPr>
        <w:t>2</w:t>
      </w:r>
      <w:r w:rsidRPr="00C6550D">
        <w:rPr>
          <w:color w:val="000000" w:themeColor="text1"/>
          <w:spacing w:val="-2"/>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f</w:t>
      </w:r>
      <w:r w:rsidRPr="00C6550D">
        <w:rPr>
          <w:color w:val="000000" w:themeColor="text1"/>
        </w:rPr>
        <w:t>u</w:t>
      </w:r>
      <w:r w:rsidRPr="00C6550D">
        <w:rPr>
          <w:color w:val="000000" w:themeColor="text1"/>
          <w:spacing w:val="4"/>
        </w:rPr>
        <w:t>r</w:t>
      </w:r>
      <w:r w:rsidRPr="00C6550D">
        <w:rPr>
          <w:color w:val="000000" w:themeColor="text1"/>
        </w:rPr>
        <w:t>ni</w:t>
      </w:r>
      <w:r w:rsidRPr="00C6550D">
        <w:rPr>
          <w:color w:val="000000" w:themeColor="text1"/>
          <w:spacing w:val="2"/>
        </w:rPr>
        <w:t>s</w:t>
      </w:r>
      <w:r w:rsidRPr="00C6550D">
        <w:rPr>
          <w:color w:val="000000" w:themeColor="text1"/>
        </w:rPr>
        <w:t>h</w:t>
      </w:r>
      <w:r w:rsidRPr="00C6550D">
        <w:rPr>
          <w:color w:val="000000" w:themeColor="text1"/>
          <w:spacing w:val="1"/>
        </w:rPr>
        <w:t>e</w:t>
      </w:r>
      <w:r w:rsidRPr="00C6550D">
        <w:rPr>
          <w:color w:val="000000" w:themeColor="text1"/>
        </w:rPr>
        <w:t>d</w:t>
      </w:r>
      <w:r w:rsidRPr="00C6550D">
        <w:rPr>
          <w:color w:val="000000" w:themeColor="text1"/>
          <w:spacing w:val="-12"/>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w:t>
      </w:r>
      <w:r w:rsidRPr="00C6550D">
        <w:rPr>
          <w:color w:val="000000" w:themeColor="text1"/>
        </w:rPr>
        <w:t>st</w:t>
      </w:r>
      <w:r w:rsidRPr="00C6550D">
        <w:rPr>
          <w:color w:val="000000" w:themeColor="text1"/>
          <w:spacing w:val="-2"/>
        </w:rPr>
        <w:t xml:space="preserve"> </w:t>
      </w:r>
      <w:r w:rsidRPr="00C6550D">
        <w:rPr>
          <w:color w:val="000000" w:themeColor="text1"/>
        </w:rPr>
        <w:t>sh</w:t>
      </w:r>
      <w:r w:rsidRPr="00C6550D">
        <w:rPr>
          <w:color w:val="000000" w:themeColor="text1"/>
          <w:spacing w:val="3"/>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rPr>
        <w:t>i</w:t>
      </w:r>
      <w:r w:rsidRPr="00C6550D">
        <w:rPr>
          <w:color w:val="000000" w:themeColor="text1"/>
          <w:spacing w:val="2"/>
        </w:rPr>
        <w:t>n</w:t>
      </w:r>
      <w:r w:rsidRPr="00C6550D">
        <w:rPr>
          <w:color w:val="000000" w:themeColor="text1"/>
          <w:spacing w:val="1"/>
        </w:rPr>
        <w:t>c</w:t>
      </w:r>
      <w:r w:rsidRPr="00C6550D">
        <w:rPr>
          <w:color w:val="000000" w:themeColor="text1"/>
        </w:rPr>
        <w:t>lu</w:t>
      </w:r>
      <w:r w:rsidRPr="00C6550D">
        <w:rPr>
          <w:color w:val="000000" w:themeColor="text1"/>
          <w:spacing w:val="2"/>
        </w:rPr>
        <w:t>d</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rPr>
        <w:t>in</w:t>
      </w:r>
      <w:r w:rsidRPr="00C6550D">
        <w:rPr>
          <w:color w:val="000000" w:themeColor="text1"/>
          <w:spacing w:val="-3"/>
        </w:rPr>
        <w:t xml:space="preserve"> </w:t>
      </w:r>
      <w:r w:rsidRPr="00C6550D">
        <w:rPr>
          <w:color w:val="000000" w:themeColor="text1"/>
        </w:rPr>
        <w:t>the</w:t>
      </w:r>
    </w:p>
    <w:p w:rsidR="00FE7AB7" w:rsidRPr="00C6550D" w:rsidRDefault="00881D05">
      <w:pPr>
        <w:spacing w:before="15"/>
        <w:ind w:left="720" w:right="7706"/>
        <w:jc w:val="both"/>
        <w:rPr>
          <w:color w:val="000000" w:themeColor="text1"/>
        </w:rPr>
        <w:sectPr w:rsidR="00FE7AB7" w:rsidRPr="00C6550D">
          <w:pgSz w:w="12240" w:h="15840"/>
          <w:pgMar w:top="560" w:right="1320" w:bottom="280" w:left="1320" w:header="0" w:footer="433" w:gutter="0"/>
          <w:cols w:space="720"/>
        </w:sectPr>
      </w:pPr>
      <w:r>
        <w:rPr>
          <w:color w:val="000000" w:themeColor="text1"/>
        </w:rPr>
        <w:pict>
          <v:group id="_x0000_s1147" style="position:absolute;left:0;text-align:left;margin-left:1in;margin-top:27pt;width:2in;height:0;z-index:-251662336;mso-position-horizontal-relative:page" coordorigin="1440,540" coordsize="2880,0">
            <v:shape id="_x0000_s1148" style="position:absolute;left:1440;top:540;width:2880;height:0" coordorigin="1440,540" coordsize="2880,0" path="m1440,540r2880,e" filled="f" strokeweight=".21164mm">
              <v:path arrowok="t"/>
            </v:shape>
            <w10:wrap anchorx="page"/>
          </v:group>
        </w:pict>
      </w:r>
      <w:r w:rsidR="002B432B" w:rsidRPr="00C6550D">
        <w:rPr>
          <w:color w:val="000000" w:themeColor="text1"/>
          <w:spacing w:val="1"/>
        </w:rPr>
        <w:t>c</w:t>
      </w:r>
      <w:r w:rsidR="002B432B" w:rsidRPr="00C6550D">
        <w:rPr>
          <w:color w:val="000000" w:themeColor="text1"/>
          <w:spacing w:val="2"/>
        </w:rPr>
        <w:t>o</w:t>
      </w:r>
      <w:r w:rsidR="002B432B" w:rsidRPr="00C6550D">
        <w:rPr>
          <w:color w:val="000000" w:themeColor="text1"/>
        </w:rPr>
        <w:t>nt</w:t>
      </w:r>
      <w:r w:rsidR="002B432B" w:rsidRPr="00C6550D">
        <w:rPr>
          <w:color w:val="000000" w:themeColor="text1"/>
          <w:spacing w:val="1"/>
        </w:rPr>
        <w:t>rac</w:t>
      </w:r>
      <w:r w:rsidR="002B432B" w:rsidRPr="00C6550D">
        <w:rPr>
          <w:color w:val="000000" w:themeColor="text1"/>
        </w:rPr>
        <w:t>t</w:t>
      </w:r>
      <w:r w:rsidR="002B432B" w:rsidRPr="00C6550D">
        <w:rPr>
          <w:color w:val="000000" w:themeColor="text1"/>
          <w:spacing w:val="-8"/>
        </w:rPr>
        <w:t xml:space="preserve"> </w:t>
      </w:r>
      <w:r w:rsidR="002B432B" w:rsidRPr="00C6550D">
        <w:rPr>
          <w:color w:val="000000" w:themeColor="text1"/>
          <w:spacing w:val="2"/>
        </w:rPr>
        <w:t>p</w:t>
      </w:r>
      <w:r w:rsidR="002B432B" w:rsidRPr="00C6550D">
        <w:rPr>
          <w:color w:val="000000" w:themeColor="text1"/>
          <w:spacing w:val="1"/>
        </w:rPr>
        <w:t>r</w:t>
      </w:r>
      <w:r w:rsidR="002B432B" w:rsidRPr="00C6550D">
        <w:rPr>
          <w:color w:val="000000" w:themeColor="text1"/>
        </w:rPr>
        <w:t>i</w:t>
      </w:r>
      <w:r w:rsidR="002B432B" w:rsidRPr="00C6550D">
        <w:rPr>
          <w:color w:val="000000" w:themeColor="text1"/>
          <w:spacing w:val="1"/>
        </w:rPr>
        <w:t>ce</w:t>
      </w:r>
      <w:r w:rsidR="002B432B" w:rsidRPr="00C6550D">
        <w:rPr>
          <w:color w:val="000000" w:themeColor="text1"/>
        </w:rPr>
        <w:t>.</w:t>
      </w:r>
    </w:p>
    <w:p w:rsidR="00FE7AB7" w:rsidRPr="00C6550D" w:rsidRDefault="00FE7AB7">
      <w:pPr>
        <w:spacing w:before="4" w:line="120" w:lineRule="exact"/>
        <w:rPr>
          <w:color w:val="000000" w:themeColor="text1"/>
          <w:sz w:val="12"/>
          <w:szCs w:val="12"/>
        </w:rPr>
      </w:pPr>
    </w:p>
    <w:p w:rsidR="00FE7AB7" w:rsidRPr="00C6550D" w:rsidRDefault="002B432B" w:rsidP="00691A6E">
      <w:pPr>
        <w:ind w:left="680"/>
        <w:rPr>
          <w:color w:val="000000" w:themeColor="text1"/>
        </w:rPr>
      </w:pPr>
      <w:r w:rsidRPr="00C6550D">
        <w:rPr>
          <w:color w:val="000000" w:themeColor="text1"/>
          <w:spacing w:val="2"/>
        </w:rPr>
        <w:t>5</w:t>
      </w:r>
      <w:r w:rsidRPr="00C6550D">
        <w:rPr>
          <w:color w:val="000000" w:themeColor="text1"/>
        </w:rPr>
        <w:t xml:space="preserve">.       </w:t>
      </w:r>
      <w:r w:rsidRPr="00C6550D">
        <w:rPr>
          <w:color w:val="000000" w:themeColor="text1"/>
          <w:spacing w:val="47"/>
        </w:rPr>
        <w:t xml:space="preserve"> </w:t>
      </w:r>
      <w:r w:rsidRPr="00C6550D">
        <w:rPr>
          <w:b/>
          <w:color w:val="000000" w:themeColor="text1"/>
          <w:spacing w:val="1"/>
        </w:rPr>
        <w:t>Pa</w:t>
      </w:r>
      <w:r w:rsidRPr="00C6550D">
        <w:rPr>
          <w:b/>
          <w:color w:val="000000" w:themeColor="text1"/>
          <w:spacing w:val="4"/>
        </w:rPr>
        <w:t>y</w:t>
      </w:r>
      <w:r w:rsidRPr="00C6550D">
        <w:rPr>
          <w:b/>
          <w:color w:val="000000" w:themeColor="text1"/>
          <w:spacing w:val="-5"/>
        </w:rPr>
        <w:t>m</w:t>
      </w:r>
      <w:r w:rsidRPr="00C6550D">
        <w:rPr>
          <w:b/>
          <w:color w:val="000000" w:themeColor="text1"/>
          <w:spacing w:val="1"/>
        </w:rPr>
        <w:t>e</w:t>
      </w:r>
      <w:r w:rsidRPr="00C6550D">
        <w:rPr>
          <w:b/>
          <w:color w:val="000000" w:themeColor="text1"/>
        </w:rPr>
        <w:t>nt</w:t>
      </w:r>
      <w:r w:rsidRPr="00C6550D">
        <w:rPr>
          <w:b/>
          <w:color w:val="000000" w:themeColor="text1"/>
          <w:spacing w:val="-7"/>
        </w:rPr>
        <w:t xml:space="preserve"> </w:t>
      </w:r>
      <w:r w:rsidRPr="00C6550D">
        <w:rPr>
          <w:b/>
          <w:color w:val="000000" w:themeColor="text1"/>
          <w:spacing w:val="1"/>
        </w:rPr>
        <w:t>(</w:t>
      </w:r>
      <w:r w:rsidRPr="00C6550D">
        <w:rPr>
          <w:b/>
          <w:color w:val="000000" w:themeColor="text1"/>
          <w:spacing w:val="-1"/>
        </w:rPr>
        <w:t>G</w:t>
      </w:r>
      <w:r w:rsidRPr="00C6550D">
        <w:rPr>
          <w:b/>
          <w:color w:val="000000" w:themeColor="text1"/>
          <w:spacing w:val="3"/>
        </w:rPr>
        <w:t>C</w:t>
      </w:r>
      <w:r w:rsidRPr="00C6550D">
        <w:rPr>
          <w:b/>
          <w:color w:val="000000" w:themeColor="text1"/>
        </w:rPr>
        <w:t>C</w:t>
      </w:r>
      <w:r w:rsidRPr="00C6550D">
        <w:rPr>
          <w:b/>
          <w:color w:val="000000" w:themeColor="text1"/>
          <w:spacing w:val="-4"/>
        </w:rPr>
        <w:t xml:space="preserve"> </w:t>
      </w:r>
      <w:r w:rsidRPr="00C6550D">
        <w:rPr>
          <w:b/>
          <w:color w:val="000000" w:themeColor="text1"/>
        </w:rPr>
        <w:t>Cl</w:t>
      </w:r>
      <w:r w:rsidRPr="00C6550D">
        <w:rPr>
          <w:b/>
          <w:color w:val="000000" w:themeColor="text1"/>
          <w:spacing w:val="1"/>
        </w:rPr>
        <w:t>a</w:t>
      </w:r>
      <w:r w:rsidRPr="00C6550D">
        <w:rPr>
          <w:b/>
          <w:color w:val="000000" w:themeColor="text1"/>
        </w:rPr>
        <w:t>u</w:t>
      </w:r>
      <w:r w:rsidRPr="00C6550D">
        <w:rPr>
          <w:b/>
          <w:color w:val="000000" w:themeColor="text1"/>
          <w:spacing w:val="-1"/>
        </w:rPr>
        <w:t>s</w:t>
      </w:r>
      <w:r w:rsidRPr="00C6550D">
        <w:rPr>
          <w:b/>
          <w:color w:val="000000" w:themeColor="text1"/>
        </w:rPr>
        <w:t>e</w:t>
      </w:r>
      <w:r w:rsidRPr="00C6550D">
        <w:rPr>
          <w:b/>
          <w:color w:val="000000" w:themeColor="text1"/>
          <w:spacing w:val="-5"/>
        </w:rPr>
        <w:t xml:space="preserve"> </w:t>
      </w:r>
      <w:r w:rsidRPr="00C6550D">
        <w:rPr>
          <w:b/>
          <w:color w:val="000000" w:themeColor="text1"/>
          <w:spacing w:val="1"/>
        </w:rPr>
        <w:t>15</w:t>
      </w:r>
      <w:r w:rsidRPr="00C6550D">
        <w:rPr>
          <w:b/>
          <w:color w:val="000000" w:themeColor="text1"/>
        </w:rPr>
        <w:t>)</w:t>
      </w:r>
    </w:p>
    <w:p w:rsidR="00FE7AB7" w:rsidRPr="00C6550D" w:rsidRDefault="002B432B" w:rsidP="00691A6E">
      <w:pPr>
        <w:ind w:left="1280"/>
        <w:rPr>
          <w:color w:val="000000" w:themeColor="text1"/>
        </w:rPr>
      </w:pPr>
      <w:r w:rsidRPr="00C6550D">
        <w:rPr>
          <w:color w:val="000000" w:themeColor="text1"/>
          <w:spacing w:val="1"/>
        </w:rPr>
        <w:t>(</w:t>
      </w:r>
      <w:r w:rsidRPr="00C6550D">
        <w:rPr>
          <w:color w:val="000000" w:themeColor="text1"/>
        </w:rPr>
        <w:t xml:space="preserve">i)     </w:t>
      </w:r>
      <w:r w:rsidRPr="00C6550D">
        <w:rPr>
          <w:color w:val="000000" w:themeColor="text1"/>
          <w:spacing w:val="49"/>
        </w:rPr>
        <w:t xml:space="preserve"> </w:t>
      </w:r>
      <w:r w:rsidRPr="00C6550D">
        <w:rPr>
          <w:i/>
          <w:color w:val="000000" w:themeColor="text1"/>
        </w:rPr>
        <w:t>On</w:t>
      </w:r>
      <w:r w:rsidRPr="00C6550D">
        <w:rPr>
          <w:i/>
          <w:color w:val="000000" w:themeColor="text1"/>
          <w:spacing w:val="17"/>
        </w:rPr>
        <w:t xml:space="preserve"> </w:t>
      </w:r>
      <w:r w:rsidRPr="00C6550D">
        <w:rPr>
          <w:i/>
          <w:color w:val="000000" w:themeColor="text1"/>
        </w:rPr>
        <w:t>D</w:t>
      </w:r>
      <w:r w:rsidRPr="00C6550D">
        <w:rPr>
          <w:i/>
          <w:color w:val="000000" w:themeColor="text1"/>
          <w:spacing w:val="1"/>
        </w:rPr>
        <w:t>e</w:t>
      </w:r>
      <w:r w:rsidRPr="00C6550D">
        <w:rPr>
          <w:i/>
          <w:color w:val="000000" w:themeColor="text1"/>
        </w:rPr>
        <w:t>li</w:t>
      </w:r>
      <w:r w:rsidRPr="00C6550D">
        <w:rPr>
          <w:i/>
          <w:color w:val="000000" w:themeColor="text1"/>
          <w:spacing w:val="1"/>
        </w:rPr>
        <w:t>ve</w:t>
      </w:r>
      <w:r w:rsidRPr="00C6550D">
        <w:rPr>
          <w:i/>
          <w:color w:val="000000" w:themeColor="text1"/>
          <w:spacing w:val="-1"/>
        </w:rPr>
        <w:t>r</w:t>
      </w:r>
      <w:r w:rsidRPr="00C6550D">
        <w:rPr>
          <w:i/>
          <w:color w:val="000000" w:themeColor="text1"/>
          <w:spacing w:val="1"/>
        </w:rPr>
        <w:t>y</w:t>
      </w:r>
      <w:r w:rsidRPr="00C6550D">
        <w:rPr>
          <w:color w:val="000000" w:themeColor="text1"/>
        </w:rPr>
        <w:t>:</w:t>
      </w:r>
      <w:r w:rsidRPr="00C6550D">
        <w:rPr>
          <w:color w:val="000000" w:themeColor="text1"/>
          <w:spacing w:val="13"/>
        </w:rPr>
        <w:t xml:space="preserve"> </w:t>
      </w:r>
      <w:r w:rsidRPr="00C6550D">
        <w:rPr>
          <w:b/>
          <w:color w:val="000000" w:themeColor="text1"/>
          <w:spacing w:val="-1"/>
        </w:rPr>
        <w:t>E</w:t>
      </w:r>
      <w:r w:rsidRPr="00C6550D">
        <w:rPr>
          <w:b/>
          <w:color w:val="000000" w:themeColor="text1"/>
        </w:rPr>
        <w:t>i</w:t>
      </w:r>
      <w:r w:rsidRPr="00C6550D">
        <w:rPr>
          <w:b/>
          <w:color w:val="000000" w:themeColor="text1"/>
          <w:spacing w:val="1"/>
        </w:rPr>
        <w:t>g</w:t>
      </w:r>
      <w:r w:rsidRPr="00C6550D">
        <w:rPr>
          <w:b/>
          <w:color w:val="000000" w:themeColor="text1"/>
        </w:rPr>
        <w:t>h</w:t>
      </w:r>
      <w:r w:rsidRPr="00C6550D">
        <w:rPr>
          <w:b/>
          <w:color w:val="000000" w:themeColor="text1"/>
          <w:spacing w:val="1"/>
        </w:rPr>
        <w:t>ty(80</w:t>
      </w:r>
      <w:r w:rsidRPr="00C6550D">
        <w:rPr>
          <w:b/>
          <w:color w:val="000000" w:themeColor="text1"/>
        </w:rPr>
        <w:t>)</w:t>
      </w:r>
      <w:r w:rsidRPr="00C6550D">
        <w:rPr>
          <w:b/>
          <w:color w:val="000000" w:themeColor="text1"/>
          <w:spacing w:val="9"/>
        </w:rPr>
        <w:t xml:space="preserve"> </w:t>
      </w:r>
      <w:r w:rsidRPr="00C6550D">
        <w:rPr>
          <w:b/>
          <w:color w:val="000000" w:themeColor="text1"/>
        </w:rPr>
        <w:t>p</w:t>
      </w:r>
      <w:r w:rsidRPr="00C6550D">
        <w:rPr>
          <w:b/>
          <w:color w:val="000000" w:themeColor="text1"/>
          <w:spacing w:val="1"/>
        </w:rPr>
        <w:t>e</w:t>
      </w:r>
      <w:r w:rsidRPr="00C6550D">
        <w:rPr>
          <w:b/>
          <w:color w:val="000000" w:themeColor="text1"/>
          <w:spacing w:val="-2"/>
        </w:rPr>
        <w:t>r</w:t>
      </w:r>
      <w:r w:rsidRPr="00C6550D">
        <w:rPr>
          <w:b/>
          <w:color w:val="000000" w:themeColor="text1"/>
          <w:spacing w:val="1"/>
        </w:rPr>
        <w:t>ce</w:t>
      </w:r>
      <w:r w:rsidRPr="00C6550D">
        <w:rPr>
          <w:b/>
          <w:color w:val="000000" w:themeColor="text1"/>
        </w:rPr>
        <w:t>nt</w:t>
      </w:r>
      <w:r w:rsidRPr="00C6550D">
        <w:rPr>
          <w:b/>
          <w:color w:val="000000" w:themeColor="text1"/>
          <w:spacing w:val="12"/>
        </w:rPr>
        <w:t xml:space="preserve"> </w:t>
      </w:r>
      <w:r w:rsidRPr="00C6550D">
        <w:rPr>
          <w:b/>
          <w:color w:val="000000" w:themeColor="text1"/>
          <w:spacing w:val="1"/>
        </w:rPr>
        <w:t>o</w:t>
      </w:r>
      <w:r w:rsidRPr="00C6550D">
        <w:rPr>
          <w:b/>
          <w:color w:val="000000" w:themeColor="text1"/>
        </w:rPr>
        <w:t>f</w:t>
      </w:r>
      <w:r w:rsidRPr="00C6550D">
        <w:rPr>
          <w:b/>
          <w:color w:val="000000" w:themeColor="text1"/>
          <w:spacing w:val="16"/>
        </w:rPr>
        <w:t xml:space="preserve"> </w:t>
      </w:r>
      <w:r w:rsidRPr="00C6550D">
        <w:rPr>
          <w:b/>
          <w:color w:val="000000" w:themeColor="text1"/>
          <w:spacing w:val="1"/>
        </w:rPr>
        <w:t>t</w:t>
      </w:r>
      <w:r w:rsidRPr="00C6550D">
        <w:rPr>
          <w:b/>
          <w:color w:val="000000" w:themeColor="text1"/>
        </w:rPr>
        <w:t>he</w:t>
      </w:r>
      <w:r w:rsidRPr="00C6550D">
        <w:rPr>
          <w:b/>
          <w:color w:val="000000" w:themeColor="text1"/>
          <w:spacing w:val="15"/>
        </w:rPr>
        <w:t xml:space="preserve"> </w:t>
      </w:r>
      <w:r w:rsidRPr="00C6550D">
        <w:rPr>
          <w:b/>
          <w:color w:val="000000" w:themeColor="text1"/>
          <w:spacing w:val="1"/>
        </w:rPr>
        <w:t>co</w:t>
      </w:r>
      <w:r w:rsidRPr="00C6550D">
        <w:rPr>
          <w:b/>
          <w:color w:val="000000" w:themeColor="text1"/>
        </w:rPr>
        <w:t>n</w:t>
      </w:r>
      <w:r w:rsidRPr="00C6550D">
        <w:rPr>
          <w:b/>
          <w:color w:val="000000" w:themeColor="text1"/>
          <w:spacing w:val="1"/>
        </w:rPr>
        <w:t>trac</w:t>
      </w:r>
      <w:r w:rsidRPr="00C6550D">
        <w:rPr>
          <w:b/>
          <w:color w:val="000000" w:themeColor="text1"/>
        </w:rPr>
        <w:t>t</w:t>
      </w:r>
      <w:r w:rsidRPr="00C6550D">
        <w:rPr>
          <w:b/>
          <w:color w:val="000000" w:themeColor="text1"/>
          <w:spacing w:val="11"/>
        </w:rPr>
        <w:t xml:space="preserve"> </w:t>
      </w:r>
      <w:r w:rsidRPr="00C6550D">
        <w:rPr>
          <w:b/>
          <w:color w:val="000000" w:themeColor="text1"/>
        </w:rPr>
        <w:t>p</w:t>
      </w:r>
      <w:r w:rsidRPr="00C6550D">
        <w:rPr>
          <w:b/>
          <w:color w:val="000000" w:themeColor="text1"/>
          <w:spacing w:val="1"/>
        </w:rPr>
        <w:t>r</w:t>
      </w:r>
      <w:r w:rsidRPr="00C6550D">
        <w:rPr>
          <w:b/>
          <w:color w:val="000000" w:themeColor="text1"/>
        </w:rPr>
        <w:t>i</w:t>
      </w:r>
      <w:r w:rsidRPr="00C6550D">
        <w:rPr>
          <w:b/>
          <w:color w:val="000000" w:themeColor="text1"/>
          <w:spacing w:val="1"/>
        </w:rPr>
        <w:t>c</w:t>
      </w:r>
      <w:r w:rsidRPr="00C6550D">
        <w:rPr>
          <w:b/>
          <w:color w:val="000000" w:themeColor="text1"/>
        </w:rPr>
        <w:t>e</w:t>
      </w:r>
      <w:r w:rsidRPr="00C6550D">
        <w:rPr>
          <w:b/>
          <w:color w:val="000000" w:themeColor="text1"/>
          <w:spacing w:val="14"/>
        </w:rPr>
        <w:t xml:space="preserve"> </w:t>
      </w:r>
      <w:r w:rsidRPr="00C6550D">
        <w:rPr>
          <w:color w:val="000000" w:themeColor="text1"/>
        </w:rPr>
        <w:t>s</w:t>
      </w:r>
      <w:r w:rsidRPr="00C6550D">
        <w:rPr>
          <w:color w:val="000000" w:themeColor="text1"/>
          <w:spacing w:val="2"/>
        </w:rPr>
        <w:t>h</w:t>
      </w:r>
      <w:r w:rsidRPr="00C6550D">
        <w:rPr>
          <w:color w:val="000000" w:themeColor="text1"/>
          <w:spacing w:val="1"/>
        </w:rPr>
        <w:t>a</w:t>
      </w:r>
      <w:r w:rsidRPr="00C6550D">
        <w:rPr>
          <w:color w:val="000000" w:themeColor="text1"/>
        </w:rPr>
        <w:t>ll</w:t>
      </w:r>
      <w:r w:rsidRPr="00C6550D">
        <w:rPr>
          <w:color w:val="000000" w:themeColor="text1"/>
          <w:spacing w:val="11"/>
        </w:rPr>
        <w:t xml:space="preserve"> </w:t>
      </w:r>
      <w:r w:rsidRPr="00C6550D">
        <w:rPr>
          <w:color w:val="000000" w:themeColor="text1"/>
          <w:spacing w:val="2"/>
        </w:rPr>
        <w:t>b</w:t>
      </w:r>
      <w:r w:rsidRPr="00C6550D">
        <w:rPr>
          <w:color w:val="000000" w:themeColor="text1"/>
        </w:rPr>
        <w:t>e</w:t>
      </w:r>
      <w:r w:rsidRPr="00C6550D">
        <w:rPr>
          <w:color w:val="000000" w:themeColor="text1"/>
          <w:spacing w:val="15"/>
        </w:rPr>
        <w:t xml:space="preserve"> </w:t>
      </w:r>
      <w:r w:rsidRPr="00C6550D">
        <w:rPr>
          <w:color w:val="000000" w:themeColor="text1"/>
          <w:spacing w:val="2"/>
        </w:rPr>
        <w:t>p</w:t>
      </w:r>
      <w:r w:rsidRPr="00C6550D">
        <w:rPr>
          <w:color w:val="000000" w:themeColor="text1"/>
          <w:spacing w:val="1"/>
        </w:rPr>
        <w:t>a</w:t>
      </w:r>
      <w:r w:rsidRPr="00C6550D">
        <w:rPr>
          <w:color w:val="000000" w:themeColor="text1"/>
        </w:rPr>
        <w:t>id</w:t>
      </w:r>
      <w:r w:rsidRPr="00C6550D">
        <w:rPr>
          <w:color w:val="000000" w:themeColor="text1"/>
          <w:spacing w:val="14"/>
        </w:rPr>
        <w:t xml:space="preserve"> </w:t>
      </w:r>
      <w:r w:rsidRPr="00C6550D">
        <w:rPr>
          <w:color w:val="000000" w:themeColor="text1"/>
          <w:spacing w:val="2"/>
        </w:rPr>
        <w:t>o</w:t>
      </w:r>
      <w:r w:rsidRPr="00C6550D">
        <w:rPr>
          <w:color w:val="000000" w:themeColor="text1"/>
        </w:rPr>
        <w:t>n</w:t>
      </w:r>
      <w:r w:rsidRPr="00C6550D">
        <w:rPr>
          <w:color w:val="000000" w:themeColor="text1"/>
          <w:spacing w:val="13"/>
        </w:rPr>
        <w:t xml:space="preserve"> </w:t>
      </w:r>
      <w:r w:rsidRPr="00C6550D">
        <w:rPr>
          <w:color w:val="000000" w:themeColor="text1"/>
          <w:spacing w:val="1"/>
        </w:rPr>
        <w:t>rece</w:t>
      </w:r>
      <w:r w:rsidRPr="00C6550D">
        <w:rPr>
          <w:color w:val="000000" w:themeColor="text1"/>
        </w:rPr>
        <w:t>i</w:t>
      </w:r>
      <w:r w:rsidRPr="00C6550D">
        <w:rPr>
          <w:color w:val="000000" w:themeColor="text1"/>
          <w:spacing w:val="2"/>
        </w:rPr>
        <w:t>p</w:t>
      </w:r>
      <w:r w:rsidRPr="00C6550D">
        <w:rPr>
          <w:color w:val="000000" w:themeColor="text1"/>
        </w:rPr>
        <w:t>t</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13"/>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7"/>
        </w:rPr>
        <w:t xml:space="preserve"> </w:t>
      </w:r>
      <w:r w:rsidRPr="00C6550D">
        <w:rPr>
          <w:color w:val="000000" w:themeColor="text1"/>
          <w:spacing w:val="1"/>
        </w:rPr>
        <w:t>a</w:t>
      </w:r>
      <w:r w:rsidRPr="00C6550D">
        <w:rPr>
          <w:color w:val="000000" w:themeColor="text1"/>
        </w:rPr>
        <w:t>nd</w:t>
      </w:r>
      <w:r w:rsidRPr="00C6550D">
        <w:rPr>
          <w:color w:val="000000" w:themeColor="text1"/>
          <w:spacing w:val="14"/>
        </w:rPr>
        <w:t xml:space="preserve"> </w:t>
      </w:r>
      <w:r w:rsidRPr="00C6550D">
        <w:rPr>
          <w:color w:val="000000" w:themeColor="text1"/>
        </w:rPr>
        <w:t>u</w:t>
      </w:r>
      <w:r w:rsidRPr="00C6550D">
        <w:rPr>
          <w:color w:val="000000" w:themeColor="text1"/>
          <w:spacing w:val="2"/>
        </w:rPr>
        <w:t>po</w:t>
      </w:r>
      <w:r w:rsidRPr="00C6550D">
        <w:rPr>
          <w:color w:val="000000" w:themeColor="text1"/>
        </w:rPr>
        <w:t>n</w:t>
      </w:r>
    </w:p>
    <w:p w:rsidR="00FE7AB7" w:rsidRPr="00C6550D" w:rsidRDefault="002B432B" w:rsidP="00691A6E">
      <w:pPr>
        <w:spacing w:before="39"/>
        <w:ind w:left="1839"/>
        <w:rPr>
          <w:color w:val="000000" w:themeColor="text1"/>
        </w:rPr>
      </w:pPr>
      <w:r w:rsidRPr="00C6550D">
        <w:rPr>
          <w:color w:val="000000" w:themeColor="text1"/>
        </w:rPr>
        <w:t>su</w:t>
      </w:r>
      <w:r w:rsidRPr="00C6550D">
        <w:rPr>
          <w:color w:val="000000" w:themeColor="text1"/>
          <w:spacing w:val="4"/>
        </w:rPr>
        <w:t>b</w:t>
      </w:r>
      <w:r w:rsidRPr="00C6550D">
        <w:rPr>
          <w:color w:val="000000" w:themeColor="text1"/>
        </w:rPr>
        <w:t>mi</w:t>
      </w:r>
      <w:r w:rsidRPr="00C6550D">
        <w:rPr>
          <w:color w:val="000000" w:themeColor="text1"/>
          <w:spacing w:val="2"/>
        </w:rPr>
        <w:t>s</w:t>
      </w:r>
      <w:r w:rsidRPr="00C6550D">
        <w:rPr>
          <w:color w:val="000000" w:themeColor="text1"/>
        </w:rPr>
        <w:t>si</w:t>
      </w:r>
      <w:r w:rsidRPr="00C6550D">
        <w:rPr>
          <w:color w:val="000000" w:themeColor="text1"/>
          <w:spacing w:val="2"/>
        </w:rPr>
        <w:t>o</w:t>
      </w:r>
      <w:r w:rsidRPr="00C6550D">
        <w:rPr>
          <w:color w:val="000000" w:themeColor="text1"/>
        </w:rPr>
        <w:t>n</w:t>
      </w:r>
      <w:r w:rsidRPr="00C6550D">
        <w:rPr>
          <w:color w:val="000000" w:themeColor="text1"/>
          <w:spacing w:val="-1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rPr>
        <w:t>m</w:t>
      </w:r>
      <w:r w:rsidRPr="00C6550D">
        <w:rPr>
          <w:color w:val="000000" w:themeColor="text1"/>
          <w:spacing w:val="1"/>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15"/>
        </w:rPr>
        <w:t xml:space="preserve"> </w:t>
      </w:r>
      <w:r w:rsidRPr="00C6550D">
        <w:rPr>
          <w:color w:val="000000" w:themeColor="text1"/>
          <w:spacing w:val="2"/>
        </w:rPr>
        <w:t>sp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S</w:t>
      </w:r>
      <w:r w:rsidRPr="00C6550D">
        <w:rPr>
          <w:color w:val="000000" w:themeColor="text1"/>
        </w:rPr>
        <w:t>CC</w:t>
      </w:r>
      <w:r w:rsidRPr="00C6550D">
        <w:rPr>
          <w:color w:val="000000" w:themeColor="text1"/>
          <w:spacing w:val="-5"/>
        </w:rPr>
        <w:t xml:space="preserve"> </w:t>
      </w:r>
      <w:r w:rsidRPr="00C6550D">
        <w:rPr>
          <w:color w:val="000000" w:themeColor="text1"/>
        </w:rPr>
        <w:t>Cl</w:t>
      </w:r>
      <w:r w:rsidRPr="00C6550D">
        <w:rPr>
          <w:color w:val="000000" w:themeColor="text1"/>
          <w:spacing w:val="3"/>
        </w:rPr>
        <w:t>a</w:t>
      </w:r>
      <w:r w:rsidRPr="00C6550D">
        <w:rPr>
          <w:color w:val="000000" w:themeColor="text1"/>
        </w:rPr>
        <w:t>use</w:t>
      </w:r>
      <w:r w:rsidRPr="00C6550D">
        <w:rPr>
          <w:color w:val="000000" w:themeColor="text1"/>
          <w:spacing w:val="-8"/>
        </w:rPr>
        <w:t xml:space="preserve"> </w:t>
      </w:r>
      <w:r w:rsidRPr="00C6550D">
        <w:rPr>
          <w:color w:val="000000" w:themeColor="text1"/>
        </w:rPr>
        <w:t xml:space="preserve">3 </w:t>
      </w:r>
      <w:r w:rsidRPr="00C6550D">
        <w:rPr>
          <w:color w:val="000000" w:themeColor="text1"/>
          <w:spacing w:val="1"/>
        </w:rPr>
        <w:t>a</w:t>
      </w:r>
      <w:r w:rsidRPr="00C6550D">
        <w:rPr>
          <w:color w:val="000000" w:themeColor="text1"/>
          <w:spacing w:val="2"/>
        </w:rPr>
        <w:t>bo</w:t>
      </w:r>
      <w:r w:rsidRPr="00C6550D">
        <w:rPr>
          <w:color w:val="000000" w:themeColor="text1"/>
        </w:rPr>
        <w:t>v</w:t>
      </w:r>
      <w:r w:rsidRPr="00C6550D">
        <w:rPr>
          <w:color w:val="000000" w:themeColor="text1"/>
          <w:spacing w:val="1"/>
        </w:rPr>
        <w:t>e</w:t>
      </w:r>
      <w:r w:rsidRPr="00C6550D">
        <w:rPr>
          <w:color w:val="000000" w:themeColor="text1"/>
        </w:rPr>
        <w:t>;</w:t>
      </w:r>
      <w:r w:rsidRPr="00C6550D">
        <w:rPr>
          <w:color w:val="000000" w:themeColor="text1"/>
          <w:spacing w:val="-7"/>
        </w:rPr>
        <w:t xml:space="preserve"> </w:t>
      </w:r>
      <w:r w:rsidR="008B4E04" w:rsidRPr="00C6550D">
        <w:rPr>
          <w:color w:val="000000" w:themeColor="text1"/>
          <w:spacing w:val="-7"/>
        </w:rPr>
        <w:t xml:space="preserve">OR </w:t>
      </w:r>
      <w:r w:rsidR="008B4E04" w:rsidRPr="00C6550D">
        <w:rPr>
          <w:color w:val="000000" w:themeColor="text1"/>
          <w:spacing w:val="1"/>
        </w:rPr>
        <w:t xml:space="preserve">Funds available from the Government and </w:t>
      </w:r>
      <w:r w:rsidR="008B4E04" w:rsidRPr="00C6550D">
        <w:rPr>
          <w:color w:val="000000" w:themeColor="text1"/>
        </w:rPr>
        <w:t xml:space="preserve"> </w:t>
      </w:r>
    </w:p>
    <w:p w:rsidR="00FE7AB7" w:rsidRPr="00C6550D" w:rsidRDefault="002B432B" w:rsidP="00691A6E">
      <w:pPr>
        <w:ind w:left="2000" w:right="87" w:hanging="720"/>
        <w:jc w:val="both"/>
        <w:rPr>
          <w:color w:val="000000" w:themeColor="text1"/>
        </w:rPr>
      </w:pPr>
      <w:r w:rsidRPr="00C6550D">
        <w:rPr>
          <w:color w:val="000000" w:themeColor="text1"/>
          <w:spacing w:val="1"/>
        </w:rPr>
        <w:t>(</w:t>
      </w:r>
      <w:r w:rsidRPr="00C6550D">
        <w:rPr>
          <w:color w:val="000000" w:themeColor="text1"/>
        </w:rPr>
        <w:t xml:space="preserve">ii)     </w:t>
      </w:r>
      <w:r w:rsidRPr="00C6550D">
        <w:rPr>
          <w:color w:val="000000" w:themeColor="text1"/>
          <w:spacing w:val="18"/>
        </w:rPr>
        <w:t xml:space="preserve"> </w:t>
      </w:r>
      <w:r w:rsidRPr="00C6550D">
        <w:rPr>
          <w:i/>
          <w:color w:val="000000" w:themeColor="text1"/>
        </w:rPr>
        <w:t>On</w:t>
      </w:r>
      <w:r w:rsidRPr="00C6550D">
        <w:rPr>
          <w:i/>
          <w:color w:val="000000" w:themeColor="text1"/>
          <w:spacing w:val="10"/>
        </w:rPr>
        <w:t xml:space="preserve"> </w:t>
      </w:r>
      <w:r w:rsidRPr="00C6550D">
        <w:rPr>
          <w:i/>
          <w:color w:val="000000" w:themeColor="text1"/>
          <w:spacing w:val="1"/>
        </w:rPr>
        <w:t>F</w:t>
      </w:r>
      <w:r w:rsidRPr="00C6550D">
        <w:rPr>
          <w:i/>
          <w:color w:val="000000" w:themeColor="text1"/>
        </w:rPr>
        <w:t>i</w:t>
      </w:r>
      <w:r w:rsidRPr="00C6550D">
        <w:rPr>
          <w:i/>
          <w:color w:val="000000" w:themeColor="text1"/>
          <w:spacing w:val="1"/>
        </w:rPr>
        <w:t>na</w:t>
      </w:r>
      <w:r w:rsidRPr="00C6550D">
        <w:rPr>
          <w:i/>
          <w:color w:val="000000" w:themeColor="text1"/>
        </w:rPr>
        <w:t>l</w:t>
      </w:r>
      <w:r w:rsidRPr="00C6550D">
        <w:rPr>
          <w:i/>
          <w:color w:val="000000" w:themeColor="text1"/>
          <w:spacing w:val="7"/>
        </w:rPr>
        <w:t xml:space="preserve"> </w:t>
      </w:r>
      <w:r w:rsidRPr="00C6550D">
        <w:rPr>
          <w:i/>
          <w:color w:val="000000" w:themeColor="text1"/>
          <w:spacing w:val="1"/>
        </w:rPr>
        <w:t>Accep</w:t>
      </w:r>
      <w:r w:rsidRPr="00C6550D">
        <w:rPr>
          <w:i/>
          <w:color w:val="000000" w:themeColor="text1"/>
        </w:rPr>
        <w:t>t</w:t>
      </w:r>
      <w:r w:rsidRPr="00C6550D">
        <w:rPr>
          <w:i/>
          <w:color w:val="000000" w:themeColor="text1"/>
          <w:spacing w:val="1"/>
        </w:rPr>
        <w:t>ance</w:t>
      </w:r>
      <w:r w:rsidRPr="00C6550D">
        <w:rPr>
          <w:color w:val="000000" w:themeColor="text1"/>
        </w:rPr>
        <w:t>:</w:t>
      </w:r>
      <w:r w:rsidRPr="00C6550D">
        <w:rPr>
          <w:color w:val="000000" w:themeColor="text1"/>
          <w:spacing w:val="1"/>
        </w:rPr>
        <w:t xml:space="preserve"> </w:t>
      </w:r>
      <w:r w:rsidRPr="00C6550D">
        <w:rPr>
          <w:b/>
          <w:color w:val="000000" w:themeColor="text1"/>
          <w:spacing w:val="1"/>
        </w:rPr>
        <w:t>t</w:t>
      </w:r>
      <w:r w:rsidRPr="00C6550D">
        <w:rPr>
          <w:b/>
          <w:color w:val="000000" w:themeColor="text1"/>
        </w:rPr>
        <w:t>he</w:t>
      </w:r>
      <w:r w:rsidRPr="00C6550D">
        <w:rPr>
          <w:b/>
          <w:color w:val="000000" w:themeColor="text1"/>
          <w:spacing w:val="9"/>
        </w:rPr>
        <w:t xml:space="preserve"> </w:t>
      </w:r>
      <w:r w:rsidRPr="00C6550D">
        <w:rPr>
          <w:b/>
          <w:color w:val="000000" w:themeColor="text1"/>
          <w:spacing w:val="1"/>
        </w:rPr>
        <w:t>r</w:t>
      </w:r>
      <w:r w:rsidRPr="00C6550D">
        <w:rPr>
          <w:b/>
          <w:color w:val="000000" w:themeColor="text1"/>
          <w:spacing w:val="-2"/>
        </w:rPr>
        <w:t>em</w:t>
      </w:r>
      <w:r w:rsidRPr="00C6550D">
        <w:rPr>
          <w:b/>
          <w:color w:val="000000" w:themeColor="text1"/>
          <w:spacing w:val="1"/>
        </w:rPr>
        <w:t>a</w:t>
      </w:r>
      <w:r w:rsidRPr="00C6550D">
        <w:rPr>
          <w:b/>
          <w:color w:val="000000" w:themeColor="text1"/>
          <w:spacing w:val="2"/>
        </w:rPr>
        <w:t>i</w:t>
      </w:r>
      <w:r w:rsidRPr="00C6550D">
        <w:rPr>
          <w:b/>
          <w:color w:val="000000" w:themeColor="text1"/>
        </w:rPr>
        <w:t>ning</w:t>
      </w:r>
      <w:r w:rsidRPr="00C6550D">
        <w:rPr>
          <w:b/>
          <w:color w:val="000000" w:themeColor="text1"/>
          <w:spacing w:val="4"/>
        </w:rPr>
        <w:t xml:space="preserve"> </w:t>
      </w:r>
      <w:r w:rsidRPr="00C6550D">
        <w:rPr>
          <w:b/>
          <w:color w:val="000000" w:themeColor="text1"/>
          <w:spacing w:val="1"/>
        </w:rPr>
        <w:t>t</w:t>
      </w:r>
      <w:r w:rsidRPr="00C6550D">
        <w:rPr>
          <w:b/>
          <w:color w:val="000000" w:themeColor="text1"/>
          <w:spacing w:val="3"/>
        </w:rPr>
        <w:t>w</w:t>
      </w:r>
      <w:r w:rsidRPr="00C6550D">
        <w:rPr>
          <w:b/>
          <w:color w:val="000000" w:themeColor="text1"/>
          <w:spacing w:val="1"/>
        </w:rPr>
        <w:t>e</w:t>
      </w:r>
      <w:r w:rsidRPr="00C6550D">
        <w:rPr>
          <w:b/>
          <w:color w:val="000000" w:themeColor="text1"/>
        </w:rPr>
        <w:t>n</w:t>
      </w:r>
      <w:r w:rsidRPr="00C6550D">
        <w:rPr>
          <w:b/>
          <w:color w:val="000000" w:themeColor="text1"/>
          <w:spacing w:val="1"/>
        </w:rPr>
        <w:t>ty(20</w:t>
      </w:r>
      <w:r w:rsidRPr="00C6550D">
        <w:rPr>
          <w:b/>
          <w:color w:val="000000" w:themeColor="text1"/>
        </w:rPr>
        <w:t>)</w:t>
      </w:r>
      <w:r w:rsidRPr="00C6550D">
        <w:rPr>
          <w:b/>
          <w:color w:val="000000" w:themeColor="text1"/>
          <w:spacing w:val="3"/>
        </w:rPr>
        <w:t xml:space="preserve"> </w:t>
      </w:r>
      <w:r w:rsidRPr="00C6550D">
        <w:rPr>
          <w:b/>
          <w:color w:val="000000" w:themeColor="text1"/>
        </w:rPr>
        <w:t>p</w:t>
      </w:r>
      <w:r w:rsidRPr="00C6550D">
        <w:rPr>
          <w:b/>
          <w:color w:val="000000" w:themeColor="text1"/>
          <w:spacing w:val="1"/>
        </w:rPr>
        <w:t>erce</w:t>
      </w:r>
      <w:r w:rsidRPr="00C6550D">
        <w:rPr>
          <w:b/>
          <w:color w:val="000000" w:themeColor="text1"/>
        </w:rPr>
        <w:t>nt</w:t>
      </w:r>
      <w:r w:rsidRPr="00C6550D">
        <w:rPr>
          <w:b/>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7"/>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 xml:space="preserve">t </w:t>
      </w: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6"/>
        </w:rPr>
        <w:t xml:space="preserve"> </w:t>
      </w:r>
      <w:r w:rsidRPr="00C6550D">
        <w:rPr>
          <w:color w:val="000000" w:themeColor="text1"/>
        </w:rPr>
        <w:t>sh</w:t>
      </w:r>
      <w:r w:rsidRPr="00C6550D">
        <w:rPr>
          <w:color w:val="000000" w:themeColor="text1"/>
          <w:spacing w:val="3"/>
        </w:rPr>
        <w:t>a</w:t>
      </w:r>
      <w:r w:rsidRPr="00C6550D">
        <w:rPr>
          <w:color w:val="000000" w:themeColor="text1"/>
        </w:rPr>
        <w:t>ll</w:t>
      </w:r>
      <w:r w:rsidRPr="00C6550D">
        <w:rPr>
          <w:color w:val="000000" w:themeColor="text1"/>
          <w:spacing w:val="5"/>
        </w:rPr>
        <w:t xml:space="preserve"> </w:t>
      </w:r>
      <w:r w:rsidRPr="00C6550D">
        <w:rPr>
          <w:color w:val="000000" w:themeColor="text1"/>
          <w:spacing w:val="4"/>
        </w:rPr>
        <w:t>b</w:t>
      </w:r>
      <w:r w:rsidRPr="00C6550D">
        <w:rPr>
          <w:color w:val="000000" w:themeColor="text1"/>
        </w:rPr>
        <w:t>e</w:t>
      </w:r>
      <w:r w:rsidRPr="00C6550D">
        <w:rPr>
          <w:color w:val="000000" w:themeColor="text1"/>
          <w:spacing w:val="9"/>
        </w:rPr>
        <w:t xml:space="preserve"> </w:t>
      </w:r>
      <w:r w:rsidRPr="00C6550D">
        <w:rPr>
          <w:color w:val="000000" w:themeColor="text1"/>
          <w:spacing w:val="2"/>
        </w:rPr>
        <w:t>p</w:t>
      </w:r>
      <w:r w:rsidRPr="00C6550D">
        <w:rPr>
          <w:color w:val="000000" w:themeColor="text1"/>
          <w:spacing w:val="1"/>
        </w:rPr>
        <w:t>a</w:t>
      </w:r>
      <w:r w:rsidRPr="00C6550D">
        <w:rPr>
          <w:color w:val="000000" w:themeColor="text1"/>
        </w:rPr>
        <w:t>id</w:t>
      </w:r>
      <w:r w:rsidRPr="00C6550D">
        <w:rPr>
          <w:color w:val="000000" w:themeColor="text1"/>
          <w:spacing w:val="7"/>
        </w:rPr>
        <w:t xml:space="preserve"> </w:t>
      </w:r>
      <w:r w:rsidRPr="00C6550D">
        <w:rPr>
          <w:color w:val="000000" w:themeColor="text1"/>
        </w:rPr>
        <w:t>to</w:t>
      </w:r>
      <w:r w:rsidRPr="00C6550D">
        <w:rPr>
          <w:color w:val="000000" w:themeColor="text1"/>
          <w:spacing w:val="10"/>
        </w:rPr>
        <w:t xml:space="preserve"> </w:t>
      </w:r>
      <w:r w:rsidRPr="00C6550D">
        <w:rPr>
          <w:color w:val="000000" w:themeColor="text1"/>
        </w:rPr>
        <w:t>the 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 xml:space="preserve">hin </w:t>
      </w:r>
      <w:r w:rsidRPr="00C6550D">
        <w:rPr>
          <w:color w:val="000000" w:themeColor="text1"/>
          <w:spacing w:val="2"/>
        </w:rPr>
        <w:t>3</w:t>
      </w:r>
      <w:r w:rsidRPr="00C6550D">
        <w:rPr>
          <w:color w:val="000000" w:themeColor="text1"/>
        </w:rPr>
        <w:t>0</w:t>
      </w:r>
      <w:r w:rsidRPr="00C6550D">
        <w:rPr>
          <w:color w:val="000000" w:themeColor="text1"/>
          <w:spacing w:val="8"/>
        </w:rPr>
        <w:t xml:space="preserve"> </w:t>
      </w:r>
      <w:r w:rsidRPr="00C6550D">
        <w:rPr>
          <w:color w:val="000000" w:themeColor="text1"/>
          <w:spacing w:val="2"/>
        </w:rPr>
        <w:t>d</w:t>
      </w:r>
      <w:r w:rsidRPr="00C6550D">
        <w:rPr>
          <w:color w:val="000000" w:themeColor="text1"/>
          <w:spacing w:val="3"/>
        </w:rPr>
        <w:t>a</w:t>
      </w:r>
      <w:r w:rsidRPr="00C6550D">
        <w:rPr>
          <w:color w:val="000000" w:themeColor="text1"/>
          <w:spacing w:val="-3"/>
        </w:rPr>
        <w:t>y</w:t>
      </w:r>
      <w:r w:rsidRPr="00C6550D">
        <w:rPr>
          <w:color w:val="000000" w:themeColor="text1"/>
        </w:rPr>
        <w:t>s</w:t>
      </w:r>
      <w:r w:rsidRPr="00C6550D">
        <w:rPr>
          <w:color w:val="000000" w:themeColor="text1"/>
          <w:spacing w:val="3"/>
        </w:rPr>
        <w:t xml:space="preserve"> a</w:t>
      </w:r>
      <w:r w:rsidRPr="00C6550D">
        <w:rPr>
          <w:color w:val="000000" w:themeColor="text1"/>
          <w:spacing w:val="-1"/>
        </w:rPr>
        <w:t>f</w:t>
      </w:r>
      <w:r w:rsidRPr="00C6550D">
        <w:rPr>
          <w:color w:val="000000" w:themeColor="text1"/>
        </w:rPr>
        <w:t>t</w:t>
      </w:r>
      <w:r w:rsidRPr="00C6550D">
        <w:rPr>
          <w:color w:val="000000" w:themeColor="text1"/>
          <w:spacing w:val="3"/>
        </w:rPr>
        <w:t>e</w:t>
      </w:r>
      <w:r w:rsidRPr="00C6550D">
        <w:rPr>
          <w:color w:val="000000" w:themeColor="text1"/>
        </w:rPr>
        <w:t>r</w:t>
      </w:r>
      <w:r w:rsidRPr="00C6550D">
        <w:rPr>
          <w:color w:val="000000" w:themeColor="text1"/>
          <w:spacing w:val="6"/>
        </w:rPr>
        <w:t xml:space="preserve"> </w:t>
      </w:r>
      <w:r w:rsidRPr="00C6550D">
        <w:rPr>
          <w:color w:val="000000" w:themeColor="text1"/>
        </w:rPr>
        <w:t>the</w:t>
      </w:r>
      <w:r w:rsidRPr="00C6550D">
        <w:rPr>
          <w:color w:val="000000" w:themeColor="text1"/>
          <w:spacing w:val="7"/>
        </w:rPr>
        <w:t xml:space="preserve"> </w:t>
      </w:r>
      <w:r w:rsidRPr="00C6550D">
        <w:rPr>
          <w:color w:val="000000" w:themeColor="text1"/>
          <w:spacing w:val="2"/>
        </w:rPr>
        <w:t>d</w:t>
      </w:r>
      <w:r w:rsidRPr="00C6550D">
        <w:rPr>
          <w:color w:val="000000" w:themeColor="text1"/>
          <w:spacing w:val="1"/>
        </w:rPr>
        <w:t>a</w:t>
      </w:r>
      <w:r w:rsidRPr="00C6550D">
        <w:rPr>
          <w:color w:val="000000" w:themeColor="text1"/>
        </w:rPr>
        <w:t>te</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5"/>
        </w:rPr>
        <w:t xml:space="preserve"> </w:t>
      </w:r>
      <w:r w:rsidRPr="00C6550D">
        <w:rPr>
          <w:color w:val="000000" w:themeColor="text1"/>
        </w:rPr>
        <w:t>the</w:t>
      </w:r>
      <w:r w:rsidRPr="00C6550D">
        <w:rPr>
          <w:color w:val="000000" w:themeColor="text1"/>
          <w:spacing w:val="7"/>
        </w:rPr>
        <w:t xml:space="preserve"> </w:t>
      </w:r>
      <w:r w:rsidRPr="00C6550D">
        <w:rPr>
          <w:color w:val="000000" w:themeColor="text1"/>
          <w:spacing w:val="1"/>
        </w:rPr>
        <w:t>acce</w:t>
      </w:r>
      <w:r w:rsidRPr="00C6550D">
        <w:rPr>
          <w:color w:val="000000" w:themeColor="text1"/>
          <w:spacing w:val="2"/>
        </w:rPr>
        <w:t>p</w:t>
      </w:r>
      <w:r w:rsidRPr="00C6550D">
        <w:rPr>
          <w:color w:val="000000" w:themeColor="text1"/>
        </w:rPr>
        <w:t>t</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2"/>
        </w:rPr>
        <w:t xml:space="preserve"> </w:t>
      </w:r>
      <w:r w:rsidRPr="00C6550D">
        <w:rPr>
          <w:color w:val="000000" w:themeColor="text1"/>
          <w:spacing w:val="1"/>
        </w:rPr>
        <w:t>cer</w:t>
      </w:r>
      <w:r w:rsidRPr="00C6550D">
        <w:rPr>
          <w:color w:val="000000" w:themeColor="text1"/>
        </w:rPr>
        <w:t>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te</w:t>
      </w:r>
      <w:r w:rsidRPr="00C6550D">
        <w:rPr>
          <w:color w:val="000000" w:themeColor="text1"/>
          <w:spacing w:val="1"/>
        </w:rPr>
        <w:t xml:space="preserve"> </w:t>
      </w:r>
      <w:r w:rsidRPr="00C6550D">
        <w:rPr>
          <w:color w:val="000000" w:themeColor="text1"/>
          <w:spacing w:val="3"/>
        </w:rPr>
        <w:t>i</w:t>
      </w:r>
      <w:r w:rsidRPr="00C6550D">
        <w:rPr>
          <w:color w:val="000000" w:themeColor="text1"/>
        </w:rPr>
        <w:t>s</w:t>
      </w:r>
      <w:r w:rsidRPr="00C6550D">
        <w:rPr>
          <w:color w:val="000000" w:themeColor="text1"/>
          <w:spacing w:val="2"/>
        </w:rPr>
        <w:t>s</w:t>
      </w:r>
      <w:r w:rsidRPr="00C6550D">
        <w:rPr>
          <w:color w:val="000000" w:themeColor="text1"/>
        </w:rPr>
        <w:t>u</w:t>
      </w:r>
      <w:r w:rsidRPr="00C6550D">
        <w:rPr>
          <w:color w:val="000000" w:themeColor="text1"/>
          <w:spacing w:val="1"/>
        </w:rPr>
        <w:t>e</w:t>
      </w:r>
      <w:r w:rsidRPr="00C6550D">
        <w:rPr>
          <w:color w:val="000000" w:themeColor="text1"/>
        </w:rPr>
        <w:t>d</w:t>
      </w:r>
      <w:r w:rsidRPr="00C6550D">
        <w:rPr>
          <w:color w:val="000000" w:themeColor="text1"/>
          <w:spacing w:val="3"/>
        </w:rPr>
        <w:t xml:space="preserve"> </w:t>
      </w:r>
      <w:r w:rsidRPr="00C6550D">
        <w:rPr>
          <w:color w:val="000000" w:themeColor="text1"/>
          <w:spacing w:val="4"/>
        </w:rPr>
        <w:t>b</w:t>
      </w:r>
      <w:r w:rsidRPr="00C6550D">
        <w:rPr>
          <w:color w:val="000000" w:themeColor="text1"/>
        </w:rPr>
        <w:t>y</w:t>
      </w:r>
      <w:r w:rsidRPr="00C6550D">
        <w:rPr>
          <w:color w:val="000000" w:themeColor="text1"/>
          <w:spacing w:val="3"/>
        </w:rPr>
        <w:t xml:space="preserve"> </w:t>
      </w:r>
      <w:r w:rsidRPr="00C6550D">
        <w:rPr>
          <w:color w:val="000000" w:themeColor="text1"/>
        </w:rPr>
        <w:t>the</w:t>
      </w:r>
      <w:r w:rsidRPr="00C6550D">
        <w:rPr>
          <w:color w:val="000000" w:themeColor="text1"/>
          <w:spacing w:val="7"/>
        </w:rPr>
        <w:t xml:space="preserve"> </w:t>
      </w:r>
      <w:r w:rsidRPr="00C6550D">
        <w:rPr>
          <w:color w:val="000000" w:themeColor="text1"/>
          <w:spacing w:val="5"/>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er</w:t>
      </w:r>
      <w:r w:rsidRPr="00C6550D">
        <w:rPr>
          <w:color w:val="000000" w:themeColor="text1"/>
          <w:spacing w:val="-1"/>
        </w:rPr>
        <w:t>’</w:t>
      </w:r>
      <w:r w:rsidRPr="00C6550D">
        <w:rPr>
          <w:color w:val="000000" w:themeColor="text1"/>
        </w:rPr>
        <w:t xml:space="preserve">s </w:t>
      </w:r>
      <w:r w:rsidRPr="00C6550D">
        <w:rPr>
          <w:color w:val="000000" w:themeColor="text1"/>
          <w:spacing w:val="1"/>
        </w:rPr>
        <w:t>re</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e</w:t>
      </w:r>
      <w:r w:rsidRPr="00C6550D">
        <w:rPr>
          <w:color w:val="000000" w:themeColor="text1"/>
        </w:rPr>
        <w:t>nt</w:t>
      </w:r>
      <w:r w:rsidRPr="00C6550D">
        <w:rPr>
          <w:color w:val="000000" w:themeColor="text1"/>
          <w:spacing w:val="1"/>
        </w:rPr>
        <w:t>a</w:t>
      </w:r>
      <w:r w:rsidRPr="00C6550D">
        <w:rPr>
          <w:color w:val="000000" w:themeColor="text1"/>
        </w:rPr>
        <w:t>tive</w:t>
      </w:r>
      <w:r w:rsidRPr="00C6550D">
        <w:rPr>
          <w:color w:val="000000" w:themeColor="text1"/>
          <w:spacing w:val="-12"/>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re</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t</w:t>
      </w:r>
      <w:r w:rsidRPr="00C6550D">
        <w:rPr>
          <w:color w:val="000000" w:themeColor="text1"/>
          <w:spacing w:val="3"/>
        </w:rPr>
        <w:t>i</w:t>
      </w:r>
      <w:r w:rsidRPr="00C6550D">
        <w:rPr>
          <w:color w:val="000000" w:themeColor="text1"/>
        </w:rPr>
        <w:t>ve</w:t>
      </w:r>
      <w:r w:rsidRPr="00C6550D">
        <w:rPr>
          <w:color w:val="000000" w:themeColor="text1"/>
          <w:spacing w:val="-11"/>
        </w:rPr>
        <w:t xml:space="preserv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rPr>
        <w:t>y</w:t>
      </w:r>
      <w:r w:rsidR="008B4E04" w:rsidRPr="00C6550D">
        <w:rPr>
          <w:color w:val="000000" w:themeColor="text1"/>
        </w:rPr>
        <w:t xml:space="preserve"> </w:t>
      </w:r>
      <w:r w:rsidR="008B4E04" w:rsidRPr="00C6550D">
        <w:rPr>
          <w:color w:val="000000" w:themeColor="text1"/>
          <w:spacing w:val="-7"/>
        </w:rPr>
        <w:t xml:space="preserve">OR </w:t>
      </w:r>
      <w:r w:rsidR="008B4E04" w:rsidRPr="00C6550D">
        <w:rPr>
          <w:color w:val="000000" w:themeColor="text1"/>
          <w:spacing w:val="1"/>
        </w:rPr>
        <w:t>Funds available from the Government</w:t>
      </w:r>
    </w:p>
    <w:p w:rsidR="00FE7AB7" w:rsidRPr="00C6550D" w:rsidRDefault="00FE7AB7" w:rsidP="00691A6E">
      <w:pPr>
        <w:spacing w:before="4"/>
        <w:rPr>
          <w:color w:val="000000" w:themeColor="text1"/>
          <w:sz w:val="18"/>
          <w:szCs w:val="18"/>
        </w:rPr>
      </w:pPr>
    </w:p>
    <w:p w:rsidR="00FE7AB7" w:rsidRPr="00C6550D" w:rsidRDefault="002B432B" w:rsidP="00691A6E">
      <w:pPr>
        <w:ind w:left="74" w:right="83"/>
        <w:jc w:val="center"/>
        <w:rPr>
          <w:color w:val="000000" w:themeColor="text1"/>
        </w:rPr>
      </w:pPr>
      <w:r w:rsidRPr="00C6550D">
        <w:rPr>
          <w:i/>
          <w:color w:val="000000" w:themeColor="text1"/>
          <w:spacing w:val="-1"/>
        </w:rPr>
        <w:t>N</w:t>
      </w:r>
      <w:r w:rsidRPr="00C6550D">
        <w:rPr>
          <w:i/>
          <w:color w:val="000000" w:themeColor="text1"/>
          <w:spacing w:val="1"/>
        </w:rPr>
        <w:t>o</w:t>
      </w:r>
      <w:r w:rsidRPr="00C6550D">
        <w:rPr>
          <w:i/>
          <w:color w:val="000000" w:themeColor="text1"/>
        </w:rPr>
        <w:t>t</w:t>
      </w:r>
      <w:r w:rsidRPr="00C6550D">
        <w:rPr>
          <w:i/>
          <w:color w:val="000000" w:themeColor="text1"/>
          <w:spacing w:val="1"/>
        </w:rPr>
        <w:t>e</w:t>
      </w:r>
      <w:r w:rsidRPr="00C6550D">
        <w:rPr>
          <w:i/>
          <w:color w:val="000000" w:themeColor="text1"/>
        </w:rPr>
        <w:t xml:space="preserve">:             </w:t>
      </w:r>
      <w:r w:rsidRPr="00C6550D">
        <w:rPr>
          <w:i/>
          <w:color w:val="000000" w:themeColor="text1"/>
          <w:spacing w:val="3"/>
        </w:rPr>
        <w:t xml:space="preserve"> </w:t>
      </w:r>
      <w:r w:rsidRPr="00C6550D">
        <w:rPr>
          <w:i/>
          <w:color w:val="000000" w:themeColor="text1"/>
          <w:spacing w:val="-1"/>
        </w:rPr>
        <w:t>(</w:t>
      </w:r>
      <w:r w:rsidRPr="00C6550D">
        <w:rPr>
          <w:i/>
          <w:color w:val="000000" w:themeColor="text1"/>
          <w:spacing w:val="2"/>
        </w:rPr>
        <w:t>i</w:t>
      </w:r>
      <w:r w:rsidRPr="00C6550D">
        <w:rPr>
          <w:i/>
          <w:color w:val="000000" w:themeColor="text1"/>
        </w:rPr>
        <w:t>)</w:t>
      </w:r>
      <w:r w:rsidRPr="00C6550D">
        <w:rPr>
          <w:i/>
          <w:color w:val="000000" w:themeColor="text1"/>
          <w:spacing w:val="14"/>
        </w:rPr>
        <w:t xml:space="preserve"> </w:t>
      </w:r>
      <w:r w:rsidRPr="00C6550D">
        <w:rPr>
          <w:i/>
          <w:color w:val="000000" w:themeColor="text1"/>
          <w:spacing w:val="-2"/>
        </w:rPr>
        <w:t>W</w:t>
      </w:r>
      <w:r w:rsidRPr="00C6550D">
        <w:rPr>
          <w:i/>
          <w:color w:val="000000" w:themeColor="text1"/>
          <w:spacing w:val="1"/>
        </w:rPr>
        <w:t>he</w:t>
      </w:r>
      <w:r w:rsidRPr="00C6550D">
        <w:rPr>
          <w:i/>
          <w:color w:val="000000" w:themeColor="text1"/>
          <w:spacing w:val="-1"/>
        </w:rPr>
        <w:t>r</w:t>
      </w:r>
      <w:r w:rsidRPr="00C6550D">
        <w:rPr>
          <w:i/>
          <w:color w:val="000000" w:themeColor="text1"/>
        </w:rPr>
        <w:t>e</w:t>
      </w:r>
      <w:r w:rsidRPr="00C6550D">
        <w:rPr>
          <w:i/>
          <w:color w:val="000000" w:themeColor="text1"/>
          <w:spacing w:val="13"/>
        </w:rPr>
        <w:t xml:space="preserve"> </w:t>
      </w:r>
      <w:r w:rsidRPr="00C6550D">
        <w:rPr>
          <w:i/>
          <w:color w:val="000000" w:themeColor="text1"/>
          <w:spacing w:val="1"/>
        </w:rPr>
        <w:t>pay</w:t>
      </w:r>
      <w:r w:rsidRPr="00C6550D">
        <w:rPr>
          <w:i/>
          <w:color w:val="000000" w:themeColor="text1"/>
        </w:rPr>
        <w:t>m</w:t>
      </w:r>
      <w:r w:rsidRPr="00C6550D">
        <w:rPr>
          <w:i/>
          <w:color w:val="000000" w:themeColor="text1"/>
          <w:spacing w:val="1"/>
        </w:rPr>
        <w:t>en</w:t>
      </w:r>
      <w:r w:rsidRPr="00C6550D">
        <w:rPr>
          <w:i/>
          <w:color w:val="000000" w:themeColor="text1"/>
        </w:rPr>
        <w:t>ts</w:t>
      </w:r>
      <w:r w:rsidRPr="00C6550D">
        <w:rPr>
          <w:i/>
          <w:color w:val="000000" w:themeColor="text1"/>
          <w:spacing w:val="6"/>
        </w:rPr>
        <w:t xml:space="preserve"> </w:t>
      </w:r>
      <w:r w:rsidRPr="00C6550D">
        <w:rPr>
          <w:i/>
          <w:color w:val="000000" w:themeColor="text1"/>
          <w:spacing w:val="1"/>
        </w:rPr>
        <w:t>a</w:t>
      </w:r>
      <w:r w:rsidRPr="00C6550D">
        <w:rPr>
          <w:i/>
          <w:color w:val="000000" w:themeColor="text1"/>
          <w:spacing w:val="-1"/>
        </w:rPr>
        <w:t>r</w:t>
      </w:r>
      <w:r w:rsidRPr="00C6550D">
        <w:rPr>
          <w:i/>
          <w:color w:val="000000" w:themeColor="text1"/>
        </w:rPr>
        <w:t>e</w:t>
      </w:r>
      <w:r w:rsidRPr="00C6550D">
        <w:rPr>
          <w:i/>
          <w:color w:val="000000" w:themeColor="text1"/>
          <w:spacing w:val="12"/>
        </w:rPr>
        <w:t xml:space="preserve"> </w:t>
      </w:r>
      <w:r w:rsidRPr="00C6550D">
        <w:rPr>
          <w:i/>
          <w:color w:val="000000" w:themeColor="text1"/>
        </w:rPr>
        <w:t>to</w:t>
      </w:r>
      <w:r w:rsidRPr="00C6550D">
        <w:rPr>
          <w:i/>
          <w:color w:val="000000" w:themeColor="text1"/>
          <w:spacing w:val="14"/>
        </w:rPr>
        <w:t xml:space="preserve"> </w:t>
      </w:r>
      <w:r w:rsidRPr="00C6550D">
        <w:rPr>
          <w:i/>
          <w:color w:val="000000" w:themeColor="text1"/>
          <w:spacing w:val="1"/>
        </w:rPr>
        <w:t>b</w:t>
      </w:r>
      <w:r w:rsidRPr="00C6550D">
        <w:rPr>
          <w:i/>
          <w:color w:val="000000" w:themeColor="text1"/>
        </w:rPr>
        <w:t>e</w:t>
      </w:r>
      <w:r w:rsidRPr="00C6550D">
        <w:rPr>
          <w:i/>
          <w:color w:val="000000" w:themeColor="text1"/>
          <w:spacing w:val="16"/>
        </w:rPr>
        <w:t xml:space="preserve"> </w:t>
      </w:r>
      <w:r w:rsidRPr="00C6550D">
        <w:rPr>
          <w:i/>
          <w:color w:val="000000" w:themeColor="text1"/>
          <w:spacing w:val="1"/>
        </w:rPr>
        <w:t>e</w:t>
      </w:r>
      <w:r w:rsidRPr="00C6550D">
        <w:rPr>
          <w:i/>
          <w:color w:val="000000" w:themeColor="text1"/>
        </w:rPr>
        <w:t>ff</w:t>
      </w:r>
      <w:r w:rsidRPr="00C6550D">
        <w:rPr>
          <w:i/>
          <w:color w:val="000000" w:themeColor="text1"/>
          <w:spacing w:val="1"/>
        </w:rPr>
        <w:t>ec</w:t>
      </w:r>
      <w:r w:rsidRPr="00C6550D">
        <w:rPr>
          <w:i/>
          <w:color w:val="000000" w:themeColor="text1"/>
        </w:rPr>
        <w:t>t</w:t>
      </w:r>
      <w:r w:rsidRPr="00C6550D">
        <w:rPr>
          <w:i/>
          <w:color w:val="000000" w:themeColor="text1"/>
          <w:spacing w:val="1"/>
        </w:rPr>
        <w:t>e</w:t>
      </w:r>
      <w:r w:rsidRPr="00C6550D">
        <w:rPr>
          <w:i/>
          <w:color w:val="000000" w:themeColor="text1"/>
        </w:rPr>
        <w:t>d</w:t>
      </w:r>
      <w:r w:rsidRPr="00C6550D">
        <w:rPr>
          <w:i/>
          <w:color w:val="000000" w:themeColor="text1"/>
          <w:spacing w:val="10"/>
        </w:rPr>
        <w:t xml:space="preserve"> </w:t>
      </w:r>
      <w:r w:rsidRPr="00C6550D">
        <w:rPr>
          <w:i/>
          <w:color w:val="000000" w:themeColor="text1"/>
        </w:rPr>
        <w:t>t</w:t>
      </w:r>
      <w:r w:rsidRPr="00C6550D">
        <w:rPr>
          <w:i/>
          <w:color w:val="000000" w:themeColor="text1"/>
          <w:spacing w:val="1"/>
        </w:rPr>
        <w:t>h</w:t>
      </w:r>
      <w:r w:rsidRPr="00C6550D">
        <w:rPr>
          <w:i/>
          <w:color w:val="000000" w:themeColor="text1"/>
          <w:spacing w:val="-1"/>
        </w:rPr>
        <w:t>r</w:t>
      </w:r>
      <w:r w:rsidRPr="00C6550D">
        <w:rPr>
          <w:i/>
          <w:color w:val="000000" w:themeColor="text1"/>
          <w:spacing w:val="1"/>
        </w:rPr>
        <w:t>oug</w:t>
      </w:r>
      <w:r w:rsidRPr="00C6550D">
        <w:rPr>
          <w:i/>
          <w:color w:val="000000" w:themeColor="text1"/>
        </w:rPr>
        <w:t>h</w:t>
      </w:r>
      <w:r w:rsidRPr="00C6550D">
        <w:rPr>
          <w:i/>
          <w:color w:val="000000" w:themeColor="text1"/>
          <w:spacing w:val="10"/>
        </w:rPr>
        <w:t xml:space="preserve"> </w:t>
      </w:r>
      <w:r w:rsidRPr="00C6550D">
        <w:rPr>
          <w:i/>
          <w:color w:val="000000" w:themeColor="text1"/>
        </w:rPr>
        <w:t>L</w:t>
      </w:r>
      <w:r w:rsidRPr="00C6550D">
        <w:rPr>
          <w:i/>
          <w:color w:val="000000" w:themeColor="text1"/>
          <w:spacing w:val="1"/>
        </w:rPr>
        <w:t>e</w:t>
      </w:r>
      <w:r w:rsidRPr="00C6550D">
        <w:rPr>
          <w:i/>
          <w:color w:val="000000" w:themeColor="text1"/>
        </w:rPr>
        <w:t>tt</w:t>
      </w:r>
      <w:r w:rsidRPr="00C6550D">
        <w:rPr>
          <w:i/>
          <w:color w:val="000000" w:themeColor="text1"/>
          <w:spacing w:val="1"/>
        </w:rPr>
        <w:t>e</w:t>
      </w:r>
      <w:r w:rsidRPr="00C6550D">
        <w:rPr>
          <w:i/>
          <w:color w:val="000000" w:themeColor="text1"/>
        </w:rPr>
        <w:t>r</w:t>
      </w:r>
      <w:r w:rsidRPr="00C6550D">
        <w:rPr>
          <w:i/>
          <w:color w:val="000000" w:themeColor="text1"/>
          <w:spacing w:val="9"/>
        </w:rPr>
        <w:t xml:space="preserve"> </w:t>
      </w:r>
      <w:r w:rsidRPr="00C6550D">
        <w:rPr>
          <w:i/>
          <w:color w:val="000000" w:themeColor="text1"/>
          <w:spacing w:val="1"/>
        </w:rPr>
        <w:t>o</w:t>
      </w:r>
      <w:r w:rsidRPr="00C6550D">
        <w:rPr>
          <w:i/>
          <w:color w:val="000000" w:themeColor="text1"/>
        </w:rPr>
        <w:t>f</w:t>
      </w:r>
      <w:r w:rsidRPr="00C6550D">
        <w:rPr>
          <w:i/>
          <w:color w:val="000000" w:themeColor="text1"/>
          <w:spacing w:val="15"/>
        </w:rPr>
        <w:t xml:space="preserve"> </w:t>
      </w:r>
      <w:r w:rsidRPr="00C6550D">
        <w:rPr>
          <w:i/>
          <w:color w:val="000000" w:themeColor="text1"/>
          <w:spacing w:val="-1"/>
        </w:rPr>
        <w:t>C</w:t>
      </w:r>
      <w:r w:rsidRPr="00C6550D">
        <w:rPr>
          <w:i/>
          <w:color w:val="000000" w:themeColor="text1"/>
          <w:spacing w:val="2"/>
        </w:rPr>
        <w:t>r</w:t>
      </w:r>
      <w:r w:rsidRPr="00C6550D">
        <w:rPr>
          <w:i/>
          <w:color w:val="000000" w:themeColor="text1"/>
          <w:spacing w:val="1"/>
        </w:rPr>
        <w:t>ed</w:t>
      </w:r>
      <w:r w:rsidRPr="00C6550D">
        <w:rPr>
          <w:i/>
          <w:color w:val="000000" w:themeColor="text1"/>
        </w:rPr>
        <w:t>it</w:t>
      </w:r>
      <w:r w:rsidRPr="00C6550D">
        <w:rPr>
          <w:i/>
          <w:color w:val="000000" w:themeColor="text1"/>
          <w:spacing w:val="10"/>
        </w:rPr>
        <w:t xml:space="preserve"> </w:t>
      </w:r>
      <w:r w:rsidRPr="00C6550D">
        <w:rPr>
          <w:i/>
          <w:color w:val="000000" w:themeColor="text1"/>
          <w:spacing w:val="-1"/>
        </w:rPr>
        <w:t>(</w:t>
      </w:r>
      <w:r w:rsidRPr="00C6550D">
        <w:rPr>
          <w:i/>
          <w:color w:val="000000" w:themeColor="text1"/>
          <w:spacing w:val="2"/>
        </w:rPr>
        <w:t>LC</w:t>
      </w:r>
      <w:r w:rsidRPr="00C6550D">
        <w:rPr>
          <w:i/>
          <w:color w:val="000000" w:themeColor="text1"/>
          <w:spacing w:val="-1"/>
        </w:rPr>
        <w:t>)</w:t>
      </w:r>
      <w:r w:rsidRPr="00C6550D">
        <w:rPr>
          <w:i/>
          <w:color w:val="000000" w:themeColor="text1"/>
        </w:rPr>
        <w:t>,</w:t>
      </w:r>
      <w:r w:rsidRPr="00C6550D">
        <w:rPr>
          <w:i/>
          <w:color w:val="000000" w:themeColor="text1"/>
          <w:spacing w:val="11"/>
        </w:rPr>
        <w:t xml:space="preserve"> </w:t>
      </w:r>
      <w:r w:rsidRPr="00C6550D">
        <w:rPr>
          <w:i/>
          <w:color w:val="000000" w:themeColor="text1"/>
        </w:rPr>
        <w:t>t</w:t>
      </w:r>
      <w:r w:rsidRPr="00C6550D">
        <w:rPr>
          <w:i/>
          <w:color w:val="000000" w:themeColor="text1"/>
          <w:spacing w:val="1"/>
        </w:rPr>
        <w:t>h</w:t>
      </w:r>
      <w:r w:rsidRPr="00C6550D">
        <w:rPr>
          <w:i/>
          <w:color w:val="000000" w:themeColor="text1"/>
        </w:rPr>
        <w:t>e</w:t>
      </w:r>
      <w:r w:rsidRPr="00C6550D">
        <w:rPr>
          <w:i/>
          <w:color w:val="000000" w:themeColor="text1"/>
          <w:spacing w:val="13"/>
        </w:rPr>
        <w:t xml:space="preserve"> </w:t>
      </w:r>
      <w:r w:rsidRPr="00C6550D">
        <w:rPr>
          <w:i/>
          <w:color w:val="000000" w:themeColor="text1"/>
          <w:spacing w:val="-1"/>
        </w:rPr>
        <w:t>s</w:t>
      </w:r>
      <w:r w:rsidRPr="00C6550D">
        <w:rPr>
          <w:i/>
          <w:color w:val="000000" w:themeColor="text1"/>
          <w:spacing w:val="1"/>
        </w:rPr>
        <w:t>a</w:t>
      </w:r>
      <w:r w:rsidRPr="00C6550D">
        <w:rPr>
          <w:i/>
          <w:color w:val="000000" w:themeColor="text1"/>
        </w:rPr>
        <w:t>me</w:t>
      </w:r>
      <w:r w:rsidRPr="00C6550D">
        <w:rPr>
          <w:i/>
          <w:color w:val="000000" w:themeColor="text1"/>
          <w:spacing w:val="14"/>
        </w:rPr>
        <w:t xml:space="preserve"> </w:t>
      </w:r>
      <w:r w:rsidRPr="00C6550D">
        <w:rPr>
          <w:i/>
          <w:color w:val="000000" w:themeColor="text1"/>
          <w:spacing w:val="-1"/>
        </w:rPr>
        <w:t>s</w:t>
      </w:r>
      <w:r w:rsidRPr="00C6550D">
        <w:rPr>
          <w:i/>
          <w:color w:val="000000" w:themeColor="text1"/>
          <w:spacing w:val="1"/>
        </w:rPr>
        <w:t>ha</w:t>
      </w:r>
      <w:r w:rsidRPr="00C6550D">
        <w:rPr>
          <w:i/>
          <w:color w:val="000000" w:themeColor="text1"/>
        </w:rPr>
        <w:t>ll</w:t>
      </w:r>
      <w:r w:rsidRPr="00C6550D">
        <w:rPr>
          <w:i/>
          <w:color w:val="000000" w:themeColor="text1"/>
          <w:spacing w:val="11"/>
        </w:rPr>
        <w:t xml:space="preserve"> </w:t>
      </w:r>
      <w:r w:rsidRPr="00C6550D">
        <w:rPr>
          <w:i/>
          <w:color w:val="000000" w:themeColor="text1"/>
          <w:spacing w:val="1"/>
        </w:rPr>
        <w:t>b</w:t>
      </w:r>
      <w:r w:rsidRPr="00C6550D">
        <w:rPr>
          <w:i/>
          <w:color w:val="000000" w:themeColor="text1"/>
        </w:rPr>
        <w:t>e</w:t>
      </w:r>
      <w:r w:rsidRPr="00C6550D">
        <w:rPr>
          <w:i/>
          <w:color w:val="000000" w:themeColor="text1"/>
          <w:spacing w:val="13"/>
        </w:rPr>
        <w:t xml:space="preserve"> </w:t>
      </w:r>
      <w:r w:rsidRPr="00C6550D">
        <w:rPr>
          <w:i/>
          <w:color w:val="000000" w:themeColor="text1"/>
          <w:spacing w:val="2"/>
        </w:rPr>
        <w:t>s</w:t>
      </w:r>
      <w:r w:rsidRPr="00C6550D">
        <w:rPr>
          <w:i/>
          <w:color w:val="000000" w:themeColor="text1"/>
          <w:spacing w:val="1"/>
        </w:rPr>
        <w:t>ub</w:t>
      </w:r>
      <w:r w:rsidRPr="00C6550D">
        <w:rPr>
          <w:i/>
          <w:color w:val="000000" w:themeColor="text1"/>
        </w:rPr>
        <w:t>j</w:t>
      </w:r>
      <w:r w:rsidRPr="00C6550D">
        <w:rPr>
          <w:i/>
          <w:color w:val="000000" w:themeColor="text1"/>
          <w:spacing w:val="1"/>
        </w:rPr>
        <w:t>ec</w:t>
      </w:r>
      <w:r w:rsidRPr="00C6550D">
        <w:rPr>
          <w:i/>
          <w:color w:val="000000" w:themeColor="text1"/>
        </w:rPr>
        <w:t>t</w:t>
      </w:r>
      <w:r w:rsidRPr="00C6550D">
        <w:rPr>
          <w:i/>
          <w:color w:val="000000" w:themeColor="text1"/>
          <w:spacing w:val="9"/>
        </w:rPr>
        <w:t xml:space="preserve"> </w:t>
      </w:r>
      <w:r w:rsidRPr="00C6550D">
        <w:rPr>
          <w:i/>
          <w:color w:val="000000" w:themeColor="text1"/>
        </w:rPr>
        <w:t>to</w:t>
      </w:r>
      <w:r w:rsidRPr="00C6550D">
        <w:rPr>
          <w:i/>
          <w:color w:val="000000" w:themeColor="text1"/>
          <w:spacing w:val="14"/>
        </w:rPr>
        <w:t xml:space="preserve"> </w:t>
      </w:r>
      <w:r w:rsidRPr="00C6550D">
        <w:rPr>
          <w:i/>
          <w:color w:val="000000" w:themeColor="text1"/>
        </w:rPr>
        <w:t>t</w:t>
      </w:r>
      <w:r w:rsidRPr="00C6550D">
        <w:rPr>
          <w:i/>
          <w:color w:val="000000" w:themeColor="text1"/>
          <w:spacing w:val="1"/>
        </w:rPr>
        <w:t>h</w:t>
      </w:r>
      <w:r w:rsidRPr="00C6550D">
        <w:rPr>
          <w:i/>
          <w:color w:val="000000" w:themeColor="text1"/>
        </w:rPr>
        <w:t>e</w:t>
      </w:r>
      <w:r w:rsidRPr="00C6550D">
        <w:rPr>
          <w:i/>
          <w:color w:val="000000" w:themeColor="text1"/>
          <w:spacing w:val="13"/>
        </w:rPr>
        <w:t xml:space="preserve"> </w:t>
      </w:r>
      <w:r w:rsidRPr="00C6550D">
        <w:rPr>
          <w:i/>
          <w:color w:val="000000" w:themeColor="text1"/>
          <w:w w:val="99"/>
        </w:rPr>
        <w:t>l</w:t>
      </w:r>
      <w:r w:rsidRPr="00C6550D">
        <w:rPr>
          <w:i/>
          <w:color w:val="000000" w:themeColor="text1"/>
          <w:spacing w:val="1"/>
          <w:w w:val="99"/>
        </w:rPr>
        <w:t>a</w:t>
      </w:r>
      <w:r w:rsidRPr="00C6550D">
        <w:rPr>
          <w:i/>
          <w:color w:val="000000" w:themeColor="text1"/>
          <w:w w:val="99"/>
        </w:rPr>
        <w:t>t</w:t>
      </w:r>
      <w:r w:rsidRPr="00C6550D">
        <w:rPr>
          <w:i/>
          <w:color w:val="000000" w:themeColor="text1"/>
          <w:spacing w:val="1"/>
          <w:w w:val="99"/>
        </w:rPr>
        <w:t>e</w:t>
      </w:r>
      <w:r w:rsidRPr="00C6550D">
        <w:rPr>
          <w:i/>
          <w:color w:val="000000" w:themeColor="text1"/>
          <w:spacing w:val="-1"/>
          <w:w w:val="99"/>
        </w:rPr>
        <w:t>s</w:t>
      </w:r>
      <w:r w:rsidRPr="00C6550D">
        <w:rPr>
          <w:i/>
          <w:color w:val="000000" w:themeColor="text1"/>
          <w:w w:val="99"/>
        </w:rPr>
        <w:t>t</w:t>
      </w:r>
    </w:p>
    <w:p w:rsidR="00FE7AB7" w:rsidRPr="00C6550D" w:rsidRDefault="002B432B" w:rsidP="00691A6E">
      <w:pPr>
        <w:spacing w:before="36"/>
        <w:ind w:left="1280" w:right="732"/>
        <w:rPr>
          <w:color w:val="000000" w:themeColor="text1"/>
        </w:rPr>
      </w:pPr>
      <w:r w:rsidRPr="00C6550D">
        <w:rPr>
          <w:i/>
          <w:color w:val="000000" w:themeColor="text1"/>
        </w:rPr>
        <w:t>U</w:t>
      </w:r>
      <w:r w:rsidRPr="00C6550D">
        <w:rPr>
          <w:i/>
          <w:color w:val="000000" w:themeColor="text1"/>
          <w:spacing w:val="1"/>
        </w:rPr>
        <w:t>n</w:t>
      </w:r>
      <w:r w:rsidRPr="00C6550D">
        <w:rPr>
          <w:i/>
          <w:color w:val="000000" w:themeColor="text1"/>
        </w:rPr>
        <w:t>if</w:t>
      </w:r>
      <w:r w:rsidRPr="00C6550D">
        <w:rPr>
          <w:i/>
          <w:color w:val="000000" w:themeColor="text1"/>
          <w:spacing w:val="1"/>
        </w:rPr>
        <w:t>o</w:t>
      </w:r>
      <w:r w:rsidRPr="00C6550D">
        <w:rPr>
          <w:i/>
          <w:color w:val="000000" w:themeColor="text1"/>
          <w:spacing w:val="-1"/>
        </w:rPr>
        <w:t>r</w:t>
      </w:r>
      <w:r w:rsidRPr="00C6550D">
        <w:rPr>
          <w:i/>
          <w:color w:val="000000" w:themeColor="text1"/>
        </w:rPr>
        <w:t>m</w:t>
      </w:r>
      <w:r w:rsidRPr="00C6550D">
        <w:rPr>
          <w:i/>
          <w:color w:val="000000" w:themeColor="text1"/>
          <w:spacing w:val="-6"/>
        </w:rPr>
        <w:t xml:space="preserve"> </w:t>
      </w:r>
      <w:r w:rsidRPr="00C6550D">
        <w:rPr>
          <w:i/>
          <w:color w:val="000000" w:themeColor="text1"/>
          <w:spacing w:val="-1"/>
        </w:rPr>
        <w:t>C</w:t>
      </w:r>
      <w:r w:rsidRPr="00C6550D">
        <w:rPr>
          <w:i/>
          <w:color w:val="000000" w:themeColor="text1"/>
          <w:spacing w:val="1"/>
        </w:rPr>
        <w:t>u</w:t>
      </w:r>
      <w:r w:rsidRPr="00C6550D">
        <w:rPr>
          <w:i/>
          <w:color w:val="000000" w:themeColor="text1"/>
          <w:spacing w:val="-1"/>
        </w:rPr>
        <w:t>s</w:t>
      </w:r>
      <w:r w:rsidRPr="00C6550D">
        <w:rPr>
          <w:i/>
          <w:color w:val="000000" w:themeColor="text1"/>
        </w:rPr>
        <w:t>t</w:t>
      </w:r>
      <w:r w:rsidRPr="00C6550D">
        <w:rPr>
          <w:i/>
          <w:color w:val="000000" w:themeColor="text1"/>
          <w:spacing w:val="1"/>
        </w:rPr>
        <w:t>o</w:t>
      </w:r>
      <w:r w:rsidRPr="00C6550D">
        <w:rPr>
          <w:i/>
          <w:color w:val="000000" w:themeColor="text1"/>
        </w:rPr>
        <w:t>ms</w:t>
      </w:r>
      <w:r w:rsidRPr="00C6550D">
        <w:rPr>
          <w:i/>
          <w:color w:val="000000" w:themeColor="text1"/>
          <w:spacing w:val="-7"/>
        </w:rPr>
        <w:t xml:space="preserve"> </w:t>
      </w:r>
      <w:r w:rsidRPr="00C6550D">
        <w:rPr>
          <w:i/>
          <w:color w:val="000000" w:themeColor="text1"/>
          <w:spacing w:val="1"/>
        </w:rPr>
        <w:t>an</w:t>
      </w:r>
      <w:r w:rsidRPr="00C6550D">
        <w:rPr>
          <w:i/>
          <w:color w:val="000000" w:themeColor="text1"/>
        </w:rPr>
        <w:t>d</w:t>
      </w:r>
      <w:r w:rsidRPr="00C6550D">
        <w:rPr>
          <w:i/>
          <w:color w:val="000000" w:themeColor="text1"/>
          <w:spacing w:val="-1"/>
        </w:rPr>
        <w:t xml:space="preserve"> </w:t>
      </w:r>
      <w:r w:rsidRPr="00C6550D">
        <w:rPr>
          <w:i/>
          <w:color w:val="000000" w:themeColor="text1"/>
          <w:spacing w:val="1"/>
        </w:rPr>
        <w:t>P</w:t>
      </w:r>
      <w:r w:rsidRPr="00C6550D">
        <w:rPr>
          <w:i/>
          <w:color w:val="000000" w:themeColor="text1"/>
          <w:spacing w:val="-1"/>
        </w:rPr>
        <w:t>r</w:t>
      </w:r>
      <w:r w:rsidRPr="00C6550D">
        <w:rPr>
          <w:i/>
          <w:color w:val="000000" w:themeColor="text1"/>
          <w:spacing w:val="1"/>
        </w:rPr>
        <w:t>ac</w:t>
      </w:r>
      <w:r w:rsidRPr="00C6550D">
        <w:rPr>
          <w:i/>
          <w:color w:val="000000" w:themeColor="text1"/>
        </w:rPr>
        <w:t>ti</w:t>
      </w:r>
      <w:r w:rsidRPr="00C6550D">
        <w:rPr>
          <w:i/>
          <w:color w:val="000000" w:themeColor="text1"/>
          <w:spacing w:val="1"/>
        </w:rPr>
        <w:t>c</w:t>
      </w:r>
      <w:r w:rsidRPr="00C6550D">
        <w:rPr>
          <w:i/>
          <w:color w:val="000000" w:themeColor="text1"/>
        </w:rPr>
        <w:t>e</w:t>
      </w:r>
      <w:r w:rsidRPr="00C6550D">
        <w:rPr>
          <w:i/>
          <w:color w:val="000000" w:themeColor="text1"/>
          <w:spacing w:val="-6"/>
        </w:rPr>
        <w:t xml:space="preserve"> </w:t>
      </w:r>
      <w:r w:rsidRPr="00C6550D">
        <w:rPr>
          <w:i/>
          <w:color w:val="000000" w:themeColor="text1"/>
        </w:rPr>
        <w:t>f</w:t>
      </w:r>
      <w:r w:rsidRPr="00C6550D">
        <w:rPr>
          <w:i/>
          <w:color w:val="000000" w:themeColor="text1"/>
          <w:spacing w:val="1"/>
        </w:rPr>
        <w:t>o</w:t>
      </w:r>
      <w:r w:rsidRPr="00C6550D">
        <w:rPr>
          <w:i/>
          <w:color w:val="000000" w:themeColor="text1"/>
        </w:rPr>
        <w:t>r</w:t>
      </w:r>
      <w:r w:rsidRPr="00C6550D">
        <w:rPr>
          <w:i/>
          <w:color w:val="000000" w:themeColor="text1"/>
          <w:spacing w:val="-2"/>
        </w:rPr>
        <w:t xml:space="preserve"> </w:t>
      </w:r>
      <w:r w:rsidRPr="00C6550D">
        <w:rPr>
          <w:i/>
          <w:color w:val="000000" w:themeColor="text1"/>
        </w:rPr>
        <w:t>D</w:t>
      </w:r>
      <w:r w:rsidRPr="00C6550D">
        <w:rPr>
          <w:i/>
          <w:color w:val="000000" w:themeColor="text1"/>
          <w:spacing w:val="1"/>
        </w:rPr>
        <w:t>ocu</w:t>
      </w:r>
      <w:r w:rsidRPr="00C6550D">
        <w:rPr>
          <w:i/>
          <w:color w:val="000000" w:themeColor="text1"/>
        </w:rPr>
        <w:t>m</w:t>
      </w:r>
      <w:r w:rsidRPr="00C6550D">
        <w:rPr>
          <w:i/>
          <w:color w:val="000000" w:themeColor="text1"/>
          <w:spacing w:val="1"/>
        </w:rPr>
        <w:t>en</w:t>
      </w:r>
      <w:r w:rsidRPr="00C6550D">
        <w:rPr>
          <w:i/>
          <w:color w:val="000000" w:themeColor="text1"/>
        </w:rPr>
        <w:t>t</w:t>
      </w:r>
      <w:r w:rsidRPr="00C6550D">
        <w:rPr>
          <w:i/>
          <w:color w:val="000000" w:themeColor="text1"/>
          <w:spacing w:val="1"/>
        </w:rPr>
        <w:t>a</w:t>
      </w:r>
      <w:r w:rsidRPr="00C6550D">
        <w:rPr>
          <w:i/>
          <w:color w:val="000000" w:themeColor="text1"/>
          <w:spacing w:val="-1"/>
        </w:rPr>
        <w:t>r</w:t>
      </w:r>
      <w:r w:rsidRPr="00C6550D">
        <w:rPr>
          <w:i/>
          <w:color w:val="000000" w:themeColor="text1"/>
        </w:rPr>
        <w:t>y</w:t>
      </w:r>
      <w:r w:rsidRPr="00C6550D">
        <w:rPr>
          <w:i/>
          <w:color w:val="000000" w:themeColor="text1"/>
          <w:spacing w:val="-10"/>
        </w:rPr>
        <w:t xml:space="preserve"> </w:t>
      </w:r>
      <w:r w:rsidRPr="00C6550D">
        <w:rPr>
          <w:i/>
          <w:color w:val="000000" w:themeColor="text1"/>
          <w:spacing w:val="-1"/>
        </w:rPr>
        <w:t>Cr</w:t>
      </w:r>
      <w:r w:rsidRPr="00C6550D">
        <w:rPr>
          <w:i/>
          <w:color w:val="000000" w:themeColor="text1"/>
          <w:spacing w:val="1"/>
        </w:rPr>
        <w:t>ed</w:t>
      </w:r>
      <w:r w:rsidRPr="00C6550D">
        <w:rPr>
          <w:i/>
          <w:color w:val="000000" w:themeColor="text1"/>
        </w:rPr>
        <w:t>it,</w:t>
      </w:r>
      <w:r w:rsidRPr="00C6550D">
        <w:rPr>
          <w:i/>
          <w:color w:val="000000" w:themeColor="text1"/>
          <w:spacing w:val="-5"/>
        </w:rPr>
        <w:t xml:space="preserve"> </w:t>
      </w:r>
      <w:r w:rsidRPr="00C6550D">
        <w:rPr>
          <w:i/>
          <w:color w:val="000000" w:themeColor="text1"/>
          <w:spacing w:val="1"/>
        </w:rPr>
        <w:t>o</w:t>
      </w:r>
      <w:r w:rsidRPr="00C6550D">
        <w:rPr>
          <w:i/>
          <w:color w:val="000000" w:themeColor="text1"/>
        </w:rPr>
        <w:t>f</w:t>
      </w:r>
      <w:r w:rsidRPr="00C6550D">
        <w:rPr>
          <w:i/>
          <w:color w:val="000000" w:themeColor="text1"/>
          <w:spacing w:val="-2"/>
        </w:rPr>
        <w:t xml:space="preserve"> </w:t>
      </w:r>
      <w:r w:rsidRPr="00C6550D">
        <w:rPr>
          <w:i/>
          <w:color w:val="000000" w:themeColor="text1"/>
        </w:rPr>
        <w:t>t</w:t>
      </w:r>
      <w:r w:rsidRPr="00C6550D">
        <w:rPr>
          <w:i/>
          <w:color w:val="000000" w:themeColor="text1"/>
          <w:spacing w:val="1"/>
        </w:rPr>
        <w:t>h</w:t>
      </w:r>
      <w:r w:rsidRPr="00C6550D">
        <w:rPr>
          <w:i/>
          <w:color w:val="000000" w:themeColor="text1"/>
        </w:rPr>
        <w:t>e</w:t>
      </w:r>
      <w:r w:rsidRPr="00C6550D">
        <w:rPr>
          <w:i/>
          <w:color w:val="000000" w:themeColor="text1"/>
          <w:spacing w:val="-1"/>
        </w:rPr>
        <w:t xml:space="preserve"> </w:t>
      </w:r>
      <w:r w:rsidRPr="00C6550D">
        <w:rPr>
          <w:i/>
          <w:color w:val="000000" w:themeColor="text1"/>
          <w:spacing w:val="1"/>
        </w:rPr>
        <w:t>In</w:t>
      </w:r>
      <w:r w:rsidRPr="00C6550D">
        <w:rPr>
          <w:i/>
          <w:color w:val="000000" w:themeColor="text1"/>
        </w:rPr>
        <w:t>t</w:t>
      </w:r>
      <w:r w:rsidRPr="00C6550D">
        <w:rPr>
          <w:i/>
          <w:color w:val="000000" w:themeColor="text1"/>
          <w:spacing w:val="1"/>
        </w:rPr>
        <w:t>e</w:t>
      </w:r>
      <w:r w:rsidRPr="00C6550D">
        <w:rPr>
          <w:i/>
          <w:color w:val="000000" w:themeColor="text1"/>
          <w:spacing w:val="-1"/>
        </w:rPr>
        <w:t>r</w:t>
      </w:r>
      <w:r w:rsidRPr="00C6550D">
        <w:rPr>
          <w:i/>
          <w:color w:val="000000" w:themeColor="text1"/>
          <w:spacing w:val="1"/>
        </w:rPr>
        <w:t>na</w:t>
      </w:r>
      <w:r w:rsidRPr="00C6550D">
        <w:rPr>
          <w:i/>
          <w:color w:val="000000" w:themeColor="text1"/>
        </w:rPr>
        <w:t>ti</w:t>
      </w:r>
      <w:r w:rsidRPr="00C6550D">
        <w:rPr>
          <w:i/>
          <w:color w:val="000000" w:themeColor="text1"/>
          <w:spacing w:val="-1"/>
        </w:rPr>
        <w:t>o</w:t>
      </w:r>
      <w:r w:rsidRPr="00C6550D">
        <w:rPr>
          <w:i/>
          <w:color w:val="000000" w:themeColor="text1"/>
          <w:spacing w:val="1"/>
        </w:rPr>
        <w:t>na</w:t>
      </w:r>
      <w:r w:rsidRPr="00C6550D">
        <w:rPr>
          <w:i/>
          <w:color w:val="000000" w:themeColor="text1"/>
        </w:rPr>
        <w:t>l</w:t>
      </w:r>
      <w:r w:rsidRPr="00C6550D">
        <w:rPr>
          <w:i/>
          <w:color w:val="000000" w:themeColor="text1"/>
          <w:spacing w:val="-11"/>
        </w:rPr>
        <w:t xml:space="preserve"> </w:t>
      </w:r>
      <w:r w:rsidRPr="00C6550D">
        <w:rPr>
          <w:i/>
          <w:color w:val="000000" w:themeColor="text1"/>
          <w:spacing w:val="-1"/>
        </w:rPr>
        <w:t>C</w:t>
      </w:r>
      <w:r w:rsidRPr="00C6550D">
        <w:rPr>
          <w:i/>
          <w:color w:val="000000" w:themeColor="text1"/>
          <w:spacing w:val="1"/>
        </w:rPr>
        <w:t>ha</w:t>
      </w:r>
      <w:r w:rsidRPr="00C6550D">
        <w:rPr>
          <w:i/>
          <w:color w:val="000000" w:themeColor="text1"/>
        </w:rPr>
        <w:t>m</w:t>
      </w:r>
      <w:r w:rsidRPr="00C6550D">
        <w:rPr>
          <w:i/>
          <w:color w:val="000000" w:themeColor="text1"/>
          <w:spacing w:val="1"/>
        </w:rPr>
        <w:t>be</w:t>
      </w:r>
      <w:r w:rsidRPr="00C6550D">
        <w:rPr>
          <w:i/>
          <w:color w:val="000000" w:themeColor="text1"/>
        </w:rPr>
        <w:t>r</w:t>
      </w:r>
      <w:r w:rsidRPr="00C6550D">
        <w:rPr>
          <w:i/>
          <w:color w:val="000000" w:themeColor="text1"/>
          <w:spacing w:val="-7"/>
        </w:rPr>
        <w:t xml:space="preserve"> </w:t>
      </w:r>
      <w:r w:rsidRPr="00C6550D">
        <w:rPr>
          <w:i/>
          <w:color w:val="000000" w:themeColor="text1"/>
          <w:spacing w:val="1"/>
        </w:rPr>
        <w:t>o</w:t>
      </w:r>
      <w:r w:rsidRPr="00C6550D">
        <w:rPr>
          <w:i/>
          <w:color w:val="000000" w:themeColor="text1"/>
        </w:rPr>
        <w:t>f</w:t>
      </w:r>
      <w:r w:rsidRPr="00C6550D">
        <w:rPr>
          <w:i/>
          <w:color w:val="000000" w:themeColor="text1"/>
          <w:spacing w:val="-4"/>
        </w:rPr>
        <w:t xml:space="preserve"> </w:t>
      </w:r>
      <w:r w:rsidRPr="00C6550D">
        <w:rPr>
          <w:i/>
          <w:color w:val="000000" w:themeColor="text1"/>
          <w:spacing w:val="-1"/>
        </w:rPr>
        <w:t>C</w:t>
      </w:r>
      <w:r w:rsidRPr="00C6550D">
        <w:rPr>
          <w:i/>
          <w:color w:val="000000" w:themeColor="text1"/>
          <w:spacing w:val="1"/>
        </w:rPr>
        <w:t>o</w:t>
      </w:r>
      <w:r w:rsidRPr="00C6550D">
        <w:rPr>
          <w:i/>
          <w:color w:val="000000" w:themeColor="text1"/>
        </w:rPr>
        <w:t>mm</w:t>
      </w:r>
      <w:r w:rsidRPr="00C6550D">
        <w:rPr>
          <w:i/>
          <w:color w:val="000000" w:themeColor="text1"/>
          <w:spacing w:val="1"/>
        </w:rPr>
        <w:t>e</w:t>
      </w:r>
      <w:r w:rsidRPr="00C6550D">
        <w:rPr>
          <w:i/>
          <w:color w:val="000000" w:themeColor="text1"/>
          <w:spacing w:val="-1"/>
        </w:rPr>
        <w:t>r</w:t>
      </w:r>
      <w:r w:rsidRPr="00C6550D">
        <w:rPr>
          <w:i/>
          <w:color w:val="000000" w:themeColor="text1"/>
          <w:spacing w:val="1"/>
        </w:rPr>
        <w:t>ce</w:t>
      </w:r>
      <w:r w:rsidRPr="00C6550D">
        <w:rPr>
          <w:i/>
          <w:color w:val="000000" w:themeColor="text1"/>
        </w:rPr>
        <w:t xml:space="preserve">; </w:t>
      </w:r>
      <w:r w:rsidRPr="00C6550D">
        <w:rPr>
          <w:i/>
          <w:color w:val="000000" w:themeColor="text1"/>
          <w:spacing w:val="-1"/>
        </w:rPr>
        <w:t>(</w:t>
      </w:r>
      <w:r w:rsidRPr="00C6550D">
        <w:rPr>
          <w:i/>
          <w:color w:val="000000" w:themeColor="text1"/>
        </w:rPr>
        <w:t>i</w:t>
      </w:r>
      <w:r w:rsidRPr="00C6550D">
        <w:rPr>
          <w:i/>
          <w:color w:val="000000" w:themeColor="text1"/>
          <w:spacing w:val="2"/>
        </w:rPr>
        <w:t>i</w:t>
      </w:r>
      <w:r w:rsidRPr="00C6550D">
        <w:rPr>
          <w:i/>
          <w:color w:val="000000" w:themeColor="text1"/>
        </w:rPr>
        <w:t xml:space="preserve">)     </w:t>
      </w:r>
      <w:r w:rsidRPr="00C6550D">
        <w:rPr>
          <w:i/>
          <w:color w:val="000000" w:themeColor="text1"/>
          <w:spacing w:val="35"/>
        </w:rPr>
        <w:t xml:space="preserve"> </w:t>
      </w:r>
      <w:r w:rsidRPr="00C6550D">
        <w:rPr>
          <w:i/>
          <w:color w:val="000000" w:themeColor="text1"/>
        </w:rPr>
        <w:t>T</w:t>
      </w:r>
      <w:r w:rsidRPr="00C6550D">
        <w:rPr>
          <w:i/>
          <w:color w:val="000000" w:themeColor="text1"/>
          <w:spacing w:val="1"/>
        </w:rPr>
        <w:t>h</w:t>
      </w:r>
      <w:r w:rsidRPr="00C6550D">
        <w:rPr>
          <w:i/>
          <w:color w:val="000000" w:themeColor="text1"/>
        </w:rPr>
        <w:t>e</w:t>
      </w:r>
      <w:r w:rsidRPr="00C6550D">
        <w:rPr>
          <w:i/>
          <w:color w:val="000000" w:themeColor="text1"/>
          <w:spacing w:val="-2"/>
        </w:rPr>
        <w:t xml:space="preserve"> </w:t>
      </w:r>
      <w:r w:rsidRPr="00C6550D">
        <w:rPr>
          <w:i/>
          <w:color w:val="000000" w:themeColor="text1"/>
        </w:rPr>
        <w:t>LC</w:t>
      </w:r>
      <w:r w:rsidRPr="00C6550D">
        <w:rPr>
          <w:i/>
          <w:color w:val="000000" w:themeColor="text1"/>
          <w:spacing w:val="-2"/>
        </w:rPr>
        <w:t xml:space="preserve"> </w:t>
      </w:r>
      <w:r w:rsidRPr="00C6550D">
        <w:rPr>
          <w:i/>
          <w:color w:val="000000" w:themeColor="text1"/>
          <w:spacing w:val="-1"/>
        </w:rPr>
        <w:t>w</w:t>
      </w:r>
      <w:r w:rsidRPr="00C6550D">
        <w:rPr>
          <w:i/>
          <w:color w:val="000000" w:themeColor="text1"/>
          <w:spacing w:val="2"/>
        </w:rPr>
        <w:t>i</w:t>
      </w:r>
      <w:r w:rsidRPr="00C6550D">
        <w:rPr>
          <w:i/>
          <w:color w:val="000000" w:themeColor="text1"/>
        </w:rPr>
        <w:t>ll</w:t>
      </w:r>
      <w:r w:rsidRPr="00C6550D">
        <w:rPr>
          <w:i/>
          <w:color w:val="000000" w:themeColor="text1"/>
          <w:spacing w:val="-3"/>
        </w:rPr>
        <w:t xml:space="preserve"> </w:t>
      </w:r>
      <w:r w:rsidRPr="00C6550D">
        <w:rPr>
          <w:i/>
          <w:color w:val="000000" w:themeColor="text1"/>
          <w:spacing w:val="1"/>
        </w:rPr>
        <w:t>b</w:t>
      </w:r>
      <w:r w:rsidRPr="00C6550D">
        <w:rPr>
          <w:i/>
          <w:color w:val="000000" w:themeColor="text1"/>
        </w:rPr>
        <w:t>e</w:t>
      </w:r>
      <w:r w:rsidRPr="00C6550D">
        <w:rPr>
          <w:i/>
          <w:color w:val="000000" w:themeColor="text1"/>
          <w:spacing w:val="-1"/>
        </w:rPr>
        <w:t xml:space="preserve"> </w:t>
      </w:r>
      <w:r w:rsidRPr="00C6550D">
        <w:rPr>
          <w:i/>
          <w:color w:val="000000" w:themeColor="text1"/>
          <w:spacing w:val="1"/>
        </w:rPr>
        <w:t>con</w:t>
      </w:r>
      <w:r w:rsidRPr="00C6550D">
        <w:rPr>
          <w:i/>
          <w:color w:val="000000" w:themeColor="text1"/>
        </w:rPr>
        <w:t>fi</w:t>
      </w:r>
      <w:r w:rsidRPr="00C6550D">
        <w:rPr>
          <w:i/>
          <w:color w:val="000000" w:themeColor="text1"/>
          <w:spacing w:val="-1"/>
        </w:rPr>
        <w:t>r</w:t>
      </w:r>
      <w:r w:rsidRPr="00C6550D">
        <w:rPr>
          <w:i/>
          <w:color w:val="000000" w:themeColor="text1"/>
        </w:rPr>
        <w:t>m</w:t>
      </w:r>
      <w:r w:rsidRPr="00C6550D">
        <w:rPr>
          <w:i/>
          <w:color w:val="000000" w:themeColor="text1"/>
          <w:spacing w:val="1"/>
        </w:rPr>
        <w:t>e</w:t>
      </w:r>
      <w:r w:rsidRPr="00C6550D">
        <w:rPr>
          <w:i/>
          <w:color w:val="000000" w:themeColor="text1"/>
        </w:rPr>
        <w:t>d</w:t>
      </w:r>
      <w:r w:rsidRPr="00C6550D">
        <w:rPr>
          <w:i/>
          <w:color w:val="000000" w:themeColor="text1"/>
          <w:spacing w:val="-6"/>
        </w:rPr>
        <w:t xml:space="preserve"> </w:t>
      </w:r>
      <w:r w:rsidRPr="00C6550D">
        <w:rPr>
          <w:i/>
          <w:color w:val="000000" w:themeColor="text1"/>
          <w:spacing w:val="1"/>
        </w:rPr>
        <w:t>a</w:t>
      </w:r>
      <w:r w:rsidRPr="00C6550D">
        <w:rPr>
          <w:i/>
          <w:color w:val="000000" w:themeColor="text1"/>
        </w:rPr>
        <w:t>t</w:t>
      </w:r>
      <w:r w:rsidRPr="00C6550D">
        <w:rPr>
          <w:i/>
          <w:color w:val="000000" w:themeColor="text1"/>
          <w:spacing w:val="-2"/>
        </w:rPr>
        <w:t xml:space="preserve"> </w:t>
      </w:r>
      <w:r w:rsidRPr="00C6550D">
        <w:rPr>
          <w:i/>
          <w:color w:val="000000" w:themeColor="text1"/>
          <w:spacing w:val="-1"/>
        </w:rPr>
        <w:t>S</w:t>
      </w:r>
      <w:r w:rsidRPr="00C6550D">
        <w:rPr>
          <w:i/>
          <w:color w:val="000000" w:themeColor="text1"/>
          <w:spacing w:val="1"/>
        </w:rPr>
        <w:t>upp</w:t>
      </w:r>
      <w:r w:rsidRPr="00C6550D">
        <w:rPr>
          <w:i/>
          <w:color w:val="000000" w:themeColor="text1"/>
        </w:rPr>
        <w:t>li</w:t>
      </w:r>
      <w:r w:rsidRPr="00C6550D">
        <w:rPr>
          <w:i/>
          <w:color w:val="000000" w:themeColor="text1"/>
          <w:spacing w:val="1"/>
        </w:rPr>
        <w:t>e</w:t>
      </w:r>
      <w:r w:rsidRPr="00C6550D">
        <w:rPr>
          <w:i/>
          <w:color w:val="000000" w:themeColor="text1"/>
          <w:spacing w:val="-1"/>
        </w:rPr>
        <w:t>r</w:t>
      </w:r>
      <w:r w:rsidRPr="00C6550D">
        <w:rPr>
          <w:i/>
          <w:color w:val="000000" w:themeColor="text1"/>
          <w:spacing w:val="1"/>
        </w:rPr>
        <w:t>’</w:t>
      </w:r>
      <w:r w:rsidRPr="00C6550D">
        <w:rPr>
          <w:i/>
          <w:color w:val="000000" w:themeColor="text1"/>
        </w:rPr>
        <w:t>s</w:t>
      </w:r>
      <w:r w:rsidRPr="00C6550D">
        <w:rPr>
          <w:i/>
          <w:color w:val="000000" w:themeColor="text1"/>
          <w:spacing w:val="-8"/>
        </w:rPr>
        <w:t xml:space="preserve"> </w:t>
      </w:r>
      <w:r w:rsidRPr="00C6550D">
        <w:rPr>
          <w:i/>
          <w:color w:val="000000" w:themeColor="text1"/>
          <w:spacing w:val="1"/>
        </w:rPr>
        <w:t>co</w:t>
      </w:r>
      <w:r w:rsidRPr="00C6550D">
        <w:rPr>
          <w:i/>
          <w:color w:val="000000" w:themeColor="text1"/>
          <w:spacing w:val="-1"/>
        </w:rPr>
        <w:t>s</w:t>
      </w:r>
      <w:r w:rsidRPr="00C6550D">
        <w:rPr>
          <w:i/>
          <w:color w:val="000000" w:themeColor="text1"/>
        </w:rPr>
        <w:t>t</w:t>
      </w:r>
      <w:r w:rsidRPr="00C6550D">
        <w:rPr>
          <w:i/>
          <w:color w:val="000000" w:themeColor="text1"/>
          <w:spacing w:val="-3"/>
        </w:rPr>
        <w:t xml:space="preserve"> </w:t>
      </w:r>
      <w:r w:rsidRPr="00C6550D">
        <w:rPr>
          <w:i/>
          <w:color w:val="000000" w:themeColor="text1"/>
        </w:rPr>
        <w:t>if</w:t>
      </w:r>
      <w:r w:rsidRPr="00C6550D">
        <w:rPr>
          <w:i/>
          <w:color w:val="000000" w:themeColor="text1"/>
          <w:spacing w:val="-1"/>
        </w:rPr>
        <w:t xml:space="preserve"> r</w:t>
      </w:r>
      <w:r w:rsidRPr="00C6550D">
        <w:rPr>
          <w:i/>
          <w:color w:val="000000" w:themeColor="text1"/>
          <w:spacing w:val="1"/>
        </w:rPr>
        <w:t>eque</w:t>
      </w:r>
      <w:r w:rsidRPr="00C6550D">
        <w:rPr>
          <w:i/>
          <w:color w:val="000000" w:themeColor="text1"/>
          <w:spacing w:val="-1"/>
        </w:rPr>
        <w:t>s</w:t>
      </w:r>
      <w:r w:rsidRPr="00C6550D">
        <w:rPr>
          <w:i/>
          <w:color w:val="000000" w:themeColor="text1"/>
        </w:rPr>
        <w:t>t</w:t>
      </w:r>
      <w:r w:rsidRPr="00C6550D">
        <w:rPr>
          <w:i/>
          <w:color w:val="000000" w:themeColor="text1"/>
          <w:spacing w:val="1"/>
        </w:rPr>
        <w:t>e</w:t>
      </w:r>
      <w:r w:rsidRPr="00C6550D">
        <w:rPr>
          <w:i/>
          <w:color w:val="000000" w:themeColor="text1"/>
        </w:rPr>
        <w:t>d</w:t>
      </w:r>
      <w:r w:rsidRPr="00C6550D">
        <w:rPr>
          <w:i/>
          <w:color w:val="000000" w:themeColor="text1"/>
          <w:spacing w:val="-6"/>
        </w:rPr>
        <w:t xml:space="preserve"> </w:t>
      </w:r>
      <w:r w:rsidRPr="00C6550D">
        <w:rPr>
          <w:i/>
          <w:color w:val="000000" w:themeColor="text1"/>
          <w:spacing w:val="-1"/>
        </w:rPr>
        <w:t>s</w:t>
      </w:r>
      <w:r w:rsidRPr="00C6550D">
        <w:rPr>
          <w:i/>
          <w:color w:val="000000" w:themeColor="text1"/>
          <w:spacing w:val="1"/>
        </w:rPr>
        <w:t>pec</w:t>
      </w:r>
      <w:r w:rsidRPr="00C6550D">
        <w:rPr>
          <w:i/>
          <w:color w:val="000000" w:themeColor="text1"/>
        </w:rPr>
        <w:t>ifi</w:t>
      </w:r>
      <w:r w:rsidRPr="00C6550D">
        <w:rPr>
          <w:i/>
          <w:color w:val="000000" w:themeColor="text1"/>
          <w:spacing w:val="1"/>
        </w:rPr>
        <w:t>ca</w:t>
      </w:r>
      <w:r w:rsidRPr="00C6550D">
        <w:rPr>
          <w:i/>
          <w:color w:val="000000" w:themeColor="text1"/>
        </w:rPr>
        <w:t>lly</w:t>
      </w:r>
      <w:r w:rsidRPr="00C6550D">
        <w:rPr>
          <w:i/>
          <w:color w:val="000000" w:themeColor="text1"/>
          <w:spacing w:val="-8"/>
        </w:rPr>
        <w:t xml:space="preserve"> </w:t>
      </w:r>
      <w:r w:rsidRPr="00C6550D">
        <w:rPr>
          <w:i/>
          <w:color w:val="000000" w:themeColor="text1"/>
          <w:spacing w:val="1"/>
        </w:rPr>
        <w:t>b</w:t>
      </w:r>
      <w:r w:rsidRPr="00C6550D">
        <w:rPr>
          <w:i/>
          <w:color w:val="000000" w:themeColor="text1"/>
        </w:rPr>
        <w:t>y</w:t>
      </w:r>
      <w:r w:rsidRPr="00C6550D">
        <w:rPr>
          <w:i/>
          <w:color w:val="000000" w:themeColor="text1"/>
          <w:spacing w:val="-1"/>
        </w:rPr>
        <w:t xml:space="preserve"> </w:t>
      </w:r>
      <w:r w:rsidRPr="00C6550D">
        <w:rPr>
          <w:i/>
          <w:color w:val="000000" w:themeColor="text1"/>
        </w:rPr>
        <w:t>t</w:t>
      </w:r>
      <w:r w:rsidRPr="00C6550D">
        <w:rPr>
          <w:i/>
          <w:color w:val="000000" w:themeColor="text1"/>
          <w:spacing w:val="1"/>
        </w:rPr>
        <w:t>h</w:t>
      </w:r>
      <w:r w:rsidRPr="00C6550D">
        <w:rPr>
          <w:i/>
          <w:color w:val="000000" w:themeColor="text1"/>
        </w:rPr>
        <w:t>e</w:t>
      </w:r>
      <w:r w:rsidRPr="00C6550D">
        <w:rPr>
          <w:i/>
          <w:color w:val="000000" w:themeColor="text1"/>
          <w:spacing w:val="-1"/>
        </w:rPr>
        <w:t xml:space="preserve"> </w:t>
      </w:r>
      <w:r w:rsidRPr="00C6550D">
        <w:rPr>
          <w:i/>
          <w:color w:val="000000" w:themeColor="text1"/>
          <w:spacing w:val="1"/>
        </w:rPr>
        <w:t>S</w:t>
      </w:r>
      <w:r w:rsidRPr="00C6550D">
        <w:rPr>
          <w:i/>
          <w:color w:val="000000" w:themeColor="text1"/>
          <w:spacing w:val="-1"/>
        </w:rPr>
        <w:t>u</w:t>
      </w:r>
      <w:r w:rsidRPr="00C6550D">
        <w:rPr>
          <w:i/>
          <w:color w:val="000000" w:themeColor="text1"/>
          <w:spacing w:val="1"/>
        </w:rPr>
        <w:t>pp</w:t>
      </w:r>
      <w:r w:rsidRPr="00C6550D">
        <w:rPr>
          <w:i/>
          <w:color w:val="000000" w:themeColor="text1"/>
        </w:rPr>
        <w:t>li</w:t>
      </w:r>
      <w:r w:rsidRPr="00C6550D">
        <w:rPr>
          <w:i/>
          <w:color w:val="000000" w:themeColor="text1"/>
          <w:spacing w:val="1"/>
        </w:rPr>
        <w:t>e</w:t>
      </w:r>
      <w:r w:rsidRPr="00C6550D">
        <w:rPr>
          <w:i/>
          <w:color w:val="000000" w:themeColor="text1"/>
          <w:spacing w:val="-1"/>
        </w:rPr>
        <w:t>r</w:t>
      </w:r>
      <w:r w:rsidRPr="00C6550D">
        <w:rPr>
          <w:i/>
          <w:color w:val="000000" w:themeColor="text1"/>
        </w:rPr>
        <w:t>;</w:t>
      </w:r>
    </w:p>
    <w:p w:rsidR="00FE7AB7" w:rsidRPr="00C6550D" w:rsidRDefault="002B432B" w:rsidP="00691A6E">
      <w:pPr>
        <w:spacing w:before="41"/>
        <w:ind w:left="1861" w:right="85" w:hanging="581"/>
        <w:jc w:val="both"/>
        <w:rPr>
          <w:color w:val="000000" w:themeColor="text1"/>
        </w:rPr>
      </w:pPr>
      <w:r w:rsidRPr="00C6550D">
        <w:rPr>
          <w:i/>
          <w:color w:val="000000" w:themeColor="text1"/>
          <w:spacing w:val="-1"/>
        </w:rPr>
        <w:t>(</w:t>
      </w:r>
      <w:r w:rsidRPr="00C6550D">
        <w:rPr>
          <w:i/>
          <w:color w:val="000000" w:themeColor="text1"/>
        </w:rPr>
        <w:t>ii</w:t>
      </w:r>
      <w:r w:rsidRPr="00C6550D">
        <w:rPr>
          <w:i/>
          <w:color w:val="000000" w:themeColor="text1"/>
          <w:spacing w:val="2"/>
        </w:rPr>
        <w:t>i</w:t>
      </w:r>
      <w:r w:rsidRPr="00C6550D">
        <w:rPr>
          <w:i/>
          <w:color w:val="000000" w:themeColor="text1"/>
        </w:rPr>
        <w:t xml:space="preserve">)    </w:t>
      </w:r>
      <w:r w:rsidRPr="00C6550D">
        <w:rPr>
          <w:i/>
          <w:color w:val="000000" w:themeColor="text1"/>
          <w:spacing w:val="19"/>
        </w:rPr>
        <w:t xml:space="preserve"> </w:t>
      </w:r>
      <w:r w:rsidRPr="00C6550D">
        <w:rPr>
          <w:i/>
          <w:color w:val="000000" w:themeColor="text1"/>
          <w:spacing w:val="1"/>
        </w:rPr>
        <w:t>I</w:t>
      </w:r>
      <w:r w:rsidRPr="00C6550D">
        <w:rPr>
          <w:i/>
          <w:color w:val="000000" w:themeColor="text1"/>
        </w:rPr>
        <w:t>f</w:t>
      </w:r>
      <w:r w:rsidRPr="00C6550D">
        <w:rPr>
          <w:i/>
          <w:color w:val="000000" w:themeColor="text1"/>
          <w:spacing w:val="-1"/>
        </w:rPr>
        <w:t xml:space="preserve"> </w:t>
      </w:r>
      <w:r w:rsidRPr="00C6550D">
        <w:rPr>
          <w:i/>
          <w:color w:val="000000" w:themeColor="text1"/>
        </w:rPr>
        <w:t>LC is</w:t>
      </w:r>
      <w:r w:rsidRPr="00C6550D">
        <w:rPr>
          <w:i/>
          <w:color w:val="000000" w:themeColor="text1"/>
          <w:spacing w:val="1"/>
        </w:rPr>
        <w:t xml:space="preserve"> </w:t>
      </w:r>
      <w:r w:rsidRPr="00C6550D">
        <w:rPr>
          <w:i/>
          <w:color w:val="000000" w:themeColor="text1"/>
          <w:spacing w:val="-1"/>
        </w:rPr>
        <w:t>r</w:t>
      </w:r>
      <w:r w:rsidRPr="00C6550D">
        <w:rPr>
          <w:i/>
          <w:color w:val="000000" w:themeColor="text1"/>
          <w:spacing w:val="1"/>
        </w:rPr>
        <w:t>equ</w:t>
      </w:r>
      <w:r w:rsidRPr="00C6550D">
        <w:rPr>
          <w:i/>
          <w:color w:val="000000" w:themeColor="text1"/>
        </w:rPr>
        <w:t>i</w:t>
      </w:r>
      <w:r w:rsidRPr="00C6550D">
        <w:rPr>
          <w:i/>
          <w:color w:val="000000" w:themeColor="text1"/>
          <w:spacing w:val="-1"/>
        </w:rPr>
        <w:t>r</w:t>
      </w:r>
      <w:r w:rsidRPr="00C6550D">
        <w:rPr>
          <w:i/>
          <w:color w:val="000000" w:themeColor="text1"/>
          <w:spacing w:val="1"/>
        </w:rPr>
        <w:t>e</w:t>
      </w:r>
      <w:r w:rsidRPr="00C6550D">
        <w:rPr>
          <w:i/>
          <w:color w:val="000000" w:themeColor="text1"/>
        </w:rPr>
        <w:t>d</w:t>
      </w:r>
      <w:r w:rsidRPr="00C6550D">
        <w:rPr>
          <w:i/>
          <w:color w:val="000000" w:themeColor="text1"/>
          <w:spacing w:val="-5"/>
        </w:rPr>
        <w:t xml:space="preserve"> </w:t>
      </w:r>
      <w:r w:rsidRPr="00C6550D">
        <w:rPr>
          <w:i/>
          <w:color w:val="000000" w:themeColor="text1"/>
        </w:rPr>
        <w:t xml:space="preserve">to </w:t>
      </w:r>
      <w:r w:rsidRPr="00C6550D">
        <w:rPr>
          <w:i/>
          <w:color w:val="000000" w:themeColor="text1"/>
          <w:spacing w:val="1"/>
        </w:rPr>
        <w:t>b</w:t>
      </w:r>
      <w:r w:rsidRPr="00C6550D">
        <w:rPr>
          <w:i/>
          <w:color w:val="000000" w:themeColor="text1"/>
        </w:rPr>
        <w:t>e</w:t>
      </w:r>
      <w:r w:rsidRPr="00C6550D">
        <w:rPr>
          <w:i/>
          <w:color w:val="000000" w:themeColor="text1"/>
          <w:spacing w:val="-1"/>
        </w:rPr>
        <w:t xml:space="preserve"> </w:t>
      </w:r>
      <w:r w:rsidRPr="00C6550D">
        <w:rPr>
          <w:i/>
          <w:color w:val="000000" w:themeColor="text1"/>
          <w:spacing w:val="1"/>
        </w:rPr>
        <w:t>ex</w:t>
      </w:r>
      <w:r w:rsidRPr="00C6550D">
        <w:rPr>
          <w:i/>
          <w:color w:val="000000" w:themeColor="text1"/>
        </w:rPr>
        <w:t>t</w:t>
      </w:r>
      <w:r w:rsidRPr="00C6550D">
        <w:rPr>
          <w:i/>
          <w:color w:val="000000" w:themeColor="text1"/>
          <w:spacing w:val="1"/>
        </w:rPr>
        <w:t>end</w:t>
      </w:r>
      <w:r w:rsidRPr="00C6550D">
        <w:rPr>
          <w:i/>
          <w:color w:val="000000" w:themeColor="text1"/>
          <w:spacing w:val="3"/>
        </w:rPr>
        <w:t>e</w:t>
      </w:r>
      <w:r w:rsidRPr="00C6550D">
        <w:rPr>
          <w:i/>
          <w:color w:val="000000" w:themeColor="text1"/>
        </w:rPr>
        <w:t>d</w:t>
      </w:r>
      <w:r w:rsidRPr="00C6550D">
        <w:rPr>
          <w:i/>
          <w:color w:val="000000" w:themeColor="text1"/>
          <w:spacing w:val="-5"/>
        </w:rPr>
        <w:t xml:space="preserve"> </w:t>
      </w:r>
      <w:r w:rsidRPr="00C6550D">
        <w:rPr>
          <w:i/>
          <w:color w:val="000000" w:themeColor="text1"/>
        </w:rPr>
        <w:t>/</w:t>
      </w:r>
      <w:r w:rsidRPr="00C6550D">
        <w:rPr>
          <w:i/>
          <w:color w:val="000000" w:themeColor="text1"/>
          <w:spacing w:val="-1"/>
        </w:rPr>
        <w:t xml:space="preserve"> r</w:t>
      </w:r>
      <w:r w:rsidRPr="00C6550D">
        <w:rPr>
          <w:i/>
          <w:color w:val="000000" w:themeColor="text1"/>
          <w:spacing w:val="1"/>
        </w:rPr>
        <w:t>e</w:t>
      </w:r>
      <w:r w:rsidRPr="00C6550D">
        <w:rPr>
          <w:i/>
          <w:color w:val="000000" w:themeColor="text1"/>
        </w:rPr>
        <w:t>i</w:t>
      </w:r>
      <w:r w:rsidRPr="00C6550D">
        <w:rPr>
          <w:i/>
          <w:color w:val="000000" w:themeColor="text1"/>
          <w:spacing w:val="1"/>
        </w:rPr>
        <w:t>n</w:t>
      </w:r>
      <w:r w:rsidRPr="00C6550D">
        <w:rPr>
          <w:i/>
          <w:color w:val="000000" w:themeColor="text1"/>
          <w:spacing w:val="-1"/>
        </w:rPr>
        <w:t>s</w:t>
      </w:r>
      <w:r w:rsidRPr="00C6550D">
        <w:rPr>
          <w:i/>
          <w:color w:val="000000" w:themeColor="text1"/>
        </w:rPr>
        <w:t>t</w:t>
      </w:r>
      <w:r w:rsidRPr="00C6550D">
        <w:rPr>
          <w:i/>
          <w:color w:val="000000" w:themeColor="text1"/>
          <w:spacing w:val="1"/>
        </w:rPr>
        <w:t>a</w:t>
      </w:r>
      <w:r w:rsidRPr="00C6550D">
        <w:rPr>
          <w:i/>
          <w:color w:val="000000" w:themeColor="text1"/>
        </w:rPr>
        <w:t>t</w:t>
      </w:r>
      <w:r w:rsidRPr="00C6550D">
        <w:rPr>
          <w:i/>
          <w:color w:val="000000" w:themeColor="text1"/>
          <w:spacing w:val="1"/>
        </w:rPr>
        <w:t>e</w:t>
      </w:r>
      <w:r w:rsidRPr="00C6550D">
        <w:rPr>
          <w:i/>
          <w:color w:val="000000" w:themeColor="text1"/>
        </w:rPr>
        <w:t>d</w:t>
      </w:r>
      <w:r w:rsidRPr="00C6550D">
        <w:rPr>
          <w:i/>
          <w:color w:val="000000" w:themeColor="text1"/>
          <w:spacing w:val="-6"/>
        </w:rPr>
        <w:t xml:space="preserve"> </w:t>
      </w:r>
      <w:r w:rsidRPr="00C6550D">
        <w:rPr>
          <w:i/>
          <w:color w:val="000000" w:themeColor="text1"/>
        </w:rPr>
        <w:t>f</w:t>
      </w:r>
      <w:r w:rsidRPr="00C6550D">
        <w:rPr>
          <w:i/>
          <w:color w:val="000000" w:themeColor="text1"/>
          <w:spacing w:val="4"/>
        </w:rPr>
        <w:t>o</w:t>
      </w:r>
      <w:r w:rsidRPr="00C6550D">
        <w:rPr>
          <w:i/>
          <w:color w:val="000000" w:themeColor="text1"/>
        </w:rPr>
        <w:t>r</w:t>
      </w:r>
      <w:r w:rsidRPr="00C6550D">
        <w:rPr>
          <w:i/>
          <w:color w:val="000000" w:themeColor="text1"/>
          <w:spacing w:val="-2"/>
        </w:rPr>
        <w:t xml:space="preserve"> </w:t>
      </w:r>
      <w:r w:rsidRPr="00C6550D">
        <w:rPr>
          <w:i/>
          <w:color w:val="000000" w:themeColor="text1"/>
          <w:spacing w:val="-1"/>
        </w:rPr>
        <w:t>r</w:t>
      </w:r>
      <w:r w:rsidRPr="00C6550D">
        <w:rPr>
          <w:i/>
          <w:color w:val="000000" w:themeColor="text1"/>
          <w:spacing w:val="1"/>
        </w:rPr>
        <w:t>ea</w:t>
      </w:r>
      <w:r w:rsidRPr="00C6550D">
        <w:rPr>
          <w:i/>
          <w:color w:val="000000" w:themeColor="text1"/>
          <w:spacing w:val="-1"/>
        </w:rPr>
        <w:t>s</w:t>
      </w:r>
      <w:r w:rsidRPr="00C6550D">
        <w:rPr>
          <w:i/>
          <w:color w:val="000000" w:themeColor="text1"/>
          <w:spacing w:val="1"/>
        </w:rPr>
        <w:t>on</w:t>
      </w:r>
      <w:r w:rsidRPr="00C6550D">
        <w:rPr>
          <w:i/>
          <w:color w:val="000000" w:themeColor="text1"/>
        </w:rPr>
        <w:t>s</w:t>
      </w:r>
      <w:r w:rsidRPr="00C6550D">
        <w:rPr>
          <w:i/>
          <w:color w:val="000000" w:themeColor="text1"/>
          <w:spacing w:val="-4"/>
        </w:rPr>
        <w:t xml:space="preserve"> </w:t>
      </w:r>
      <w:r w:rsidRPr="00C6550D">
        <w:rPr>
          <w:i/>
          <w:color w:val="000000" w:themeColor="text1"/>
          <w:spacing w:val="1"/>
        </w:rPr>
        <w:t>no</w:t>
      </w:r>
      <w:r w:rsidRPr="00C6550D">
        <w:rPr>
          <w:i/>
          <w:color w:val="000000" w:themeColor="text1"/>
        </w:rPr>
        <w:t>t</w:t>
      </w:r>
      <w:r w:rsidRPr="00C6550D">
        <w:rPr>
          <w:i/>
          <w:color w:val="000000" w:themeColor="text1"/>
          <w:spacing w:val="-3"/>
        </w:rPr>
        <w:t xml:space="preserve"> </w:t>
      </w:r>
      <w:r w:rsidRPr="00C6550D">
        <w:rPr>
          <w:i/>
          <w:color w:val="000000" w:themeColor="text1"/>
          <w:spacing w:val="1"/>
        </w:rPr>
        <w:t>a</w:t>
      </w:r>
      <w:r w:rsidRPr="00C6550D">
        <w:rPr>
          <w:i/>
          <w:color w:val="000000" w:themeColor="text1"/>
        </w:rPr>
        <w:t>tt</w:t>
      </w:r>
      <w:r w:rsidRPr="00C6550D">
        <w:rPr>
          <w:i/>
          <w:color w:val="000000" w:themeColor="text1"/>
          <w:spacing w:val="-1"/>
        </w:rPr>
        <w:t>r</w:t>
      </w:r>
      <w:r w:rsidRPr="00C6550D">
        <w:rPr>
          <w:i/>
          <w:color w:val="000000" w:themeColor="text1"/>
        </w:rPr>
        <w:t>i</w:t>
      </w:r>
      <w:r w:rsidRPr="00C6550D">
        <w:rPr>
          <w:i/>
          <w:color w:val="000000" w:themeColor="text1"/>
          <w:spacing w:val="1"/>
        </w:rPr>
        <w:t>bu</w:t>
      </w:r>
      <w:r w:rsidRPr="00C6550D">
        <w:rPr>
          <w:i/>
          <w:color w:val="000000" w:themeColor="text1"/>
        </w:rPr>
        <w:t>t</w:t>
      </w:r>
      <w:r w:rsidRPr="00C6550D">
        <w:rPr>
          <w:i/>
          <w:color w:val="000000" w:themeColor="text1"/>
          <w:spacing w:val="1"/>
        </w:rPr>
        <w:t>ab</w:t>
      </w:r>
      <w:r w:rsidRPr="00C6550D">
        <w:rPr>
          <w:i/>
          <w:color w:val="000000" w:themeColor="text1"/>
        </w:rPr>
        <w:t>le</w:t>
      </w:r>
      <w:r w:rsidRPr="00C6550D">
        <w:rPr>
          <w:i/>
          <w:color w:val="000000" w:themeColor="text1"/>
          <w:spacing w:val="-8"/>
        </w:rPr>
        <w:t xml:space="preserve"> </w:t>
      </w:r>
      <w:r w:rsidRPr="00C6550D">
        <w:rPr>
          <w:i/>
          <w:color w:val="000000" w:themeColor="text1"/>
        </w:rPr>
        <w:t>to t</w:t>
      </w:r>
      <w:r w:rsidRPr="00C6550D">
        <w:rPr>
          <w:i/>
          <w:color w:val="000000" w:themeColor="text1"/>
          <w:spacing w:val="1"/>
        </w:rPr>
        <w:t>h</w:t>
      </w:r>
      <w:r w:rsidRPr="00C6550D">
        <w:rPr>
          <w:i/>
          <w:color w:val="000000" w:themeColor="text1"/>
        </w:rPr>
        <w:t>e</w:t>
      </w:r>
      <w:r w:rsidRPr="00C6550D">
        <w:rPr>
          <w:i/>
          <w:color w:val="000000" w:themeColor="text1"/>
          <w:spacing w:val="-1"/>
        </w:rPr>
        <w:t xml:space="preserve"> </w:t>
      </w:r>
      <w:r w:rsidRPr="00C6550D">
        <w:rPr>
          <w:i/>
          <w:color w:val="000000" w:themeColor="text1"/>
          <w:spacing w:val="1"/>
        </w:rPr>
        <w:t>Pu</w:t>
      </w:r>
      <w:r w:rsidRPr="00C6550D">
        <w:rPr>
          <w:i/>
          <w:color w:val="000000" w:themeColor="text1"/>
          <w:spacing w:val="-1"/>
        </w:rPr>
        <w:t>r</w:t>
      </w:r>
      <w:r w:rsidRPr="00C6550D">
        <w:rPr>
          <w:i/>
          <w:color w:val="000000" w:themeColor="text1"/>
          <w:spacing w:val="1"/>
        </w:rPr>
        <w:t>cha</w:t>
      </w:r>
      <w:r w:rsidRPr="00C6550D">
        <w:rPr>
          <w:i/>
          <w:color w:val="000000" w:themeColor="text1"/>
          <w:spacing w:val="-1"/>
        </w:rPr>
        <w:t>s</w:t>
      </w:r>
      <w:r w:rsidRPr="00C6550D">
        <w:rPr>
          <w:i/>
          <w:color w:val="000000" w:themeColor="text1"/>
          <w:spacing w:val="1"/>
        </w:rPr>
        <w:t>e</w:t>
      </w:r>
      <w:r w:rsidRPr="00C6550D">
        <w:rPr>
          <w:i/>
          <w:color w:val="000000" w:themeColor="text1"/>
          <w:spacing w:val="-1"/>
        </w:rPr>
        <w:t>r</w:t>
      </w:r>
      <w:r w:rsidRPr="00C6550D">
        <w:rPr>
          <w:i/>
          <w:color w:val="000000" w:themeColor="text1"/>
        </w:rPr>
        <w:t>,</w:t>
      </w:r>
      <w:r w:rsidRPr="00C6550D">
        <w:rPr>
          <w:i/>
          <w:color w:val="000000" w:themeColor="text1"/>
          <w:spacing w:val="-6"/>
        </w:rPr>
        <w:t xml:space="preserve"> </w:t>
      </w:r>
      <w:r w:rsidRPr="00C6550D">
        <w:rPr>
          <w:i/>
          <w:color w:val="000000" w:themeColor="text1"/>
        </w:rPr>
        <w:t>t</w:t>
      </w:r>
      <w:r w:rsidRPr="00C6550D">
        <w:rPr>
          <w:i/>
          <w:color w:val="000000" w:themeColor="text1"/>
          <w:spacing w:val="1"/>
        </w:rPr>
        <w:t>h</w:t>
      </w:r>
      <w:r w:rsidRPr="00C6550D">
        <w:rPr>
          <w:i/>
          <w:color w:val="000000" w:themeColor="text1"/>
        </w:rPr>
        <w:t>e</w:t>
      </w:r>
      <w:r w:rsidRPr="00C6550D">
        <w:rPr>
          <w:i/>
          <w:color w:val="000000" w:themeColor="text1"/>
          <w:spacing w:val="-1"/>
        </w:rPr>
        <w:t xml:space="preserve"> </w:t>
      </w:r>
      <w:r w:rsidRPr="00C6550D">
        <w:rPr>
          <w:i/>
          <w:color w:val="000000" w:themeColor="text1"/>
          <w:spacing w:val="1"/>
        </w:rPr>
        <w:t>cha</w:t>
      </w:r>
      <w:r w:rsidRPr="00C6550D">
        <w:rPr>
          <w:i/>
          <w:color w:val="000000" w:themeColor="text1"/>
          <w:spacing w:val="-1"/>
        </w:rPr>
        <w:t>r</w:t>
      </w:r>
      <w:r w:rsidRPr="00C6550D">
        <w:rPr>
          <w:i/>
          <w:color w:val="000000" w:themeColor="text1"/>
          <w:spacing w:val="1"/>
        </w:rPr>
        <w:t>ge</w:t>
      </w:r>
      <w:r w:rsidRPr="00C6550D">
        <w:rPr>
          <w:i/>
          <w:color w:val="000000" w:themeColor="text1"/>
        </w:rPr>
        <w:t>s t</w:t>
      </w:r>
      <w:r w:rsidRPr="00C6550D">
        <w:rPr>
          <w:i/>
          <w:color w:val="000000" w:themeColor="text1"/>
          <w:spacing w:val="1"/>
        </w:rPr>
        <w:t>he</w:t>
      </w:r>
      <w:r w:rsidRPr="00C6550D">
        <w:rPr>
          <w:i/>
          <w:color w:val="000000" w:themeColor="text1"/>
          <w:spacing w:val="-1"/>
        </w:rPr>
        <w:t>r</w:t>
      </w:r>
      <w:r w:rsidRPr="00C6550D">
        <w:rPr>
          <w:i/>
          <w:color w:val="000000" w:themeColor="text1"/>
          <w:spacing w:val="1"/>
        </w:rPr>
        <w:t>eo</w:t>
      </w:r>
      <w:r w:rsidRPr="00C6550D">
        <w:rPr>
          <w:i/>
          <w:color w:val="000000" w:themeColor="text1"/>
        </w:rPr>
        <w:t>f</w:t>
      </w:r>
      <w:r w:rsidRPr="00C6550D">
        <w:rPr>
          <w:i/>
          <w:color w:val="000000" w:themeColor="text1"/>
          <w:spacing w:val="-6"/>
        </w:rPr>
        <w:t xml:space="preserve"> </w:t>
      </w:r>
      <w:r w:rsidRPr="00C6550D">
        <w:rPr>
          <w:i/>
          <w:color w:val="000000" w:themeColor="text1"/>
          <w:spacing w:val="-1"/>
        </w:rPr>
        <w:t>s</w:t>
      </w:r>
      <w:r w:rsidRPr="00C6550D">
        <w:rPr>
          <w:i/>
          <w:color w:val="000000" w:themeColor="text1"/>
          <w:spacing w:val="1"/>
        </w:rPr>
        <w:t>ha</w:t>
      </w:r>
      <w:r w:rsidRPr="00C6550D">
        <w:rPr>
          <w:i/>
          <w:color w:val="000000" w:themeColor="text1"/>
        </w:rPr>
        <w:t>ll</w:t>
      </w:r>
      <w:r w:rsidRPr="00C6550D">
        <w:rPr>
          <w:i/>
          <w:color w:val="000000" w:themeColor="text1"/>
          <w:spacing w:val="-4"/>
        </w:rPr>
        <w:t xml:space="preserve"> </w:t>
      </w:r>
      <w:r w:rsidRPr="00C6550D">
        <w:rPr>
          <w:i/>
          <w:color w:val="000000" w:themeColor="text1"/>
          <w:spacing w:val="1"/>
        </w:rPr>
        <w:t>b</w:t>
      </w:r>
      <w:r w:rsidRPr="00C6550D">
        <w:rPr>
          <w:i/>
          <w:color w:val="000000" w:themeColor="text1"/>
        </w:rPr>
        <w:t>e</w:t>
      </w:r>
      <w:r w:rsidRPr="00C6550D">
        <w:rPr>
          <w:i/>
          <w:color w:val="000000" w:themeColor="text1"/>
          <w:spacing w:val="-1"/>
        </w:rPr>
        <w:t xml:space="preserve"> </w:t>
      </w:r>
      <w:r w:rsidRPr="00C6550D">
        <w:rPr>
          <w:i/>
          <w:color w:val="000000" w:themeColor="text1"/>
        </w:rPr>
        <w:t>to t</w:t>
      </w:r>
      <w:r w:rsidRPr="00C6550D">
        <w:rPr>
          <w:i/>
          <w:color w:val="000000" w:themeColor="text1"/>
          <w:spacing w:val="1"/>
        </w:rPr>
        <w:t>h</w:t>
      </w:r>
      <w:r w:rsidRPr="00C6550D">
        <w:rPr>
          <w:i/>
          <w:color w:val="000000" w:themeColor="text1"/>
        </w:rPr>
        <w:t>e</w:t>
      </w:r>
      <w:r w:rsidRPr="00C6550D">
        <w:rPr>
          <w:i/>
          <w:color w:val="000000" w:themeColor="text1"/>
          <w:spacing w:val="-3"/>
        </w:rPr>
        <w:t xml:space="preserve"> </w:t>
      </w:r>
      <w:r w:rsidRPr="00C6550D">
        <w:rPr>
          <w:i/>
          <w:color w:val="000000" w:themeColor="text1"/>
          <w:spacing w:val="1"/>
        </w:rPr>
        <w:t>Su</w:t>
      </w:r>
      <w:r w:rsidRPr="00C6550D">
        <w:rPr>
          <w:i/>
          <w:color w:val="000000" w:themeColor="text1"/>
          <w:spacing w:val="-1"/>
        </w:rPr>
        <w:t>p</w:t>
      </w:r>
      <w:r w:rsidRPr="00C6550D">
        <w:rPr>
          <w:i/>
          <w:color w:val="000000" w:themeColor="text1"/>
          <w:spacing w:val="1"/>
        </w:rPr>
        <w:t>p</w:t>
      </w:r>
      <w:r w:rsidRPr="00C6550D">
        <w:rPr>
          <w:i/>
          <w:color w:val="000000" w:themeColor="text1"/>
        </w:rPr>
        <w:t>li</w:t>
      </w:r>
      <w:r w:rsidRPr="00C6550D">
        <w:rPr>
          <w:i/>
          <w:color w:val="000000" w:themeColor="text1"/>
          <w:spacing w:val="1"/>
        </w:rPr>
        <w:t>e</w:t>
      </w:r>
      <w:r w:rsidRPr="00C6550D">
        <w:rPr>
          <w:i/>
          <w:color w:val="000000" w:themeColor="text1"/>
          <w:spacing w:val="-1"/>
        </w:rPr>
        <w:t>r</w:t>
      </w:r>
      <w:r w:rsidRPr="00C6550D">
        <w:rPr>
          <w:i/>
          <w:color w:val="000000" w:themeColor="text1"/>
          <w:spacing w:val="1"/>
        </w:rPr>
        <w:t>’</w:t>
      </w:r>
      <w:r w:rsidRPr="00C6550D">
        <w:rPr>
          <w:i/>
          <w:color w:val="000000" w:themeColor="text1"/>
        </w:rPr>
        <w:t>s</w:t>
      </w:r>
      <w:r w:rsidRPr="00C6550D">
        <w:rPr>
          <w:i/>
          <w:color w:val="000000" w:themeColor="text1"/>
          <w:spacing w:val="-8"/>
        </w:rPr>
        <w:t xml:space="preserve"> </w:t>
      </w:r>
      <w:r w:rsidRPr="00C6550D">
        <w:rPr>
          <w:i/>
          <w:color w:val="000000" w:themeColor="text1"/>
          <w:spacing w:val="1"/>
        </w:rPr>
        <w:t>accoun</w:t>
      </w:r>
      <w:r w:rsidRPr="00C6550D">
        <w:rPr>
          <w:i/>
          <w:color w:val="000000" w:themeColor="text1"/>
        </w:rPr>
        <w:t>t.</w:t>
      </w:r>
    </w:p>
    <w:p w:rsidR="00FE7AB7" w:rsidRPr="00C6550D" w:rsidRDefault="002B432B" w:rsidP="00691A6E">
      <w:pPr>
        <w:ind w:left="680"/>
        <w:rPr>
          <w:color w:val="000000" w:themeColor="text1"/>
        </w:rPr>
      </w:pPr>
      <w:r w:rsidRPr="00C6550D">
        <w:rPr>
          <w:color w:val="000000" w:themeColor="text1"/>
          <w:spacing w:val="2"/>
        </w:rPr>
        <w:t>6</w:t>
      </w:r>
      <w:r w:rsidRPr="00C6550D">
        <w:rPr>
          <w:color w:val="000000" w:themeColor="text1"/>
        </w:rPr>
        <w:t xml:space="preserve">.       </w:t>
      </w:r>
      <w:r w:rsidRPr="00C6550D">
        <w:rPr>
          <w:color w:val="000000" w:themeColor="text1"/>
          <w:spacing w:val="47"/>
        </w:rPr>
        <w:t xml:space="preserve"> </w:t>
      </w:r>
      <w:r w:rsidRPr="00C6550D">
        <w:rPr>
          <w:b/>
          <w:color w:val="000000" w:themeColor="text1"/>
        </w:rPr>
        <w:t>S</w:t>
      </w:r>
      <w:r w:rsidRPr="00C6550D">
        <w:rPr>
          <w:b/>
          <w:color w:val="000000" w:themeColor="text1"/>
          <w:spacing w:val="1"/>
        </w:rPr>
        <w:t>ett</w:t>
      </w:r>
      <w:r w:rsidRPr="00C6550D">
        <w:rPr>
          <w:b/>
          <w:color w:val="000000" w:themeColor="text1"/>
        </w:rPr>
        <w:t>l</w:t>
      </w:r>
      <w:r w:rsidRPr="00C6550D">
        <w:rPr>
          <w:b/>
          <w:color w:val="000000" w:themeColor="text1"/>
          <w:spacing w:val="3"/>
        </w:rPr>
        <w:t>e</w:t>
      </w:r>
      <w:r w:rsidRPr="00C6550D">
        <w:rPr>
          <w:b/>
          <w:color w:val="000000" w:themeColor="text1"/>
          <w:spacing w:val="-5"/>
        </w:rPr>
        <w:t>m</w:t>
      </w:r>
      <w:r w:rsidRPr="00C6550D">
        <w:rPr>
          <w:b/>
          <w:color w:val="000000" w:themeColor="text1"/>
          <w:spacing w:val="3"/>
        </w:rPr>
        <w:t>e</w:t>
      </w:r>
      <w:r w:rsidRPr="00C6550D">
        <w:rPr>
          <w:b/>
          <w:color w:val="000000" w:themeColor="text1"/>
        </w:rPr>
        <w:t>nt</w:t>
      </w:r>
      <w:r w:rsidRPr="00C6550D">
        <w:rPr>
          <w:b/>
          <w:color w:val="000000" w:themeColor="text1"/>
          <w:spacing w:val="-8"/>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w:t>
      </w:r>
      <w:r w:rsidRPr="00C6550D">
        <w:rPr>
          <w:b/>
          <w:color w:val="000000" w:themeColor="text1"/>
        </w:rPr>
        <w:t>Di</w:t>
      </w:r>
      <w:r w:rsidRPr="00C6550D">
        <w:rPr>
          <w:b/>
          <w:color w:val="000000" w:themeColor="text1"/>
          <w:spacing w:val="-1"/>
        </w:rPr>
        <w:t>s</w:t>
      </w:r>
      <w:r w:rsidRPr="00C6550D">
        <w:rPr>
          <w:b/>
          <w:color w:val="000000" w:themeColor="text1"/>
        </w:rPr>
        <w:t>pu</w:t>
      </w:r>
      <w:r w:rsidRPr="00C6550D">
        <w:rPr>
          <w:b/>
          <w:color w:val="000000" w:themeColor="text1"/>
          <w:spacing w:val="1"/>
        </w:rPr>
        <w:t>te</w:t>
      </w:r>
      <w:r w:rsidRPr="00C6550D">
        <w:rPr>
          <w:b/>
          <w:color w:val="000000" w:themeColor="text1"/>
        </w:rPr>
        <w:t>s</w:t>
      </w:r>
      <w:r w:rsidRPr="00C6550D">
        <w:rPr>
          <w:b/>
          <w:color w:val="000000" w:themeColor="text1"/>
          <w:spacing w:val="-7"/>
        </w:rPr>
        <w:t xml:space="preserve"> </w:t>
      </w:r>
      <w:r w:rsidRPr="00C6550D">
        <w:rPr>
          <w:b/>
          <w:color w:val="000000" w:themeColor="text1"/>
          <w:spacing w:val="1"/>
        </w:rPr>
        <w:t>(</w:t>
      </w:r>
      <w:r w:rsidRPr="00C6550D">
        <w:rPr>
          <w:b/>
          <w:color w:val="000000" w:themeColor="text1"/>
        </w:rPr>
        <w:t>Cl</w:t>
      </w:r>
      <w:r w:rsidRPr="00C6550D">
        <w:rPr>
          <w:b/>
          <w:color w:val="000000" w:themeColor="text1"/>
          <w:spacing w:val="1"/>
        </w:rPr>
        <w:t>a</w:t>
      </w:r>
      <w:r w:rsidRPr="00C6550D">
        <w:rPr>
          <w:b/>
          <w:color w:val="000000" w:themeColor="text1"/>
          <w:spacing w:val="2"/>
        </w:rPr>
        <w:t>u</w:t>
      </w:r>
      <w:r w:rsidRPr="00C6550D">
        <w:rPr>
          <w:b/>
          <w:color w:val="000000" w:themeColor="text1"/>
          <w:spacing w:val="-1"/>
        </w:rPr>
        <w:t>s</w:t>
      </w:r>
      <w:r w:rsidRPr="00C6550D">
        <w:rPr>
          <w:b/>
          <w:color w:val="000000" w:themeColor="text1"/>
        </w:rPr>
        <w:t>e</w:t>
      </w:r>
      <w:r w:rsidRPr="00C6550D">
        <w:rPr>
          <w:b/>
          <w:color w:val="000000" w:themeColor="text1"/>
          <w:spacing w:val="-5"/>
        </w:rPr>
        <w:t xml:space="preserve"> </w:t>
      </w:r>
      <w:r w:rsidRPr="00C6550D">
        <w:rPr>
          <w:b/>
          <w:color w:val="000000" w:themeColor="text1"/>
          <w:spacing w:val="1"/>
        </w:rPr>
        <w:t>27</w:t>
      </w:r>
      <w:r w:rsidRPr="00C6550D">
        <w:rPr>
          <w:b/>
          <w:color w:val="000000" w:themeColor="text1"/>
        </w:rPr>
        <w:t>)</w:t>
      </w:r>
    </w:p>
    <w:p w:rsidR="00FE7AB7" w:rsidRPr="00C6550D" w:rsidRDefault="002B432B" w:rsidP="00691A6E">
      <w:pPr>
        <w:ind w:left="1280"/>
        <w:rPr>
          <w:color w:val="000000" w:themeColor="text1"/>
        </w:rPr>
      </w:pP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2"/>
        </w:rPr>
        <w:t>d</w:t>
      </w:r>
      <w:r w:rsidRPr="00C6550D">
        <w:rPr>
          <w:color w:val="000000" w:themeColor="text1"/>
        </w:rPr>
        <w:t>is</w:t>
      </w:r>
      <w:r w:rsidRPr="00C6550D">
        <w:rPr>
          <w:color w:val="000000" w:themeColor="text1"/>
          <w:spacing w:val="2"/>
        </w:rPr>
        <w:t>p</w:t>
      </w:r>
      <w:r w:rsidRPr="00C6550D">
        <w:rPr>
          <w:color w:val="000000" w:themeColor="text1"/>
        </w:rPr>
        <w:t>ute</w:t>
      </w:r>
      <w:r w:rsidRPr="00C6550D">
        <w:rPr>
          <w:color w:val="000000" w:themeColor="text1"/>
          <w:spacing w:val="-9"/>
        </w:rPr>
        <w:t xml:space="preserve"> </w:t>
      </w:r>
      <w:r w:rsidRPr="00C6550D">
        <w:rPr>
          <w:color w:val="000000" w:themeColor="text1"/>
        </w:rPr>
        <w:t>s</w:t>
      </w:r>
      <w:r w:rsidRPr="00C6550D">
        <w:rPr>
          <w:color w:val="000000" w:themeColor="text1"/>
          <w:spacing w:val="1"/>
        </w:rPr>
        <w:t>e</w:t>
      </w:r>
      <w:r w:rsidRPr="00C6550D">
        <w:rPr>
          <w:color w:val="000000" w:themeColor="text1"/>
        </w:rPr>
        <w:t>ttl</w:t>
      </w:r>
      <w:r w:rsidRPr="00C6550D">
        <w:rPr>
          <w:color w:val="000000" w:themeColor="text1"/>
          <w:spacing w:val="3"/>
        </w:rPr>
        <w:t>e</w:t>
      </w:r>
      <w:r w:rsidRPr="00C6550D">
        <w:rPr>
          <w:color w:val="000000" w:themeColor="text1"/>
        </w:rPr>
        <w:t>m</w:t>
      </w:r>
      <w:r w:rsidRPr="00C6550D">
        <w:rPr>
          <w:color w:val="000000" w:themeColor="text1"/>
          <w:spacing w:val="1"/>
        </w:rPr>
        <w:t>e</w:t>
      </w:r>
      <w:r w:rsidRPr="00C6550D">
        <w:rPr>
          <w:color w:val="000000" w:themeColor="text1"/>
        </w:rPr>
        <w:t>nt</w:t>
      </w:r>
      <w:r w:rsidRPr="00C6550D">
        <w:rPr>
          <w:color w:val="000000" w:themeColor="text1"/>
          <w:spacing w:val="-9"/>
        </w:rPr>
        <w:t xml:space="preserve"> </w:t>
      </w:r>
      <w:r w:rsidRPr="00C6550D">
        <w:rPr>
          <w:color w:val="000000" w:themeColor="text1"/>
        </w:rPr>
        <w:t>m</w:t>
      </w:r>
      <w:r w:rsidRPr="00C6550D">
        <w:rPr>
          <w:color w:val="000000" w:themeColor="text1"/>
          <w:spacing w:val="1"/>
        </w:rPr>
        <w:t>e</w:t>
      </w:r>
      <w:r w:rsidRPr="00C6550D">
        <w:rPr>
          <w:color w:val="000000" w:themeColor="text1"/>
          <w:spacing w:val="3"/>
        </w:rPr>
        <w:t>c</w:t>
      </w:r>
      <w:r w:rsidRPr="00C6550D">
        <w:rPr>
          <w:color w:val="000000" w:themeColor="text1"/>
        </w:rPr>
        <w:t>h</w:t>
      </w:r>
      <w:r w:rsidRPr="00C6550D">
        <w:rPr>
          <w:color w:val="000000" w:themeColor="text1"/>
          <w:spacing w:val="3"/>
        </w:rPr>
        <w:t>a</w:t>
      </w:r>
      <w:r w:rsidRPr="00C6550D">
        <w:rPr>
          <w:color w:val="000000" w:themeColor="text1"/>
        </w:rPr>
        <w:t>ni</w:t>
      </w:r>
      <w:r w:rsidRPr="00C6550D">
        <w:rPr>
          <w:color w:val="000000" w:themeColor="text1"/>
          <w:spacing w:val="2"/>
        </w:rPr>
        <w:t>s</w:t>
      </w:r>
      <w:r w:rsidRPr="00C6550D">
        <w:rPr>
          <w:color w:val="000000" w:themeColor="text1"/>
        </w:rPr>
        <w:t>m</w:t>
      </w:r>
      <w:r w:rsidRPr="00C6550D">
        <w:rPr>
          <w:color w:val="000000" w:themeColor="text1"/>
          <w:spacing w:val="-15"/>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a</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rPr>
        <w:t>su</w:t>
      </w:r>
      <w:r w:rsidRPr="00C6550D">
        <w:rPr>
          <w:color w:val="000000" w:themeColor="text1"/>
          <w:spacing w:val="1"/>
        </w:rPr>
        <w:t>a</w:t>
      </w:r>
      <w:r w:rsidRPr="00C6550D">
        <w:rPr>
          <w:color w:val="000000" w:themeColor="text1"/>
        </w:rPr>
        <w:t>nt</w:t>
      </w:r>
      <w:r w:rsidRPr="00C6550D">
        <w:rPr>
          <w:color w:val="000000" w:themeColor="text1"/>
          <w:spacing w:val="-11"/>
        </w:rPr>
        <w:t xml:space="preserve"> </w:t>
      </w:r>
      <w:r w:rsidRPr="00C6550D">
        <w:rPr>
          <w:color w:val="000000" w:themeColor="text1"/>
        </w:rPr>
        <w:t>to</w:t>
      </w:r>
      <w:r w:rsidRPr="00C6550D">
        <w:rPr>
          <w:color w:val="000000" w:themeColor="text1"/>
          <w:spacing w:val="2"/>
        </w:rPr>
        <w:t xml:space="preserve"> </w:t>
      </w:r>
      <w:r w:rsidRPr="00C6550D">
        <w:rPr>
          <w:color w:val="000000" w:themeColor="text1"/>
          <w:spacing w:val="1"/>
        </w:rPr>
        <w:t>G</w:t>
      </w:r>
      <w:r w:rsidRPr="00C6550D">
        <w:rPr>
          <w:color w:val="000000" w:themeColor="text1"/>
        </w:rPr>
        <w:t>CC</w:t>
      </w:r>
      <w:r w:rsidRPr="00C6550D">
        <w:rPr>
          <w:color w:val="000000" w:themeColor="text1"/>
          <w:spacing w:val="-5"/>
        </w:rPr>
        <w:t xml:space="preserve"> </w:t>
      </w:r>
      <w:r w:rsidRPr="00C6550D">
        <w:rPr>
          <w:color w:val="000000" w:themeColor="text1"/>
        </w:rPr>
        <w:t>Cl</w:t>
      </w:r>
      <w:r w:rsidRPr="00C6550D">
        <w:rPr>
          <w:color w:val="000000" w:themeColor="text1"/>
          <w:spacing w:val="1"/>
        </w:rPr>
        <w:t>a</w:t>
      </w:r>
      <w:r w:rsidRPr="00C6550D">
        <w:rPr>
          <w:color w:val="000000" w:themeColor="text1"/>
          <w:spacing w:val="2"/>
        </w:rPr>
        <w:t>u</w:t>
      </w:r>
      <w:r w:rsidRPr="00C6550D">
        <w:rPr>
          <w:color w:val="000000" w:themeColor="text1"/>
        </w:rPr>
        <w:t>se</w:t>
      </w:r>
      <w:r w:rsidRPr="00C6550D">
        <w:rPr>
          <w:color w:val="000000" w:themeColor="text1"/>
          <w:spacing w:val="-8"/>
        </w:rPr>
        <w:t xml:space="preserve"> </w:t>
      </w:r>
      <w:r w:rsidRPr="00C6550D">
        <w:rPr>
          <w:color w:val="000000" w:themeColor="text1"/>
          <w:spacing w:val="2"/>
        </w:rPr>
        <w:t>27</w:t>
      </w:r>
      <w:r w:rsidRPr="00C6550D">
        <w:rPr>
          <w:color w:val="000000" w:themeColor="text1"/>
          <w:spacing w:val="1"/>
        </w:rPr>
        <w:t>.</w:t>
      </w:r>
      <w:r w:rsidRPr="00C6550D">
        <w:rPr>
          <w:color w:val="000000" w:themeColor="text1"/>
          <w:spacing w:val="2"/>
        </w:rPr>
        <w:t>2</w:t>
      </w:r>
      <w:r w:rsidRPr="00C6550D">
        <w:rPr>
          <w:color w:val="000000" w:themeColor="text1"/>
          <w:spacing w:val="1"/>
        </w:rPr>
        <w:t>.</w:t>
      </w:r>
      <w:r w:rsidRPr="00C6550D">
        <w:rPr>
          <w:color w:val="000000" w:themeColor="text1"/>
        </w:rPr>
        <w:t>2</w:t>
      </w:r>
      <w:r w:rsidRPr="00C6550D">
        <w:rPr>
          <w:color w:val="000000" w:themeColor="text1"/>
          <w:spacing w:val="-8"/>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a</w:t>
      </w:r>
      <w:r w:rsidRPr="00C6550D">
        <w:rPr>
          <w:color w:val="000000" w:themeColor="text1"/>
        </w:rPr>
        <w:t>s</w:t>
      </w:r>
      <w:r w:rsidRPr="00C6550D">
        <w:rPr>
          <w:color w:val="000000" w:themeColor="text1"/>
          <w:spacing w:val="-2"/>
        </w:rPr>
        <w:t xml:space="preserve"> </w:t>
      </w:r>
      <w:r w:rsidRPr="00C6550D">
        <w:rPr>
          <w:color w:val="000000" w:themeColor="text1"/>
          <w:spacing w:val="-1"/>
        </w:rPr>
        <w:t>f</w:t>
      </w:r>
      <w:r w:rsidRPr="00C6550D">
        <w:rPr>
          <w:color w:val="000000" w:themeColor="text1"/>
          <w:spacing w:val="2"/>
        </w:rPr>
        <w:t>o</w:t>
      </w:r>
      <w:r w:rsidRPr="00C6550D">
        <w:rPr>
          <w:color w:val="000000" w:themeColor="text1"/>
        </w:rPr>
        <w:t>ll</w:t>
      </w:r>
      <w:r w:rsidRPr="00C6550D">
        <w:rPr>
          <w:color w:val="000000" w:themeColor="text1"/>
          <w:spacing w:val="4"/>
        </w:rPr>
        <w:t>o</w:t>
      </w:r>
      <w:r w:rsidRPr="00C6550D">
        <w:rPr>
          <w:color w:val="000000" w:themeColor="text1"/>
          <w:spacing w:val="-1"/>
        </w:rPr>
        <w:t>w</w:t>
      </w:r>
      <w:r w:rsidRPr="00C6550D">
        <w:rPr>
          <w:color w:val="000000" w:themeColor="text1"/>
        </w:rPr>
        <w:t>s:</w:t>
      </w:r>
    </w:p>
    <w:p w:rsidR="00FE7AB7" w:rsidRPr="00C6550D" w:rsidRDefault="002B432B" w:rsidP="00691A6E">
      <w:pPr>
        <w:ind w:left="1839" w:right="84" w:hanging="559"/>
        <w:jc w:val="both"/>
        <w:rPr>
          <w:color w:val="000000" w:themeColor="text1"/>
        </w:rPr>
      </w:pPr>
      <w:r w:rsidRPr="00C6550D">
        <w:rPr>
          <w:color w:val="000000" w:themeColor="text1"/>
          <w:spacing w:val="1"/>
        </w:rPr>
        <w:t>(a</w:t>
      </w:r>
      <w:r w:rsidRPr="00C6550D">
        <w:rPr>
          <w:color w:val="000000" w:themeColor="text1"/>
        </w:rPr>
        <w:t xml:space="preserve">)     </w:t>
      </w:r>
      <w:r w:rsidRPr="00C6550D">
        <w:rPr>
          <w:color w:val="000000" w:themeColor="text1"/>
          <w:spacing w:val="33"/>
        </w:rPr>
        <w:t xml:space="preserve"> </w:t>
      </w:r>
      <w:r w:rsidRPr="00C6550D">
        <w:rPr>
          <w:color w:val="000000" w:themeColor="text1"/>
          <w:spacing w:val="1"/>
        </w:rPr>
        <w:t>I</w:t>
      </w:r>
      <w:r w:rsidRPr="00C6550D">
        <w:rPr>
          <w:color w:val="000000" w:themeColor="text1"/>
        </w:rPr>
        <w:t>n</w:t>
      </w:r>
      <w:r w:rsidRPr="00C6550D">
        <w:rPr>
          <w:color w:val="000000" w:themeColor="text1"/>
          <w:spacing w:val="2"/>
        </w:rPr>
        <w:t xml:space="preserve"> </w:t>
      </w:r>
      <w:r w:rsidRPr="00C6550D">
        <w:rPr>
          <w:color w:val="000000" w:themeColor="text1"/>
          <w:spacing w:val="1"/>
        </w:rPr>
        <w:t>ca</w:t>
      </w:r>
      <w:r w:rsidRPr="00C6550D">
        <w:rPr>
          <w:color w:val="000000" w:themeColor="text1"/>
        </w:rPr>
        <w:t>se</w:t>
      </w:r>
      <w:r w:rsidRPr="00C6550D">
        <w:rPr>
          <w:color w:val="000000" w:themeColor="text1"/>
          <w:spacing w:val="2"/>
        </w:rPr>
        <w:t xml:space="preserve"> o</w:t>
      </w:r>
      <w:r w:rsidRPr="00C6550D">
        <w:rPr>
          <w:color w:val="000000" w:themeColor="text1"/>
        </w:rPr>
        <w:t>f</w:t>
      </w:r>
      <w:r w:rsidRPr="00C6550D">
        <w:rPr>
          <w:color w:val="000000" w:themeColor="text1"/>
          <w:spacing w:val="1"/>
        </w:rPr>
        <w:t xml:space="preserve"> D</w:t>
      </w:r>
      <w:r w:rsidRPr="00C6550D">
        <w:rPr>
          <w:color w:val="000000" w:themeColor="text1"/>
          <w:spacing w:val="3"/>
        </w:rPr>
        <w:t>i</w:t>
      </w:r>
      <w:r w:rsidRPr="00C6550D">
        <w:rPr>
          <w:color w:val="000000" w:themeColor="text1"/>
        </w:rPr>
        <w:t>s</w:t>
      </w:r>
      <w:r w:rsidRPr="00C6550D">
        <w:rPr>
          <w:color w:val="000000" w:themeColor="text1"/>
          <w:spacing w:val="2"/>
        </w:rPr>
        <w:t>p</w:t>
      </w:r>
      <w:r w:rsidRPr="00C6550D">
        <w:rPr>
          <w:color w:val="000000" w:themeColor="text1"/>
        </w:rPr>
        <w:t>ute</w:t>
      </w:r>
      <w:r w:rsidRPr="00C6550D">
        <w:rPr>
          <w:color w:val="000000" w:themeColor="text1"/>
          <w:spacing w:val="-4"/>
        </w:rPr>
        <w:t xml:space="preserve"> </w:t>
      </w:r>
      <w:r w:rsidRPr="00C6550D">
        <w:rPr>
          <w:color w:val="000000" w:themeColor="text1"/>
          <w:spacing w:val="2"/>
        </w:rPr>
        <w:t>o</w:t>
      </w:r>
      <w:r w:rsidRPr="00C6550D">
        <w:rPr>
          <w:color w:val="000000" w:themeColor="text1"/>
        </w:rPr>
        <w:t>r</w:t>
      </w:r>
      <w:r w:rsidRPr="00C6550D">
        <w:rPr>
          <w:color w:val="000000" w:themeColor="text1"/>
          <w:spacing w:val="4"/>
        </w:rPr>
        <w:t xml:space="preserve"> </w:t>
      </w:r>
      <w:r w:rsidRPr="00C6550D">
        <w:rPr>
          <w:color w:val="000000" w:themeColor="text1"/>
          <w:spacing w:val="2"/>
        </w:rPr>
        <w:t>d</w:t>
      </w:r>
      <w:r w:rsidRPr="00C6550D">
        <w:rPr>
          <w:color w:val="000000" w:themeColor="text1"/>
        </w:rPr>
        <w:t>i</w:t>
      </w:r>
      <w:r w:rsidRPr="00C6550D">
        <w:rPr>
          <w:color w:val="000000" w:themeColor="text1"/>
          <w:spacing w:val="1"/>
        </w:rPr>
        <w:t>f</w:t>
      </w:r>
      <w:r w:rsidRPr="00C6550D">
        <w:rPr>
          <w:color w:val="000000" w:themeColor="text1"/>
          <w:spacing w:val="-1"/>
        </w:rPr>
        <w:t>f</w:t>
      </w:r>
      <w:r w:rsidRPr="00C6550D">
        <w:rPr>
          <w:color w:val="000000" w:themeColor="text1"/>
          <w:spacing w:val="1"/>
        </w:rPr>
        <w:t>ere</w:t>
      </w:r>
      <w:r w:rsidRPr="00C6550D">
        <w:rPr>
          <w:color w:val="000000" w:themeColor="text1"/>
          <w:spacing w:val="2"/>
        </w:rPr>
        <w:t>n</w:t>
      </w:r>
      <w:r w:rsidRPr="00C6550D">
        <w:rPr>
          <w:color w:val="000000" w:themeColor="text1"/>
          <w:spacing w:val="1"/>
        </w:rPr>
        <w:t>c</w:t>
      </w:r>
      <w:r w:rsidRPr="00C6550D">
        <w:rPr>
          <w:color w:val="000000" w:themeColor="text1"/>
        </w:rPr>
        <w:t>e</w:t>
      </w:r>
      <w:r w:rsidRPr="00C6550D">
        <w:rPr>
          <w:color w:val="000000" w:themeColor="text1"/>
          <w:spacing w:val="-6"/>
        </w:rPr>
        <w:t xml:space="preserve"> </w:t>
      </w:r>
      <w:r w:rsidRPr="00C6550D">
        <w:rPr>
          <w:color w:val="000000" w:themeColor="text1"/>
          <w:spacing w:val="1"/>
        </w:rPr>
        <w:t>ar</w:t>
      </w:r>
      <w:r w:rsidRPr="00C6550D">
        <w:rPr>
          <w:color w:val="000000" w:themeColor="text1"/>
        </w:rPr>
        <w:t>isi</w:t>
      </w:r>
      <w:r w:rsidRPr="00C6550D">
        <w:rPr>
          <w:color w:val="000000" w:themeColor="text1"/>
          <w:spacing w:val="2"/>
        </w:rPr>
        <w:t>n</w:t>
      </w:r>
      <w:r w:rsidRPr="00C6550D">
        <w:rPr>
          <w:color w:val="000000" w:themeColor="text1"/>
        </w:rPr>
        <w:t>g</w:t>
      </w:r>
      <w:r w:rsidRPr="00C6550D">
        <w:rPr>
          <w:color w:val="000000" w:themeColor="text1"/>
          <w:spacing w:val="-4"/>
        </w:rPr>
        <w:t xml:space="preserve"> </w:t>
      </w:r>
      <w:r w:rsidRPr="00C6550D">
        <w:rPr>
          <w:color w:val="000000" w:themeColor="text1"/>
          <w:spacing w:val="2"/>
        </w:rPr>
        <w:t>b</w:t>
      </w:r>
      <w:r w:rsidRPr="00C6550D">
        <w:rPr>
          <w:color w:val="000000" w:themeColor="text1"/>
          <w:spacing w:val="1"/>
        </w:rPr>
        <w:t>e</w:t>
      </w:r>
      <w:r w:rsidRPr="00C6550D">
        <w:rPr>
          <w:color w:val="000000" w:themeColor="text1"/>
          <w:spacing w:val="3"/>
        </w:rPr>
        <w:t>t</w:t>
      </w:r>
      <w:r w:rsidRPr="00C6550D">
        <w:rPr>
          <w:color w:val="000000" w:themeColor="text1"/>
          <w:spacing w:val="-1"/>
        </w:rPr>
        <w:t>w</w:t>
      </w:r>
      <w:r w:rsidRPr="00C6550D">
        <w:rPr>
          <w:color w:val="000000" w:themeColor="text1"/>
          <w:spacing w:val="1"/>
        </w:rPr>
        <w:t>ee</w:t>
      </w:r>
      <w:r w:rsidRPr="00C6550D">
        <w:rPr>
          <w:color w:val="000000" w:themeColor="text1"/>
        </w:rPr>
        <w:t>n</w:t>
      </w:r>
      <w:r w:rsidRPr="00C6550D">
        <w:rPr>
          <w:color w:val="000000" w:themeColor="text1"/>
          <w:spacing w:val="-5"/>
        </w:rPr>
        <w:t xml:space="preserve"> </w:t>
      </w:r>
      <w:r w:rsidRPr="00C6550D">
        <w:rPr>
          <w:color w:val="000000" w:themeColor="text1"/>
          <w:spacing w:val="3"/>
        </w:rPr>
        <w:t>t</w:t>
      </w:r>
      <w:r w:rsidRPr="00C6550D">
        <w:rPr>
          <w:color w:val="000000" w:themeColor="text1"/>
        </w:rPr>
        <w:t>he</w:t>
      </w:r>
      <w:r w:rsidRPr="00C6550D">
        <w:rPr>
          <w:color w:val="000000" w:themeColor="text1"/>
          <w:spacing w:val="3"/>
        </w:rPr>
        <w:t xml:space="preserve"> 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1"/>
        </w:rPr>
        <w:t>a</w:t>
      </w:r>
      <w:r w:rsidRPr="00C6550D">
        <w:rPr>
          <w:color w:val="000000" w:themeColor="text1"/>
        </w:rPr>
        <w:t>nd</w:t>
      </w:r>
      <w:r w:rsidRPr="00C6550D">
        <w:rPr>
          <w:color w:val="000000" w:themeColor="text1"/>
          <w:spacing w:val="2"/>
        </w:rPr>
        <w:t xml:space="preserve"> </w:t>
      </w:r>
      <w:r w:rsidRPr="00C6550D">
        <w:rPr>
          <w:color w:val="000000" w:themeColor="text1"/>
        </w:rPr>
        <w:t>a</w:t>
      </w:r>
      <w:r w:rsidRPr="00C6550D">
        <w:rPr>
          <w:color w:val="000000" w:themeColor="text1"/>
          <w:spacing w:val="5"/>
        </w:rPr>
        <w:t xml:space="preserve"> </w:t>
      </w:r>
      <w:r w:rsidRPr="00C6550D">
        <w:rPr>
          <w:color w:val="000000" w:themeColor="text1"/>
          <w:spacing w:val="2"/>
        </w:rPr>
        <w:t>do</w:t>
      </w:r>
      <w:r w:rsidRPr="00C6550D">
        <w:rPr>
          <w:color w:val="000000" w:themeColor="text1"/>
          <w:spacing w:val="-3"/>
        </w:rPr>
        <w:t>m</w:t>
      </w:r>
      <w:r w:rsidRPr="00C6550D">
        <w:rPr>
          <w:color w:val="000000" w:themeColor="text1"/>
          <w:spacing w:val="3"/>
        </w:rPr>
        <w:t>e</w:t>
      </w:r>
      <w:r w:rsidRPr="00C6550D">
        <w:rPr>
          <w:color w:val="000000" w:themeColor="text1"/>
        </w:rPr>
        <w:t>stic</w:t>
      </w:r>
      <w:r w:rsidRPr="00C6550D">
        <w:rPr>
          <w:color w:val="000000" w:themeColor="text1"/>
          <w:spacing w:val="-3"/>
        </w:rPr>
        <w:t xml:space="preserve"> </w:t>
      </w:r>
      <w:r w:rsidRPr="00C6550D">
        <w:rPr>
          <w:color w:val="000000" w:themeColor="text1"/>
        </w:rPr>
        <w:t>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1"/>
        </w:rPr>
        <w:t>re</w:t>
      </w:r>
      <w:r w:rsidRPr="00C6550D">
        <w:rPr>
          <w:color w:val="000000" w:themeColor="text1"/>
        </w:rPr>
        <w:t>l</w:t>
      </w:r>
      <w:r w:rsidRPr="00C6550D">
        <w:rPr>
          <w:color w:val="000000" w:themeColor="text1"/>
          <w:spacing w:val="1"/>
        </w:rPr>
        <w:t>a</w:t>
      </w:r>
      <w:r w:rsidRPr="00C6550D">
        <w:rPr>
          <w:color w:val="000000" w:themeColor="text1"/>
        </w:rPr>
        <w:t>ti</w:t>
      </w:r>
      <w:r w:rsidRPr="00C6550D">
        <w:rPr>
          <w:color w:val="000000" w:themeColor="text1"/>
          <w:spacing w:val="2"/>
        </w:rPr>
        <w:t>n</w:t>
      </w:r>
      <w:r w:rsidRPr="00C6550D">
        <w:rPr>
          <w:color w:val="000000" w:themeColor="text1"/>
        </w:rPr>
        <w:t>g</w:t>
      </w:r>
      <w:r w:rsidRPr="00C6550D">
        <w:rPr>
          <w:color w:val="000000" w:themeColor="text1"/>
          <w:spacing w:val="-4"/>
        </w:rPr>
        <w:t xml:space="preserve"> </w:t>
      </w:r>
      <w:r w:rsidRPr="00C6550D">
        <w:rPr>
          <w:color w:val="000000" w:themeColor="text1"/>
        </w:rPr>
        <w:t>to</w:t>
      </w:r>
      <w:r w:rsidRPr="00C6550D">
        <w:rPr>
          <w:color w:val="000000" w:themeColor="text1"/>
          <w:spacing w:val="4"/>
        </w:rPr>
        <w:t xml:space="preserve"> </w:t>
      </w:r>
      <w:r w:rsidRPr="00C6550D">
        <w:rPr>
          <w:color w:val="000000" w:themeColor="text1"/>
          <w:spacing w:val="1"/>
        </w:rPr>
        <w:t>a</w:t>
      </w:r>
      <w:r w:rsidRPr="00C6550D">
        <w:rPr>
          <w:color w:val="000000" w:themeColor="text1"/>
          <w:spacing w:val="4"/>
        </w:rPr>
        <w:t>n</w:t>
      </w:r>
      <w:r w:rsidRPr="00C6550D">
        <w:rPr>
          <w:color w:val="000000" w:themeColor="text1"/>
        </w:rPr>
        <w:t>y m</w:t>
      </w:r>
      <w:r w:rsidRPr="00C6550D">
        <w:rPr>
          <w:color w:val="000000" w:themeColor="text1"/>
          <w:spacing w:val="1"/>
        </w:rPr>
        <w:t>a</w:t>
      </w:r>
      <w:r w:rsidRPr="00C6550D">
        <w:rPr>
          <w:color w:val="000000" w:themeColor="text1"/>
        </w:rPr>
        <w:t>tt</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1"/>
        </w:rPr>
        <w:t>ar</w:t>
      </w:r>
      <w:r w:rsidRPr="00C6550D">
        <w:rPr>
          <w:color w:val="000000" w:themeColor="text1"/>
          <w:spacing w:val="3"/>
        </w:rPr>
        <w:t>i</w:t>
      </w:r>
      <w:r w:rsidRPr="00C6550D">
        <w:rPr>
          <w:color w:val="000000" w:themeColor="text1"/>
        </w:rPr>
        <w:t>si</w:t>
      </w:r>
      <w:r w:rsidRPr="00C6550D">
        <w:rPr>
          <w:color w:val="000000" w:themeColor="text1"/>
          <w:spacing w:val="2"/>
        </w:rPr>
        <w:t>n</w:t>
      </w:r>
      <w:r w:rsidRPr="00C6550D">
        <w:rPr>
          <w:color w:val="000000" w:themeColor="text1"/>
        </w:rPr>
        <w:t>g</w:t>
      </w:r>
      <w:r w:rsidRPr="00C6550D">
        <w:rPr>
          <w:color w:val="000000" w:themeColor="text1"/>
          <w:spacing w:val="1"/>
        </w:rPr>
        <w:t xml:space="preserve"> </w:t>
      </w:r>
      <w:r w:rsidRPr="00C6550D">
        <w:rPr>
          <w:color w:val="000000" w:themeColor="text1"/>
          <w:spacing w:val="4"/>
        </w:rPr>
        <w:t>o</w:t>
      </w:r>
      <w:r w:rsidRPr="00C6550D">
        <w:rPr>
          <w:color w:val="000000" w:themeColor="text1"/>
        </w:rPr>
        <w:t>ut</w:t>
      </w:r>
      <w:r w:rsidRPr="00C6550D">
        <w:rPr>
          <w:color w:val="000000" w:themeColor="text1"/>
          <w:spacing w:val="5"/>
        </w:rPr>
        <w:t xml:space="preserve"> </w:t>
      </w:r>
      <w:r w:rsidRPr="00C6550D">
        <w:rPr>
          <w:color w:val="000000" w:themeColor="text1"/>
          <w:spacing w:val="4"/>
        </w:rPr>
        <w:t>o</w:t>
      </w:r>
      <w:r w:rsidRPr="00C6550D">
        <w:rPr>
          <w:color w:val="000000" w:themeColor="text1"/>
        </w:rPr>
        <w:t>f</w:t>
      </w:r>
      <w:r w:rsidRPr="00C6550D">
        <w:rPr>
          <w:color w:val="000000" w:themeColor="text1"/>
          <w:spacing w:val="6"/>
        </w:rPr>
        <w:t xml:space="preserve"> </w:t>
      </w:r>
      <w:r w:rsidRPr="00C6550D">
        <w:rPr>
          <w:color w:val="000000" w:themeColor="text1"/>
          <w:spacing w:val="2"/>
        </w:rPr>
        <w:t>o</w:t>
      </w:r>
      <w:r w:rsidRPr="00C6550D">
        <w:rPr>
          <w:color w:val="000000" w:themeColor="text1"/>
        </w:rPr>
        <w:t>r</w:t>
      </w:r>
      <w:r w:rsidRPr="00C6550D">
        <w:rPr>
          <w:color w:val="000000" w:themeColor="text1"/>
          <w:spacing w:val="8"/>
        </w:rPr>
        <w:t xml:space="preserve"> </w:t>
      </w:r>
      <w:r w:rsidRPr="00C6550D">
        <w:rPr>
          <w:color w:val="000000" w:themeColor="text1"/>
          <w:spacing w:val="1"/>
        </w:rPr>
        <w:t>c</w:t>
      </w:r>
      <w:r w:rsidRPr="00C6550D">
        <w:rPr>
          <w:color w:val="000000" w:themeColor="text1"/>
          <w:spacing w:val="2"/>
        </w:rPr>
        <w:t>on</w:t>
      </w:r>
      <w:r w:rsidRPr="00C6550D">
        <w:rPr>
          <w:color w:val="000000" w:themeColor="text1"/>
        </w:rPr>
        <w:t>n</w:t>
      </w:r>
      <w:r w:rsidRPr="00C6550D">
        <w:rPr>
          <w:color w:val="000000" w:themeColor="text1"/>
          <w:spacing w:val="3"/>
        </w:rPr>
        <w:t>e</w:t>
      </w:r>
      <w:r w:rsidRPr="00C6550D">
        <w:rPr>
          <w:color w:val="000000" w:themeColor="text1"/>
          <w:spacing w:val="1"/>
        </w:rPr>
        <w:t>c</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2"/>
        </w:rPr>
        <w:t xml:space="preserve"> </w:t>
      </w:r>
      <w:r w:rsidRPr="00C6550D">
        <w:rPr>
          <w:color w:val="000000" w:themeColor="text1"/>
          <w:spacing w:val="-1"/>
        </w:rPr>
        <w:t>w</w:t>
      </w:r>
      <w:r w:rsidRPr="00C6550D">
        <w:rPr>
          <w:color w:val="000000" w:themeColor="text1"/>
        </w:rPr>
        <w:t>ith</w:t>
      </w:r>
      <w:r w:rsidRPr="00C6550D">
        <w:rPr>
          <w:color w:val="000000" w:themeColor="text1"/>
          <w:spacing w:val="6"/>
        </w:rPr>
        <w:t xml:space="preserve"> </w:t>
      </w:r>
      <w:r w:rsidRPr="00C6550D">
        <w:rPr>
          <w:color w:val="000000" w:themeColor="text1"/>
          <w:spacing w:val="3"/>
        </w:rPr>
        <w:t>t</w:t>
      </w:r>
      <w:r w:rsidRPr="00C6550D">
        <w:rPr>
          <w:color w:val="000000" w:themeColor="text1"/>
        </w:rPr>
        <w:t>his</w:t>
      </w:r>
      <w:r w:rsidRPr="00C6550D">
        <w:rPr>
          <w:color w:val="000000" w:themeColor="text1"/>
          <w:spacing w:val="7"/>
        </w:rPr>
        <w:t xml:space="preserve"> </w:t>
      </w:r>
      <w:r w:rsidRPr="00C6550D">
        <w:rPr>
          <w:color w:val="000000" w:themeColor="text1"/>
          <w:spacing w:val="1"/>
        </w:rPr>
        <w:t>a</w:t>
      </w:r>
      <w:r w:rsidRPr="00C6550D">
        <w:rPr>
          <w:color w:val="000000" w:themeColor="text1"/>
        </w:rPr>
        <w:t>g</w:t>
      </w:r>
      <w:r w:rsidRPr="00C6550D">
        <w:rPr>
          <w:color w:val="000000" w:themeColor="text1"/>
          <w:spacing w:val="1"/>
        </w:rPr>
        <w:t>re</w:t>
      </w:r>
      <w:r w:rsidRPr="00C6550D">
        <w:rPr>
          <w:color w:val="000000" w:themeColor="text1"/>
          <w:spacing w:val="3"/>
        </w:rPr>
        <w:t>e</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3"/>
        </w:rPr>
        <w:t xml:space="preserve"> </w:t>
      </w:r>
      <w:r w:rsidRPr="00C6550D">
        <w:rPr>
          <w:color w:val="000000" w:themeColor="text1"/>
          <w:spacing w:val="2"/>
        </w:rPr>
        <w:t>s</w:t>
      </w:r>
      <w:r w:rsidRPr="00C6550D">
        <w:rPr>
          <w:color w:val="000000" w:themeColor="text1"/>
        </w:rPr>
        <w:t>u</w:t>
      </w:r>
      <w:r w:rsidRPr="00C6550D">
        <w:rPr>
          <w:color w:val="000000" w:themeColor="text1"/>
          <w:spacing w:val="3"/>
        </w:rPr>
        <w:t>c</w:t>
      </w:r>
      <w:r w:rsidRPr="00C6550D">
        <w:rPr>
          <w:color w:val="000000" w:themeColor="text1"/>
        </w:rPr>
        <w:t>h</w:t>
      </w:r>
      <w:r w:rsidRPr="00C6550D">
        <w:rPr>
          <w:color w:val="000000" w:themeColor="text1"/>
          <w:spacing w:val="4"/>
        </w:rPr>
        <w:t xml:space="preserve"> </w:t>
      </w:r>
      <w:r w:rsidRPr="00C6550D">
        <w:rPr>
          <w:color w:val="000000" w:themeColor="text1"/>
          <w:spacing w:val="2"/>
        </w:rPr>
        <w:t>d</w:t>
      </w:r>
      <w:r w:rsidRPr="00C6550D">
        <w:rPr>
          <w:color w:val="000000" w:themeColor="text1"/>
        </w:rPr>
        <w:t>is</w:t>
      </w:r>
      <w:r w:rsidRPr="00C6550D">
        <w:rPr>
          <w:color w:val="000000" w:themeColor="text1"/>
          <w:spacing w:val="4"/>
        </w:rPr>
        <w:t>p</w:t>
      </w:r>
      <w:r w:rsidRPr="00C6550D">
        <w:rPr>
          <w:color w:val="000000" w:themeColor="text1"/>
        </w:rPr>
        <w:t>ut</w:t>
      </w:r>
      <w:r w:rsidRPr="00C6550D">
        <w:rPr>
          <w:color w:val="000000" w:themeColor="text1"/>
          <w:spacing w:val="1"/>
        </w:rPr>
        <w:t>e</w:t>
      </w:r>
      <w:r w:rsidRPr="00C6550D">
        <w:rPr>
          <w:color w:val="000000" w:themeColor="text1"/>
        </w:rPr>
        <w:t>s</w:t>
      </w:r>
      <w:r w:rsidRPr="00C6550D">
        <w:rPr>
          <w:color w:val="000000" w:themeColor="text1"/>
          <w:spacing w:val="1"/>
        </w:rPr>
        <w:t xml:space="preserve"> </w:t>
      </w:r>
      <w:r w:rsidRPr="00C6550D">
        <w:rPr>
          <w:color w:val="000000" w:themeColor="text1"/>
          <w:spacing w:val="2"/>
        </w:rPr>
        <w:t>o</w:t>
      </w:r>
      <w:r w:rsidRPr="00C6550D">
        <w:rPr>
          <w:color w:val="000000" w:themeColor="text1"/>
        </w:rPr>
        <w:t>r</w:t>
      </w:r>
      <w:r w:rsidRPr="00C6550D">
        <w:rPr>
          <w:color w:val="000000" w:themeColor="text1"/>
          <w:spacing w:val="8"/>
        </w:rPr>
        <w:t xml:space="preserve"> </w:t>
      </w:r>
      <w:r w:rsidRPr="00C6550D">
        <w:rPr>
          <w:color w:val="000000" w:themeColor="text1"/>
          <w:spacing w:val="2"/>
        </w:rPr>
        <w:t>d</w:t>
      </w:r>
      <w:r w:rsidRPr="00C6550D">
        <w:rPr>
          <w:color w:val="000000" w:themeColor="text1"/>
        </w:rPr>
        <w:t>i</w:t>
      </w:r>
      <w:r w:rsidRPr="00C6550D">
        <w:rPr>
          <w:color w:val="000000" w:themeColor="text1"/>
          <w:spacing w:val="1"/>
        </w:rPr>
        <w:t>f</w:t>
      </w:r>
      <w:r w:rsidRPr="00C6550D">
        <w:rPr>
          <w:color w:val="000000" w:themeColor="text1"/>
          <w:spacing w:val="-1"/>
        </w:rPr>
        <w:t>f</w:t>
      </w:r>
      <w:r w:rsidRPr="00C6550D">
        <w:rPr>
          <w:color w:val="000000" w:themeColor="text1"/>
          <w:spacing w:val="1"/>
        </w:rPr>
        <w:t>ere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7"/>
        </w:rPr>
        <w:t xml:space="preserve"> </w:t>
      </w:r>
      <w:r w:rsidRPr="00C6550D">
        <w:rPr>
          <w:color w:val="000000" w:themeColor="text1"/>
          <w:spacing w:val="2"/>
        </w:rPr>
        <w:t>b</w:t>
      </w:r>
      <w:r w:rsidRPr="00C6550D">
        <w:rPr>
          <w:color w:val="000000" w:themeColor="text1"/>
        </w:rPr>
        <w:t>e</w:t>
      </w:r>
      <w:r w:rsidRPr="00C6550D">
        <w:rPr>
          <w:color w:val="000000" w:themeColor="text1"/>
          <w:spacing w:val="8"/>
        </w:rPr>
        <w:t xml:space="preserve"> </w:t>
      </w:r>
      <w:r w:rsidRPr="00C6550D">
        <w:rPr>
          <w:color w:val="000000" w:themeColor="text1"/>
        </w:rPr>
        <w:t>s</w:t>
      </w:r>
      <w:r w:rsidRPr="00C6550D">
        <w:rPr>
          <w:color w:val="000000" w:themeColor="text1"/>
          <w:spacing w:val="1"/>
        </w:rPr>
        <w:t>e</w:t>
      </w:r>
      <w:r w:rsidRPr="00C6550D">
        <w:rPr>
          <w:color w:val="000000" w:themeColor="text1"/>
        </w:rPr>
        <w:t>ttl</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spacing w:val="3"/>
        </w:rPr>
        <w:t>i</w:t>
      </w:r>
      <w:r w:rsidRPr="00C6550D">
        <w:rPr>
          <w:color w:val="000000" w:themeColor="text1"/>
        </w:rPr>
        <w:t xml:space="preserve">n </w:t>
      </w:r>
      <w:r w:rsidRPr="00C6550D">
        <w:rPr>
          <w:color w:val="000000" w:themeColor="text1"/>
          <w:spacing w:val="1"/>
        </w:rPr>
        <w:t>acc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4"/>
        </w:rPr>
        <w:t xml:space="preserve"> </w:t>
      </w:r>
      <w:r w:rsidRPr="00C6550D">
        <w:rPr>
          <w:color w:val="000000" w:themeColor="text1"/>
          <w:spacing w:val="-3"/>
        </w:rPr>
        <w:t>w</w:t>
      </w:r>
      <w:r w:rsidRPr="00C6550D">
        <w:rPr>
          <w:color w:val="000000" w:themeColor="text1"/>
          <w:spacing w:val="3"/>
        </w:rPr>
        <w:t>i</w:t>
      </w:r>
      <w:r w:rsidRPr="00C6550D">
        <w:rPr>
          <w:color w:val="000000" w:themeColor="text1"/>
        </w:rPr>
        <w:t>th</w:t>
      </w:r>
      <w:r w:rsidRPr="00C6550D">
        <w:rPr>
          <w:color w:val="000000" w:themeColor="text1"/>
          <w:spacing w:val="1"/>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1"/>
        </w:rPr>
        <w:t>A</w:t>
      </w:r>
      <w:r w:rsidRPr="00C6550D">
        <w:rPr>
          <w:color w:val="000000" w:themeColor="text1"/>
          <w:spacing w:val="1"/>
        </w:rPr>
        <w:t>r</w:t>
      </w:r>
      <w:r w:rsidRPr="00C6550D">
        <w:rPr>
          <w:color w:val="000000" w:themeColor="text1"/>
          <w:spacing w:val="2"/>
        </w:rPr>
        <w:t>b</w:t>
      </w:r>
      <w:r w:rsidRPr="00C6550D">
        <w:rPr>
          <w:color w:val="000000" w:themeColor="text1"/>
        </w:rPr>
        <w:t>it</w:t>
      </w:r>
      <w:r w:rsidRPr="00C6550D">
        <w:rPr>
          <w:color w:val="000000" w:themeColor="text1"/>
          <w:spacing w:val="1"/>
        </w:rPr>
        <w:t>ra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0"/>
        </w:rPr>
        <w:t xml:space="preserve"> </w:t>
      </w:r>
      <w:r w:rsidRPr="00C6550D">
        <w:rPr>
          <w:color w:val="000000" w:themeColor="text1"/>
          <w:spacing w:val="3"/>
        </w:rPr>
        <w:t>a</w:t>
      </w:r>
      <w:r w:rsidRPr="00C6550D">
        <w:rPr>
          <w:color w:val="000000" w:themeColor="text1"/>
        </w:rPr>
        <w:t>nd</w:t>
      </w:r>
      <w:r w:rsidRPr="00C6550D">
        <w:rPr>
          <w:color w:val="000000" w:themeColor="text1"/>
          <w:spacing w:val="2"/>
        </w:rPr>
        <w:t xml:space="preserve"> </w:t>
      </w:r>
      <w:r w:rsidRPr="00C6550D">
        <w:rPr>
          <w:color w:val="000000" w:themeColor="text1"/>
        </w:rPr>
        <w:t>C</w:t>
      </w:r>
      <w:r w:rsidRPr="00C6550D">
        <w:rPr>
          <w:color w:val="000000" w:themeColor="text1"/>
          <w:spacing w:val="4"/>
        </w:rPr>
        <w:t>o</w:t>
      </w:r>
      <w:r w:rsidRPr="00C6550D">
        <w:rPr>
          <w:color w:val="000000" w:themeColor="text1"/>
        </w:rPr>
        <w:t>n</w:t>
      </w:r>
      <w:r w:rsidRPr="00C6550D">
        <w:rPr>
          <w:color w:val="000000" w:themeColor="text1"/>
          <w:spacing w:val="1"/>
        </w:rPr>
        <w:t>c</w:t>
      </w:r>
      <w:r w:rsidRPr="00C6550D">
        <w:rPr>
          <w:color w:val="000000" w:themeColor="text1"/>
        </w:rPr>
        <w:t>ili</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8"/>
        </w:rPr>
        <w:t xml:space="preserve"> </w:t>
      </w:r>
      <w:r w:rsidRPr="00C6550D">
        <w:rPr>
          <w:color w:val="000000" w:themeColor="text1"/>
          <w:spacing w:val="-1"/>
        </w:rPr>
        <w:t>A</w:t>
      </w:r>
      <w:r w:rsidRPr="00C6550D">
        <w:rPr>
          <w:color w:val="000000" w:themeColor="text1"/>
          <w:spacing w:val="3"/>
        </w:rPr>
        <w:t>c</w:t>
      </w:r>
      <w:r w:rsidRPr="00C6550D">
        <w:rPr>
          <w:color w:val="000000" w:themeColor="text1"/>
        </w:rPr>
        <w:t>t,</w:t>
      </w:r>
      <w:r w:rsidRPr="00C6550D">
        <w:rPr>
          <w:color w:val="000000" w:themeColor="text1"/>
          <w:spacing w:val="1"/>
        </w:rPr>
        <w:t xml:space="preserve"> </w:t>
      </w:r>
      <w:r w:rsidRPr="00C6550D">
        <w:rPr>
          <w:color w:val="000000" w:themeColor="text1"/>
          <w:spacing w:val="2"/>
        </w:rPr>
        <w:t>1996</w:t>
      </w:r>
      <w:r w:rsidRPr="00C6550D">
        <w:rPr>
          <w:color w:val="000000" w:themeColor="text1"/>
        </w:rPr>
        <w:t>,</w:t>
      </w:r>
      <w:r w:rsidRPr="00C6550D">
        <w:rPr>
          <w:color w:val="000000" w:themeColor="text1"/>
          <w:spacing w:val="-3"/>
        </w:rPr>
        <w:t xml:space="preserve"> </w:t>
      </w:r>
      <w:r w:rsidRPr="00C6550D">
        <w:rPr>
          <w:color w:val="000000" w:themeColor="text1"/>
          <w:spacing w:val="2"/>
        </w:rPr>
        <w:t>b</w:t>
      </w:r>
      <w:r w:rsidRPr="00C6550D">
        <w:rPr>
          <w:color w:val="000000" w:themeColor="text1"/>
        </w:rPr>
        <w:t>y</w:t>
      </w:r>
      <w:r w:rsidRPr="00C6550D">
        <w:rPr>
          <w:color w:val="000000" w:themeColor="text1"/>
          <w:spacing w:val="1"/>
        </w:rPr>
        <w:t xml:space="preserve"> </w:t>
      </w:r>
      <w:r w:rsidRPr="00C6550D">
        <w:rPr>
          <w:color w:val="000000" w:themeColor="text1"/>
        </w:rPr>
        <w:t>a</w:t>
      </w:r>
      <w:r w:rsidRPr="00C6550D">
        <w:rPr>
          <w:color w:val="000000" w:themeColor="text1"/>
          <w:spacing w:val="5"/>
        </w:rPr>
        <w:t xml:space="preserve"> </w:t>
      </w:r>
      <w:r w:rsidRPr="00C6550D">
        <w:rPr>
          <w:color w:val="000000" w:themeColor="text1"/>
          <w:spacing w:val="1"/>
        </w:rPr>
        <w:t>S</w:t>
      </w:r>
      <w:r w:rsidRPr="00C6550D">
        <w:rPr>
          <w:color w:val="000000" w:themeColor="text1"/>
          <w:spacing w:val="2"/>
        </w:rPr>
        <w:t>o</w:t>
      </w:r>
      <w:r w:rsidRPr="00C6550D">
        <w:rPr>
          <w:color w:val="000000" w:themeColor="text1"/>
        </w:rPr>
        <w:t>le</w:t>
      </w:r>
      <w:r w:rsidRPr="00C6550D">
        <w:rPr>
          <w:color w:val="000000" w:themeColor="text1"/>
          <w:spacing w:val="5"/>
        </w:rPr>
        <w:t xml:space="preserve"> </w:t>
      </w:r>
      <w:r w:rsidRPr="00C6550D">
        <w:rPr>
          <w:color w:val="000000" w:themeColor="text1"/>
          <w:spacing w:val="-1"/>
        </w:rPr>
        <w:t>A</w:t>
      </w:r>
      <w:r w:rsidRPr="00C6550D">
        <w:rPr>
          <w:color w:val="000000" w:themeColor="text1"/>
          <w:spacing w:val="1"/>
        </w:rPr>
        <w:t>r</w:t>
      </w:r>
      <w:r w:rsidRPr="00C6550D">
        <w:rPr>
          <w:color w:val="000000" w:themeColor="text1"/>
          <w:spacing w:val="2"/>
        </w:rPr>
        <w:t>b</w:t>
      </w:r>
      <w:r w:rsidRPr="00C6550D">
        <w:rPr>
          <w:color w:val="000000" w:themeColor="text1"/>
        </w:rPr>
        <w:t>it</w:t>
      </w:r>
      <w:r w:rsidRPr="00C6550D">
        <w:rPr>
          <w:color w:val="000000" w:themeColor="text1"/>
          <w:spacing w:val="1"/>
        </w:rPr>
        <w:t>ra</w:t>
      </w:r>
      <w:r w:rsidRPr="00C6550D">
        <w:rPr>
          <w:color w:val="000000" w:themeColor="text1"/>
        </w:rPr>
        <w:t>t</w:t>
      </w:r>
      <w:r w:rsidRPr="00C6550D">
        <w:rPr>
          <w:color w:val="000000" w:themeColor="text1"/>
          <w:spacing w:val="2"/>
        </w:rPr>
        <w:t>o</w:t>
      </w:r>
      <w:r w:rsidRPr="00C6550D">
        <w:rPr>
          <w:color w:val="000000" w:themeColor="text1"/>
          <w:spacing w:val="1"/>
        </w:rPr>
        <w:t>r</w:t>
      </w:r>
      <w:r w:rsidRPr="00C6550D">
        <w:rPr>
          <w:color w:val="000000" w:themeColor="text1"/>
        </w:rPr>
        <w:t>.</w:t>
      </w:r>
      <w:r w:rsidRPr="00C6550D">
        <w:rPr>
          <w:color w:val="000000" w:themeColor="text1"/>
          <w:spacing w:val="-8"/>
        </w:rPr>
        <w:t xml:space="preserve"> </w:t>
      </w:r>
      <w:r w:rsidRPr="00C6550D">
        <w:rPr>
          <w:color w:val="000000" w:themeColor="text1"/>
          <w:spacing w:val="4"/>
        </w:rPr>
        <w:t>T</w:t>
      </w:r>
      <w:r w:rsidRPr="00C6550D">
        <w:rPr>
          <w:color w:val="000000" w:themeColor="text1"/>
        </w:rPr>
        <w:t>he</w:t>
      </w:r>
      <w:r w:rsidRPr="00C6550D">
        <w:rPr>
          <w:color w:val="000000" w:themeColor="text1"/>
          <w:spacing w:val="1"/>
        </w:rPr>
        <w:t xml:space="preserve"> S</w:t>
      </w:r>
      <w:r w:rsidRPr="00C6550D">
        <w:rPr>
          <w:color w:val="000000" w:themeColor="text1"/>
          <w:spacing w:val="2"/>
        </w:rPr>
        <w:t>o</w:t>
      </w:r>
      <w:r w:rsidRPr="00C6550D">
        <w:rPr>
          <w:color w:val="000000" w:themeColor="text1"/>
        </w:rPr>
        <w:t>le</w:t>
      </w:r>
      <w:r w:rsidRPr="00C6550D">
        <w:rPr>
          <w:color w:val="000000" w:themeColor="text1"/>
          <w:spacing w:val="3"/>
        </w:rPr>
        <w:t xml:space="preserve"> </w:t>
      </w:r>
      <w:r w:rsidRPr="00C6550D">
        <w:rPr>
          <w:color w:val="000000" w:themeColor="text1"/>
          <w:spacing w:val="-1"/>
        </w:rPr>
        <w:t>A</w:t>
      </w:r>
      <w:r w:rsidRPr="00C6550D">
        <w:rPr>
          <w:color w:val="000000" w:themeColor="text1"/>
          <w:spacing w:val="1"/>
        </w:rPr>
        <w:t>r</w:t>
      </w:r>
      <w:r w:rsidRPr="00C6550D">
        <w:rPr>
          <w:color w:val="000000" w:themeColor="text1"/>
          <w:spacing w:val="2"/>
        </w:rPr>
        <w:t>b</w:t>
      </w:r>
      <w:r w:rsidRPr="00C6550D">
        <w:rPr>
          <w:color w:val="000000" w:themeColor="text1"/>
        </w:rPr>
        <w:t>it</w:t>
      </w:r>
      <w:r w:rsidRPr="00C6550D">
        <w:rPr>
          <w:color w:val="000000" w:themeColor="text1"/>
          <w:spacing w:val="1"/>
        </w:rPr>
        <w:t>ra</w:t>
      </w:r>
      <w:r w:rsidRPr="00C6550D">
        <w:rPr>
          <w:color w:val="000000" w:themeColor="text1"/>
        </w:rPr>
        <w:t>t</w:t>
      </w:r>
      <w:r w:rsidRPr="00C6550D">
        <w:rPr>
          <w:color w:val="000000" w:themeColor="text1"/>
          <w:spacing w:val="2"/>
        </w:rPr>
        <w:t>o</w:t>
      </w:r>
      <w:r w:rsidRPr="00C6550D">
        <w:rPr>
          <w:color w:val="000000" w:themeColor="text1"/>
        </w:rPr>
        <w:t>r sh</w:t>
      </w:r>
      <w:r w:rsidRPr="00C6550D">
        <w:rPr>
          <w:color w:val="000000" w:themeColor="text1"/>
          <w:spacing w:val="1"/>
        </w:rPr>
        <w:t>a</w:t>
      </w:r>
      <w:r w:rsidRPr="00C6550D">
        <w:rPr>
          <w:color w:val="000000" w:themeColor="text1"/>
        </w:rPr>
        <w:t>ll</w:t>
      </w:r>
      <w:r w:rsidRPr="00C6550D">
        <w:rPr>
          <w:color w:val="000000" w:themeColor="text1"/>
          <w:spacing w:val="7"/>
        </w:rPr>
        <w:t xml:space="preserve"> </w:t>
      </w:r>
      <w:r w:rsidRPr="00C6550D">
        <w:rPr>
          <w:color w:val="000000" w:themeColor="text1"/>
          <w:spacing w:val="2"/>
        </w:rPr>
        <w:t>b</w:t>
      </w:r>
      <w:r w:rsidRPr="00C6550D">
        <w:rPr>
          <w:color w:val="000000" w:themeColor="text1"/>
        </w:rPr>
        <w:t>e</w:t>
      </w:r>
      <w:r w:rsidRPr="00C6550D">
        <w:rPr>
          <w:color w:val="000000" w:themeColor="text1"/>
          <w:spacing w:val="11"/>
        </w:rPr>
        <w:t xml:space="preserve"> </w:t>
      </w:r>
      <w:r w:rsidRPr="00C6550D">
        <w:rPr>
          <w:color w:val="000000" w:themeColor="text1"/>
          <w:spacing w:val="1"/>
        </w:rPr>
        <w:t>a</w:t>
      </w:r>
      <w:r w:rsidRPr="00C6550D">
        <w:rPr>
          <w:color w:val="000000" w:themeColor="text1"/>
          <w:spacing w:val="2"/>
        </w:rPr>
        <w:t>ppo</w:t>
      </w:r>
      <w:r w:rsidRPr="00C6550D">
        <w:rPr>
          <w:color w:val="000000" w:themeColor="text1"/>
        </w:rPr>
        <w:t>int</w:t>
      </w:r>
      <w:r w:rsidRPr="00C6550D">
        <w:rPr>
          <w:color w:val="000000" w:themeColor="text1"/>
          <w:spacing w:val="1"/>
        </w:rPr>
        <w:t>e</w:t>
      </w:r>
      <w:r w:rsidRPr="00C6550D">
        <w:rPr>
          <w:color w:val="000000" w:themeColor="text1"/>
        </w:rPr>
        <w:t>d</w:t>
      </w:r>
      <w:r w:rsidRPr="00C6550D">
        <w:rPr>
          <w:color w:val="000000" w:themeColor="text1"/>
          <w:spacing w:val="2"/>
        </w:rPr>
        <w:t xml:space="preserve"> b</w:t>
      </w:r>
      <w:r w:rsidRPr="00C6550D">
        <w:rPr>
          <w:color w:val="000000" w:themeColor="text1"/>
        </w:rPr>
        <w:t>y</w:t>
      </w:r>
      <w:r w:rsidRPr="00C6550D">
        <w:rPr>
          <w:color w:val="000000" w:themeColor="text1"/>
          <w:spacing w:val="6"/>
        </w:rPr>
        <w:t xml:space="preserve"> </w:t>
      </w:r>
      <w:r w:rsidRPr="00C6550D">
        <w:rPr>
          <w:color w:val="000000" w:themeColor="text1"/>
          <w:spacing w:val="3"/>
        </w:rPr>
        <w:t>a</w:t>
      </w:r>
      <w:r w:rsidRPr="00C6550D">
        <w:rPr>
          <w:color w:val="000000" w:themeColor="text1"/>
        </w:rPr>
        <w:t>g</w:t>
      </w:r>
      <w:r w:rsidRPr="00C6550D">
        <w:rPr>
          <w:color w:val="000000" w:themeColor="text1"/>
          <w:spacing w:val="1"/>
        </w:rPr>
        <w:t>re</w:t>
      </w:r>
      <w:r w:rsidRPr="00C6550D">
        <w:rPr>
          <w:color w:val="000000" w:themeColor="text1"/>
          <w:spacing w:val="3"/>
        </w:rPr>
        <w:t>e</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 xml:space="preserve">t </w:t>
      </w:r>
      <w:r w:rsidRPr="00C6550D">
        <w:rPr>
          <w:color w:val="000000" w:themeColor="text1"/>
          <w:spacing w:val="2"/>
        </w:rPr>
        <w:t>b</w:t>
      </w:r>
      <w:r w:rsidRPr="00C6550D">
        <w:rPr>
          <w:color w:val="000000" w:themeColor="text1"/>
          <w:spacing w:val="1"/>
        </w:rPr>
        <w:t>e</w:t>
      </w:r>
      <w:r w:rsidRPr="00C6550D">
        <w:rPr>
          <w:color w:val="000000" w:themeColor="text1"/>
          <w:spacing w:val="3"/>
        </w:rPr>
        <w:t>t</w:t>
      </w:r>
      <w:r w:rsidRPr="00C6550D">
        <w:rPr>
          <w:color w:val="000000" w:themeColor="text1"/>
          <w:spacing w:val="-3"/>
        </w:rPr>
        <w:t>w</w:t>
      </w:r>
      <w:r w:rsidRPr="00C6550D">
        <w:rPr>
          <w:color w:val="000000" w:themeColor="text1"/>
          <w:spacing w:val="1"/>
        </w:rPr>
        <w:t>e</w:t>
      </w:r>
      <w:r w:rsidRPr="00C6550D">
        <w:rPr>
          <w:color w:val="000000" w:themeColor="text1"/>
          <w:spacing w:val="3"/>
        </w:rPr>
        <w:t>e</w:t>
      </w:r>
      <w:r w:rsidRPr="00C6550D">
        <w:rPr>
          <w:color w:val="000000" w:themeColor="text1"/>
        </w:rPr>
        <w:t>n</w:t>
      </w:r>
      <w:r w:rsidRPr="00C6550D">
        <w:rPr>
          <w:color w:val="000000" w:themeColor="text1"/>
          <w:spacing w:val="2"/>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spacing w:val="2"/>
        </w:rPr>
        <w:t>p</w:t>
      </w:r>
      <w:r w:rsidRPr="00C6550D">
        <w:rPr>
          <w:color w:val="000000" w:themeColor="text1"/>
          <w:spacing w:val="1"/>
        </w:rPr>
        <w:t>ar</w:t>
      </w:r>
      <w:r w:rsidRPr="00C6550D">
        <w:rPr>
          <w:color w:val="000000" w:themeColor="text1"/>
        </w:rPr>
        <w:t>ti</w:t>
      </w:r>
      <w:r w:rsidRPr="00C6550D">
        <w:rPr>
          <w:color w:val="000000" w:themeColor="text1"/>
          <w:spacing w:val="1"/>
        </w:rPr>
        <w:t>e</w:t>
      </w:r>
      <w:r w:rsidRPr="00C6550D">
        <w:rPr>
          <w:color w:val="000000" w:themeColor="text1"/>
        </w:rPr>
        <w:t>s;</w:t>
      </w:r>
      <w:r w:rsidRPr="00C6550D">
        <w:rPr>
          <w:color w:val="000000" w:themeColor="text1"/>
          <w:spacing w:val="4"/>
        </w:rPr>
        <w:t xml:space="preserve"> </w:t>
      </w:r>
      <w:r w:rsidRPr="00C6550D">
        <w:rPr>
          <w:color w:val="000000" w:themeColor="text1"/>
          <w:spacing w:val="-1"/>
        </w:rPr>
        <w:t>f</w:t>
      </w:r>
      <w:r w:rsidRPr="00C6550D">
        <w:rPr>
          <w:color w:val="000000" w:themeColor="text1"/>
          <w:spacing w:val="3"/>
        </w:rPr>
        <w:t>a</w:t>
      </w:r>
      <w:r w:rsidRPr="00C6550D">
        <w:rPr>
          <w:color w:val="000000" w:themeColor="text1"/>
        </w:rPr>
        <w:t>ili</w:t>
      </w:r>
      <w:r w:rsidRPr="00C6550D">
        <w:rPr>
          <w:color w:val="000000" w:themeColor="text1"/>
          <w:spacing w:val="2"/>
        </w:rPr>
        <w:t>n</w:t>
      </w:r>
      <w:r w:rsidRPr="00C6550D">
        <w:rPr>
          <w:color w:val="000000" w:themeColor="text1"/>
        </w:rPr>
        <w:t>g</w:t>
      </w:r>
      <w:r w:rsidRPr="00C6550D">
        <w:rPr>
          <w:color w:val="000000" w:themeColor="text1"/>
          <w:spacing w:val="5"/>
        </w:rPr>
        <w:t xml:space="preserve"> </w:t>
      </w:r>
      <w:r w:rsidRPr="00C6550D">
        <w:rPr>
          <w:color w:val="000000" w:themeColor="text1"/>
          <w:spacing w:val="2"/>
        </w:rPr>
        <w:t>s</w:t>
      </w:r>
      <w:r w:rsidRPr="00C6550D">
        <w:rPr>
          <w:color w:val="000000" w:themeColor="text1"/>
        </w:rPr>
        <w:t>u</w:t>
      </w:r>
      <w:r w:rsidRPr="00C6550D">
        <w:rPr>
          <w:color w:val="000000" w:themeColor="text1"/>
          <w:spacing w:val="1"/>
        </w:rPr>
        <w:t>c</w:t>
      </w:r>
      <w:r w:rsidRPr="00C6550D">
        <w:rPr>
          <w:color w:val="000000" w:themeColor="text1"/>
        </w:rPr>
        <w:t>h</w:t>
      </w:r>
      <w:r w:rsidRPr="00C6550D">
        <w:rPr>
          <w:color w:val="000000" w:themeColor="text1"/>
          <w:spacing w:val="6"/>
        </w:rPr>
        <w:t xml:space="preserve"> </w:t>
      </w:r>
      <w:r w:rsidRPr="00C6550D">
        <w:rPr>
          <w:color w:val="000000" w:themeColor="text1"/>
          <w:spacing w:val="3"/>
        </w:rPr>
        <w:t>a</w:t>
      </w:r>
      <w:r w:rsidRPr="00C6550D">
        <w:rPr>
          <w:color w:val="000000" w:themeColor="text1"/>
        </w:rPr>
        <w:t>g</w:t>
      </w:r>
      <w:r w:rsidRPr="00C6550D">
        <w:rPr>
          <w:color w:val="000000" w:themeColor="text1"/>
          <w:spacing w:val="1"/>
        </w:rPr>
        <w:t>re</w:t>
      </w:r>
      <w:r w:rsidRPr="00C6550D">
        <w:rPr>
          <w:color w:val="000000" w:themeColor="text1"/>
          <w:spacing w:val="3"/>
        </w:rPr>
        <w:t>e</w:t>
      </w:r>
      <w:r w:rsidRPr="00C6550D">
        <w:rPr>
          <w:color w:val="000000" w:themeColor="text1"/>
          <w:spacing w:val="-3"/>
        </w:rPr>
        <w:t>m</w:t>
      </w:r>
      <w:r w:rsidRPr="00C6550D">
        <w:rPr>
          <w:color w:val="000000" w:themeColor="text1"/>
          <w:spacing w:val="3"/>
        </w:rPr>
        <w:t>e</w:t>
      </w:r>
      <w:r w:rsidRPr="00C6550D">
        <w:rPr>
          <w:color w:val="000000" w:themeColor="text1"/>
        </w:rPr>
        <w:t xml:space="preserve">nt, </w:t>
      </w:r>
      <w:r w:rsidRPr="00C6550D">
        <w:rPr>
          <w:color w:val="000000" w:themeColor="text1"/>
          <w:spacing w:val="4"/>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12"/>
        </w:rPr>
        <w:t xml:space="preserve"> </w:t>
      </w:r>
      <w:r w:rsidRPr="00C6550D">
        <w:rPr>
          <w:color w:val="000000" w:themeColor="text1"/>
          <w:spacing w:val="1"/>
        </w:rPr>
        <w:t>a</w:t>
      </w:r>
      <w:r w:rsidRPr="00C6550D">
        <w:rPr>
          <w:color w:val="000000" w:themeColor="text1"/>
          <w:spacing w:val="2"/>
        </w:rPr>
        <w:t>ppo</w:t>
      </w:r>
      <w:r w:rsidRPr="00C6550D">
        <w:rPr>
          <w:color w:val="000000" w:themeColor="text1"/>
        </w:rPr>
        <w:t xml:space="preserve">inting </w:t>
      </w:r>
      <w:r w:rsidRPr="00C6550D">
        <w:rPr>
          <w:color w:val="000000" w:themeColor="text1"/>
          <w:spacing w:val="1"/>
        </w:rPr>
        <w:t>a</w:t>
      </w:r>
      <w:r w:rsidRPr="00C6550D">
        <w:rPr>
          <w:color w:val="000000" w:themeColor="text1"/>
        </w:rPr>
        <w:t>uth</w:t>
      </w:r>
      <w:r w:rsidRPr="00C6550D">
        <w:rPr>
          <w:color w:val="000000" w:themeColor="text1"/>
          <w:spacing w:val="2"/>
        </w:rPr>
        <w:t>o</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7"/>
        </w:rPr>
        <w:t xml:space="preserve"> </w:t>
      </w:r>
      <w:r w:rsidRPr="00C6550D">
        <w:rPr>
          <w:color w:val="000000" w:themeColor="text1"/>
        </w:rPr>
        <w:t>n</w:t>
      </w:r>
      <w:r w:rsidRPr="00C6550D">
        <w:rPr>
          <w:color w:val="000000" w:themeColor="text1"/>
          <w:spacing w:val="3"/>
        </w:rPr>
        <w:t>a</w:t>
      </w:r>
      <w:r w:rsidRPr="00C6550D">
        <w:rPr>
          <w:color w:val="000000" w:themeColor="text1"/>
        </w:rPr>
        <w:t>m</w:t>
      </w:r>
      <w:r w:rsidRPr="00C6550D">
        <w:rPr>
          <w:color w:val="000000" w:themeColor="text1"/>
          <w:spacing w:val="1"/>
        </w:rPr>
        <w:t>e</w:t>
      </w:r>
      <w:r w:rsidRPr="00C6550D">
        <w:rPr>
          <w:color w:val="000000" w:themeColor="text1"/>
          <w:spacing w:val="3"/>
        </w:rPr>
        <w:t>l</w:t>
      </w:r>
      <w:r w:rsidRPr="00C6550D">
        <w:rPr>
          <w:color w:val="000000" w:themeColor="text1"/>
        </w:rPr>
        <w:t>y</w:t>
      </w:r>
      <w:r w:rsidRPr="00C6550D">
        <w:rPr>
          <w:color w:val="000000" w:themeColor="text1"/>
          <w:spacing w:val="-4"/>
        </w:rPr>
        <w:t xml:space="preserve"> </w:t>
      </w:r>
      <w:r w:rsidRPr="00C6550D">
        <w:rPr>
          <w:color w:val="000000" w:themeColor="text1"/>
        </w:rPr>
        <w:t>the</w:t>
      </w:r>
      <w:r w:rsidRPr="00C6550D">
        <w:rPr>
          <w:color w:val="000000" w:themeColor="text1"/>
          <w:spacing w:val="3"/>
        </w:rPr>
        <w:t xml:space="preserve"> </w:t>
      </w:r>
      <w:r w:rsidRPr="00C6550D">
        <w:rPr>
          <w:color w:val="000000" w:themeColor="text1"/>
          <w:spacing w:val="1"/>
        </w:rPr>
        <w:t>I</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3"/>
        </w:rPr>
        <w:t>a</w:t>
      </w:r>
      <w:r w:rsidRPr="00C6550D">
        <w:rPr>
          <w:color w:val="000000" w:themeColor="text1"/>
        </w:rPr>
        <w:t>n</w:t>
      </w:r>
      <w:r w:rsidRPr="00C6550D">
        <w:rPr>
          <w:color w:val="000000" w:themeColor="text1"/>
          <w:spacing w:val="-4"/>
        </w:rPr>
        <w:t xml:space="preserve"> </w:t>
      </w:r>
      <w:r w:rsidRPr="00C6550D">
        <w:rPr>
          <w:color w:val="000000" w:themeColor="text1"/>
          <w:spacing w:val="3"/>
        </w:rPr>
        <w:t>C</w:t>
      </w:r>
      <w:r w:rsidRPr="00C6550D">
        <w:rPr>
          <w:color w:val="000000" w:themeColor="text1"/>
          <w:spacing w:val="2"/>
        </w:rPr>
        <w:t>o</w:t>
      </w:r>
      <w:r w:rsidRPr="00C6550D">
        <w:rPr>
          <w:color w:val="000000" w:themeColor="text1"/>
        </w:rPr>
        <w:t>un</w:t>
      </w:r>
      <w:r w:rsidRPr="00C6550D">
        <w:rPr>
          <w:color w:val="000000" w:themeColor="text1"/>
          <w:spacing w:val="1"/>
        </w:rPr>
        <w:t>c</w:t>
      </w:r>
      <w:r w:rsidRPr="00C6550D">
        <w:rPr>
          <w:color w:val="000000" w:themeColor="text1"/>
        </w:rPr>
        <w:t>il</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w w:val="98"/>
        </w:rPr>
        <w:t>A</w:t>
      </w:r>
      <w:r w:rsidRPr="00C6550D">
        <w:rPr>
          <w:color w:val="000000" w:themeColor="text1"/>
          <w:spacing w:val="1"/>
          <w:w w:val="98"/>
        </w:rPr>
        <w:t>r</w:t>
      </w:r>
      <w:r w:rsidRPr="00C6550D">
        <w:rPr>
          <w:color w:val="000000" w:themeColor="text1"/>
          <w:spacing w:val="2"/>
          <w:w w:val="98"/>
        </w:rPr>
        <w:t>b</w:t>
      </w:r>
      <w:r w:rsidRPr="00C6550D">
        <w:rPr>
          <w:color w:val="000000" w:themeColor="text1"/>
          <w:w w:val="98"/>
        </w:rPr>
        <w:t>it</w:t>
      </w:r>
      <w:r w:rsidRPr="00C6550D">
        <w:rPr>
          <w:color w:val="000000" w:themeColor="text1"/>
          <w:spacing w:val="1"/>
          <w:w w:val="98"/>
        </w:rPr>
        <w:t>ra</w:t>
      </w:r>
      <w:r w:rsidRPr="00C6550D">
        <w:rPr>
          <w:color w:val="000000" w:themeColor="text1"/>
          <w:w w:val="98"/>
        </w:rPr>
        <w:t>ti</w:t>
      </w:r>
      <w:r w:rsidRPr="00C6550D">
        <w:rPr>
          <w:color w:val="000000" w:themeColor="text1"/>
          <w:spacing w:val="2"/>
          <w:w w:val="98"/>
        </w:rPr>
        <w:t>on</w:t>
      </w:r>
      <w:r w:rsidRPr="00C6550D">
        <w:rPr>
          <w:color w:val="000000" w:themeColor="text1"/>
          <w:w w:val="98"/>
        </w:rPr>
        <w:t>/</w:t>
      </w:r>
      <w:r w:rsidRPr="00C6550D">
        <w:rPr>
          <w:color w:val="000000" w:themeColor="text1"/>
          <w:spacing w:val="3"/>
          <w:w w:val="98"/>
        </w:rPr>
        <w:t>P</w:t>
      </w:r>
      <w:r w:rsidRPr="00C6550D">
        <w:rPr>
          <w:color w:val="000000" w:themeColor="text1"/>
          <w:spacing w:val="1"/>
          <w:w w:val="98"/>
        </w:rPr>
        <w:t>re</w:t>
      </w:r>
      <w:r w:rsidRPr="00C6550D">
        <w:rPr>
          <w:color w:val="000000" w:themeColor="text1"/>
          <w:w w:val="98"/>
        </w:rPr>
        <w:t>si</w:t>
      </w:r>
      <w:r w:rsidRPr="00C6550D">
        <w:rPr>
          <w:color w:val="000000" w:themeColor="text1"/>
          <w:spacing w:val="2"/>
          <w:w w:val="98"/>
        </w:rPr>
        <w:t>d</w:t>
      </w:r>
      <w:r w:rsidRPr="00C6550D">
        <w:rPr>
          <w:color w:val="000000" w:themeColor="text1"/>
          <w:spacing w:val="1"/>
          <w:w w:val="98"/>
        </w:rPr>
        <w:t>e</w:t>
      </w:r>
      <w:r w:rsidRPr="00C6550D">
        <w:rPr>
          <w:color w:val="000000" w:themeColor="text1"/>
          <w:spacing w:val="2"/>
          <w:w w:val="98"/>
        </w:rPr>
        <w:t>n</w:t>
      </w:r>
      <w:r w:rsidRPr="00C6550D">
        <w:rPr>
          <w:color w:val="000000" w:themeColor="text1"/>
          <w:w w:val="98"/>
        </w:rPr>
        <w:t>t</w:t>
      </w:r>
      <w:r w:rsidRPr="00C6550D">
        <w:rPr>
          <w:color w:val="000000" w:themeColor="text1"/>
          <w:spacing w:val="13"/>
          <w:w w:val="98"/>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the</w:t>
      </w:r>
      <w:r w:rsidRPr="00C6550D">
        <w:rPr>
          <w:color w:val="000000" w:themeColor="text1"/>
          <w:spacing w:val="3"/>
        </w:rPr>
        <w:t xml:space="preserve"> </w:t>
      </w:r>
      <w:r w:rsidRPr="00C6550D">
        <w:rPr>
          <w:color w:val="000000" w:themeColor="text1"/>
          <w:spacing w:val="1"/>
        </w:rPr>
        <w:t>I</w:t>
      </w:r>
      <w:r w:rsidRPr="00C6550D">
        <w:rPr>
          <w:color w:val="000000" w:themeColor="text1"/>
        </w:rPr>
        <w:t>ns</w:t>
      </w:r>
      <w:r w:rsidRPr="00C6550D">
        <w:rPr>
          <w:color w:val="000000" w:themeColor="text1"/>
          <w:spacing w:val="3"/>
        </w:rPr>
        <w:t>t</w:t>
      </w:r>
      <w:r w:rsidRPr="00C6550D">
        <w:rPr>
          <w:color w:val="000000" w:themeColor="text1"/>
        </w:rPr>
        <w:t>it</w:t>
      </w:r>
      <w:r w:rsidRPr="00C6550D">
        <w:rPr>
          <w:color w:val="000000" w:themeColor="text1"/>
          <w:spacing w:val="2"/>
        </w:rPr>
        <w:t>u</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spacing w:val="2"/>
        </w:rPr>
        <w:t>En</w:t>
      </w:r>
      <w:r w:rsidRPr="00C6550D">
        <w:rPr>
          <w:color w:val="000000" w:themeColor="text1"/>
        </w:rPr>
        <w:t>g</w:t>
      </w:r>
      <w:r w:rsidRPr="00C6550D">
        <w:rPr>
          <w:color w:val="000000" w:themeColor="text1"/>
          <w:spacing w:val="3"/>
        </w:rPr>
        <w:t>i</w:t>
      </w:r>
      <w:r w:rsidRPr="00C6550D">
        <w:rPr>
          <w:color w:val="000000" w:themeColor="text1"/>
        </w:rPr>
        <w:t>n</w:t>
      </w:r>
      <w:r w:rsidRPr="00C6550D">
        <w:rPr>
          <w:color w:val="000000" w:themeColor="text1"/>
          <w:spacing w:val="1"/>
        </w:rPr>
        <w:t>ee</w:t>
      </w:r>
      <w:r w:rsidRPr="00C6550D">
        <w:rPr>
          <w:color w:val="000000" w:themeColor="text1"/>
          <w:spacing w:val="4"/>
        </w:rPr>
        <w:t>r</w:t>
      </w:r>
      <w:r w:rsidRPr="00C6550D">
        <w:rPr>
          <w:color w:val="000000" w:themeColor="text1"/>
        </w:rPr>
        <w:t>s</w:t>
      </w:r>
      <w:r w:rsidRPr="00C6550D">
        <w:rPr>
          <w:color w:val="000000" w:themeColor="text1"/>
          <w:spacing w:val="-9"/>
        </w:rPr>
        <w:t xml:space="preserve"> </w:t>
      </w:r>
      <w:r w:rsidRPr="00C6550D">
        <w:rPr>
          <w:color w:val="000000" w:themeColor="text1"/>
          <w:spacing w:val="1"/>
        </w:rPr>
        <w:t>(I</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1"/>
        </w:rPr>
        <w:t>a)</w:t>
      </w:r>
      <w:r w:rsidRPr="00C6550D">
        <w:rPr>
          <w:color w:val="000000" w:themeColor="text1"/>
        </w:rPr>
        <w:t>.</w:t>
      </w:r>
      <w:r w:rsidRPr="00C6550D">
        <w:rPr>
          <w:color w:val="000000" w:themeColor="text1"/>
          <w:spacing w:val="-4"/>
        </w:rPr>
        <w:t xml:space="preserve"> </w:t>
      </w:r>
      <w:r w:rsidRPr="00C6550D">
        <w:rPr>
          <w:color w:val="000000" w:themeColor="text1"/>
        </w:rPr>
        <w:t xml:space="preserve">A </w:t>
      </w:r>
      <w:r w:rsidRPr="00C6550D">
        <w:rPr>
          <w:color w:val="000000" w:themeColor="text1"/>
          <w:spacing w:val="1"/>
        </w:rPr>
        <w:t>cer</w:t>
      </w:r>
      <w:r w:rsidRPr="00C6550D">
        <w:rPr>
          <w:color w:val="000000" w:themeColor="text1"/>
        </w:rPr>
        <w:t>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1"/>
        </w:rPr>
        <w:t>c</w:t>
      </w:r>
      <w:r w:rsidRPr="00C6550D">
        <w:rPr>
          <w:color w:val="000000" w:themeColor="text1"/>
          <w:spacing w:val="2"/>
        </w:rPr>
        <w:t>op</w:t>
      </w:r>
      <w:r w:rsidRPr="00C6550D">
        <w:rPr>
          <w:color w:val="000000" w:themeColor="text1"/>
        </w:rPr>
        <w:t>y</w:t>
      </w:r>
      <w:r w:rsidRPr="00C6550D">
        <w:rPr>
          <w:color w:val="000000" w:themeColor="text1"/>
          <w:spacing w:val="-9"/>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a</w:t>
      </w:r>
      <w:r w:rsidRPr="00C6550D">
        <w:rPr>
          <w:color w:val="000000" w:themeColor="text1"/>
          <w:spacing w:val="2"/>
        </w:rPr>
        <w:t>ppo</w:t>
      </w:r>
      <w:r w:rsidRPr="00C6550D">
        <w:rPr>
          <w:color w:val="000000" w:themeColor="text1"/>
        </w:rPr>
        <w:t>in</w:t>
      </w:r>
      <w:r w:rsidRPr="00C6550D">
        <w:rPr>
          <w:color w:val="000000" w:themeColor="text1"/>
          <w:spacing w:val="3"/>
        </w:rPr>
        <w:t>t</w:t>
      </w:r>
      <w:r w:rsidRPr="00C6550D">
        <w:rPr>
          <w:color w:val="000000" w:themeColor="text1"/>
          <w:spacing w:val="2"/>
        </w:rPr>
        <w:t>m</w:t>
      </w:r>
      <w:r w:rsidRPr="00C6550D">
        <w:rPr>
          <w:color w:val="000000" w:themeColor="text1"/>
          <w:spacing w:val="1"/>
        </w:rPr>
        <w:t>e</w:t>
      </w:r>
      <w:r w:rsidRPr="00C6550D">
        <w:rPr>
          <w:color w:val="000000" w:themeColor="text1"/>
        </w:rPr>
        <w:t>nt</w:t>
      </w:r>
      <w:r w:rsidRPr="00C6550D">
        <w:rPr>
          <w:color w:val="000000" w:themeColor="text1"/>
          <w:spacing w:val="-16"/>
        </w:rPr>
        <w:t xml:space="preserve"> </w:t>
      </w:r>
      <w:r w:rsidRPr="00C6550D">
        <w:rPr>
          <w:color w:val="000000" w:themeColor="text1"/>
          <w:spacing w:val="1"/>
        </w:rPr>
        <w:t>Or</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2"/>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rPr>
        <w:t>to</w:t>
      </w:r>
      <w:r w:rsidRPr="00C6550D">
        <w:rPr>
          <w:color w:val="000000" w:themeColor="text1"/>
          <w:spacing w:val="-3"/>
        </w:rPr>
        <w:t xml:space="preserve"> </w:t>
      </w:r>
      <w:r w:rsidRPr="00C6550D">
        <w:rPr>
          <w:color w:val="000000" w:themeColor="text1"/>
          <w:spacing w:val="1"/>
        </w:rPr>
        <w:t>eac</w:t>
      </w:r>
      <w:r w:rsidRPr="00C6550D">
        <w:rPr>
          <w:color w:val="000000" w:themeColor="text1"/>
        </w:rPr>
        <w:t>h</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P</w:t>
      </w:r>
      <w:r w:rsidRPr="00C6550D">
        <w:rPr>
          <w:color w:val="000000" w:themeColor="text1"/>
          <w:spacing w:val="1"/>
        </w:rPr>
        <w:t>ar</w:t>
      </w:r>
      <w:r w:rsidRPr="00C6550D">
        <w:rPr>
          <w:color w:val="000000" w:themeColor="text1"/>
        </w:rPr>
        <w:t>ti</w:t>
      </w:r>
      <w:r w:rsidRPr="00C6550D">
        <w:rPr>
          <w:color w:val="000000" w:themeColor="text1"/>
          <w:spacing w:val="1"/>
        </w:rPr>
        <w:t>e</w:t>
      </w:r>
      <w:r w:rsidRPr="00C6550D">
        <w:rPr>
          <w:color w:val="000000" w:themeColor="text1"/>
        </w:rPr>
        <w:t>s.</w:t>
      </w:r>
    </w:p>
    <w:p w:rsidR="00FE7AB7" w:rsidRPr="00C6550D" w:rsidRDefault="002B432B" w:rsidP="00691A6E">
      <w:pPr>
        <w:ind w:left="1861" w:right="88" w:hanging="550"/>
        <w:jc w:val="both"/>
        <w:rPr>
          <w:color w:val="000000" w:themeColor="text1"/>
        </w:rPr>
      </w:pP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1"/>
        </w:rPr>
        <w:t>A</w:t>
      </w:r>
      <w:r w:rsidRPr="00C6550D">
        <w:rPr>
          <w:color w:val="000000" w:themeColor="text1"/>
          <w:spacing w:val="1"/>
        </w:rPr>
        <w:t>r</w:t>
      </w:r>
      <w:r w:rsidRPr="00C6550D">
        <w:rPr>
          <w:color w:val="000000" w:themeColor="text1"/>
          <w:spacing w:val="2"/>
        </w:rPr>
        <w:t>b</w:t>
      </w:r>
      <w:r w:rsidRPr="00C6550D">
        <w:rPr>
          <w:color w:val="000000" w:themeColor="text1"/>
        </w:rPr>
        <w:t>it</w:t>
      </w:r>
      <w:r w:rsidRPr="00C6550D">
        <w:rPr>
          <w:color w:val="000000" w:themeColor="text1"/>
          <w:spacing w:val="1"/>
        </w:rPr>
        <w:t>ra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23"/>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cee</w:t>
      </w:r>
      <w:r w:rsidRPr="00C6550D">
        <w:rPr>
          <w:color w:val="000000" w:themeColor="text1"/>
          <w:spacing w:val="2"/>
        </w:rPr>
        <w:t>d</w:t>
      </w:r>
      <w:r w:rsidRPr="00C6550D">
        <w:rPr>
          <w:color w:val="000000" w:themeColor="text1"/>
        </w:rPr>
        <w:t>ings</w:t>
      </w:r>
      <w:r w:rsidRPr="00C6550D">
        <w:rPr>
          <w:color w:val="000000" w:themeColor="text1"/>
          <w:spacing w:val="22"/>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32"/>
        </w:rPr>
        <w:t xml:space="preserve"> </w:t>
      </w:r>
      <w:r w:rsidRPr="00C6550D">
        <w:rPr>
          <w:color w:val="000000" w:themeColor="text1"/>
          <w:spacing w:val="2"/>
        </w:rPr>
        <w:t>b</w:t>
      </w:r>
      <w:r w:rsidRPr="00C6550D">
        <w:rPr>
          <w:color w:val="000000" w:themeColor="text1"/>
        </w:rPr>
        <w:t>e</w:t>
      </w:r>
      <w:r w:rsidRPr="00C6550D">
        <w:rPr>
          <w:color w:val="000000" w:themeColor="text1"/>
          <w:spacing w:val="34"/>
        </w:rPr>
        <w:t xml:space="preserve"> </w:t>
      </w:r>
      <w:r w:rsidRPr="00C6550D">
        <w:rPr>
          <w:color w:val="000000" w:themeColor="text1"/>
        </w:rPr>
        <w:t>h</w:t>
      </w:r>
      <w:r w:rsidRPr="00C6550D">
        <w:rPr>
          <w:color w:val="000000" w:themeColor="text1"/>
          <w:spacing w:val="1"/>
        </w:rPr>
        <w:t>e</w:t>
      </w:r>
      <w:r w:rsidRPr="00C6550D">
        <w:rPr>
          <w:color w:val="000000" w:themeColor="text1"/>
        </w:rPr>
        <w:t>ld</w:t>
      </w:r>
      <w:r w:rsidRPr="00C6550D">
        <w:rPr>
          <w:color w:val="000000" w:themeColor="text1"/>
          <w:spacing w:val="32"/>
        </w:rPr>
        <w:t xml:space="preserve"> </w:t>
      </w:r>
      <w:r w:rsidRPr="00C6550D">
        <w:rPr>
          <w:color w:val="000000" w:themeColor="text1"/>
          <w:spacing w:val="1"/>
        </w:rPr>
        <w:t>a</w:t>
      </w:r>
      <w:r w:rsidRPr="00C6550D">
        <w:rPr>
          <w:color w:val="000000" w:themeColor="text1"/>
        </w:rPr>
        <w:t>t</w:t>
      </w:r>
      <w:r w:rsidRPr="00C6550D">
        <w:rPr>
          <w:color w:val="000000" w:themeColor="text1"/>
          <w:spacing w:val="36"/>
        </w:rPr>
        <w:t xml:space="preserve"> </w:t>
      </w:r>
      <w:r w:rsidR="00D2032E" w:rsidRPr="00C6550D">
        <w:rPr>
          <w:color w:val="000000" w:themeColor="text1"/>
          <w:spacing w:val="4"/>
        </w:rPr>
        <w:t>Tarikere</w:t>
      </w:r>
      <w:r w:rsidRPr="00C6550D">
        <w:rPr>
          <w:color w:val="000000" w:themeColor="text1"/>
        </w:rPr>
        <w:t>,</w:t>
      </w:r>
      <w:r w:rsidRPr="00C6550D">
        <w:rPr>
          <w:color w:val="000000" w:themeColor="text1"/>
          <w:spacing w:val="23"/>
        </w:rPr>
        <w:t xml:space="preserve"> </w:t>
      </w:r>
      <w:r w:rsidRPr="00C6550D">
        <w:rPr>
          <w:color w:val="000000" w:themeColor="text1"/>
          <w:spacing w:val="1"/>
        </w:rPr>
        <w:t>Ka</w:t>
      </w:r>
      <w:r w:rsidRPr="00C6550D">
        <w:rPr>
          <w:color w:val="000000" w:themeColor="text1"/>
          <w:spacing w:val="4"/>
        </w:rPr>
        <w:t>r</w:t>
      </w:r>
      <w:r w:rsidRPr="00C6550D">
        <w:rPr>
          <w:color w:val="000000" w:themeColor="text1"/>
        </w:rPr>
        <w:t>n</w:t>
      </w:r>
      <w:r w:rsidRPr="00C6550D">
        <w:rPr>
          <w:color w:val="000000" w:themeColor="text1"/>
          <w:spacing w:val="1"/>
        </w:rPr>
        <w:t>a</w:t>
      </w:r>
      <w:r w:rsidRPr="00C6550D">
        <w:rPr>
          <w:color w:val="000000" w:themeColor="text1"/>
        </w:rPr>
        <w:t>t</w:t>
      </w:r>
      <w:r w:rsidRPr="00C6550D">
        <w:rPr>
          <w:color w:val="000000" w:themeColor="text1"/>
          <w:spacing w:val="3"/>
        </w:rPr>
        <w:t>a</w:t>
      </w:r>
      <w:r w:rsidRPr="00C6550D">
        <w:rPr>
          <w:color w:val="000000" w:themeColor="text1"/>
        </w:rPr>
        <w:t>k</w:t>
      </w:r>
      <w:r w:rsidRPr="00C6550D">
        <w:rPr>
          <w:color w:val="000000" w:themeColor="text1"/>
          <w:spacing w:val="1"/>
        </w:rPr>
        <w:t>a</w:t>
      </w:r>
      <w:r w:rsidRPr="00C6550D">
        <w:rPr>
          <w:color w:val="000000" w:themeColor="text1"/>
        </w:rPr>
        <w:t>,</w:t>
      </w:r>
      <w:r w:rsidRPr="00C6550D">
        <w:rPr>
          <w:color w:val="000000" w:themeColor="text1"/>
          <w:spacing w:val="23"/>
        </w:rPr>
        <w:t xml:space="preserve"> </w:t>
      </w:r>
      <w:r w:rsidRPr="00C6550D">
        <w:rPr>
          <w:color w:val="000000" w:themeColor="text1"/>
          <w:spacing w:val="3"/>
        </w:rPr>
        <w:t>a</w:t>
      </w:r>
      <w:r w:rsidRPr="00C6550D">
        <w:rPr>
          <w:color w:val="000000" w:themeColor="text1"/>
        </w:rPr>
        <w:t>nd</w:t>
      </w:r>
      <w:r w:rsidRPr="00C6550D">
        <w:rPr>
          <w:color w:val="000000" w:themeColor="text1"/>
          <w:spacing w:val="33"/>
        </w:rPr>
        <w:t xml:space="preserve"> </w:t>
      </w:r>
      <w:r w:rsidRPr="00C6550D">
        <w:rPr>
          <w:color w:val="000000" w:themeColor="text1"/>
        </w:rPr>
        <w:t>the</w:t>
      </w:r>
      <w:r w:rsidRPr="00C6550D">
        <w:rPr>
          <w:color w:val="000000" w:themeColor="text1"/>
          <w:spacing w:val="35"/>
        </w:rPr>
        <w:t xml:space="preserve"> </w:t>
      </w:r>
      <w:r w:rsidRPr="00C6550D">
        <w:rPr>
          <w:color w:val="000000" w:themeColor="text1"/>
        </w:rPr>
        <w:t>l</w:t>
      </w:r>
      <w:r w:rsidRPr="00C6550D">
        <w:rPr>
          <w:color w:val="000000" w:themeColor="text1"/>
          <w:spacing w:val="3"/>
        </w:rPr>
        <w:t>a</w:t>
      </w:r>
      <w:r w:rsidRPr="00C6550D">
        <w:rPr>
          <w:color w:val="000000" w:themeColor="text1"/>
        </w:rPr>
        <w:t>n</w:t>
      </w:r>
      <w:r w:rsidRPr="00C6550D">
        <w:rPr>
          <w:color w:val="000000" w:themeColor="text1"/>
          <w:spacing w:val="2"/>
        </w:rPr>
        <w:t>g</w:t>
      </w:r>
      <w:r w:rsidRPr="00C6550D">
        <w:rPr>
          <w:color w:val="000000" w:themeColor="text1"/>
        </w:rPr>
        <w:t>u</w:t>
      </w:r>
      <w:r w:rsidRPr="00C6550D">
        <w:rPr>
          <w:color w:val="000000" w:themeColor="text1"/>
          <w:spacing w:val="3"/>
        </w:rPr>
        <w:t>a</w:t>
      </w:r>
      <w:r w:rsidRPr="00C6550D">
        <w:rPr>
          <w:color w:val="000000" w:themeColor="text1"/>
        </w:rPr>
        <w:t>ge</w:t>
      </w:r>
      <w:r w:rsidRPr="00C6550D">
        <w:rPr>
          <w:color w:val="000000" w:themeColor="text1"/>
          <w:spacing w:val="25"/>
        </w:rPr>
        <w:t xml:space="preserve"> </w:t>
      </w:r>
      <w:r w:rsidRPr="00C6550D">
        <w:rPr>
          <w:color w:val="000000" w:themeColor="text1"/>
          <w:spacing w:val="2"/>
        </w:rPr>
        <w:t>o</w:t>
      </w:r>
      <w:r w:rsidRPr="00C6550D">
        <w:rPr>
          <w:color w:val="000000" w:themeColor="text1"/>
        </w:rPr>
        <w:t>f</w:t>
      </w:r>
      <w:r w:rsidRPr="00C6550D">
        <w:rPr>
          <w:color w:val="000000" w:themeColor="text1"/>
          <w:spacing w:val="33"/>
        </w:rPr>
        <w:t xml:space="preserve"> </w:t>
      </w:r>
      <w:r w:rsidRPr="00C6550D">
        <w:rPr>
          <w:color w:val="000000" w:themeColor="text1"/>
        </w:rPr>
        <w:t>the</w:t>
      </w:r>
      <w:r w:rsidRPr="00C6550D">
        <w:rPr>
          <w:color w:val="000000" w:themeColor="text1"/>
          <w:spacing w:val="35"/>
        </w:rPr>
        <w:t xml:space="preserve"> </w:t>
      </w:r>
      <w:r w:rsidRPr="00C6550D">
        <w:rPr>
          <w:color w:val="000000" w:themeColor="text1"/>
          <w:spacing w:val="1"/>
        </w:rPr>
        <w:t>ar</w:t>
      </w:r>
      <w:r w:rsidRPr="00C6550D">
        <w:rPr>
          <w:color w:val="000000" w:themeColor="text1"/>
          <w:spacing w:val="2"/>
        </w:rPr>
        <w:t>b</w:t>
      </w:r>
      <w:r w:rsidRPr="00C6550D">
        <w:rPr>
          <w:color w:val="000000" w:themeColor="text1"/>
        </w:rPr>
        <w:t>it</w:t>
      </w:r>
      <w:r w:rsidRPr="00C6550D">
        <w:rPr>
          <w:color w:val="000000" w:themeColor="text1"/>
          <w:spacing w:val="1"/>
        </w:rPr>
        <w:t>ra</w:t>
      </w:r>
      <w:r w:rsidRPr="00C6550D">
        <w:rPr>
          <w:color w:val="000000" w:themeColor="text1"/>
        </w:rPr>
        <w:t>ti</w:t>
      </w:r>
      <w:r w:rsidRPr="00C6550D">
        <w:rPr>
          <w:color w:val="000000" w:themeColor="text1"/>
          <w:spacing w:val="2"/>
        </w:rPr>
        <w:t>o</w:t>
      </w:r>
      <w:r w:rsidRPr="00C6550D">
        <w:rPr>
          <w:color w:val="000000" w:themeColor="text1"/>
        </w:rPr>
        <w:t xml:space="preserve">n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cee</w:t>
      </w:r>
      <w:r w:rsidRPr="00C6550D">
        <w:rPr>
          <w:color w:val="000000" w:themeColor="text1"/>
          <w:spacing w:val="2"/>
        </w:rPr>
        <w:t>d</w:t>
      </w:r>
      <w:r w:rsidRPr="00C6550D">
        <w:rPr>
          <w:color w:val="000000" w:themeColor="text1"/>
        </w:rPr>
        <w:t>ings</w:t>
      </w:r>
      <w:r w:rsidRPr="00C6550D">
        <w:rPr>
          <w:color w:val="000000" w:themeColor="text1"/>
          <w:spacing w:val="-16"/>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th</w:t>
      </w:r>
      <w:r w:rsidRPr="00C6550D">
        <w:rPr>
          <w:color w:val="000000" w:themeColor="text1"/>
          <w:spacing w:val="3"/>
        </w:rPr>
        <w:t>a</w:t>
      </w:r>
      <w:r w:rsidRPr="00C6550D">
        <w:rPr>
          <w:color w:val="000000" w:themeColor="text1"/>
        </w:rPr>
        <w:t>t</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15"/>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w w:val="98"/>
        </w:rPr>
        <w:t>c</w:t>
      </w:r>
      <w:r w:rsidRPr="00C6550D">
        <w:rPr>
          <w:color w:val="000000" w:themeColor="text1"/>
          <w:spacing w:val="4"/>
          <w:w w:val="98"/>
        </w:rPr>
        <w:t>o</w:t>
      </w:r>
      <w:r w:rsidRPr="00C6550D">
        <w:rPr>
          <w:color w:val="000000" w:themeColor="text1"/>
          <w:w w:val="98"/>
        </w:rPr>
        <w:t>mm</w:t>
      </w:r>
      <w:r w:rsidRPr="00C6550D">
        <w:rPr>
          <w:color w:val="000000" w:themeColor="text1"/>
          <w:spacing w:val="2"/>
          <w:w w:val="98"/>
        </w:rPr>
        <w:t>un</w:t>
      </w:r>
      <w:r w:rsidRPr="00C6550D">
        <w:rPr>
          <w:color w:val="000000" w:themeColor="text1"/>
          <w:w w:val="98"/>
        </w:rPr>
        <w:t>i</w:t>
      </w:r>
      <w:r w:rsidRPr="00C6550D">
        <w:rPr>
          <w:color w:val="000000" w:themeColor="text1"/>
          <w:spacing w:val="1"/>
          <w:w w:val="98"/>
        </w:rPr>
        <w:t>ca</w:t>
      </w:r>
      <w:r w:rsidRPr="00C6550D">
        <w:rPr>
          <w:color w:val="000000" w:themeColor="text1"/>
          <w:w w:val="98"/>
        </w:rPr>
        <w:t>ti</w:t>
      </w:r>
      <w:r w:rsidRPr="00C6550D">
        <w:rPr>
          <w:color w:val="000000" w:themeColor="text1"/>
          <w:spacing w:val="2"/>
          <w:w w:val="98"/>
        </w:rPr>
        <w:t>on</w:t>
      </w:r>
      <w:r w:rsidRPr="00C6550D">
        <w:rPr>
          <w:color w:val="000000" w:themeColor="text1"/>
          <w:w w:val="98"/>
        </w:rPr>
        <w:t>s</w:t>
      </w:r>
      <w:r w:rsidRPr="00C6550D">
        <w:rPr>
          <w:color w:val="000000" w:themeColor="text1"/>
          <w:spacing w:val="6"/>
          <w:w w:val="98"/>
        </w:rPr>
        <w:t xml:space="preserve"> </w:t>
      </w:r>
      <w:r w:rsidRPr="00C6550D">
        <w:rPr>
          <w:color w:val="000000" w:themeColor="text1"/>
          <w:spacing w:val="2"/>
        </w:rPr>
        <w:t>b</w:t>
      </w:r>
      <w:r w:rsidRPr="00C6550D">
        <w:rPr>
          <w:color w:val="000000" w:themeColor="text1"/>
          <w:spacing w:val="1"/>
        </w:rPr>
        <w:t>e</w:t>
      </w:r>
      <w:r w:rsidRPr="00C6550D">
        <w:rPr>
          <w:color w:val="000000" w:themeColor="text1"/>
          <w:spacing w:val="3"/>
        </w:rPr>
        <w:t>t</w:t>
      </w:r>
      <w:r w:rsidRPr="00C6550D">
        <w:rPr>
          <w:color w:val="000000" w:themeColor="text1"/>
          <w:spacing w:val="-3"/>
        </w:rPr>
        <w:t>w</w:t>
      </w:r>
      <w:r w:rsidRPr="00C6550D">
        <w:rPr>
          <w:color w:val="000000" w:themeColor="text1"/>
          <w:spacing w:val="1"/>
        </w:rPr>
        <w:t>e</w:t>
      </w:r>
      <w:r w:rsidRPr="00C6550D">
        <w:rPr>
          <w:color w:val="000000" w:themeColor="text1"/>
          <w:spacing w:val="3"/>
        </w:rPr>
        <w:t>e</w:t>
      </w:r>
      <w:r w:rsidRPr="00C6550D">
        <w:rPr>
          <w:color w:val="000000" w:themeColor="text1"/>
        </w:rPr>
        <w:t>n</w:t>
      </w:r>
      <w:r w:rsidRPr="00C6550D">
        <w:rPr>
          <w:color w:val="000000" w:themeColor="text1"/>
          <w:spacing w:val="-10"/>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ar</w:t>
      </w:r>
      <w:r w:rsidRPr="00C6550D">
        <w:rPr>
          <w:color w:val="000000" w:themeColor="text1"/>
        </w:rPr>
        <w:t>ti</w:t>
      </w:r>
      <w:r w:rsidRPr="00C6550D">
        <w:rPr>
          <w:color w:val="000000" w:themeColor="text1"/>
          <w:spacing w:val="1"/>
        </w:rPr>
        <w:t>e</w:t>
      </w:r>
      <w:r w:rsidRPr="00C6550D">
        <w:rPr>
          <w:color w:val="000000" w:themeColor="text1"/>
        </w:rPr>
        <w:t>s</w:t>
      </w:r>
      <w:r w:rsidRPr="00C6550D">
        <w:rPr>
          <w:color w:val="000000" w:themeColor="text1"/>
          <w:spacing w:val="-5"/>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2"/>
        </w:rPr>
        <w:t>E</w:t>
      </w:r>
      <w:r w:rsidRPr="00C6550D">
        <w:rPr>
          <w:color w:val="000000" w:themeColor="text1"/>
        </w:rPr>
        <w:t>ng</w:t>
      </w:r>
      <w:r w:rsidRPr="00C6550D">
        <w:rPr>
          <w:color w:val="000000" w:themeColor="text1"/>
          <w:spacing w:val="3"/>
        </w:rPr>
        <w:t>l</w:t>
      </w:r>
      <w:r w:rsidRPr="00C6550D">
        <w:rPr>
          <w:color w:val="000000" w:themeColor="text1"/>
        </w:rPr>
        <w:t>i</w:t>
      </w:r>
      <w:r w:rsidRPr="00C6550D">
        <w:rPr>
          <w:color w:val="000000" w:themeColor="text1"/>
          <w:spacing w:val="2"/>
        </w:rPr>
        <w:t>s</w:t>
      </w:r>
      <w:r w:rsidRPr="00C6550D">
        <w:rPr>
          <w:color w:val="000000" w:themeColor="text1"/>
        </w:rPr>
        <w:t>h.</w:t>
      </w:r>
    </w:p>
    <w:p w:rsidR="00FE7AB7" w:rsidRPr="00C6550D" w:rsidRDefault="002B432B" w:rsidP="00691A6E">
      <w:pPr>
        <w:ind w:left="1839" w:right="87" w:hanging="559"/>
        <w:jc w:val="both"/>
        <w:rPr>
          <w:color w:val="000000" w:themeColor="text1"/>
        </w:rPr>
      </w:pPr>
      <w:r w:rsidRPr="00C6550D">
        <w:rPr>
          <w:color w:val="000000" w:themeColor="text1"/>
          <w:spacing w:val="1"/>
        </w:rPr>
        <w:t>(c</w:t>
      </w:r>
      <w:r w:rsidRPr="00C6550D">
        <w:rPr>
          <w:color w:val="000000" w:themeColor="text1"/>
        </w:rPr>
        <w:t xml:space="preserve">)     </w:t>
      </w:r>
      <w:r w:rsidRPr="00C6550D">
        <w:rPr>
          <w:color w:val="000000" w:themeColor="text1"/>
          <w:spacing w:val="33"/>
        </w:rPr>
        <w:t xml:space="preserve"> </w:t>
      </w:r>
      <w:r w:rsidRPr="00C6550D">
        <w:rPr>
          <w:color w:val="000000" w:themeColor="text1"/>
          <w:spacing w:val="4"/>
        </w:rPr>
        <w:t>T</w:t>
      </w:r>
      <w:r w:rsidRPr="00C6550D">
        <w:rPr>
          <w:color w:val="000000" w:themeColor="text1"/>
        </w:rPr>
        <w:t>he</w:t>
      </w:r>
      <w:r w:rsidRPr="00C6550D">
        <w:rPr>
          <w:color w:val="000000" w:themeColor="text1"/>
          <w:spacing w:val="6"/>
        </w:rPr>
        <w:t xml:space="preserve"> </w:t>
      </w:r>
      <w:r w:rsidRPr="00C6550D">
        <w:rPr>
          <w:color w:val="000000" w:themeColor="text1"/>
          <w:spacing w:val="2"/>
        </w:rPr>
        <w:t>d</w:t>
      </w:r>
      <w:r w:rsidRPr="00C6550D">
        <w:rPr>
          <w:color w:val="000000" w:themeColor="text1"/>
          <w:spacing w:val="1"/>
        </w:rPr>
        <w:t>ec</w:t>
      </w:r>
      <w:r w:rsidRPr="00C6550D">
        <w:rPr>
          <w:color w:val="000000" w:themeColor="text1"/>
        </w:rPr>
        <w:t>isi</w:t>
      </w:r>
      <w:r w:rsidRPr="00C6550D">
        <w:rPr>
          <w:color w:val="000000" w:themeColor="text1"/>
          <w:spacing w:val="2"/>
        </w:rPr>
        <w:t>o</w:t>
      </w:r>
      <w:r w:rsidRPr="00C6550D">
        <w:rPr>
          <w:color w:val="000000" w:themeColor="text1"/>
        </w:rPr>
        <w:t xml:space="preserve">n </w:t>
      </w:r>
      <w:r w:rsidRPr="00C6550D">
        <w:rPr>
          <w:color w:val="000000" w:themeColor="text1"/>
          <w:spacing w:val="2"/>
        </w:rPr>
        <w:t>o</w:t>
      </w:r>
      <w:r w:rsidRPr="00C6550D">
        <w:rPr>
          <w:color w:val="000000" w:themeColor="text1"/>
        </w:rPr>
        <w:t>f</w:t>
      </w:r>
      <w:r w:rsidRPr="00C6550D">
        <w:rPr>
          <w:color w:val="000000" w:themeColor="text1"/>
          <w:spacing w:val="6"/>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6"/>
        </w:rPr>
        <w:t xml:space="preserve"> </w:t>
      </w:r>
      <w:r w:rsidRPr="00C6550D">
        <w:rPr>
          <w:color w:val="000000" w:themeColor="text1"/>
          <w:spacing w:val="1"/>
        </w:rPr>
        <w:t>ar</w:t>
      </w:r>
      <w:r w:rsidRPr="00C6550D">
        <w:rPr>
          <w:color w:val="000000" w:themeColor="text1"/>
          <w:spacing w:val="2"/>
        </w:rPr>
        <w:t>b</w:t>
      </w:r>
      <w:r w:rsidRPr="00C6550D">
        <w:rPr>
          <w:color w:val="000000" w:themeColor="text1"/>
        </w:rPr>
        <w:t>it</w:t>
      </w:r>
      <w:r w:rsidRPr="00C6550D">
        <w:rPr>
          <w:color w:val="000000" w:themeColor="text1"/>
          <w:spacing w:val="1"/>
        </w:rPr>
        <w:t>ra</w:t>
      </w:r>
      <w:r w:rsidRPr="00C6550D">
        <w:rPr>
          <w:color w:val="000000" w:themeColor="text1"/>
        </w:rPr>
        <w:t>t</w:t>
      </w:r>
      <w:r w:rsidRPr="00C6550D">
        <w:rPr>
          <w:color w:val="000000" w:themeColor="text1"/>
          <w:spacing w:val="2"/>
        </w:rPr>
        <w:t>o</w:t>
      </w:r>
      <w:r w:rsidRPr="00C6550D">
        <w:rPr>
          <w:color w:val="000000" w:themeColor="text1"/>
          <w:spacing w:val="1"/>
        </w:rPr>
        <w:t>r</w:t>
      </w:r>
      <w:r w:rsidRPr="00C6550D">
        <w:rPr>
          <w:color w:val="000000" w:themeColor="text1"/>
        </w:rPr>
        <w:t>s</w:t>
      </w:r>
      <w:r w:rsidRPr="00C6550D">
        <w:rPr>
          <w:color w:val="000000" w:themeColor="text1"/>
          <w:spacing w:val="-3"/>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4"/>
        </w:rPr>
        <w:t xml:space="preserve"> </w:t>
      </w:r>
      <w:r w:rsidRPr="00C6550D">
        <w:rPr>
          <w:color w:val="000000" w:themeColor="text1"/>
          <w:spacing w:val="2"/>
        </w:rPr>
        <w:t>b</w:t>
      </w:r>
      <w:r w:rsidRPr="00C6550D">
        <w:rPr>
          <w:color w:val="000000" w:themeColor="text1"/>
        </w:rPr>
        <w:t>e</w:t>
      </w:r>
      <w:r w:rsidRPr="00C6550D">
        <w:rPr>
          <w:color w:val="000000" w:themeColor="text1"/>
          <w:spacing w:val="8"/>
        </w:rPr>
        <w:t xml:space="preserve"> </w:t>
      </w:r>
      <w:r w:rsidRPr="00C6550D">
        <w:rPr>
          <w:color w:val="000000" w:themeColor="text1"/>
          <w:spacing w:val="-1"/>
        </w:rPr>
        <w:t>f</w:t>
      </w:r>
      <w:r w:rsidRPr="00C6550D">
        <w:rPr>
          <w:color w:val="000000" w:themeColor="text1"/>
          <w:spacing w:val="3"/>
        </w:rPr>
        <w:t>i</w:t>
      </w:r>
      <w:r w:rsidRPr="00C6550D">
        <w:rPr>
          <w:color w:val="000000" w:themeColor="text1"/>
        </w:rPr>
        <w:t>n</w:t>
      </w:r>
      <w:r w:rsidRPr="00C6550D">
        <w:rPr>
          <w:color w:val="000000" w:themeColor="text1"/>
          <w:spacing w:val="1"/>
        </w:rPr>
        <w:t>a</w:t>
      </w:r>
      <w:r w:rsidRPr="00C6550D">
        <w:rPr>
          <w:color w:val="000000" w:themeColor="text1"/>
        </w:rPr>
        <w:t>l</w:t>
      </w:r>
      <w:r w:rsidRPr="00C6550D">
        <w:rPr>
          <w:color w:val="000000" w:themeColor="text1"/>
          <w:spacing w:val="5"/>
        </w:rPr>
        <w:t xml:space="preserve"> </w:t>
      </w:r>
      <w:r w:rsidRPr="00C6550D">
        <w:rPr>
          <w:color w:val="000000" w:themeColor="text1"/>
          <w:spacing w:val="1"/>
        </w:rPr>
        <w:t>a</w:t>
      </w:r>
      <w:r w:rsidRPr="00C6550D">
        <w:rPr>
          <w:color w:val="000000" w:themeColor="text1"/>
        </w:rPr>
        <w:t>nd</w:t>
      </w:r>
      <w:r w:rsidRPr="00C6550D">
        <w:rPr>
          <w:color w:val="000000" w:themeColor="text1"/>
          <w:spacing w:val="7"/>
        </w:rPr>
        <w:t xml:space="preserve"> </w:t>
      </w:r>
      <w:r w:rsidRPr="00C6550D">
        <w:rPr>
          <w:color w:val="000000" w:themeColor="text1"/>
          <w:spacing w:val="2"/>
        </w:rPr>
        <w:t>b</w:t>
      </w:r>
      <w:r w:rsidRPr="00C6550D">
        <w:rPr>
          <w:color w:val="000000" w:themeColor="text1"/>
        </w:rPr>
        <w:t>in</w:t>
      </w:r>
      <w:r w:rsidRPr="00C6550D">
        <w:rPr>
          <w:color w:val="000000" w:themeColor="text1"/>
          <w:spacing w:val="2"/>
        </w:rPr>
        <w:t>d</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
        </w:rPr>
        <w:t xml:space="preserve"> </w:t>
      </w:r>
      <w:r w:rsidRPr="00C6550D">
        <w:rPr>
          <w:color w:val="000000" w:themeColor="text1"/>
        </w:rPr>
        <w:t>u</w:t>
      </w:r>
      <w:r w:rsidRPr="00C6550D">
        <w:rPr>
          <w:color w:val="000000" w:themeColor="text1"/>
          <w:spacing w:val="2"/>
        </w:rPr>
        <w:t>po</w:t>
      </w:r>
      <w:r w:rsidRPr="00C6550D">
        <w:rPr>
          <w:color w:val="000000" w:themeColor="text1"/>
        </w:rPr>
        <w:t>n</w:t>
      </w:r>
      <w:r w:rsidRPr="00C6550D">
        <w:rPr>
          <w:color w:val="000000" w:themeColor="text1"/>
          <w:spacing w:val="2"/>
        </w:rPr>
        <w:t xml:space="preserve"> bo</w:t>
      </w:r>
      <w:r w:rsidRPr="00C6550D">
        <w:rPr>
          <w:color w:val="000000" w:themeColor="text1"/>
        </w:rPr>
        <w:t>th</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ar</w:t>
      </w:r>
      <w:r w:rsidRPr="00C6550D">
        <w:rPr>
          <w:color w:val="000000" w:themeColor="text1"/>
        </w:rPr>
        <w:t>ti</w:t>
      </w:r>
      <w:r w:rsidRPr="00C6550D">
        <w:rPr>
          <w:color w:val="000000" w:themeColor="text1"/>
          <w:spacing w:val="1"/>
        </w:rPr>
        <w:t>e</w:t>
      </w:r>
      <w:r w:rsidRPr="00C6550D">
        <w:rPr>
          <w:color w:val="000000" w:themeColor="text1"/>
        </w:rPr>
        <w:t>s.</w:t>
      </w:r>
      <w:r w:rsidRPr="00C6550D">
        <w:rPr>
          <w:color w:val="000000" w:themeColor="text1"/>
          <w:spacing w:val="2"/>
        </w:rPr>
        <w:t xml:space="preserve"> </w:t>
      </w:r>
      <w:r w:rsidRPr="00C6550D">
        <w:rPr>
          <w:color w:val="000000" w:themeColor="text1"/>
          <w:spacing w:val="4"/>
        </w:rPr>
        <w:t>T</w:t>
      </w:r>
      <w:r w:rsidRPr="00C6550D">
        <w:rPr>
          <w:color w:val="000000" w:themeColor="text1"/>
        </w:rPr>
        <w:t>he</w:t>
      </w:r>
      <w:r w:rsidRPr="00C6550D">
        <w:rPr>
          <w:color w:val="000000" w:themeColor="text1"/>
          <w:spacing w:val="6"/>
        </w:rPr>
        <w:t xml:space="preserve"> </w:t>
      </w:r>
      <w:r w:rsidRPr="00C6550D">
        <w:rPr>
          <w:color w:val="000000" w:themeColor="text1"/>
          <w:spacing w:val="1"/>
        </w:rPr>
        <w:t>c</w:t>
      </w:r>
      <w:r w:rsidRPr="00C6550D">
        <w:rPr>
          <w:color w:val="000000" w:themeColor="text1"/>
          <w:spacing w:val="2"/>
        </w:rPr>
        <w:t>o</w:t>
      </w:r>
      <w:r w:rsidRPr="00C6550D">
        <w:rPr>
          <w:color w:val="000000" w:themeColor="text1"/>
        </w:rPr>
        <w:t>st</w:t>
      </w:r>
      <w:r w:rsidRPr="00C6550D">
        <w:rPr>
          <w:color w:val="000000" w:themeColor="text1"/>
          <w:spacing w:val="5"/>
        </w:rPr>
        <w:t xml:space="preserve"> </w:t>
      </w:r>
      <w:r w:rsidRPr="00C6550D">
        <w:rPr>
          <w:color w:val="000000" w:themeColor="text1"/>
          <w:spacing w:val="-1"/>
        </w:rPr>
        <w:t>a</w:t>
      </w:r>
      <w:r w:rsidRPr="00C6550D">
        <w:rPr>
          <w:color w:val="000000" w:themeColor="text1"/>
        </w:rPr>
        <w:t>nd</w:t>
      </w:r>
      <w:r w:rsidRPr="00C6550D">
        <w:rPr>
          <w:color w:val="000000" w:themeColor="text1"/>
          <w:spacing w:val="7"/>
        </w:rPr>
        <w:t xml:space="preserve"> </w:t>
      </w:r>
      <w:r w:rsidRPr="00C6550D">
        <w:rPr>
          <w:color w:val="000000" w:themeColor="text1"/>
          <w:spacing w:val="1"/>
        </w:rPr>
        <w:t>e</w:t>
      </w:r>
      <w:r w:rsidRPr="00C6550D">
        <w:rPr>
          <w:color w:val="000000" w:themeColor="text1"/>
        </w:rPr>
        <w:t>x</w:t>
      </w:r>
      <w:r w:rsidRPr="00C6550D">
        <w:rPr>
          <w:color w:val="000000" w:themeColor="text1"/>
          <w:spacing w:val="2"/>
        </w:rPr>
        <w:t>p</w:t>
      </w:r>
      <w:r w:rsidRPr="00C6550D">
        <w:rPr>
          <w:color w:val="000000" w:themeColor="text1"/>
          <w:spacing w:val="1"/>
        </w:rPr>
        <w:t>e</w:t>
      </w:r>
      <w:r w:rsidRPr="00C6550D">
        <w:rPr>
          <w:color w:val="000000" w:themeColor="text1"/>
        </w:rPr>
        <w:t>ns</w:t>
      </w:r>
      <w:r w:rsidRPr="00C6550D">
        <w:rPr>
          <w:color w:val="000000" w:themeColor="text1"/>
          <w:spacing w:val="3"/>
        </w:rPr>
        <w:t>e</w:t>
      </w:r>
      <w:r w:rsidRPr="00C6550D">
        <w:rPr>
          <w:color w:val="000000" w:themeColor="text1"/>
        </w:rPr>
        <w:t xml:space="preserve">s </w:t>
      </w:r>
      <w:r w:rsidRPr="00C6550D">
        <w:rPr>
          <w:color w:val="000000" w:themeColor="text1"/>
          <w:spacing w:val="2"/>
        </w:rPr>
        <w:t>o</w:t>
      </w:r>
      <w:r w:rsidRPr="00C6550D">
        <w:rPr>
          <w:color w:val="000000" w:themeColor="text1"/>
        </w:rPr>
        <w:t>f</w:t>
      </w:r>
      <w:r w:rsidRPr="00C6550D">
        <w:rPr>
          <w:color w:val="000000" w:themeColor="text1"/>
          <w:spacing w:val="13"/>
        </w:rPr>
        <w:t xml:space="preserve"> </w:t>
      </w:r>
      <w:r w:rsidRPr="00C6550D">
        <w:rPr>
          <w:color w:val="000000" w:themeColor="text1"/>
          <w:spacing w:val="-1"/>
        </w:rPr>
        <w:t>A</w:t>
      </w:r>
      <w:r w:rsidRPr="00C6550D">
        <w:rPr>
          <w:color w:val="000000" w:themeColor="text1"/>
          <w:spacing w:val="1"/>
        </w:rPr>
        <w:t>r</w:t>
      </w:r>
      <w:r w:rsidRPr="00C6550D">
        <w:rPr>
          <w:color w:val="000000" w:themeColor="text1"/>
          <w:spacing w:val="2"/>
        </w:rPr>
        <w:t>b</w:t>
      </w:r>
      <w:r w:rsidRPr="00C6550D">
        <w:rPr>
          <w:color w:val="000000" w:themeColor="text1"/>
        </w:rPr>
        <w:t>it</w:t>
      </w:r>
      <w:r w:rsidRPr="00C6550D">
        <w:rPr>
          <w:color w:val="000000" w:themeColor="text1"/>
          <w:spacing w:val="1"/>
        </w:rPr>
        <w:t>ra</w:t>
      </w:r>
      <w:r w:rsidRPr="00C6550D">
        <w:rPr>
          <w:color w:val="000000" w:themeColor="text1"/>
        </w:rPr>
        <w:t>ti</w:t>
      </w:r>
      <w:r w:rsidRPr="00C6550D">
        <w:rPr>
          <w:color w:val="000000" w:themeColor="text1"/>
          <w:spacing w:val="2"/>
        </w:rPr>
        <w:t>o</w:t>
      </w:r>
      <w:r w:rsidRPr="00C6550D">
        <w:rPr>
          <w:color w:val="000000" w:themeColor="text1"/>
        </w:rPr>
        <w:t xml:space="preserve">n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cee</w:t>
      </w:r>
      <w:r w:rsidRPr="00C6550D">
        <w:rPr>
          <w:color w:val="000000" w:themeColor="text1"/>
          <w:spacing w:val="2"/>
        </w:rPr>
        <w:t>d</w:t>
      </w:r>
      <w:r w:rsidRPr="00C6550D">
        <w:rPr>
          <w:color w:val="000000" w:themeColor="text1"/>
        </w:rPr>
        <w:t>in</w:t>
      </w:r>
      <w:r w:rsidRPr="00C6550D">
        <w:rPr>
          <w:color w:val="000000" w:themeColor="text1"/>
          <w:spacing w:val="2"/>
        </w:rPr>
        <w:t>g</w:t>
      </w:r>
      <w:r w:rsidRPr="00C6550D">
        <w:rPr>
          <w:color w:val="000000" w:themeColor="text1"/>
        </w:rPr>
        <w:t>s</w:t>
      </w:r>
      <w:r w:rsidRPr="00C6550D">
        <w:rPr>
          <w:color w:val="000000" w:themeColor="text1"/>
          <w:spacing w:val="2"/>
        </w:rPr>
        <w:t xml:space="preserve"> </w:t>
      </w:r>
      <w:r w:rsidRPr="00C6550D">
        <w:rPr>
          <w:color w:val="000000" w:themeColor="text1"/>
          <w:spacing w:val="1"/>
        </w:rPr>
        <w:t>w</w:t>
      </w:r>
      <w:r w:rsidRPr="00C6550D">
        <w:rPr>
          <w:color w:val="000000" w:themeColor="text1"/>
        </w:rPr>
        <w:t>ill</w:t>
      </w:r>
      <w:r w:rsidRPr="00C6550D">
        <w:rPr>
          <w:color w:val="000000" w:themeColor="text1"/>
          <w:spacing w:val="11"/>
        </w:rPr>
        <w:t xml:space="preserve"> </w:t>
      </w:r>
      <w:r w:rsidRPr="00C6550D">
        <w:rPr>
          <w:color w:val="000000" w:themeColor="text1"/>
          <w:spacing w:val="2"/>
        </w:rPr>
        <w:t>b</w:t>
      </w:r>
      <w:r w:rsidRPr="00C6550D">
        <w:rPr>
          <w:color w:val="000000" w:themeColor="text1"/>
        </w:rPr>
        <w:t>e</w:t>
      </w:r>
      <w:r w:rsidRPr="00C6550D">
        <w:rPr>
          <w:color w:val="000000" w:themeColor="text1"/>
          <w:spacing w:val="14"/>
        </w:rPr>
        <w:t xml:space="preserve"> </w:t>
      </w:r>
      <w:r w:rsidRPr="00C6550D">
        <w:rPr>
          <w:color w:val="000000" w:themeColor="text1"/>
          <w:spacing w:val="2"/>
        </w:rPr>
        <w:t>p</w:t>
      </w:r>
      <w:r w:rsidRPr="00C6550D">
        <w:rPr>
          <w:color w:val="000000" w:themeColor="text1"/>
          <w:spacing w:val="1"/>
        </w:rPr>
        <w:t>a</w:t>
      </w:r>
      <w:r w:rsidRPr="00C6550D">
        <w:rPr>
          <w:color w:val="000000" w:themeColor="text1"/>
        </w:rPr>
        <w:t>id</w:t>
      </w:r>
      <w:r w:rsidRPr="00C6550D">
        <w:rPr>
          <w:color w:val="000000" w:themeColor="text1"/>
          <w:spacing w:val="12"/>
        </w:rPr>
        <w:t xml:space="preserve"> </w:t>
      </w:r>
      <w:r w:rsidRPr="00C6550D">
        <w:rPr>
          <w:color w:val="000000" w:themeColor="text1"/>
          <w:spacing w:val="1"/>
        </w:rPr>
        <w:t>a</w:t>
      </w:r>
      <w:r w:rsidRPr="00C6550D">
        <w:rPr>
          <w:color w:val="000000" w:themeColor="text1"/>
        </w:rPr>
        <w:t>s</w:t>
      </w:r>
      <w:r w:rsidRPr="00C6550D">
        <w:rPr>
          <w:color w:val="000000" w:themeColor="text1"/>
          <w:spacing w:val="13"/>
        </w:rPr>
        <w:t xml:space="preserve">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e</w:t>
      </w:r>
      <w:r w:rsidRPr="00C6550D">
        <w:rPr>
          <w:color w:val="000000" w:themeColor="text1"/>
          <w:spacing w:val="4"/>
        </w:rPr>
        <w:t>r</w:t>
      </w:r>
      <w:r w:rsidRPr="00C6550D">
        <w:rPr>
          <w:color w:val="000000" w:themeColor="text1"/>
        </w:rPr>
        <w:t>min</w:t>
      </w:r>
      <w:r w:rsidRPr="00C6550D">
        <w:rPr>
          <w:color w:val="000000" w:themeColor="text1"/>
          <w:spacing w:val="1"/>
        </w:rPr>
        <w:t>e</w:t>
      </w:r>
      <w:r w:rsidRPr="00C6550D">
        <w:rPr>
          <w:color w:val="000000" w:themeColor="text1"/>
        </w:rPr>
        <w:t>d</w:t>
      </w:r>
      <w:r w:rsidRPr="00C6550D">
        <w:rPr>
          <w:color w:val="000000" w:themeColor="text1"/>
          <w:spacing w:val="3"/>
        </w:rPr>
        <w:t xml:space="preserve"> </w:t>
      </w:r>
      <w:r w:rsidRPr="00C6550D">
        <w:rPr>
          <w:color w:val="000000" w:themeColor="text1"/>
          <w:spacing w:val="4"/>
        </w:rPr>
        <w:t>b</w:t>
      </w:r>
      <w:r w:rsidRPr="00C6550D">
        <w:rPr>
          <w:color w:val="000000" w:themeColor="text1"/>
        </w:rPr>
        <w:t>y</w:t>
      </w:r>
      <w:r w:rsidRPr="00C6550D">
        <w:rPr>
          <w:color w:val="000000" w:themeColor="text1"/>
          <w:spacing w:val="14"/>
        </w:rPr>
        <w:t xml:space="preserve"> </w:t>
      </w:r>
      <w:r w:rsidRPr="00C6550D">
        <w:rPr>
          <w:color w:val="000000" w:themeColor="text1"/>
        </w:rPr>
        <w:t>the</w:t>
      </w:r>
      <w:r w:rsidRPr="00C6550D">
        <w:rPr>
          <w:color w:val="000000" w:themeColor="text1"/>
          <w:spacing w:val="15"/>
        </w:rPr>
        <w:t xml:space="preserve"> </w:t>
      </w:r>
      <w:r w:rsidRPr="00C6550D">
        <w:rPr>
          <w:color w:val="000000" w:themeColor="text1"/>
          <w:spacing w:val="-1"/>
        </w:rPr>
        <w:t>A</w:t>
      </w:r>
      <w:r w:rsidRPr="00C6550D">
        <w:rPr>
          <w:color w:val="000000" w:themeColor="text1"/>
          <w:spacing w:val="1"/>
        </w:rPr>
        <w:t>r</w:t>
      </w:r>
      <w:r w:rsidRPr="00C6550D">
        <w:rPr>
          <w:color w:val="000000" w:themeColor="text1"/>
          <w:spacing w:val="2"/>
        </w:rPr>
        <w:t>b</w:t>
      </w:r>
      <w:r w:rsidRPr="00C6550D">
        <w:rPr>
          <w:color w:val="000000" w:themeColor="text1"/>
        </w:rPr>
        <w:t>it</w:t>
      </w:r>
      <w:r w:rsidRPr="00C6550D">
        <w:rPr>
          <w:color w:val="000000" w:themeColor="text1"/>
          <w:spacing w:val="1"/>
        </w:rPr>
        <w:t>ra</w:t>
      </w:r>
      <w:r w:rsidRPr="00C6550D">
        <w:rPr>
          <w:color w:val="000000" w:themeColor="text1"/>
        </w:rPr>
        <w:t>t</w:t>
      </w:r>
      <w:r w:rsidRPr="00C6550D">
        <w:rPr>
          <w:color w:val="000000" w:themeColor="text1"/>
          <w:spacing w:val="2"/>
        </w:rPr>
        <w:t>o</w:t>
      </w:r>
      <w:r w:rsidRPr="00C6550D">
        <w:rPr>
          <w:color w:val="000000" w:themeColor="text1"/>
          <w:spacing w:val="1"/>
        </w:rPr>
        <w:t>r</w:t>
      </w:r>
      <w:r w:rsidRPr="00C6550D">
        <w:rPr>
          <w:color w:val="000000" w:themeColor="text1"/>
        </w:rPr>
        <w:t>.</w:t>
      </w:r>
      <w:r w:rsidRPr="00C6550D">
        <w:rPr>
          <w:color w:val="000000" w:themeColor="text1"/>
          <w:spacing w:val="2"/>
        </w:rPr>
        <w:t xml:space="preserve"> </w:t>
      </w:r>
      <w:r w:rsidRPr="00C6550D">
        <w:rPr>
          <w:color w:val="000000" w:themeColor="text1"/>
          <w:spacing w:val="1"/>
        </w:rPr>
        <w:t>H</w:t>
      </w:r>
      <w:r w:rsidRPr="00C6550D">
        <w:rPr>
          <w:color w:val="000000" w:themeColor="text1"/>
          <w:spacing w:val="4"/>
        </w:rPr>
        <w:t>o</w:t>
      </w:r>
      <w:r w:rsidRPr="00C6550D">
        <w:rPr>
          <w:color w:val="000000" w:themeColor="text1"/>
          <w:spacing w:val="-1"/>
        </w:rPr>
        <w:t>w</w:t>
      </w:r>
      <w:r w:rsidRPr="00C6550D">
        <w:rPr>
          <w:color w:val="000000" w:themeColor="text1"/>
          <w:spacing w:val="1"/>
        </w:rPr>
        <w:t>e</w:t>
      </w:r>
      <w:r w:rsidRPr="00C6550D">
        <w:rPr>
          <w:color w:val="000000" w:themeColor="text1"/>
        </w:rPr>
        <w:t>v</w:t>
      </w:r>
      <w:r w:rsidRPr="00C6550D">
        <w:rPr>
          <w:color w:val="000000" w:themeColor="text1"/>
          <w:spacing w:val="1"/>
        </w:rPr>
        <w:t>er</w:t>
      </w:r>
      <w:r w:rsidRPr="00C6550D">
        <w:rPr>
          <w:color w:val="000000" w:themeColor="text1"/>
        </w:rPr>
        <w:t>,</w:t>
      </w:r>
      <w:r w:rsidRPr="00C6550D">
        <w:rPr>
          <w:color w:val="000000" w:themeColor="text1"/>
          <w:spacing w:val="3"/>
        </w:rPr>
        <w:t xml:space="preserve"> t</w:t>
      </w:r>
      <w:r w:rsidRPr="00C6550D">
        <w:rPr>
          <w:color w:val="000000" w:themeColor="text1"/>
          <w:spacing w:val="2"/>
        </w:rPr>
        <w:t>h</w:t>
      </w:r>
      <w:r w:rsidRPr="00C6550D">
        <w:rPr>
          <w:color w:val="000000" w:themeColor="text1"/>
        </w:rPr>
        <w:t>e</w:t>
      </w:r>
      <w:r w:rsidRPr="00C6550D">
        <w:rPr>
          <w:color w:val="000000" w:themeColor="text1"/>
          <w:spacing w:val="13"/>
        </w:rPr>
        <w:t xml:space="preserve"> </w:t>
      </w:r>
      <w:r w:rsidRPr="00C6550D">
        <w:rPr>
          <w:color w:val="000000" w:themeColor="text1"/>
          <w:spacing w:val="1"/>
        </w:rPr>
        <w:t>e</w:t>
      </w:r>
      <w:r w:rsidRPr="00C6550D">
        <w:rPr>
          <w:color w:val="000000" w:themeColor="text1"/>
        </w:rPr>
        <w:t>x</w:t>
      </w:r>
      <w:r w:rsidRPr="00C6550D">
        <w:rPr>
          <w:color w:val="000000" w:themeColor="text1"/>
          <w:spacing w:val="2"/>
        </w:rPr>
        <w:t>p</w:t>
      </w:r>
      <w:r w:rsidRPr="00C6550D">
        <w:rPr>
          <w:color w:val="000000" w:themeColor="text1"/>
          <w:spacing w:val="1"/>
        </w:rPr>
        <w:t>e</w:t>
      </w:r>
      <w:r w:rsidRPr="00C6550D">
        <w:rPr>
          <w:color w:val="000000" w:themeColor="text1"/>
          <w:spacing w:val="2"/>
        </w:rPr>
        <w:t>n</w:t>
      </w:r>
      <w:r w:rsidRPr="00C6550D">
        <w:rPr>
          <w:color w:val="000000" w:themeColor="text1"/>
        </w:rPr>
        <w:t>s</w:t>
      </w:r>
      <w:r w:rsidRPr="00C6550D">
        <w:rPr>
          <w:color w:val="000000" w:themeColor="text1"/>
          <w:spacing w:val="1"/>
        </w:rPr>
        <w:t>e</w:t>
      </w:r>
      <w:r w:rsidRPr="00C6550D">
        <w:rPr>
          <w:color w:val="000000" w:themeColor="text1"/>
        </w:rPr>
        <w:t>s in</w:t>
      </w:r>
      <w:r w:rsidRPr="00C6550D">
        <w:rPr>
          <w:color w:val="000000" w:themeColor="text1"/>
          <w:spacing w:val="1"/>
        </w:rPr>
        <w:t>c</w:t>
      </w:r>
      <w:r w:rsidRPr="00C6550D">
        <w:rPr>
          <w:color w:val="000000" w:themeColor="text1"/>
        </w:rPr>
        <w:t>u</w:t>
      </w:r>
      <w:r w:rsidRPr="00C6550D">
        <w:rPr>
          <w:color w:val="000000" w:themeColor="text1"/>
          <w:spacing w:val="1"/>
        </w:rPr>
        <w:t>rre</w:t>
      </w:r>
      <w:r w:rsidRPr="00C6550D">
        <w:rPr>
          <w:color w:val="000000" w:themeColor="text1"/>
        </w:rPr>
        <w:t>d</w:t>
      </w:r>
      <w:r w:rsidRPr="00C6550D">
        <w:rPr>
          <w:color w:val="000000" w:themeColor="text1"/>
          <w:spacing w:val="-4"/>
        </w:rPr>
        <w:t xml:space="preserve"> </w:t>
      </w:r>
      <w:r w:rsidRPr="00C6550D">
        <w:rPr>
          <w:color w:val="000000" w:themeColor="text1"/>
          <w:spacing w:val="4"/>
        </w:rPr>
        <w:t>b</w:t>
      </w:r>
      <w:r w:rsidRPr="00C6550D">
        <w:rPr>
          <w:color w:val="000000" w:themeColor="text1"/>
        </w:rPr>
        <w:t>y</w:t>
      </w:r>
      <w:r w:rsidRPr="00C6550D">
        <w:rPr>
          <w:color w:val="000000" w:themeColor="text1"/>
          <w:spacing w:val="-2"/>
        </w:rPr>
        <w:t xml:space="preserve"> </w:t>
      </w:r>
      <w:r w:rsidRPr="00C6550D">
        <w:rPr>
          <w:color w:val="000000" w:themeColor="text1"/>
          <w:spacing w:val="1"/>
        </w:rPr>
        <w:t>eac</w:t>
      </w:r>
      <w:r w:rsidRPr="00C6550D">
        <w:rPr>
          <w:color w:val="000000" w:themeColor="text1"/>
        </w:rPr>
        <w:t xml:space="preserve">h </w:t>
      </w:r>
      <w:r w:rsidRPr="00C6550D">
        <w:rPr>
          <w:color w:val="000000" w:themeColor="text1"/>
          <w:spacing w:val="2"/>
        </w:rPr>
        <w:t>p</w:t>
      </w:r>
      <w:r w:rsidRPr="00C6550D">
        <w:rPr>
          <w:color w:val="000000" w:themeColor="text1"/>
          <w:spacing w:val="1"/>
        </w:rPr>
        <w:t>ar</w:t>
      </w:r>
      <w:r w:rsidRPr="00C6550D">
        <w:rPr>
          <w:color w:val="000000" w:themeColor="text1"/>
          <w:spacing w:val="3"/>
        </w:rPr>
        <w:t>t</w:t>
      </w:r>
      <w:r w:rsidRPr="00C6550D">
        <w:rPr>
          <w:color w:val="000000" w:themeColor="text1"/>
        </w:rPr>
        <w:t>y</w:t>
      </w:r>
      <w:r w:rsidRPr="00C6550D">
        <w:rPr>
          <w:color w:val="000000" w:themeColor="text1"/>
          <w:spacing w:val="-5"/>
        </w:rPr>
        <w:t xml:space="preserve"> </w:t>
      </w:r>
      <w:r w:rsidRPr="00C6550D">
        <w:rPr>
          <w:color w:val="000000" w:themeColor="text1"/>
        </w:rPr>
        <w:t>in</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on</w:t>
      </w:r>
      <w:r w:rsidRPr="00C6550D">
        <w:rPr>
          <w:color w:val="000000" w:themeColor="text1"/>
        </w:rPr>
        <w:t>n</w:t>
      </w:r>
      <w:r w:rsidRPr="00C6550D">
        <w:rPr>
          <w:color w:val="000000" w:themeColor="text1"/>
          <w:spacing w:val="1"/>
        </w:rPr>
        <w:t>ec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7"/>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re</w:t>
      </w:r>
      <w:r w:rsidRPr="00C6550D">
        <w:rPr>
          <w:color w:val="000000" w:themeColor="text1"/>
          <w:spacing w:val="2"/>
        </w:rPr>
        <w:t>p</w:t>
      </w:r>
      <w:r w:rsidRPr="00C6550D">
        <w:rPr>
          <w:color w:val="000000" w:themeColor="text1"/>
          <w:spacing w:val="1"/>
        </w:rPr>
        <w:t>ara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1"/>
        </w:rPr>
        <w:t xml:space="preserve"> </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e</w:t>
      </w:r>
      <w:r w:rsidRPr="00C6550D">
        <w:rPr>
          <w:color w:val="000000" w:themeColor="text1"/>
        </w:rPr>
        <w:t>nt</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0"/>
        </w:rPr>
        <w:t xml:space="preserve"> </w:t>
      </w:r>
      <w:r w:rsidRPr="00C6550D">
        <w:rPr>
          <w:color w:val="000000" w:themeColor="text1"/>
          <w:spacing w:val="1"/>
        </w:rPr>
        <w:t>e</w:t>
      </w:r>
      <w:r w:rsidRPr="00C6550D">
        <w:rPr>
          <w:color w:val="000000" w:themeColor="text1"/>
        </w:rPr>
        <w:t>t</w:t>
      </w:r>
      <w:r w:rsidRPr="00C6550D">
        <w:rPr>
          <w:color w:val="000000" w:themeColor="text1"/>
          <w:spacing w:val="1"/>
        </w:rPr>
        <w:t>c</w:t>
      </w:r>
      <w:r w:rsidRPr="00C6550D">
        <w:rPr>
          <w:color w:val="000000" w:themeColor="text1"/>
        </w:rPr>
        <w:t>.</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its</w:t>
      </w:r>
      <w:r w:rsidRPr="00C6550D">
        <w:rPr>
          <w:color w:val="000000" w:themeColor="text1"/>
          <w:spacing w:val="2"/>
        </w:rPr>
        <w:t xml:space="preserve"> p</w:t>
      </w:r>
      <w:r w:rsidRPr="00C6550D">
        <w:rPr>
          <w:color w:val="000000" w:themeColor="text1"/>
          <w:spacing w:val="1"/>
        </w:rPr>
        <w:t>r</w:t>
      </w:r>
      <w:r w:rsidRPr="00C6550D">
        <w:rPr>
          <w:color w:val="000000" w:themeColor="text1"/>
          <w:spacing w:val="2"/>
        </w:rPr>
        <w:t>o</w:t>
      </w:r>
      <w:r w:rsidRPr="00C6550D">
        <w:rPr>
          <w:color w:val="000000" w:themeColor="text1"/>
          <w:spacing w:val="1"/>
        </w:rPr>
        <w:t>cee</w:t>
      </w:r>
      <w:r w:rsidRPr="00C6550D">
        <w:rPr>
          <w:color w:val="000000" w:themeColor="text1"/>
          <w:spacing w:val="2"/>
        </w:rPr>
        <w:t>d</w:t>
      </w:r>
      <w:r w:rsidRPr="00C6550D">
        <w:rPr>
          <w:color w:val="000000" w:themeColor="text1"/>
        </w:rPr>
        <w:t>in</w:t>
      </w:r>
      <w:r w:rsidRPr="00C6550D">
        <w:rPr>
          <w:color w:val="000000" w:themeColor="text1"/>
          <w:spacing w:val="2"/>
        </w:rPr>
        <w:t>g</w:t>
      </w:r>
      <w:r w:rsidRPr="00C6550D">
        <w:rPr>
          <w:color w:val="000000" w:themeColor="text1"/>
        </w:rPr>
        <w:t>s</w:t>
      </w:r>
      <w:r w:rsidRPr="00C6550D">
        <w:rPr>
          <w:color w:val="000000" w:themeColor="text1"/>
          <w:spacing w:val="-11"/>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1"/>
        </w:rPr>
        <w:t xml:space="preserve"> </w:t>
      </w:r>
      <w:r w:rsidRPr="00C6550D">
        <w:rPr>
          <w:color w:val="000000" w:themeColor="text1"/>
          <w:spacing w:val="2"/>
        </w:rPr>
        <w:t>b</w:t>
      </w:r>
      <w:r w:rsidRPr="00C6550D">
        <w:rPr>
          <w:color w:val="000000" w:themeColor="text1"/>
        </w:rPr>
        <w:t xml:space="preserve">e </w:t>
      </w:r>
      <w:r w:rsidRPr="00C6550D">
        <w:rPr>
          <w:color w:val="000000" w:themeColor="text1"/>
          <w:spacing w:val="2"/>
        </w:rPr>
        <w:t>bo</w:t>
      </w:r>
      <w:r w:rsidRPr="00C6550D">
        <w:rPr>
          <w:color w:val="000000" w:themeColor="text1"/>
          <w:spacing w:val="1"/>
        </w:rPr>
        <w:t>r</w:t>
      </w:r>
      <w:r w:rsidRPr="00C6550D">
        <w:rPr>
          <w:color w:val="000000" w:themeColor="text1"/>
        </w:rPr>
        <w:t>ne</w:t>
      </w:r>
      <w:r w:rsidRPr="00C6550D">
        <w:rPr>
          <w:color w:val="000000" w:themeColor="text1"/>
          <w:spacing w:val="-7"/>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spacing w:val="1"/>
        </w:rPr>
        <w:t>eac</w:t>
      </w:r>
      <w:r w:rsidRPr="00C6550D">
        <w:rPr>
          <w:color w:val="000000" w:themeColor="text1"/>
        </w:rPr>
        <w:t>h</w:t>
      </w:r>
      <w:r w:rsidRPr="00C6550D">
        <w:rPr>
          <w:color w:val="000000" w:themeColor="text1"/>
          <w:spacing w:val="-5"/>
        </w:rPr>
        <w:t xml:space="preserve"> </w:t>
      </w:r>
      <w:r w:rsidRPr="00C6550D">
        <w:rPr>
          <w:color w:val="000000" w:themeColor="text1"/>
          <w:spacing w:val="2"/>
        </w:rPr>
        <w:t>p</w:t>
      </w:r>
      <w:r w:rsidRPr="00C6550D">
        <w:rPr>
          <w:color w:val="000000" w:themeColor="text1"/>
          <w:spacing w:val="1"/>
        </w:rPr>
        <w:t>ar</w:t>
      </w:r>
      <w:r w:rsidRPr="00C6550D">
        <w:rPr>
          <w:color w:val="000000" w:themeColor="text1"/>
          <w:spacing w:val="3"/>
        </w:rPr>
        <w:t>t</w:t>
      </w:r>
      <w:r w:rsidRPr="00C6550D">
        <w:rPr>
          <w:color w:val="000000" w:themeColor="text1"/>
        </w:rPr>
        <w:t>y</w:t>
      </w:r>
      <w:r w:rsidRPr="00C6550D">
        <w:rPr>
          <w:color w:val="000000" w:themeColor="text1"/>
          <w:spacing w:val="-9"/>
        </w:rPr>
        <w:t xml:space="preserve"> </w:t>
      </w:r>
      <w:r w:rsidRPr="00C6550D">
        <w:rPr>
          <w:color w:val="000000" w:themeColor="text1"/>
          <w:spacing w:val="3"/>
        </w:rPr>
        <w:t>i</w:t>
      </w:r>
      <w:r w:rsidRPr="00C6550D">
        <w:rPr>
          <w:color w:val="000000" w:themeColor="text1"/>
        </w:rPr>
        <w:t>ts</w:t>
      </w:r>
      <w:r w:rsidRPr="00C6550D">
        <w:rPr>
          <w:color w:val="000000" w:themeColor="text1"/>
          <w:spacing w:val="1"/>
        </w:rPr>
        <w:t>e</w:t>
      </w:r>
      <w:r w:rsidRPr="00C6550D">
        <w:rPr>
          <w:color w:val="000000" w:themeColor="text1"/>
          <w:spacing w:val="3"/>
        </w:rPr>
        <w:t>l</w:t>
      </w:r>
      <w:r w:rsidRPr="00C6550D">
        <w:rPr>
          <w:color w:val="000000" w:themeColor="text1"/>
          <w:spacing w:val="-1"/>
        </w:rPr>
        <w:t>f</w:t>
      </w:r>
      <w:r w:rsidRPr="00C6550D">
        <w:rPr>
          <w:color w:val="000000" w:themeColor="text1"/>
        </w:rPr>
        <w:t>.</w:t>
      </w:r>
    </w:p>
    <w:p w:rsidR="00FE7AB7" w:rsidRPr="00C6550D" w:rsidRDefault="002B432B" w:rsidP="00691A6E">
      <w:pPr>
        <w:ind w:left="680"/>
        <w:rPr>
          <w:color w:val="000000" w:themeColor="text1"/>
        </w:rPr>
      </w:pPr>
      <w:r w:rsidRPr="00C6550D">
        <w:rPr>
          <w:color w:val="000000" w:themeColor="text1"/>
          <w:spacing w:val="2"/>
        </w:rPr>
        <w:t>7</w:t>
      </w:r>
      <w:r w:rsidRPr="00C6550D">
        <w:rPr>
          <w:color w:val="000000" w:themeColor="text1"/>
        </w:rPr>
        <w:t xml:space="preserve">.       </w:t>
      </w:r>
      <w:r w:rsidRPr="00C6550D">
        <w:rPr>
          <w:color w:val="000000" w:themeColor="text1"/>
          <w:spacing w:val="47"/>
        </w:rPr>
        <w:t xml:space="preserve"> </w:t>
      </w:r>
      <w:r w:rsidRPr="00C6550D">
        <w:rPr>
          <w:b/>
          <w:color w:val="000000" w:themeColor="text1"/>
        </w:rPr>
        <w:t>N</w:t>
      </w:r>
      <w:r w:rsidRPr="00C6550D">
        <w:rPr>
          <w:b/>
          <w:color w:val="000000" w:themeColor="text1"/>
          <w:spacing w:val="1"/>
        </w:rPr>
        <w:t>ot</w:t>
      </w:r>
      <w:r w:rsidRPr="00C6550D">
        <w:rPr>
          <w:b/>
          <w:color w:val="000000" w:themeColor="text1"/>
        </w:rPr>
        <w:t>i</w:t>
      </w:r>
      <w:r w:rsidRPr="00C6550D">
        <w:rPr>
          <w:b/>
          <w:color w:val="000000" w:themeColor="text1"/>
          <w:spacing w:val="1"/>
        </w:rPr>
        <w:t>ce</w:t>
      </w:r>
      <w:r w:rsidRPr="00C6550D">
        <w:rPr>
          <w:b/>
          <w:color w:val="000000" w:themeColor="text1"/>
        </w:rPr>
        <w:t>s</w:t>
      </w:r>
      <w:r w:rsidRPr="00C6550D">
        <w:rPr>
          <w:b/>
          <w:color w:val="000000" w:themeColor="text1"/>
          <w:spacing w:val="-6"/>
        </w:rPr>
        <w:t xml:space="preserve"> </w:t>
      </w:r>
      <w:r w:rsidRPr="00C6550D">
        <w:rPr>
          <w:b/>
          <w:color w:val="000000" w:themeColor="text1"/>
          <w:spacing w:val="1"/>
        </w:rPr>
        <w:t>(</w:t>
      </w:r>
      <w:r w:rsidRPr="00C6550D">
        <w:rPr>
          <w:b/>
          <w:color w:val="000000" w:themeColor="text1"/>
        </w:rPr>
        <w:t>Cl</w:t>
      </w:r>
      <w:r w:rsidRPr="00C6550D">
        <w:rPr>
          <w:b/>
          <w:color w:val="000000" w:themeColor="text1"/>
          <w:spacing w:val="1"/>
        </w:rPr>
        <w:t>a</w:t>
      </w:r>
      <w:r w:rsidRPr="00C6550D">
        <w:rPr>
          <w:b/>
          <w:color w:val="000000" w:themeColor="text1"/>
        </w:rPr>
        <w:t>u</w:t>
      </w:r>
      <w:r w:rsidRPr="00C6550D">
        <w:rPr>
          <w:b/>
          <w:color w:val="000000" w:themeColor="text1"/>
          <w:spacing w:val="-1"/>
        </w:rPr>
        <w:t>s</w:t>
      </w:r>
      <w:r w:rsidRPr="00C6550D">
        <w:rPr>
          <w:b/>
          <w:color w:val="000000" w:themeColor="text1"/>
        </w:rPr>
        <w:t>e</w:t>
      </w:r>
      <w:r w:rsidRPr="00C6550D">
        <w:rPr>
          <w:b/>
          <w:color w:val="000000" w:themeColor="text1"/>
          <w:spacing w:val="-5"/>
        </w:rPr>
        <w:t xml:space="preserve"> </w:t>
      </w:r>
      <w:r w:rsidRPr="00C6550D">
        <w:rPr>
          <w:b/>
          <w:color w:val="000000" w:themeColor="text1"/>
          <w:spacing w:val="1"/>
        </w:rPr>
        <w:t>31</w:t>
      </w:r>
      <w:r w:rsidRPr="00C6550D">
        <w:rPr>
          <w:b/>
          <w:color w:val="000000" w:themeColor="text1"/>
        </w:rPr>
        <w:t>)</w:t>
      </w:r>
    </w:p>
    <w:p w:rsidR="00FE7AB7" w:rsidRPr="00C6550D" w:rsidRDefault="002B432B" w:rsidP="00691A6E">
      <w:pPr>
        <w:ind w:left="1280"/>
        <w:rPr>
          <w:color w:val="000000" w:themeColor="text1"/>
        </w:rPr>
      </w:pP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rPr>
        <w:t>u</w:t>
      </w:r>
      <w:r w:rsidRPr="00C6550D">
        <w:rPr>
          <w:color w:val="000000" w:themeColor="text1"/>
          <w:spacing w:val="1"/>
        </w:rPr>
        <w:t>r</w:t>
      </w:r>
      <w:r w:rsidRPr="00C6550D">
        <w:rPr>
          <w:color w:val="000000" w:themeColor="text1"/>
          <w:spacing w:val="2"/>
        </w:rPr>
        <w:t>po</w:t>
      </w:r>
      <w:r w:rsidRPr="00C6550D">
        <w:rPr>
          <w:color w:val="000000" w:themeColor="text1"/>
        </w:rPr>
        <w:t>se</w:t>
      </w:r>
      <w:r w:rsidRPr="00C6550D">
        <w:rPr>
          <w:color w:val="000000" w:themeColor="text1"/>
          <w:spacing w:val="-11"/>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rPr>
        <w:t>n</w:t>
      </w:r>
      <w:r w:rsidRPr="00C6550D">
        <w:rPr>
          <w:color w:val="000000" w:themeColor="text1"/>
          <w:spacing w:val="2"/>
        </w:rPr>
        <w:t>o</w:t>
      </w:r>
      <w:r w:rsidRPr="00C6550D">
        <w:rPr>
          <w:color w:val="000000" w:themeColor="text1"/>
        </w:rPr>
        <w:t>ti</w:t>
      </w:r>
      <w:r w:rsidRPr="00C6550D">
        <w:rPr>
          <w:color w:val="000000" w:themeColor="text1"/>
          <w:spacing w:val="1"/>
        </w:rPr>
        <w:t>ce</w:t>
      </w:r>
      <w:r w:rsidRPr="00C6550D">
        <w:rPr>
          <w:color w:val="000000" w:themeColor="text1"/>
        </w:rPr>
        <w:t>s,</w:t>
      </w:r>
      <w:r w:rsidRPr="00C6550D">
        <w:rPr>
          <w:color w:val="000000" w:themeColor="text1"/>
          <w:spacing w:val="-5"/>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f</w:t>
      </w:r>
      <w:r w:rsidRPr="00C6550D">
        <w:rPr>
          <w:color w:val="000000" w:themeColor="text1"/>
          <w:spacing w:val="2"/>
        </w:rPr>
        <w:t>o</w:t>
      </w:r>
      <w:r w:rsidRPr="00C6550D">
        <w:rPr>
          <w:color w:val="000000" w:themeColor="text1"/>
        </w:rPr>
        <w:t>ll</w:t>
      </w:r>
      <w:r w:rsidRPr="00C6550D">
        <w:rPr>
          <w:color w:val="000000" w:themeColor="text1"/>
          <w:spacing w:val="4"/>
        </w:rPr>
        <w:t>o</w:t>
      </w:r>
      <w:r w:rsidRPr="00C6550D">
        <w:rPr>
          <w:color w:val="000000" w:themeColor="text1"/>
          <w:spacing w:val="-1"/>
        </w:rPr>
        <w:t>w</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4"/>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a</w:t>
      </w:r>
      <w:r w:rsidRPr="00C6550D">
        <w:rPr>
          <w:color w:val="000000" w:themeColor="text1"/>
          <w:spacing w:val="2"/>
        </w:rPr>
        <w:t>dd</w:t>
      </w:r>
      <w:r w:rsidRPr="00C6550D">
        <w:rPr>
          <w:color w:val="000000" w:themeColor="text1"/>
          <w:spacing w:val="1"/>
        </w:rPr>
        <w:t>re</w:t>
      </w:r>
      <w:r w:rsidRPr="00C6550D">
        <w:rPr>
          <w:color w:val="000000" w:themeColor="text1"/>
        </w:rPr>
        <w:t>ss</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spacing w:val="3"/>
        </w:rPr>
        <w:t>l</w:t>
      </w:r>
      <w:r w:rsidRPr="00C6550D">
        <w:rPr>
          <w:color w:val="000000" w:themeColor="text1"/>
        </w:rPr>
        <w:t>i</w:t>
      </w:r>
      <w:r w:rsidRPr="00C6550D">
        <w:rPr>
          <w:color w:val="000000" w:themeColor="text1"/>
          <w:spacing w:val="1"/>
        </w:rPr>
        <w:t>er</w:t>
      </w:r>
      <w:r w:rsidRPr="00C6550D">
        <w:rPr>
          <w:color w:val="000000" w:themeColor="text1"/>
        </w:rPr>
        <w:t>.</w:t>
      </w:r>
    </w:p>
    <w:p w:rsidR="00FE7AB7" w:rsidRPr="00C6550D" w:rsidRDefault="002B432B" w:rsidP="00691A6E">
      <w:pPr>
        <w:spacing w:before="5"/>
        <w:ind w:left="680"/>
        <w:rPr>
          <w:color w:val="000000" w:themeColor="text1"/>
        </w:rPr>
      </w:pPr>
      <w:r w:rsidRPr="00C6550D">
        <w:rPr>
          <w:b/>
          <w:color w:val="000000" w:themeColor="text1"/>
          <w:spacing w:val="1"/>
        </w:rPr>
        <w:t>P</w:t>
      </w:r>
      <w:r w:rsidRPr="00C6550D">
        <w:rPr>
          <w:b/>
          <w:color w:val="000000" w:themeColor="text1"/>
        </w:rPr>
        <w:t>u</w:t>
      </w:r>
      <w:r w:rsidRPr="00C6550D">
        <w:rPr>
          <w:b/>
          <w:color w:val="000000" w:themeColor="text1"/>
          <w:spacing w:val="1"/>
        </w:rPr>
        <w:t>rc</w:t>
      </w:r>
      <w:r w:rsidRPr="00C6550D">
        <w:rPr>
          <w:b/>
          <w:color w:val="000000" w:themeColor="text1"/>
        </w:rPr>
        <w:t>h</w:t>
      </w:r>
      <w:r w:rsidRPr="00C6550D">
        <w:rPr>
          <w:b/>
          <w:color w:val="000000" w:themeColor="text1"/>
          <w:spacing w:val="1"/>
        </w:rPr>
        <w:t>a</w:t>
      </w:r>
      <w:r w:rsidRPr="00C6550D">
        <w:rPr>
          <w:b/>
          <w:color w:val="000000" w:themeColor="text1"/>
          <w:spacing w:val="-1"/>
        </w:rPr>
        <w:t>s</w:t>
      </w:r>
      <w:r w:rsidRPr="00C6550D">
        <w:rPr>
          <w:b/>
          <w:color w:val="000000" w:themeColor="text1"/>
          <w:spacing w:val="1"/>
        </w:rPr>
        <w:t>er</w:t>
      </w:r>
      <w:r w:rsidRPr="00C6550D">
        <w:rPr>
          <w:b/>
          <w:color w:val="000000" w:themeColor="text1"/>
        </w:rPr>
        <w:t>:</w:t>
      </w:r>
      <w:r w:rsidRPr="00C6550D">
        <w:rPr>
          <w:b/>
          <w:color w:val="000000" w:themeColor="text1"/>
          <w:spacing w:val="14"/>
        </w:rPr>
        <w:t xml:space="preserve"> </w:t>
      </w:r>
      <w:r w:rsidR="005D129A" w:rsidRPr="00C6550D">
        <w:rPr>
          <w:b/>
          <w:color w:val="000000" w:themeColor="text1"/>
          <w:spacing w:val="-1"/>
        </w:rPr>
        <w:t>OFFICE OF THE EXECUTIVE ENGINEER, ENGINEERING DIVISION,BHADRA CADA,SHIVAMOGGA</w:t>
      </w:r>
    </w:p>
    <w:p w:rsidR="00FE7AB7" w:rsidRPr="00C6550D" w:rsidRDefault="002B432B" w:rsidP="00691A6E">
      <w:pPr>
        <w:ind w:left="680"/>
        <w:rPr>
          <w:color w:val="000000" w:themeColor="text1"/>
        </w:rPr>
      </w:pPr>
      <w:r w:rsidRPr="00C6550D">
        <w:rPr>
          <w:b/>
          <w:color w:val="000000" w:themeColor="text1"/>
        </w:rPr>
        <w:t>Sup</w:t>
      </w:r>
      <w:r w:rsidRPr="00C6550D">
        <w:rPr>
          <w:b/>
          <w:color w:val="000000" w:themeColor="text1"/>
          <w:spacing w:val="2"/>
        </w:rPr>
        <w:t>p</w:t>
      </w:r>
      <w:r w:rsidRPr="00C6550D">
        <w:rPr>
          <w:b/>
          <w:color w:val="000000" w:themeColor="text1"/>
        </w:rPr>
        <w:t>li</w:t>
      </w:r>
      <w:r w:rsidRPr="00C6550D">
        <w:rPr>
          <w:b/>
          <w:color w:val="000000" w:themeColor="text1"/>
          <w:spacing w:val="1"/>
        </w:rPr>
        <w:t>er</w:t>
      </w:r>
      <w:r w:rsidRPr="00C6550D">
        <w:rPr>
          <w:b/>
          <w:color w:val="000000" w:themeColor="text1"/>
        </w:rPr>
        <w:t>:</w:t>
      </w:r>
      <w:r w:rsidRPr="00C6550D">
        <w:rPr>
          <w:b/>
          <w:color w:val="000000" w:themeColor="text1"/>
          <w:spacing w:val="-7"/>
        </w:rPr>
        <w:t xml:space="preserve"> </w:t>
      </w:r>
      <w:r w:rsidRPr="00C6550D">
        <w:rPr>
          <w:color w:val="000000" w:themeColor="text1"/>
          <w:spacing w:val="1"/>
        </w:rPr>
        <w:t>(</w:t>
      </w:r>
      <w:r w:rsidRPr="00C6550D">
        <w:rPr>
          <w:color w:val="000000" w:themeColor="text1"/>
          <w:spacing w:val="4"/>
        </w:rPr>
        <w:t>T</w:t>
      </w:r>
      <w:r w:rsidRPr="00C6550D">
        <w:rPr>
          <w:color w:val="000000" w:themeColor="text1"/>
        </w:rPr>
        <w:t>o</w:t>
      </w:r>
      <w:r w:rsidRPr="00C6550D">
        <w:rPr>
          <w:color w:val="000000" w:themeColor="text1"/>
          <w:spacing w:val="-6"/>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f</w:t>
      </w:r>
      <w:r w:rsidRPr="00C6550D">
        <w:rPr>
          <w:color w:val="000000" w:themeColor="text1"/>
        </w:rPr>
        <w:t>ill</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a</w:t>
      </w:r>
      <w:r w:rsidRPr="00C6550D">
        <w:rPr>
          <w:color w:val="000000" w:themeColor="text1"/>
        </w:rPr>
        <w:t>t t</w:t>
      </w:r>
      <w:r w:rsidRPr="00C6550D">
        <w:rPr>
          <w:color w:val="000000" w:themeColor="text1"/>
          <w:spacing w:val="2"/>
        </w:rPr>
        <w:t>h</w:t>
      </w:r>
      <w:r w:rsidRPr="00C6550D">
        <w:rPr>
          <w:color w:val="000000" w:themeColor="text1"/>
        </w:rPr>
        <w:t>e</w:t>
      </w:r>
      <w:r w:rsidRPr="00C6550D">
        <w:rPr>
          <w:color w:val="000000" w:themeColor="text1"/>
          <w:spacing w:val="-2"/>
        </w:rPr>
        <w:t xml:space="preserve"> </w:t>
      </w:r>
      <w:r w:rsidRPr="00C6550D">
        <w:rPr>
          <w:color w:val="000000" w:themeColor="text1"/>
        </w:rPr>
        <w:t>t</w:t>
      </w:r>
      <w:r w:rsidRPr="00C6550D">
        <w:rPr>
          <w:color w:val="000000" w:themeColor="text1"/>
          <w:spacing w:val="3"/>
        </w:rPr>
        <w:t>i</w:t>
      </w:r>
      <w:r w:rsidRPr="00C6550D">
        <w:rPr>
          <w:color w:val="000000" w:themeColor="text1"/>
          <w:spacing w:val="-3"/>
        </w:rPr>
        <w:t>m</w:t>
      </w:r>
      <w:r w:rsidRPr="00C6550D">
        <w:rPr>
          <w:color w:val="000000" w:themeColor="text1"/>
        </w:rPr>
        <w:t>e</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rPr>
        <w:t>s</w:t>
      </w:r>
      <w:r w:rsidRPr="00C6550D">
        <w:rPr>
          <w:color w:val="000000" w:themeColor="text1"/>
          <w:spacing w:val="3"/>
        </w:rPr>
        <w:t>i</w:t>
      </w:r>
      <w:r w:rsidRPr="00C6550D">
        <w:rPr>
          <w:color w:val="000000" w:themeColor="text1"/>
          <w:spacing w:val="2"/>
        </w:rPr>
        <w:t>g</w:t>
      </w:r>
      <w:r w:rsidRPr="00C6550D">
        <w:rPr>
          <w:color w:val="000000" w:themeColor="text1"/>
        </w:rPr>
        <w:t>n</w:t>
      </w:r>
      <w:r w:rsidRPr="00C6550D">
        <w:rPr>
          <w:color w:val="000000" w:themeColor="text1"/>
          <w:spacing w:val="1"/>
        </w:rPr>
        <w:t>a</w:t>
      </w:r>
      <w:r w:rsidRPr="00C6550D">
        <w:rPr>
          <w:color w:val="000000" w:themeColor="text1"/>
          <w:spacing w:val="3"/>
        </w:rPr>
        <w:t>t</w:t>
      </w:r>
      <w:r w:rsidRPr="00C6550D">
        <w:rPr>
          <w:color w:val="000000" w:themeColor="text1"/>
        </w:rPr>
        <w:t>u</w:t>
      </w:r>
      <w:r w:rsidRPr="00C6550D">
        <w:rPr>
          <w:color w:val="000000" w:themeColor="text1"/>
          <w:spacing w:val="1"/>
        </w:rPr>
        <w:t>re</w:t>
      </w:r>
      <w:r w:rsidRPr="00C6550D">
        <w:rPr>
          <w:color w:val="000000" w:themeColor="text1"/>
        </w:rPr>
        <w:t>)</w:t>
      </w:r>
    </w:p>
    <w:p w:rsidR="00FE7AB7" w:rsidRPr="00C6550D" w:rsidRDefault="002B432B" w:rsidP="00691A6E">
      <w:pPr>
        <w:spacing w:before="27"/>
        <w:ind w:left="2445" w:right="5392"/>
        <w:jc w:val="center"/>
        <w:rPr>
          <w:color w:val="000000" w:themeColor="text1"/>
        </w:rPr>
      </w:pP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w w:val="98"/>
        </w:rPr>
        <w:t>.</w:t>
      </w:r>
    </w:p>
    <w:p w:rsidR="00FE7AB7" w:rsidRPr="00C6550D" w:rsidRDefault="002B432B" w:rsidP="00691A6E">
      <w:pPr>
        <w:spacing w:before="3"/>
        <w:ind w:left="2445" w:right="5392"/>
        <w:jc w:val="center"/>
        <w:rPr>
          <w:color w:val="000000" w:themeColor="text1"/>
        </w:rPr>
      </w:pP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w w:val="98"/>
        </w:rPr>
        <w:t>.</w:t>
      </w:r>
    </w:p>
    <w:p w:rsidR="00FE7AB7" w:rsidRPr="00C6550D" w:rsidRDefault="002B432B" w:rsidP="00691A6E">
      <w:pPr>
        <w:spacing w:before="5"/>
        <w:ind w:left="2445" w:right="5392"/>
        <w:jc w:val="center"/>
        <w:rPr>
          <w:color w:val="000000" w:themeColor="text1"/>
        </w:rPr>
      </w:pP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w w:val="98"/>
        </w:rPr>
        <w:t>.</w:t>
      </w:r>
    </w:p>
    <w:p w:rsidR="00FE7AB7" w:rsidRPr="00C6550D" w:rsidRDefault="002B432B" w:rsidP="00691A6E">
      <w:pPr>
        <w:spacing w:before="3"/>
        <w:ind w:left="2445" w:right="5392"/>
        <w:jc w:val="center"/>
        <w:rPr>
          <w:color w:val="000000" w:themeColor="text1"/>
        </w:rPr>
      </w:pP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w w:val="98"/>
        </w:rPr>
        <w:t>.</w:t>
      </w:r>
    </w:p>
    <w:p w:rsidR="00FE7AB7" w:rsidRPr="00C6550D" w:rsidRDefault="00FE7AB7" w:rsidP="00691A6E">
      <w:pPr>
        <w:spacing w:before="9"/>
        <w:rPr>
          <w:color w:val="000000" w:themeColor="text1"/>
          <w:sz w:val="14"/>
          <w:szCs w:val="14"/>
        </w:rPr>
      </w:pPr>
    </w:p>
    <w:p w:rsidR="00FE7AB7" w:rsidRPr="00C6550D" w:rsidRDefault="002B432B" w:rsidP="00691A6E">
      <w:pPr>
        <w:ind w:left="680"/>
        <w:rPr>
          <w:color w:val="000000" w:themeColor="text1"/>
        </w:rPr>
      </w:pPr>
      <w:r w:rsidRPr="00C6550D">
        <w:rPr>
          <w:color w:val="000000" w:themeColor="text1"/>
          <w:spacing w:val="2"/>
        </w:rPr>
        <w:t>8</w:t>
      </w:r>
      <w:r w:rsidRPr="00C6550D">
        <w:rPr>
          <w:color w:val="000000" w:themeColor="text1"/>
        </w:rPr>
        <w:t xml:space="preserve">.       </w:t>
      </w:r>
      <w:r w:rsidRPr="00C6550D">
        <w:rPr>
          <w:color w:val="000000" w:themeColor="text1"/>
          <w:spacing w:val="47"/>
        </w:rPr>
        <w:t xml:space="preserve"> </w:t>
      </w:r>
      <w:r w:rsidRPr="00C6550D">
        <w:rPr>
          <w:b/>
          <w:color w:val="000000" w:themeColor="text1"/>
          <w:spacing w:val="1"/>
        </w:rPr>
        <w:t>Progre</w:t>
      </w:r>
      <w:r w:rsidRPr="00C6550D">
        <w:rPr>
          <w:b/>
          <w:color w:val="000000" w:themeColor="text1"/>
          <w:spacing w:val="-1"/>
        </w:rPr>
        <w:t>s</w:t>
      </w:r>
      <w:r w:rsidRPr="00C6550D">
        <w:rPr>
          <w:b/>
          <w:color w:val="000000" w:themeColor="text1"/>
        </w:rPr>
        <w:t>s</w:t>
      </w:r>
      <w:r w:rsidRPr="00C6550D">
        <w:rPr>
          <w:b/>
          <w:color w:val="000000" w:themeColor="text1"/>
          <w:spacing w:val="-7"/>
        </w:rPr>
        <w:t xml:space="preserve"> </w:t>
      </w:r>
      <w:r w:rsidRPr="00C6550D">
        <w:rPr>
          <w:b/>
          <w:color w:val="000000" w:themeColor="text1"/>
          <w:spacing w:val="1"/>
        </w:rPr>
        <w:t>o</w:t>
      </w:r>
      <w:r w:rsidRPr="00C6550D">
        <w:rPr>
          <w:b/>
          <w:color w:val="000000" w:themeColor="text1"/>
        </w:rPr>
        <w:t>f</w:t>
      </w:r>
      <w:r w:rsidRPr="00C6550D">
        <w:rPr>
          <w:b/>
          <w:color w:val="000000" w:themeColor="text1"/>
          <w:spacing w:val="-1"/>
        </w:rPr>
        <w:t xml:space="preserve"> </w:t>
      </w:r>
      <w:r w:rsidRPr="00C6550D">
        <w:rPr>
          <w:b/>
          <w:color w:val="000000" w:themeColor="text1"/>
        </w:rPr>
        <w:t>Suppl</w:t>
      </w:r>
      <w:r w:rsidRPr="00C6550D">
        <w:rPr>
          <w:b/>
          <w:color w:val="000000" w:themeColor="text1"/>
          <w:spacing w:val="1"/>
        </w:rPr>
        <w:t>y</w:t>
      </w:r>
      <w:r w:rsidRPr="00C6550D">
        <w:rPr>
          <w:b/>
          <w:color w:val="000000" w:themeColor="text1"/>
        </w:rPr>
        <w:t>:</w:t>
      </w:r>
    </w:p>
    <w:p w:rsidR="00FE7AB7" w:rsidRPr="00C6550D" w:rsidRDefault="002B432B" w:rsidP="00691A6E">
      <w:pPr>
        <w:ind w:left="1280"/>
        <w:rPr>
          <w:color w:val="000000" w:themeColor="text1"/>
        </w:rPr>
      </w:pP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5"/>
        </w:rPr>
        <w:t xml:space="preserve"> </w:t>
      </w:r>
      <w:r w:rsidRPr="00C6550D">
        <w:rPr>
          <w:color w:val="000000" w:themeColor="text1"/>
          <w:spacing w:val="1"/>
        </w:rPr>
        <w:t>re</w:t>
      </w:r>
      <w:r w:rsidRPr="00C6550D">
        <w:rPr>
          <w:color w:val="000000" w:themeColor="text1"/>
          <w:spacing w:val="2"/>
        </w:rPr>
        <w:t>g</w:t>
      </w:r>
      <w:r w:rsidRPr="00C6550D">
        <w:rPr>
          <w:color w:val="000000" w:themeColor="text1"/>
        </w:rPr>
        <w:t>ul</w:t>
      </w:r>
      <w:r w:rsidRPr="00C6550D">
        <w:rPr>
          <w:color w:val="000000" w:themeColor="text1"/>
          <w:spacing w:val="1"/>
        </w:rPr>
        <w:t>ar</w:t>
      </w:r>
      <w:r w:rsidRPr="00C6550D">
        <w:rPr>
          <w:color w:val="000000" w:themeColor="text1"/>
          <w:spacing w:val="3"/>
        </w:rPr>
        <w:t>l</w:t>
      </w:r>
      <w:r w:rsidRPr="00C6550D">
        <w:rPr>
          <w:color w:val="000000" w:themeColor="text1"/>
        </w:rPr>
        <w:t>y</w:t>
      </w:r>
      <w:r w:rsidRPr="00C6550D">
        <w:rPr>
          <w:color w:val="000000" w:themeColor="text1"/>
          <w:spacing w:val="-14"/>
        </w:rPr>
        <w:t xml:space="preserve"> </w:t>
      </w:r>
      <w:r w:rsidRPr="00C6550D">
        <w:rPr>
          <w:color w:val="000000" w:themeColor="text1"/>
          <w:spacing w:val="3"/>
        </w:rPr>
        <w:t>i</w:t>
      </w:r>
      <w:r w:rsidRPr="00C6550D">
        <w:rPr>
          <w:color w:val="000000" w:themeColor="text1"/>
        </w:rPr>
        <w:t>nt</w:t>
      </w:r>
      <w:r w:rsidRPr="00C6550D">
        <w:rPr>
          <w:color w:val="000000" w:themeColor="text1"/>
          <w:spacing w:val="3"/>
        </w:rPr>
        <w:t>i</w:t>
      </w:r>
      <w:r w:rsidRPr="00C6550D">
        <w:rPr>
          <w:color w:val="000000" w:themeColor="text1"/>
        </w:rPr>
        <w:t>m</w:t>
      </w:r>
      <w:r w:rsidRPr="00C6550D">
        <w:rPr>
          <w:color w:val="000000" w:themeColor="text1"/>
          <w:spacing w:val="3"/>
        </w:rPr>
        <w:t>a</w:t>
      </w:r>
      <w:r w:rsidRPr="00C6550D">
        <w:rPr>
          <w:color w:val="000000" w:themeColor="text1"/>
        </w:rPr>
        <w:t>te</w:t>
      </w:r>
      <w:r w:rsidRPr="00C6550D">
        <w:rPr>
          <w:color w:val="000000" w:themeColor="text1"/>
          <w:spacing w:val="-8"/>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g</w:t>
      </w:r>
      <w:r w:rsidRPr="00C6550D">
        <w:rPr>
          <w:color w:val="000000" w:themeColor="text1"/>
          <w:spacing w:val="1"/>
        </w:rPr>
        <w:t>re</w:t>
      </w:r>
      <w:r w:rsidRPr="00C6550D">
        <w:rPr>
          <w:color w:val="000000" w:themeColor="text1"/>
        </w:rPr>
        <w:t>ss</w:t>
      </w:r>
      <w:r w:rsidRPr="00C6550D">
        <w:rPr>
          <w:color w:val="000000" w:themeColor="text1"/>
          <w:spacing w:val="-1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s</w:t>
      </w:r>
      <w:r w:rsidRPr="00C6550D">
        <w:rPr>
          <w:color w:val="000000" w:themeColor="text1"/>
        </w:rPr>
        <w:t>u</w:t>
      </w:r>
      <w:r w:rsidRPr="00C6550D">
        <w:rPr>
          <w:color w:val="000000" w:themeColor="text1"/>
          <w:spacing w:val="2"/>
        </w:rPr>
        <w:t>pp</w:t>
      </w:r>
      <w:r w:rsidRPr="00C6550D">
        <w:rPr>
          <w:color w:val="000000" w:themeColor="text1"/>
          <w:spacing w:val="3"/>
        </w:rPr>
        <w:t>l</w:t>
      </w:r>
      <w:r w:rsidRPr="00C6550D">
        <w:rPr>
          <w:color w:val="000000" w:themeColor="text1"/>
          <w:spacing w:val="-3"/>
        </w:rPr>
        <w:t>y</w:t>
      </w:r>
      <w:r w:rsidRPr="00C6550D">
        <w:rPr>
          <w:color w:val="000000" w:themeColor="text1"/>
        </w:rPr>
        <w:t>,</w:t>
      </w:r>
      <w:r w:rsidRPr="00C6550D">
        <w:rPr>
          <w:color w:val="000000" w:themeColor="text1"/>
          <w:spacing w:val="-10"/>
        </w:rPr>
        <w:t xml:space="preserve"> </w:t>
      </w:r>
      <w:r w:rsidRPr="00C6550D">
        <w:rPr>
          <w:color w:val="000000" w:themeColor="text1"/>
        </w:rPr>
        <w:t>in</w:t>
      </w:r>
      <w:r w:rsidRPr="00C6550D">
        <w:rPr>
          <w:color w:val="000000" w:themeColor="text1"/>
          <w:spacing w:val="-1"/>
        </w:rPr>
        <w:t xml:space="preserve"> w</w:t>
      </w:r>
      <w:r w:rsidRPr="00C6550D">
        <w:rPr>
          <w:color w:val="000000" w:themeColor="text1"/>
          <w:spacing w:val="1"/>
        </w:rPr>
        <w:t>r</w:t>
      </w:r>
      <w:r w:rsidRPr="00C6550D">
        <w:rPr>
          <w:color w:val="000000" w:themeColor="text1"/>
        </w:rPr>
        <w:t>it</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0"/>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spacing w:val="1"/>
        </w:rPr>
        <w:t>a</w:t>
      </w:r>
      <w:r w:rsidRPr="00C6550D">
        <w:rPr>
          <w:color w:val="000000" w:themeColor="text1"/>
        </w:rPr>
        <w:t>s</w:t>
      </w:r>
      <w:r w:rsidRPr="00C6550D">
        <w:rPr>
          <w:color w:val="000000" w:themeColor="text1"/>
          <w:spacing w:val="-2"/>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p>
    <w:p w:rsidR="00FE7AB7" w:rsidRPr="00C6550D" w:rsidRDefault="00FE7AB7" w:rsidP="00691A6E">
      <w:pPr>
        <w:spacing w:before="6"/>
        <w:rPr>
          <w:color w:val="000000" w:themeColor="text1"/>
          <w:sz w:val="15"/>
          <w:szCs w:val="15"/>
        </w:rPr>
      </w:pPr>
    </w:p>
    <w:p w:rsidR="00FE7AB7" w:rsidRPr="00C6550D" w:rsidRDefault="002B432B" w:rsidP="00691A6E">
      <w:pPr>
        <w:ind w:left="1311"/>
        <w:rPr>
          <w:color w:val="000000" w:themeColor="text1"/>
        </w:rPr>
      </w:pPr>
      <w:r w:rsidRPr="00C6550D">
        <w:rPr>
          <w:color w:val="000000" w:themeColor="text1"/>
        </w:rPr>
        <w:t xml:space="preserve">-      </w:t>
      </w:r>
      <w:r w:rsidRPr="00C6550D">
        <w:rPr>
          <w:color w:val="000000" w:themeColor="text1"/>
          <w:spacing w:val="32"/>
        </w:rPr>
        <w:t xml:space="preserve"> </w:t>
      </w:r>
      <w:r w:rsidRPr="00C6550D">
        <w:rPr>
          <w:color w:val="000000" w:themeColor="text1"/>
          <w:spacing w:val="1"/>
        </w:rPr>
        <w:t>Q</w:t>
      </w:r>
      <w:r w:rsidRPr="00C6550D">
        <w:rPr>
          <w:color w:val="000000" w:themeColor="text1"/>
        </w:rPr>
        <w:t>u</w:t>
      </w:r>
      <w:r w:rsidRPr="00C6550D">
        <w:rPr>
          <w:color w:val="000000" w:themeColor="text1"/>
          <w:spacing w:val="3"/>
        </w:rPr>
        <w:t>a</w:t>
      </w:r>
      <w:r w:rsidRPr="00C6550D">
        <w:rPr>
          <w:color w:val="000000" w:themeColor="text1"/>
        </w:rPr>
        <w:t>nti</w:t>
      </w:r>
      <w:r w:rsidRPr="00C6550D">
        <w:rPr>
          <w:color w:val="000000" w:themeColor="text1"/>
          <w:spacing w:val="3"/>
        </w:rPr>
        <w:t>t</w:t>
      </w:r>
      <w:r w:rsidRPr="00C6550D">
        <w:rPr>
          <w:color w:val="000000" w:themeColor="text1"/>
        </w:rPr>
        <w:t>y</w:t>
      </w:r>
      <w:r w:rsidRPr="00C6550D">
        <w:rPr>
          <w:color w:val="000000" w:themeColor="text1"/>
          <w:spacing w:val="-13"/>
        </w:rPr>
        <w:t xml:space="preserve"> </w:t>
      </w:r>
      <w:r w:rsidRPr="00C6550D">
        <w:rPr>
          <w:color w:val="000000" w:themeColor="text1"/>
          <w:spacing w:val="4"/>
        </w:rPr>
        <w:t>o</w:t>
      </w:r>
      <w:r w:rsidRPr="00C6550D">
        <w:rPr>
          <w:color w:val="000000" w:themeColor="text1"/>
          <w:spacing w:val="1"/>
        </w:rPr>
        <w:t>f</w:t>
      </w:r>
      <w:r w:rsidRPr="00C6550D">
        <w:rPr>
          <w:color w:val="000000" w:themeColor="text1"/>
          <w:spacing w:val="-1"/>
        </w:rPr>
        <w:t>f</w:t>
      </w:r>
      <w:r w:rsidRPr="00C6550D">
        <w:rPr>
          <w:color w:val="000000" w:themeColor="text1"/>
          <w:spacing w:val="1"/>
        </w:rPr>
        <w:t>ere</w:t>
      </w:r>
      <w:r w:rsidRPr="00C6550D">
        <w:rPr>
          <w:color w:val="000000" w:themeColor="text1"/>
        </w:rPr>
        <w:t>d</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rPr>
        <w:t>ins</w:t>
      </w:r>
      <w:r w:rsidRPr="00C6550D">
        <w:rPr>
          <w:color w:val="000000" w:themeColor="text1"/>
          <w:spacing w:val="2"/>
        </w:rPr>
        <w:t>p</w:t>
      </w:r>
      <w:r w:rsidRPr="00C6550D">
        <w:rPr>
          <w:color w:val="000000" w:themeColor="text1"/>
          <w:spacing w:val="1"/>
        </w:rPr>
        <w:t>ec</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13"/>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w:t>
      </w:r>
    </w:p>
    <w:p w:rsidR="00FE7AB7" w:rsidRPr="00C6550D" w:rsidRDefault="00FE7AB7" w:rsidP="00691A6E">
      <w:pPr>
        <w:spacing w:before="3"/>
        <w:rPr>
          <w:color w:val="000000" w:themeColor="text1"/>
          <w:sz w:val="12"/>
          <w:szCs w:val="12"/>
        </w:rPr>
      </w:pPr>
    </w:p>
    <w:p w:rsidR="00FE7AB7" w:rsidRPr="00C6550D" w:rsidRDefault="002B432B" w:rsidP="00691A6E">
      <w:pPr>
        <w:ind w:left="1311"/>
        <w:rPr>
          <w:color w:val="000000" w:themeColor="text1"/>
        </w:rPr>
      </w:pPr>
      <w:r w:rsidRPr="00C6550D">
        <w:rPr>
          <w:color w:val="000000" w:themeColor="text1"/>
        </w:rPr>
        <w:t xml:space="preserve">-      </w:t>
      </w:r>
      <w:r w:rsidRPr="00C6550D">
        <w:rPr>
          <w:color w:val="000000" w:themeColor="text1"/>
          <w:spacing w:val="32"/>
        </w:rPr>
        <w:t xml:space="preserve"> </w:t>
      </w:r>
      <w:r w:rsidRPr="00C6550D">
        <w:rPr>
          <w:color w:val="000000" w:themeColor="text1"/>
          <w:spacing w:val="1"/>
        </w:rPr>
        <w:t>Q</w:t>
      </w:r>
      <w:r w:rsidRPr="00C6550D">
        <w:rPr>
          <w:color w:val="000000" w:themeColor="text1"/>
        </w:rPr>
        <w:t>u</w:t>
      </w:r>
      <w:r w:rsidRPr="00C6550D">
        <w:rPr>
          <w:color w:val="000000" w:themeColor="text1"/>
          <w:spacing w:val="3"/>
        </w:rPr>
        <w:t>a</w:t>
      </w:r>
      <w:r w:rsidRPr="00C6550D">
        <w:rPr>
          <w:color w:val="000000" w:themeColor="text1"/>
        </w:rPr>
        <w:t>nti</w:t>
      </w:r>
      <w:r w:rsidRPr="00C6550D">
        <w:rPr>
          <w:color w:val="000000" w:themeColor="text1"/>
          <w:spacing w:val="3"/>
        </w:rPr>
        <w:t>t</w:t>
      </w:r>
      <w:r w:rsidRPr="00C6550D">
        <w:rPr>
          <w:color w:val="000000" w:themeColor="text1"/>
        </w:rPr>
        <w:t>y</w:t>
      </w:r>
      <w:r w:rsidRPr="00C6550D">
        <w:rPr>
          <w:color w:val="000000" w:themeColor="text1"/>
          <w:spacing w:val="-13"/>
        </w:rPr>
        <w:t xml:space="preserve"> </w:t>
      </w:r>
      <w:r w:rsidRPr="00C6550D">
        <w:rPr>
          <w:color w:val="000000" w:themeColor="text1"/>
          <w:spacing w:val="1"/>
        </w:rPr>
        <w:t>acce</w:t>
      </w:r>
      <w:r w:rsidRPr="00C6550D">
        <w:rPr>
          <w:color w:val="000000" w:themeColor="text1"/>
          <w:spacing w:val="2"/>
        </w:rPr>
        <w:t>p</w:t>
      </w:r>
      <w:r w:rsidRPr="00C6550D">
        <w:rPr>
          <w:color w:val="000000" w:themeColor="text1"/>
        </w:rPr>
        <w:t>t</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1"/>
        </w:rPr>
        <w:t>re</w:t>
      </w:r>
      <w:r w:rsidRPr="00C6550D">
        <w:rPr>
          <w:color w:val="000000" w:themeColor="text1"/>
          <w:spacing w:val="3"/>
        </w:rPr>
        <w:t>j</w:t>
      </w:r>
      <w:r w:rsidRPr="00C6550D">
        <w:rPr>
          <w:color w:val="000000" w:themeColor="text1"/>
          <w:spacing w:val="1"/>
        </w:rPr>
        <w:t>ec</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6"/>
        </w:rPr>
        <w:t xml:space="preserve"> </w:t>
      </w:r>
      <w:r w:rsidRPr="00C6550D">
        <w:rPr>
          <w:color w:val="000000" w:themeColor="text1"/>
          <w:spacing w:val="2"/>
        </w:rPr>
        <w:t>b</w:t>
      </w:r>
      <w:r w:rsidRPr="00C6550D">
        <w:rPr>
          <w:color w:val="000000" w:themeColor="text1"/>
        </w:rPr>
        <w:t>y</w:t>
      </w:r>
      <w:r w:rsidRPr="00C6550D">
        <w:rPr>
          <w:color w:val="000000" w:themeColor="text1"/>
          <w:spacing w:val="-4"/>
        </w:rPr>
        <w:t xml:space="preserve"> </w:t>
      </w:r>
      <w:r w:rsidRPr="00C6550D">
        <w:rPr>
          <w:color w:val="000000" w:themeColor="text1"/>
        </w:rPr>
        <w:t>ins</w:t>
      </w:r>
      <w:r w:rsidRPr="00C6550D">
        <w:rPr>
          <w:color w:val="000000" w:themeColor="text1"/>
          <w:spacing w:val="2"/>
        </w:rPr>
        <w:t>p</w:t>
      </w:r>
      <w:r w:rsidRPr="00C6550D">
        <w:rPr>
          <w:color w:val="000000" w:themeColor="text1"/>
          <w:spacing w:val="1"/>
        </w:rPr>
        <w:t>ec</w:t>
      </w:r>
      <w:r w:rsidRPr="00C6550D">
        <w:rPr>
          <w:color w:val="000000" w:themeColor="text1"/>
        </w:rPr>
        <w:t>t</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3"/>
        </w:rPr>
        <w:t xml:space="preserve"> </w:t>
      </w:r>
      <w:r w:rsidRPr="00C6550D">
        <w:rPr>
          <w:color w:val="000000" w:themeColor="text1"/>
          <w:spacing w:val="1"/>
        </w:rPr>
        <w:t>a</w:t>
      </w:r>
      <w:r w:rsidRPr="00C6550D">
        <w:rPr>
          <w:color w:val="000000" w:themeColor="text1"/>
        </w:rPr>
        <w:t>g</w:t>
      </w:r>
      <w:r w:rsidRPr="00C6550D">
        <w:rPr>
          <w:color w:val="000000" w:themeColor="text1"/>
          <w:spacing w:val="3"/>
        </w:rPr>
        <w:t>e</w:t>
      </w:r>
      <w:r w:rsidRPr="00C6550D">
        <w:rPr>
          <w:color w:val="000000" w:themeColor="text1"/>
        </w:rPr>
        <w:t>n</w:t>
      </w:r>
      <w:r w:rsidRPr="00C6550D">
        <w:rPr>
          <w:color w:val="000000" w:themeColor="text1"/>
          <w:spacing w:val="3"/>
        </w:rPr>
        <w:t>c</w:t>
      </w:r>
      <w:r w:rsidRPr="00C6550D">
        <w:rPr>
          <w:color w:val="000000" w:themeColor="text1"/>
        </w:rPr>
        <w:t>y</w:t>
      </w:r>
      <w:r w:rsidRPr="00C6550D">
        <w:rPr>
          <w:color w:val="000000" w:themeColor="text1"/>
          <w:spacing w:val="-11"/>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w:t>
      </w:r>
    </w:p>
    <w:p w:rsidR="00FE7AB7" w:rsidRPr="00C6550D" w:rsidRDefault="00FE7AB7" w:rsidP="00691A6E">
      <w:pPr>
        <w:rPr>
          <w:color w:val="000000" w:themeColor="text1"/>
          <w:sz w:val="12"/>
          <w:szCs w:val="12"/>
        </w:rPr>
      </w:pPr>
    </w:p>
    <w:p w:rsidR="00FE7AB7" w:rsidRPr="00C6550D" w:rsidRDefault="002B432B" w:rsidP="00691A6E">
      <w:pPr>
        <w:ind w:left="1311"/>
        <w:rPr>
          <w:color w:val="000000" w:themeColor="text1"/>
        </w:rPr>
      </w:pPr>
      <w:r w:rsidRPr="00C6550D">
        <w:rPr>
          <w:color w:val="000000" w:themeColor="text1"/>
        </w:rPr>
        <w:t xml:space="preserve">-      </w:t>
      </w:r>
      <w:r w:rsidRPr="00C6550D">
        <w:rPr>
          <w:color w:val="000000" w:themeColor="text1"/>
          <w:spacing w:val="32"/>
        </w:rPr>
        <w:t xml:space="preserve"> </w:t>
      </w:r>
      <w:r w:rsidRPr="00C6550D">
        <w:rPr>
          <w:color w:val="000000" w:themeColor="text1"/>
          <w:spacing w:val="1"/>
        </w:rPr>
        <w:t>Q</w:t>
      </w:r>
      <w:r w:rsidRPr="00C6550D">
        <w:rPr>
          <w:color w:val="000000" w:themeColor="text1"/>
        </w:rPr>
        <w:t>u</w:t>
      </w:r>
      <w:r w:rsidRPr="00C6550D">
        <w:rPr>
          <w:color w:val="000000" w:themeColor="text1"/>
          <w:spacing w:val="3"/>
        </w:rPr>
        <w:t>a</w:t>
      </w:r>
      <w:r w:rsidRPr="00C6550D">
        <w:rPr>
          <w:color w:val="000000" w:themeColor="text1"/>
        </w:rPr>
        <w:t>nti</w:t>
      </w:r>
      <w:r w:rsidRPr="00C6550D">
        <w:rPr>
          <w:color w:val="000000" w:themeColor="text1"/>
          <w:spacing w:val="3"/>
        </w:rPr>
        <w:t>t</w:t>
      </w:r>
      <w:r w:rsidRPr="00C6550D">
        <w:rPr>
          <w:color w:val="000000" w:themeColor="text1"/>
        </w:rPr>
        <w:t>y</w:t>
      </w:r>
      <w:r w:rsidRPr="00C6550D">
        <w:rPr>
          <w:color w:val="000000" w:themeColor="text1"/>
          <w:spacing w:val="-13"/>
        </w:rPr>
        <w:t xml:space="preserve"> </w:t>
      </w:r>
      <w:r w:rsidRPr="00C6550D">
        <w:rPr>
          <w:color w:val="000000" w:themeColor="text1"/>
          <w:spacing w:val="2"/>
          <w:w w:val="98"/>
        </w:rPr>
        <w:t>d</w:t>
      </w:r>
      <w:r w:rsidRPr="00C6550D">
        <w:rPr>
          <w:color w:val="000000" w:themeColor="text1"/>
          <w:spacing w:val="3"/>
          <w:w w:val="98"/>
        </w:rPr>
        <w:t>e</w:t>
      </w:r>
      <w:r w:rsidRPr="00C6550D">
        <w:rPr>
          <w:color w:val="000000" w:themeColor="text1"/>
          <w:w w:val="98"/>
        </w:rPr>
        <w:t>s</w:t>
      </w:r>
      <w:r w:rsidRPr="00C6550D">
        <w:rPr>
          <w:color w:val="000000" w:themeColor="text1"/>
          <w:spacing w:val="2"/>
          <w:w w:val="98"/>
        </w:rPr>
        <w:t>p</w:t>
      </w:r>
      <w:r w:rsidRPr="00C6550D">
        <w:rPr>
          <w:color w:val="000000" w:themeColor="text1"/>
          <w:spacing w:val="1"/>
          <w:w w:val="98"/>
        </w:rPr>
        <w:t>a</w:t>
      </w:r>
      <w:r w:rsidRPr="00C6550D">
        <w:rPr>
          <w:color w:val="000000" w:themeColor="text1"/>
          <w:w w:val="98"/>
        </w:rPr>
        <w:t>t</w:t>
      </w:r>
      <w:r w:rsidRPr="00C6550D">
        <w:rPr>
          <w:color w:val="000000" w:themeColor="text1"/>
          <w:spacing w:val="1"/>
          <w:w w:val="98"/>
        </w:rPr>
        <w:t>c</w:t>
      </w:r>
      <w:r w:rsidRPr="00C6550D">
        <w:rPr>
          <w:color w:val="000000" w:themeColor="text1"/>
          <w:w w:val="98"/>
        </w:rPr>
        <w:t>h</w:t>
      </w:r>
      <w:r w:rsidRPr="00C6550D">
        <w:rPr>
          <w:color w:val="000000" w:themeColor="text1"/>
          <w:spacing w:val="1"/>
          <w:w w:val="98"/>
        </w:rPr>
        <w:t>e</w:t>
      </w:r>
      <w:r w:rsidRPr="00C6550D">
        <w:rPr>
          <w:color w:val="000000" w:themeColor="text1"/>
          <w:spacing w:val="2"/>
          <w:w w:val="98"/>
        </w:rPr>
        <w:t>d</w:t>
      </w:r>
      <w:r w:rsidRPr="00C6550D">
        <w:rPr>
          <w:color w:val="000000" w:themeColor="text1"/>
          <w:w w:val="98"/>
        </w:rPr>
        <w:t>/</w:t>
      </w:r>
      <w:r w:rsidRPr="00C6550D">
        <w:rPr>
          <w:color w:val="000000" w:themeColor="text1"/>
          <w:spacing w:val="2"/>
          <w:w w:val="98"/>
        </w:rPr>
        <w:t>d</w:t>
      </w:r>
      <w:r w:rsidRPr="00C6550D">
        <w:rPr>
          <w:color w:val="000000" w:themeColor="text1"/>
          <w:spacing w:val="1"/>
          <w:w w:val="98"/>
        </w:rPr>
        <w:t>e</w:t>
      </w:r>
      <w:r w:rsidRPr="00C6550D">
        <w:rPr>
          <w:color w:val="000000" w:themeColor="text1"/>
          <w:w w:val="98"/>
        </w:rPr>
        <w:t>l</w:t>
      </w:r>
      <w:r w:rsidRPr="00C6550D">
        <w:rPr>
          <w:color w:val="000000" w:themeColor="text1"/>
          <w:spacing w:val="3"/>
          <w:w w:val="98"/>
        </w:rPr>
        <w:t>i</w:t>
      </w:r>
      <w:r w:rsidRPr="00C6550D">
        <w:rPr>
          <w:color w:val="000000" w:themeColor="text1"/>
          <w:w w:val="98"/>
        </w:rPr>
        <w:t>v</w:t>
      </w:r>
      <w:r w:rsidRPr="00C6550D">
        <w:rPr>
          <w:color w:val="000000" w:themeColor="text1"/>
          <w:spacing w:val="1"/>
          <w:w w:val="98"/>
        </w:rPr>
        <w:t>ere</w:t>
      </w:r>
      <w:r w:rsidRPr="00C6550D">
        <w:rPr>
          <w:color w:val="000000" w:themeColor="text1"/>
          <w:w w:val="98"/>
        </w:rPr>
        <w:t>d</w:t>
      </w:r>
      <w:r w:rsidRPr="00C6550D">
        <w:rPr>
          <w:color w:val="000000" w:themeColor="text1"/>
          <w:spacing w:val="12"/>
          <w:w w:val="98"/>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c</w:t>
      </w:r>
      <w:r w:rsidRPr="00C6550D">
        <w:rPr>
          <w:color w:val="000000" w:themeColor="text1"/>
          <w:spacing w:val="2"/>
        </w:rPr>
        <w:t>o</w:t>
      </w:r>
      <w:r w:rsidRPr="00C6550D">
        <w:rPr>
          <w:color w:val="000000" w:themeColor="text1"/>
        </w:rPr>
        <w:t>nsi</w:t>
      </w:r>
      <w:r w:rsidRPr="00C6550D">
        <w:rPr>
          <w:color w:val="000000" w:themeColor="text1"/>
          <w:spacing w:val="2"/>
        </w:rPr>
        <w:t>g</w:t>
      </w:r>
      <w:r w:rsidRPr="00C6550D">
        <w:rPr>
          <w:color w:val="000000" w:themeColor="text1"/>
        </w:rPr>
        <w:t>n</w:t>
      </w:r>
      <w:r w:rsidRPr="00C6550D">
        <w:rPr>
          <w:color w:val="000000" w:themeColor="text1"/>
          <w:spacing w:val="1"/>
        </w:rPr>
        <w:t>ee</w:t>
      </w:r>
      <w:r w:rsidRPr="00C6550D">
        <w:rPr>
          <w:color w:val="000000" w:themeColor="text1"/>
        </w:rPr>
        <w:t>s</w:t>
      </w:r>
      <w:r w:rsidRPr="00C6550D">
        <w:rPr>
          <w:color w:val="000000" w:themeColor="text1"/>
          <w:spacing w:val="-14"/>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w:t>
      </w:r>
    </w:p>
    <w:p w:rsidR="00FE7AB7" w:rsidRPr="00C6550D" w:rsidRDefault="00FE7AB7" w:rsidP="00691A6E">
      <w:pPr>
        <w:rPr>
          <w:color w:val="000000" w:themeColor="text1"/>
          <w:sz w:val="12"/>
          <w:szCs w:val="12"/>
        </w:rPr>
      </w:pPr>
    </w:p>
    <w:p w:rsidR="00FE7AB7" w:rsidRPr="00C6550D" w:rsidRDefault="002B432B" w:rsidP="00691A6E">
      <w:pPr>
        <w:ind w:left="1311"/>
        <w:rPr>
          <w:color w:val="000000" w:themeColor="text1"/>
        </w:rPr>
      </w:pPr>
      <w:r w:rsidRPr="00C6550D">
        <w:rPr>
          <w:color w:val="000000" w:themeColor="text1"/>
        </w:rPr>
        <w:t xml:space="preserve">-      </w:t>
      </w:r>
      <w:r w:rsidRPr="00C6550D">
        <w:rPr>
          <w:color w:val="000000" w:themeColor="text1"/>
          <w:spacing w:val="32"/>
        </w:rPr>
        <w:t xml:space="preserve"> </w:t>
      </w:r>
      <w:r w:rsidRPr="00C6550D">
        <w:rPr>
          <w:color w:val="000000" w:themeColor="text1"/>
          <w:spacing w:val="1"/>
        </w:rPr>
        <w:t>Q</w:t>
      </w:r>
      <w:r w:rsidRPr="00C6550D">
        <w:rPr>
          <w:color w:val="000000" w:themeColor="text1"/>
        </w:rPr>
        <w:t>u</w:t>
      </w:r>
      <w:r w:rsidRPr="00C6550D">
        <w:rPr>
          <w:color w:val="000000" w:themeColor="text1"/>
          <w:spacing w:val="3"/>
        </w:rPr>
        <w:t>a</w:t>
      </w:r>
      <w:r w:rsidRPr="00C6550D">
        <w:rPr>
          <w:color w:val="000000" w:themeColor="text1"/>
        </w:rPr>
        <w:t>nti</w:t>
      </w:r>
      <w:r w:rsidRPr="00C6550D">
        <w:rPr>
          <w:color w:val="000000" w:themeColor="text1"/>
          <w:spacing w:val="3"/>
        </w:rPr>
        <w:t>t</w:t>
      </w:r>
      <w:r w:rsidRPr="00C6550D">
        <w:rPr>
          <w:color w:val="000000" w:themeColor="text1"/>
        </w:rPr>
        <w:t>y</w:t>
      </w:r>
      <w:r w:rsidRPr="00C6550D">
        <w:rPr>
          <w:color w:val="000000" w:themeColor="text1"/>
          <w:spacing w:val="-9"/>
        </w:rPr>
        <w:t xml:space="preserve"> </w:t>
      </w:r>
      <w:r w:rsidRPr="00C6550D">
        <w:rPr>
          <w:color w:val="000000" w:themeColor="text1"/>
          <w:spacing w:val="-1"/>
        </w:rPr>
        <w:t>w</w:t>
      </w:r>
      <w:r w:rsidRPr="00C6550D">
        <w:rPr>
          <w:color w:val="000000" w:themeColor="text1"/>
        </w:rPr>
        <w:t>h</w:t>
      </w:r>
      <w:r w:rsidRPr="00C6550D">
        <w:rPr>
          <w:color w:val="000000" w:themeColor="text1"/>
          <w:spacing w:val="1"/>
        </w:rPr>
        <w:t>er</w:t>
      </w:r>
      <w:r w:rsidRPr="00C6550D">
        <w:rPr>
          <w:color w:val="000000" w:themeColor="text1"/>
        </w:rPr>
        <w:t>e</w:t>
      </w:r>
      <w:r w:rsidRPr="00C6550D">
        <w:rPr>
          <w:color w:val="000000" w:themeColor="text1"/>
          <w:spacing w:val="-7"/>
        </w:rPr>
        <w:t xml:space="preserve"> </w:t>
      </w:r>
      <w:r w:rsidRPr="00C6550D">
        <w:rPr>
          <w:color w:val="000000" w:themeColor="text1"/>
          <w:spacing w:val="3"/>
        </w:rPr>
        <w:t>i</w:t>
      </w:r>
      <w:r w:rsidRPr="00C6550D">
        <w:rPr>
          <w:color w:val="000000" w:themeColor="text1"/>
        </w:rPr>
        <w:t>n</w:t>
      </w:r>
      <w:r w:rsidRPr="00C6550D">
        <w:rPr>
          <w:color w:val="000000" w:themeColor="text1"/>
          <w:spacing w:val="1"/>
        </w:rPr>
        <w:t>c</w:t>
      </w:r>
      <w:r w:rsidRPr="00C6550D">
        <w:rPr>
          <w:color w:val="000000" w:themeColor="text1"/>
        </w:rPr>
        <w:t>i</w:t>
      </w:r>
      <w:r w:rsidRPr="00C6550D">
        <w:rPr>
          <w:color w:val="000000" w:themeColor="text1"/>
          <w:spacing w:val="2"/>
        </w:rPr>
        <w:t>d</w:t>
      </w:r>
      <w:r w:rsidRPr="00C6550D">
        <w:rPr>
          <w:color w:val="000000" w:themeColor="text1"/>
          <w:spacing w:val="1"/>
        </w:rPr>
        <w:t>e</w:t>
      </w:r>
      <w:r w:rsidRPr="00C6550D">
        <w:rPr>
          <w:color w:val="000000" w:themeColor="text1"/>
        </w:rPr>
        <w:t>nt</w:t>
      </w:r>
      <w:r w:rsidRPr="00C6550D">
        <w:rPr>
          <w:color w:val="000000" w:themeColor="text1"/>
          <w:spacing w:val="3"/>
        </w:rPr>
        <w:t>a</w:t>
      </w:r>
      <w:r w:rsidRPr="00C6550D">
        <w:rPr>
          <w:color w:val="000000" w:themeColor="text1"/>
        </w:rPr>
        <w:t>l</w:t>
      </w:r>
      <w:r w:rsidRPr="00C6550D">
        <w:rPr>
          <w:color w:val="000000" w:themeColor="text1"/>
          <w:spacing w:val="-10"/>
        </w:rPr>
        <w:t xml:space="preserve"> </w:t>
      </w:r>
      <w:r w:rsidRPr="00C6550D">
        <w:rPr>
          <w:color w:val="000000" w:themeColor="text1"/>
        </w:rPr>
        <w:t>s</w:t>
      </w:r>
      <w:r w:rsidRPr="00C6550D">
        <w:rPr>
          <w:color w:val="000000" w:themeColor="text1"/>
          <w:spacing w:val="1"/>
        </w:rPr>
        <w:t>e</w:t>
      </w:r>
      <w:r w:rsidRPr="00C6550D">
        <w:rPr>
          <w:color w:val="000000" w:themeColor="text1"/>
          <w:spacing w:val="4"/>
        </w:rPr>
        <w:t>r</w:t>
      </w:r>
      <w:r w:rsidRPr="00C6550D">
        <w:rPr>
          <w:color w:val="000000" w:themeColor="text1"/>
        </w:rPr>
        <w:t>vi</w:t>
      </w:r>
      <w:r w:rsidRPr="00C6550D">
        <w:rPr>
          <w:color w:val="000000" w:themeColor="text1"/>
          <w:spacing w:val="1"/>
        </w:rPr>
        <w:t>ce</w:t>
      </w:r>
      <w:r w:rsidRPr="00C6550D">
        <w:rPr>
          <w:color w:val="000000" w:themeColor="text1"/>
        </w:rPr>
        <w:t>s</w:t>
      </w:r>
      <w:r w:rsidRPr="00C6550D">
        <w:rPr>
          <w:color w:val="000000" w:themeColor="text1"/>
          <w:spacing w:val="-7"/>
        </w:rPr>
        <w:t xml:space="preserve"> </w:t>
      </w:r>
      <w:r w:rsidRPr="00C6550D">
        <w:rPr>
          <w:color w:val="000000" w:themeColor="text1"/>
        </w:rPr>
        <w:t>h</w:t>
      </w:r>
      <w:r w:rsidRPr="00C6550D">
        <w:rPr>
          <w:color w:val="000000" w:themeColor="text1"/>
          <w:spacing w:val="1"/>
        </w:rPr>
        <w:t>a</w:t>
      </w:r>
      <w:r w:rsidRPr="00C6550D">
        <w:rPr>
          <w:color w:val="000000" w:themeColor="text1"/>
        </w:rPr>
        <w:t>ve</w:t>
      </w:r>
      <w:r w:rsidRPr="00C6550D">
        <w:rPr>
          <w:color w:val="000000" w:themeColor="text1"/>
          <w:spacing w:val="-5"/>
        </w:rPr>
        <w:t xml:space="preserve"> </w:t>
      </w:r>
      <w:r w:rsidRPr="00C6550D">
        <w:rPr>
          <w:color w:val="000000" w:themeColor="text1"/>
          <w:spacing w:val="2"/>
        </w:rPr>
        <w:t>b</w:t>
      </w:r>
      <w:r w:rsidRPr="00C6550D">
        <w:rPr>
          <w:color w:val="000000" w:themeColor="text1"/>
          <w:spacing w:val="1"/>
        </w:rPr>
        <w:t>e</w:t>
      </w:r>
      <w:r w:rsidRPr="00C6550D">
        <w:rPr>
          <w:color w:val="000000" w:themeColor="text1"/>
          <w:spacing w:val="3"/>
        </w:rPr>
        <w:t>e</w:t>
      </w:r>
      <w:r w:rsidRPr="00C6550D">
        <w:rPr>
          <w:color w:val="000000" w:themeColor="text1"/>
        </w:rPr>
        <w:t>n</w:t>
      </w:r>
      <w:r w:rsidRPr="00C6550D">
        <w:rPr>
          <w:color w:val="000000" w:themeColor="text1"/>
          <w:spacing w:val="-6"/>
        </w:rPr>
        <w:t xml:space="preserve"> </w:t>
      </w:r>
      <w:r w:rsidRPr="00C6550D">
        <w:rPr>
          <w:color w:val="000000" w:themeColor="text1"/>
        </w:rPr>
        <w:t>s</w:t>
      </w:r>
      <w:r w:rsidRPr="00C6550D">
        <w:rPr>
          <w:color w:val="000000" w:themeColor="text1"/>
          <w:spacing w:val="1"/>
        </w:rPr>
        <w:t>a</w:t>
      </w:r>
      <w:r w:rsidRPr="00C6550D">
        <w:rPr>
          <w:color w:val="000000" w:themeColor="text1"/>
        </w:rPr>
        <w:t>t</w:t>
      </w:r>
      <w:r w:rsidRPr="00C6550D">
        <w:rPr>
          <w:color w:val="000000" w:themeColor="text1"/>
          <w:spacing w:val="3"/>
        </w:rPr>
        <w:t>i</w:t>
      </w:r>
      <w:r w:rsidRPr="00C6550D">
        <w:rPr>
          <w:color w:val="000000" w:themeColor="text1"/>
        </w:rPr>
        <w:t>s</w:t>
      </w:r>
      <w:r w:rsidRPr="00C6550D">
        <w:rPr>
          <w:color w:val="000000" w:themeColor="text1"/>
          <w:spacing w:val="-1"/>
        </w:rPr>
        <w:t>f</w:t>
      </w:r>
      <w:r w:rsidRPr="00C6550D">
        <w:rPr>
          <w:color w:val="000000" w:themeColor="text1"/>
          <w:spacing w:val="1"/>
        </w:rPr>
        <w:t>ac</w:t>
      </w:r>
      <w:r w:rsidRPr="00C6550D">
        <w:rPr>
          <w:color w:val="000000" w:themeColor="text1"/>
        </w:rPr>
        <w:t>t</w:t>
      </w:r>
      <w:r w:rsidRPr="00C6550D">
        <w:rPr>
          <w:color w:val="000000" w:themeColor="text1"/>
          <w:spacing w:val="2"/>
        </w:rPr>
        <w:t>o</w:t>
      </w:r>
      <w:r w:rsidRPr="00C6550D">
        <w:rPr>
          <w:color w:val="000000" w:themeColor="text1"/>
          <w:spacing w:val="1"/>
        </w:rPr>
        <w:t>r</w:t>
      </w:r>
      <w:r w:rsidRPr="00C6550D">
        <w:rPr>
          <w:color w:val="000000" w:themeColor="text1"/>
        </w:rPr>
        <w:t>i</w:t>
      </w:r>
      <w:r w:rsidRPr="00C6550D">
        <w:rPr>
          <w:color w:val="000000" w:themeColor="text1"/>
          <w:spacing w:val="3"/>
        </w:rPr>
        <w:t>l</w:t>
      </w:r>
      <w:r w:rsidRPr="00C6550D">
        <w:rPr>
          <w:color w:val="000000" w:themeColor="text1"/>
        </w:rPr>
        <w:t>y</w:t>
      </w:r>
      <w:r w:rsidRPr="00C6550D">
        <w:rPr>
          <w:color w:val="000000" w:themeColor="text1"/>
          <w:spacing w:val="-13"/>
        </w:rPr>
        <w:t xml:space="preserve"> </w:t>
      </w:r>
      <w:r w:rsidRPr="00C6550D">
        <w:rPr>
          <w:color w:val="000000" w:themeColor="text1"/>
          <w:spacing w:val="1"/>
        </w:rPr>
        <w:t>c</w:t>
      </w:r>
      <w:r w:rsidRPr="00C6550D">
        <w:rPr>
          <w:color w:val="000000" w:themeColor="text1"/>
          <w:spacing w:val="2"/>
        </w:rPr>
        <w:t>o</w:t>
      </w:r>
      <w:r w:rsidRPr="00C6550D">
        <w:rPr>
          <w:color w:val="000000" w:themeColor="text1"/>
          <w:spacing w:val="-3"/>
        </w:rPr>
        <w:t>m</w:t>
      </w:r>
      <w:r w:rsidRPr="00C6550D">
        <w:rPr>
          <w:color w:val="000000" w:themeColor="text1"/>
          <w:spacing w:val="2"/>
        </w:rPr>
        <w:t>p</w:t>
      </w:r>
      <w:r w:rsidRPr="00C6550D">
        <w:rPr>
          <w:color w:val="000000" w:themeColor="text1"/>
        </w:rPr>
        <w:t>l</w:t>
      </w:r>
      <w:r w:rsidRPr="00C6550D">
        <w:rPr>
          <w:color w:val="000000" w:themeColor="text1"/>
          <w:spacing w:val="1"/>
        </w:rPr>
        <w:t>e</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spacing w:val="2"/>
        </w:rPr>
        <w:t>d</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w:t>
      </w:r>
    </w:p>
    <w:p w:rsidR="00FE7AB7" w:rsidRPr="00C6550D" w:rsidRDefault="00FE7AB7" w:rsidP="00691A6E">
      <w:pPr>
        <w:spacing w:before="3"/>
        <w:rPr>
          <w:color w:val="000000" w:themeColor="text1"/>
          <w:sz w:val="12"/>
          <w:szCs w:val="12"/>
        </w:rPr>
      </w:pPr>
    </w:p>
    <w:p w:rsidR="00FE7AB7" w:rsidRPr="00C6550D" w:rsidRDefault="002B432B" w:rsidP="00691A6E">
      <w:pPr>
        <w:tabs>
          <w:tab w:val="left" w:pos="1740"/>
        </w:tabs>
        <w:ind w:left="1760" w:right="282" w:hanging="449"/>
        <w:rPr>
          <w:color w:val="000000" w:themeColor="text1"/>
        </w:rPr>
      </w:pPr>
      <w:r w:rsidRPr="00C6550D">
        <w:rPr>
          <w:color w:val="000000" w:themeColor="text1"/>
        </w:rPr>
        <w:t>-</w:t>
      </w:r>
      <w:r w:rsidRPr="00C6550D">
        <w:rPr>
          <w:color w:val="000000" w:themeColor="text1"/>
        </w:rPr>
        <w:tab/>
      </w:r>
      <w:r w:rsidRPr="00C6550D">
        <w:rPr>
          <w:color w:val="000000" w:themeColor="text1"/>
          <w:spacing w:val="1"/>
        </w:rPr>
        <w:t>Q</w:t>
      </w:r>
      <w:r w:rsidRPr="00C6550D">
        <w:rPr>
          <w:color w:val="000000" w:themeColor="text1"/>
        </w:rPr>
        <w:t>u</w:t>
      </w:r>
      <w:r w:rsidRPr="00C6550D">
        <w:rPr>
          <w:color w:val="000000" w:themeColor="text1"/>
          <w:spacing w:val="3"/>
        </w:rPr>
        <w:t>a</w:t>
      </w:r>
      <w:r w:rsidRPr="00C6550D">
        <w:rPr>
          <w:color w:val="000000" w:themeColor="text1"/>
        </w:rPr>
        <w:t>nti</w:t>
      </w:r>
      <w:r w:rsidRPr="00C6550D">
        <w:rPr>
          <w:color w:val="000000" w:themeColor="text1"/>
          <w:spacing w:val="3"/>
        </w:rPr>
        <w:t>t</w:t>
      </w:r>
      <w:r w:rsidRPr="00C6550D">
        <w:rPr>
          <w:color w:val="000000" w:themeColor="text1"/>
        </w:rPr>
        <w:t>y</w:t>
      </w:r>
      <w:r w:rsidRPr="00C6550D">
        <w:rPr>
          <w:color w:val="000000" w:themeColor="text1"/>
          <w:spacing w:val="-9"/>
        </w:rPr>
        <w:t xml:space="preserve"> </w:t>
      </w:r>
      <w:r w:rsidRPr="00C6550D">
        <w:rPr>
          <w:color w:val="000000" w:themeColor="text1"/>
          <w:spacing w:val="-1"/>
        </w:rPr>
        <w:t>w</w:t>
      </w:r>
      <w:r w:rsidRPr="00C6550D">
        <w:rPr>
          <w:color w:val="000000" w:themeColor="text1"/>
        </w:rPr>
        <w:t>h</w:t>
      </w:r>
      <w:r w:rsidRPr="00C6550D">
        <w:rPr>
          <w:color w:val="000000" w:themeColor="text1"/>
          <w:spacing w:val="1"/>
        </w:rPr>
        <w:t>er</w:t>
      </w:r>
      <w:r w:rsidRPr="00C6550D">
        <w:rPr>
          <w:color w:val="000000" w:themeColor="text1"/>
        </w:rPr>
        <w:t>e</w:t>
      </w:r>
      <w:r w:rsidRPr="00C6550D">
        <w:rPr>
          <w:color w:val="000000" w:themeColor="text1"/>
          <w:spacing w:val="-7"/>
        </w:rPr>
        <w:t xml:space="preserve"> </w:t>
      </w:r>
      <w:r w:rsidRPr="00C6550D">
        <w:rPr>
          <w:color w:val="000000" w:themeColor="text1"/>
          <w:spacing w:val="1"/>
          <w:w w:val="98"/>
        </w:rPr>
        <w:t>rec</w:t>
      </w:r>
      <w:r w:rsidRPr="00C6550D">
        <w:rPr>
          <w:color w:val="000000" w:themeColor="text1"/>
          <w:w w:val="98"/>
        </w:rPr>
        <w:t>t</w:t>
      </w:r>
      <w:r w:rsidRPr="00C6550D">
        <w:rPr>
          <w:color w:val="000000" w:themeColor="text1"/>
          <w:spacing w:val="3"/>
          <w:w w:val="98"/>
        </w:rPr>
        <w:t>i</w:t>
      </w:r>
      <w:r w:rsidRPr="00C6550D">
        <w:rPr>
          <w:color w:val="000000" w:themeColor="text1"/>
          <w:spacing w:val="-1"/>
          <w:w w:val="98"/>
        </w:rPr>
        <w:t>f</w:t>
      </w:r>
      <w:r w:rsidRPr="00C6550D">
        <w:rPr>
          <w:color w:val="000000" w:themeColor="text1"/>
          <w:w w:val="98"/>
        </w:rPr>
        <w:t>i</w:t>
      </w:r>
      <w:r w:rsidRPr="00C6550D">
        <w:rPr>
          <w:color w:val="000000" w:themeColor="text1"/>
          <w:spacing w:val="1"/>
          <w:w w:val="98"/>
        </w:rPr>
        <w:t>ca</w:t>
      </w:r>
      <w:r w:rsidRPr="00C6550D">
        <w:rPr>
          <w:color w:val="000000" w:themeColor="text1"/>
          <w:w w:val="98"/>
        </w:rPr>
        <w:t>ti</w:t>
      </w:r>
      <w:r w:rsidRPr="00C6550D">
        <w:rPr>
          <w:color w:val="000000" w:themeColor="text1"/>
          <w:spacing w:val="2"/>
          <w:w w:val="98"/>
        </w:rPr>
        <w:t>on</w:t>
      </w:r>
      <w:r w:rsidRPr="00C6550D">
        <w:rPr>
          <w:color w:val="000000" w:themeColor="text1"/>
          <w:w w:val="98"/>
        </w:rPr>
        <w:t>/</w:t>
      </w:r>
      <w:r w:rsidRPr="00C6550D">
        <w:rPr>
          <w:color w:val="000000" w:themeColor="text1"/>
          <w:spacing w:val="1"/>
          <w:w w:val="98"/>
        </w:rPr>
        <w:t>re</w:t>
      </w:r>
      <w:r w:rsidRPr="00C6550D">
        <w:rPr>
          <w:color w:val="000000" w:themeColor="text1"/>
          <w:spacing w:val="2"/>
          <w:w w:val="98"/>
        </w:rPr>
        <w:t>p</w:t>
      </w:r>
      <w:r w:rsidRPr="00C6550D">
        <w:rPr>
          <w:color w:val="000000" w:themeColor="text1"/>
          <w:spacing w:val="1"/>
          <w:w w:val="98"/>
        </w:rPr>
        <w:t>a</w:t>
      </w:r>
      <w:r w:rsidRPr="00C6550D">
        <w:rPr>
          <w:color w:val="000000" w:themeColor="text1"/>
          <w:w w:val="98"/>
        </w:rPr>
        <w:t>i</w:t>
      </w:r>
      <w:r w:rsidRPr="00C6550D">
        <w:rPr>
          <w:color w:val="000000" w:themeColor="text1"/>
          <w:spacing w:val="1"/>
          <w:w w:val="98"/>
        </w:rPr>
        <w:t>r</w:t>
      </w:r>
      <w:r w:rsidRPr="00C6550D">
        <w:rPr>
          <w:color w:val="000000" w:themeColor="text1"/>
          <w:w w:val="98"/>
        </w:rPr>
        <w:t>/</w:t>
      </w:r>
      <w:r w:rsidRPr="00C6550D">
        <w:rPr>
          <w:color w:val="000000" w:themeColor="text1"/>
          <w:spacing w:val="1"/>
          <w:w w:val="98"/>
        </w:rPr>
        <w:t>re</w:t>
      </w:r>
      <w:r w:rsidRPr="00C6550D">
        <w:rPr>
          <w:color w:val="000000" w:themeColor="text1"/>
          <w:spacing w:val="2"/>
          <w:w w:val="98"/>
        </w:rPr>
        <w:t>p</w:t>
      </w:r>
      <w:r w:rsidRPr="00C6550D">
        <w:rPr>
          <w:color w:val="000000" w:themeColor="text1"/>
          <w:w w:val="98"/>
        </w:rPr>
        <w:t>l</w:t>
      </w:r>
      <w:r w:rsidRPr="00C6550D">
        <w:rPr>
          <w:color w:val="000000" w:themeColor="text1"/>
          <w:spacing w:val="1"/>
          <w:w w:val="98"/>
        </w:rPr>
        <w:t>ace</w:t>
      </w:r>
      <w:r w:rsidRPr="00C6550D">
        <w:rPr>
          <w:color w:val="000000" w:themeColor="text1"/>
          <w:spacing w:val="-3"/>
          <w:w w:val="98"/>
        </w:rPr>
        <w:t>m</w:t>
      </w:r>
      <w:r w:rsidRPr="00C6550D">
        <w:rPr>
          <w:color w:val="000000" w:themeColor="text1"/>
          <w:spacing w:val="3"/>
          <w:w w:val="98"/>
        </w:rPr>
        <w:t>e</w:t>
      </w:r>
      <w:r w:rsidRPr="00C6550D">
        <w:rPr>
          <w:color w:val="000000" w:themeColor="text1"/>
          <w:w w:val="98"/>
        </w:rPr>
        <w:t>nt</w:t>
      </w:r>
      <w:r w:rsidRPr="00C6550D">
        <w:rPr>
          <w:color w:val="000000" w:themeColor="text1"/>
          <w:spacing w:val="18"/>
          <w:w w:val="98"/>
        </w:rPr>
        <w:t xml:space="preserve"> </w:t>
      </w:r>
      <w:r w:rsidRPr="00C6550D">
        <w:rPr>
          <w:color w:val="000000" w:themeColor="text1"/>
          <w:spacing w:val="1"/>
          <w:w w:val="98"/>
        </w:rPr>
        <w:t>ef</w:t>
      </w:r>
      <w:r w:rsidRPr="00C6550D">
        <w:rPr>
          <w:color w:val="000000" w:themeColor="text1"/>
          <w:spacing w:val="-1"/>
          <w:w w:val="98"/>
        </w:rPr>
        <w:t>f</w:t>
      </w:r>
      <w:r w:rsidRPr="00C6550D">
        <w:rPr>
          <w:color w:val="000000" w:themeColor="text1"/>
          <w:spacing w:val="1"/>
          <w:w w:val="98"/>
        </w:rPr>
        <w:t>ec</w:t>
      </w:r>
      <w:r w:rsidRPr="00C6550D">
        <w:rPr>
          <w:color w:val="000000" w:themeColor="text1"/>
          <w:w w:val="98"/>
        </w:rPr>
        <w:t>t</w:t>
      </w:r>
      <w:r w:rsidRPr="00C6550D">
        <w:rPr>
          <w:color w:val="000000" w:themeColor="text1"/>
          <w:spacing w:val="1"/>
          <w:w w:val="98"/>
        </w:rPr>
        <w:t>e</w:t>
      </w:r>
      <w:r w:rsidRPr="00C6550D">
        <w:rPr>
          <w:color w:val="000000" w:themeColor="text1"/>
          <w:spacing w:val="2"/>
          <w:w w:val="98"/>
        </w:rPr>
        <w:t>d</w:t>
      </w:r>
      <w:r w:rsidRPr="00C6550D">
        <w:rPr>
          <w:color w:val="000000" w:themeColor="text1"/>
          <w:w w:val="98"/>
        </w:rPr>
        <w:t>/</w:t>
      </w:r>
      <w:r w:rsidRPr="00C6550D">
        <w:rPr>
          <w:color w:val="000000" w:themeColor="text1"/>
          <w:spacing w:val="1"/>
          <w:w w:val="98"/>
        </w:rPr>
        <w:t>c</w:t>
      </w:r>
      <w:r w:rsidRPr="00C6550D">
        <w:rPr>
          <w:color w:val="000000" w:themeColor="text1"/>
          <w:spacing w:val="4"/>
          <w:w w:val="98"/>
        </w:rPr>
        <w:t>o</w:t>
      </w:r>
      <w:r w:rsidRPr="00C6550D">
        <w:rPr>
          <w:color w:val="000000" w:themeColor="text1"/>
          <w:spacing w:val="-3"/>
          <w:w w:val="98"/>
        </w:rPr>
        <w:t>m</w:t>
      </w:r>
      <w:r w:rsidRPr="00C6550D">
        <w:rPr>
          <w:color w:val="000000" w:themeColor="text1"/>
          <w:spacing w:val="4"/>
          <w:w w:val="98"/>
        </w:rPr>
        <w:t>p</w:t>
      </w:r>
      <w:r w:rsidRPr="00C6550D">
        <w:rPr>
          <w:color w:val="000000" w:themeColor="text1"/>
          <w:w w:val="98"/>
        </w:rPr>
        <w:t>l</w:t>
      </w:r>
      <w:r w:rsidRPr="00C6550D">
        <w:rPr>
          <w:color w:val="000000" w:themeColor="text1"/>
          <w:spacing w:val="1"/>
          <w:w w:val="98"/>
        </w:rPr>
        <w:t>e</w:t>
      </w:r>
      <w:r w:rsidRPr="00C6550D">
        <w:rPr>
          <w:color w:val="000000" w:themeColor="text1"/>
          <w:w w:val="98"/>
        </w:rPr>
        <w:t>t</w:t>
      </w:r>
      <w:r w:rsidRPr="00C6550D">
        <w:rPr>
          <w:color w:val="000000" w:themeColor="text1"/>
          <w:spacing w:val="1"/>
          <w:w w:val="98"/>
        </w:rPr>
        <w:t>e</w:t>
      </w:r>
      <w:r w:rsidRPr="00C6550D">
        <w:rPr>
          <w:color w:val="000000" w:themeColor="text1"/>
          <w:w w:val="98"/>
        </w:rPr>
        <w:t>d</w:t>
      </w:r>
      <w:r w:rsidRPr="00C6550D">
        <w:rPr>
          <w:color w:val="000000" w:themeColor="text1"/>
          <w:spacing w:val="12"/>
          <w:w w:val="98"/>
        </w:rPr>
        <w:t xml:space="preserve"> </w:t>
      </w:r>
      <w:r w:rsidRPr="00C6550D">
        <w:rPr>
          <w:color w:val="000000" w:themeColor="text1"/>
          <w:spacing w:val="2"/>
        </w:rPr>
        <w:t>o</w:t>
      </w:r>
      <w:r w:rsidRPr="00C6550D">
        <w:rPr>
          <w:color w:val="000000" w:themeColor="text1"/>
        </w:rPr>
        <w:t>n</w:t>
      </w:r>
      <w:r w:rsidRPr="00C6550D">
        <w:rPr>
          <w:color w:val="000000" w:themeColor="text1"/>
          <w:spacing w:val="-4"/>
        </w:rPr>
        <w:t xml:space="preserve"> </w:t>
      </w:r>
      <w:r w:rsidRPr="00C6550D">
        <w:rPr>
          <w:color w:val="000000" w:themeColor="text1"/>
          <w:spacing w:val="1"/>
        </w:rPr>
        <w:t>rece</w:t>
      </w:r>
      <w:r w:rsidRPr="00C6550D">
        <w:rPr>
          <w:color w:val="000000" w:themeColor="text1"/>
        </w:rPr>
        <w:t>i</w:t>
      </w:r>
      <w:r w:rsidRPr="00C6550D">
        <w:rPr>
          <w:color w:val="000000" w:themeColor="text1"/>
          <w:spacing w:val="2"/>
        </w:rPr>
        <w:t>p</w:t>
      </w:r>
      <w:r w:rsidRPr="00C6550D">
        <w:rPr>
          <w:color w:val="000000" w:themeColor="text1"/>
        </w:rPr>
        <w:t>t</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7"/>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2"/>
        </w:rPr>
        <w:t>m</w:t>
      </w:r>
      <w:r w:rsidRPr="00C6550D">
        <w:rPr>
          <w:color w:val="000000" w:themeColor="text1"/>
        </w:rPr>
        <w:t>m</w:t>
      </w:r>
      <w:r w:rsidRPr="00C6550D">
        <w:rPr>
          <w:color w:val="000000" w:themeColor="text1"/>
          <w:spacing w:val="2"/>
        </w:rPr>
        <w:t>u</w:t>
      </w:r>
      <w:r w:rsidRPr="00C6550D">
        <w:rPr>
          <w:color w:val="000000" w:themeColor="text1"/>
        </w:rPr>
        <w:t>ni</w:t>
      </w:r>
      <w:r w:rsidRPr="00C6550D">
        <w:rPr>
          <w:color w:val="000000" w:themeColor="text1"/>
          <w:spacing w:val="1"/>
        </w:rPr>
        <w:t>ca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 xml:space="preserve">n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10"/>
        </w:rPr>
        <w:t xml:space="preserve"> </w:t>
      </w:r>
      <w:r w:rsidRPr="00C6550D">
        <w:rPr>
          <w:color w:val="000000" w:themeColor="text1"/>
          <w:spacing w:val="1"/>
          <w:w w:val="98"/>
        </w:rPr>
        <w:t>c</w:t>
      </w:r>
      <w:r w:rsidRPr="00C6550D">
        <w:rPr>
          <w:color w:val="000000" w:themeColor="text1"/>
          <w:spacing w:val="2"/>
          <w:w w:val="98"/>
        </w:rPr>
        <w:t>on</w:t>
      </w:r>
      <w:r w:rsidRPr="00C6550D">
        <w:rPr>
          <w:color w:val="000000" w:themeColor="text1"/>
          <w:w w:val="98"/>
        </w:rPr>
        <w:t>si</w:t>
      </w:r>
      <w:r w:rsidRPr="00C6550D">
        <w:rPr>
          <w:color w:val="000000" w:themeColor="text1"/>
          <w:spacing w:val="2"/>
          <w:w w:val="98"/>
        </w:rPr>
        <w:t>g</w:t>
      </w:r>
      <w:r w:rsidRPr="00C6550D">
        <w:rPr>
          <w:color w:val="000000" w:themeColor="text1"/>
          <w:w w:val="98"/>
        </w:rPr>
        <w:t>n</w:t>
      </w:r>
      <w:r w:rsidRPr="00C6550D">
        <w:rPr>
          <w:color w:val="000000" w:themeColor="text1"/>
          <w:spacing w:val="1"/>
          <w:w w:val="98"/>
        </w:rPr>
        <w:t>ee</w:t>
      </w:r>
      <w:r w:rsidRPr="00C6550D">
        <w:rPr>
          <w:color w:val="000000" w:themeColor="text1"/>
          <w:w w:val="98"/>
        </w:rPr>
        <w:t>/</w:t>
      </w:r>
      <w:r w:rsidRPr="00C6550D">
        <w:rPr>
          <w:color w:val="000000" w:themeColor="text1"/>
          <w:spacing w:val="3"/>
          <w:w w:val="98"/>
        </w:rPr>
        <w:t>P</w:t>
      </w:r>
      <w:r w:rsidRPr="00C6550D">
        <w:rPr>
          <w:color w:val="000000" w:themeColor="text1"/>
          <w:w w:val="98"/>
        </w:rPr>
        <w:t>u</w:t>
      </w:r>
      <w:r w:rsidRPr="00C6550D">
        <w:rPr>
          <w:color w:val="000000" w:themeColor="text1"/>
          <w:spacing w:val="1"/>
          <w:w w:val="98"/>
        </w:rPr>
        <w:t>r</w:t>
      </w:r>
      <w:r w:rsidRPr="00C6550D">
        <w:rPr>
          <w:color w:val="000000" w:themeColor="text1"/>
          <w:spacing w:val="3"/>
          <w:w w:val="98"/>
        </w:rPr>
        <w:t>c</w:t>
      </w:r>
      <w:r w:rsidRPr="00C6550D">
        <w:rPr>
          <w:color w:val="000000" w:themeColor="text1"/>
          <w:w w:val="98"/>
        </w:rPr>
        <w:t>h</w:t>
      </w:r>
      <w:r w:rsidRPr="00C6550D">
        <w:rPr>
          <w:color w:val="000000" w:themeColor="text1"/>
          <w:spacing w:val="1"/>
          <w:w w:val="98"/>
        </w:rPr>
        <w:t>a</w:t>
      </w:r>
      <w:r w:rsidRPr="00C6550D">
        <w:rPr>
          <w:color w:val="000000" w:themeColor="text1"/>
          <w:w w:val="98"/>
        </w:rPr>
        <w:t>s</w:t>
      </w:r>
      <w:r w:rsidRPr="00C6550D">
        <w:rPr>
          <w:color w:val="000000" w:themeColor="text1"/>
          <w:spacing w:val="1"/>
          <w:w w:val="98"/>
        </w:rPr>
        <w:t>e</w:t>
      </w:r>
      <w:r w:rsidRPr="00C6550D">
        <w:rPr>
          <w:color w:val="000000" w:themeColor="text1"/>
          <w:w w:val="98"/>
        </w:rPr>
        <w:t>r</w:t>
      </w:r>
      <w:r w:rsidRPr="00C6550D">
        <w:rPr>
          <w:color w:val="000000" w:themeColor="text1"/>
          <w:spacing w:val="12"/>
          <w:w w:val="98"/>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spacing w:val="2"/>
        </w:rPr>
        <w:t>d</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w:t>
      </w:r>
    </w:p>
    <w:p w:rsidR="00FE7AB7" w:rsidRPr="00C6550D" w:rsidRDefault="00FE7AB7" w:rsidP="00691A6E">
      <w:pPr>
        <w:spacing w:before="9"/>
        <w:rPr>
          <w:color w:val="000000" w:themeColor="text1"/>
          <w:sz w:val="16"/>
          <w:szCs w:val="16"/>
        </w:rPr>
      </w:pPr>
    </w:p>
    <w:p w:rsidR="00FE7AB7" w:rsidRPr="00C6550D" w:rsidRDefault="002B432B" w:rsidP="00691A6E">
      <w:pPr>
        <w:ind w:left="1311"/>
        <w:rPr>
          <w:color w:val="000000" w:themeColor="text1"/>
        </w:rPr>
      </w:pPr>
      <w:r w:rsidRPr="00C6550D">
        <w:rPr>
          <w:color w:val="000000" w:themeColor="text1"/>
        </w:rPr>
        <w:t xml:space="preserve">-      </w:t>
      </w:r>
      <w:r w:rsidRPr="00C6550D">
        <w:rPr>
          <w:color w:val="000000" w:themeColor="text1"/>
          <w:spacing w:val="32"/>
        </w:rPr>
        <w:t xml:space="preserve"> </w:t>
      </w:r>
      <w:r w:rsidRPr="00C6550D">
        <w:rPr>
          <w:color w:val="000000" w:themeColor="text1"/>
          <w:spacing w:val="1"/>
        </w:rPr>
        <w:t>Da</w:t>
      </w:r>
      <w:r w:rsidRPr="00C6550D">
        <w:rPr>
          <w:color w:val="000000" w:themeColor="text1"/>
        </w:rPr>
        <w:t>te</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rPr>
        <w:t>l</w:t>
      </w:r>
      <w:r w:rsidRPr="00C6550D">
        <w:rPr>
          <w:color w:val="000000" w:themeColor="text1"/>
          <w:spacing w:val="1"/>
        </w:rPr>
        <w:t>e</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5"/>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spacing w:val="1"/>
        </w:rPr>
        <w:t>e</w:t>
      </w:r>
      <w:r w:rsidRPr="00C6550D">
        <w:rPr>
          <w:color w:val="000000" w:themeColor="text1"/>
        </w:rPr>
        <w:t>nti</w:t>
      </w:r>
      <w:r w:rsidRPr="00C6550D">
        <w:rPr>
          <w:color w:val="000000" w:themeColor="text1"/>
          <w:spacing w:val="1"/>
        </w:rPr>
        <w:t>r</w:t>
      </w:r>
      <w:r w:rsidRPr="00C6550D">
        <w:rPr>
          <w:color w:val="000000" w:themeColor="text1"/>
        </w:rPr>
        <w:t>e</w:t>
      </w:r>
      <w:r w:rsidRPr="00C6550D">
        <w:rPr>
          <w:color w:val="000000" w:themeColor="text1"/>
          <w:spacing w:val="-2"/>
        </w:rPr>
        <w:t xml:space="preserve"> </w:t>
      </w:r>
      <w:r w:rsidRPr="00C6550D">
        <w:rPr>
          <w:color w:val="000000" w:themeColor="text1"/>
          <w:spacing w:val="3"/>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rPr>
        <w:t>in</w:t>
      </w:r>
      <w:r w:rsidRPr="00C6550D">
        <w:rPr>
          <w:color w:val="000000" w:themeColor="text1"/>
          <w:spacing w:val="1"/>
        </w:rPr>
        <w:t>c</w:t>
      </w:r>
      <w:r w:rsidRPr="00C6550D">
        <w:rPr>
          <w:color w:val="000000" w:themeColor="text1"/>
          <w:spacing w:val="3"/>
        </w:rPr>
        <w:t>l</w:t>
      </w:r>
      <w:r w:rsidRPr="00C6550D">
        <w:rPr>
          <w:color w:val="000000" w:themeColor="text1"/>
        </w:rPr>
        <w:t>u</w:t>
      </w:r>
      <w:r w:rsidRPr="00C6550D">
        <w:rPr>
          <w:color w:val="000000" w:themeColor="text1"/>
          <w:spacing w:val="2"/>
        </w:rPr>
        <w:t>d</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3"/>
        </w:rPr>
        <w:t xml:space="preserve"> </w:t>
      </w:r>
      <w:r w:rsidRPr="00C6550D">
        <w:rPr>
          <w:color w:val="000000" w:themeColor="text1"/>
          <w:spacing w:val="3"/>
        </w:rPr>
        <w:t>i</w:t>
      </w:r>
      <w:r w:rsidRPr="00C6550D">
        <w:rPr>
          <w:color w:val="000000" w:themeColor="text1"/>
        </w:rPr>
        <w:t>n</w:t>
      </w:r>
      <w:r w:rsidRPr="00C6550D">
        <w:rPr>
          <w:color w:val="000000" w:themeColor="text1"/>
          <w:spacing w:val="1"/>
        </w:rPr>
        <w:t>c</w:t>
      </w:r>
      <w:r w:rsidRPr="00C6550D">
        <w:rPr>
          <w:color w:val="000000" w:themeColor="text1"/>
        </w:rPr>
        <w:t>i</w:t>
      </w:r>
      <w:r w:rsidRPr="00C6550D">
        <w:rPr>
          <w:color w:val="000000" w:themeColor="text1"/>
          <w:spacing w:val="2"/>
        </w:rPr>
        <w:t>d</w:t>
      </w:r>
      <w:r w:rsidRPr="00C6550D">
        <w:rPr>
          <w:color w:val="000000" w:themeColor="text1"/>
          <w:spacing w:val="1"/>
        </w:rPr>
        <w:t>e</w:t>
      </w:r>
      <w:r w:rsidRPr="00C6550D">
        <w:rPr>
          <w:color w:val="000000" w:themeColor="text1"/>
        </w:rPr>
        <w:t>nt</w:t>
      </w:r>
      <w:r w:rsidRPr="00C6550D">
        <w:rPr>
          <w:color w:val="000000" w:themeColor="text1"/>
          <w:spacing w:val="1"/>
        </w:rPr>
        <w:t>a</w:t>
      </w:r>
      <w:r w:rsidRPr="00C6550D">
        <w:rPr>
          <w:color w:val="000000" w:themeColor="text1"/>
        </w:rPr>
        <w:t>l</w:t>
      </w:r>
      <w:r w:rsidRPr="00C6550D">
        <w:rPr>
          <w:color w:val="000000" w:themeColor="text1"/>
          <w:spacing w:val="-8"/>
        </w:rPr>
        <w:t xml:space="preserve"> </w:t>
      </w:r>
      <w:r w:rsidRPr="00C6550D">
        <w:rPr>
          <w:color w:val="000000" w:themeColor="text1"/>
        </w:rPr>
        <w:t>s</w:t>
      </w:r>
      <w:r w:rsidRPr="00C6550D">
        <w:rPr>
          <w:color w:val="000000" w:themeColor="text1"/>
          <w:spacing w:val="3"/>
        </w:rPr>
        <w:t>e</w:t>
      </w:r>
      <w:r w:rsidRPr="00C6550D">
        <w:rPr>
          <w:color w:val="000000" w:themeColor="text1"/>
          <w:spacing w:val="1"/>
        </w:rPr>
        <w:t>r</w:t>
      </w:r>
      <w:r w:rsidRPr="00C6550D">
        <w:rPr>
          <w:color w:val="000000" w:themeColor="text1"/>
        </w:rPr>
        <w:t>vi</w:t>
      </w:r>
      <w:r w:rsidRPr="00C6550D">
        <w:rPr>
          <w:color w:val="000000" w:themeColor="text1"/>
          <w:spacing w:val="1"/>
        </w:rPr>
        <w:t>ce</w:t>
      </w:r>
      <w:r w:rsidRPr="00C6550D">
        <w:rPr>
          <w:color w:val="000000" w:themeColor="text1"/>
        </w:rPr>
        <w:t>s,</w:t>
      </w:r>
      <w:r w:rsidRPr="00C6550D">
        <w:rPr>
          <w:color w:val="000000" w:themeColor="text1"/>
          <w:spacing w:val="-10"/>
        </w:rPr>
        <w:t xml:space="preserve"> </w:t>
      </w:r>
      <w:r w:rsidRPr="00C6550D">
        <w:rPr>
          <w:color w:val="000000" w:themeColor="text1"/>
          <w:spacing w:val="3"/>
        </w:rPr>
        <w:t>i</w:t>
      </w:r>
      <w:r w:rsidRPr="00C6550D">
        <w:rPr>
          <w:color w:val="000000" w:themeColor="text1"/>
        </w:rPr>
        <w:t>f</w:t>
      </w:r>
      <w:r w:rsidRPr="00C6550D">
        <w:rPr>
          <w:color w:val="000000" w:themeColor="text1"/>
          <w:spacing w:val="-3"/>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4"/>
        </w:rPr>
        <w:t xml:space="preserve"> </w:t>
      </w:r>
      <w:r w:rsidRPr="00C6550D">
        <w:rPr>
          <w:color w:val="000000" w:themeColor="text1"/>
          <w:spacing w:val="1"/>
        </w:rPr>
        <w:t>a</w:t>
      </w:r>
      <w:r w:rsidRPr="00C6550D">
        <w:rPr>
          <w:color w:val="000000" w:themeColor="text1"/>
        </w:rPr>
        <w:t>nd</w:t>
      </w:r>
    </w:p>
    <w:p w:rsidR="00FE7AB7" w:rsidRPr="00C6550D" w:rsidRDefault="00FE7AB7" w:rsidP="00691A6E">
      <w:pPr>
        <w:rPr>
          <w:color w:val="000000" w:themeColor="text1"/>
          <w:sz w:val="12"/>
          <w:szCs w:val="12"/>
        </w:rPr>
      </w:pPr>
    </w:p>
    <w:p w:rsidR="00FE7AB7" w:rsidRPr="00C6550D" w:rsidRDefault="002B432B" w:rsidP="00691A6E">
      <w:pPr>
        <w:ind w:left="1311"/>
        <w:rPr>
          <w:color w:val="000000" w:themeColor="text1"/>
        </w:rPr>
      </w:pPr>
      <w:r w:rsidRPr="00C6550D">
        <w:rPr>
          <w:color w:val="000000" w:themeColor="text1"/>
        </w:rPr>
        <w:t xml:space="preserve">-      </w:t>
      </w:r>
      <w:r w:rsidRPr="00C6550D">
        <w:rPr>
          <w:color w:val="000000" w:themeColor="text1"/>
          <w:spacing w:val="32"/>
        </w:rPr>
        <w:t xml:space="preserve"> </w:t>
      </w:r>
      <w:r w:rsidRPr="00C6550D">
        <w:rPr>
          <w:color w:val="000000" w:themeColor="text1"/>
          <w:spacing w:val="1"/>
        </w:rPr>
        <w:t>Da</w:t>
      </w:r>
      <w:r w:rsidRPr="00C6550D">
        <w:rPr>
          <w:color w:val="000000" w:themeColor="text1"/>
        </w:rPr>
        <w:t>te</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rece</w:t>
      </w:r>
      <w:r w:rsidRPr="00C6550D">
        <w:rPr>
          <w:color w:val="000000" w:themeColor="text1"/>
        </w:rPr>
        <w:t>i</w:t>
      </w:r>
      <w:r w:rsidRPr="00C6550D">
        <w:rPr>
          <w:color w:val="000000" w:themeColor="text1"/>
          <w:spacing w:val="2"/>
        </w:rPr>
        <w:t>p</w:t>
      </w:r>
      <w:r w:rsidRPr="00C6550D">
        <w:rPr>
          <w:color w:val="000000" w:themeColor="text1"/>
        </w:rPr>
        <w:t>t</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e</w:t>
      </w:r>
      <w:r w:rsidRPr="00C6550D">
        <w:rPr>
          <w:color w:val="000000" w:themeColor="text1"/>
        </w:rPr>
        <w:t>nti</w:t>
      </w:r>
      <w:r w:rsidRPr="00C6550D">
        <w:rPr>
          <w:color w:val="000000" w:themeColor="text1"/>
          <w:spacing w:val="1"/>
        </w:rPr>
        <w:t>r</w:t>
      </w:r>
      <w:r w:rsidRPr="00C6550D">
        <w:rPr>
          <w:color w:val="000000" w:themeColor="text1"/>
        </w:rPr>
        <w:t>e</w:t>
      </w:r>
      <w:r w:rsidRPr="00C6550D">
        <w:rPr>
          <w:color w:val="000000" w:themeColor="text1"/>
          <w:spacing w:val="-5"/>
        </w:rPr>
        <w:t xml:space="preserve"> </w:t>
      </w:r>
      <w:r w:rsidRPr="00C6550D">
        <w:rPr>
          <w:color w:val="000000" w:themeColor="text1"/>
          <w:spacing w:val="2"/>
        </w:rPr>
        <w:t>p</w:t>
      </w:r>
      <w:r w:rsidRPr="00C6550D">
        <w:rPr>
          <w:color w:val="000000" w:themeColor="text1"/>
          <w:spacing w:val="3"/>
        </w:rPr>
        <w:t>a</w:t>
      </w:r>
      <w:r w:rsidRPr="00C6550D">
        <w:rPr>
          <w:color w:val="000000" w:themeColor="text1"/>
        </w:rPr>
        <w:t>y</w:t>
      </w:r>
      <w:r w:rsidRPr="00C6550D">
        <w:rPr>
          <w:color w:val="000000" w:themeColor="text1"/>
          <w:spacing w:val="2"/>
        </w:rPr>
        <w:t>m</w:t>
      </w:r>
      <w:r w:rsidRPr="00C6550D">
        <w:rPr>
          <w:color w:val="000000" w:themeColor="text1"/>
          <w:spacing w:val="1"/>
        </w:rPr>
        <w:t>e</w:t>
      </w:r>
      <w:r w:rsidRPr="00C6550D">
        <w:rPr>
          <w:color w:val="000000" w:themeColor="text1"/>
        </w:rPr>
        <w:t>nts</w:t>
      </w:r>
      <w:r w:rsidRPr="00C6550D">
        <w:rPr>
          <w:color w:val="000000" w:themeColor="text1"/>
          <w:spacing w:val="-10"/>
        </w:rPr>
        <w:t xml:space="preserve"> </w:t>
      </w:r>
      <w:r w:rsidRPr="00C6550D">
        <w:rPr>
          <w:color w:val="000000" w:themeColor="text1"/>
        </w:rPr>
        <w:t>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FE7AB7" w:rsidP="00691A6E">
      <w:pPr>
        <w:rPr>
          <w:color w:val="000000" w:themeColor="text1"/>
          <w:sz w:val="12"/>
          <w:szCs w:val="12"/>
        </w:rPr>
      </w:pPr>
    </w:p>
    <w:p w:rsidR="00FE7AB7" w:rsidRPr="00C6550D" w:rsidRDefault="002B432B" w:rsidP="00691A6E">
      <w:pPr>
        <w:ind w:left="1725" w:right="2534"/>
        <w:jc w:val="center"/>
        <w:rPr>
          <w:color w:val="000000" w:themeColor="text1"/>
        </w:rPr>
        <w:sectPr w:rsidR="00FE7AB7" w:rsidRPr="00C6550D">
          <w:pgSz w:w="12240" w:h="15840"/>
          <w:pgMar w:top="840" w:right="1320" w:bottom="280" w:left="760" w:header="0" w:footer="433" w:gutter="0"/>
          <w:cols w:space="720"/>
        </w:sectPr>
      </w:pPr>
      <w:r w:rsidRPr="00C6550D">
        <w:rPr>
          <w:color w:val="000000" w:themeColor="text1"/>
          <w:spacing w:val="1"/>
        </w:rPr>
        <w:t>(</w:t>
      </w:r>
      <w:r w:rsidRPr="00C6550D">
        <w:rPr>
          <w:color w:val="000000" w:themeColor="text1"/>
        </w:rPr>
        <w:t>in</w:t>
      </w:r>
      <w:r w:rsidRPr="00C6550D">
        <w:rPr>
          <w:color w:val="000000" w:themeColor="text1"/>
          <w:spacing w:val="-4"/>
        </w:rPr>
        <w:t xml:space="preserve"> </w:t>
      </w:r>
      <w:r w:rsidRPr="00C6550D">
        <w:rPr>
          <w:color w:val="000000" w:themeColor="text1"/>
          <w:spacing w:val="1"/>
        </w:rPr>
        <w:t>ca</w:t>
      </w:r>
      <w:r w:rsidRPr="00C6550D">
        <w:rPr>
          <w:color w:val="000000" w:themeColor="text1"/>
        </w:rPr>
        <w:t>se</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st</w:t>
      </w:r>
      <w:r w:rsidRPr="00C6550D">
        <w:rPr>
          <w:color w:val="000000" w:themeColor="text1"/>
          <w:spacing w:val="3"/>
        </w:rPr>
        <w:t>a</w:t>
      </w:r>
      <w:r w:rsidRPr="00C6550D">
        <w:rPr>
          <w:color w:val="000000" w:themeColor="text1"/>
        </w:rPr>
        <w:t>g</w:t>
      </w:r>
      <w:r w:rsidRPr="00C6550D">
        <w:rPr>
          <w:color w:val="000000" w:themeColor="text1"/>
          <w:spacing w:val="3"/>
        </w:rPr>
        <w:t>e</w:t>
      </w:r>
      <w:r w:rsidRPr="00C6550D">
        <w:rPr>
          <w:color w:val="000000" w:themeColor="text1"/>
          <w:spacing w:val="1"/>
        </w:rPr>
        <w:t>-</w:t>
      </w:r>
      <w:r w:rsidRPr="00C6550D">
        <w:rPr>
          <w:color w:val="000000" w:themeColor="text1"/>
          <w:spacing w:val="-1"/>
        </w:rPr>
        <w:t>w</w:t>
      </w:r>
      <w:r w:rsidRPr="00C6550D">
        <w:rPr>
          <w:color w:val="000000" w:themeColor="text1"/>
          <w:spacing w:val="3"/>
        </w:rPr>
        <w:t>i</w:t>
      </w:r>
      <w:r w:rsidRPr="00C6550D">
        <w:rPr>
          <w:color w:val="000000" w:themeColor="text1"/>
        </w:rPr>
        <w:t>se</w:t>
      </w:r>
      <w:r w:rsidRPr="00C6550D">
        <w:rPr>
          <w:color w:val="000000" w:themeColor="text1"/>
          <w:spacing w:val="-12"/>
        </w:rPr>
        <w:t xml:space="preserve"> </w:t>
      </w:r>
      <w:r w:rsidRPr="00C6550D">
        <w:rPr>
          <w:color w:val="000000" w:themeColor="text1"/>
        </w:rPr>
        <w:t>i</w:t>
      </w:r>
      <w:r w:rsidRPr="00C6550D">
        <w:rPr>
          <w:color w:val="000000" w:themeColor="text1"/>
          <w:spacing w:val="2"/>
        </w:rPr>
        <w:t>n</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t</w:t>
      </w:r>
      <w:r w:rsidRPr="00C6550D">
        <w:rPr>
          <w:color w:val="000000" w:themeColor="text1"/>
          <w:spacing w:val="3"/>
        </w:rPr>
        <w:t>i</w:t>
      </w:r>
      <w:r w:rsidRPr="00C6550D">
        <w:rPr>
          <w:color w:val="000000" w:themeColor="text1"/>
          <w:spacing w:val="2"/>
        </w:rPr>
        <w:t>o</w:t>
      </w:r>
      <w:r w:rsidRPr="00C6550D">
        <w:rPr>
          <w:color w:val="000000" w:themeColor="text1"/>
        </w:rPr>
        <w:t>n,</w:t>
      </w:r>
      <w:r w:rsidRPr="00C6550D">
        <w:rPr>
          <w:color w:val="000000" w:themeColor="text1"/>
          <w:spacing w:val="-13"/>
        </w:rPr>
        <w:t xml:space="preserve">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a</w:t>
      </w:r>
      <w:r w:rsidRPr="00C6550D">
        <w:rPr>
          <w:color w:val="000000" w:themeColor="text1"/>
        </w:rPr>
        <w:t>ils</w:t>
      </w:r>
      <w:r w:rsidRPr="00C6550D">
        <w:rPr>
          <w:color w:val="000000" w:themeColor="text1"/>
          <w:spacing w:val="-7"/>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re</w:t>
      </w:r>
      <w:r w:rsidRPr="00C6550D">
        <w:rPr>
          <w:color w:val="000000" w:themeColor="text1"/>
        </w:rPr>
        <w:t>d</w:t>
      </w:r>
      <w:r w:rsidRPr="00C6550D">
        <w:rPr>
          <w:color w:val="000000" w:themeColor="text1"/>
          <w:spacing w:val="-6"/>
        </w:rPr>
        <w:t xml:space="preserve"> </w:t>
      </w:r>
      <w:r w:rsidRPr="00C6550D">
        <w:rPr>
          <w:color w:val="000000" w:themeColor="text1"/>
          <w:spacing w:val="-3"/>
        </w:rPr>
        <w:t>m</w:t>
      </w:r>
      <w:r w:rsidRPr="00C6550D">
        <w:rPr>
          <w:color w:val="000000" w:themeColor="text1"/>
          <w:spacing w:val="3"/>
        </w:rPr>
        <w:t>a</w:t>
      </w:r>
      <w:r w:rsidRPr="00C6550D">
        <w:rPr>
          <w:color w:val="000000" w:themeColor="text1"/>
        </w:rPr>
        <w:t>y</w:t>
      </w:r>
      <w:r w:rsidRPr="00C6550D">
        <w:rPr>
          <w:color w:val="000000" w:themeColor="text1"/>
          <w:spacing w:val="-8"/>
        </w:rPr>
        <w:t xml:space="preserve"> </w:t>
      </w:r>
      <w:r w:rsidRPr="00C6550D">
        <w:rPr>
          <w:color w:val="000000" w:themeColor="text1"/>
          <w:spacing w:val="1"/>
        </w:rPr>
        <w:t>a</w:t>
      </w:r>
      <w:r w:rsidRPr="00C6550D">
        <w:rPr>
          <w:color w:val="000000" w:themeColor="text1"/>
          <w:spacing w:val="3"/>
        </w:rPr>
        <w:t>l</w:t>
      </w:r>
      <w:r w:rsidRPr="00C6550D">
        <w:rPr>
          <w:color w:val="000000" w:themeColor="text1"/>
        </w:rPr>
        <w:t>so</w:t>
      </w:r>
      <w:r w:rsidRPr="00C6550D">
        <w:rPr>
          <w:color w:val="000000" w:themeColor="text1"/>
          <w:spacing w:val="-3"/>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w w:val="98"/>
        </w:rPr>
        <w:t>s</w:t>
      </w:r>
      <w:r w:rsidRPr="00C6550D">
        <w:rPr>
          <w:color w:val="000000" w:themeColor="text1"/>
          <w:spacing w:val="2"/>
          <w:w w:val="98"/>
        </w:rPr>
        <w:t>p</w:t>
      </w:r>
      <w:r w:rsidRPr="00C6550D">
        <w:rPr>
          <w:color w:val="000000" w:themeColor="text1"/>
          <w:spacing w:val="1"/>
          <w:w w:val="99"/>
        </w:rPr>
        <w:t>ec</w:t>
      </w:r>
      <w:r w:rsidRPr="00C6550D">
        <w:rPr>
          <w:color w:val="000000" w:themeColor="text1"/>
          <w:w w:val="99"/>
        </w:rPr>
        <w:t>i</w:t>
      </w:r>
      <w:r w:rsidRPr="00C6550D">
        <w:rPr>
          <w:color w:val="000000" w:themeColor="text1"/>
          <w:spacing w:val="-1"/>
          <w:w w:val="98"/>
        </w:rPr>
        <w:t>f</w:t>
      </w:r>
      <w:r w:rsidRPr="00C6550D">
        <w:rPr>
          <w:color w:val="000000" w:themeColor="text1"/>
          <w:w w:val="99"/>
        </w:rPr>
        <w:t>i</w:t>
      </w:r>
      <w:r w:rsidRPr="00C6550D">
        <w:rPr>
          <w:color w:val="000000" w:themeColor="text1"/>
          <w:spacing w:val="1"/>
          <w:w w:val="99"/>
        </w:rPr>
        <w:t>e</w:t>
      </w:r>
      <w:r w:rsidRPr="00C6550D">
        <w:rPr>
          <w:color w:val="000000" w:themeColor="text1"/>
          <w:spacing w:val="2"/>
          <w:w w:val="98"/>
        </w:rPr>
        <w:t>d</w:t>
      </w:r>
      <w:r w:rsidRPr="00C6550D">
        <w:rPr>
          <w:color w:val="000000" w:themeColor="text1"/>
          <w:spacing w:val="1"/>
          <w:w w:val="98"/>
        </w:rPr>
        <w:t>)</w:t>
      </w:r>
      <w:r w:rsidRPr="00C6550D">
        <w:rPr>
          <w:color w:val="000000" w:themeColor="text1"/>
          <w:w w:val="98"/>
        </w:rPr>
        <w:t>.</w:t>
      </w:r>
    </w:p>
    <w:p w:rsidR="00FE7AB7" w:rsidRPr="00C6550D" w:rsidRDefault="00FE7AB7">
      <w:pPr>
        <w:spacing w:before="1" w:line="120" w:lineRule="exact"/>
        <w:rPr>
          <w:color w:val="000000" w:themeColor="text1"/>
          <w:sz w:val="12"/>
          <w:szCs w:val="12"/>
        </w:rPr>
      </w:pPr>
    </w:p>
    <w:p w:rsidR="00FE7AB7" w:rsidRPr="00C6550D" w:rsidRDefault="002B432B">
      <w:pPr>
        <w:spacing w:before="1" w:line="220" w:lineRule="exact"/>
        <w:ind w:left="220"/>
        <w:rPr>
          <w:color w:val="000000" w:themeColor="text1"/>
        </w:rPr>
      </w:pPr>
      <w:r w:rsidRPr="00C6550D">
        <w:rPr>
          <w:rFonts w:ascii="Courier New" w:eastAsia="Courier New" w:hAnsi="Courier New" w:cs="Courier New"/>
          <w:color w:val="000000" w:themeColor="text1"/>
          <w:spacing w:val="1"/>
        </w:rPr>
        <w:t>9</w:t>
      </w:r>
      <w:r w:rsidRPr="00C6550D">
        <w:rPr>
          <w:rFonts w:ascii="Courier New" w:eastAsia="Courier New" w:hAnsi="Courier New" w:cs="Courier New"/>
          <w:color w:val="000000" w:themeColor="text1"/>
        </w:rPr>
        <w:t xml:space="preserve">. </w:t>
      </w:r>
      <w:r w:rsidRPr="00C6550D">
        <w:rPr>
          <w:rFonts w:ascii="Courier New" w:eastAsia="Courier New" w:hAnsi="Courier New" w:cs="Courier New"/>
          <w:color w:val="000000" w:themeColor="text1"/>
          <w:spacing w:val="118"/>
        </w:rPr>
        <w:t xml:space="preserve"> </w:t>
      </w:r>
      <w:r w:rsidRPr="00C6550D">
        <w:rPr>
          <w:b/>
          <w:color w:val="000000" w:themeColor="text1"/>
        </w:rPr>
        <w:t>Ri</w:t>
      </w:r>
      <w:r w:rsidRPr="00C6550D">
        <w:rPr>
          <w:b/>
          <w:color w:val="000000" w:themeColor="text1"/>
          <w:spacing w:val="1"/>
        </w:rPr>
        <w:t>g</w:t>
      </w:r>
      <w:r w:rsidRPr="00C6550D">
        <w:rPr>
          <w:b/>
          <w:color w:val="000000" w:themeColor="text1"/>
        </w:rPr>
        <w:t>ht</w:t>
      </w:r>
      <w:r w:rsidRPr="00C6550D">
        <w:rPr>
          <w:b/>
          <w:color w:val="000000" w:themeColor="text1"/>
          <w:spacing w:val="-4"/>
        </w:rPr>
        <w:t xml:space="preserve"> </w:t>
      </w:r>
      <w:r w:rsidRPr="00C6550D">
        <w:rPr>
          <w:b/>
          <w:color w:val="000000" w:themeColor="text1"/>
          <w:spacing w:val="1"/>
        </w:rPr>
        <w:t>t</w:t>
      </w:r>
      <w:r w:rsidRPr="00C6550D">
        <w:rPr>
          <w:b/>
          <w:color w:val="000000" w:themeColor="text1"/>
        </w:rPr>
        <w:t>o u</w:t>
      </w:r>
      <w:r w:rsidRPr="00C6550D">
        <w:rPr>
          <w:b/>
          <w:color w:val="000000" w:themeColor="text1"/>
          <w:spacing w:val="-1"/>
        </w:rPr>
        <w:t>s</w:t>
      </w:r>
      <w:r w:rsidRPr="00C6550D">
        <w:rPr>
          <w:b/>
          <w:color w:val="000000" w:themeColor="text1"/>
        </w:rPr>
        <w:t>e</w:t>
      </w:r>
      <w:r w:rsidRPr="00C6550D">
        <w:rPr>
          <w:b/>
          <w:color w:val="000000" w:themeColor="text1"/>
          <w:spacing w:val="-2"/>
        </w:rPr>
        <w:t xml:space="preserve"> </w:t>
      </w:r>
      <w:r w:rsidRPr="00C6550D">
        <w:rPr>
          <w:b/>
          <w:color w:val="000000" w:themeColor="text1"/>
        </w:rPr>
        <w:t>d</w:t>
      </w:r>
      <w:r w:rsidRPr="00C6550D">
        <w:rPr>
          <w:b/>
          <w:color w:val="000000" w:themeColor="text1"/>
          <w:spacing w:val="1"/>
        </w:rPr>
        <w:t>efect</w:t>
      </w:r>
      <w:r w:rsidRPr="00C6550D">
        <w:rPr>
          <w:b/>
          <w:color w:val="000000" w:themeColor="text1"/>
        </w:rPr>
        <w:t>i</w:t>
      </w:r>
      <w:r w:rsidRPr="00C6550D">
        <w:rPr>
          <w:b/>
          <w:color w:val="000000" w:themeColor="text1"/>
          <w:spacing w:val="1"/>
        </w:rPr>
        <w:t>v</w:t>
      </w:r>
      <w:r w:rsidRPr="00C6550D">
        <w:rPr>
          <w:b/>
          <w:color w:val="000000" w:themeColor="text1"/>
        </w:rPr>
        <w:t>e</w:t>
      </w:r>
      <w:r w:rsidRPr="00C6550D">
        <w:rPr>
          <w:b/>
          <w:color w:val="000000" w:themeColor="text1"/>
          <w:spacing w:val="-7"/>
        </w:rPr>
        <w:t xml:space="preserve"> </w:t>
      </w:r>
      <w:r w:rsidRPr="00C6550D">
        <w:rPr>
          <w:b/>
          <w:color w:val="000000" w:themeColor="text1"/>
          <w:spacing w:val="1"/>
        </w:rPr>
        <w:t>e</w:t>
      </w:r>
      <w:r w:rsidRPr="00C6550D">
        <w:rPr>
          <w:b/>
          <w:color w:val="000000" w:themeColor="text1"/>
        </w:rPr>
        <w:t>quip</w:t>
      </w:r>
      <w:r w:rsidRPr="00C6550D">
        <w:rPr>
          <w:b/>
          <w:color w:val="000000" w:themeColor="text1"/>
          <w:spacing w:val="-2"/>
        </w:rPr>
        <w:t>m</w:t>
      </w:r>
      <w:r w:rsidRPr="00C6550D">
        <w:rPr>
          <w:b/>
          <w:color w:val="000000" w:themeColor="text1"/>
          <w:spacing w:val="3"/>
        </w:rPr>
        <w:t>e</w:t>
      </w:r>
      <w:r w:rsidRPr="00C6550D">
        <w:rPr>
          <w:b/>
          <w:color w:val="000000" w:themeColor="text1"/>
        </w:rPr>
        <w:t>n</w:t>
      </w:r>
      <w:r w:rsidRPr="00C6550D">
        <w:rPr>
          <w:b/>
          <w:color w:val="000000" w:themeColor="text1"/>
          <w:spacing w:val="1"/>
        </w:rPr>
        <w:t>t</w:t>
      </w:r>
      <w:r w:rsidRPr="00C6550D">
        <w:rPr>
          <w:b/>
          <w:color w:val="000000" w:themeColor="text1"/>
        </w:rPr>
        <w:t>:</w:t>
      </w:r>
    </w:p>
    <w:p w:rsidR="00FE7AB7" w:rsidRPr="00C6550D" w:rsidRDefault="00FE7AB7">
      <w:pPr>
        <w:spacing w:before="2" w:line="200" w:lineRule="exact"/>
        <w:rPr>
          <w:color w:val="000000" w:themeColor="text1"/>
        </w:rPr>
      </w:pPr>
    </w:p>
    <w:p w:rsidR="00FE7AB7" w:rsidRPr="00C6550D" w:rsidRDefault="002B432B">
      <w:pPr>
        <w:spacing w:before="24" w:line="253" w:lineRule="auto"/>
        <w:ind w:left="861" w:right="387" w:hanging="31"/>
        <w:jc w:val="both"/>
        <w:rPr>
          <w:color w:val="000000" w:themeColor="text1"/>
        </w:rPr>
      </w:pPr>
      <w:r w:rsidRPr="00C6550D">
        <w:rPr>
          <w:color w:val="000000" w:themeColor="text1"/>
          <w:spacing w:val="1"/>
        </w:rPr>
        <w:t>I</w:t>
      </w:r>
      <w:r w:rsidRPr="00C6550D">
        <w:rPr>
          <w:color w:val="000000" w:themeColor="text1"/>
        </w:rPr>
        <w:t>f</w:t>
      </w:r>
      <w:r w:rsidRPr="00C6550D">
        <w:rPr>
          <w:color w:val="000000" w:themeColor="text1"/>
          <w:spacing w:val="8"/>
        </w:rPr>
        <w:t xml:space="preserve"> </w:t>
      </w:r>
      <w:r w:rsidRPr="00C6550D">
        <w:rPr>
          <w:color w:val="000000" w:themeColor="text1"/>
          <w:spacing w:val="1"/>
        </w:rPr>
        <w:t>af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spacing w:val="-3"/>
        </w:rPr>
        <w:t>y</w:t>
      </w:r>
      <w:r w:rsidRPr="00C6550D">
        <w:rPr>
          <w:color w:val="000000" w:themeColor="text1"/>
        </w:rPr>
        <w:t>,</w:t>
      </w:r>
      <w:r w:rsidRPr="00C6550D">
        <w:rPr>
          <w:color w:val="000000" w:themeColor="text1"/>
          <w:spacing w:val="5"/>
        </w:rPr>
        <w:t xml:space="preserve"> </w:t>
      </w:r>
      <w:r w:rsidRPr="00C6550D">
        <w:rPr>
          <w:color w:val="000000" w:themeColor="text1"/>
          <w:spacing w:val="1"/>
        </w:rPr>
        <w:t>acce</w:t>
      </w:r>
      <w:r w:rsidRPr="00C6550D">
        <w:rPr>
          <w:color w:val="000000" w:themeColor="text1"/>
          <w:spacing w:val="2"/>
        </w:rPr>
        <w:t>p</w:t>
      </w:r>
      <w:r w:rsidRPr="00C6550D">
        <w:rPr>
          <w:color w:val="000000" w:themeColor="text1"/>
        </w:rPr>
        <w:t>t</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2"/>
        </w:rPr>
        <w:t xml:space="preserve"> </w:t>
      </w:r>
      <w:r w:rsidRPr="00C6550D">
        <w:rPr>
          <w:color w:val="000000" w:themeColor="text1"/>
          <w:spacing w:val="3"/>
        </w:rPr>
        <w:t>a</w:t>
      </w:r>
      <w:r w:rsidRPr="00C6550D">
        <w:rPr>
          <w:color w:val="000000" w:themeColor="text1"/>
        </w:rPr>
        <w:t>nd</w:t>
      </w:r>
      <w:r w:rsidRPr="00C6550D">
        <w:rPr>
          <w:color w:val="000000" w:themeColor="text1"/>
          <w:spacing w:val="9"/>
        </w:rPr>
        <w:t xml:space="preserve"> </w:t>
      </w:r>
      <w:r w:rsidRPr="00C6550D">
        <w:rPr>
          <w:color w:val="000000" w:themeColor="text1"/>
        </w:rPr>
        <w:t>i</w:t>
      </w:r>
      <w:r w:rsidRPr="00C6550D">
        <w:rPr>
          <w:color w:val="000000" w:themeColor="text1"/>
          <w:spacing w:val="2"/>
        </w:rPr>
        <w:t>n</w:t>
      </w:r>
      <w:r w:rsidRPr="00C6550D">
        <w:rPr>
          <w:color w:val="000000" w:themeColor="text1"/>
        </w:rPr>
        <w:t>st</w:t>
      </w:r>
      <w:r w:rsidRPr="00C6550D">
        <w:rPr>
          <w:color w:val="000000" w:themeColor="text1"/>
          <w:spacing w:val="1"/>
        </w:rPr>
        <w:t>a</w:t>
      </w:r>
      <w:r w:rsidRPr="00C6550D">
        <w:rPr>
          <w:color w:val="000000" w:themeColor="text1"/>
        </w:rPr>
        <w:t>ll</w:t>
      </w:r>
      <w:r w:rsidRPr="00C6550D">
        <w:rPr>
          <w:color w:val="000000" w:themeColor="text1"/>
          <w:spacing w:val="1"/>
        </w:rPr>
        <w:t>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w:t>
      </w:r>
      <w:r w:rsidRPr="00C6550D">
        <w:rPr>
          <w:color w:val="000000" w:themeColor="text1"/>
          <w:spacing w:val="-1"/>
        </w:rPr>
        <w:t xml:space="preserve"> </w:t>
      </w:r>
      <w:r w:rsidRPr="00C6550D">
        <w:rPr>
          <w:color w:val="000000" w:themeColor="text1"/>
          <w:spacing w:val="3"/>
        </w:rPr>
        <w:t>a</w:t>
      </w:r>
      <w:r w:rsidRPr="00C6550D">
        <w:rPr>
          <w:color w:val="000000" w:themeColor="text1"/>
        </w:rPr>
        <w:t>nd</w:t>
      </w:r>
      <w:r w:rsidRPr="00C6550D">
        <w:rPr>
          <w:color w:val="000000" w:themeColor="text1"/>
          <w:spacing w:val="12"/>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3"/>
        </w:rPr>
        <w:t>i</w:t>
      </w:r>
      <w:r w:rsidRPr="00C6550D">
        <w:rPr>
          <w:color w:val="000000" w:themeColor="text1"/>
        </w:rPr>
        <w:t>n</w:t>
      </w:r>
      <w:r w:rsidRPr="00C6550D">
        <w:rPr>
          <w:color w:val="000000" w:themeColor="text1"/>
          <w:spacing w:val="3"/>
        </w:rPr>
        <w:t xml:space="preserve"> t</w:t>
      </w:r>
      <w:r w:rsidRPr="00C6550D">
        <w:rPr>
          <w:color w:val="000000" w:themeColor="text1"/>
        </w:rPr>
        <w:t>he</w:t>
      </w:r>
      <w:r w:rsidRPr="00C6550D">
        <w:rPr>
          <w:color w:val="000000" w:themeColor="text1"/>
          <w:spacing w:val="13"/>
        </w:rPr>
        <w:t xml:space="preserve"> </w:t>
      </w:r>
      <w:r w:rsidRPr="00C6550D">
        <w:rPr>
          <w:color w:val="000000" w:themeColor="text1"/>
        </w:rPr>
        <w:t>gu</w:t>
      </w:r>
      <w:r w:rsidRPr="00C6550D">
        <w:rPr>
          <w:color w:val="000000" w:themeColor="text1"/>
          <w:spacing w:val="1"/>
        </w:rPr>
        <w:t>ar</w:t>
      </w:r>
      <w:r w:rsidRPr="00C6550D">
        <w:rPr>
          <w:color w:val="000000" w:themeColor="text1"/>
          <w:spacing w:val="3"/>
        </w:rPr>
        <w:t>a</w:t>
      </w:r>
      <w:r w:rsidRPr="00C6550D">
        <w:rPr>
          <w:color w:val="000000" w:themeColor="text1"/>
        </w:rPr>
        <w:t>nt</w:t>
      </w:r>
      <w:r w:rsidRPr="00C6550D">
        <w:rPr>
          <w:color w:val="000000" w:themeColor="text1"/>
          <w:spacing w:val="1"/>
        </w:rPr>
        <w:t>e</w:t>
      </w:r>
      <w:r w:rsidRPr="00C6550D">
        <w:rPr>
          <w:color w:val="000000" w:themeColor="text1"/>
        </w:rPr>
        <w:t>e</w:t>
      </w:r>
      <w:r w:rsidRPr="00C6550D">
        <w:rPr>
          <w:color w:val="000000" w:themeColor="text1"/>
          <w:spacing w:val="2"/>
        </w:rPr>
        <w:t xml:space="preserve"> </w:t>
      </w:r>
      <w:r w:rsidRPr="00C6550D">
        <w:rPr>
          <w:color w:val="000000" w:themeColor="text1"/>
          <w:spacing w:val="3"/>
        </w:rPr>
        <w:t>a</w:t>
      </w:r>
      <w:r w:rsidRPr="00C6550D">
        <w:rPr>
          <w:color w:val="000000" w:themeColor="text1"/>
        </w:rPr>
        <w:t>nd</w:t>
      </w:r>
      <w:r w:rsidRPr="00C6550D">
        <w:rPr>
          <w:color w:val="000000" w:themeColor="text1"/>
          <w:spacing w:val="12"/>
        </w:rPr>
        <w:t xml:space="preserve"> </w:t>
      </w:r>
      <w:r w:rsidRPr="00C6550D">
        <w:rPr>
          <w:color w:val="000000" w:themeColor="text1"/>
          <w:spacing w:val="-1"/>
        </w:rPr>
        <w:t>w</w:t>
      </w:r>
      <w:r w:rsidRPr="00C6550D">
        <w:rPr>
          <w:color w:val="000000" w:themeColor="text1"/>
          <w:spacing w:val="1"/>
        </w:rPr>
        <w:t>arra</w:t>
      </w:r>
      <w:r w:rsidRPr="00C6550D">
        <w:rPr>
          <w:color w:val="000000" w:themeColor="text1"/>
        </w:rPr>
        <w:t>n</w:t>
      </w:r>
      <w:r w:rsidRPr="00C6550D">
        <w:rPr>
          <w:color w:val="000000" w:themeColor="text1"/>
          <w:spacing w:val="3"/>
        </w:rPr>
        <w:t>t</w:t>
      </w:r>
      <w:r w:rsidRPr="00C6550D">
        <w:rPr>
          <w:color w:val="000000" w:themeColor="text1"/>
        </w:rPr>
        <w:t xml:space="preserve">y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od</w:t>
      </w:r>
      <w:r w:rsidRPr="00C6550D">
        <w:rPr>
          <w:color w:val="000000" w:themeColor="text1"/>
        </w:rPr>
        <w:t>,</w:t>
      </w:r>
      <w:r w:rsidRPr="00C6550D">
        <w:rPr>
          <w:color w:val="000000" w:themeColor="text1"/>
          <w:spacing w:val="3"/>
        </w:rPr>
        <w:t xml:space="preserve"> </w:t>
      </w:r>
      <w:r w:rsidRPr="00C6550D">
        <w:rPr>
          <w:color w:val="000000" w:themeColor="text1"/>
        </w:rPr>
        <w:t>the</w:t>
      </w:r>
      <w:r w:rsidRPr="00C6550D">
        <w:rPr>
          <w:color w:val="000000" w:themeColor="text1"/>
          <w:spacing w:val="10"/>
        </w:rPr>
        <w:t xml:space="preserve"> </w:t>
      </w:r>
      <w:r w:rsidRPr="00C6550D">
        <w:rPr>
          <w:color w:val="000000" w:themeColor="text1"/>
          <w:spacing w:val="2"/>
        </w:rPr>
        <w:t>op</w:t>
      </w:r>
      <w:r w:rsidRPr="00C6550D">
        <w:rPr>
          <w:color w:val="000000" w:themeColor="text1"/>
          <w:spacing w:val="1"/>
        </w:rPr>
        <w:t>era</w:t>
      </w:r>
      <w:r w:rsidRPr="00C6550D">
        <w:rPr>
          <w:color w:val="000000" w:themeColor="text1"/>
        </w:rPr>
        <w:t>ti</w:t>
      </w:r>
      <w:r w:rsidRPr="00C6550D">
        <w:rPr>
          <w:color w:val="000000" w:themeColor="text1"/>
          <w:spacing w:val="2"/>
        </w:rPr>
        <w:t>o</w:t>
      </w:r>
      <w:r w:rsidRPr="00C6550D">
        <w:rPr>
          <w:color w:val="000000" w:themeColor="text1"/>
        </w:rPr>
        <w:t xml:space="preserve">n </w:t>
      </w:r>
      <w:r w:rsidRPr="00C6550D">
        <w:rPr>
          <w:color w:val="000000" w:themeColor="text1"/>
          <w:spacing w:val="2"/>
        </w:rPr>
        <w:t>o</w:t>
      </w:r>
      <w:r w:rsidRPr="00C6550D">
        <w:rPr>
          <w:color w:val="000000" w:themeColor="text1"/>
        </w:rPr>
        <w:t>r use</w:t>
      </w:r>
      <w:r w:rsidRPr="00C6550D">
        <w:rPr>
          <w:color w:val="000000" w:themeColor="text1"/>
          <w:spacing w:val="5"/>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spacing w:val="1"/>
        </w:rPr>
        <w:t>e</w:t>
      </w:r>
      <w:r w:rsidRPr="00C6550D">
        <w:rPr>
          <w:color w:val="000000" w:themeColor="text1"/>
          <w:spacing w:val="4"/>
        </w:rPr>
        <w:t>q</w:t>
      </w:r>
      <w:r w:rsidRPr="00C6550D">
        <w:rPr>
          <w:color w:val="000000" w:themeColor="text1"/>
        </w:rPr>
        <w:t>ui</w:t>
      </w:r>
      <w:r w:rsidRPr="00C6550D">
        <w:rPr>
          <w:color w:val="000000" w:themeColor="text1"/>
          <w:spacing w:val="4"/>
        </w:rPr>
        <w:t>p</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w:t>
      </w:r>
      <w:r w:rsidRPr="00C6550D">
        <w:rPr>
          <w:color w:val="000000" w:themeColor="text1"/>
          <w:spacing w:val="3"/>
        </w:rPr>
        <w:t>e</w:t>
      </w:r>
      <w:r w:rsidRPr="00C6550D">
        <w:rPr>
          <w:color w:val="000000" w:themeColor="text1"/>
        </w:rPr>
        <w:t>s</w:t>
      </w:r>
      <w:r w:rsidRPr="00C6550D">
        <w:rPr>
          <w:color w:val="000000" w:themeColor="text1"/>
          <w:spacing w:val="-2"/>
        </w:rPr>
        <w:t xml:space="preserve"> </w:t>
      </w:r>
      <w:r w:rsidRPr="00C6550D">
        <w:rPr>
          <w:color w:val="000000" w:themeColor="text1"/>
          <w:spacing w:val="3"/>
        </w:rPr>
        <w:t>t</w:t>
      </w:r>
      <w:r w:rsidRPr="00C6550D">
        <w:rPr>
          <w:color w:val="000000" w:themeColor="text1"/>
        </w:rPr>
        <w:t>o</w:t>
      </w:r>
      <w:r w:rsidRPr="00C6550D">
        <w:rPr>
          <w:color w:val="000000" w:themeColor="text1"/>
          <w:spacing w:val="7"/>
        </w:rPr>
        <w:t xml:space="preserve"> </w:t>
      </w:r>
      <w:r w:rsidRPr="00C6550D">
        <w:rPr>
          <w:color w:val="000000" w:themeColor="text1"/>
          <w:spacing w:val="2"/>
        </w:rPr>
        <w:t>b</w:t>
      </w:r>
      <w:r w:rsidRPr="00C6550D">
        <w:rPr>
          <w:color w:val="000000" w:themeColor="text1"/>
        </w:rPr>
        <w:t>e</w:t>
      </w:r>
      <w:r w:rsidRPr="00C6550D">
        <w:rPr>
          <w:color w:val="000000" w:themeColor="text1"/>
          <w:spacing w:val="6"/>
        </w:rPr>
        <w:t xml:space="preserve"> </w:t>
      </w:r>
      <w:r w:rsidRPr="00C6550D">
        <w:rPr>
          <w:color w:val="000000" w:themeColor="text1"/>
        </w:rPr>
        <w:t>u</w:t>
      </w:r>
      <w:r w:rsidRPr="00C6550D">
        <w:rPr>
          <w:color w:val="000000" w:themeColor="text1"/>
          <w:spacing w:val="2"/>
        </w:rPr>
        <w:t>n</w:t>
      </w:r>
      <w:r w:rsidRPr="00C6550D">
        <w:rPr>
          <w:color w:val="000000" w:themeColor="text1"/>
        </w:rPr>
        <w:t>s</w:t>
      </w:r>
      <w:r w:rsidRPr="00C6550D">
        <w:rPr>
          <w:color w:val="000000" w:themeColor="text1"/>
          <w:spacing w:val="1"/>
        </w:rPr>
        <w:t>a</w:t>
      </w:r>
      <w:r w:rsidRPr="00C6550D">
        <w:rPr>
          <w:color w:val="000000" w:themeColor="text1"/>
        </w:rPr>
        <w:t>ti</w:t>
      </w:r>
      <w:r w:rsidRPr="00C6550D">
        <w:rPr>
          <w:color w:val="000000" w:themeColor="text1"/>
          <w:spacing w:val="2"/>
        </w:rPr>
        <w:t>s</w:t>
      </w:r>
      <w:r w:rsidRPr="00C6550D">
        <w:rPr>
          <w:color w:val="000000" w:themeColor="text1"/>
          <w:spacing w:val="-1"/>
        </w:rPr>
        <w:t>f</w:t>
      </w:r>
      <w:r w:rsidRPr="00C6550D">
        <w:rPr>
          <w:color w:val="000000" w:themeColor="text1"/>
          <w:spacing w:val="1"/>
        </w:rPr>
        <w:t>ac</w:t>
      </w:r>
      <w:r w:rsidRPr="00C6550D">
        <w:rPr>
          <w:color w:val="000000" w:themeColor="text1"/>
        </w:rPr>
        <w:t>t</w:t>
      </w:r>
      <w:r w:rsidRPr="00C6550D">
        <w:rPr>
          <w:color w:val="000000" w:themeColor="text1"/>
          <w:spacing w:val="2"/>
        </w:rPr>
        <w:t>o</w:t>
      </w:r>
      <w:r w:rsidRPr="00C6550D">
        <w:rPr>
          <w:color w:val="000000" w:themeColor="text1"/>
          <w:spacing w:val="4"/>
        </w:rPr>
        <w:t>r</w:t>
      </w:r>
      <w:r w:rsidRPr="00C6550D">
        <w:rPr>
          <w:color w:val="000000" w:themeColor="text1"/>
          <w:spacing w:val="-3"/>
        </w:rPr>
        <w:t>y</w:t>
      </w:r>
      <w:r w:rsidRPr="00C6550D">
        <w:rPr>
          <w:color w:val="000000" w:themeColor="text1"/>
        </w:rPr>
        <w:t>,</w:t>
      </w:r>
      <w:r w:rsidRPr="00C6550D">
        <w:rPr>
          <w:color w:val="000000" w:themeColor="text1"/>
          <w:spacing w:val="-8"/>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spacing w:val="2"/>
        </w:rPr>
        <w:t>h</w:t>
      </w:r>
      <w:r w:rsidRPr="00C6550D">
        <w:rPr>
          <w:color w:val="000000" w:themeColor="text1"/>
          <w:spacing w:val="1"/>
        </w:rPr>
        <w:t>a</w:t>
      </w:r>
      <w:r w:rsidRPr="00C6550D">
        <w:rPr>
          <w:color w:val="000000" w:themeColor="text1"/>
        </w:rPr>
        <w:t>se</w:t>
      </w:r>
      <w:r w:rsidRPr="00C6550D">
        <w:rPr>
          <w:color w:val="000000" w:themeColor="text1"/>
          <w:spacing w:val="-3"/>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4"/>
        </w:rPr>
        <w:t xml:space="preserve"> </w:t>
      </w:r>
      <w:r w:rsidRPr="00C6550D">
        <w:rPr>
          <w:color w:val="000000" w:themeColor="text1"/>
        </w:rPr>
        <w:t>h</w:t>
      </w:r>
      <w:r w:rsidRPr="00C6550D">
        <w:rPr>
          <w:color w:val="000000" w:themeColor="text1"/>
          <w:spacing w:val="3"/>
        </w:rPr>
        <w:t>a</w:t>
      </w:r>
      <w:r w:rsidRPr="00C6550D">
        <w:rPr>
          <w:color w:val="000000" w:themeColor="text1"/>
        </w:rPr>
        <w:t>ve</w:t>
      </w:r>
      <w:r w:rsidRPr="00C6550D">
        <w:rPr>
          <w:color w:val="000000" w:themeColor="text1"/>
          <w:spacing w:val="3"/>
        </w:rPr>
        <w:t xml:space="preserve"> t</w:t>
      </w:r>
      <w:r w:rsidRPr="00C6550D">
        <w:rPr>
          <w:color w:val="000000" w:themeColor="text1"/>
        </w:rPr>
        <w:t>he</w:t>
      </w:r>
      <w:r w:rsidRPr="00C6550D">
        <w:rPr>
          <w:color w:val="000000" w:themeColor="text1"/>
          <w:spacing w:val="6"/>
        </w:rPr>
        <w:t xml:space="preserve"> </w:t>
      </w:r>
      <w:r w:rsidRPr="00C6550D">
        <w:rPr>
          <w:color w:val="000000" w:themeColor="text1"/>
          <w:spacing w:val="1"/>
        </w:rPr>
        <w:t>r</w:t>
      </w:r>
      <w:r w:rsidRPr="00C6550D">
        <w:rPr>
          <w:color w:val="000000" w:themeColor="text1"/>
          <w:spacing w:val="3"/>
        </w:rPr>
        <w:t>i</w:t>
      </w:r>
      <w:r w:rsidRPr="00C6550D">
        <w:rPr>
          <w:color w:val="000000" w:themeColor="text1"/>
        </w:rPr>
        <w:t>g</w:t>
      </w:r>
      <w:r w:rsidRPr="00C6550D">
        <w:rPr>
          <w:color w:val="000000" w:themeColor="text1"/>
          <w:spacing w:val="2"/>
        </w:rPr>
        <w:t>h</w:t>
      </w:r>
      <w:r w:rsidRPr="00C6550D">
        <w:rPr>
          <w:color w:val="000000" w:themeColor="text1"/>
        </w:rPr>
        <w:t>t</w:t>
      </w:r>
      <w:r w:rsidRPr="00C6550D">
        <w:rPr>
          <w:color w:val="000000" w:themeColor="text1"/>
          <w:spacing w:val="2"/>
        </w:rPr>
        <w:t xml:space="preserve"> </w:t>
      </w:r>
      <w:r w:rsidRPr="00C6550D">
        <w:rPr>
          <w:color w:val="000000" w:themeColor="text1"/>
        </w:rPr>
        <w:t>to</w:t>
      </w:r>
      <w:r w:rsidRPr="00C6550D">
        <w:rPr>
          <w:color w:val="000000" w:themeColor="text1"/>
          <w:spacing w:val="7"/>
        </w:rPr>
        <w:t xml:space="preserve"> </w:t>
      </w:r>
      <w:r w:rsidRPr="00C6550D">
        <w:rPr>
          <w:color w:val="000000" w:themeColor="text1"/>
          <w:spacing w:val="1"/>
        </w:rPr>
        <w:t>c</w:t>
      </w:r>
      <w:r w:rsidRPr="00C6550D">
        <w:rPr>
          <w:color w:val="000000" w:themeColor="text1"/>
          <w:spacing w:val="2"/>
        </w:rPr>
        <w:t>on</w:t>
      </w:r>
      <w:r w:rsidRPr="00C6550D">
        <w:rPr>
          <w:color w:val="000000" w:themeColor="text1"/>
        </w:rPr>
        <w:t>ti</w:t>
      </w:r>
      <w:r w:rsidRPr="00C6550D">
        <w:rPr>
          <w:color w:val="000000" w:themeColor="text1"/>
          <w:spacing w:val="2"/>
        </w:rPr>
        <w:t>n</w:t>
      </w:r>
      <w:r w:rsidRPr="00C6550D">
        <w:rPr>
          <w:color w:val="000000" w:themeColor="text1"/>
        </w:rPr>
        <w:t>ue</w:t>
      </w:r>
      <w:r w:rsidRPr="00C6550D">
        <w:rPr>
          <w:color w:val="000000" w:themeColor="text1"/>
          <w:spacing w:val="-2"/>
        </w:rPr>
        <w:t xml:space="preserve"> </w:t>
      </w:r>
      <w:r w:rsidRPr="00C6550D">
        <w:rPr>
          <w:color w:val="000000" w:themeColor="text1"/>
        </w:rPr>
        <w:t>to</w:t>
      </w:r>
      <w:r w:rsidRPr="00C6550D">
        <w:rPr>
          <w:color w:val="000000" w:themeColor="text1"/>
          <w:spacing w:val="7"/>
        </w:rPr>
        <w:t xml:space="preserve"> </w:t>
      </w:r>
      <w:r w:rsidRPr="00C6550D">
        <w:rPr>
          <w:color w:val="000000" w:themeColor="text1"/>
          <w:spacing w:val="2"/>
        </w:rPr>
        <w:t>op</w:t>
      </w:r>
      <w:r w:rsidRPr="00C6550D">
        <w:rPr>
          <w:color w:val="000000" w:themeColor="text1"/>
          <w:spacing w:val="1"/>
        </w:rPr>
        <w:t>era</w:t>
      </w:r>
      <w:r w:rsidRPr="00C6550D">
        <w:rPr>
          <w:color w:val="000000" w:themeColor="text1"/>
        </w:rPr>
        <w:t xml:space="preserve">te </w:t>
      </w:r>
      <w:r w:rsidRPr="00C6550D">
        <w:rPr>
          <w:color w:val="000000" w:themeColor="text1"/>
          <w:spacing w:val="2"/>
        </w:rPr>
        <w:t>o</w:t>
      </w:r>
      <w:r w:rsidRPr="00C6550D">
        <w:rPr>
          <w:color w:val="000000" w:themeColor="text1"/>
        </w:rPr>
        <w:t>r use</w:t>
      </w:r>
      <w:r w:rsidRPr="00C6550D">
        <w:rPr>
          <w:color w:val="000000" w:themeColor="text1"/>
          <w:spacing w:val="11"/>
        </w:rPr>
        <w:t xml:space="preserve"> </w:t>
      </w:r>
      <w:r w:rsidRPr="00C6550D">
        <w:rPr>
          <w:color w:val="000000" w:themeColor="text1"/>
          <w:spacing w:val="2"/>
        </w:rPr>
        <w:t>s</w:t>
      </w:r>
      <w:r w:rsidRPr="00C6550D">
        <w:rPr>
          <w:color w:val="000000" w:themeColor="text1"/>
        </w:rPr>
        <w:t>u</w:t>
      </w:r>
      <w:r w:rsidRPr="00C6550D">
        <w:rPr>
          <w:color w:val="000000" w:themeColor="text1"/>
          <w:spacing w:val="1"/>
        </w:rPr>
        <w:t>c</w:t>
      </w:r>
      <w:r w:rsidRPr="00C6550D">
        <w:rPr>
          <w:color w:val="000000" w:themeColor="text1"/>
        </w:rPr>
        <w:t>h</w:t>
      </w:r>
      <w:r w:rsidRPr="00C6550D">
        <w:rPr>
          <w:color w:val="000000" w:themeColor="text1"/>
          <w:spacing w:val="8"/>
        </w:rPr>
        <w:t xml:space="preserve"> </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4"/>
        </w:rPr>
        <w:t>p</w:t>
      </w:r>
      <w:r w:rsidRPr="00C6550D">
        <w:rPr>
          <w:color w:val="000000" w:themeColor="text1"/>
        </w:rPr>
        <w:t>m</w:t>
      </w:r>
      <w:r w:rsidRPr="00C6550D">
        <w:rPr>
          <w:color w:val="000000" w:themeColor="text1"/>
          <w:spacing w:val="3"/>
        </w:rPr>
        <w:t>e</w:t>
      </w:r>
      <w:r w:rsidRPr="00C6550D">
        <w:rPr>
          <w:color w:val="000000" w:themeColor="text1"/>
        </w:rPr>
        <w:t>nt</w:t>
      </w:r>
      <w:r w:rsidRPr="00C6550D">
        <w:rPr>
          <w:color w:val="000000" w:themeColor="text1"/>
          <w:spacing w:val="2"/>
        </w:rPr>
        <w:t xml:space="preserve"> u</w:t>
      </w:r>
      <w:r w:rsidRPr="00C6550D">
        <w:rPr>
          <w:color w:val="000000" w:themeColor="text1"/>
        </w:rPr>
        <w:t>ntil</w:t>
      </w:r>
      <w:r w:rsidRPr="00C6550D">
        <w:rPr>
          <w:color w:val="000000" w:themeColor="text1"/>
          <w:spacing w:val="10"/>
        </w:rPr>
        <w:t xml:space="preserve"> </w:t>
      </w:r>
      <w:r w:rsidRPr="00C6550D">
        <w:rPr>
          <w:color w:val="000000" w:themeColor="text1"/>
          <w:spacing w:val="1"/>
        </w:rPr>
        <w:t>rec</w:t>
      </w:r>
      <w:r w:rsidRPr="00C6550D">
        <w:rPr>
          <w:color w:val="000000" w:themeColor="text1"/>
        </w:rPr>
        <w:t>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 xml:space="preserve">ns </w:t>
      </w:r>
      <w:r w:rsidRPr="00C6550D">
        <w:rPr>
          <w:color w:val="000000" w:themeColor="text1"/>
          <w:spacing w:val="2"/>
        </w:rPr>
        <w:t>o</w:t>
      </w:r>
      <w:r w:rsidRPr="00C6550D">
        <w:rPr>
          <w:color w:val="000000" w:themeColor="text1"/>
        </w:rPr>
        <w:t>f</w:t>
      </w:r>
      <w:r w:rsidRPr="00C6550D">
        <w:rPr>
          <w:color w:val="000000" w:themeColor="text1"/>
          <w:spacing w:val="11"/>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1"/>
        </w:rPr>
        <w:t>f</w:t>
      </w:r>
      <w:r w:rsidRPr="00C6550D">
        <w:rPr>
          <w:color w:val="000000" w:themeColor="text1"/>
          <w:spacing w:val="1"/>
        </w:rPr>
        <w:t>ec</w:t>
      </w:r>
      <w:r w:rsidRPr="00C6550D">
        <w:rPr>
          <w:color w:val="000000" w:themeColor="text1"/>
          <w:spacing w:val="3"/>
        </w:rPr>
        <w:t>t</w:t>
      </w:r>
      <w:r w:rsidRPr="00C6550D">
        <w:rPr>
          <w:color w:val="000000" w:themeColor="text1"/>
        </w:rPr>
        <w:t>s,</w:t>
      </w:r>
      <w:r w:rsidRPr="00C6550D">
        <w:rPr>
          <w:color w:val="000000" w:themeColor="text1"/>
          <w:spacing w:val="7"/>
        </w:rPr>
        <w:t xml:space="preserve"> </w:t>
      </w:r>
      <w:r w:rsidRPr="00C6550D">
        <w:rPr>
          <w:color w:val="000000" w:themeColor="text1"/>
          <w:spacing w:val="1"/>
        </w:rPr>
        <w:t>err</w:t>
      </w:r>
      <w:r w:rsidRPr="00C6550D">
        <w:rPr>
          <w:color w:val="000000" w:themeColor="text1"/>
          <w:spacing w:val="2"/>
        </w:rPr>
        <w:t>o</w:t>
      </w:r>
      <w:r w:rsidRPr="00C6550D">
        <w:rPr>
          <w:color w:val="000000" w:themeColor="text1"/>
          <w:spacing w:val="1"/>
        </w:rPr>
        <w:t>r</w:t>
      </w:r>
      <w:r w:rsidRPr="00C6550D">
        <w:rPr>
          <w:color w:val="000000" w:themeColor="text1"/>
        </w:rPr>
        <w:t>s</w:t>
      </w:r>
      <w:r w:rsidRPr="00C6550D">
        <w:rPr>
          <w:color w:val="000000" w:themeColor="text1"/>
          <w:spacing w:val="6"/>
        </w:rPr>
        <w:t xml:space="preserve"> </w:t>
      </w:r>
      <w:r w:rsidRPr="00C6550D">
        <w:rPr>
          <w:color w:val="000000" w:themeColor="text1"/>
        </w:rPr>
        <w:t>or</w:t>
      </w:r>
      <w:r w:rsidRPr="00C6550D">
        <w:rPr>
          <w:color w:val="000000" w:themeColor="text1"/>
          <w:spacing w:val="11"/>
        </w:rPr>
        <w:t xml:space="preserve"> </w:t>
      </w:r>
      <w:r w:rsidRPr="00C6550D">
        <w:rPr>
          <w:color w:val="000000" w:themeColor="text1"/>
          <w:spacing w:val="2"/>
        </w:rPr>
        <w:t>o</w:t>
      </w:r>
      <w:r w:rsidRPr="00C6550D">
        <w:rPr>
          <w:color w:val="000000" w:themeColor="text1"/>
          <w:spacing w:val="-3"/>
        </w:rPr>
        <w:t>m</w:t>
      </w:r>
      <w:r w:rsidRPr="00C6550D">
        <w:rPr>
          <w:color w:val="000000" w:themeColor="text1"/>
          <w:spacing w:val="3"/>
        </w:rPr>
        <w:t>i</w:t>
      </w:r>
      <w:r w:rsidRPr="00C6550D">
        <w:rPr>
          <w:color w:val="000000" w:themeColor="text1"/>
        </w:rPr>
        <w:t>ssi</w:t>
      </w:r>
      <w:r w:rsidRPr="00C6550D">
        <w:rPr>
          <w:color w:val="000000" w:themeColor="text1"/>
          <w:spacing w:val="4"/>
        </w:rPr>
        <w:t>o</w:t>
      </w:r>
      <w:r w:rsidRPr="00C6550D">
        <w:rPr>
          <w:color w:val="000000" w:themeColor="text1"/>
        </w:rPr>
        <w:t xml:space="preserve">ns </w:t>
      </w:r>
      <w:r w:rsidRPr="00C6550D">
        <w:rPr>
          <w:color w:val="000000" w:themeColor="text1"/>
          <w:spacing w:val="4"/>
        </w:rPr>
        <w:t>b</w:t>
      </w:r>
      <w:r w:rsidRPr="00C6550D">
        <w:rPr>
          <w:color w:val="000000" w:themeColor="text1"/>
        </w:rPr>
        <w:t>y</w:t>
      </w:r>
      <w:r w:rsidRPr="00C6550D">
        <w:rPr>
          <w:color w:val="000000" w:themeColor="text1"/>
          <w:spacing w:val="9"/>
        </w:rPr>
        <w:t xml:space="preserve"> </w:t>
      </w:r>
      <w:r w:rsidRPr="00C6550D">
        <w:rPr>
          <w:color w:val="000000" w:themeColor="text1"/>
          <w:spacing w:val="1"/>
        </w:rPr>
        <w:t>re</w:t>
      </w:r>
      <w:r w:rsidRPr="00C6550D">
        <w:rPr>
          <w:color w:val="000000" w:themeColor="text1"/>
          <w:spacing w:val="2"/>
        </w:rPr>
        <w:t>p</w:t>
      </w:r>
      <w:r w:rsidRPr="00C6550D">
        <w:rPr>
          <w:color w:val="000000" w:themeColor="text1"/>
          <w:spacing w:val="1"/>
        </w:rPr>
        <w:t>a</w:t>
      </w:r>
      <w:r w:rsidRPr="00C6550D">
        <w:rPr>
          <w:color w:val="000000" w:themeColor="text1"/>
        </w:rPr>
        <w:t>ir</w:t>
      </w:r>
      <w:r w:rsidRPr="00C6550D">
        <w:rPr>
          <w:color w:val="000000" w:themeColor="text1"/>
          <w:spacing w:val="10"/>
        </w:rPr>
        <w:t xml:space="preserve"> </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spacing w:val="2"/>
        </w:rPr>
        <w:t>b</w:t>
      </w:r>
      <w:r w:rsidRPr="00C6550D">
        <w:rPr>
          <w:color w:val="000000" w:themeColor="text1"/>
        </w:rPr>
        <w:t>y</w:t>
      </w:r>
      <w:r w:rsidRPr="00C6550D">
        <w:rPr>
          <w:color w:val="000000" w:themeColor="text1"/>
          <w:spacing w:val="9"/>
        </w:rPr>
        <w:t xml:space="preserve"> </w:t>
      </w:r>
      <w:r w:rsidRPr="00C6550D">
        <w:rPr>
          <w:color w:val="000000" w:themeColor="text1"/>
          <w:spacing w:val="2"/>
        </w:rPr>
        <w:t>p</w:t>
      </w:r>
      <w:r w:rsidRPr="00C6550D">
        <w:rPr>
          <w:color w:val="000000" w:themeColor="text1"/>
          <w:spacing w:val="1"/>
        </w:rPr>
        <w:t>ar</w:t>
      </w:r>
      <w:r w:rsidRPr="00C6550D">
        <w:rPr>
          <w:color w:val="000000" w:themeColor="text1"/>
        </w:rPr>
        <w:t>ti</w:t>
      </w:r>
      <w:r w:rsidRPr="00C6550D">
        <w:rPr>
          <w:color w:val="000000" w:themeColor="text1"/>
          <w:spacing w:val="1"/>
        </w:rPr>
        <w:t>a</w:t>
      </w:r>
      <w:r w:rsidRPr="00C6550D">
        <w:rPr>
          <w:color w:val="000000" w:themeColor="text1"/>
        </w:rPr>
        <w:t>l</w:t>
      </w:r>
      <w:r w:rsidRPr="00C6550D">
        <w:rPr>
          <w:color w:val="000000" w:themeColor="text1"/>
          <w:spacing w:val="9"/>
        </w:rPr>
        <w:t xml:space="preserve"> </w:t>
      </w:r>
      <w:r w:rsidRPr="00C6550D">
        <w:rPr>
          <w:color w:val="000000" w:themeColor="text1"/>
          <w:spacing w:val="2"/>
        </w:rPr>
        <w:t>o</w:t>
      </w:r>
      <w:r w:rsidRPr="00C6550D">
        <w:rPr>
          <w:color w:val="000000" w:themeColor="text1"/>
        </w:rPr>
        <w:t>r</w:t>
      </w:r>
      <w:r w:rsidRPr="00C6550D">
        <w:rPr>
          <w:color w:val="000000" w:themeColor="text1"/>
          <w:spacing w:val="14"/>
        </w:rPr>
        <w:t xml:space="preserve"> </w:t>
      </w:r>
      <w:r w:rsidRPr="00C6550D">
        <w:rPr>
          <w:color w:val="000000" w:themeColor="text1"/>
          <w:spacing w:val="-1"/>
        </w:rPr>
        <w:t>c</w:t>
      </w:r>
      <w:r w:rsidRPr="00C6550D">
        <w:rPr>
          <w:color w:val="000000" w:themeColor="text1"/>
          <w:spacing w:val="2"/>
        </w:rPr>
        <w:t>o</w:t>
      </w:r>
      <w:r w:rsidRPr="00C6550D">
        <w:rPr>
          <w:color w:val="000000" w:themeColor="text1"/>
          <w:spacing w:val="-2"/>
        </w:rPr>
        <w:t>m</w:t>
      </w:r>
      <w:r w:rsidRPr="00C6550D">
        <w:rPr>
          <w:color w:val="000000" w:themeColor="text1"/>
          <w:spacing w:val="2"/>
        </w:rPr>
        <w:t>p</w:t>
      </w:r>
      <w:r w:rsidRPr="00C6550D">
        <w:rPr>
          <w:color w:val="000000" w:themeColor="text1"/>
        </w:rPr>
        <w:t>l</w:t>
      </w:r>
      <w:r w:rsidRPr="00C6550D">
        <w:rPr>
          <w:color w:val="000000" w:themeColor="text1"/>
          <w:spacing w:val="1"/>
        </w:rPr>
        <w:t>e</w:t>
      </w:r>
      <w:r w:rsidRPr="00C6550D">
        <w:rPr>
          <w:color w:val="000000" w:themeColor="text1"/>
        </w:rPr>
        <w:t xml:space="preserve">te </w:t>
      </w:r>
      <w:r w:rsidRPr="00C6550D">
        <w:rPr>
          <w:color w:val="000000" w:themeColor="text1"/>
          <w:spacing w:val="1"/>
        </w:rPr>
        <w:t>re</w:t>
      </w:r>
      <w:r w:rsidRPr="00C6550D">
        <w:rPr>
          <w:color w:val="000000" w:themeColor="text1"/>
          <w:spacing w:val="2"/>
        </w:rPr>
        <w:t>p</w:t>
      </w:r>
      <w:r w:rsidRPr="00C6550D">
        <w:rPr>
          <w:color w:val="000000" w:themeColor="text1"/>
        </w:rPr>
        <w:t>l</w:t>
      </w:r>
      <w:r w:rsidRPr="00C6550D">
        <w:rPr>
          <w:color w:val="000000" w:themeColor="text1"/>
          <w:spacing w:val="1"/>
        </w:rPr>
        <w:t>ace</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3"/>
        </w:rPr>
        <w:t xml:space="preserve"> </w:t>
      </w:r>
      <w:r w:rsidRPr="00C6550D">
        <w:rPr>
          <w:color w:val="000000" w:themeColor="text1"/>
          <w:spacing w:val="3"/>
        </w:rPr>
        <w:t>i</w:t>
      </w:r>
      <w:r w:rsidRPr="00C6550D">
        <w:rPr>
          <w:color w:val="000000" w:themeColor="text1"/>
        </w:rPr>
        <w:t>s</w:t>
      </w:r>
      <w:r w:rsidRPr="00C6550D">
        <w:rPr>
          <w:color w:val="000000" w:themeColor="text1"/>
          <w:spacing w:val="1"/>
        </w:rPr>
        <w:t xml:space="preserve"> </w:t>
      </w:r>
      <w:r w:rsidRPr="00C6550D">
        <w:rPr>
          <w:color w:val="000000" w:themeColor="text1"/>
          <w:spacing w:val="-3"/>
        </w:rPr>
        <w:t>m</w:t>
      </w:r>
      <w:r w:rsidRPr="00C6550D">
        <w:rPr>
          <w:color w:val="000000" w:themeColor="text1"/>
          <w:spacing w:val="1"/>
        </w:rPr>
        <w:t>a</w:t>
      </w:r>
      <w:r w:rsidRPr="00C6550D">
        <w:rPr>
          <w:color w:val="000000" w:themeColor="text1"/>
          <w:spacing w:val="2"/>
        </w:rPr>
        <w:t>d</w:t>
      </w:r>
      <w:r w:rsidRPr="00C6550D">
        <w:rPr>
          <w:color w:val="000000" w:themeColor="text1"/>
        </w:rPr>
        <w:t>e</w:t>
      </w:r>
      <w:r w:rsidRPr="00C6550D">
        <w:rPr>
          <w:color w:val="000000" w:themeColor="text1"/>
          <w:spacing w:val="-3"/>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2"/>
        </w:rPr>
        <w:t>o</w:t>
      </w:r>
      <w:r w:rsidRPr="00C6550D">
        <w:rPr>
          <w:color w:val="000000" w:themeColor="text1"/>
        </w:rPr>
        <w:t>ut</w:t>
      </w:r>
      <w:r w:rsidRPr="00C6550D">
        <w:rPr>
          <w:color w:val="000000" w:themeColor="text1"/>
          <w:spacing w:val="-10"/>
        </w:rPr>
        <w:t xml:space="preserve"> </w:t>
      </w:r>
      <w:r w:rsidRPr="00C6550D">
        <w:rPr>
          <w:color w:val="000000" w:themeColor="text1"/>
          <w:spacing w:val="3"/>
        </w:rPr>
        <w:t>i</w:t>
      </w:r>
      <w:r w:rsidRPr="00C6550D">
        <w:rPr>
          <w:color w:val="000000" w:themeColor="text1"/>
        </w:rPr>
        <w:t>nt</w:t>
      </w:r>
      <w:r w:rsidRPr="00C6550D">
        <w:rPr>
          <w:color w:val="000000" w:themeColor="text1"/>
          <w:spacing w:val="1"/>
        </w:rPr>
        <w:t>er</w:t>
      </w:r>
      <w:r w:rsidRPr="00C6550D">
        <w:rPr>
          <w:color w:val="000000" w:themeColor="text1"/>
          <w:spacing w:val="-1"/>
        </w:rPr>
        <w:t>f</w:t>
      </w:r>
      <w:r w:rsidRPr="00C6550D">
        <w:rPr>
          <w:color w:val="000000" w:themeColor="text1"/>
          <w:spacing w:val="1"/>
        </w:rPr>
        <w:t>er</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1"/>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er’</w:t>
      </w:r>
      <w:r w:rsidRPr="00C6550D">
        <w:rPr>
          <w:color w:val="000000" w:themeColor="text1"/>
        </w:rPr>
        <w:t>s</w:t>
      </w:r>
      <w:r w:rsidRPr="00C6550D">
        <w:rPr>
          <w:color w:val="000000" w:themeColor="text1"/>
          <w:spacing w:val="-16"/>
        </w:rPr>
        <w:t xml:space="preserve"> </w:t>
      </w:r>
      <w:r w:rsidRPr="00C6550D">
        <w:rPr>
          <w:color w:val="000000" w:themeColor="text1"/>
          <w:spacing w:val="2"/>
        </w:rPr>
        <w:t>op</w:t>
      </w:r>
      <w:r w:rsidRPr="00C6550D">
        <w:rPr>
          <w:color w:val="000000" w:themeColor="text1"/>
          <w:spacing w:val="1"/>
        </w:rPr>
        <w:t>era</w:t>
      </w:r>
      <w:r w:rsidRPr="00C6550D">
        <w:rPr>
          <w:color w:val="000000" w:themeColor="text1"/>
        </w:rPr>
        <w:t>ti</w:t>
      </w:r>
      <w:r w:rsidRPr="00C6550D">
        <w:rPr>
          <w:color w:val="000000" w:themeColor="text1"/>
          <w:spacing w:val="2"/>
        </w:rPr>
        <w:t>o</w:t>
      </w:r>
      <w:r w:rsidRPr="00C6550D">
        <w:rPr>
          <w:color w:val="000000" w:themeColor="text1"/>
        </w:rPr>
        <w:t>n.</w:t>
      </w:r>
    </w:p>
    <w:p w:rsidR="00FE7AB7" w:rsidRPr="00C6550D" w:rsidRDefault="00FE7AB7">
      <w:pPr>
        <w:spacing w:before="4" w:line="200" w:lineRule="exact"/>
        <w:rPr>
          <w:color w:val="000000" w:themeColor="text1"/>
        </w:rPr>
      </w:pPr>
    </w:p>
    <w:p w:rsidR="00FE7AB7" w:rsidRPr="00C6550D" w:rsidRDefault="002B432B">
      <w:pPr>
        <w:ind w:left="220"/>
        <w:rPr>
          <w:color w:val="000000" w:themeColor="text1"/>
        </w:rPr>
      </w:pPr>
      <w:r w:rsidRPr="00C6550D">
        <w:rPr>
          <w:color w:val="000000" w:themeColor="text1"/>
          <w:spacing w:val="2"/>
        </w:rPr>
        <w:t>10</w:t>
      </w:r>
      <w:r w:rsidRPr="00C6550D">
        <w:rPr>
          <w:color w:val="000000" w:themeColor="text1"/>
        </w:rPr>
        <w:t xml:space="preserve">.     </w:t>
      </w:r>
      <w:r w:rsidRPr="00C6550D">
        <w:rPr>
          <w:color w:val="000000" w:themeColor="text1"/>
          <w:spacing w:val="44"/>
        </w:rPr>
        <w:t xml:space="preserve"> </w:t>
      </w:r>
      <w:r w:rsidRPr="00C6550D">
        <w:rPr>
          <w:b/>
          <w:color w:val="000000" w:themeColor="text1"/>
        </w:rPr>
        <w:t>Sup</w:t>
      </w:r>
      <w:r w:rsidRPr="00C6550D">
        <w:rPr>
          <w:b/>
          <w:color w:val="000000" w:themeColor="text1"/>
          <w:spacing w:val="2"/>
        </w:rPr>
        <w:t>p</w:t>
      </w:r>
      <w:r w:rsidRPr="00C6550D">
        <w:rPr>
          <w:b/>
          <w:color w:val="000000" w:themeColor="text1"/>
        </w:rPr>
        <w:t>li</w:t>
      </w:r>
      <w:r w:rsidRPr="00C6550D">
        <w:rPr>
          <w:b/>
          <w:color w:val="000000" w:themeColor="text1"/>
          <w:spacing w:val="1"/>
        </w:rPr>
        <w:t>e</w:t>
      </w:r>
      <w:r w:rsidRPr="00C6550D">
        <w:rPr>
          <w:b/>
          <w:color w:val="000000" w:themeColor="text1"/>
        </w:rPr>
        <w:t>r</w:t>
      </w:r>
      <w:r w:rsidRPr="00C6550D">
        <w:rPr>
          <w:b/>
          <w:color w:val="000000" w:themeColor="text1"/>
          <w:spacing w:val="-6"/>
        </w:rPr>
        <w:t xml:space="preserve"> </w:t>
      </w:r>
      <w:r w:rsidRPr="00C6550D">
        <w:rPr>
          <w:b/>
          <w:color w:val="000000" w:themeColor="text1"/>
          <w:spacing w:val="-1"/>
        </w:rPr>
        <w:t>I</w:t>
      </w:r>
      <w:r w:rsidRPr="00C6550D">
        <w:rPr>
          <w:b/>
          <w:color w:val="000000" w:themeColor="text1"/>
        </w:rPr>
        <w:t>n</w:t>
      </w:r>
      <w:r w:rsidRPr="00C6550D">
        <w:rPr>
          <w:b/>
          <w:color w:val="000000" w:themeColor="text1"/>
          <w:spacing w:val="1"/>
        </w:rPr>
        <w:t>tegr</w:t>
      </w:r>
      <w:r w:rsidRPr="00C6550D">
        <w:rPr>
          <w:b/>
          <w:color w:val="000000" w:themeColor="text1"/>
        </w:rPr>
        <w:t>i</w:t>
      </w:r>
      <w:r w:rsidRPr="00C6550D">
        <w:rPr>
          <w:b/>
          <w:color w:val="000000" w:themeColor="text1"/>
          <w:spacing w:val="1"/>
        </w:rPr>
        <w:t>ty</w:t>
      </w:r>
      <w:r w:rsidRPr="00C6550D">
        <w:rPr>
          <w:b/>
          <w:color w:val="000000" w:themeColor="text1"/>
        </w:rPr>
        <w:t>:</w:t>
      </w:r>
    </w:p>
    <w:p w:rsidR="00FE7AB7" w:rsidRPr="00C6550D" w:rsidRDefault="00FE7AB7">
      <w:pPr>
        <w:spacing w:before="16" w:line="220" w:lineRule="exact"/>
        <w:rPr>
          <w:color w:val="000000" w:themeColor="text1"/>
          <w:sz w:val="22"/>
          <w:szCs w:val="22"/>
        </w:rPr>
      </w:pPr>
    </w:p>
    <w:p w:rsidR="00FE7AB7" w:rsidRPr="00C6550D" w:rsidRDefault="002B432B">
      <w:pPr>
        <w:spacing w:line="260" w:lineRule="auto"/>
        <w:ind w:left="861" w:right="388" w:hanging="31"/>
        <w:jc w:val="both"/>
        <w:rPr>
          <w:color w:val="000000" w:themeColor="text1"/>
        </w:rPr>
      </w:pPr>
      <w:r w:rsidRPr="00C6550D">
        <w:rPr>
          <w:color w:val="000000" w:themeColor="text1"/>
          <w:spacing w:val="4"/>
        </w:rPr>
        <w:t>T</w:t>
      </w:r>
      <w:r w:rsidRPr="00C6550D">
        <w:rPr>
          <w:color w:val="000000" w:themeColor="text1"/>
        </w:rPr>
        <w:t>he</w:t>
      </w:r>
      <w:r w:rsidRPr="00C6550D">
        <w:rPr>
          <w:color w:val="000000" w:themeColor="text1"/>
          <w:spacing w:val="10"/>
        </w:rPr>
        <w:t xml:space="preserve"> </w:t>
      </w:r>
      <w:r w:rsidRPr="00C6550D">
        <w:rPr>
          <w:color w:val="000000" w:themeColor="text1"/>
        </w:rPr>
        <w:t>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rPr>
        <w:t>is</w:t>
      </w:r>
      <w:r w:rsidRPr="00C6550D">
        <w:rPr>
          <w:color w:val="000000" w:themeColor="text1"/>
          <w:spacing w:val="12"/>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nsi</w:t>
      </w:r>
      <w:r w:rsidRPr="00C6550D">
        <w:rPr>
          <w:color w:val="000000" w:themeColor="text1"/>
          <w:spacing w:val="2"/>
        </w:rPr>
        <w:t>b</w:t>
      </w:r>
      <w:r w:rsidRPr="00C6550D">
        <w:rPr>
          <w:color w:val="000000" w:themeColor="text1"/>
        </w:rPr>
        <w:t xml:space="preserve">le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1"/>
        </w:rPr>
        <w:t xml:space="preserve"> </w:t>
      </w:r>
      <w:r w:rsidRPr="00C6550D">
        <w:rPr>
          <w:color w:val="000000" w:themeColor="text1"/>
          <w:spacing w:val="1"/>
        </w:rPr>
        <w:t>a</w:t>
      </w:r>
      <w:r w:rsidRPr="00C6550D">
        <w:rPr>
          <w:color w:val="000000" w:themeColor="text1"/>
        </w:rPr>
        <w:t>nd</w:t>
      </w:r>
      <w:r w:rsidRPr="00C6550D">
        <w:rPr>
          <w:color w:val="000000" w:themeColor="text1"/>
          <w:spacing w:val="11"/>
        </w:rPr>
        <w:t xml:space="preserve"> </w:t>
      </w:r>
      <w:r w:rsidRPr="00C6550D">
        <w:rPr>
          <w:color w:val="000000" w:themeColor="text1"/>
          <w:spacing w:val="2"/>
        </w:rPr>
        <w:t>ob</w:t>
      </w:r>
      <w:r w:rsidRPr="00C6550D">
        <w:rPr>
          <w:color w:val="000000" w:themeColor="text1"/>
        </w:rPr>
        <w:t>lig</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rPr>
        <w:t>to</w:t>
      </w:r>
      <w:r w:rsidRPr="00C6550D">
        <w:rPr>
          <w:color w:val="000000" w:themeColor="text1"/>
          <w:spacing w:val="14"/>
        </w:rPr>
        <w:t xml:space="preserve">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u</w:t>
      </w:r>
      <w:r w:rsidRPr="00C6550D">
        <w:rPr>
          <w:color w:val="000000" w:themeColor="text1"/>
          <w:spacing w:val="1"/>
        </w:rPr>
        <w:t>c</w:t>
      </w:r>
      <w:r w:rsidRPr="00C6550D">
        <w:rPr>
          <w:color w:val="000000" w:themeColor="text1"/>
        </w:rPr>
        <w:t>t</w:t>
      </w:r>
      <w:r w:rsidRPr="00C6550D">
        <w:rPr>
          <w:color w:val="000000" w:themeColor="text1"/>
          <w:spacing w:val="4"/>
        </w:rPr>
        <w:t xml:space="preserve"> </w:t>
      </w:r>
      <w:r w:rsidRPr="00C6550D">
        <w:rPr>
          <w:color w:val="000000" w:themeColor="text1"/>
          <w:spacing w:val="1"/>
        </w:rPr>
        <w:t>a</w:t>
      </w:r>
      <w:r w:rsidRPr="00C6550D">
        <w:rPr>
          <w:color w:val="000000" w:themeColor="text1"/>
        </w:rPr>
        <w:t>ll</w:t>
      </w:r>
      <w:r w:rsidRPr="00C6550D">
        <w:rPr>
          <w:color w:val="000000" w:themeColor="text1"/>
          <w:spacing w:val="12"/>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spacing w:val="1"/>
        </w:rPr>
        <w:t>ac</w:t>
      </w:r>
      <w:r w:rsidRPr="00C6550D">
        <w:rPr>
          <w:color w:val="000000" w:themeColor="text1"/>
        </w:rPr>
        <w:t>tiviti</w:t>
      </w:r>
      <w:r w:rsidRPr="00C6550D">
        <w:rPr>
          <w:color w:val="000000" w:themeColor="text1"/>
          <w:spacing w:val="3"/>
        </w:rPr>
        <w:t>e</w:t>
      </w:r>
      <w:r w:rsidRPr="00C6550D">
        <w:rPr>
          <w:color w:val="000000" w:themeColor="text1"/>
        </w:rPr>
        <w:t>s</w:t>
      </w:r>
      <w:r w:rsidRPr="00C6550D">
        <w:rPr>
          <w:color w:val="000000" w:themeColor="text1"/>
          <w:spacing w:val="5"/>
        </w:rPr>
        <w:t xml:space="preserve"> </w:t>
      </w:r>
      <w:r w:rsidRPr="00C6550D">
        <w:rPr>
          <w:color w:val="000000" w:themeColor="text1"/>
        </w:rPr>
        <w:t>in</w:t>
      </w:r>
      <w:r w:rsidRPr="00C6550D">
        <w:rPr>
          <w:color w:val="000000" w:themeColor="text1"/>
          <w:spacing w:val="12"/>
        </w:rPr>
        <w:t xml:space="preserve"> </w:t>
      </w:r>
      <w:r w:rsidRPr="00C6550D">
        <w:rPr>
          <w:color w:val="000000" w:themeColor="text1"/>
          <w:spacing w:val="1"/>
        </w:rPr>
        <w:t>a</w:t>
      </w:r>
      <w:r w:rsidRPr="00C6550D">
        <w:rPr>
          <w:color w:val="000000" w:themeColor="text1"/>
          <w:spacing w:val="3"/>
        </w:rPr>
        <w:t>c</w:t>
      </w:r>
      <w:r w:rsidRPr="00C6550D">
        <w:rPr>
          <w:color w:val="000000" w:themeColor="text1"/>
          <w:spacing w:val="1"/>
        </w:rPr>
        <w:t>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5"/>
        </w:rPr>
        <w:t xml:space="preserve"> </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8"/>
        </w:rPr>
        <w:t xml:space="preserve"> </w:t>
      </w:r>
      <w:r w:rsidRPr="00C6550D">
        <w:rPr>
          <w:color w:val="000000" w:themeColor="text1"/>
        </w:rPr>
        <w:t>the 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7"/>
        </w:rPr>
        <w:t xml:space="preserve"> </w:t>
      </w:r>
      <w:r w:rsidRPr="00C6550D">
        <w:rPr>
          <w:color w:val="000000" w:themeColor="text1"/>
        </w:rPr>
        <w:t>us</w:t>
      </w:r>
      <w:r w:rsidRPr="00C6550D">
        <w:rPr>
          <w:color w:val="000000" w:themeColor="text1"/>
          <w:spacing w:val="3"/>
        </w:rPr>
        <w:t>i</w:t>
      </w:r>
      <w:r w:rsidRPr="00C6550D">
        <w:rPr>
          <w:color w:val="000000" w:themeColor="text1"/>
        </w:rPr>
        <w:t>ng</w:t>
      </w:r>
      <w:r w:rsidRPr="00C6550D">
        <w:rPr>
          <w:color w:val="000000" w:themeColor="text1"/>
          <w:spacing w:val="9"/>
        </w:rPr>
        <w:t xml:space="preserve"> </w:t>
      </w:r>
      <w:r w:rsidRPr="00C6550D">
        <w:rPr>
          <w:color w:val="000000" w:themeColor="text1"/>
        </w:rPr>
        <w:t>st</w:t>
      </w:r>
      <w:r w:rsidRPr="00C6550D">
        <w:rPr>
          <w:color w:val="000000" w:themeColor="text1"/>
          <w:spacing w:val="1"/>
        </w:rPr>
        <w:t>a</w:t>
      </w:r>
      <w:r w:rsidRPr="00C6550D">
        <w:rPr>
          <w:color w:val="000000" w:themeColor="text1"/>
        </w:rPr>
        <w:t>t</w:t>
      </w:r>
      <w:r w:rsidRPr="00C6550D">
        <w:rPr>
          <w:color w:val="000000" w:themeColor="text1"/>
          <w:spacing w:val="3"/>
        </w:rPr>
        <w:t>e</w:t>
      </w:r>
      <w:r w:rsidRPr="00C6550D">
        <w:rPr>
          <w:color w:val="000000" w:themeColor="text1"/>
          <w:spacing w:val="-1"/>
        </w:rPr>
        <w:t>-</w:t>
      </w:r>
      <w:r w:rsidRPr="00C6550D">
        <w:rPr>
          <w:color w:val="000000" w:themeColor="text1"/>
          <w:spacing w:val="2"/>
        </w:rPr>
        <w:t>o</w:t>
      </w:r>
      <w:r w:rsidRPr="00C6550D">
        <w:rPr>
          <w:color w:val="000000" w:themeColor="text1"/>
          <w:spacing w:val="1"/>
        </w:rPr>
        <w:t>f</w:t>
      </w:r>
      <w:r w:rsidRPr="00C6550D">
        <w:rPr>
          <w:color w:val="000000" w:themeColor="text1"/>
          <w:spacing w:val="-1"/>
        </w:rPr>
        <w:t>-</w:t>
      </w:r>
      <w:r w:rsidRPr="00C6550D">
        <w:rPr>
          <w:color w:val="000000" w:themeColor="text1"/>
          <w:spacing w:val="3"/>
        </w:rPr>
        <w:t>t</w:t>
      </w:r>
      <w:r w:rsidRPr="00C6550D">
        <w:rPr>
          <w:color w:val="000000" w:themeColor="text1"/>
        </w:rPr>
        <w:t>h</w:t>
      </w:r>
      <w:r w:rsidRPr="00C6550D">
        <w:rPr>
          <w:color w:val="000000" w:themeColor="text1"/>
          <w:spacing w:val="3"/>
        </w:rPr>
        <w:t>e</w:t>
      </w:r>
      <w:r w:rsidRPr="00C6550D">
        <w:rPr>
          <w:color w:val="000000" w:themeColor="text1"/>
          <w:spacing w:val="-1"/>
        </w:rPr>
        <w:t>-</w:t>
      </w:r>
      <w:r w:rsidRPr="00C6550D">
        <w:rPr>
          <w:color w:val="000000" w:themeColor="text1"/>
          <w:spacing w:val="1"/>
        </w:rPr>
        <w:t>ar</w:t>
      </w:r>
      <w:r w:rsidRPr="00C6550D">
        <w:rPr>
          <w:color w:val="000000" w:themeColor="text1"/>
        </w:rPr>
        <w:t xml:space="preserve">t </w:t>
      </w:r>
      <w:r w:rsidRPr="00C6550D">
        <w:rPr>
          <w:color w:val="000000" w:themeColor="text1"/>
          <w:spacing w:val="-3"/>
        </w:rPr>
        <w:t>m</w:t>
      </w:r>
      <w:r w:rsidRPr="00C6550D">
        <w:rPr>
          <w:color w:val="000000" w:themeColor="text1"/>
          <w:spacing w:val="1"/>
        </w:rPr>
        <w:t>e</w:t>
      </w:r>
      <w:r w:rsidRPr="00C6550D">
        <w:rPr>
          <w:color w:val="000000" w:themeColor="text1"/>
          <w:spacing w:val="3"/>
        </w:rPr>
        <w:t>t</w:t>
      </w:r>
      <w:r w:rsidRPr="00C6550D">
        <w:rPr>
          <w:color w:val="000000" w:themeColor="text1"/>
        </w:rPr>
        <w:t>h</w:t>
      </w:r>
      <w:r w:rsidRPr="00C6550D">
        <w:rPr>
          <w:color w:val="000000" w:themeColor="text1"/>
          <w:spacing w:val="2"/>
        </w:rPr>
        <w:t>od</w:t>
      </w:r>
      <w:r w:rsidRPr="00C6550D">
        <w:rPr>
          <w:color w:val="000000" w:themeColor="text1"/>
        </w:rPr>
        <w:t>s</w:t>
      </w:r>
      <w:r w:rsidRPr="00C6550D">
        <w:rPr>
          <w:color w:val="000000" w:themeColor="text1"/>
          <w:spacing w:val="3"/>
        </w:rPr>
        <w:t xml:space="preserve"> </w:t>
      </w:r>
      <w:r w:rsidRPr="00C6550D">
        <w:rPr>
          <w:color w:val="000000" w:themeColor="text1"/>
          <w:spacing w:val="1"/>
        </w:rPr>
        <w:t>a</w:t>
      </w:r>
      <w:r w:rsidRPr="00C6550D">
        <w:rPr>
          <w:color w:val="000000" w:themeColor="text1"/>
        </w:rPr>
        <w:t>nd</w:t>
      </w:r>
      <w:r w:rsidRPr="00C6550D">
        <w:rPr>
          <w:color w:val="000000" w:themeColor="text1"/>
          <w:spacing w:val="12"/>
        </w:rPr>
        <w:t xml:space="preserve"> </w:t>
      </w:r>
      <w:r w:rsidRPr="00C6550D">
        <w:rPr>
          <w:color w:val="000000" w:themeColor="text1"/>
          <w:spacing w:val="1"/>
        </w:rPr>
        <w:t>ec</w:t>
      </w:r>
      <w:r w:rsidRPr="00C6550D">
        <w:rPr>
          <w:color w:val="000000" w:themeColor="text1"/>
          <w:spacing w:val="2"/>
        </w:rPr>
        <w:t>o</w:t>
      </w:r>
      <w:r w:rsidRPr="00C6550D">
        <w:rPr>
          <w:color w:val="000000" w:themeColor="text1"/>
        </w:rPr>
        <w:t>n</w:t>
      </w:r>
      <w:r w:rsidRPr="00C6550D">
        <w:rPr>
          <w:color w:val="000000" w:themeColor="text1"/>
          <w:spacing w:val="4"/>
        </w:rPr>
        <w:t>o</w:t>
      </w:r>
      <w:r w:rsidRPr="00C6550D">
        <w:rPr>
          <w:color w:val="000000" w:themeColor="text1"/>
        </w:rPr>
        <w:t>mic</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r</w:t>
      </w:r>
      <w:r w:rsidRPr="00C6550D">
        <w:rPr>
          <w:color w:val="000000" w:themeColor="text1"/>
        </w:rPr>
        <w:t>in</w:t>
      </w:r>
      <w:r w:rsidRPr="00C6550D">
        <w:rPr>
          <w:color w:val="000000" w:themeColor="text1"/>
          <w:spacing w:val="1"/>
        </w:rPr>
        <w:t>c</w:t>
      </w:r>
      <w:r w:rsidRPr="00C6550D">
        <w:rPr>
          <w:color w:val="000000" w:themeColor="text1"/>
        </w:rPr>
        <w:t>i</w:t>
      </w:r>
      <w:r w:rsidRPr="00C6550D">
        <w:rPr>
          <w:color w:val="000000" w:themeColor="text1"/>
          <w:spacing w:val="2"/>
        </w:rPr>
        <w:t>p</w:t>
      </w:r>
      <w:r w:rsidRPr="00C6550D">
        <w:rPr>
          <w:color w:val="000000" w:themeColor="text1"/>
        </w:rPr>
        <w:t>l</w:t>
      </w:r>
      <w:r w:rsidRPr="00C6550D">
        <w:rPr>
          <w:color w:val="000000" w:themeColor="text1"/>
          <w:spacing w:val="1"/>
        </w:rPr>
        <w:t>e</w:t>
      </w:r>
      <w:r w:rsidRPr="00C6550D">
        <w:rPr>
          <w:color w:val="000000" w:themeColor="text1"/>
        </w:rPr>
        <w:t>s</w:t>
      </w:r>
      <w:r w:rsidRPr="00C6550D">
        <w:rPr>
          <w:color w:val="000000" w:themeColor="text1"/>
          <w:spacing w:val="3"/>
        </w:rPr>
        <w:t xml:space="preserve"> a</w:t>
      </w:r>
      <w:r w:rsidRPr="00C6550D">
        <w:rPr>
          <w:color w:val="000000" w:themeColor="text1"/>
        </w:rPr>
        <w:t>nd</w:t>
      </w:r>
      <w:r w:rsidRPr="00C6550D">
        <w:rPr>
          <w:color w:val="000000" w:themeColor="text1"/>
          <w:spacing w:val="12"/>
        </w:rPr>
        <w:t xml:space="preserve"> </w:t>
      </w:r>
      <w:r w:rsidRPr="00C6550D">
        <w:rPr>
          <w:color w:val="000000" w:themeColor="text1"/>
          <w:spacing w:val="1"/>
        </w:rPr>
        <w:t>e</w:t>
      </w:r>
      <w:r w:rsidRPr="00C6550D">
        <w:rPr>
          <w:color w:val="000000" w:themeColor="text1"/>
        </w:rPr>
        <w:t>x</w:t>
      </w:r>
      <w:r w:rsidRPr="00C6550D">
        <w:rPr>
          <w:color w:val="000000" w:themeColor="text1"/>
          <w:spacing w:val="1"/>
        </w:rPr>
        <w:t>erc</w:t>
      </w:r>
      <w:r w:rsidRPr="00C6550D">
        <w:rPr>
          <w:color w:val="000000" w:themeColor="text1"/>
        </w:rPr>
        <w:t>is</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2"/>
        </w:rPr>
        <w:t xml:space="preserve"> </w:t>
      </w:r>
      <w:r w:rsidRPr="00C6550D">
        <w:rPr>
          <w:color w:val="000000" w:themeColor="text1"/>
          <w:spacing w:val="1"/>
        </w:rPr>
        <w:t>a</w:t>
      </w:r>
      <w:r w:rsidRPr="00C6550D">
        <w:rPr>
          <w:color w:val="000000" w:themeColor="text1"/>
        </w:rPr>
        <w:t>ll</w:t>
      </w:r>
      <w:r w:rsidRPr="00C6550D">
        <w:rPr>
          <w:color w:val="000000" w:themeColor="text1"/>
          <w:spacing w:val="16"/>
        </w:rPr>
        <w:t xml:space="preserve"> </w:t>
      </w:r>
      <w:r w:rsidRPr="00C6550D">
        <w:rPr>
          <w:color w:val="000000" w:themeColor="text1"/>
          <w:spacing w:val="2"/>
        </w:rPr>
        <w:t>m</w:t>
      </w:r>
      <w:r w:rsidRPr="00C6550D">
        <w:rPr>
          <w:color w:val="000000" w:themeColor="text1"/>
          <w:spacing w:val="1"/>
        </w:rPr>
        <w:t>ea</w:t>
      </w:r>
      <w:r w:rsidRPr="00C6550D">
        <w:rPr>
          <w:color w:val="000000" w:themeColor="text1"/>
        </w:rPr>
        <w:t>ns</w:t>
      </w:r>
      <w:r w:rsidRPr="00C6550D">
        <w:rPr>
          <w:color w:val="000000" w:themeColor="text1"/>
          <w:spacing w:val="7"/>
        </w:rPr>
        <w:t xml:space="preserve"> </w:t>
      </w:r>
      <w:r w:rsidRPr="00C6550D">
        <w:rPr>
          <w:color w:val="000000" w:themeColor="text1"/>
          <w:spacing w:val="3"/>
        </w:rPr>
        <w:t>a</w:t>
      </w:r>
      <w:r w:rsidRPr="00C6550D">
        <w:rPr>
          <w:color w:val="000000" w:themeColor="text1"/>
        </w:rPr>
        <w:t>v</w:t>
      </w:r>
      <w:r w:rsidRPr="00C6550D">
        <w:rPr>
          <w:color w:val="000000" w:themeColor="text1"/>
          <w:spacing w:val="1"/>
        </w:rPr>
        <w:t>a</w:t>
      </w:r>
      <w:r w:rsidRPr="00C6550D">
        <w:rPr>
          <w:color w:val="000000" w:themeColor="text1"/>
        </w:rPr>
        <w:t>il</w:t>
      </w:r>
      <w:r w:rsidRPr="00C6550D">
        <w:rPr>
          <w:color w:val="000000" w:themeColor="text1"/>
          <w:spacing w:val="1"/>
        </w:rPr>
        <w:t>a</w:t>
      </w:r>
      <w:r w:rsidRPr="00C6550D">
        <w:rPr>
          <w:color w:val="000000" w:themeColor="text1"/>
          <w:spacing w:val="2"/>
        </w:rPr>
        <w:t>b</w:t>
      </w:r>
      <w:r w:rsidRPr="00C6550D">
        <w:rPr>
          <w:color w:val="000000" w:themeColor="text1"/>
        </w:rPr>
        <w:t>le</w:t>
      </w:r>
      <w:r w:rsidRPr="00C6550D">
        <w:rPr>
          <w:color w:val="000000" w:themeColor="text1"/>
          <w:spacing w:val="7"/>
        </w:rPr>
        <w:t xml:space="preserve"> </w:t>
      </w:r>
      <w:r w:rsidRPr="00C6550D">
        <w:rPr>
          <w:color w:val="000000" w:themeColor="text1"/>
        </w:rPr>
        <w:t xml:space="preserve">to </w:t>
      </w:r>
      <w:r w:rsidRPr="00C6550D">
        <w:rPr>
          <w:color w:val="000000" w:themeColor="text1"/>
          <w:spacing w:val="1"/>
        </w:rPr>
        <w:t>ac</w:t>
      </w:r>
      <w:r w:rsidRPr="00C6550D">
        <w:rPr>
          <w:color w:val="000000" w:themeColor="text1"/>
        </w:rPr>
        <w:t>hi</w:t>
      </w:r>
      <w:r w:rsidRPr="00C6550D">
        <w:rPr>
          <w:color w:val="000000" w:themeColor="text1"/>
          <w:spacing w:val="1"/>
        </w:rPr>
        <w:t>e</w:t>
      </w:r>
      <w:r w:rsidRPr="00C6550D">
        <w:rPr>
          <w:color w:val="000000" w:themeColor="text1"/>
        </w:rPr>
        <w:t>ve</w:t>
      </w:r>
      <w:r w:rsidRPr="00C6550D">
        <w:rPr>
          <w:color w:val="000000" w:themeColor="text1"/>
          <w:spacing w:val="-7"/>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6"/>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FE7AB7">
      <w:pPr>
        <w:spacing w:before="4" w:line="160" w:lineRule="exact"/>
        <w:rPr>
          <w:color w:val="000000" w:themeColor="text1"/>
          <w:sz w:val="17"/>
          <w:szCs w:val="17"/>
        </w:rPr>
      </w:pPr>
    </w:p>
    <w:p w:rsidR="00FE7AB7" w:rsidRPr="00C6550D" w:rsidRDefault="002B432B">
      <w:pPr>
        <w:ind w:left="220"/>
        <w:rPr>
          <w:color w:val="000000" w:themeColor="text1"/>
        </w:rPr>
      </w:pPr>
      <w:r w:rsidRPr="00C6550D">
        <w:rPr>
          <w:color w:val="000000" w:themeColor="text1"/>
          <w:spacing w:val="2"/>
        </w:rPr>
        <w:t>11</w:t>
      </w:r>
      <w:r w:rsidRPr="00C6550D">
        <w:rPr>
          <w:color w:val="000000" w:themeColor="text1"/>
        </w:rPr>
        <w:t xml:space="preserve">.     </w:t>
      </w:r>
      <w:r w:rsidRPr="00C6550D">
        <w:rPr>
          <w:color w:val="000000" w:themeColor="text1"/>
          <w:spacing w:val="44"/>
        </w:rPr>
        <w:t xml:space="preserve"> </w:t>
      </w:r>
      <w:r w:rsidRPr="00C6550D">
        <w:rPr>
          <w:b/>
          <w:color w:val="000000" w:themeColor="text1"/>
        </w:rPr>
        <w:t>Sup</w:t>
      </w:r>
      <w:r w:rsidRPr="00C6550D">
        <w:rPr>
          <w:b/>
          <w:color w:val="000000" w:themeColor="text1"/>
          <w:spacing w:val="2"/>
        </w:rPr>
        <w:t>p</w:t>
      </w:r>
      <w:r w:rsidRPr="00C6550D">
        <w:rPr>
          <w:b/>
          <w:color w:val="000000" w:themeColor="text1"/>
        </w:rPr>
        <w:t>li</w:t>
      </w:r>
      <w:r w:rsidRPr="00C6550D">
        <w:rPr>
          <w:b/>
          <w:color w:val="000000" w:themeColor="text1"/>
          <w:spacing w:val="1"/>
        </w:rPr>
        <w:t>er’</w:t>
      </w:r>
      <w:r w:rsidRPr="00C6550D">
        <w:rPr>
          <w:b/>
          <w:color w:val="000000" w:themeColor="text1"/>
        </w:rPr>
        <w:t>s</w:t>
      </w:r>
      <w:r w:rsidRPr="00C6550D">
        <w:rPr>
          <w:b/>
          <w:color w:val="000000" w:themeColor="text1"/>
          <w:spacing w:val="-9"/>
        </w:rPr>
        <w:t xml:space="preserve"> </w:t>
      </w:r>
      <w:r w:rsidRPr="00C6550D">
        <w:rPr>
          <w:b/>
          <w:color w:val="000000" w:themeColor="text1"/>
          <w:spacing w:val="1"/>
        </w:rPr>
        <w:t>O</w:t>
      </w:r>
      <w:r w:rsidRPr="00C6550D">
        <w:rPr>
          <w:b/>
          <w:color w:val="000000" w:themeColor="text1"/>
        </w:rPr>
        <w:t>bli</w:t>
      </w:r>
      <w:r w:rsidRPr="00C6550D">
        <w:rPr>
          <w:b/>
          <w:color w:val="000000" w:themeColor="text1"/>
          <w:spacing w:val="1"/>
        </w:rPr>
        <w:t>gat</w:t>
      </w:r>
      <w:r w:rsidRPr="00C6550D">
        <w:rPr>
          <w:b/>
          <w:color w:val="000000" w:themeColor="text1"/>
        </w:rPr>
        <w:t>i</w:t>
      </w:r>
      <w:r w:rsidRPr="00C6550D">
        <w:rPr>
          <w:b/>
          <w:color w:val="000000" w:themeColor="text1"/>
          <w:spacing w:val="1"/>
        </w:rPr>
        <w:t>o</w:t>
      </w:r>
      <w:r w:rsidRPr="00C6550D">
        <w:rPr>
          <w:b/>
          <w:color w:val="000000" w:themeColor="text1"/>
        </w:rPr>
        <w:t>n</w:t>
      </w:r>
      <w:r w:rsidRPr="00C6550D">
        <w:rPr>
          <w:b/>
          <w:color w:val="000000" w:themeColor="text1"/>
          <w:spacing w:val="-1"/>
        </w:rPr>
        <w:t>s</w:t>
      </w:r>
      <w:r w:rsidRPr="00C6550D">
        <w:rPr>
          <w:b/>
          <w:color w:val="000000" w:themeColor="text1"/>
        </w:rPr>
        <w:t>:</w:t>
      </w:r>
    </w:p>
    <w:p w:rsidR="00FE7AB7" w:rsidRPr="00C6550D" w:rsidRDefault="00FE7AB7">
      <w:pPr>
        <w:spacing w:before="10" w:line="240" w:lineRule="exact"/>
        <w:rPr>
          <w:color w:val="000000" w:themeColor="text1"/>
          <w:sz w:val="24"/>
          <w:szCs w:val="24"/>
        </w:rPr>
      </w:pPr>
    </w:p>
    <w:p w:rsidR="00FE7AB7" w:rsidRPr="00C6550D" w:rsidRDefault="002B432B">
      <w:pPr>
        <w:tabs>
          <w:tab w:val="left" w:pos="920"/>
        </w:tabs>
        <w:spacing w:line="255" w:lineRule="auto"/>
        <w:ind w:left="940" w:right="407" w:hanging="360"/>
        <w:jc w:val="both"/>
        <w:rPr>
          <w:color w:val="000000" w:themeColor="text1"/>
        </w:rPr>
      </w:pPr>
      <w:r w:rsidRPr="00C6550D">
        <w:rPr>
          <w:color w:val="000000" w:themeColor="text1"/>
          <w:w w:val="130"/>
        </w:rPr>
        <w:t>•</w:t>
      </w:r>
      <w:r w:rsidRPr="00C6550D">
        <w:rPr>
          <w:color w:val="000000" w:themeColor="text1"/>
        </w:rPr>
        <w:tab/>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is</w:t>
      </w:r>
      <w:r w:rsidRPr="00C6550D">
        <w:rPr>
          <w:color w:val="000000" w:themeColor="text1"/>
          <w:spacing w:val="-2"/>
        </w:rPr>
        <w:t xml:space="preserve"> </w:t>
      </w:r>
      <w:r w:rsidRPr="00C6550D">
        <w:rPr>
          <w:color w:val="000000" w:themeColor="text1"/>
          <w:spacing w:val="2"/>
        </w:rPr>
        <w:t>ob</w:t>
      </w:r>
      <w:r w:rsidRPr="00C6550D">
        <w:rPr>
          <w:color w:val="000000" w:themeColor="text1"/>
        </w:rPr>
        <w:t>lig</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rPr>
        <w:t>to</w:t>
      </w:r>
      <w:r w:rsidRPr="00C6550D">
        <w:rPr>
          <w:color w:val="000000" w:themeColor="text1"/>
          <w:spacing w:val="2"/>
        </w:rPr>
        <w:t xml:space="preserve"> </w:t>
      </w:r>
      <w:r w:rsidRPr="00C6550D">
        <w:rPr>
          <w:color w:val="000000" w:themeColor="text1"/>
          <w:spacing w:val="-3"/>
        </w:rPr>
        <w:t>w</w:t>
      </w:r>
      <w:r w:rsidRPr="00C6550D">
        <w:rPr>
          <w:color w:val="000000" w:themeColor="text1"/>
          <w:spacing w:val="2"/>
        </w:rPr>
        <w:t>o</w:t>
      </w:r>
      <w:r w:rsidRPr="00C6550D">
        <w:rPr>
          <w:color w:val="000000" w:themeColor="text1"/>
          <w:spacing w:val="1"/>
        </w:rPr>
        <w:t>r</w:t>
      </w:r>
      <w:r w:rsidRPr="00C6550D">
        <w:rPr>
          <w:color w:val="000000" w:themeColor="text1"/>
        </w:rPr>
        <w:t>k</w:t>
      </w:r>
      <w:r w:rsidRPr="00C6550D">
        <w:rPr>
          <w:color w:val="000000" w:themeColor="text1"/>
          <w:spacing w:val="-8"/>
        </w:rPr>
        <w:t xml:space="preserve"> </w:t>
      </w:r>
      <w:r w:rsidRPr="00C6550D">
        <w:rPr>
          <w:color w:val="000000" w:themeColor="text1"/>
          <w:spacing w:val="1"/>
        </w:rPr>
        <w:t>c</w:t>
      </w:r>
      <w:r w:rsidRPr="00C6550D">
        <w:rPr>
          <w:color w:val="000000" w:themeColor="text1"/>
        </w:rPr>
        <w:t>l</w:t>
      </w:r>
      <w:r w:rsidRPr="00C6550D">
        <w:rPr>
          <w:color w:val="000000" w:themeColor="text1"/>
          <w:spacing w:val="2"/>
        </w:rPr>
        <w:t>o</w:t>
      </w:r>
      <w:r w:rsidRPr="00C6550D">
        <w:rPr>
          <w:color w:val="000000" w:themeColor="text1"/>
        </w:rPr>
        <w:t>s</w:t>
      </w:r>
      <w:r w:rsidRPr="00C6550D">
        <w:rPr>
          <w:color w:val="000000" w:themeColor="text1"/>
          <w:spacing w:val="1"/>
        </w:rPr>
        <w:t>e</w:t>
      </w:r>
      <w:r w:rsidRPr="00C6550D">
        <w:rPr>
          <w:color w:val="000000" w:themeColor="text1"/>
          <w:spacing w:val="3"/>
        </w:rPr>
        <w:t>l</w:t>
      </w:r>
      <w:r w:rsidRPr="00C6550D">
        <w:rPr>
          <w:color w:val="000000" w:themeColor="text1"/>
        </w:rPr>
        <w:t>y</w:t>
      </w:r>
      <w:r w:rsidRPr="00C6550D">
        <w:rPr>
          <w:color w:val="000000" w:themeColor="text1"/>
          <w:spacing w:val="-6"/>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er’</w:t>
      </w:r>
      <w:r w:rsidRPr="00C6550D">
        <w:rPr>
          <w:color w:val="000000" w:themeColor="text1"/>
        </w:rPr>
        <w:t>s</w:t>
      </w:r>
      <w:r w:rsidRPr="00C6550D">
        <w:rPr>
          <w:color w:val="000000" w:themeColor="text1"/>
          <w:spacing w:val="-13"/>
        </w:rPr>
        <w:t xml:space="preserve"> </w:t>
      </w:r>
      <w:r w:rsidRPr="00C6550D">
        <w:rPr>
          <w:color w:val="000000" w:themeColor="text1"/>
        </w:rPr>
        <w:t>st</w:t>
      </w:r>
      <w:r w:rsidRPr="00C6550D">
        <w:rPr>
          <w:color w:val="000000" w:themeColor="text1"/>
          <w:spacing w:val="1"/>
        </w:rPr>
        <w:t>af</w:t>
      </w:r>
      <w:r w:rsidRPr="00C6550D">
        <w:rPr>
          <w:color w:val="000000" w:themeColor="text1"/>
          <w:spacing w:val="-1"/>
        </w:rPr>
        <w:t>f</w:t>
      </w:r>
      <w:r w:rsidRPr="00C6550D">
        <w:rPr>
          <w:color w:val="000000" w:themeColor="text1"/>
        </w:rPr>
        <w:t>,</w:t>
      </w:r>
      <w:r w:rsidRPr="00C6550D">
        <w:rPr>
          <w:color w:val="000000" w:themeColor="text1"/>
          <w:spacing w:val="-6"/>
        </w:rPr>
        <w:t xml:space="preserve"> </w:t>
      </w:r>
      <w:r w:rsidRPr="00C6550D">
        <w:rPr>
          <w:color w:val="000000" w:themeColor="text1"/>
          <w:spacing w:val="1"/>
        </w:rPr>
        <w:t>ac</w:t>
      </w:r>
      <w:r w:rsidRPr="00C6550D">
        <w:rPr>
          <w:color w:val="000000" w:themeColor="text1"/>
        </w:rPr>
        <w:t>t</w:t>
      </w:r>
      <w:r w:rsidRPr="00C6550D">
        <w:rPr>
          <w:color w:val="000000" w:themeColor="text1"/>
          <w:spacing w:val="1"/>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3"/>
        </w:rPr>
        <w:t>i</w:t>
      </w:r>
      <w:r w:rsidRPr="00C6550D">
        <w:rPr>
          <w:color w:val="000000" w:themeColor="text1"/>
        </w:rPr>
        <w:t>n</w:t>
      </w:r>
      <w:r w:rsidRPr="00C6550D">
        <w:rPr>
          <w:color w:val="000000" w:themeColor="text1"/>
          <w:spacing w:val="-9"/>
        </w:rPr>
        <w:t xml:space="preserve"> </w:t>
      </w:r>
      <w:r w:rsidRPr="00C6550D">
        <w:rPr>
          <w:color w:val="000000" w:themeColor="text1"/>
        </w:rPr>
        <w:t>its</w:t>
      </w:r>
      <w:r w:rsidRPr="00C6550D">
        <w:rPr>
          <w:color w:val="000000" w:themeColor="text1"/>
          <w:spacing w:val="-3"/>
        </w:rPr>
        <w:t xml:space="preserve"> </w:t>
      </w:r>
      <w:r w:rsidRPr="00C6550D">
        <w:rPr>
          <w:color w:val="000000" w:themeColor="text1"/>
          <w:spacing w:val="4"/>
        </w:rPr>
        <w:t>o</w:t>
      </w:r>
      <w:r w:rsidRPr="00C6550D">
        <w:rPr>
          <w:color w:val="000000" w:themeColor="text1"/>
          <w:spacing w:val="-1"/>
        </w:rPr>
        <w:t>w</w:t>
      </w:r>
      <w:r w:rsidRPr="00C6550D">
        <w:rPr>
          <w:color w:val="000000" w:themeColor="text1"/>
        </w:rPr>
        <w:t>n</w:t>
      </w:r>
      <w:r w:rsidRPr="00C6550D">
        <w:rPr>
          <w:color w:val="000000" w:themeColor="text1"/>
          <w:spacing w:val="-7"/>
        </w:rPr>
        <w:t xml:space="preserve"> </w:t>
      </w:r>
      <w:r w:rsidRPr="00C6550D">
        <w:rPr>
          <w:color w:val="000000" w:themeColor="text1"/>
          <w:spacing w:val="3"/>
        </w:rPr>
        <w:t>a</w:t>
      </w:r>
      <w:r w:rsidRPr="00C6550D">
        <w:rPr>
          <w:color w:val="000000" w:themeColor="text1"/>
        </w:rPr>
        <w:t>u</w:t>
      </w:r>
      <w:r w:rsidRPr="00C6550D">
        <w:rPr>
          <w:color w:val="000000" w:themeColor="text1"/>
          <w:spacing w:val="3"/>
        </w:rPr>
        <w:t>t</w:t>
      </w:r>
      <w:r w:rsidRPr="00C6550D">
        <w:rPr>
          <w:color w:val="000000" w:themeColor="text1"/>
        </w:rPr>
        <w:t>h</w:t>
      </w:r>
      <w:r w:rsidRPr="00C6550D">
        <w:rPr>
          <w:color w:val="000000" w:themeColor="text1"/>
          <w:spacing w:val="2"/>
        </w:rPr>
        <w:t>o</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14"/>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a</w:t>
      </w:r>
      <w:r w:rsidRPr="00C6550D">
        <w:rPr>
          <w:color w:val="000000" w:themeColor="text1"/>
          <w:spacing w:val="2"/>
        </w:rPr>
        <w:t>b</w:t>
      </w:r>
      <w:r w:rsidRPr="00C6550D">
        <w:rPr>
          <w:color w:val="000000" w:themeColor="text1"/>
        </w:rPr>
        <w:t>i</w:t>
      </w:r>
      <w:r w:rsidRPr="00C6550D">
        <w:rPr>
          <w:color w:val="000000" w:themeColor="text1"/>
          <w:spacing w:val="2"/>
        </w:rPr>
        <w:t>d</w:t>
      </w:r>
      <w:r w:rsidRPr="00C6550D">
        <w:rPr>
          <w:color w:val="000000" w:themeColor="text1"/>
        </w:rPr>
        <w:t>e</w:t>
      </w:r>
      <w:r w:rsidRPr="00C6550D">
        <w:rPr>
          <w:color w:val="000000" w:themeColor="text1"/>
          <w:spacing w:val="-5"/>
        </w:rPr>
        <w:t xml:space="preserve"> </w:t>
      </w:r>
      <w:r w:rsidRPr="00C6550D">
        <w:rPr>
          <w:color w:val="000000" w:themeColor="text1"/>
          <w:spacing w:val="4"/>
        </w:rPr>
        <w:t>b</w:t>
      </w:r>
      <w:r w:rsidRPr="00C6550D">
        <w:rPr>
          <w:color w:val="000000" w:themeColor="text1"/>
        </w:rPr>
        <w:t xml:space="preserve">y </w:t>
      </w:r>
      <w:r w:rsidRPr="00C6550D">
        <w:rPr>
          <w:color w:val="000000" w:themeColor="text1"/>
          <w:spacing w:val="2"/>
        </w:rPr>
        <w:t>d</w:t>
      </w:r>
      <w:r w:rsidRPr="00C6550D">
        <w:rPr>
          <w:color w:val="000000" w:themeColor="text1"/>
        </w:rPr>
        <w:t>i</w:t>
      </w:r>
      <w:r w:rsidRPr="00C6550D">
        <w:rPr>
          <w:color w:val="000000" w:themeColor="text1"/>
          <w:spacing w:val="1"/>
        </w:rPr>
        <w:t>rec</w:t>
      </w:r>
      <w:r w:rsidRPr="00C6550D">
        <w:rPr>
          <w:color w:val="000000" w:themeColor="text1"/>
        </w:rPr>
        <w:t>tiv</w:t>
      </w:r>
      <w:r w:rsidRPr="00C6550D">
        <w:rPr>
          <w:color w:val="000000" w:themeColor="text1"/>
          <w:spacing w:val="1"/>
        </w:rPr>
        <w:t>e</w:t>
      </w:r>
      <w:r w:rsidRPr="00C6550D">
        <w:rPr>
          <w:color w:val="000000" w:themeColor="text1"/>
        </w:rPr>
        <w:t>s</w:t>
      </w:r>
      <w:r w:rsidRPr="00C6550D">
        <w:rPr>
          <w:color w:val="000000" w:themeColor="text1"/>
          <w:spacing w:val="-11"/>
        </w:rPr>
        <w:t xml:space="preserve"> </w:t>
      </w:r>
      <w:r w:rsidRPr="00C6550D">
        <w:rPr>
          <w:color w:val="000000" w:themeColor="text1"/>
        </w:rPr>
        <w:t>i</w:t>
      </w:r>
      <w:r w:rsidRPr="00C6550D">
        <w:rPr>
          <w:color w:val="000000" w:themeColor="text1"/>
          <w:spacing w:val="2"/>
        </w:rPr>
        <w:t>s</w:t>
      </w:r>
      <w:r w:rsidRPr="00C6550D">
        <w:rPr>
          <w:color w:val="000000" w:themeColor="text1"/>
        </w:rPr>
        <w:t>su</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4"/>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spacing w:val="2"/>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3"/>
        </w:rPr>
        <w:t>i</w:t>
      </w:r>
      <w:r w:rsidRPr="00C6550D">
        <w:rPr>
          <w:color w:val="000000" w:themeColor="text1"/>
          <w:spacing w:val="-3"/>
        </w:rPr>
        <w:t>m</w:t>
      </w:r>
      <w:r w:rsidRPr="00C6550D">
        <w:rPr>
          <w:color w:val="000000" w:themeColor="text1"/>
          <w:spacing w:val="2"/>
        </w:rPr>
        <w:t>p</w:t>
      </w:r>
      <w:r w:rsidRPr="00C6550D">
        <w:rPr>
          <w:color w:val="000000" w:themeColor="text1"/>
        </w:rPr>
        <w:t>l</w:t>
      </w:r>
      <w:r w:rsidRPr="00C6550D">
        <w:rPr>
          <w:color w:val="000000" w:themeColor="text1"/>
          <w:spacing w:val="3"/>
        </w:rPr>
        <w:t>e</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20"/>
        </w:rPr>
        <w:t xml:space="preserve"> </w:t>
      </w:r>
      <w:r w:rsidRPr="00C6550D">
        <w:rPr>
          <w:color w:val="000000" w:themeColor="text1"/>
          <w:spacing w:val="1"/>
        </w:rPr>
        <w:t>ac</w:t>
      </w:r>
      <w:r w:rsidRPr="00C6550D">
        <w:rPr>
          <w:color w:val="000000" w:themeColor="text1"/>
        </w:rPr>
        <w:t>t</w:t>
      </w:r>
      <w:r w:rsidRPr="00C6550D">
        <w:rPr>
          <w:color w:val="000000" w:themeColor="text1"/>
          <w:spacing w:val="3"/>
        </w:rPr>
        <w:t>i</w:t>
      </w:r>
      <w:r w:rsidRPr="00C6550D">
        <w:rPr>
          <w:color w:val="000000" w:themeColor="text1"/>
          <w:spacing w:val="2"/>
        </w:rPr>
        <w:t>v</w:t>
      </w:r>
      <w:r w:rsidRPr="00C6550D">
        <w:rPr>
          <w:color w:val="000000" w:themeColor="text1"/>
        </w:rPr>
        <w:t>iti</w:t>
      </w:r>
      <w:r w:rsidRPr="00C6550D">
        <w:rPr>
          <w:color w:val="000000" w:themeColor="text1"/>
          <w:spacing w:val="1"/>
        </w:rPr>
        <w:t>e</w:t>
      </w:r>
      <w:r w:rsidRPr="00C6550D">
        <w:rPr>
          <w:color w:val="000000" w:themeColor="text1"/>
        </w:rPr>
        <w:t>s.</w:t>
      </w:r>
    </w:p>
    <w:p w:rsidR="00FE7AB7" w:rsidRPr="00C6550D" w:rsidRDefault="002B432B">
      <w:pPr>
        <w:tabs>
          <w:tab w:val="left" w:pos="920"/>
        </w:tabs>
        <w:spacing w:before="15" w:line="244" w:lineRule="auto"/>
        <w:ind w:left="940" w:right="383" w:hanging="360"/>
        <w:jc w:val="both"/>
        <w:rPr>
          <w:color w:val="000000" w:themeColor="text1"/>
        </w:rPr>
      </w:pPr>
      <w:r w:rsidRPr="00C6550D">
        <w:rPr>
          <w:color w:val="000000" w:themeColor="text1"/>
          <w:w w:val="130"/>
        </w:rPr>
        <w:t>•</w:t>
      </w:r>
      <w:r w:rsidRPr="00C6550D">
        <w:rPr>
          <w:color w:val="000000" w:themeColor="text1"/>
        </w:rPr>
        <w:tab/>
      </w:r>
      <w:r w:rsidRPr="00C6550D">
        <w:rPr>
          <w:color w:val="000000" w:themeColor="text1"/>
          <w:spacing w:val="4"/>
        </w:rPr>
        <w:t>T</w:t>
      </w:r>
      <w:r w:rsidRPr="00C6550D">
        <w:rPr>
          <w:color w:val="000000" w:themeColor="text1"/>
        </w:rPr>
        <w:t>he</w:t>
      </w:r>
      <w:r w:rsidRPr="00C6550D">
        <w:rPr>
          <w:color w:val="000000" w:themeColor="text1"/>
          <w:spacing w:val="8"/>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1"/>
        </w:rPr>
        <w:t>w</w:t>
      </w:r>
      <w:r w:rsidRPr="00C6550D">
        <w:rPr>
          <w:color w:val="000000" w:themeColor="text1"/>
        </w:rPr>
        <w:t>i</w:t>
      </w:r>
      <w:r w:rsidRPr="00C6550D">
        <w:rPr>
          <w:color w:val="000000" w:themeColor="text1"/>
          <w:spacing w:val="3"/>
        </w:rPr>
        <w:t>l</w:t>
      </w:r>
      <w:r w:rsidRPr="00C6550D">
        <w:rPr>
          <w:color w:val="000000" w:themeColor="text1"/>
        </w:rPr>
        <w:t>l</w:t>
      </w:r>
      <w:r w:rsidRPr="00C6550D">
        <w:rPr>
          <w:color w:val="000000" w:themeColor="text1"/>
          <w:spacing w:val="8"/>
        </w:rPr>
        <w:t xml:space="preserve"> </w:t>
      </w:r>
      <w:r w:rsidRPr="00C6550D">
        <w:rPr>
          <w:color w:val="000000" w:themeColor="text1"/>
          <w:spacing w:val="1"/>
        </w:rPr>
        <w:t>a</w:t>
      </w:r>
      <w:r w:rsidRPr="00C6550D">
        <w:rPr>
          <w:color w:val="000000" w:themeColor="text1"/>
          <w:spacing w:val="2"/>
        </w:rPr>
        <w:t>b</w:t>
      </w:r>
      <w:r w:rsidRPr="00C6550D">
        <w:rPr>
          <w:color w:val="000000" w:themeColor="text1"/>
        </w:rPr>
        <w:t>i</w:t>
      </w:r>
      <w:r w:rsidRPr="00C6550D">
        <w:rPr>
          <w:color w:val="000000" w:themeColor="text1"/>
          <w:spacing w:val="2"/>
        </w:rPr>
        <w:t>d</w:t>
      </w:r>
      <w:r w:rsidRPr="00C6550D">
        <w:rPr>
          <w:color w:val="000000" w:themeColor="text1"/>
        </w:rPr>
        <w:t>e</w:t>
      </w:r>
      <w:r w:rsidRPr="00C6550D">
        <w:rPr>
          <w:color w:val="000000" w:themeColor="text1"/>
          <w:spacing w:val="7"/>
        </w:rPr>
        <w:t xml:space="preserve"> </w:t>
      </w:r>
      <w:r w:rsidRPr="00C6550D">
        <w:rPr>
          <w:color w:val="000000" w:themeColor="text1"/>
          <w:spacing w:val="4"/>
        </w:rPr>
        <w:t>b</w:t>
      </w:r>
      <w:r w:rsidRPr="00C6550D">
        <w:rPr>
          <w:color w:val="000000" w:themeColor="text1"/>
        </w:rPr>
        <w:t>y</w:t>
      </w:r>
      <w:r w:rsidRPr="00C6550D">
        <w:rPr>
          <w:color w:val="000000" w:themeColor="text1"/>
          <w:spacing w:val="8"/>
        </w:rPr>
        <w:t xml:space="preserve"> </w:t>
      </w:r>
      <w:r w:rsidRPr="00C6550D">
        <w:rPr>
          <w:color w:val="000000" w:themeColor="text1"/>
          <w:spacing w:val="3"/>
        </w:rPr>
        <w:t>t</w:t>
      </w:r>
      <w:r w:rsidRPr="00C6550D">
        <w:rPr>
          <w:color w:val="000000" w:themeColor="text1"/>
          <w:spacing w:val="2"/>
        </w:rPr>
        <w:t>h</w:t>
      </w:r>
      <w:r w:rsidRPr="00C6550D">
        <w:rPr>
          <w:color w:val="000000" w:themeColor="text1"/>
        </w:rPr>
        <w:t>e</w:t>
      </w:r>
      <w:r w:rsidRPr="00C6550D">
        <w:rPr>
          <w:color w:val="000000" w:themeColor="text1"/>
          <w:spacing w:val="10"/>
        </w:rPr>
        <w:t xml:space="preserve"> </w:t>
      </w:r>
      <w:r w:rsidRPr="00C6550D">
        <w:rPr>
          <w:color w:val="000000" w:themeColor="text1"/>
          <w:spacing w:val="3"/>
        </w:rPr>
        <w:t>j</w:t>
      </w:r>
      <w:r w:rsidRPr="00C6550D">
        <w:rPr>
          <w:color w:val="000000" w:themeColor="text1"/>
          <w:spacing w:val="2"/>
        </w:rPr>
        <w:t>o</w:t>
      </w:r>
      <w:r w:rsidRPr="00C6550D">
        <w:rPr>
          <w:color w:val="000000" w:themeColor="text1"/>
        </w:rPr>
        <w:t>b</w:t>
      </w:r>
      <w:r w:rsidRPr="00C6550D">
        <w:rPr>
          <w:color w:val="000000" w:themeColor="text1"/>
          <w:spacing w:val="9"/>
        </w:rPr>
        <w:t xml:space="preserve"> </w:t>
      </w:r>
      <w:r w:rsidRPr="00C6550D">
        <w:rPr>
          <w:color w:val="000000" w:themeColor="text1"/>
        </w:rPr>
        <w:t>s</w:t>
      </w:r>
      <w:r w:rsidRPr="00C6550D">
        <w:rPr>
          <w:color w:val="000000" w:themeColor="text1"/>
          <w:spacing w:val="1"/>
        </w:rPr>
        <w:t>a</w:t>
      </w:r>
      <w:r w:rsidRPr="00C6550D">
        <w:rPr>
          <w:color w:val="000000" w:themeColor="text1"/>
          <w:spacing w:val="-1"/>
        </w:rPr>
        <w:t>f</w:t>
      </w:r>
      <w:r w:rsidRPr="00C6550D">
        <w:rPr>
          <w:color w:val="000000" w:themeColor="text1"/>
          <w:spacing w:val="1"/>
        </w:rPr>
        <w:t>e</w:t>
      </w:r>
      <w:r w:rsidRPr="00C6550D">
        <w:rPr>
          <w:color w:val="000000" w:themeColor="text1"/>
          <w:spacing w:val="3"/>
        </w:rPr>
        <w:t>t</w:t>
      </w:r>
      <w:r w:rsidRPr="00C6550D">
        <w:rPr>
          <w:color w:val="000000" w:themeColor="text1"/>
        </w:rPr>
        <w:t>y</w:t>
      </w:r>
      <w:r w:rsidRPr="00C6550D">
        <w:rPr>
          <w:color w:val="000000" w:themeColor="text1"/>
          <w:spacing w:val="7"/>
        </w:rPr>
        <w:t xml:space="preserve"> </w:t>
      </w:r>
      <w:r w:rsidRPr="00C6550D">
        <w:rPr>
          <w:color w:val="000000" w:themeColor="text1"/>
        </w:rPr>
        <w:t>m</w:t>
      </w:r>
      <w:r w:rsidRPr="00C6550D">
        <w:rPr>
          <w:color w:val="000000" w:themeColor="text1"/>
          <w:spacing w:val="1"/>
        </w:rPr>
        <w:t>ea</w:t>
      </w:r>
      <w:r w:rsidRPr="00C6550D">
        <w:rPr>
          <w:color w:val="000000" w:themeColor="text1"/>
          <w:spacing w:val="2"/>
        </w:rPr>
        <w:t>s</w:t>
      </w:r>
      <w:r w:rsidRPr="00C6550D">
        <w:rPr>
          <w:color w:val="000000" w:themeColor="text1"/>
        </w:rPr>
        <w:t>u</w:t>
      </w:r>
      <w:r w:rsidRPr="00C6550D">
        <w:rPr>
          <w:color w:val="000000" w:themeColor="text1"/>
          <w:spacing w:val="1"/>
        </w:rPr>
        <w:t>re</w:t>
      </w:r>
      <w:r w:rsidRPr="00C6550D">
        <w:rPr>
          <w:color w:val="000000" w:themeColor="text1"/>
        </w:rPr>
        <w:t xml:space="preserve">s </w:t>
      </w:r>
      <w:r w:rsidRPr="00C6550D">
        <w:rPr>
          <w:color w:val="000000" w:themeColor="text1"/>
          <w:spacing w:val="2"/>
        </w:rPr>
        <w:t>p</w:t>
      </w:r>
      <w:r w:rsidRPr="00C6550D">
        <w:rPr>
          <w:color w:val="000000" w:themeColor="text1"/>
          <w:spacing w:val="1"/>
        </w:rPr>
        <w:t>re</w:t>
      </w:r>
      <w:r w:rsidRPr="00C6550D">
        <w:rPr>
          <w:color w:val="000000" w:themeColor="text1"/>
        </w:rPr>
        <w:t>v</w:t>
      </w:r>
      <w:r w:rsidRPr="00C6550D">
        <w:rPr>
          <w:color w:val="000000" w:themeColor="text1"/>
          <w:spacing w:val="3"/>
        </w:rPr>
        <w:t>a</w:t>
      </w:r>
      <w:r w:rsidRPr="00C6550D">
        <w:rPr>
          <w:color w:val="000000" w:themeColor="text1"/>
        </w:rPr>
        <w:t>l</w:t>
      </w:r>
      <w:r w:rsidRPr="00C6550D">
        <w:rPr>
          <w:color w:val="000000" w:themeColor="text1"/>
          <w:spacing w:val="3"/>
        </w:rPr>
        <w:t>e</w:t>
      </w:r>
      <w:r w:rsidRPr="00C6550D">
        <w:rPr>
          <w:color w:val="000000" w:themeColor="text1"/>
        </w:rPr>
        <w:t>nt</w:t>
      </w:r>
      <w:r w:rsidRPr="00C6550D">
        <w:rPr>
          <w:color w:val="000000" w:themeColor="text1"/>
          <w:spacing w:val="2"/>
        </w:rPr>
        <w:t xml:space="preserve"> </w:t>
      </w:r>
      <w:r w:rsidRPr="00C6550D">
        <w:rPr>
          <w:color w:val="000000" w:themeColor="text1"/>
          <w:spacing w:val="3"/>
        </w:rPr>
        <w:t>i</w:t>
      </w:r>
      <w:r w:rsidRPr="00C6550D">
        <w:rPr>
          <w:color w:val="000000" w:themeColor="text1"/>
        </w:rPr>
        <w:t>n</w:t>
      </w:r>
      <w:r w:rsidRPr="00C6550D">
        <w:rPr>
          <w:color w:val="000000" w:themeColor="text1"/>
          <w:spacing w:val="11"/>
        </w:rPr>
        <w:t xml:space="preserve"> </w:t>
      </w:r>
      <w:r w:rsidRPr="00C6550D">
        <w:rPr>
          <w:color w:val="000000" w:themeColor="text1"/>
          <w:spacing w:val="1"/>
        </w:rPr>
        <w:t>I</w:t>
      </w:r>
      <w:r w:rsidRPr="00C6550D">
        <w:rPr>
          <w:color w:val="000000" w:themeColor="text1"/>
        </w:rPr>
        <w:t>n</w:t>
      </w:r>
      <w:r w:rsidRPr="00C6550D">
        <w:rPr>
          <w:color w:val="000000" w:themeColor="text1"/>
          <w:spacing w:val="2"/>
        </w:rPr>
        <w:t>d</w:t>
      </w:r>
      <w:r w:rsidRPr="00C6550D">
        <w:rPr>
          <w:color w:val="000000" w:themeColor="text1"/>
        </w:rPr>
        <w:t>ia</w:t>
      </w:r>
      <w:r w:rsidRPr="00C6550D">
        <w:rPr>
          <w:color w:val="000000" w:themeColor="text1"/>
          <w:spacing w:val="6"/>
        </w:rPr>
        <w:t xml:space="preserve"> </w:t>
      </w:r>
      <w:r w:rsidRPr="00C6550D">
        <w:rPr>
          <w:color w:val="000000" w:themeColor="text1"/>
          <w:spacing w:val="3"/>
        </w:rPr>
        <w:t>a</w:t>
      </w:r>
      <w:r w:rsidRPr="00C6550D">
        <w:rPr>
          <w:color w:val="000000" w:themeColor="text1"/>
        </w:rPr>
        <w:t>nd</w:t>
      </w:r>
      <w:r w:rsidRPr="00C6550D">
        <w:rPr>
          <w:color w:val="000000" w:themeColor="text1"/>
          <w:spacing w:val="12"/>
        </w:rPr>
        <w:t xml:space="preserve"> </w:t>
      </w:r>
      <w:r w:rsidRPr="00C6550D">
        <w:rPr>
          <w:color w:val="000000" w:themeColor="text1"/>
          <w:spacing w:val="-1"/>
        </w:rPr>
        <w:t>w</w:t>
      </w:r>
      <w:r w:rsidRPr="00C6550D">
        <w:rPr>
          <w:color w:val="000000" w:themeColor="text1"/>
          <w:spacing w:val="3"/>
        </w:rPr>
        <w:t>i</w:t>
      </w:r>
      <w:r w:rsidRPr="00C6550D">
        <w:rPr>
          <w:color w:val="000000" w:themeColor="text1"/>
        </w:rPr>
        <w:t>ll</w:t>
      </w:r>
      <w:r w:rsidRPr="00C6550D">
        <w:rPr>
          <w:color w:val="000000" w:themeColor="text1"/>
          <w:spacing w:val="10"/>
        </w:rPr>
        <w:t xml:space="preserve"> </w:t>
      </w:r>
      <w:r w:rsidRPr="00C6550D">
        <w:rPr>
          <w:color w:val="000000" w:themeColor="text1"/>
          <w:spacing w:val="-1"/>
        </w:rPr>
        <w:t>f</w:t>
      </w:r>
      <w:r w:rsidRPr="00C6550D">
        <w:rPr>
          <w:color w:val="000000" w:themeColor="text1"/>
          <w:spacing w:val="1"/>
        </w:rPr>
        <w:t>re</w:t>
      </w:r>
      <w:r w:rsidRPr="00C6550D">
        <w:rPr>
          <w:color w:val="000000" w:themeColor="text1"/>
        </w:rPr>
        <w:t>e</w:t>
      </w:r>
      <w:r w:rsidRPr="00C6550D">
        <w:rPr>
          <w:color w:val="000000" w:themeColor="text1"/>
          <w:spacing w:val="9"/>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spacing w:val="5"/>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4"/>
        </w:rPr>
        <w:t xml:space="preserve"> </w:t>
      </w:r>
      <w:r w:rsidRPr="00C6550D">
        <w:rPr>
          <w:color w:val="000000" w:themeColor="text1"/>
          <w:spacing w:val="1"/>
        </w:rPr>
        <w:t>a</w:t>
      </w:r>
      <w:r w:rsidRPr="00C6550D">
        <w:rPr>
          <w:color w:val="000000" w:themeColor="text1"/>
        </w:rPr>
        <w:t xml:space="preserve">ll </w:t>
      </w:r>
      <w:r w:rsidRPr="00C6550D">
        <w:rPr>
          <w:color w:val="000000" w:themeColor="text1"/>
          <w:spacing w:val="2"/>
        </w:rPr>
        <w:t>d</w:t>
      </w:r>
      <w:r w:rsidRPr="00C6550D">
        <w:rPr>
          <w:color w:val="000000" w:themeColor="text1"/>
          <w:spacing w:val="1"/>
        </w:rPr>
        <w:t>e</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2"/>
        </w:rPr>
        <w:t>d</w:t>
      </w:r>
      <w:r w:rsidRPr="00C6550D">
        <w:rPr>
          <w:color w:val="000000" w:themeColor="text1"/>
        </w:rPr>
        <w:t>s</w:t>
      </w:r>
      <w:r w:rsidRPr="00C6550D">
        <w:rPr>
          <w:color w:val="000000" w:themeColor="text1"/>
          <w:spacing w:val="7"/>
        </w:rPr>
        <w:t xml:space="preserve"> </w:t>
      </w:r>
      <w:r w:rsidRPr="00C6550D">
        <w:rPr>
          <w:color w:val="000000" w:themeColor="text1"/>
          <w:spacing w:val="2"/>
        </w:rPr>
        <w:t>o</w:t>
      </w:r>
      <w:r w:rsidRPr="00C6550D">
        <w:rPr>
          <w:color w:val="000000" w:themeColor="text1"/>
        </w:rPr>
        <w:t>r</w:t>
      </w:r>
      <w:r w:rsidRPr="00C6550D">
        <w:rPr>
          <w:color w:val="000000" w:themeColor="text1"/>
          <w:spacing w:val="17"/>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nsi</w:t>
      </w:r>
      <w:r w:rsidRPr="00C6550D">
        <w:rPr>
          <w:color w:val="000000" w:themeColor="text1"/>
          <w:spacing w:val="2"/>
        </w:rPr>
        <w:t>b</w:t>
      </w:r>
      <w:r w:rsidRPr="00C6550D">
        <w:rPr>
          <w:color w:val="000000" w:themeColor="text1"/>
        </w:rPr>
        <w:t>i</w:t>
      </w:r>
      <w:r w:rsidRPr="00C6550D">
        <w:rPr>
          <w:color w:val="000000" w:themeColor="text1"/>
          <w:spacing w:val="3"/>
        </w:rPr>
        <w:t>l</w:t>
      </w:r>
      <w:r w:rsidRPr="00C6550D">
        <w:rPr>
          <w:color w:val="000000" w:themeColor="text1"/>
        </w:rPr>
        <w:t>iti</w:t>
      </w:r>
      <w:r w:rsidRPr="00C6550D">
        <w:rPr>
          <w:color w:val="000000" w:themeColor="text1"/>
          <w:spacing w:val="1"/>
        </w:rPr>
        <w:t>e</w:t>
      </w:r>
      <w:r w:rsidRPr="00C6550D">
        <w:rPr>
          <w:color w:val="000000" w:themeColor="text1"/>
        </w:rPr>
        <w:t xml:space="preserve">s </w:t>
      </w:r>
      <w:r w:rsidRPr="00C6550D">
        <w:rPr>
          <w:color w:val="000000" w:themeColor="text1"/>
          <w:spacing w:val="3"/>
        </w:rPr>
        <w:t>a</w:t>
      </w:r>
      <w:r w:rsidRPr="00C6550D">
        <w:rPr>
          <w:color w:val="000000" w:themeColor="text1"/>
          <w:spacing w:val="1"/>
        </w:rPr>
        <w:t>r</w:t>
      </w:r>
      <w:r w:rsidRPr="00C6550D">
        <w:rPr>
          <w:color w:val="000000" w:themeColor="text1"/>
        </w:rPr>
        <w:t>isi</w:t>
      </w:r>
      <w:r w:rsidRPr="00C6550D">
        <w:rPr>
          <w:color w:val="000000" w:themeColor="text1"/>
          <w:spacing w:val="2"/>
        </w:rPr>
        <w:t>n</w:t>
      </w:r>
      <w:r w:rsidRPr="00C6550D">
        <w:rPr>
          <w:color w:val="000000" w:themeColor="text1"/>
        </w:rPr>
        <w:t>g</w:t>
      </w:r>
      <w:r w:rsidRPr="00C6550D">
        <w:rPr>
          <w:color w:val="000000" w:themeColor="text1"/>
          <w:spacing w:val="12"/>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8"/>
        </w:rPr>
        <w:t xml:space="preserve"> </w:t>
      </w:r>
      <w:r w:rsidRPr="00C6550D">
        <w:rPr>
          <w:color w:val="000000" w:themeColor="text1"/>
          <w:spacing w:val="1"/>
        </w:rPr>
        <w:t>acc</w:t>
      </w:r>
      <w:r w:rsidRPr="00C6550D">
        <w:rPr>
          <w:color w:val="000000" w:themeColor="text1"/>
        </w:rPr>
        <w:t>i</w:t>
      </w:r>
      <w:r w:rsidRPr="00C6550D">
        <w:rPr>
          <w:color w:val="000000" w:themeColor="text1"/>
          <w:spacing w:val="2"/>
        </w:rPr>
        <w:t>d</w:t>
      </w:r>
      <w:r w:rsidRPr="00C6550D">
        <w:rPr>
          <w:color w:val="000000" w:themeColor="text1"/>
          <w:spacing w:val="1"/>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9"/>
        </w:rPr>
        <w:t xml:space="preserve"> </w:t>
      </w:r>
      <w:r w:rsidRPr="00C6550D">
        <w:rPr>
          <w:color w:val="000000" w:themeColor="text1"/>
          <w:spacing w:val="2"/>
        </w:rPr>
        <w:t>o</w:t>
      </w:r>
      <w:r w:rsidRPr="00C6550D">
        <w:rPr>
          <w:color w:val="000000" w:themeColor="text1"/>
        </w:rPr>
        <w:t>r</w:t>
      </w:r>
      <w:r w:rsidRPr="00C6550D">
        <w:rPr>
          <w:color w:val="000000" w:themeColor="text1"/>
          <w:spacing w:val="17"/>
        </w:rPr>
        <w:t xml:space="preserve"> </w:t>
      </w:r>
      <w:r w:rsidRPr="00C6550D">
        <w:rPr>
          <w:color w:val="000000" w:themeColor="text1"/>
        </w:rPr>
        <w:t>l</w:t>
      </w:r>
      <w:r w:rsidRPr="00C6550D">
        <w:rPr>
          <w:color w:val="000000" w:themeColor="text1"/>
          <w:spacing w:val="2"/>
        </w:rPr>
        <w:t>o</w:t>
      </w:r>
      <w:r w:rsidRPr="00C6550D">
        <w:rPr>
          <w:color w:val="000000" w:themeColor="text1"/>
        </w:rPr>
        <w:t>ss</w:t>
      </w:r>
      <w:r w:rsidRPr="00C6550D">
        <w:rPr>
          <w:color w:val="000000" w:themeColor="text1"/>
          <w:spacing w:val="15"/>
        </w:rPr>
        <w:t xml:space="preserve"> </w:t>
      </w:r>
      <w:r w:rsidRPr="00C6550D">
        <w:rPr>
          <w:color w:val="000000" w:themeColor="text1"/>
          <w:spacing w:val="2"/>
        </w:rPr>
        <w:t>o</w:t>
      </w:r>
      <w:r w:rsidRPr="00C6550D">
        <w:rPr>
          <w:color w:val="000000" w:themeColor="text1"/>
        </w:rPr>
        <w:t>f</w:t>
      </w:r>
      <w:r w:rsidRPr="00C6550D">
        <w:rPr>
          <w:color w:val="000000" w:themeColor="text1"/>
          <w:spacing w:val="15"/>
        </w:rPr>
        <w:t xml:space="preserve"> </w:t>
      </w:r>
      <w:r w:rsidRPr="00C6550D">
        <w:rPr>
          <w:color w:val="000000" w:themeColor="text1"/>
        </w:rPr>
        <w:t>li</w:t>
      </w:r>
      <w:r w:rsidRPr="00C6550D">
        <w:rPr>
          <w:color w:val="000000" w:themeColor="text1"/>
          <w:spacing w:val="-1"/>
        </w:rPr>
        <w:t>f</w:t>
      </w:r>
      <w:r w:rsidRPr="00C6550D">
        <w:rPr>
          <w:color w:val="000000" w:themeColor="text1"/>
        </w:rPr>
        <w:t>e</w:t>
      </w:r>
      <w:r w:rsidRPr="00C6550D">
        <w:rPr>
          <w:color w:val="000000" w:themeColor="text1"/>
          <w:spacing w:val="19"/>
        </w:rPr>
        <w:t xml:space="preserve"> </w:t>
      </w:r>
      <w:r w:rsidRPr="00C6550D">
        <w:rPr>
          <w:color w:val="000000" w:themeColor="text1"/>
        </w:rPr>
        <w:t>the</w:t>
      </w:r>
      <w:r w:rsidRPr="00C6550D">
        <w:rPr>
          <w:color w:val="000000" w:themeColor="text1"/>
          <w:spacing w:val="17"/>
        </w:rPr>
        <w:t xml:space="preserve"> </w:t>
      </w:r>
      <w:r w:rsidRPr="00C6550D">
        <w:rPr>
          <w:color w:val="000000" w:themeColor="text1"/>
          <w:spacing w:val="1"/>
        </w:rPr>
        <w:t>c</w:t>
      </w:r>
      <w:r w:rsidRPr="00C6550D">
        <w:rPr>
          <w:color w:val="000000" w:themeColor="text1"/>
          <w:spacing w:val="3"/>
        </w:rPr>
        <w:t>a</w:t>
      </w:r>
      <w:r w:rsidRPr="00C6550D">
        <w:rPr>
          <w:color w:val="000000" w:themeColor="text1"/>
        </w:rPr>
        <w:t>use</w:t>
      </w:r>
      <w:r w:rsidRPr="00C6550D">
        <w:rPr>
          <w:color w:val="000000" w:themeColor="text1"/>
          <w:spacing w:val="14"/>
        </w:rPr>
        <w:t xml:space="preserve"> </w:t>
      </w:r>
      <w:r w:rsidRPr="00C6550D">
        <w:rPr>
          <w:color w:val="000000" w:themeColor="text1"/>
          <w:spacing w:val="4"/>
        </w:rPr>
        <w:t>o</w:t>
      </w:r>
      <w:r w:rsidRPr="00C6550D">
        <w:rPr>
          <w:color w:val="000000" w:themeColor="text1"/>
        </w:rPr>
        <w:t>f</w:t>
      </w:r>
      <w:r w:rsidRPr="00C6550D">
        <w:rPr>
          <w:color w:val="000000" w:themeColor="text1"/>
          <w:spacing w:val="17"/>
        </w:rPr>
        <w:t xml:space="preserve"> </w:t>
      </w:r>
      <w:r w:rsidRPr="00C6550D">
        <w:rPr>
          <w:color w:val="000000" w:themeColor="text1"/>
          <w:spacing w:val="-1"/>
        </w:rPr>
        <w:t>w</w:t>
      </w:r>
      <w:r w:rsidRPr="00C6550D">
        <w:rPr>
          <w:color w:val="000000" w:themeColor="text1"/>
          <w:spacing w:val="2"/>
        </w:rPr>
        <w:t>h</w:t>
      </w:r>
      <w:r w:rsidRPr="00C6550D">
        <w:rPr>
          <w:color w:val="000000" w:themeColor="text1"/>
        </w:rPr>
        <w:t>i</w:t>
      </w:r>
      <w:r w:rsidRPr="00C6550D">
        <w:rPr>
          <w:color w:val="000000" w:themeColor="text1"/>
          <w:spacing w:val="1"/>
        </w:rPr>
        <w:t>c</w:t>
      </w:r>
      <w:r w:rsidRPr="00C6550D">
        <w:rPr>
          <w:color w:val="000000" w:themeColor="text1"/>
        </w:rPr>
        <w:t>h</w:t>
      </w:r>
      <w:r w:rsidRPr="00C6550D">
        <w:rPr>
          <w:color w:val="000000" w:themeColor="text1"/>
          <w:spacing w:val="10"/>
        </w:rPr>
        <w:t xml:space="preserve"> </w:t>
      </w:r>
      <w:r w:rsidRPr="00C6550D">
        <w:rPr>
          <w:color w:val="000000" w:themeColor="text1"/>
          <w:spacing w:val="3"/>
        </w:rPr>
        <w:t>i</w:t>
      </w:r>
      <w:r w:rsidRPr="00C6550D">
        <w:rPr>
          <w:color w:val="000000" w:themeColor="text1"/>
        </w:rPr>
        <w:t>s</w:t>
      </w:r>
      <w:r w:rsidRPr="00C6550D">
        <w:rPr>
          <w:color w:val="000000" w:themeColor="text1"/>
          <w:spacing w:val="17"/>
        </w:rPr>
        <w:t xml:space="preserve"> </w:t>
      </w:r>
      <w:r w:rsidRPr="00C6550D">
        <w:rPr>
          <w:color w:val="000000" w:themeColor="text1"/>
        </w:rPr>
        <w:t>the</w:t>
      </w:r>
      <w:r w:rsidRPr="00C6550D">
        <w:rPr>
          <w:color w:val="000000" w:themeColor="text1"/>
          <w:spacing w:val="19"/>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s n</w:t>
      </w:r>
      <w:r w:rsidRPr="00C6550D">
        <w:rPr>
          <w:color w:val="000000" w:themeColor="text1"/>
          <w:spacing w:val="1"/>
        </w:rPr>
        <w:t>e</w:t>
      </w:r>
      <w:r w:rsidRPr="00C6550D">
        <w:rPr>
          <w:color w:val="000000" w:themeColor="text1"/>
        </w:rPr>
        <w:t>g</w:t>
      </w:r>
      <w:r w:rsidRPr="00C6550D">
        <w:rPr>
          <w:color w:val="000000" w:themeColor="text1"/>
          <w:spacing w:val="3"/>
        </w:rPr>
        <w:t>l</w:t>
      </w:r>
      <w:r w:rsidRPr="00C6550D">
        <w:rPr>
          <w:color w:val="000000" w:themeColor="text1"/>
        </w:rPr>
        <w:t>ig</w:t>
      </w:r>
      <w:r w:rsidRPr="00C6550D">
        <w:rPr>
          <w:color w:val="000000" w:themeColor="text1"/>
          <w:spacing w:val="3"/>
        </w:rPr>
        <w:t>e</w:t>
      </w:r>
      <w:r w:rsidRPr="00C6550D">
        <w:rPr>
          <w:color w:val="000000" w:themeColor="text1"/>
        </w:rPr>
        <w:t>n</w:t>
      </w:r>
      <w:r w:rsidRPr="00C6550D">
        <w:rPr>
          <w:color w:val="000000" w:themeColor="text1"/>
          <w:spacing w:val="1"/>
        </w:rPr>
        <w:t>ce</w:t>
      </w:r>
      <w:r w:rsidRPr="00C6550D">
        <w:rPr>
          <w:color w:val="000000" w:themeColor="text1"/>
        </w:rPr>
        <w:t>.</w:t>
      </w:r>
      <w:r w:rsidRPr="00C6550D">
        <w:rPr>
          <w:color w:val="000000" w:themeColor="text1"/>
          <w:spacing w:val="38"/>
        </w:rPr>
        <w:t xml:space="preserve"> </w:t>
      </w:r>
      <w:r w:rsidRPr="00C6550D">
        <w:rPr>
          <w:color w:val="000000" w:themeColor="text1"/>
          <w:spacing w:val="4"/>
        </w:rPr>
        <w:t>T</w:t>
      </w:r>
      <w:r w:rsidRPr="00C6550D">
        <w:rPr>
          <w:color w:val="000000" w:themeColor="text1"/>
        </w:rPr>
        <w:t>he</w:t>
      </w:r>
      <w:r w:rsidRPr="00C6550D">
        <w:rPr>
          <w:color w:val="000000" w:themeColor="text1"/>
          <w:spacing w:val="47"/>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43"/>
        </w:rPr>
        <w:t xml:space="preserve"> </w:t>
      </w:r>
      <w:r w:rsidRPr="00C6550D">
        <w:rPr>
          <w:color w:val="000000" w:themeColor="text1"/>
          <w:spacing w:val="-1"/>
        </w:rPr>
        <w:t>w</w:t>
      </w:r>
      <w:r w:rsidRPr="00C6550D">
        <w:rPr>
          <w:color w:val="000000" w:themeColor="text1"/>
          <w:spacing w:val="3"/>
        </w:rPr>
        <w:t>i</w:t>
      </w:r>
      <w:r w:rsidRPr="00C6550D">
        <w:rPr>
          <w:color w:val="000000" w:themeColor="text1"/>
        </w:rPr>
        <w:t>ll</w:t>
      </w:r>
      <w:r w:rsidRPr="00C6550D">
        <w:rPr>
          <w:color w:val="000000" w:themeColor="text1"/>
          <w:spacing w:val="46"/>
        </w:rPr>
        <w:t xml:space="preserve"> </w:t>
      </w:r>
      <w:r w:rsidRPr="00C6550D">
        <w:rPr>
          <w:color w:val="000000" w:themeColor="text1"/>
          <w:spacing w:val="2"/>
        </w:rPr>
        <w:t>p</w:t>
      </w:r>
      <w:r w:rsidRPr="00C6550D">
        <w:rPr>
          <w:color w:val="000000" w:themeColor="text1"/>
          <w:spacing w:val="3"/>
        </w:rPr>
        <w:t>a</w:t>
      </w:r>
      <w:r w:rsidRPr="00C6550D">
        <w:rPr>
          <w:color w:val="000000" w:themeColor="text1"/>
        </w:rPr>
        <w:t>y</w:t>
      </w:r>
      <w:r w:rsidRPr="00C6550D">
        <w:rPr>
          <w:color w:val="000000" w:themeColor="text1"/>
          <w:spacing w:val="43"/>
        </w:rPr>
        <w:t xml:space="preserve"> </w:t>
      </w:r>
      <w:r w:rsidRPr="00C6550D">
        <w:rPr>
          <w:color w:val="000000" w:themeColor="text1"/>
          <w:spacing w:val="3"/>
        </w:rPr>
        <w:t>a</w:t>
      </w:r>
      <w:r w:rsidRPr="00C6550D">
        <w:rPr>
          <w:color w:val="000000" w:themeColor="text1"/>
        </w:rPr>
        <w:t>ll</w:t>
      </w:r>
      <w:r w:rsidRPr="00C6550D">
        <w:rPr>
          <w:color w:val="000000" w:themeColor="text1"/>
          <w:spacing w:val="49"/>
        </w:rPr>
        <w:t xml:space="preserve"> </w:t>
      </w:r>
      <w:r w:rsidRPr="00C6550D">
        <w:rPr>
          <w:color w:val="000000" w:themeColor="text1"/>
          <w:spacing w:val="3"/>
        </w:rPr>
        <w:t>i</w:t>
      </w:r>
      <w:r w:rsidRPr="00C6550D">
        <w:rPr>
          <w:color w:val="000000" w:themeColor="text1"/>
        </w:rPr>
        <w:t>n</w:t>
      </w:r>
      <w:r w:rsidRPr="00C6550D">
        <w:rPr>
          <w:color w:val="000000" w:themeColor="text1"/>
          <w:spacing w:val="2"/>
        </w:rPr>
        <w:t>d</w:t>
      </w:r>
      <w:r w:rsidRPr="00C6550D">
        <w:rPr>
          <w:color w:val="000000" w:themeColor="text1"/>
          <w:spacing w:val="3"/>
        </w:rPr>
        <w:t>e</w:t>
      </w:r>
      <w:r w:rsidRPr="00C6550D">
        <w:rPr>
          <w:color w:val="000000" w:themeColor="text1"/>
        </w:rPr>
        <w:t>mniti</w:t>
      </w:r>
      <w:r w:rsidRPr="00C6550D">
        <w:rPr>
          <w:color w:val="000000" w:themeColor="text1"/>
          <w:spacing w:val="3"/>
        </w:rPr>
        <w:t>e</w:t>
      </w:r>
      <w:r w:rsidRPr="00C6550D">
        <w:rPr>
          <w:color w:val="000000" w:themeColor="text1"/>
        </w:rPr>
        <w:t>s</w:t>
      </w:r>
      <w:r w:rsidRPr="00C6550D">
        <w:rPr>
          <w:color w:val="000000" w:themeColor="text1"/>
          <w:spacing w:val="36"/>
        </w:rPr>
        <w:t xml:space="preserve"> </w:t>
      </w:r>
      <w:r w:rsidRPr="00C6550D">
        <w:rPr>
          <w:color w:val="000000" w:themeColor="text1"/>
          <w:spacing w:val="1"/>
        </w:rPr>
        <w:t>ar</w:t>
      </w:r>
      <w:r w:rsidRPr="00C6550D">
        <w:rPr>
          <w:color w:val="000000" w:themeColor="text1"/>
          <w:spacing w:val="3"/>
        </w:rPr>
        <w:t>i</w:t>
      </w:r>
      <w:r w:rsidRPr="00C6550D">
        <w:rPr>
          <w:color w:val="000000" w:themeColor="text1"/>
        </w:rPr>
        <w:t>si</w:t>
      </w:r>
      <w:r w:rsidRPr="00C6550D">
        <w:rPr>
          <w:color w:val="000000" w:themeColor="text1"/>
          <w:spacing w:val="2"/>
        </w:rPr>
        <w:t>n</w:t>
      </w:r>
      <w:r w:rsidRPr="00C6550D">
        <w:rPr>
          <w:color w:val="000000" w:themeColor="text1"/>
        </w:rPr>
        <w:t>g</w:t>
      </w:r>
      <w:r w:rsidRPr="00C6550D">
        <w:rPr>
          <w:color w:val="000000" w:themeColor="text1"/>
          <w:spacing w:val="44"/>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43"/>
        </w:rPr>
        <w:t xml:space="preserve"> </w:t>
      </w:r>
      <w:r w:rsidRPr="00C6550D">
        <w:rPr>
          <w:color w:val="000000" w:themeColor="text1"/>
        </w:rPr>
        <w:t>su</w:t>
      </w:r>
      <w:r w:rsidRPr="00C6550D">
        <w:rPr>
          <w:color w:val="000000" w:themeColor="text1"/>
          <w:spacing w:val="3"/>
        </w:rPr>
        <w:t>c</w:t>
      </w:r>
      <w:r w:rsidRPr="00C6550D">
        <w:rPr>
          <w:color w:val="000000" w:themeColor="text1"/>
        </w:rPr>
        <w:t>h</w:t>
      </w:r>
      <w:r w:rsidRPr="00C6550D">
        <w:rPr>
          <w:color w:val="000000" w:themeColor="text1"/>
          <w:spacing w:val="46"/>
        </w:rPr>
        <w:t xml:space="preserve"> </w:t>
      </w:r>
      <w:r w:rsidRPr="00C6550D">
        <w:rPr>
          <w:color w:val="000000" w:themeColor="text1"/>
        </w:rPr>
        <w:t>in</w:t>
      </w:r>
      <w:r w:rsidRPr="00C6550D">
        <w:rPr>
          <w:color w:val="000000" w:themeColor="text1"/>
          <w:spacing w:val="1"/>
        </w:rPr>
        <w:t>c</w:t>
      </w:r>
      <w:r w:rsidRPr="00C6550D">
        <w:rPr>
          <w:color w:val="000000" w:themeColor="text1"/>
        </w:rPr>
        <w:t>i</w:t>
      </w:r>
      <w:r w:rsidRPr="00C6550D">
        <w:rPr>
          <w:color w:val="000000" w:themeColor="text1"/>
          <w:spacing w:val="2"/>
        </w:rPr>
        <w:t>d</w:t>
      </w:r>
      <w:r w:rsidRPr="00C6550D">
        <w:rPr>
          <w:color w:val="000000" w:themeColor="text1"/>
          <w:spacing w:val="3"/>
        </w:rPr>
        <w:t>e</w:t>
      </w:r>
      <w:r w:rsidRPr="00C6550D">
        <w:rPr>
          <w:color w:val="000000" w:themeColor="text1"/>
        </w:rPr>
        <w:t>nts</w:t>
      </w:r>
      <w:r w:rsidRPr="00C6550D">
        <w:rPr>
          <w:color w:val="000000" w:themeColor="text1"/>
          <w:spacing w:val="42"/>
        </w:rPr>
        <w:t xml:space="preserve"> </w:t>
      </w:r>
      <w:r w:rsidRPr="00C6550D">
        <w:rPr>
          <w:color w:val="000000" w:themeColor="text1"/>
          <w:spacing w:val="1"/>
        </w:rPr>
        <w:t>a</w:t>
      </w:r>
      <w:r w:rsidRPr="00C6550D">
        <w:rPr>
          <w:color w:val="000000" w:themeColor="text1"/>
        </w:rPr>
        <w:t xml:space="preserve">nd  </w:t>
      </w:r>
      <w:r w:rsidRPr="00C6550D">
        <w:rPr>
          <w:color w:val="000000" w:themeColor="text1"/>
          <w:spacing w:val="-1"/>
        </w:rPr>
        <w:t>w</w:t>
      </w:r>
      <w:r w:rsidRPr="00C6550D">
        <w:rPr>
          <w:color w:val="000000" w:themeColor="text1"/>
        </w:rPr>
        <w:t>i</w:t>
      </w:r>
      <w:r w:rsidRPr="00C6550D">
        <w:rPr>
          <w:color w:val="000000" w:themeColor="text1"/>
          <w:spacing w:val="3"/>
        </w:rPr>
        <w:t>l</w:t>
      </w:r>
      <w:r w:rsidRPr="00C6550D">
        <w:rPr>
          <w:color w:val="000000" w:themeColor="text1"/>
        </w:rPr>
        <w:t>l</w:t>
      </w:r>
      <w:r w:rsidRPr="00C6550D">
        <w:rPr>
          <w:color w:val="000000" w:themeColor="text1"/>
          <w:spacing w:val="48"/>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48"/>
        </w:rPr>
        <w:t xml:space="preserve"> </w:t>
      </w:r>
      <w:r w:rsidRPr="00C6550D">
        <w:rPr>
          <w:color w:val="000000" w:themeColor="text1"/>
        </w:rPr>
        <w:t>h</w:t>
      </w:r>
      <w:r w:rsidRPr="00C6550D">
        <w:rPr>
          <w:color w:val="000000" w:themeColor="text1"/>
          <w:spacing w:val="2"/>
        </w:rPr>
        <w:t>o</w:t>
      </w:r>
      <w:r w:rsidRPr="00C6550D">
        <w:rPr>
          <w:color w:val="000000" w:themeColor="text1"/>
        </w:rPr>
        <w:t>ld</w:t>
      </w:r>
      <w:r w:rsidRPr="00C6550D">
        <w:rPr>
          <w:color w:val="000000" w:themeColor="text1"/>
          <w:spacing w:val="46"/>
        </w:rPr>
        <w:t xml:space="preserve"> </w:t>
      </w:r>
      <w:r w:rsidRPr="00C6550D">
        <w:rPr>
          <w:color w:val="000000" w:themeColor="text1"/>
        </w:rPr>
        <w:t>t</w:t>
      </w:r>
      <w:r w:rsidRPr="00C6550D">
        <w:rPr>
          <w:color w:val="000000" w:themeColor="text1"/>
          <w:spacing w:val="2"/>
        </w:rPr>
        <w:t>h</w:t>
      </w:r>
      <w:r w:rsidRPr="00C6550D">
        <w:rPr>
          <w:color w:val="000000" w:themeColor="text1"/>
        </w:rPr>
        <w:t xml:space="preserve">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nsi</w:t>
      </w:r>
      <w:r w:rsidRPr="00C6550D">
        <w:rPr>
          <w:color w:val="000000" w:themeColor="text1"/>
          <w:spacing w:val="2"/>
        </w:rPr>
        <w:t>b</w:t>
      </w:r>
      <w:r w:rsidRPr="00C6550D">
        <w:rPr>
          <w:color w:val="000000" w:themeColor="text1"/>
        </w:rPr>
        <w:t>le</w:t>
      </w:r>
      <w:r w:rsidRPr="00C6550D">
        <w:rPr>
          <w:color w:val="000000" w:themeColor="text1"/>
          <w:spacing w:val="-14"/>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2"/>
        </w:rPr>
        <w:t>ob</w:t>
      </w:r>
      <w:r w:rsidRPr="00C6550D">
        <w:rPr>
          <w:color w:val="000000" w:themeColor="text1"/>
        </w:rPr>
        <w:t>lig</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spacing w:val="2"/>
        </w:rPr>
        <w:t>d</w:t>
      </w:r>
      <w:r w:rsidRPr="00C6550D">
        <w:rPr>
          <w:color w:val="000000" w:themeColor="text1"/>
        </w:rPr>
        <w:t>.</w:t>
      </w:r>
    </w:p>
    <w:p w:rsidR="00FE7AB7" w:rsidRPr="00C6550D" w:rsidRDefault="002B432B">
      <w:pPr>
        <w:tabs>
          <w:tab w:val="left" w:pos="920"/>
        </w:tabs>
        <w:spacing w:before="13" w:line="242" w:lineRule="auto"/>
        <w:ind w:left="940" w:right="400" w:hanging="360"/>
        <w:jc w:val="both"/>
        <w:rPr>
          <w:color w:val="000000" w:themeColor="text1"/>
        </w:rPr>
      </w:pPr>
      <w:r w:rsidRPr="00C6550D">
        <w:rPr>
          <w:color w:val="000000" w:themeColor="text1"/>
          <w:w w:val="130"/>
        </w:rPr>
        <w:t>•</w:t>
      </w:r>
      <w:r w:rsidRPr="00C6550D">
        <w:rPr>
          <w:color w:val="000000" w:themeColor="text1"/>
        </w:rPr>
        <w:tab/>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is</w:t>
      </w:r>
      <w:r w:rsidRPr="00C6550D">
        <w:rPr>
          <w:color w:val="000000" w:themeColor="text1"/>
          <w:spacing w:val="-2"/>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nsi</w:t>
      </w:r>
      <w:r w:rsidRPr="00C6550D">
        <w:rPr>
          <w:color w:val="000000" w:themeColor="text1"/>
          <w:spacing w:val="2"/>
        </w:rPr>
        <w:t>b</w:t>
      </w:r>
      <w:r w:rsidRPr="00C6550D">
        <w:rPr>
          <w:color w:val="000000" w:themeColor="text1"/>
        </w:rPr>
        <w:t>le</w:t>
      </w:r>
      <w:r w:rsidRPr="00C6550D">
        <w:rPr>
          <w:color w:val="000000" w:themeColor="text1"/>
          <w:spacing w:val="-14"/>
        </w:rPr>
        <w:t xml:space="preserve"> </w:t>
      </w:r>
      <w:r w:rsidRPr="00C6550D">
        <w:rPr>
          <w:color w:val="000000" w:themeColor="text1"/>
          <w:spacing w:val="-1"/>
        </w:rPr>
        <w:t>f</w:t>
      </w:r>
      <w:r w:rsidRPr="00C6550D">
        <w:rPr>
          <w:color w:val="000000" w:themeColor="text1"/>
          <w:spacing w:val="4"/>
        </w:rPr>
        <w:t>o</w:t>
      </w:r>
      <w:r w:rsidRPr="00C6550D">
        <w:rPr>
          <w:color w:val="000000" w:themeColor="text1"/>
        </w:rPr>
        <w:t>r</w:t>
      </w:r>
      <w:r w:rsidRPr="00C6550D">
        <w:rPr>
          <w:color w:val="000000" w:themeColor="text1"/>
          <w:spacing w:val="-3"/>
        </w:rPr>
        <w:t xml:space="preserve"> m</w:t>
      </w:r>
      <w:r w:rsidRPr="00C6550D">
        <w:rPr>
          <w:color w:val="000000" w:themeColor="text1"/>
          <w:spacing w:val="3"/>
        </w:rPr>
        <w:t>a</w:t>
      </w:r>
      <w:r w:rsidRPr="00C6550D">
        <w:rPr>
          <w:color w:val="000000" w:themeColor="text1"/>
        </w:rPr>
        <w:t>n</w:t>
      </w:r>
      <w:r w:rsidRPr="00C6550D">
        <w:rPr>
          <w:color w:val="000000" w:themeColor="text1"/>
          <w:spacing w:val="3"/>
        </w:rPr>
        <w:t>a</w:t>
      </w:r>
      <w:r w:rsidRPr="00C6550D">
        <w:rPr>
          <w:color w:val="000000" w:themeColor="text1"/>
        </w:rPr>
        <w:t>g</w:t>
      </w:r>
      <w:r w:rsidRPr="00C6550D">
        <w:rPr>
          <w:color w:val="000000" w:themeColor="text1"/>
          <w:spacing w:val="3"/>
        </w:rPr>
        <w:t>i</w:t>
      </w:r>
      <w:r w:rsidRPr="00C6550D">
        <w:rPr>
          <w:color w:val="000000" w:themeColor="text1"/>
        </w:rPr>
        <w:t>ng</w:t>
      </w:r>
      <w:r w:rsidRPr="00C6550D">
        <w:rPr>
          <w:color w:val="000000" w:themeColor="text1"/>
          <w:spacing w:val="-13"/>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ac</w:t>
      </w:r>
      <w:r w:rsidRPr="00C6550D">
        <w:rPr>
          <w:color w:val="000000" w:themeColor="text1"/>
        </w:rPr>
        <w:t>t</w:t>
      </w:r>
      <w:r w:rsidRPr="00C6550D">
        <w:rPr>
          <w:color w:val="000000" w:themeColor="text1"/>
          <w:spacing w:val="3"/>
        </w:rPr>
        <w:t>i</w:t>
      </w:r>
      <w:r w:rsidRPr="00C6550D">
        <w:rPr>
          <w:color w:val="000000" w:themeColor="text1"/>
        </w:rPr>
        <w:t>viti</w:t>
      </w:r>
      <w:r w:rsidRPr="00C6550D">
        <w:rPr>
          <w:color w:val="000000" w:themeColor="text1"/>
          <w:spacing w:val="3"/>
        </w:rPr>
        <w:t>e</w:t>
      </w:r>
      <w:r w:rsidRPr="00C6550D">
        <w:rPr>
          <w:color w:val="000000" w:themeColor="text1"/>
        </w:rPr>
        <w:t>s</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 xml:space="preserve">its </w:t>
      </w:r>
      <w:r w:rsidRPr="00C6550D">
        <w:rPr>
          <w:color w:val="000000" w:themeColor="text1"/>
          <w:spacing w:val="2"/>
        </w:rPr>
        <w:t>p</w:t>
      </w:r>
      <w:r w:rsidRPr="00C6550D">
        <w:rPr>
          <w:color w:val="000000" w:themeColor="text1"/>
          <w:spacing w:val="1"/>
        </w:rPr>
        <w:t>er</w:t>
      </w:r>
      <w:r w:rsidRPr="00C6550D">
        <w:rPr>
          <w:color w:val="000000" w:themeColor="text1"/>
        </w:rPr>
        <w:t>s</w:t>
      </w:r>
      <w:r w:rsidRPr="00C6550D">
        <w:rPr>
          <w:color w:val="000000" w:themeColor="text1"/>
          <w:spacing w:val="2"/>
        </w:rPr>
        <w:t>o</w:t>
      </w:r>
      <w:r w:rsidRPr="00C6550D">
        <w:rPr>
          <w:color w:val="000000" w:themeColor="text1"/>
        </w:rPr>
        <w:t>nn</w:t>
      </w:r>
      <w:r w:rsidRPr="00C6550D">
        <w:rPr>
          <w:color w:val="000000" w:themeColor="text1"/>
          <w:spacing w:val="1"/>
        </w:rPr>
        <w:t>e</w:t>
      </w:r>
      <w:r w:rsidRPr="00C6550D">
        <w:rPr>
          <w:color w:val="000000" w:themeColor="text1"/>
        </w:rPr>
        <w:t>l</w:t>
      </w:r>
      <w:r w:rsidRPr="00C6550D">
        <w:rPr>
          <w:color w:val="000000" w:themeColor="text1"/>
          <w:spacing w:val="-12"/>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su</w:t>
      </w:r>
      <w:r w:rsidRPr="00C6550D">
        <w:rPr>
          <w:color w:val="000000" w:themeColor="text1"/>
          <w:spacing w:val="2"/>
        </w:rPr>
        <w:t>b</w:t>
      </w:r>
      <w:r w:rsidRPr="00C6550D">
        <w:rPr>
          <w:color w:val="000000" w:themeColor="text1"/>
          <w:spacing w:val="-1"/>
        </w:rPr>
        <w:t>-</w:t>
      </w:r>
      <w:r w:rsidRPr="00C6550D">
        <w:rPr>
          <w:color w:val="000000" w:themeColor="text1"/>
          <w:spacing w:val="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7"/>
        </w:rPr>
        <w:t xml:space="preserve"> </w:t>
      </w:r>
      <w:r w:rsidRPr="00C6550D">
        <w:rPr>
          <w:color w:val="000000" w:themeColor="text1"/>
          <w:spacing w:val="2"/>
        </w:rPr>
        <w:t>p</w:t>
      </w:r>
      <w:r w:rsidRPr="00C6550D">
        <w:rPr>
          <w:color w:val="000000" w:themeColor="text1"/>
          <w:spacing w:val="1"/>
        </w:rPr>
        <w:t>er</w:t>
      </w:r>
      <w:r w:rsidRPr="00C6550D">
        <w:rPr>
          <w:color w:val="000000" w:themeColor="text1"/>
        </w:rPr>
        <w:t>s</w:t>
      </w:r>
      <w:r w:rsidRPr="00C6550D">
        <w:rPr>
          <w:color w:val="000000" w:themeColor="text1"/>
          <w:spacing w:val="2"/>
        </w:rPr>
        <w:t>o</w:t>
      </w:r>
      <w:r w:rsidRPr="00C6550D">
        <w:rPr>
          <w:color w:val="000000" w:themeColor="text1"/>
        </w:rPr>
        <w:t>nn</w:t>
      </w:r>
      <w:r w:rsidRPr="00C6550D">
        <w:rPr>
          <w:color w:val="000000" w:themeColor="text1"/>
          <w:spacing w:val="1"/>
        </w:rPr>
        <w:t>e</w:t>
      </w:r>
      <w:r w:rsidRPr="00C6550D">
        <w:rPr>
          <w:color w:val="000000" w:themeColor="text1"/>
        </w:rPr>
        <w:t>l</w:t>
      </w:r>
      <w:r w:rsidRPr="00C6550D">
        <w:rPr>
          <w:color w:val="000000" w:themeColor="text1"/>
          <w:spacing w:val="-12"/>
        </w:rPr>
        <w:t xml:space="preserve"> </w:t>
      </w:r>
      <w:r w:rsidRPr="00C6550D">
        <w:rPr>
          <w:color w:val="000000" w:themeColor="text1"/>
          <w:spacing w:val="3"/>
        </w:rPr>
        <w:t>a</w:t>
      </w:r>
      <w:r w:rsidRPr="00C6550D">
        <w:rPr>
          <w:color w:val="000000" w:themeColor="text1"/>
        </w:rPr>
        <w:t xml:space="preserve">nd </w:t>
      </w:r>
      <w:r w:rsidRPr="00C6550D">
        <w:rPr>
          <w:color w:val="000000" w:themeColor="text1"/>
          <w:spacing w:val="-1"/>
        </w:rPr>
        <w:t>w</w:t>
      </w:r>
      <w:r w:rsidRPr="00C6550D">
        <w:rPr>
          <w:color w:val="000000" w:themeColor="text1"/>
        </w:rPr>
        <w:t>ill h</w:t>
      </w:r>
      <w:r w:rsidRPr="00C6550D">
        <w:rPr>
          <w:color w:val="000000" w:themeColor="text1"/>
          <w:spacing w:val="2"/>
        </w:rPr>
        <w:t>o</w:t>
      </w:r>
      <w:r w:rsidRPr="00C6550D">
        <w:rPr>
          <w:color w:val="000000" w:themeColor="text1"/>
        </w:rPr>
        <w:t>ld</w:t>
      </w:r>
      <w:r w:rsidRPr="00C6550D">
        <w:rPr>
          <w:color w:val="000000" w:themeColor="text1"/>
          <w:spacing w:val="-5"/>
        </w:rPr>
        <w:t xml:space="preserve"> </w:t>
      </w:r>
      <w:r w:rsidRPr="00C6550D">
        <w:rPr>
          <w:color w:val="000000" w:themeColor="text1"/>
        </w:rPr>
        <w:t>its</w:t>
      </w:r>
      <w:r w:rsidRPr="00C6550D">
        <w:rPr>
          <w:color w:val="000000" w:themeColor="text1"/>
          <w:spacing w:val="1"/>
        </w:rPr>
        <w:t>e</w:t>
      </w:r>
      <w:r w:rsidRPr="00C6550D">
        <w:rPr>
          <w:color w:val="000000" w:themeColor="text1"/>
          <w:spacing w:val="3"/>
        </w:rPr>
        <w:t>l</w:t>
      </w:r>
      <w:r w:rsidRPr="00C6550D">
        <w:rPr>
          <w:color w:val="000000" w:themeColor="text1"/>
        </w:rPr>
        <w:t>f</w:t>
      </w:r>
      <w:r w:rsidRPr="00C6550D">
        <w:rPr>
          <w:color w:val="000000" w:themeColor="text1"/>
          <w:spacing w:val="-6"/>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nsi</w:t>
      </w:r>
      <w:r w:rsidRPr="00C6550D">
        <w:rPr>
          <w:color w:val="000000" w:themeColor="text1"/>
          <w:spacing w:val="2"/>
        </w:rPr>
        <w:t>b</w:t>
      </w:r>
      <w:r w:rsidRPr="00C6550D">
        <w:rPr>
          <w:color w:val="000000" w:themeColor="text1"/>
        </w:rPr>
        <w:t>le</w:t>
      </w:r>
      <w:r w:rsidRPr="00C6550D">
        <w:rPr>
          <w:color w:val="000000" w:themeColor="text1"/>
          <w:spacing w:val="-11"/>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rPr>
        <w:t>mis</w:t>
      </w:r>
      <w:r w:rsidRPr="00C6550D">
        <w:rPr>
          <w:color w:val="000000" w:themeColor="text1"/>
          <w:spacing w:val="2"/>
        </w:rPr>
        <w:t>d</w:t>
      </w:r>
      <w:r w:rsidRPr="00C6550D">
        <w:rPr>
          <w:color w:val="000000" w:themeColor="text1"/>
          <w:spacing w:val="3"/>
        </w:rPr>
        <w:t>e</w:t>
      </w:r>
      <w:r w:rsidRPr="00C6550D">
        <w:rPr>
          <w:color w:val="000000" w:themeColor="text1"/>
        </w:rPr>
        <w:t>m</w:t>
      </w:r>
      <w:r w:rsidRPr="00C6550D">
        <w:rPr>
          <w:color w:val="000000" w:themeColor="text1"/>
          <w:spacing w:val="1"/>
        </w:rPr>
        <w:t>e</w:t>
      </w:r>
      <w:r w:rsidRPr="00C6550D">
        <w:rPr>
          <w:color w:val="000000" w:themeColor="text1"/>
          <w:spacing w:val="3"/>
        </w:rPr>
        <w:t>a</w:t>
      </w:r>
      <w:r w:rsidRPr="00C6550D">
        <w:rPr>
          <w:color w:val="000000" w:themeColor="text1"/>
        </w:rPr>
        <w:t>n</w:t>
      </w:r>
      <w:r w:rsidRPr="00C6550D">
        <w:rPr>
          <w:color w:val="000000" w:themeColor="text1"/>
          <w:spacing w:val="2"/>
        </w:rPr>
        <w:t>o</w:t>
      </w:r>
      <w:r w:rsidRPr="00C6550D">
        <w:rPr>
          <w:color w:val="000000" w:themeColor="text1"/>
          <w:spacing w:val="1"/>
        </w:rPr>
        <w:t>r</w:t>
      </w:r>
      <w:r w:rsidRPr="00C6550D">
        <w:rPr>
          <w:color w:val="000000" w:themeColor="text1"/>
        </w:rPr>
        <w:t>s.</w:t>
      </w:r>
    </w:p>
    <w:p w:rsidR="00FE7AB7" w:rsidRPr="00C6550D" w:rsidRDefault="002B432B">
      <w:pPr>
        <w:tabs>
          <w:tab w:val="left" w:pos="920"/>
        </w:tabs>
        <w:spacing w:before="19" w:line="247" w:lineRule="auto"/>
        <w:ind w:left="940" w:right="383" w:hanging="360"/>
        <w:jc w:val="both"/>
        <w:rPr>
          <w:color w:val="000000" w:themeColor="text1"/>
        </w:rPr>
      </w:pPr>
      <w:r w:rsidRPr="00C6550D">
        <w:rPr>
          <w:color w:val="000000" w:themeColor="text1"/>
          <w:w w:val="130"/>
        </w:rPr>
        <w:t>•</w:t>
      </w:r>
      <w:r w:rsidRPr="00C6550D">
        <w:rPr>
          <w:color w:val="000000" w:themeColor="text1"/>
        </w:rPr>
        <w:tab/>
      </w:r>
      <w:r w:rsidRPr="00C6550D">
        <w:rPr>
          <w:color w:val="000000" w:themeColor="text1"/>
          <w:spacing w:val="4"/>
        </w:rPr>
        <w:t>T</w:t>
      </w:r>
      <w:r w:rsidRPr="00C6550D">
        <w:rPr>
          <w:color w:val="000000" w:themeColor="text1"/>
        </w:rPr>
        <w:t>he</w:t>
      </w:r>
      <w:r w:rsidRPr="00C6550D">
        <w:rPr>
          <w:color w:val="000000" w:themeColor="text1"/>
          <w:spacing w:val="44"/>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40"/>
        </w:rPr>
        <w:t xml:space="preserve"> </w:t>
      </w:r>
      <w:r w:rsidRPr="00C6550D">
        <w:rPr>
          <w:color w:val="000000" w:themeColor="text1"/>
          <w:spacing w:val="-1"/>
        </w:rPr>
        <w:t>w</w:t>
      </w:r>
      <w:r w:rsidRPr="00C6550D">
        <w:rPr>
          <w:color w:val="000000" w:themeColor="text1"/>
        </w:rPr>
        <w:t>ill</w:t>
      </w:r>
      <w:r w:rsidRPr="00C6550D">
        <w:rPr>
          <w:color w:val="000000" w:themeColor="text1"/>
          <w:spacing w:val="44"/>
        </w:rPr>
        <w:t xml:space="preserve"> </w:t>
      </w:r>
      <w:r w:rsidRPr="00C6550D">
        <w:rPr>
          <w:color w:val="000000" w:themeColor="text1"/>
        </w:rPr>
        <w:t>t</w:t>
      </w:r>
      <w:r w:rsidRPr="00C6550D">
        <w:rPr>
          <w:color w:val="000000" w:themeColor="text1"/>
          <w:spacing w:val="1"/>
        </w:rPr>
        <w:t>rea</w:t>
      </w:r>
      <w:r w:rsidRPr="00C6550D">
        <w:rPr>
          <w:color w:val="000000" w:themeColor="text1"/>
        </w:rPr>
        <w:t>t</w:t>
      </w:r>
      <w:r w:rsidRPr="00C6550D">
        <w:rPr>
          <w:color w:val="000000" w:themeColor="text1"/>
          <w:spacing w:val="45"/>
        </w:rPr>
        <w:t xml:space="preserve"> </w:t>
      </w:r>
      <w:r w:rsidRPr="00C6550D">
        <w:rPr>
          <w:color w:val="000000" w:themeColor="text1"/>
          <w:spacing w:val="3"/>
        </w:rPr>
        <w:t>a</w:t>
      </w:r>
      <w:r w:rsidRPr="00C6550D">
        <w:rPr>
          <w:color w:val="000000" w:themeColor="text1"/>
        </w:rPr>
        <w:t>s</w:t>
      </w:r>
      <w:r w:rsidRPr="00C6550D">
        <w:rPr>
          <w:color w:val="000000" w:themeColor="text1"/>
          <w:spacing w:val="46"/>
        </w:rPr>
        <w:t xml:space="preserve"> </w:t>
      </w:r>
      <w:r w:rsidRPr="00C6550D">
        <w:rPr>
          <w:color w:val="000000" w:themeColor="text1"/>
          <w:spacing w:val="3"/>
        </w:rPr>
        <w:t>c</w:t>
      </w:r>
      <w:r w:rsidRPr="00C6550D">
        <w:rPr>
          <w:color w:val="000000" w:themeColor="text1"/>
          <w:spacing w:val="2"/>
        </w:rPr>
        <w:t>o</w:t>
      </w:r>
      <w:r w:rsidRPr="00C6550D">
        <w:rPr>
          <w:color w:val="000000" w:themeColor="text1"/>
        </w:rPr>
        <w:t>n</w:t>
      </w:r>
      <w:r w:rsidRPr="00C6550D">
        <w:rPr>
          <w:color w:val="000000" w:themeColor="text1"/>
          <w:spacing w:val="-1"/>
        </w:rPr>
        <w:t>f</w:t>
      </w:r>
      <w:r w:rsidRPr="00C6550D">
        <w:rPr>
          <w:color w:val="000000" w:themeColor="text1"/>
        </w:rPr>
        <w:t>i</w:t>
      </w:r>
      <w:r w:rsidRPr="00C6550D">
        <w:rPr>
          <w:color w:val="000000" w:themeColor="text1"/>
          <w:spacing w:val="2"/>
        </w:rPr>
        <w:t>d</w:t>
      </w:r>
      <w:r w:rsidRPr="00C6550D">
        <w:rPr>
          <w:color w:val="000000" w:themeColor="text1"/>
          <w:spacing w:val="3"/>
        </w:rPr>
        <w:t>e</w:t>
      </w:r>
      <w:r w:rsidRPr="00C6550D">
        <w:rPr>
          <w:color w:val="000000" w:themeColor="text1"/>
        </w:rPr>
        <w:t>nti</w:t>
      </w:r>
      <w:r w:rsidRPr="00C6550D">
        <w:rPr>
          <w:color w:val="000000" w:themeColor="text1"/>
          <w:spacing w:val="1"/>
        </w:rPr>
        <w:t>a</w:t>
      </w:r>
      <w:r w:rsidRPr="00C6550D">
        <w:rPr>
          <w:color w:val="000000" w:themeColor="text1"/>
        </w:rPr>
        <w:t>l</w:t>
      </w:r>
      <w:r w:rsidRPr="00C6550D">
        <w:rPr>
          <w:color w:val="000000" w:themeColor="text1"/>
          <w:spacing w:val="35"/>
        </w:rPr>
        <w:t xml:space="preserve"> </w:t>
      </w:r>
      <w:r w:rsidRPr="00C6550D">
        <w:rPr>
          <w:color w:val="000000" w:themeColor="text1"/>
          <w:spacing w:val="1"/>
        </w:rPr>
        <w:t>a</w:t>
      </w:r>
      <w:r w:rsidRPr="00C6550D">
        <w:rPr>
          <w:color w:val="000000" w:themeColor="text1"/>
        </w:rPr>
        <w:t>ll</w:t>
      </w:r>
      <w:r w:rsidRPr="00C6550D">
        <w:rPr>
          <w:color w:val="000000" w:themeColor="text1"/>
          <w:spacing w:val="49"/>
        </w:rPr>
        <w:t xml:space="preserve"> </w:t>
      </w:r>
      <w:r w:rsidRPr="00C6550D">
        <w:rPr>
          <w:color w:val="000000" w:themeColor="text1"/>
          <w:spacing w:val="2"/>
        </w:rPr>
        <w:t>d</w:t>
      </w:r>
      <w:r w:rsidRPr="00C6550D">
        <w:rPr>
          <w:color w:val="000000" w:themeColor="text1"/>
          <w:spacing w:val="1"/>
        </w:rPr>
        <w:t>a</w:t>
      </w:r>
      <w:r w:rsidRPr="00C6550D">
        <w:rPr>
          <w:color w:val="000000" w:themeColor="text1"/>
        </w:rPr>
        <w:t>ta</w:t>
      </w:r>
      <w:r w:rsidRPr="00C6550D">
        <w:rPr>
          <w:color w:val="000000" w:themeColor="text1"/>
          <w:spacing w:val="45"/>
        </w:rPr>
        <w:t xml:space="preserve"> </w:t>
      </w:r>
      <w:r w:rsidRPr="00C6550D">
        <w:rPr>
          <w:color w:val="000000" w:themeColor="text1"/>
          <w:spacing w:val="1"/>
        </w:rPr>
        <w:t>a</w:t>
      </w:r>
      <w:r w:rsidRPr="00C6550D">
        <w:rPr>
          <w:color w:val="000000" w:themeColor="text1"/>
        </w:rPr>
        <w:t>nd</w:t>
      </w:r>
      <w:r w:rsidRPr="00C6550D">
        <w:rPr>
          <w:color w:val="000000" w:themeColor="text1"/>
          <w:spacing w:val="45"/>
        </w:rPr>
        <w:t xml:space="preserve"> </w:t>
      </w:r>
      <w:r w:rsidRPr="00C6550D">
        <w:rPr>
          <w:color w:val="000000" w:themeColor="text1"/>
          <w:spacing w:val="3"/>
        </w:rPr>
        <w:t>i</w:t>
      </w:r>
      <w:r w:rsidRPr="00C6550D">
        <w:rPr>
          <w:color w:val="000000" w:themeColor="text1"/>
          <w:spacing w:val="2"/>
        </w:rPr>
        <w:t>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32"/>
        </w:rPr>
        <w:t xml:space="preserve"> </w:t>
      </w:r>
      <w:r w:rsidRPr="00C6550D">
        <w:rPr>
          <w:color w:val="000000" w:themeColor="text1"/>
          <w:spacing w:val="1"/>
        </w:rPr>
        <w:t>a</w:t>
      </w:r>
      <w:r w:rsidRPr="00C6550D">
        <w:rPr>
          <w:color w:val="000000" w:themeColor="text1"/>
          <w:spacing w:val="2"/>
        </w:rPr>
        <w:t>bou</w:t>
      </w:r>
      <w:r w:rsidRPr="00C6550D">
        <w:rPr>
          <w:color w:val="000000" w:themeColor="text1"/>
        </w:rPr>
        <w:t>t</w:t>
      </w:r>
      <w:r w:rsidRPr="00C6550D">
        <w:rPr>
          <w:color w:val="000000" w:themeColor="text1"/>
          <w:spacing w:val="42"/>
        </w:rPr>
        <w:t xml:space="preserve"> </w:t>
      </w:r>
      <w:r w:rsidRPr="00C6550D">
        <w:rPr>
          <w:color w:val="000000" w:themeColor="text1"/>
        </w:rPr>
        <w:t>the</w:t>
      </w:r>
      <w:r w:rsidRPr="00C6550D">
        <w:rPr>
          <w:color w:val="000000" w:themeColor="text1"/>
          <w:spacing w:val="49"/>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38"/>
        </w:rPr>
        <w:t xml:space="preserve"> </w:t>
      </w:r>
      <w:r w:rsidRPr="00C6550D">
        <w:rPr>
          <w:color w:val="000000" w:themeColor="text1"/>
          <w:spacing w:val="2"/>
        </w:rPr>
        <w:t>ob</w:t>
      </w:r>
      <w:r w:rsidRPr="00C6550D">
        <w:rPr>
          <w:color w:val="000000" w:themeColor="text1"/>
        </w:rPr>
        <w:t>t</w:t>
      </w:r>
      <w:r w:rsidRPr="00C6550D">
        <w:rPr>
          <w:color w:val="000000" w:themeColor="text1"/>
          <w:spacing w:val="1"/>
        </w:rPr>
        <w:t>a</w:t>
      </w:r>
      <w:r w:rsidRPr="00C6550D">
        <w:rPr>
          <w:color w:val="000000" w:themeColor="text1"/>
        </w:rPr>
        <w:t>in</w:t>
      </w:r>
      <w:r w:rsidRPr="00C6550D">
        <w:rPr>
          <w:color w:val="000000" w:themeColor="text1"/>
          <w:spacing w:val="1"/>
        </w:rPr>
        <w:t>e</w:t>
      </w:r>
      <w:r w:rsidRPr="00C6550D">
        <w:rPr>
          <w:color w:val="000000" w:themeColor="text1"/>
        </w:rPr>
        <w:t>d</w:t>
      </w:r>
      <w:r w:rsidRPr="00C6550D">
        <w:rPr>
          <w:color w:val="000000" w:themeColor="text1"/>
          <w:spacing w:val="39"/>
        </w:rPr>
        <w:t xml:space="preserve"> </w:t>
      </w:r>
      <w:r w:rsidRPr="00C6550D">
        <w:rPr>
          <w:color w:val="000000" w:themeColor="text1"/>
        </w:rPr>
        <w:t>in</w:t>
      </w:r>
      <w:r w:rsidRPr="00C6550D">
        <w:rPr>
          <w:color w:val="000000" w:themeColor="text1"/>
          <w:spacing w:val="45"/>
        </w:rPr>
        <w:t xml:space="preserve"> </w:t>
      </w:r>
      <w:r w:rsidRPr="00C6550D">
        <w:rPr>
          <w:color w:val="000000" w:themeColor="text1"/>
          <w:spacing w:val="3"/>
        </w:rPr>
        <w:t>t</w:t>
      </w:r>
      <w:r w:rsidRPr="00C6550D">
        <w:rPr>
          <w:color w:val="000000" w:themeColor="text1"/>
        </w:rPr>
        <w:t xml:space="preserve">he </w:t>
      </w:r>
      <w:r w:rsidRPr="00C6550D">
        <w:rPr>
          <w:color w:val="000000" w:themeColor="text1"/>
          <w:spacing w:val="1"/>
        </w:rPr>
        <w:t>e</w:t>
      </w:r>
      <w:r w:rsidRPr="00C6550D">
        <w:rPr>
          <w:color w:val="000000" w:themeColor="text1"/>
        </w:rPr>
        <w:t>x</w:t>
      </w:r>
      <w:r w:rsidRPr="00C6550D">
        <w:rPr>
          <w:color w:val="000000" w:themeColor="text1"/>
          <w:spacing w:val="1"/>
        </w:rPr>
        <w:t>ec</w:t>
      </w:r>
      <w:r w:rsidRPr="00C6550D">
        <w:rPr>
          <w:color w:val="000000" w:themeColor="text1"/>
        </w:rPr>
        <w:t>u</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h</w:t>
      </w:r>
      <w:r w:rsidRPr="00C6550D">
        <w:rPr>
          <w:color w:val="000000" w:themeColor="text1"/>
          <w:spacing w:val="3"/>
        </w:rPr>
        <w:t>i</w:t>
      </w:r>
      <w:r w:rsidRPr="00C6550D">
        <w:rPr>
          <w:color w:val="000000" w:themeColor="text1"/>
        </w:rPr>
        <w:t>s</w:t>
      </w:r>
      <w:r w:rsidRPr="00C6550D">
        <w:rPr>
          <w:color w:val="000000" w:themeColor="text1"/>
          <w:spacing w:val="-1"/>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w:t>
      </w:r>
      <w:r w:rsidRPr="00C6550D">
        <w:rPr>
          <w:color w:val="000000" w:themeColor="text1"/>
          <w:spacing w:val="2"/>
        </w:rPr>
        <w:t>s</w:t>
      </w:r>
      <w:r w:rsidRPr="00C6550D">
        <w:rPr>
          <w:color w:val="000000" w:themeColor="text1"/>
        </w:rPr>
        <w:t>i</w:t>
      </w:r>
      <w:r w:rsidRPr="00C6550D">
        <w:rPr>
          <w:color w:val="000000" w:themeColor="text1"/>
          <w:spacing w:val="2"/>
        </w:rPr>
        <w:t>b</w:t>
      </w:r>
      <w:r w:rsidRPr="00C6550D">
        <w:rPr>
          <w:color w:val="000000" w:themeColor="text1"/>
        </w:rPr>
        <w:t>ilit</w:t>
      </w:r>
      <w:r w:rsidRPr="00C6550D">
        <w:rPr>
          <w:color w:val="000000" w:themeColor="text1"/>
          <w:spacing w:val="3"/>
        </w:rPr>
        <w:t>i</w:t>
      </w:r>
      <w:r w:rsidRPr="00C6550D">
        <w:rPr>
          <w:color w:val="000000" w:themeColor="text1"/>
          <w:spacing w:val="1"/>
        </w:rPr>
        <w:t>e</w:t>
      </w:r>
      <w:r w:rsidRPr="00C6550D">
        <w:rPr>
          <w:color w:val="000000" w:themeColor="text1"/>
        </w:rPr>
        <w:t>s,</w:t>
      </w:r>
      <w:r w:rsidRPr="00C6550D">
        <w:rPr>
          <w:color w:val="000000" w:themeColor="text1"/>
          <w:spacing w:val="-16"/>
        </w:rPr>
        <w:t xml:space="preserve"> </w:t>
      </w:r>
      <w:r w:rsidRPr="00C6550D">
        <w:rPr>
          <w:color w:val="000000" w:themeColor="text1"/>
        </w:rPr>
        <w:t>in</w:t>
      </w:r>
      <w:r w:rsidRPr="00C6550D">
        <w:rPr>
          <w:color w:val="000000" w:themeColor="text1"/>
          <w:spacing w:val="2"/>
        </w:rPr>
        <w:t xml:space="preserve"> </w:t>
      </w:r>
      <w:r w:rsidRPr="00C6550D">
        <w:rPr>
          <w:color w:val="000000" w:themeColor="text1"/>
        </w:rPr>
        <w:t>st</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t</w:t>
      </w:r>
      <w:r w:rsidRPr="00C6550D">
        <w:rPr>
          <w:color w:val="000000" w:themeColor="text1"/>
          <w:spacing w:val="-2"/>
        </w:rPr>
        <w:t xml:space="preserve"> </w:t>
      </w:r>
      <w:r w:rsidRPr="00C6550D">
        <w:rPr>
          <w:color w:val="000000" w:themeColor="text1"/>
          <w:spacing w:val="1"/>
        </w:rPr>
        <w:t>c</w:t>
      </w:r>
      <w:r w:rsidRPr="00C6550D">
        <w:rPr>
          <w:color w:val="000000" w:themeColor="text1"/>
          <w:spacing w:val="2"/>
        </w:rPr>
        <w:t>on</w:t>
      </w:r>
      <w:r w:rsidRPr="00C6550D">
        <w:rPr>
          <w:color w:val="000000" w:themeColor="text1"/>
          <w:spacing w:val="-1"/>
        </w:rPr>
        <w:t>f</w:t>
      </w:r>
      <w:r w:rsidRPr="00C6550D">
        <w:rPr>
          <w:color w:val="000000" w:themeColor="text1"/>
        </w:rPr>
        <w:t>i</w:t>
      </w:r>
      <w:r w:rsidRPr="00C6550D">
        <w:rPr>
          <w:color w:val="000000" w:themeColor="text1"/>
          <w:spacing w:val="2"/>
        </w:rPr>
        <w:t>d</w:t>
      </w:r>
      <w:r w:rsidRPr="00C6550D">
        <w:rPr>
          <w:color w:val="000000" w:themeColor="text1"/>
          <w:spacing w:val="3"/>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spacing w:val="1"/>
        </w:rPr>
        <w:t>a</w:t>
      </w:r>
      <w:r w:rsidRPr="00C6550D">
        <w:rPr>
          <w:color w:val="000000" w:themeColor="text1"/>
        </w:rPr>
        <w:t>nd</w:t>
      </w:r>
      <w:r w:rsidRPr="00C6550D">
        <w:rPr>
          <w:color w:val="000000" w:themeColor="text1"/>
          <w:spacing w:val="2"/>
        </w:rPr>
        <w:t xml:space="preserve"> </w:t>
      </w:r>
      <w:r w:rsidRPr="00C6550D">
        <w:rPr>
          <w:color w:val="000000" w:themeColor="text1"/>
          <w:spacing w:val="-1"/>
        </w:rPr>
        <w:t>w</w:t>
      </w:r>
      <w:r w:rsidRPr="00C6550D">
        <w:rPr>
          <w:color w:val="000000" w:themeColor="text1"/>
          <w:spacing w:val="3"/>
        </w:rPr>
        <w:t>i</w:t>
      </w:r>
      <w:r w:rsidRPr="00C6550D">
        <w:rPr>
          <w:color w:val="000000" w:themeColor="text1"/>
        </w:rPr>
        <w:t>ll</w:t>
      </w:r>
      <w:r w:rsidRPr="00C6550D">
        <w:rPr>
          <w:color w:val="000000" w:themeColor="text1"/>
          <w:spacing w:val="-2"/>
        </w:rPr>
        <w:t xml:space="preserve"> </w:t>
      </w:r>
      <w:r w:rsidRPr="00C6550D">
        <w:rPr>
          <w:color w:val="000000" w:themeColor="text1"/>
        </w:rPr>
        <w:t>n</w:t>
      </w:r>
      <w:r w:rsidRPr="00C6550D">
        <w:rPr>
          <w:color w:val="000000" w:themeColor="text1"/>
          <w:spacing w:val="2"/>
        </w:rPr>
        <w:t>o</w:t>
      </w:r>
      <w:r w:rsidRPr="00C6550D">
        <w:rPr>
          <w:color w:val="000000" w:themeColor="text1"/>
        </w:rPr>
        <w:t>t</w:t>
      </w:r>
      <w:r w:rsidRPr="00C6550D">
        <w:rPr>
          <w:color w:val="000000" w:themeColor="text1"/>
          <w:spacing w:val="-2"/>
        </w:rPr>
        <w:t xml:space="preserve"> </w:t>
      </w:r>
      <w:r w:rsidRPr="00C6550D">
        <w:rPr>
          <w:color w:val="000000" w:themeColor="text1"/>
          <w:spacing w:val="1"/>
        </w:rPr>
        <w:t>re</w:t>
      </w:r>
      <w:r w:rsidRPr="00C6550D">
        <w:rPr>
          <w:color w:val="000000" w:themeColor="text1"/>
        </w:rPr>
        <w:t>v</w:t>
      </w:r>
      <w:r w:rsidRPr="00C6550D">
        <w:rPr>
          <w:color w:val="000000" w:themeColor="text1"/>
          <w:spacing w:val="1"/>
        </w:rPr>
        <w:t>e</w:t>
      </w:r>
      <w:r w:rsidRPr="00C6550D">
        <w:rPr>
          <w:color w:val="000000" w:themeColor="text1"/>
          <w:spacing w:val="3"/>
        </w:rPr>
        <w:t>a</w:t>
      </w:r>
      <w:r w:rsidRPr="00C6550D">
        <w:rPr>
          <w:color w:val="000000" w:themeColor="text1"/>
        </w:rPr>
        <w:t>l</w:t>
      </w:r>
      <w:r w:rsidRPr="00C6550D">
        <w:rPr>
          <w:color w:val="000000" w:themeColor="text1"/>
          <w:spacing w:val="-4"/>
        </w:rPr>
        <w:t xml:space="preserve"> </w:t>
      </w:r>
      <w:r w:rsidRPr="00C6550D">
        <w:rPr>
          <w:color w:val="000000" w:themeColor="text1"/>
          <w:spacing w:val="2"/>
        </w:rPr>
        <w:t>s</w:t>
      </w:r>
      <w:r w:rsidRPr="00C6550D">
        <w:rPr>
          <w:color w:val="000000" w:themeColor="text1"/>
        </w:rPr>
        <w:t>u</w:t>
      </w:r>
      <w:r w:rsidRPr="00C6550D">
        <w:rPr>
          <w:color w:val="000000" w:themeColor="text1"/>
          <w:spacing w:val="1"/>
        </w:rPr>
        <w:t>c</w:t>
      </w:r>
      <w:r w:rsidRPr="00C6550D">
        <w:rPr>
          <w:color w:val="000000" w:themeColor="text1"/>
        </w:rPr>
        <w:t>h</w:t>
      </w:r>
      <w:r w:rsidRPr="00C6550D">
        <w:rPr>
          <w:color w:val="000000" w:themeColor="text1"/>
          <w:spacing w:val="-1"/>
        </w:rPr>
        <w:t xml:space="preserve"> </w:t>
      </w:r>
      <w:r w:rsidRPr="00C6550D">
        <w:rPr>
          <w:color w:val="000000" w:themeColor="text1"/>
        </w:rPr>
        <w:t>i</w:t>
      </w:r>
      <w:r w:rsidRPr="00C6550D">
        <w:rPr>
          <w:color w:val="000000" w:themeColor="text1"/>
          <w:spacing w:val="2"/>
        </w:rPr>
        <w:t>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w:t>
      </w:r>
      <w:r w:rsidRPr="00C6550D">
        <w:rPr>
          <w:color w:val="000000" w:themeColor="text1"/>
          <w:spacing w:val="-11"/>
        </w:rPr>
        <w:t xml:space="preserve"> </w:t>
      </w:r>
      <w:r w:rsidRPr="00C6550D">
        <w:rPr>
          <w:color w:val="000000" w:themeColor="text1"/>
        </w:rPr>
        <w:t>to</w:t>
      </w:r>
      <w:r w:rsidRPr="00C6550D">
        <w:rPr>
          <w:color w:val="000000" w:themeColor="text1"/>
          <w:spacing w:val="2"/>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spacing w:val="2"/>
        </w:rPr>
        <w:t>o</w:t>
      </w:r>
      <w:r w:rsidRPr="00C6550D">
        <w:rPr>
          <w:color w:val="000000" w:themeColor="text1"/>
          <w:spacing w:val="3"/>
        </w:rPr>
        <w:t>t</w:t>
      </w:r>
      <w:r w:rsidRPr="00C6550D">
        <w:rPr>
          <w:color w:val="000000" w:themeColor="text1"/>
        </w:rPr>
        <w:t>h</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ar</w:t>
      </w:r>
      <w:r w:rsidRPr="00C6550D">
        <w:rPr>
          <w:color w:val="000000" w:themeColor="text1"/>
          <w:spacing w:val="3"/>
        </w:rPr>
        <w:t>t</w:t>
      </w:r>
      <w:r w:rsidRPr="00C6550D">
        <w:rPr>
          <w:color w:val="000000" w:themeColor="text1"/>
        </w:rPr>
        <w:t xml:space="preserve">y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4"/>
        </w:rPr>
        <w:t>o</w:t>
      </w:r>
      <w:r w:rsidRPr="00C6550D">
        <w:rPr>
          <w:color w:val="000000" w:themeColor="text1"/>
        </w:rPr>
        <w:t>ut</w:t>
      </w:r>
      <w:r w:rsidRPr="00C6550D">
        <w:rPr>
          <w:color w:val="000000" w:themeColor="text1"/>
          <w:spacing w:val="-10"/>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rPr>
        <w:t>i</w:t>
      </w:r>
      <w:r w:rsidRPr="00C6550D">
        <w:rPr>
          <w:color w:val="000000" w:themeColor="text1"/>
          <w:spacing w:val="2"/>
        </w:rPr>
        <w:t>o</w:t>
      </w:r>
      <w:r w:rsidRPr="00C6550D">
        <w:rPr>
          <w:color w:val="000000" w:themeColor="text1"/>
        </w:rPr>
        <w:t>r</w:t>
      </w:r>
      <w:r w:rsidRPr="00C6550D">
        <w:rPr>
          <w:color w:val="000000" w:themeColor="text1"/>
          <w:spacing w:val="-3"/>
        </w:rPr>
        <w:t xml:space="preserve"> w</w:t>
      </w:r>
      <w:r w:rsidRPr="00C6550D">
        <w:rPr>
          <w:color w:val="000000" w:themeColor="text1"/>
          <w:spacing w:val="1"/>
        </w:rPr>
        <w:t>r</w:t>
      </w:r>
      <w:r w:rsidRPr="00C6550D">
        <w:rPr>
          <w:color w:val="000000" w:themeColor="text1"/>
        </w:rPr>
        <w:t>itt</w:t>
      </w:r>
      <w:r w:rsidRPr="00C6550D">
        <w:rPr>
          <w:color w:val="000000" w:themeColor="text1"/>
          <w:spacing w:val="3"/>
        </w:rPr>
        <w:t>e</w:t>
      </w:r>
      <w:r w:rsidRPr="00C6550D">
        <w:rPr>
          <w:color w:val="000000" w:themeColor="text1"/>
        </w:rPr>
        <w:t>n</w:t>
      </w:r>
      <w:r w:rsidRPr="00C6550D">
        <w:rPr>
          <w:color w:val="000000" w:themeColor="text1"/>
          <w:spacing w:val="-9"/>
        </w:rPr>
        <w:t xml:space="preserve"> </w:t>
      </w:r>
      <w:r w:rsidRPr="00C6550D">
        <w:rPr>
          <w:color w:val="000000" w:themeColor="text1"/>
          <w:spacing w:val="1"/>
        </w:rPr>
        <w:t>a</w:t>
      </w:r>
      <w:r w:rsidRPr="00C6550D">
        <w:rPr>
          <w:color w:val="000000" w:themeColor="text1"/>
          <w:spacing w:val="2"/>
        </w:rPr>
        <w:t>pp</w:t>
      </w:r>
      <w:r w:rsidRPr="00C6550D">
        <w:rPr>
          <w:color w:val="000000" w:themeColor="text1"/>
          <w:spacing w:val="1"/>
        </w:rPr>
        <w:t>r</w:t>
      </w:r>
      <w:r w:rsidRPr="00C6550D">
        <w:rPr>
          <w:color w:val="000000" w:themeColor="text1"/>
          <w:spacing w:val="2"/>
        </w:rPr>
        <w:t>o</w:t>
      </w:r>
      <w:r w:rsidRPr="00C6550D">
        <w:rPr>
          <w:color w:val="000000" w:themeColor="text1"/>
        </w:rPr>
        <w:t>v</w:t>
      </w:r>
      <w:r w:rsidRPr="00C6550D">
        <w:rPr>
          <w:color w:val="000000" w:themeColor="text1"/>
          <w:spacing w:val="1"/>
        </w:rPr>
        <w:t>a</w:t>
      </w:r>
      <w:r w:rsidRPr="00C6550D">
        <w:rPr>
          <w:color w:val="000000" w:themeColor="text1"/>
        </w:rPr>
        <w:t>l</w:t>
      </w:r>
      <w:r w:rsidRPr="00C6550D">
        <w:rPr>
          <w:color w:val="000000" w:themeColor="text1"/>
          <w:spacing w:val="-11"/>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p>
    <w:p w:rsidR="00FE7AB7" w:rsidRPr="00C6550D" w:rsidRDefault="00FE7AB7">
      <w:pPr>
        <w:spacing w:before="2" w:line="200" w:lineRule="exact"/>
        <w:rPr>
          <w:color w:val="000000" w:themeColor="text1"/>
        </w:rPr>
      </w:pPr>
    </w:p>
    <w:p w:rsidR="00FE7AB7" w:rsidRPr="00C6550D" w:rsidRDefault="002B432B">
      <w:pPr>
        <w:ind w:left="220"/>
        <w:rPr>
          <w:color w:val="000000" w:themeColor="text1"/>
        </w:rPr>
      </w:pPr>
      <w:r w:rsidRPr="00C6550D">
        <w:rPr>
          <w:color w:val="000000" w:themeColor="text1"/>
          <w:spacing w:val="2"/>
        </w:rPr>
        <w:t>12</w:t>
      </w:r>
      <w:r w:rsidRPr="00C6550D">
        <w:rPr>
          <w:color w:val="000000" w:themeColor="text1"/>
        </w:rPr>
        <w:t xml:space="preserve">.     </w:t>
      </w:r>
      <w:r w:rsidRPr="00C6550D">
        <w:rPr>
          <w:color w:val="000000" w:themeColor="text1"/>
          <w:spacing w:val="44"/>
        </w:rPr>
        <w:t xml:space="preserve"> </w:t>
      </w:r>
      <w:r w:rsidRPr="00C6550D">
        <w:rPr>
          <w:b/>
          <w:color w:val="000000" w:themeColor="text1"/>
          <w:spacing w:val="1"/>
        </w:rPr>
        <w:t>Pate</w:t>
      </w:r>
      <w:r w:rsidRPr="00C6550D">
        <w:rPr>
          <w:b/>
          <w:color w:val="000000" w:themeColor="text1"/>
        </w:rPr>
        <w:t>nt</w:t>
      </w:r>
      <w:r w:rsidRPr="00C6550D">
        <w:rPr>
          <w:b/>
          <w:color w:val="000000" w:themeColor="text1"/>
          <w:spacing w:val="-5"/>
        </w:rPr>
        <w:t xml:space="preserve"> </w:t>
      </w:r>
      <w:r w:rsidRPr="00C6550D">
        <w:rPr>
          <w:b/>
          <w:color w:val="000000" w:themeColor="text1"/>
        </w:rPr>
        <w:t>Ri</w:t>
      </w:r>
      <w:r w:rsidRPr="00C6550D">
        <w:rPr>
          <w:b/>
          <w:color w:val="000000" w:themeColor="text1"/>
          <w:spacing w:val="1"/>
        </w:rPr>
        <w:t>g</w:t>
      </w:r>
      <w:r w:rsidRPr="00C6550D">
        <w:rPr>
          <w:b/>
          <w:color w:val="000000" w:themeColor="text1"/>
        </w:rPr>
        <w:t>h</w:t>
      </w:r>
      <w:r w:rsidRPr="00C6550D">
        <w:rPr>
          <w:b/>
          <w:color w:val="000000" w:themeColor="text1"/>
          <w:spacing w:val="1"/>
        </w:rPr>
        <w:t>t</w:t>
      </w:r>
      <w:r w:rsidRPr="00C6550D">
        <w:rPr>
          <w:b/>
          <w:color w:val="000000" w:themeColor="text1"/>
          <w:spacing w:val="-1"/>
        </w:rPr>
        <w:t>s</w:t>
      </w:r>
      <w:r w:rsidRPr="00C6550D">
        <w:rPr>
          <w:b/>
          <w:color w:val="000000" w:themeColor="text1"/>
        </w:rPr>
        <w:t>:</w:t>
      </w:r>
    </w:p>
    <w:p w:rsidR="00FE7AB7" w:rsidRPr="00C6550D" w:rsidRDefault="00FE7AB7">
      <w:pPr>
        <w:spacing w:before="18" w:line="220" w:lineRule="exact"/>
        <w:rPr>
          <w:color w:val="000000" w:themeColor="text1"/>
          <w:sz w:val="22"/>
          <w:szCs w:val="22"/>
        </w:rPr>
      </w:pPr>
    </w:p>
    <w:p w:rsidR="00FE7AB7" w:rsidRPr="00C6550D" w:rsidRDefault="002B432B">
      <w:pPr>
        <w:spacing w:line="249" w:lineRule="auto"/>
        <w:ind w:left="861" w:right="384" w:hanging="31"/>
        <w:jc w:val="both"/>
        <w:rPr>
          <w:color w:val="000000" w:themeColor="text1"/>
        </w:rPr>
      </w:pPr>
      <w:r w:rsidRPr="00C6550D">
        <w:rPr>
          <w:color w:val="000000" w:themeColor="text1"/>
          <w:spacing w:val="1"/>
        </w:rPr>
        <w:t>I</w:t>
      </w:r>
      <w:r w:rsidRPr="00C6550D">
        <w:rPr>
          <w:color w:val="000000" w:themeColor="text1"/>
        </w:rPr>
        <w:t>n</w:t>
      </w:r>
      <w:r w:rsidRPr="00C6550D">
        <w:rPr>
          <w:color w:val="000000" w:themeColor="text1"/>
          <w:spacing w:val="13"/>
        </w:rPr>
        <w:t xml:space="preserve"> </w:t>
      </w:r>
      <w:r w:rsidRPr="00C6550D">
        <w:rPr>
          <w:color w:val="000000" w:themeColor="text1"/>
        </w:rPr>
        <w:t>the</w:t>
      </w:r>
      <w:r w:rsidRPr="00C6550D">
        <w:rPr>
          <w:color w:val="000000" w:themeColor="text1"/>
          <w:spacing w:val="15"/>
        </w:rPr>
        <w:t xml:space="preserve"> </w:t>
      </w:r>
      <w:r w:rsidRPr="00C6550D">
        <w:rPr>
          <w:color w:val="000000" w:themeColor="text1"/>
          <w:spacing w:val="3"/>
        </w:rPr>
        <w:t>e</w:t>
      </w:r>
      <w:r w:rsidRPr="00C6550D">
        <w:rPr>
          <w:color w:val="000000" w:themeColor="text1"/>
        </w:rPr>
        <w:t>v</w:t>
      </w:r>
      <w:r w:rsidRPr="00C6550D">
        <w:rPr>
          <w:color w:val="000000" w:themeColor="text1"/>
          <w:spacing w:val="1"/>
        </w:rPr>
        <w:t>e</w:t>
      </w:r>
      <w:r w:rsidRPr="00C6550D">
        <w:rPr>
          <w:color w:val="000000" w:themeColor="text1"/>
        </w:rPr>
        <w:t>nt</w:t>
      </w:r>
      <w:r w:rsidRPr="00C6550D">
        <w:rPr>
          <w:color w:val="000000" w:themeColor="text1"/>
          <w:spacing w:val="11"/>
        </w:rPr>
        <w:t xml:space="preserve"> </w:t>
      </w:r>
      <w:r w:rsidRPr="00C6550D">
        <w:rPr>
          <w:color w:val="000000" w:themeColor="text1"/>
          <w:spacing w:val="4"/>
        </w:rPr>
        <w:t>o</w:t>
      </w:r>
      <w:r w:rsidRPr="00C6550D">
        <w:rPr>
          <w:color w:val="000000" w:themeColor="text1"/>
        </w:rPr>
        <w:t>f</w:t>
      </w:r>
      <w:r w:rsidRPr="00C6550D">
        <w:rPr>
          <w:color w:val="000000" w:themeColor="text1"/>
          <w:spacing w:val="13"/>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11"/>
        </w:rPr>
        <w:t xml:space="preserve"> </w:t>
      </w:r>
      <w:r w:rsidRPr="00C6550D">
        <w:rPr>
          <w:color w:val="000000" w:themeColor="text1"/>
          <w:spacing w:val="1"/>
        </w:rPr>
        <w:t>c</w:t>
      </w:r>
      <w:r w:rsidRPr="00C6550D">
        <w:rPr>
          <w:color w:val="000000" w:themeColor="text1"/>
        </w:rPr>
        <w:t>l</w:t>
      </w:r>
      <w:r w:rsidRPr="00C6550D">
        <w:rPr>
          <w:color w:val="000000" w:themeColor="text1"/>
          <w:spacing w:val="1"/>
        </w:rPr>
        <w:t>a</w:t>
      </w:r>
      <w:r w:rsidRPr="00C6550D">
        <w:rPr>
          <w:color w:val="000000" w:themeColor="text1"/>
          <w:spacing w:val="3"/>
        </w:rPr>
        <w:t>i</w:t>
      </w:r>
      <w:r w:rsidRPr="00C6550D">
        <w:rPr>
          <w:color w:val="000000" w:themeColor="text1"/>
        </w:rPr>
        <w:t>m</w:t>
      </w:r>
      <w:r w:rsidRPr="00C6550D">
        <w:rPr>
          <w:color w:val="000000" w:themeColor="text1"/>
          <w:spacing w:val="10"/>
        </w:rPr>
        <w:t xml:space="preserve"> </w:t>
      </w:r>
      <w:r w:rsidRPr="00C6550D">
        <w:rPr>
          <w:color w:val="000000" w:themeColor="text1"/>
          <w:spacing w:val="3"/>
        </w:rPr>
        <w:t>a</w:t>
      </w:r>
      <w:r w:rsidRPr="00C6550D">
        <w:rPr>
          <w:color w:val="000000" w:themeColor="text1"/>
        </w:rPr>
        <w:t>ss</w:t>
      </w:r>
      <w:r w:rsidRPr="00C6550D">
        <w:rPr>
          <w:color w:val="000000" w:themeColor="text1"/>
          <w:spacing w:val="1"/>
        </w:rPr>
        <w:t>er</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spacing w:val="4"/>
        </w:rPr>
        <w:t>b</w:t>
      </w:r>
      <w:r w:rsidRPr="00C6550D">
        <w:rPr>
          <w:color w:val="000000" w:themeColor="text1"/>
        </w:rPr>
        <w:t>y</w:t>
      </w:r>
      <w:r w:rsidRPr="00C6550D">
        <w:rPr>
          <w:color w:val="000000" w:themeColor="text1"/>
          <w:spacing w:val="10"/>
        </w:rPr>
        <w:t xml:space="preserve"> </w:t>
      </w:r>
      <w:r w:rsidRPr="00C6550D">
        <w:rPr>
          <w:color w:val="000000" w:themeColor="text1"/>
        </w:rPr>
        <w:t>a</w:t>
      </w:r>
      <w:r w:rsidRPr="00C6550D">
        <w:rPr>
          <w:color w:val="000000" w:themeColor="text1"/>
          <w:spacing w:val="17"/>
        </w:rPr>
        <w:t xml:space="preserve"> </w:t>
      </w:r>
      <w:r w:rsidRPr="00C6550D">
        <w:rPr>
          <w:color w:val="000000" w:themeColor="text1"/>
        </w:rPr>
        <w:t>thi</w:t>
      </w:r>
      <w:r w:rsidRPr="00C6550D">
        <w:rPr>
          <w:color w:val="000000" w:themeColor="text1"/>
          <w:spacing w:val="1"/>
        </w:rPr>
        <w:t>r</w:t>
      </w:r>
      <w:r w:rsidRPr="00C6550D">
        <w:rPr>
          <w:color w:val="000000" w:themeColor="text1"/>
        </w:rPr>
        <w:t>d</w:t>
      </w:r>
      <w:r w:rsidRPr="00C6550D">
        <w:rPr>
          <w:color w:val="000000" w:themeColor="text1"/>
          <w:spacing w:val="13"/>
        </w:rPr>
        <w:t xml:space="preserve"> </w:t>
      </w:r>
      <w:r w:rsidRPr="00C6550D">
        <w:rPr>
          <w:color w:val="000000" w:themeColor="text1"/>
          <w:spacing w:val="2"/>
        </w:rPr>
        <w:t>p</w:t>
      </w:r>
      <w:r w:rsidRPr="00C6550D">
        <w:rPr>
          <w:color w:val="000000" w:themeColor="text1"/>
          <w:spacing w:val="1"/>
        </w:rPr>
        <w:t>ar</w:t>
      </w:r>
      <w:r w:rsidRPr="00C6550D">
        <w:rPr>
          <w:color w:val="000000" w:themeColor="text1"/>
          <w:spacing w:val="3"/>
        </w:rPr>
        <w:t>t</w:t>
      </w:r>
      <w:r w:rsidRPr="00C6550D">
        <w:rPr>
          <w:color w:val="000000" w:themeColor="text1"/>
        </w:rPr>
        <w:t>y</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13"/>
        </w:rPr>
        <w:t xml:space="preserve"> </w:t>
      </w:r>
      <w:r w:rsidRPr="00C6550D">
        <w:rPr>
          <w:color w:val="000000" w:themeColor="text1"/>
          <w:spacing w:val="3"/>
        </w:rPr>
        <w:t>i</w:t>
      </w:r>
      <w:r w:rsidRPr="00C6550D">
        <w:rPr>
          <w:color w:val="000000" w:themeColor="text1"/>
        </w:rPr>
        <w:t>n</w:t>
      </w:r>
      <w:r w:rsidRPr="00C6550D">
        <w:rPr>
          <w:color w:val="000000" w:themeColor="text1"/>
          <w:spacing w:val="-1"/>
        </w:rPr>
        <w:t>f</w:t>
      </w:r>
      <w:r w:rsidRPr="00C6550D">
        <w:rPr>
          <w:color w:val="000000" w:themeColor="text1"/>
          <w:spacing w:val="1"/>
        </w:rPr>
        <w:t>r</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3"/>
        </w:rPr>
        <w:t>e</w:t>
      </w:r>
      <w:r w:rsidRPr="00C6550D">
        <w:rPr>
          <w:color w:val="000000" w:themeColor="text1"/>
          <w:spacing w:val="-3"/>
        </w:rPr>
        <w:t>m</w:t>
      </w:r>
      <w:r w:rsidRPr="00C6550D">
        <w:rPr>
          <w:color w:val="000000" w:themeColor="text1"/>
          <w:spacing w:val="3"/>
        </w:rPr>
        <w:t>e</w:t>
      </w:r>
      <w:r w:rsidRPr="00C6550D">
        <w:rPr>
          <w:color w:val="000000" w:themeColor="text1"/>
        </w:rPr>
        <w:t xml:space="preserve">nt </w:t>
      </w:r>
      <w:r w:rsidRPr="00C6550D">
        <w:rPr>
          <w:color w:val="000000" w:themeColor="text1"/>
          <w:spacing w:val="4"/>
        </w:rPr>
        <w:t>o</w:t>
      </w:r>
      <w:r w:rsidRPr="00C6550D">
        <w:rPr>
          <w:color w:val="000000" w:themeColor="text1"/>
        </w:rPr>
        <w:t>f</w:t>
      </w:r>
      <w:r w:rsidRPr="00C6550D">
        <w:rPr>
          <w:color w:val="000000" w:themeColor="text1"/>
          <w:spacing w:val="13"/>
        </w:rPr>
        <w:t xml:space="preserve"> </w:t>
      </w:r>
      <w:r w:rsidRPr="00C6550D">
        <w:rPr>
          <w:color w:val="000000" w:themeColor="text1"/>
          <w:spacing w:val="1"/>
        </w:rPr>
        <w:t>c</w:t>
      </w:r>
      <w:r w:rsidRPr="00C6550D">
        <w:rPr>
          <w:color w:val="000000" w:themeColor="text1"/>
          <w:spacing w:val="2"/>
        </w:rPr>
        <w:t>op</w:t>
      </w:r>
      <w:r w:rsidRPr="00C6550D">
        <w:rPr>
          <w:color w:val="000000" w:themeColor="text1"/>
          <w:spacing w:val="-3"/>
        </w:rPr>
        <w:t>y</w:t>
      </w:r>
      <w:r w:rsidRPr="00C6550D">
        <w:rPr>
          <w:color w:val="000000" w:themeColor="text1"/>
          <w:spacing w:val="1"/>
        </w:rPr>
        <w:t>r</w:t>
      </w:r>
      <w:r w:rsidRPr="00C6550D">
        <w:rPr>
          <w:color w:val="000000" w:themeColor="text1"/>
          <w:spacing w:val="3"/>
        </w:rPr>
        <w:t>i</w:t>
      </w:r>
      <w:r w:rsidRPr="00C6550D">
        <w:rPr>
          <w:color w:val="000000" w:themeColor="text1"/>
          <w:spacing w:val="2"/>
        </w:rPr>
        <w:t>g</w:t>
      </w:r>
      <w:r w:rsidRPr="00C6550D">
        <w:rPr>
          <w:color w:val="000000" w:themeColor="text1"/>
        </w:rPr>
        <w:t>ht,</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nt,</w:t>
      </w:r>
      <w:r w:rsidRPr="00C6550D">
        <w:rPr>
          <w:color w:val="000000" w:themeColor="text1"/>
          <w:spacing w:val="10"/>
        </w:rPr>
        <w:t xml:space="preserve"> </w:t>
      </w:r>
      <w:r w:rsidRPr="00C6550D">
        <w:rPr>
          <w:color w:val="000000" w:themeColor="text1"/>
        </w:rPr>
        <w:t>t</w:t>
      </w:r>
      <w:r w:rsidRPr="00C6550D">
        <w:rPr>
          <w:color w:val="000000" w:themeColor="text1"/>
          <w:spacing w:val="1"/>
        </w:rPr>
        <w:t>ra</w:t>
      </w:r>
      <w:r w:rsidRPr="00C6550D">
        <w:rPr>
          <w:color w:val="000000" w:themeColor="text1"/>
          <w:spacing w:val="2"/>
        </w:rPr>
        <w:t>d</w:t>
      </w:r>
      <w:r w:rsidRPr="00C6550D">
        <w:rPr>
          <w:color w:val="000000" w:themeColor="text1"/>
          <w:spacing w:val="3"/>
        </w:rPr>
        <w:t>e</w:t>
      </w:r>
      <w:r w:rsidRPr="00C6550D">
        <w:rPr>
          <w:color w:val="000000" w:themeColor="text1"/>
          <w:spacing w:val="-3"/>
        </w:rPr>
        <w:t>m</w:t>
      </w:r>
      <w:r w:rsidRPr="00C6550D">
        <w:rPr>
          <w:color w:val="000000" w:themeColor="text1"/>
          <w:spacing w:val="1"/>
        </w:rPr>
        <w:t>ar</w:t>
      </w:r>
      <w:r w:rsidRPr="00C6550D">
        <w:rPr>
          <w:color w:val="000000" w:themeColor="text1"/>
        </w:rPr>
        <w:t>k</w:t>
      </w:r>
      <w:r w:rsidRPr="00C6550D">
        <w:rPr>
          <w:color w:val="000000" w:themeColor="text1"/>
          <w:spacing w:val="3"/>
        </w:rPr>
        <w:t xml:space="preserve"> </w:t>
      </w:r>
      <w:r w:rsidRPr="00C6550D">
        <w:rPr>
          <w:color w:val="000000" w:themeColor="text1"/>
          <w:spacing w:val="2"/>
        </w:rPr>
        <w:t>o</w:t>
      </w:r>
      <w:r w:rsidRPr="00C6550D">
        <w:rPr>
          <w:color w:val="000000" w:themeColor="text1"/>
        </w:rPr>
        <w:t>r in</w:t>
      </w:r>
      <w:r w:rsidRPr="00C6550D">
        <w:rPr>
          <w:color w:val="000000" w:themeColor="text1"/>
          <w:spacing w:val="2"/>
        </w:rPr>
        <w:t>du</w:t>
      </w:r>
      <w:r w:rsidRPr="00C6550D">
        <w:rPr>
          <w:color w:val="000000" w:themeColor="text1"/>
        </w:rPr>
        <w:t>st</w:t>
      </w:r>
      <w:r w:rsidRPr="00C6550D">
        <w:rPr>
          <w:color w:val="000000" w:themeColor="text1"/>
          <w:spacing w:val="1"/>
        </w:rPr>
        <w:t>r</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4"/>
        </w:rPr>
        <w:t xml:space="preserve"> </w:t>
      </w:r>
      <w:r w:rsidRPr="00C6550D">
        <w:rPr>
          <w:color w:val="000000" w:themeColor="text1"/>
          <w:spacing w:val="2"/>
        </w:rPr>
        <w:t>d</w:t>
      </w:r>
      <w:r w:rsidRPr="00C6550D">
        <w:rPr>
          <w:color w:val="000000" w:themeColor="text1"/>
          <w:spacing w:val="1"/>
        </w:rPr>
        <w:t>e</w:t>
      </w:r>
      <w:r w:rsidRPr="00C6550D">
        <w:rPr>
          <w:color w:val="000000" w:themeColor="text1"/>
        </w:rPr>
        <w:t>s</w:t>
      </w:r>
      <w:r w:rsidRPr="00C6550D">
        <w:rPr>
          <w:color w:val="000000" w:themeColor="text1"/>
          <w:spacing w:val="3"/>
        </w:rPr>
        <w:t>i</w:t>
      </w:r>
      <w:r w:rsidRPr="00C6550D">
        <w:rPr>
          <w:color w:val="000000" w:themeColor="text1"/>
        </w:rPr>
        <w:t>gn</w:t>
      </w:r>
      <w:r w:rsidRPr="00C6550D">
        <w:rPr>
          <w:color w:val="000000" w:themeColor="text1"/>
          <w:spacing w:val="-2"/>
        </w:rPr>
        <w:t xml:space="preserve"> </w:t>
      </w:r>
      <w:r w:rsidRPr="00C6550D">
        <w:rPr>
          <w:color w:val="000000" w:themeColor="text1"/>
          <w:spacing w:val="1"/>
        </w:rPr>
        <w:t>r</w:t>
      </w:r>
      <w:r w:rsidRPr="00C6550D">
        <w:rPr>
          <w:color w:val="000000" w:themeColor="text1"/>
          <w:spacing w:val="3"/>
        </w:rPr>
        <w:t>i</w:t>
      </w:r>
      <w:r w:rsidRPr="00C6550D">
        <w:rPr>
          <w:color w:val="000000" w:themeColor="text1"/>
          <w:spacing w:val="2"/>
        </w:rPr>
        <w:t>g</w:t>
      </w:r>
      <w:r w:rsidRPr="00C6550D">
        <w:rPr>
          <w:color w:val="000000" w:themeColor="text1"/>
        </w:rPr>
        <w:t xml:space="preserve">hts </w:t>
      </w:r>
      <w:r w:rsidRPr="00C6550D">
        <w:rPr>
          <w:color w:val="000000" w:themeColor="text1"/>
          <w:spacing w:val="1"/>
        </w:rPr>
        <w:t>ar</w:t>
      </w:r>
      <w:r w:rsidRPr="00C6550D">
        <w:rPr>
          <w:color w:val="000000" w:themeColor="text1"/>
          <w:spacing w:val="3"/>
        </w:rPr>
        <w:t>i</w:t>
      </w:r>
      <w:r w:rsidRPr="00C6550D">
        <w:rPr>
          <w:color w:val="000000" w:themeColor="text1"/>
        </w:rPr>
        <w:t>s</w:t>
      </w:r>
      <w:r w:rsidRPr="00C6550D">
        <w:rPr>
          <w:color w:val="000000" w:themeColor="text1"/>
          <w:spacing w:val="3"/>
        </w:rPr>
        <w:t>i</w:t>
      </w:r>
      <w:r w:rsidRPr="00C6550D">
        <w:rPr>
          <w:color w:val="000000" w:themeColor="text1"/>
        </w:rPr>
        <w:t>ng</w:t>
      </w:r>
      <w:r w:rsidRPr="00C6550D">
        <w:rPr>
          <w:color w:val="000000" w:themeColor="text1"/>
          <w:spacing w:val="1"/>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rPr>
        <w:t>use</w:t>
      </w:r>
      <w:r w:rsidRPr="00C6550D">
        <w:rPr>
          <w:color w:val="000000" w:themeColor="text1"/>
          <w:spacing w:val="5"/>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8"/>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2"/>
        </w:rPr>
        <w:t xml:space="preserve"> </w:t>
      </w:r>
      <w:r w:rsidRPr="00C6550D">
        <w:rPr>
          <w:color w:val="000000" w:themeColor="text1"/>
          <w:spacing w:val="2"/>
        </w:rPr>
        <w:t>o</w:t>
      </w:r>
      <w:r w:rsidRPr="00C6550D">
        <w:rPr>
          <w:color w:val="000000" w:themeColor="text1"/>
        </w:rPr>
        <w:t>r</w:t>
      </w:r>
      <w:r w:rsidRPr="00C6550D">
        <w:rPr>
          <w:color w:val="000000" w:themeColor="text1"/>
          <w:spacing w:val="6"/>
        </w:rPr>
        <w:t xml:space="preserve"> </w:t>
      </w:r>
      <w:r w:rsidRPr="00C6550D">
        <w:rPr>
          <w:color w:val="000000" w:themeColor="text1"/>
          <w:spacing w:val="1"/>
        </w:rPr>
        <w:t>a</w:t>
      </w:r>
      <w:r w:rsidRPr="00C6550D">
        <w:rPr>
          <w:color w:val="000000" w:themeColor="text1"/>
          <w:spacing w:val="2"/>
        </w:rPr>
        <w:t>n</w:t>
      </w:r>
      <w:r w:rsidRPr="00C6550D">
        <w:rPr>
          <w:color w:val="000000" w:themeColor="text1"/>
        </w:rPr>
        <w:t xml:space="preserve">y </w:t>
      </w:r>
      <w:r w:rsidRPr="00C6550D">
        <w:rPr>
          <w:color w:val="000000" w:themeColor="text1"/>
          <w:spacing w:val="2"/>
        </w:rPr>
        <w:t>p</w:t>
      </w:r>
      <w:r w:rsidRPr="00C6550D">
        <w:rPr>
          <w:color w:val="000000" w:themeColor="text1"/>
          <w:spacing w:val="1"/>
        </w:rPr>
        <w:t>ar</w:t>
      </w:r>
      <w:r w:rsidRPr="00C6550D">
        <w:rPr>
          <w:color w:val="000000" w:themeColor="text1"/>
        </w:rPr>
        <w:t>t</w:t>
      </w:r>
      <w:r w:rsidRPr="00C6550D">
        <w:rPr>
          <w:color w:val="000000" w:themeColor="text1"/>
          <w:spacing w:val="3"/>
        </w:rPr>
        <w:t xml:space="preserve"> t</w:t>
      </w:r>
      <w:r w:rsidRPr="00C6550D">
        <w:rPr>
          <w:color w:val="000000" w:themeColor="text1"/>
        </w:rPr>
        <w:t>h</w:t>
      </w:r>
      <w:r w:rsidRPr="00C6550D">
        <w:rPr>
          <w:color w:val="000000" w:themeColor="text1"/>
          <w:spacing w:val="1"/>
        </w:rPr>
        <w:t>ere</w:t>
      </w:r>
      <w:r w:rsidRPr="00C6550D">
        <w:rPr>
          <w:color w:val="000000" w:themeColor="text1"/>
          <w:spacing w:val="2"/>
        </w:rPr>
        <w:t>o</w:t>
      </w:r>
      <w:r w:rsidRPr="00C6550D">
        <w:rPr>
          <w:color w:val="000000" w:themeColor="text1"/>
        </w:rPr>
        <w:t>f</w:t>
      </w:r>
      <w:r w:rsidRPr="00C6550D">
        <w:rPr>
          <w:color w:val="000000" w:themeColor="text1"/>
          <w:spacing w:val="-2"/>
        </w:rPr>
        <w:t xml:space="preserve"> </w:t>
      </w:r>
      <w:r w:rsidRPr="00C6550D">
        <w:rPr>
          <w:color w:val="000000" w:themeColor="text1"/>
          <w:spacing w:val="3"/>
        </w:rPr>
        <w:t>i</w:t>
      </w:r>
      <w:r w:rsidRPr="00C6550D">
        <w:rPr>
          <w:color w:val="000000" w:themeColor="text1"/>
        </w:rPr>
        <w:t>n</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6"/>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spacing w:val="2"/>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spacing w:val="-1"/>
        </w:rPr>
        <w:t>’</w:t>
      </w:r>
      <w:r w:rsidRPr="00C6550D">
        <w:rPr>
          <w:color w:val="000000" w:themeColor="text1"/>
        </w:rPr>
        <w:t>s</w:t>
      </w:r>
      <w:r w:rsidRPr="00C6550D">
        <w:rPr>
          <w:color w:val="000000" w:themeColor="text1"/>
          <w:spacing w:val="-8"/>
        </w:rPr>
        <w:t xml:space="preserve"> </w:t>
      </w:r>
      <w:r w:rsidRPr="00C6550D">
        <w:rPr>
          <w:color w:val="000000" w:themeColor="text1"/>
          <w:spacing w:val="1"/>
        </w:rPr>
        <w:t>c</w:t>
      </w:r>
      <w:r w:rsidRPr="00C6550D">
        <w:rPr>
          <w:color w:val="000000" w:themeColor="text1"/>
          <w:spacing w:val="4"/>
        </w:rPr>
        <w:t>o</w:t>
      </w:r>
      <w:r w:rsidRPr="00C6550D">
        <w:rPr>
          <w:color w:val="000000" w:themeColor="text1"/>
        </w:rPr>
        <w:t>u</w:t>
      </w:r>
      <w:r w:rsidRPr="00C6550D">
        <w:rPr>
          <w:color w:val="000000" w:themeColor="text1"/>
          <w:spacing w:val="2"/>
        </w:rPr>
        <w:t>n</w:t>
      </w:r>
      <w:r w:rsidRPr="00C6550D">
        <w:rPr>
          <w:color w:val="000000" w:themeColor="text1"/>
        </w:rPr>
        <w:t>t</w:t>
      </w:r>
      <w:r w:rsidRPr="00C6550D">
        <w:rPr>
          <w:color w:val="000000" w:themeColor="text1"/>
          <w:spacing w:val="4"/>
        </w:rPr>
        <w:t>r</w:t>
      </w:r>
      <w:r w:rsidRPr="00C6550D">
        <w:rPr>
          <w:color w:val="000000" w:themeColor="text1"/>
          <w:spacing w:val="-3"/>
        </w:rPr>
        <w:t>y</w:t>
      </w:r>
      <w:r w:rsidRPr="00C6550D">
        <w:rPr>
          <w:color w:val="000000" w:themeColor="text1"/>
        </w:rPr>
        <w:t>,</w:t>
      </w:r>
      <w:r w:rsidRPr="00C6550D">
        <w:rPr>
          <w:color w:val="000000" w:themeColor="text1"/>
          <w:spacing w:val="-3"/>
        </w:rPr>
        <w:t xml:space="preserve"> </w:t>
      </w:r>
      <w:r w:rsidRPr="00C6550D">
        <w:rPr>
          <w:color w:val="000000" w:themeColor="text1"/>
          <w:spacing w:val="3"/>
        </w:rPr>
        <w:t>t</w:t>
      </w:r>
      <w:r w:rsidRPr="00C6550D">
        <w:rPr>
          <w:color w:val="000000" w:themeColor="text1"/>
        </w:rPr>
        <w:t>he 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rPr>
        <w:t>sh</w:t>
      </w:r>
      <w:r w:rsidRPr="00C6550D">
        <w:rPr>
          <w:color w:val="000000" w:themeColor="text1"/>
          <w:spacing w:val="1"/>
        </w:rPr>
        <w:t>a</w:t>
      </w:r>
      <w:r w:rsidRPr="00C6550D">
        <w:rPr>
          <w:color w:val="000000" w:themeColor="text1"/>
        </w:rPr>
        <w:t>ll</w:t>
      </w:r>
      <w:r w:rsidRPr="00C6550D">
        <w:rPr>
          <w:color w:val="000000" w:themeColor="text1"/>
          <w:spacing w:val="2"/>
        </w:rPr>
        <w:t xml:space="preserve"> </w:t>
      </w:r>
      <w:r w:rsidRPr="00C6550D">
        <w:rPr>
          <w:color w:val="000000" w:themeColor="text1"/>
          <w:spacing w:val="1"/>
        </w:rPr>
        <w:t>ac</w:t>
      </w:r>
      <w:r w:rsidRPr="00C6550D">
        <w:rPr>
          <w:color w:val="000000" w:themeColor="text1"/>
        </w:rPr>
        <w:t>t</w:t>
      </w:r>
      <w:r w:rsidRPr="00C6550D">
        <w:rPr>
          <w:color w:val="000000" w:themeColor="text1"/>
          <w:spacing w:val="6"/>
        </w:rPr>
        <w:t xml:space="preserve"> </w:t>
      </w:r>
      <w:r w:rsidRPr="00C6550D">
        <w:rPr>
          <w:color w:val="000000" w:themeColor="text1"/>
          <w:spacing w:val="1"/>
        </w:rPr>
        <w:t>e</w:t>
      </w:r>
      <w:r w:rsidRPr="00C6550D">
        <w:rPr>
          <w:color w:val="000000" w:themeColor="text1"/>
        </w:rPr>
        <w:t>x</w:t>
      </w:r>
      <w:r w:rsidRPr="00C6550D">
        <w:rPr>
          <w:color w:val="000000" w:themeColor="text1"/>
          <w:spacing w:val="2"/>
        </w:rPr>
        <w:t>p</w:t>
      </w:r>
      <w:r w:rsidRPr="00C6550D">
        <w:rPr>
          <w:color w:val="000000" w:themeColor="text1"/>
          <w:spacing w:val="1"/>
        </w:rPr>
        <w:t>e</w:t>
      </w:r>
      <w:r w:rsidRPr="00C6550D">
        <w:rPr>
          <w:color w:val="000000" w:themeColor="text1"/>
          <w:spacing w:val="2"/>
        </w:rPr>
        <w:t>d</w:t>
      </w:r>
      <w:r w:rsidRPr="00C6550D">
        <w:rPr>
          <w:color w:val="000000" w:themeColor="text1"/>
        </w:rPr>
        <w:t>iti</w:t>
      </w:r>
      <w:r w:rsidRPr="00C6550D">
        <w:rPr>
          <w:color w:val="000000" w:themeColor="text1"/>
          <w:spacing w:val="2"/>
        </w:rPr>
        <w:t>ou</w:t>
      </w:r>
      <w:r w:rsidRPr="00C6550D">
        <w:rPr>
          <w:color w:val="000000" w:themeColor="text1"/>
        </w:rPr>
        <w:t>s</w:t>
      </w:r>
      <w:r w:rsidRPr="00C6550D">
        <w:rPr>
          <w:color w:val="000000" w:themeColor="text1"/>
          <w:spacing w:val="3"/>
        </w:rPr>
        <w:t>l</w:t>
      </w:r>
      <w:r w:rsidRPr="00C6550D">
        <w:rPr>
          <w:color w:val="000000" w:themeColor="text1"/>
        </w:rPr>
        <w:t>y</w:t>
      </w:r>
      <w:r w:rsidRPr="00C6550D">
        <w:rPr>
          <w:color w:val="000000" w:themeColor="text1"/>
          <w:spacing w:val="-13"/>
        </w:rPr>
        <w:t xml:space="preserve"> </w:t>
      </w:r>
      <w:r w:rsidRPr="00C6550D">
        <w:rPr>
          <w:color w:val="000000" w:themeColor="text1"/>
        </w:rPr>
        <w:t>to</w:t>
      </w:r>
      <w:r w:rsidRPr="00C6550D">
        <w:rPr>
          <w:color w:val="000000" w:themeColor="text1"/>
          <w:spacing w:val="7"/>
        </w:rPr>
        <w:t xml:space="preserve"> </w:t>
      </w:r>
      <w:r w:rsidRPr="00C6550D">
        <w:rPr>
          <w:color w:val="000000" w:themeColor="text1"/>
          <w:spacing w:val="1"/>
        </w:rPr>
        <w:t>e</w:t>
      </w:r>
      <w:r w:rsidRPr="00C6550D">
        <w:rPr>
          <w:color w:val="000000" w:themeColor="text1"/>
        </w:rPr>
        <w:t>x</w:t>
      </w:r>
      <w:r w:rsidRPr="00C6550D">
        <w:rPr>
          <w:color w:val="000000" w:themeColor="text1"/>
          <w:spacing w:val="3"/>
        </w:rPr>
        <w:t>t</w:t>
      </w:r>
      <w:r w:rsidRPr="00C6550D">
        <w:rPr>
          <w:color w:val="000000" w:themeColor="text1"/>
        </w:rPr>
        <w:t>i</w:t>
      </w:r>
      <w:r w:rsidRPr="00C6550D">
        <w:rPr>
          <w:color w:val="000000" w:themeColor="text1"/>
          <w:spacing w:val="2"/>
        </w:rPr>
        <w:t>ng</w:t>
      </w:r>
      <w:r w:rsidRPr="00C6550D">
        <w:rPr>
          <w:color w:val="000000" w:themeColor="text1"/>
        </w:rPr>
        <w:t>ui</w:t>
      </w:r>
      <w:r w:rsidRPr="00C6550D">
        <w:rPr>
          <w:color w:val="000000" w:themeColor="text1"/>
          <w:spacing w:val="2"/>
        </w:rPr>
        <w:t>s</w:t>
      </w:r>
      <w:r w:rsidRPr="00C6550D">
        <w:rPr>
          <w:color w:val="000000" w:themeColor="text1"/>
        </w:rPr>
        <w:t>h</w:t>
      </w:r>
      <w:r w:rsidRPr="00C6550D">
        <w:rPr>
          <w:color w:val="000000" w:themeColor="text1"/>
          <w:spacing w:val="-7"/>
        </w:rPr>
        <w:t xml:space="preserve"> </w:t>
      </w:r>
      <w:r w:rsidRPr="00C6550D">
        <w:rPr>
          <w:color w:val="000000" w:themeColor="text1"/>
        </w:rPr>
        <w:t>su</w:t>
      </w:r>
      <w:r w:rsidRPr="00C6550D">
        <w:rPr>
          <w:color w:val="000000" w:themeColor="text1"/>
          <w:spacing w:val="3"/>
        </w:rPr>
        <w:t>c</w:t>
      </w:r>
      <w:r w:rsidRPr="00C6550D">
        <w:rPr>
          <w:color w:val="000000" w:themeColor="text1"/>
        </w:rPr>
        <w:t>h</w:t>
      </w:r>
      <w:r w:rsidRPr="00C6550D">
        <w:rPr>
          <w:color w:val="000000" w:themeColor="text1"/>
          <w:spacing w:val="1"/>
        </w:rPr>
        <w:t xml:space="preserve"> c</w:t>
      </w:r>
      <w:r w:rsidRPr="00C6550D">
        <w:rPr>
          <w:color w:val="000000" w:themeColor="text1"/>
        </w:rPr>
        <w:t>l</w:t>
      </w:r>
      <w:r w:rsidRPr="00C6550D">
        <w:rPr>
          <w:color w:val="000000" w:themeColor="text1"/>
          <w:spacing w:val="1"/>
        </w:rPr>
        <w:t>a</w:t>
      </w:r>
      <w:r w:rsidRPr="00C6550D">
        <w:rPr>
          <w:color w:val="000000" w:themeColor="text1"/>
          <w:spacing w:val="3"/>
        </w:rPr>
        <w:t>i</w:t>
      </w:r>
      <w:r w:rsidRPr="00C6550D">
        <w:rPr>
          <w:color w:val="000000" w:themeColor="text1"/>
        </w:rPr>
        <w:t>m.</w:t>
      </w:r>
      <w:r w:rsidRPr="00C6550D">
        <w:rPr>
          <w:color w:val="000000" w:themeColor="text1"/>
          <w:spacing w:val="2"/>
        </w:rPr>
        <w:t xml:space="preserve"> </w:t>
      </w:r>
      <w:r w:rsidRPr="00C6550D">
        <w:rPr>
          <w:color w:val="000000" w:themeColor="text1"/>
          <w:spacing w:val="1"/>
        </w:rPr>
        <w:t>I</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6"/>
        </w:rPr>
        <w:t xml:space="preserve"> </w:t>
      </w:r>
      <w:r w:rsidRPr="00C6550D">
        <w:rPr>
          <w:color w:val="000000" w:themeColor="text1"/>
        </w:rPr>
        <w:t>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spacing w:val="-1"/>
        </w:rPr>
        <w:t>f</w:t>
      </w:r>
      <w:r w:rsidRPr="00C6550D">
        <w:rPr>
          <w:color w:val="000000" w:themeColor="text1"/>
          <w:spacing w:val="1"/>
        </w:rPr>
        <w:t>a</w:t>
      </w:r>
      <w:r w:rsidRPr="00C6550D">
        <w:rPr>
          <w:color w:val="000000" w:themeColor="text1"/>
        </w:rPr>
        <w:t>i</w:t>
      </w:r>
      <w:r w:rsidRPr="00C6550D">
        <w:rPr>
          <w:color w:val="000000" w:themeColor="text1"/>
          <w:spacing w:val="3"/>
        </w:rPr>
        <w:t>l</w:t>
      </w:r>
      <w:r w:rsidRPr="00C6550D">
        <w:rPr>
          <w:color w:val="000000" w:themeColor="text1"/>
        </w:rPr>
        <w:t>s</w:t>
      </w:r>
      <w:r w:rsidRPr="00C6550D">
        <w:rPr>
          <w:color w:val="000000" w:themeColor="text1"/>
          <w:spacing w:val="3"/>
        </w:rPr>
        <w:t xml:space="preserve"> </w:t>
      </w:r>
      <w:r w:rsidRPr="00C6550D">
        <w:rPr>
          <w:color w:val="000000" w:themeColor="text1"/>
        </w:rPr>
        <w:t>to</w:t>
      </w:r>
      <w:r w:rsidRPr="00C6550D">
        <w:rPr>
          <w:color w:val="000000" w:themeColor="text1"/>
          <w:spacing w:val="7"/>
        </w:rPr>
        <w:t xml:space="preserve"> </w:t>
      </w:r>
      <w:r w:rsidRPr="00C6550D">
        <w:rPr>
          <w:color w:val="000000" w:themeColor="text1"/>
          <w:spacing w:val="1"/>
        </w:rPr>
        <w:t>c</w:t>
      </w:r>
      <w:r w:rsidRPr="00C6550D">
        <w:rPr>
          <w:color w:val="000000" w:themeColor="text1"/>
          <w:spacing w:val="2"/>
        </w:rPr>
        <w:t>o</w:t>
      </w:r>
      <w:r w:rsidRPr="00C6550D">
        <w:rPr>
          <w:color w:val="000000" w:themeColor="text1"/>
          <w:spacing w:val="-3"/>
        </w:rPr>
        <w:t>m</w:t>
      </w:r>
      <w:r w:rsidRPr="00C6550D">
        <w:rPr>
          <w:color w:val="000000" w:themeColor="text1"/>
          <w:spacing w:val="2"/>
        </w:rPr>
        <w:t>p</w:t>
      </w:r>
      <w:r w:rsidRPr="00C6550D">
        <w:rPr>
          <w:color w:val="000000" w:themeColor="text1"/>
          <w:spacing w:val="3"/>
        </w:rPr>
        <w:t>l</w:t>
      </w:r>
      <w:r w:rsidRPr="00C6550D">
        <w:rPr>
          <w:color w:val="000000" w:themeColor="text1"/>
        </w:rPr>
        <w:t>y</w:t>
      </w:r>
      <w:r w:rsidRPr="00C6550D">
        <w:rPr>
          <w:color w:val="000000" w:themeColor="text1"/>
          <w:spacing w:val="-6"/>
        </w:rPr>
        <w:t xml:space="preserve"> </w:t>
      </w:r>
      <w:r w:rsidRPr="00C6550D">
        <w:rPr>
          <w:color w:val="000000" w:themeColor="text1"/>
          <w:spacing w:val="3"/>
        </w:rPr>
        <w:t>a</w:t>
      </w:r>
      <w:r w:rsidRPr="00C6550D">
        <w:rPr>
          <w:color w:val="000000" w:themeColor="text1"/>
        </w:rPr>
        <w:t>nd</w:t>
      </w:r>
      <w:r w:rsidRPr="00C6550D">
        <w:rPr>
          <w:color w:val="000000" w:themeColor="text1"/>
          <w:spacing w:val="5"/>
        </w:rPr>
        <w:t xml:space="preserve"> </w:t>
      </w:r>
      <w:r w:rsidRPr="00C6550D">
        <w:rPr>
          <w:color w:val="000000" w:themeColor="text1"/>
        </w:rPr>
        <w:t>the</w:t>
      </w:r>
      <w:r w:rsidRPr="00C6550D">
        <w:rPr>
          <w:color w:val="000000" w:themeColor="text1"/>
          <w:spacing w:val="6"/>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rPr>
        <w:t xml:space="preserve">is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re</w:t>
      </w:r>
      <w:r w:rsidRPr="00C6550D">
        <w:rPr>
          <w:color w:val="000000" w:themeColor="text1"/>
        </w:rPr>
        <w:t>d</w:t>
      </w:r>
      <w:r w:rsidRPr="00C6550D">
        <w:rPr>
          <w:color w:val="000000" w:themeColor="text1"/>
          <w:spacing w:val="9"/>
        </w:rPr>
        <w:t xml:space="preserve"> </w:t>
      </w:r>
      <w:r w:rsidRPr="00C6550D">
        <w:rPr>
          <w:color w:val="000000" w:themeColor="text1"/>
        </w:rPr>
        <w:t>to</w:t>
      </w:r>
      <w:r w:rsidRPr="00C6550D">
        <w:rPr>
          <w:color w:val="000000" w:themeColor="text1"/>
          <w:spacing w:val="18"/>
        </w:rPr>
        <w:t xml:space="preserve"> </w:t>
      </w:r>
      <w:r w:rsidRPr="00C6550D">
        <w:rPr>
          <w:color w:val="000000" w:themeColor="text1"/>
          <w:spacing w:val="2"/>
        </w:rPr>
        <w:t>p</w:t>
      </w:r>
      <w:r w:rsidRPr="00C6550D">
        <w:rPr>
          <w:color w:val="000000" w:themeColor="text1"/>
          <w:spacing w:val="1"/>
        </w:rPr>
        <w:t>a</w:t>
      </w:r>
      <w:r w:rsidRPr="00C6550D">
        <w:rPr>
          <w:color w:val="000000" w:themeColor="text1"/>
        </w:rPr>
        <w:t>y</w:t>
      </w:r>
      <w:r w:rsidRPr="00C6550D">
        <w:rPr>
          <w:color w:val="000000" w:themeColor="text1"/>
          <w:spacing w:val="12"/>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spacing w:val="1"/>
        </w:rPr>
        <w:t>e</w:t>
      </w:r>
      <w:r w:rsidRPr="00C6550D">
        <w:rPr>
          <w:color w:val="000000" w:themeColor="text1"/>
          <w:spacing w:val="2"/>
        </w:rPr>
        <w:t>n</w:t>
      </w:r>
      <w:r w:rsidRPr="00C6550D">
        <w:rPr>
          <w:color w:val="000000" w:themeColor="text1"/>
        </w:rPr>
        <w:t>s</w:t>
      </w:r>
      <w:r w:rsidRPr="00C6550D">
        <w:rPr>
          <w:color w:val="000000" w:themeColor="text1"/>
          <w:spacing w:val="1"/>
        </w:rPr>
        <w:t>a</w:t>
      </w:r>
      <w:r w:rsidRPr="00C6550D">
        <w:rPr>
          <w:color w:val="000000" w:themeColor="text1"/>
        </w:rPr>
        <w:t>ti</w:t>
      </w:r>
      <w:r w:rsidRPr="00C6550D">
        <w:rPr>
          <w:color w:val="000000" w:themeColor="text1"/>
          <w:spacing w:val="4"/>
        </w:rPr>
        <w:t>o</w:t>
      </w:r>
      <w:r w:rsidRPr="00C6550D">
        <w:rPr>
          <w:color w:val="000000" w:themeColor="text1"/>
        </w:rPr>
        <w:t>n to</w:t>
      </w:r>
      <w:r w:rsidRPr="00C6550D">
        <w:rPr>
          <w:color w:val="000000" w:themeColor="text1"/>
          <w:spacing w:val="18"/>
        </w:rPr>
        <w:t xml:space="preserve"> </w:t>
      </w:r>
      <w:r w:rsidRPr="00C6550D">
        <w:rPr>
          <w:color w:val="000000" w:themeColor="text1"/>
        </w:rPr>
        <w:t>a</w:t>
      </w:r>
      <w:r w:rsidRPr="00C6550D">
        <w:rPr>
          <w:color w:val="000000" w:themeColor="text1"/>
          <w:spacing w:val="19"/>
        </w:rPr>
        <w:t xml:space="preserve"> </w:t>
      </w:r>
      <w:r w:rsidRPr="00C6550D">
        <w:rPr>
          <w:color w:val="000000" w:themeColor="text1"/>
        </w:rPr>
        <w:t>thi</w:t>
      </w:r>
      <w:r w:rsidRPr="00C6550D">
        <w:rPr>
          <w:color w:val="000000" w:themeColor="text1"/>
          <w:spacing w:val="1"/>
        </w:rPr>
        <w:t>r</w:t>
      </w:r>
      <w:r w:rsidRPr="00C6550D">
        <w:rPr>
          <w:color w:val="000000" w:themeColor="text1"/>
        </w:rPr>
        <w:t>d</w:t>
      </w:r>
      <w:r w:rsidRPr="00C6550D">
        <w:rPr>
          <w:color w:val="000000" w:themeColor="text1"/>
          <w:spacing w:val="14"/>
        </w:rPr>
        <w:t xml:space="preserve"> </w:t>
      </w:r>
      <w:r w:rsidRPr="00C6550D">
        <w:rPr>
          <w:color w:val="000000" w:themeColor="text1"/>
          <w:spacing w:val="2"/>
        </w:rPr>
        <w:t>p</w:t>
      </w:r>
      <w:r w:rsidRPr="00C6550D">
        <w:rPr>
          <w:color w:val="000000" w:themeColor="text1"/>
          <w:spacing w:val="1"/>
        </w:rPr>
        <w:t>ar</w:t>
      </w:r>
      <w:r w:rsidRPr="00C6550D">
        <w:rPr>
          <w:color w:val="000000" w:themeColor="text1"/>
          <w:spacing w:val="3"/>
        </w:rPr>
        <w:t>t</w:t>
      </w:r>
      <w:r w:rsidRPr="00C6550D">
        <w:rPr>
          <w:color w:val="000000" w:themeColor="text1"/>
        </w:rPr>
        <w:t>y</w:t>
      </w:r>
      <w:r w:rsidRPr="00C6550D">
        <w:rPr>
          <w:color w:val="000000" w:themeColor="text1"/>
          <w:spacing w:val="10"/>
        </w:rPr>
        <w:t xml:space="preserve"> </w:t>
      </w:r>
      <w:r w:rsidRPr="00C6550D">
        <w:rPr>
          <w:color w:val="000000" w:themeColor="text1"/>
          <w:spacing w:val="1"/>
        </w:rPr>
        <w:t>re</w:t>
      </w:r>
      <w:r w:rsidRPr="00C6550D">
        <w:rPr>
          <w:color w:val="000000" w:themeColor="text1"/>
        </w:rPr>
        <w:t>s</w:t>
      </w:r>
      <w:r w:rsidRPr="00C6550D">
        <w:rPr>
          <w:color w:val="000000" w:themeColor="text1"/>
          <w:spacing w:val="2"/>
        </w:rPr>
        <w:t>u</w:t>
      </w:r>
      <w:r w:rsidRPr="00C6550D">
        <w:rPr>
          <w:color w:val="000000" w:themeColor="text1"/>
        </w:rPr>
        <w:t>lt</w:t>
      </w:r>
      <w:r w:rsidRPr="00C6550D">
        <w:rPr>
          <w:color w:val="000000" w:themeColor="text1"/>
          <w:spacing w:val="3"/>
        </w:rPr>
        <w:t>i</w:t>
      </w:r>
      <w:r w:rsidRPr="00C6550D">
        <w:rPr>
          <w:color w:val="000000" w:themeColor="text1"/>
        </w:rPr>
        <w:t>ng</w:t>
      </w:r>
      <w:r w:rsidRPr="00C6550D">
        <w:rPr>
          <w:color w:val="000000" w:themeColor="text1"/>
          <w:spacing w:val="9"/>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9"/>
        </w:rPr>
        <w:t xml:space="preserve"> </w:t>
      </w:r>
      <w:r w:rsidRPr="00C6550D">
        <w:rPr>
          <w:color w:val="000000" w:themeColor="text1"/>
          <w:spacing w:val="2"/>
        </w:rPr>
        <w:t>s</w:t>
      </w:r>
      <w:r w:rsidRPr="00C6550D">
        <w:rPr>
          <w:color w:val="000000" w:themeColor="text1"/>
        </w:rPr>
        <w:t>u</w:t>
      </w:r>
      <w:r w:rsidRPr="00C6550D">
        <w:rPr>
          <w:color w:val="000000" w:themeColor="text1"/>
          <w:spacing w:val="3"/>
        </w:rPr>
        <w:t>c</w:t>
      </w:r>
      <w:r w:rsidRPr="00C6550D">
        <w:rPr>
          <w:color w:val="000000" w:themeColor="text1"/>
        </w:rPr>
        <w:t>h</w:t>
      </w:r>
      <w:r w:rsidRPr="00C6550D">
        <w:rPr>
          <w:color w:val="000000" w:themeColor="text1"/>
          <w:spacing w:val="12"/>
        </w:rPr>
        <w:t xml:space="preserve"> </w:t>
      </w:r>
      <w:r w:rsidRPr="00C6550D">
        <w:rPr>
          <w:color w:val="000000" w:themeColor="text1"/>
        </w:rPr>
        <w:t>i</w:t>
      </w:r>
      <w:r w:rsidRPr="00C6550D">
        <w:rPr>
          <w:color w:val="000000" w:themeColor="text1"/>
          <w:spacing w:val="2"/>
        </w:rPr>
        <w:t>n</w:t>
      </w:r>
      <w:r w:rsidRPr="00C6550D">
        <w:rPr>
          <w:color w:val="000000" w:themeColor="text1"/>
          <w:spacing w:val="-1"/>
        </w:rPr>
        <w:t>f</w:t>
      </w:r>
      <w:r w:rsidRPr="00C6550D">
        <w:rPr>
          <w:color w:val="000000" w:themeColor="text1"/>
          <w:spacing w:val="1"/>
        </w:rPr>
        <w:t>r</w:t>
      </w:r>
      <w:r w:rsidRPr="00C6550D">
        <w:rPr>
          <w:color w:val="000000" w:themeColor="text1"/>
          <w:spacing w:val="3"/>
        </w:rPr>
        <w:t>i</w:t>
      </w:r>
      <w:r w:rsidRPr="00C6550D">
        <w:rPr>
          <w:color w:val="000000" w:themeColor="text1"/>
        </w:rPr>
        <w:t>ng</w:t>
      </w:r>
      <w:r w:rsidRPr="00C6550D">
        <w:rPr>
          <w:color w:val="000000" w:themeColor="text1"/>
          <w:spacing w:val="3"/>
        </w:rPr>
        <w:t>e</w:t>
      </w:r>
      <w:r w:rsidRPr="00C6550D">
        <w:rPr>
          <w:color w:val="000000" w:themeColor="text1"/>
        </w:rPr>
        <w:t>m</w:t>
      </w:r>
      <w:r w:rsidRPr="00C6550D">
        <w:rPr>
          <w:color w:val="000000" w:themeColor="text1"/>
          <w:spacing w:val="3"/>
        </w:rPr>
        <w:t>e</w:t>
      </w:r>
      <w:r w:rsidRPr="00C6550D">
        <w:rPr>
          <w:color w:val="000000" w:themeColor="text1"/>
        </w:rPr>
        <w:t>nt,</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19"/>
        </w:rPr>
        <w:t xml:space="preserve"> </w:t>
      </w:r>
      <w:r w:rsidRPr="00C6550D">
        <w:rPr>
          <w:color w:val="000000" w:themeColor="text1"/>
        </w:rPr>
        <w:t>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sh</w:t>
      </w:r>
      <w:r w:rsidRPr="00C6550D">
        <w:rPr>
          <w:color w:val="000000" w:themeColor="text1"/>
          <w:spacing w:val="3"/>
        </w:rPr>
        <w:t>a</w:t>
      </w:r>
      <w:r w:rsidRPr="00C6550D">
        <w:rPr>
          <w:color w:val="000000" w:themeColor="text1"/>
        </w:rPr>
        <w:t>ll</w:t>
      </w:r>
      <w:r w:rsidRPr="00C6550D">
        <w:rPr>
          <w:color w:val="000000" w:themeColor="text1"/>
          <w:spacing w:val="14"/>
        </w:rPr>
        <w:t xml:space="preserve"> </w:t>
      </w:r>
      <w:r w:rsidRPr="00C6550D">
        <w:rPr>
          <w:color w:val="000000" w:themeColor="text1"/>
          <w:spacing w:val="2"/>
        </w:rPr>
        <w:t>b</w:t>
      </w:r>
      <w:r w:rsidRPr="00C6550D">
        <w:rPr>
          <w:color w:val="000000" w:themeColor="text1"/>
        </w:rPr>
        <w:t xml:space="preserve">e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nsi</w:t>
      </w:r>
      <w:r w:rsidRPr="00C6550D">
        <w:rPr>
          <w:color w:val="000000" w:themeColor="text1"/>
          <w:spacing w:val="2"/>
        </w:rPr>
        <w:t>b</w:t>
      </w:r>
      <w:r w:rsidRPr="00C6550D">
        <w:rPr>
          <w:color w:val="000000" w:themeColor="text1"/>
        </w:rPr>
        <w:t>le</w:t>
      </w:r>
      <w:r w:rsidRPr="00C6550D">
        <w:rPr>
          <w:color w:val="000000" w:themeColor="text1"/>
          <w:spacing w:val="13"/>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23"/>
        </w:rPr>
        <w:t xml:space="preserve"> </w:t>
      </w:r>
      <w:r w:rsidRPr="00C6550D">
        <w:rPr>
          <w:color w:val="000000" w:themeColor="text1"/>
        </w:rPr>
        <w:t>the</w:t>
      </w:r>
      <w:r w:rsidRPr="00C6550D">
        <w:rPr>
          <w:color w:val="000000" w:themeColor="text1"/>
          <w:spacing w:val="25"/>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spacing w:val="3"/>
        </w:rPr>
        <w:t>e</w:t>
      </w:r>
      <w:r w:rsidRPr="00C6550D">
        <w:rPr>
          <w:color w:val="000000" w:themeColor="text1"/>
        </w:rPr>
        <w:t>ns</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8"/>
        </w:rPr>
        <w:t xml:space="preserve"> </w:t>
      </w:r>
      <w:r w:rsidRPr="00C6550D">
        <w:rPr>
          <w:color w:val="000000" w:themeColor="text1"/>
        </w:rPr>
        <w:t>in</w:t>
      </w:r>
      <w:r w:rsidRPr="00C6550D">
        <w:rPr>
          <w:color w:val="000000" w:themeColor="text1"/>
          <w:spacing w:val="1"/>
        </w:rPr>
        <w:t>c</w:t>
      </w:r>
      <w:r w:rsidRPr="00C6550D">
        <w:rPr>
          <w:color w:val="000000" w:themeColor="text1"/>
          <w:spacing w:val="3"/>
        </w:rPr>
        <w:t>l</w:t>
      </w:r>
      <w:r w:rsidRPr="00C6550D">
        <w:rPr>
          <w:color w:val="000000" w:themeColor="text1"/>
        </w:rPr>
        <w:t>u</w:t>
      </w:r>
      <w:r w:rsidRPr="00C6550D">
        <w:rPr>
          <w:color w:val="000000" w:themeColor="text1"/>
          <w:spacing w:val="2"/>
        </w:rPr>
        <w:t>d</w:t>
      </w:r>
      <w:r w:rsidRPr="00C6550D">
        <w:rPr>
          <w:color w:val="000000" w:themeColor="text1"/>
          <w:spacing w:val="3"/>
        </w:rPr>
        <w:t>i</w:t>
      </w:r>
      <w:r w:rsidRPr="00C6550D">
        <w:rPr>
          <w:color w:val="000000" w:themeColor="text1"/>
        </w:rPr>
        <w:t>ng</w:t>
      </w:r>
      <w:r w:rsidRPr="00C6550D">
        <w:rPr>
          <w:color w:val="000000" w:themeColor="text1"/>
          <w:spacing w:val="13"/>
        </w:rPr>
        <w:t xml:space="preserve"> </w:t>
      </w:r>
      <w:r w:rsidRPr="00C6550D">
        <w:rPr>
          <w:color w:val="000000" w:themeColor="text1"/>
          <w:spacing w:val="1"/>
        </w:rPr>
        <w:t>a</w:t>
      </w:r>
      <w:r w:rsidRPr="00C6550D">
        <w:rPr>
          <w:color w:val="000000" w:themeColor="text1"/>
        </w:rPr>
        <w:t>ll</w:t>
      </w:r>
      <w:r w:rsidRPr="00C6550D">
        <w:rPr>
          <w:color w:val="000000" w:themeColor="text1"/>
          <w:spacing w:val="25"/>
        </w:rPr>
        <w:t xml:space="preserve"> </w:t>
      </w:r>
      <w:r w:rsidRPr="00C6550D">
        <w:rPr>
          <w:color w:val="000000" w:themeColor="text1"/>
          <w:spacing w:val="3"/>
        </w:rPr>
        <w:t>e</w:t>
      </w:r>
      <w:r w:rsidRPr="00C6550D">
        <w:rPr>
          <w:color w:val="000000" w:themeColor="text1"/>
        </w:rPr>
        <w:t>x</w:t>
      </w:r>
      <w:r w:rsidRPr="00C6550D">
        <w:rPr>
          <w:color w:val="000000" w:themeColor="text1"/>
          <w:spacing w:val="2"/>
        </w:rPr>
        <w:t>p</w:t>
      </w:r>
      <w:r w:rsidRPr="00C6550D">
        <w:rPr>
          <w:color w:val="000000" w:themeColor="text1"/>
          <w:spacing w:val="1"/>
        </w:rPr>
        <w:t>e</w:t>
      </w:r>
      <w:r w:rsidRPr="00C6550D">
        <w:rPr>
          <w:color w:val="000000" w:themeColor="text1"/>
        </w:rPr>
        <w:t>ns</w:t>
      </w:r>
      <w:r w:rsidRPr="00C6550D">
        <w:rPr>
          <w:color w:val="000000" w:themeColor="text1"/>
          <w:spacing w:val="3"/>
        </w:rPr>
        <w:t>e</w:t>
      </w:r>
      <w:r w:rsidRPr="00C6550D">
        <w:rPr>
          <w:color w:val="000000" w:themeColor="text1"/>
        </w:rPr>
        <w:t>s,</w:t>
      </w:r>
      <w:r w:rsidRPr="00C6550D">
        <w:rPr>
          <w:color w:val="000000" w:themeColor="text1"/>
          <w:spacing w:val="15"/>
        </w:rPr>
        <w:t xml:space="preserve"> </w:t>
      </w:r>
      <w:r w:rsidRPr="00C6550D">
        <w:rPr>
          <w:color w:val="000000" w:themeColor="text1"/>
          <w:spacing w:val="1"/>
        </w:rPr>
        <w:t>c</w:t>
      </w:r>
      <w:r w:rsidRPr="00C6550D">
        <w:rPr>
          <w:color w:val="000000" w:themeColor="text1"/>
          <w:spacing w:val="2"/>
        </w:rPr>
        <w:t>o</w:t>
      </w:r>
      <w:r w:rsidRPr="00C6550D">
        <w:rPr>
          <w:color w:val="000000" w:themeColor="text1"/>
        </w:rPr>
        <w:t>u</w:t>
      </w:r>
      <w:r w:rsidRPr="00C6550D">
        <w:rPr>
          <w:color w:val="000000" w:themeColor="text1"/>
          <w:spacing w:val="1"/>
        </w:rPr>
        <w:t>r</w:t>
      </w:r>
      <w:r w:rsidRPr="00C6550D">
        <w:rPr>
          <w:color w:val="000000" w:themeColor="text1"/>
        </w:rPr>
        <w:t>t</w:t>
      </w:r>
      <w:r w:rsidRPr="00C6550D">
        <w:rPr>
          <w:color w:val="000000" w:themeColor="text1"/>
          <w:spacing w:val="20"/>
        </w:rPr>
        <w:t xml:space="preserve"> </w:t>
      </w:r>
      <w:r w:rsidRPr="00C6550D">
        <w:rPr>
          <w:color w:val="000000" w:themeColor="text1"/>
          <w:spacing w:val="1"/>
        </w:rPr>
        <w:t>c</w:t>
      </w:r>
      <w:r w:rsidRPr="00C6550D">
        <w:rPr>
          <w:color w:val="000000" w:themeColor="text1"/>
          <w:spacing w:val="2"/>
        </w:rPr>
        <w:t>o</w:t>
      </w:r>
      <w:r w:rsidRPr="00C6550D">
        <w:rPr>
          <w:color w:val="000000" w:themeColor="text1"/>
        </w:rPr>
        <w:t>sts</w:t>
      </w:r>
      <w:r w:rsidRPr="00C6550D">
        <w:rPr>
          <w:color w:val="000000" w:themeColor="text1"/>
          <w:spacing w:val="20"/>
        </w:rPr>
        <w:t xml:space="preserve"> </w:t>
      </w:r>
      <w:r w:rsidRPr="00C6550D">
        <w:rPr>
          <w:color w:val="000000" w:themeColor="text1"/>
          <w:spacing w:val="1"/>
        </w:rPr>
        <w:t>a</w:t>
      </w:r>
      <w:r w:rsidRPr="00C6550D">
        <w:rPr>
          <w:color w:val="000000" w:themeColor="text1"/>
        </w:rPr>
        <w:t>nd</w:t>
      </w:r>
      <w:r w:rsidRPr="00C6550D">
        <w:rPr>
          <w:color w:val="000000" w:themeColor="text1"/>
          <w:spacing w:val="24"/>
        </w:rPr>
        <w:t xml:space="preserve"> </w:t>
      </w:r>
      <w:r w:rsidRPr="00C6550D">
        <w:rPr>
          <w:color w:val="000000" w:themeColor="text1"/>
        </w:rPr>
        <w:t>l</w:t>
      </w:r>
      <w:r w:rsidRPr="00C6550D">
        <w:rPr>
          <w:color w:val="000000" w:themeColor="text1"/>
          <w:spacing w:val="3"/>
        </w:rPr>
        <w:t>a</w:t>
      </w:r>
      <w:r w:rsidRPr="00C6550D">
        <w:rPr>
          <w:color w:val="000000" w:themeColor="text1"/>
          <w:spacing w:val="1"/>
        </w:rPr>
        <w:t>w</w:t>
      </w:r>
      <w:r w:rsidRPr="00C6550D">
        <w:rPr>
          <w:color w:val="000000" w:themeColor="text1"/>
        </w:rPr>
        <w:t>y</w:t>
      </w:r>
      <w:r w:rsidRPr="00C6550D">
        <w:rPr>
          <w:color w:val="000000" w:themeColor="text1"/>
          <w:spacing w:val="1"/>
        </w:rPr>
        <w:t>e</w:t>
      </w:r>
      <w:r w:rsidRPr="00C6550D">
        <w:rPr>
          <w:color w:val="000000" w:themeColor="text1"/>
        </w:rPr>
        <w:t>r</w:t>
      </w:r>
      <w:r w:rsidRPr="00C6550D">
        <w:rPr>
          <w:color w:val="000000" w:themeColor="text1"/>
          <w:spacing w:val="19"/>
        </w:rPr>
        <w:t xml:space="preserve"> </w:t>
      </w:r>
      <w:r w:rsidRPr="00C6550D">
        <w:rPr>
          <w:color w:val="000000" w:themeColor="text1"/>
          <w:spacing w:val="-1"/>
        </w:rPr>
        <w:t>f</w:t>
      </w:r>
      <w:r w:rsidRPr="00C6550D">
        <w:rPr>
          <w:color w:val="000000" w:themeColor="text1"/>
          <w:spacing w:val="1"/>
        </w:rPr>
        <w:t>ee</w:t>
      </w:r>
      <w:r w:rsidRPr="00C6550D">
        <w:rPr>
          <w:color w:val="000000" w:themeColor="text1"/>
        </w:rPr>
        <w:t>s.</w:t>
      </w:r>
      <w:r w:rsidRPr="00C6550D">
        <w:rPr>
          <w:color w:val="000000" w:themeColor="text1"/>
          <w:spacing w:val="22"/>
        </w:rPr>
        <w:t xml:space="preserve"> </w:t>
      </w:r>
      <w:r w:rsidRPr="00C6550D">
        <w:rPr>
          <w:color w:val="000000" w:themeColor="text1"/>
          <w:spacing w:val="4"/>
        </w:rPr>
        <w:t>T</w:t>
      </w:r>
      <w:r w:rsidRPr="00C6550D">
        <w:rPr>
          <w:color w:val="000000" w:themeColor="text1"/>
        </w:rPr>
        <w:t>he</w:t>
      </w:r>
      <w:r w:rsidRPr="00C6550D">
        <w:rPr>
          <w:color w:val="000000" w:themeColor="text1"/>
          <w:spacing w:val="23"/>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8"/>
        </w:rPr>
        <w:t xml:space="preserve"> </w:t>
      </w:r>
      <w:r w:rsidRPr="00C6550D">
        <w:rPr>
          <w:color w:val="000000" w:themeColor="text1"/>
          <w:spacing w:val="-1"/>
        </w:rPr>
        <w:t>w</w:t>
      </w:r>
      <w:r w:rsidRPr="00C6550D">
        <w:rPr>
          <w:color w:val="000000" w:themeColor="text1"/>
        </w:rPr>
        <w:t>ill give</w:t>
      </w:r>
      <w:r w:rsidRPr="00C6550D">
        <w:rPr>
          <w:color w:val="000000" w:themeColor="text1"/>
          <w:spacing w:val="-1"/>
        </w:rPr>
        <w:t xml:space="preserve"> </w:t>
      </w:r>
      <w:r w:rsidRPr="00C6550D">
        <w:rPr>
          <w:color w:val="000000" w:themeColor="text1"/>
        </w:rPr>
        <w:t>n</w:t>
      </w:r>
      <w:r w:rsidRPr="00C6550D">
        <w:rPr>
          <w:color w:val="000000" w:themeColor="text1"/>
          <w:spacing w:val="2"/>
        </w:rPr>
        <w:t>o</w:t>
      </w:r>
      <w:r w:rsidRPr="00C6550D">
        <w:rPr>
          <w:color w:val="000000" w:themeColor="text1"/>
        </w:rPr>
        <w:t>ti</w:t>
      </w:r>
      <w:r w:rsidRPr="00C6550D">
        <w:rPr>
          <w:color w:val="000000" w:themeColor="text1"/>
          <w:spacing w:val="1"/>
        </w:rPr>
        <w:t>c</w:t>
      </w:r>
      <w:r w:rsidRPr="00C6550D">
        <w:rPr>
          <w:color w:val="000000" w:themeColor="text1"/>
        </w:rPr>
        <w:t>e</w:t>
      </w:r>
      <w:r w:rsidRPr="00C6550D">
        <w:rPr>
          <w:color w:val="000000" w:themeColor="text1"/>
          <w:spacing w:val="-6"/>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s</w:t>
      </w:r>
      <w:r w:rsidRPr="00C6550D">
        <w:rPr>
          <w:color w:val="000000" w:themeColor="text1"/>
        </w:rPr>
        <w:t>u</w:t>
      </w:r>
      <w:r w:rsidRPr="00C6550D">
        <w:rPr>
          <w:color w:val="000000" w:themeColor="text1"/>
          <w:spacing w:val="1"/>
        </w:rPr>
        <w:t>c</w:t>
      </w:r>
      <w:r w:rsidRPr="00C6550D">
        <w:rPr>
          <w:color w:val="000000" w:themeColor="text1"/>
        </w:rPr>
        <w:t>h</w:t>
      </w:r>
      <w:r w:rsidRPr="00C6550D">
        <w:rPr>
          <w:color w:val="000000" w:themeColor="text1"/>
          <w:spacing w:val="-6"/>
        </w:rPr>
        <w:t xml:space="preserve"> </w:t>
      </w:r>
      <w:r w:rsidRPr="00C6550D">
        <w:rPr>
          <w:color w:val="000000" w:themeColor="text1"/>
          <w:spacing w:val="1"/>
        </w:rPr>
        <w:t>c</w:t>
      </w:r>
      <w:r w:rsidRPr="00C6550D">
        <w:rPr>
          <w:color w:val="000000" w:themeColor="text1"/>
        </w:rPr>
        <w:t>l</w:t>
      </w:r>
      <w:r w:rsidRPr="00C6550D">
        <w:rPr>
          <w:color w:val="000000" w:themeColor="text1"/>
          <w:spacing w:val="1"/>
        </w:rPr>
        <w:t>a</w:t>
      </w:r>
      <w:r w:rsidRPr="00C6550D">
        <w:rPr>
          <w:color w:val="000000" w:themeColor="text1"/>
          <w:spacing w:val="3"/>
        </w:rPr>
        <w:t>i</w:t>
      </w:r>
      <w:r w:rsidRPr="00C6550D">
        <w:rPr>
          <w:color w:val="000000" w:themeColor="text1"/>
        </w:rPr>
        <w:t>m,</w:t>
      </w:r>
      <w:r w:rsidRPr="00C6550D">
        <w:rPr>
          <w:color w:val="000000" w:themeColor="text1"/>
          <w:spacing w:val="-6"/>
        </w:rPr>
        <w:t xml:space="preserve"> </w:t>
      </w:r>
      <w:r w:rsidRPr="00C6550D">
        <w:rPr>
          <w:color w:val="000000" w:themeColor="text1"/>
          <w:spacing w:val="3"/>
        </w:rPr>
        <w:t>i</w:t>
      </w:r>
      <w:r w:rsidRPr="00C6550D">
        <w:rPr>
          <w:color w:val="000000" w:themeColor="text1"/>
        </w:rPr>
        <w:t>f</w:t>
      </w:r>
      <w:r w:rsidRPr="00C6550D">
        <w:rPr>
          <w:color w:val="000000" w:themeColor="text1"/>
          <w:spacing w:val="-3"/>
        </w:rPr>
        <w:t xml:space="preserve"> </w:t>
      </w:r>
      <w:r w:rsidRPr="00C6550D">
        <w:rPr>
          <w:color w:val="000000" w:themeColor="text1"/>
        </w:rPr>
        <w:t>it is</w:t>
      </w:r>
      <w:r w:rsidRPr="00C6550D">
        <w:rPr>
          <w:color w:val="000000" w:themeColor="text1"/>
          <w:spacing w:val="1"/>
        </w:rPr>
        <w:t xml:space="preserve"> </w:t>
      </w:r>
      <w:r w:rsidRPr="00C6550D">
        <w:rPr>
          <w:color w:val="000000" w:themeColor="text1"/>
        </w:rPr>
        <w:t>m</w:t>
      </w:r>
      <w:r w:rsidRPr="00C6550D">
        <w:rPr>
          <w:color w:val="000000" w:themeColor="text1"/>
          <w:spacing w:val="1"/>
        </w:rPr>
        <w:t>a</w:t>
      </w:r>
      <w:r w:rsidRPr="00C6550D">
        <w:rPr>
          <w:color w:val="000000" w:themeColor="text1"/>
          <w:spacing w:val="2"/>
        </w:rPr>
        <w:t>d</w:t>
      </w:r>
      <w:r w:rsidRPr="00C6550D">
        <w:rPr>
          <w:color w:val="000000" w:themeColor="text1"/>
          <w:spacing w:val="1"/>
        </w:rPr>
        <w:t>e</w:t>
      </w:r>
      <w:r w:rsidRPr="00C6550D">
        <w:rPr>
          <w:color w:val="000000" w:themeColor="text1"/>
        </w:rPr>
        <w:t>,</w:t>
      </w:r>
      <w:r w:rsidRPr="00C6550D">
        <w:rPr>
          <w:color w:val="000000" w:themeColor="text1"/>
          <w:spacing w:val="-4"/>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2"/>
        </w:rPr>
        <w:t>o</w:t>
      </w:r>
      <w:r w:rsidRPr="00C6550D">
        <w:rPr>
          <w:color w:val="000000" w:themeColor="text1"/>
        </w:rPr>
        <w:t>ut</w:t>
      </w:r>
      <w:r w:rsidRPr="00C6550D">
        <w:rPr>
          <w:color w:val="000000" w:themeColor="text1"/>
          <w:spacing w:val="-10"/>
        </w:rPr>
        <w:t xml:space="preserve"> </w:t>
      </w:r>
      <w:r w:rsidRPr="00C6550D">
        <w:rPr>
          <w:color w:val="000000" w:themeColor="text1"/>
          <w:spacing w:val="2"/>
        </w:rPr>
        <w:t>d</w:t>
      </w:r>
      <w:r w:rsidRPr="00C6550D">
        <w:rPr>
          <w:color w:val="000000" w:themeColor="text1"/>
          <w:spacing w:val="1"/>
        </w:rPr>
        <w:t>e</w:t>
      </w:r>
      <w:r w:rsidRPr="00C6550D">
        <w:rPr>
          <w:color w:val="000000" w:themeColor="text1"/>
        </w:rPr>
        <w:t>l</w:t>
      </w:r>
      <w:r w:rsidRPr="00C6550D">
        <w:rPr>
          <w:color w:val="000000" w:themeColor="text1"/>
          <w:spacing w:val="3"/>
        </w:rPr>
        <w:t>a</w:t>
      </w:r>
      <w:r w:rsidRPr="00C6550D">
        <w:rPr>
          <w:color w:val="000000" w:themeColor="text1"/>
          <w:spacing w:val="-3"/>
        </w:rPr>
        <w:t>y</w:t>
      </w:r>
      <w:r w:rsidRPr="00C6550D">
        <w:rPr>
          <w:color w:val="000000" w:themeColor="text1"/>
        </w:rPr>
        <w:t>.</w:t>
      </w:r>
    </w:p>
    <w:p w:rsidR="00FE7AB7" w:rsidRPr="00C6550D" w:rsidRDefault="00FE7AB7">
      <w:pPr>
        <w:spacing w:line="200" w:lineRule="exact"/>
        <w:rPr>
          <w:color w:val="000000" w:themeColor="text1"/>
        </w:rPr>
      </w:pPr>
    </w:p>
    <w:p w:rsidR="00FE7AB7" w:rsidRPr="00C6550D" w:rsidRDefault="002B432B">
      <w:pPr>
        <w:ind w:left="2733"/>
        <w:rPr>
          <w:color w:val="000000" w:themeColor="text1"/>
        </w:rPr>
      </w:pPr>
      <w:r w:rsidRPr="00C6550D">
        <w:rPr>
          <w:b/>
          <w:color w:val="000000" w:themeColor="text1"/>
          <w:u w:val="thick" w:color="000000"/>
        </w:rPr>
        <w:t>S</w:t>
      </w:r>
      <w:r w:rsidRPr="00C6550D">
        <w:rPr>
          <w:b/>
          <w:color w:val="000000" w:themeColor="text1"/>
          <w:spacing w:val="-1"/>
          <w:u w:val="thick" w:color="000000"/>
        </w:rPr>
        <w:t>E</w:t>
      </w:r>
      <w:r w:rsidRPr="00C6550D">
        <w:rPr>
          <w:b/>
          <w:color w:val="000000" w:themeColor="text1"/>
          <w:spacing w:val="3"/>
          <w:u w:val="thick" w:color="000000"/>
        </w:rPr>
        <w:t>C</w:t>
      </w:r>
      <w:r w:rsidRPr="00C6550D">
        <w:rPr>
          <w:b/>
          <w:color w:val="000000" w:themeColor="text1"/>
          <w:spacing w:val="-1"/>
          <w:u w:val="thick" w:color="000000"/>
        </w:rPr>
        <w:t>TI</w:t>
      </w:r>
      <w:r w:rsidRPr="00C6550D">
        <w:rPr>
          <w:b/>
          <w:color w:val="000000" w:themeColor="text1"/>
          <w:spacing w:val="1"/>
          <w:u w:val="thick" w:color="000000"/>
        </w:rPr>
        <w:t>O</w:t>
      </w:r>
      <w:r w:rsidRPr="00C6550D">
        <w:rPr>
          <w:b/>
          <w:color w:val="000000" w:themeColor="text1"/>
          <w:u w:val="thick" w:color="000000"/>
        </w:rPr>
        <w:t>N</w:t>
      </w:r>
      <w:r w:rsidRPr="00C6550D">
        <w:rPr>
          <w:b/>
          <w:color w:val="000000" w:themeColor="text1"/>
          <w:spacing w:val="-8"/>
          <w:u w:val="thick" w:color="000000"/>
        </w:rPr>
        <w:t xml:space="preserve"> </w:t>
      </w:r>
      <w:r w:rsidRPr="00C6550D">
        <w:rPr>
          <w:b/>
          <w:color w:val="000000" w:themeColor="text1"/>
          <w:u w:val="thick" w:color="000000"/>
        </w:rPr>
        <w:t>V:</w:t>
      </w:r>
      <w:r w:rsidRPr="00C6550D">
        <w:rPr>
          <w:b/>
          <w:color w:val="000000" w:themeColor="text1"/>
          <w:spacing w:val="-1"/>
          <w:u w:val="thick" w:color="000000"/>
        </w:rPr>
        <w:t xml:space="preserve"> </w:t>
      </w:r>
      <w:r w:rsidRPr="00C6550D">
        <w:rPr>
          <w:b/>
          <w:color w:val="000000" w:themeColor="text1"/>
          <w:u w:val="thick" w:color="000000"/>
        </w:rPr>
        <w:t>SC</w:t>
      </w:r>
      <w:r w:rsidRPr="00C6550D">
        <w:rPr>
          <w:b/>
          <w:color w:val="000000" w:themeColor="text1"/>
          <w:spacing w:val="4"/>
          <w:u w:val="thick" w:color="000000"/>
        </w:rPr>
        <w:t>H</w:t>
      </w:r>
      <w:r w:rsidRPr="00C6550D">
        <w:rPr>
          <w:b/>
          <w:color w:val="000000" w:themeColor="text1"/>
          <w:spacing w:val="-1"/>
          <w:u w:val="thick" w:color="000000"/>
        </w:rPr>
        <w:t>E</w:t>
      </w:r>
      <w:r w:rsidRPr="00C6550D">
        <w:rPr>
          <w:b/>
          <w:color w:val="000000" w:themeColor="text1"/>
          <w:u w:val="thick" w:color="000000"/>
        </w:rPr>
        <w:t>D</w:t>
      </w:r>
      <w:r w:rsidRPr="00C6550D">
        <w:rPr>
          <w:b/>
          <w:color w:val="000000" w:themeColor="text1"/>
          <w:spacing w:val="3"/>
          <w:u w:val="thick" w:color="000000"/>
        </w:rPr>
        <w:t>U</w:t>
      </w:r>
      <w:r w:rsidRPr="00C6550D">
        <w:rPr>
          <w:b/>
          <w:color w:val="000000" w:themeColor="text1"/>
          <w:spacing w:val="-1"/>
          <w:u w:val="thick" w:color="000000"/>
        </w:rPr>
        <w:t>L</w:t>
      </w:r>
      <w:r w:rsidRPr="00C6550D">
        <w:rPr>
          <w:b/>
          <w:color w:val="000000" w:themeColor="text1"/>
          <w:u w:val="thick" w:color="000000"/>
        </w:rPr>
        <w:t>E</w:t>
      </w:r>
      <w:r w:rsidRPr="00C6550D">
        <w:rPr>
          <w:b/>
          <w:color w:val="000000" w:themeColor="text1"/>
          <w:spacing w:val="-9"/>
          <w:u w:val="thick" w:color="000000"/>
        </w:rPr>
        <w:t xml:space="preserve"> </w:t>
      </w:r>
      <w:r w:rsidRPr="00C6550D">
        <w:rPr>
          <w:b/>
          <w:color w:val="000000" w:themeColor="text1"/>
          <w:spacing w:val="1"/>
          <w:u w:val="thick" w:color="000000"/>
        </w:rPr>
        <w:t>O</w:t>
      </w:r>
      <w:r w:rsidRPr="00C6550D">
        <w:rPr>
          <w:b/>
          <w:color w:val="000000" w:themeColor="text1"/>
          <w:u w:val="thick" w:color="000000"/>
        </w:rPr>
        <w:t>F</w:t>
      </w:r>
      <w:r w:rsidRPr="00C6550D">
        <w:rPr>
          <w:b/>
          <w:color w:val="000000" w:themeColor="text1"/>
          <w:spacing w:val="-1"/>
          <w:u w:val="thick" w:color="000000"/>
        </w:rPr>
        <w:t xml:space="preserve"> </w:t>
      </w:r>
      <w:r w:rsidRPr="00C6550D">
        <w:rPr>
          <w:b/>
          <w:color w:val="000000" w:themeColor="text1"/>
          <w:u w:val="thick" w:color="000000"/>
        </w:rPr>
        <w:t>R</w:t>
      </w:r>
      <w:r w:rsidRPr="00C6550D">
        <w:rPr>
          <w:b/>
          <w:color w:val="000000" w:themeColor="text1"/>
          <w:spacing w:val="-1"/>
          <w:u w:val="thick" w:color="000000"/>
        </w:rPr>
        <w:t>EQ</w:t>
      </w:r>
      <w:r w:rsidRPr="00C6550D">
        <w:rPr>
          <w:b/>
          <w:color w:val="000000" w:themeColor="text1"/>
          <w:spacing w:val="3"/>
          <w:u w:val="thick" w:color="000000"/>
        </w:rPr>
        <w:t>U</w:t>
      </w:r>
      <w:r w:rsidRPr="00C6550D">
        <w:rPr>
          <w:b/>
          <w:color w:val="000000" w:themeColor="text1"/>
          <w:spacing w:val="-1"/>
          <w:u w:val="thick" w:color="000000"/>
        </w:rPr>
        <w:t>I</w:t>
      </w:r>
      <w:r w:rsidRPr="00C6550D">
        <w:rPr>
          <w:b/>
          <w:color w:val="000000" w:themeColor="text1"/>
          <w:spacing w:val="3"/>
          <w:u w:val="thick" w:color="000000"/>
        </w:rPr>
        <w:t>R</w:t>
      </w:r>
      <w:r w:rsidRPr="00C6550D">
        <w:rPr>
          <w:b/>
          <w:color w:val="000000" w:themeColor="text1"/>
          <w:spacing w:val="-1"/>
          <w:u w:val="thick" w:color="000000"/>
        </w:rPr>
        <w:t>E</w:t>
      </w:r>
      <w:r w:rsidRPr="00C6550D">
        <w:rPr>
          <w:b/>
          <w:color w:val="000000" w:themeColor="text1"/>
          <w:spacing w:val="4"/>
          <w:u w:val="thick" w:color="000000"/>
        </w:rPr>
        <w:t>M</w:t>
      </w:r>
      <w:r w:rsidRPr="00C6550D">
        <w:rPr>
          <w:b/>
          <w:color w:val="000000" w:themeColor="text1"/>
          <w:spacing w:val="-1"/>
          <w:u w:val="thick" w:color="000000"/>
        </w:rPr>
        <w:t>E</w:t>
      </w:r>
      <w:r w:rsidRPr="00C6550D">
        <w:rPr>
          <w:b/>
          <w:color w:val="000000" w:themeColor="text1"/>
          <w:u w:val="thick" w:color="000000"/>
        </w:rPr>
        <w:t>N</w:t>
      </w:r>
      <w:r w:rsidRPr="00C6550D">
        <w:rPr>
          <w:b/>
          <w:color w:val="000000" w:themeColor="text1"/>
          <w:spacing w:val="-1"/>
          <w:u w:val="thick" w:color="000000"/>
        </w:rPr>
        <w:t>T</w:t>
      </w:r>
      <w:r w:rsidRPr="00C6550D">
        <w:rPr>
          <w:b/>
          <w:color w:val="000000" w:themeColor="text1"/>
          <w:u w:val="thick" w:color="000000"/>
        </w:rPr>
        <w:t>S</w:t>
      </w:r>
    </w:p>
    <w:p w:rsidR="00FE7AB7" w:rsidRPr="00C6550D" w:rsidRDefault="00FE7AB7">
      <w:pPr>
        <w:spacing w:before="13" w:line="200" w:lineRule="exact"/>
        <w:rPr>
          <w:color w:val="000000" w:themeColor="text1"/>
        </w:rPr>
      </w:pPr>
    </w:p>
    <w:p w:rsidR="00FE7AB7" w:rsidRPr="00C6550D" w:rsidRDefault="002B432B">
      <w:pPr>
        <w:spacing w:before="24" w:line="275" w:lineRule="auto"/>
        <w:ind w:left="220" w:right="1205"/>
        <w:rPr>
          <w:color w:val="000000" w:themeColor="text1"/>
        </w:rPr>
      </w:pPr>
      <w:r w:rsidRPr="00C6550D">
        <w:rPr>
          <w:color w:val="000000" w:themeColor="text1"/>
          <w:spacing w:val="1"/>
        </w:rPr>
        <w:t>(</w:t>
      </w:r>
      <w:r w:rsidRPr="00C6550D">
        <w:rPr>
          <w:color w:val="000000" w:themeColor="text1"/>
          <w:spacing w:val="2"/>
        </w:rPr>
        <w:t>T</w:t>
      </w:r>
      <w:r w:rsidRPr="00C6550D">
        <w:rPr>
          <w:color w:val="000000" w:themeColor="text1"/>
        </w:rPr>
        <w:t>o</w:t>
      </w:r>
      <w:r w:rsidRPr="00C6550D">
        <w:rPr>
          <w:color w:val="000000" w:themeColor="text1"/>
          <w:spacing w:val="1"/>
        </w:rPr>
        <w:t xml:space="preserve"> </w:t>
      </w:r>
      <w:r w:rsidRPr="00C6550D">
        <w:rPr>
          <w:color w:val="000000" w:themeColor="text1"/>
          <w:spacing w:val="2"/>
        </w:rPr>
        <w:t>b</w:t>
      </w:r>
      <w:r w:rsidRPr="00C6550D">
        <w:rPr>
          <w:color w:val="000000" w:themeColor="text1"/>
        </w:rPr>
        <w:t>e</w:t>
      </w:r>
      <w:r w:rsidRPr="00C6550D">
        <w:rPr>
          <w:color w:val="000000" w:themeColor="text1"/>
          <w:spacing w:val="1"/>
        </w:rPr>
        <w:t xml:space="preserve"> </w:t>
      </w:r>
      <w:r w:rsidRPr="00C6550D">
        <w:rPr>
          <w:color w:val="000000" w:themeColor="text1"/>
        </w:rPr>
        <w:t>ins</w:t>
      </w:r>
      <w:r w:rsidRPr="00C6550D">
        <w:rPr>
          <w:color w:val="000000" w:themeColor="text1"/>
          <w:spacing w:val="1"/>
        </w:rPr>
        <w:t>er</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3"/>
        </w:rPr>
        <w:t xml:space="preserve"> </w:t>
      </w:r>
      <w:r w:rsidRPr="00C6550D">
        <w:rPr>
          <w:color w:val="000000" w:themeColor="text1"/>
        </w:rPr>
        <w:t>in</w:t>
      </w:r>
      <w:r w:rsidRPr="00C6550D">
        <w:rPr>
          <w:color w:val="000000" w:themeColor="text1"/>
          <w:spacing w:val="2"/>
        </w:rPr>
        <w:t xml:space="preserve"> </w:t>
      </w:r>
      <w:r w:rsidRPr="00C6550D">
        <w:rPr>
          <w:color w:val="000000" w:themeColor="text1"/>
        </w:rPr>
        <w:t>the</w:t>
      </w:r>
      <w:r w:rsidRPr="00C6550D">
        <w:rPr>
          <w:color w:val="000000" w:themeColor="text1"/>
          <w:spacing w:val="3"/>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1"/>
        </w:rPr>
        <w:t>D</w:t>
      </w:r>
      <w:r w:rsidRPr="00C6550D">
        <w:rPr>
          <w:color w:val="000000" w:themeColor="text1"/>
          <w:spacing w:val="2"/>
        </w:rPr>
        <w:t>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11"/>
        </w:rPr>
        <w:t xml:space="preserve"> </w:t>
      </w:r>
      <w:r w:rsidRPr="00C6550D">
        <w:rPr>
          <w:color w:val="000000" w:themeColor="text1"/>
          <w:spacing w:val="4"/>
        </w:rPr>
        <w:t>b</w:t>
      </w:r>
      <w:r w:rsidRPr="00C6550D">
        <w:rPr>
          <w:color w:val="000000" w:themeColor="text1"/>
        </w:rPr>
        <w:t>y</w:t>
      </w:r>
      <w:r w:rsidRPr="00C6550D">
        <w:rPr>
          <w:color w:val="000000" w:themeColor="text1"/>
          <w:spacing w:val="-2"/>
        </w:rPr>
        <w:t xml:space="preserve"> </w:t>
      </w:r>
      <w:r w:rsidRPr="00C6550D">
        <w:rPr>
          <w:color w:val="000000" w:themeColor="text1"/>
        </w:rPr>
        <w:t>the</w:t>
      </w:r>
      <w:r w:rsidRPr="00C6550D">
        <w:rPr>
          <w:color w:val="000000" w:themeColor="text1"/>
          <w:spacing w:val="3"/>
        </w:rPr>
        <w:t xml:space="preserve"> 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er</w:t>
      </w:r>
      <w:r w:rsidRPr="00C6550D">
        <w:rPr>
          <w:color w:val="000000" w:themeColor="text1"/>
        </w:rPr>
        <w:t>,</w:t>
      </w:r>
      <w:r w:rsidRPr="00C6550D">
        <w:rPr>
          <w:color w:val="000000" w:themeColor="text1"/>
          <w:spacing w:val="-8"/>
        </w:rPr>
        <w:t xml:space="preserve"> </w:t>
      </w:r>
      <w:r w:rsidRPr="00C6550D">
        <w:rPr>
          <w:color w:val="000000" w:themeColor="text1"/>
          <w:spacing w:val="1"/>
        </w:rPr>
        <w:t>a</w:t>
      </w:r>
      <w:r w:rsidRPr="00C6550D">
        <w:rPr>
          <w:color w:val="000000" w:themeColor="text1"/>
        </w:rPr>
        <w:t>s</w:t>
      </w:r>
      <w:r w:rsidRPr="00C6550D">
        <w:rPr>
          <w:color w:val="000000" w:themeColor="text1"/>
          <w:spacing w:val="3"/>
        </w:rPr>
        <w:t xml:space="preserve"> </w:t>
      </w:r>
      <w:r w:rsidRPr="00C6550D">
        <w:rPr>
          <w:color w:val="000000" w:themeColor="text1"/>
          <w:spacing w:val="1"/>
        </w:rPr>
        <w:t>a</w:t>
      </w:r>
      <w:r w:rsidRPr="00C6550D">
        <w:rPr>
          <w:color w:val="000000" w:themeColor="text1"/>
          <w:spacing w:val="2"/>
        </w:rPr>
        <w:t>pp</w:t>
      </w:r>
      <w:r w:rsidRPr="00C6550D">
        <w:rPr>
          <w:color w:val="000000" w:themeColor="text1"/>
        </w:rPr>
        <w:t>li</w:t>
      </w:r>
      <w:r w:rsidRPr="00C6550D">
        <w:rPr>
          <w:color w:val="000000" w:themeColor="text1"/>
          <w:spacing w:val="1"/>
        </w:rPr>
        <w:t>ca</w:t>
      </w:r>
      <w:r w:rsidRPr="00C6550D">
        <w:rPr>
          <w:color w:val="000000" w:themeColor="text1"/>
          <w:spacing w:val="2"/>
        </w:rPr>
        <w:t>b</w:t>
      </w:r>
      <w:r w:rsidRPr="00C6550D">
        <w:rPr>
          <w:color w:val="000000" w:themeColor="text1"/>
        </w:rPr>
        <w:t>l</w:t>
      </w:r>
      <w:r w:rsidRPr="00C6550D">
        <w:rPr>
          <w:color w:val="000000" w:themeColor="text1"/>
          <w:spacing w:val="1"/>
        </w:rPr>
        <w:t>e</w:t>
      </w:r>
      <w:r w:rsidRPr="00C6550D">
        <w:rPr>
          <w:color w:val="000000" w:themeColor="text1"/>
        </w:rPr>
        <w:t>.</w:t>
      </w:r>
      <w:r w:rsidRPr="00C6550D">
        <w:rPr>
          <w:color w:val="000000" w:themeColor="text1"/>
          <w:spacing w:val="-8"/>
        </w:rPr>
        <w:t xml:space="preserve"> </w:t>
      </w:r>
      <w:r w:rsidRPr="00C6550D">
        <w:rPr>
          <w:color w:val="000000" w:themeColor="text1"/>
          <w:spacing w:val="4"/>
        </w:rPr>
        <w:t>T</w:t>
      </w:r>
      <w:r w:rsidRPr="00C6550D">
        <w:rPr>
          <w:color w:val="000000" w:themeColor="text1"/>
        </w:rPr>
        <w:t>he</w:t>
      </w:r>
      <w:r w:rsidRPr="00C6550D">
        <w:rPr>
          <w:color w:val="000000" w:themeColor="text1"/>
          <w:spacing w:val="1"/>
        </w:rPr>
        <w:t xml:space="preserve"> Sc</w:t>
      </w:r>
      <w:r w:rsidRPr="00C6550D">
        <w:rPr>
          <w:color w:val="000000" w:themeColor="text1"/>
        </w:rPr>
        <w:t>h</w:t>
      </w:r>
      <w:r w:rsidRPr="00C6550D">
        <w:rPr>
          <w:color w:val="000000" w:themeColor="text1"/>
          <w:spacing w:val="1"/>
        </w:rPr>
        <w:t>e</w:t>
      </w:r>
      <w:r w:rsidRPr="00C6550D">
        <w:rPr>
          <w:color w:val="000000" w:themeColor="text1"/>
          <w:spacing w:val="2"/>
        </w:rPr>
        <w:t>d</w:t>
      </w:r>
      <w:r w:rsidRPr="00C6550D">
        <w:rPr>
          <w:color w:val="000000" w:themeColor="text1"/>
        </w:rPr>
        <w:t>ule</w:t>
      </w:r>
      <w:r w:rsidRPr="00C6550D">
        <w:rPr>
          <w:color w:val="000000" w:themeColor="text1"/>
          <w:spacing w:val="-5"/>
        </w:rPr>
        <w:t xml:space="preserve"> </w:t>
      </w:r>
      <w:r w:rsidRPr="00C6550D">
        <w:rPr>
          <w:color w:val="000000" w:themeColor="text1"/>
          <w:spacing w:val="2"/>
        </w:rPr>
        <w:t>s</w:t>
      </w:r>
      <w:r w:rsidRPr="00C6550D">
        <w:rPr>
          <w:color w:val="000000" w:themeColor="text1"/>
        </w:rPr>
        <w:t>h</w:t>
      </w:r>
      <w:r w:rsidRPr="00C6550D">
        <w:rPr>
          <w:color w:val="000000" w:themeColor="text1"/>
          <w:spacing w:val="2"/>
        </w:rPr>
        <w:t>o</w:t>
      </w:r>
      <w:r w:rsidRPr="00C6550D">
        <w:rPr>
          <w:color w:val="000000" w:themeColor="text1"/>
        </w:rPr>
        <w:t>uld</w:t>
      </w:r>
      <w:r w:rsidRPr="00C6550D">
        <w:rPr>
          <w:color w:val="000000" w:themeColor="text1"/>
          <w:spacing w:val="-3"/>
        </w:rPr>
        <w:t xml:space="preserve"> </w:t>
      </w:r>
      <w:r w:rsidRPr="00C6550D">
        <w:rPr>
          <w:color w:val="000000" w:themeColor="text1"/>
          <w:spacing w:val="1"/>
        </w:rPr>
        <w:t>c</w:t>
      </w:r>
      <w:r w:rsidRPr="00C6550D">
        <w:rPr>
          <w:color w:val="000000" w:themeColor="text1"/>
          <w:spacing w:val="2"/>
        </w:rPr>
        <w:t>o</w:t>
      </w:r>
      <w:r w:rsidRPr="00C6550D">
        <w:rPr>
          <w:color w:val="000000" w:themeColor="text1"/>
        </w:rPr>
        <w:t>v</w:t>
      </w:r>
      <w:r w:rsidRPr="00C6550D">
        <w:rPr>
          <w:color w:val="000000" w:themeColor="text1"/>
          <w:spacing w:val="1"/>
        </w:rPr>
        <w:t>er</w:t>
      </w:r>
      <w:r w:rsidRPr="00C6550D">
        <w:rPr>
          <w:color w:val="000000" w:themeColor="text1"/>
        </w:rPr>
        <w:t>,</w:t>
      </w:r>
      <w:r w:rsidRPr="00C6550D">
        <w:rPr>
          <w:color w:val="000000" w:themeColor="text1"/>
          <w:spacing w:val="-2"/>
        </w:rPr>
        <w:t xml:space="preserve"> </w:t>
      </w:r>
      <w:r w:rsidRPr="00C6550D">
        <w:rPr>
          <w:color w:val="000000" w:themeColor="text1"/>
          <w:spacing w:val="1"/>
        </w:rPr>
        <w:t>a</w:t>
      </w:r>
      <w:r w:rsidRPr="00C6550D">
        <w:rPr>
          <w:color w:val="000000" w:themeColor="text1"/>
        </w:rPr>
        <w:t>t</w:t>
      </w:r>
      <w:r w:rsidRPr="00C6550D">
        <w:rPr>
          <w:color w:val="000000" w:themeColor="text1"/>
          <w:spacing w:val="4"/>
        </w:rPr>
        <w:t xml:space="preserve"> </w:t>
      </w:r>
      <w:r w:rsidRPr="00C6550D">
        <w:rPr>
          <w:color w:val="000000" w:themeColor="text1"/>
        </w:rPr>
        <w:t>a m</w:t>
      </w:r>
      <w:r w:rsidRPr="00C6550D">
        <w:rPr>
          <w:color w:val="000000" w:themeColor="text1"/>
          <w:spacing w:val="3"/>
        </w:rPr>
        <w:t>i</w:t>
      </w:r>
      <w:r w:rsidRPr="00C6550D">
        <w:rPr>
          <w:color w:val="000000" w:themeColor="text1"/>
        </w:rPr>
        <w:t>n</w:t>
      </w:r>
      <w:r w:rsidRPr="00C6550D">
        <w:rPr>
          <w:color w:val="000000" w:themeColor="text1"/>
          <w:spacing w:val="3"/>
        </w:rPr>
        <w:t>i</w:t>
      </w:r>
      <w:r w:rsidRPr="00C6550D">
        <w:rPr>
          <w:color w:val="000000" w:themeColor="text1"/>
        </w:rPr>
        <w:t>m</w:t>
      </w:r>
      <w:r w:rsidRPr="00C6550D">
        <w:rPr>
          <w:color w:val="000000" w:themeColor="text1"/>
          <w:spacing w:val="2"/>
        </w:rPr>
        <w:t>u</w:t>
      </w:r>
      <w:r w:rsidRPr="00C6550D">
        <w:rPr>
          <w:color w:val="000000" w:themeColor="text1"/>
        </w:rPr>
        <w:t>m,</w:t>
      </w:r>
      <w:r w:rsidRPr="00C6550D">
        <w:rPr>
          <w:color w:val="000000" w:themeColor="text1"/>
          <w:spacing w:val="-1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re</w:t>
      </w:r>
      <w:r w:rsidRPr="00C6550D">
        <w:rPr>
          <w:color w:val="000000" w:themeColor="text1"/>
        </w:rPr>
        <w:t>d</w:t>
      </w:r>
      <w:r w:rsidRPr="00C6550D">
        <w:rPr>
          <w:color w:val="000000" w:themeColor="text1"/>
          <w:spacing w:val="-9"/>
        </w:rPr>
        <w:t xml:space="preserve"> </w:t>
      </w:r>
      <w:r w:rsidRPr="00C6550D">
        <w:rPr>
          <w:color w:val="000000" w:themeColor="text1"/>
        </w:rPr>
        <w:t>it</w:t>
      </w:r>
      <w:r w:rsidRPr="00C6550D">
        <w:rPr>
          <w:color w:val="000000" w:themeColor="text1"/>
          <w:spacing w:val="3"/>
        </w:rPr>
        <w:t>e</w:t>
      </w:r>
      <w:r w:rsidRPr="00C6550D">
        <w:rPr>
          <w:color w:val="000000" w:themeColor="text1"/>
          <w:spacing w:val="-3"/>
        </w:rPr>
        <w:t>m</w:t>
      </w:r>
      <w:r w:rsidRPr="00C6550D">
        <w:rPr>
          <w:color w:val="000000" w:themeColor="text1"/>
        </w:rPr>
        <w:t>s,</w:t>
      </w:r>
      <w:r w:rsidRPr="00C6550D">
        <w:rPr>
          <w:color w:val="000000" w:themeColor="text1"/>
          <w:spacing w:val="-4"/>
        </w:rPr>
        <w:t xml:space="preserve"> </w:t>
      </w:r>
      <w:r w:rsidRPr="00C6550D">
        <w:rPr>
          <w:color w:val="000000" w:themeColor="text1"/>
          <w:spacing w:val="2"/>
        </w:rPr>
        <w:t>q</w:t>
      </w:r>
      <w:r w:rsidRPr="00C6550D">
        <w:rPr>
          <w:color w:val="000000" w:themeColor="text1"/>
        </w:rPr>
        <w:t>u</w:t>
      </w:r>
      <w:r w:rsidRPr="00C6550D">
        <w:rPr>
          <w:color w:val="000000" w:themeColor="text1"/>
          <w:spacing w:val="1"/>
        </w:rPr>
        <w:t>a</w:t>
      </w:r>
      <w:r w:rsidRPr="00C6550D">
        <w:rPr>
          <w:color w:val="000000" w:themeColor="text1"/>
        </w:rPr>
        <w:t>nti</w:t>
      </w:r>
      <w:r w:rsidRPr="00C6550D">
        <w:rPr>
          <w:color w:val="000000" w:themeColor="text1"/>
          <w:spacing w:val="3"/>
        </w:rPr>
        <w:t>t</w:t>
      </w:r>
      <w:r w:rsidRPr="00C6550D">
        <w:rPr>
          <w:color w:val="000000" w:themeColor="text1"/>
        </w:rPr>
        <w:t>i</w:t>
      </w:r>
      <w:r w:rsidRPr="00C6550D">
        <w:rPr>
          <w:color w:val="000000" w:themeColor="text1"/>
          <w:spacing w:val="1"/>
        </w:rPr>
        <w:t>e</w:t>
      </w:r>
      <w:r w:rsidRPr="00C6550D">
        <w:rPr>
          <w:color w:val="000000" w:themeColor="text1"/>
        </w:rPr>
        <w:t>s,</w:t>
      </w:r>
      <w:r w:rsidRPr="00C6550D">
        <w:rPr>
          <w:color w:val="000000" w:themeColor="text1"/>
          <w:spacing w:val="-12"/>
        </w:rPr>
        <w:t xml:space="preserve"> </w:t>
      </w:r>
      <w:r w:rsidRPr="00C6550D">
        <w:rPr>
          <w:color w:val="000000" w:themeColor="text1"/>
        </w:rPr>
        <w:t>s</w:t>
      </w:r>
      <w:r w:rsidRPr="00C6550D">
        <w:rPr>
          <w:color w:val="000000" w:themeColor="text1"/>
          <w:spacing w:val="1"/>
        </w:rPr>
        <w:t>e</w:t>
      </w:r>
      <w:r w:rsidRPr="00C6550D">
        <w:rPr>
          <w:color w:val="000000" w:themeColor="text1"/>
          <w:spacing w:val="4"/>
        </w:rPr>
        <w:t>r</w:t>
      </w:r>
      <w:r w:rsidRPr="00C6550D">
        <w:rPr>
          <w:color w:val="000000" w:themeColor="text1"/>
        </w:rPr>
        <w:t>vi</w:t>
      </w:r>
      <w:r w:rsidRPr="00C6550D">
        <w:rPr>
          <w:color w:val="000000" w:themeColor="text1"/>
          <w:spacing w:val="1"/>
        </w:rPr>
        <w:t>ce</w:t>
      </w:r>
      <w:r w:rsidRPr="00C6550D">
        <w:rPr>
          <w:color w:val="000000" w:themeColor="text1"/>
        </w:rPr>
        <w:t>s,</w:t>
      </w:r>
      <w:r w:rsidRPr="00C6550D">
        <w:rPr>
          <w:color w:val="000000" w:themeColor="text1"/>
          <w:spacing w:val="-10"/>
        </w:rPr>
        <w:t xml:space="preserv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10"/>
        </w:rPr>
        <w:t xml:space="preserve">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od</w:t>
      </w:r>
      <w:r w:rsidRPr="00C6550D">
        <w:rPr>
          <w:color w:val="000000" w:themeColor="text1"/>
          <w:spacing w:val="1"/>
        </w:rPr>
        <w:t>(</w:t>
      </w:r>
      <w:r w:rsidRPr="00C6550D">
        <w:rPr>
          <w:color w:val="000000" w:themeColor="text1"/>
        </w:rPr>
        <w:t>s)</w:t>
      </w:r>
      <w:r w:rsidRPr="00C6550D">
        <w:rPr>
          <w:color w:val="000000" w:themeColor="text1"/>
          <w:spacing w:val="-11"/>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ear</w:t>
      </w:r>
      <w:r w:rsidRPr="00C6550D">
        <w:rPr>
          <w:color w:val="000000" w:themeColor="text1"/>
        </w:rPr>
        <w:t>n</w:t>
      </w:r>
      <w:r w:rsidRPr="00C6550D">
        <w:rPr>
          <w:color w:val="000000" w:themeColor="text1"/>
          <w:spacing w:val="1"/>
        </w:rPr>
        <w:t>e</w:t>
      </w:r>
      <w:r w:rsidRPr="00C6550D">
        <w:rPr>
          <w:color w:val="000000" w:themeColor="text1"/>
        </w:rPr>
        <w:t>st</w:t>
      </w:r>
      <w:r w:rsidRPr="00C6550D">
        <w:rPr>
          <w:color w:val="000000" w:themeColor="text1"/>
          <w:spacing w:val="-5"/>
        </w:rPr>
        <w:t xml:space="preserve"> </w:t>
      </w:r>
      <w:r w:rsidRPr="00C6550D">
        <w:rPr>
          <w:color w:val="000000" w:themeColor="text1"/>
          <w:spacing w:val="-3"/>
        </w:rPr>
        <w:t>m</w:t>
      </w:r>
      <w:r w:rsidRPr="00C6550D">
        <w:rPr>
          <w:color w:val="000000" w:themeColor="text1"/>
          <w:spacing w:val="2"/>
        </w:rPr>
        <w:t>o</w:t>
      </w:r>
      <w:r w:rsidRPr="00C6550D">
        <w:rPr>
          <w:color w:val="000000" w:themeColor="text1"/>
        </w:rPr>
        <w:t>n</w:t>
      </w:r>
      <w:r w:rsidRPr="00C6550D">
        <w:rPr>
          <w:color w:val="000000" w:themeColor="text1"/>
          <w:spacing w:val="3"/>
        </w:rPr>
        <w:t>e</w:t>
      </w:r>
      <w:r w:rsidRPr="00C6550D">
        <w:rPr>
          <w:color w:val="000000" w:themeColor="text1"/>
        </w:rPr>
        <w:t>y</w:t>
      </w:r>
      <w:r w:rsidRPr="00C6550D">
        <w:rPr>
          <w:color w:val="000000" w:themeColor="text1"/>
          <w:spacing w:val="-10"/>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2"/>
        </w:rPr>
        <w:t>po</w:t>
      </w:r>
      <w:r w:rsidRPr="00C6550D">
        <w:rPr>
          <w:color w:val="000000" w:themeColor="text1"/>
        </w:rPr>
        <w:t>sit</w:t>
      </w:r>
      <w:r w:rsidRPr="00C6550D">
        <w:rPr>
          <w:color w:val="000000" w:themeColor="text1"/>
          <w:spacing w:val="-9"/>
        </w:rPr>
        <w:t xml:space="preserve"> </w:t>
      </w:r>
      <w:r w:rsidRPr="00C6550D">
        <w:rPr>
          <w:color w:val="000000" w:themeColor="text1"/>
          <w:spacing w:val="1"/>
        </w:rPr>
        <w:t>(</w:t>
      </w:r>
      <w:r w:rsidRPr="00C6550D">
        <w:rPr>
          <w:color w:val="000000" w:themeColor="text1"/>
          <w:spacing w:val="2"/>
        </w:rPr>
        <w:t>EM</w:t>
      </w:r>
      <w:r w:rsidRPr="00C6550D">
        <w:rPr>
          <w:color w:val="000000" w:themeColor="text1"/>
          <w:spacing w:val="1"/>
        </w:rPr>
        <w:t>D)</w:t>
      </w:r>
      <w:r w:rsidRPr="00C6550D">
        <w:rPr>
          <w:color w:val="000000" w:themeColor="text1"/>
        </w:rPr>
        <w:t>.</w:t>
      </w:r>
    </w:p>
    <w:p w:rsidR="00FE7AB7" w:rsidRPr="00C6550D" w:rsidRDefault="002B432B">
      <w:pPr>
        <w:spacing w:before="8"/>
        <w:ind w:left="220"/>
        <w:rPr>
          <w:b/>
          <w:color w:val="000000" w:themeColor="text1"/>
        </w:rPr>
      </w:pPr>
      <w:r w:rsidRPr="00C6550D">
        <w:rPr>
          <w:b/>
          <w:color w:val="000000" w:themeColor="text1"/>
          <w:spacing w:val="1"/>
        </w:rPr>
        <w:t>Par</w:t>
      </w:r>
      <w:r w:rsidRPr="00C6550D">
        <w:rPr>
          <w:b/>
          <w:color w:val="000000" w:themeColor="text1"/>
        </w:rPr>
        <w:t>t</w:t>
      </w:r>
      <w:r w:rsidRPr="00C6550D">
        <w:rPr>
          <w:b/>
          <w:color w:val="000000" w:themeColor="text1"/>
          <w:spacing w:val="-3"/>
        </w:rPr>
        <w:t xml:space="preserve"> </w:t>
      </w:r>
      <w:r w:rsidR="002D49A4" w:rsidRPr="00C6550D">
        <w:rPr>
          <w:b/>
          <w:color w:val="000000" w:themeColor="text1"/>
        </w:rPr>
        <w:t>–</w:t>
      </w:r>
      <w:r w:rsidRPr="00C6550D">
        <w:rPr>
          <w:b/>
          <w:color w:val="000000" w:themeColor="text1"/>
        </w:rPr>
        <w:t xml:space="preserve"> I</w:t>
      </w:r>
    </w:p>
    <w:p w:rsidR="002D49A4" w:rsidRPr="00584C8E" w:rsidRDefault="000F16BF" w:rsidP="000F16BF">
      <w:pPr>
        <w:spacing w:before="34"/>
        <w:rPr>
          <w:b/>
          <w:color w:val="000000" w:themeColor="text1"/>
        </w:rPr>
      </w:pPr>
      <w:r w:rsidRPr="00584C8E">
        <w:rPr>
          <w:b/>
          <w:color w:val="000000" w:themeColor="text1"/>
        </w:rPr>
        <w:t xml:space="preserve">                                                      </w:t>
      </w:r>
      <w:r w:rsidR="00F7466E" w:rsidRPr="00584C8E">
        <w:rPr>
          <w:b/>
          <w:color w:val="000000" w:themeColor="text1"/>
        </w:rPr>
        <w:t>AS PER THE BELOW ATTACHED TABLE</w:t>
      </w:r>
    </w:p>
    <w:p w:rsidR="002D49A4" w:rsidRPr="00C6550D" w:rsidRDefault="002D49A4">
      <w:pPr>
        <w:spacing w:line="200" w:lineRule="exact"/>
        <w:rPr>
          <w:color w:val="000000" w:themeColor="text1"/>
        </w:rPr>
      </w:pPr>
    </w:p>
    <w:tbl>
      <w:tblPr>
        <w:tblStyle w:val="TableGrid"/>
        <w:tblW w:w="10031" w:type="dxa"/>
        <w:tblLayout w:type="fixed"/>
        <w:tblLook w:val="04A0"/>
      </w:tblPr>
      <w:tblGrid>
        <w:gridCol w:w="656"/>
        <w:gridCol w:w="4328"/>
        <w:gridCol w:w="683"/>
        <w:gridCol w:w="962"/>
        <w:gridCol w:w="1276"/>
        <w:gridCol w:w="2126"/>
      </w:tblGrid>
      <w:tr w:rsidR="00F7466E" w:rsidRPr="00C6550D" w:rsidTr="00D82922">
        <w:trPr>
          <w:trHeight w:val="976"/>
        </w:trPr>
        <w:tc>
          <w:tcPr>
            <w:tcW w:w="656" w:type="dxa"/>
            <w:vAlign w:val="center"/>
          </w:tcPr>
          <w:p w:rsidR="00F7466E" w:rsidRPr="00584C8E" w:rsidRDefault="00F7466E" w:rsidP="00D82922">
            <w:pPr>
              <w:pStyle w:val="Normal1"/>
              <w:spacing w:after="0"/>
              <w:jc w:val="center"/>
              <w:rPr>
                <w:rFonts w:asciiTheme="minorHAnsi" w:eastAsia="Nudi 05 e" w:hAnsiTheme="minorHAnsi" w:cstheme="minorHAnsi"/>
                <w:b/>
                <w:color w:val="000000" w:themeColor="text1"/>
                <w:sz w:val="18"/>
                <w:szCs w:val="18"/>
              </w:rPr>
            </w:pPr>
            <w:r w:rsidRPr="00584C8E">
              <w:rPr>
                <w:rFonts w:asciiTheme="minorHAnsi" w:eastAsia="Nudi 05 e" w:hAnsiTheme="minorHAnsi" w:cstheme="minorHAnsi"/>
                <w:b/>
                <w:color w:val="000000" w:themeColor="text1"/>
                <w:sz w:val="18"/>
                <w:szCs w:val="18"/>
              </w:rPr>
              <w:t>Serial Number</w:t>
            </w:r>
          </w:p>
        </w:tc>
        <w:tc>
          <w:tcPr>
            <w:tcW w:w="4328" w:type="dxa"/>
            <w:vAlign w:val="center"/>
          </w:tcPr>
          <w:p w:rsidR="00F7466E" w:rsidRPr="00584C8E" w:rsidRDefault="00F7466E" w:rsidP="00D82922">
            <w:pPr>
              <w:pStyle w:val="Normal1"/>
              <w:spacing w:after="0"/>
              <w:jc w:val="center"/>
              <w:rPr>
                <w:rFonts w:asciiTheme="minorHAnsi" w:eastAsia="Nudi 05 e" w:hAnsiTheme="minorHAnsi" w:cstheme="minorHAnsi"/>
                <w:b/>
                <w:color w:val="000000" w:themeColor="text1"/>
                <w:sz w:val="18"/>
                <w:szCs w:val="18"/>
              </w:rPr>
            </w:pPr>
            <w:r w:rsidRPr="00584C8E">
              <w:rPr>
                <w:rFonts w:asciiTheme="minorHAnsi" w:eastAsia="Nudi 05 e" w:hAnsiTheme="minorHAnsi" w:cstheme="minorHAnsi"/>
                <w:b/>
                <w:color w:val="000000" w:themeColor="text1"/>
                <w:sz w:val="18"/>
                <w:szCs w:val="18"/>
              </w:rPr>
              <w:t>Brief Description</w:t>
            </w:r>
          </w:p>
          <w:p w:rsidR="00F7466E" w:rsidRPr="00584C8E" w:rsidRDefault="00F7466E" w:rsidP="00D82922">
            <w:pPr>
              <w:pStyle w:val="Normal1"/>
              <w:spacing w:after="0"/>
              <w:jc w:val="center"/>
              <w:rPr>
                <w:rFonts w:asciiTheme="minorHAnsi" w:eastAsia="Nudi 05 e" w:hAnsiTheme="minorHAnsi" w:cstheme="minorHAnsi"/>
                <w:b/>
                <w:color w:val="000000" w:themeColor="text1"/>
                <w:sz w:val="18"/>
                <w:szCs w:val="18"/>
              </w:rPr>
            </w:pPr>
            <w:r w:rsidRPr="00584C8E">
              <w:rPr>
                <w:rFonts w:asciiTheme="minorHAnsi" w:eastAsia="Nudi 05 e" w:hAnsiTheme="minorHAnsi" w:cstheme="minorHAnsi"/>
                <w:b/>
                <w:color w:val="000000" w:themeColor="text1"/>
                <w:sz w:val="18"/>
                <w:szCs w:val="18"/>
              </w:rPr>
              <w:t xml:space="preserve">of  </w:t>
            </w:r>
            <w:r w:rsidR="00B17F75" w:rsidRPr="00584C8E">
              <w:rPr>
                <w:rFonts w:asciiTheme="minorHAnsi" w:eastAsia="Nudi 05 e" w:hAnsiTheme="minorHAnsi" w:cstheme="minorHAnsi"/>
                <w:b/>
                <w:color w:val="000000" w:themeColor="text1"/>
                <w:sz w:val="18"/>
                <w:szCs w:val="18"/>
              </w:rPr>
              <w:t>Machineries</w:t>
            </w:r>
            <w:r w:rsidRPr="00584C8E">
              <w:rPr>
                <w:rFonts w:asciiTheme="minorHAnsi" w:eastAsia="Nudi 05 e" w:hAnsiTheme="minorHAnsi" w:cstheme="minorHAnsi"/>
                <w:b/>
                <w:color w:val="000000" w:themeColor="text1"/>
                <w:sz w:val="18"/>
                <w:szCs w:val="18"/>
              </w:rPr>
              <w:t xml:space="preserve"> and machinery details</w:t>
            </w:r>
          </w:p>
        </w:tc>
        <w:tc>
          <w:tcPr>
            <w:tcW w:w="683" w:type="dxa"/>
            <w:tcBorders>
              <w:top w:val="single" w:sz="4" w:space="0" w:color="auto"/>
            </w:tcBorders>
            <w:vAlign w:val="center"/>
          </w:tcPr>
          <w:p w:rsidR="00F7466E" w:rsidRPr="00584C8E" w:rsidRDefault="00F7466E" w:rsidP="00D82922">
            <w:pPr>
              <w:pStyle w:val="Normal1"/>
              <w:spacing w:after="0"/>
              <w:jc w:val="center"/>
              <w:rPr>
                <w:rFonts w:asciiTheme="minorHAnsi" w:eastAsia="Nudi 05 e" w:hAnsiTheme="minorHAnsi" w:cstheme="minorHAnsi"/>
                <w:b/>
                <w:color w:val="000000" w:themeColor="text1"/>
                <w:sz w:val="18"/>
                <w:szCs w:val="18"/>
              </w:rPr>
            </w:pPr>
            <w:r w:rsidRPr="00584C8E">
              <w:rPr>
                <w:rFonts w:asciiTheme="minorHAnsi" w:eastAsia="Nudi 05 e" w:hAnsiTheme="minorHAnsi" w:cstheme="minorHAnsi"/>
                <w:b/>
                <w:color w:val="000000" w:themeColor="text1"/>
                <w:sz w:val="18"/>
                <w:szCs w:val="18"/>
              </w:rPr>
              <w:t>Unit</w:t>
            </w:r>
          </w:p>
        </w:tc>
        <w:tc>
          <w:tcPr>
            <w:tcW w:w="962" w:type="dxa"/>
            <w:tcBorders>
              <w:top w:val="single" w:sz="4" w:space="0" w:color="auto"/>
            </w:tcBorders>
            <w:vAlign w:val="center"/>
          </w:tcPr>
          <w:p w:rsidR="00F7466E" w:rsidRPr="00584C8E" w:rsidRDefault="00F7466E" w:rsidP="00D82922">
            <w:pPr>
              <w:pStyle w:val="Normal1"/>
              <w:spacing w:after="0"/>
              <w:jc w:val="center"/>
              <w:rPr>
                <w:rFonts w:asciiTheme="minorHAnsi" w:eastAsia="Nudi 05 e" w:hAnsiTheme="minorHAnsi" w:cstheme="minorHAnsi"/>
                <w:b/>
                <w:color w:val="000000" w:themeColor="text1"/>
                <w:sz w:val="18"/>
                <w:szCs w:val="18"/>
              </w:rPr>
            </w:pPr>
            <w:r w:rsidRPr="00584C8E">
              <w:rPr>
                <w:rFonts w:asciiTheme="minorHAnsi" w:eastAsia="Nudi 05 e" w:hAnsiTheme="minorHAnsi" w:cstheme="minorHAnsi"/>
                <w:b/>
                <w:color w:val="000000" w:themeColor="text1"/>
                <w:sz w:val="18"/>
                <w:szCs w:val="18"/>
              </w:rPr>
              <w:t>Quantity</w:t>
            </w:r>
          </w:p>
        </w:tc>
        <w:tc>
          <w:tcPr>
            <w:tcW w:w="1276" w:type="dxa"/>
            <w:tcBorders>
              <w:top w:val="single" w:sz="4" w:space="0" w:color="auto"/>
            </w:tcBorders>
            <w:vAlign w:val="center"/>
          </w:tcPr>
          <w:p w:rsidR="00F7466E" w:rsidRPr="00584C8E" w:rsidRDefault="00F7466E" w:rsidP="00D82922">
            <w:pPr>
              <w:pStyle w:val="Normal1"/>
              <w:spacing w:after="0"/>
              <w:jc w:val="center"/>
              <w:rPr>
                <w:rFonts w:asciiTheme="minorHAnsi" w:eastAsia="Nudi 05 e" w:hAnsiTheme="minorHAnsi" w:cstheme="minorHAnsi"/>
                <w:b/>
                <w:color w:val="000000" w:themeColor="text1"/>
                <w:sz w:val="18"/>
                <w:szCs w:val="18"/>
              </w:rPr>
            </w:pPr>
            <w:r w:rsidRPr="00584C8E">
              <w:rPr>
                <w:rFonts w:asciiTheme="minorHAnsi" w:eastAsia="Nudi 05 e" w:hAnsiTheme="minorHAnsi" w:cstheme="minorHAnsi"/>
                <w:b/>
                <w:color w:val="000000" w:themeColor="text1"/>
                <w:sz w:val="18"/>
                <w:szCs w:val="18"/>
              </w:rPr>
              <w:t>Delivery</w:t>
            </w:r>
          </w:p>
          <w:p w:rsidR="00F7466E" w:rsidRPr="00584C8E" w:rsidRDefault="00F7466E" w:rsidP="00D82922">
            <w:pPr>
              <w:pStyle w:val="Normal1"/>
              <w:spacing w:after="0"/>
              <w:jc w:val="center"/>
              <w:rPr>
                <w:rFonts w:asciiTheme="minorHAnsi" w:eastAsia="Nudi 05 e" w:hAnsiTheme="minorHAnsi" w:cstheme="minorHAnsi"/>
                <w:b/>
                <w:color w:val="000000" w:themeColor="text1"/>
                <w:sz w:val="18"/>
                <w:szCs w:val="18"/>
              </w:rPr>
            </w:pPr>
            <w:r w:rsidRPr="00584C8E">
              <w:rPr>
                <w:rFonts w:asciiTheme="minorHAnsi" w:eastAsia="Nudi 05 e" w:hAnsiTheme="minorHAnsi" w:cstheme="minorHAnsi"/>
                <w:b/>
                <w:color w:val="000000" w:themeColor="text1"/>
                <w:sz w:val="18"/>
                <w:szCs w:val="18"/>
              </w:rPr>
              <w:t>Schedule</w:t>
            </w:r>
          </w:p>
          <w:p w:rsidR="00F7466E" w:rsidRPr="00584C8E" w:rsidRDefault="00F7466E" w:rsidP="00D82922">
            <w:pPr>
              <w:pStyle w:val="Normal1"/>
              <w:spacing w:after="0"/>
              <w:jc w:val="center"/>
              <w:rPr>
                <w:rFonts w:asciiTheme="minorHAnsi" w:eastAsia="Nudi 05 e" w:hAnsiTheme="minorHAnsi" w:cstheme="minorHAnsi"/>
                <w:b/>
                <w:color w:val="000000" w:themeColor="text1"/>
                <w:sz w:val="18"/>
                <w:szCs w:val="18"/>
              </w:rPr>
            </w:pPr>
            <w:r w:rsidRPr="00584C8E">
              <w:rPr>
                <w:rFonts w:asciiTheme="minorHAnsi" w:eastAsia="Nudi 05 e" w:hAnsiTheme="minorHAnsi" w:cstheme="minorHAnsi"/>
                <w:b/>
                <w:color w:val="000000" w:themeColor="text1"/>
                <w:sz w:val="18"/>
                <w:szCs w:val="18"/>
              </w:rPr>
              <w:t>(Days)</w:t>
            </w:r>
          </w:p>
        </w:tc>
        <w:tc>
          <w:tcPr>
            <w:tcW w:w="2126" w:type="dxa"/>
            <w:tcBorders>
              <w:top w:val="single" w:sz="4" w:space="0" w:color="auto"/>
            </w:tcBorders>
            <w:vAlign w:val="center"/>
          </w:tcPr>
          <w:p w:rsidR="00A2428E" w:rsidRPr="00584C8E" w:rsidRDefault="00F7466E" w:rsidP="00D82922">
            <w:pPr>
              <w:pStyle w:val="Normal1"/>
              <w:spacing w:after="0"/>
              <w:jc w:val="center"/>
              <w:rPr>
                <w:rFonts w:asciiTheme="minorHAnsi" w:eastAsia="Nudi 05 e" w:hAnsiTheme="minorHAnsi" w:cstheme="minorHAnsi"/>
                <w:b/>
                <w:color w:val="000000" w:themeColor="text1"/>
                <w:sz w:val="18"/>
                <w:szCs w:val="18"/>
              </w:rPr>
            </w:pPr>
            <w:r w:rsidRPr="00584C8E">
              <w:rPr>
                <w:rFonts w:asciiTheme="minorHAnsi" w:eastAsia="Nudi 05 e" w:hAnsiTheme="minorHAnsi" w:cstheme="minorHAnsi"/>
                <w:b/>
                <w:color w:val="000000" w:themeColor="text1"/>
                <w:sz w:val="18"/>
                <w:szCs w:val="18"/>
              </w:rPr>
              <w:t>EMD in Rupees</w:t>
            </w:r>
          </w:p>
        </w:tc>
      </w:tr>
      <w:tr w:rsidR="00584C8E" w:rsidRPr="00C6550D" w:rsidTr="001B7627">
        <w:trPr>
          <w:trHeight w:val="2077"/>
        </w:trPr>
        <w:tc>
          <w:tcPr>
            <w:tcW w:w="656" w:type="dxa"/>
            <w:vAlign w:val="center"/>
          </w:tcPr>
          <w:p w:rsidR="00584C8E" w:rsidRPr="00C6550D" w:rsidRDefault="00584C8E" w:rsidP="00A94A06">
            <w:pPr>
              <w:pStyle w:val="Normal1"/>
              <w:spacing w:after="0"/>
              <w:jc w:val="center"/>
              <w:rPr>
                <w:rFonts w:asciiTheme="minorHAnsi" w:eastAsia="Nudi 05 e" w:hAnsiTheme="minorHAnsi" w:cstheme="minorHAnsi"/>
                <w:color w:val="000000" w:themeColor="text1"/>
                <w:sz w:val="18"/>
                <w:szCs w:val="18"/>
              </w:rPr>
            </w:pPr>
            <w:r w:rsidRPr="00C6550D">
              <w:rPr>
                <w:rFonts w:asciiTheme="minorHAnsi" w:eastAsia="Nudi 05 e" w:hAnsiTheme="minorHAnsi" w:cstheme="minorHAnsi"/>
                <w:color w:val="000000" w:themeColor="text1"/>
                <w:sz w:val="18"/>
                <w:szCs w:val="18"/>
              </w:rPr>
              <w:t>1</w:t>
            </w:r>
          </w:p>
        </w:tc>
        <w:tc>
          <w:tcPr>
            <w:tcW w:w="4328" w:type="dxa"/>
          </w:tcPr>
          <w:p w:rsidR="00584C8E" w:rsidRPr="00C6550D" w:rsidRDefault="00584C8E" w:rsidP="000B0B59">
            <w:pPr>
              <w:jc w:val="both"/>
              <w:rPr>
                <w:b/>
                <w:color w:val="000000" w:themeColor="text1"/>
                <w:sz w:val="18"/>
              </w:rPr>
            </w:pPr>
            <w:r w:rsidRPr="00C6550D">
              <w:rPr>
                <w:b/>
                <w:color w:val="000000" w:themeColor="text1"/>
                <w:sz w:val="18"/>
              </w:rPr>
              <w:t>Power operated Brush Cutter / Weed Slasher:</w:t>
            </w:r>
          </w:p>
          <w:p w:rsidR="00584C8E" w:rsidRPr="00C6550D" w:rsidRDefault="00584C8E" w:rsidP="00D51471">
            <w:pPr>
              <w:jc w:val="both"/>
              <w:rPr>
                <w:b/>
                <w:color w:val="000000" w:themeColor="text1"/>
                <w:sz w:val="18"/>
              </w:rPr>
            </w:pPr>
            <w:r w:rsidRPr="00C6550D">
              <w:rPr>
                <w:b/>
                <w:color w:val="000000" w:themeColor="text1"/>
                <w:sz w:val="18"/>
              </w:rPr>
              <w:t xml:space="preserve">Required Specifications: </w:t>
            </w:r>
          </w:p>
          <w:p w:rsidR="00584C8E" w:rsidRPr="00C6550D" w:rsidRDefault="00584C8E" w:rsidP="00D51471">
            <w:pPr>
              <w:jc w:val="both"/>
              <w:rPr>
                <w:color w:val="000000" w:themeColor="text1"/>
                <w:sz w:val="18"/>
              </w:rPr>
            </w:pPr>
            <w:r w:rsidRPr="00C6550D">
              <w:rPr>
                <w:color w:val="000000" w:themeColor="text1"/>
                <w:sz w:val="18"/>
              </w:rPr>
              <w:t>* Engine/ Motor- Type- 2Stroke.</w:t>
            </w:r>
          </w:p>
          <w:p w:rsidR="00584C8E" w:rsidRPr="00C6550D" w:rsidRDefault="00584C8E" w:rsidP="00D51471">
            <w:pPr>
              <w:jc w:val="both"/>
              <w:rPr>
                <w:color w:val="000000" w:themeColor="text1"/>
                <w:sz w:val="18"/>
              </w:rPr>
            </w:pPr>
            <w:r w:rsidRPr="00C6550D">
              <w:rPr>
                <w:color w:val="000000" w:themeColor="text1"/>
                <w:sz w:val="18"/>
              </w:rPr>
              <w:t xml:space="preserve">* Power - 30 cc to 50 cc. </w:t>
            </w:r>
          </w:p>
          <w:p w:rsidR="00584C8E" w:rsidRPr="00C6550D" w:rsidRDefault="00584C8E" w:rsidP="00D51471">
            <w:pPr>
              <w:jc w:val="both"/>
              <w:rPr>
                <w:color w:val="000000" w:themeColor="text1"/>
                <w:sz w:val="18"/>
              </w:rPr>
            </w:pPr>
            <w:r w:rsidRPr="00C6550D">
              <w:rPr>
                <w:color w:val="000000" w:themeColor="text1"/>
                <w:sz w:val="18"/>
              </w:rPr>
              <w:t xml:space="preserve">*Fuel - Type - Petrol, Capacity - 0.6 L to 1.6 L. </w:t>
            </w:r>
          </w:p>
          <w:p w:rsidR="00584C8E" w:rsidRPr="00C6550D" w:rsidRDefault="00584C8E" w:rsidP="00D51471">
            <w:pPr>
              <w:jc w:val="both"/>
              <w:rPr>
                <w:color w:val="000000" w:themeColor="text1"/>
                <w:sz w:val="18"/>
              </w:rPr>
            </w:pPr>
            <w:r w:rsidRPr="00C6550D">
              <w:rPr>
                <w:color w:val="000000" w:themeColor="text1"/>
                <w:sz w:val="18"/>
              </w:rPr>
              <w:t xml:space="preserve">* Clutch: Type-Centrifugal, Material : Mild Steel, Dia: 75-80 mm.  </w:t>
            </w:r>
          </w:p>
          <w:p w:rsidR="00584C8E" w:rsidRPr="00C6550D" w:rsidRDefault="00584C8E" w:rsidP="00D51471">
            <w:pPr>
              <w:jc w:val="both"/>
              <w:rPr>
                <w:color w:val="000000" w:themeColor="text1"/>
                <w:sz w:val="18"/>
              </w:rPr>
            </w:pPr>
            <w:r w:rsidRPr="00C6550D">
              <w:rPr>
                <w:color w:val="000000" w:themeColor="text1"/>
                <w:sz w:val="18"/>
              </w:rPr>
              <w:t>* Drive Shaft: Length 1500 mm long, Dia: 26 mm to 28 mm, Type: Fixed/Ditachable.</w:t>
            </w:r>
          </w:p>
          <w:p w:rsidR="00584C8E" w:rsidRPr="00C6550D" w:rsidRDefault="00584C8E" w:rsidP="00D51471">
            <w:pPr>
              <w:jc w:val="both"/>
              <w:rPr>
                <w:b/>
                <w:color w:val="000000" w:themeColor="text1"/>
                <w:sz w:val="18"/>
              </w:rPr>
            </w:pPr>
          </w:p>
        </w:tc>
        <w:tc>
          <w:tcPr>
            <w:tcW w:w="683" w:type="dxa"/>
            <w:vAlign w:val="center"/>
          </w:tcPr>
          <w:p w:rsidR="00584C8E" w:rsidRPr="00C6550D" w:rsidRDefault="00584C8E" w:rsidP="008312D2">
            <w:pPr>
              <w:pStyle w:val="Normal1"/>
              <w:jc w:val="center"/>
              <w:rPr>
                <w:rFonts w:asciiTheme="minorHAnsi" w:eastAsia="Nudi 05 e" w:hAnsiTheme="minorHAnsi" w:cstheme="minorHAnsi"/>
                <w:color w:val="000000" w:themeColor="text1"/>
                <w:sz w:val="18"/>
                <w:szCs w:val="18"/>
              </w:rPr>
            </w:pPr>
            <w:r w:rsidRPr="00C6550D">
              <w:rPr>
                <w:rFonts w:asciiTheme="minorHAnsi" w:eastAsia="Nudi 05 e" w:hAnsiTheme="minorHAnsi" w:cstheme="minorHAnsi"/>
                <w:color w:val="000000" w:themeColor="text1"/>
                <w:sz w:val="18"/>
                <w:szCs w:val="18"/>
              </w:rPr>
              <w:t>Each</w:t>
            </w:r>
          </w:p>
        </w:tc>
        <w:tc>
          <w:tcPr>
            <w:tcW w:w="962" w:type="dxa"/>
            <w:vAlign w:val="center"/>
          </w:tcPr>
          <w:p w:rsidR="00584C8E" w:rsidRPr="00C6550D" w:rsidRDefault="00584C8E" w:rsidP="008312D2">
            <w:pPr>
              <w:pStyle w:val="Normal1"/>
              <w:jc w:val="center"/>
              <w:rPr>
                <w:rFonts w:asciiTheme="minorHAnsi" w:eastAsia="Nudi 05 e" w:hAnsiTheme="minorHAnsi" w:cstheme="minorHAnsi"/>
                <w:color w:val="000000" w:themeColor="text1"/>
                <w:sz w:val="18"/>
                <w:szCs w:val="18"/>
              </w:rPr>
            </w:pPr>
            <w:r w:rsidRPr="00C6550D">
              <w:rPr>
                <w:rFonts w:asciiTheme="minorHAnsi" w:eastAsia="Nudi 05 e" w:hAnsiTheme="minorHAnsi" w:cstheme="minorHAnsi"/>
                <w:color w:val="000000" w:themeColor="text1"/>
                <w:sz w:val="18"/>
                <w:szCs w:val="18"/>
              </w:rPr>
              <w:t>1</w:t>
            </w:r>
            <w:r>
              <w:rPr>
                <w:rFonts w:asciiTheme="minorHAnsi" w:eastAsia="Nudi 05 e" w:hAnsiTheme="minorHAnsi" w:cstheme="minorHAnsi"/>
                <w:color w:val="000000" w:themeColor="text1"/>
                <w:sz w:val="18"/>
                <w:szCs w:val="18"/>
              </w:rPr>
              <w:t>25</w:t>
            </w:r>
          </w:p>
        </w:tc>
        <w:tc>
          <w:tcPr>
            <w:tcW w:w="1276" w:type="dxa"/>
            <w:vAlign w:val="center"/>
          </w:tcPr>
          <w:p w:rsidR="00584C8E" w:rsidRPr="00C6550D" w:rsidRDefault="00584C8E" w:rsidP="008312D2">
            <w:pPr>
              <w:pStyle w:val="Normal1"/>
              <w:jc w:val="center"/>
              <w:rPr>
                <w:rFonts w:asciiTheme="minorHAnsi" w:eastAsia="Nudi 05 e" w:hAnsiTheme="minorHAnsi" w:cstheme="minorHAnsi"/>
                <w:color w:val="000000" w:themeColor="text1"/>
                <w:sz w:val="18"/>
                <w:szCs w:val="18"/>
              </w:rPr>
            </w:pPr>
            <w:r w:rsidRPr="00C6550D">
              <w:rPr>
                <w:rFonts w:asciiTheme="minorHAnsi" w:eastAsia="Nudi 05 e" w:hAnsiTheme="minorHAnsi" w:cstheme="minorHAnsi"/>
                <w:color w:val="000000" w:themeColor="text1"/>
                <w:sz w:val="18"/>
                <w:szCs w:val="18"/>
              </w:rPr>
              <w:t>30</w:t>
            </w:r>
          </w:p>
        </w:tc>
        <w:tc>
          <w:tcPr>
            <w:tcW w:w="2126" w:type="dxa"/>
            <w:vAlign w:val="center"/>
          </w:tcPr>
          <w:p w:rsidR="00584C8E" w:rsidRPr="00C6550D" w:rsidRDefault="001B4B6F" w:rsidP="00F80C89">
            <w:pPr>
              <w:pStyle w:val="Normal1"/>
              <w:jc w:val="center"/>
              <w:rPr>
                <w:rFonts w:asciiTheme="minorHAnsi" w:eastAsia="Nudi 05 e" w:hAnsiTheme="minorHAnsi" w:cstheme="minorHAnsi"/>
                <w:b/>
                <w:color w:val="000000" w:themeColor="text1"/>
                <w:sz w:val="18"/>
                <w:szCs w:val="18"/>
              </w:rPr>
            </w:pPr>
            <w:r>
              <w:rPr>
                <w:rFonts w:ascii="Nirmala UI" w:eastAsia="Nudi 05 e" w:hAnsi="Nirmala UI" w:cs="Nirmala UI"/>
                <w:b/>
                <w:color w:val="000000" w:themeColor="text1"/>
                <w:sz w:val="18"/>
                <w:szCs w:val="18"/>
              </w:rPr>
              <w:t>1,93,000.00</w:t>
            </w:r>
          </w:p>
        </w:tc>
      </w:tr>
    </w:tbl>
    <w:p w:rsidR="001B7627" w:rsidRDefault="001B7627"/>
    <w:tbl>
      <w:tblPr>
        <w:tblStyle w:val="TableGrid"/>
        <w:tblW w:w="10031" w:type="dxa"/>
        <w:tblLayout w:type="fixed"/>
        <w:tblLook w:val="04A0"/>
      </w:tblPr>
      <w:tblGrid>
        <w:gridCol w:w="656"/>
        <w:gridCol w:w="4328"/>
        <w:gridCol w:w="683"/>
        <w:gridCol w:w="962"/>
        <w:gridCol w:w="1276"/>
        <w:gridCol w:w="2126"/>
      </w:tblGrid>
      <w:tr w:rsidR="001B7627" w:rsidRPr="00C6550D" w:rsidTr="00A94A06">
        <w:trPr>
          <w:trHeight w:val="976"/>
        </w:trPr>
        <w:tc>
          <w:tcPr>
            <w:tcW w:w="656" w:type="dxa"/>
            <w:vAlign w:val="center"/>
          </w:tcPr>
          <w:p w:rsidR="001B7627" w:rsidRPr="00C6550D" w:rsidRDefault="001B7627" w:rsidP="00A94A06">
            <w:pPr>
              <w:pStyle w:val="Normal1"/>
              <w:spacing w:after="0"/>
              <w:jc w:val="center"/>
              <w:rPr>
                <w:rFonts w:asciiTheme="minorHAnsi" w:eastAsia="Nudi 05 e" w:hAnsiTheme="minorHAnsi" w:cstheme="minorHAnsi"/>
                <w:color w:val="000000" w:themeColor="text1"/>
                <w:sz w:val="18"/>
                <w:szCs w:val="18"/>
              </w:rPr>
            </w:pPr>
          </w:p>
        </w:tc>
        <w:tc>
          <w:tcPr>
            <w:tcW w:w="4328" w:type="dxa"/>
          </w:tcPr>
          <w:p w:rsidR="001B7627" w:rsidRPr="001B7627" w:rsidRDefault="002D42E4" w:rsidP="001B7627">
            <w:pPr>
              <w:jc w:val="both"/>
              <w:rPr>
                <w:color w:val="000000" w:themeColor="text1"/>
                <w:sz w:val="16"/>
                <w:szCs w:val="16"/>
              </w:rPr>
            </w:pPr>
            <w:r>
              <w:rPr>
                <w:color w:val="000000" w:themeColor="text1"/>
                <w:sz w:val="16"/>
                <w:szCs w:val="16"/>
              </w:rPr>
              <w:t xml:space="preserve">* </w:t>
            </w:r>
            <w:r w:rsidR="001B7627" w:rsidRPr="001B7627">
              <w:rPr>
                <w:color w:val="000000" w:themeColor="text1"/>
                <w:sz w:val="16"/>
                <w:szCs w:val="16"/>
              </w:rPr>
              <w:t xml:space="preserve">Cutting Head: Boron Steel Metal Blade of 2T type or Nylon spool with 3mm to 3.5mm wiere thickness. </w:t>
            </w:r>
          </w:p>
          <w:p w:rsidR="001B7627" w:rsidRPr="001B7627" w:rsidRDefault="001B7627" w:rsidP="001B7627">
            <w:pPr>
              <w:jc w:val="both"/>
              <w:rPr>
                <w:color w:val="000000" w:themeColor="text1"/>
                <w:sz w:val="16"/>
                <w:szCs w:val="16"/>
              </w:rPr>
            </w:pPr>
            <w:r w:rsidRPr="001B7627">
              <w:rPr>
                <w:color w:val="000000" w:themeColor="text1"/>
                <w:sz w:val="16"/>
                <w:szCs w:val="16"/>
              </w:rPr>
              <w:t>* Weight:More than 6kg depending on engine &amp; build.</w:t>
            </w:r>
          </w:p>
          <w:p w:rsidR="001B7627" w:rsidRPr="001B7627" w:rsidRDefault="001B7627" w:rsidP="001B7627">
            <w:pPr>
              <w:jc w:val="both"/>
              <w:rPr>
                <w:color w:val="000000" w:themeColor="text1"/>
                <w:sz w:val="16"/>
                <w:szCs w:val="16"/>
              </w:rPr>
            </w:pPr>
            <w:r w:rsidRPr="001B7627">
              <w:rPr>
                <w:color w:val="000000" w:themeColor="text1"/>
                <w:sz w:val="16"/>
                <w:szCs w:val="16"/>
              </w:rPr>
              <w:t>*  Starting Mechanism: Recoil (manual pull).</w:t>
            </w:r>
          </w:p>
          <w:p w:rsidR="001B7627" w:rsidRPr="001B7627" w:rsidRDefault="001B7627" w:rsidP="001B7627">
            <w:pPr>
              <w:jc w:val="both"/>
              <w:rPr>
                <w:color w:val="000000" w:themeColor="text1"/>
                <w:sz w:val="16"/>
                <w:szCs w:val="16"/>
              </w:rPr>
            </w:pPr>
            <w:r w:rsidRPr="001B7627">
              <w:rPr>
                <w:color w:val="000000" w:themeColor="text1"/>
                <w:sz w:val="16"/>
                <w:szCs w:val="16"/>
              </w:rPr>
              <w:t xml:space="preserve">*  Handles: U type, double shoulder strap. </w:t>
            </w:r>
          </w:p>
          <w:p w:rsidR="001B7627" w:rsidRPr="001B7627" w:rsidRDefault="001B7627" w:rsidP="001B7627">
            <w:pPr>
              <w:jc w:val="both"/>
              <w:rPr>
                <w:color w:val="000000" w:themeColor="text1"/>
                <w:sz w:val="16"/>
                <w:szCs w:val="16"/>
              </w:rPr>
            </w:pPr>
            <w:r w:rsidRPr="001B7627">
              <w:rPr>
                <w:color w:val="000000" w:themeColor="text1"/>
                <w:sz w:val="16"/>
                <w:szCs w:val="16"/>
              </w:rPr>
              <w:t xml:space="preserve">*  Safety Features:  Blade guard/ Shield, Throttele lock-off or switch, Safety Harness, Meshed Helmet, Goggles. </w:t>
            </w:r>
          </w:p>
          <w:p w:rsidR="001B7627" w:rsidRPr="001B7627" w:rsidRDefault="001B7627" w:rsidP="001B7627">
            <w:pPr>
              <w:jc w:val="both"/>
              <w:rPr>
                <w:color w:val="000000" w:themeColor="text1"/>
                <w:sz w:val="16"/>
                <w:szCs w:val="16"/>
              </w:rPr>
            </w:pPr>
            <w:r w:rsidRPr="001B7627">
              <w:rPr>
                <w:color w:val="000000" w:themeColor="text1"/>
                <w:sz w:val="16"/>
                <w:szCs w:val="16"/>
              </w:rPr>
              <w:t xml:space="preserve">* Accessories: Replacement parts - Blades, Trimmer Heads, Tool kits. </w:t>
            </w:r>
          </w:p>
          <w:p w:rsidR="001B7627" w:rsidRPr="001B7627" w:rsidRDefault="001B7627" w:rsidP="001B7627">
            <w:pPr>
              <w:jc w:val="both"/>
              <w:rPr>
                <w:b/>
                <w:color w:val="000000" w:themeColor="text1"/>
                <w:sz w:val="16"/>
                <w:szCs w:val="16"/>
              </w:rPr>
            </w:pPr>
            <w:r w:rsidRPr="001B7627">
              <w:rPr>
                <w:color w:val="000000" w:themeColor="text1"/>
                <w:sz w:val="16"/>
                <w:szCs w:val="16"/>
              </w:rPr>
              <w:t>* Maintainence: Ease of changing Air filter, Spark plug.</w:t>
            </w:r>
          </w:p>
        </w:tc>
        <w:tc>
          <w:tcPr>
            <w:tcW w:w="683" w:type="dxa"/>
            <w:vAlign w:val="center"/>
          </w:tcPr>
          <w:p w:rsidR="001B7627" w:rsidRPr="00C6550D" w:rsidRDefault="001B7627" w:rsidP="008312D2">
            <w:pPr>
              <w:pStyle w:val="Normal1"/>
              <w:jc w:val="center"/>
              <w:rPr>
                <w:rFonts w:asciiTheme="minorHAnsi" w:eastAsia="Nudi 05 e" w:hAnsiTheme="minorHAnsi" w:cstheme="minorHAnsi"/>
                <w:color w:val="000000" w:themeColor="text1"/>
                <w:sz w:val="18"/>
                <w:szCs w:val="18"/>
              </w:rPr>
            </w:pPr>
          </w:p>
        </w:tc>
        <w:tc>
          <w:tcPr>
            <w:tcW w:w="962" w:type="dxa"/>
            <w:vAlign w:val="center"/>
          </w:tcPr>
          <w:p w:rsidR="001B7627" w:rsidRPr="00C6550D" w:rsidRDefault="001B7627" w:rsidP="008312D2">
            <w:pPr>
              <w:pStyle w:val="Normal1"/>
              <w:jc w:val="center"/>
              <w:rPr>
                <w:rFonts w:asciiTheme="minorHAnsi" w:eastAsia="Nudi 05 e" w:hAnsiTheme="minorHAnsi" w:cstheme="minorHAnsi"/>
                <w:color w:val="000000" w:themeColor="text1"/>
                <w:sz w:val="18"/>
                <w:szCs w:val="18"/>
              </w:rPr>
            </w:pPr>
          </w:p>
        </w:tc>
        <w:tc>
          <w:tcPr>
            <w:tcW w:w="1276" w:type="dxa"/>
            <w:vAlign w:val="center"/>
          </w:tcPr>
          <w:p w:rsidR="001B7627" w:rsidRPr="00C6550D" w:rsidRDefault="001B7627" w:rsidP="008312D2">
            <w:pPr>
              <w:pStyle w:val="Normal1"/>
              <w:jc w:val="center"/>
              <w:rPr>
                <w:rFonts w:asciiTheme="minorHAnsi" w:eastAsia="Nudi 05 e" w:hAnsiTheme="minorHAnsi" w:cstheme="minorHAnsi"/>
                <w:color w:val="000000" w:themeColor="text1"/>
                <w:sz w:val="18"/>
                <w:szCs w:val="18"/>
              </w:rPr>
            </w:pPr>
          </w:p>
        </w:tc>
        <w:tc>
          <w:tcPr>
            <w:tcW w:w="2126" w:type="dxa"/>
            <w:vMerge w:val="restart"/>
          </w:tcPr>
          <w:p w:rsidR="001B7627" w:rsidRPr="00C6550D" w:rsidRDefault="001B7627" w:rsidP="0029429F">
            <w:pPr>
              <w:pStyle w:val="Normal1"/>
              <w:jc w:val="both"/>
              <w:rPr>
                <w:rFonts w:asciiTheme="minorHAnsi" w:eastAsia="Nudi 05 e" w:hAnsiTheme="minorHAnsi" w:cstheme="minorHAnsi"/>
                <w:color w:val="000000" w:themeColor="text1"/>
                <w:sz w:val="18"/>
                <w:szCs w:val="18"/>
              </w:rPr>
            </w:pPr>
          </w:p>
        </w:tc>
      </w:tr>
      <w:tr w:rsidR="00584C8E" w:rsidRPr="00C6550D" w:rsidTr="00A94A06">
        <w:trPr>
          <w:trHeight w:val="976"/>
        </w:trPr>
        <w:tc>
          <w:tcPr>
            <w:tcW w:w="656" w:type="dxa"/>
            <w:vAlign w:val="center"/>
          </w:tcPr>
          <w:p w:rsidR="00584C8E" w:rsidRPr="00C6550D" w:rsidRDefault="00584C8E" w:rsidP="00A94A06">
            <w:pPr>
              <w:pStyle w:val="Normal1"/>
              <w:spacing w:after="0"/>
              <w:jc w:val="center"/>
              <w:rPr>
                <w:rFonts w:asciiTheme="minorHAnsi" w:eastAsia="Nudi 05 e" w:hAnsiTheme="minorHAnsi" w:cstheme="minorHAnsi"/>
                <w:color w:val="000000" w:themeColor="text1"/>
                <w:sz w:val="18"/>
                <w:szCs w:val="18"/>
              </w:rPr>
            </w:pPr>
            <w:r w:rsidRPr="00C6550D">
              <w:rPr>
                <w:rFonts w:asciiTheme="minorHAnsi" w:eastAsia="Nudi 05 e" w:hAnsiTheme="minorHAnsi" w:cstheme="minorHAnsi"/>
                <w:color w:val="000000" w:themeColor="text1"/>
                <w:sz w:val="18"/>
                <w:szCs w:val="18"/>
              </w:rPr>
              <w:t>2</w:t>
            </w:r>
          </w:p>
        </w:tc>
        <w:tc>
          <w:tcPr>
            <w:tcW w:w="4328" w:type="dxa"/>
          </w:tcPr>
          <w:p w:rsidR="00584C8E" w:rsidRPr="001B7627" w:rsidRDefault="00584C8E" w:rsidP="000B0B59">
            <w:pPr>
              <w:jc w:val="both"/>
              <w:rPr>
                <w:b/>
                <w:color w:val="000000" w:themeColor="text1"/>
                <w:sz w:val="16"/>
                <w:szCs w:val="16"/>
              </w:rPr>
            </w:pPr>
            <w:r w:rsidRPr="001B7627">
              <w:rPr>
                <w:b/>
                <w:color w:val="000000" w:themeColor="text1"/>
                <w:sz w:val="16"/>
                <w:szCs w:val="16"/>
              </w:rPr>
              <w:t>Post Hole digger:</w:t>
            </w:r>
          </w:p>
          <w:p w:rsidR="00584C8E" w:rsidRPr="001B7627" w:rsidRDefault="00584C8E" w:rsidP="002B419C">
            <w:pPr>
              <w:jc w:val="both"/>
              <w:rPr>
                <w:b/>
                <w:color w:val="000000" w:themeColor="text1"/>
                <w:sz w:val="16"/>
                <w:szCs w:val="16"/>
              </w:rPr>
            </w:pPr>
            <w:r w:rsidRPr="001B7627">
              <w:rPr>
                <w:b/>
                <w:color w:val="000000" w:themeColor="text1"/>
                <w:sz w:val="16"/>
                <w:szCs w:val="16"/>
              </w:rPr>
              <w:t xml:space="preserve">Required Specifications: </w:t>
            </w:r>
          </w:p>
          <w:p w:rsidR="00584C8E" w:rsidRPr="001B7627" w:rsidRDefault="00584C8E" w:rsidP="002B419C">
            <w:pPr>
              <w:jc w:val="both"/>
              <w:rPr>
                <w:color w:val="000000" w:themeColor="text1"/>
                <w:sz w:val="16"/>
                <w:szCs w:val="16"/>
              </w:rPr>
            </w:pPr>
            <w:r w:rsidRPr="001B7627">
              <w:rPr>
                <w:b/>
                <w:color w:val="000000" w:themeColor="text1"/>
                <w:sz w:val="16"/>
                <w:szCs w:val="16"/>
              </w:rPr>
              <w:t xml:space="preserve">* </w:t>
            </w:r>
            <w:r w:rsidRPr="001B7627">
              <w:rPr>
                <w:color w:val="000000" w:themeColor="text1"/>
                <w:sz w:val="16"/>
                <w:szCs w:val="16"/>
              </w:rPr>
              <w:t xml:space="preserve">Power Type: 2 Stroke. </w:t>
            </w:r>
          </w:p>
          <w:p w:rsidR="00584C8E" w:rsidRPr="001B7627" w:rsidRDefault="00584C8E" w:rsidP="002B419C">
            <w:pPr>
              <w:jc w:val="both"/>
              <w:rPr>
                <w:color w:val="000000" w:themeColor="text1"/>
                <w:sz w:val="16"/>
                <w:szCs w:val="16"/>
              </w:rPr>
            </w:pPr>
            <w:r w:rsidRPr="001B7627">
              <w:rPr>
                <w:color w:val="000000" w:themeColor="text1"/>
                <w:sz w:val="16"/>
                <w:szCs w:val="16"/>
              </w:rPr>
              <w:t xml:space="preserve">* Engine / Power: 2 HP </w:t>
            </w:r>
          </w:p>
          <w:p w:rsidR="00584C8E" w:rsidRPr="001B7627" w:rsidRDefault="00584C8E" w:rsidP="002B419C">
            <w:pPr>
              <w:jc w:val="both"/>
              <w:rPr>
                <w:color w:val="000000" w:themeColor="text1"/>
                <w:sz w:val="16"/>
                <w:szCs w:val="16"/>
              </w:rPr>
            </w:pPr>
            <w:r w:rsidRPr="001B7627">
              <w:rPr>
                <w:color w:val="000000" w:themeColor="text1"/>
                <w:sz w:val="16"/>
                <w:szCs w:val="16"/>
              </w:rPr>
              <w:t>* Auger (Drill Bit Size):Diameter of auger 8 inches.</w:t>
            </w:r>
          </w:p>
          <w:p w:rsidR="00584C8E" w:rsidRPr="001B7627" w:rsidRDefault="00584C8E" w:rsidP="002B419C">
            <w:pPr>
              <w:jc w:val="both"/>
              <w:rPr>
                <w:color w:val="000000" w:themeColor="text1"/>
                <w:sz w:val="16"/>
                <w:szCs w:val="16"/>
              </w:rPr>
            </w:pPr>
            <w:r w:rsidRPr="001B7627">
              <w:rPr>
                <w:color w:val="000000" w:themeColor="text1"/>
                <w:sz w:val="16"/>
                <w:szCs w:val="16"/>
              </w:rPr>
              <w:t>* Depth Capability: 2 feet.</w:t>
            </w:r>
          </w:p>
          <w:p w:rsidR="00584C8E" w:rsidRPr="001B7627" w:rsidRDefault="00584C8E" w:rsidP="002B419C">
            <w:pPr>
              <w:jc w:val="both"/>
              <w:rPr>
                <w:color w:val="000000" w:themeColor="text1"/>
                <w:sz w:val="16"/>
                <w:szCs w:val="16"/>
              </w:rPr>
            </w:pPr>
            <w:r w:rsidRPr="001B7627">
              <w:rPr>
                <w:color w:val="000000" w:themeColor="text1"/>
                <w:sz w:val="16"/>
                <w:szCs w:val="16"/>
              </w:rPr>
              <w:t xml:space="preserve">* Fuel Capacity: 0.5 L to 1 L. </w:t>
            </w:r>
          </w:p>
          <w:p w:rsidR="00584C8E" w:rsidRPr="001B7627" w:rsidRDefault="00584C8E" w:rsidP="002B419C">
            <w:pPr>
              <w:jc w:val="both"/>
              <w:rPr>
                <w:color w:val="000000" w:themeColor="text1"/>
                <w:sz w:val="16"/>
                <w:szCs w:val="16"/>
              </w:rPr>
            </w:pPr>
            <w:r w:rsidRPr="001B7627">
              <w:rPr>
                <w:color w:val="000000" w:themeColor="text1"/>
                <w:sz w:val="16"/>
                <w:szCs w:val="16"/>
              </w:rPr>
              <w:t xml:space="preserve">* Weight of the Engine:7kg. </w:t>
            </w:r>
          </w:p>
          <w:p w:rsidR="00584C8E" w:rsidRPr="001B7627" w:rsidRDefault="00584C8E" w:rsidP="002B419C">
            <w:pPr>
              <w:jc w:val="both"/>
              <w:rPr>
                <w:color w:val="000000" w:themeColor="text1"/>
                <w:sz w:val="16"/>
                <w:szCs w:val="16"/>
              </w:rPr>
            </w:pPr>
            <w:r w:rsidRPr="001B7627">
              <w:rPr>
                <w:color w:val="000000" w:themeColor="text1"/>
                <w:sz w:val="16"/>
                <w:szCs w:val="16"/>
              </w:rPr>
              <w:t>* Shaft Minimum Wieght: 2kg.</w:t>
            </w:r>
          </w:p>
          <w:p w:rsidR="00584C8E" w:rsidRPr="001B7627" w:rsidRDefault="00584C8E" w:rsidP="002B419C">
            <w:pPr>
              <w:jc w:val="both"/>
              <w:rPr>
                <w:color w:val="000000" w:themeColor="text1"/>
                <w:sz w:val="16"/>
                <w:szCs w:val="16"/>
              </w:rPr>
            </w:pPr>
            <w:r w:rsidRPr="001B7627">
              <w:rPr>
                <w:color w:val="000000" w:themeColor="text1"/>
                <w:sz w:val="16"/>
                <w:szCs w:val="16"/>
              </w:rPr>
              <w:t>* Clucth Type: Mild Steel.</w:t>
            </w:r>
          </w:p>
          <w:p w:rsidR="00584C8E" w:rsidRPr="001B7627" w:rsidRDefault="00584C8E" w:rsidP="00131A9B">
            <w:pPr>
              <w:jc w:val="both"/>
              <w:rPr>
                <w:b/>
                <w:color w:val="000000" w:themeColor="text1"/>
                <w:sz w:val="16"/>
                <w:szCs w:val="16"/>
              </w:rPr>
            </w:pPr>
            <w:r w:rsidRPr="001B7627">
              <w:rPr>
                <w:color w:val="000000" w:themeColor="text1"/>
                <w:sz w:val="16"/>
                <w:szCs w:val="16"/>
              </w:rPr>
              <w:t>*  Safety &amp; Durabilit: Replaceable cutting tip or blade on auger, Shear bolt or clutch protection</w:t>
            </w:r>
          </w:p>
        </w:tc>
        <w:tc>
          <w:tcPr>
            <w:tcW w:w="683" w:type="dxa"/>
            <w:vAlign w:val="center"/>
          </w:tcPr>
          <w:p w:rsidR="00584C8E" w:rsidRPr="00C6550D" w:rsidRDefault="00584C8E" w:rsidP="008312D2">
            <w:pPr>
              <w:pStyle w:val="Normal1"/>
              <w:jc w:val="center"/>
              <w:rPr>
                <w:rFonts w:asciiTheme="minorHAnsi" w:eastAsia="Nudi 05 e" w:hAnsiTheme="minorHAnsi" w:cstheme="minorHAnsi"/>
                <w:color w:val="000000" w:themeColor="text1"/>
                <w:sz w:val="18"/>
                <w:szCs w:val="18"/>
              </w:rPr>
            </w:pPr>
            <w:r w:rsidRPr="00C6550D">
              <w:rPr>
                <w:rFonts w:asciiTheme="minorHAnsi" w:eastAsia="Nudi 05 e" w:hAnsiTheme="minorHAnsi" w:cstheme="minorHAnsi"/>
                <w:color w:val="000000" w:themeColor="text1"/>
                <w:sz w:val="18"/>
                <w:szCs w:val="18"/>
              </w:rPr>
              <w:t>Each</w:t>
            </w:r>
          </w:p>
        </w:tc>
        <w:tc>
          <w:tcPr>
            <w:tcW w:w="962" w:type="dxa"/>
            <w:vAlign w:val="center"/>
          </w:tcPr>
          <w:p w:rsidR="00584C8E" w:rsidRPr="00C6550D" w:rsidRDefault="00584C8E" w:rsidP="008312D2">
            <w:pPr>
              <w:pStyle w:val="Normal1"/>
              <w:jc w:val="center"/>
              <w:rPr>
                <w:rFonts w:asciiTheme="minorHAnsi" w:eastAsia="Nudi 05 e" w:hAnsiTheme="minorHAnsi" w:cstheme="minorHAnsi"/>
                <w:color w:val="000000" w:themeColor="text1"/>
                <w:sz w:val="18"/>
                <w:szCs w:val="18"/>
              </w:rPr>
            </w:pPr>
            <w:r w:rsidRPr="00C6550D">
              <w:rPr>
                <w:rFonts w:asciiTheme="minorHAnsi" w:eastAsia="Nudi 05 e" w:hAnsiTheme="minorHAnsi" w:cstheme="minorHAnsi"/>
                <w:color w:val="000000" w:themeColor="text1"/>
                <w:sz w:val="18"/>
                <w:szCs w:val="18"/>
              </w:rPr>
              <w:t>1</w:t>
            </w:r>
            <w:r>
              <w:rPr>
                <w:rFonts w:asciiTheme="minorHAnsi" w:eastAsia="Nudi 05 e" w:hAnsiTheme="minorHAnsi" w:cstheme="minorHAnsi"/>
                <w:color w:val="000000" w:themeColor="text1"/>
                <w:sz w:val="18"/>
                <w:szCs w:val="18"/>
              </w:rPr>
              <w:t>25</w:t>
            </w:r>
          </w:p>
        </w:tc>
        <w:tc>
          <w:tcPr>
            <w:tcW w:w="1276" w:type="dxa"/>
            <w:vAlign w:val="center"/>
          </w:tcPr>
          <w:p w:rsidR="00584C8E" w:rsidRPr="00C6550D" w:rsidRDefault="00584C8E" w:rsidP="008312D2">
            <w:pPr>
              <w:pStyle w:val="Normal1"/>
              <w:jc w:val="center"/>
              <w:rPr>
                <w:rFonts w:asciiTheme="minorHAnsi" w:eastAsia="Nudi 05 e" w:hAnsiTheme="minorHAnsi" w:cstheme="minorHAnsi"/>
                <w:color w:val="000000" w:themeColor="text1"/>
                <w:sz w:val="18"/>
                <w:szCs w:val="18"/>
              </w:rPr>
            </w:pPr>
            <w:r w:rsidRPr="00C6550D">
              <w:rPr>
                <w:rFonts w:asciiTheme="minorHAnsi" w:eastAsia="Nudi 05 e" w:hAnsiTheme="minorHAnsi" w:cstheme="minorHAnsi"/>
                <w:color w:val="000000" w:themeColor="text1"/>
                <w:sz w:val="18"/>
                <w:szCs w:val="18"/>
              </w:rPr>
              <w:t>30</w:t>
            </w:r>
          </w:p>
        </w:tc>
        <w:tc>
          <w:tcPr>
            <w:tcW w:w="2126" w:type="dxa"/>
            <w:vMerge/>
          </w:tcPr>
          <w:p w:rsidR="00584C8E" w:rsidRPr="00C6550D" w:rsidRDefault="00584C8E" w:rsidP="0029429F">
            <w:pPr>
              <w:pStyle w:val="Normal1"/>
              <w:jc w:val="both"/>
              <w:rPr>
                <w:rFonts w:asciiTheme="minorHAnsi" w:eastAsia="Nudi 05 e" w:hAnsiTheme="minorHAnsi" w:cstheme="minorHAnsi"/>
                <w:color w:val="000000" w:themeColor="text1"/>
                <w:sz w:val="18"/>
                <w:szCs w:val="18"/>
              </w:rPr>
            </w:pPr>
          </w:p>
        </w:tc>
      </w:tr>
      <w:tr w:rsidR="00584C8E" w:rsidRPr="00C6550D" w:rsidTr="00A94A06">
        <w:trPr>
          <w:trHeight w:val="976"/>
        </w:trPr>
        <w:tc>
          <w:tcPr>
            <w:tcW w:w="656" w:type="dxa"/>
            <w:vAlign w:val="center"/>
          </w:tcPr>
          <w:p w:rsidR="00584C8E" w:rsidRPr="00C6550D" w:rsidRDefault="00A94A06" w:rsidP="00A94A06">
            <w:pPr>
              <w:pStyle w:val="Normal1"/>
              <w:spacing w:after="0"/>
              <w:jc w:val="center"/>
              <w:rPr>
                <w:rFonts w:asciiTheme="minorHAnsi" w:eastAsia="Nudi 05 e" w:hAnsiTheme="minorHAnsi" w:cstheme="minorHAnsi"/>
                <w:color w:val="000000" w:themeColor="text1"/>
                <w:sz w:val="18"/>
                <w:szCs w:val="18"/>
              </w:rPr>
            </w:pPr>
            <w:r>
              <w:rPr>
                <w:rFonts w:asciiTheme="minorHAnsi" w:eastAsia="Nudi 05 e" w:hAnsiTheme="minorHAnsi" w:cstheme="minorHAnsi"/>
                <w:color w:val="000000" w:themeColor="text1"/>
                <w:sz w:val="18"/>
                <w:szCs w:val="18"/>
              </w:rPr>
              <w:t>3</w:t>
            </w:r>
          </w:p>
        </w:tc>
        <w:tc>
          <w:tcPr>
            <w:tcW w:w="4328" w:type="dxa"/>
          </w:tcPr>
          <w:p w:rsidR="00AA1AEE" w:rsidRPr="001B7627" w:rsidRDefault="00AA1AEE" w:rsidP="00AA1AEE">
            <w:pPr>
              <w:jc w:val="both"/>
              <w:rPr>
                <w:b/>
                <w:color w:val="000000" w:themeColor="text1"/>
                <w:sz w:val="16"/>
                <w:szCs w:val="16"/>
              </w:rPr>
            </w:pPr>
            <w:r w:rsidRPr="001B7627">
              <w:rPr>
                <w:b/>
                <w:color w:val="000000" w:themeColor="text1"/>
                <w:sz w:val="16"/>
                <w:szCs w:val="16"/>
              </w:rPr>
              <w:t>HDP/HTP Power Sprayer:</w:t>
            </w:r>
          </w:p>
          <w:p w:rsidR="00AA1AEE" w:rsidRPr="001B7627" w:rsidRDefault="00AA1AEE" w:rsidP="00AA1AEE">
            <w:pPr>
              <w:jc w:val="both"/>
              <w:rPr>
                <w:b/>
                <w:color w:val="000000" w:themeColor="text1"/>
                <w:sz w:val="16"/>
                <w:szCs w:val="16"/>
              </w:rPr>
            </w:pPr>
            <w:r w:rsidRPr="001B7627">
              <w:rPr>
                <w:b/>
                <w:color w:val="000000" w:themeColor="text1"/>
                <w:sz w:val="16"/>
                <w:szCs w:val="16"/>
              </w:rPr>
              <w:t xml:space="preserve">Required Specifications: </w:t>
            </w:r>
          </w:p>
          <w:p w:rsidR="00AA1AEE" w:rsidRPr="001B7627" w:rsidRDefault="00AA1AEE" w:rsidP="00AA1AEE">
            <w:pPr>
              <w:jc w:val="both"/>
              <w:rPr>
                <w:color w:val="000000" w:themeColor="text1"/>
                <w:sz w:val="16"/>
                <w:szCs w:val="16"/>
              </w:rPr>
            </w:pPr>
            <w:r w:rsidRPr="001B7627">
              <w:rPr>
                <w:color w:val="000000" w:themeColor="text1"/>
                <w:sz w:val="16"/>
                <w:szCs w:val="16"/>
              </w:rPr>
              <w:t>* Power Type: 4 Stroke.</w:t>
            </w:r>
          </w:p>
          <w:p w:rsidR="00AA1AEE" w:rsidRPr="001B7627" w:rsidRDefault="00AA1AEE" w:rsidP="00AA1AEE">
            <w:pPr>
              <w:jc w:val="both"/>
              <w:rPr>
                <w:color w:val="000000" w:themeColor="text1"/>
                <w:sz w:val="16"/>
                <w:szCs w:val="16"/>
              </w:rPr>
            </w:pPr>
            <w:r w:rsidRPr="001B7627">
              <w:rPr>
                <w:color w:val="000000" w:themeColor="text1"/>
                <w:sz w:val="16"/>
                <w:szCs w:val="16"/>
              </w:rPr>
              <w:t>* Fuel Type:Petrol.</w:t>
            </w:r>
          </w:p>
          <w:p w:rsidR="00AA1AEE" w:rsidRPr="001B7627" w:rsidRDefault="00AA1AEE" w:rsidP="00AA1AEE">
            <w:pPr>
              <w:jc w:val="both"/>
              <w:rPr>
                <w:color w:val="000000" w:themeColor="text1"/>
                <w:sz w:val="16"/>
                <w:szCs w:val="16"/>
              </w:rPr>
            </w:pPr>
            <w:r w:rsidRPr="001B7627">
              <w:rPr>
                <w:color w:val="000000" w:themeColor="text1"/>
                <w:sz w:val="16"/>
                <w:szCs w:val="16"/>
              </w:rPr>
              <w:t xml:space="preserve">* Fuel Capacity: 1.8 L to 3.0 L. </w:t>
            </w:r>
          </w:p>
          <w:p w:rsidR="00AA1AEE" w:rsidRPr="001B7627" w:rsidRDefault="00AA1AEE" w:rsidP="00AA1AEE">
            <w:pPr>
              <w:jc w:val="both"/>
              <w:rPr>
                <w:color w:val="000000" w:themeColor="text1"/>
                <w:sz w:val="16"/>
                <w:szCs w:val="16"/>
              </w:rPr>
            </w:pPr>
            <w:r w:rsidRPr="001B7627">
              <w:rPr>
                <w:color w:val="000000" w:themeColor="text1"/>
                <w:sz w:val="16"/>
                <w:szCs w:val="16"/>
              </w:rPr>
              <w:t xml:space="preserve">* Engine / Power: 3 HP </w:t>
            </w:r>
          </w:p>
          <w:p w:rsidR="00AA1AEE" w:rsidRPr="001B7627" w:rsidRDefault="00AA1AEE" w:rsidP="00AA1AEE">
            <w:pPr>
              <w:jc w:val="both"/>
              <w:rPr>
                <w:color w:val="000000" w:themeColor="text1"/>
                <w:sz w:val="16"/>
                <w:szCs w:val="16"/>
              </w:rPr>
            </w:pPr>
            <w:r w:rsidRPr="001B7627">
              <w:rPr>
                <w:color w:val="000000" w:themeColor="text1"/>
                <w:sz w:val="16"/>
                <w:szCs w:val="16"/>
              </w:rPr>
              <w:t xml:space="preserve">* Delivery Hose: 100 meters with 5 layer (50 X 2 Mtr) </w:t>
            </w:r>
          </w:p>
          <w:p w:rsidR="00AA1AEE" w:rsidRPr="001B7627" w:rsidRDefault="00AA1AEE" w:rsidP="00AA1AEE">
            <w:pPr>
              <w:jc w:val="both"/>
              <w:rPr>
                <w:color w:val="000000" w:themeColor="text1"/>
                <w:sz w:val="16"/>
                <w:szCs w:val="16"/>
              </w:rPr>
            </w:pPr>
            <w:r w:rsidRPr="001B7627">
              <w:rPr>
                <w:color w:val="000000" w:themeColor="text1"/>
                <w:sz w:val="16"/>
                <w:szCs w:val="16"/>
              </w:rPr>
              <w:t>* Power Rating, KW:2.10Kw/ 2.8 HP @ 3600 RPM.</w:t>
            </w:r>
          </w:p>
          <w:p w:rsidR="00AA1AEE" w:rsidRPr="001B7627" w:rsidRDefault="00AA1AEE" w:rsidP="00AA1AEE">
            <w:pPr>
              <w:jc w:val="both"/>
              <w:rPr>
                <w:color w:val="000000" w:themeColor="text1"/>
                <w:sz w:val="16"/>
                <w:szCs w:val="16"/>
              </w:rPr>
            </w:pPr>
            <w:r w:rsidRPr="001B7627">
              <w:rPr>
                <w:color w:val="000000" w:themeColor="text1"/>
                <w:sz w:val="16"/>
                <w:szCs w:val="16"/>
              </w:rPr>
              <w:t xml:space="preserve">* Max.torque, Nm: 7.8 Nm @ 2800 RPM. </w:t>
            </w:r>
          </w:p>
          <w:p w:rsidR="00AA1AEE" w:rsidRPr="001B7627" w:rsidRDefault="00AA1AEE" w:rsidP="00AA1AEE">
            <w:pPr>
              <w:jc w:val="both"/>
              <w:rPr>
                <w:color w:val="000000" w:themeColor="text1"/>
                <w:sz w:val="16"/>
                <w:szCs w:val="16"/>
              </w:rPr>
            </w:pPr>
            <w:r w:rsidRPr="001B7627">
              <w:rPr>
                <w:color w:val="000000" w:themeColor="text1"/>
                <w:sz w:val="16"/>
                <w:szCs w:val="16"/>
              </w:rPr>
              <w:t>* Pump Type: 22 Pump</w:t>
            </w:r>
          </w:p>
          <w:p w:rsidR="00AA1AEE" w:rsidRPr="001B7627" w:rsidRDefault="00AA1AEE" w:rsidP="00AA1AEE">
            <w:pPr>
              <w:jc w:val="both"/>
              <w:rPr>
                <w:color w:val="000000" w:themeColor="text1"/>
                <w:sz w:val="16"/>
                <w:szCs w:val="16"/>
              </w:rPr>
            </w:pPr>
            <w:r w:rsidRPr="001B7627">
              <w:rPr>
                <w:color w:val="000000" w:themeColor="text1"/>
                <w:sz w:val="16"/>
                <w:szCs w:val="16"/>
              </w:rPr>
              <w:t>* Piston Configuration:3-piston triplex system made of heavy-duty stainless steel.</w:t>
            </w:r>
          </w:p>
          <w:p w:rsidR="00AA1AEE" w:rsidRPr="001B7627" w:rsidRDefault="00AA1AEE" w:rsidP="00AA1AEE">
            <w:pPr>
              <w:jc w:val="both"/>
              <w:rPr>
                <w:color w:val="000000" w:themeColor="text1"/>
                <w:sz w:val="16"/>
                <w:szCs w:val="16"/>
              </w:rPr>
            </w:pPr>
            <w:r w:rsidRPr="001B7627">
              <w:rPr>
                <w:color w:val="000000" w:themeColor="text1"/>
                <w:sz w:val="16"/>
                <w:szCs w:val="16"/>
              </w:rPr>
              <w:t>*Minimum Discharage Rate:13870.0 ml/minute at 25 kg/cm2</w:t>
            </w:r>
          </w:p>
          <w:p w:rsidR="00AA1AEE" w:rsidRPr="001B7627" w:rsidRDefault="00AA1AEE" w:rsidP="00AA1AEE">
            <w:pPr>
              <w:jc w:val="both"/>
              <w:rPr>
                <w:color w:val="000000" w:themeColor="text1"/>
                <w:sz w:val="16"/>
                <w:szCs w:val="16"/>
              </w:rPr>
            </w:pPr>
            <w:r w:rsidRPr="001B7627">
              <w:rPr>
                <w:color w:val="000000" w:themeColor="text1"/>
                <w:sz w:val="16"/>
                <w:szCs w:val="16"/>
              </w:rPr>
              <w:t>*Maximum Discharage Rate: 1420.0 ml/in at 10kg/cm2</w:t>
            </w:r>
          </w:p>
          <w:p w:rsidR="00AA1AEE" w:rsidRPr="001B7627" w:rsidRDefault="00AA1AEE" w:rsidP="00AA1AEE">
            <w:pPr>
              <w:jc w:val="both"/>
              <w:rPr>
                <w:color w:val="000000" w:themeColor="text1"/>
                <w:sz w:val="16"/>
                <w:szCs w:val="16"/>
              </w:rPr>
            </w:pPr>
            <w:r w:rsidRPr="001B7627">
              <w:rPr>
                <w:color w:val="000000" w:themeColor="text1"/>
                <w:sz w:val="16"/>
                <w:szCs w:val="16"/>
              </w:rPr>
              <w:t>* Discharge rated pressure: 14450.0 ml/min at 15kg/cm2</w:t>
            </w:r>
          </w:p>
          <w:p w:rsidR="00AA1AEE" w:rsidRPr="001B7627" w:rsidRDefault="00AA1AEE" w:rsidP="00AA1AEE">
            <w:pPr>
              <w:jc w:val="both"/>
              <w:rPr>
                <w:color w:val="000000" w:themeColor="text1"/>
                <w:sz w:val="16"/>
                <w:szCs w:val="16"/>
              </w:rPr>
            </w:pPr>
            <w:r w:rsidRPr="001B7627">
              <w:rPr>
                <w:color w:val="000000" w:themeColor="text1"/>
                <w:sz w:val="16"/>
                <w:szCs w:val="16"/>
              </w:rPr>
              <w:t>* Operating Speed:  Standard revolutions per minute (RPM) of 800 to 1400.</w:t>
            </w:r>
          </w:p>
          <w:p w:rsidR="00AA1AEE" w:rsidRPr="001B7627" w:rsidRDefault="00AA1AEE" w:rsidP="00AA1AEE">
            <w:pPr>
              <w:jc w:val="both"/>
              <w:rPr>
                <w:color w:val="000000" w:themeColor="text1"/>
                <w:sz w:val="16"/>
                <w:szCs w:val="16"/>
              </w:rPr>
            </w:pPr>
            <w:r w:rsidRPr="001B7627">
              <w:rPr>
                <w:color w:val="000000" w:themeColor="text1"/>
                <w:sz w:val="16"/>
                <w:szCs w:val="16"/>
              </w:rPr>
              <w:t>*  Weight of the Sprayer:  When mounted with a motor, engine, and frame, the total weight ranges from 25 kg to 35 kg</w:t>
            </w:r>
          </w:p>
          <w:p w:rsidR="00584C8E" w:rsidRPr="001B7627" w:rsidRDefault="00584C8E" w:rsidP="000B0B59">
            <w:pPr>
              <w:jc w:val="both"/>
              <w:rPr>
                <w:b/>
                <w:color w:val="000000" w:themeColor="text1"/>
                <w:sz w:val="16"/>
                <w:szCs w:val="16"/>
              </w:rPr>
            </w:pPr>
          </w:p>
        </w:tc>
        <w:tc>
          <w:tcPr>
            <w:tcW w:w="683" w:type="dxa"/>
            <w:vAlign w:val="center"/>
          </w:tcPr>
          <w:p w:rsidR="00584C8E" w:rsidRPr="00C6550D" w:rsidRDefault="00584C8E" w:rsidP="00617079">
            <w:pPr>
              <w:pStyle w:val="Normal1"/>
              <w:jc w:val="center"/>
              <w:rPr>
                <w:rFonts w:asciiTheme="minorHAnsi" w:eastAsia="Nudi 05 e" w:hAnsiTheme="minorHAnsi" w:cstheme="minorHAnsi"/>
                <w:color w:val="000000" w:themeColor="text1"/>
                <w:sz w:val="18"/>
                <w:szCs w:val="18"/>
              </w:rPr>
            </w:pPr>
            <w:r w:rsidRPr="00C6550D">
              <w:rPr>
                <w:rFonts w:asciiTheme="minorHAnsi" w:eastAsia="Nudi 05 e" w:hAnsiTheme="minorHAnsi" w:cstheme="minorHAnsi"/>
                <w:color w:val="000000" w:themeColor="text1"/>
                <w:sz w:val="18"/>
                <w:szCs w:val="18"/>
              </w:rPr>
              <w:t>Each</w:t>
            </w:r>
          </w:p>
        </w:tc>
        <w:tc>
          <w:tcPr>
            <w:tcW w:w="962" w:type="dxa"/>
            <w:vAlign w:val="center"/>
          </w:tcPr>
          <w:p w:rsidR="00584C8E" w:rsidRPr="00C6550D" w:rsidRDefault="00584C8E" w:rsidP="00617079">
            <w:pPr>
              <w:pStyle w:val="Normal1"/>
              <w:jc w:val="center"/>
              <w:rPr>
                <w:rFonts w:asciiTheme="minorHAnsi" w:eastAsia="Nudi 05 e" w:hAnsiTheme="minorHAnsi" w:cstheme="minorHAnsi"/>
                <w:color w:val="000000" w:themeColor="text1"/>
                <w:sz w:val="18"/>
                <w:szCs w:val="18"/>
              </w:rPr>
            </w:pPr>
            <w:r w:rsidRPr="00C6550D">
              <w:rPr>
                <w:rFonts w:asciiTheme="minorHAnsi" w:eastAsia="Nudi 05 e" w:hAnsiTheme="minorHAnsi" w:cstheme="minorHAnsi"/>
                <w:color w:val="000000" w:themeColor="text1"/>
                <w:sz w:val="18"/>
                <w:szCs w:val="18"/>
              </w:rPr>
              <w:t>1</w:t>
            </w:r>
            <w:r>
              <w:rPr>
                <w:rFonts w:asciiTheme="minorHAnsi" w:eastAsia="Nudi 05 e" w:hAnsiTheme="minorHAnsi" w:cstheme="minorHAnsi"/>
                <w:color w:val="000000" w:themeColor="text1"/>
                <w:sz w:val="18"/>
                <w:szCs w:val="18"/>
              </w:rPr>
              <w:t>10</w:t>
            </w:r>
          </w:p>
        </w:tc>
        <w:tc>
          <w:tcPr>
            <w:tcW w:w="1276" w:type="dxa"/>
            <w:vAlign w:val="center"/>
          </w:tcPr>
          <w:p w:rsidR="00584C8E" w:rsidRPr="00C6550D" w:rsidRDefault="00584C8E" w:rsidP="00617079">
            <w:pPr>
              <w:pStyle w:val="Normal1"/>
              <w:jc w:val="center"/>
              <w:rPr>
                <w:rFonts w:asciiTheme="minorHAnsi" w:eastAsia="Nudi 05 e" w:hAnsiTheme="minorHAnsi" w:cstheme="minorHAnsi"/>
                <w:color w:val="000000" w:themeColor="text1"/>
                <w:sz w:val="18"/>
                <w:szCs w:val="18"/>
              </w:rPr>
            </w:pPr>
            <w:r w:rsidRPr="00C6550D">
              <w:rPr>
                <w:rFonts w:asciiTheme="minorHAnsi" w:eastAsia="Nudi 05 e" w:hAnsiTheme="minorHAnsi" w:cstheme="minorHAnsi"/>
                <w:color w:val="000000" w:themeColor="text1"/>
                <w:sz w:val="18"/>
                <w:szCs w:val="18"/>
              </w:rPr>
              <w:t>30</w:t>
            </w:r>
          </w:p>
        </w:tc>
        <w:tc>
          <w:tcPr>
            <w:tcW w:w="2126" w:type="dxa"/>
            <w:vMerge/>
          </w:tcPr>
          <w:p w:rsidR="00584C8E" w:rsidRPr="00C6550D" w:rsidRDefault="00584C8E" w:rsidP="0029429F">
            <w:pPr>
              <w:pStyle w:val="Normal1"/>
              <w:jc w:val="both"/>
              <w:rPr>
                <w:rFonts w:asciiTheme="minorHAnsi" w:eastAsia="Nudi 05 e" w:hAnsiTheme="minorHAnsi" w:cstheme="minorHAnsi"/>
                <w:color w:val="000000" w:themeColor="text1"/>
                <w:sz w:val="18"/>
                <w:szCs w:val="18"/>
              </w:rPr>
            </w:pPr>
          </w:p>
        </w:tc>
      </w:tr>
    </w:tbl>
    <w:p w:rsidR="00A2428E" w:rsidRPr="00C6550D" w:rsidRDefault="00A2428E" w:rsidP="00A2428E">
      <w:pPr>
        <w:spacing w:before="34"/>
        <w:rPr>
          <w:rFonts w:asciiTheme="minorHAnsi" w:hAnsiTheme="minorHAnsi" w:cstheme="minorHAnsi"/>
          <w:b/>
          <w:color w:val="000000" w:themeColor="text1"/>
          <w:sz w:val="24"/>
          <w:szCs w:val="24"/>
        </w:rPr>
      </w:pPr>
      <w:r w:rsidRPr="00C6550D">
        <w:rPr>
          <w:rFonts w:asciiTheme="minorHAnsi" w:hAnsiTheme="minorHAnsi" w:cstheme="minorHAnsi"/>
          <w:b/>
          <w:color w:val="000000" w:themeColor="text1"/>
          <w:sz w:val="24"/>
          <w:szCs w:val="24"/>
        </w:rPr>
        <w:t xml:space="preserve">Note: </w:t>
      </w:r>
    </w:p>
    <w:p w:rsidR="00A371E0" w:rsidRPr="00C6550D" w:rsidRDefault="00A2428E" w:rsidP="00A2428E">
      <w:pPr>
        <w:pStyle w:val="ListParagraph"/>
        <w:widowControl w:val="0"/>
        <w:numPr>
          <w:ilvl w:val="0"/>
          <w:numId w:val="5"/>
        </w:numPr>
        <w:autoSpaceDE w:val="0"/>
        <w:autoSpaceDN w:val="0"/>
        <w:spacing w:before="34"/>
        <w:contextualSpacing w:val="0"/>
        <w:rPr>
          <w:rFonts w:asciiTheme="minorHAnsi" w:eastAsia="Nudi 05 e" w:hAnsiTheme="minorHAnsi" w:cstheme="minorHAnsi"/>
          <w:b/>
          <w:color w:val="000000" w:themeColor="text1"/>
          <w:sz w:val="24"/>
          <w:szCs w:val="24"/>
        </w:rPr>
      </w:pPr>
      <w:r w:rsidRPr="00C6550D">
        <w:rPr>
          <w:rFonts w:asciiTheme="minorHAnsi" w:eastAsia="Nudi 05 e" w:hAnsiTheme="minorHAnsi" w:cstheme="minorHAnsi"/>
          <w:b/>
          <w:color w:val="000000" w:themeColor="text1"/>
          <w:sz w:val="24"/>
          <w:szCs w:val="24"/>
        </w:rPr>
        <w:t xml:space="preserve">Place of delivery </w:t>
      </w:r>
      <w:r w:rsidR="00A371E0" w:rsidRPr="00C6550D">
        <w:rPr>
          <w:rFonts w:asciiTheme="minorHAnsi" w:eastAsia="Nudi 05 e" w:hAnsiTheme="minorHAnsi" w:cstheme="minorHAnsi"/>
          <w:b/>
          <w:color w:val="000000" w:themeColor="text1"/>
          <w:sz w:val="24"/>
          <w:szCs w:val="24"/>
        </w:rPr>
        <w:t>is as follows</w:t>
      </w:r>
    </w:p>
    <w:tbl>
      <w:tblPr>
        <w:tblStyle w:val="TableGrid"/>
        <w:tblW w:w="0" w:type="auto"/>
        <w:tblInd w:w="1950" w:type="dxa"/>
        <w:tblLook w:val="04A0"/>
      </w:tblPr>
      <w:tblGrid>
        <w:gridCol w:w="3481"/>
        <w:gridCol w:w="2391"/>
        <w:gridCol w:w="2394"/>
      </w:tblGrid>
      <w:tr w:rsidR="00FD325D" w:rsidRPr="00C6550D" w:rsidTr="00FD325D">
        <w:tc>
          <w:tcPr>
            <w:tcW w:w="3481" w:type="dxa"/>
            <w:vMerge w:val="restart"/>
            <w:vAlign w:val="center"/>
          </w:tcPr>
          <w:p w:rsidR="00FD325D" w:rsidRPr="00C6550D" w:rsidRDefault="00FD325D" w:rsidP="008312D2">
            <w:pPr>
              <w:pStyle w:val="ListParagraph"/>
              <w:widowControl w:val="0"/>
              <w:autoSpaceDE w:val="0"/>
              <w:autoSpaceDN w:val="0"/>
              <w:spacing w:before="34"/>
              <w:ind w:left="0"/>
              <w:contextualSpacing w:val="0"/>
              <w:jc w:val="center"/>
              <w:rPr>
                <w:rFonts w:asciiTheme="minorHAnsi" w:eastAsia="Nudi 05 e" w:hAnsiTheme="minorHAnsi" w:cstheme="minorHAnsi"/>
                <w:b/>
                <w:color w:val="000000" w:themeColor="text1"/>
                <w:sz w:val="24"/>
                <w:szCs w:val="24"/>
              </w:rPr>
            </w:pPr>
            <w:r w:rsidRPr="00C6550D">
              <w:rPr>
                <w:rFonts w:asciiTheme="minorHAnsi" w:eastAsia="Nudi 05 e" w:hAnsiTheme="minorHAnsi" w:cstheme="minorHAnsi"/>
                <w:b/>
                <w:color w:val="000000" w:themeColor="text1"/>
                <w:sz w:val="24"/>
                <w:szCs w:val="24"/>
              </w:rPr>
              <w:t xml:space="preserve">Bhadra CADA, </w:t>
            </w:r>
            <w:r w:rsidR="001B7627">
              <w:rPr>
                <w:rFonts w:asciiTheme="minorHAnsi" w:eastAsia="Nudi 05 e" w:hAnsiTheme="minorHAnsi" w:cstheme="minorHAnsi"/>
                <w:b/>
                <w:color w:val="000000" w:themeColor="text1"/>
                <w:sz w:val="24"/>
                <w:szCs w:val="24"/>
              </w:rPr>
              <w:t xml:space="preserve">Malavagoppa, Nidige Post, </w:t>
            </w:r>
            <w:r w:rsidRPr="00C6550D">
              <w:rPr>
                <w:rFonts w:asciiTheme="minorHAnsi" w:eastAsia="Nudi 05 e" w:hAnsiTheme="minorHAnsi" w:cstheme="minorHAnsi"/>
                <w:b/>
                <w:color w:val="000000" w:themeColor="text1"/>
                <w:sz w:val="24"/>
                <w:szCs w:val="24"/>
              </w:rPr>
              <w:t>Shivamogga</w:t>
            </w:r>
            <w:r w:rsidR="001B7627">
              <w:rPr>
                <w:rFonts w:asciiTheme="minorHAnsi" w:eastAsia="Nudi 05 e" w:hAnsiTheme="minorHAnsi" w:cstheme="minorHAnsi"/>
                <w:b/>
                <w:color w:val="000000" w:themeColor="text1"/>
                <w:sz w:val="24"/>
                <w:szCs w:val="24"/>
              </w:rPr>
              <w:t>-577222</w:t>
            </w:r>
          </w:p>
        </w:tc>
        <w:tc>
          <w:tcPr>
            <w:tcW w:w="2391" w:type="dxa"/>
            <w:vAlign w:val="center"/>
          </w:tcPr>
          <w:p w:rsidR="00FD325D" w:rsidRPr="00FD325D" w:rsidRDefault="00FD325D" w:rsidP="00FD325D">
            <w:pPr>
              <w:tabs>
                <w:tab w:val="left" w:pos="0"/>
              </w:tabs>
              <w:spacing w:line="276" w:lineRule="auto"/>
              <w:rPr>
                <w:rFonts w:ascii="Nirmala UI" w:eastAsia="Times New Roman" w:hAnsi="Nirmala UI" w:cs="Nirmala UI"/>
                <w:b/>
                <w:bCs/>
                <w:sz w:val="20"/>
                <w:szCs w:val="20"/>
              </w:rPr>
            </w:pPr>
            <w:r w:rsidRPr="00FD325D">
              <w:rPr>
                <w:rFonts w:ascii="Nirmala UI" w:eastAsia="Times New Roman" w:hAnsi="Nirmala UI" w:cs="Nirmala UI"/>
                <w:b/>
                <w:bCs/>
                <w:sz w:val="20"/>
                <w:szCs w:val="20"/>
              </w:rPr>
              <w:t xml:space="preserve">Power Operated Brush Cutter / Weed Slasher. </w:t>
            </w:r>
          </w:p>
        </w:tc>
        <w:tc>
          <w:tcPr>
            <w:tcW w:w="2394" w:type="dxa"/>
            <w:vAlign w:val="center"/>
          </w:tcPr>
          <w:p w:rsidR="00FD325D" w:rsidRPr="00FD325D" w:rsidRDefault="00FD325D" w:rsidP="00FD325D">
            <w:pPr>
              <w:tabs>
                <w:tab w:val="left" w:pos="0"/>
              </w:tabs>
              <w:jc w:val="center"/>
              <w:rPr>
                <w:rFonts w:ascii="Nirmala UI" w:eastAsia="Times New Roman" w:hAnsi="Nirmala UI" w:cs="Nirmala UI"/>
                <w:b/>
                <w:bCs/>
                <w:sz w:val="20"/>
                <w:szCs w:val="20"/>
              </w:rPr>
            </w:pPr>
            <w:r w:rsidRPr="00FD325D">
              <w:rPr>
                <w:rFonts w:ascii="Nirmala UI" w:eastAsia="Times New Roman" w:hAnsi="Nirmala UI" w:cs="Nirmala UI"/>
                <w:b/>
                <w:bCs/>
                <w:sz w:val="20"/>
                <w:szCs w:val="20"/>
              </w:rPr>
              <w:t>125</w:t>
            </w:r>
            <w:r w:rsidR="00131A9B">
              <w:rPr>
                <w:rFonts w:ascii="Nirmala UI" w:eastAsia="Times New Roman" w:hAnsi="Nirmala UI" w:cs="Nirmala UI"/>
                <w:b/>
                <w:bCs/>
                <w:sz w:val="20"/>
                <w:szCs w:val="20"/>
              </w:rPr>
              <w:t xml:space="preserve"> Nos</w:t>
            </w:r>
          </w:p>
        </w:tc>
      </w:tr>
      <w:tr w:rsidR="00FD325D" w:rsidRPr="00C6550D" w:rsidTr="00FD325D">
        <w:tc>
          <w:tcPr>
            <w:tcW w:w="3481" w:type="dxa"/>
            <w:vMerge/>
          </w:tcPr>
          <w:p w:rsidR="00FD325D" w:rsidRPr="00C6550D" w:rsidRDefault="00FD325D" w:rsidP="00A371E0">
            <w:pPr>
              <w:pStyle w:val="ListParagraph"/>
              <w:widowControl w:val="0"/>
              <w:autoSpaceDE w:val="0"/>
              <w:autoSpaceDN w:val="0"/>
              <w:spacing w:before="34"/>
              <w:ind w:left="0"/>
              <w:contextualSpacing w:val="0"/>
              <w:rPr>
                <w:rFonts w:asciiTheme="minorHAnsi" w:eastAsia="Nudi 05 e" w:hAnsiTheme="minorHAnsi" w:cstheme="minorHAnsi"/>
                <w:b/>
                <w:color w:val="000000" w:themeColor="text1"/>
                <w:sz w:val="24"/>
                <w:szCs w:val="24"/>
              </w:rPr>
            </w:pPr>
          </w:p>
        </w:tc>
        <w:tc>
          <w:tcPr>
            <w:tcW w:w="2391" w:type="dxa"/>
            <w:vAlign w:val="center"/>
          </w:tcPr>
          <w:p w:rsidR="00FD325D" w:rsidRPr="00FD325D" w:rsidRDefault="00FD325D" w:rsidP="00FD325D">
            <w:pPr>
              <w:tabs>
                <w:tab w:val="left" w:pos="0"/>
              </w:tabs>
              <w:rPr>
                <w:rFonts w:ascii="Nirmala UI" w:eastAsia="Times New Roman" w:hAnsi="Nirmala UI" w:cs="Nirmala UI"/>
                <w:b/>
                <w:bCs/>
                <w:sz w:val="20"/>
                <w:szCs w:val="20"/>
              </w:rPr>
            </w:pPr>
            <w:r w:rsidRPr="00FD325D">
              <w:rPr>
                <w:rFonts w:ascii="Nirmala UI" w:eastAsia="Times New Roman" w:hAnsi="Nirmala UI" w:cs="Nirmala UI"/>
                <w:b/>
                <w:bCs/>
                <w:sz w:val="20"/>
                <w:szCs w:val="20"/>
              </w:rPr>
              <w:t>Post Hole Digger.</w:t>
            </w:r>
          </w:p>
        </w:tc>
        <w:tc>
          <w:tcPr>
            <w:tcW w:w="2394" w:type="dxa"/>
            <w:vAlign w:val="center"/>
          </w:tcPr>
          <w:p w:rsidR="00FD325D" w:rsidRPr="00FD325D" w:rsidRDefault="00FD325D" w:rsidP="00FD325D">
            <w:pPr>
              <w:tabs>
                <w:tab w:val="left" w:pos="0"/>
              </w:tabs>
              <w:jc w:val="center"/>
              <w:rPr>
                <w:rFonts w:ascii="Nirmala UI" w:eastAsia="Times New Roman" w:hAnsi="Nirmala UI" w:cs="Nirmala UI"/>
                <w:b/>
                <w:bCs/>
                <w:sz w:val="20"/>
                <w:szCs w:val="20"/>
              </w:rPr>
            </w:pPr>
            <w:r w:rsidRPr="00FD325D">
              <w:rPr>
                <w:rFonts w:ascii="Nirmala UI" w:eastAsia="Times New Roman" w:hAnsi="Nirmala UI" w:cs="Nirmala UI"/>
                <w:b/>
                <w:bCs/>
                <w:sz w:val="20"/>
                <w:szCs w:val="20"/>
              </w:rPr>
              <w:t>125</w:t>
            </w:r>
            <w:r w:rsidR="00131A9B">
              <w:rPr>
                <w:rFonts w:ascii="Nirmala UI" w:eastAsia="Times New Roman" w:hAnsi="Nirmala UI" w:cs="Nirmala UI"/>
                <w:b/>
                <w:bCs/>
                <w:sz w:val="20"/>
                <w:szCs w:val="20"/>
              </w:rPr>
              <w:t xml:space="preserve"> Nos</w:t>
            </w:r>
          </w:p>
        </w:tc>
      </w:tr>
      <w:tr w:rsidR="00FD325D" w:rsidRPr="00C6550D" w:rsidTr="00FD325D">
        <w:tc>
          <w:tcPr>
            <w:tcW w:w="3481" w:type="dxa"/>
            <w:vMerge/>
          </w:tcPr>
          <w:p w:rsidR="00FD325D" w:rsidRPr="00C6550D" w:rsidRDefault="00FD325D" w:rsidP="00A371E0">
            <w:pPr>
              <w:pStyle w:val="ListParagraph"/>
              <w:widowControl w:val="0"/>
              <w:autoSpaceDE w:val="0"/>
              <w:autoSpaceDN w:val="0"/>
              <w:spacing w:before="34"/>
              <w:ind w:left="0"/>
              <w:contextualSpacing w:val="0"/>
              <w:rPr>
                <w:rFonts w:asciiTheme="minorHAnsi" w:eastAsia="Nudi 05 e" w:hAnsiTheme="minorHAnsi" w:cstheme="minorHAnsi"/>
                <w:b/>
                <w:color w:val="000000" w:themeColor="text1"/>
                <w:sz w:val="24"/>
                <w:szCs w:val="24"/>
              </w:rPr>
            </w:pPr>
          </w:p>
        </w:tc>
        <w:tc>
          <w:tcPr>
            <w:tcW w:w="2391" w:type="dxa"/>
            <w:vAlign w:val="center"/>
          </w:tcPr>
          <w:p w:rsidR="00FD325D" w:rsidRPr="00FD325D" w:rsidRDefault="00FD325D" w:rsidP="00FD325D">
            <w:pPr>
              <w:tabs>
                <w:tab w:val="left" w:pos="0"/>
              </w:tabs>
              <w:rPr>
                <w:rFonts w:ascii="Nirmala UI" w:eastAsia="Times New Roman" w:hAnsi="Nirmala UI" w:cs="Nirmala UI"/>
                <w:b/>
                <w:bCs/>
                <w:sz w:val="20"/>
                <w:szCs w:val="20"/>
              </w:rPr>
            </w:pPr>
            <w:r w:rsidRPr="00FD325D">
              <w:rPr>
                <w:rFonts w:ascii="Nirmala UI" w:eastAsia="Times New Roman" w:hAnsi="Nirmala UI" w:cs="Nirmala UI"/>
                <w:b/>
                <w:bCs/>
                <w:sz w:val="20"/>
                <w:szCs w:val="20"/>
              </w:rPr>
              <w:t>HDP/HTP Power Sprayer</w:t>
            </w:r>
          </w:p>
        </w:tc>
        <w:tc>
          <w:tcPr>
            <w:tcW w:w="2394" w:type="dxa"/>
            <w:vAlign w:val="center"/>
          </w:tcPr>
          <w:p w:rsidR="00FD325D" w:rsidRPr="00FD325D" w:rsidRDefault="00CF74F6" w:rsidP="00FD325D">
            <w:pPr>
              <w:tabs>
                <w:tab w:val="left" w:pos="0"/>
              </w:tabs>
              <w:jc w:val="center"/>
              <w:rPr>
                <w:rFonts w:ascii="Nirmala UI" w:eastAsia="Times New Roman" w:hAnsi="Nirmala UI" w:cs="Nirmala UI"/>
                <w:b/>
                <w:bCs/>
                <w:sz w:val="20"/>
                <w:szCs w:val="20"/>
              </w:rPr>
            </w:pPr>
            <w:r>
              <w:rPr>
                <w:rFonts w:ascii="Nirmala UI" w:eastAsia="Times New Roman" w:hAnsi="Nirmala UI" w:cs="Nirmala UI"/>
                <w:b/>
                <w:bCs/>
                <w:sz w:val="20"/>
                <w:szCs w:val="20"/>
              </w:rPr>
              <w:t>11</w:t>
            </w:r>
            <w:r w:rsidR="00FD325D" w:rsidRPr="00FD325D">
              <w:rPr>
                <w:rFonts w:ascii="Nirmala UI" w:eastAsia="Times New Roman" w:hAnsi="Nirmala UI" w:cs="Nirmala UI"/>
                <w:b/>
                <w:bCs/>
                <w:sz w:val="20"/>
                <w:szCs w:val="20"/>
              </w:rPr>
              <w:t>0</w:t>
            </w:r>
            <w:r w:rsidR="00131A9B">
              <w:rPr>
                <w:rFonts w:ascii="Nirmala UI" w:eastAsia="Times New Roman" w:hAnsi="Nirmala UI" w:cs="Nirmala UI"/>
                <w:b/>
                <w:bCs/>
                <w:sz w:val="20"/>
                <w:szCs w:val="20"/>
              </w:rPr>
              <w:t xml:space="preserve"> Nos</w:t>
            </w:r>
          </w:p>
        </w:tc>
      </w:tr>
    </w:tbl>
    <w:p w:rsidR="00A2428E" w:rsidRPr="00C6550D" w:rsidRDefault="00A2428E" w:rsidP="00A2428E">
      <w:pPr>
        <w:pStyle w:val="ListParagraph"/>
        <w:spacing w:before="34"/>
        <w:rPr>
          <w:rFonts w:asciiTheme="minorHAnsi" w:eastAsia="Nudi 05 e" w:hAnsiTheme="minorHAnsi" w:cstheme="minorHAnsi"/>
          <w:b/>
          <w:color w:val="000000" w:themeColor="text1"/>
          <w:sz w:val="24"/>
          <w:szCs w:val="24"/>
        </w:rPr>
      </w:pPr>
    </w:p>
    <w:p w:rsidR="00611335" w:rsidRPr="00C6550D" w:rsidRDefault="00A2428E" w:rsidP="00611335">
      <w:pPr>
        <w:pStyle w:val="ListParagraph"/>
        <w:widowControl w:val="0"/>
        <w:numPr>
          <w:ilvl w:val="0"/>
          <w:numId w:val="5"/>
        </w:numPr>
        <w:autoSpaceDE w:val="0"/>
        <w:autoSpaceDN w:val="0"/>
        <w:spacing w:before="34"/>
        <w:contextualSpacing w:val="0"/>
        <w:jc w:val="both"/>
        <w:rPr>
          <w:rFonts w:asciiTheme="minorHAnsi" w:hAnsiTheme="minorHAnsi" w:cstheme="minorHAnsi"/>
          <w:b/>
          <w:color w:val="000000" w:themeColor="text1"/>
          <w:sz w:val="24"/>
          <w:szCs w:val="24"/>
        </w:rPr>
      </w:pPr>
      <w:r w:rsidRPr="00C6550D">
        <w:rPr>
          <w:rFonts w:asciiTheme="minorHAnsi" w:eastAsia="Nudi 05 e" w:hAnsiTheme="minorHAnsi" w:cstheme="minorHAnsi"/>
          <w:b/>
          <w:color w:val="000000" w:themeColor="text1"/>
          <w:sz w:val="22"/>
          <w:szCs w:val="18"/>
        </w:rPr>
        <w:t xml:space="preserve">The quoted price should include </w:t>
      </w:r>
      <w:r w:rsidR="00C544DB" w:rsidRPr="00C6550D">
        <w:rPr>
          <w:rFonts w:asciiTheme="minorHAnsi" w:eastAsia="Nudi 05 e" w:hAnsiTheme="minorHAnsi" w:cstheme="minorHAnsi"/>
          <w:b/>
          <w:color w:val="000000" w:themeColor="text1"/>
          <w:sz w:val="22"/>
          <w:szCs w:val="18"/>
        </w:rPr>
        <w:t xml:space="preserve"> unit price of Machineries with inclusive of all the applicable Taxes as per the Central/State Government Rules. </w:t>
      </w:r>
    </w:p>
    <w:p w:rsidR="00A2428E" w:rsidRPr="00C6550D" w:rsidRDefault="00611335" w:rsidP="00C22A03">
      <w:pPr>
        <w:pStyle w:val="ListParagraph"/>
        <w:widowControl w:val="0"/>
        <w:numPr>
          <w:ilvl w:val="0"/>
          <w:numId w:val="5"/>
        </w:numPr>
        <w:tabs>
          <w:tab w:val="left" w:pos="2025"/>
        </w:tabs>
        <w:autoSpaceDE w:val="0"/>
        <w:autoSpaceDN w:val="0"/>
        <w:spacing w:before="34"/>
        <w:ind w:left="709" w:hanging="489"/>
        <w:contextualSpacing w:val="0"/>
        <w:jc w:val="both"/>
        <w:rPr>
          <w:rFonts w:asciiTheme="minorHAnsi" w:hAnsiTheme="minorHAnsi" w:cstheme="minorHAnsi"/>
          <w:b/>
          <w:color w:val="000000" w:themeColor="text1"/>
          <w:sz w:val="28"/>
          <w:szCs w:val="24"/>
        </w:rPr>
      </w:pPr>
      <w:r w:rsidRPr="00C6550D">
        <w:rPr>
          <w:rFonts w:asciiTheme="minorHAnsi" w:hAnsiTheme="minorHAnsi" w:cstheme="minorHAnsi"/>
          <w:b/>
          <w:color w:val="000000" w:themeColor="text1"/>
          <w:sz w:val="24"/>
          <w:szCs w:val="24"/>
        </w:rPr>
        <w:t>Given detailed specifications</w:t>
      </w:r>
      <w:r w:rsidR="00B27BB5" w:rsidRPr="00C6550D">
        <w:rPr>
          <w:rFonts w:asciiTheme="minorHAnsi" w:hAnsiTheme="minorHAnsi" w:cstheme="minorHAnsi"/>
          <w:b/>
          <w:color w:val="000000" w:themeColor="text1"/>
          <w:sz w:val="24"/>
          <w:szCs w:val="24"/>
        </w:rPr>
        <w:t xml:space="preserve"> </w:t>
      </w:r>
      <w:r w:rsidRPr="00C6550D">
        <w:rPr>
          <w:rFonts w:asciiTheme="minorHAnsi" w:hAnsiTheme="minorHAnsi" w:cstheme="minorHAnsi"/>
          <w:b/>
          <w:color w:val="000000" w:themeColor="text1"/>
          <w:sz w:val="24"/>
          <w:szCs w:val="24"/>
        </w:rPr>
        <w:t xml:space="preserve">should be strictly incorporated in manufacturing. </w:t>
      </w:r>
      <w:r w:rsidR="00292010" w:rsidRPr="00C6550D">
        <w:rPr>
          <w:rFonts w:asciiTheme="minorHAnsi" w:hAnsiTheme="minorHAnsi" w:cstheme="minorHAnsi"/>
          <w:b/>
          <w:color w:val="000000" w:themeColor="text1"/>
          <w:sz w:val="24"/>
          <w:szCs w:val="24"/>
        </w:rPr>
        <w:t>After the award of contract, a</w:t>
      </w:r>
      <w:r w:rsidRPr="00C6550D">
        <w:rPr>
          <w:rFonts w:asciiTheme="minorHAnsi" w:hAnsiTheme="minorHAnsi" w:cstheme="minorHAnsi"/>
          <w:b/>
          <w:color w:val="000000" w:themeColor="text1"/>
          <w:sz w:val="24"/>
          <w:szCs w:val="24"/>
        </w:rPr>
        <w:t xml:space="preserve">ny technologically </w:t>
      </w:r>
      <w:r w:rsidR="00292010" w:rsidRPr="00C6550D">
        <w:rPr>
          <w:rFonts w:asciiTheme="minorHAnsi" w:hAnsiTheme="minorHAnsi" w:cstheme="minorHAnsi"/>
          <w:b/>
          <w:color w:val="000000" w:themeColor="text1"/>
          <w:sz w:val="24"/>
          <w:szCs w:val="24"/>
        </w:rPr>
        <w:t>required</w:t>
      </w:r>
      <w:r w:rsidRPr="00C6550D">
        <w:rPr>
          <w:rFonts w:asciiTheme="minorHAnsi" w:hAnsiTheme="minorHAnsi" w:cstheme="minorHAnsi"/>
          <w:b/>
          <w:color w:val="000000" w:themeColor="text1"/>
          <w:sz w:val="24"/>
          <w:szCs w:val="24"/>
        </w:rPr>
        <w:t xml:space="preserve"> changes in the design and technology must be approved by the purchaser before implementing.</w:t>
      </w:r>
      <w:r w:rsidR="00E91F46" w:rsidRPr="00C6550D">
        <w:rPr>
          <w:rFonts w:asciiTheme="minorHAnsi" w:hAnsiTheme="minorHAnsi" w:cstheme="minorHAnsi"/>
          <w:b/>
          <w:color w:val="000000" w:themeColor="text1"/>
          <w:sz w:val="24"/>
          <w:szCs w:val="24"/>
        </w:rPr>
        <w:tab/>
      </w:r>
    </w:p>
    <w:p w:rsidR="00A2428E" w:rsidRPr="00C6550D" w:rsidRDefault="00A2428E">
      <w:pPr>
        <w:spacing w:before="27"/>
        <w:ind w:left="220"/>
        <w:rPr>
          <w:rFonts w:asciiTheme="minorHAnsi" w:hAnsiTheme="minorHAnsi" w:cstheme="minorHAnsi"/>
          <w:b/>
          <w:color w:val="000000" w:themeColor="text1"/>
          <w:spacing w:val="2"/>
          <w:w w:val="95"/>
          <w:sz w:val="28"/>
          <w:szCs w:val="24"/>
          <w:u w:val="thick" w:color="000000"/>
        </w:rPr>
      </w:pPr>
    </w:p>
    <w:p w:rsidR="00FE7AB7" w:rsidRPr="00C6550D" w:rsidRDefault="002B432B">
      <w:pPr>
        <w:ind w:left="220"/>
        <w:rPr>
          <w:color w:val="000000" w:themeColor="text1"/>
        </w:rPr>
        <w:sectPr w:rsidR="00FE7AB7" w:rsidRPr="00C6550D">
          <w:pgSz w:w="12240" w:h="15840"/>
          <w:pgMar w:top="560" w:right="1020" w:bottom="280" w:left="1220" w:header="0" w:footer="433" w:gutter="0"/>
          <w:cols w:space="720"/>
        </w:sectPr>
      </w:pPr>
      <w:r w:rsidRPr="00C6550D">
        <w:rPr>
          <w:b/>
          <w:color w:val="000000" w:themeColor="text1"/>
          <w:spacing w:val="1"/>
          <w:u w:val="thick" w:color="000000"/>
        </w:rPr>
        <w:t>Par</w:t>
      </w:r>
      <w:r w:rsidRPr="00C6550D">
        <w:rPr>
          <w:b/>
          <w:color w:val="000000" w:themeColor="text1"/>
          <w:u w:val="thick" w:color="000000"/>
        </w:rPr>
        <w:t>t</w:t>
      </w:r>
      <w:r w:rsidRPr="00C6550D">
        <w:rPr>
          <w:b/>
          <w:color w:val="000000" w:themeColor="text1"/>
          <w:spacing w:val="-2"/>
          <w:u w:val="thick" w:color="000000"/>
        </w:rPr>
        <w:t xml:space="preserve"> </w:t>
      </w:r>
      <w:r w:rsidRPr="00C6550D">
        <w:rPr>
          <w:b/>
          <w:color w:val="000000" w:themeColor="text1"/>
          <w:u w:val="thick" w:color="000000"/>
        </w:rPr>
        <w:t xml:space="preserve">– </w:t>
      </w:r>
      <w:r w:rsidRPr="00C6550D">
        <w:rPr>
          <w:b/>
          <w:color w:val="000000" w:themeColor="text1"/>
          <w:spacing w:val="-1"/>
          <w:u w:val="thick" w:color="000000"/>
        </w:rPr>
        <w:t>I</w:t>
      </w:r>
      <w:r w:rsidRPr="00C6550D">
        <w:rPr>
          <w:b/>
          <w:color w:val="000000" w:themeColor="text1"/>
          <w:u w:val="thick" w:color="000000"/>
        </w:rPr>
        <w:t>I</w:t>
      </w:r>
      <w:r w:rsidRPr="00C6550D">
        <w:rPr>
          <w:b/>
          <w:color w:val="000000" w:themeColor="text1"/>
          <w:spacing w:val="-2"/>
          <w:u w:val="thick" w:color="000000"/>
        </w:rPr>
        <w:t xml:space="preserve"> </w:t>
      </w:r>
      <w:r w:rsidRPr="00C6550D">
        <w:rPr>
          <w:b/>
          <w:color w:val="000000" w:themeColor="text1"/>
          <w:spacing w:val="1"/>
          <w:u w:val="thick" w:color="000000"/>
        </w:rPr>
        <w:t>(</w:t>
      </w:r>
      <w:r w:rsidRPr="00C6550D">
        <w:rPr>
          <w:b/>
          <w:color w:val="000000" w:themeColor="text1"/>
          <w:spacing w:val="-1"/>
          <w:u w:val="thick" w:color="000000"/>
        </w:rPr>
        <w:t>I</w:t>
      </w:r>
      <w:r w:rsidRPr="00C6550D">
        <w:rPr>
          <w:b/>
          <w:color w:val="000000" w:themeColor="text1"/>
          <w:u w:val="thick" w:color="000000"/>
        </w:rPr>
        <w:t>n</w:t>
      </w:r>
      <w:r w:rsidRPr="00C6550D">
        <w:rPr>
          <w:b/>
          <w:color w:val="000000" w:themeColor="text1"/>
          <w:spacing w:val="1"/>
          <w:u w:val="thick" w:color="000000"/>
        </w:rPr>
        <w:t>c</w:t>
      </w:r>
      <w:r w:rsidRPr="00C6550D">
        <w:rPr>
          <w:b/>
          <w:color w:val="000000" w:themeColor="text1"/>
          <w:u w:val="thick" w:color="000000"/>
        </w:rPr>
        <w:t>id</w:t>
      </w:r>
      <w:r w:rsidRPr="00C6550D">
        <w:rPr>
          <w:b/>
          <w:color w:val="000000" w:themeColor="text1"/>
          <w:spacing w:val="1"/>
          <w:u w:val="thick" w:color="000000"/>
        </w:rPr>
        <w:t>e</w:t>
      </w:r>
      <w:r w:rsidRPr="00C6550D">
        <w:rPr>
          <w:b/>
          <w:color w:val="000000" w:themeColor="text1"/>
          <w:u w:val="thick" w:color="000000"/>
        </w:rPr>
        <w:t>n</w:t>
      </w:r>
      <w:r w:rsidRPr="00C6550D">
        <w:rPr>
          <w:b/>
          <w:color w:val="000000" w:themeColor="text1"/>
          <w:spacing w:val="1"/>
          <w:u w:val="thick" w:color="000000"/>
        </w:rPr>
        <w:t>ta</w:t>
      </w:r>
      <w:r w:rsidRPr="00C6550D">
        <w:rPr>
          <w:b/>
          <w:color w:val="000000" w:themeColor="text1"/>
          <w:u w:val="thick" w:color="000000"/>
        </w:rPr>
        <w:t>l</w:t>
      </w:r>
      <w:r w:rsidRPr="00C6550D">
        <w:rPr>
          <w:b/>
          <w:color w:val="000000" w:themeColor="text1"/>
          <w:spacing w:val="-9"/>
          <w:u w:val="thick" w:color="000000"/>
        </w:rPr>
        <w:t xml:space="preserve"> </w:t>
      </w:r>
      <w:r w:rsidRPr="00C6550D">
        <w:rPr>
          <w:b/>
          <w:color w:val="000000" w:themeColor="text1"/>
          <w:u w:val="thick" w:color="000000"/>
        </w:rPr>
        <w:t>S</w:t>
      </w:r>
      <w:r w:rsidRPr="00C6550D">
        <w:rPr>
          <w:b/>
          <w:color w:val="000000" w:themeColor="text1"/>
          <w:spacing w:val="1"/>
          <w:u w:val="thick" w:color="000000"/>
        </w:rPr>
        <w:t>erv</w:t>
      </w:r>
      <w:r w:rsidRPr="00C6550D">
        <w:rPr>
          <w:b/>
          <w:color w:val="000000" w:themeColor="text1"/>
          <w:u w:val="thick" w:color="000000"/>
        </w:rPr>
        <w:t>i</w:t>
      </w:r>
      <w:r w:rsidRPr="00C6550D">
        <w:rPr>
          <w:b/>
          <w:color w:val="000000" w:themeColor="text1"/>
          <w:spacing w:val="1"/>
          <w:u w:val="thick" w:color="000000"/>
        </w:rPr>
        <w:t>ce</w:t>
      </w:r>
      <w:r w:rsidRPr="00C6550D">
        <w:rPr>
          <w:b/>
          <w:color w:val="000000" w:themeColor="text1"/>
          <w:spacing w:val="-1"/>
          <w:u w:val="thick" w:color="000000"/>
        </w:rPr>
        <w:t>s</w:t>
      </w:r>
      <w:r w:rsidRPr="00C6550D">
        <w:rPr>
          <w:b/>
          <w:color w:val="000000" w:themeColor="text1"/>
          <w:u w:val="thick" w:color="000000"/>
        </w:rPr>
        <w:t>)</w:t>
      </w:r>
      <w:r w:rsidRPr="00C6550D">
        <w:rPr>
          <w:b/>
          <w:color w:val="000000" w:themeColor="text1"/>
          <w:spacing w:val="-8"/>
          <w:u w:val="thick" w:color="000000"/>
        </w:rPr>
        <w:t xml:space="preserve"> </w:t>
      </w:r>
      <w:r w:rsidRPr="00C6550D">
        <w:rPr>
          <w:b/>
          <w:color w:val="000000" w:themeColor="text1"/>
          <w:spacing w:val="-48"/>
        </w:rPr>
        <w:t xml:space="preserve"> </w:t>
      </w:r>
      <w:r w:rsidRPr="00C6550D">
        <w:rPr>
          <w:color w:val="000000" w:themeColor="text1"/>
        </w:rPr>
        <w:t xml:space="preserve">– </w:t>
      </w:r>
      <w:r w:rsidRPr="00C6550D">
        <w:rPr>
          <w:color w:val="000000" w:themeColor="text1"/>
          <w:spacing w:val="-1"/>
        </w:rPr>
        <w:t>A</w:t>
      </w:r>
      <w:r w:rsidRPr="00C6550D">
        <w:rPr>
          <w:color w:val="000000" w:themeColor="text1"/>
        </w:rPr>
        <w:t>s</w:t>
      </w:r>
      <w:r w:rsidRPr="00C6550D">
        <w:rPr>
          <w:color w:val="000000" w:themeColor="text1"/>
          <w:spacing w:val="-1"/>
        </w:rPr>
        <w:t xml:space="preserve"> </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
        </w:rPr>
        <w:t>e</w:t>
      </w:r>
      <w:r w:rsidRPr="00C6550D">
        <w:rPr>
          <w:color w:val="000000" w:themeColor="text1"/>
        </w:rPr>
        <w:t>d</w:t>
      </w:r>
      <w:r w:rsidRPr="00C6550D">
        <w:rPr>
          <w:color w:val="000000" w:themeColor="text1"/>
          <w:spacing w:val="-12"/>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4"/>
        </w:rPr>
        <w:t>G</w:t>
      </w:r>
      <w:r w:rsidRPr="00C6550D">
        <w:rPr>
          <w:color w:val="000000" w:themeColor="text1"/>
          <w:spacing w:val="3"/>
        </w:rPr>
        <w:t>C</w:t>
      </w:r>
      <w:r w:rsidRPr="00C6550D">
        <w:rPr>
          <w:color w:val="000000" w:themeColor="text1"/>
        </w:rPr>
        <w:t>C</w:t>
      </w:r>
      <w:r w:rsidRPr="00C6550D">
        <w:rPr>
          <w:color w:val="000000" w:themeColor="text1"/>
          <w:spacing w:val="-7"/>
        </w:rPr>
        <w:t xml:space="preserve"> </w:t>
      </w:r>
      <w:r w:rsidRPr="00C6550D">
        <w:rPr>
          <w:color w:val="000000" w:themeColor="text1"/>
        </w:rPr>
        <w:t>(</w:t>
      </w:r>
      <w:r w:rsidRPr="00C6550D">
        <w:rPr>
          <w:color w:val="000000" w:themeColor="text1"/>
          <w:spacing w:val="1"/>
        </w:rPr>
        <w:t xml:space="preserve"> </w:t>
      </w:r>
      <w:r w:rsidRPr="00C6550D">
        <w:rPr>
          <w:color w:val="000000" w:themeColor="text1"/>
          <w:spacing w:val="3"/>
        </w:rPr>
        <w:t>C</w:t>
      </w:r>
      <w:r w:rsidRPr="00C6550D">
        <w:rPr>
          <w:color w:val="000000" w:themeColor="text1"/>
        </w:rPr>
        <w:t>l</w:t>
      </w:r>
      <w:r w:rsidRPr="00C6550D">
        <w:rPr>
          <w:color w:val="000000" w:themeColor="text1"/>
          <w:spacing w:val="1"/>
        </w:rPr>
        <w:t>a</w:t>
      </w:r>
      <w:r w:rsidRPr="00C6550D">
        <w:rPr>
          <w:color w:val="000000" w:themeColor="text1"/>
        </w:rPr>
        <w:t>use</w:t>
      </w:r>
      <w:r w:rsidRPr="00C6550D">
        <w:rPr>
          <w:color w:val="000000" w:themeColor="text1"/>
          <w:spacing w:val="-8"/>
        </w:rPr>
        <w:t xml:space="preserve"> </w:t>
      </w:r>
      <w:r w:rsidRPr="00C6550D">
        <w:rPr>
          <w:color w:val="000000" w:themeColor="text1"/>
          <w:spacing w:val="2"/>
        </w:rPr>
        <w:t>12</w:t>
      </w:r>
      <w:r w:rsidRPr="00C6550D">
        <w:rPr>
          <w:color w:val="000000" w:themeColor="text1"/>
        </w:rPr>
        <w:t>)</w:t>
      </w:r>
    </w:p>
    <w:p w:rsidR="00FE7AB7" w:rsidRPr="00C6550D" w:rsidRDefault="00FE7AB7">
      <w:pPr>
        <w:spacing w:before="2" w:line="120" w:lineRule="exact"/>
        <w:rPr>
          <w:color w:val="000000" w:themeColor="text1"/>
          <w:sz w:val="12"/>
          <w:szCs w:val="12"/>
        </w:rPr>
      </w:pPr>
    </w:p>
    <w:p w:rsidR="00FE7AB7" w:rsidRPr="00C6550D" w:rsidRDefault="002B432B">
      <w:pPr>
        <w:spacing w:line="220" w:lineRule="exact"/>
        <w:ind w:left="2615" w:right="2597"/>
        <w:jc w:val="center"/>
        <w:rPr>
          <w:color w:val="000000" w:themeColor="text1"/>
        </w:rPr>
      </w:pPr>
      <w:r w:rsidRPr="00C6550D">
        <w:rPr>
          <w:b/>
          <w:color w:val="000000" w:themeColor="text1"/>
          <w:u w:val="thick" w:color="000000"/>
        </w:rPr>
        <w:t>S</w:t>
      </w:r>
      <w:r w:rsidRPr="00C6550D">
        <w:rPr>
          <w:b/>
          <w:color w:val="000000" w:themeColor="text1"/>
          <w:spacing w:val="-1"/>
          <w:u w:val="thick" w:color="000000"/>
        </w:rPr>
        <w:t>E</w:t>
      </w:r>
      <w:r w:rsidRPr="00C6550D">
        <w:rPr>
          <w:b/>
          <w:color w:val="000000" w:themeColor="text1"/>
          <w:spacing w:val="3"/>
          <w:u w:val="thick" w:color="000000"/>
        </w:rPr>
        <w:t>C</w:t>
      </w:r>
      <w:r w:rsidRPr="00C6550D">
        <w:rPr>
          <w:b/>
          <w:color w:val="000000" w:themeColor="text1"/>
          <w:spacing w:val="-1"/>
          <w:u w:val="thick" w:color="000000"/>
        </w:rPr>
        <w:t>TI</w:t>
      </w:r>
      <w:r w:rsidRPr="00C6550D">
        <w:rPr>
          <w:b/>
          <w:color w:val="000000" w:themeColor="text1"/>
          <w:spacing w:val="1"/>
          <w:u w:val="thick" w:color="000000"/>
        </w:rPr>
        <w:t>O</w:t>
      </w:r>
      <w:r w:rsidRPr="00C6550D">
        <w:rPr>
          <w:b/>
          <w:color w:val="000000" w:themeColor="text1"/>
          <w:u w:val="thick" w:color="000000"/>
        </w:rPr>
        <w:t>N</w:t>
      </w:r>
      <w:r w:rsidRPr="00C6550D">
        <w:rPr>
          <w:b/>
          <w:color w:val="000000" w:themeColor="text1"/>
          <w:spacing w:val="-8"/>
          <w:u w:val="thick" w:color="000000"/>
        </w:rPr>
        <w:t xml:space="preserve"> </w:t>
      </w:r>
      <w:r w:rsidRPr="00C6550D">
        <w:rPr>
          <w:b/>
          <w:color w:val="000000" w:themeColor="text1"/>
          <w:spacing w:val="3"/>
          <w:u w:val="thick" w:color="000000"/>
        </w:rPr>
        <w:t>V</w:t>
      </w:r>
      <w:r w:rsidRPr="00C6550D">
        <w:rPr>
          <w:b/>
          <w:color w:val="000000" w:themeColor="text1"/>
          <w:u w:val="thick" w:color="000000"/>
        </w:rPr>
        <w:t>I</w:t>
      </w:r>
      <w:r w:rsidRPr="00C6550D">
        <w:rPr>
          <w:b/>
          <w:color w:val="000000" w:themeColor="text1"/>
          <w:spacing w:val="-3"/>
          <w:u w:val="thick" w:color="000000"/>
        </w:rPr>
        <w:t xml:space="preserve"> </w:t>
      </w:r>
      <w:r w:rsidRPr="00C6550D">
        <w:rPr>
          <w:b/>
          <w:color w:val="000000" w:themeColor="text1"/>
          <w:u w:val="thick" w:color="000000"/>
        </w:rPr>
        <w:t>-</w:t>
      </w:r>
      <w:r w:rsidRPr="00C6550D">
        <w:rPr>
          <w:b/>
          <w:color w:val="000000" w:themeColor="text1"/>
          <w:spacing w:val="1"/>
          <w:u w:val="thick" w:color="000000"/>
        </w:rPr>
        <w:t xml:space="preserve"> </w:t>
      </w:r>
      <w:r w:rsidRPr="00C6550D">
        <w:rPr>
          <w:b/>
          <w:color w:val="000000" w:themeColor="text1"/>
          <w:spacing w:val="-1"/>
          <w:u w:val="thick" w:color="000000"/>
        </w:rPr>
        <w:t>TE</w:t>
      </w:r>
      <w:r w:rsidRPr="00C6550D">
        <w:rPr>
          <w:b/>
          <w:color w:val="000000" w:themeColor="text1"/>
          <w:u w:val="thick" w:color="000000"/>
        </w:rPr>
        <w:t>C</w:t>
      </w:r>
      <w:r w:rsidRPr="00C6550D">
        <w:rPr>
          <w:b/>
          <w:color w:val="000000" w:themeColor="text1"/>
          <w:spacing w:val="1"/>
          <w:u w:val="thick" w:color="000000"/>
        </w:rPr>
        <w:t>H</w:t>
      </w:r>
      <w:r w:rsidRPr="00C6550D">
        <w:rPr>
          <w:b/>
          <w:color w:val="000000" w:themeColor="text1"/>
          <w:spacing w:val="3"/>
          <w:u w:val="thick" w:color="000000"/>
        </w:rPr>
        <w:t>N</w:t>
      </w:r>
      <w:r w:rsidRPr="00C6550D">
        <w:rPr>
          <w:b/>
          <w:color w:val="000000" w:themeColor="text1"/>
          <w:spacing w:val="-1"/>
          <w:u w:val="thick" w:color="000000"/>
        </w:rPr>
        <w:t>I</w:t>
      </w:r>
      <w:r w:rsidRPr="00C6550D">
        <w:rPr>
          <w:b/>
          <w:color w:val="000000" w:themeColor="text1"/>
          <w:u w:val="thick" w:color="000000"/>
        </w:rPr>
        <w:t>C</w:t>
      </w:r>
      <w:r w:rsidRPr="00C6550D">
        <w:rPr>
          <w:b/>
          <w:color w:val="000000" w:themeColor="text1"/>
          <w:spacing w:val="3"/>
          <w:u w:val="thick" w:color="000000"/>
        </w:rPr>
        <w:t>A</w:t>
      </w:r>
      <w:r w:rsidRPr="00C6550D">
        <w:rPr>
          <w:b/>
          <w:color w:val="000000" w:themeColor="text1"/>
          <w:u w:val="thick" w:color="000000"/>
        </w:rPr>
        <w:t>L</w:t>
      </w:r>
      <w:r w:rsidRPr="00C6550D">
        <w:rPr>
          <w:b/>
          <w:color w:val="000000" w:themeColor="text1"/>
          <w:spacing w:val="-13"/>
          <w:u w:val="thick" w:color="000000"/>
        </w:rPr>
        <w:t xml:space="preserve"> </w:t>
      </w:r>
      <w:r w:rsidRPr="00C6550D">
        <w:rPr>
          <w:b/>
          <w:color w:val="000000" w:themeColor="text1"/>
          <w:w w:val="99"/>
          <w:u w:val="thick" w:color="000000"/>
        </w:rPr>
        <w:t>S</w:t>
      </w:r>
      <w:r w:rsidRPr="00C6550D">
        <w:rPr>
          <w:b/>
          <w:color w:val="000000" w:themeColor="text1"/>
          <w:spacing w:val="1"/>
          <w:w w:val="99"/>
          <w:u w:val="thick" w:color="000000"/>
        </w:rPr>
        <w:t>P</w:t>
      </w:r>
      <w:r w:rsidRPr="00C6550D">
        <w:rPr>
          <w:b/>
          <w:color w:val="000000" w:themeColor="text1"/>
          <w:spacing w:val="-1"/>
          <w:w w:val="99"/>
          <w:u w:val="thick" w:color="000000"/>
        </w:rPr>
        <w:t>E</w:t>
      </w:r>
      <w:r w:rsidRPr="00C6550D">
        <w:rPr>
          <w:b/>
          <w:color w:val="000000" w:themeColor="text1"/>
          <w:spacing w:val="3"/>
          <w:w w:val="99"/>
          <w:u w:val="thick" w:color="000000"/>
        </w:rPr>
        <w:t>C</w:t>
      </w:r>
      <w:r w:rsidRPr="00C6550D">
        <w:rPr>
          <w:b/>
          <w:color w:val="000000" w:themeColor="text1"/>
          <w:spacing w:val="-1"/>
          <w:w w:val="99"/>
          <w:u w:val="thick" w:color="000000"/>
        </w:rPr>
        <w:t>I</w:t>
      </w:r>
      <w:r w:rsidRPr="00C6550D">
        <w:rPr>
          <w:b/>
          <w:color w:val="000000" w:themeColor="text1"/>
          <w:spacing w:val="1"/>
          <w:w w:val="99"/>
          <w:u w:val="thick" w:color="000000"/>
        </w:rPr>
        <w:t>F</w:t>
      </w:r>
      <w:r w:rsidRPr="00C6550D">
        <w:rPr>
          <w:b/>
          <w:color w:val="000000" w:themeColor="text1"/>
          <w:spacing w:val="-1"/>
          <w:w w:val="99"/>
          <w:u w:val="thick" w:color="000000"/>
        </w:rPr>
        <w:t>I</w:t>
      </w:r>
      <w:r w:rsidRPr="00C6550D">
        <w:rPr>
          <w:b/>
          <w:color w:val="000000" w:themeColor="text1"/>
          <w:spacing w:val="3"/>
          <w:w w:val="99"/>
          <w:u w:val="thick" w:color="000000"/>
        </w:rPr>
        <w:t>C</w:t>
      </w:r>
      <w:r w:rsidRPr="00C6550D">
        <w:rPr>
          <w:b/>
          <w:color w:val="000000" w:themeColor="text1"/>
          <w:w w:val="99"/>
          <w:u w:val="thick" w:color="000000"/>
        </w:rPr>
        <w:t>A</w:t>
      </w:r>
      <w:r w:rsidRPr="00C6550D">
        <w:rPr>
          <w:b/>
          <w:color w:val="000000" w:themeColor="text1"/>
          <w:spacing w:val="2"/>
          <w:w w:val="99"/>
          <w:u w:val="thick" w:color="000000"/>
        </w:rPr>
        <w:t>T</w:t>
      </w:r>
      <w:r w:rsidRPr="00C6550D">
        <w:rPr>
          <w:b/>
          <w:color w:val="000000" w:themeColor="text1"/>
          <w:spacing w:val="-1"/>
          <w:w w:val="99"/>
          <w:u w:val="thick" w:color="000000"/>
        </w:rPr>
        <w:t>I</w:t>
      </w:r>
      <w:r w:rsidRPr="00C6550D">
        <w:rPr>
          <w:b/>
          <w:color w:val="000000" w:themeColor="text1"/>
          <w:spacing w:val="1"/>
          <w:w w:val="99"/>
          <w:u w:val="thick" w:color="000000"/>
        </w:rPr>
        <w:t>O</w:t>
      </w:r>
      <w:r w:rsidRPr="00C6550D">
        <w:rPr>
          <w:b/>
          <w:color w:val="000000" w:themeColor="text1"/>
          <w:w w:val="99"/>
          <w:u w:val="thick" w:color="000000"/>
        </w:rPr>
        <w:t>NS</w:t>
      </w:r>
    </w:p>
    <w:p w:rsidR="00FE7AB7" w:rsidRPr="00C6550D" w:rsidRDefault="00FE7AB7">
      <w:pPr>
        <w:spacing w:before="3" w:line="160" w:lineRule="exact"/>
        <w:rPr>
          <w:color w:val="000000" w:themeColor="text1"/>
          <w:sz w:val="17"/>
          <w:szCs w:val="17"/>
        </w:rPr>
      </w:pPr>
    </w:p>
    <w:p w:rsidR="00482E41" w:rsidRPr="00C6550D" w:rsidRDefault="004260C7" w:rsidP="004260C7">
      <w:pPr>
        <w:widowControl w:val="0"/>
        <w:autoSpaceDE w:val="0"/>
        <w:autoSpaceDN w:val="0"/>
        <w:spacing w:before="18" w:line="220" w:lineRule="exact"/>
        <w:rPr>
          <w:b/>
          <w:i/>
          <w:color w:val="000000" w:themeColor="text1"/>
          <w:spacing w:val="-1"/>
          <w:u w:val="single"/>
        </w:rPr>
      </w:pPr>
      <w:r w:rsidRPr="00C6550D">
        <w:rPr>
          <w:b/>
          <w:i/>
          <w:color w:val="000000" w:themeColor="text1"/>
          <w:spacing w:val="-1"/>
          <w:u w:val="single"/>
        </w:rPr>
        <w:t>T</w:t>
      </w:r>
      <w:r w:rsidR="00482E41" w:rsidRPr="00C6550D">
        <w:rPr>
          <w:b/>
          <w:i/>
          <w:color w:val="000000" w:themeColor="text1"/>
          <w:spacing w:val="-1"/>
          <w:u w:val="single"/>
        </w:rPr>
        <w:t>echnical specifications</w:t>
      </w:r>
    </w:p>
    <w:p w:rsidR="00F0238F" w:rsidRPr="00C6550D" w:rsidRDefault="00F0238F" w:rsidP="004260C7">
      <w:pPr>
        <w:widowControl w:val="0"/>
        <w:autoSpaceDE w:val="0"/>
        <w:autoSpaceDN w:val="0"/>
        <w:spacing w:before="18" w:line="220" w:lineRule="exact"/>
        <w:rPr>
          <w:b/>
          <w:color w:val="000000" w:themeColor="text1"/>
          <w:u w:val="single"/>
        </w:rPr>
      </w:pPr>
    </w:p>
    <w:p w:rsidR="004260C7" w:rsidRPr="00C6550D" w:rsidRDefault="001B4B6F" w:rsidP="004260C7">
      <w:pPr>
        <w:pStyle w:val="Normal1"/>
        <w:ind w:firstLine="360"/>
        <w:jc w:val="center"/>
        <w:rPr>
          <w:rFonts w:asciiTheme="minorHAnsi" w:eastAsia="Nudi 05 e" w:hAnsiTheme="minorHAnsi" w:cstheme="minorHAnsi"/>
          <w:b/>
          <w:color w:val="000000" w:themeColor="text1"/>
          <w:sz w:val="24"/>
          <w:szCs w:val="24"/>
        </w:rPr>
      </w:pPr>
      <w:r>
        <w:rPr>
          <w:rFonts w:asciiTheme="minorHAnsi" w:eastAsia="Nudi 05 e" w:hAnsiTheme="minorHAnsi" w:cstheme="minorHAnsi"/>
          <w:b/>
          <w:color w:val="000000" w:themeColor="text1"/>
          <w:sz w:val="24"/>
          <w:szCs w:val="24"/>
        </w:rPr>
        <w:t>PROVIDING ON FARM AGRICULTURE EQUIPMENT’S TO WATER USER’S CO-OPERATIVE SOCIETIES PERTAINING TO BHADRA CADA, SHIVAMOGGA FOR THE YEAR 2026-27.</w:t>
      </w:r>
    </w:p>
    <w:p w:rsidR="000B0B59" w:rsidRPr="00C6550D" w:rsidRDefault="001C09C9" w:rsidP="00501819">
      <w:pPr>
        <w:pStyle w:val="ListParagraph"/>
        <w:numPr>
          <w:ilvl w:val="0"/>
          <w:numId w:val="20"/>
        </w:numPr>
        <w:jc w:val="both"/>
        <w:rPr>
          <w:rFonts w:ascii="Arial" w:hAnsi="Arial"/>
          <w:b/>
          <w:color w:val="000000" w:themeColor="text1"/>
        </w:rPr>
      </w:pPr>
      <w:r w:rsidRPr="00C6550D">
        <w:rPr>
          <w:b/>
          <w:bCs/>
          <w:i/>
          <w:iCs/>
          <w:color w:val="000000" w:themeColor="text1"/>
          <w:u w:val="single"/>
        </w:rPr>
        <w:t>TECHNICAL SPECIFICATION FOR POWER OPERATED BRUSH CUTTER / WEED SLASHER</w:t>
      </w:r>
      <w:r w:rsidR="000B0B59" w:rsidRPr="00C6550D">
        <w:rPr>
          <w:rFonts w:ascii="Arial" w:hAnsi="Arial"/>
          <w:b/>
          <w:color w:val="000000" w:themeColor="text1"/>
        </w:rPr>
        <w:t xml:space="preserve"> </w:t>
      </w:r>
    </w:p>
    <w:p w:rsidR="00FF41AC" w:rsidRDefault="00FF41AC" w:rsidP="000B0B59">
      <w:pPr>
        <w:jc w:val="both"/>
        <w:rPr>
          <w:rFonts w:ascii="Arial" w:hAnsi="Arial"/>
          <w:b/>
          <w:color w:val="000000" w:themeColor="text1"/>
        </w:rPr>
      </w:pPr>
    </w:p>
    <w:p w:rsidR="001C09C9" w:rsidRDefault="001C09C9" w:rsidP="000B0B59">
      <w:pPr>
        <w:jc w:val="both"/>
        <w:rPr>
          <w:rFonts w:ascii="Arial" w:hAnsi="Arial"/>
          <w:b/>
          <w:color w:val="000000" w:themeColor="text1"/>
        </w:rPr>
      </w:pPr>
      <w:r w:rsidRPr="00C6550D">
        <w:rPr>
          <w:rFonts w:ascii="Arial" w:hAnsi="Arial"/>
          <w:b/>
          <w:color w:val="000000" w:themeColor="text1"/>
        </w:rPr>
        <w:t>Power operated Brush Cutter / Weed Slasher:</w:t>
      </w:r>
    </w:p>
    <w:p w:rsidR="00FF41AC" w:rsidRPr="00C6550D" w:rsidRDefault="00FF41AC" w:rsidP="000B0B59">
      <w:pPr>
        <w:jc w:val="both"/>
        <w:rPr>
          <w:rFonts w:ascii="Arial" w:hAnsi="Arial"/>
          <w:b/>
          <w:color w:val="000000" w:themeColor="text1"/>
        </w:rPr>
      </w:pPr>
    </w:p>
    <w:p w:rsidR="001C09C9" w:rsidRDefault="001C09C9" w:rsidP="001C09C9">
      <w:pPr>
        <w:jc w:val="both"/>
        <w:rPr>
          <w:rFonts w:ascii="Arial" w:hAnsi="Arial"/>
          <w:color w:val="000000" w:themeColor="text1"/>
        </w:rPr>
      </w:pPr>
      <w:r w:rsidRPr="008A4D8E">
        <w:rPr>
          <w:rFonts w:ascii="Arial" w:hAnsi="Arial"/>
          <w:color w:val="000000" w:themeColor="text1"/>
        </w:rPr>
        <w:t xml:space="preserve">Required Specifications: </w:t>
      </w:r>
    </w:p>
    <w:p w:rsidR="00FF41AC" w:rsidRPr="008A4D8E" w:rsidRDefault="00FF41AC" w:rsidP="001C09C9">
      <w:pPr>
        <w:jc w:val="both"/>
        <w:rPr>
          <w:rFonts w:ascii="Arial" w:hAnsi="Arial"/>
          <w:color w:val="000000" w:themeColor="text1"/>
        </w:rPr>
      </w:pPr>
    </w:p>
    <w:p w:rsidR="001C09C9" w:rsidRPr="008A4D8E" w:rsidRDefault="001C09C9" w:rsidP="001C09C9">
      <w:pPr>
        <w:jc w:val="both"/>
        <w:rPr>
          <w:rFonts w:ascii="Arial" w:hAnsi="Arial"/>
          <w:color w:val="000000" w:themeColor="text1"/>
        </w:rPr>
      </w:pPr>
      <w:r w:rsidRPr="008A4D8E">
        <w:rPr>
          <w:rFonts w:ascii="Arial" w:hAnsi="Arial"/>
          <w:color w:val="000000" w:themeColor="text1"/>
        </w:rPr>
        <w:t>* Engine/ Motor- Type- 2Stroke.</w:t>
      </w:r>
    </w:p>
    <w:p w:rsidR="001C09C9" w:rsidRPr="008A4D8E" w:rsidRDefault="001C09C9" w:rsidP="001C09C9">
      <w:pPr>
        <w:jc w:val="both"/>
        <w:rPr>
          <w:rFonts w:ascii="Arial" w:hAnsi="Arial"/>
          <w:color w:val="000000" w:themeColor="text1"/>
        </w:rPr>
      </w:pPr>
      <w:r w:rsidRPr="008A4D8E">
        <w:rPr>
          <w:rFonts w:ascii="Arial" w:hAnsi="Arial"/>
          <w:color w:val="000000" w:themeColor="text1"/>
        </w:rPr>
        <w:t xml:space="preserve">* Power - 30 cc to 50 cc. </w:t>
      </w:r>
    </w:p>
    <w:p w:rsidR="001C09C9" w:rsidRPr="008A4D8E" w:rsidRDefault="001C09C9" w:rsidP="001C09C9">
      <w:pPr>
        <w:jc w:val="both"/>
        <w:rPr>
          <w:rFonts w:ascii="Arial" w:hAnsi="Arial"/>
          <w:color w:val="000000" w:themeColor="text1"/>
        </w:rPr>
      </w:pPr>
      <w:r w:rsidRPr="008A4D8E">
        <w:rPr>
          <w:rFonts w:ascii="Arial" w:hAnsi="Arial"/>
          <w:color w:val="000000" w:themeColor="text1"/>
        </w:rPr>
        <w:t xml:space="preserve">*Fuel - Type - Petrol, Capacity - 0.6 L to 1.6 L. </w:t>
      </w:r>
    </w:p>
    <w:p w:rsidR="001C09C9" w:rsidRPr="008A4D8E" w:rsidRDefault="001C09C9" w:rsidP="001C09C9">
      <w:pPr>
        <w:jc w:val="both"/>
        <w:rPr>
          <w:rFonts w:ascii="Arial" w:hAnsi="Arial"/>
          <w:color w:val="000000" w:themeColor="text1"/>
        </w:rPr>
      </w:pPr>
      <w:r w:rsidRPr="008A4D8E">
        <w:rPr>
          <w:rFonts w:ascii="Arial" w:hAnsi="Arial"/>
          <w:color w:val="000000" w:themeColor="text1"/>
        </w:rPr>
        <w:t xml:space="preserve">* Clutch: Type-Centrifugal, Material : Mild Steel, Dia: 75-80 mm.  </w:t>
      </w:r>
    </w:p>
    <w:p w:rsidR="001C09C9" w:rsidRPr="008A4D8E" w:rsidRDefault="001C09C9" w:rsidP="001C09C9">
      <w:pPr>
        <w:jc w:val="both"/>
        <w:rPr>
          <w:rFonts w:ascii="Arial" w:hAnsi="Arial"/>
          <w:color w:val="000000" w:themeColor="text1"/>
        </w:rPr>
      </w:pPr>
      <w:r w:rsidRPr="008A4D8E">
        <w:rPr>
          <w:rFonts w:ascii="Arial" w:hAnsi="Arial"/>
          <w:color w:val="000000" w:themeColor="text1"/>
        </w:rPr>
        <w:t>* Drive Shaft: Length 1500 mm long, Dia: 26 mm to 28 mm, Type: Fixed/Ditachable.</w:t>
      </w:r>
    </w:p>
    <w:p w:rsidR="001C09C9" w:rsidRPr="008A4D8E" w:rsidRDefault="001C09C9" w:rsidP="001C09C9">
      <w:pPr>
        <w:jc w:val="both"/>
        <w:rPr>
          <w:rFonts w:ascii="Arial" w:hAnsi="Arial"/>
          <w:color w:val="000000" w:themeColor="text1"/>
        </w:rPr>
      </w:pPr>
      <w:r w:rsidRPr="008A4D8E">
        <w:rPr>
          <w:rFonts w:ascii="Arial" w:hAnsi="Arial"/>
          <w:color w:val="000000" w:themeColor="text1"/>
        </w:rPr>
        <w:t xml:space="preserve">*  Cutting Head: Boron Steel Metal Blade of 2T type or Nylon spool with 3mm to 3.5mm wiere thickness. </w:t>
      </w:r>
    </w:p>
    <w:p w:rsidR="001C09C9" w:rsidRPr="008A4D8E" w:rsidRDefault="001C09C9" w:rsidP="001C09C9">
      <w:pPr>
        <w:jc w:val="both"/>
        <w:rPr>
          <w:rFonts w:ascii="Arial" w:hAnsi="Arial"/>
          <w:color w:val="000000" w:themeColor="text1"/>
        </w:rPr>
      </w:pPr>
      <w:r w:rsidRPr="008A4D8E">
        <w:rPr>
          <w:rFonts w:ascii="Arial" w:hAnsi="Arial"/>
          <w:color w:val="000000" w:themeColor="text1"/>
        </w:rPr>
        <w:t>* Weight:More than 6kg depending on engine &amp; build.</w:t>
      </w:r>
    </w:p>
    <w:p w:rsidR="001C09C9" w:rsidRPr="008A4D8E" w:rsidRDefault="001C09C9" w:rsidP="001C09C9">
      <w:pPr>
        <w:jc w:val="both"/>
        <w:rPr>
          <w:rFonts w:ascii="Arial" w:hAnsi="Arial"/>
          <w:color w:val="000000" w:themeColor="text1"/>
        </w:rPr>
      </w:pPr>
      <w:r w:rsidRPr="008A4D8E">
        <w:rPr>
          <w:rFonts w:ascii="Arial" w:hAnsi="Arial"/>
          <w:color w:val="000000" w:themeColor="text1"/>
        </w:rPr>
        <w:t>*  Starting Mechanism: Recoil (manual pull).</w:t>
      </w:r>
    </w:p>
    <w:p w:rsidR="001C09C9" w:rsidRPr="008A4D8E" w:rsidRDefault="001C09C9" w:rsidP="001C09C9">
      <w:pPr>
        <w:jc w:val="both"/>
        <w:rPr>
          <w:rFonts w:ascii="Arial" w:hAnsi="Arial"/>
          <w:color w:val="000000" w:themeColor="text1"/>
        </w:rPr>
      </w:pPr>
      <w:r w:rsidRPr="008A4D8E">
        <w:rPr>
          <w:rFonts w:ascii="Arial" w:hAnsi="Arial"/>
          <w:color w:val="000000" w:themeColor="text1"/>
        </w:rPr>
        <w:t xml:space="preserve">*  Handles: U type, double shoulder strap. </w:t>
      </w:r>
    </w:p>
    <w:p w:rsidR="001C09C9" w:rsidRPr="008A4D8E" w:rsidRDefault="001C09C9" w:rsidP="001C09C9">
      <w:pPr>
        <w:jc w:val="both"/>
        <w:rPr>
          <w:rFonts w:ascii="Arial" w:hAnsi="Arial"/>
          <w:color w:val="000000" w:themeColor="text1"/>
        </w:rPr>
      </w:pPr>
      <w:r w:rsidRPr="008A4D8E">
        <w:rPr>
          <w:rFonts w:ascii="Arial" w:hAnsi="Arial"/>
          <w:color w:val="000000" w:themeColor="text1"/>
        </w:rPr>
        <w:t xml:space="preserve">*  Safety Features:  Blade guard/ Shield, Throttele lock-off or switch, Safety Harness, Meshed Helmet, Goggles. </w:t>
      </w:r>
    </w:p>
    <w:p w:rsidR="001C09C9" w:rsidRPr="008A4D8E" w:rsidRDefault="001C09C9" w:rsidP="001C09C9">
      <w:pPr>
        <w:jc w:val="both"/>
        <w:rPr>
          <w:rFonts w:ascii="Arial" w:hAnsi="Arial"/>
          <w:color w:val="000000" w:themeColor="text1"/>
        </w:rPr>
      </w:pPr>
      <w:r w:rsidRPr="008A4D8E">
        <w:rPr>
          <w:rFonts w:ascii="Arial" w:hAnsi="Arial"/>
          <w:color w:val="000000" w:themeColor="text1"/>
        </w:rPr>
        <w:t xml:space="preserve">* Accessories: Replacement parts - Blades, Trimmer Heads, Tool kits. </w:t>
      </w:r>
    </w:p>
    <w:p w:rsidR="000B0B59" w:rsidRDefault="001C09C9" w:rsidP="001C09C9">
      <w:pPr>
        <w:jc w:val="both"/>
        <w:rPr>
          <w:rFonts w:ascii="Arial" w:hAnsi="Arial"/>
          <w:color w:val="000000" w:themeColor="text1"/>
        </w:rPr>
      </w:pPr>
      <w:r w:rsidRPr="008A4D8E">
        <w:rPr>
          <w:rFonts w:ascii="Arial" w:hAnsi="Arial"/>
          <w:color w:val="000000" w:themeColor="text1"/>
        </w:rPr>
        <w:t>* Maintainence: Ease of changing Air filter, Spark plug.</w:t>
      </w:r>
    </w:p>
    <w:p w:rsidR="00FF41AC" w:rsidRPr="008A4D8E" w:rsidRDefault="00FF41AC" w:rsidP="001C09C9">
      <w:pPr>
        <w:jc w:val="both"/>
        <w:rPr>
          <w:rFonts w:ascii="Arial" w:hAnsi="Arial"/>
          <w:color w:val="000000" w:themeColor="text1"/>
        </w:rPr>
      </w:pPr>
    </w:p>
    <w:p w:rsidR="00D91BEA" w:rsidRDefault="00D91BEA" w:rsidP="001C09C9">
      <w:pPr>
        <w:jc w:val="both"/>
        <w:rPr>
          <w:rFonts w:ascii="Nudi 01 e" w:hAnsi="Nudi 01 e"/>
          <w:color w:val="000000" w:themeColor="text1"/>
        </w:rPr>
      </w:pPr>
      <w:r w:rsidRPr="00DE769B">
        <w:rPr>
          <w:rFonts w:ascii="Nudi 01 e" w:hAnsi="Nudi 01 e"/>
          <w:color w:val="000000" w:themeColor="text1"/>
        </w:rPr>
        <w:t>PÀÈ¶ DAiÀÄÄPÀÛgÀ PÁAiÀiÁð®AiÀÄ, ±ÉÃµÁ¢æ gÀ¸ÉÛ, ¨ÉAUÀ¼ÀÆgÀÄ-1 gÀªÀgÀ PÀbÉÃj ¸ÀÄvÉÆÛÃ¯É ¸ÀASÉå:GPÀÈ¤(PÀÈAiÀiÁA&amp;¸ÀÆ¤Ã)/PÀÈAiÀiÁA-</w:t>
      </w:r>
      <w:r w:rsidRPr="00DE769B">
        <w:rPr>
          <w:color w:val="000000" w:themeColor="text1"/>
        </w:rPr>
        <w:t>Rfp</w:t>
      </w:r>
      <w:r w:rsidRPr="00DE769B">
        <w:rPr>
          <w:rFonts w:ascii="Nudi 01 e" w:hAnsi="Nudi 01 e"/>
          <w:color w:val="000000" w:themeColor="text1"/>
        </w:rPr>
        <w:t>/ JA¥Áå£É¯ï ¥ÀnÖ-2 ¸ÀÄvÉÆÛÃ¯É/2023-24 ¢£ÁAPÀ:14.10.2025 gÀ°è£À C(1):</w:t>
      </w:r>
      <w:r w:rsidRPr="00DE769B">
        <w:rPr>
          <w:color w:val="000000" w:themeColor="text1"/>
        </w:rPr>
        <w:t xml:space="preserve"> </w:t>
      </w:r>
      <w:r w:rsidRPr="00DE769B">
        <w:rPr>
          <w:rFonts w:ascii="Nudi 01 e" w:hAnsi="Nudi 01 e"/>
          <w:color w:val="000000" w:themeColor="text1"/>
        </w:rPr>
        <w:t>C(1):</w:t>
      </w:r>
      <w:r w:rsidRPr="00DE769B">
        <w:rPr>
          <w:color w:val="000000" w:themeColor="text1"/>
        </w:rPr>
        <w:t>Power operated Brush Cutter / Weed Slasher,    C(1)(3) min 1 HP, 2 Stroke, Petrol Engine with min 2 attachment for tap &amp; go/ auto cut rope and 2 or 3 notched blade</w:t>
      </w:r>
      <w:r w:rsidRPr="00DE769B">
        <w:rPr>
          <w:rFonts w:ascii="Nudi 01 e" w:hAnsi="Nudi 01 e"/>
          <w:color w:val="000000" w:themeColor="text1"/>
        </w:rPr>
        <w:t xml:space="preserve"> AiÀÄAvÉÆæÃ¥ÀPÀgÀtPÉÌ  ºÉÆ¸À f.J¸ï.n. ¸ÀÄzsÁgÀuÉUÀ¼À DzsÁgÀzÀ ªÉÄÃ¯É </w:t>
      </w:r>
      <w:r w:rsidR="00082815" w:rsidRPr="00DE769B">
        <w:rPr>
          <w:rFonts w:ascii="Nudi 01 e" w:hAnsi="Nudi 01 e"/>
          <w:color w:val="000000" w:themeColor="text1"/>
        </w:rPr>
        <w:t>2026-27</w:t>
      </w:r>
      <w:r w:rsidRPr="00DE769B">
        <w:rPr>
          <w:rFonts w:ascii="Nudi 01 e" w:hAnsi="Nudi 01 e"/>
          <w:color w:val="000000" w:themeColor="text1"/>
        </w:rPr>
        <w:t xml:space="preserve"> £ÉÃ ¸Á°UÉ PÀÈ¶ AiÀÄAvÉÆæÃ¥ÀPÀgÀtUÀ¼À£ÀÄß ªÀÄvÀÄÛ PÀÈ¶ GvÀà£Àß ¸ÀA¸ÀÌgÀuÁ WÀlPÀUÀ¼À£ÀÄß ¸ÀgÀ§gÁdÄ ªÀiÁqÀ®Ä JA¥Áå£À¯ïUÉÆAqÀ ¸ÀgÀ§gÁdÄzÁgÀgÀ ºÉZÀÄÑªÀj/ ¥ÀjµÀÌøvÀ ¥ÀnÖ-2 ºÁUÀÆ ¤UÀ¢ü¥Àr¹gÀÄªÀ UÀjµÀÖ ¸ÀºÁAiÀÄzsÀ£ÀzÀ «ªÀgÀUÀ¼ÀAvÉ.</w:t>
      </w:r>
    </w:p>
    <w:p w:rsidR="00FF41AC" w:rsidRPr="00DE769B" w:rsidRDefault="00FF41AC" w:rsidP="001C09C9">
      <w:pPr>
        <w:jc w:val="both"/>
        <w:rPr>
          <w:rFonts w:ascii="Nudi 01 e" w:hAnsi="Nudi 01 e"/>
          <w:color w:val="000000" w:themeColor="text1"/>
        </w:rPr>
      </w:pPr>
    </w:p>
    <w:p w:rsidR="00501819" w:rsidRPr="00DF5DD0" w:rsidRDefault="00501819" w:rsidP="00501819">
      <w:pPr>
        <w:pStyle w:val="ListParagraph"/>
        <w:numPr>
          <w:ilvl w:val="0"/>
          <w:numId w:val="20"/>
        </w:numPr>
        <w:jc w:val="both"/>
        <w:rPr>
          <w:rFonts w:ascii="Arial" w:hAnsi="Arial"/>
          <w:b/>
          <w:color w:val="000000" w:themeColor="text1"/>
        </w:rPr>
      </w:pPr>
      <w:r w:rsidRPr="00C6550D">
        <w:rPr>
          <w:b/>
          <w:bCs/>
          <w:i/>
          <w:iCs/>
          <w:color w:val="000000" w:themeColor="text1"/>
          <w:u w:val="single"/>
        </w:rPr>
        <w:t>TECHNICAL SPECIFICATION FOR POST HOLE DIGGER</w:t>
      </w:r>
    </w:p>
    <w:p w:rsidR="00DF5DD0" w:rsidRPr="00FF41AC" w:rsidRDefault="00DF5DD0" w:rsidP="00DF5DD0">
      <w:pPr>
        <w:pStyle w:val="ListParagraph"/>
        <w:jc w:val="both"/>
        <w:rPr>
          <w:rFonts w:ascii="Arial" w:hAnsi="Arial"/>
          <w:b/>
          <w:color w:val="000000" w:themeColor="text1"/>
        </w:rPr>
      </w:pPr>
    </w:p>
    <w:p w:rsidR="00FF41AC" w:rsidRDefault="00DF5DD0" w:rsidP="00DF5DD0">
      <w:pPr>
        <w:jc w:val="both"/>
        <w:rPr>
          <w:rFonts w:ascii="Arial" w:hAnsi="Arial"/>
          <w:b/>
          <w:color w:val="000000" w:themeColor="text1"/>
        </w:rPr>
      </w:pPr>
      <w:r w:rsidRPr="00DF5DD0">
        <w:rPr>
          <w:rFonts w:ascii="Arial" w:hAnsi="Arial"/>
          <w:b/>
          <w:color w:val="000000" w:themeColor="text1"/>
        </w:rPr>
        <w:t>POST HOLE DIGGER</w:t>
      </w:r>
    </w:p>
    <w:p w:rsidR="00DF5DD0" w:rsidRPr="00C6550D" w:rsidRDefault="00DF5DD0" w:rsidP="00DF5DD0">
      <w:pPr>
        <w:jc w:val="both"/>
        <w:rPr>
          <w:rFonts w:ascii="Arial" w:hAnsi="Arial"/>
          <w:b/>
          <w:color w:val="000000" w:themeColor="text1"/>
        </w:rPr>
      </w:pPr>
    </w:p>
    <w:p w:rsidR="00501819" w:rsidRDefault="00501819" w:rsidP="00501819">
      <w:pPr>
        <w:jc w:val="both"/>
        <w:rPr>
          <w:color w:val="000000" w:themeColor="text1"/>
          <w:u w:val="thick" w:color="323232"/>
        </w:rPr>
      </w:pPr>
      <w:r w:rsidRPr="00C6550D">
        <w:rPr>
          <w:color w:val="000000" w:themeColor="text1"/>
          <w:u w:val="thick" w:color="323232"/>
        </w:rPr>
        <w:t xml:space="preserve">Required Specifications: </w:t>
      </w:r>
    </w:p>
    <w:p w:rsidR="00FF41AC" w:rsidRPr="00C6550D" w:rsidRDefault="00FF41AC" w:rsidP="00501819">
      <w:pPr>
        <w:jc w:val="both"/>
        <w:rPr>
          <w:color w:val="000000" w:themeColor="text1"/>
          <w:u w:val="thick" w:color="323232"/>
        </w:rPr>
      </w:pPr>
    </w:p>
    <w:p w:rsidR="00501819" w:rsidRPr="00C6550D" w:rsidRDefault="00501819" w:rsidP="00501819">
      <w:pPr>
        <w:jc w:val="both"/>
        <w:rPr>
          <w:color w:val="000000" w:themeColor="text1"/>
          <w:u w:val="thick" w:color="323232"/>
        </w:rPr>
      </w:pPr>
      <w:r w:rsidRPr="00C6550D">
        <w:rPr>
          <w:color w:val="000000" w:themeColor="text1"/>
          <w:u w:val="thick" w:color="323232"/>
        </w:rPr>
        <w:t xml:space="preserve">* Power Type: 2 Stroke. </w:t>
      </w:r>
    </w:p>
    <w:p w:rsidR="00501819" w:rsidRPr="00C6550D" w:rsidRDefault="00501819" w:rsidP="00501819">
      <w:pPr>
        <w:jc w:val="both"/>
        <w:rPr>
          <w:color w:val="000000" w:themeColor="text1"/>
          <w:u w:val="thick" w:color="323232"/>
        </w:rPr>
      </w:pPr>
      <w:r w:rsidRPr="00C6550D">
        <w:rPr>
          <w:color w:val="000000" w:themeColor="text1"/>
          <w:u w:val="thick" w:color="323232"/>
        </w:rPr>
        <w:t xml:space="preserve">* Engine / Power: 2 HP </w:t>
      </w:r>
    </w:p>
    <w:p w:rsidR="00501819" w:rsidRPr="00C6550D" w:rsidRDefault="00501819" w:rsidP="00501819">
      <w:pPr>
        <w:jc w:val="both"/>
        <w:rPr>
          <w:color w:val="000000" w:themeColor="text1"/>
          <w:u w:val="thick" w:color="323232"/>
        </w:rPr>
      </w:pPr>
      <w:r w:rsidRPr="00C6550D">
        <w:rPr>
          <w:color w:val="000000" w:themeColor="text1"/>
          <w:u w:val="thick" w:color="323232"/>
        </w:rPr>
        <w:t>* Auger (Drill Bit Size):Diameter of auger 8 inches.</w:t>
      </w:r>
    </w:p>
    <w:p w:rsidR="00501819" w:rsidRPr="00C6550D" w:rsidRDefault="00501819" w:rsidP="00501819">
      <w:pPr>
        <w:jc w:val="both"/>
        <w:rPr>
          <w:color w:val="000000" w:themeColor="text1"/>
          <w:u w:val="thick" w:color="323232"/>
        </w:rPr>
      </w:pPr>
      <w:r w:rsidRPr="00C6550D">
        <w:rPr>
          <w:color w:val="000000" w:themeColor="text1"/>
          <w:u w:val="thick" w:color="323232"/>
        </w:rPr>
        <w:t>* Depth Capability: 2 feet.</w:t>
      </w:r>
    </w:p>
    <w:p w:rsidR="00501819" w:rsidRPr="00C6550D" w:rsidRDefault="00501819" w:rsidP="00501819">
      <w:pPr>
        <w:jc w:val="both"/>
        <w:rPr>
          <w:color w:val="000000" w:themeColor="text1"/>
          <w:u w:val="thick" w:color="323232"/>
        </w:rPr>
      </w:pPr>
      <w:r w:rsidRPr="00C6550D">
        <w:rPr>
          <w:color w:val="000000" w:themeColor="text1"/>
          <w:u w:val="thick" w:color="323232"/>
        </w:rPr>
        <w:t xml:space="preserve">* Fuel Capacity: 0.5 L to 1 L. </w:t>
      </w:r>
    </w:p>
    <w:p w:rsidR="00501819" w:rsidRPr="00C6550D" w:rsidRDefault="00501819" w:rsidP="00501819">
      <w:pPr>
        <w:jc w:val="both"/>
        <w:rPr>
          <w:color w:val="000000" w:themeColor="text1"/>
          <w:u w:val="thick" w:color="323232"/>
        </w:rPr>
      </w:pPr>
      <w:r w:rsidRPr="00C6550D">
        <w:rPr>
          <w:color w:val="000000" w:themeColor="text1"/>
          <w:u w:val="thick" w:color="323232"/>
        </w:rPr>
        <w:t xml:space="preserve">* Weight of the Engine:7kg. </w:t>
      </w:r>
    </w:p>
    <w:p w:rsidR="00501819" w:rsidRPr="00C6550D" w:rsidRDefault="00501819" w:rsidP="00501819">
      <w:pPr>
        <w:jc w:val="both"/>
        <w:rPr>
          <w:color w:val="000000" w:themeColor="text1"/>
          <w:u w:val="thick" w:color="323232"/>
        </w:rPr>
      </w:pPr>
      <w:r w:rsidRPr="00C6550D">
        <w:rPr>
          <w:color w:val="000000" w:themeColor="text1"/>
          <w:u w:val="thick" w:color="323232"/>
        </w:rPr>
        <w:t>* Shaft Minimum Wieght: 2kg.</w:t>
      </w:r>
    </w:p>
    <w:p w:rsidR="00501819" w:rsidRPr="00C6550D" w:rsidRDefault="00501819" w:rsidP="00501819">
      <w:pPr>
        <w:jc w:val="both"/>
        <w:rPr>
          <w:color w:val="000000" w:themeColor="text1"/>
          <w:u w:val="thick" w:color="323232"/>
        </w:rPr>
      </w:pPr>
      <w:r w:rsidRPr="00C6550D">
        <w:rPr>
          <w:color w:val="000000" w:themeColor="text1"/>
          <w:u w:val="thick" w:color="323232"/>
        </w:rPr>
        <w:t>* Clucth Type: Mild Steel.</w:t>
      </w:r>
    </w:p>
    <w:p w:rsidR="00567811" w:rsidRDefault="00501819" w:rsidP="00501819">
      <w:pPr>
        <w:jc w:val="both"/>
        <w:rPr>
          <w:color w:val="000000" w:themeColor="text1"/>
          <w:u w:val="thick" w:color="323232"/>
        </w:rPr>
      </w:pPr>
      <w:r w:rsidRPr="00C6550D">
        <w:rPr>
          <w:color w:val="000000" w:themeColor="text1"/>
          <w:u w:val="thick" w:color="323232"/>
        </w:rPr>
        <w:t>*  Safety &amp; Durabilit: Replaceable cutting tip or blade on auger, Shear bolt or clutch protection</w:t>
      </w:r>
    </w:p>
    <w:p w:rsidR="00FF41AC" w:rsidRDefault="00FF41AC" w:rsidP="00501819">
      <w:pPr>
        <w:jc w:val="both"/>
        <w:rPr>
          <w:color w:val="000000" w:themeColor="text1"/>
          <w:u w:val="thick" w:color="323232"/>
        </w:rPr>
      </w:pPr>
    </w:p>
    <w:p w:rsidR="00501819" w:rsidRDefault="00501819" w:rsidP="00501819">
      <w:pPr>
        <w:jc w:val="both"/>
        <w:rPr>
          <w:rFonts w:ascii="Nudi 01 e" w:hAnsi="Nudi 01 e"/>
          <w:color w:val="000000" w:themeColor="text1"/>
        </w:rPr>
      </w:pPr>
      <w:r w:rsidRPr="00DE769B">
        <w:rPr>
          <w:rFonts w:ascii="Nudi 01 e" w:hAnsi="Nudi 01 e"/>
          <w:color w:val="000000" w:themeColor="text1"/>
        </w:rPr>
        <w:t>PÀÈ¶ DAiÀÄÄPÀÛgÀ PÁAiÀiÁð®AiÀÄ, ±ÉÃµÁ¢æ gÀ¸ÉÛ, ¨ÉAUÀ¼ÀÆgÀÄ-1 gÀªÀgÀ PÀbÉÃj ¸ÀÄvÉÆÛÃ¯É ¸ÀASÉå:GPÀÈ¤(PÀÈAiÀiÁA&amp;¸ÀÆ¤Ã)/PÀÈAiÀiÁA-</w:t>
      </w:r>
      <w:r w:rsidRPr="00DE769B">
        <w:rPr>
          <w:color w:val="000000" w:themeColor="text1"/>
        </w:rPr>
        <w:t>Rfp</w:t>
      </w:r>
      <w:r w:rsidRPr="00DE769B">
        <w:rPr>
          <w:rFonts w:ascii="Nudi 01 e" w:hAnsi="Nudi 01 e"/>
          <w:color w:val="000000" w:themeColor="text1"/>
        </w:rPr>
        <w:t>/ JA¥Áå£É¯ï ¥ÀnÖ-2 ¸ÀÄvÉÆÛÃ¯É/2023-24 ¢£ÁAPÀ:31.10.2025 gÀ°è£À C(9):</w:t>
      </w:r>
      <w:r w:rsidRPr="00DE769B">
        <w:rPr>
          <w:color w:val="000000" w:themeColor="text1"/>
        </w:rPr>
        <w:t>Post Hole digger</w:t>
      </w:r>
      <w:r w:rsidRPr="00DE769B">
        <w:rPr>
          <w:rFonts w:ascii="Nudi 01 e" w:hAnsi="Nudi 01 e"/>
          <w:color w:val="000000" w:themeColor="text1"/>
        </w:rPr>
        <w:t xml:space="preserve"> B(9)(1)  &amp; B(9)(2) - </w:t>
      </w:r>
      <w:r w:rsidRPr="00DE769B">
        <w:rPr>
          <w:color w:val="000000" w:themeColor="text1"/>
        </w:rPr>
        <w:t>Engine Min 1.8HP, Min 10cm Augar dia in cm</w:t>
      </w:r>
      <w:r w:rsidRPr="00DE769B">
        <w:rPr>
          <w:rFonts w:ascii="Nudi 01 e" w:hAnsi="Nudi 01 e"/>
          <w:color w:val="000000" w:themeColor="text1"/>
        </w:rPr>
        <w:t xml:space="preserve"> AiÀÄAvÉÆæÃ¥ÀPÀgÀtPÉÌ  ºÉÆ¸À f.J¸ï.n. ¸ÀÄzsÁgÀuÉUÀ¼À DzsÁgÀzÀ ªÉÄÃ¯É </w:t>
      </w:r>
      <w:r w:rsidR="00567811" w:rsidRPr="00DE769B">
        <w:rPr>
          <w:rFonts w:ascii="Nudi 01 e" w:hAnsi="Nudi 01 e"/>
          <w:color w:val="000000" w:themeColor="text1"/>
        </w:rPr>
        <w:t>2026-27</w:t>
      </w:r>
      <w:r w:rsidRPr="00DE769B">
        <w:rPr>
          <w:rFonts w:ascii="Nudi 01 e" w:hAnsi="Nudi 01 e"/>
          <w:color w:val="000000" w:themeColor="text1"/>
        </w:rPr>
        <w:t xml:space="preserve"> £ÉÃ ¸Á°UÉ PÀÈ¶ AiÀÄAvÉÆæÃ¥ÀPÀgÀtUÀ¼À£ÀÄß ªÀÄvÀÄÛ PÀÈ¶ GvÀà£Àß ¸ÀA¸ÀÌgÀuÁ WÀlPÀUÀ¼À£ÀÄß ¸ÀgÀ§gÁdÄ ªÀiÁqÀ®Ä JA¥Áå£À¯ïUÉÆAqÀ ¸ÀgÀ§gÁdÄzÁgÀgÀ ºÉZÀÄÑªÀj/ ¥ÀjµÀÌøvÀ ¥ÀnÖ-2 ºÁUÀÆ ¤UÀ¢ü¥Àr¹gÀÄªÀ UÀjµÀÖ ¸ÀºÁAiÀÄzsÀ£ÀzÀ «ªÀgÀUÀ¼ÀAvÉ.</w:t>
      </w:r>
    </w:p>
    <w:p w:rsidR="00FF41AC" w:rsidRDefault="00FF41AC" w:rsidP="00501819">
      <w:pPr>
        <w:jc w:val="both"/>
        <w:rPr>
          <w:rFonts w:ascii="Nudi 01 e" w:hAnsi="Nudi 01 e"/>
          <w:color w:val="000000" w:themeColor="text1"/>
        </w:rPr>
      </w:pPr>
    </w:p>
    <w:p w:rsidR="00FF41AC" w:rsidRDefault="00FF41AC" w:rsidP="00501819">
      <w:pPr>
        <w:jc w:val="both"/>
        <w:rPr>
          <w:rFonts w:ascii="Nudi 01 e" w:hAnsi="Nudi 01 e"/>
          <w:color w:val="000000" w:themeColor="text1"/>
        </w:rPr>
      </w:pPr>
    </w:p>
    <w:p w:rsidR="00FF41AC" w:rsidRDefault="00FF41AC" w:rsidP="00501819">
      <w:pPr>
        <w:jc w:val="both"/>
        <w:rPr>
          <w:rFonts w:ascii="Nudi 01 e" w:hAnsi="Nudi 01 e"/>
          <w:color w:val="000000" w:themeColor="text1"/>
        </w:rPr>
      </w:pPr>
    </w:p>
    <w:p w:rsidR="00594562" w:rsidRDefault="00B406C9" w:rsidP="00594562">
      <w:pPr>
        <w:pStyle w:val="ListParagraph"/>
        <w:numPr>
          <w:ilvl w:val="0"/>
          <w:numId w:val="20"/>
        </w:numPr>
        <w:jc w:val="both"/>
        <w:rPr>
          <w:b/>
          <w:bCs/>
          <w:i/>
          <w:iCs/>
          <w:color w:val="000000" w:themeColor="text1"/>
          <w:u w:val="single"/>
        </w:rPr>
      </w:pPr>
      <w:r w:rsidRPr="00C6550D">
        <w:rPr>
          <w:b/>
          <w:bCs/>
          <w:i/>
          <w:iCs/>
          <w:color w:val="000000" w:themeColor="text1"/>
          <w:u w:val="single"/>
        </w:rPr>
        <w:lastRenderedPageBreak/>
        <w:t xml:space="preserve">TECHNICAL SPECIFICATION FOR </w:t>
      </w:r>
      <w:r w:rsidR="00594562" w:rsidRPr="00594562">
        <w:rPr>
          <w:b/>
          <w:bCs/>
          <w:i/>
          <w:iCs/>
          <w:color w:val="000000" w:themeColor="text1"/>
          <w:u w:val="single"/>
        </w:rPr>
        <w:t xml:space="preserve">HDP/HTP </w:t>
      </w:r>
      <w:r w:rsidR="00DF5DD0">
        <w:rPr>
          <w:b/>
          <w:bCs/>
          <w:i/>
          <w:iCs/>
          <w:color w:val="000000" w:themeColor="text1"/>
          <w:u w:val="single"/>
        </w:rPr>
        <w:t>POWER SPRAYER</w:t>
      </w:r>
    </w:p>
    <w:p w:rsidR="00DF5DD0" w:rsidRDefault="00DF5DD0" w:rsidP="00DF5DD0">
      <w:pPr>
        <w:pStyle w:val="ListParagraph"/>
        <w:jc w:val="both"/>
        <w:rPr>
          <w:b/>
          <w:bCs/>
          <w:i/>
          <w:iCs/>
          <w:color w:val="000000" w:themeColor="text1"/>
          <w:u w:val="single"/>
        </w:rPr>
      </w:pPr>
    </w:p>
    <w:p w:rsidR="00DF5DD0" w:rsidRPr="00DF5DD0" w:rsidRDefault="00DF5DD0" w:rsidP="00DF5DD0">
      <w:pPr>
        <w:ind w:left="360"/>
        <w:jc w:val="both"/>
        <w:rPr>
          <w:rFonts w:ascii="Arial" w:hAnsi="Arial" w:cs="Arial"/>
          <w:b/>
          <w:bCs/>
          <w:iCs/>
          <w:color w:val="000000" w:themeColor="text1"/>
        </w:rPr>
      </w:pPr>
      <w:r w:rsidRPr="00DF5DD0">
        <w:rPr>
          <w:rFonts w:ascii="Arial" w:hAnsi="Arial" w:cs="Arial"/>
          <w:b/>
          <w:bCs/>
          <w:iCs/>
          <w:color w:val="000000" w:themeColor="text1"/>
        </w:rPr>
        <w:t>HDP/HTP Power Sprayer</w:t>
      </w:r>
    </w:p>
    <w:p w:rsidR="00FF41AC" w:rsidRDefault="00FF41AC" w:rsidP="00FF41AC">
      <w:pPr>
        <w:pStyle w:val="ListParagraph"/>
        <w:jc w:val="both"/>
        <w:rPr>
          <w:b/>
          <w:bCs/>
          <w:i/>
          <w:iCs/>
          <w:color w:val="000000" w:themeColor="text1"/>
          <w:u w:val="single"/>
        </w:rPr>
      </w:pPr>
    </w:p>
    <w:p w:rsidR="00DE769B" w:rsidRDefault="00DE769B" w:rsidP="00DE769B">
      <w:pPr>
        <w:jc w:val="both"/>
        <w:rPr>
          <w:b/>
          <w:bCs/>
          <w:i/>
          <w:iCs/>
          <w:color w:val="000000" w:themeColor="text1"/>
          <w:u w:val="single"/>
        </w:rPr>
      </w:pPr>
      <w:r w:rsidRPr="00DE769B">
        <w:rPr>
          <w:b/>
          <w:bCs/>
          <w:i/>
          <w:iCs/>
          <w:color w:val="000000" w:themeColor="text1"/>
          <w:u w:val="single"/>
        </w:rPr>
        <w:t xml:space="preserve">Required Specifications: </w:t>
      </w:r>
    </w:p>
    <w:p w:rsidR="00FF41AC" w:rsidRPr="00DE769B" w:rsidRDefault="00FF41AC" w:rsidP="00DE769B">
      <w:pPr>
        <w:jc w:val="both"/>
        <w:rPr>
          <w:b/>
          <w:bCs/>
          <w:i/>
          <w:iCs/>
          <w:color w:val="000000" w:themeColor="text1"/>
          <w:u w:val="single"/>
        </w:rPr>
      </w:pPr>
    </w:p>
    <w:p w:rsidR="00DE769B" w:rsidRPr="00DE769B" w:rsidRDefault="00DE769B" w:rsidP="00DE769B">
      <w:pPr>
        <w:jc w:val="both"/>
        <w:rPr>
          <w:color w:val="000000" w:themeColor="text1"/>
          <w:u w:val="thick" w:color="323232"/>
        </w:rPr>
      </w:pPr>
      <w:r w:rsidRPr="00DE769B">
        <w:rPr>
          <w:b/>
          <w:bCs/>
          <w:i/>
          <w:iCs/>
          <w:color w:val="000000" w:themeColor="text1"/>
          <w:u w:val="single"/>
        </w:rPr>
        <w:t xml:space="preserve">* </w:t>
      </w:r>
      <w:r w:rsidRPr="00DE769B">
        <w:rPr>
          <w:color w:val="000000" w:themeColor="text1"/>
          <w:u w:val="thick" w:color="323232"/>
        </w:rPr>
        <w:t>Power Type: 4 Stroke.</w:t>
      </w:r>
    </w:p>
    <w:p w:rsidR="00DE769B" w:rsidRPr="00DE769B" w:rsidRDefault="00DE769B" w:rsidP="00DE769B">
      <w:pPr>
        <w:jc w:val="both"/>
        <w:rPr>
          <w:color w:val="000000" w:themeColor="text1"/>
          <w:u w:val="thick" w:color="323232"/>
        </w:rPr>
      </w:pPr>
      <w:r w:rsidRPr="00DE769B">
        <w:rPr>
          <w:color w:val="000000" w:themeColor="text1"/>
          <w:u w:val="thick" w:color="323232"/>
        </w:rPr>
        <w:t>* Fuel Type:Petrol.</w:t>
      </w:r>
    </w:p>
    <w:p w:rsidR="00DE769B" w:rsidRPr="00DE769B" w:rsidRDefault="00DE769B" w:rsidP="00DE769B">
      <w:pPr>
        <w:jc w:val="both"/>
        <w:rPr>
          <w:color w:val="000000" w:themeColor="text1"/>
          <w:u w:val="thick" w:color="323232"/>
        </w:rPr>
      </w:pPr>
      <w:r w:rsidRPr="00DE769B">
        <w:rPr>
          <w:color w:val="000000" w:themeColor="text1"/>
          <w:u w:val="thick" w:color="323232"/>
        </w:rPr>
        <w:t xml:space="preserve">* Fuel Capacity: 1.8 L to 3.0 L. </w:t>
      </w:r>
    </w:p>
    <w:p w:rsidR="00DE769B" w:rsidRPr="00DE769B" w:rsidRDefault="00DE769B" w:rsidP="00DE769B">
      <w:pPr>
        <w:jc w:val="both"/>
        <w:rPr>
          <w:color w:val="000000" w:themeColor="text1"/>
          <w:u w:val="thick" w:color="323232"/>
        </w:rPr>
      </w:pPr>
      <w:r w:rsidRPr="00DE769B">
        <w:rPr>
          <w:color w:val="000000" w:themeColor="text1"/>
          <w:u w:val="thick" w:color="323232"/>
        </w:rPr>
        <w:t xml:space="preserve">* Engine / Power: 3 HP </w:t>
      </w:r>
    </w:p>
    <w:p w:rsidR="00DE769B" w:rsidRPr="00DE769B" w:rsidRDefault="00DE769B" w:rsidP="00DE769B">
      <w:pPr>
        <w:jc w:val="both"/>
        <w:rPr>
          <w:color w:val="000000" w:themeColor="text1"/>
          <w:u w:val="thick" w:color="323232"/>
        </w:rPr>
      </w:pPr>
      <w:r w:rsidRPr="00DE769B">
        <w:rPr>
          <w:color w:val="000000" w:themeColor="text1"/>
          <w:u w:val="thick" w:color="323232"/>
        </w:rPr>
        <w:t xml:space="preserve">* Delivery Hose: 100 meters with 5 layer (50 X 2 Mtr) </w:t>
      </w:r>
    </w:p>
    <w:p w:rsidR="00DE769B" w:rsidRPr="00DE769B" w:rsidRDefault="00DE769B" w:rsidP="00DE769B">
      <w:pPr>
        <w:jc w:val="both"/>
        <w:rPr>
          <w:color w:val="000000" w:themeColor="text1"/>
          <w:u w:val="thick" w:color="323232"/>
        </w:rPr>
      </w:pPr>
      <w:r w:rsidRPr="00DE769B">
        <w:rPr>
          <w:color w:val="000000" w:themeColor="text1"/>
          <w:u w:val="thick" w:color="323232"/>
        </w:rPr>
        <w:t>* Power Rating, KW:2.10Kw/ 2.8 HP @ 3600 RPM.</w:t>
      </w:r>
    </w:p>
    <w:p w:rsidR="00DE769B" w:rsidRPr="00DE769B" w:rsidRDefault="00DE769B" w:rsidP="00DE769B">
      <w:pPr>
        <w:jc w:val="both"/>
        <w:rPr>
          <w:color w:val="000000" w:themeColor="text1"/>
          <w:u w:val="thick" w:color="323232"/>
        </w:rPr>
      </w:pPr>
      <w:r w:rsidRPr="00DE769B">
        <w:rPr>
          <w:color w:val="000000" w:themeColor="text1"/>
          <w:u w:val="thick" w:color="323232"/>
        </w:rPr>
        <w:t xml:space="preserve">* Max.torque, Nm: 7.8 Nm @ 2800 RPM. </w:t>
      </w:r>
    </w:p>
    <w:p w:rsidR="00DE769B" w:rsidRPr="00DE769B" w:rsidRDefault="00DE769B" w:rsidP="00DE769B">
      <w:pPr>
        <w:jc w:val="both"/>
        <w:rPr>
          <w:color w:val="000000" w:themeColor="text1"/>
          <w:u w:val="thick" w:color="323232"/>
        </w:rPr>
      </w:pPr>
      <w:r w:rsidRPr="00DE769B">
        <w:rPr>
          <w:color w:val="000000" w:themeColor="text1"/>
          <w:u w:val="thick" w:color="323232"/>
        </w:rPr>
        <w:t>* Pump Type: 22 Pump</w:t>
      </w:r>
    </w:p>
    <w:p w:rsidR="00DE769B" w:rsidRPr="00DE769B" w:rsidRDefault="00DE769B" w:rsidP="00DE769B">
      <w:pPr>
        <w:jc w:val="both"/>
        <w:rPr>
          <w:color w:val="000000" w:themeColor="text1"/>
          <w:u w:val="thick" w:color="323232"/>
        </w:rPr>
      </w:pPr>
      <w:r w:rsidRPr="00DE769B">
        <w:rPr>
          <w:color w:val="000000" w:themeColor="text1"/>
          <w:u w:val="thick" w:color="323232"/>
        </w:rPr>
        <w:t>* Piston Configuration:3-piston triplex system made of heavy-duty stainless steel.</w:t>
      </w:r>
    </w:p>
    <w:p w:rsidR="00DE769B" w:rsidRPr="00DE769B" w:rsidRDefault="00DE769B" w:rsidP="00DE769B">
      <w:pPr>
        <w:jc w:val="both"/>
        <w:rPr>
          <w:color w:val="000000" w:themeColor="text1"/>
          <w:u w:val="thick" w:color="323232"/>
        </w:rPr>
      </w:pPr>
      <w:r w:rsidRPr="00DE769B">
        <w:rPr>
          <w:color w:val="000000" w:themeColor="text1"/>
          <w:u w:val="thick" w:color="323232"/>
        </w:rPr>
        <w:t>*Minimum Discharage Rate:13870.0 ml/minute at 25 kg/cm2</w:t>
      </w:r>
    </w:p>
    <w:p w:rsidR="00DE769B" w:rsidRPr="00DE769B" w:rsidRDefault="00DE769B" w:rsidP="00DE769B">
      <w:pPr>
        <w:jc w:val="both"/>
        <w:rPr>
          <w:color w:val="000000" w:themeColor="text1"/>
          <w:u w:val="thick" w:color="323232"/>
        </w:rPr>
      </w:pPr>
      <w:r w:rsidRPr="00DE769B">
        <w:rPr>
          <w:color w:val="000000" w:themeColor="text1"/>
          <w:u w:val="thick" w:color="323232"/>
        </w:rPr>
        <w:t>*Maximum Dis</w:t>
      </w:r>
      <w:r w:rsidR="00EB4370">
        <w:rPr>
          <w:color w:val="000000" w:themeColor="text1"/>
          <w:u w:val="thick" w:color="323232"/>
        </w:rPr>
        <w:t>charage Rate: 1420.0 ml/</w:t>
      </w:r>
      <w:r w:rsidRPr="00DE769B">
        <w:rPr>
          <w:color w:val="000000" w:themeColor="text1"/>
          <w:u w:val="thick" w:color="323232"/>
        </w:rPr>
        <w:t>in at 10kg/cm2</w:t>
      </w:r>
    </w:p>
    <w:p w:rsidR="00DE769B" w:rsidRPr="00DE769B" w:rsidRDefault="00DE769B" w:rsidP="00DE769B">
      <w:pPr>
        <w:jc w:val="both"/>
        <w:rPr>
          <w:color w:val="000000" w:themeColor="text1"/>
          <w:u w:val="thick" w:color="323232"/>
        </w:rPr>
      </w:pPr>
      <w:r w:rsidRPr="00DE769B">
        <w:rPr>
          <w:color w:val="000000" w:themeColor="text1"/>
          <w:u w:val="thick" w:color="323232"/>
        </w:rPr>
        <w:t>* Discharge rated pressure: 14450.0 ml/min at 15kg/cm2</w:t>
      </w:r>
    </w:p>
    <w:p w:rsidR="00DE769B" w:rsidRPr="00DE769B" w:rsidRDefault="00DE769B" w:rsidP="00DE769B">
      <w:pPr>
        <w:jc w:val="both"/>
        <w:rPr>
          <w:color w:val="000000" w:themeColor="text1"/>
          <w:u w:val="thick" w:color="323232"/>
        </w:rPr>
      </w:pPr>
      <w:r w:rsidRPr="00DE769B">
        <w:rPr>
          <w:color w:val="000000" w:themeColor="text1"/>
          <w:u w:val="thick" w:color="323232"/>
        </w:rPr>
        <w:t>* Operating Speed:  Standard revolutions per minute (RPM) of 800 to 1400.</w:t>
      </w:r>
    </w:p>
    <w:p w:rsidR="00DE769B" w:rsidRPr="00DE769B" w:rsidRDefault="00DE769B" w:rsidP="00DE769B">
      <w:pPr>
        <w:jc w:val="both"/>
        <w:rPr>
          <w:color w:val="000000" w:themeColor="text1"/>
          <w:u w:val="thick" w:color="323232"/>
        </w:rPr>
      </w:pPr>
      <w:r w:rsidRPr="00DE769B">
        <w:rPr>
          <w:color w:val="000000" w:themeColor="text1"/>
          <w:u w:val="thick" w:color="323232"/>
        </w:rPr>
        <w:t>*  Weight of the Sprayer:  When mounted with a motor, engine, and frame, the total weight ranges from 25 kg to 35 kg</w:t>
      </w:r>
    </w:p>
    <w:p w:rsidR="00FF41AC" w:rsidRDefault="00FF41AC" w:rsidP="00501819">
      <w:pPr>
        <w:jc w:val="both"/>
        <w:rPr>
          <w:rFonts w:ascii="Nudi 01 e" w:hAnsi="Nudi 01 e"/>
          <w:color w:val="000000" w:themeColor="text1"/>
          <w:u w:color="323232"/>
        </w:rPr>
      </w:pPr>
    </w:p>
    <w:p w:rsidR="00594562" w:rsidRDefault="00DE769B" w:rsidP="00501819">
      <w:pPr>
        <w:jc w:val="both"/>
        <w:rPr>
          <w:rFonts w:ascii="Nudi 01 e" w:hAnsi="Nudi 01 e"/>
          <w:color w:val="000000" w:themeColor="text1"/>
          <w:u w:color="323232"/>
        </w:rPr>
      </w:pPr>
      <w:r w:rsidRPr="00DE769B">
        <w:rPr>
          <w:rFonts w:ascii="Nudi 01 e" w:hAnsi="Nudi 01 e"/>
          <w:color w:val="000000" w:themeColor="text1"/>
          <w:u w:color="323232"/>
        </w:rPr>
        <w:t>PÀÈ¶ DAiÀÄÄPÀÛgÀ PÁAiÀiÁð®AiÀÄ, ±ÉÃµÁ¢æ gÀ¸ÉÛ, ¨ÉAUÀ¼ÀÆgÀÄ-1 gÀªÀgÀ PÀbÉÃj ¸ÀÄvÉÆÛÃ¯É ¸ÀASÉå:GPÀÈ¤(PÀÈAiÀiÁA&amp;¸ÀÆ¤Ã)/PÀÈAiÀiÁA-</w:t>
      </w:r>
      <w:r w:rsidR="00EB4370" w:rsidRPr="00EB4370">
        <w:t xml:space="preserve"> </w:t>
      </w:r>
      <w:r w:rsidR="00EB4370" w:rsidRPr="00EB4370">
        <w:rPr>
          <w:color w:val="000000" w:themeColor="text1"/>
          <w:u w:color="323232"/>
        </w:rPr>
        <w:t>Rfp</w:t>
      </w:r>
      <w:r w:rsidRPr="00DE769B">
        <w:rPr>
          <w:rFonts w:ascii="Nudi 01 e" w:hAnsi="Nudi 01 e"/>
          <w:color w:val="000000" w:themeColor="text1"/>
          <w:u w:color="323232"/>
        </w:rPr>
        <w:t>/ JA¥Áå£É¯ï ¥ÀnÖ-2 ¸ÀÄvÉÆÛÃ¯É/2023-24 ¢£ÁAPÀ:14.10.2025 gÀ°è£À D(2):</w:t>
      </w:r>
      <w:r w:rsidRPr="00EB4370">
        <w:rPr>
          <w:color w:val="000000" w:themeColor="text1"/>
          <w:u w:color="323232"/>
        </w:rPr>
        <w:t>HDP/HTPSprayers with 3HP electric motor or petrol engine D(2)(1)(3) - MF22 HDP with 4 stroke petrol engine</w:t>
      </w:r>
      <w:r w:rsidRPr="00DE769B">
        <w:rPr>
          <w:rFonts w:ascii="Nudi 01 e" w:hAnsi="Nudi 01 e"/>
          <w:color w:val="000000" w:themeColor="text1"/>
          <w:u w:color="323232"/>
        </w:rPr>
        <w:t xml:space="preserve"> AiÀÄAvÉÆæÃ¥ÀPÀgÀtPÉÌ  ºÉÆ¸À f.J¸ï.n. ¸ÀÄzsÁgÀuÉUÀ¼À DzsÁgÀzÀ ªÉÄÃ¯É 2025-26 £ÉÃ ¸Á°UÉ PÀÈ¶ AiÀÄAvÉÆæÃ¥ÀPÀgÀtUÀ¼À£ÀÄß ªÀÄvÀÄÛ PÀÈ¶ GvÀà£Àß ¸ÀA¸ÀÌgÀuÁ WÀlPÀUÀ¼À£ÀÄß ¸ÀgÀ§gÁdÄ ªÀiÁqÀ®Ä JA¥Áå£À¯ïUÉÆAqÀ ¸ÀgÀ§gÁdÄzÁgÀgÀ ºÉZÀÄÑªÀj/ ¥ÀjµÀÌøvÀ ¥ÀnÖ-2 ºÁUÀÆ ¤UÀ¢ü¥Àr¹gÀÄªÀ UÀjµÀÖ ¸ÀºÁAiÀÄzsÀ£ÀzÀ «ªÀgÀUÀ¼ÀAvÉ.</w:t>
      </w:r>
    </w:p>
    <w:p w:rsidR="00FF41AC" w:rsidRPr="00DE769B" w:rsidRDefault="00FF41AC" w:rsidP="00501819">
      <w:pPr>
        <w:jc w:val="both"/>
        <w:rPr>
          <w:rFonts w:ascii="Nudi 01 e" w:hAnsi="Nudi 01 e"/>
          <w:color w:val="000000" w:themeColor="text1"/>
          <w:u w:color="323232"/>
        </w:rPr>
      </w:pPr>
    </w:p>
    <w:p w:rsidR="00FE7AB7" w:rsidRPr="00C6550D" w:rsidRDefault="002B432B" w:rsidP="004260C7">
      <w:pPr>
        <w:ind w:left="142" w:firstLine="218"/>
        <w:jc w:val="both"/>
        <w:rPr>
          <w:color w:val="000000" w:themeColor="text1"/>
        </w:rPr>
      </w:pPr>
      <w:r w:rsidRPr="00C6550D">
        <w:rPr>
          <w:b/>
          <w:color w:val="000000" w:themeColor="text1"/>
          <w:u w:val="thick" w:color="323232"/>
        </w:rPr>
        <w:t>C</w:t>
      </w:r>
      <w:r w:rsidRPr="00C6550D">
        <w:rPr>
          <w:b/>
          <w:color w:val="000000" w:themeColor="text1"/>
          <w:spacing w:val="1"/>
          <w:u w:val="thick" w:color="323232"/>
        </w:rPr>
        <w:t>o</w:t>
      </w:r>
      <w:r w:rsidRPr="00C6550D">
        <w:rPr>
          <w:b/>
          <w:color w:val="000000" w:themeColor="text1"/>
          <w:u w:val="thick" w:color="323232"/>
        </w:rPr>
        <w:t>ndi</w:t>
      </w:r>
      <w:r w:rsidRPr="00C6550D">
        <w:rPr>
          <w:b/>
          <w:color w:val="000000" w:themeColor="text1"/>
          <w:spacing w:val="1"/>
          <w:u w:val="thick" w:color="323232"/>
        </w:rPr>
        <w:t>t</w:t>
      </w:r>
      <w:r w:rsidRPr="00C6550D">
        <w:rPr>
          <w:b/>
          <w:color w:val="000000" w:themeColor="text1"/>
          <w:u w:val="thick" w:color="323232"/>
        </w:rPr>
        <w:t>i</w:t>
      </w:r>
      <w:r w:rsidRPr="00C6550D">
        <w:rPr>
          <w:b/>
          <w:color w:val="000000" w:themeColor="text1"/>
          <w:spacing w:val="1"/>
          <w:u w:val="thick" w:color="323232"/>
        </w:rPr>
        <w:t>o</w:t>
      </w:r>
      <w:r w:rsidRPr="00C6550D">
        <w:rPr>
          <w:b/>
          <w:color w:val="000000" w:themeColor="text1"/>
          <w:u w:val="thick" w:color="323232"/>
        </w:rPr>
        <w:t>ns</w:t>
      </w:r>
    </w:p>
    <w:p w:rsidR="00FE7AB7" w:rsidRPr="00C6550D" w:rsidRDefault="00FE7AB7">
      <w:pPr>
        <w:spacing w:before="1" w:line="200" w:lineRule="exact"/>
        <w:rPr>
          <w:color w:val="000000" w:themeColor="text1"/>
        </w:rPr>
      </w:pPr>
    </w:p>
    <w:p w:rsidR="00FE7AB7" w:rsidRPr="00C6550D" w:rsidRDefault="002B432B" w:rsidP="004260C7">
      <w:pPr>
        <w:pStyle w:val="ListParagraph"/>
        <w:numPr>
          <w:ilvl w:val="0"/>
          <w:numId w:val="17"/>
        </w:numPr>
        <w:spacing w:before="24"/>
        <w:rPr>
          <w:color w:val="000000" w:themeColor="text1"/>
        </w:rPr>
      </w:pPr>
      <w:r w:rsidRPr="00C6550D">
        <w:rPr>
          <w:color w:val="000000" w:themeColor="text1"/>
          <w:spacing w:val="2"/>
        </w:rPr>
        <w:t>M</w:t>
      </w:r>
      <w:r w:rsidRPr="00C6550D">
        <w:rPr>
          <w:color w:val="000000" w:themeColor="text1"/>
          <w:spacing w:val="1"/>
        </w:rPr>
        <w:t>ee</w:t>
      </w:r>
      <w:r w:rsidRPr="00C6550D">
        <w:rPr>
          <w:color w:val="000000" w:themeColor="text1"/>
        </w:rPr>
        <w:t>ti</w:t>
      </w:r>
      <w:r w:rsidRPr="00C6550D">
        <w:rPr>
          <w:color w:val="000000" w:themeColor="text1"/>
          <w:spacing w:val="2"/>
        </w:rPr>
        <w:t>n</w:t>
      </w:r>
      <w:r w:rsidRPr="00C6550D">
        <w:rPr>
          <w:color w:val="000000" w:themeColor="text1"/>
        </w:rPr>
        <w:t>g</w:t>
      </w:r>
      <w:r w:rsidRPr="00C6550D">
        <w:rPr>
          <w:color w:val="000000" w:themeColor="text1"/>
          <w:spacing w:val="-10"/>
        </w:rPr>
        <w:t xml:space="preserve"> </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w:t>
      </w:r>
      <w:r w:rsidRPr="00C6550D">
        <w:rPr>
          <w:color w:val="000000" w:themeColor="text1"/>
          <w:spacing w:val="3"/>
        </w:rPr>
        <w:t>a</w:t>
      </w:r>
      <w:r w:rsidRPr="00C6550D">
        <w:rPr>
          <w:color w:val="000000" w:themeColor="text1"/>
        </w:rPr>
        <w:t>ti</w:t>
      </w:r>
      <w:r w:rsidRPr="00C6550D">
        <w:rPr>
          <w:color w:val="000000" w:themeColor="text1"/>
          <w:spacing w:val="2"/>
        </w:rPr>
        <w:t>on</w:t>
      </w:r>
      <w:r w:rsidRPr="00C6550D">
        <w:rPr>
          <w:color w:val="000000" w:themeColor="text1"/>
        </w:rPr>
        <w:t>s</w:t>
      </w:r>
      <w:r w:rsidRPr="00C6550D">
        <w:rPr>
          <w:color w:val="000000" w:themeColor="text1"/>
          <w:spacing w:val="-16"/>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spacing w:val="-3"/>
        </w:rPr>
        <w:t>m</w:t>
      </w:r>
      <w:r w:rsidRPr="00C6550D">
        <w:rPr>
          <w:color w:val="000000" w:themeColor="text1"/>
          <w:spacing w:val="1"/>
        </w:rPr>
        <w:t>a</w:t>
      </w:r>
      <w:r w:rsidRPr="00C6550D">
        <w:rPr>
          <w:color w:val="000000" w:themeColor="text1"/>
          <w:spacing w:val="3"/>
        </w:rPr>
        <w:t>c</w:t>
      </w:r>
      <w:r w:rsidRPr="00C6550D">
        <w:rPr>
          <w:color w:val="000000" w:themeColor="text1"/>
        </w:rPr>
        <w:t>h</w:t>
      </w:r>
      <w:r w:rsidRPr="00C6550D">
        <w:rPr>
          <w:color w:val="000000" w:themeColor="text1"/>
          <w:spacing w:val="3"/>
        </w:rPr>
        <w:t>i</w:t>
      </w:r>
      <w:r w:rsidRPr="00C6550D">
        <w:rPr>
          <w:color w:val="000000" w:themeColor="text1"/>
        </w:rPr>
        <w:t>n</w:t>
      </w:r>
      <w:r w:rsidRPr="00C6550D">
        <w:rPr>
          <w:color w:val="000000" w:themeColor="text1"/>
          <w:spacing w:val="1"/>
        </w:rPr>
        <w:t>e</w:t>
      </w:r>
      <w:r w:rsidRPr="00C6550D">
        <w:rPr>
          <w:color w:val="000000" w:themeColor="text1"/>
          <w:spacing w:val="4"/>
        </w:rPr>
        <w:t>r</w:t>
      </w:r>
      <w:r w:rsidRPr="00C6550D">
        <w:rPr>
          <w:color w:val="000000" w:themeColor="text1"/>
        </w:rPr>
        <w:t>y</w:t>
      </w:r>
      <w:r w:rsidR="00EA1260" w:rsidRPr="00C6550D">
        <w:rPr>
          <w:color w:val="000000" w:themeColor="text1"/>
          <w:spacing w:val="-16"/>
        </w:rPr>
        <w:t xml:space="preserve">/ </w:t>
      </w:r>
      <w:r w:rsidR="00EA1260" w:rsidRPr="002D42E4">
        <w:rPr>
          <w:color w:val="000000" w:themeColor="text1"/>
          <w:spacing w:val="-3"/>
        </w:rPr>
        <w:t xml:space="preserve">equipements </w:t>
      </w:r>
      <w:r w:rsidRPr="00C6550D">
        <w:rPr>
          <w:color w:val="000000" w:themeColor="text1"/>
        </w:rPr>
        <w:t>is</w:t>
      </w:r>
      <w:r w:rsidRPr="00C6550D">
        <w:rPr>
          <w:color w:val="000000" w:themeColor="text1"/>
          <w:spacing w:val="1"/>
        </w:rPr>
        <w:t xml:space="preserve"> </w:t>
      </w:r>
      <w:r w:rsidRPr="00C6550D">
        <w:rPr>
          <w:color w:val="000000" w:themeColor="text1"/>
          <w:spacing w:val="2"/>
        </w:rPr>
        <w:t>m</w:t>
      </w:r>
      <w:r w:rsidRPr="00C6550D">
        <w:rPr>
          <w:color w:val="000000" w:themeColor="text1"/>
          <w:spacing w:val="1"/>
        </w:rPr>
        <w:t>a</w:t>
      </w:r>
      <w:r w:rsidRPr="00C6550D">
        <w:rPr>
          <w:color w:val="000000" w:themeColor="text1"/>
        </w:rPr>
        <w:t>n</w:t>
      </w:r>
      <w:r w:rsidRPr="00C6550D">
        <w:rPr>
          <w:color w:val="000000" w:themeColor="text1"/>
          <w:spacing w:val="2"/>
        </w:rPr>
        <w:t>d</w:t>
      </w:r>
      <w:r w:rsidRPr="00C6550D">
        <w:rPr>
          <w:color w:val="000000" w:themeColor="text1"/>
          <w:spacing w:val="1"/>
        </w:rPr>
        <w:t>a</w:t>
      </w:r>
      <w:r w:rsidRPr="00C6550D">
        <w:rPr>
          <w:color w:val="000000" w:themeColor="text1"/>
        </w:rPr>
        <w:t>t</w:t>
      </w:r>
      <w:r w:rsidRPr="00C6550D">
        <w:rPr>
          <w:color w:val="000000" w:themeColor="text1"/>
          <w:spacing w:val="2"/>
        </w:rPr>
        <w:t>o</w:t>
      </w:r>
      <w:r w:rsidRPr="00C6550D">
        <w:rPr>
          <w:color w:val="000000" w:themeColor="text1"/>
          <w:spacing w:val="4"/>
        </w:rPr>
        <w:t>r</w:t>
      </w:r>
      <w:r w:rsidRPr="00C6550D">
        <w:rPr>
          <w:color w:val="000000" w:themeColor="text1"/>
        </w:rPr>
        <w:t>y</w:t>
      </w:r>
    </w:p>
    <w:p w:rsidR="004260C7" w:rsidRPr="00C6550D" w:rsidRDefault="004260C7" w:rsidP="004260C7">
      <w:pPr>
        <w:pStyle w:val="ListParagraph"/>
        <w:spacing w:before="24"/>
        <w:ind w:left="907"/>
        <w:rPr>
          <w:color w:val="000000" w:themeColor="text1"/>
        </w:rPr>
      </w:pPr>
    </w:p>
    <w:p w:rsidR="00FE7AB7" w:rsidRPr="00C6550D" w:rsidRDefault="002B432B">
      <w:pPr>
        <w:ind w:left="547"/>
        <w:rPr>
          <w:color w:val="000000" w:themeColor="text1"/>
        </w:rPr>
        <w:sectPr w:rsidR="00FE7AB7" w:rsidRPr="00C6550D">
          <w:pgSz w:w="12240" w:h="15840"/>
          <w:pgMar w:top="1060" w:right="1380" w:bottom="280" w:left="1320" w:header="0" w:footer="433" w:gutter="0"/>
          <w:cols w:space="720"/>
        </w:sectPr>
      </w:pPr>
      <w:r w:rsidRPr="00C6550D">
        <w:rPr>
          <w:color w:val="000000" w:themeColor="text1"/>
          <w:spacing w:val="2"/>
        </w:rPr>
        <w:t>2</w:t>
      </w:r>
      <w:r w:rsidRPr="00C6550D">
        <w:rPr>
          <w:color w:val="000000" w:themeColor="text1"/>
        </w:rPr>
        <w:t xml:space="preserve">) </w:t>
      </w:r>
      <w:r w:rsidRPr="00C6550D">
        <w:rPr>
          <w:color w:val="000000" w:themeColor="text1"/>
          <w:spacing w:val="23"/>
        </w:rPr>
        <w:t xml:space="preserve"> </w:t>
      </w:r>
      <w:r w:rsidRPr="00C6550D">
        <w:rPr>
          <w:color w:val="000000" w:themeColor="text1"/>
        </w:rPr>
        <w:t>R</w:t>
      </w:r>
      <w:r w:rsidRPr="00C6550D">
        <w:rPr>
          <w:color w:val="000000" w:themeColor="text1"/>
          <w:spacing w:val="1"/>
        </w:rPr>
        <w:t>a</w:t>
      </w:r>
      <w:r w:rsidRPr="00C6550D">
        <w:rPr>
          <w:color w:val="000000" w:themeColor="text1"/>
        </w:rPr>
        <w:t>te</w:t>
      </w:r>
      <w:r w:rsidRPr="00C6550D">
        <w:rPr>
          <w:color w:val="000000" w:themeColor="text1"/>
          <w:spacing w:val="-4"/>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2"/>
        </w:rPr>
        <w:t>q</w:t>
      </w:r>
      <w:r w:rsidRPr="00C6550D">
        <w:rPr>
          <w:color w:val="000000" w:themeColor="text1"/>
        </w:rPr>
        <w:t>u</w:t>
      </w:r>
      <w:r w:rsidRPr="00C6550D">
        <w:rPr>
          <w:color w:val="000000" w:themeColor="text1"/>
          <w:spacing w:val="2"/>
        </w:rPr>
        <w:t>o</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rPr>
        <w:t>in</w:t>
      </w:r>
      <w:r w:rsidRPr="00C6550D">
        <w:rPr>
          <w:color w:val="000000" w:themeColor="text1"/>
          <w:spacing w:val="1"/>
        </w:rPr>
        <w:t>c</w:t>
      </w:r>
      <w:r w:rsidRPr="00C6550D">
        <w:rPr>
          <w:color w:val="000000" w:themeColor="text1"/>
        </w:rPr>
        <w:t>lu</w:t>
      </w:r>
      <w:r w:rsidRPr="00C6550D">
        <w:rPr>
          <w:color w:val="000000" w:themeColor="text1"/>
          <w:spacing w:val="2"/>
        </w:rPr>
        <w:t>s</w:t>
      </w:r>
      <w:r w:rsidRPr="00C6550D">
        <w:rPr>
          <w:color w:val="000000" w:themeColor="text1"/>
        </w:rPr>
        <w:t>ive</w:t>
      </w:r>
      <w:r w:rsidRPr="00C6550D">
        <w:rPr>
          <w:color w:val="000000" w:themeColor="text1"/>
          <w:spacing w:val="-10"/>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spacing w:val="1"/>
        </w:rPr>
        <w:t>GS</w:t>
      </w:r>
      <w:r w:rsidRPr="00C6550D">
        <w:rPr>
          <w:color w:val="000000" w:themeColor="text1"/>
          <w:spacing w:val="4"/>
        </w:rPr>
        <w:t>T</w:t>
      </w:r>
      <w:r w:rsidR="00EA1260" w:rsidRPr="00C6550D">
        <w:rPr>
          <w:color w:val="000000" w:themeColor="text1"/>
        </w:rPr>
        <w:t xml:space="preserve"> </w:t>
      </w:r>
      <w:r w:rsidR="0072007F" w:rsidRPr="00C6550D">
        <w:rPr>
          <w:color w:val="000000" w:themeColor="text1"/>
          <w:spacing w:val="-12"/>
        </w:rPr>
        <w:t>and</w:t>
      </w:r>
      <w:r w:rsidRPr="00C6550D">
        <w:rPr>
          <w:color w:val="000000" w:themeColor="text1"/>
          <w:spacing w:val="-3"/>
        </w:rPr>
        <w:t xml:space="preserve"> </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00156238" w:rsidRPr="00C6550D">
        <w:rPr>
          <w:color w:val="000000" w:themeColor="text1"/>
          <w:spacing w:val="-5"/>
        </w:rPr>
        <w:t xml:space="preserve">applicable </w:t>
      </w:r>
      <w:r w:rsidRPr="00C6550D">
        <w:rPr>
          <w:color w:val="000000" w:themeColor="text1"/>
          <w:spacing w:val="1"/>
        </w:rPr>
        <w:t>c</w:t>
      </w:r>
      <w:r w:rsidRPr="00C6550D">
        <w:rPr>
          <w:color w:val="000000" w:themeColor="text1"/>
        </w:rPr>
        <w:t>h</w:t>
      </w:r>
      <w:r w:rsidRPr="00C6550D">
        <w:rPr>
          <w:color w:val="000000" w:themeColor="text1"/>
          <w:spacing w:val="1"/>
        </w:rPr>
        <w:t>a</w:t>
      </w:r>
      <w:r w:rsidRPr="00C6550D">
        <w:rPr>
          <w:color w:val="000000" w:themeColor="text1"/>
          <w:spacing w:val="4"/>
        </w:rPr>
        <w:t>r</w:t>
      </w:r>
      <w:r w:rsidRPr="00C6550D">
        <w:rPr>
          <w:color w:val="000000" w:themeColor="text1"/>
        </w:rPr>
        <w:t>g</w:t>
      </w:r>
      <w:r w:rsidRPr="00C6550D">
        <w:rPr>
          <w:color w:val="000000" w:themeColor="text1"/>
          <w:spacing w:val="1"/>
        </w:rPr>
        <w:t>e</w:t>
      </w:r>
      <w:r w:rsidRPr="00C6550D">
        <w:rPr>
          <w:color w:val="000000" w:themeColor="text1"/>
        </w:rPr>
        <w:t>s</w:t>
      </w:r>
    </w:p>
    <w:p w:rsidR="001D094A" w:rsidRPr="00C6550D" w:rsidRDefault="001D094A" w:rsidP="001D094A">
      <w:pPr>
        <w:spacing w:before="80"/>
        <w:ind w:left="2709" w:right="2670"/>
        <w:jc w:val="center"/>
        <w:rPr>
          <w:color w:val="000000" w:themeColor="text1"/>
        </w:rPr>
      </w:pPr>
      <w:r w:rsidRPr="00C6550D">
        <w:rPr>
          <w:b/>
          <w:color w:val="000000" w:themeColor="text1"/>
          <w:u w:val="thick" w:color="000000"/>
        </w:rPr>
        <w:lastRenderedPageBreak/>
        <w:t xml:space="preserve">SECTION </w:t>
      </w:r>
      <w:r w:rsidRPr="00C6550D">
        <w:rPr>
          <w:b/>
          <w:color w:val="000000" w:themeColor="text1"/>
          <w:spacing w:val="1"/>
          <w:u w:val="thick" w:color="000000"/>
        </w:rPr>
        <w:t xml:space="preserve"> </w:t>
      </w:r>
      <w:r w:rsidRPr="00C6550D">
        <w:rPr>
          <w:b/>
          <w:color w:val="000000" w:themeColor="text1"/>
          <w:u w:val="thick" w:color="000000"/>
        </w:rPr>
        <w:t>VII : QUALIFICATION CRITERIA</w:t>
      </w:r>
    </w:p>
    <w:p w:rsidR="001D094A" w:rsidRPr="00C6550D" w:rsidRDefault="001D094A" w:rsidP="001D094A">
      <w:pPr>
        <w:spacing w:before="1" w:line="220" w:lineRule="exact"/>
        <w:ind w:left="3274" w:right="3232"/>
        <w:jc w:val="center"/>
        <w:rPr>
          <w:color w:val="000000" w:themeColor="text1"/>
          <w:position w:val="-1"/>
        </w:rPr>
      </w:pPr>
      <w:r w:rsidRPr="00C6550D">
        <w:rPr>
          <w:color w:val="000000" w:themeColor="text1"/>
          <w:position w:val="-1"/>
        </w:rPr>
        <w:t>(Referred</w:t>
      </w:r>
      <w:r w:rsidRPr="00C6550D">
        <w:rPr>
          <w:color w:val="000000" w:themeColor="text1"/>
          <w:spacing w:val="1"/>
          <w:position w:val="-1"/>
        </w:rPr>
        <w:t xml:space="preserve"> </w:t>
      </w:r>
      <w:r w:rsidRPr="00C6550D">
        <w:rPr>
          <w:color w:val="000000" w:themeColor="text1"/>
          <w:position w:val="-1"/>
        </w:rPr>
        <w:t>to</w:t>
      </w:r>
      <w:r w:rsidRPr="00C6550D">
        <w:rPr>
          <w:color w:val="000000" w:themeColor="text1"/>
          <w:spacing w:val="1"/>
          <w:position w:val="-1"/>
        </w:rPr>
        <w:t xml:space="preserve"> </w:t>
      </w:r>
      <w:r w:rsidRPr="00C6550D">
        <w:rPr>
          <w:color w:val="000000" w:themeColor="text1"/>
          <w:position w:val="-1"/>
        </w:rPr>
        <w:t>in</w:t>
      </w:r>
      <w:r w:rsidRPr="00C6550D">
        <w:rPr>
          <w:color w:val="000000" w:themeColor="text1"/>
          <w:spacing w:val="1"/>
          <w:position w:val="-1"/>
        </w:rPr>
        <w:t xml:space="preserve"> </w:t>
      </w:r>
      <w:r w:rsidRPr="00C6550D">
        <w:rPr>
          <w:color w:val="000000" w:themeColor="text1"/>
          <w:position w:val="-1"/>
        </w:rPr>
        <w:t>Clause</w:t>
      </w:r>
      <w:r w:rsidRPr="00C6550D">
        <w:rPr>
          <w:color w:val="000000" w:themeColor="text1"/>
          <w:spacing w:val="1"/>
          <w:position w:val="-1"/>
        </w:rPr>
        <w:t xml:space="preserve"> </w:t>
      </w:r>
      <w:r w:rsidRPr="00C6550D">
        <w:rPr>
          <w:color w:val="000000" w:themeColor="text1"/>
          <w:position w:val="-1"/>
        </w:rPr>
        <w:t>11.2(b)</w:t>
      </w:r>
      <w:r w:rsidRPr="00C6550D">
        <w:rPr>
          <w:color w:val="000000" w:themeColor="text1"/>
          <w:spacing w:val="1"/>
          <w:position w:val="-1"/>
        </w:rPr>
        <w:t xml:space="preserve"> </w:t>
      </w:r>
      <w:r w:rsidRPr="00C6550D">
        <w:rPr>
          <w:color w:val="000000" w:themeColor="text1"/>
          <w:position w:val="-1"/>
        </w:rPr>
        <w:t>of</w:t>
      </w:r>
      <w:r w:rsidR="00F9664E" w:rsidRPr="00C6550D">
        <w:rPr>
          <w:color w:val="000000" w:themeColor="text1"/>
          <w:spacing w:val="1"/>
          <w:position w:val="-1"/>
        </w:rPr>
        <w:t xml:space="preserve"> </w:t>
      </w:r>
      <w:r w:rsidRPr="00C6550D">
        <w:rPr>
          <w:color w:val="000000" w:themeColor="text1"/>
          <w:position w:val="-1"/>
        </w:rPr>
        <w:t>TT)</w:t>
      </w:r>
    </w:p>
    <w:p w:rsidR="00683B9F" w:rsidRPr="00C6550D" w:rsidRDefault="00683B9F" w:rsidP="00834509">
      <w:pPr>
        <w:spacing w:before="1" w:line="220" w:lineRule="exact"/>
        <w:ind w:right="2126"/>
        <w:jc w:val="center"/>
        <w:rPr>
          <w:color w:val="000000" w:themeColor="text1"/>
          <w:position w:val="-1"/>
          <w:sz w:val="28"/>
          <w:szCs w:val="28"/>
        </w:rPr>
      </w:pPr>
      <w:r w:rsidRPr="00C6550D">
        <w:rPr>
          <w:color w:val="000000" w:themeColor="text1"/>
          <w:position w:val="-1"/>
          <w:sz w:val="28"/>
          <w:szCs w:val="28"/>
        </w:rPr>
        <w:t xml:space="preserve">                    </w:t>
      </w:r>
      <w:r w:rsidR="00834509" w:rsidRPr="00C6550D">
        <w:rPr>
          <w:color w:val="000000" w:themeColor="text1"/>
          <w:position w:val="-1"/>
          <w:sz w:val="28"/>
          <w:szCs w:val="28"/>
        </w:rPr>
        <w:t xml:space="preserve">             </w:t>
      </w:r>
      <w:r w:rsidRPr="00C6550D">
        <w:rPr>
          <w:color w:val="000000" w:themeColor="text1"/>
          <w:position w:val="-1"/>
          <w:sz w:val="28"/>
          <w:szCs w:val="28"/>
        </w:rPr>
        <w:t>To qualify for the award of this contract</w:t>
      </w:r>
    </w:p>
    <w:p w:rsidR="007153F2" w:rsidRPr="00C6550D" w:rsidRDefault="0070300B" w:rsidP="00683B9F">
      <w:pPr>
        <w:spacing w:before="1" w:line="220" w:lineRule="exact"/>
        <w:ind w:right="3232"/>
        <w:jc w:val="center"/>
        <w:rPr>
          <w:color w:val="000000" w:themeColor="text1"/>
          <w:position w:val="-1"/>
          <w:sz w:val="28"/>
          <w:szCs w:val="28"/>
        </w:rPr>
      </w:pPr>
      <w:r w:rsidRPr="00C6550D">
        <w:rPr>
          <w:color w:val="000000" w:themeColor="text1"/>
          <w:position w:val="-1"/>
          <w:sz w:val="28"/>
          <w:szCs w:val="28"/>
        </w:rPr>
        <w:t xml:space="preserve">  </w:t>
      </w:r>
    </w:p>
    <w:p w:rsidR="00DE1C18" w:rsidRPr="00C6550D" w:rsidRDefault="00DE1C18" w:rsidP="00DE1C18">
      <w:pPr>
        <w:pStyle w:val="BodyText"/>
        <w:numPr>
          <w:ilvl w:val="0"/>
          <w:numId w:val="22"/>
        </w:numPr>
        <w:spacing w:after="240"/>
        <w:ind w:left="270" w:hanging="180"/>
        <w:jc w:val="both"/>
        <w:rPr>
          <w:b/>
          <w:bCs/>
          <w:color w:val="000000" w:themeColor="text1"/>
          <w:lang w:val="en-IN"/>
        </w:rPr>
      </w:pPr>
      <w:r w:rsidRPr="00C6550D">
        <w:rPr>
          <w:b/>
          <w:color w:val="000000" w:themeColor="text1"/>
        </w:rPr>
        <w:t>(a)</w:t>
      </w:r>
      <w:r w:rsidRPr="00C6550D">
        <w:rPr>
          <w:b/>
          <w:color w:val="000000" w:themeColor="text1"/>
        </w:rPr>
        <w:tab/>
        <w:t>The tenderer should be a manufacturer who must have manufactured, tested and supplied the equipment (s) similar to the type specified in the ‘Schedule of Requirements’ up to at least</w:t>
      </w:r>
      <w:r w:rsidR="00515CE2" w:rsidRPr="00C6550D">
        <w:rPr>
          <w:b/>
          <w:color w:val="000000" w:themeColor="text1"/>
        </w:rPr>
        <w:t xml:space="preserve"> 1. Power operate</w:t>
      </w:r>
      <w:r w:rsidR="005C6D5A">
        <w:rPr>
          <w:b/>
          <w:color w:val="000000" w:themeColor="text1"/>
        </w:rPr>
        <w:t>d Brush Cutter / Weed Slasher-125 Nos, 2. Post Hole digger-125</w:t>
      </w:r>
      <w:r w:rsidR="00515CE2" w:rsidRPr="00C6550D">
        <w:rPr>
          <w:b/>
          <w:color w:val="000000" w:themeColor="text1"/>
        </w:rPr>
        <w:t xml:space="preserve"> Nos</w:t>
      </w:r>
      <w:r w:rsidR="005C6D5A">
        <w:rPr>
          <w:b/>
          <w:color w:val="000000" w:themeColor="text1"/>
        </w:rPr>
        <w:t xml:space="preserve"> &amp; </w:t>
      </w:r>
      <w:r w:rsidR="00223050">
        <w:rPr>
          <w:b/>
          <w:color w:val="000000" w:themeColor="text1"/>
        </w:rPr>
        <w:t xml:space="preserve">3. </w:t>
      </w:r>
      <w:r w:rsidR="005C6D5A" w:rsidRPr="005C6D5A">
        <w:rPr>
          <w:b/>
          <w:color w:val="000000" w:themeColor="text1"/>
        </w:rPr>
        <w:t>HDP/HTP Power Sprayer</w:t>
      </w:r>
      <w:r w:rsidR="005C6D5A">
        <w:rPr>
          <w:b/>
          <w:color w:val="000000" w:themeColor="text1"/>
        </w:rPr>
        <w:t>-1</w:t>
      </w:r>
      <w:r w:rsidR="00223050">
        <w:rPr>
          <w:b/>
          <w:color w:val="000000" w:themeColor="text1"/>
        </w:rPr>
        <w:t>10</w:t>
      </w:r>
      <w:r w:rsidR="005C6D5A">
        <w:rPr>
          <w:b/>
          <w:color w:val="000000" w:themeColor="text1"/>
        </w:rPr>
        <w:t xml:space="preserve"> Nos</w:t>
      </w:r>
      <w:r w:rsidRPr="00C6550D">
        <w:rPr>
          <w:b/>
          <w:color w:val="000000" w:themeColor="text1"/>
        </w:rPr>
        <w:t xml:space="preserve"> </w:t>
      </w:r>
      <w:r w:rsidR="00515CE2" w:rsidRPr="00C6550D">
        <w:rPr>
          <w:b/>
          <w:color w:val="000000" w:themeColor="text1"/>
        </w:rPr>
        <w:t>(</w:t>
      </w:r>
      <w:r w:rsidRPr="00C6550D">
        <w:rPr>
          <w:b/>
          <w:color w:val="000000" w:themeColor="text1"/>
        </w:rPr>
        <w:t>80% of the quantity</w:t>
      </w:r>
      <w:r w:rsidR="00515CE2" w:rsidRPr="00C6550D">
        <w:rPr>
          <w:b/>
          <w:color w:val="000000" w:themeColor="text1"/>
        </w:rPr>
        <w:t xml:space="preserve">) </w:t>
      </w:r>
      <w:r w:rsidRPr="00C6550D">
        <w:rPr>
          <w:b/>
          <w:color w:val="000000" w:themeColor="text1"/>
        </w:rPr>
        <w:t>required to any of the Govt organizations/ PSU</w:t>
      </w:r>
      <w:r w:rsidR="00F35BBA" w:rsidRPr="00C6550D">
        <w:rPr>
          <w:b/>
          <w:color w:val="000000" w:themeColor="text1"/>
        </w:rPr>
        <w:t xml:space="preserve"> </w:t>
      </w:r>
      <w:r w:rsidRPr="00C6550D">
        <w:rPr>
          <w:b/>
          <w:color w:val="000000" w:themeColor="text1"/>
        </w:rPr>
        <w:t xml:space="preserve">in any one of the last </w:t>
      </w:r>
      <w:r w:rsidR="005E5D5A">
        <w:rPr>
          <w:b/>
          <w:color w:val="000000" w:themeColor="text1"/>
        </w:rPr>
        <w:t>three</w:t>
      </w:r>
      <w:r w:rsidRPr="00C6550D">
        <w:rPr>
          <w:b/>
          <w:color w:val="000000" w:themeColor="text1"/>
        </w:rPr>
        <w:t xml:space="preserve"> financial years. </w:t>
      </w:r>
      <w:r w:rsidRPr="00C6550D">
        <w:rPr>
          <w:b/>
          <w:bCs/>
          <w:color w:val="000000" w:themeColor="text1"/>
          <w:lang w:val="en-IN"/>
        </w:rPr>
        <w:t>Copies of relevant contracts proving supply of</w:t>
      </w:r>
      <w:r w:rsidR="00F35BBA" w:rsidRPr="00C6550D">
        <w:rPr>
          <w:b/>
          <w:bCs/>
          <w:color w:val="000000" w:themeColor="text1"/>
          <w:lang w:val="en-IN"/>
        </w:rPr>
        <w:t xml:space="preserve"> </w:t>
      </w:r>
      <w:r w:rsidRPr="00C6550D">
        <w:rPr>
          <w:b/>
          <w:bCs/>
          <w:color w:val="000000" w:themeColor="text1"/>
          <w:lang w:val="en-IN"/>
        </w:rPr>
        <w:t>cumulative order quantity in any one financial year to be submitted along with bid in support of quantity</w:t>
      </w:r>
      <w:r w:rsidR="00F35BBA" w:rsidRPr="00C6550D">
        <w:rPr>
          <w:b/>
          <w:bCs/>
          <w:color w:val="000000" w:themeColor="text1"/>
          <w:lang w:val="en-IN"/>
        </w:rPr>
        <w:t xml:space="preserve"> </w:t>
      </w:r>
      <w:r w:rsidRPr="00C6550D">
        <w:rPr>
          <w:b/>
          <w:bCs/>
          <w:color w:val="000000" w:themeColor="text1"/>
          <w:lang w:val="en-IN"/>
        </w:rPr>
        <w:t>supplied in the relevant financial year</w:t>
      </w:r>
      <w:r w:rsidRPr="00C6550D">
        <w:rPr>
          <w:b/>
          <w:color w:val="000000" w:themeColor="text1"/>
        </w:rPr>
        <w:t>.</w:t>
      </w:r>
    </w:p>
    <w:p w:rsidR="00DE1C18" w:rsidRPr="00C6550D" w:rsidRDefault="00DE1C18" w:rsidP="00DE1C18">
      <w:pPr>
        <w:pStyle w:val="BodyText"/>
        <w:numPr>
          <w:ilvl w:val="1"/>
          <w:numId w:val="23"/>
        </w:numPr>
        <w:ind w:left="709" w:hanging="425"/>
        <w:jc w:val="both"/>
        <w:rPr>
          <w:b/>
          <w:color w:val="000000" w:themeColor="text1"/>
        </w:rPr>
      </w:pPr>
      <w:r w:rsidRPr="00C6550D">
        <w:rPr>
          <w:b/>
          <w:color w:val="000000" w:themeColor="text1"/>
        </w:rPr>
        <w:t>Tenders of tenderers quoting as authorized representative of a manufacturer, meeting with the above requirement in full, can also be considered provided:</w:t>
      </w:r>
    </w:p>
    <w:p w:rsidR="00DE1C18" w:rsidRPr="00C6550D" w:rsidRDefault="00DE1C18" w:rsidP="00DE1C18">
      <w:pPr>
        <w:pStyle w:val="BodyText"/>
        <w:numPr>
          <w:ilvl w:val="2"/>
          <w:numId w:val="23"/>
        </w:numPr>
        <w:ind w:left="1418" w:hanging="425"/>
        <w:jc w:val="both"/>
        <w:rPr>
          <w:b/>
          <w:color w:val="000000" w:themeColor="text1"/>
        </w:rPr>
      </w:pPr>
      <w:r w:rsidRPr="00C6550D">
        <w:rPr>
          <w:b/>
          <w:color w:val="000000" w:themeColor="text1"/>
        </w:rPr>
        <w:t>The manufacturer furnishes authorization in the prescribed format assuring full guarantee and warranty obligations as per GCC and SCC; and</w:t>
      </w:r>
    </w:p>
    <w:p w:rsidR="00DE1C18" w:rsidRPr="00C6550D" w:rsidRDefault="00DE1C18" w:rsidP="00DE1C18">
      <w:pPr>
        <w:pStyle w:val="BodyText"/>
        <w:numPr>
          <w:ilvl w:val="2"/>
          <w:numId w:val="23"/>
        </w:numPr>
        <w:ind w:left="1418" w:hanging="567"/>
        <w:jc w:val="both"/>
        <w:rPr>
          <w:b/>
          <w:color w:val="000000" w:themeColor="text1"/>
        </w:rPr>
      </w:pPr>
      <w:r w:rsidRPr="00C6550D">
        <w:rPr>
          <w:b/>
          <w:color w:val="000000" w:themeColor="text1"/>
        </w:rPr>
        <w:t>The tenderer, as authorized representative, has supplied, installed and commissioned satisfactorily at least</w:t>
      </w:r>
      <w:r w:rsidR="00C93E25" w:rsidRPr="00C6550D">
        <w:rPr>
          <w:b/>
          <w:color w:val="000000" w:themeColor="text1"/>
        </w:rPr>
        <w:t xml:space="preserve"> </w:t>
      </w:r>
      <w:r w:rsidRPr="00C6550D">
        <w:rPr>
          <w:b/>
          <w:color w:val="000000" w:themeColor="text1"/>
        </w:rPr>
        <w:t xml:space="preserve">30% of the quantity required to any of the Govt organizations/ PSU in any one of the last </w:t>
      </w:r>
      <w:r w:rsidR="005E5D5A">
        <w:rPr>
          <w:b/>
          <w:color w:val="000000" w:themeColor="text1"/>
        </w:rPr>
        <w:t>three</w:t>
      </w:r>
      <w:r w:rsidRPr="00C6550D">
        <w:rPr>
          <w:b/>
          <w:color w:val="000000" w:themeColor="text1"/>
        </w:rPr>
        <w:t xml:space="preserve"> financial years. </w:t>
      </w:r>
      <w:r w:rsidRPr="00C6550D">
        <w:rPr>
          <w:b/>
          <w:bCs/>
          <w:color w:val="000000" w:themeColor="text1"/>
          <w:lang w:val="en-IN"/>
        </w:rPr>
        <w:t>Copies of relevant contracts proving supply of</w:t>
      </w:r>
      <w:r w:rsidR="009102DF" w:rsidRPr="00C6550D">
        <w:rPr>
          <w:b/>
          <w:bCs/>
          <w:color w:val="000000" w:themeColor="text1"/>
          <w:lang w:val="en-IN"/>
        </w:rPr>
        <w:t xml:space="preserve"> </w:t>
      </w:r>
      <w:r w:rsidRPr="00C6550D">
        <w:rPr>
          <w:b/>
          <w:bCs/>
          <w:color w:val="000000" w:themeColor="text1"/>
          <w:lang w:val="en-IN"/>
        </w:rPr>
        <w:t>cumulative order quantity in any one financial year to be submitted along with bid in support of quantity</w:t>
      </w:r>
      <w:r w:rsidR="009102DF" w:rsidRPr="00C6550D">
        <w:rPr>
          <w:b/>
          <w:bCs/>
          <w:color w:val="000000" w:themeColor="text1"/>
          <w:lang w:val="en-IN"/>
        </w:rPr>
        <w:t xml:space="preserve"> </w:t>
      </w:r>
      <w:r w:rsidRPr="00C6550D">
        <w:rPr>
          <w:b/>
          <w:bCs/>
          <w:color w:val="000000" w:themeColor="text1"/>
          <w:lang w:val="en-IN"/>
        </w:rPr>
        <w:t>supplied in the relevant financial year</w:t>
      </w:r>
      <w:r w:rsidRPr="00C6550D">
        <w:rPr>
          <w:b/>
          <w:color w:val="000000" w:themeColor="text1"/>
        </w:rPr>
        <w:t>.</w:t>
      </w:r>
    </w:p>
    <w:p w:rsidR="00DE1C18" w:rsidRPr="00C6550D" w:rsidRDefault="00DE1C18" w:rsidP="00BA547B">
      <w:pPr>
        <w:pStyle w:val="BodyText"/>
        <w:numPr>
          <w:ilvl w:val="1"/>
          <w:numId w:val="23"/>
        </w:numPr>
        <w:ind w:left="709" w:hanging="425"/>
        <w:jc w:val="both"/>
        <w:rPr>
          <w:b/>
          <w:color w:val="000000" w:themeColor="text1"/>
        </w:rPr>
      </w:pPr>
      <w:r w:rsidRPr="00C6550D">
        <w:rPr>
          <w:b/>
          <w:color w:val="000000" w:themeColor="text1"/>
        </w:rPr>
        <w:t>The tenderer should furnish the information on all past supplies and satisfactory performance for both (a) and (b) above, in proforma under Section XII.</w:t>
      </w:r>
    </w:p>
    <w:p w:rsidR="00DE1C18" w:rsidRPr="00C6550D" w:rsidRDefault="00DE1C18" w:rsidP="00BA547B">
      <w:pPr>
        <w:pStyle w:val="BodyText"/>
        <w:numPr>
          <w:ilvl w:val="1"/>
          <w:numId w:val="23"/>
        </w:numPr>
        <w:spacing w:after="240"/>
        <w:ind w:left="709" w:hanging="425"/>
        <w:jc w:val="both"/>
        <w:rPr>
          <w:b/>
          <w:color w:val="000000" w:themeColor="text1"/>
        </w:rPr>
      </w:pPr>
      <w:r w:rsidRPr="00C6550D">
        <w:rPr>
          <w:b/>
          <w:color w:val="000000" w:themeColor="text1"/>
        </w:rPr>
        <w:t>If the tenderer is authorized dealer, the tenderer should be duly authorized (as per section XIII) by the goods manufacturer mentioning full details. Declaration should be specific to this tender.</w:t>
      </w:r>
    </w:p>
    <w:p w:rsidR="007747FD" w:rsidRPr="00C6550D" w:rsidRDefault="007747FD" w:rsidP="007747FD">
      <w:pPr>
        <w:pStyle w:val="BodyText"/>
        <w:numPr>
          <w:ilvl w:val="1"/>
          <w:numId w:val="23"/>
        </w:numPr>
        <w:spacing w:after="240"/>
        <w:ind w:left="709" w:hanging="425"/>
        <w:jc w:val="both"/>
        <w:rPr>
          <w:b/>
          <w:color w:val="000000" w:themeColor="text1"/>
        </w:rPr>
      </w:pPr>
      <w:r w:rsidRPr="00C6550D">
        <w:rPr>
          <w:b/>
          <w:color w:val="000000" w:themeColor="text1"/>
        </w:rPr>
        <w:t>Tenderer should submit valid company registration certificate. If the bidder is a manufacturer, then ISO certificate should be submitted.</w:t>
      </w:r>
    </w:p>
    <w:p w:rsidR="007747FD" w:rsidRPr="00C6550D" w:rsidRDefault="007747FD" w:rsidP="00BA547B">
      <w:pPr>
        <w:pStyle w:val="BodyText"/>
        <w:numPr>
          <w:ilvl w:val="1"/>
          <w:numId w:val="23"/>
        </w:numPr>
        <w:spacing w:after="240"/>
        <w:ind w:left="709" w:hanging="425"/>
        <w:jc w:val="both"/>
        <w:rPr>
          <w:b/>
          <w:color w:val="000000" w:themeColor="text1"/>
        </w:rPr>
      </w:pPr>
      <w:r w:rsidRPr="00C6550D">
        <w:rPr>
          <w:b/>
          <w:color w:val="000000" w:themeColor="text1"/>
        </w:rPr>
        <w:t>GST Registration copy with Recent Copies of GST Returns</w:t>
      </w:r>
    </w:p>
    <w:p w:rsidR="007747FD" w:rsidRPr="00C6550D" w:rsidRDefault="007747FD" w:rsidP="00BA547B">
      <w:pPr>
        <w:pStyle w:val="BodyText"/>
        <w:numPr>
          <w:ilvl w:val="1"/>
          <w:numId w:val="23"/>
        </w:numPr>
        <w:spacing w:after="240"/>
        <w:ind w:left="709" w:hanging="425"/>
        <w:jc w:val="both"/>
        <w:rPr>
          <w:b/>
          <w:color w:val="000000" w:themeColor="text1"/>
        </w:rPr>
      </w:pPr>
      <w:r w:rsidRPr="00C6550D">
        <w:rPr>
          <w:b/>
          <w:color w:val="000000" w:themeColor="text1"/>
        </w:rPr>
        <w:t>PAN card copy</w:t>
      </w:r>
    </w:p>
    <w:p w:rsidR="007747FD" w:rsidRPr="00C6550D" w:rsidRDefault="007747FD" w:rsidP="007747FD">
      <w:pPr>
        <w:pStyle w:val="BodyText"/>
        <w:numPr>
          <w:ilvl w:val="1"/>
          <w:numId w:val="23"/>
        </w:numPr>
        <w:spacing w:after="240"/>
        <w:ind w:left="709" w:hanging="425"/>
        <w:jc w:val="both"/>
        <w:rPr>
          <w:b/>
          <w:color w:val="000000" w:themeColor="text1"/>
        </w:rPr>
      </w:pPr>
      <w:r w:rsidRPr="00C6550D">
        <w:rPr>
          <w:b/>
          <w:color w:val="000000" w:themeColor="text1"/>
        </w:rPr>
        <w:t xml:space="preserve">To qualify for award of this contract each tender in its name in last </w:t>
      </w:r>
      <w:r w:rsidR="0051327F">
        <w:rPr>
          <w:b/>
          <w:color w:val="000000" w:themeColor="text1"/>
        </w:rPr>
        <w:t>Five</w:t>
      </w:r>
      <w:r w:rsidRPr="00C6550D">
        <w:rPr>
          <w:b/>
          <w:color w:val="000000" w:themeColor="text1"/>
        </w:rPr>
        <w:t xml:space="preserve"> years i.e.</w:t>
      </w:r>
      <w:r w:rsidR="00CF74F6">
        <w:rPr>
          <w:b/>
          <w:color w:val="000000" w:themeColor="text1"/>
        </w:rPr>
        <w:t xml:space="preserve"> </w:t>
      </w:r>
      <w:r w:rsidR="00216C8E">
        <w:rPr>
          <w:b/>
          <w:color w:val="000000" w:themeColor="text1"/>
        </w:rPr>
        <w:t xml:space="preserve">2020-21,2021-22,2022-23,2023-24 </w:t>
      </w:r>
      <w:r w:rsidR="00216C8E" w:rsidRPr="00C6550D">
        <w:rPr>
          <w:b/>
          <w:color w:val="000000" w:themeColor="text1"/>
        </w:rPr>
        <w:t>&amp;</w:t>
      </w:r>
      <w:r w:rsidR="00216C8E">
        <w:rPr>
          <w:b/>
          <w:color w:val="000000" w:themeColor="text1"/>
        </w:rPr>
        <w:t xml:space="preserve"> </w:t>
      </w:r>
      <w:r w:rsidRPr="00C6550D">
        <w:rPr>
          <w:b/>
          <w:color w:val="000000" w:themeColor="text1"/>
        </w:rPr>
        <w:t>2024-25</w:t>
      </w:r>
      <w:r w:rsidR="00216C8E">
        <w:rPr>
          <w:b/>
          <w:color w:val="000000" w:themeColor="text1"/>
        </w:rPr>
        <w:t xml:space="preserve"> </w:t>
      </w:r>
      <w:r w:rsidR="0051327F">
        <w:rPr>
          <w:b/>
          <w:color w:val="000000" w:themeColor="text1"/>
        </w:rPr>
        <w:t xml:space="preserve">should </w:t>
      </w:r>
      <w:r w:rsidRPr="00C6550D">
        <w:rPr>
          <w:b/>
          <w:color w:val="000000" w:themeColor="text1"/>
        </w:rPr>
        <w:t xml:space="preserve">achieved at least one financial year a minimum financial turnover of Rs </w:t>
      </w:r>
      <w:r w:rsidR="00CF74F6">
        <w:rPr>
          <w:b/>
          <w:color w:val="000000" w:themeColor="text1"/>
        </w:rPr>
        <w:t>95.63</w:t>
      </w:r>
      <w:r w:rsidRPr="00C6550D">
        <w:rPr>
          <w:b/>
          <w:color w:val="000000" w:themeColor="text1"/>
        </w:rPr>
        <w:t xml:space="preserve"> Lakhs. Profit and loss statement/ Balance Sheet / Turnover certificate of the company duly audited/attested by chartered accountants for the said Financial Years with UDIN Number.</w:t>
      </w:r>
    </w:p>
    <w:p w:rsidR="007747FD" w:rsidRPr="00C6550D" w:rsidRDefault="007747FD" w:rsidP="00BA547B">
      <w:pPr>
        <w:pStyle w:val="BodyText"/>
        <w:numPr>
          <w:ilvl w:val="1"/>
          <w:numId w:val="23"/>
        </w:numPr>
        <w:spacing w:after="240"/>
        <w:ind w:left="709" w:hanging="425"/>
        <w:jc w:val="both"/>
        <w:rPr>
          <w:b/>
          <w:color w:val="000000" w:themeColor="text1"/>
        </w:rPr>
      </w:pPr>
      <w:r w:rsidRPr="00C6550D">
        <w:rPr>
          <w:b/>
          <w:color w:val="000000" w:themeColor="text1"/>
        </w:rPr>
        <w:t>A copy of the Income Tax return filed for the assessment year 2025-26</w:t>
      </w:r>
    </w:p>
    <w:p w:rsidR="007747FD" w:rsidRPr="00C6550D" w:rsidRDefault="007747FD" w:rsidP="007747FD">
      <w:pPr>
        <w:pStyle w:val="BodyText"/>
        <w:numPr>
          <w:ilvl w:val="1"/>
          <w:numId w:val="23"/>
        </w:numPr>
        <w:spacing w:after="240"/>
        <w:ind w:left="709" w:hanging="425"/>
        <w:jc w:val="both"/>
        <w:rPr>
          <w:b/>
          <w:color w:val="000000" w:themeColor="text1"/>
        </w:rPr>
      </w:pPr>
      <w:r w:rsidRPr="00C6550D">
        <w:rPr>
          <w:b/>
          <w:color w:val="000000" w:themeColor="text1"/>
        </w:rPr>
        <w:t>The Tenderer should have a Registered Service station/workshop in the state of buyer location and the relevant document related to this should be uploaded. The address and contact details of the authorized service Centre and the service person has to be mandatorily furnished.</w:t>
      </w:r>
    </w:p>
    <w:p w:rsidR="007747FD" w:rsidRPr="00C6550D" w:rsidRDefault="007747FD" w:rsidP="00BA547B">
      <w:pPr>
        <w:pStyle w:val="BodyText"/>
        <w:numPr>
          <w:ilvl w:val="1"/>
          <w:numId w:val="23"/>
        </w:numPr>
        <w:spacing w:after="240"/>
        <w:ind w:left="709" w:hanging="425"/>
        <w:jc w:val="both"/>
        <w:rPr>
          <w:b/>
          <w:color w:val="000000" w:themeColor="text1"/>
        </w:rPr>
      </w:pPr>
      <w:r w:rsidRPr="00C6550D">
        <w:rPr>
          <w:b/>
          <w:color w:val="000000" w:themeColor="text1"/>
        </w:rPr>
        <w:t>If Authorised dealer/ Authorisation from manufacturer for deale</w:t>
      </w:r>
      <w:r w:rsidR="0047346B">
        <w:rPr>
          <w:b/>
          <w:color w:val="000000" w:themeColor="text1"/>
        </w:rPr>
        <w:t>rship Agreement with Valid Date after inviting of Tender.</w:t>
      </w:r>
    </w:p>
    <w:p w:rsidR="007747FD" w:rsidRPr="00C6550D" w:rsidRDefault="007747FD" w:rsidP="00BA547B">
      <w:pPr>
        <w:pStyle w:val="BodyText"/>
        <w:numPr>
          <w:ilvl w:val="1"/>
          <w:numId w:val="23"/>
        </w:numPr>
        <w:spacing w:after="240"/>
        <w:ind w:left="709" w:hanging="425"/>
        <w:jc w:val="both"/>
        <w:rPr>
          <w:b/>
          <w:color w:val="000000" w:themeColor="text1"/>
        </w:rPr>
      </w:pPr>
      <w:r w:rsidRPr="00C6550D">
        <w:rPr>
          <w:b/>
          <w:color w:val="000000" w:themeColor="text1"/>
        </w:rPr>
        <w:t>Commercial test report from FMTTI/ GOI identified testing center’s or test reposts from SAU and other GOI centre clearly indicating validity of test reports.</w:t>
      </w:r>
    </w:p>
    <w:p w:rsidR="00DE1C18" w:rsidRPr="00C6550D" w:rsidRDefault="00DE1C18" w:rsidP="00BA547B">
      <w:pPr>
        <w:pStyle w:val="BodyText"/>
        <w:numPr>
          <w:ilvl w:val="1"/>
          <w:numId w:val="23"/>
        </w:numPr>
        <w:spacing w:after="240"/>
        <w:ind w:left="709" w:hanging="425"/>
        <w:jc w:val="both"/>
        <w:rPr>
          <w:b/>
          <w:color w:val="000000" w:themeColor="text1"/>
        </w:rPr>
      </w:pPr>
      <w:r w:rsidRPr="00C6550D">
        <w:rPr>
          <w:b/>
          <w:color w:val="000000" w:themeColor="text1"/>
        </w:rPr>
        <w:t>The Manufacturer should certify that they will supply spares and render services for the Offered machines, for a minimum period of 10 years from the date of supply.</w:t>
      </w:r>
    </w:p>
    <w:p w:rsidR="00DE1C18" w:rsidRPr="00C6550D" w:rsidRDefault="00DE1C18" w:rsidP="00BA547B">
      <w:pPr>
        <w:pStyle w:val="BodyText"/>
        <w:numPr>
          <w:ilvl w:val="1"/>
          <w:numId w:val="23"/>
        </w:numPr>
        <w:spacing w:after="240"/>
        <w:ind w:left="709" w:hanging="425"/>
        <w:jc w:val="both"/>
        <w:rPr>
          <w:b/>
          <w:color w:val="000000" w:themeColor="text1"/>
        </w:rPr>
      </w:pPr>
      <w:r w:rsidRPr="00C6550D">
        <w:rPr>
          <w:b/>
          <w:color w:val="000000" w:themeColor="text1"/>
        </w:rPr>
        <w:t>The tenderer/manufacturer should not have been debarred/blacklisted by any State Government, Central Government, Govt Undertakings/ Enterprises/ Organizations/SPVs for non-satisfactory performance, corrupt &amp; Fraudulent or any other unethical business practices, not meeting critical conditions/security clearance etc., during the past. Declaration of same to be submitted by tenderer.</w:t>
      </w:r>
    </w:p>
    <w:p w:rsidR="00536CB0" w:rsidRPr="00C6550D" w:rsidRDefault="00536CB0" w:rsidP="00536CB0">
      <w:pPr>
        <w:pStyle w:val="BodyText"/>
        <w:spacing w:after="240"/>
        <w:ind w:left="709"/>
        <w:jc w:val="both"/>
        <w:rPr>
          <w:b/>
          <w:color w:val="000000" w:themeColor="text1"/>
        </w:rPr>
      </w:pPr>
      <w:r w:rsidRPr="00C6550D">
        <w:rPr>
          <w:b/>
          <w:color w:val="000000" w:themeColor="text1"/>
        </w:rPr>
        <w:t xml:space="preserve">Note: Corrigendum will be published in the web site (kppp.karnataka.gov.in) for all modifications/corrections, if any  </w:t>
      </w:r>
    </w:p>
    <w:p w:rsidR="001D094A" w:rsidRPr="00C6550D" w:rsidRDefault="001D094A" w:rsidP="007747FD">
      <w:pPr>
        <w:autoSpaceDE w:val="0"/>
        <w:autoSpaceDN w:val="0"/>
        <w:adjustRightInd w:val="0"/>
        <w:ind w:left="567"/>
        <w:rPr>
          <w:color w:val="000000" w:themeColor="text1"/>
        </w:rPr>
      </w:pPr>
    </w:p>
    <w:p w:rsidR="00536CB0" w:rsidRPr="00C6550D" w:rsidRDefault="00536CB0" w:rsidP="007747FD">
      <w:pPr>
        <w:autoSpaceDE w:val="0"/>
        <w:autoSpaceDN w:val="0"/>
        <w:adjustRightInd w:val="0"/>
        <w:ind w:left="567"/>
        <w:rPr>
          <w:color w:val="000000" w:themeColor="text1"/>
        </w:rPr>
      </w:pPr>
    </w:p>
    <w:p w:rsidR="001D094A" w:rsidRPr="00C6550D" w:rsidRDefault="001D094A" w:rsidP="001D094A">
      <w:pPr>
        <w:spacing w:line="200" w:lineRule="exact"/>
        <w:rPr>
          <w:color w:val="000000" w:themeColor="text1"/>
        </w:rPr>
      </w:pPr>
    </w:p>
    <w:p w:rsidR="001D094A" w:rsidRDefault="001D094A" w:rsidP="001D094A">
      <w:pPr>
        <w:spacing w:line="200" w:lineRule="exact"/>
        <w:rPr>
          <w:color w:val="000000" w:themeColor="text1"/>
        </w:rPr>
      </w:pPr>
    </w:p>
    <w:p w:rsidR="002E1599" w:rsidRDefault="002E1599" w:rsidP="001D094A">
      <w:pPr>
        <w:spacing w:line="200" w:lineRule="exact"/>
        <w:rPr>
          <w:color w:val="000000" w:themeColor="text1"/>
        </w:rPr>
      </w:pPr>
    </w:p>
    <w:p w:rsidR="002E1599" w:rsidRPr="00C6550D" w:rsidRDefault="002E1599" w:rsidP="001D094A">
      <w:pPr>
        <w:spacing w:line="200" w:lineRule="exact"/>
        <w:rPr>
          <w:color w:val="000000" w:themeColor="text1"/>
        </w:rPr>
      </w:pPr>
    </w:p>
    <w:p w:rsidR="00FE7AB7" w:rsidRPr="00C6550D" w:rsidRDefault="002B432B">
      <w:pPr>
        <w:ind w:left="3294" w:right="3238"/>
        <w:jc w:val="center"/>
        <w:rPr>
          <w:color w:val="000000" w:themeColor="text1"/>
        </w:rPr>
      </w:pPr>
      <w:r w:rsidRPr="00C6550D">
        <w:rPr>
          <w:b/>
          <w:color w:val="000000" w:themeColor="text1"/>
          <w:u w:val="thick" w:color="000000"/>
        </w:rPr>
        <w:t>S</w:t>
      </w:r>
      <w:r w:rsidRPr="00C6550D">
        <w:rPr>
          <w:b/>
          <w:color w:val="000000" w:themeColor="text1"/>
          <w:spacing w:val="-1"/>
          <w:u w:val="thick" w:color="000000"/>
        </w:rPr>
        <w:t>E</w:t>
      </w:r>
      <w:r w:rsidRPr="00C6550D">
        <w:rPr>
          <w:b/>
          <w:color w:val="000000" w:themeColor="text1"/>
          <w:spacing w:val="3"/>
          <w:u w:val="thick" w:color="000000"/>
        </w:rPr>
        <w:t>C</w:t>
      </w:r>
      <w:r w:rsidRPr="00C6550D">
        <w:rPr>
          <w:b/>
          <w:color w:val="000000" w:themeColor="text1"/>
          <w:spacing w:val="-1"/>
          <w:u w:val="thick" w:color="000000"/>
        </w:rPr>
        <w:t>TI</w:t>
      </w:r>
      <w:r w:rsidRPr="00C6550D">
        <w:rPr>
          <w:b/>
          <w:color w:val="000000" w:themeColor="text1"/>
          <w:spacing w:val="1"/>
          <w:u w:val="thick" w:color="000000"/>
        </w:rPr>
        <w:t>O</w:t>
      </w:r>
      <w:r w:rsidRPr="00C6550D">
        <w:rPr>
          <w:b/>
          <w:color w:val="000000" w:themeColor="text1"/>
          <w:u w:val="thick" w:color="000000"/>
        </w:rPr>
        <w:t>N</w:t>
      </w:r>
      <w:r w:rsidRPr="00C6550D">
        <w:rPr>
          <w:b/>
          <w:color w:val="000000" w:themeColor="text1"/>
          <w:spacing w:val="-8"/>
          <w:u w:val="thick" w:color="000000"/>
        </w:rPr>
        <w:t xml:space="preserve"> </w:t>
      </w:r>
      <w:r w:rsidRPr="00C6550D">
        <w:rPr>
          <w:b/>
          <w:color w:val="000000" w:themeColor="text1"/>
          <w:spacing w:val="3"/>
          <w:u w:val="thick" w:color="000000"/>
        </w:rPr>
        <w:t>V</w:t>
      </w:r>
      <w:r w:rsidRPr="00C6550D">
        <w:rPr>
          <w:b/>
          <w:color w:val="000000" w:themeColor="text1"/>
          <w:spacing w:val="-1"/>
          <w:u w:val="thick" w:color="000000"/>
        </w:rPr>
        <w:t>III</w:t>
      </w:r>
      <w:r w:rsidRPr="00C6550D">
        <w:rPr>
          <w:b/>
          <w:color w:val="000000" w:themeColor="text1"/>
          <w:u w:val="thick" w:color="000000"/>
        </w:rPr>
        <w:t>:</w:t>
      </w:r>
      <w:r w:rsidRPr="00C6550D">
        <w:rPr>
          <w:b/>
          <w:color w:val="000000" w:themeColor="text1"/>
          <w:spacing w:val="-1"/>
          <w:u w:val="thick" w:color="000000"/>
        </w:rPr>
        <w:t xml:space="preserve"> TE</w:t>
      </w:r>
      <w:r w:rsidRPr="00C6550D">
        <w:rPr>
          <w:b/>
          <w:color w:val="000000" w:themeColor="text1"/>
          <w:spacing w:val="3"/>
          <w:u w:val="thick" w:color="000000"/>
        </w:rPr>
        <w:t>N</w:t>
      </w:r>
      <w:r w:rsidRPr="00C6550D">
        <w:rPr>
          <w:b/>
          <w:color w:val="000000" w:themeColor="text1"/>
          <w:u w:val="thick" w:color="000000"/>
        </w:rPr>
        <w:t>D</w:t>
      </w:r>
      <w:r w:rsidRPr="00C6550D">
        <w:rPr>
          <w:b/>
          <w:color w:val="000000" w:themeColor="text1"/>
          <w:spacing w:val="-1"/>
          <w:u w:val="thick" w:color="000000"/>
        </w:rPr>
        <w:t>E</w:t>
      </w:r>
      <w:r w:rsidRPr="00C6550D">
        <w:rPr>
          <w:b/>
          <w:color w:val="000000" w:themeColor="text1"/>
          <w:u w:val="thick" w:color="000000"/>
        </w:rPr>
        <w:t>R</w:t>
      </w:r>
      <w:r w:rsidRPr="00C6550D">
        <w:rPr>
          <w:b/>
          <w:color w:val="000000" w:themeColor="text1"/>
          <w:spacing w:val="-8"/>
          <w:u w:val="thick" w:color="000000"/>
        </w:rPr>
        <w:t xml:space="preserve"> </w:t>
      </w:r>
      <w:r w:rsidRPr="00C6550D">
        <w:rPr>
          <w:b/>
          <w:color w:val="000000" w:themeColor="text1"/>
          <w:spacing w:val="3"/>
          <w:w w:val="99"/>
          <w:u w:val="thick" w:color="000000"/>
        </w:rPr>
        <w:t>F</w:t>
      </w:r>
      <w:r w:rsidRPr="00C6550D">
        <w:rPr>
          <w:b/>
          <w:color w:val="000000" w:themeColor="text1"/>
          <w:spacing w:val="1"/>
          <w:w w:val="99"/>
          <w:u w:val="thick" w:color="000000"/>
        </w:rPr>
        <w:t>O</w:t>
      </w:r>
      <w:r w:rsidRPr="00C6550D">
        <w:rPr>
          <w:b/>
          <w:color w:val="000000" w:themeColor="text1"/>
          <w:w w:val="99"/>
          <w:u w:val="thick" w:color="000000"/>
        </w:rPr>
        <w:t>RM</w:t>
      </w:r>
    </w:p>
    <w:p w:rsidR="00FE7AB7" w:rsidRPr="00C6550D" w:rsidRDefault="00FE7AB7">
      <w:pPr>
        <w:spacing w:line="200" w:lineRule="exact"/>
        <w:rPr>
          <w:color w:val="000000" w:themeColor="text1"/>
        </w:rPr>
      </w:pPr>
    </w:p>
    <w:p w:rsidR="00FE7AB7" w:rsidRPr="00C6550D" w:rsidRDefault="00FE7AB7">
      <w:pPr>
        <w:spacing w:before="4" w:line="240" w:lineRule="exact"/>
        <w:rPr>
          <w:color w:val="000000" w:themeColor="text1"/>
          <w:sz w:val="24"/>
          <w:szCs w:val="24"/>
        </w:rPr>
      </w:pPr>
    </w:p>
    <w:p w:rsidR="00FE7AB7" w:rsidRPr="00C6550D" w:rsidRDefault="002B432B">
      <w:pPr>
        <w:spacing w:before="24"/>
        <w:ind w:left="4440"/>
        <w:rPr>
          <w:color w:val="000000" w:themeColor="text1"/>
        </w:rPr>
      </w:pPr>
      <w:r w:rsidRPr="00C6550D">
        <w:rPr>
          <w:color w:val="000000" w:themeColor="text1"/>
          <w:spacing w:val="1"/>
        </w:rPr>
        <w:t>Da</w:t>
      </w:r>
      <w:r w:rsidRPr="00C6550D">
        <w:rPr>
          <w:color w:val="000000" w:themeColor="text1"/>
        </w:rPr>
        <w:t>te</w:t>
      </w:r>
      <w:r w:rsidRPr="00C6550D">
        <w:rPr>
          <w:color w:val="000000" w:themeColor="text1"/>
          <w:spacing w:val="-4"/>
        </w:rPr>
        <w:t xml:space="preserve"> </w:t>
      </w:r>
      <w:r w:rsidRPr="00C6550D">
        <w:rPr>
          <w:color w:val="000000" w:themeColor="text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w:t>
      </w:r>
    </w:p>
    <w:p w:rsidR="00FE7AB7" w:rsidRPr="00C6550D" w:rsidRDefault="00FE7AB7">
      <w:pPr>
        <w:spacing w:before="18" w:line="220" w:lineRule="exact"/>
        <w:rPr>
          <w:color w:val="000000" w:themeColor="text1"/>
          <w:sz w:val="22"/>
          <w:szCs w:val="22"/>
        </w:rPr>
      </w:pPr>
    </w:p>
    <w:p w:rsidR="00FE7AB7" w:rsidRPr="00C6550D" w:rsidRDefault="002B432B">
      <w:pPr>
        <w:ind w:left="4440"/>
        <w:rPr>
          <w:color w:val="000000" w:themeColor="text1"/>
        </w:rPr>
      </w:pPr>
      <w:r w:rsidRPr="00C6550D">
        <w:rPr>
          <w:color w:val="000000" w:themeColor="text1"/>
          <w:spacing w:val="1"/>
        </w:rPr>
        <w:t>IF</w:t>
      </w:r>
      <w:r w:rsidRPr="00C6550D">
        <w:rPr>
          <w:color w:val="000000" w:themeColor="text1"/>
        </w:rPr>
        <w:t>T</w:t>
      </w:r>
      <w:r w:rsidRPr="00C6550D">
        <w:rPr>
          <w:color w:val="000000" w:themeColor="text1"/>
          <w:spacing w:val="-2"/>
        </w:rPr>
        <w:t xml:space="preserve"> </w:t>
      </w:r>
      <w:r w:rsidRPr="00C6550D">
        <w:rPr>
          <w:color w:val="000000" w:themeColor="text1"/>
          <w:spacing w:val="1"/>
        </w:rPr>
        <w:t>N</w:t>
      </w:r>
      <w:r w:rsidRPr="00C6550D">
        <w:rPr>
          <w:color w:val="000000" w:themeColor="text1"/>
        </w:rPr>
        <w:t>o</w:t>
      </w:r>
      <w:r w:rsidRPr="00C6550D">
        <w:rPr>
          <w:color w:val="000000" w:themeColor="text1"/>
          <w:spacing w:val="-3"/>
        </w:rPr>
        <w:t xml:space="preserve"> </w:t>
      </w:r>
      <w:r w:rsidRPr="00C6550D">
        <w:rPr>
          <w:color w:val="000000" w:themeColor="text1"/>
        </w:rPr>
        <w:t>:</w:t>
      </w:r>
      <w:r w:rsidR="00C25014">
        <w:rPr>
          <w:color w:val="000000" w:themeColor="text1"/>
          <w:spacing w:val="-1"/>
        </w:rPr>
        <w:t>06</w:t>
      </w:r>
    </w:p>
    <w:p w:rsidR="00FE7AB7" w:rsidRPr="00C6550D" w:rsidRDefault="00FE7AB7">
      <w:pPr>
        <w:spacing w:before="13" w:line="200" w:lineRule="exact"/>
        <w:rPr>
          <w:color w:val="000000" w:themeColor="text1"/>
        </w:rPr>
      </w:pPr>
    </w:p>
    <w:p w:rsidR="00FE7AB7" w:rsidRPr="00C6550D" w:rsidRDefault="002B432B" w:rsidP="00515CE2">
      <w:pPr>
        <w:spacing w:before="24" w:line="448" w:lineRule="auto"/>
        <w:ind w:left="120" w:right="6373"/>
        <w:jc w:val="both"/>
        <w:rPr>
          <w:color w:val="000000" w:themeColor="text1"/>
        </w:rPr>
      </w:pPr>
      <w:r w:rsidRPr="00C6550D">
        <w:rPr>
          <w:color w:val="000000" w:themeColor="text1"/>
          <w:spacing w:val="4"/>
        </w:rPr>
        <w:t>T</w:t>
      </w:r>
      <w:r w:rsidRPr="00C6550D">
        <w:rPr>
          <w:color w:val="000000" w:themeColor="text1"/>
          <w:spacing w:val="1"/>
        </w:rPr>
        <w:t>O</w:t>
      </w:r>
      <w:r w:rsidRPr="00C6550D">
        <w:rPr>
          <w:color w:val="000000" w:themeColor="text1"/>
        </w:rPr>
        <w:t>:</w:t>
      </w:r>
      <w:r w:rsidRPr="00C6550D">
        <w:rPr>
          <w:color w:val="000000" w:themeColor="text1"/>
          <w:spacing w:val="-5"/>
        </w:rPr>
        <w:t xml:space="preserve"> </w:t>
      </w:r>
      <w:r w:rsidRPr="00C6550D">
        <w:rPr>
          <w:color w:val="000000" w:themeColor="text1"/>
          <w:spacing w:val="1"/>
        </w:rPr>
        <w:t>(Na</w:t>
      </w:r>
      <w:r w:rsidRPr="00C6550D">
        <w:rPr>
          <w:color w:val="000000" w:themeColor="text1"/>
          <w:spacing w:val="-3"/>
        </w:rPr>
        <w:t>m</w:t>
      </w:r>
      <w:r w:rsidRPr="00C6550D">
        <w:rPr>
          <w:color w:val="000000" w:themeColor="text1"/>
        </w:rPr>
        <w:t>e</w:t>
      </w:r>
      <w:r w:rsidRPr="00C6550D">
        <w:rPr>
          <w:color w:val="000000" w:themeColor="text1"/>
          <w:spacing w:val="-8"/>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a</w:t>
      </w:r>
      <w:r w:rsidRPr="00C6550D">
        <w:rPr>
          <w:color w:val="000000" w:themeColor="text1"/>
          <w:spacing w:val="2"/>
        </w:rPr>
        <w:t>dd</w:t>
      </w:r>
      <w:r w:rsidRPr="00C6550D">
        <w:rPr>
          <w:color w:val="000000" w:themeColor="text1"/>
          <w:spacing w:val="1"/>
        </w:rPr>
        <w:t>re</w:t>
      </w:r>
      <w:r w:rsidRPr="00C6550D">
        <w:rPr>
          <w:color w:val="000000" w:themeColor="text1"/>
        </w:rPr>
        <w:t>ss</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p</w:t>
      </w:r>
      <w:r w:rsidRPr="00C6550D">
        <w:rPr>
          <w:color w:val="000000" w:themeColor="text1"/>
        </w:rPr>
        <w:t>u</w:t>
      </w:r>
      <w:r w:rsidRPr="00C6550D">
        <w:rPr>
          <w:color w:val="000000" w:themeColor="text1"/>
          <w:spacing w:val="4"/>
        </w:rPr>
        <w:t>r</w:t>
      </w:r>
      <w:r w:rsidRPr="00C6550D">
        <w:rPr>
          <w:color w:val="000000" w:themeColor="text1"/>
          <w:spacing w:val="1"/>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 xml:space="preserve">) </w:t>
      </w:r>
      <w:r w:rsidRPr="00C6550D">
        <w:rPr>
          <w:color w:val="000000" w:themeColor="text1"/>
          <w:spacing w:val="1"/>
        </w:rPr>
        <w:t>Ge</w:t>
      </w:r>
      <w:r w:rsidRPr="00C6550D">
        <w:rPr>
          <w:color w:val="000000" w:themeColor="text1"/>
        </w:rPr>
        <w:t>ntl</w:t>
      </w:r>
      <w:r w:rsidRPr="00C6550D">
        <w:rPr>
          <w:color w:val="000000" w:themeColor="text1"/>
          <w:spacing w:val="3"/>
        </w:rPr>
        <w:t>e</w:t>
      </w:r>
      <w:r w:rsidRPr="00C6550D">
        <w:rPr>
          <w:color w:val="000000" w:themeColor="text1"/>
        </w:rPr>
        <w:t>m</w:t>
      </w:r>
      <w:r w:rsidRPr="00C6550D">
        <w:rPr>
          <w:color w:val="000000" w:themeColor="text1"/>
          <w:spacing w:val="3"/>
        </w:rPr>
        <w:t>e</w:t>
      </w:r>
      <w:r w:rsidRPr="00C6550D">
        <w:rPr>
          <w:color w:val="000000" w:themeColor="text1"/>
        </w:rPr>
        <w:t>n</w:t>
      </w:r>
      <w:r w:rsidRPr="00C6550D">
        <w:rPr>
          <w:color w:val="000000" w:themeColor="text1"/>
          <w:spacing w:val="-14"/>
        </w:rPr>
        <w:t xml:space="preserve"> </w:t>
      </w:r>
      <w:r w:rsidRPr="00C6550D">
        <w:rPr>
          <w:color w:val="000000" w:themeColor="text1"/>
          <w:spacing w:val="1"/>
        </w:rPr>
        <w:t>a</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2"/>
        </w:rPr>
        <w:t>o</w:t>
      </w:r>
      <w:r w:rsidRPr="00C6550D">
        <w:rPr>
          <w:color w:val="000000" w:themeColor="text1"/>
        </w:rPr>
        <w:t>r</w:t>
      </w:r>
      <w:r w:rsidRPr="00C6550D">
        <w:rPr>
          <w:color w:val="000000" w:themeColor="text1"/>
          <w:spacing w:val="-7"/>
        </w:rPr>
        <w:t xml:space="preserve"> </w:t>
      </w:r>
      <w:r w:rsidRPr="00C6550D">
        <w:rPr>
          <w:color w:val="000000" w:themeColor="text1"/>
          <w:spacing w:val="-1"/>
        </w:rPr>
        <w:t>L</w:t>
      </w:r>
      <w:r w:rsidRPr="00C6550D">
        <w:rPr>
          <w:color w:val="000000" w:themeColor="text1"/>
          <w:spacing w:val="1"/>
        </w:rPr>
        <w:t>a</w:t>
      </w:r>
      <w:r w:rsidRPr="00C6550D">
        <w:rPr>
          <w:color w:val="000000" w:themeColor="text1"/>
          <w:spacing w:val="2"/>
        </w:rPr>
        <w:t>d</w:t>
      </w:r>
      <w:r w:rsidRPr="00C6550D">
        <w:rPr>
          <w:color w:val="000000" w:themeColor="text1"/>
        </w:rPr>
        <w:t>i</w:t>
      </w:r>
      <w:r w:rsidRPr="00C6550D">
        <w:rPr>
          <w:color w:val="000000" w:themeColor="text1"/>
          <w:spacing w:val="1"/>
        </w:rPr>
        <w:t>e</w:t>
      </w:r>
      <w:r w:rsidRPr="00C6550D">
        <w:rPr>
          <w:color w:val="000000" w:themeColor="text1"/>
        </w:rPr>
        <w:t>s</w:t>
      </w:r>
      <w:r w:rsidRPr="00C6550D">
        <w:rPr>
          <w:color w:val="000000" w:themeColor="text1"/>
          <w:spacing w:val="-8"/>
        </w:rPr>
        <w:t xml:space="preserve"> </w:t>
      </w:r>
      <w:r w:rsidRPr="00C6550D">
        <w:rPr>
          <w:color w:val="000000" w:themeColor="text1"/>
        </w:rPr>
        <w:t>:</w:t>
      </w:r>
    </w:p>
    <w:p w:rsidR="00FE7AB7" w:rsidRPr="00C6550D" w:rsidRDefault="002B432B" w:rsidP="00515CE2">
      <w:pPr>
        <w:spacing w:before="43" w:line="253" w:lineRule="auto"/>
        <w:ind w:left="120" w:right="124"/>
        <w:jc w:val="both"/>
        <w:rPr>
          <w:color w:val="000000" w:themeColor="text1"/>
        </w:rPr>
      </w:pPr>
      <w:r w:rsidRPr="00C6550D">
        <w:rPr>
          <w:color w:val="000000" w:themeColor="text1"/>
          <w:spacing w:val="1"/>
        </w:rPr>
        <w:t>Ha</w:t>
      </w:r>
      <w:r w:rsidRPr="00C6550D">
        <w:rPr>
          <w:color w:val="000000" w:themeColor="text1"/>
        </w:rPr>
        <w:t>v</w:t>
      </w:r>
      <w:r w:rsidRPr="00C6550D">
        <w:rPr>
          <w:color w:val="000000" w:themeColor="text1"/>
          <w:spacing w:val="3"/>
        </w:rPr>
        <w:t>i</w:t>
      </w:r>
      <w:r w:rsidRPr="00C6550D">
        <w:rPr>
          <w:color w:val="000000" w:themeColor="text1"/>
        </w:rPr>
        <w:t>ng</w:t>
      </w:r>
      <w:r w:rsidRPr="00C6550D">
        <w:rPr>
          <w:color w:val="000000" w:themeColor="text1"/>
          <w:spacing w:val="-10"/>
        </w:rPr>
        <w:t xml:space="preserve"> </w:t>
      </w:r>
      <w:r w:rsidRPr="00C6550D">
        <w:rPr>
          <w:color w:val="000000" w:themeColor="text1"/>
          <w:spacing w:val="3"/>
        </w:rPr>
        <w:t>e</w:t>
      </w:r>
      <w:r w:rsidRPr="00C6550D">
        <w:rPr>
          <w:color w:val="000000" w:themeColor="text1"/>
        </w:rPr>
        <w:t>x</w:t>
      </w:r>
      <w:r w:rsidRPr="00C6550D">
        <w:rPr>
          <w:color w:val="000000" w:themeColor="text1"/>
          <w:spacing w:val="3"/>
        </w:rPr>
        <w:t>a</w:t>
      </w:r>
      <w:r w:rsidRPr="00C6550D">
        <w:rPr>
          <w:color w:val="000000" w:themeColor="text1"/>
        </w:rPr>
        <w:t>min</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spacing w:val="1"/>
        </w:rPr>
        <w:t>D</w:t>
      </w:r>
      <w:r w:rsidRPr="00C6550D">
        <w:rPr>
          <w:color w:val="000000" w:themeColor="text1"/>
          <w:spacing w:val="2"/>
        </w:rPr>
        <w:t>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16"/>
        </w:rPr>
        <w:t xml:space="preserve"> </w:t>
      </w:r>
      <w:r w:rsidRPr="00C6550D">
        <w:rPr>
          <w:color w:val="000000" w:themeColor="text1"/>
        </w:rPr>
        <w:t>in</w:t>
      </w:r>
      <w:r w:rsidRPr="00C6550D">
        <w:rPr>
          <w:color w:val="000000" w:themeColor="text1"/>
          <w:spacing w:val="1"/>
        </w:rPr>
        <w:t>c</w:t>
      </w:r>
      <w:r w:rsidRPr="00C6550D">
        <w:rPr>
          <w:color w:val="000000" w:themeColor="text1"/>
          <w:spacing w:val="3"/>
        </w:rPr>
        <w:t>l</w:t>
      </w:r>
      <w:r w:rsidRPr="00C6550D">
        <w:rPr>
          <w:color w:val="000000" w:themeColor="text1"/>
        </w:rPr>
        <w:t>u</w:t>
      </w:r>
      <w:r w:rsidRPr="00C6550D">
        <w:rPr>
          <w:color w:val="000000" w:themeColor="text1"/>
          <w:spacing w:val="2"/>
        </w:rPr>
        <w:t>d</w:t>
      </w:r>
      <w:r w:rsidRPr="00C6550D">
        <w:rPr>
          <w:color w:val="000000" w:themeColor="text1"/>
          <w:spacing w:val="3"/>
        </w:rPr>
        <w:t>i</w:t>
      </w:r>
      <w:r w:rsidRPr="00C6550D">
        <w:rPr>
          <w:color w:val="000000" w:themeColor="text1"/>
        </w:rPr>
        <w:t>ng</w:t>
      </w:r>
      <w:r w:rsidRPr="00C6550D">
        <w:rPr>
          <w:color w:val="000000" w:themeColor="text1"/>
          <w:spacing w:val="-11"/>
        </w:rPr>
        <w:t xml:space="preserve"> </w:t>
      </w:r>
      <w:r w:rsidRPr="00C6550D">
        <w:rPr>
          <w:color w:val="000000" w:themeColor="text1"/>
          <w:spacing w:val="-1"/>
        </w:rPr>
        <w:t>A</w:t>
      </w:r>
      <w:r w:rsidRPr="00C6550D">
        <w:rPr>
          <w:color w:val="000000" w:themeColor="text1"/>
          <w:spacing w:val="2"/>
        </w:rPr>
        <w:t>dd</w:t>
      </w:r>
      <w:r w:rsidRPr="00C6550D">
        <w:rPr>
          <w:color w:val="000000" w:themeColor="text1"/>
          <w:spacing w:val="1"/>
        </w:rPr>
        <w:t>e</w:t>
      </w:r>
      <w:r w:rsidRPr="00C6550D">
        <w:rPr>
          <w:color w:val="000000" w:themeColor="text1"/>
        </w:rPr>
        <w:t>n</w:t>
      </w:r>
      <w:r w:rsidRPr="00C6550D">
        <w:rPr>
          <w:color w:val="000000" w:themeColor="text1"/>
          <w:spacing w:val="4"/>
        </w:rPr>
        <w:t>d</w:t>
      </w:r>
      <w:r w:rsidRPr="00C6550D">
        <w:rPr>
          <w:color w:val="000000" w:themeColor="text1"/>
        </w:rPr>
        <w:t>a</w:t>
      </w:r>
      <w:r w:rsidRPr="00C6550D">
        <w:rPr>
          <w:color w:val="000000" w:themeColor="text1"/>
          <w:spacing w:val="-12"/>
        </w:rPr>
        <w:t xml:space="preserve"> </w:t>
      </w:r>
      <w:r w:rsidRPr="00C6550D">
        <w:rPr>
          <w:color w:val="000000" w:themeColor="text1"/>
          <w:spacing w:val="1"/>
          <w:w w:val="98"/>
        </w:rPr>
        <w:t>N</w:t>
      </w:r>
      <w:r w:rsidRPr="00C6550D">
        <w:rPr>
          <w:color w:val="000000" w:themeColor="text1"/>
          <w:spacing w:val="2"/>
          <w:w w:val="98"/>
        </w:rPr>
        <w:t>o</w:t>
      </w:r>
      <w:r w:rsidRPr="00C6550D">
        <w:rPr>
          <w:color w:val="000000" w:themeColor="text1"/>
          <w:w w:val="98"/>
        </w:rPr>
        <w:t>s</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w w:val="98"/>
        </w:rPr>
        <w:t xml:space="preserve">. </w:t>
      </w:r>
      <w:r w:rsidRPr="00C6550D">
        <w:rPr>
          <w:i/>
          <w:color w:val="000000" w:themeColor="text1"/>
          <w:spacing w:val="2"/>
        </w:rPr>
        <w:t>[</w:t>
      </w:r>
      <w:r w:rsidRPr="00C6550D">
        <w:rPr>
          <w:i/>
          <w:color w:val="000000" w:themeColor="text1"/>
        </w:rPr>
        <w:t>i</w:t>
      </w:r>
      <w:r w:rsidRPr="00C6550D">
        <w:rPr>
          <w:i/>
          <w:color w:val="000000" w:themeColor="text1"/>
          <w:spacing w:val="1"/>
        </w:rPr>
        <w:t>n</w:t>
      </w:r>
      <w:r w:rsidRPr="00C6550D">
        <w:rPr>
          <w:i/>
          <w:color w:val="000000" w:themeColor="text1"/>
          <w:spacing w:val="-1"/>
        </w:rPr>
        <w:t>s</w:t>
      </w:r>
      <w:r w:rsidRPr="00C6550D">
        <w:rPr>
          <w:i/>
          <w:color w:val="000000" w:themeColor="text1"/>
          <w:spacing w:val="1"/>
        </w:rPr>
        <w:t>e</w:t>
      </w:r>
      <w:r w:rsidRPr="00C6550D">
        <w:rPr>
          <w:i/>
          <w:color w:val="000000" w:themeColor="text1"/>
          <w:spacing w:val="-1"/>
        </w:rPr>
        <w:t>r</w:t>
      </w:r>
      <w:r w:rsidRPr="00C6550D">
        <w:rPr>
          <w:i/>
          <w:color w:val="000000" w:themeColor="text1"/>
        </w:rPr>
        <w:t>t</w:t>
      </w:r>
      <w:r w:rsidRPr="00C6550D">
        <w:rPr>
          <w:i/>
          <w:color w:val="000000" w:themeColor="text1"/>
          <w:spacing w:val="-5"/>
        </w:rPr>
        <w:t xml:space="preserve"> </w:t>
      </w:r>
      <w:r w:rsidRPr="00C6550D">
        <w:rPr>
          <w:i/>
          <w:color w:val="000000" w:themeColor="text1"/>
          <w:spacing w:val="1"/>
        </w:rPr>
        <w:t>nu</w:t>
      </w:r>
      <w:r w:rsidRPr="00C6550D">
        <w:rPr>
          <w:i/>
          <w:color w:val="000000" w:themeColor="text1"/>
        </w:rPr>
        <w:t>m</w:t>
      </w:r>
      <w:r w:rsidRPr="00C6550D">
        <w:rPr>
          <w:i/>
          <w:color w:val="000000" w:themeColor="text1"/>
          <w:spacing w:val="1"/>
        </w:rPr>
        <w:t>be</w:t>
      </w:r>
      <w:r w:rsidRPr="00C6550D">
        <w:rPr>
          <w:i/>
          <w:color w:val="000000" w:themeColor="text1"/>
          <w:spacing w:val="-3"/>
        </w:rPr>
        <w:t>rs</w:t>
      </w:r>
      <w:r w:rsidRPr="00C6550D">
        <w:rPr>
          <w:i/>
          <w:color w:val="000000" w:themeColor="text1"/>
          <w:spacing w:val="7"/>
        </w:rPr>
        <w:t>]</w:t>
      </w:r>
      <w:r w:rsidRPr="00C6550D">
        <w:rPr>
          <w:color w:val="000000" w:themeColor="text1"/>
        </w:rPr>
        <w:t>,</w:t>
      </w:r>
      <w:r w:rsidRPr="00C6550D">
        <w:rPr>
          <w:color w:val="000000" w:themeColor="text1"/>
          <w:spacing w:val="-8"/>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rece</w:t>
      </w:r>
      <w:r w:rsidRPr="00C6550D">
        <w:rPr>
          <w:color w:val="000000" w:themeColor="text1"/>
        </w:rPr>
        <w:t>i</w:t>
      </w:r>
      <w:r w:rsidRPr="00C6550D">
        <w:rPr>
          <w:color w:val="000000" w:themeColor="text1"/>
          <w:spacing w:val="2"/>
        </w:rPr>
        <w:t>p</w:t>
      </w:r>
      <w:r w:rsidRPr="00C6550D">
        <w:rPr>
          <w:color w:val="000000" w:themeColor="text1"/>
        </w:rPr>
        <w:t>t</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w:t>
      </w:r>
      <w:r w:rsidRPr="00C6550D">
        <w:rPr>
          <w:color w:val="000000" w:themeColor="text1"/>
        </w:rPr>
        <w:t>hi</w:t>
      </w:r>
      <w:r w:rsidRPr="00C6550D">
        <w:rPr>
          <w:color w:val="000000" w:themeColor="text1"/>
          <w:spacing w:val="3"/>
        </w:rPr>
        <w:t>c</w:t>
      </w:r>
      <w:r w:rsidRPr="00C6550D">
        <w:rPr>
          <w:color w:val="000000" w:themeColor="text1"/>
        </w:rPr>
        <w:t>h</w:t>
      </w:r>
      <w:r w:rsidRPr="00C6550D">
        <w:rPr>
          <w:color w:val="000000" w:themeColor="text1"/>
          <w:spacing w:val="-8"/>
        </w:rPr>
        <w:t xml:space="preserve"> </w:t>
      </w:r>
      <w:r w:rsidRPr="00C6550D">
        <w:rPr>
          <w:color w:val="000000" w:themeColor="text1"/>
        </w:rPr>
        <w:t>is h</w:t>
      </w:r>
      <w:r w:rsidRPr="00C6550D">
        <w:rPr>
          <w:color w:val="000000" w:themeColor="text1"/>
          <w:spacing w:val="1"/>
        </w:rPr>
        <w:t>ere</w:t>
      </w:r>
      <w:r w:rsidRPr="00C6550D">
        <w:rPr>
          <w:color w:val="000000" w:themeColor="text1"/>
          <w:spacing w:val="4"/>
        </w:rPr>
        <w:t>b</w:t>
      </w:r>
      <w:r w:rsidRPr="00C6550D">
        <w:rPr>
          <w:color w:val="000000" w:themeColor="text1"/>
        </w:rPr>
        <w:t>y</w:t>
      </w:r>
      <w:r w:rsidRPr="00C6550D">
        <w:rPr>
          <w:color w:val="000000" w:themeColor="text1"/>
          <w:spacing w:val="-11"/>
        </w:rPr>
        <w:t xml:space="preserve"> </w:t>
      </w:r>
      <w:r w:rsidRPr="00C6550D">
        <w:rPr>
          <w:color w:val="000000" w:themeColor="text1"/>
          <w:spacing w:val="2"/>
        </w:rPr>
        <w:t>d</w:t>
      </w:r>
      <w:r w:rsidRPr="00C6550D">
        <w:rPr>
          <w:color w:val="000000" w:themeColor="text1"/>
        </w:rPr>
        <w:t>u</w:t>
      </w:r>
      <w:r w:rsidRPr="00C6550D">
        <w:rPr>
          <w:color w:val="000000" w:themeColor="text1"/>
          <w:spacing w:val="3"/>
        </w:rPr>
        <w:t>l</w:t>
      </w:r>
      <w:r w:rsidRPr="00C6550D">
        <w:rPr>
          <w:color w:val="000000" w:themeColor="text1"/>
        </w:rPr>
        <w:t>y</w:t>
      </w:r>
      <w:r w:rsidRPr="00C6550D">
        <w:rPr>
          <w:color w:val="000000" w:themeColor="text1"/>
          <w:spacing w:val="-7"/>
        </w:rPr>
        <w:t xml:space="preserve"> </w:t>
      </w:r>
      <w:r w:rsidRPr="00C6550D">
        <w:rPr>
          <w:color w:val="000000" w:themeColor="text1"/>
          <w:spacing w:val="1"/>
        </w:rPr>
        <w:t>ac</w:t>
      </w:r>
      <w:r w:rsidRPr="00C6550D">
        <w:rPr>
          <w:color w:val="000000" w:themeColor="text1"/>
          <w:spacing w:val="2"/>
        </w:rPr>
        <w:t>k</w:t>
      </w:r>
      <w:r w:rsidRPr="00C6550D">
        <w:rPr>
          <w:color w:val="000000" w:themeColor="text1"/>
        </w:rPr>
        <w:t>n</w:t>
      </w:r>
      <w:r w:rsidRPr="00C6550D">
        <w:rPr>
          <w:color w:val="000000" w:themeColor="text1"/>
          <w:spacing w:val="4"/>
        </w:rPr>
        <w:t>o</w:t>
      </w:r>
      <w:r w:rsidRPr="00C6550D">
        <w:rPr>
          <w:color w:val="000000" w:themeColor="text1"/>
          <w:spacing w:val="-1"/>
        </w:rPr>
        <w:t>w</w:t>
      </w:r>
      <w:r w:rsidRPr="00C6550D">
        <w:rPr>
          <w:color w:val="000000" w:themeColor="text1"/>
        </w:rPr>
        <w:t>l</w:t>
      </w:r>
      <w:r w:rsidRPr="00C6550D">
        <w:rPr>
          <w:color w:val="000000" w:themeColor="text1"/>
          <w:spacing w:val="1"/>
        </w:rPr>
        <w:t>e</w:t>
      </w:r>
      <w:r w:rsidRPr="00C6550D">
        <w:rPr>
          <w:color w:val="000000" w:themeColor="text1"/>
          <w:spacing w:val="2"/>
        </w:rPr>
        <w:t>d</w:t>
      </w:r>
      <w:r w:rsidRPr="00C6550D">
        <w:rPr>
          <w:color w:val="000000" w:themeColor="text1"/>
        </w:rPr>
        <w:t>g</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16"/>
        </w:rPr>
        <w:t xml:space="preserve"> </w:t>
      </w:r>
      <w:r w:rsidRPr="00C6550D">
        <w:rPr>
          <w:color w:val="000000" w:themeColor="text1"/>
          <w:spacing w:val="1"/>
        </w:rPr>
        <w:t>we</w:t>
      </w:r>
      <w:r w:rsidRPr="00C6550D">
        <w:rPr>
          <w:color w:val="000000" w:themeColor="text1"/>
        </w:rPr>
        <w:t>,</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si</w:t>
      </w:r>
      <w:r w:rsidRPr="00C6550D">
        <w:rPr>
          <w:color w:val="000000" w:themeColor="text1"/>
          <w:spacing w:val="2"/>
        </w:rPr>
        <w:t>g</w:t>
      </w:r>
      <w:r w:rsidRPr="00C6550D">
        <w:rPr>
          <w:color w:val="000000" w:themeColor="text1"/>
        </w:rPr>
        <w:t>n</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17"/>
        </w:rPr>
        <w:t xml:space="preserve"> </w:t>
      </w:r>
      <w:r w:rsidRPr="00C6550D">
        <w:rPr>
          <w:color w:val="000000" w:themeColor="text1"/>
          <w:spacing w:val="2"/>
        </w:rPr>
        <w:t>o</w:t>
      </w:r>
      <w:r w:rsidRPr="00C6550D">
        <w:rPr>
          <w:color w:val="000000" w:themeColor="text1"/>
          <w:spacing w:val="-1"/>
        </w:rPr>
        <w:t>ff</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supp</w:t>
      </w:r>
      <w:r w:rsidRPr="00C6550D">
        <w:rPr>
          <w:color w:val="000000" w:themeColor="text1"/>
        </w:rPr>
        <w:t>ly</w:t>
      </w:r>
      <w:r w:rsidRPr="00C6550D">
        <w:rPr>
          <w:color w:val="000000" w:themeColor="text1"/>
          <w:spacing w:val="-12"/>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er...........</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 xml:space="preserve">. </w:t>
      </w:r>
      <w:r w:rsidRPr="00C6550D">
        <w:rPr>
          <w:i/>
          <w:color w:val="000000" w:themeColor="text1"/>
          <w:spacing w:val="-1"/>
        </w:rPr>
        <w:t>(</w:t>
      </w:r>
      <w:r w:rsidRPr="00C6550D">
        <w:rPr>
          <w:i/>
          <w:color w:val="000000" w:themeColor="text1"/>
        </w:rPr>
        <w:t>D</w:t>
      </w:r>
      <w:r w:rsidRPr="00C6550D">
        <w:rPr>
          <w:i/>
          <w:color w:val="000000" w:themeColor="text1"/>
          <w:spacing w:val="1"/>
        </w:rPr>
        <w:t>e</w:t>
      </w:r>
      <w:r w:rsidRPr="00C6550D">
        <w:rPr>
          <w:i/>
          <w:color w:val="000000" w:themeColor="text1"/>
          <w:spacing w:val="-1"/>
        </w:rPr>
        <w:t>s</w:t>
      </w:r>
      <w:r w:rsidRPr="00C6550D">
        <w:rPr>
          <w:i/>
          <w:color w:val="000000" w:themeColor="text1"/>
          <w:spacing w:val="3"/>
        </w:rPr>
        <w:t>c</w:t>
      </w:r>
      <w:r w:rsidRPr="00C6550D">
        <w:rPr>
          <w:i/>
          <w:color w:val="000000" w:themeColor="text1"/>
          <w:spacing w:val="-1"/>
        </w:rPr>
        <w:t>r</w:t>
      </w:r>
      <w:r w:rsidRPr="00C6550D">
        <w:rPr>
          <w:i/>
          <w:color w:val="000000" w:themeColor="text1"/>
        </w:rPr>
        <w:t>i</w:t>
      </w:r>
      <w:r w:rsidRPr="00C6550D">
        <w:rPr>
          <w:i/>
          <w:color w:val="000000" w:themeColor="text1"/>
          <w:spacing w:val="1"/>
        </w:rPr>
        <w:t>p</w:t>
      </w:r>
      <w:r w:rsidRPr="00C6550D">
        <w:rPr>
          <w:i/>
          <w:color w:val="000000" w:themeColor="text1"/>
        </w:rPr>
        <w:t>ti</w:t>
      </w:r>
      <w:r w:rsidRPr="00C6550D">
        <w:rPr>
          <w:i/>
          <w:color w:val="000000" w:themeColor="text1"/>
          <w:spacing w:val="1"/>
        </w:rPr>
        <w:t>o</w:t>
      </w:r>
      <w:r w:rsidRPr="00C6550D">
        <w:rPr>
          <w:i/>
          <w:color w:val="000000" w:themeColor="text1"/>
        </w:rPr>
        <w:t>n</w:t>
      </w:r>
      <w:r w:rsidRPr="00C6550D">
        <w:rPr>
          <w:i/>
          <w:color w:val="000000" w:themeColor="text1"/>
          <w:spacing w:val="-8"/>
        </w:rPr>
        <w:t xml:space="preserve"> </w:t>
      </w:r>
      <w:r w:rsidRPr="00C6550D">
        <w:rPr>
          <w:i/>
          <w:color w:val="000000" w:themeColor="text1"/>
          <w:spacing w:val="1"/>
        </w:rPr>
        <w:t>o</w:t>
      </w:r>
      <w:r w:rsidRPr="00C6550D">
        <w:rPr>
          <w:i/>
          <w:color w:val="000000" w:themeColor="text1"/>
        </w:rPr>
        <w:t>f</w:t>
      </w:r>
      <w:r w:rsidRPr="00C6550D">
        <w:rPr>
          <w:i/>
          <w:color w:val="000000" w:themeColor="text1"/>
          <w:spacing w:val="-2"/>
        </w:rPr>
        <w:t xml:space="preserve"> </w:t>
      </w:r>
      <w:r w:rsidRPr="00C6550D">
        <w:rPr>
          <w:i/>
          <w:color w:val="000000" w:themeColor="text1"/>
        </w:rPr>
        <w:t>G</w:t>
      </w:r>
      <w:r w:rsidRPr="00C6550D">
        <w:rPr>
          <w:i/>
          <w:color w:val="000000" w:themeColor="text1"/>
          <w:spacing w:val="1"/>
        </w:rPr>
        <w:t>ood</w:t>
      </w:r>
      <w:r w:rsidRPr="00C6550D">
        <w:rPr>
          <w:i/>
          <w:color w:val="000000" w:themeColor="text1"/>
        </w:rPr>
        <w:t>s</w:t>
      </w:r>
      <w:r w:rsidRPr="00C6550D">
        <w:rPr>
          <w:i/>
          <w:color w:val="000000" w:themeColor="text1"/>
          <w:spacing w:val="-5"/>
        </w:rPr>
        <w:t xml:space="preserve"> </w:t>
      </w:r>
      <w:r w:rsidRPr="00C6550D">
        <w:rPr>
          <w:i/>
          <w:color w:val="000000" w:themeColor="text1"/>
          <w:spacing w:val="1"/>
        </w:rPr>
        <w:t>a</w:t>
      </w:r>
      <w:r w:rsidRPr="00C6550D">
        <w:rPr>
          <w:i/>
          <w:color w:val="000000" w:themeColor="text1"/>
          <w:spacing w:val="-1"/>
        </w:rPr>
        <w:t>n</w:t>
      </w:r>
      <w:r w:rsidRPr="00C6550D">
        <w:rPr>
          <w:i/>
          <w:color w:val="000000" w:themeColor="text1"/>
        </w:rPr>
        <w:t>d</w:t>
      </w:r>
      <w:r w:rsidRPr="00C6550D">
        <w:rPr>
          <w:i/>
          <w:color w:val="000000" w:themeColor="text1"/>
          <w:spacing w:val="-1"/>
        </w:rPr>
        <w:t xml:space="preserve"> </w:t>
      </w:r>
      <w:r w:rsidRPr="00C6550D">
        <w:rPr>
          <w:i/>
          <w:color w:val="000000" w:themeColor="text1"/>
          <w:spacing w:val="1"/>
        </w:rPr>
        <w:t>Se</w:t>
      </w:r>
      <w:r w:rsidRPr="00C6550D">
        <w:rPr>
          <w:i/>
          <w:color w:val="000000" w:themeColor="text1"/>
          <w:spacing w:val="-3"/>
        </w:rPr>
        <w:t>r</w:t>
      </w:r>
      <w:r w:rsidRPr="00C6550D">
        <w:rPr>
          <w:i/>
          <w:color w:val="000000" w:themeColor="text1"/>
          <w:spacing w:val="1"/>
        </w:rPr>
        <w:t>v</w:t>
      </w:r>
      <w:r w:rsidRPr="00C6550D">
        <w:rPr>
          <w:i/>
          <w:color w:val="000000" w:themeColor="text1"/>
        </w:rPr>
        <w:t>i</w:t>
      </w:r>
      <w:r w:rsidRPr="00C6550D">
        <w:rPr>
          <w:i/>
          <w:color w:val="000000" w:themeColor="text1"/>
          <w:spacing w:val="1"/>
        </w:rPr>
        <w:t>ce</w:t>
      </w:r>
      <w:r w:rsidRPr="00C6550D">
        <w:rPr>
          <w:i/>
          <w:color w:val="000000" w:themeColor="text1"/>
          <w:spacing w:val="-1"/>
        </w:rPr>
        <w:t>s</w:t>
      </w:r>
      <w:r w:rsidRPr="00C6550D">
        <w:rPr>
          <w:i/>
          <w:color w:val="000000" w:themeColor="text1"/>
        </w:rPr>
        <w:t>)</w:t>
      </w:r>
      <w:r w:rsidRPr="00C6550D">
        <w:rPr>
          <w:i/>
          <w:color w:val="000000" w:themeColor="text1"/>
          <w:spacing w:val="-8"/>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1"/>
        </w:rPr>
        <w:t>c</w:t>
      </w:r>
      <w:r w:rsidRPr="00C6550D">
        <w:rPr>
          <w:color w:val="000000" w:themeColor="text1"/>
          <w:spacing w:val="2"/>
        </w:rPr>
        <w:t>on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14"/>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s</w:t>
      </w:r>
      <w:r w:rsidRPr="00C6550D">
        <w:rPr>
          <w:color w:val="000000" w:themeColor="text1"/>
          <w:spacing w:val="1"/>
        </w:rPr>
        <w:t>a</w:t>
      </w:r>
      <w:r w:rsidRPr="00C6550D">
        <w:rPr>
          <w:color w:val="000000" w:themeColor="text1"/>
        </w:rPr>
        <w:t>id</w:t>
      </w:r>
      <w:r w:rsidRPr="00C6550D">
        <w:rPr>
          <w:color w:val="000000" w:themeColor="text1"/>
          <w:spacing w:val="-3"/>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1"/>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15"/>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rPr>
        <w:t>the</w:t>
      </w:r>
      <w:r w:rsidRPr="00C6550D">
        <w:rPr>
          <w:color w:val="000000" w:themeColor="text1"/>
          <w:spacing w:val="1"/>
        </w:rPr>
        <w:t xml:space="preserve"> </w:t>
      </w:r>
      <w:r w:rsidRPr="00C6550D">
        <w:rPr>
          <w:color w:val="000000" w:themeColor="text1"/>
          <w:spacing w:val="2"/>
        </w:rPr>
        <w:t>su</w:t>
      </w:r>
      <w:r w:rsidRPr="00C6550D">
        <w:rPr>
          <w:color w:val="000000" w:themeColor="text1"/>
        </w:rPr>
        <w:t>m</w:t>
      </w:r>
      <w:r w:rsidRPr="00C6550D">
        <w:rPr>
          <w:color w:val="000000" w:themeColor="text1"/>
          <w:spacing w:val="-9"/>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 xml:space="preserve">. </w:t>
      </w:r>
      <w:r w:rsidRPr="00C6550D">
        <w:rPr>
          <w:i/>
          <w:color w:val="000000" w:themeColor="text1"/>
          <w:spacing w:val="-1"/>
        </w:rPr>
        <w:t>(</w:t>
      </w:r>
      <w:r w:rsidRPr="00C6550D">
        <w:rPr>
          <w:i/>
          <w:color w:val="000000" w:themeColor="text1"/>
        </w:rPr>
        <w:t>T</w:t>
      </w:r>
      <w:r w:rsidRPr="00C6550D">
        <w:rPr>
          <w:i/>
          <w:color w:val="000000" w:themeColor="text1"/>
          <w:spacing w:val="1"/>
        </w:rPr>
        <w:t>o</w:t>
      </w:r>
      <w:r w:rsidRPr="00C6550D">
        <w:rPr>
          <w:i/>
          <w:color w:val="000000" w:themeColor="text1"/>
        </w:rPr>
        <w:t>t</w:t>
      </w:r>
      <w:r w:rsidRPr="00C6550D">
        <w:rPr>
          <w:i/>
          <w:color w:val="000000" w:themeColor="text1"/>
          <w:spacing w:val="1"/>
        </w:rPr>
        <w:t>a</w:t>
      </w:r>
      <w:r w:rsidRPr="00C6550D">
        <w:rPr>
          <w:i/>
          <w:color w:val="000000" w:themeColor="text1"/>
        </w:rPr>
        <w:t>l</w:t>
      </w:r>
      <w:r w:rsidRPr="00C6550D">
        <w:rPr>
          <w:i/>
          <w:color w:val="000000" w:themeColor="text1"/>
          <w:spacing w:val="-5"/>
        </w:rPr>
        <w:t xml:space="preserve"> </w:t>
      </w:r>
      <w:r w:rsidRPr="00C6550D">
        <w:rPr>
          <w:i/>
          <w:color w:val="000000" w:themeColor="text1"/>
        </w:rPr>
        <w:t>t</w:t>
      </w:r>
      <w:r w:rsidRPr="00C6550D">
        <w:rPr>
          <w:i/>
          <w:color w:val="000000" w:themeColor="text1"/>
          <w:spacing w:val="1"/>
        </w:rPr>
        <w:t>ende</w:t>
      </w:r>
      <w:r w:rsidRPr="00C6550D">
        <w:rPr>
          <w:i/>
          <w:color w:val="000000" w:themeColor="text1"/>
        </w:rPr>
        <w:t>r</w:t>
      </w:r>
      <w:r w:rsidRPr="00C6550D">
        <w:rPr>
          <w:i/>
          <w:color w:val="000000" w:themeColor="text1"/>
          <w:spacing w:val="-5"/>
        </w:rPr>
        <w:t xml:space="preserve"> </w:t>
      </w:r>
      <w:r w:rsidRPr="00C6550D">
        <w:rPr>
          <w:i/>
          <w:color w:val="000000" w:themeColor="text1"/>
          <w:spacing w:val="1"/>
        </w:rPr>
        <w:t>a</w:t>
      </w:r>
      <w:r w:rsidRPr="00C6550D">
        <w:rPr>
          <w:i/>
          <w:color w:val="000000" w:themeColor="text1"/>
        </w:rPr>
        <w:t>m</w:t>
      </w:r>
      <w:r w:rsidRPr="00C6550D">
        <w:rPr>
          <w:i/>
          <w:color w:val="000000" w:themeColor="text1"/>
          <w:spacing w:val="1"/>
        </w:rPr>
        <w:t>oun</w:t>
      </w:r>
      <w:r w:rsidRPr="00C6550D">
        <w:rPr>
          <w:i/>
          <w:color w:val="000000" w:themeColor="text1"/>
        </w:rPr>
        <w:t>t</w:t>
      </w:r>
      <w:r w:rsidRPr="00C6550D">
        <w:rPr>
          <w:i/>
          <w:color w:val="000000" w:themeColor="text1"/>
          <w:spacing w:val="-6"/>
        </w:rPr>
        <w:t xml:space="preserve"> </w:t>
      </w:r>
      <w:r w:rsidRPr="00C6550D">
        <w:rPr>
          <w:i/>
          <w:color w:val="000000" w:themeColor="text1"/>
        </w:rPr>
        <w:t xml:space="preserve">in </w:t>
      </w:r>
      <w:r w:rsidRPr="00C6550D">
        <w:rPr>
          <w:i/>
          <w:color w:val="000000" w:themeColor="text1"/>
          <w:spacing w:val="-1"/>
        </w:rPr>
        <w:t>w</w:t>
      </w:r>
      <w:r w:rsidRPr="00C6550D">
        <w:rPr>
          <w:i/>
          <w:color w:val="000000" w:themeColor="text1"/>
          <w:spacing w:val="1"/>
        </w:rPr>
        <w:t>o</w:t>
      </w:r>
      <w:r w:rsidRPr="00C6550D">
        <w:rPr>
          <w:i/>
          <w:color w:val="000000" w:themeColor="text1"/>
          <w:spacing w:val="-1"/>
        </w:rPr>
        <w:t>r</w:t>
      </w:r>
      <w:r w:rsidRPr="00C6550D">
        <w:rPr>
          <w:i/>
          <w:color w:val="000000" w:themeColor="text1"/>
          <w:spacing w:val="1"/>
        </w:rPr>
        <w:t>d</w:t>
      </w:r>
      <w:r w:rsidRPr="00C6550D">
        <w:rPr>
          <w:i/>
          <w:color w:val="000000" w:themeColor="text1"/>
        </w:rPr>
        <w:t>s</w:t>
      </w:r>
      <w:r w:rsidRPr="00C6550D">
        <w:rPr>
          <w:i/>
          <w:color w:val="000000" w:themeColor="text1"/>
          <w:spacing w:val="-5"/>
        </w:rPr>
        <w:t xml:space="preserve"> </w:t>
      </w:r>
      <w:r w:rsidRPr="00C6550D">
        <w:rPr>
          <w:i/>
          <w:color w:val="000000" w:themeColor="text1"/>
          <w:spacing w:val="1"/>
        </w:rPr>
        <w:t>an</w:t>
      </w:r>
      <w:r w:rsidRPr="00C6550D">
        <w:rPr>
          <w:i/>
          <w:color w:val="000000" w:themeColor="text1"/>
        </w:rPr>
        <w:t>d</w:t>
      </w:r>
      <w:r w:rsidRPr="00C6550D">
        <w:rPr>
          <w:i/>
          <w:color w:val="000000" w:themeColor="text1"/>
          <w:spacing w:val="-1"/>
        </w:rPr>
        <w:t xml:space="preserve"> </w:t>
      </w:r>
      <w:r w:rsidRPr="00C6550D">
        <w:rPr>
          <w:i/>
          <w:color w:val="000000" w:themeColor="text1"/>
        </w:rPr>
        <w:t>fi</w:t>
      </w:r>
      <w:r w:rsidRPr="00C6550D">
        <w:rPr>
          <w:i/>
          <w:color w:val="000000" w:themeColor="text1"/>
          <w:spacing w:val="-1"/>
        </w:rPr>
        <w:t>g</w:t>
      </w:r>
      <w:r w:rsidRPr="00C6550D">
        <w:rPr>
          <w:i/>
          <w:color w:val="000000" w:themeColor="text1"/>
          <w:spacing w:val="1"/>
        </w:rPr>
        <w:t>u</w:t>
      </w:r>
      <w:r w:rsidRPr="00C6550D">
        <w:rPr>
          <w:i/>
          <w:color w:val="000000" w:themeColor="text1"/>
          <w:spacing w:val="-1"/>
        </w:rPr>
        <w:t>r</w:t>
      </w:r>
      <w:r w:rsidRPr="00C6550D">
        <w:rPr>
          <w:i/>
          <w:color w:val="000000" w:themeColor="text1"/>
          <w:spacing w:val="1"/>
        </w:rPr>
        <w:t>e</w:t>
      </w:r>
      <w:r w:rsidRPr="00C6550D">
        <w:rPr>
          <w:i/>
          <w:color w:val="000000" w:themeColor="text1"/>
          <w:spacing w:val="-1"/>
        </w:rPr>
        <w:t>s</w:t>
      </w:r>
      <w:r w:rsidRPr="00C6550D">
        <w:rPr>
          <w:i/>
          <w:color w:val="000000" w:themeColor="text1"/>
        </w:rPr>
        <w:t>)</w:t>
      </w:r>
      <w:r w:rsidRPr="00C6550D">
        <w:rPr>
          <w:i/>
          <w:color w:val="000000" w:themeColor="text1"/>
          <w:spacing w:val="-7"/>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su</w:t>
      </w:r>
      <w:r w:rsidRPr="00C6550D">
        <w:rPr>
          <w:color w:val="000000" w:themeColor="text1"/>
          <w:spacing w:val="3"/>
        </w:rPr>
        <w:t>c</w:t>
      </w:r>
      <w:r w:rsidRPr="00C6550D">
        <w:rPr>
          <w:color w:val="000000" w:themeColor="text1"/>
        </w:rPr>
        <w:t>h</w:t>
      </w:r>
      <w:r w:rsidRPr="00C6550D">
        <w:rPr>
          <w:color w:val="000000" w:themeColor="text1"/>
          <w:spacing w:val="-6"/>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spacing w:val="2"/>
        </w:rPr>
        <w:t>su</w:t>
      </w:r>
      <w:r w:rsidRPr="00C6550D">
        <w:rPr>
          <w:color w:val="000000" w:themeColor="text1"/>
        </w:rPr>
        <w:t>ms</w:t>
      </w:r>
      <w:r w:rsidRPr="00C6550D">
        <w:rPr>
          <w:color w:val="000000" w:themeColor="text1"/>
          <w:spacing w:val="-8"/>
        </w:rPr>
        <w:t xml:space="preserve"> </w:t>
      </w:r>
      <w:r w:rsidRPr="00C6550D">
        <w:rPr>
          <w:color w:val="000000" w:themeColor="text1"/>
          <w:spacing w:val="3"/>
        </w:rPr>
        <w:t>a</w:t>
      </w:r>
      <w:r w:rsidRPr="00C6550D">
        <w:rPr>
          <w:color w:val="000000" w:themeColor="text1"/>
        </w:rPr>
        <w:t>s</w:t>
      </w:r>
      <w:r w:rsidRPr="00C6550D">
        <w:rPr>
          <w:color w:val="000000" w:themeColor="text1"/>
          <w:spacing w:val="1"/>
        </w:rPr>
        <w:t xml:space="preserve"> </w:t>
      </w:r>
      <w:r w:rsidRPr="00C6550D">
        <w:rPr>
          <w:color w:val="000000" w:themeColor="text1"/>
          <w:spacing w:val="-3"/>
        </w:rPr>
        <w:t>m</w:t>
      </w:r>
      <w:r w:rsidRPr="00C6550D">
        <w:rPr>
          <w:color w:val="000000" w:themeColor="text1"/>
          <w:spacing w:val="3"/>
        </w:rPr>
        <w:t>a</w:t>
      </w:r>
      <w:r w:rsidRPr="00C6550D">
        <w:rPr>
          <w:color w:val="000000" w:themeColor="text1"/>
        </w:rPr>
        <w:t>y</w:t>
      </w:r>
      <w:r w:rsidRPr="00C6550D">
        <w:rPr>
          <w:color w:val="000000" w:themeColor="text1"/>
          <w:spacing w:val="-6"/>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a</w:t>
      </w:r>
      <w:r w:rsidRPr="00C6550D">
        <w:rPr>
          <w:color w:val="000000" w:themeColor="text1"/>
        </w:rPr>
        <w:t>s</w:t>
      </w:r>
      <w:r w:rsidRPr="00C6550D">
        <w:rPr>
          <w:color w:val="000000" w:themeColor="text1"/>
          <w:spacing w:val="1"/>
        </w:rPr>
        <w:t>cer</w:t>
      </w:r>
      <w:r w:rsidRPr="00C6550D">
        <w:rPr>
          <w:color w:val="000000" w:themeColor="text1"/>
        </w:rPr>
        <w:t>t</w:t>
      </w:r>
      <w:r w:rsidRPr="00C6550D">
        <w:rPr>
          <w:color w:val="000000" w:themeColor="text1"/>
          <w:spacing w:val="1"/>
        </w:rPr>
        <w:t>a</w:t>
      </w:r>
      <w:r w:rsidRPr="00C6550D">
        <w:rPr>
          <w:color w:val="000000" w:themeColor="text1"/>
        </w:rPr>
        <w:t>in</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1"/>
        </w:rPr>
        <w:t>acc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rPr>
        <w:t xml:space="preserve">the </w:t>
      </w:r>
      <w:r w:rsidRPr="00C6550D">
        <w:rPr>
          <w:color w:val="000000" w:themeColor="text1"/>
          <w:spacing w:val="1"/>
        </w:rPr>
        <w:t>Sc</w:t>
      </w:r>
      <w:r w:rsidRPr="00C6550D">
        <w:rPr>
          <w:color w:val="000000" w:themeColor="text1"/>
        </w:rPr>
        <w:t>h</w:t>
      </w:r>
      <w:r w:rsidRPr="00C6550D">
        <w:rPr>
          <w:color w:val="000000" w:themeColor="text1"/>
          <w:spacing w:val="1"/>
        </w:rPr>
        <w:t>e</w:t>
      </w:r>
      <w:r w:rsidRPr="00C6550D">
        <w:rPr>
          <w:color w:val="000000" w:themeColor="text1"/>
          <w:spacing w:val="2"/>
        </w:rPr>
        <w:t>d</w:t>
      </w:r>
      <w:r w:rsidRPr="00C6550D">
        <w:rPr>
          <w:color w:val="000000" w:themeColor="text1"/>
        </w:rPr>
        <w:t>ule</w:t>
      </w:r>
      <w:r w:rsidRPr="00C6550D">
        <w:rPr>
          <w:color w:val="000000" w:themeColor="text1"/>
          <w:spacing w:val="-10"/>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ce</w:t>
      </w:r>
      <w:r w:rsidRPr="00C6550D">
        <w:rPr>
          <w:color w:val="000000" w:themeColor="text1"/>
        </w:rPr>
        <w:t>s</w:t>
      </w:r>
      <w:r w:rsidRPr="00C6550D">
        <w:rPr>
          <w:color w:val="000000" w:themeColor="text1"/>
          <w:spacing w:val="-7"/>
        </w:rPr>
        <w:t xml:space="preserve"> </w:t>
      </w:r>
      <w:r w:rsidRPr="00C6550D">
        <w:rPr>
          <w:color w:val="000000" w:themeColor="text1"/>
          <w:spacing w:val="1"/>
        </w:rPr>
        <w:t>a</w:t>
      </w:r>
      <w:r w:rsidRPr="00C6550D">
        <w:rPr>
          <w:color w:val="000000" w:themeColor="text1"/>
        </w:rPr>
        <w:t>tt</w:t>
      </w:r>
      <w:r w:rsidRPr="00C6550D">
        <w:rPr>
          <w:color w:val="000000" w:themeColor="text1"/>
          <w:spacing w:val="1"/>
        </w:rPr>
        <w:t>ac</w:t>
      </w:r>
      <w:r w:rsidRPr="00C6550D">
        <w:rPr>
          <w:color w:val="000000" w:themeColor="text1"/>
        </w:rPr>
        <w:t>h</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rPr>
        <w:t>h</w:t>
      </w:r>
      <w:r w:rsidRPr="00C6550D">
        <w:rPr>
          <w:color w:val="000000" w:themeColor="text1"/>
          <w:spacing w:val="3"/>
        </w:rPr>
        <w:t>e</w:t>
      </w:r>
      <w:r w:rsidRPr="00C6550D">
        <w:rPr>
          <w:color w:val="000000" w:themeColor="text1"/>
          <w:spacing w:val="1"/>
        </w:rPr>
        <w:t>r</w:t>
      </w:r>
      <w:r w:rsidRPr="00C6550D">
        <w:rPr>
          <w:color w:val="000000" w:themeColor="text1"/>
          <w:spacing w:val="3"/>
        </w:rPr>
        <w:t>e</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11"/>
        </w:rPr>
        <w:t xml:space="preserve"> </w:t>
      </w:r>
      <w:r w:rsidRPr="00C6550D">
        <w:rPr>
          <w:color w:val="000000" w:themeColor="text1"/>
          <w:spacing w:val="1"/>
        </w:rPr>
        <w:t>a</w:t>
      </w:r>
      <w:r w:rsidRPr="00C6550D">
        <w:rPr>
          <w:color w:val="000000" w:themeColor="text1"/>
        </w:rPr>
        <w:t>nd m</w:t>
      </w:r>
      <w:r w:rsidRPr="00C6550D">
        <w:rPr>
          <w:color w:val="000000" w:themeColor="text1"/>
          <w:spacing w:val="1"/>
        </w:rPr>
        <w:t>a</w:t>
      </w:r>
      <w:r w:rsidRPr="00C6550D">
        <w:rPr>
          <w:color w:val="000000" w:themeColor="text1"/>
          <w:spacing w:val="2"/>
        </w:rPr>
        <w:t>d</w:t>
      </w:r>
      <w:r w:rsidRPr="00C6550D">
        <w:rPr>
          <w:color w:val="000000" w:themeColor="text1"/>
        </w:rPr>
        <w:t>e</w:t>
      </w:r>
      <w:r w:rsidRPr="00C6550D">
        <w:rPr>
          <w:color w:val="000000" w:themeColor="text1"/>
          <w:spacing w:val="-6"/>
        </w:rPr>
        <w:t xml:space="preserve"> </w:t>
      </w:r>
      <w:r w:rsidRPr="00C6550D">
        <w:rPr>
          <w:color w:val="000000" w:themeColor="text1"/>
          <w:spacing w:val="2"/>
        </w:rPr>
        <w:t>p</w:t>
      </w:r>
      <w:r w:rsidRPr="00C6550D">
        <w:rPr>
          <w:color w:val="000000" w:themeColor="text1"/>
          <w:spacing w:val="1"/>
        </w:rPr>
        <w:t>ar</w:t>
      </w:r>
      <w:r w:rsidRPr="00C6550D">
        <w:rPr>
          <w:color w:val="000000" w:themeColor="text1"/>
        </w:rPr>
        <w:t>t</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this</w:t>
      </w:r>
      <w:r w:rsidRPr="00C6550D">
        <w:rPr>
          <w:color w:val="000000" w:themeColor="text1"/>
          <w:spacing w:val="-5"/>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p>
    <w:p w:rsidR="00FE7AB7" w:rsidRPr="00C6550D" w:rsidRDefault="00FE7AB7" w:rsidP="00515CE2">
      <w:pPr>
        <w:spacing w:before="4" w:line="180" w:lineRule="exact"/>
        <w:jc w:val="both"/>
        <w:rPr>
          <w:color w:val="000000" w:themeColor="text1"/>
          <w:sz w:val="19"/>
          <w:szCs w:val="19"/>
        </w:rPr>
      </w:pPr>
    </w:p>
    <w:p w:rsidR="00FE7AB7" w:rsidRPr="00C6550D" w:rsidRDefault="002B432B" w:rsidP="00515CE2">
      <w:pPr>
        <w:spacing w:line="277" w:lineRule="auto"/>
        <w:ind w:left="120" w:right="280"/>
        <w:jc w:val="both"/>
        <w:rPr>
          <w:color w:val="000000" w:themeColor="text1"/>
        </w:rPr>
      </w:pPr>
      <w:r w:rsidRPr="00C6550D">
        <w:rPr>
          <w:color w:val="000000" w:themeColor="text1"/>
          <w:spacing w:val="3"/>
        </w:rPr>
        <w:t>W</w:t>
      </w:r>
      <w:r w:rsidRPr="00C6550D">
        <w:rPr>
          <w:color w:val="000000" w:themeColor="text1"/>
        </w:rPr>
        <w:t>e</w:t>
      </w:r>
      <w:r w:rsidRPr="00C6550D">
        <w:rPr>
          <w:color w:val="000000" w:themeColor="text1"/>
          <w:spacing w:val="-4"/>
        </w:rPr>
        <w:t xml:space="preserve"> </w:t>
      </w:r>
      <w:r w:rsidRPr="00C6550D">
        <w:rPr>
          <w:color w:val="000000" w:themeColor="text1"/>
        </w:rPr>
        <w:t>un</w:t>
      </w:r>
      <w:r w:rsidRPr="00C6550D">
        <w:rPr>
          <w:color w:val="000000" w:themeColor="text1"/>
          <w:spacing w:val="2"/>
        </w:rPr>
        <w:t>d</w:t>
      </w:r>
      <w:r w:rsidRPr="00C6550D">
        <w:rPr>
          <w:color w:val="000000" w:themeColor="text1"/>
          <w:spacing w:val="1"/>
        </w:rPr>
        <w:t>er</w:t>
      </w:r>
      <w:r w:rsidRPr="00C6550D">
        <w:rPr>
          <w:color w:val="000000" w:themeColor="text1"/>
        </w:rPr>
        <w:t>t</w:t>
      </w:r>
      <w:r w:rsidRPr="00C6550D">
        <w:rPr>
          <w:color w:val="000000" w:themeColor="text1"/>
          <w:spacing w:val="1"/>
        </w:rPr>
        <w:t>a</w:t>
      </w:r>
      <w:r w:rsidRPr="00C6550D">
        <w:rPr>
          <w:color w:val="000000" w:themeColor="text1"/>
        </w:rPr>
        <w:t>k</w:t>
      </w:r>
      <w:r w:rsidRPr="00C6550D">
        <w:rPr>
          <w:color w:val="000000" w:themeColor="text1"/>
          <w:spacing w:val="1"/>
        </w:rPr>
        <w:t>e</w:t>
      </w:r>
      <w:r w:rsidRPr="00C6550D">
        <w:rPr>
          <w:color w:val="000000" w:themeColor="text1"/>
        </w:rPr>
        <w:t>,</w:t>
      </w:r>
      <w:r w:rsidRPr="00C6550D">
        <w:rPr>
          <w:color w:val="000000" w:themeColor="text1"/>
          <w:spacing w:val="-13"/>
        </w:rPr>
        <w:t xml:space="preserve"> </w:t>
      </w:r>
      <w:r w:rsidRPr="00C6550D">
        <w:rPr>
          <w:color w:val="000000" w:themeColor="text1"/>
          <w:spacing w:val="3"/>
        </w:rPr>
        <w:t>i</w:t>
      </w:r>
      <w:r w:rsidRPr="00C6550D">
        <w:rPr>
          <w:color w:val="000000" w:themeColor="text1"/>
        </w:rPr>
        <w:t>f</w:t>
      </w:r>
      <w:r w:rsidRPr="00C6550D">
        <w:rPr>
          <w:color w:val="000000" w:themeColor="text1"/>
          <w:spacing w:val="-3"/>
        </w:rPr>
        <w:t xml:space="preserve"> </w:t>
      </w:r>
      <w:r w:rsidRPr="00C6550D">
        <w:rPr>
          <w:color w:val="000000" w:themeColor="text1"/>
          <w:spacing w:val="2"/>
        </w:rPr>
        <w:t>o</w:t>
      </w:r>
      <w:r w:rsidRPr="00C6550D">
        <w:rPr>
          <w:color w:val="000000" w:themeColor="text1"/>
        </w:rPr>
        <w:t>ur</w:t>
      </w:r>
      <w:r w:rsidRPr="00C6550D">
        <w:rPr>
          <w:color w:val="000000" w:themeColor="text1"/>
          <w:spacing w:val="-3"/>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is</w:t>
      </w:r>
      <w:r w:rsidRPr="00C6550D">
        <w:rPr>
          <w:color w:val="000000" w:themeColor="text1"/>
          <w:spacing w:val="1"/>
        </w:rPr>
        <w:t xml:space="preserve"> acce</w:t>
      </w:r>
      <w:r w:rsidRPr="00C6550D">
        <w:rPr>
          <w:color w:val="000000" w:themeColor="text1"/>
          <w:spacing w:val="2"/>
        </w:rPr>
        <w:t>p</w:t>
      </w:r>
      <w:r w:rsidRPr="00C6550D">
        <w:rPr>
          <w:color w:val="000000" w:themeColor="text1"/>
        </w:rPr>
        <w:t>t</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9"/>
        </w:rPr>
        <w:t xml:space="preserve"> </w:t>
      </w:r>
      <w:r w:rsidRPr="00C6550D">
        <w:rPr>
          <w:color w:val="000000" w:themeColor="text1"/>
        </w:rPr>
        <w:t>to</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7"/>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acc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spacing w:val="-1"/>
        </w:rPr>
        <w:t>w</w:t>
      </w:r>
      <w:r w:rsidRPr="00C6550D">
        <w:rPr>
          <w:color w:val="000000" w:themeColor="text1"/>
        </w:rPr>
        <w:t>ith</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d</w:t>
      </w:r>
      <w:r w:rsidRPr="00C6550D">
        <w:rPr>
          <w:color w:val="000000" w:themeColor="text1"/>
          <w:spacing w:val="1"/>
        </w:rPr>
        <w:t>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10"/>
        </w:rPr>
        <w:t xml:space="preserve"> </w:t>
      </w:r>
      <w:r w:rsidRPr="00C6550D">
        <w:rPr>
          <w:color w:val="000000" w:themeColor="text1"/>
        </w:rPr>
        <w:t>s</w:t>
      </w:r>
      <w:r w:rsidRPr="00C6550D">
        <w:rPr>
          <w:color w:val="000000" w:themeColor="text1"/>
          <w:spacing w:val="3"/>
        </w:rPr>
        <w:t>c</w:t>
      </w:r>
      <w:r w:rsidRPr="00C6550D">
        <w:rPr>
          <w:color w:val="000000" w:themeColor="text1"/>
        </w:rPr>
        <w:t>h</w:t>
      </w:r>
      <w:r w:rsidRPr="00C6550D">
        <w:rPr>
          <w:color w:val="000000" w:themeColor="text1"/>
          <w:spacing w:val="1"/>
        </w:rPr>
        <w:t>e</w:t>
      </w:r>
      <w:r w:rsidRPr="00C6550D">
        <w:rPr>
          <w:color w:val="000000" w:themeColor="text1"/>
          <w:spacing w:val="2"/>
        </w:rPr>
        <w:t>d</w:t>
      </w:r>
      <w:r w:rsidRPr="00C6550D">
        <w:rPr>
          <w:color w:val="000000" w:themeColor="text1"/>
        </w:rPr>
        <w:t>ule</w:t>
      </w:r>
      <w:r w:rsidRPr="00C6550D">
        <w:rPr>
          <w:color w:val="000000" w:themeColor="text1"/>
          <w:spacing w:val="-10"/>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rPr>
        <w:t>in the</w:t>
      </w:r>
      <w:r w:rsidRPr="00C6550D">
        <w:rPr>
          <w:color w:val="000000" w:themeColor="text1"/>
          <w:spacing w:val="-2"/>
        </w:rPr>
        <w:t xml:space="preserve"> </w:t>
      </w:r>
      <w:r w:rsidRPr="00C6550D">
        <w:rPr>
          <w:color w:val="000000" w:themeColor="text1"/>
          <w:spacing w:val="1"/>
        </w:rPr>
        <w:t>S</w:t>
      </w:r>
      <w:r w:rsidRPr="00C6550D">
        <w:rPr>
          <w:color w:val="000000" w:themeColor="text1"/>
          <w:spacing w:val="3"/>
        </w:rPr>
        <w:t>c</w:t>
      </w:r>
      <w:r w:rsidRPr="00C6550D">
        <w:rPr>
          <w:color w:val="000000" w:themeColor="text1"/>
        </w:rPr>
        <w:t>h</w:t>
      </w:r>
      <w:r w:rsidRPr="00C6550D">
        <w:rPr>
          <w:color w:val="000000" w:themeColor="text1"/>
          <w:spacing w:val="1"/>
        </w:rPr>
        <w:t>e</w:t>
      </w:r>
      <w:r w:rsidRPr="00C6550D">
        <w:rPr>
          <w:color w:val="000000" w:themeColor="text1"/>
          <w:spacing w:val="2"/>
        </w:rPr>
        <w:t>d</w:t>
      </w:r>
      <w:r w:rsidRPr="00C6550D">
        <w:rPr>
          <w:color w:val="000000" w:themeColor="text1"/>
        </w:rPr>
        <w:t>ule</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R</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1"/>
        </w:rPr>
        <w:t>r</w:t>
      </w:r>
      <w:r w:rsidRPr="00C6550D">
        <w:rPr>
          <w:color w:val="000000" w:themeColor="text1"/>
          <w:spacing w:val="3"/>
        </w:rPr>
        <w:t>e</w:t>
      </w:r>
      <w:r w:rsidRPr="00C6550D">
        <w:rPr>
          <w:color w:val="000000" w:themeColor="text1"/>
        </w:rPr>
        <w:t>m</w:t>
      </w:r>
      <w:r w:rsidRPr="00C6550D">
        <w:rPr>
          <w:color w:val="000000" w:themeColor="text1"/>
          <w:spacing w:val="3"/>
        </w:rPr>
        <w:t>e</w:t>
      </w:r>
      <w:r w:rsidRPr="00C6550D">
        <w:rPr>
          <w:color w:val="000000" w:themeColor="text1"/>
        </w:rPr>
        <w:t>nts.</w:t>
      </w:r>
    </w:p>
    <w:p w:rsidR="00FE7AB7" w:rsidRPr="00C6550D" w:rsidRDefault="00FE7AB7" w:rsidP="00515CE2">
      <w:pPr>
        <w:spacing w:before="9" w:line="160" w:lineRule="exact"/>
        <w:jc w:val="both"/>
        <w:rPr>
          <w:color w:val="000000" w:themeColor="text1"/>
          <w:sz w:val="16"/>
          <w:szCs w:val="16"/>
        </w:rPr>
      </w:pPr>
    </w:p>
    <w:p w:rsidR="00FE7AB7" w:rsidRPr="00C6550D" w:rsidRDefault="002B432B" w:rsidP="00515CE2">
      <w:pPr>
        <w:ind w:left="120"/>
        <w:jc w:val="both"/>
        <w:rPr>
          <w:color w:val="000000" w:themeColor="text1"/>
        </w:rPr>
      </w:pPr>
      <w:r w:rsidRPr="00C6550D">
        <w:rPr>
          <w:color w:val="000000" w:themeColor="text1"/>
          <w:spacing w:val="1"/>
        </w:rPr>
        <w:t>I</w:t>
      </w:r>
      <w:r w:rsidRPr="00C6550D">
        <w:rPr>
          <w:color w:val="000000" w:themeColor="text1"/>
        </w:rPr>
        <w:t>f</w:t>
      </w:r>
      <w:r w:rsidRPr="00C6550D">
        <w:rPr>
          <w:color w:val="000000" w:themeColor="text1"/>
          <w:spacing w:val="-4"/>
        </w:rPr>
        <w:t xml:space="preserve"> </w:t>
      </w:r>
      <w:r w:rsidRPr="00C6550D">
        <w:rPr>
          <w:color w:val="000000" w:themeColor="text1"/>
          <w:spacing w:val="2"/>
        </w:rPr>
        <w:t>o</w:t>
      </w:r>
      <w:r w:rsidRPr="00C6550D">
        <w:rPr>
          <w:color w:val="000000" w:themeColor="text1"/>
        </w:rPr>
        <w:t>ur</w:t>
      </w:r>
      <w:r w:rsidRPr="00C6550D">
        <w:rPr>
          <w:color w:val="000000" w:themeColor="text1"/>
          <w:spacing w:val="-3"/>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is</w:t>
      </w:r>
      <w:r w:rsidRPr="00C6550D">
        <w:rPr>
          <w:color w:val="000000" w:themeColor="text1"/>
          <w:spacing w:val="-2"/>
        </w:rPr>
        <w:t xml:space="preserve"> </w:t>
      </w:r>
      <w:r w:rsidRPr="00C6550D">
        <w:rPr>
          <w:color w:val="000000" w:themeColor="text1"/>
          <w:spacing w:val="1"/>
        </w:rPr>
        <w:t>acce</w:t>
      </w:r>
      <w:r w:rsidRPr="00C6550D">
        <w:rPr>
          <w:color w:val="000000" w:themeColor="text1"/>
          <w:spacing w:val="2"/>
        </w:rPr>
        <w:t>p</w:t>
      </w:r>
      <w:r w:rsidRPr="00C6550D">
        <w:rPr>
          <w:color w:val="000000" w:themeColor="text1"/>
        </w:rPr>
        <w:t>t</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6"/>
        </w:rPr>
        <w:t xml:space="preserve"> </w:t>
      </w:r>
      <w:r w:rsidRPr="00C6550D">
        <w:rPr>
          <w:color w:val="000000" w:themeColor="text1"/>
          <w:spacing w:val="-3"/>
        </w:rPr>
        <w:t>w</w:t>
      </w:r>
      <w:r w:rsidRPr="00C6550D">
        <w:rPr>
          <w:color w:val="000000" w:themeColor="text1"/>
        </w:rPr>
        <w:t xml:space="preserve">e </w:t>
      </w:r>
      <w:r w:rsidRPr="00C6550D">
        <w:rPr>
          <w:color w:val="000000" w:themeColor="text1"/>
          <w:spacing w:val="-1"/>
        </w:rPr>
        <w:t>w</w:t>
      </w:r>
      <w:r w:rsidRPr="00C6550D">
        <w:rPr>
          <w:color w:val="000000" w:themeColor="text1"/>
        </w:rPr>
        <w:t>i</w:t>
      </w:r>
      <w:r w:rsidRPr="00C6550D">
        <w:rPr>
          <w:color w:val="000000" w:themeColor="text1"/>
          <w:spacing w:val="3"/>
        </w:rPr>
        <w:t>l</w:t>
      </w:r>
      <w:r w:rsidRPr="00C6550D">
        <w:rPr>
          <w:color w:val="000000" w:themeColor="text1"/>
        </w:rPr>
        <w:t>l</w:t>
      </w:r>
      <w:r w:rsidRPr="00C6550D">
        <w:rPr>
          <w:color w:val="000000" w:themeColor="text1"/>
          <w:spacing w:val="-4"/>
        </w:rPr>
        <w:t xml:space="preserve"> </w:t>
      </w:r>
      <w:r w:rsidRPr="00C6550D">
        <w:rPr>
          <w:color w:val="000000" w:themeColor="text1"/>
          <w:spacing w:val="2"/>
        </w:rPr>
        <w:t>ob</w:t>
      </w:r>
      <w:r w:rsidRPr="00C6550D">
        <w:rPr>
          <w:color w:val="000000" w:themeColor="text1"/>
        </w:rPr>
        <w:t>t</w:t>
      </w:r>
      <w:r w:rsidRPr="00C6550D">
        <w:rPr>
          <w:color w:val="000000" w:themeColor="text1"/>
          <w:spacing w:val="1"/>
        </w:rPr>
        <w:t>a</w:t>
      </w:r>
      <w:r w:rsidRPr="00C6550D">
        <w:rPr>
          <w:color w:val="000000" w:themeColor="text1"/>
        </w:rPr>
        <w:t>in</w:t>
      </w:r>
      <w:r w:rsidRPr="00C6550D">
        <w:rPr>
          <w:color w:val="000000" w:themeColor="text1"/>
          <w:spacing w:val="-8"/>
        </w:rPr>
        <w:t xml:space="preserve"> </w:t>
      </w:r>
      <w:r w:rsidRPr="00C6550D">
        <w:rPr>
          <w:color w:val="000000" w:themeColor="text1"/>
        </w:rPr>
        <w:t>the</w:t>
      </w:r>
      <w:r w:rsidRPr="00C6550D">
        <w:rPr>
          <w:color w:val="000000" w:themeColor="text1"/>
          <w:spacing w:val="1"/>
        </w:rPr>
        <w:t xml:space="preserve"> </w:t>
      </w:r>
      <w:r w:rsidRPr="00C6550D">
        <w:rPr>
          <w:color w:val="000000" w:themeColor="text1"/>
          <w:spacing w:val="2"/>
        </w:rPr>
        <w:t>g</w:t>
      </w:r>
      <w:r w:rsidRPr="00C6550D">
        <w:rPr>
          <w:color w:val="000000" w:themeColor="text1"/>
        </w:rPr>
        <w:t>u</w:t>
      </w:r>
      <w:r w:rsidRPr="00C6550D">
        <w:rPr>
          <w:color w:val="000000" w:themeColor="text1"/>
          <w:spacing w:val="1"/>
        </w:rPr>
        <w:t>ara</w:t>
      </w:r>
      <w:r w:rsidRPr="00C6550D">
        <w:rPr>
          <w:color w:val="000000" w:themeColor="text1"/>
        </w:rPr>
        <w:t>nt</w:t>
      </w:r>
      <w:r w:rsidRPr="00C6550D">
        <w:rPr>
          <w:color w:val="000000" w:themeColor="text1"/>
          <w:spacing w:val="1"/>
        </w:rPr>
        <w:t>e</w:t>
      </w:r>
      <w:r w:rsidRPr="00C6550D">
        <w:rPr>
          <w:color w:val="000000" w:themeColor="text1"/>
        </w:rPr>
        <w:t>e</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a</w:t>
      </w:r>
      <w:r w:rsidRPr="00C6550D">
        <w:rPr>
          <w:color w:val="000000" w:themeColor="text1"/>
          <w:spacing w:val="3"/>
        </w:rPr>
        <w:t xml:space="preserve"> </w:t>
      </w:r>
      <w:r w:rsidRPr="00C6550D">
        <w:rPr>
          <w:color w:val="000000" w:themeColor="text1"/>
          <w:spacing w:val="2"/>
        </w:rPr>
        <w:t>b</w:t>
      </w:r>
      <w:r w:rsidRPr="00C6550D">
        <w:rPr>
          <w:color w:val="000000" w:themeColor="text1"/>
          <w:spacing w:val="1"/>
        </w:rPr>
        <w:t>a</w:t>
      </w:r>
      <w:r w:rsidRPr="00C6550D">
        <w:rPr>
          <w:color w:val="000000" w:themeColor="text1"/>
        </w:rPr>
        <w:t>nk</w:t>
      </w:r>
      <w:r w:rsidRPr="00C6550D">
        <w:rPr>
          <w:color w:val="000000" w:themeColor="text1"/>
          <w:spacing w:val="-7"/>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rPr>
        <w:t>a s</w:t>
      </w:r>
      <w:r w:rsidRPr="00C6550D">
        <w:rPr>
          <w:color w:val="000000" w:themeColor="text1"/>
          <w:spacing w:val="2"/>
        </w:rPr>
        <w:t>u</w:t>
      </w:r>
      <w:r w:rsidRPr="00C6550D">
        <w:rPr>
          <w:color w:val="000000" w:themeColor="text1"/>
        </w:rPr>
        <w:t>m</w:t>
      </w:r>
      <w:r w:rsidRPr="00C6550D">
        <w:rPr>
          <w:color w:val="000000" w:themeColor="text1"/>
          <w:spacing w:val="-7"/>
        </w:rPr>
        <w:t xml:space="preserve"> </w:t>
      </w:r>
      <w:r w:rsidRPr="00C6550D">
        <w:rPr>
          <w:color w:val="000000" w:themeColor="text1"/>
          <w:spacing w:val="1"/>
        </w:rPr>
        <w:t>e</w:t>
      </w:r>
      <w:r w:rsidRPr="00C6550D">
        <w:rPr>
          <w:color w:val="000000" w:themeColor="text1"/>
          <w:spacing w:val="2"/>
        </w:rPr>
        <w:t>qu</w:t>
      </w:r>
      <w:r w:rsidRPr="00C6550D">
        <w:rPr>
          <w:color w:val="000000" w:themeColor="text1"/>
        </w:rPr>
        <w:t>iv</w:t>
      </w:r>
      <w:r w:rsidRPr="00C6550D">
        <w:rPr>
          <w:color w:val="000000" w:themeColor="text1"/>
          <w:spacing w:val="1"/>
        </w:rPr>
        <w:t>a</w:t>
      </w:r>
      <w:r w:rsidRPr="00C6550D">
        <w:rPr>
          <w:color w:val="000000" w:themeColor="text1"/>
        </w:rPr>
        <w:t>l</w:t>
      </w:r>
      <w:r w:rsidRPr="00C6550D">
        <w:rPr>
          <w:color w:val="000000" w:themeColor="text1"/>
          <w:spacing w:val="3"/>
        </w:rPr>
        <w:t>e</w:t>
      </w:r>
      <w:r w:rsidRPr="00C6550D">
        <w:rPr>
          <w:color w:val="000000" w:themeColor="text1"/>
        </w:rPr>
        <w:t>nt</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w:t>
      </w:r>
      <w:r w:rsidRPr="00C6550D">
        <w:rPr>
          <w:color w:val="000000" w:themeColor="text1"/>
        </w:rPr>
        <w:t>.</w:t>
      </w:r>
      <w:r w:rsidRPr="00C6550D">
        <w:rPr>
          <w:color w:val="000000" w:themeColor="text1"/>
          <w:spacing w:val="-5"/>
        </w:rPr>
        <w:t xml:space="preserve"> </w:t>
      </w:r>
      <w:r w:rsidRPr="00C6550D">
        <w:rPr>
          <w:color w:val="000000" w:themeColor="text1"/>
          <w:spacing w:val="2"/>
        </w:rPr>
        <w:t>p</w:t>
      </w:r>
      <w:r w:rsidRPr="00C6550D">
        <w:rPr>
          <w:color w:val="000000" w:themeColor="text1"/>
          <w:spacing w:val="1"/>
        </w:rPr>
        <w:t>erce</w:t>
      </w:r>
      <w:r w:rsidRPr="00C6550D">
        <w:rPr>
          <w:color w:val="000000" w:themeColor="text1"/>
        </w:rPr>
        <w:t>nt</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C</w:t>
      </w:r>
      <w:r w:rsidRPr="00C6550D">
        <w:rPr>
          <w:color w:val="000000" w:themeColor="text1"/>
          <w:spacing w:val="2"/>
        </w:rPr>
        <w:t>on</w:t>
      </w:r>
      <w:r w:rsidRPr="00C6550D">
        <w:rPr>
          <w:color w:val="000000" w:themeColor="text1"/>
        </w:rPr>
        <w:t>t</w:t>
      </w:r>
      <w:r w:rsidRPr="00C6550D">
        <w:rPr>
          <w:color w:val="000000" w:themeColor="text1"/>
          <w:spacing w:val="1"/>
        </w:rPr>
        <w:t>rac</w:t>
      </w:r>
      <w:r w:rsidRPr="00C6550D">
        <w:rPr>
          <w:color w:val="000000" w:themeColor="text1"/>
        </w:rPr>
        <w:t>t</w:t>
      </w:r>
    </w:p>
    <w:p w:rsidR="00FE7AB7" w:rsidRPr="00C6550D" w:rsidRDefault="002B432B" w:rsidP="00515CE2">
      <w:pPr>
        <w:spacing w:before="27"/>
        <w:ind w:left="120"/>
        <w:jc w:val="both"/>
        <w:rPr>
          <w:color w:val="000000" w:themeColor="text1"/>
        </w:rPr>
      </w:pP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5"/>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d</w:t>
      </w:r>
      <w:r w:rsidRPr="00C6550D">
        <w:rPr>
          <w:color w:val="000000" w:themeColor="text1"/>
        </w:rPr>
        <w:t>ue</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1"/>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10"/>
        </w:rPr>
        <w:t xml:space="preserve"> </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cr</w:t>
      </w:r>
      <w:r w:rsidRPr="00C6550D">
        <w:rPr>
          <w:color w:val="000000" w:themeColor="text1"/>
        </w:rPr>
        <w:t>i</w:t>
      </w:r>
      <w:r w:rsidRPr="00C6550D">
        <w:rPr>
          <w:color w:val="000000" w:themeColor="text1"/>
          <w:spacing w:val="2"/>
        </w:rPr>
        <w:t>b</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p>
    <w:p w:rsidR="00FE7AB7" w:rsidRPr="00C6550D" w:rsidRDefault="00FE7AB7" w:rsidP="00515CE2">
      <w:pPr>
        <w:spacing w:before="16" w:line="200" w:lineRule="exact"/>
        <w:jc w:val="both"/>
        <w:rPr>
          <w:color w:val="000000" w:themeColor="text1"/>
        </w:rPr>
      </w:pPr>
    </w:p>
    <w:p w:rsidR="00FE7AB7" w:rsidRPr="00C6550D" w:rsidRDefault="00881D05" w:rsidP="00515CE2">
      <w:pPr>
        <w:spacing w:line="277" w:lineRule="auto"/>
        <w:ind w:left="120" w:right="611"/>
        <w:jc w:val="both"/>
        <w:rPr>
          <w:color w:val="000000" w:themeColor="text1"/>
        </w:rPr>
      </w:pPr>
      <w:r>
        <w:rPr>
          <w:color w:val="000000" w:themeColor="text1"/>
        </w:rPr>
        <w:pict>
          <v:group id="_x0000_s1144" style="position:absolute;left:0;text-align:left;margin-left:1in;margin-top:31.05pt;width:2in;height:0;z-index:-251661312;mso-position-horizontal-relative:page" coordorigin="1440,621" coordsize="2880,0">
            <v:shape id="_x0000_s1145" style="position:absolute;left:1440;top:621;width:2880;height:0" coordorigin="1440,621" coordsize="2880,0" path="m1440,621r2880,e" filled="f" strokeweight=".6pt">
              <v:path arrowok="t"/>
            </v:shape>
            <w10:wrap anchorx="page"/>
          </v:group>
        </w:pict>
      </w:r>
      <w:r w:rsidR="002B432B" w:rsidRPr="00C6550D">
        <w:rPr>
          <w:color w:val="000000" w:themeColor="text1"/>
          <w:spacing w:val="3"/>
        </w:rPr>
        <w:t>W</w:t>
      </w:r>
      <w:r w:rsidR="002B432B" w:rsidRPr="00C6550D">
        <w:rPr>
          <w:color w:val="000000" w:themeColor="text1"/>
        </w:rPr>
        <w:t>e</w:t>
      </w:r>
      <w:r w:rsidR="002B432B" w:rsidRPr="00C6550D">
        <w:rPr>
          <w:color w:val="000000" w:themeColor="text1"/>
          <w:spacing w:val="-4"/>
        </w:rPr>
        <w:t xml:space="preserve"> </w:t>
      </w:r>
      <w:r w:rsidR="002B432B" w:rsidRPr="00C6550D">
        <w:rPr>
          <w:color w:val="000000" w:themeColor="text1"/>
          <w:spacing w:val="1"/>
        </w:rPr>
        <w:t>a</w:t>
      </w:r>
      <w:r w:rsidR="002B432B" w:rsidRPr="00C6550D">
        <w:rPr>
          <w:color w:val="000000" w:themeColor="text1"/>
        </w:rPr>
        <w:t>g</w:t>
      </w:r>
      <w:r w:rsidR="002B432B" w:rsidRPr="00C6550D">
        <w:rPr>
          <w:color w:val="000000" w:themeColor="text1"/>
          <w:spacing w:val="1"/>
        </w:rPr>
        <w:t>re</w:t>
      </w:r>
      <w:r w:rsidR="002B432B" w:rsidRPr="00C6550D">
        <w:rPr>
          <w:color w:val="000000" w:themeColor="text1"/>
        </w:rPr>
        <w:t>e</w:t>
      </w:r>
      <w:r w:rsidR="002B432B" w:rsidRPr="00C6550D">
        <w:rPr>
          <w:color w:val="000000" w:themeColor="text1"/>
          <w:spacing w:val="-5"/>
        </w:rPr>
        <w:t xml:space="preserve"> </w:t>
      </w:r>
      <w:r w:rsidR="002B432B" w:rsidRPr="00C6550D">
        <w:rPr>
          <w:color w:val="000000" w:themeColor="text1"/>
        </w:rPr>
        <w:t>to</w:t>
      </w:r>
      <w:r w:rsidR="002B432B" w:rsidRPr="00C6550D">
        <w:rPr>
          <w:color w:val="000000" w:themeColor="text1"/>
          <w:spacing w:val="-1"/>
        </w:rPr>
        <w:t xml:space="preserve"> </w:t>
      </w:r>
      <w:r w:rsidR="002B432B" w:rsidRPr="00C6550D">
        <w:rPr>
          <w:color w:val="000000" w:themeColor="text1"/>
          <w:spacing w:val="1"/>
        </w:rPr>
        <w:t>a</w:t>
      </w:r>
      <w:r w:rsidR="002B432B" w:rsidRPr="00C6550D">
        <w:rPr>
          <w:color w:val="000000" w:themeColor="text1"/>
          <w:spacing w:val="2"/>
        </w:rPr>
        <w:t>b</w:t>
      </w:r>
      <w:r w:rsidR="002B432B" w:rsidRPr="00C6550D">
        <w:rPr>
          <w:color w:val="000000" w:themeColor="text1"/>
        </w:rPr>
        <w:t>i</w:t>
      </w:r>
      <w:r w:rsidR="002B432B" w:rsidRPr="00C6550D">
        <w:rPr>
          <w:color w:val="000000" w:themeColor="text1"/>
          <w:spacing w:val="2"/>
        </w:rPr>
        <w:t>d</w:t>
      </w:r>
      <w:r w:rsidR="002B432B" w:rsidRPr="00C6550D">
        <w:rPr>
          <w:color w:val="000000" w:themeColor="text1"/>
        </w:rPr>
        <w:t>e</w:t>
      </w:r>
      <w:r w:rsidR="002B432B" w:rsidRPr="00C6550D">
        <w:rPr>
          <w:color w:val="000000" w:themeColor="text1"/>
          <w:spacing w:val="-7"/>
        </w:rPr>
        <w:t xml:space="preserve"> </w:t>
      </w:r>
      <w:r w:rsidR="002B432B" w:rsidRPr="00C6550D">
        <w:rPr>
          <w:color w:val="000000" w:themeColor="text1"/>
          <w:spacing w:val="2"/>
        </w:rPr>
        <w:t>b</w:t>
      </w:r>
      <w:r w:rsidR="002B432B" w:rsidRPr="00C6550D">
        <w:rPr>
          <w:color w:val="000000" w:themeColor="text1"/>
        </w:rPr>
        <w:t>y</w:t>
      </w:r>
      <w:r w:rsidR="002B432B" w:rsidRPr="00C6550D">
        <w:rPr>
          <w:color w:val="000000" w:themeColor="text1"/>
          <w:spacing w:val="-6"/>
        </w:rPr>
        <w:t xml:space="preserve"> </w:t>
      </w:r>
      <w:r w:rsidR="002B432B" w:rsidRPr="00C6550D">
        <w:rPr>
          <w:color w:val="000000" w:themeColor="text1"/>
          <w:spacing w:val="3"/>
        </w:rPr>
        <w:t>t</w:t>
      </w:r>
      <w:r w:rsidR="002B432B" w:rsidRPr="00C6550D">
        <w:rPr>
          <w:color w:val="000000" w:themeColor="text1"/>
        </w:rPr>
        <w:t>his</w:t>
      </w:r>
      <w:r w:rsidR="002B432B" w:rsidRPr="00C6550D">
        <w:rPr>
          <w:color w:val="000000" w:themeColor="text1"/>
          <w:spacing w:val="-5"/>
        </w:rPr>
        <w:t xml:space="preserve"> </w:t>
      </w:r>
      <w:r w:rsidR="002B432B" w:rsidRPr="00C6550D">
        <w:rPr>
          <w:color w:val="000000" w:themeColor="text1"/>
        </w:rPr>
        <w:t>t</w:t>
      </w:r>
      <w:r w:rsidR="002B432B" w:rsidRPr="00C6550D">
        <w:rPr>
          <w:color w:val="000000" w:themeColor="text1"/>
          <w:spacing w:val="3"/>
        </w:rPr>
        <w:t>e</w:t>
      </w:r>
      <w:r w:rsidR="002B432B" w:rsidRPr="00C6550D">
        <w:rPr>
          <w:color w:val="000000" w:themeColor="text1"/>
        </w:rPr>
        <w:t>n</w:t>
      </w:r>
      <w:r w:rsidR="002B432B" w:rsidRPr="00C6550D">
        <w:rPr>
          <w:color w:val="000000" w:themeColor="text1"/>
          <w:spacing w:val="4"/>
        </w:rPr>
        <w:t>d</w:t>
      </w:r>
      <w:r w:rsidR="002B432B" w:rsidRPr="00C6550D">
        <w:rPr>
          <w:color w:val="000000" w:themeColor="text1"/>
          <w:spacing w:val="1"/>
        </w:rPr>
        <w:t>e</w:t>
      </w:r>
      <w:r w:rsidR="002B432B" w:rsidRPr="00C6550D">
        <w:rPr>
          <w:color w:val="000000" w:themeColor="text1"/>
        </w:rPr>
        <w:t>r</w:t>
      </w:r>
      <w:r w:rsidR="002B432B" w:rsidRPr="00C6550D">
        <w:rPr>
          <w:color w:val="000000" w:themeColor="text1"/>
          <w:spacing w:val="-6"/>
        </w:rPr>
        <w:t xml:space="preserve"> </w:t>
      </w:r>
      <w:r w:rsidR="002B432B" w:rsidRPr="00C6550D">
        <w:rPr>
          <w:color w:val="000000" w:themeColor="text1"/>
          <w:spacing w:val="-1"/>
        </w:rPr>
        <w:t>f</w:t>
      </w:r>
      <w:r w:rsidR="002B432B" w:rsidRPr="00C6550D">
        <w:rPr>
          <w:color w:val="000000" w:themeColor="text1"/>
          <w:spacing w:val="2"/>
        </w:rPr>
        <w:t>o</w:t>
      </w:r>
      <w:r w:rsidR="002B432B" w:rsidRPr="00C6550D">
        <w:rPr>
          <w:color w:val="000000" w:themeColor="text1"/>
        </w:rPr>
        <w:t>r</w:t>
      </w:r>
      <w:r w:rsidR="002B432B" w:rsidRPr="00C6550D">
        <w:rPr>
          <w:color w:val="000000" w:themeColor="text1"/>
          <w:spacing w:val="-3"/>
        </w:rPr>
        <w:t xml:space="preserve"> </w:t>
      </w:r>
      <w:r w:rsidR="002B432B" w:rsidRPr="00C6550D">
        <w:rPr>
          <w:color w:val="000000" w:themeColor="text1"/>
        </w:rPr>
        <w:t>the</w:t>
      </w:r>
      <w:r w:rsidR="002B432B" w:rsidRPr="00C6550D">
        <w:rPr>
          <w:color w:val="000000" w:themeColor="text1"/>
          <w:spacing w:val="-2"/>
        </w:rPr>
        <w:t xml:space="preserve"> </w:t>
      </w:r>
      <w:r w:rsidR="002B432B" w:rsidRPr="00C6550D">
        <w:rPr>
          <w:color w:val="000000" w:themeColor="text1"/>
          <w:spacing w:val="4"/>
        </w:rPr>
        <w:t>T</w:t>
      </w:r>
      <w:r w:rsidR="002B432B" w:rsidRPr="00C6550D">
        <w:rPr>
          <w:color w:val="000000" w:themeColor="text1"/>
          <w:spacing w:val="1"/>
        </w:rPr>
        <w:t>e</w:t>
      </w:r>
      <w:r w:rsidR="002B432B" w:rsidRPr="00C6550D">
        <w:rPr>
          <w:color w:val="000000" w:themeColor="text1"/>
        </w:rPr>
        <w:t>n</w:t>
      </w:r>
      <w:r w:rsidR="002B432B" w:rsidRPr="00C6550D">
        <w:rPr>
          <w:color w:val="000000" w:themeColor="text1"/>
          <w:spacing w:val="2"/>
        </w:rPr>
        <w:t>d</w:t>
      </w:r>
      <w:r w:rsidR="002B432B" w:rsidRPr="00C6550D">
        <w:rPr>
          <w:color w:val="000000" w:themeColor="text1"/>
          <w:spacing w:val="1"/>
        </w:rPr>
        <w:t>e</w:t>
      </w:r>
      <w:r w:rsidR="002B432B" w:rsidRPr="00C6550D">
        <w:rPr>
          <w:color w:val="000000" w:themeColor="text1"/>
        </w:rPr>
        <w:t>r</w:t>
      </w:r>
      <w:r w:rsidR="002B432B" w:rsidRPr="00C6550D">
        <w:rPr>
          <w:color w:val="000000" w:themeColor="text1"/>
          <w:spacing w:val="-8"/>
        </w:rPr>
        <w:t xml:space="preserve"> </w:t>
      </w:r>
      <w:r w:rsidR="002B432B" w:rsidRPr="00C6550D">
        <w:rPr>
          <w:color w:val="000000" w:themeColor="text1"/>
        </w:rPr>
        <w:t>v</w:t>
      </w:r>
      <w:r w:rsidR="002B432B" w:rsidRPr="00C6550D">
        <w:rPr>
          <w:color w:val="000000" w:themeColor="text1"/>
          <w:spacing w:val="1"/>
        </w:rPr>
        <w:t>a</w:t>
      </w:r>
      <w:r w:rsidR="002B432B" w:rsidRPr="00C6550D">
        <w:rPr>
          <w:color w:val="000000" w:themeColor="text1"/>
        </w:rPr>
        <w:t>li</w:t>
      </w:r>
      <w:r w:rsidR="002B432B" w:rsidRPr="00C6550D">
        <w:rPr>
          <w:color w:val="000000" w:themeColor="text1"/>
          <w:spacing w:val="2"/>
        </w:rPr>
        <w:t>d</w:t>
      </w:r>
      <w:r w:rsidR="002B432B" w:rsidRPr="00C6550D">
        <w:rPr>
          <w:color w:val="000000" w:themeColor="text1"/>
        </w:rPr>
        <w:t>i</w:t>
      </w:r>
      <w:r w:rsidR="002B432B" w:rsidRPr="00C6550D">
        <w:rPr>
          <w:color w:val="000000" w:themeColor="text1"/>
          <w:spacing w:val="3"/>
        </w:rPr>
        <w:t>t</w:t>
      </w:r>
      <w:r w:rsidR="002B432B" w:rsidRPr="00C6550D">
        <w:rPr>
          <w:color w:val="000000" w:themeColor="text1"/>
        </w:rPr>
        <w:t>y</w:t>
      </w:r>
      <w:r w:rsidR="002B432B" w:rsidRPr="00C6550D">
        <w:rPr>
          <w:color w:val="000000" w:themeColor="text1"/>
          <w:spacing w:val="-11"/>
        </w:rPr>
        <w:t xml:space="preserve"> </w:t>
      </w:r>
      <w:r w:rsidR="002B432B" w:rsidRPr="00C6550D">
        <w:rPr>
          <w:color w:val="000000" w:themeColor="text1"/>
          <w:spacing w:val="2"/>
        </w:rPr>
        <w:t>p</w:t>
      </w:r>
      <w:r w:rsidR="002B432B" w:rsidRPr="00C6550D">
        <w:rPr>
          <w:color w:val="000000" w:themeColor="text1"/>
          <w:spacing w:val="1"/>
        </w:rPr>
        <w:t>er</w:t>
      </w:r>
      <w:r w:rsidR="002B432B" w:rsidRPr="00C6550D">
        <w:rPr>
          <w:color w:val="000000" w:themeColor="text1"/>
        </w:rPr>
        <w:t>i</w:t>
      </w:r>
      <w:r w:rsidR="002B432B" w:rsidRPr="00C6550D">
        <w:rPr>
          <w:color w:val="000000" w:themeColor="text1"/>
          <w:spacing w:val="2"/>
        </w:rPr>
        <w:t>o</w:t>
      </w:r>
      <w:r w:rsidR="002B432B" w:rsidRPr="00C6550D">
        <w:rPr>
          <w:color w:val="000000" w:themeColor="text1"/>
        </w:rPr>
        <w:t>d</w:t>
      </w:r>
      <w:r w:rsidR="002B432B" w:rsidRPr="00C6550D">
        <w:rPr>
          <w:color w:val="000000" w:themeColor="text1"/>
          <w:spacing w:val="-7"/>
        </w:rPr>
        <w:t xml:space="preserve"> </w:t>
      </w:r>
      <w:r w:rsidR="002B432B" w:rsidRPr="00C6550D">
        <w:rPr>
          <w:color w:val="000000" w:themeColor="text1"/>
        </w:rPr>
        <w:t>s</w:t>
      </w:r>
      <w:r w:rsidR="002B432B" w:rsidRPr="00C6550D">
        <w:rPr>
          <w:color w:val="000000" w:themeColor="text1"/>
          <w:spacing w:val="2"/>
        </w:rPr>
        <w:t>p</w:t>
      </w:r>
      <w:r w:rsidR="002B432B" w:rsidRPr="00C6550D">
        <w:rPr>
          <w:color w:val="000000" w:themeColor="text1"/>
          <w:spacing w:val="1"/>
        </w:rPr>
        <w:t>ec</w:t>
      </w:r>
      <w:r w:rsidR="002B432B" w:rsidRPr="00C6550D">
        <w:rPr>
          <w:color w:val="000000" w:themeColor="text1"/>
        </w:rPr>
        <w:t>i</w:t>
      </w:r>
      <w:r w:rsidR="002B432B" w:rsidRPr="00C6550D">
        <w:rPr>
          <w:color w:val="000000" w:themeColor="text1"/>
          <w:spacing w:val="-1"/>
        </w:rPr>
        <w:t>f</w:t>
      </w:r>
      <w:r w:rsidR="002B432B" w:rsidRPr="00C6550D">
        <w:rPr>
          <w:color w:val="000000" w:themeColor="text1"/>
        </w:rPr>
        <w:t>i</w:t>
      </w:r>
      <w:r w:rsidR="002B432B" w:rsidRPr="00C6550D">
        <w:rPr>
          <w:color w:val="000000" w:themeColor="text1"/>
          <w:spacing w:val="1"/>
        </w:rPr>
        <w:t>e</w:t>
      </w:r>
      <w:r w:rsidR="002B432B" w:rsidRPr="00C6550D">
        <w:rPr>
          <w:color w:val="000000" w:themeColor="text1"/>
        </w:rPr>
        <w:t>d</w:t>
      </w:r>
      <w:r w:rsidR="002B432B" w:rsidRPr="00C6550D">
        <w:rPr>
          <w:color w:val="000000" w:themeColor="text1"/>
          <w:spacing w:val="-9"/>
        </w:rPr>
        <w:t xml:space="preserve"> </w:t>
      </w:r>
      <w:r w:rsidR="002B432B" w:rsidRPr="00C6550D">
        <w:rPr>
          <w:color w:val="000000" w:themeColor="text1"/>
        </w:rPr>
        <w:t>in</w:t>
      </w:r>
      <w:r w:rsidR="002B432B" w:rsidRPr="00C6550D">
        <w:rPr>
          <w:color w:val="000000" w:themeColor="text1"/>
          <w:spacing w:val="-3"/>
        </w:rPr>
        <w:t xml:space="preserve"> </w:t>
      </w:r>
      <w:r w:rsidR="002B432B" w:rsidRPr="00C6550D">
        <w:rPr>
          <w:color w:val="000000" w:themeColor="text1"/>
        </w:rPr>
        <w:t>Cl</w:t>
      </w:r>
      <w:r w:rsidR="002B432B" w:rsidRPr="00C6550D">
        <w:rPr>
          <w:color w:val="000000" w:themeColor="text1"/>
          <w:spacing w:val="3"/>
        </w:rPr>
        <w:t>a</w:t>
      </w:r>
      <w:r w:rsidR="002B432B" w:rsidRPr="00C6550D">
        <w:rPr>
          <w:color w:val="000000" w:themeColor="text1"/>
        </w:rPr>
        <w:t>use</w:t>
      </w:r>
      <w:r w:rsidR="002B432B" w:rsidRPr="00C6550D">
        <w:rPr>
          <w:color w:val="000000" w:themeColor="text1"/>
          <w:spacing w:val="-8"/>
        </w:rPr>
        <w:t xml:space="preserve"> </w:t>
      </w:r>
      <w:r w:rsidR="002B432B" w:rsidRPr="00C6550D">
        <w:rPr>
          <w:color w:val="000000" w:themeColor="text1"/>
          <w:spacing w:val="2"/>
        </w:rPr>
        <w:t>14</w:t>
      </w:r>
      <w:r w:rsidR="002B432B" w:rsidRPr="00C6550D">
        <w:rPr>
          <w:color w:val="000000" w:themeColor="text1"/>
          <w:spacing w:val="1"/>
        </w:rPr>
        <w:t>.</w:t>
      </w:r>
      <w:r w:rsidR="002B432B" w:rsidRPr="00C6550D">
        <w:rPr>
          <w:color w:val="000000" w:themeColor="text1"/>
        </w:rPr>
        <w:t>1</w:t>
      </w:r>
      <w:r w:rsidR="002B432B" w:rsidRPr="00C6550D">
        <w:rPr>
          <w:color w:val="000000" w:themeColor="text1"/>
          <w:spacing w:val="-5"/>
        </w:rPr>
        <w:t xml:space="preserve"> </w:t>
      </w:r>
      <w:r w:rsidR="002B432B" w:rsidRPr="00C6550D">
        <w:rPr>
          <w:color w:val="000000" w:themeColor="text1"/>
          <w:spacing w:val="2"/>
        </w:rPr>
        <w:t>o</w:t>
      </w:r>
      <w:r w:rsidR="002B432B" w:rsidRPr="00C6550D">
        <w:rPr>
          <w:color w:val="000000" w:themeColor="text1"/>
        </w:rPr>
        <w:t>f</w:t>
      </w:r>
      <w:r w:rsidR="002B432B" w:rsidRPr="00C6550D">
        <w:rPr>
          <w:color w:val="000000" w:themeColor="text1"/>
          <w:spacing w:val="-4"/>
        </w:rPr>
        <w:t xml:space="preserve"> </w:t>
      </w:r>
      <w:r w:rsidR="002B432B" w:rsidRPr="00C6550D">
        <w:rPr>
          <w:color w:val="000000" w:themeColor="text1"/>
        </w:rPr>
        <w:t>the</w:t>
      </w:r>
      <w:r w:rsidR="002B432B" w:rsidRPr="00C6550D">
        <w:rPr>
          <w:color w:val="000000" w:themeColor="text1"/>
          <w:spacing w:val="-2"/>
        </w:rPr>
        <w:t xml:space="preserve"> </w:t>
      </w:r>
      <w:r w:rsidR="002B432B" w:rsidRPr="00C6550D">
        <w:rPr>
          <w:color w:val="000000" w:themeColor="text1"/>
          <w:spacing w:val="1"/>
        </w:rPr>
        <w:t>I</w:t>
      </w:r>
      <w:r w:rsidR="002B432B" w:rsidRPr="00C6550D">
        <w:rPr>
          <w:color w:val="000000" w:themeColor="text1"/>
          <w:spacing w:val="2"/>
        </w:rPr>
        <w:t>T</w:t>
      </w:r>
      <w:r w:rsidR="002B432B" w:rsidRPr="00C6550D">
        <w:rPr>
          <w:color w:val="000000" w:themeColor="text1"/>
        </w:rPr>
        <w:t>T</w:t>
      </w:r>
      <w:r w:rsidR="002B432B" w:rsidRPr="00C6550D">
        <w:rPr>
          <w:color w:val="000000" w:themeColor="text1"/>
          <w:spacing w:val="-2"/>
        </w:rPr>
        <w:t xml:space="preserve"> </w:t>
      </w:r>
      <w:r w:rsidR="002B432B" w:rsidRPr="00C6550D">
        <w:rPr>
          <w:color w:val="000000" w:themeColor="text1"/>
          <w:spacing w:val="1"/>
        </w:rPr>
        <w:t>a</w:t>
      </w:r>
      <w:r w:rsidR="002B432B" w:rsidRPr="00C6550D">
        <w:rPr>
          <w:color w:val="000000" w:themeColor="text1"/>
        </w:rPr>
        <w:t>nd</w:t>
      </w:r>
      <w:r w:rsidR="002B432B" w:rsidRPr="00C6550D">
        <w:rPr>
          <w:color w:val="000000" w:themeColor="text1"/>
          <w:spacing w:val="-3"/>
        </w:rPr>
        <w:t xml:space="preserve"> </w:t>
      </w:r>
      <w:r w:rsidR="002B432B" w:rsidRPr="00C6550D">
        <w:rPr>
          <w:color w:val="000000" w:themeColor="text1"/>
        </w:rPr>
        <w:t>it sh</w:t>
      </w:r>
      <w:r w:rsidR="002B432B" w:rsidRPr="00C6550D">
        <w:rPr>
          <w:color w:val="000000" w:themeColor="text1"/>
          <w:spacing w:val="1"/>
        </w:rPr>
        <w:t>a</w:t>
      </w:r>
      <w:r w:rsidR="002B432B" w:rsidRPr="00C6550D">
        <w:rPr>
          <w:color w:val="000000" w:themeColor="text1"/>
        </w:rPr>
        <w:t xml:space="preserve">ll </w:t>
      </w:r>
      <w:r w:rsidR="002B432B" w:rsidRPr="00C6550D">
        <w:rPr>
          <w:color w:val="000000" w:themeColor="text1"/>
          <w:spacing w:val="1"/>
        </w:rPr>
        <w:t>r</w:t>
      </w:r>
      <w:r w:rsidR="002B432B" w:rsidRPr="00C6550D">
        <w:rPr>
          <w:color w:val="000000" w:themeColor="text1"/>
          <w:spacing w:val="3"/>
        </w:rPr>
        <w:t>e</w:t>
      </w:r>
      <w:r w:rsidR="002B432B" w:rsidRPr="00C6550D">
        <w:rPr>
          <w:color w:val="000000" w:themeColor="text1"/>
          <w:spacing w:val="-3"/>
        </w:rPr>
        <w:t>m</w:t>
      </w:r>
      <w:r w:rsidR="002B432B" w:rsidRPr="00C6550D">
        <w:rPr>
          <w:color w:val="000000" w:themeColor="text1"/>
          <w:spacing w:val="1"/>
        </w:rPr>
        <w:t>a</w:t>
      </w:r>
      <w:r w:rsidR="002B432B" w:rsidRPr="00C6550D">
        <w:rPr>
          <w:color w:val="000000" w:themeColor="text1"/>
        </w:rPr>
        <w:t>in</w:t>
      </w:r>
      <w:r w:rsidR="002B432B" w:rsidRPr="00C6550D">
        <w:rPr>
          <w:color w:val="000000" w:themeColor="text1"/>
          <w:spacing w:val="-9"/>
        </w:rPr>
        <w:t xml:space="preserve"> </w:t>
      </w:r>
      <w:r w:rsidR="002B432B" w:rsidRPr="00C6550D">
        <w:rPr>
          <w:color w:val="000000" w:themeColor="text1"/>
          <w:spacing w:val="2"/>
        </w:rPr>
        <w:t>b</w:t>
      </w:r>
      <w:r w:rsidR="002B432B" w:rsidRPr="00C6550D">
        <w:rPr>
          <w:color w:val="000000" w:themeColor="text1"/>
          <w:spacing w:val="3"/>
        </w:rPr>
        <w:t>i</w:t>
      </w:r>
      <w:r w:rsidR="002B432B" w:rsidRPr="00C6550D">
        <w:rPr>
          <w:color w:val="000000" w:themeColor="text1"/>
        </w:rPr>
        <w:t>n</w:t>
      </w:r>
      <w:r w:rsidR="002B432B" w:rsidRPr="00C6550D">
        <w:rPr>
          <w:color w:val="000000" w:themeColor="text1"/>
          <w:spacing w:val="2"/>
        </w:rPr>
        <w:t>d</w:t>
      </w:r>
      <w:r w:rsidR="002B432B" w:rsidRPr="00C6550D">
        <w:rPr>
          <w:color w:val="000000" w:themeColor="text1"/>
        </w:rPr>
        <w:t>i</w:t>
      </w:r>
      <w:r w:rsidR="002B432B" w:rsidRPr="00C6550D">
        <w:rPr>
          <w:color w:val="000000" w:themeColor="text1"/>
          <w:spacing w:val="2"/>
        </w:rPr>
        <w:t>n</w:t>
      </w:r>
      <w:r w:rsidR="002B432B" w:rsidRPr="00C6550D">
        <w:rPr>
          <w:color w:val="000000" w:themeColor="text1"/>
        </w:rPr>
        <w:t>g</w:t>
      </w:r>
      <w:r w:rsidR="002B432B" w:rsidRPr="00C6550D">
        <w:rPr>
          <w:color w:val="000000" w:themeColor="text1"/>
          <w:spacing w:val="-11"/>
        </w:rPr>
        <w:t xml:space="preserve"> </w:t>
      </w:r>
      <w:r w:rsidR="002B432B" w:rsidRPr="00C6550D">
        <w:rPr>
          <w:color w:val="000000" w:themeColor="text1"/>
        </w:rPr>
        <w:t>u</w:t>
      </w:r>
      <w:r w:rsidR="002B432B" w:rsidRPr="00C6550D">
        <w:rPr>
          <w:color w:val="000000" w:themeColor="text1"/>
          <w:spacing w:val="2"/>
        </w:rPr>
        <w:t>po</w:t>
      </w:r>
      <w:r w:rsidR="002B432B" w:rsidRPr="00C6550D">
        <w:rPr>
          <w:color w:val="000000" w:themeColor="text1"/>
        </w:rPr>
        <w:t>n</w:t>
      </w:r>
      <w:r w:rsidR="002B432B" w:rsidRPr="00C6550D">
        <w:rPr>
          <w:color w:val="000000" w:themeColor="text1"/>
          <w:spacing w:val="-6"/>
        </w:rPr>
        <w:t xml:space="preserve"> </w:t>
      </w:r>
      <w:r w:rsidR="002B432B" w:rsidRPr="00C6550D">
        <w:rPr>
          <w:color w:val="000000" w:themeColor="text1"/>
        </w:rPr>
        <w:t>us</w:t>
      </w:r>
      <w:r w:rsidR="002B432B" w:rsidRPr="00C6550D">
        <w:rPr>
          <w:color w:val="000000" w:themeColor="text1"/>
          <w:spacing w:val="-4"/>
        </w:rPr>
        <w:t xml:space="preserve"> </w:t>
      </w:r>
      <w:r w:rsidR="002B432B" w:rsidRPr="00C6550D">
        <w:rPr>
          <w:color w:val="000000" w:themeColor="text1"/>
          <w:spacing w:val="3"/>
        </w:rPr>
        <w:t>a</w:t>
      </w:r>
      <w:r w:rsidR="002B432B" w:rsidRPr="00C6550D">
        <w:rPr>
          <w:color w:val="000000" w:themeColor="text1"/>
        </w:rPr>
        <w:t>nd m</w:t>
      </w:r>
      <w:r w:rsidR="002B432B" w:rsidRPr="00C6550D">
        <w:rPr>
          <w:color w:val="000000" w:themeColor="text1"/>
          <w:spacing w:val="3"/>
        </w:rPr>
        <w:t>a</w:t>
      </w:r>
      <w:r w:rsidR="002B432B" w:rsidRPr="00C6550D">
        <w:rPr>
          <w:color w:val="000000" w:themeColor="text1"/>
        </w:rPr>
        <w:t>y</w:t>
      </w:r>
      <w:r w:rsidR="002B432B" w:rsidRPr="00C6550D">
        <w:rPr>
          <w:color w:val="000000" w:themeColor="text1"/>
          <w:spacing w:val="-8"/>
        </w:rPr>
        <w:t xml:space="preserve"> </w:t>
      </w:r>
      <w:r w:rsidR="002B432B" w:rsidRPr="00C6550D">
        <w:rPr>
          <w:color w:val="000000" w:themeColor="text1"/>
          <w:spacing w:val="2"/>
        </w:rPr>
        <w:t>b</w:t>
      </w:r>
      <w:r w:rsidR="002B432B" w:rsidRPr="00C6550D">
        <w:rPr>
          <w:color w:val="000000" w:themeColor="text1"/>
        </w:rPr>
        <w:t>e</w:t>
      </w:r>
      <w:r w:rsidR="002B432B" w:rsidRPr="00C6550D">
        <w:rPr>
          <w:color w:val="000000" w:themeColor="text1"/>
          <w:spacing w:val="-2"/>
        </w:rPr>
        <w:t xml:space="preserve"> </w:t>
      </w:r>
      <w:r w:rsidR="002B432B" w:rsidRPr="00C6550D">
        <w:rPr>
          <w:color w:val="000000" w:themeColor="text1"/>
          <w:spacing w:val="1"/>
        </w:rPr>
        <w:t>acce</w:t>
      </w:r>
      <w:r w:rsidR="002B432B" w:rsidRPr="00C6550D">
        <w:rPr>
          <w:color w:val="000000" w:themeColor="text1"/>
          <w:spacing w:val="2"/>
        </w:rPr>
        <w:t>p</w:t>
      </w:r>
      <w:r w:rsidR="002B432B" w:rsidRPr="00C6550D">
        <w:rPr>
          <w:color w:val="000000" w:themeColor="text1"/>
        </w:rPr>
        <w:t>t</w:t>
      </w:r>
      <w:r w:rsidR="002B432B" w:rsidRPr="00C6550D">
        <w:rPr>
          <w:color w:val="000000" w:themeColor="text1"/>
          <w:spacing w:val="1"/>
        </w:rPr>
        <w:t>e</w:t>
      </w:r>
      <w:r w:rsidR="002B432B" w:rsidRPr="00C6550D">
        <w:rPr>
          <w:color w:val="000000" w:themeColor="text1"/>
        </w:rPr>
        <w:t>d</w:t>
      </w:r>
      <w:r w:rsidR="002B432B" w:rsidRPr="00C6550D">
        <w:rPr>
          <w:color w:val="000000" w:themeColor="text1"/>
          <w:spacing w:val="-7"/>
        </w:rPr>
        <w:t xml:space="preserve"> </w:t>
      </w:r>
      <w:r w:rsidR="002B432B" w:rsidRPr="00C6550D">
        <w:rPr>
          <w:color w:val="000000" w:themeColor="text1"/>
          <w:spacing w:val="1"/>
        </w:rPr>
        <w:t>a</w:t>
      </w:r>
      <w:r w:rsidR="002B432B" w:rsidRPr="00C6550D">
        <w:rPr>
          <w:color w:val="000000" w:themeColor="text1"/>
        </w:rPr>
        <w:t xml:space="preserve">t </w:t>
      </w:r>
      <w:r w:rsidR="002B432B" w:rsidRPr="00C6550D">
        <w:rPr>
          <w:color w:val="000000" w:themeColor="text1"/>
          <w:spacing w:val="1"/>
        </w:rPr>
        <w:t>a</w:t>
      </w:r>
      <w:r w:rsidR="002B432B" w:rsidRPr="00C6550D">
        <w:rPr>
          <w:color w:val="000000" w:themeColor="text1"/>
          <w:spacing w:val="2"/>
        </w:rPr>
        <w:t>n</w:t>
      </w:r>
      <w:r w:rsidR="002B432B" w:rsidRPr="00C6550D">
        <w:rPr>
          <w:color w:val="000000" w:themeColor="text1"/>
        </w:rPr>
        <w:t>y</w:t>
      </w:r>
      <w:r w:rsidR="002B432B" w:rsidRPr="00C6550D">
        <w:rPr>
          <w:color w:val="000000" w:themeColor="text1"/>
          <w:spacing w:val="-7"/>
        </w:rPr>
        <w:t xml:space="preserve"> </w:t>
      </w:r>
      <w:r w:rsidR="002B432B" w:rsidRPr="00C6550D">
        <w:rPr>
          <w:color w:val="000000" w:themeColor="text1"/>
        </w:rPr>
        <w:t>t</w:t>
      </w:r>
      <w:r w:rsidR="002B432B" w:rsidRPr="00C6550D">
        <w:rPr>
          <w:color w:val="000000" w:themeColor="text1"/>
          <w:spacing w:val="3"/>
        </w:rPr>
        <w:t>i</w:t>
      </w:r>
      <w:r w:rsidR="002B432B" w:rsidRPr="00C6550D">
        <w:rPr>
          <w:color w:val="000000" w:themeColor="text1"/>
        </w:rPr>
        <w:t>me</w:t>
      </w:r>
      <w:r w:rsidR="002B432B" w:rsidRPr="00C6550D">
        <w:rPr>
          <w:color w:val="000000" w:themeColor="text1"/>
          <w:spacing w:val="-4"/>
        </w:rPr>
        <w:t xml:space="preserve"> </w:t>
      </w:r>
      <w:r w:rsidR="002B432B" w:rsidRPr="00C6550D">
        <w:rPr>
          <w:color w:val="000000" w:themeColor="text1"/>
          <w:spacing w:val="2"/>
        </w:rPr>
        <w:t>b</w:t>
      </w:r>
      <w:r w:rsidR="002B432B" w:rsidRPr="00C6550D">
        <w:rPr>
          <w:color w:val="000000" w:themeColor="text1"/>
          <w:spacing w:val="1"/>
        </w:rPr>
        <w:t>ef</w:t>
      </w:r>
      <w:r w:rsidR="002B432B" w:rsidRPr="00C6550D">
        <w:rPr>
          <w:color w:val="000000" w:themeColor="text1"/>
          <w:spacing w:val="2"/>
        </w:rPr>
        <w:t>o</w:t>
      </w:r>
      <w:r w:rsidR="002B432B" w:rsidRPr="00C6550D">
        <w:rPr>
          <w:color w:val="000000" w:themeColor="text1"/>
          <w:spacing w:val="1"/>
        </w:rPr>
        <w:t>r</w:t>
      </w:r>
      <w:r w:rsidR="002B432B" w:rsidRPr="00C6550D">
        <w:rPr>
          <w:color w:val="000000" w:themeColor="text1"/>
        </w:rPr>
        <w:t>e</w:t>
      </w:r>
      <w:r w:rsidR="002B432B" w:rsidRPr="00C6550D">
        <w:rPr>
          <w:color w:val="000000" w:themeColor="text1"/>
          <w:spacing w:val="-7"/>
        </w:rPr>
        <w:t xml:space="preserve"> </w:t>
      </w:r>
      <w:r w:rsidR="002B432B" w:rsidRPr="00C6550D">
        <w:rPr>
          <w:color w:val="000000" w:themeColor="text1"/>
        </w:rPr>
        <w:t>the</w:t>
      </w:r>
      <w:r w:rsidR="002B432B" w:rsidRPr="00C6550D">
        <w:rPr>
          <w:color w:val="000000" w:themeColor="text1"/>
          <w:spacing w:val="-2"/>
        </w:rPr>
        <w:t xml:space="preserve"> </w:t>
      </w:r>
      <w:r w:rsidR="002B432B" w:rsidRPr="00C6550D">
        <w:rPr>
          <w:color w:val="000000" w:themeColor="text1"/>
          <w:spacing w:val="1"/>
        </w:rPr>
        <w:t>e</w:t>
      </w:r>
      <w:r w:rsidR="002B432B" w:rsidRPr="00C6550D">
        <w:rPr>
          <w:color w:val="000000" w:themeColor="text1"/>
        </w:rPr>
        <w:t>x</w:t>
      </w:r>
      <w:r w:rsidR="002B432B" w:rsidRPr="00C6550D">
        <w:rPr>
          <w:color w:val="000000" w:themeColor="text1"/>
          <w:spacing w:val="2"/>
        </w:rPr>
        <w:t>p</w:t>
      </w:r>
      <w:r w:rsidR="002B432B" w:rsidRPr="00C6550D">
        <w:rPr>
          <w:color w:val="000000" w:themeColor="text1"/>
        </w:rPr>
        <w:t>i</w:t>
      </w:r>
      <w:r w:rsidR="002B432B" w:rsidRPr="00C6550D">
        <w:rPr>
          <w:color w:val="000000" w:themeColor="text1"/>
          <w:spacing w:val="1"/>
        </w:rPr>
        <w:t>ra</w:t>
      </w:r>
      <w:r w:rsidR="002B432B" w:rsidRPr="00C6550D">
        <w:rPr>
          <w:color w:val="000000" w:themeColor="text1"/>
        </w:rPr>
        <w:t>ti</w:t>
      </w:r>
      <w:r w:rsidR="002B432B" w:rsidRPr="00C6550D">
        <w:rPr>
          <w:color w:val="000000" w:themeColor="text1"/>
          <w:spacing w:val="2"/>
        </w:rPr>
        <w:t>o</w:t>
      </w:r>
      <w:r w:rsidR="002B432B" w:rsidRPr="00C6550D">
        <w:rPr>
          <w:color w:val="000000" w:themeColor="text1"/>
        </w:rPr>
        <w:t>n</w:t>
      </w:r>
      <w:r w:rsidR="002B432B" w:rsidRPr="00C6550D">
        <w:rPr>
          <w:color w:val="000000" w:themeColor="text1"/>
          <w:spacing w:val="-13"/>
        </w:rPr>
        <w:t xml:space="preserve"> </w:t>
      </w:r>
      <w:r w:rsidR="002B432B" w:rsidRPr="00C6550D">
        <w:rPr>
          <w:color w:val="000000" w:themeColor="text1"/>
          <w:spacing w:val="2"/>
        </w:rPr>
        <w:t>o</w:t>
      </w:r>
      <w:r w:rsidR="002B432B" w:rsidRPr="00C6550D">
        <w:rPr>
          <w:color w:val="000000" w:themeColor="text1"/>
        </w:rPr>
        <w:t>f</w:t>
      </w:r>
      <w:r w:rsidR="002B432B" w:rsidRPr="00C6550D">
        <w:rPr>
          <w:color w:val="000000" w:themeColor="text1"/>
          <w:spacing w:val="-4"/>
        </w:rPr>
        <w:t xml:space="preserve"> </w:t>
      </w:r>
      <w:r w:rsidR="002B432B" w:rsidRPr="00C6550D">
        <w:rPr>
          <w:color w:val="000000" w:themeColor="text1"/>
          <w:spacing w:val="3"/>
        </w:rPr>
        <w:t>t</w:t>
      </w:r>
      <w:r w:rsidR="002B432B" w:rsidRPr="00C6550D">
        <w:rPr>
          <w:color w:val="000000" w:themeColor="text1"/>
        </w:rPr>
        <w:t>h</w:t>
      </w:r>
      <w:r w:rsidR="002B432B" w:rsidRPr="00C6550D">
        <w:rPr>
          <w:color w:val="000000" w:themeColor="text1"/>
          <w:spacing w:val="1"/>
        </w:rPr>
        <w:t>a</w:t>
      </w:r>
      <w:r w:rsidR="002B432B" w:rsidRPr="00C6550D">
        <w:rPr>
          <w:color w:val="000000" w:themeColor="text1"/>
        </w:rPr>
        <w:t>t</w:t>
      </w:r>
      <w:r w:rsidR="002B432B" w:rsidRPr="00C6550D">
        <w:rPr>
          <w:color w:val="000000" w:themeColor="text1"/>
          <w:spacing w:val="-3"/>
        </w:rPr>
        <w:t xml:space="preserve"> </w:t>
      </w:r>
      <w:r w:rsidR="002B432B" w:rsidRPr="00C6550D">
        <w:rPr>
          <w:color w:val="000000" w:themeColor="text1"/>
          <w:spacing w:val="2"/>
        </w:rPr>
        <w:t>p</w:t>
      </w:r>
      <w:r w:rsidR="002B432B" w:rsidRPr="00C6550D">
        <w:rPr>
          <w:color w:val="000000" w:themeColor="text1"/>
          <w:spacing w:val="1"/>
        </w:rPr>
        <w:t>er</w:t>
      </w:r>
      <w:r w:rsidR="002B432B" w:rsidRPr="00C6550D">
        <w:rPr>
          <w:color w:val="000000" w:themeColor="text1"/>
        </w:rPr>
        <w:t>i</w:t>
      </w:r>
      <w:r w:rsidR="002B432B" w:rsidRPr="00C6550D">
        <w:rPr>
          <w:color w:val="000000" w:themeColor="text1"/>
          <w:spacing w:val="2"/>
        </w:rPr>
        <w:t>od</w:t>
      </w:r>
      <w:r w:rsidR="002B432B" w:rsidRPr="00C6550D">
        <w:rPr>
          <w:color w:val="000000" w:themeColor="text1"/>
        </w:rPr>
        <w:t>.</w:t>
      </w:r>
    </w:p>
    <w:p w:rsidR="00FE7AB7" w:rsidRPr="00C6550D" w:rsidRDefault="00FE7AB7" w:rsidP="00515CE2">
      <w:pPr>
        <w:spacing w:before="2" w:line="160" w:lineRule="exact"/>
        <w:jc w:val="both"/>
        <w:rPr>
          <w:color w:val="000000" w:themeColor="text1"/>
          <w:sz w:val="17"/>
          <w:szCs w:val="17"/>
        </w:rPr>
      </w:pPr>
    </w:p>
    <w:p w:rsidR="00FE7AB7" w:rsidRPr="00C6550D" w:rsidRDefault="002B432B" w:rsidP="00515CE2">
      <w:pPr>
        <w:spacing w:line="275" w:lineRule="auto"/>
        <w:ind w:left="120" w:right="97"/>
        <w:jc w:val="both"/>
        <w:rPr>
          <w:color w:val="000000" w:themeColor="text1"/>
        </w:rPr>
      </w:pPr>
      <w:r w:rsidRPr="00C6550D">
        <w:rPr>
          <w:color w:val="000000" w:themeColor="text1"/>
          <w:spacing w:val="1"/>
        </w:rPr>
        <w:t>U</w:t>
      </w:r>
      <w:r w:rsidRPr="00C6550D">
        <w:rPr>
          <w:color w:val="000000" w:themeColor="text1"/>
        </w:rPr>
        <w:t>ntil</w:t>
      </w:r>
      <w:r w:rsidRPr="00C6550D">
        <w:rPr>
          <w:color w:val="000000" w:themeColor="text1"/>
          <w:spacing w:val="-6"/>
        </w:rPr>
        <w:t xml:space="preserve"> </w:t>
      </w:r>
      <w:r w:rsidRPr="00C6550D">
        <w:rPr>
          <w:color w:val="000000" w:themeColor="text1"/>
        </w:rPr>
        <w:t>a</w:t>
      </w:r>
      <w:r w:rsidRPr="00C6550D">
        <w:rPr>
          <w:color w:val="000000" w:themeColor="text1"/>
          <w:spacing w:val="3"/>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1"/>
        </w:rPr>
        <w:t>a</w:t>
      </w:r>
      <w:r w:rsidRPr="00C6550D">
        <w:rPr>
          <w:color w:val="000000" w:themeColor="text1"/>
        </w:rPr>
        <w:t>l</w:t>
      </w:r>
      <w:r w:rsidRPr="00C6550D">
        <w:rPr>
          <w:color w:val="000000" w:themeColor="text1"/>
          <w:spacing w:val="-8"/>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8"/>
        </w:rPr>
        <w:t xml:space="preserve"> </w:t>
      </w:r>
      <w:r w:rsidRPr="00C6550D">
        <w:rPr>
          <w:color w:val="000000" w:themeColor="text1"/>
          <w:spacing w:val="3"/>
        </w:rPr>
        <w:t>i</w:t>
      </w:r>
      <w:r w:rsidRPr="00C6550D">
        <w:rPr>
          <w:color w:val="000000" w:themeColor="text1"/>
        </w:rPr>
        <w:t>s</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re</w:t>
      </w:r>
      <w:r w:rsidRPr="00C6550D">
        <w:rPr>
          <w:color w:val="000000" w:themeColor="text1"/>
          <w:spacing w:val="2"/>
        </w:rPr>
        <w:t>p</w:t>
      </w:r>
      <w:r w:rsidRPr="00C6550D">
        <w:rPr>
          <w:color w:val="000000" w:themeColor="text1"/>
          <w:spacing w:val="1"/>
        </w:rPr>
        <w:t>are</w:t>
      </w:r>
      <w:r w:rsidRPr="00C6550D">
        <w:rPr>
          <w:color w:val="000000" w:themeColor="text1"/>
        </w:rPr>
        <w:t>d</w:t>
      </w:r>
      <w:r w:rsidRPr="00C6550D">
        <w:rPr>
          <w:color w:val="000000" w:themeColor="text1"/>
          <w:spacing w:val="-9"/>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e</w:t>
      </w:r>
      <w:r w:rsidRPr="00C6550D">
        <w:rPr>
          <w:color w:val="000000" w:themeColor="text1"/>
        </w:rPr>
        <w:t>x</w:t>
      </w:r>
      <w:r w:rsidRPr="00C6550D">
        <w:rPr>
          <w:color w:val="000000" w:themeColor="text1"/>
          <w:spacing w:val="1"/>
        </w:rPr>
        <w:t>ec</w:t>
      </w:r>
      <w:r w:rsidRPr="00C6550D">
        <w:rPr>
          <w:color w:val="000000" w:themeColor="text1"/>
        </w:rPr>
        <w:t>ut</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10"/>
        </w:rPr>
        <w:t xml:space="preserve"> </w:t>
      </w:r>
      <w:r w:rsidRPr="00C6550D">
        <w:rPr>
          <w:color w:val="000000" w:themeColor="text1"/>
        </w:rPr>
        <w:t>th</w:t>
      </w:r>
      <w:r w:rsidRPr="00C6550D">
        <w:rPr>
          <w:color w:val="000000" w:themeColor="text1"/>
          <w:spacing w:val="3"/>
        </w:rPr>
        <w:t>i</w:t>
      </w:r>
      <w:r w:rsidRPr="00C6550D">
        <w:rPr>
          <w:color w:val="000000" w:themeColor="text1"/>
        </w:rPr>
        <w:t>s</w:t>
      </w:r>
      <w:r w:rsidRPr="00C6550D">
        <w:rPr>
          <w:color w:val="000000" w:themeColor="text1"/>
          <w:spacing w:val="-5"/>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r w:rsidRPr="00C6550D">
        <w:rPr>
          <w:color w:val="000000" w:themeColor="text1"/>
          <w:spacing w:val="-5"/>
        </w:rPr>
        <w:t xml:space="preserve"> </w:t>
      </w:r>
      <w:r w:rsidRPr="00C6550D">
        <w:rPr>
          <w:color w:val="000000" w:themeColor="text1"/>
        </w:rPr>
        <w:t>t</w:t>
      </w:r>
      <w:r w:rsidRPr="00C6550D">
        <w:rPr>
          <w:color w:val="000000" w:themeColor="text1"/>
          <w:spacing w:val="2"/>
        </w:rPr>
        <w:t>o</w:t>
      </w:r>
      <w:r w:rsidRPr="00C6550D">
        <w:rPr>
          <w:color w:val="000000" w:themeColor="text1"/>
        </w:rPr>
        <w:t>g</w:t>
      </w:r>
      <w:r w:rsidRPr="00C6550D">
        <w:rPr>
          <w:color w:val="000000" w:themeColor="text1"/>
          <w:spacing w:val="1"/>
        </w:rPr>
        <w:t>e</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4"/>
        </w:rPr>
        <w:t xml:space="preserve"> </w:t>
      </w:r>
      <w:r w:rsidRPr="00C6550D">
        <w:rPr>
          <w:color w:val="000000" w:themeColor="text1"/>
          <w:spacing w:val="-3"/>
        </w:rPr>
        <w:t>y</w:t>
      </w:r>
      <w:r w:rsidRPr="00C6550D">
        <w:rPr>
          <w:color w:val="000000" w:themeColor="text1"/>
          <w:spacing w:val="4"/>
        </w:rPr>
        <w:t>o</w:t>
      </w:r>
      <w:r w:rsidRPr="00C6550D">
        <w:rPr>
          <w:color w:val="000000" w:themeColor="text1"/>
        </w:rPr>
        <w:t>ur</w:t>
      </w:r>
      <w:r w:rsidRPr="00C6550D">
        <w:rPr>
          <w:color w:val="000000" w:themeColor="text1"/>
          <w:spacing w:val="-3"/>
        </w:rPr>
        <w:t xml:space="preserve"> w</w:t>
      </w:r>
      <w:r w:rsidRPr="00C6550D">
        <w:rPr>
          <w:color w:val="000000" w:themeColor="text1"/>
          <w:spacing w:val="1"/>
        </w:rPr>
        <w:t>r</w:t>
      </w:r>
      <w:r w:rsidRPr="00C6550D">
        <w:rPr>
          <w:color w:val="000000" w:themeColor="text1"/>
          <w:spacing w:val="3"/>
        </w:rPr>
        <w:t>i</w:t>
      </w:r>
      <w:r w:rsidRPr="00C6550D">
        <w:rPr>
          <w:color w:val="000000" w:themeColor="text1"/>
        </w:rPr>
        <w:t>tt</w:t>
      </w:r>
      <w:r w:rsidRPr="00C6550D">
        <w:rPr>
          <w:color w:val="000000" w:themeColor="text1"/>
          <w:spacing w:val="1"/>
        </w:rPr>
        <w:t>e</w:t>
      </w:r>
      <w:r w:rsidRPr="00C6550D">
        <w:rPr>
          <w:color w:val="000000" w:themeColor="text1"/>
        </w:rPr>
        <w:t>n</w:t>
      </w:r>
      <w:r w:rsidRPr="00C6550D">
        <w:rPr>
          <w:color w:val="000000" w:themeColor="text1"/>
          <w:spacing w:val="-9"/>
        </w:rPr>
        <w:t xml:space="preserve"> </w:t>
      </w:r>
      <w:r w:rsidRPr="00C6550D">
        <w:rPr>
          <w:color w:val="000000" w:themeColor="text1"/>
          <w:spacing w:val="1"/>
        </w:rPr>
        <w:t>a</w:t>
      </w:r>
      <w:r w:rsidRPr="00C6550D">
        <w:rPr>
          <w:color w:val="000000" w:themeColor="text1"/>
          <w:spacing w:val="3"/>
        </w:rPr>
        <w:t>c</w:t>
      </w:r>
      <w:r w:rsidRPr="00C6550D">
        <w:rPr>
          <w:color w:val="000000" w:themeColor="text1"/>
          <w:spacing w:val="1"/>
        </w:rPr>
        <w:t>ce</w:t>
      </w:r>
      <w:r w:rsidRPr="00C6550D">
        <w:rPr>
          <w:color w:val="000000" w:themeColor="text1"/>
          <w:spacing w:val="2"/>
        </w:rPr>
        <w:t>p</w:t>
      </w:r>
      <w:r w:rsidRPr="00C6550D">
        <w:rPr>
          <w:color w:val="000000" w:themeColor="text1"/>
        </w:rPr>
        <w:t>t</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0"/>
        </w:rPr>
        <w:t xml:space="preserve"> </w:t>
      </w:r>
      <w:r w:rsidRPr="00C6550D">
        <w:rPr>
          <w:color w:val="000000" w:themeColor="text1"/>
        </w:rPr>
        <w:t>th</w:t>
      </w:r>
      <w:r w:rsidRPr="00C6550D">
        <w:rPr>
          <w:color w:val="000000" w:themeColor="text1"/>
          <w:spacing w:val="1"/>
        </w:rPr>
        <w:t>ere</w:t>
      </w:r>
      <w:r w:rsidRPr="00C6550D">
        <w:rPr>
          <w:color w:val="000000" w:themeColor="text1"/>
          <w:spacing w:val="2"/>
        </w:rPr>
        <w:t>o</w:t>
      </w:r>
      <w:r w:rsidRPr="00C6550D">
        <w:rPr>
          <w:color w:val="000000" w:themeColor="text1"/>
        </w:rPr>
        <w:t>f</w:t>
      </w:r>
      <w:r w:rsidRPr="00C6550D">
        <w:rPr>
          <w:color w:val="000000" w:themeColor="text1"/>
          <w:spacing w:val="-10"/>
        </w:rPr>
        <w:t xml:space="preserve"> </w:t>
      </w:r>
      <w:r w:rsidRPr="00C6550D">
        <w:rPr>
          <w:color w:val="000000" w:themeColor="text1"/>
          <w:spacing w:val="3"/>
        </w:rPr>
        <w:t>a</w:t>
      </w:r>
      <w:r w:rsidRPr="00C6550D">
        <w:rPr>
          <w:color w:val="000000" w:themeColor="text1"/>
        </w:rPr>
        <w:t xml:space="preserve">nd </w:t>
      </w:r>
      <w:r w:rsidRPr="00C6550D">
        <w:rPr>
          <w:color w:val="000000" w:themeColor="text1"/>
          <w:spacing w:val="-3"/>
        </w:rPr>
        <w:t>y</w:t>
      </w:r>
      <w:r w:rsidRPr="00C6550D">
        <w:rPr>
          <w:color w:val="000000" w:themeColor="text1"/>
          <w:spacing w:val="2"/>
        </w:rPr>
        <w:t>o</w:t>
      </w:r>
      <w:r w:rsidRPr="00C6550D">
        <w:rPr>
          <w:color w:val="000000" w:themeColor="text1"/>
        </w:rPr>
        <w:t>ur n</w:t>
      </w:r>
      <w:r w:rsidRPr="00C6550D">
        <w:rPr>
          <w:color w:val="000000" w:themeColor="text1"/>
          <w:spacing w:val="2"/>
        </w:rPr>
        <w:t>o</w:t>
      </w:r>
      <w:r w:rsidRPr="00C6550D">
        <w:rPr>
          <w:color w:val="000000" w:themeColor="text1"/>
        </w:rPr>
        <w:t>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a</w:t>
      </w:r>
      <w:r w:rsidRPr="00C6550D">
        <w:rPr>
          <w:color w:val="000000" w:themeColor="text1"/>
          <w:spacing w:val="-1"/>
        </w:rPr>
        <w:t>w</w:t>
      </w:r>
      <w:r w:rsidRPr="00C6550D">
        <w:rPr>
          <w:color w:val="000000" w:themeColor="text1"/>
          <w:spacing w:val="1"/>
        </w:rPr>
        <w:t>ar</w:t>
      </w:r>
      <w:r w:rsidRPr="00C6550D">
        <w:rPr>
          <w:color w:val="000000" w:themeColor="text1"/>
          <w:spacing w:val="2"/>
        </w:rPr>
        <w:t>d</w:t>
      </w:r>
      <w:r w:rsidRPr="00C6550D">
        <w:rPr>
          <w:color w:val="000000" w:themeColor="text1"/>
        </w:rPr>
        <w:t>,</w:t>
      </w:r>
      <w:r w:rsidRPr="00C6550D">
        <w:rPr>
          <w:color w:val="000000" w:themeColor="text1"/>
          <w:spacing w:val="-8"/>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1"/>
        </w:rPr>
        <w:t>c</w:t>
      </w:r>
      <w:r w:rsidRPr="00C6550D">
        <w:rPr>
          <w:color w:val="000000" w:themeColor="text1"/>
          <w:spacing w:val="2"/>
        </w:rPr>
        <w:t>o</w:t>
      </w:r>
      <w:r w:rsidRPr="00C6550D">
        <w:rPr>
          <w:color w:val="000000" w:themeColor="text1"/>
        </w:rPr>
        <w:t>nst</w:t>
      </w:r>
      <w:r w:rsidRPr="00C6550D">
        <w:rPr>
          <w:color w:val="000000" w:themeColor="text1"/>
          <w:spacing w:val="3"/>
        </w:rPr>
        <w:t>i</w:t>
      </w:r>
      <w:r w:rsidRPr="00C6550D">
        <w:rPr>
          <w:color w:val="000000" w:themeColor="text1"/>
        </w:rPr>
        <w:t>tute</w:t>
      </w:r>
      <w:r w:rsidRPr="00C6550D">
        <w:rPr>
          <w:color w:val="000000" w:themeColor="text1"/>
          <w:spacing w:val="-11"/>
        </w:rPr>
        <w:t xml:space="preserve"> </w:t>
      </w:r>
      <w:r w:rsidRPr="00C6550D">
        <w:rPr>
          <w:color w:val="000000" w:themeColor="text1"/>
        </w:rPr>
        <w:t xml:space="preserve">a </w:t>
      </w:r>
      <w:r w:rsidRPr="00C6550D">
        <w:rPr>
          <w:color w:val="000000" w:themeColor="text1"/>
          <w:spacing w:val="2"/>
        </w:rPr>
        <w:t>b</w:t>
      </w:r>
      <w:r w:rsidRPr="00C6550D">
        <w:rPr>
          <w:color w:val="000000" w:themeColor="text1"/>
          <w:spacing w:val="3"/>
        </w:rPr>
        <w:t>i</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1"/>
        </w:rPr>
        <w:t xml:space="preserve"> </w:t>
      </w:r>
      <w:r w:rsidRPr="00C6550D">
        <w:rPr>
          <w:color w:val="000000" w:themeColor="text1"/>
        </w:rPr>
        <w:t>C</w:t>
      </w:r>
      <w:r w:rsidRPr="00C6550D">
        <w:rPr>
          <w:color w:val="000000" w:themeColor="text1"/>
          <w:spacing w:val="2"/>
        </w:rPr>
        <w:t>on</w:t>
      </w:r>
      <w:r w:rsidRPr="00C6550D">
        <w:rPr>
          <w:color w:val="000000" w:themeColor="text1"/>
        </w:rPr>
        <w:t>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2"/>
        </w:rPr>
        <w:t>b</w:t>
      </w:r>
      <w:r w:rsidRPr="00C6550D">
        <w:rPr>
          <w:color w:val="000000" w:themeColor="text1"/>
          <w:spacing w:val="1"/>
        </w:rPr>
        <w:t>e</w:t>
      </w:r>
      <w:r w:rsidRPr="00C6550D">
        <w:rPr>
          <w:color w:val="000000" w:themeColor="text1"/>
        </w:rPr>
        <w:t>t</w:t>
      </w:r>
      <w:r w:rsidRPr="00C6550D">
        <w:rPr>
          <w:color w:val="000000" w:themeColor="text1"/>
          <w:spacing w:val="-1"/>
        </w:rPr>
        <w:t>w</w:t>
      </w:r>
      <w:r w:rsidRPr="00C6550D">
        <w:rPr>
          <w:color w:val="000000" w:themeColor="text1"/>
          <w:spacing w:val="1"/>
        </w:rPr>
        <w:t>e</w:t>
      </w:r>
      <w:r w:rsidRPr="00C6550D">
        <w:rPr>
          <w:color w:val="000000" w:themeColor="text1"/>
          <w:spacing w:val="3"/>
        </w:rPr>
        <w:t>e</w:t>
      </w:r>
      <w:r w:rsidRPr="00C6550D">
        <w:rPr>
          <w:color w:val="000000" w:themeColor="text1"/>
        </w:rPr>
        <w:t>n</w:t>
      </w:r>
      <w:r w:rsidRPr="00C6550D">
        <w:rPr>
          <w:color w:val="000000" w:themeColor="text1"/>
          <w:spacing w:val="-10"/>
        </w:rPr>
        <w:t xml:space="preserve"> </w:t>
      </w:r>
      <w:r w:rsidRPr="00C6550D">
        <w:rPr>
          <w:color w:val="000000" w:themeColor="text1"/>
          <w:spacing w:val="2"/>
        </w:rPr>
        <w:t>u</w:t>
      </w:r>
      <w:r w:rsidRPr="00C6550D">
        <w:rPr>
          <w:color w:val="000000" w:themeColor="text1"/>
        </w:rPr>
        <w:t>s.</w:t>
      </w:r>
    </w:p>
    <w:p w:rsidR="00FE7AB7" w:rsidRPr="00C6550D" w:rsidRDefault="00FE7AB7" w:rsidP="00515CE2">
      <w:pPr>
        <w:spacing w:before="4" w:line="160" w:lineRule="exact"/>
        <w:jc w:val="both"/>
        <w:rPr>
          <w:color w:val="000000" w:themeColor="text1"/>
          <w:sz w:val="17"/>
          <w:szCs w:val="17"/>
        </w:rPr>
      </w:pPr>
    </w:p>
    <w:p w:rsidR="00FE7AB7" w:rsidRPr="00C6550D" w:rsidRDefault="002B432B" w:rsidP="00515CE2">
      <w:pPr>
        <w:spacing w:line="275" w:lineRule="auto"/>
        <w:ind w:left="120" w:right="87"/>
        <w:jc w:val="both"/>
        <w:rPr>
          <w:color w:val="000000" w:themeColor="text1"/>
        </w:rPr>
      </w:pPr>
      <w:r w:rsidRPr="00C6550D">
        <w:rPr>
          <w:color w:val="000000" w:themeColor="text1"/>
          <w:spacing w:val="3"/>
        </w:rPr>
        <w:t>W</w:t>
      </w:r>
      <w:r w:rsidRPr="00C6550D">
        <w:rPr>
          <w:color w:val="000000" w:themeColor="text1"/>
        </w:rPr>
        <w:t>e</w:t>
      </w:r>
      <w:r w:rsidRPr="00C6550D">
        <w:rPr>
          <w:color w:val="000000" w:themeColor="text1"/>
          <w:spacing w:val="-4"/>
        </w:rPr>
        <w:t xml:space="preserve"> </w:t>
      </w:r>
      <w:r w:rsidRPr="00C6550D">
        <w:rPr>
          <w:color w:val="000000" w:themeColor="text1"/>
        </w:rPr>
        <w:t>un</w:t>
      </w:r>
      <w:r w:rsidRPr="00C6550D">
        <w:rPr>
          <w:color w:val="000000" w:themeColor="text1"/>
          <w:spacing w:val="2"/>
        </w:rPr>
        <w:t>d</w:t>
      </w:r>
      <w:r w:rsidRPr="00C6550D">
        <w:rPr>
          <w:color w:val="000000" w:themeColor="text1"/>
          <w:spacing w:val="1"/>
        </w:rPr>
        <w:t>er</w:t>
      </w:r>
      <w:r w:rsidRPr="00C6550D">
        <w:rPr>
          <w:color w:val="000000" w:themeColor="text1"/>
        </w:rPr>
        <w:t>t</w:t>
      </w:r>
      <w:r w:rsidRPr="00C6550D">
        <w:rPr>
          <w:color w:val="000000" w:themeColor="text1"/>
          <w:spacing w:val="1"/>
        </w:rPr>
        <w:t>a</w:t>
      </w:r>
      <w:r w:rsidRPr="00C6550D">
        <w:rPr>
          <w:color w:val="000000" w:themeColor="text1"/>
        </w:rPr>
        <w:t>ke</w:t>
      </w:r>
      <w:r w:rsidRPr="00C6550D">
        <w:rPr>
          <w:color w:val="000000" w:themeColor="text1"/>
          <w:spacing w:val="-12"/>
        </w:rPr>
        <w:t xml:space="preserve"> </w:t>
      </w:r>
      <w:r w:rsidRPr="00C6550D">
        <w:rPr>
          <w:color w:val="000000" w:themeColor="text1"/>
          <w:spacing w:val="3"/>
        </w:rPr>
        <w:t>t</w:t>
      </w:r>
      <w:r w:rsidRPr="00C6550D">
        <w:rPr>
          <w:color w:val="000000" w:themeColor="text1"/>
        </w:rPr>
        <w:t>h</w:t>
      </w:r>
      <w:r w:rsidRPr="00C6550D">
        <w:rPr>
          <w:color w:val="000000" w:themeColor="text1"/>
          <w:spacing w:val="1"/>
        </w:rPr>
        <w:t>a</w:t>
      </w:r>
      <w:r w:rsidRPr="00C6550D">
        <w:rPr>
          <w:color w:val="000000" w:themeColor="text1"/>
        </w:rPr>
        <w:t>t,</w:t>
      </w:r>
      <w:r w:rsidRPr="00C6550D">
        <w:rPr>
          <w:color w:val="000000" w:themeColor="text1"/>
          <w:spacing w:val="-4"/>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spacing w:val="1"/>
        </w:rPr>
        <w:t>e</w:t>
      </w:r>
      <w:r w:rsidRPr="00C6550D">
        <w:rPr>
          <w:color w:val="000000" w:themeColor="text1"/>
          <w:spacing w:val="3"/>
        </w:rPr>
        <w:t>ti</w:t>
      </w:r>
      <w:r w:rsidRPr="00C6550D">
        <w:rPr>
          <w:color w:val="000000" w:themeColor="text1"/>
        </w:rPr>
        <w:t>ng</w:t>
      </w:r>
      <w:r w:rsidRPr="00C6550D">
        <w:rPr>
          <w:color w:val="000000" w:themeColor="text1"/>
          <w:spacing w:val="-12"/>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1"/>
        </w:rPr>
        <w:t>(a</w:t>
      </w:r>
      <w:r w:rsidRPr="00C6550D">
        <w:rPr>
          <w:color w:val="000000" w:themeColor="text1"/>
        </w:rPr>
        <w:t>n</w:t>
      </w:r>
      <w:r w:rsidRPr="00C6550D">
        <w:rPr>
          <w:color w:val="000000" w:themeColor="text1"/>
          <w:spacing w:val="2"/>
        </w:rPr>
        <w:t>d</w:t>
      </w:r>
      <w:r w:rsidRPr="00C6550D">
        <w:rPr>
          <w:color w:val="000000" w:themeColor="text1"/>
        </w:rPr>
        <w:t>,</w:t>
      </w:r>
      <w:r w:rsidRPr="00C6550D">
        <w:rPr>
          <w:color w:val="000000" w:themeColor="text1"/>
          <w:spacing w:val="-6"/>
        </w:rPr>
        <w:t xml:space="preserve"> </w:t>
      </w:r>
      <w:r w:rsidRPr="00C6550D">
        <w:rPr>
          <w:color w:val="000000" w:themeColor="text1"/>
        </w:rPr>
        <w:t>if</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a</w:t>
      </w:r>
      <w:r w:rsidRPr="00C6550D">
        <w:rPr>
          <w:color w:val="000000" w:themeColor="text1"/>
          <w:spacing w:val="-3"/>
        </w:rPr>
        <w:t>w</w:t>
      </w:r>
      <w:r w:rsidRPr="00C6550D">
        <w:rPr>
          <w:color w:val="000000" w:themeColor="text1"/>
          <w:spacing w:val="1"/>
        </w:rPr>
        <w:t>ar</w:t>
      </w:r>
      <w:r w:rsidRPr="00C6550D">
        <w:rPr>
          <w:color w:val="000000" w:themeColor="text1"/>
        </w:rPr>
        <w:t>d</w:t>
      </w:r>
      <w:r w:rsidRPr="00C6550D">
        <w:rPr>
          <w:color w:val="000000" w:themeColor="text1"/>
          <w:spacing w:val="-6"/>
        </w:rPr>
        <w:t xml:space="preserve"> </w:t>
      </w:r>
      <w:r w:rsidRPr="00C6550D">
        <w:rPr>
          <w:color w:val="000000" w:themeColor="text1"/>
        </w:rPr>
        <w:t>is</w:t>
      </w:r>
      <w:r w:rsidRPr="00C6550D">
        <w:rPr>
          <w:color w:val="000000" w:themeColor="text1"/>
          <w:spacing w:val="1"/>
        </w:rPr>
        <w:t xml:space="preserve"> </w:t>
      </w:r>
      <w:r w:rsidRPr="00C6550D">
        <w:rPr>
          <w:color w:val="000000" w:themeColor="text1"/>
        </w:rPr>
        <w:t>m</w:t>
      </w:r>
      <w:r w:rsidRPr="00C6550D">
        <w:rPr>
          <w:color w:val="000000" w:themeColor="text1"/>
          <w:spacing w:val="3"/>
        </w:rPr>
        <w:t>a</w:t>
      </w:r>
      <w:r w:rsidRPr="00C6550D">
        <w:rPr>
          <w:color w:val="000000" w:themeColor="text1"/>
          <w:spacing w:val="2"/>
        </w:rPr>
        <w:t>d</w:t>
      </w:r>
      <w:r w:rsidRPr="00C6550D">
        <w:rPr>
          <w:color w:val="000000" w:themeColor="text1"/>
        </w:rPr>
        <w:t>e</w:t>
      </w:r>
      <w:r w:rsidRPr="00C6550D">
        <w:rPr>
          <w:color w:val="000000" w:themeColor="text1"/>
          <w:spacing w:val="-6"/>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us,</w:t>
      </w:r>
      <w:r w:rsidRPr="00C6550D">
        <w:rPr>
          <w:color w:val="000000" w:themeColor="text1"/>
          <w:spacing w:val="-4"/>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e</w:t>
      </w:r>
      <w:r w:rsidRPr="00C6550D">
        <w:rPr>
          <w:color w:val="000000" w:themeColor="text1"/>
        </w:rPr>
        <w:t>x</w:t>
      </w:r>
      <w:r w:rsidRPr="00C6550D">
        <w:rPr>
          <w:color w:val="000000" w:themeColor="text1"/>
          <w:spacing w:val="1"/>
        </w:rPr>
        <w:t>e</w:t>
      </w:r>
      <w:r w:rsidRPr="00C6550D">
        <w:rPr>
          <w:color w:val="000000" w:themeColor="text1"/>
          <w:spacing w:val="3"/>
        </w:rPr>
        <w:t>c</w:t>
      </w:r>
      <w:r w:rsidRPr="00C6550D">
        <w:rPr>
          <w:color w:val="000000" w:themeColor="text1"/>
        </w:rPr>
        <w:t>ut</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1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a</w:t>
      </w:r>
      <w:r w:rsidRPr="00C6550D">
        <w:rPr>
          <w:color w:val="000000" w:themeColor="text1"/>
          <w:spacing w:val="2"/>
        </w:rPr>
        <w:t>bo</w:t>
      </w:r>
      <w:r w:rsidRPr="00C6550D">
        <w:rPr>
          <w:color w:val="000000" w:themeColor="text1"/>
        </w:rPr>
        <w:t>ve</w:t>
      </w:r>
      <w:r w:rsidRPr="00C6550D">
        <w:rPr>
          <w:color w:val="000000" w:themeColor="text1"/>
          <w:spacing w:val="-7"/>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6"/>
        </w:rPr>
        <w:t xml:space="preserve"> </w:t>
      </w:r>
      <w:r w:rsidRPr="00C6550D">
        <w:rPr>
          <w:color w:val="000000" w:themeColor="text1"/>
          <w:spacing w:val="-1"/>
        </w:rPr>
        <w:t>w</w:t>
      </w:r>
      <w:r w:rsidRPr="00C6550D">
        <w:rPr>
          <w:color w:val="000000" w:themeColor="text1"/>
        </w:rPr>
        <w:t xml:space="preserve">e </w:t>
      </w:r>
      <w:r w:rsidRPr="00C6550D">
        <w:rPr>
          <w:color w:val="000000" w:themeColor="text1"/>
          <w:spacing w:val="-1"/>
          <w:w w:val="98"/>
        </w:rPr>
        <w:t>w</w:t>
      </w:r>
      <w:r w:rsidRPr="00C6550D">
        <w:rPr>
          <w:color w:val="000000" w:themeColor="text1"/>
          <w:w w:val="99"/>
        </w:rPr>
        <w:t xml:space="preserve">ill </w:t>
      </w:r>
      <w:r w:rsidRPr="00C6550D">
        <w:rPr>
          <w:color w:val="000000" w:themeColor="text1"/>
          <w:w w:val="98"/>
        </w:rPr>
        <w:t>s</w:t>
      </w:r>
      <w:r w:rsidRPr="00C6550D">
        <w:rPr>
          <w:color w:val="000000" w:themeColor="text1"/>
          <w:w w:val="99"/>
        </w:rPr>
        <w:t>t</w:t>
      </w:r>
      <w:r w:rsidRPr="00C6550D">
        <w:rPr>
          <w:color w:val="000000" w:themeColor="text1"/>
          <w:spacing w:val="1"/>
          <w:w w:val="98"/>
        </w:rPr>
        <w:t>r</w:t>
      </w:r>
      <w:r w:rsidRPr="00C6550D">
        <w:rPr>
          <w:color w:val="000000" w:themeColor="text1"/>
          <w:w w:val="99"/>
        </w:rPr>
        <w:t>i</w:t>
      </w:r>
      <w:r w:rsidRPr="00C6550D">
        <w:rPr>
          <w:color w:val="000000" w:themeColor="text1"/>
          <w:spacing w:val="1"/>
          <w:w w:val="99"/>
        </w:rPr>
        <w:t>c</w:t>
      </w:r>
      <w:r w:rsidRPr="00C6550D">
        <w:rPr>
          <w:color w:val="000000" w:themeColor="text1"/>
          <w:w w:val="99"/>
        </w:rPr>
        <w:t>t</w:t>
      </w:r>
      <w:r w:rsidRPr="00C6550D">
        <w:rPr>
          <w:color w:val="000000" w:themeColor="text1"/>
          <w:spacing w:val="3"/>
          <w:w w:val="99"/>
        </w:rPr>
        <w:t>l</w:t>
      </w:r>
      <w:r w:rsidRPr="00C6550D">
        <w:rPr>
          <w:color w:val="000000" w:themeColor="text1"/>
          <w:w w:val="98"/>
        </w:rPr>
        <w:t>y</w:t>
      </w:r>
      <w:r w:rsidRPr="00C6550D">
        <w:rPr>
          <w:color w:val="000000" w:themeColor="text1"/>
          <w:spacing w:val="-2"/>
        </w:rPr>
        <w:t xml:space="preserve"> </w:t>
      </w:r>
      <w:r w:rsidRPr="00C6550D">
        <w:rPr>
          <w:color w:val="000000" w:themeColor="text1"/>
          <w:spacing w:val="2"/>
        </w:rPr>
        <w:t>ob</w:t>
      </w:r>
      <w:r w:rsidRPr="00C6550D">
        <w:rPr>
          <w:color w:val="000000" w:themeColor="text1"/>
        </w:rPr>
        <w:t>s</w:t>
      </w:r>
      <w:r w:rsidRPr="00C6550D">
        <w:rPr>
          <w:color w:val="000000" w:themeColor="text1"/>
          <w:spacing w:val="1"/>
        </w:rPr>
        <w:t>er</w:t>
      </w:r>
      <w:r w:rsidRPr="00C6550D">
        <w:rPr>
          <w:color w:val="000000" w:themeColor="text1"/>
        </w:rPr>
        <w:t>ve</w:t>
      </w:r>
      <w:r w:rsidRPr="00C6550D">
        <w:rPr>
          <w:color w:val="000000" w:themeColor="text1"/>
          <w:spacing w:val="-10"/>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l</w:t>
      </w:r>
      <w:r w:rsidRPr="00C6550D">
        <w:rPr>
          <w:color w:val="000000" w:themeColor="text1"/>
          <w:spacing w:val="3"/>
        </w:rPr>
        <w:t>a</w:t>
      </w:r>
      <w:r w:rsidRPr="00C6550D">
        <w:rPr>
          <w:color w:val="000000" w:themeColor="text1"/>
          <w:spacing w:val="-1"/>
        </w:rPr>
        <w:t>w</w:t>
      </w:r>
      <w:r w:rsidRPr="00C6550D">
        <w:rPr>
          <w:color w:val="000000" w:themeColor="text1"/>
        </w:rPr>
        <w:t>s</w:t>
      </w:r>
      <w:r w:rsidRPr="00C6550D">
        <w:rPr>
          <w:color w:val="000000" w:themeColor="text1"/>
          <w:spacing w:val="-3"/>
        </w:rPr>
        <w:t xml:space="preserve"> </w:t>
      </w:r>
      <w:r w:rsidRPr="00C6550D">
        <w:rPr>
          <w:color w:val="000000" w:themeColor="text1"/>
          <w:spacing w:val="1"/>
        </w:rPr>
        <w:t>a</w:t>
      </w:r>
      <w:r w:rsidRPr="00C6550D">
        <w:rPr>
          <w:color w:val="000000" w:themeColor="text1"/>
        </w:rPr>
        <w:t>g</w:t>
      </w:r>
      <w:r w:rsidRPr="00C6550D">
        <w:rPr>
          <w:color w:val="000000" w:themeColor="text1"/>
          <w:spacing w:val="1"/>
        </w:rPr>
        <w:t>a</w:t>
      </w:r>
      <w:r w:rsidRPr="00C6550D">
        <w:rPr>
          <w:color w:val="000000" w:themeColor="text1"/>
          <w:spacing w:val="3"/>
        </w:rPr>
        <w:t>i</w:t>
      </w:r>
      <w:r w:rsidRPr="00C6550D">
        <w:rPr>
          <w:color w:val="000000" w:themeColor="text1"/>
          <w:spacing w:val="2"/>
        </w:rPr>
        <w:t>n</w:t>
      </w:r>
      <w:r w:rsidRPr="00C6550D">
        <w:rPr>
          <w:color w:val="000000" w:themeColor="text1"/>
        </w:rPr>
        <w:t>st</w:t>
      </w:r>
      <w:r w:rsidRPr="00C6550D">
        <w:rPr>
          <w:color w:val="000000" w:themeColor="text1"/>
          <w:spacing w:val="-7"/>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3"/>
        </w:rPr>
        <w:t>a</w:t>
      </w:r>
      <w:r w:rsidRPr="00C6550D">
        <w:rPr>
          <w:color w:val="000000" w:themeColor="text1"/>
        </w:rPr>
        <w:t>ud</w:t>
      </w:r>
      <w:r w:rsidRPr="00C6550D">
        <w:rPr>
          <w:color w:val="000000" w:themeColor="text1"/>
          <w:spacing w:val="-6"/>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c</w:t>
      </w:r>
      <w:r w:rsidRPr="00C6550D">
        <w:rPr>
          <w:color w:val="000000" w:themeColor="text1"/>
          <w:spacing w:val="2"/>
        </w:rPr>
        <w:t>o</w:t>
      </w:r>
      <w:r w:rsidRPr="00C6550D">
        <w:rPr>
          <w:color w:val="000000" w:themeColor="text1"/>
          <w:spacing w:val="1"/>
        </w:rPr>
        <w:t>rr</w:t>
      </w:r>
      <w:r w:rsidRPr="00C6550D">
        <w:rPr>
          <w:color w:val="000000" w:themeColor="text1"/>
        </w:rPr>
        <w:t>u</w:t>
      </w:r>
      <w:r w:rsidRPr="00C6550D">
        <w:rPr>
          <w:color w:val="000000" w:themeColor="text1"/>
          <w:spacing w:val="2"/>
        </w:rPr>
        <w:t>p</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5"/>
        </w:rPr>
        <w:t xml:space="preserve"> </w:t>
      </w:r>
      <w:r w:rsidRPr="00C6550D">
        <w:rPr>
          <w:color w:val="000000" w:themeColor="text1"/>
        </w:rPr>
        <w:t>in</w:t>
      </w:r>
      <w:r w:rsidRPr="00C6550D">
        <w:rPr>
          <w:color w:val="000000" w:themeColor="text1"/>
          <w:spacing w:val="-1"/>
        </w:rPr>
        <w:t xml:space="preserve"> f</w:t>
      </w:r>
      <w:r w:rsidRPr="00C6550D">
        <w:rPr>
          <w:color w:val="000000" w:themeColor="text1"/>
          <w:spacing w:val="2"/>
        </w:rPr>
        <w:t>o</w:t>
      </w:r>
      <w:r w:rsidRPr="00C6550D">
        <w:rPr>
          <w:color w:val="000000" w:themeColor="text1"/>
          <w:spacing w:val="1"/>
        </w:rPr>
        <w:t>rc</w:t>
      </w:r>
      <w:r w:rsidRPr="00C6550D">
        <w:rPr>
          <w:color w:val="000000" w:themeColor="text1"/>
        </w:rPr>
        <w:t>e</w:t>
      </w:r>
      <w:r w:rsidRPr="00C6550D">
        <w:rPr>
          <w:color w:val="000000" w:themeColor="text1"/>
          <w:spacing w:val="-5"/>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I</w:t>
      </w:r>
      <w:r w:rsidRPr="00C6550D">
        <w:rPr>
          <w:color w:val="000000" w:themeColor="text1"/>
        </w:rPr>
        <w:t>n</w:t>
      </w:r>
      <w:r w:rsidRPr="00C6550D">
        <w:rPr>
          <w:color w:val="000000" w:themeColor="text1"/>
          <w:spacing w:val="2"/>
        </w:rPr>
        <w:t>d</w:t>
      </w:r>
      <w:r w:rsidRPr="00C6550D">
        <w:rPr>
          <w:color w:val="000000" w:themeColor="text1"/>
        </w:rPr>
        <w:t>ia</w:t>
      </w:r>
      <w:r w:rsidRPr="00C6550D">
        <w:rPr>
          <w:color w:val="000000" w:themeColor="text1"/>
          <w:spacing w:val="-6"/>
        </w:rPr>
        <w:t xml:space="preserve"> </w:t>
      </w:r>
      <w:r w:rsidRPr="00C6550D">
        <w:rPr>
          <w:color w:val="000000" w:themeColor="text1"/>
        </w:rPr>
        <w:t>n</w:t>
      </w:r>
      <w:r w:rsidRPr="00C6550D">
        <w:rPr>
          <w:color w:val="000000" w:themeColor="text1"/>
          <w:spacing w:val="3"/>
        </w:rPr>
        <w:t>a</w:t>
      </w:r>
      <w:r w:rsidRPr="00C6550D">
        <w:rPr>
          <w:color w:val="000000" w:themeColor="text1"/>
        </w:rPr>
        <w:t>m</w:t>
      </w:r>
      <w:r w:rsidRPr="00C6550D">
        <w:rPr>
          <w:color w:val="000000" w:themeColor="text1"/>
          <w:spacing w:val="1"/>
        </w:rPr>
        <w:t>e</w:t>
      </w:r>
      <w:r w:rsidRPr="00C6550D">
        <w:rPr>
          <w:color w:val="000000" w:themeColor="text1"/>
          <w:spacing w:val="3"/>
        </w:rPr>
        <w:t>l</w:t>
      </w:r>
      <w:r w:rsidRPr="00C6550D">
        <w:rPr>
          <w:color w:val="000000" w:themeColor="text1"/>
        </w:rPr>
        <w:t>y</w:t>
      </w:r>
      <w:r w:rsidRPr="00C6550D">
        <w:rPr>
          <w:color w:val="000000" w:themeColor="text1"/>
          <w:spacing w:val="-7"/>
        </w:rPr>
        <w:t xml:space="preserve"> </w:t>
      </w:r>
      <w:r w:rsidRPr="00C6550D">
        <w:rPr>
          <w:color w:val="000000" w:themeColor="text1"/>
          <w:spacing w:val="-1"/>
        </w:rPr>
        <w:t>“</w:t>
      </w:r>
      <w:r w:rsidRPr="00C6550D">
        <w:rPr>
          <w:color w:val="000000" w:themeColor="text1"/>
          <w:spacing w:val="3"/>
        </w:rPr>
        <w:t>P</w:t>
      </w:r>
      <w:r w:rsidRPr="00C6550D">
        <w:rPr>
          <w:color w:val="000000" w:themeColor="text1"/>
          <w:spacing w:val="1"/>
        </w:rPr>
        <w:t>re</w:t>
      </w:r>
      <w:r w:rsidRPr="00C6550D">
        <w:rPr>
          <w:color w:val="000000" w:themeColor="text1"/>
        </w:rPr>
        <w:t>v</w:t>
      </w:r>
      <w:r w:rsidRPr="00C6550D">
        <w:rPr>
          <w:color w:val="000000" w:themeColor="text1"/>
          <w:spacing w:val="1"/>
        </w:rPr>
        <w:t>e</w:t>
      </w:r>
      <w:r w:rsidRPr="00C6550D">
        <w:rPr>
          <w:color w:val="000000" w:themeColor="text1"/>
        </w:rPr>
        <w:t>nti</w:t>
      </w:r>
      <w:r w:rsidRPr="00C6550D">
        <w:rPr>
          <w:color w:val="000000" w:themeColor="text1"/>
          <w:spacing w:val="4"/>
        </w:rPr>
        <w:t>o</w:t>
      </w:r>
      <w:r w:rsidRPr="00C6550D">
        <w:rPr>
          <w:color w:val="000000" w:themeColor="text1"/>
        </w:rPr>
        <w:t>n</w:t>
      </w:r>
      <w:r w:rsidRPr="00C6550D">
        <w:rPr>
          <w:color w:val="000000" w:themeColor="text1"/>
          <w:spacing w:val="-1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C</w:t>
      </w:r>
      <w:r w:rsidRPr="00C6550D">
        <w:rPr>
          <w:color w:val="000000" w:themeColor="text1"/>
          <w:spacing w:val="2"/>
        </w:rPr>
        <w:t>o</w:t>
      </w:r>
      <w:r w:rsidRPr="00C6550D">
        <w:rPr>
          <w:color w:val="000000" w:themeColor="text1"/>
          <w:spacing w:val="1"/>
        </w:rPr>
        <w:t>rr</w:t>
      </w:r>
      <w:r w:rsidRPr="00C6550D">
        <w:rPr>
          <w:color w:val="000000" w:themeColor="text1"/>
        </w:rPr>
        <w:t>u</w:t>
      </w:r>
      <w:r w:rsidRPr="00C6550D">
        <w:rPr>
          <w:color w:val="000000" w:themeColor="text1"/>
          <w:spacing w:val="2"/>
        </w:rPr>
        <w:t>p</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spacing w:val="-1"/>
        </w:rPr>
        <w:t>A</w:t>
      </w:r>
      <w:r w:rsidRPr="00C6550D">
        <w:rPr>
          <w:color w:val="000000" w:themeColor="text1"/>
          <w:spacing w:val="1"/>
        </w:rPr>
        <w:t>c</w:t>
      </w:r>
      <w:r w:rsidRPr="00C6550D">
        <w:rPr>
          <w:color w:val="000000" w:themeColor="text1"/>
        </w:rPr>
        <w:t>t</w:t>
      </w:r>
      <w:r w:rsidRPr="00C6550D">
        <w:rPr>
          <w:color w:val="000000" w:themeColor="text1"/>
          <w:spacing w:val="-3"/>
        </w:rPr>
        <w:t xml:space="preserve"> </w:t>
      </w:r>
      <w:r w:rsidRPr="00C6550D">
        <w:rPr>
          <w:color w:val="000000" w:themeColor="text1"/>
          <w:spacing w:val="2"/>
        </w:rPr>
        <w:t>1988</w:t>
      </w:r>
      <w:r w:rsidRPr="00C6550D">
        <w:rPr>
          <w:color w:val="000000" w:themeColor="text1"/>
          <w:spacing w:val="1"/>
        </w:rPr>
        <w:t>”</w:t>
      </w:r>
      <w:r w:rsidRPr="00C6550D">
        <w:rPr>
          <w:color w:val="000000" w:themeColor="text1"/>
        </w:rPr>
        <w:t>.</w:t>
      </w:r>
    </w:p>
    <w:p w:rsidR="00FE7AB7" w:rsidRPr="00C6550D" w:rsidRDefault="00FE7AB7" w:rsidP="00515CE2">
      <w:pPr>
        <w:spacing w:before="4" w:line="160" w:lineRule="exact"/>
        <w:jc w:val="both"/>
        <w:rPr>
          <w:color w:val="000000" w:themeColor="text1"/>
          <w:sz w:val="17"/>
          <w:szCs w:val="17"/>
        </w:rPr>
      </w:pPr>
    </w:p>
    <w:p w:rsidR="00FE7AB7" w:rsidRPr="00C6550D" w:rsidRDefault="002B432B" w:rsidP="00515CE2">
      <w:pPr>
        <w:ind w:left="120"/>
        <w:jc w:val="both"/>
        <w:rPr>
          <w:color w:val="000000" w:themeColor="text1"/>
        </w:rPr>
      </w:pPr>
      <w:r w:rsidRPr="00C6550D">
        <w:rPr>
          <w:color w:val="000000" w:themeColor="text1"/>
          <w:spacing w:val="3"/>
        </w:rPr>
        <w:t>W</w:t>
      </w:r>
      <w:r w:rsidRPr="00C6550D">
        <w:rPr>
          <w:color w:val="000000" w:themeColor="text1"/>
        </w:rPr>
        <w:t>e</w:t>
      </w:r>
      <w:r w:rsidRPr="00C6550D">
        <w:rPr>
          <w:color w:val="000000" w:themeColor="text1"/>
          <w:spacing w:val="-4"/>
        </w:rPr>
        <w:t xml:space="preserve"> </w:t>
      </w:r>
      <w:r w:rsidRPr="00C6550D">
        <w:rPr>
          <w:color w:val="000000" w:themeColor="text1"/>
        </w:rPr>
        <w:t>un</w:t>
      </w:r>
      <w:r w:rsidRPr="00C6550D">
        <w:rPr>
          <w:color w:val="000000" w:themeColor="text1"/>
          <w:spacing w:val="2"/>
        </w:rPr>
        <w:t>d</w:t>
      </w:r>
      <w:r w:rsidRPr="00C6550D">
        <w:rPr>
          <w:color w:val="000000" w:themeColor="text1"/>
          <w:spacing w:val="1"/>
        </w:rPr>
        <w:t>er</w:t>
      </w:r>
      <w:r w:rsidRPr="00C6550D">
        <w:rPr>
          <w:color w:val="000000" w:themeColor="text1"/>
        </w:rPr>
        <w:t>st</w:t>
      </w:r>
      <w:r w:rsidRPr="00C6550D">
        <w:rPr>
          <w:color w:val="000000" w:themeColor="text1"/>
          <w:spacing w:val="1"/>
        </w:rPr>
        <w:t>a</w:t>
      </w:r>
      <w:r w:rsidRPr="00C6550D">
        <w:rPr>
          <w:color w:val="000000" w:themeColor="text1"/>
        </w:rPr>
        <w:t>nd</w:t>
      </w:r>
      <w:r w:rsidRPr="00C6550D">
        <w:rPr>
          <w:color w:val="000000" w:themeColor="text1"/>
          <w:spacing w:val="-13"/>
        </w:rPr>
        <w:t xml:space="preserve"> </w:t>
      </w:r>
      <w:r w:rsidRPr="00C6550D">
        <w:rPr>
          <w:color w:val="000000" w:themeColor="text1"/>
          <w:spacing w:val="3"/>
        </w:rPr>
        <w:t>t</w:t>
      </w:r>
      <w:r w:rsidRPr="00C6550D">
        <w:rPr>
          <w:color w:val="000000" w:themeColor="text1"/>
        </w:rPr>
        <w:t>h</w:t>
      </w:r>
      <w:r w:rsidRPr="00C6550D">
        <w:rPr>
          <w:color w:val="000000" w:themeColor="text1"/>
          <w:spacing w:val="1"/>
        </w:rPr>
        <w:t>a</w:t>
      </w:r>
      <w:r w:rsidRPr="00C6550D">
        <w:rPr>
          <w:color w:val="000000" w:themeColor="text1"/>
        </w:rPr>
        <w:t>t</w:t>
      </w:r>
      <w:r w:rsidRPr="00C6550D">
        <w:rPr>
          <w:color w:val="000000" w:themeColor="text1"/>
          <w:spacing w:val="-1"/>
        </w:rPr>
        <w:t xml:space="preserve"> </w:t>
      </w:r>
      <w:r w:rsidRPr="00C6550D">
        <w:rPr>
          <w:color w:val="000000" w:themeColor="text1"/>
          <w:spacing w:val="-3"/>
        </w:rPr>
        <w:t>y</w:t>
      </w:r>
      <w:r w:rsidRPr="00C6550D">
        <w:rPr>
          <w:color w:val="000000" w:themeColor="text1"/>
          <w:spacing w:val="4"/>
        </w:rPr>
        <w:t>o</w:t>
      </w:r>
      <w:r w:rsidRPr="00C6550D">
        <w:rPr>
          <w:color w:val="000000" w:themeColor="text1"/>
        </w:rPr>
        <w:t>u</w:t>
      </w:r>
      <w:r w:rsidRPr="00C6550D">
        <w:rPr>
          <w:color w:val="000000" w:themeColor="text1"/>
          <w:spacing w:val="-6"/>
        </w:rPr>
        <w:t xml:space="preserve"> </w:t>
      </w:r>
      <w:r w:rsidRPr="00C6550D">
        <w:rPr>
          <w:color w:val="000000" w:themeColor="text1"/>
          <w:spacing w:val="1"/>
        </w:rPr>
        <w:t>ar</w:t>
      </w:r>
      <w:r w:rsidRPr="00C6550D">
        <w:rPr>
          <w:color w:val="000000" w:themeColor="text1"/>
        </w:rPr>
        <w:t>e</w:t>
      </w:r>
      <w:r w:rsidRPr="00C6550D">
        <w:rPr>
          <w:color w:val="000000" w:themeColor="text1"/>
          <w:spacing w:val="-2"/>
        </w:rPr>
        <w:t xml:space="preserve"> </w:t>
      </w:r>
      <w:r w:rsidRPr="00C6550D">
        <w:rPr>
          <w:color w:val="000000" w:themeColor="text1"/>
        </w:rPr>
        <w:t>n</w:t>
      </w:r>
      <w:r w:rsidRPr="00C6550D">
        <w:rPr>
          <w:color w:val="000000" w:themeColor="text1"/>
          <w:spacing w:val="4"/>
        </w:rPr>
        <w:t>o</w:t>
      </w:r>
      <w:r w:rsidRPr="00C6550D">
        <w:rPr>
          <w:color w:val="000000" w:themeColor="text1"/>
        </w:rPr>
        <w:t>t</w:t>
      </w:r>
      <w:r w:rsidRPr="00C6550D">
        <w:rPr>
          <w:color w:val="000000" w:themeColor="text1"/>
          <w:spacing w:val="-4"/>
        </w:rPr>
        <w:t xml:space="preserve"> </w:t>
      </w:r>
      <w:r w:rsidRPr="00C6550D">
        <w:rPr>
          <w:color w:val="000000" w:themeColor="text1"/>
          <w:spacing w:val="2"/>
        </w:rPr>
        <w:t>bo</w:t>
      </w:r>
      <w:r w:rsidRPr="00C6550D">
        <w:rPr>
          <w:color w:val="000000" w:themeColor="text1"/>
        </w:rPr>
        <w:t>und</w:t>
      </w:r>
      <w:r w:rsidRPr="00C6550D">
        <w:rPr>
          <w:color w:val="000000" w:themeColor="text1"/>
          <w:spacing w:val="-8"/>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acce</w:t>
      </w:r>
      <w:r w:rsidRPr="00C6550D">
        <w:rPr>
          <w:color w:val="000000" w:themeColor="text1"/>
          <w:spacing w:val="2"/>
        </w:rPr>
        <w:t>p</w:t>
      </w:r>
      <w:r w:rsidRPr="00C6550D">
        <w:rPr>
          <w:color w:val="000000" w:themeColor="text1"/>
        </w:rPr>
        <w:t>t</w:t>
      </w:r>
      <w:r w:rsidRPr="00C6550D">
        <w:rPr>
          <w:color w:val="000000" w:themeColor="text1"/>
          <w:spacing w:val="-5"/>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l</w:t>
      </w:r>
      <w:r w:rsidRPr="00C6550D">
        <w:rPr>
          <w:color w:val="000000" w:themeColor="text1"/>
          <w:spacing w:val="4"/>
        </w:rPr>
        <w:t>o</w:t>
      </w:r>
      <w:r w:rsidRPr="00C6550D">
        <w:rPr>
          <w:color w:val="000000" w:themeColor="text1"/>
          <w:spacing w:val="-3"/>
        </w:rPr>
        <w:t>w</w:t>
      </w:r>
      <w:r w:rsidRPr="00C6550D">
        <w:rPr>
          <w:color w:val="000000" w:themeColor="text1"/>
          <w:spacing w:val="3"/>
        </w:rPr>
        <w:t>e</w:t>
      </w:r>
      <w:r w:rsidRPr="00C6550D">
        <w:rPr>
          <w:color w:val="000000" w:themeColor="text1"/>
        </w:rPr>
        <w:t>st</w:t>
      </w:r>
      <w:r w:rsidRPr="00C6550D">
        <w:rPr>
          <w:color w:val="000000" w:themeColor="text1"/>
          <w:spacing w:val="-7"/>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7"/>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4"/>
        </w:rPr>
        <w:t xml:space="preserve"> </w:t>
      </w:r>
      <w:r w:rsidRPr="00C6550D">
        <w:rPr>
          <w:color w:val="000000" w:themeColor="text1"/>
          <w:spacing w:val="-3"/>
        </w:rPr>
        <w:t>y</w:t>
      </w:r>
      <w:r w:rsidRPr="00C6550D">
        <w:rPr>
          <w:color w:val="000000" w:themeColor="text1"/>
          <w:spacing w:val="2"/>
        </w:rPr>
        <w:t>o</w:t>
      </w:r>
      <w:r w:rsidRPr="00C6550D">
        <w:rPr>
          <w:color w:val="000000" w:themeColor="text1"/>
        </w:rPr>
        <w:t>u</w:t>
      </w:r>
      <w:r w:rsidRPr="00C6550D">
        <w:rPr>
          <w:color w:val="000000" w:themeColor="text1"/>
          <w:spacing w:val="-4"/>
        </w:rPr>
        <w:t xml:space="preserve"> </w:t>
      </w:r>
      <w:r w:rsidRPr="00C6550D">
        <w:rPr>
          <w:color w:val="000000" w:themeColor="text1"/>
        </w:rPr>
        <w:t>m</w:t>
      </w:r>
      <w:r w:rsidRPr="00C6550D">
        <w:rPr>
          <w:color w:val="000000" w:themeColor="text1"/>
          <w:spacing w:val="3"/>
        </w:rPr>
        <w:t>a</w:t>
      </w:r>
      <w:r w:rsidRPr="00C6550D">
        <w:rPr>
          <w:color w:val="000000" w:themeColor="text1"/>
        </w:rPr>
        <w:t>y</w:t>
      </w:r>
      <w:r w:rsidRPr="00C6550D">
        <w:rPr>
          <w:color w:val="000000" w:themeColor="text1"/>
          <w:spacing w:val="-8"/>
        </w:rPr>
        <w:t xml:space="preserve"> </w:t>
      </w:r>
      <w:r w:rsidRPr="00C6550D">
        <w:rPr>
          <w:color w:val="000000" w:themeColor="text1"/>
          <w:spacing w:val="1"/>
        </w:rPr>
        <w:t>rece</w:t>
      </w:r>
      <w:r w:rsidRPr="00C6550D">
        <w:rPr>
          <w:color w:val="000000" w:themeColor="text1"/>
          <w:spacing w:val="3"/>
        </w:rPr>
        <w:t>i</w:t>
      </w:r>
      <w:r w:rsidRPr="00C6550D">
        <w:rPr>
          <w:color w:val="000000" w:themeColor="text1"/>
        </w:rPr>
        <w:t>v</w:t>
      </w:r>
      <w:r w:rsidRPr="00C6550D">
        <w:rPr>
          <w:color w:val="000000" w:themeColor="text1"/>
          <w:spacing w:val="1"/>
        </w:rPr>
        <w:t>e</w:t>
      </w:r>
      <w:r w:rsidRPr="00C6550D">
        <w:rPr>
          <w:color w:val="000000" w:themeColor="text1"/>
        </w:rPr>
        <w:t>.</w:t>
      </w:r>
    </w:p>
    <w:p w:rsidR="00FE7AB7" w:rsidRPr="00C6550D" w:rsidRDefault="002B432B" w:rsidP="00515CE2">
      <w:pPr>
        <w:spacing w:before="8" w:line="460" w:lineRule="atLeast"/>
        <w:ind w:left="120" w:right="293"/>
        <w:jc w:val="both"/>
        <w:rPr>
          <w:color w:val="000000" w:themeColor="text1"/>
        </w:rPr>
      </w:pPr>
      <w:r w:rsidRPr="00C6550D">
        <w:rPr>
          <w:color w:val="000000" w:themeColor="text1"/>
          <w:spacing w:val="3"/>
        </w:rPr>
        <w:t>W</w:t>
      </w:r>
      <w:r w:rsidRPr="00C6550D">
        <w:rPr>
          <w:color w:val="000000" w:themeColor="text1"/>
        </w:rPr>
        <w:t>e</w:t>
      </w:r>
      <w:r w:rsidRPr="00C6550D">
        <w:rPr>
          <w:color w:val="000000" w:themeColor="text1"/>
          <w:spacing w:val="-4"/>
        </w:rPr>
        <w:t xml:space="preserve"> </w:t>
      </w:r>
      <w:r w:rsidRPr="00C6550D">
        <w:rPr>
          <w:color w:val="000000" w:themeColor="text1"/>
          <w:spacing w:val="1"/>
        </w:rPr>
        <w:t>c</w:t>
      </w:r>
      <w:r w:rsidRPr="00C6550D">
        <w:rPr>
          <w:color w:val="000000" w:themeColor="text1"/>
        </w:rPr>
        <w:t>l</w:t>
      </w:r>
      <w:r w:rsidRPr="00C6550D">
        <w:rPr>
          <w:color w:val="000000" w:themeColor="text1"/>
          <w:spacing w:val="1"/>
        </w:rPr>
        <w:t>ar</w:t>
      </w:r>
      <w:r w:rsidRPr="00C6550D">
        <w:rPr>
          <w:color w:val="000000" w:themeColor="text1"/>
        </w:rPr>
        <w:t>i</w:t>
      </w:r>
      <w:r w:rsidRPr="00C6550D">
        <w:rPr>
          <w:color w:val="000000" w:themeColor="text1"/>
          <w:spacing w:val="1"/>
        </w:rPr>
        <w:t>f</w:t>
      </w:r>
      <w:r w:rsidRPr="00C6550D">
        <w:rPr>
          <w:color w:val="000000" w:themeColor="text1"/>
          <w:spacing w:val="-3"/>
        </w:rPr>
        <w:t>y</w:t>
      </w:r>
      <w:r w:rsidRPr="00C6550D">
        <w:rPr>
          <w:color w:val="000000" w:themeColor="text1"/>
        </w:rPr>
        <w:t>/</w:t>
      </w:r>
      <w:r w:rsidRPr="00C6550D">
        <w:rPr>
          <w:color w:val="000000" w:themeColor="text1"/>
          <w:spacing w:val="1"/>
        </w:rPr>
        <w:t>c</w:t>
      </w:r>
      <w:r w:rsidRPr="00C6550D">
        <w:rPr>
          <w:color w:val="000000" w:themeColor="text1"/>
          <w:spacing w:val="2"/>
        </w:rPr>
        <w:t>on</w:t>
      </w:r>
      <w:r w:rsidRPr="00C6550D">
        <w:rPr>
          <w:color w:val="000000" w:themeColor="text1"/>
          <w:spacing w:val="-1"/>
        </w:rPr>
        <w:t>f</w:t>
      </w:r>
      <w:r w:rsidRPr="00C6550D">
        <w:rPr>
          <w:color w:val="000000" w:themeColor="text1"/>
        </w:rPr>
        <w:t>i</w:t>
      </w:r>
      <w:r w:rsidRPr="00C6550D">
        <w:rPr>
          <w:color w:val="000000" w:themeColor="text1"/>
          <w:spacing w:val="4"/>
        </w:rPr>
        <w:t>r</w:t>
      </w:r>
      <w:r w:rsidRPr="00C6550D">
        <w:rPr>
          <w:color w:val="000000" w:themeColor="text1"/>
        </w:rPr>
        <w:t>m</w:t>
      </w:r>
      <w:r w:rsidRPr="00C6550D">
        <w:rPr>
          <w:color w:val="000000" w:themeColor="text1"/>
          <w:spacing w:val="-19"/>
        </w:rPr>
        <w:t xml:space="preserve"> </w:t>
      </w:r>
      <w:r w:rsidRPr="00C6550D">
        <w:rPr>
          <w:color w:val="000000" w:themeColor="text1"/>
          <w:spacing w:val="3"/>
        </w:rPr>
        <w:t>t</w:t>
      </w:r>
      <w:r w:rsidRPr="00C6550D">
        <w:rPr>
          <w:color w:val="000000" w:themeColor="text1"/>
        </w:rPr>
        <w:t>h</w:t>
      </w:r>
      <w:r w:rsidRPr="00C6550D">
        <w:rPr>
          <w:color w:val="000000" w:themeColor="text1"/>
          <w:spacing w:val="1"/>
        </w:rPr>
        <w:t>a</w:t>
      </w:r>
      <w:r w:rsidRPr="00C6550D">
        <w:rPr>
          <w:color w:val="000000" w:themeColor="text1"/>
        </w:rPr>
        <w:t>t</w:t>
      </w:r>
      <w:r w:rsidRPr="00C6550D">
        <w:rPr>
          <w:color w:val="000000" w:themeColor="text1"/>
          <w:spacing w:val="-1"/>
        </w:rPr>
        <w:t xml:space="preserve"> w</w:t>
      </w:r>
      <w:r w:rsidRPr="00C6550D">
        <w:rPr>
          <w:color w:val="000000" w:themeColor="text1"/>
        </w:rPr>
        <w:t>e</w:t>
      </w:r>
      <w:r w:rsidRPr="00C6550D">
        <w:rPr>
          <w:color w:val="000000" w:themeColor="text1"/>
          <w:spacing w:val="-3"/>
        </w:rPr>
        <w:t xml:space="preserve"> </w:t>
      </w:r>
      <w:r w:rsidRPr="00C6550D">
        <w:rPr>
          <w:color w:val="000000" w:themeColor="text1"/>
          <w:spacing w:val="1"/>
        </w:rPr>
        <w:t>c</w:t>
      </w:r>
      <w:r w:rsidRPr="00C6550D">
        <w:rPr>
          <w:color w:val="000000" w:themeColor="text1"/>
          <w:spacing w:val="2"/>
        </w:rPr>
        <w:t>o</w:t>
      </w:r>
      <w:r w:rsidRPr="00C6550D">
        <w:rPr>
          <w:color w:val="000000" w:themeColor="text1"/>
          <w:spacing w:val="-3"/>
        </w:rPr>
        <w:t>m</w:t>
      </w:r>
      <w:r w:rsidRPr="00C6550D">
        <w:rPr>
          <w:color w:val="000000" w:themeColor="text1"/>
          <w:spacing w:val="4"/>
        </w:rPr>
        <w:t>p</w:t>
      </w:r>
      <w:r w:rsidRPr="00C6550D">
        <w:rPr>
          <w:color w:val="000000" w:themeColor="text1"/>
          <w:spacing w:val="3"/>
        </w:rPr>
        <w:t>l</w:t>
      </w:r>
      <w:r w:rsidRPr="00C6550D">
        <w:rPr>
          <w:color w:val="000000" w:themeColor="text1"/>
        </w:rPr>
        <w:t>y</w:t>
      </w:r>
      <w:r w:rsidRPr="00C6550D">
        <w:rPr>
          <w:color w:val="000000" w:themeColor="text1"/>
          <w:spacing w:val="-11"/>
        </w:rPr>
        <w:t xml:space="preserve"> </w:t>
      </w:r>
      <w:r w:rsidRPr="00C6550D">
        <w:rPr>
          <w:color w:val="000000" w:themeColor="text1"/>
          <w:spacing w:val="-1"/>
        </w:rPr>
        <w:t>w</w:t>
      </w:r>
      <w:r w:rsidRPr="00C6550D">
        <w:rPr>
          <w:color w:val="000000" w:themeColor="text1"/>
          <w:spacing w:val="3"/>
        </w:rPr>
        <w:t>i</w:t>
      </w:r>
      <w:r w:rsidRPr="00C6550D">
        <w:rPr>
          <w:color w:val="000000" w:themeColor="text1"/>
        </w:rPr>
        <w:t>th</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e</w:t>
      </w:r>
      <w:r w:rsidRPr="00C6550D">
        <w:rPr>
          <w:color w:val="000000" w:themeColor="text1"/>
        </w:rPr>
        <w:t>l</w:t>
      </w:r>
      <w:r w:rsidRPr="00C6550D">
        <w:rPr>
          <w:color w:val="000000" w:themeColor="text1"/>
          <w:spacing w:val="3"/>
        </w:rPr>
        <w:t>i</w:t>
      </w:r>
      <w:r w:rsidRPr="00C6550D">
        <w:rPr>
          <w:color w:val="000000" w:themeColor="text1"/>
        </w:rPr>
        <w:t>gi</w:t>
      </w:r>
      <w:r w:rsidRPr="00C6550D">
        <w:rPr>
          <w:color w:val="000000" w:themeColor="text1"/>
          <w:spacing w:val="2"/>
        </w:rPr>
        <w:t>b</w:t>
      </w:r>
      <w:r w:rsidRPr="00C6550D">
        <w:rPr>
          <w:color w:val="000000" w:themeColor="text1"/>
        </w:rPr>
        <w:t>ili</w:t>
      </w:r>
      <w:r w:rsidRPr="00C6550D">
        <w:rPr>
          <w:color w:val="000000" w:themeColor="text1"/>
          <w:spacing w:val="3"/>
        </w:rPr>
        <w:t>t</w:t>
      </w:r>
      <w:r w:rsidRPr="00C6550D">
        <w:rPr>
          <w:color w:val="000000" w:themeColor="text1"/>
        </w:rPr>
        <w:t>y</w:t>
      </w:r>
      <w:r w:rsidRPr="00C6550D">
        <w:rPr>
          <w:color w:val="000000" w:themeColor="text1"/>
          <w:spacing w:val="-11"/>
        </w:rPr>
        <w:t xml:space="preserve"> </w:t>
      </w:r>
      <w:r w:rsidRPr="00C6550D">
        <w:rPr>
          <w:color w:val="000000" w:themeColor="text1"/>
          <w:spacing w:val="1"/>
        </w:rPr>
        <w:t>re</w:t>
      </w:r>
      <w:r w:rsidRPr="00C6550D">
        <w:rPr>
          <w:color w:val="000000" w:themeColor="text1"/>
          <w:spacing w:val="2"/>
        </w:rPr>
        <w:t>q</w:t>
      </w:r>
      <w:r w:rsidRPr="00C6550D">
        <w:rPr>
          <w:color w:val="000000" w:themeColor="text1"/>
        </w:rPr>
        <w:t>u</w:t>
      </w:r>
      <w:r w:rsidRPr="00C6550D">
        <w:rPr>
          <w:color w:val="000000" w:themeColor="text1"/>
          <w:spacing w:val="3"/>
        </w:rPr>
        <w:t>i</w:t>
      </w:r>
      <w:r w:rsidRPr="00C6550D">
        <w:rPr>
          <w:color w:val="000000" w:themeColor="text1"/>
          <w:spacing w:val="1"/>
        </w:rPr>
        <w:t>r</w:t>
      </w:r>
      <w:r w:rsidRPr="00C6550D">
        <w:rPr>
          <w:color w:val="000000" w:themeColor="text1"/>
          <w:spacing w:val="3"/>
        </w:rPr>
        <w:t>e</w:t>
      </w:r>
      <w:r w:rsidRPr="00C6550D">
        <w:rPr>
          <w:color w:val="000000" w:themeColor="text1"/>
          <w:spacing w:val="-3"/>
        </w:rPr>
        <w:t>m</w:t>
      </w:r>
      <w:r w:rsidRPr="00C6550D">
        <w:rPr>
          <w:color w:val="000000" w:themeColor="text1"/>
          <w:spacing w:val="1"/>
        </w:rPr>
        <w:t>e</w:t>
      </w:r>
      <w:r w:rsidRPr="00C6550D">
        <w:rPr>
          <w:color w:val="000000" w:themeColor="text1"/>
        </w:rPr>
        <w:t>n</w:t>
      </w:r>
      <w:r w:rsidRPr="00C6550D">
        <w:rPr>
          <w:color w:val="000000" w:themeColor="text1"/>
          <w:spacing w:val="3"/>
        </w:rPr>
        <w:t>t</w:t>
      </w:r>
      <w:r w:rsidRPr="00C6550D">
        <w:rPr>
          <w:color w:val="000000" w:themeColor="text1"/>
        </w:rPr>
        <w:t>s</w:t>
      </w:r>
      <w:r w:rsidRPr="00C6550D">
        <w:rPr>
          <w:color w:val="000000" w:themeColor="text1"/>
          <w:spacing w:val="-17"/>
        </w:rPr>
        <w:t xml:space="preserve"> </w:t>
      </w:r>
      <w:r w:rsidRPr="00C6550D">
        <w:rPr>
          <w:color w:val="000000" w:themeColor="text1"/>
          <w:spacing w:val="1"/>
        </w:rPr>
        <w:t>a</w:t>
      </w:r>
      <w:r w:rsidRPr="00C6550D">
        <w:rPr>
          <w:color w:val="000000" w:themeColor="text1"/>
        </w:rPr>
        <w:t>s</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spacing w:val="1"/>
        </w:rPr>
        <w:t>I</w:t>
      </w:r>
      <w:r w:rsidRPr="00C6550D">
        <w:rPr>
          <w:color w:val="000000" w:themeColor="text1"/>
          <w:spacing w:val="2"/>
        </w:rPr>
        <w:t>T</w:t>
      </w:r>
      <w:r w:rsidRPr="00C6550D">
        <w:rPr>
          <w:color w:val="000000" w:themeColor="text1"/>
        </w:rPr>
        <w:t>T</w:t>
      </w:r>
      <w:r w:rsidRPr="00C6550D">
        <w:rPr>
          <w:color w:val="000000" w:themeColor="text1"/>
          <w:spacing w:val="-2"/>
        </w:rPr>
        <w:t xml:space="preserve"> </w:t>
      </w:r>
      <w:r w:rsidRPr="00C6550D">
        <w:rPr>
          <w:color w:val="000000" w:themeColor="text1"/>
        </w:rPr>
        <w:t>Cl</w:t>
      </w:r>
      <w:r w:rsidRPr="00C6550D">
        <w:rPr>
          <w:color w:val="000000" w:themeColor="text1"/>
          <w:spacing w:val="1"/>
        </w:rPr>
        <w:t>a</w:t>
      </w:r>
      <w:r w:rsidRPr="00C6550D">
        <w:rPr>
          <w:color w:val="000000" w:themeColor="text1"/>
        </w:rPr>
        <w:t>use</w:t>
      </w:r>
      <w:r w:rsidRPr="00C6550D">
        <w:rPr>
          <w:color w:val="000000" w:themeColor="text1"/>
          <w:spacing w:val="-8"/>
        </w:rPr>
        <w:t xml:space="preserve"> </w:t>
      </w:r>
      <w:r w:rsidRPr="00C6550D">
        <w:rPr>
          <w:color w:val="000000" w:themeColor="text1"/>
        </w:rPr>
        <w:t>1 of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t</w:t>
      </w:r>
      <w:r w:rsidRPr="00C6550D">
        <w:rPr>
          <w:color w:val="000000" w:themeColor="text1"/>
          <w:spacing w:val="3"/>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spacing w:val="-3"/>
        </w:rPr>
        <w:t>m</w:t>
      </w:r>
      <w:r w:rsidRPr="00C6550D">
        <w:rPr>
          <w:color w:val="000000" w:themeColor="text1"/>
          <w:spacing w:val="3"/>
        </w:rPr>
        <w:t>e</w:t>
      </w:r>
      <w:r w:rsidRPr="00C6550D">
        <w:rPr>
          <w:color w:val="000000" w:themeColor="text1"/>
        </w:rPr>
        <w:t xml:space="preserve">nts. </w:t>
      </w:r>
      <w:r w:rsidRPr="00C6550D">
        <w:rPr>
          <w:color w:val="000000" w:themeColor="text1"/>
          <w:spacing w:val="1"/>
        </w:rPr>
        <w:t>Da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w w:val="99"/>
        </w:rPr>
        <w:t>t</w:t>
      </w:r>
      <w:r w:rsidRPr="00C6550D">
        <w:rPr>
          <w:color w:val="000000" w:themeColor="text1"/>
          <w:w w:val="98"/>
        </w:rPr>
        <w:t>h</w:t>
      </w:r>
      <w:r w:rsidRPr="00C6550D">
        <w:rPr>
          <w:color w:val="000000" w:themeColor="text1"/>
          <w:w w:val="99"/>
        </w:rPr>
        <w:t>i</w:t>
      </w:r>
      <w:r w:rsidRPr="00C6550D">
        <w:rPr>
          <w:color w:val="000000" w:themeColor="text1"/>
          <w:w w:val="98"/>
        </w:rPr>
        <w:t>s</w:t>
      </w:r>
      <w:r w:rsidRPr="00C6550D">
        <w:rPr>
          <w:color w:val="000000" w:themeColor="text1"/>
          <w:spacing w:val="-36"/>
        </w:rPr>
        <w:t xml:space="preserve"> </w:t>
      </w:r>
      <w:r w:rsidRPr="00C6550D">
        <w:rPr>
          <w:color w:val="000000" w:themeColor="text1"/>
          <w:spacing w:val="1"/>
          <w:w w:val="98"/>
        </w:rPr>
        <w:t>.......</w:t>
      </w:r>
      <w:r w:rsidRPr="00C6550D">
        <w:rPr>
          <w:color w:val="000000" w:themeColor="text1"/>
          <w:w w:val="98"/>
        </w:rPr>
        <w:t>.</w:t>
      </w:r>
      <w:r w:rsidRPr="00C6550D">
        <w:rPr>
          <w:color w:val="000000" w:themeColor="text1"/>
          <w:spacing w:val="-19"/>
          <w:w w:val="98"/>
        </w:rPr>
        <w:t xml:space="preserve"> </w:t>
      </w:r>
      <w:r w:rsidRPr="00C6550D">
        <w:rPr>
          <w:color w:val="000000" w:themeColor="text1"/>
          <w:spacing w:val="2"/>
        </w:rPr>
        <w:t>d</w:t>
      </w:r>
      <w:r w:rsidRPr="00C6550D">
        <w:rPr>
          <w:color w:val="000000" w:themeColor="text1"/>
          <w:spacing w:val="1"/>
        </w:rPr>
        <w:t>a</w:t>
      </w:r>
      <w:r w:rsidRPr="00C6550D">
        <w:rPr>
          <w:color w:val="000000" w:themeColor="text1"/>
        </w:rPr>
        <w:t>y</w:t>
      </w:r>
      <w:r w:rsidRPr="00C6550D">
        <w:rPr>
          <w:color w:val="000000" w:themeColor="text1"/>
          <w:spacing w:val="-7"/>
        </w:rPr>
        <w:t xml:space="preserve"> </w:t>
      </w:r>
      <w:r w:rsidRPr="00C6550D">
        <w:rPr>
          <w:color w:val="000000" w:themeColor="text1"/>
          <w:spacing w:val="4"/>
          <w:w w:val="98"/>
        </w:rPr>
        <w:t>o</w:t>
      </w:r>
      <w:r w:rsidRPr="00C6550D">
        <w:rPr>
          <w:color w:val="000000" w:themeColor="text1"/>
          <w:w w:val="98"/>
        </w:rPr>
        <w:t>f</w:t>
      </w:r>
      <w:r w:rsidRPr="00C6550D">
        <w:rPr>
          <w:color w:val="000000" w:themeColor="text1"/>
          <w:spacing w:val="-29"/>
        </w:rPr>
        <w:t xml:space="preserve"> </w:t>
      </w:r>
      <w:r w:rsidRPr="00C6550D">
        <w:rPr>
          <w:color w:val="000000" w:themeColor="text1"/>
          <w:spacing w:val="1"/>
          <w:w w:val="98"/>
        </w:rPr>
        <w:t>............................</w:t>
      </w:r>
      <w:r w:rsidRPr="00C6550D">
        <w:rPr>
          <w:color w:val="000000" w:themeColor="text1"/>
          <w:w w:val="98"/>
        </w:rPr>
        <w:t>.</w:t>
      </w:r>
      <w:r w:rsidRPr="00C6550D">
        <w:rPr>
          <w:color w:val="000000" w:themeColor="text1"/>
          <w:spacing w:val="-13"/>
          <w:w w:val="98"/>
        </w:rPr>
        <w:t xml:space="preserve"> </w:t>
      </w:r>
      <w:r w:rsidRPr="00C6550D">
        <w:rPr>
          <w:color w:val="000000" w:themeColor="text1"/>
          <w:spacing w:val="2"/>
        </w:rPr>
        <w:t>1</w:t>
      </w:r>
      <w:r w:rsidRPr="00C6550D">
        <w:rPr>
          <w:color w:val="000000" w:themeColor="text1"/>
        </w:rPr>
        <w:t>9</w:t>
      </w:r>
      <w:r w:rsidRPr="00C6550D">
        <w:rPr>
          <w:color w:val="000000" w:themeColor="text1"/>
          <w:spacing w:val="-14"/>
        </w:rPr>
        <w:t xml:space="preserve"> </w:t>
      </w:r>
      <w:r w:rsidRPr="00C6550D">
        <w:rPr>
          <w:color w:val="000000" w:themeColor="text1"/>
          <w:spacing w:val="1"/>
        </w:rPr>
        <w:t>....</w:t>
      </w:r>
      <w:r w:rsidRPr="00C6550D">
        <w:rPr>
          <w:color w:val="000000" w:themeColor="text1"/>
        </w:rPr>
        <w:t>.</w:t>
      </w:r>
    </w:p>
    <w:p w:rsidR="00FE7AB7" w:rsidRPr="00C6550D" w:rsidRDefault="00FE7AB7" w:rsidP="00515CE2">
      <w:pPr>
        <w:spacing w:line="200" w:lineRule="exact"/>
        <w:jc w:val="both"/>
        <w:rPr>
          <w:color w:val="000000" w:themeColor="text1"/>
        </w:rPr>
      </w:pPr>
    </w:p>
    <w:p w:rsidR="00FE7AB7" w:rsidRPr="00C6550D" w:rsidRDefault="00FE7AB7" w:rsidP="00515CE2">
      <w:pPr>
        <w:spacing w:before="6" w:line="240" w:lineRule="exact"/>
        <w:jc w:val="both"/>
        <w:rPr>
          <w:color w:val="000000" w:themeColor="text1"/>
          <w:sz w:val="24"/>
          <w:szCs w:val="24"/>
        </w:rPr>
        <w:sectPr w:rsidR="00FE7AB7" w:rsidRPr="00C6550D" w:rsidSect="007747FD">
          <w:pgSz w:w="12240" w:h="15840"/>
          <w:pgMar w:top="284" w:right="1185" w:bottom="278" w:left="992" w:header="0" w:footer="431" w:gutter="0"/>
          <w:cols w:space="720"/>
        </w:sectPr>
      </w:pPr>
    </w:p>
    <w:p w:rsidR="00FE7AB7" w:rsidRPr="00C6550D" w:rsidRDefault="00881D05" w:rsidP="00515CE2">
      <w:pPr>
        <w:spacing w:before="24"/>
        <w:ind w:left="120" w:right="-50"/>
        <w:jc w:val="both"/>
        <w:rPr>
          <w:color w:val="000000" w:themeColor="text1"/>
        </w:rPr>
      </w:pPr>
      <w:r>
        <w:rPr>
          <w:color w:val="000000" w:themeColor="text1"/>
        </w:rPr>
        <w:lastRenderedPageBreak/>
        <w:pict>
          <v:group id="_x0000_s1139" style="position:absolute;left:0;text-align:left;margin-left:176.85pt;margin-top:11.3pt;width:20.3pt;height:.5pt;z-index:-251660288;mso-position-horizontal-relative:page" coordorigin="3537,226" coordsize="406,10">
            <v:group id="_x0000_s1140" style="position:absolute;left:3542;top:230;width:197;height:0" coordorigin="3542,230" coordsize="197,0">
              <v:shape id="_x0000_s1143" style="position:absolute;left:3542;top:230;width:197;height:0" coordorigin="3542,230" coordsize="197,0" path="m3542,230r198,e" filled="f" strokeweight=".17422mm">
                <v:path arrowok="t"/>
              </v:shape>
              <v:group id="_x0000_s1141" style="position:absolute;left:3742;top:230;width:197;height:0" coordorigin="3742,230" coordsize="197,0">
                <v:shape id="_x0000_s1142" style="position:absolute;left:3742;top:230;width:197;height:0" coordorigin="3742,230" coordsize="197,0" path="m3742,230r197,e" filled="f" strokeweight=".17422mm">
                  <v:path arrowok="t"/>
                </v:shape>
              </v:group>
            </v:group>
            <w10:wrap anchorx="page"/>
          </v:group>
        </w:pict>
      </w:r>
      <w:r>
        <w:rPr>
          <w:color w:val="000000" w:themeColor="text1"/>
        </w:rPr>
        <w:pict>
          <v:group id="_x0000_s1134" style="position:absolute;left:0;text-align:left;margin-left:299.4pt;margin-top:11.3pt;width:20.3pt;height:.5pt;z-index:-251659264;mso-position-horizontal-relative:page" coordorigin="5988,226" coordsize="406,10">
            <v:group id="_x0000_s1135" style="position:absolute;left:5993;top:230;width:197;height:0" coordorigin="5993,230" coordsize="197,0">
              <v:shape id="_x0000_s1138" style="position:absolute;left:5993;top:230;width:197;height:0" coordorigin="5993,230" coordsize="197,0" path="m5993,230r197,e" filled="f" strokeweight=".17422mm">
                <v:path arrowok="t"/>
              </v:shape>
              <v:group id="_x0000_s1136" style="position:absolute;left:6192;top:230;width:197;height:0" coordorigin="6192,230" coordsize="197,0">
                <v:shape id="_x0000_s1137" style="position:absolute;left:6192;top:230;width:197;height:0" coordorigin="6192,230" coordsize="197,0" path="m6192,230r197,e" filled="f" strokeweight=".17422mm">
                  <v:path arrowok="t"/>
                </v:shape>
              </v:group>
            </v:group>
            <w10:wrap anchorx="page"/>
          </v:group>
        </w:pict>
      </w:r>
      <w:r w:rsidR="002B432B" w:rsidRPr="00C6550D">
        <w:rPr>
          <w:color w:val="000000" w:themeColor="text1"/>
          <w:spacing w:val="2"/>
        </w:rPr>
        <w:t>___</w:t>
      </w:r>
      <w:r w:rsidR="002B432B" w:rsidRPr="00C6550D">
        <w:rPr>
          <w:color w:val="000000" w:themeColor="text1"/>
          <w:u w:val="single" w:color="000000"/>
        </w:rPr>
        <w:t xml:space="preserve">  </w:t>
      </w:r>
      <w:r w:rsidR="002B432B" w:rsidRPr="00C6550D">
        <w:rPr>
          <w:color w:val="000000" w:themeColor="text1"/>
          <w:spacing w:val="43"/>
          <w:u w:val="single" w:color="000000"/>
        </w:rPr>
        <w:t xml:space="preserve"> </w:t>
      </w:r>
      <w:r w:rsidR="002B432B" w:rsidRPr="00C6550D">
        <w:rPr>
          <w:color w:val="000000" w:themeColor="text1"/>
          <w:spacing w:val="2"/>
        </w:rPr>
        <w:t>_</w:t>
      </w:r>
      <w:r w:rsidR="002B432B" w:rsidRPr="00C6550D">
        <w:rPr>
          <w:color w:val="000000" w:themeColor="text1"/>
          <w:u w:val="single" w:color="000000"/>
        </w:rPr>
        <w:t xml:space="preserve">  </w:t>
      </w:r>
      <w:r w:rsidR="002B432B" w:rsidRPr="00C6550D">
        <w:rPr>
          <w:color w:val="000000" w:themeColor="text1"/>
          <w:spacing w:val="47"/>
          <w:u w:val="single" w:color="000000"/>
        </w:rPr>
        <w:t xml:space="preserve"> </w:t>
      </w:r>
      <w:r w:rsidR="002B432B" w:rsidRPr="00C6550D">
        <w:rPr>
          <w:color w:val="000000" w:themeColor="text1"/>
          <w:spacing w:val="2"/>
        </w:rPr>
        <w:t>_</w:t>
      </w:r>
      <w:r w:rsidR="002B432B" w:rsidRPr="00C6550D">
        <w:rPr>
          <w:color w:val="000000" w:themeColor="text1"/>
          <w:u w:val="single" w:color="000000"/>
        </w:rPr>
        <w:t xml:space="preserve">  </w:t>
      </w:r>
      <w:r w:rsidR="002B432B" w:rsidRPr="00C6550D">
        <w:rPr>
          <w:color w:val="000000" w:themeColor="text1"/>
          <w:spacing w:val="47"/>
          <w:u w:val="single" w:color="000000"/>
        </w:rPr>
        <w:t xml:space="preserve"> </w:t>
      </w:r>
      <w:r w:rsidR="002B432B" w:rsidRPr="00C6550D">
        <w:rPr>
          <w:color w:val="000000" w:themeColor="text1"/>
          <w:spacing w:val="2"/>
        </w:rPr>
        <w:t>_</w:t>
      </w:r>
      <w:r w:rsidR="002B432B" w:rsidRPr="00C6550D">
        <w:rPr>
          <w:color w:val="000000" w:themeColor="text1"/>
          <w:u w:val="single" w:color="000000"/>
        </w:rPr>
        <w:t xml:space="preserve">  </w:t>
      </w:r>
      <w:r w:rsidR="002B432B" w:rsidRPr="00C6550D">
        <w:rPr>
          <w:color w:val="000000" w:themeColor="text1"/>
          <w:spacing w:val="47"/>
          <w:u w:val="single" w:color="000000"/>
        </w:rPr>
        <w:t xml:space="preserve"> </w:t>
      </w:r>
      <w:r w:rsidR="002B432B" w:rsidRPr="00C6550D">
        <w:rPr>
          <w:color w:val="000000" w:themeColor="text1"/>
          <w:spacing w:val="2"/>
        </w:rPr>
        <w:t>_</w:t>
      </w:r>
      <w:r w:rsidR="002B432B" w:rsidRPr="00C6550D">
        <w:rPr>
          <w:color w:val="000000" w:themeColor="text1"/>
          <w:u w:val="single" w:color="000000"/>
        </w:rPr>
        <w:t xml:space="preserve">  </w:t>
      </w:r>
      <w:r w:rsidR="002B432B" w:rsidRPr="00C6550D">
        <w:rPr>
          <w:color w:val="000000" w:themeColor="text1"/>
          <w:spacing w:val="47"/>
          <w:u w:val="single" w:color="000000"/>
        </w:rPr>
        <w:t xml:space="preserve"> </w:t>
      </w:r>
      <w:r w:rsidR="002B432B" w:rsidRPr="00C6550D">
        <w:rPr>
          <w:color w:val="000000" w:themeColor="text1"/>
          <w:spacing w:val="2"/>
        </w:rPr>
        <w:t>_</w:t>
      </w:r>
      <w:r w:rsidR="002B432B" w:rsidRPr="00C6550D">
        <w:rPr>
          <w:color w:val="000000" w:themeColor="text1"/>
          <w:u w:val="single" w:color="000000"/>
        </w:rPr>
        <w:t xml:space="preserve">  </w:t>
      </w:r>
      <w:r w:rsidR="002B432B" w:rsidRPr="00C6550D">
        <w:rPr>
          <w:color w:val="000000" w:themeColor="text1"/>
          <w:spacing w:val="47"/>
          <w:u w:val="single" w:color="000000"/>
        </w:rPr>
        <w:t xml:space="preserve"> </w:t>
      </w:r>
      <w:r w:rsidR="002B432B" w:rsidRPr="00C6550D">
        <w:rPr>
          <w:color w:val="000000" w:themeColor="text1"/>
        </w:rPr>
        <w:t>_</w:t>
      </w:r>
    </w:p>
    <w:p w:rsidR="00FE7AB7" w:rsidRPr="00C6550D" w:rsidRDefault="002B432B" w:rsidP="00515CE2">
      <w:pPr>
        <w:spacing w:before="24"/>
        <w:ind w:right="-50"/>
        <w:jc w:val="both"/>
        <w:rPr>
          <w:color w:val="000000" w:themeColor="text1"/>
        </w:rPr>
      </w:pPr>
      <w:r w:rsidRPr="00C6550D">
        <w:rPr>
          <w:color w:val="000000" w:themeColor="text1"/>
        </w:rPr>
        <w:br w:type="column"/>
      </w:r>
      <w:r w:rsidRPr="00C6550D">
        <w:rPr>
          <w:color w:val="000000" w:themeColor="text1"/>
          <w:spacing w:val="2"/>
        </w:rPr>
        <w:lastRenderedPageBreak/>
        <w:t>__</w:t>
      </w:r>
      <w:r w:rsidRPr="00C6550D">
        <w:rPr>
          <w:color w:val="000000" w:themeColor="text1"/>
          <w:u w:val="single" w:color="000000"/>
        </w:rPr>
        <w:t xml:space="preserve">  </w:t>
      </w:r>
      <w:r w:rsidRPr="00C6550D">
        <w:rPr>
          <w:color w:val="000000" w:themeColor="text1"/>
          <w:spacing w:val="45"/>
          <w:u w:val="single" w:color="000000"/>
        </w:rPr>
        <w:t xml:space="preserve"> </w:t>
      </w:r>
      <w:r w:rsidRPr="00C6550D">
        <w:rPr>
          <w:color w:val="000000" w:themeColor="text1"/>
          <w:spacing w:val="2"/>
        </w:rPr>
        <w:t>_</w:t>
      </w:r>
      <w:r w:rsidRPr="00C6550D">
        <w:rPr>
          <w:color w:val="000000" w:themeColor="text1"/>
          <w:u w:val="single" w:color="000000"/>
        </w:rPr>
        <w:t xml:space="preserve">  </w:t>
      </w:r>
      <w:r w:rsidRPr="00C6550D">
        <w:rPr>
          <w:color w:val="000000" w:themeColor="text1"/>
          <w:spacing w:val="47"/>
          <w:u w:val="single" w:color="000000"/>
        </w:rPr>
        <w:t xml:space="preserve"> </w:t>
      </w:r>
      <w:r w:rsidRPr="00C6550D">
        <w:rPr>
          <w:color w:val="000000" w:themeColor="text1"/>
        </w:rPr>
        <w:t xml:space="preserve">_ </w:t>
      </w:r>
      <w:r w:rsidRPr="00C6550D">
        <w:rPr>
          <w:color w:val="000000" w:themeColor="text1"/>
          <w:u w:val="single" w:color="000000"/>
        </w:rPr>
        <w:t xml:space="preserve">  </w:t>
      </w:r>
      <w:r w:rsidRPr="00C6550D">
        <w:rPr>
          <w:color w:val="000000" w:themeColor="text1"/>
          <w:spacing w:val="47"/>
          <w:u w:val="single" w:color="000000"/>
        </w:rPr>
        <w:t xml:space="preserve"> </w:t>
      </w:r>
      <w:r w:rsidRPr="00C6550D">
        <w:rPr>
          <w:color w:val="000000" w:themeColor="text1"/>
          <w:spacing w:val="2"/>
        </w:rPr>
        <w:t>_</w:t>
      </w:r>
      <w:r w:rsidRPr="00C6550D">
        <w:rPr>
          <w:color w:val="000000" w:themeColor="text1"/>
          <w:u w:val="single" w:color="000000"/>
        </w:rPr>
        <w:t xml:space="preserve">  </w:t>
      </w:r>
      <w:r w:rsidRPr="00C6550D">
        <w:rPr>
          <w:color w:val="000000" w:themeColor="text1"/>
          <w:spacing w:val="47"/>
          <w:u w:val="single" w:color="000000"/>
        </w:rPr>
        <w:t xml:space="preserve"> </w:t>
      </w:r>
      <w:r w:rsidRPr="00C6550D">
        <w:rPr>
          <w:color w:val="000000" w:themeColor="text1"/>
          <w:spacing w:val="2"/>
        </w:rPr>
        <w:t>_</w:t>
      </w:r>
      <w:r w:rsidRPr="00C6550D">
        <w:rPr>
          <w:color w:val="000000" w:themeColor="text1"/>
          <w:u w:val="single" w:color="000000"/>
        </w:rPr>
        <w:t xml:space="preserve">  </w:t>
      </w:r>
      <w:r w:rsidRPr="00C6550D">
        <w:rPr>
          <w:color w:val="000000" w:themeColor="text1"/>
          <w:spacing w:val="47"/>
          <w:u w:val="single" w:color="000000"/>
        </w:rPr>
        <w:t xml:space="preserve"> </w:t>
      </w:r>
      <w:r w:rsidRPr="00C6550D">
        <w:rPr>
          <w:color w:val="000000" w:themeColor="text1"/>
          <w:spacing w:val="2"/>
        </w:rPr>
        <w:t>_</w:t>
      </w:r>
      <w:r w:rsidRPr="00C6550D">
        <w:rPr>
          <w:color w:val="000000" w:themeColor="text1"/>
          <w:u w:val="single" w:color="000000"/>
        </w:rPr>
        <w:t xml:space="preserve">  </w:t>
      </w:r>
      <w:r w:rsidRPr="00C6550D">
        <w:rPr>
          <w:color w:val="000000" w:themeColor="text1"/>
          <w:spacing w:val="47"/>
          <w:u w:val="single" w:color="000000"/>
        </w:rPr>
        <w:t xml:space="preserve"> </w:t>
      </w:r>
      <w:r w:rsidRPr="00C6550D">
        <w:rPr>
          <w:color w:val="000000" w:themeColor="text1"/>
        </w:rPr>
        <w:t>_</w:t>
      </w:r>
    </w:p>
    <w:p w:rsidR="00FE7AB7" w:rsidRPr="00C6550D" w:rsidRDefault="002B432B" w:rsidP="00515CE2">
      <w:pPr>
        <w:tabs>
          <w:tab w:val="left" w:pos="1880"/>
        </w:tabs>
        <w:spacing w:before="24"/>
        <w:jc w:val="both"/>
        <w:rPr>
          <w:color w:val="000000" w:themeColor="text1"/>
        </w:rPr>
        <w:sectPr w:rsidR="00FE7AB7" w:rsidRPr="00C6550D">
          <w:type w:val="continuous"/>
          <w:pgSz w:w="12240" w:h="15840"/>
          <w:pgMar w:top="620" w:right="1380" w:bottom="280" w:left="1320" w:header="720" w:footer="720" w:gutter="0"/>
          <w:cols w:num="3" w:space="720" w:equalWidth="0">
            <w:col w:w="2221" w:space="400"/>
            <w:col w:w="2050" w:space="400"/>
            <w:col w:w="4469"/>
          </w:cols>
        </w:sectPr>
      </w:pPr>
      <w:r w:rsidRPr="00C6550D">
        <w:rPr>
          <w:color w:val="000000" w:themeColor="text1"/>
        </w:rPr>
        <w:br w:type="column"/>
      </w:r>
      <w:r w:rsidRPr="00C6550D">
        <w:rPr>
          <w:color w:val="000000" w:themeColor="text1"/>
          <w:spacing w:val="2"/>
          <w:w w:val="98"/>
        </w:rPr>
        <w:lastRenderedPageBreak/>
        <w:t>__</w:t>
      </w:r>
      <w:r w:rsidRPr="00C6550D">
        <w:rPr>
          <w:color w:val="000000" w:themeColor="text1"/>
          <w:w w:val="98"/>
          <w:u w:val="single" w:color="000000"/>
        </w:rPr>
        <w:t xml:space="preserve"> </w:t>
      </w:r>
      <w:r w:rsidRPr="00C6550D">
        <w:rPr>
          <w:color w:val="000000" w:themeColor="text1"/>
          <w:u w:val="single" w:color="000000"/>
        </w:rPr>
        <w:t xml:space="preserve">  </w:t>
      </w:r>
      <w:r w:rsidRPr="00C6550D">
        <w:rPr>
          <w:color w:val="000000" w:themeColor="text1"/>
          <w:spacing w:val="-2"/>
          <w:u w:val="single" w:color="000000"/>
        </w:rPr>
        <w:t xml:space="preserve"> </w:t>
      </w:r>
      <w:r w:rsidRPr="00C6550D">
        <w:rPr>
          <w:color w:val="000000" w:themeColor="text1"/>
          <w:spacing w:val="2"/>
          <w:w w:val="98"/>
        </w:rPr>
        <w:t>_</w:t>
      </w:r>
      <w:r w:rsidRPr="00C6550D">
        <w:rPr>
          <w:color w:val="000000" w:themeColor="text1"/>
          <w:w w:val="98"/>
          <w:u w:val="single" w:color="000000"/>
        </w:rPr>
        <w:t xml:space="preserve"> </w:t>
      </w:r>
      <w:r w:rsidRPr="00C6550D">
        <w:rPr>
          <w:color w:val="000000" w:themeColor="text1"/>
          <w:u w:val="single" w:color="000000"/>
        </w:rPr>
        <w:t xml:space="preserve">  </w:t>
      </w:r>
      <w:r w:rsidRPr="00C6550D">
        <w:rPr>
          <w:color w:val="000000" w:themeColor="text1"/>
          <w:spacing w:val="-2"/>
          <w:u w:val="single" w:color="000000"/>
        </w:rPr>
        <w:t xml:space="preserve"> </w:t>
      </w:r>
      <w:r w:rsidRPr="00C6550D">
        <w:rPr>
          <w:color w:val="000000" w:themeColor="text1"/>
          <w:spacing w:val="2"/>
          <w:w w:val="98"/>
        </w:rPr>
        <w:t>_</w:t>
      </w:r>
      <w:r w:rsidRPr="00C6550D">
        <w:rPr>
          <w:color w:val="000000" w:themeColor="text1"/>
          <w:w w:val="98"/>
          <w:u w:val="single" w:color="000000"/>
        </w:rPr>
        <w:t xml:space="preserve"> </w:t>
      </w:r>
      <w:r w:rsidRPr="00C6550D">
        <w:rPr>
          <w:color w:val="000000" w:themeColor="text1"/>
          <w:u w:val="single" w:color="000000"/>
        </w:rPr>
        <w:t xml:space="preserve">  </w:t>
      </w:r>
      <w:r w:rsidRPr="00C6550D">
        <w:rPr>
          <w:color w:val="000000" w:themeColor="text1"/>
          <w:spacing w:val="-2"/>
          <w:u w:val="single" w:color="000000"/>
        </w:rPr>
        <w:t xml:space="preserve"> </w:t>
      </w:r>
      <w:r w:rsidRPr="00C6550D">
        <w:rPr>
          <w:color w:val="000000" w:themeColor="text1"/>
          <w:spacing w:val="2"/>
          <w:w w:val="98"/>
        </w:rPr>
        <w:t>_</w:t>
      </w:r>
      <w:r w:rsidRPr="00C6550D">
        <w:rPr>
          <w:color w:val="000000" w:themeColor="text1"/>
          <w:w w:val="98"/>
          <w:u w:val="single" w:color="000000"/>
        </w:rPr>
        <w:t xml:space="preserve"> </w:t>
      </w:r>
      <w:r w:rsidRPr="00C6550D">
        <w:rPr>
          <w:color w:val="000000" w:themeColor="text1"/>
          <w:u w:val="single" w:color="000000"/>
        </w:rPr>
        <w:t xml:space="preserve">  </w:t>
      </w:r>
      <w:r w:rsidRPr="00C6550D">
        <w:rPr>
          <w:color w:val="000000" w:themeColor="text1"/>
          <w:spacing w:val="-2"/>
          <w:u w:val="single" w:color="000000"/>
        </w:rPr>
        <w:t xml:space="preserve"> </w:t>
      </w:r>
      <w:r w:rsidRPr="00C6550D">
        <w:rPr>
          <w:color w:val="000000" w:themeColor="text1"/>
          <w:spacing w:val="2"/>
          <w:w w:val="98"/>
        </w:rPr>
        <w:t>_</w:t>
      </w:r>
      <w:r w:rsidRPr="00C6550D">
        <w:rPr>
          <w:color w:val="000000" w:themeColor="text1"/>
          <w:w w:val="98"/>
          <w:u w:val="single" w:color="000000"/>
        </w:rPr>
        <w:t xml:space="preserve"> </w:t>
      </w:r>
      <w:r w:rsidRPr="00C6550D">
        <w:rPr>
          <w:color w:val="000000" w:themeColor="text1"/>
          <w:u w:val="single" w:color="000000"/>
        </w:rPr>
        <w:t xml:space="preserve">  </w:t>
      </w:r>
      <w:r w:rsidRPr="00C6550D">
        <w:rPr>
          <w:color w:val="000000" w:themeColor="text1"/>
          <w:spacing w:val="-2"/>
          <w:u w:val="single" w:color="000000"/>
        </w:rPr>
        <w:t xml:space="preserve"> </w:t>
      </w:r>
      <w:r w:rsidRPr="00C6550D">
        <w:rPr>
          <w:color w:val="000000" w:themeColor="text1"/>
          <w:spacing w:val="2"/>
          <w:w w:val="98"/>
        </w:rPr>
        <w:t>_</w:t>
      </w:r>
      <w:r w:rsidRPr="00C6550D">
        <w:rPr>
          <w:color w:val="000000" w:themeColor="text1"/>
          <w:w w:val="98"/>
          <w:u w:val="single" w:color="000000"/>
        </w:rPr>
        <w:t xml:space="preserve"> </w:t>
      </w:r>
      <w:r w:rsidRPr="00C6550D">
        <w:rPr>
          <w:color w:val="000000" w:themeColor="text1"/>
          <w:u w:val="single" w:color="000000"/>
        </w:rPr>
        <w:tab/>
      </w:r>
    </w:p>
    <w:p w:rsidR="00FE7AB7" w:rsidRPr="00C6550D" w:rsidRDefault="002B432B" w:rsidP="00515CE2">
      <w:pPr>
        <w:spacing w:before="27"/>
        <w:ind w:left="120"/>
        <w:jc w:val="both"/>
        <w:rPr>
          <w:color w:val="000000" w:themeColor="text1"/>
        </w:rPr>
      </w:pPr>
      <w:r w:rsidRPr="00C6550D">
        <w:rPr>
          <w:i/>
          <w:color w:val="000000" w:themeColor="text1"/>
          <w:spacing w:val="-1"/>
        </w:rPr>
        <w:lastRenderedPageBreak/>
        <w:t>(s</w:t>
      </w:r>
      <w:r w:rsidRPr="00C6550D">
        <w:rPr>
          <w:i/>
          <w:color w:val="000000" w:themeColor="text1"/>
        </w:rPr>
        <w:t>i</w:t>
      </w:r>
      <w:r w:rsidRPr="00C6550D">
        <w:rPr>
          <w:i/>
          <w:color w:val="000000" w:themeColor="text1"/>
          <w:spacing w:val="1"/>
        </w:rPr>
        <w:t>gna</w:t>
      </w:r>
      <w:r w:rsidRPr="00C6550D">
        <w:rPr>
          <w:i/>
          <w:color w:val="000000" w:themeColor="text1"/>
        </w:rPr>
        <w:t>t</w:t>
      </w:r>
      <w:r w:rsidRPr="00C6550D">
        <w:rPr>
          <w:i/>
          <w:color w:val="000000" w:themeColor="text1"/>
          <w:spacing w:val="1"/>
        </w:rPr>
        <w:t>u</w:t>
      </w:r>
      <w:r w:rsidRPr="00C6550D">
        <w:rPr>
          <w:i/>
          <w:color w:val="000000" w:themeColor="text1"/>
          <w:spacing w:val="-1"/>
        </w:rPr>
        <w:t>r</w:t>
      </w:r>
      <w:r w:rsidRPr="00C6550D">
        <w:rPr>
          <w:i/>
          <w:color w:val="000000" w:themeColor="text1"/>
          <w:spacing w:val="1"/>
        </w:rPr>
        <w:t>e</w:t>
      </w:r>
      <w:r w:rsidRPr="00C6550D">
        <w:rPr>
          <w:i/>
          <w:color w:val="000000" w:themeColor="text1"/>
        </w:rPr>
        <w:t xml:space="preserve">)                                                                                                                                        </w:t>
      </w:r>
      <w:r w:rsidRPr="00C6550D">
        <w:rPr>
          <w:i/>
          <w:color w:val="000000" w:themeColor="text1"/>
          <w:spacing w:val="35"/>
        </w:rPr>
        <w:t xml:space="preserve"> </w:t>
      </w:r>
      <w:r w:rsidRPr="00C6550D">
        <w:rPr>
          <w:i/>
          <w:color w:val="000000" w:themeColor="text1"/>
          <w:spacing w:val="-1"/>
        </w:rPr>
        <w:t>(</w:t>
      </w:r>
      <w:r w:rsidRPr="00C6550D">
        <w:rPr>
          <w:i/>
          <w:color w:val="000000" w:themeColor="text1"/>
        </w:rPr>
        <w:t>in t</w:t>
      </w:r>
      <w:r w:rsidRPr="00C6550D">
        <w:rPr>
          <w:i/>
          <w:color w:val="000000" w:themeColor="text1"/>
          <w:spacing w:val="1"/>
        </w:rPr>
        <w:t>h</w:t>
      </w:r>
      <w:r w:rsidRPr="00C6550D">
        <w:rPr>
          <w:i/>
          <w:color w:val="000000" w:themeColor="text1"/>
        </w:rPr>
        <w:t>e</w:t>
      </w:r>
      <w:r w:rsidRPr="00C6550D">
        <w:rPr>
          <w:i/>
          <w:color w:val="000000" w:themeColor="text1"/>
          <w:spacing w:val="-1"/>
        </w:rPr>
        <w:t xml:space="preserve"> </w:t>
      </w:r>
      <w:r w:rsidRPr="00C6550D">
        <w:rPr>
          <w:i/>
          <w:color w:val="000000" w:themeColor="text1"/>
          <w:spacing w:val="1"/>
        </w:rPr>
        <w:t>capac</w:t>
      </w:r>
      <w:r w:rsidRPr="00C6550D">
        <w:rPr>
          <w:i/>
          <w:color w:val="000000" w:themeColor="text1"/>
        </w:rPr>
        <w:t>ity</w:t>
      </w:r>
      <w:r w:rsidRPr="00C6550D">
        <w:rPr>
          <w:i/>
          <w:color w:val="000000" w:themeColor="text1"/>
          <w:spacing w:val="-6"/>
        </w:rPr>
        <w:t xml:space="preserve"> </w:t>
      </w:r>
      <w:r w:rsidRPr="00C6550D">
        <w:rPr>
          <w:i/>
          <w:color w:val="000000" w:themeColor="text1"/>
          <w:spacing w:val="1"/>
        </w:rPr>
        <w:t>o</w:t>
      </w:r>
      <w:r w:rsidRPr="00C6550D">
        <w:rPr>
          <w:i/>
          <w:color w:val="000000" w:themeColor="text1"/>
        </w:rPr>
        <w:t>f)</w:t>
      </w:r>
    </w:p>
    <w:p w:rsidR="00FE7AB7" w:rsidRPr="00C6550D" w:rsidRDefault="00FE7AB7" w:rsidP="00515CE2">
      <w:pPr>
        <w:spacing w:line="200" w:lineRule="exact"/>
        <w:jc w:val="both"/>
        <w:rPr>
          <w:color w:val="000000" w:themeColor="text1"/>
        </w:rPr>
      </w:pPr>
    </w:p>
    <w:p w:rsidR="00FE7AB7" w:rsidRPr="00C6550D" w:rsidRDefault="00FE7AB7" w:rsidP="00515CE2">
      <w:pPr>
        <w:spacing w:before="9" w:line="240" w:lineRule="exact"/>
        <w:jc w:val="both"/>
        <w:rPr>
          <w:color w:val="000000" w:themeColor="text1"/>
          <w:sz w:val="24"/>
          <w:szCs w:val="24"/>
        </w:rPr>
      </w:pPr>
    </w:p>
    <w:p w:rsidR="00FE7AB7" w:rsidRPr="00C6550D" w:rsidRDefault="002B432B" w:rsidP="00515CE2">
      <w:pPr>
        <w:ind w:left="120"/>
        <w:jc w:val="both"/>
        <w:rPr>
          <w:color w:val="000000" w:themeColor="text1"/>
        </w:rPr>
        <w:sectPr w:rsidR="00FE7AB7" w:rsidRPr="00C6550D">
          <w:type w:val="continuous"/>
          <w:pgSz w:w="12240" w:h="15840"/>
          <w:pgMar w:top="620" w:right="1380" w:bottom="280" w:left="1320" w:header="720" w:footer="720" w:gutter="0"/>
          <w:cols w:space="720"/>
        </w:sectPr>
      </w:pPr>
      <w:r w:rsidRPr="00C6550D">
        <w:rPr>
          <w:color w:val="000000" w:themeColor="text1"/>
          <w:spacing w:val="1"/>
        </w:rPr>
        <w:t>D</w:t>
      </w:r>
      <w:r w:rsidRPr="00C6550D">
        <w:rPr>
          <w:color w:val="000000" w:themeColor="text1"/>
        </w:rPr>
        <w:t>u</w:t>
      </w:r>
      <w:r w:rsidRPr="00C6550D">
        <w:rPr>
          <w:color w:val="000000" w:themeColor="text1"/>
          <w:spacing w:val="3"/>
        </w:rPr>
        <w:t>l</w:t>
      </w:r>
      <w:r w:rsidRPr="00C6550D">
        <w:rPr>
          <w:color w:val="000000" w:themeColor="text1"/>
        </w:rPr>
        <w:t>y</w:t>
      </w:r>
      <w:r w:rsidRPr="00C6550D">
        <w:rPr>
          <w:color w:val="000000" w:themeColor="text1"/>
          <w:spacing w:val="-7"/>
        </w:rPr>
        <w:t xml:space="preserve"> </w:t>
      </w:r>
      <w:r w:rsidRPr="00C6550D">
        <w:rPr>
          <w:color w:val="000000" w:themeColor="text1"/>
          <w:spacing w:val="1"/>
        </w:rPr>
        <w:t>a</w:t>
      </w:r>
      <w:r w:rsidRPr="00C6550D">
        <w:rPr>
          <w:color w:val="000000" w:themeColor="text1"/>
        </w:rPr>
        <w:t>u</w:t>
      </w:r>
      <w:r w:rsidRPr="00C6550D">
        <w:rPr>
          <w:color w:val="000000" w:themeColor="text1"/>
          <w:spacing w:val="3"/>
        </w:rPr>
        <w:t>t</w:t>
      </w:r>
      <w:r w:rsidRPr="00C6550D">
        <w:rPr>
          <w:color w:val="000000" w:themeColor="text1"/>
        </w:rPr>
        <w:t>h</w:t>
      </w:r>
      <w:r w:rsidRPr="00C6550D">
        <w:rPr>
          <w:color w:val="000000" w:themeColor="text1"/>
          <w:spacing w:val="2"/>
        </w:rPr>
        <w:t>o</w:t>
      </w:r>
      <w:r w:rsidRPr="00C6550D">
        <w:rPr>
          <w:color w:val="000000" w:themeColor="text1"/>
          <w:spacing w:val="1"/>
        </w:rPr>
        <w:t>r</w:t>
      </w:r>
      <w:r w:rsidRPr="00C6550D">
        <w:rPr>
          <w:color w:val="000000" w:themeColor="text1"/>
        </w:rPr>
        <w:t>i</w:t>
      </w:r>
      <w:r w:rsidRPr="00C6550D">
        <w:rPr>
          <w:color w:val="000000" w:themeColor="text1"/>
          <w:spacing w:val="1"/>
        </w:rPr>
        <w:t>ze</w:t>
      </w:r>
      <w:r w:rsidRPr="00C6550D">
        <w:rPr>
          <w:color w:val="000000" w:themeColor="text1"/>
        </w:rPr>
        <w:t>d</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si</w:t>
      </w:r>
      <w:r w:rsidRPr="00C6550D">
        <w:rPr>
          <w:color w:val="000000" w:themeColor="text1"/>
          <w:spacing w:val="2"/>
        </w:rPr>
        <w:t>g</w:t>
      </w:r>
      <w:r w:rsidRPr="00C6550D">
        <w:rPr>
          <w:color w:val="000000" w:themeColor="text1"/>
        </w:rPr>
        <w:t>n</w:t>
      </w:r>
      <w:r w:rsidRPr="00C6550D">
        <w:rPr>
          <w:color w:val="000000" w:themeColor="text1"/>
          <w:spacing w:val="-6"/>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2"/>
        </w:rPr>
        <w:t>o</w:t>
      </w:r>
      <w:r w:rsidRPr="00C6550D">
        <w:rPr>
          <w:color w:val="000000" w:themeColor="text1"/>
        </w:rPr>
        <w:t>n</w:t>
      </w:r>
      <w:r w:rsidRPr="00C6550D">
        <w:rPr>
          <w:color w:val="000000" w:themeColor="text1"/>
          <w:spacing w:val="-4"/>
        </w:rPr>
        <w:t xml:space="preserve"> </w:t>
      </w:r>
      <w:r w:rsidRPr="00C6550D">
        <w:rPr>
          <w:color w:val="000000" w:themeColor="text1"/>
          <w:spacing w:val="2"/>
        </w:rPr>
        <w:t>b</w:t>
      </w:r>
      <w:r w:rsidRPr="00C6550D">
        <w:rPr>
          <w:color w:val="000000" w:themeColor="text1"/>
          <w:spacing w:val="1"/>
        </w:rPr>
        <w:t>e</w:t>
      </w:r>
      <w:r w:rsidRPr="00C6550D">
        <w:rPr>
          <w:color w:val="000000" w:themeColor="text1"/>
        </w:rPr>
        <w:t>h</w:t>
      </w:r>
      <w:r w:rsidRPr="00C6550D">
        <w:rPr>
          <w:color w:val="000000" w:themeColor="text1"/>
          <w:spacing w:val="1"/>
        </w:rPr>
        <w:t>a</w:t>
      </w:r>
      <w:r w:rsidRPr="00C6550D">
        <w:rPr>
          <w:color w:val="000000" w:themeColor="text1"/>
        </w:rPr>
        <w:t>lf</w:t>
      </w:r>
      <w:r w:rsidRPr="00C6550D">
        <w:rPr>
          <w:color w:val="000000" w:themeColor="text1"/>
          <w:spacing w:val="-9"/>
        </w:rPr>
        <w:t xml:space="preserve"> </w:t>
      </w:r>
      <w:r w:rsidRPr="00C6550D">
        <w:rPr>
          <w:color w:val="000000" w:themeColor="text1"/>
          <w:spacing w:val="2"/>
        </w:rPr>
        <w:t>o</w:t>
      </w:r>
      <w:r w:rsidRPr="00C6550D">
        <w:rPr>
          <w:color w:val="000000" w:themeColor="text1"/>
        </w:rPr>
        <w:t>f</w:t>
      </w:r>
    </w:p>
    <w:p w:rsidR="00FE7AB7" w:rsidRPr="00C6550D" w:rsidRDefault="00881D05" w:rsidP="00515CE2">
      <w:pPr>
        <w:spacing w:before="27"/>
        <w:ind w:left="120" w:right="-50"/>
        <w:jc w:val="both"/>
        <w:rPr>
          <w:color w:val="000000" w:themeColor="text1"/>
        </w:rPr>
      </w:pPr>
      <w:r>
        <w:rPr>
          <w:color w:val="000000" w:themeColor="text1"/>
        </w:rPr>
        <w:lastRenderedPageBreak/>
        <w:pict>
          <v:group id="_x0000_s1129" style="position:absolute;left:0;text-align:left;margin-left:176.85pt;margin-top:11.45pt;width:20.3pt;height:.5pt;z-index:-251658240;mso-position-horizontal-relative:page" coordorigin="3537,229" coordsize="406,10">
            <v:group id="_x0000_s1130" style="position:absolute;left:3542;top:233;width:197;height:0" coordorigin="3542,233" coordsize="197,0">
              <v:shape id="_x0000_s1133" style="position:absolute;left:3542;top:233;width:197;height:0" coordorigin="3542,233" coordsize="197,0" path="m3542,233r198,e" filled="f" strokeweight=".17422mm">
                <v:path arrowok="t"/>
              </v:shape>
              <v:group id="_x0000_s1131" style="position:absolute;left:3742;top:233;width:197;height:0" coordorigin="3742,233" coordsize="197,0">
                <v:shape id="_x0000_s1132" style="position:absolute;left:3742;top:233;width:197;height:0" coordorigin="3742,233" coordsize="197,0" path="m3742,233r197,e" filled="f" strokeweight=".17422mm">
                  <v:path arrowok="t"/>
                </v:shape>
              </v:group>
            </v:group>
            <w10:wrap anchorx="page"/>
          </v:group>
        </w:pict>
      </w:r>
      <w:r>
        <w:rPr>
          <w:color w:val="000000" w:themeColor="text1"/>
        </w:rPr>
        <w:pict>
          <v:group id="_x0000_s1124" style="position:absolute;left:0;text-align:left;margin-left:296.85pt;margin-top:11.45pt;width:20.3pt;height:.5pt;z-index:-251657216;mso-position-horizontal-relative:page" coordorigin="5937,229" coordsize="406,10">
            <v:group id="_x0000_s1125" style="position:absolute;left:5942;top:233;width:197;height:0" coordorigin="5942,233" coordsize="197,0">
              <v:shape id="_x0000_s1128" style="position:absolute;left:5942;top:233;width:197;height:0" coordorigin="5942,233" coordsize="197,0" path="m5942,233r198,e" filled="f" strokeweight=".17422mm">
                <v:path arrowok="t"/>
              </v:shape>
              <v:group id="_x0000_s1126" style="position:absolute;left:6142;top:233;width:197;height:0" coordorigin="6142,233" coordsize="197,0">
                <v:shape id="_x0000_s1127" style="position:absolute;left:6142;top:233;width:197;height:0" coordorigin="6142,233" coordsize="197,0" path="m6142,233r197,e" filled="f" strokeweight=".17422mm">
                  <v:path arrowok="t"/>
                </v:shape>
              </v:group>
            </v:group>
            <w10:wrap anchorx="page"/>
          </v:group>
        </w:pict>
      </w:r>
      <w:r w:rsidR="002B432B" w:rsidRPr="00C6550D">
        <w:rPr>
          <w:color w:val="000000" w:themeColor="text1"/>
          <w:spacing w:val="2"/>
        </w:rPr>
        <w:t>___</w:t>
      </w:r>
      <w:r w:rsidR="002B432B" w:rsidRPr="00C6550D">
        <w:rPr>
          <w:color w:val="000000" w:themeColor="text1"/>
          <w:u w:val="single" w:color="000000"/>
        </w:rPr>
        <w:t xml:space="preserve">  </w:t>
      </w:r>
      <w:r w:rsidR="002B432B" w:rsidRPr="00C6550D">
        <w:rPr>
          <w:color w:val="000000" w:themeColor="text1"/>
          <w:spacing w:val="43"/>
          <w:u w:val="single" w:color="000000"/>
        </w:rPr>
        <w:t xml:space="preserve"> </w:t>
      </w:r>
      <w:r w:rsidR="002B432B" w:rsidRPr="00C6550D">
        <w:rPr>
          <w:color w:val="000000" w:themeColor="text1"/>
          <w:spacing w:val="2"/>
        </w:rPr>
        <w:t>_</w:t>
      </w:r>
      <w:r w:rsidR="002B432B" w:rsidRPr="00C6550D">
        <w:rPr>
          <w:color w:val="000000" w:themeColor="text1"/>
          <w:u w:val="single" w:color="000000"/>
        </w:rPr>
        <w:t xml:space="preserve">  </w:t>
      </w:r>
      <w:r w:rsidR="002B432B" w:rsidRPr="00C6550D">
        <w:rPr>
          <w:color w:val="000000" w:themeColor="text1"/>
          <w:spacing w:val="47"/>
          <w:u w:val="single" w:color="000000"/>
        </w:rPr>
        <w:t xml:space="preserve"> </w:t>
      </w:r>
      <w:r w:rsidR="002B432B" w:rsidRPr="00C6550D">
        <w:rPr>
          <w:color w:val="000000" w:themeColor="text1"/>
          <w:spacing w:val="2"/>
        </w:rPr>
        <w:t>_</w:t>
      </w:r>
      <w:r w:rsidR="002B432B" w:rsidRPr="00C6550D">
        <w:rPr>
          <w:color w:val="000000" w:themeColor="text1"/>
          <w:u w:val="single" w:color="000000"/>
        </w:rPr>
        <w:t xml:space="preserve">  </w:t>
      </w:r>
      <w:r w:rsidR="002B432B" w:rsidRPr="00C6550D">
        <w:rPr>
          <w:color w:val="000000" w:themeColor="text1"/>
          <w:spacing w:val="47"/>
          <w:u w:val="single" w:color="000000"/>
        </w:rPr>
        <w:t xml:space="preserve"> </w:t>
      </w:r>
      <w:r w:rsidR="002B432B" w:rsidRPr="00C6550D">
        <w:rPr>
          <w:color w:val="000000" w:themeColor="text1"/>
          <w:spacing w:val="2"/>
        </w:rPr>
        <w:t>_</w:t>
      </w:r>
      <w:r w:rsidR="002B432B" w:rsidRPr="00C6550D">
        <w:rPr>
          <w:color w:val="000000" w:themeColor="text1"/>
          <w:u w:val="single" w:color="000000"/>
        </w:rPr>
        <w:t xml:space="preserve">  </w:t>
      </w:r>
      <w:r w:rsidR="002B432B" w:rsidRPr="00C6550D">
        <w:rPr>
          <w:color w:val="000000" w:themeColor="text1"/>
          <w:spacing w:val="47"/>
          <w:u w:val="single" w:color="000000"/>
        </w:rPr>
        <w:t xml:space="preserve"> </w:t>
      </w:r>
      <w:r w:rsidR="002B432B" w:rsidRPr="00C6550D">
        <w:rPr>
          <w:color w:val="000000" w:themeColor="text1"/>
          <w:spacing w:val="2"/>
        </w:rPr>
        <w:t>_</w:t>
      </w:r>
      <w:r w:rsidR="002B432B" w:rsidRPr="00C6550D">
        <w:rPr>
          <w:color w:val="000000" w:themeColor="text1"/>
          <w:u w:val="single" w:color="000000"/>
        </w:rPr>
        <w:t xml:space="preserve">  </w:t>
      </w:r>
      <w:r w:rsidR="002B432B" w:rsidRPr="00C6550D">
        <w:rPr>
          <w:color w:val="000000" w:themeColor="text1"/>
          <w:spacing w:val="47"/>
          <w:u w:val="single" w:color="000000"/>
        </w:rPr>
        <w:t xml:space="preserve"> </w:t>
      </w:r>
      <w:r w:rsidR="002B432B" w:rsidRPr="00C6550D">
        <w:rPr>
          <w:color w:val="000000" w:themeColor="text1"/>
          <w:spacing w:val="2"/>
        </w:rPr>
        <w:t>_</w:t>
      </w:r>
      <w:r w:rsidR="002B432B" w:rsidRPr="00C6550D">
        <w:rPr>
          <w:color w:val="000000" w:themeColor="text1"/>
          <w:u w:val="single" w:color="000000"/>
        </w:rPr>
        <w:t xml:space="preserve">  </w:t>
      </w:r>
      <w:r w:rsidR="002B432B" w:rsidRPr="00C6550D">
        <w:rPr>
          <w:color w:val="000000" w:themeColor="text1"/>
          <w:spacing w:val="47"/>
          <w:u w:val="single" w:color="000000"/>
        </w:rPr>
        <w:t xml:space="preserve"> </w:t>
      </w:r>
      <w:r w:rsidR="002B432B" w:rsidRPr="00C6550D">
        <w:rPr>
          <w:color w:val="000000" w:themeColor="text1"/>
        </w:rPr>
        <w:t>_</w:t>
      </w:r>
    </w:p>
    <w:p w:rsidR="00FE7AB7" w:rsidRPr="00C6550D" w:rsidRDefault="002B432B" w:rsidP="00515CE2">
      <w:pPr>
        <w:spacing w:before="27"/>
        <w:ind w:right="-50"/>
        <w:jc w:val="both"/>
        <w:rPr>
          <w:color w:val="000000" w:themeColor="text1"/>
        </w:rPr>
      </w:pPr>
      <w:r w:rsidRPr="00C6550D">
        <w:rPr>
          <w:color w:val="000000" w:themeColor="text1"/>
        </w:rPr>
        <w:br w:type="column"/>
      </w:r>
      <w:r w:rsidRPr="00C6550D">
        <w:rPr>
          <w:color w:val="000000" w:themeColor="text1"/>
          <w:spacing w:val="2"/>
        </w:rPr>
        <w:lastRenderedPageBreak/>
        <w:t>__</w:t>
      </w:r>
      <w:r w:rsidRPr="00C6550D">
        <w:rPr>
          <w:color w:val="000000" w:themeColor="text1"/>
          <w:u w:val="single" w:color="000000"/>
        </w:rPr>
        <w:t xml:space="preserve">  </w:t>
      </w:r>
      <w:r w:rsidRPr="00C6550D">
        <w:rPr>
          <w:color w:val="000000" w:themeColor="text1"/>
          <w:spacing w:val="45"/>
          <w:u w:val="single" w:color="000000"/>
        </w:rPr>
        <w:t xml:space="preserve"> </w:t>
      </w:r>
      <w:r w:rsidRPr="00C6550D">
        <w:rPr>
          <w:color w:val="000000" w:themeColor="text1"/>
          <w:spacing w:val="2"/>
        </w:rPr>
        <w:t>_</w:t>
      </w:r>
      <w:r w:rsidRPr="00C6550D">
        <w:rPr>
          <w:color w:val="000000" w:themeColor="text1"/>
          <w:u w:val="single" w:color="000000"/>
        </w:rPr>
        <w:t xml:space="preserve">  </w:t>
      </w:r>
      <w:r w:rsidRPr="00C6550D">
        <w:rPr>
          <w:color w:val="000000" w:themeColor="text1"/>
          <w:spacing w:val="47"/>
          <w:u w:val="single" w:color="000000"/>
        </w:rPr>
        <w:t xml:space="preserve"> </w:t>
      </w:r>
      <w:r w:rsidRPr="00C6550D">
        <w:rPr>
          <w:color w:val="000000" w:themeColor="text1"/>
          <w:spacing w:val="2"/>
        </w:rPr>
        <w:t>_</w:t>
      </w:r>
      <w:r w:rsidRPr="00C6550D">
        <w:rPr>
          <w:color w:val="000000" w:themeColor="text1"/>
          <w:u w:val="single" w:color="000000"/>
        </w:rPr>
        <w:t xml:space="preserve">  </w:t>
      </w:r>
      <w:r w:rsidRPr="00C6550D">
        <w:rPr>
          <w:color w:val="000000" w:themeColor="text1"/>
          <w:spacing w:val="47"/>
          <w:u w:val="single" w:color="000000"/>
        </w:rPr>
        <w:t xml:space="preserve"> </w:t>
      </w:r>
      <w:r w:rsidRPr="00C6550D">
        <w:rPr>
          <w:color w:val="000000" w:themeColor="text1"/>
          <w:spacing w:val="2"/>
        </w:rPr>
        <w:t>_</w:t>
      </w:r>
      <w:r w:rsidRPr="00C6550D">
        <w:rPr>
          <w:color w:val="000000" w:themeColor="text1"/>
          <w:u w:val="single" w:color="000000"/>
        </w:rPr>
        <w:t xml:space="preserve">  </w:t>
      </w:r>
      <w:r w:rsidRPr="00C6550D">
        <w:rPr>
          <w:color w:val="000000" w:themeColor="text1"/>
          <w:spacing w:val="47"/>
          <w:u w:val="single" w:color="000000"/>
        </w:rPr>
        <w:t xml:space="preserve"> </w:t>
      </w:r>
      <w:r w:rsidRPr="00C6550D">
        <w:rPr>
          <w:color w:val="000000" w:themeColor="text1"/>
          <w:spacing w:val="2"/>
        </w:rPr>
        <w:t>_</w:t>
      </w:r>
      <w:r w:rsidRPr="00C6550D">
        <w:rPr>
          <w:color w:val="000000" w:themeColor="text1"/>
          <w:u w:val="single" w:color="000000"/>
        </w:rPr>
        <w:t xml:space="preserve">  </w:t>
      </w:r>
      <w:r w:rsidRPr="00C6550D">
        <w:rPr>
          <w:color w:val="000000" w:themeColor="text1"/>
          <w:spacing w:val="47"/>
          <w:u w:val="single" w:color="000000"/>
        </w:rPr>
        <w:t xml:space="preserve"> </w:t>
      </w:r>
      <w:r w:rsidRPr="00C6550D">
        <w:rPr>
          <w:color w:val="000000" w:themeColor="text1"/>
          <w:spacing w:val="2"/>
        </w:rPr>
        <w:t>_</w:t>
      </w:r>
      <w:r w:rsidRPr="00C6550D">
        <w:rPr>
          <w:color w:val="000000" w:themeColor="text1"/>
          <w:u w:val="single" w:color="000000"/>
        </w:rPr>
        <w:t xml:space="preserve">  </w:t>
      </w:r>
      <w:r w:rsidRPr="00C6550D">
        <w:rPr>
          <w:color w:val="000000" w:themeColor="text1"/>
          <w:spacing w:val="47"/>
          <w:u w:val="single" w:color="000000"/>
        </w:rPr>
        <w:t xml:space="preserve"> </w:t>
      </w:r>
      <w:r w:rsidRPr="00C6550D">
        <w:rPr>
          <w:color w:val="000000" w:themeColor="text1"/>
        </w:rPr>
        <w:t>_</w:t>
      </w:r>
    </w:p>
    <w:p w:rsidR="00FE7AB7" w:rsidRPr="00C6550D" w:rsidRDefault="002B432B" w:rsidP="00515CE2">
      <w:pPr>
        <w:tabs>
          <w:tab w:val="left" w:pos="380"/>
        </w:tabs>
        <w:spacing w:before="27"/>
        <w:jc w:val="both"/>
        <w:rPr>
          <w:color w:val="000000" w:themeColor="text1"/>
        </w:rPr>
        <w:sectPr w:rsidR="00FE7AB7" w:rsidRPr="00C6550D">
          <w:type w:val="continuous"/>
          <w:pgSz w:w="12240" w:h="15840"/>
          <w:pgMar w:top="620" w:right="1380" w:bottom="280" w:left="1320" w:header="720" w:footer="720" w:gutter="0"/>
          <w:cols w:num="3" w:space="720" w:equalWidth="0">
            <w:col w:w="2221" w:space="400"/>
            <w:col w:w="2000" w:space="400"/>
            <w:col w:w="4519"/>
          </w:cols>
        </w:sectPr>
      </w:pPr>
      <w:r w:rsidRPr="00C6550D">
        <w:rPr>
          <w:color w:val="000000" w:themeColor="text1"/>
        </w:rPr>
        <w:br w:type="column"/>
      </w:r>
      <w:r w:rsidRPr="00C6550D">
        <w:rPr>
          <w:color w:val="000000" w:themeColor="text1"/>
          <w:spacing w:val="2"/>
          <w:w w:val="98"/>
        </w:rPr>
        <w:lastRenderedPageBreak/>
        <w:t>__</w:t>
      </w:r>
      <w:r w:rsidRPr="00C6550D">
        <w:rPr>
          <w:color w:val="000000" w:themeColor="text1"/>
          <w:w w:val="98"/>
          <w:u w:val="single" w:color="000000"/>
        </w:rPr>
        <w:t xml:space="preserve"> </w:t>
      </w:r>
      <w:r w:rsidRPr="00C6550D">
        <w:rPr>
          <w:color w:val="000000" w:themeColor="text1"/>
          <w:u w:val="single" w:color="000000"/>
        </w:rPr>
        <w:tab/>
      </w:r>
    </w:p>
    <w:p w:rsidR="00FE7AB7" w:rsidRPr="00C6550D" w:rsidRDefault="00FE7AB7" w:rsidP="0029429F">
      <w:pPr>
        <w:ind w:right="4866"/>
        <w:rPr>
          <w:rFonts w:ascii="Courier New" w:eastAsia="Courier New" w:hAnsi="Courier New" w:cs="Courier New"/>
          <w:color w:val="000000" w:themeColor="text1"/>
        </w:rPr>
      </w:pPr>
    </w:p>
    <w:p w:rsidR="0029429F" w:rsidRPr="00C6550D" w:rsidRDefault="0029429F" w:rsidP="0029429F">
      <w:pPr>
        <w:spacing w:before="34" w:line="220" w:lineRule="exact"/>
        <w:ind w:left="3976" w:right="3978"/>
        <w:jc w:val="center"/>
        <w:rPr>
          <w:color w:val="000000" w:themeColor="text1"/>
        </w:rPr>
      </w:pPr>
      <w:r w:rsidRPr="00C6550D">
        <w:rPr>
          <w:b/>
          <w:color w:val="000000" w:themeColor="text1"/>
          <w:position w:val="-1"/>
        </w:rPr>
        <w:t>PRICE SCHEDULE</w:t>
      </w:r>
    </w:p>
    <w:p w:rsidR="0029429F" w:rsidRPr="00C6550D" w:rsidRDefault="0029429F" w:rsidP="0029429F">
      <w:pPr>
        <w:spacing w:before="1" w:line="220" w:lineRule="exact"/>
        <w:rPr>
          <w:color w:val="000000" w:themeColor="text1"/>
          <w:sz w:val="22"/>
          <w:szCs w:val="22"/>
        </w:rPr>
      </w:pPr>
    </w:p>
    <w:tbl>
      <w:tblPr>
        <w:tblW w:w="10098" w:type="dxa"/>
        <w:tblInd w:w="-420" w:type="dxa"/>
        <w:tblLayout w:type="fixed"/>
        <w:tblCellMar>
          <w:left w:w="0" w:type="dxa"/>
          <w:right w:w="0" w:type="dxa"/>
        </w:tblCellMar>
        <w:tblLook w:val="01E0"/>
      </w:tblPr>
      <w:tblGrid>
        <w:gridCol w:w="852"/>
        <w:gridCol w:w="2126"/>
        <w:gridCol w:w="850"/>
        <w:gridCol w:w="1334"/>
        <w:gridCol w:w="750"/>
        <w:gridCol w:w="1376"/>
        <w:gridCol w:w="894"/>
        <w:gridCol w:w="1089"/>
        <w:gridCol w:w="827"/>
      </w:tblGrid>
      <w:tr w:rsidR="0029429F" w:rsidRPr="00C6550D" w:rsidTr="00A94A06">
        <w:trPr>
          <w:trHeight w:hRule="exact" w:val="622"/>
        </w:trPr>
        <w:tc>
          <w:tcPr>
            <w:tcW w:w="852" w:type="dxa"/>
            <w:vMerge w:val="restart"/>
            <w:tcBorders>
              <w:top w:val="single" w:sz="5" w:space="0" w:color="000000"/>
              <w:left w:val="single" w:sz="5" w:space="0" w:color="000000"/>
              <w:right w:val="single" w:sz="5" w:space="0" w:color="000000"/>
            </w:tcBorders>
            <w:vAlign w:val="center"/>
          </w:tcPr>
          <w:p w:rsidR="0029429F" w:rsidRPr="00A94A06" w:rsidRDefault="0029429F" w:rsidP="00A94A06">
            <w:pPr>
              <w:ind w:left="93" w:right="94"/>
              <w:jc w:val="center"/>
              <w:rPr>
                <w:b/>
                <w:color w:val="000000" w:themeColor="text1"/>
              </w:rPr>
            </w:pPr>
            <w:r w:rsidRPr="00A94A06">
              <w:rPr>
                <w:b/>
                <w:color w:val="000000" w:themeColor="text1"/>
              </w:rPr>
              <w:t>Schedu</w:t>
            </w:r>
            <w:r w:rsidRPr="00A94A06">
              <w:rPr>
                <w:b/>
                <w:color w:val="000000" w:themeColor="text1"/>
                <w:spacing w:val="-1"/>
              </w:rPr>
              <w:t>l</w:t>
            </w:r>
            <w:r w:rsidRPr="00A94A06">
              <w:rPr>
                <w:b/>
                <w:color w:val="000000" w:themeColor="text1"/>
              </w:rPr>
              <w:t>e</w:t>
            </w:r>
          </w:p>
          <w:p w:rsidR="0029429F" w:rsidRPr="00A94A06" w:rsidRDefault="0029429F" w:rsidP="00A94A06">
            <w:pPr>
              <w:spacing w:before="2" w:line="120" w:lineRule="exact"/>
              <w:jc w:val="center"/>
              <w:rPr>
                <w:b/>
                <w:color w:val="000000" w:themeColor="text1"/>
                <w:sz w:val="12"/>
                <w:szCs w:val="12"/>
              </w:rPr>
            </w:pPr>
          </w:p>
          <w:p w:rsidR="0029429F" w:rsidRPr="00A94A06" w:rsidRDefault="0029429F" w:rsidP="00A94A06">
            <w:pPr>
              <w:ind w:left="314" w:right="316"/>
              <w:jc w:val="center"/>
              <w:rPr>
                <w:b/>
                <w:color w:val="000000" w:themeColor="text1"/>
              </w:rPr>
            </w:pPr>
            <w:r w:rsidRPr="00A94A06">
              <w:rPr>
                <w:b/>
                <w:color w:val="000000" w:themeColor="text1"/>
              </w:rPr>
              <w:t>No.</w:t>
            </w:r>
          </w:p>
        </w:tc>
        <w:tc>
          <w:tcPr>
            <w:tcW w:w="2126" w:type="dxa"/>
            <w:vMerge w:val="restart"/>
            <w:tcBorders>
              <w:top w:val="single" w:sz="5" w:space="0" w:color="000000"/>
              <w:left w:val="single" w:sz="5" w:space="0" w:color="000000"/>
              <w:right w:val="single" w:sz="5" w:space="0" w:color="000000"/>
            </w:tcBorders>
            <w:vAlign w:val="center"/>
          </w:tcPr>
          <w:p w:rsidR="0029429F" w:rsidRPr="00A94A06" w:rsidRDefault="0029429F" w:rsidP="00A94A06">
            <w:pPr>
              <w:ind w:left="401" w:right="399"/>
              <w:jc w:val="center"/>
              <w:rPr>
                <w:b/>
                <w:color w:val="000000" w:themeColor="text1"/>
              </w:rPr>
            </w:pPr>
            <w:r w:rsidRPr="00A94A06">
              <w:rPr>
                <w:b/>
                <w:color w:val="000000" w:themeColor="text1"/>
              </w:rPr>
              <w:t>Item</w:t>
            </w:r>
          </w:p>
          <w:p w:rsidR="0029429F" w:rsidRPr="00A94A06" w:rsidRDefault="0029429F" w:rsidP="00A94A06">
            <w:pPr>
              <w:spacing w:before="2" w:line="120" w:lineRule="exact"/>
              <w:jc w:val="center"/>
              <w:rPr>
                <w:b/>
                <w:color w:val="000000" w:themeColor="text1"/>
                <w:sz w:val="12"/>
                <w:szCs w:val="12"/>
              </w:rPr>
            </w:pPr>
          </w:p>
          <w:p w:rsidR="0029429F" w:rsidRPr="00A94A06" w:rsidRDefault="0029429F" w:rsidP="00A94A06">
            <w:pPr>
              <w:ind w:left="118" w:right="117"/>
              <w:jc w:val="center"/>
              <w:rPr>
                <w:b/>
                <w:color w:val="000000" w:themeColor="text1"/>
              </w:rPr>
            </w:pPr>
            <w:r w:rsidRPr="00A94A06">
              <w:rPr>
                <w:b/>
                <w:color w:val="000000" w:themeColor="text1"/>
              </w:rPr>
              <w:t>Description</w:t>
            </w:r>
          </w:p>
          <w:p w:rsidR="0029429F" w:rsidRPr="00A94A06" w:rsidRDefault="0029429F" w:rsidP="00A94A06">
            <w:pPr>
              <w:ind w:left="118" w:right="117"/>
              <w:jc w:val="center"/>
              <w:rPr>
                <w:b/>
                <w:color w:val="000000" w:themeColor="text1"/>
              </w:rPr>
            </w:pPr>
            <w:r w:rsidRPr="00A94A06">
              <w:rPr>
                <w:rFonts w:asciiTheme="majorHAnsi" w:eastAsia="Nudi 05 e" w:hAnsiTheme="majorHAnsi" w:cstheme="majorHAnsi"/>
                <w:b/>
                <w:color w:val="000000" w:themeColor="text1"/>
                <w:sz w:val="18"/>
                <w:szCs w:val="18"/>
              </w:rPr>
              <w:t>(Detailed specifications are given in section – V)</w:t>
            </w:r>
          </w:p>
        </w:tc>
        <w:tc>
          <w:tcPr>
            <w:tcW w:w="850" w:type="dxa"/>
            <w:vMerge w:val="restart"/>
            <w:tcBorders>
              <w:top w:val="single" w:sz="5" w:space="0" w:color="000000"/>
              <w:left w:val="single" w:sz="5" w:space="0" w:color="000000"/>
              <w:right w:val="single" w:sz="5" w:space="0" w:color="000000"/>
            </w:tcBorders>
            <w:vAlign w:val="center"/>
          </w:tcPr>
          <w:p w:rsidR="0029429F" w:rsidRPr="00A94A06" w:rsidRDefault="0029429F" w:rsidP="00A94A06">
            <w:pPr>
              <w:spacing w:line="366" w:lineRule="auto"/>
              <w:ind w:left="127" w:right="91" w:hanging="2"/>
              <w:jc w:val="center"/>
              <w:rPr>
                <w:b/>
                <w:color w:val="000000" w:themeColor="text1"/>
              </w:rPr>
            </w:pPr>
            <w:r w:rsidRPr="00A94A06">
              <w:rPr>
                <w:b/>
                <w:color w:val="000000" w:themeColor="text1"/>
              </w:rPr>
              <w:t>Q</w:t>
            </w:r>
            <w:r w:rsidRPr="00A94A06">
              <w:rPr>
                <w:b/>
                <w:color w:val="000000" w:themeColor="text1"/>
                <w:spacing w:val="1"/>
              </w:rPr>
              <w:t>u</w:t>
            </w:r>
            <w:r w:rsidRPr="00A94A06">
              <w:rPr>
                <w:b/>
                <w:color w:val="000000" w:themeColor="text1"/>
              </w:rPr>
              <w:t>a</w:t>
            </w:r>
            <w:r w:rsidRPr="00A94A06">
              <w:rPr>
                <w:b/>
                <w:color w:val="000000" w:themeColor="text1"/>
                <w:spacing w:val="1"/>
              </w:rPr>
              <w:t>n</w:t>
            </w:r>
            <w:r w:rsidRPr="00A94A06">
              <w:rPr>
                <w:b/>
                <w:color w:val="000000" w:themeColor="text1"/>
              </w:rPr>
              <w:t>tity</w:t>
            </w:r>
          </w:p>
        </w:tc>
        <w:tc>
          <w:tcPr>
            <w:tcW w:w="5443" w:type="dxa"/>
            <w:gridSpan w:val="5"/>
            <w:tcBorders>
              <w:top w:val="single" w:sz="5" w:space="0" w:color="000000"/>
              <w:left w:val="single" w:sz="5" w:space="0" w:color="000000"/>
              <w:bottom w:val="single" w:sz="5" w:space="0" w:color="000000"/>
              <w:right w:val="single" w:sz="5" w:space="0" w:color="000000"/>
            </w:tcBorders>
            <w:vAlign w:val="center"/>
          </w:tcPr>
          <w:p w:rsidR="0029429F" w:rsidRPr="00A94A06" w:rsidRDefault="0029429F" w:rsidP="00A94A06">
            <w:pPr>
              <w:ind w:left="1961" w:right="1961"/>
              <w:jc w:val="center"/>
              <w:rPr>
                <w:b/>
                <w:color w:val="000000" w:themeColor="text1"/>
              </w:rPr>
            </w:pPr>
            <w:r w:rsidRPr="00A94A06">
              <w:rPr>
                <w:b/>
                <w:color w:val="000000" w:themeColor="text1"/>
              </w:rPr>
              <w:t>Price</w:t>
            </w:r>
            <w:r w:rsidRPr="00A94A06">
              <w:rPr>
                <w:b/>
                <w:color w:val="000000" w:themeColor="text1"/>
                <w:spacing w:val="1"/>
              </w:rPr>
              <w:t xml:space="preserve"> </w:t>
            </w:r>
            <w:r w:rsidRPr="00A94A06">
              <w:rPr>
                <w:b/>
                <w:color w:val="000000" w:themeColor="text1"/>
              </w:rPr>
              <w:t>for each</w:t>
            </w:r>
            <w:r w:rsidRPr="00A94A06">
              <w:rPr>
                <w:b/>
                <w:color w:val="000000" w:themeColor="text1"/>
                <w:spacing w:val="1"/>
              </w:rPr>
              <w:t xml:space="preserve"> </w:t>
            </w:r>
            <w:r w:rsidRPr="00A94A06">
              <w:rPr>
                <w:b/>
                <w:color w:val="000000" w:themeColor="text1"/>
              </w:rPr>
              <w:t>Unit</w:t>
            </w:r>
          </w:p>
        </w:tc>
        <w:tc>
          <w:tcPr>
            <w:tcW w:w="827" w:type="dxa"/>
            <w:vMerge w:val="restart"/>
            <w:tcBorders>
              <w:top w:val="single" w:sz="5" w:space="0" w:color="000000"/>
              <w:left w:val="single" w:sz="5" w:space="0" w:color="000000"/>
              <w:right w:val="single" w:sz="5" w:space="0" w:color="000000"/>
            </w:tcBorders>
            <w:vAlign w:val="center"/>
          </w:tcPr>
          <w:p w:rsidR="0029429F" w:rsidRPr="00A94A06" w:rsidRDefault="0029429F" w:rsidP="00A94A06">
            <w:pPr>
              <w:ind w:left="196"/>
              <w:jc w:val="center"/>
              <w:rPr>
                <w:b/>
                <w:color w:val="000000" w:themeColor="text1"/>
              </w:rPr>
            </w:pPr>
            <w:r w:rsidRPr="00A94A06">
              <w:rPr>
                <w:b/>
                <w:color w:val="000000" w:themeColor="text1"/>
              </w:rPr>
              <w:t>T</w:t>
            </w:r>
            <w:r w:rsidRPr="00A94A06">
              <w:rPr>
                <w:b/>
                <w:color w:val="000000" w:themeColor="text1"/>
                <w:spacing w:val="1"/>
              </w:rPr>
              <w:t>o</w:t>
            </w:r>
            <w:r w:rsidRPr="00A94A06">
              <w:rPr>
                <w:b/>
                <w:color w:val="000000" w:themeColor="text1"/>
              </w:rPr>
              <w:t>tal</w:t>
            </w:r>
          </w:p>
          <w:p w:rsidR="0029429F" w:rsidRPr="00A94A06" w:rsidRDefault="0029429F" w:rsidP="00A94A06">
            <w:pPr>
              <w:spacing w:before="2" w:line="120" w:lineRule="exact"/>
              <w:jc w:val="center"/>
              <w:rPr>
                <w:b/>
                <w:color w:val="000000" w:themeColor="text1"/>
                <w:sz w:val="12"/>
                <w:szCs w:val="12"/>
              </w:rPr>
            </w:pPr>
          </w:p>
          <w:p w:rsidR="0029429F" w:rsidRPr="00A94A06" w:rsidRDefault="0029429F" w:rsidP="00A94A06">
            <w:pPr>
              <w:ind w:left="202"/>
              <w:jc w:val="center"/>
              <w:rPr>
                <w:b/>
                <w:color w:val="000000" w:themeColor="text1"/>
              </w:rPr>
            </w:pPr>
            <w:r w:rsidRPr="00A94A06">
              <w:rPr>
                <w:b/>
                <w:color w:val="000000" w:themeColor="text1"/>
              </w:rPr>
              <w:t>Price</w:t>
            </w:r>
          </w:p>
          <w:p w:rsidR="0029429F" w:rsidRPr="00A94A06" w:rsidRDefault="0029429F" w:rsidP="00A94A06">
            <w:pPr>
              <w:spacing w:before="2" w:line="120" w:lineRule="exact"/>
              <w:jc w:val="center"/>
              <w:rPr>
                <w:b/>
                <w:color w:val="000000" w:themeColor="text1"/>
                <w:sz w:val="12"/>
                <w:szCs w:val="12"/>
              </w:rPr>
            </w:pPr>
          </w:p>
          <w:p w:rsidR="0029429F" w:rsidRPr="00A94A06" w:rsidRDefault="0029429F" w:rsidP="00A94A06">
            <w:pPr>
              <w:ind w:left="256"/>
              <w:jc w:val="center"/>
              <w:rPr>
                <w:b/>
                <w:color w:val="000000" w:themeColor="text1"/>
              </w:rPr>
            </w:pPr>
            <w:r w:rsidRPr="00A94A06">
              <w:rPr>
                <w:b/>
                <w:color w:val="000000" w:themeColor="text1"/>
                <w:spacing w:val="1"/>
              </w:rPr>
              <w:t>3x8</w:t>
            </w:r>
          </w:p>
        </w:tc>
      </w:tr>
      <w:tr w:rsidR="0029429F" w:rsidRPr="00C6550D" w:rsidTr="00A94A06">
        <w:trPr>
          <w:trHeight w:hRule="exact" w:val="3061"/>
        </w:trPr>
        <w:tc>
          <w:tcPr>
            <w:tcW w:w="852" w:type="dxa"/>
            <w:vMerge/>
            <w:tcBorders>
              <w:left w:val="single" w:sz="5" w:space="0" w:color="000000"/>
              <w:bottom w:val="single" w:sz="5" w:space="0" w:color="000000"/>
              <w:right w:val="single" w:sz="5" w:space="0" w:color="000000"/>
            </w:tcBorders>
          </w:tcPr>
          <w:p w:rsidR="0029429F" w:rsidRPr="00C6550D" w:rsidRDefault="0029429F" w:rsidP="0029429F">
            <w:pPr>
              <w:rPr>
                <w:color w:val="000000" w:themeColor="text1"/>
              </w:rPr>
            </w:pPr>
          </w:p>
        </w:tc>
        <w:tc>
          <w:tcPr>
            <w:tcW w:w="2126" w:type="dxa"/>
            <w:vMerge/>
            <w:tcBorders>
              <w:left w:val="single" w:sz="5" w:space="0" w:color="000000"/>
              <w:bottom w:val="single" w:sz="5" w:space="0" w:color="000000"/>
              <w:right w:val="single" w:sz="5" w:space="0" w:color="000000"/>
            </w:tcBorders>
          </w:tcPr>
          <w:p w:rsidR="0029429F" w:rsidRPr="00C6550D" w:rsidRDefault="0029429F" w:rsidP="0029429F">
            <w:pPr>
              <w:rPr>
                <w:color w:val="000000" w:themeColor="text1"/>
              </w:rPr>
            </w:pPr>
          </w:p>
        </w:tc>
        <w:tc>
          <w:tcPr>
            <w:tcW w:w="850" w:type="dxa"/>
            <w:vMerge/>
            <w:tcBorders>
              <w:left w:val="single" w:sz="5" w:space="0" w:color="000000"/>
              <w:bottom w:val="single" w:sz="5" w:space="0" w:color="000000"/>
              <w:right w:val="single" w:sz="5" w:space="0" w:color="000000"/>
            </w:tcBorders>
          </w:tcPr>
          <w:p w:rsidR="0029429F" w:rsidRPr="00C6550D" w:rsidRDefault="0029429F" w:rsidP="0029429F">
            <w:pPr>
              <w:rPr>
                <w:color w:val="000000" w:themeColor="text1"/>
              </w:rPr>
            </w:pPr>
          </w:p>
        </w:tc>
        <w:tc>
          <w:tcPr>
            <w:tcW w:w="1334" w:type="dxa"/>
            <w:tcBorders>
              <w:top w:val="single" w:sz="5" w:space="0" w:color="000000"/>
              <w:left w:val="single" w:sz="5" w:space="0" w:color="000000"/>
              <w:bottom w:val="single" w:sz="5" w:space="0" w:color="000000"/>
              <w:right w:val="single" w:sz="5" w:space="0" w:color="000000"/>
            </w:tcBorders>
            <w:vAlign w:val="center"/>
          </w:tcPr>
          <w:p w:rsidR="0029429F" w:rsidRPr="00A94A06" w:rsidRDefault="0029429F" w:rsidP="00A94A06">
            <w:pPr>
              <w:spacing w:line="366" w:lineRule="auto"/>
              <w:ind w:left="102" w:right="131"/>
              <w:jc w:val="center"/>
              <w:rPr>
                <w:b/>
                <w:color w:val="000000" w:themeColor="text1"/>
              </w:rPr>
            </w:pPr>
            <w:r w:rsidRPr="00A94A06">
              <w:rPr>
                <w:b/>
                <w:color w:val="000000" w:themeColor="text1"/>
              </w:rPr>
              <w:t>Ex- factory/Ex- warehouse/Ex</w:t>
            </w:r>
          </w:p>
          <w:p w:rsidR="0029429F" w:rsidRPr="00A94A06" w:rsidRDefault="0029429F" w:rsidP="00A94A06">
            <w:pPr>
              <w:spacing w:before="4" w:line="366" w:lineRule="auto"/>
              <w:ind w:left="102" w:right="130"/>
              <w:jc w:val="center"/>
              <w:rPr>
                <w:b/>
                <w:color w:val="000000" w:themeColor="text1"/>
              </w:rPr>
            </w:pPr>
            <w:r w:rsidRPr="00A94A06">
              <w:rPr>
                <w:b/>
                <w:color w:val="000000" w:themeColor="text1"/>
              </w:rPr>
              <w:t>- showroo</w:t>
            </w:r>
            <w:r w:rsidRPr="00A94A06">
              <w:rPr>
                <w:b/>
                <w:color w:val="000000" w:themeColor="text1"/>
                <w:spacing w:val="-2"/>
              </w:rPr>
              <w:t>m</w:t>
            </w:r>
            <w:r w:rsidRPr="00A94A06">
              <w:rPr>
                <w:b/>
                <w:color w:val="000000" w:themeColor="text1"/>
              </w:rPr>
              <w:t>/</w:t>
            </w:r>
            <w:r w:rsidRPr="00A94A06">
              <w:rPr>
                <w:b/>
                <w:color w:val="000000" w:themeColor="text1"/>
                <w:spacing w:val="1"/>
              </w:rPr>
              <w:t>o</w:t>
            </w:r>
            <w:r w:rsidRPr="00A94A06">
              <w:rPr>
                <w:b/>
                <w:color w:val="000000" w:themeColor="text1"/>
              </w:rPr>
              <w:t>ff the</w:t>
            </w:r>
            <w:r w:rsidRPr="00A94A06">
              <w:rPr>
                <w:b/>
                <w:color w:val="000000" w:themeColor="text1"/>
                <w:spacing w:val="1"/>
              </w:rPr>
              <w:t xml:space="preserve"> </w:t>
            </w:r>
            <w:r w:rsidRPr="00A94A06">
              <w:rPr>
                <w:b/>
                <w:color w:val="000000" w:themeColor="text1"/>
              </w:rPr>
              <w:t>shelf</w:t>
            </w:r>
          </w:p>
        </w:tc>
        <w:tc>
          <w:tcPr>
            <w:tcW w:w="750" w:type="dxa"/>
            <w:tcBorders>
              <w:top w:val="single" w:sz="5" w:space="0" w:color="000000"/>
              <w:left w:val="single" w:sz="5" w:space="0" w:color="000000"/>
              <w:bottom w:val="single" w:sz="5" w:space="0" w:color="000000"/>
              <w:right w:val="single" w:sz="5" w:space="0" w:color="000000"/>
            </w:tcBorders>
            <w:vAlign w:val="center"/>
          </w:tcPr>
          <w:p w:rsidR="0029429F" w:rsidRPr="00A94A06" w:rsidRDefault="0029429F" w:rsidP="00A94A06">
            <w:pPr>
              <w:spacing w:line="366" w:lineRule="auto"/>
              <w:ind w:left="102" w:right="68"/>
              <w:jc w:val="center"/>
              <w:rPr>
                <w:b/>
                <w:color w:val="000000" w:themeColor="text1"/>
              </w:rPr>
            </w:pPr>
            <w:r w:rsidRPr="00A94A06">
              <w:rPr>
                <w:b/>
                <w:color w:val="000000" w:themeColor="text1"/>
              </w:rPr>
              <w:t xml:space="preserve">Excise </w:t>
            </w:r>
            <w:r w:rsidRPr="00A94A06">
              <w:rPr>
                <w:b/>
                <w:color w:val="000000" w:themeColor="text1"/>
                <w:spacing w:val="1"/>
              </w:rPr>
              <w:t>du</w:t>
            </w:r>
            <w:r w:rsidRPr="00A94A06">
              <w:rPr>
                <w:b/>
                <w:color w:val="000000" w:themeColor="text1"/>
              </w:rPr>
              <w:t>ty if any</w:t>
            </w:r>
          </w:p>
        </w:tc>
        <w:tc>
          <w:tcPr>
            <w:tcW w:w="1376" w:type="dxa"/>
            <w:tcBorders>
              <w:top w:val="single" w:sz="5" w:space="0" w:color="000000"/>
              <w:left w:val="single" w:sz="5" w:space="0" w:color="000000"/>
              <w:bottom w:val="single" w:sz="5" w:space="0" w:color="000000"/>
              <w:right w:val="single" w:sz="5" w:space="0" w:color="000000"/>
            </w:tcBorders>
            <w:vAlign w:val="center"/>
          </w:tcPr>
          <w:p w:rsidR="0029429F" w:rsidRPr="00A94A06" w:rsidRDefault="0029429F" w:rsidP="00A94A06">
            <w:pPr>
              <w:spacing w:line="366" w:lineRule="auto"/>
              <w:ind w:left="102" w:right="114"/>
              <w:jc w:val="center"/>
              <w:rPr>
                <w:b/>
                <w:color w:val="000000" w:themeColor="text1"/>
              </w:rPr>
            </w:pPr>
            <w:r w:rsidRPr="00A94A06">
              <w:rPr>
                <w:b/>
                <w:color w:val="000000" w:themeColor="text1"/>
                <w:spacing w:val="1"/>
              </w:rPr>
              <w:t>In</w:t>
            </w:r>
            <w:r w:rsidRPr="00A94A06">
              <w:rPr>
                <w:b/>
                <w:color w:val="000000" w:themeColor="text1"/>
              </w:rPr>
              <w:t>la</w:t>
            </w:r>
            <w:r w:rsidRPr="00A94A06">
              <w:rPr>
                <w:b/>
                <w:color w:val="000000" w:themeColor="text1"/>
                <w:spacing w:val="1"/>
              </w:rPr>
              <w:t xml:space="preserve">nd </w:t>
            </w:r>
            <w:r w:rsidRPr="00A94A06">
              <w:rPr>
                <w:b/>
                <w:color w:val="000000" w:themeColor="text1"/>
              </w:rPr>
              <w:t>tra</w:t>
            </w:r>
            <w:r w:rsidRPr="00A94A06">
              <w:rPr>
                <w:b/>
                <w:color w:val="000000" w:themeColor="text1"/>
                <w:spacing w:val="1"/>
              </w:rPr>
              <w:t>n</w:t>
            </w:r>
            <w:r w:rsidRPr="00A94A06">
              <w:rPr>
                <w:b/>
                <w:color w:val="000000" w:themeColor="text1"/>
              </w:rPr>
              <w:t>s</w:t>
            </w:r>
            <w:r w:rsidRPr="00A94A06">
              <w:rPr>
                <w:b/>
                <w:color w:val="000000" w:themeColor="text1"/>
                <w:spacing w:val="1"/>
              </w:rPr>
              <w:t>po</w:t>
            </w:r>
            <w:r w:rsidRPr="00A94A06">
              <w:rPr>
                <w:b/>
                <w:color w:val="000000" w:themeColor="text1"/>
              </w:rPr>
              <w:t>rtati</w:t>
            </w:r>
            <w:r w:rsidRPr="00A94A06">
              <w:rPr>
                <w:b/>
                <w:color w:val="000000" w:themeColor="text1"/>
                <w:spacing w:val="1"/>
              </w:rPr>
              <w:t>o</w:t>
            </w:r>
            <w:r w:rsidRPr="00A94A06">
              <w:rPr>
                <w:b/>
                <w:color w:val="000000" w:themeColor="text1"/>
              </w:rPr>
              <w:t>n</w:t>
            </w:r>
          </w:p>
          <w:p w:rsidR="0029429F" w:rsidRPr="00A94A06" w:rsidRDefault="0029429F" w:rsidP="00A94A06">
            <w:pPr>
              <w:spacing w:before="4" w:line="366" w:lineRule="auto"/>
              <w:ind w:left="102" w:right="232"/>
              <w:jc w:val="center"/>
              <w:rPr>
                <w:b/>
                <w:color w:val="000000" w:themeColor="text1"/>
              </w:rPr>
            </w:pPr>
            <w:r w:rsidRPr="00A94A06">
              <w:rPr>
                <w:b/>
                <w:color w:val="000000" w:themeColor="text1"/>
              </w:rPr>
              <w:t>,</w:t>
            </w:r>
            <w:r w:rsidRPr="00A94A06">
              <w:rPr>
                <w:b/>
                <w:color w:val="000000" w:themeColor="text1"/>
                <w:spacing w:val="1"/>
              </w:rPr>
              <w:t xml:space="preserve"> </w:t>
            </w:r>
            <w:r w:rsidRPr="00A94A06">
              <w:rPr>
                <w:b/>
                <w:color w:val="000000" w:themeColor="text1"/>
              </w:rPr>
              <w:t>insurance and</w:t>
            </w:r>
            <w:r w:rsidRPr="00A94A06">
              <w:rPr>
                <w:b/>
                <w:color w:val="000000" w:themeColor="text1"/>
                <w:spacing w:val="1"/>
              </w:rPr>
              <w:t xml:space="preserve"> </w:t>
            </w:r>
            <w:r w:rsidRPr="00A94A06">
              <w:rPr>
                <w:b/>
                <w:color w:val="000000" w:themeColor="text1"/>
              </w:rPr>
              <w:t>o</w:t>
            </w:r>
            <w:r w:rsidRPr="00A94A06">
              <w:rPr>
                <w:b/>
                <w:color w:val="000000" w:themeColor="text1"/>
                <w:spacing w:val="-1"/>
              </w:rPr>
              <w:t>t</w:t>
            </w:r>
            <w:r w:rsidRPr="00A94A06">
              <w:rPr>
                <w:b/>
                <w:color w:val="000000" w:themeColor="text1"/>
              </w:rPr>
              <w:t>her local</w:t>
            </w:r>
            <w:r w:rsidRPr="00A94A06">
              <w:rPr>
                <w:b/>
                <w:color w:val="000000" w:themeColor="text1"/>
                <w:spacing w:val="1"/>
              </w:rPr>
              <w:t xml:space="preserve"> </w:t>
            </w:r>
            <w:r w:rsidRPr="00A94A06">
              <w:rPr>
                <w:b/>
                <w:color w:val="000000" w:themeColor="text1"/>
              </w:rPr>
              <w:t>costs i</w:t>
            </w:r>
            <w:r w:rsidRPr="00A94A06">
              <w:rPr>
                <w:b/>
                <w:color w:val="000000" w:themeColor="text1"/>
                <w:spacing w:val="1"/>
              </w:rPr>
              <w:t>n</w:t>
            </w:r>
            <w:r w:rsidRPr="00A94A06">
              <w:rPr>
                <w:b/>
                <w:color w:val="000000" w:themeColor="text1"/>
              </w:rPr>
              <w:t xml:space="preserve">cidental to </w:t>
            </w:r>
            <w:r w:rsidRPr="00A94A06">
              <w:rPr>
                <w:b/>
                <w:color w:val="000000" w:themeColor="text1"/>
                <w:spacing w:val="1"/>
              </w:rPr>
              <w:t>d</w:t>
            </w:r>
            <w:r w:rsidRPr="00A94A06">
              <w:rPr>
                <w:b/>
                <w:color w:val="000000" w:themeColor="text1"/>
              </w:rPr>
              <w:t>eli</w:t>
            </w:r>
            <w:r w:rsidRPr="00A94A06">
              <w:rPr>
                <w:b/>
                <w:color w:val="000000" w:themeColor="text1"/>
                <w:spacing w:val="1"/>
              </w:rPr>
              <w:t>v</w:t>
            </w:r>
            <w:r w:rsidRPr="00A94A06">
              <w:rPr>
                <w:b/>
                <w:color w:val="000000" w:themeColor="text1"/>
              </w:rPr>
              <w:t>ery</w:t>
            </w:r>
          </w:p>
        </w:tc>
        <w:tc>
          <w:tcPr>
            <w:tcW w:w="894" w:type="dxa"/>
            <w:tcBorders>
              <w:top w:val="single" w:sz="5" w:space="0" w:color="000000"/>
              <w:left w:val="single" w:sz="5" w:space="0" w:color="000000"/>
              <w:bottom w:val="single" w:sz="5" w:space="0" w:color="000000"/>
              <w:right w:val="single" w:sz="5" w:space="0" w:color="000000"/>
            </w:tcBorders>
            <w:vAlign w:val="center"/>
          </w:tcPr>
          <w:p w:rsidR="0029429F" w:rsidRPr="00A94A06" w:rsidRDefault="0029429F" w:rsidP="00A94A06">
            <w:pPr>
              <w:spacing w:line="366" w:lineRule="auto"/>
              <w:ind w:left="102" w:right="100"/>
              <w:jc w:val="center"/>
              <w:rPr>
                <w:b/>
                <w:color w:val="000000" w:themeColor="text1"/>
              </w:rPr>
            </w:pPr>
            <w:r w:rsidRPr="00A94A06">
              <w:rPr>
                <w:b/>
                <w:color w:val="000000" w:themeColor="text1"/>
              </w:rPr>
              <w:t>Sales and o</w:t>
            </w:r>
            <w:r w:rsidRPr="00A94A06">
              <w:rPr>
                <w:b/>
                <w:color w:val="000000" w:themeColor="text1"/>
                <w:spacing w:val="-1"/>
              </w:rPr>
              <w:t>t</w:t>
            </w:r>
            <w:r w:rsidRPr="00A94A06">
              <w:rPr>
                <w:b/>
                <w:color w:val="000000" w:themeColor="text1"/>
              </w:rPr>
              <w:t>her ta</w:t>
            </w:r>
            <w:r w:rsidRPr="00A94A06">
              <w:rPr>
                <w:b/>
                <w:color w:val="000000" w:themeColor="text1"/>
                <w:spacing w:val="1"/>
              </w:rPr>
              <w:t>x</w:t>
            </w:r>
            <w:r w:rsidRPr="00A94A06">
              <w:rPr>
                <w:b/>
                <w:color w:val="000000" w:themeColor="text1"/>
              </w:rPr>
              <w:t>es pa</w:t>
            </w:r>
            <w:r w:rsidRPr="00A94A06">
              <w:rPr>
                <w:b/>
                <w:color w:val="000000" w:themeColor="text1"/>
                <w:spacing w:val="-1"/>
              </w:rPr>
              <w:t>y</w:t>
            </w:r>
            <w:r w:rsidRPr="00A94A06">
              <w:rPr>
                <w:b/>
                <w:color w:val="000000" w:themeColor="text1"/>
              </w:rPr>
              <w:t>ab</w:t>
            </w:r>
            <w:r w:rsidRPr="00A94A06">
              <w:rPr>
                <w:b/>
                <w:color w:val="000000" w:themeColor="text1"/>
                <w:spacing w:val="-1"/>
              </w:rPr>
              <w:t>l</w:t>
            </w:r>
            <w:r w:rsidRPr="00A94A06">
              <w:rPr>
                <w:b/>
                <w:color w:val="000000" w:themeColor="text1"/>
              </w:rPr>
              <w:t>e if contract awarde</w:t>
            </w:r>
            <w:r w:rsidR="00BE0FF8" w:rsidRPr="00A94A06">
              <w:rPr>
                <w:b/>
                <w:color w:val="000000" w:themeColor="text1"/>
              </w:rPr>
              <w:t>d</w:t>
            </w:r>
          </w:p>
        </w:tc>
        <w:tc>
          <w:tcPr>
            <w:tcW w:w="1089" w:type="dxa"/>
            <w:tcBorders>
              <w:top w:val="single" w:sz="5" w:space="0" w:color="000000"/>
              <w:left w:val="single" w:sz="5" w:space="0" w:color="000000"/>
              <w:bottom w:val="single" w:sz="5" w:space="0" w:color="000000"/>
              <w:right w:val="single" w:sz="5" w:space="0" w:color="000000"/>
            </w:tcBorders>
            <w:vAlign w:val="center"/>
          </w:tcPr>
          <w:p w:rsidR="0029429F" w:rsidRPr="00A94A06" w:rsidRDefault="0029429F" w:rsidP="00A94A06">
            <w:pPr>
              <w:ind w:left="102"/>
              <w:jc w:val="center"/>
              <w:rPr>
                <w:b/>
                <w:color w:val="000000" w:themeColor="text1"/>
              </w:rPr>
            </w:pPr>
            <w:r w:rsidRPr="00A94A06">
              <w:rPr>
                <w:b/>
                <w:color w:val="000000" w:themeColor="text1"/>
              </w:rPr>
              <w:t>Unit Price</w:t>
            </w:r>
          </w:p>
          <w:p w:rsidR="0029429F" w:rsidRPr="00A94A06" w:rsidRDefault="0029429F" w:rsidP="00A94A06">
            <w:pPr>
              <w:spacing w:before="10" w:line="100" w:lineRule="exact"/>
              <w:jc w:val="center"/>
              <w:rPr>
                <w:b/>
                <w:color w:val="000000" w:themeColor="text1"/>
                <w:sz w:val="11"/>
                <w:szCs w:val="11"/>
              </w:rPr>
            </w:pPr>
          </w:p>
          <w:p w:rsidR="0029429F" w:rsidRPr="00A94A06" w:rsidRDefault="0029429F" w:rsidP="00A94A06">
            <w:pPr>
              <w:ind w:left="102"/>
              <w:jc w:val="center"/>
              <w:rPr>
                <w:b/>
                <w:color w:val="000000" w:themeColor="text1"/>
                <w:sz w:val="18"/>
                <w:szCs w:val="18"/>
              </w:rPr>
            </w:pPr>
            <w:r w:rsidRPr="00A94A06">
              <w:rPr>
                <w:b/>
                <w:color w:val="000000" w:themeColor="text1"/>
                <w:sz w:val="18"/>
                <w:szCs w:val="18"/>
              </w:rPr>
              <w:t>(4+5+6+7)</w:t>
            </w:r>
          </w:p>
        </w:tc>
        <w:tc>
          <w:tcPr>
            <w:tcW w:w="827" w:type="dxa"/>
            <w:vMerge/>
            <w:tcBorders>
              <w:left w:val="single" w:sz="5" w:space="0" w:color="000000"/>
              <w:bottom w:val="single" w:sz="5" w:space="0" w:color="000000"/>
              <w:right w:val="single" w:sz="5" w:space="0" w:color="000000"/>
            </w:tcBorders>
            <w:vAlign w:val="center"/>
          </w:tcPr>
          <w:p w:rsidR="0029429F" w:rsidRPr="00A94A06" w:rsidRDefault="0029429F" w:rsidP="00A94A06">
            <w:pPr>
              <w:jc w:val="center"/>
              <w:rPr>
                <w:b/>
                <w:color w:val="000000" w:themeColor="text1"/>
              </w:rPr>
            </w:pPr>
          </w:p>
        </w:tc>
      </w:tr>
      <w:tr w:rsidR="0029429F" w:rsidRPr="00C6550D" w:rsidTr="0009630E">
        <w:trPr>
          <w:trHeight w:hRule="exact" w:val="361"/>
        </w:trPr>
        <w:tc>
          <w:tcPr>
            <w:tcW w:w="852" w:type="dxa"/>
            <w:tcBorders>
              <w:top w:val="single" w:sz="5" w:space="0" w:color="000000"/>
              <w:left w:val="single" w:sz="5" w:space="0" w:color="000000"/>
              <w:bottom w:val="single" w:sz="5" w:space="0" w:color="000000"/>
              <w:right w:val="single" w:sz="5" w:space="0" w:color="000000"/>
            </w:tcBorders>
          </w:tcPr>
          <w:p w:rsidR="0029429F" w:rsidRPr="00C6550D" w:rsidRDefault="0029429F" w:rsidP="0029429F">
            <w:pPr>
              <w:ind w:left="413" w:right="413"/>
              <w:jc w:val="center"/>
              <w:rPr>
                <w:color w:val="000000" w:themeColor="text1"/>
              </w:rPr>
            </w:pPr>
            <w:r w:rsidRPr="00C6550D">
              <w:rPr>
                <w:color w:val="000000" w:themeColor="text1"/>
              </w:rPr>
              <w:t>1</w:t>
            </w:r>
          </w:p>
        </w:tc>
        <w:tc>
          <w:tcPr>
            <w:tcW w:w="2126" w:type="dxa"/>
            <w:tcBorders>
              <w:top w:val="single" w:sz="5" w:space="0" w:color="000000"/>
              <w:left w:val="single" w:sz="5" w:space="0" w:color="000000"/>
              <w:bottom w:val="single" w:sz="5" w:space="0" w:color="000000"/>
              <w:right w:val="single" w:sz="5" w:space="0" w:color="000000"/>
            </w:tcBorders>
          </w:tcPr>
          <w:p w:rsidR="0029429F" w:rsidRPr="00C6550D" w:rsidRDefault="0029429F" w:rsidP="0029429F">
            <w:pPr>
              <w:ind w:left="535" w:right="536"/>
              <w:jc w:val="center"/>
              <w:rPr>
                <w:color w:val="000000" w:themeColor="text1"/>
              </w:rPr>
            </w:pPr>
            <w:r w:rsidRPr="00C6550D">
              <w:rPr>
                <w:color w:val="000000" w:themeColor="text1"/>
              </w:rPr>
              <w:t>2</w:t>
            </w:r>
          </w:p>
        </w:tc>
        <w:tc>
          <w:tcPr>
            <w:tcW w:w="850" w:type="dxa"/>
            <w:tcBorders>
              <w:top w:val="single" w:sz="5" w:space="0" w:color="000000"/>
              <w:left w:val="single" w:sz="5" w:space="0" w:color="000000"/>
              <w:bottom w:val="single" w:sz="5" w:space="0" w:color="000000"/>
              <w:right w:val="single" w:sz="5" w:space="0" w:color="000000"/>
            </w:tcBorders>
          </w:tcPr>
          <w:p w:rsidR="0029429F" w:rsidRPr="00C6550D" w:rsidRDefault="0029429F" w:rsidP="0029429F">
            <w:pPr>
              <w:ind w:left="390" w:right="392"/>
              <w:jc w:val="center"/>
              <w:rPr>
                <w:color w:val="000000" w:themeColor="text1"/>
              </w:rPr>
            </w:pPr>
            <w:r w:rsidRPr="00C6550D">
              <w:rPr>
                <w:color w:val="000000" w:themeColor="text1"/>
              </w:rPr>
              <w:t>3</w:t>
            </w:r>
          </w:p>
        </w:tc>
        <w:tc>
          <w:tcPr>
            <w:tcW w:w="1334" w:type="dxa"/>
            <w:tcBorders>
              <w:top w:val="single" w:sz="5" w:space="0" w:color="000000"/>
              <w:left w:val="single" w:sz="5" w:space="0" w:color="000000"/>
              <w:bottom w:val="single" w:sz="5" w:space="0" w:color="000000"/>
              <w:right w:val="single" w:sz="5" w:space="0" w:color="000000"/>
            </w:tcBorders>
          </w:tcPr>
          <w:p w:rsidR="0029429F" w:rsidRPr="00C6550D" w:rsidRDefault="0029429F" w:rsidP="0029429F">
            <w:pPr>
              <w:ind w:left="617" w:right="617"/>
              <w:jc w:val="center"/>
              <w:rPr>
                <w:color w:val="000000" w:themeColor="text1"/>
              </w:rPr>
            </w:pPr>
            <w:r w:rsidRPr="00C6550D">
              <w:rPr>
                <w:color w:val="000000" w:themeColor="text1"/>
              </w:rPr>
              <w:t>4</w:t>
            </w:r>
          </w:p>
        </w:tc>
        <w:tc>
          <w:tcPr>
            <w:tcW w:w="750" w:type="dxa"/>
            <w:tcBorders>
              <w:top w:val="single" w:sz="5" w:space="0" w:color="000000"/>
              <w:left w:val="single" w:sz="5" w:space="0" w:color="000000"/>
              <w:bottom w:val="single" w:sz="5" w:space="0" w:color="000000"/>
              <w:right w:val="single" w:sz="5" w:space="0" w:color="000000"/>
            </w:tcBorders>
          </w:tcPr>
          <w:p w:rsidR="0029429F" w:rsidRPr="00C6550D" w:rsidRDefault="0029429F" w:rsidP="0029429F">
            <w:pPr>
              <w:ind w:left="283" w:right="285"/>
              <w:jc w:val="center"/>
              <w:rPr>
                <w:color w:val="000000" w:themeColor="text1"/>
              </w:rPr>
            </w:pPr>
            <w:r w:rsidRPr="00C6550D">
              <w:rPr>
                <w:color w:val="000000" w:themeColor="text1"/>
              </w:rPr>
              <w:t>5</w:t>
            </w:r>
          </w:p>
        </w:tc>
        <w:tc>
          <w:tcPr>
            <w:tcW w:w="1376" w:type="dxa"/>
            <w:tcBorders>
              <w:top w:val="single" w:sz="5" w:space="0" w:color="000000"/>
              <w:left w:val="single" w:sz="5" w:space="0" w:color="000000"/>
              <w:bottom w:val="single" w:sz="5" w:space="0" w:color="000000"/>
              <w:right w:val="single" w:sz="5" w:space="0" w:color="000000"/>
            </w:tcBorders>
          </w:tcPr>
          <w:p w:rsidR="0029429F" w:rsidRPr="00C6550D" w:rsidRDefault="0029429F" w:rsidP="0029429F">
            <w:pPr>
              <w:ind w:left="598" w:right="597"/>
              <w:jc w:val="center"/>
              <w:rPr>
                <w:color w:val="000000" w:themeColor="text1"/>
              </w:rPr>
            </w:pPr>
            <w:r w:rsidRPr="00C6550D">
              <w:rPr>
                <w:color w:val="000000" w:themeColor="text1"/>
              </w:rPr>
              <w:t>6</w:t>
            </w:r>
          </w:p>
        </w:tc>
        <w:tc>
          <w:tcPr>
            <w:tcW w:w="894" w:type="dxa"/>
            <w:tcBorders>
              <w:top w:val="single" w:sz="5" w:space="0" w:color="000000"/>
              <w:left w:val="single" w:sz="5" w:space="0" w:color="000000"/>
              <w:bottom w:val="single" w:sz="5" w:space="0" w:color="000000"/>
              <w:right w:val="single" w:sz="5" w:space="0" w:color="000000"/>
            </w:tcBorders>
          </w:tcPr>
          <w:p w:rsidR="0029429F" w:rsidRPr="00C6550D" w:rsidRDefault="0029429F" w:rsidP="0029429F">
            <w:pPr>
              <w:ind w:left="355" w:right="357"/>
              <w:jc w:val="center"/>
              <w:rPr>
                <w:color w:val="000000" w:themeColor="text1"/>
              </w:rPr>
            </w:pPr>
            <w:r w:rsidRPr="00C6550D">
              <w:rPr>
                <w:color w:val="000000" w:themeColor="text1"/>
              </w:rPr>
              <w:t>7</w:t>
            </w:r>
          </w:p>
        </w:tc>
        <w:tc>
          <w:tcPr>
            <w:tcW w:w="1089" w:type="dxa"/>
            <w:tcBorders>
              <w:top w:val="single" w:sz="5" w:space="0" w:color="000000"/>
              <w:left w:val="single" w:sz="5" w:space="0" w:color="000000"/>
              <w:bottom w:val="single" w:sz="5" w:space="0" w:color="000000"/>
              <w:right w:val="single" w:sz="5" w:space="0" w:color="000000"/>
            </w:tcBorders>
          </w:tcPr>
          <w:p w:rsidR="0029429F" w:rsidRPr="00C6550D" w:rsidRDefault="0029429F" w:rsidP="0029429F">
            <w:pPr>
              <w:ind w:left="452" w:right="454"/>
              <w:jc w:val="center"/>
              <w:rPr>
                <w:color w:val="000000" w:themeColor="text1"/>
              </w:rPr>
            </w:pPr>
            <w:r w:rsidRPr="00C6550D">
              <w:rPr>
                <w:color w:val="000000" w:themeColor="text1"/>
              </w:rPr>
              <w:t>8</w:t>
            </w:r>
          </w:p>
        </w:tc>
        <w:tc>
          <w:tcPr>
            <w:tcW w:w="827" w:type="dxa"/>
            <w:tcBorders>
              <w:top w:val="single" w:sz="5" w:space="0" w:color="000000"/>
              <w:left w:val="single" w:sz="5" w:space="0" w:color="000000"/>
              <w:bottom w:val="single" w:sz="5" w:space="0" w:color="000000"/>
              <w:right w:val="single" w:sz="5" w:space="0" w:color="000000"/>
            </w:tcBorders>
          </w:tcPr>
          <w:p w:rsidR="0029429F" w:rsidRPr="00C6550D" w:rsidRDefault="0029429F" w:rsidP="0029429F">
            <w:pPr>
              <w:ind w:left="322" w:right="323"/>
              <w:jc w:val="center"/>
              <w:rPr>
                <w:color w:val="000000" w:themeColor="text1"/>
              </w:rPr>
            </w:pPr>
            <w:r w:rsidRPr="00C6550D">
              <w:rPr>
                <w:color w:val="000000" w:themeColor="text1"/>
              </w:rPr>
              <w:t>9</w:t>
            </w:r>
          </w:p>
        </w:tc>
      </w:tr>
      <w:tr w:rsidR="0029429F" w:rsidRPr="00C6550D" w:rsidTr="00A94A06">
        <w:trPr>
          <w:trHeight w:hRule="exact" w:val="695"/>
        </w:trPr>
        <w:tc>
          <w:tcPr>
            <w:tcW w:w="852" w:type="dxa"/>
            <w:tcBorders>
              <w:top w:val="single" w:sz="5" w:space="0" w:color="000000"/>
              <w:left w:val="single" w:sz="5" w:space="0" w:color="000000"/>
              <w:bottom w:val="single" w:sz="5" w:space="0" w:color="000000"/>
              <w:right w:val="single" w:sz="5" w:space="0" w:color="000000"/>
            </w:tcBorders>
            <w:vAlign w:val="center"/>
          </w:tcPr>
          <w:p w:rsidR="0029429F" w:rsidRPr="00C6550D" w:rsidRDefault="0009084E" w:rsidP="00A94A06">
            <w:pPr>
              <w:jc w:val="center"/>
              <w:rPr>
                <w:color w:val="000000" w:themeColor="text1"/>
              </w:rPr>
            </w:pPr>
            <w:r w:rsidRPr="00C6550D">
              <w:rPr>
                <w:color w:val="000000" w:themeColor="text1"/>
              </w:rPr>
              <w:t>1</w:t>
            </w:r>
          </w:p>
        </w:tc>
        <w:tc>
          <w:tcPr>
            <w:tcW w:w="2126" w:type="dxa"/>
            <w:tcBorders>
              <w:top w:val="single" w:sz="5" w:space="0" w:color="000000"/>
              <w:left w:val="single" w:sz="5" w:space="0" w:color="000000"/>
              <w:bottom w:val="single" w:sz="5" w:space="0" w:color="000000"/>
              <w:right w:val="single" w:sz="5" w:space="0" w:color="000000"/>
            </w:tcBorders>
            <w:vAlign w:val="center"/>
          </w:tcPr>
          <w:p w:rsidR="0029429F" w:rsidRPr="00C6550D" w:rsidRDefault="00515CE2" w:rsidP="00A94A06">
            <w:pPr>
              <w:pStyle w:val="Normal1"/>
              <w:jc w:val="center"/>
              <w:rPr>
                <w:rFonts w:asciiTheme="majorHAnsi" w:eastAsia="Nudi 05 e" w:hAnsiTheme="majorHAnsi" w:cstheme="majorHAnsi"/>
                <w:color w:val="000000" w:themeColor="text1"/>
                <w:sz w:val="18"/>
                <w:szCs w:val="18"/>
              </w:rPr>
            </w:pPr>
            <w:r w:rsidRPr="00C6550D">
              <w:rPr>
                <w:rFonts w:asciiTheme="majorHAnsi" w:eastAsia="Nudi 05 e" w:hAnsiTheme="majorHAnsi" w:cstheme="majorHAnsi"/>
                <w:color w:val="000000" w:themeColor="text1"/>
                <w:sz w:val="18"/>
                <w:szCs w:val="18"/>
              </w:rPr>
              <w:t>Power operated Brush Cutter / Weed Slasher</w:t>
            </w:r>
          </w:p>
        </w:tc>
        <w:tc>
          <w:tcPr>
            <w:tcW w:w="850" w:type="dxa"/>
            <w:tcBorders>
              <w:top w:val="single" w:sz="5" w:space="0" w:color="000000"/>
              <w:left w:val="single" w:sz="5" w:space="0" w:color="000000"/>
              <w:bottom w:val="single" w:sz="5" w:space="0" w:color="000000"/>
              <w:right w:val="single" w:sz="5" w:space="0" w:color="000000"/>
            </w:tcBorders>
            <w:vAlign w:val="center"/>
          </w:tcPr>
          <w:p w:rsidR="0029429F" w:rsidRPr="00C6550D" w:rsidRDefault="00515CE2" w:rsidP="00A94A06">
            <w:pPr>
              <w:jc w:val="center"/>
              <w:rPr>
                <w:color w:val="000000" w:themeColor="text1"/>
              </w:rPr>
            </w:pPr>
            <w:r w:rsidRPr="00C6550D">
              <w:rPr>
                <w:color w:val="000000" w:themeColor="text1"/>
              </w:rPr>
              <w:t>1</w:t>
            </w:r>
            <w:r w:rsidR="00C25014">
              <w:rPr>
                <w:color w:val="000000" w:themeColor="text1"/>
              </w:rPr>
              <w:t>25</w:t>
            </w:r>
          </w:p>
        </w:tc>
        <w:tc>
          <w:tcPr>
            <w:tcW w:w="1334" w:type="dxa"/>
            <w:tcBorders>
              <w:top w:val="single" w:sz="5" w:space="0" w:color="000000"/>
              <w:left w:val="single" w:sz="5" w:space="0" w:color="000000"/>
              <w:bottom w:val="single" w:sz="5" w:space="0" w:color="000000"/>
              <w:right w:val="single" w:sz="5" w:space="0" w:color="000000"/>
            </w:tcBorders>
          </w:tcPr>
          <w:p w:rsidR="0029429F" w:rsidRPr="00C6550D" w:rsidRDefault="0029429F" w:rsidP="0029429F">
            <w:pPr>
              <w:rPr>
                <w:color w:val="000000" w:themeColor="text1"/>
              </w:rPr>
            </w:pPr>
          </w:p>
        </w:tc>
        <w:tc>
          <w:tcPr>
            <w:tcW w:w="750" w:type="dxa"/>
            <w:tcBorders>
              <w:top w:val="single" w:sz="5" w:space="0" w:color="000000"/>
              <w:left w:val="single" w:sz="5" w:space="0" w:color="000000"/>
              <w:bottom w:val="single" w:sz="5" w:space="0" w:color="000000"/>
              <w:right w:val="single" w:sz="5" w:space="0" w:color="000000"/>
            </w:tcBorders>
          </w:tcPr>
          <w:p w:rsidR="0029429F" w:rsidRPr="00C6550D" w:rsidRDefault="0029429F" w:rsidP="0029429F">
            <w:pPr>
              <w:rPr>
                <w:color w:val="000000" w:themeColor="text1"/>
              </w:rPr>
            </w:pPr>
          </w:p>
        </w:tc>
        <w:tc>
          <w:tcPr>
            <w:tcW w:w="1376" w:type="dxa"/>
            <w:tcBorders>
              <w:top w:val="single" w:sz="5" w:space="0" w:color="000000"/>
              <w:left w:val="single" w:sz="5" w:space="0" w:color="000000"/>
              <w:bottom w:val="single" w:sz="5" w:space="0" w:color="000000"/>
              <w:right w:val="single" w:sz="5" w:space="0" w:color="000000"/>
            </w:tcBorders>
          </w:tcPr>
          <w:p w:rsidR="0029429F" w:rsidRPr="00C6550D" w:rsidRDefault="0029429F" w:rsidP="0029429F">
            <w:pPr>
              <w:rPr>
                <w:color w:val="000000" w:themeColor="text1"/>
              </w:rPr>
            </w:pPr>
          </w:p>
        </w:tc>
        <w:tc>
          <w:tcPr>
            <w:tcW w:w="894" w:type="dxa"/>
            <w:tcBorders>
              <w:top w:val="single" w:sz="5" w:space="0" w:color="000000"/>
              <w:left w:val="single" w:sz="5" w:space="0" w:color="000000"/>
              <w:bottom w:val="single" w:sz="5" w:space="0" w:color="000000"/>
              <w:right w:val="single" w:sz="5" w:space="0" w:color="000000"/>
            </w:tcBorders>
          </w:tcPr>
          <w:p w:rsidR="0029429F" w:rsidRPr="00C6550D" w:rsidRDefault="0029429F" w:rsidP="0029429F">
            <w:pPr>
              <w:rPr>
                <w:color w:val="000000" w:themeColor="text1"/>
              </w:rPr>
            </w:pPr>
          </w:p>
        </w:tc>
        <w:tc>
          <w:tcPr>
            <w:tcW w:w="1089" w:type="dxa"/>
            <w:tcBorders>
              <w:top w:val="single" w:sz="5" w:space="0" w:color="000000"/>
              <w:left w:val="single" w:sz="5" w:space="0" w:color="000000"/>
              <w:bottom w:val="single" w:sz="5" w:space="0" w:color="000000"/>
              <w:right w:val="single" w:sz="5" w:space="0" w:color="000000"/>
            </w:tcBorders>
          </w:tcPr>
          <w:p w:rsidR="0029429F" w:rsidRPr="00C6550D" w:rsidRDefault="0029429F" w:rsidP="0029429F">
            <w:pPr>
              <w:rPr>
                <w:color w:val="000000" w:themeColor="text1"/>
              </w:rPr>
            </w:pPr>
          </w:p>
        </w:tc>
        <w:tc>
          <w:tcPr>
            <w:tcW w:w="827" w:type="dxa"/>
            <w:tcBorders>
              <w:top w:val="single" w:sz="5" w:space="0" w:color="000000"/>
              <w:left w:val="single" w:sz="5" w:space="0" w:color="000000"/>
              <w:bottom w:val="single" w:sz="5" w:space="0" w:color="000000"/>
              <w:right w:val="single" w:sz="5" w:space="0" w:color="000000"/>
            </w:tcBorders>
          </w:tcPr>
          <w:p w:rsidR="0029429F" w:rsidRPr="00C6550D" w:rsidRDefault="0029429F" w:rsidP="0029429F">
            <w:pPr>
              <w:rPr>
                <w:color w:val="000000" w:themeColor="text1"/>
              </w:rPr>
            </w:pPr>
          </w:p>
        </w:tc>
      </w:tr>
      <w:tr w:rsidR="00515CE2" w:rsidRPr="00C6550D" w:rsidTr="00A94A06">
        <w:trPr>
          <w:trHeight w:hRule="exact" w:val="695"/>
        </w:trPr>
        <w:tc>
          <w:tcPr>
            <w:tcW w:w="852" w:type="dxa"/>
            <w:tcBorders>
              <w:top w:val="single" w:sz="5" w:space="0" w:color="000000"/>
              <w:left w:val="single" w:sz="5" w:space="0" w:color="000000"/>
              <w:bottom w:val="single" w:sz="5" w:space="0" w:color="000000"/>
              <w:right w:val="single" w:sz="5" w:space="0" w:color="000000"/>
            </w:tcBorders>
            <w:vAlign w:val="center"/>
          </w:tcPr>
          <w:p w:rsidR="00515CE2" w:rsidRPr="00C6550D" w:rsidRDefault="00515CE2" w:rsidP="00A94A06">
            <w:pPr>
              <w:jc w:val="center"/>
              <w:rPr>
                <w:color w:val="000000" w:themeColor="text1"/>
              </w:rPr>
            </w:pPr>
            <w:r w:rsidRPr="00C6550D">
              <w:rPr>
                <w:color w:val="000000" w:themeColor="text1"/>
              </w:rPr>
              <w:t>2</w:t>
            </w:r>
          </w:p>
        </w:tc>
        <w:tc>
          <w:tcPr>
            <w:tcW w:w="2126" w:type="dxa"/>
            <w:tcBorders>
              <w:top w:val="single" w:sz="5" w:space="0" w:color="000000"/>
              <w:left w:val="single" w:sz="5" w:space="0" w:color="000000"/>
              <w:bottom w:val="single" w:sz="5" w:space="0" w:color="000000"/>
              <w:right w:val="single" w:sz="5" w:space="0" w:color="000000"/>
            </w:tcBorders>
            <w:vAlign w:val="center"/>
          </w:tcPr>
          <w:p w:rsidR="00515CE2" w:rsidRPr="00C6550D" w:rsidRDefault="00515CE2" w:rsidP="00A94A06">
            <w:pPr>
              <w:pStyle w:val="Normal1"/>
              <w:jc w:val="center"/>
              <w:rPr>
                <w:rFonts w:asciiTheme="majorHAnsi" w:eastAsia="Nudi 05 e" w:hAnsiTheme="majorHAnsi" w:cstheme="majorHAnsi"/>
                <w:color w:val="000000" w:themeColor="text1"/>
                <w:sz w:val="18"/>
                <w:szCs w:val="18"/>
              </w:rPr>
            </w:pPr>
            <w:r w:rsidRPr="00C6550D">
              <w:rPr>
                <w:rFonts w:asciiTheme="majorHAnsi" w:eastAsia="Nudi 05 e" w:hAnsiTheme="majorHAnsi" w:cstheme="majorHAnsi"/>
                <w:color w:val="000000" w:themeColor="text1"/>
                <w:sz w:val="18"/>
                <w:szCs w:val="18"/>
              </w:rPr>
              <w:t>Post Hole digger</w:t>
            </w:r>
          </w:p>
        </w:tc>
        <w:tc>
          <w:tcPr>
            <w:tcW w:w="850" w:type="dxa"/>
            <w:tcBorders>
              <w:top w:val="single" w:sz="5" w:space="0" w:color="000000"/>
              <w:left w:val="single" w:sz="5" w:space="0" w:color="000000"/>
              <w:bottom w:val="single" w:sz="5" w:space="0" w:color="000000"/>
              <w:right w:val="single" w:sz="5" w:space="0" w:color="000000"/>
            </w:tcBorders>
            <w:vAlign w:val="center"/>
          </w:tcPr>
          <w:p w:rsidR="00515CE2" w:rsidRPr="00C6550D" w:rsidRDefault="00515CE2" w:rsidP="00A94A06">
            <w:pPr>
              <w:jc w:val="center"/>
              <w:rPr>
                <w:color w:val="000000" w:themeColor="text1"/>
              </w:rPr>
            </w:pPr>
            <w:r w:rsidRPr="00C6550D">
              <w:rPr>
                <w:color w:val="000000" w:themeColor="text1"/>
              </w:rPr>
              <w:t>1</w:t>
            </w:r>
            <w:r w:rsidR="00C25014">
              <w:rPr>
                <w:color w:val="000000" w:themeColor="text1"/>
              </w:rPr>
              <w:t>25</w:t>
            </w:r>
          </w:p>
        </w:tc>
        <w:tc>
          <w:tcPr>
            <w:tcW w:w="1334" w:type="dxa"/>
            <w:tcBorders>
              <w:top w:val="single" w:sz="5" w:space="0" w:color="000000"/>
              <w:left w:val="single" w:sz="5" w:space="0" w:color="000000"/>
              <w:bottom w:val="single" w:sz="5" w:space="0" w:color="000000"/>
              <w:right w:val="single" w:sz="5" w:space="0" w:color="000000"/>
            </w:tcBorders>
          </w:tcPr>
          <w:p w:rsidR="00515CE2" w:rsidRPr="00C6550D" w:rsidRDefault="00515CE2" w:rsidP="0029429F">
            <w:pPr>
              <w:rPr>
                <w:color w:val="000000" w:themeColor="text1"/>
              </w:rPr>
            </w:pPr>
          </w:p>
        </w:tc>
        <w:tc>
          <w:tcPr>
            <w:tcW w:w="750" w:type="dxa"/>
            <w:tcBorders>
              <w:top w:val="single" w:sz="5" w:space="0" w:color="000000"/>
              <w:left w:val="single" w:sz="5" w:space="0" w:color="000000"/>
              <w:bottom w:val="single" w:sz="5" w:space="0" w:color="000000"/>
              <w:right w:val="single" w:sz="5" w:space="0" w:color="000000"/>
            </w:tcBorders>
          </w:tcPr>
          <w:p w:rsidR="00515CE2" w:rsidRPr="00C6550D" w:rsidRDefault="00515CE2" w:rsidP="0029429F">
            <w:pPr>
              <w:rPr>
                <w:color w:val="000000" w:themeColor="text1"/>
              </w:rPr>
            </w:pPr>
          </w:p>
        </w:tc>
        <w:tc>
          <w:tcPr>
            <w:tcW w:w="1376" w:type="dxa"/>
            <w:tcBorders>
              <w:top w:val="single" w:sz="5" w:space="0" w:color="000000"/>
              <w:left w:val="single" w:sz="5" w:space="0" w:color="000000"/>
              <w:bottom w:val="single" w:sz="5" w:space="0" w:color="000000"/>
              <w:right w:val="single" w:sz="5" w:space="0" w:color="000000"/>
            </w:tcBorders>
          </w:tcPr>
          <w:p w:rsidR="00515CE2" w:rsidRPr="00C6550D" w:rsidRDefault="00515CE2" w:rsidP="0029429F">
            <w:pPr>
              <w:rPr>
                <w:color w:val="000000" w:themeColor="text1"/>
              </w:rPr>
            </w:pPr>
          </w:p>
        </w:tc>
        <w:tc>
          <w:tcPr>
            <w:tcW w:w="894" w:type="dxa"/>
            <w:tcBorders>
              <w:top w:val="single" w:sz="5" w:space="0" w:color="000000"/>
              <w:left w:val="single" w:sz="5" w:space="0" w:color="000000"/>
              <w:bottom w:val="single" w:sz="5" w:space="0" w:color="000000"/>
              <w:right w:val="single" w:sz="5" w:space="0" w:color="000000"/>
            </w:tcBorders>
          </w:tcPr>
          <w:p w:rsidR="00515CE2" w:rsidRPr="00C6550D" w:rsidRDefault="00515CE2" w:rsidP="0029429F">
            <w:pPr>
              <w:rPr>
                <w:color w:val="000000" w:themeColor="text1"/>
              </w:rPr>
            </w:pPr>
          </w:p>
        </w:tc>
        <w:tc>
          <w:tcPr>
            <w:tcW w:w="1089" w:type="dxa"/>
            <w:tcBorders>
              <w:top w:val="single" w:sz="5" w:space="0" w:color="000000"/>
              <w:left w:val="single" w:sz="5" w:space="0" w:color="000000"/>
              <w:bottom w:val="single" w:sz="5" w:space="0" w:color="000000"/>
              <w:right w:val="single" w:sz="5" w:space="0" w:color="000000"/>
            </w:tcBorders>
          </w:tcPr>
          <w:p w:rsidR="00515CE2" w:rsidRPr="00C6550D" w:rsidRDefault="00515CE2" w:rsidP="0029429F">
            <w:pPr>
              <w:rPr>
                <w:color w:val="000000" w:themeColor="text1"/>
              </w:rPr>
            </w:pPr>
          </w:p>
        </w:tc>
        <w:tc>
          <w:tcPr>
            <w:tcW w:w="827" w:type="dxa"/>
            <w:tcBorders>
              <w:top w:val="single" w:sz="5" w:space="0" w:color="000000"/>
              <w:left w:val="single" w:sz="5" w:space="0" w:color="000000"/>
              <w:bottom w:val="single" w:sz="5" w:space="0" w:color="000000"/>
              <w:right w:val="single" w:sz="5" w:space="0" w:color="000000"/>
            </w:tcBorders>
          </w:tcPr>
          <w:p w:rsidR="00515CE2" w:rsidRPr="00C6550D" w:rsidRDefault="00515CE2" w:rsidP="0029429F">
            <w:pPr>
              <w:rPr>
                <w:color w:val="000000" w:themeColor="text1"/>
              </w:rPr>
            </w:pPr>
          </w:p>
        </w:tc>
      </w:tr>
      <w:tr w:rsidR="00C25014" w:rsidRPr="00C6550D" w:rsidTr="00A94A06">
        <w:trPr>
          <w:trHeight w:hRule="exact" w:val="695"/>
        </w:trPr>
        <w:tc>
          <w:tcPr>
            <w:tcW w:w="852" w:type="dxa"/>
            <w:tcBorders>
              <w:top w:val="single" w:sz="5" w:space="0" w:color="000000"/>
              <w:left w:val="single" w:sz="5" w:space="0" w:color="000000"/>
              <w:bottom w:val="single" w:sz="5" w:space="0" w:color="000000"/>
              <w:right w:val="single" w:sz="5" w:space="0" w:color="000000"/>
            </w:tcBorders>
            <w:vAlign w:val="center"/>
          </w:tcPr>
          <w:p w:rsidR="00C25014" w:rsidRPr="00C6550D" w:rsidRDefault="00C25014" w:rsidP="00A94A06">
            <w:pPr>
              <w:jc w:val="center"/>
              <w:rPr>
                <w:color w:val="000000" w:themeColor="text1"/>
              </w:rPr>
            </w:pPr>
            <w:r>
              <w:rPr>
                <w:color w:val="000000" w:themeColor="text1"/>
              </w:rPr>
              <w:t>3</w:t>
            </w:r>
          </w:p>
        </w:tc>
        <w:tc>
          <w:tcPr>
            <w:tcW w:w="2126" w:type="dxa"/>
            <w:tcBorders>
              <w:top w:val="single" w:sz="5" w:space="0" w:color="000000"/>
              <w:left w:val="single" w:sz="5" w:space="0" w:color="000000"/>
              <w:bottom w:val="single" w:sz="5" w:space="0" w:color="000000"/>
              <w:right w:val="single" w:sz="5" w:space="0" w:color="000000"/>
            </w:tcBorders>
            <w:vAlign w:val="center"/>
          </w:tcPr>
          <w:p w:rsidR="00C25014" w:rsidRPr="00C6550D" w:rsidRDefault="00C25014" w:rsidP="00A94A06">
            <w:pPr>
              <w:pStyle w:val="Normal1"/>
              <w:jc w:val="center"/>
              <w:rPr>
                <w:rFonts w:asciiTheme="majorHAnsi" w:eastAsia="Nudi 05 e" w:hAnsiTheme="majorHAnsi" w:cstheme="majorHAnsi"/>
                <w:color w:val="000000" w:themeColor="text1"/>
                <w:sz w:val="18"/>
                <w:szCs w:val="18"/>
              </w:rPr>
            </w:pPr>
            <w:r w:rsidRPr="00C25014">
              <w:rPr>
                <w:rFonts w:asciiTheme="majorHAnsi" w:eastAsia="Nudi 05 e" w:hAnsiTheme="majorHAnsi" w:cstheme="majorHAnsi"/>
                <w:color w:val="000000" w:themeColor="text1"/>
                <w:sz w:val="18"/>
                <w:szCs w:val="18"/>
              </w:rPr>
              <w:t>HDP/HTP Power Sprayer</w:t>
            </w:r>
          </w:p>
        </w:tc>
        <w:tc>
          <w:tcPr>
            <w:tcW w:w="850" w:type="dxa"/>
            <w:tcBorders>
              <w:top w:val="single" w:sz="5" w:space="0" w:color="000000"/>
              <w:left w:val="single" w:sz="5" w:space="0" w:color="000000"/>
              <w:bottom w:val="single" w:sz="5" w:space="0" w:color="000000"/>
              <w:right w:val="single" w:sz="5" w:space="0" w:color="000000"/>
            </w:tcBorders>
            <w:vAlign w:val="center"/>
          </w:tcPr>
          <w:p w:rsidR="00C25014" w:rsidRPr="00C6550D" w:rsidRDefault="00C25014" w:rsidP="00A94A06">
            <w:pPr>
              <w:jc w:val="center"/>
              <w:rPr>
                <w:color w:val="000000" w:themeColor="text1"/>
              </w:rPr>
            </w:pPr>
            <w:r>
              <w:rPr>
                <w:color w:val="000000" w:themeColor="text1"/>
              </w:rPr>
              <w:t>110</w:t>
            </w:r>
          </w:p>
        </w:tc>
        <w:tc>
          <w:tcPr>
            <w:tcW w:w="1334" w:type="dxa"/>
            <w:tcBorders>
              <w:top w:val="single" w:sz="5" w:space="0" w:color="000000"/>
              <w:left w:val="single" w:sz="5" w:space="0" w:color="000000"/>
              <w:bottom w:val="single" w:sz="5" w:space="0" w:color="000000"/>
              <w:right w:val="single" w:sz="5" w:space="0" w:color="000000"/>
            </w:tcBorders>
          </w:tcPr>
          <w:p w:rsidR="00C25014" w:rsidRPr="00C6550D" w:rsidRDefault="00C25014" w:rsidP="0029429F">
            <w:pPr>
              <w:rPr>
                <w:color w:val="000000" w:themeColor="text1"/>
              </w:rPr>
            </w:pPr>
          </w:p>
        </w:tc>
        <w:tc>
          <w:tcPr>
            <w:tcW w:w="750" w:type="dxa"/>
            <w:tcBorders>
              <w:top w:val="single" w:sz="5" w:space="0" w:color="000000"/>
              <w:left w:val="single" w:sz="5" w:space="0" w:color="000000"/>
              <w:bottom w:val="single" w:sz="5" w:space="0" w:color="000000"/>
              <w:right w:val="single" w:sz="5" w:space="0" w:color="000000"/>
            </w:tcBorders>
          </w:tcPr>
          <w:p w:rsidR="00C25014" w:rsidRPr="00C6550D" w:rsidRDefault="00C25014" w:rsidP="0029429F">
            <w:pPr>
              <w:rPr>
                <w:color w:val="000000" w:themeColor="text1"/>
              </w:rPr>
            </w:pPr>
          </w:p>
        </w:tc>
        <w:tc>
          <w:tcPr>
            <w:tcW w:w="1376" w:type="dxa"/>
            <w:tcBorders>
              <w:top w:val="single" w:sz="5" w:space="0" w:color="000000"/>
              <w:left w:val="single" w:sz="5" w:space="0" w:color="000000"/>
              <w:bottom w:val="single" w:sz="5" w:space="0" w:color="000000"/>
              <w:right w:val="single" w:sz="5" w:space="0" w:color="000000"/>
            </w:tcBorders>
          </w:tcPr>
          <w:p w:rsidR="00C25014" w:rsidRPr="00C6550D" w:rsidRDefault="00C25014" w:rsidP="0029429F">
            <w:pPr>
              <w:rPr>
                <w:color w:val="000000" w:themeColor="text1"/>
              </w:rPr>
            </w:pPr>
          </w:p>
        </w:tc>
        <w:tc>
          <w:tcPr>
            <w:tcW w:w="894" w:type="dxa"/>
            <w:tcBorders>
              <w:top w:val="single" w:sz="5" w:space="0" w:color="000000"/>
              <w:left w:val="single" w:sz="5" w:space="0" w:color="000000"/>
              <w:bottom w:val="single" w:sz="5" w:space="0" w:color="000000"/>
              <w:right w:val="single" w:sz="5" w:space="0" w:color="000000"/>
            </w:tcBorders>
          </w:tcPr>
          <w:p w:rsidR="00C25014" w:rsidRPr="00C6550D" w:rsidRDefault="00C25014" w:rsidP="0029429F">
            <w:pPr>
              <w:rPr>
                <w:color w:val="000000" w:themeColor="text1"/>
              </w:rPr>
            </w:pPr>
          </w:p>
        </w:tc>
        <w:tc>
          <w:tcPr>
            <w:tcW w:w="1089" w:type="dxa"/>
            <w:tcBorders>
              <w:top w:val="single" w:sz="5" w:space="0" w:color="000000"/>
              <w:left w:val="single" w:sz="5" w:space="0" w:color="000000"/>
              <w:bottom w:val="single" w:sz="5" w:space="0" w:color="000000"/>
              <w:right w:val="single" w:sz="5" w:space="0" w:color="000000"/>
            </w:tcBorders>
          </w:tcPr>
          <w:p w:rsidR="00C25014" w:rsidRPr="00C6550D" w:rsidRDefault="00C25014" w:rsidP="0029429F">
            <w:pPr>
              <w:rPr>
                <w:color w:val="000000" w:themeColor="text1"/>
              </w:rPr>
            </w:pPr>
          </w:p>
        </w:tc>
        <w:tc>
          <w:tcPr>
            <w:tcW w:w="827" w:type="dxa"/>
            <w:tcBorders>
              <w:top w:val="single" w:sz="5" w:space="0" w:color="000000"/>
              <w:left w:val="single" w:sz="5" w:space="0" w:color="000000"/>
              <w:bottom w:val="single" w:sz="5" w:space="0" w:color="000000"/>
              <w:right w:val="single" w:sz="5" w:space="0" w:color="000000"/>
            </w:tcBorders>
          </w:tcPr>
          <w:p w:rsidR="00C25014" w:rsidRPr="00C6550D" w:rsidRDefault="00C25014" w:rsidP="0029429F">
            <w:pPr>
              <w:rPr>
                <w:color w:val="000000" w:themeColor="text1"/>
              </w:rPr>
            </w:pPr>
          </w:p>
        </w:tc>
      </w:tr>
    </w:tbl>
    <w:p w:rsidR="0029429F" w:rsidRPr="00C6550D" w:rsidRDefault="0029429F" w:rsidP="0029429F">
      <w:pPr>
        <w:spacing w:line="200" w:lineRule="exact"/>
        <w:rPr>
          <w:color w:val="000000" w:themeColor="text1"/>
        </w:rPr>
      </w:pPr>
    </w:p>
    <w:p w:rsidR="0029429F" w:rsidRPr="00C6550D" w:rsidRDefault="0029429F" w:rsidP="0029429F">
      <w:pPr>
        <w:spacing w:line="200" w:lineRule="exact"/>
        <w:rPr>
          <w:color w:val="000000" w:themeColor="text1"/>
        </w:rPr>
      </w:pPr>
    </w:p>
    <w:p w:rsidR="0029429F" w:rsidRPr="00C6550D" w:rsidRDefault="0029429F" w:rsidP="0029429F">
      <w:pPr>
        <w:spacing w:line="200" w:lineRule="exact"/>
        <w:rPr>
          <w:color w:val="000000" w:themeColor="text1"/>
        </w:rPr>
      </w:pPr>
    </w:p>
    <w:p w:rsidR="0029429F" w:rsidRPr="00C6550D" w:rsidRDefault="0029429F" w:rsidP="0029429F">
      <w:pPr>
        <w:spacing w:before="34"/>
        <w:ind w:left="220"/>
        <w:rPr>
          <w:color w:val="000000" w:themeColor="text1"/>
        </w:rPr>
      </w:pPr>
      <w:r w:rsidRPr="00C6550D">
        <w:rPr>
          <w:b/>
          <w:color w:val="000000" w:themeColor="text1"/>
        </w:rPr>
        <w:t>Note:</w:t>
      </w:r>
      <w:r w:rsidRPr="00C6550D">
        <w:rPr>
          <w:b/>
          <w:color w:val="000000" w:themeColor="text1"/>
          <w:spacing w:val="1"/>
        </w:rPr>
        <w:t xml:space="preserve"> </w:t>
      </w:r>
      <w:r w:rsidRPr="00C6550D">
        <w:rPr>
          <w:b/>
          <w:color w:val="000000" w:themeColor="text1"/>
        </w:rPr>
        <w:t>In case</w:t>
      </w:r>
      <w:r w:rsidRPr="00C6550D">
        <w:rPr>
          <w:b/>
          <w:color w:val="000000" w:themeColor="text1"/>
          <w:spacing w:val="1"/>
        </w:rPr>
        <w:t xml:space="preserve"> </w:t>
      </w:r>
      <w:r w:rsidRPr="00C6550D">
        <w:rPr>
          <w:b/>
          <w:color w:val="000000" w:themeColor="text1"/>
        </w:rPr>
        <w:t>of</w:t>
      </w:r>
      <w:r w:rsidRPr="00C6550D">
        <w:rPr>
          <w:b/>
          <w:color w:val="000000" w:themeColor="text1"/>
          <w:spacing w:val="1"/>
        </w:rPr>
        <w:t xml:space="preserve"> </w:t>
      </w:r>
      <w:r w:rsidRPr="00C6550D">
        <w:rPr>
          <w:b/>
          <w:color w:val="000000" w:themeColor="text1"/>
        </w:rPr>
        <w:t>discrepancy</w:t>
      </w:r>
      <w:r w:rsidRPr="00C6550D">
        <w:rPr>
          <w:b/>
          <w:color w:val="000000" w:themeColor="text1"/>
          <w:spacing w:val="1"/>
        </w:rPr>
        <w:t xml:space="preserve"> </w:t>
      </w:r>
      <w:r w:rsidRPr="00C6550D">
        <w:rPr>
          <w:b/>
          <w:color w:val="000000" w:themeColor="text1"/>
        </w:rPr>
        <w:t>between</w:t>
      </w:r>
      <w:r w:rsidRPr="00C6550D">
        <w:rPr>
          <w:b/>
          <w:color w:val="000000" w:themeColor="text1"/>
          <w:spacing w:val="1"/>
        </w:rPr>
        <w:t xml:space="preserve"> </w:t>
      </w:r>
      <w:r w:rsidRPr="00C6550D">
        <w:rPr>
          <w:b/>
          <w:color w:val="000000" w:themeColor="text1"/>
        </w:rPr>
        <w:t xml:space="preserve">unit price                  </w:t>
      </w:r>
      <w:r w:rsidRPr="00C6550D">
        <w:rPr>
          <w:b/>
          <w:color w:val="000000" w:themeColor="text1"/>
          <w:spacing w:val="48"/>
        </w:rPr>
        <w:t xml:space="preserve"> </w:t>
      </w:r>
      <w:r w:rsidRPr="00C6550D">
        <w:rPr>
          <w:color w:val="000000" w:themeColor="text1"/>
        </w:rPr>
        <w:t>Total</w:t>
      </w:r>
      <w:r w:rsidRPr="00C6550D">
        <w:rPr>
          <w:color w:val="000000" w:themeColor="text1"/>
          <w:spacing w:val="1"/>
        </w:rPr>
        <w:t xml:space="preserve"> </w:t>
      </w:r>
      <w:r w:rsidRPr="00C6550D">
        <w:rPr>
          <w:color w:val="000000" w:themeColor="text1"/>
        </w:rPr>
        <w:t>tender</w:t>
      </w:r>
      <w:r w:rsidRPr="00C6550D">
        <w:rPr>
          <w:color w:val="000000" w:themeColor="text1"/>
          <w:spacing w:val="1"/>
        </w:rPr>
        <w:t xml:space="preserve"> </w:t>
      </w:r>
      <w:r w:rsidRPr="00C6550D">
        <w:rPr>
          <w:color w:val="000000" w:themeColor="text1"/>
        </w:rPr>
        <w:t>price</w:t>
      </w:r>
      <w:r w:rsidRPr="00C6550D">
        <w:rPr>
          <w:color w:val="000000" w:themeColor="text1"/>
          <w:spacing w:val="1"/>
        </w:rPr>
        <w:t xml:space="preserve"> </w:t>
      </w:r>
      <w:r w:rsidRPr="00C6550D">
        <w:rPr>
          <w:color w:val="000000" w:themeColor="text1"/>
        </w:rPr>
        <w:t>in</w:t>
      </w:r>
      <w:r w:rsidRPr="00C6550D">
        <w:rPr>
          <w:color w:val="000000" w:themeColor="text1"/>
          <w:spacing w:val="1"/>
        </w:rPr>
        <w:t xml:space="preserve"> </w:t>
      </w:r>
      <w:r w:rsidRPr="00C6550D">
        <w:rPr>
          <w:color w:val="000000" w:themeColor="text1"/>
        </w:rPr>
        <w:t>Rs (</w:t>
      </w:r>
      <w:r w:rsidRPr="00C6550D">
        <w:rPr>
          <w:color w:val="000000" w:themeColor="text1"/>
          <w:spacing w:val="2"/>
        </w:rPr>
        <w:t>W</w:t>
      </w:r>
      <w:r w:rsidRPr="00C6550D">
        <w:rPr>
          <w:color w:val="000000" w:themeColor="text1"/>
        </w:rPr>
        <w:t>ords)……………………..</w:t>
      </w:r>
    </w:p>
    <w:p w:rsidR="0029429F" w:rsidRPr="00C6550D" w:rsidRDefault="0029429F" w:rsidP="0029429F">
      <w:pPr>
        <w:spacing w:before="5" w:line="120" w:lineRule="exact"/>
        <w:rPr>
          <w:color w:val="000000" w:themeColor="text1"/>
          <w:sz w:val="12"/>
          <w:szCs w:val="12"/>
        </w:rPr>
      </w:pPr>
    </w:p>
    <w:p w:rsidR="0029429F" w:rsidRPr="00C6550D" w:rsidRDefault="0029429F" w:rsidP="0029429F">
      <w:pPr>
        <w:ind w:left="220"/>
        <w:rPr>
          <w:color w:val="000000" w:themeColor="text1"/>
        </w:rPr>
      </w:pPr>
      <w:r w:rsidRPr="00C6550D">
        <w:rPr>
          <w:b/>
          <w:color w:val="000000" w:themeColor="text1"/>
          <w:spacing w:val="1"/>
        </w:rPr>
        <w:t>a</w:t>
      </w:r>
      <w:r w:rsidRPr="00C6550D">
        <w:rPr>
          <w:b/>
          <w:color w:val="000000" w:themeColor="text1"/>
        </w:rPr>
        <w:t>nd t</w:t>
      </w:r>
      <w:r w:rsidRPr="00C6550D">
        <w:rPr>
          <w:b/>
          <w:color w:val="000000" w:themeColor="text1"/>
          <w:spacing w:val="1"/>
        </w:rPr>
        <w:t>o</w:t>
      </w:r>
      <w:r w:rsidRPr="00C6550D">
        <w:rPr>
          <w:b/>
          <w:color w:val="000000" w:themeColor="text1"/>
        </w:rPr>
        <w:t>t</w:t>
      </w:r>
      <w:r w:rsidRPr="00C6550D">
        <w:rPr>
          <w:b/>
          <w:color w:val="000000" w:themeColor="text1"/>
          <w:spacing w:val="1"/>
        </w:rPr>
        <w:t>a</w:t>
      </w:r>
      <w:r w:rsidRPr="00C6550D">
        <w:rPr>
          <w:b/>
          <w:color w:val="000000" w:themeColor="text1"/>
        </w:rPr>
        <w:t>l price, the unit price will pre</w:t>
      </w:r>
      <w:r w:rsidRPr="00C6550D">
        <w:rPr>
          <w:b/>
          <w:color w:val="000000" w:themeColor="text1"/>
          <w:spacing w:val="1"/>
        </w:rPr>
        <w:t>va</w:t>
      </w:r>
      <w:r w:rsidRPr="00C6550D">
        <w:rPr>
          <w:b/>
          <w:color w:val="000000" w:themeColor="text1"/>
        </w:rPr>
        <w:t xml:space="preserve">il                             </w:t>
      </w:r>
      <w:r w:rsidRPr="00C6550D">
        <w:rPr>
          <w:b/>
          <w:color w:val="000000" w:themeColor="text1"/>
          <w:spacing w:val="31"/>
        </w:rPr>
        <w:t xml:space="preserve"> </w:t>
      </w:r>
      <w:r w:rsidRPr="00C6550D">
        <w:rPr>
          <w:color w:val="000000" w:themeColor="text1"/>
        </w:rPr>
        <w:t>……………………………………………………….</w:t>
      </w:r>
    </w:p>
    <w:p w:rsidR="0029429F" w:rsidRPr="00C6550D" w:rsidRDefault="0029429F" w:rsidP="0029429F">
      <w:pPr>
        <w:spacing w:line="200" w:lineRule="exact"/>
        <w:rPr>
          <w:color w:val="000000" w:themeColor="text1"/>
        </w:rPr>
      </w:pPr>
    </w:p>
    <w:p w:rsidR="0029429F" w:rsidRPr="00C6550D" w:rsidRDefault="0029429F" w:rsidP="0029429F">
      <w:pPr>
        <w:spacing w:before="13" w:line="260" w:lineRule="exact"/>
        <w:rPr>
          <w:color w:val="000000" w:themeColor="text1"/>
          <w:sz w:val="26"/>
          <w:szCs w:val="26"/>
        </w:rPr>
      </w:pPr>
    </w:p>
    <w:p w:rsidR="0029429F" w:rsidRPr="00C6550D" w:rsidRDefault="0029429F" w:rsidP="0029429F">
      <w:pPr>
        <w:spacing w:line="733" w:lineRule="auto"/>
        <w:ind w:left="5260" w:right="287"/>
        <w:rPr>
          <w:color w:val="000000" w:themeColor="text1"/>
        </w:rPr>
      </w:pPr>
      <w:r w:rsidRPr="00C6550D">
        <w:rPr>
          <w:color w:val="000000" w:themeColor="text1"/>
        </w:rPr>
        <w:t>Signature</w:t>
      </w:r>
      <w:r w:rsidRPr="00C6550D">
        <w:rPr>
          <w:color w:val="000000" w:themeColor="text1"/>
          <w:spacing w:val="1"/>
        </w:rPr>
        <w:t xml:space="preserve"> </w:t>
      </w:r>
      <w:r w:rsidRPr="00C6550D">
        <w:rPr>
          <w:color w:val="000000" w:themeColor="text1"/>
        </w:rPr>
        <w:t>of</w:t>
      </w:r>
      <w:r w:rsidRPr="00C6550D">
        <w:rPr>
          <w:color w:val="000000" w:themeColor="text1"/>
          <w:spacing w:val="1"/>
        </w:rPr>
        <w:t xml:space="preserve"> </w:t>
      </w:r>
      <w:r w:rsidRPr="00C6550D">
        <w:rPr>
          <w:color w:val="000000" w:themeColor="text1"/>
        </w:rPr>
        <w:t>Tenderer</w:t>
      </w:r>
      <w:r w:rsidRPr="00C6550D">
        <w:rPr>
          <w:color w:val="000000" w:themeColor="text1"/>
          <w:spacing w:val="1"/>
        </w:rPr>
        <w:t xml:space="preserve"> </w:t>
      </w:r>
      <w:r w:rsidRPr="00C6550D">
        <w:rPr>
          <w:color w:val="000000" w:themeColor="text1"/>
        </w:rPr>
        <w:t>……………………………… Na</w:t>
      </w:r>
      <w:r w:rsidRPr="00C6550D">
        <w:rPr>
          <w:color w:val="000000" w:themeColor="text1"/>
          <w:spacing w:val="-2"/>
        </w:rPr>
        <w:t>m</w:t>
      </w:r>
      <w:r w:rsidRPr="00C6550D">
        <w:rPr>
          <w:color w:val="000000" w:themeColor="text1"/>
        </w:rPr>
        <w:t>e and</w:t>
      </w:r>
      <w:r w:rsidRPr="00C6550D">
        <w:rPr>
          <w:color w:val="000000" w:themeColor="text1"/>
          <w:spacing w:val="1"/>
        </w:rPr>
        <w:t xml:space="preserve"> </w:t>
      </w:r>
      <w:r w:rsidRPr="00C6550D">
        <w:rPr>
          <w:color w:val="000000" w:themeColor="text1"/>
        </w:rPr>
        <w:t>address:</w:t>
      </w:r>
      <w:r w:rsidRPr="00C6550D">
        <w:rPr>
          <w:color w:val="000000" w:themeColor="text1"/>
          <w:spacing w:val="1"/>
        </w:rPr>
        <w:t xml:space="preserve"> </w:t>
      </w:r>
      <w:r w:rsidRPr="00C6550D">
        <w:rPr>
          <w:color w:val="000000" w:themeColor="text1"/>
        </w:rPr>
        <w:t>…………………………………</w:t>
      </w:r>
    </w:p>
    <w:p w:rsidR="00F65A24" w:rsidRPr="00C6550D" w:rsidRDefault="00F65A24" w:rsidP="0029429F">
      <w:pPr>
        <w:spacing w:line="733" w:lineRule="auto"/>
        <w:ind w:left="5260" w:right="287"/>
        <w:rPr>
          <w:color w:val="000000" w:themeColor="text1"/>
        </w:rPr>
      </w:pPr>
    </w:p>
    <w:p w:rsidR="00F65A24" w:rsidRPr="00C6550D" w:rsidRDefault="00F65A24" w:rsidP="0029429F">
      <w:pPr>
        <w:spacing w:line="733" w:lineRule="auto"/>
        <w:ind w:left="5260" w:right="287"/>
        <w:rPr>
          <w:color w:val="000000" w:themeColor="text1"/>
        </w:rPr>
      </w:pPr>
    </w:p>
    <w:p w:rsidR="00F65A24" w:rsidRDefault="00F65A24" w:rsidP="0029429F">
      <w:pPr>
        <w:spacing w:line="733" w:lineRule="auto"/>
        <w:ind w:left="5260" w:right="287"/>
        <w:rPr>
          <w:color w:val="000000" w:themeColor="text1"/>
        </w:rPr>
      </w:pPr>
    </w:p>
    <w:p w:rsidR="002E1599" w:rsidRPr="00C6550D" w:rsidRDefault="002E1599" w:rsidP="0029429F">
      <w:pPr>
        <w:spacing w:line="733" w:lineRule="auto"/>
        <w:ind w:left="5260" w:right="287"/>
        <w:rPr>
          <w:color w:val="000000" w:themeColor="text1"/>
        </w:rPr>
      </w:pPr>
    </w:p>
    <w:p w:rsidR="00BE0FF8" w:rsidRPr="00C6550D" w:rsidRDefault="00BE0FF8" w:rsidP="0029429F">
      <w:pPr>
        <w:spacing w:line="733" w:lineRule="auto"/>
        <w:ind w:left="5260" w:right="287"/>
        <w:rPr>
          <w:color w:val="000000" w:themeColor="text1"/>
        </w:rPr>
      </w:pPr>
    </w:p>
    <w:p w:rsidR="00F65A24" w:rsidRPr="00C6550D" w:rsidRDefault="00F65A24" w:rsidP="00F65A24">
      <w:pPr>
        <w:spacing w:before="34" w:line="220" w:lineRule="exact"/>
        <w:ind w:left="1445"/>
        <w:rPr>
          <w:color w:val="000000" w:themeColor="text1"/>
        </w:rPr>
      </w:pPr>
      <w:r w:rsidRPr="00C6550D">
        <w:rPr>
          <w:b/>
          <w:color w:val="000000" w:themeColor="text1"/>
          <w:position w:val="-1"/>
          <w:u w:val="thick" w:color="000000"/>
        </w:rPr>
        <w:t>SECTION I</w:t>
      </w:r>
      <w:r w:rsidRPr="00C6550D">
        <w:rPr>
          <w:b/>
          <w:color w:val="000000" w:themeColor="text1"/>
          <w:spacing w:val="3"/>
          <w:position w:val="-1"/>
          <w:u w:val="thick" w:color="000000"/>
        </w:rPr>
        <w:t>X</w:t>
      </w:r>
      <w:r w:rsidRPr="00C6550D">
        <w:rPr>
          <w:b/>
          <w:color w:val="000000" w:themeColor="text1"/>
          <w:position w:val="-1"/>
          <w:u w:val="thick" w:color="000000"/>
        </w:rPr>
        <w:t xml:space="preserve">: EARNEST MONEY DEPOSIT BANK GUARANTEE </w:t>
      </w:r>
      <w:r w:rsidRPr="00C6550D">
        <w:rPr>
          <w:b/>
          <w:color w:val="000000" w:themeColor="text1"/>
          <w:spacing w:val="1"/>
          <w:position w:val="-1"/>
          <w:u w:val="thick" w:color="000000"/>
        </w:rPr>
        <w:t xml:space="preserve"> </w:t>
      </w:r>
      <w:r w:rsidRPr="00C6550D">
        <w:rPr>
          <w:b/>
          <w:color w:val="000000" w:themeColor="text1"/>
          <w:position w:val="-1"/>
          <w:u w:val="thick" w:color="000000"/>
        </w:rPr>
        <w:t>FORM</w:t>
      </w:r>
    </w:p>
    <w:p w:rsidR="00F65A24" w:rsidRPr="00C6550D" w:rsidRDefault="00F65A24" w:rsidP="00F65A24">
      <w:pPr>
        <w:spacing w:line="200" w:lineRule="exact"/>
        <w:rPr>
          <w:color w:val="000000" w:themeColor="text1"/>
        </w:rPr>
      </w:pPr>
    </w:p>
    <w:p w:rsidR="00F65A24" w:rsidRPr="00C6550D" w:rsidRDefault="00F65A24" w:rsidP="00F65A24">
      <w:pPr>
        <w:spacing w:before="7" w:line="200" w:lineRule="exact"/>
        <w:rPr>
          <w:color w:val="000000" w:themeColor="text1"/>
        </w:rPr>
      </w:pPr>
    </w:p>
    <w:p w:rsidR="00F65A24" w:rsidRPr="00C6550D" w:rsidRDefault="00F65A24" w:rsidP="00F65A24">
      <w:pPr>
        <w:spacing w:before="43" w:line="360" w:lineRule="auto"/>
        <w:ind w:left="100" w:right="89"/>
        <w:rPr>
          <w:color w:val="000000" w:themeColor="text1"/>
        </w:rPr>
      </w:pPr>
      <w:r w:rsidRPr="00C6550D">
        <w:rPr>
          <w:color w:val="000000" w:themeColor="text1"/>
          <w:spacing w:val="2"/>
        </w:rPr>
        <w:t>W</w:t>
      </w:r>
      <w:r w:rsidRPr="00C6550D">
        <w:rPr>
          <w:color w:val="000000" w:themeColor="text1"/>
          <w:spacing w:val="1"/>
        </w:rPr>
        <w:t>h</w:t>
      </w:r>
      <w:r w:rsidRPr="00C6550D">
        <w:rPr>
          <w:color w:val="000000" w:themeColor="text1"/>
        </w:rPr>
        <w:t>ereas</w:t>
      </w:r>
      <w:r w:rsidRPr="00C6550D">
        <w:rPr>
          <w:color w:val="000000" w:themeColor="text1"/>
          <w:spacing w:val="1"/>
        </w:rPr>
        <w:t xml:space="preserve"> </w:t>
      </w:r>
      <w:r w:rsidRPr="00C6550D">
        <w:rPr>
          <w:color w:val="000000" w:themeColor="text1"/>
        </w:rPr>
        <w:t>...........................</w:t>
      </w:r>
      <w:r w:rsidRPr="00C6550D">
        <w:rPr>
          <w:color w:val="000000" w:themeColor="text1"/>
          <w:position w:val="9"/>
          <w:sz w:val="13"/>
          <w:szCs w:val="13"/>
        </w:rPr>
        <w:t>1</w:t>
      </w:r>
      <w:r w:rsidRPr="00C6550D">
        <w:rPr>
          <w:color w:val="000000" w:themeColor="text1"/>
          <w:spacing w:val="17"/>
          <w:position w:val="9"/>
          <w:sz w:val="13"/>
          <w:szCs w:val="13"/>
        </w:rPr>
        <w:t xml:space="preserve"> </w:t>
      </w:r>
      <w:r w:rsidRPr="00C6550D">
        <w:rPr>
          <w:i/>
          <w:color w:val="000000" w:themeColor="text1"/>
          <w:spacing w:val="-1"/>
        </w:rPr>
        <w:t>(</w:t>
      </w:r>
      <w:r w:rsidRPr="00C6550D">
        <w:rPr>
          <w:i/>
          <w:color w:val="000000" w:themeColor="text1"/>
          <w:spacing w:val="1"/>
        </w:rPr>
        <w:t>h</w:t>
      </w:r>
      <w:r w:rsidRPr="00C6550D">
        <w:rPr>
          <w:i/>
          <w:color w:val="000000" w:themeColor="text1"/>
        </w:rPr>
        <w:t>ereinafter</w:t>
      </w:r>
      <w:r w:rsidRPr="00C6550D">
        <w:rPr>
          <w:i/>
          <w:color w:val="000000" w:themeColor="text1"/>
          <w:spacing w:val="1"/>
        </w:rPr>
        <w:t xml:space="preserve"> </w:t>
      </w:r>
      <w:r w:rsidRPr="00C6550D">
        <w:rPr>
          <w:i/>
          <w:color w:val="000000" w:themeColor="text1"/>
        </w:rPr>
        <w:t>called</w:t>
      </w:r>
      <w:r w:rsidRPr="00C6550D">
        <w:rPr>
          <w:i/>
          <w:color w:val="000000" w:themeColor="text1"/>
          <w:spacing w:val="1"/>
        </w:rPr>
        <w:t xml:space="preserve"> </w:t>
      </w:r>
      <w:r w:rsidRPr="00C6550D">
        <w:rPr>
          <w:i/>
          <w:color w:val="000000" w:themeColor="text1"/>
        </w:rPr>
        <w:t>“the</w:t>
      </w:r>
      <w:r w:rsidRPr="00C6550D">
        <w:rPr>
          <w:i/>
          <w:color w:val="000000" w:themeColor="text1"/>
          <w:spacing w:val="1"/>
        </w:rPr>
        <w:t xml:space="preserve"> </w:t>
      </w:r>
      <w:r w:rsidRPr="00C6550D">
        <w:rPr>
          <w:i/>
          <w:color w:val="000000" w:themeColor="text1"/>
        </w:rPr>
        <w:t>Tenderer”)</w:t>
      </w:r>
      <w:r w:rsidRPr="00C6550D">
        <w:rPr>
          <w:i/>
          <w:color w:val="000000" w:themeColor="text1"/>
          <w:spacing w:val="-2"/>
        </w:rPr>
        <w:t xml:space="preserve"> </w:t>
      </w:r>
      <w:r w:rsidRPr="00C6550D">
        <w:rPr>
          <w:color w:val="000000" w:themeColor="text1"/>
        </w:rPr>
        <w:t>has</w:t>
      </w:r>
      <w:r w:rsidRPr="00C6550D">
        <w:rPr>
          <w:color w:val="000000" w:themeColor="text1"/>
          <w:spacing w:val="1"/>
        </w:rPr>
        <w:t xml:space="preserve"> </w:t>
      </w:r>
      <w:r w:rsidRPr="00C6550D">
        <w:rPr>
          <w:color w:val="000000" w:themeColor="text1"/>
        </w:rPr>
        <w:t>sub</w:t>
      </w:r>
      <w:r w:rsidRPr="00C6550D">
        <w:rPr>
          <w:color w:val="000000" w:themeColor="text1"/>
          <w:spacing w:val="-2"/>
        </w:rPr>
        <w:t>m</w:t>
      </w:r>
      <w:r w:rsidRPr="00C6550D">
        <w:rPr>
          <w:color w:val="000000" w:themeColor="text1"/>
        </w:rPr>
        <w:t>itted</w:t>
      </w:r>
      <w:r w:rsidRPr="00C6550D">
        <w:rPr>
          <w:color w:val="000000" w:themeColor="text1"/>
          <w:spacing w:val="1"/>
        </w:rPr>
        <w:t xml:space="preserve"> </w:t>
      </w:r>
      <w:r w:rsidRPr="00C6550D">
        <w:rPr>
          <w:color w:val="000000" w:themeColor="text1"/>
        </w:rPr>
        <w:t>its</w:t>
      </w:r>
      <w:r w:rsidRPr="00C6550D">
        <w:rPr>
          <w:color w:val="000000" w:themeColor="text1"/>
          <w:spacing w:val="1"/>
        </w:rPr>
        <w:t xml:space="preserve"> </w:t>
      </w:r>
      <w:r w:rsidRPr="00C6550D">
        <w:rPr>
          <w:color w:val="000000" w:themeColor="text1"/>
        </w:rPr>
        <w:t>tender</w:t>
      </w:r>
      <w:r w:rsidRPr="00C6550D">
        <w:rPr>
          <w:color w:val="000000" w:themeColor="text1"/>
          <w:spacing w:val="1"/>
        </w:rPr>
        <w:t xml:space="preserve"> </w:t>
      </w:r>
      <w:r w:rsidRPr="00C6550D">
        <w:rPr>
          <w:color w:val="000000" w:themeColor="text1"/>
        </w:rPr>
        <w:t>dated</w:t>
      </w:r>
      <w:r w:rsidRPr="00C6550D">
        <w:rPr>
          <w:color w:val="000000" w:themeColor="text1"/>
          <w:spacing w:val="1"/>
        </w:rPr>
        <w:t xml:space="preserve"> </w:t>
      </w:r>
      <w:r w:rsidRPr="00C6550D">
        <w:rPr>
          <w:color w:val="000000" w:themeColor="text1"/>
        </w:rPr>
        <w:t>......................</w:t>
      </w:r>
      <w:r w:rsidRPr="00C6550D">
        <w:rPr>
          <w:color w:val="000000" w:themeColor="text1"/>
          <w:spacing w:val="-2"/>
        </w:rPr>
        <w:t xml:space="preserve"> </w:t>
      </w:r>
      <w:r w:rsidRPr="00C6550D">
        <w:rPr>
          <w:i/>
          <w:color w:val="000000" w:themeColor="text1"/>
          <w:spacing w:val="-1"/>
        </w:rPr>
        <w:t>(</w:t>
      </w:r>
      <w:r w:rsidRPr="00C6550D">
        <w:rPr>
          <w:i/>
          <w:color w:val="000000" w:themeColor="text1"/>
        </w:rPr>
        <w:t>date</w:t>
      </w:r>
      <w:r w:rsidRPr="00C6550D">
        <w:rPr>
          <w:i/>
          <w:color w:val="000000" w:themeColor="text1"/>
          <w:spacing w:val="1"/>
        </w:rPr>
        <w:t xml:space="preserve"> </w:t>
      </w:r>
      <w:r w:rsidRPr="00C6550D">
        <w:rPr>
          <w:i/>
          <w:color w:val="000000" w:themeColor="text1"/>
        </w:rPr>
        <w:t>of submission</w:t>
      </w:r>
      <w:r w:rsidRPr="00C6550D">
        <w:rPr>
          <w:i/>
          <w:color w:val="000000" w:themeColor="text1"/>
          <w:spacing w:val="1"/>
        </w:rPr>
        <w:t xml:space="preserve"> </w:t>
      </w:r>
      <w:r w:rsidRPr="00C6550D">
        <w:rPr>
          <w:i/>
          <w:color w:val="000000" w:themeColor="text1"/>
        </w:rPr>
        <w:t>of tender)</w:t>
      </w:r>
      <w:r w:rsidRPr="00C6550D">
        <w:rPr>
          <w:i/>
          <w:color w:val="000000" w:themeColor="text1"/>
          <w:spacing w:val="49"/>
        </w:rPr>
        <w:t xml:space="preserve"> </w:t>
      </w:r>
      <w:r w:rsidRPr="00C6550D">
        <w:rPr>
          <w:color w:val="000000" w:themeColor="text1"/>
        </w:rPr>
        <w:t>for</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supply of</w:t>
      </w:r>
      <w:r w:rsidRPr="00C6550D">
        <w:rPr>
          <w:color w:val="000000" w:themeColor="text1"/>
          <w:spacing w:val="1"/>
        </w:rPr>
        <w:t xml:space="preserve"> </w:t>
      </w:r>
      <w:r w:rsidRPr="00C6550D">
        <w:rPr>
          <w:color w:val="000000" w:themeColor="text1"/>
        </w:rPr>
        <w:t>.................................</w:t>
      </w:r>
      <w:r w:rsidRPr="00C6550D">
        <w:rPr>
          <w:color w:val="000000" w:themeColor="text1"/>
          <w:spacing w:val="1"/>
        </w:rPr>
        <w:t xml:space="preserve"> </w:t>
      </w:r>
      <w:r w:rsidRPr="00C6550D">
        <w:rPr>
          <w:i/>
          <w:color w:val="000000" w:themeColor="text1"/>
          <w:spacing w:val="-1"/>
        </w:rPr>
        <w:t>(</w:t>
      </w:r>
      <w:r w:rsidRPr="00C6550D">
        <w:rPr>
          <w:i/>
          <w:color w:val="000000" w:themeColor="text1"/>
        </w:rPr>
        <w:t>name</w:t>
      </w:r>
      <w:r w:rsidRPr="00C6550D">
        <w:rPr>
          <w:i/>
          <w:color w:val="000000" w:themeColor="text1"/>
          <w:spacing w:val="1"/>
        </w:rPr>
        <w:t xml:space="preserve"> </w:t>
      </w:r>
      <w:r w:rsidRPr="00C6550D">
        <w:rPr>
          <w:i/>
          <w:color w:val="000000" w:themeColor="text1"/>
        </w:rPr>
        <w:t>and/or</w:t>
      </w:r>
      <w:r w:rsidRPr="00C6550D">
        <w:rPr>
          <w:i/>
          <w:color w:val="000000" w:themeColor="text1"/>
          <w:spacing w:val="1"/>
        </w:rPr>
        <w:t xml:space="preserve"> </w:t>
      </w:r>
      <w:r w:rsidRPr="00C6550D">
        <w:rPr>
          <w:i/>
          <w:color w:val="000000" w:themeColor="text1"/>
        </w:rPr>
        <w:t>description</w:t>
      </w:r>
      <w:r w:rsidRPr="00C6550D">
        <w:rPr>
          <w:i/>
          <w:color w:val="000000" w:themeColor="text1"/>
          <w:spacing w:val="1"/>
        </w:rPr>
        <w:t xml:space="preserve"> </w:t>
      </w:r>
      <w:r w:rsidRPr="00C6550D">
        <w:rPr>
          <w:i/>
          <w:color w:val="000000" w:themeColor="text1"/>
        </w:rPr>
        <w:t>of t</w:t>
      </w:r>
      <w:r w:rsidRPr="00C6550D">
        <w:rPr>
          <w:i/>
          <w:color w:val="000000" w:themeColor="text1"/>
          <w:spacing w:val="1"/>
        </w:rPr>
        <w:t>h</w:t>
      </w:r>
      <w:r w:rsidRPr="00C6550D">
        <w:rPr>
          <w:i/>
          <w:color w:val="000000" w:themeColor="text1"/>
        </w:rPr>
        <w:t>e</w:t>
      </w:r>
      <w:r w:rsidRPr="00C6550D">
        <w:rPr>
          <w:i/>
          <w:color w:val="000000" w:themeColor="text1"/>
          <w:spacing w:val="1"/>
        </w:rPr>
        <w:t xml:space="preserve"> </w:t>
      </w:r>
      <w:r w:rsidRPr="00C6550D">
        <w:rPr>
          <w:i/>
          <w:color w:val="000000" w:themeColor="text1"/>
        </w:rPr>
        <w:t>goods)</w:t>
      </w:r>
      <w:r w:rsidRPr="00C6550D">
        <w:rPr>
          <w:i/>
          <w:color w:val="000000" w:themeColor="text1"/>
          <w:spacing w:val="49"/>
        </w:rPr>
        <w:t xml:space="preserve"> </w:t>
      </w:r>
      <w:r w:rsidRPr="00C6550D">
        <w:rPr>
          <w:color w:val="000000" w:themeColor="text1"/>
        </w:rPr>
        <w:t>(hereinafter called</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Tender”).</w:t>
      </w:r>
    </w:p>
    <w:p w:rsidR="00F65A24" w:rsidRPr="00C6550D" w:rsidRDefault="00F65A24" w:rsidP="00F65A24">
      <w:pPr>
        <w:spacing w:before="2" w:line="160" w:lineRule="exact"/>
        <w:rPr>
          <w:color w:val="000000" w:themeColor="text1"/>
          <w:sz w:val="16"/>
          <w:szCs w:val="16"/>
        </w:rPr>
      </w:pPr>
    </w:p>
    <w:p w:rsidR="00F65A24" w:rsidRPr="00C6550D" w:rsidRDefault="00F65A24" w:rsidP="00F65A24">
      <w:pPr>
        <w:spacing w:line="200" w:lineRule="exact"/>
        <w:rPr>
          <w:color w:val="000000" w:themeColor="text1"/>
        </w:rPr>
      </w:pPr>
    </w:p>
    <w:p w:rsidR="00F65A24" w:rsidRPr="00C6550D" w:rsidRDefault="00F65A24" w:rsidP="00F65A24">
      <w:pPr>
        <w:spacing w:line="366" w:lineRule="auto"/>
        <w:ind w:left="100" w:right="360"/>
        <w:rPr>
          <w:color w:val="000000" w:themeColor="text1"/>
        </w:rPr>
      </w:pPr>
      <w:r w:rsidRPr="00C6550D">
        <w:rPr>
          <w:color w:val="000000" w:themeColor="text1"/>
        </w:rPr>
        <w:t>KNOW</w:t>
      </w:r>
      <w:r w:rsidRPr="00C6550D">
        <w:rPr>
          <w:color w:val="000000" w:themeColor="text1"/>
          <w:spacing w:val="2"/>
        </w:rPr>
        <w:t xml:space="preserve"> </w:t>
      </w:r>
      <w:r w:rsidRPr="00C6550D">
        <w:rPr>
          <w:color w:val="000000" w:themeColor="text1"/>
        </w:rPr>
        <w:t>ALL</w:t>
      </w:r>
      <w:r w:rsidRPr="00C6550D">
        <w:rPr>
          <w:color w:val="000000" w:themeColor="text1"/>
          <w:spacing w:val="1"/>
        </w:rPr>
        <w:t xml:space="preserve"> </w:t>
      </w:r>
      <w:r w:rsidRPr="00C6550D">
        <w:rPr>
          <w:color w:val="000000" w:themeColor="text1"/>
        </w:rPr>
        <w:t>PEOPLE</w:t>
      </w:r>
      <w:r w:rsidRPr="00C6550D">
        <w:rPr>
          <w:color w:val="000000" w:themeColor="text1"/>
          <w:spacing w:val="1"/>
        </w:rPr>
        <w:t xml:space="preserve"> </w:t>
      </w:r>
      <w:r w:rsidRPr="00C6550D">
        <w:rPr>
          <w:color w:val="000000" w:themeColor="text1"/>
        </w:rPr>
        <w:t>by</w:t>
      </w:r>
      <w:r w:rsidRPr="00C6550D">
        <w:rPr>
          <w:color w:val="000000" w:themeColor="text1"/>
          <w:spacing w:val="1"/>
        </w:rPr>
        <w:t xml:space="preserve"> </w:t>
      </w:r>
      <w:r w:rsidRPr="00C6550D">
        <w:rPr>
          <w:color w:val="000000" w:themeColor="text1"/>
        </w:rPr>
        <w:t>these</w:t>
      </w:r>
      <w:r w:rsidRPr="00C6550D">
        <w:rPr>
          <w:color w:val="000000" w:themeColor="text1"/>
          <w:spacing w:val="1"/>
        </w:rPr>
        <w:t xml:space="preserve"> </w:t>
      </w:r>
      <w:r w:rsidRPr="00C6550D">
        <w:rPr>
          <w:color w:val="000000" w:themeColor="text1"/>
        </w:rPr>
        <w:t>presents</w:t>
      </w:r>
      <w:r w:rsidRPr="00C6550D">
        <w:rPr>
          <w:color w:val="000000" w:themeColor="text1"/>
          <w:spacing w:val="1"/>
        </w:rPr>
        <w:t xml:space="preserve"> </w:t>
      </w:r>
      <w:r w:rsidRPr="00C6550D">
        <w:rPr>
          <w:color w:val="000000" w:themeColor="text1"/>
        </w:rPr>
        <w:t>that</w:t>
      </w:r>
      <w:r w:rsidRPr="00C6550D">
        <w:rPr>
          <w:color w:val="000000" w:themeColor="text1"/>
          <w:spacing w:val="1"/>
        </w:rPr>
        <w:t xml:space="preserve"> </w:t>
      </w:r>
      <w:r w:rsidRPr="00C6550D">
        <w:rPr>
          <w:color w:val="000000" w:themeColor="text1"/>
          <w:spacing w:val="2"/>
        </w:rPr>
        <w:t>W</w:t>
      </w:r>
      <w:r w:rsidRPr="00C6550D">
        <w:rPr>
          <w:color w:val="000000" w:themeColor="text1"/>
        </w:rPr>
        <w:t xml:space="preserve">E ..................... </w:t>
      </w:r>
      <w:r w:rsidRPr="00C6550D">
        <w:rPr>
          <w:i/>
          <w:color w:val="000000" w:themeColor="text1"/>
          <w:spacing w:val="-1"/>
        </w:rPr>
        <w:t>(</w:t>
      </w:r>
      <w:r w:rsidRPr="00C6550D">
        <w:rPr>
          <w:i/>
          <w:color w:val="000000" w:themeColor="text1"/>
        </w:rPr>
        <w:t>name</w:t>
      </w:r>
      <w:r w:rsidRPr="00C6550D">
        <w:rPr>
          <w:i/>
          <w:color w:val="000000" w:themeColor="text1"/>
          <w:spacing w:val="1"/>
        </w:rPr>
        <w:t xml:space="preserve"> </w:t>
      </w:r>
      <w:r w:rsidRPr="00C6550D">
        <w:rPr>
          <w:i/>
          <w:color w:val="000000" w:themeColor="text1"/>
        </w:rPr>
        <w:t>of bank)</w:t>
      </w:r>
      <w:r w:rsidRPr="00C6550D">
        <w:rPr>
          <w:i/>
          <w:color w:val="000000" w:themeColor="text1"/>
          <w:spacing w:val="-1"/>
        </w:rPr>
        <w:t xml:space="preserve"> </w:t>
      </w:r>
      <w:r w:rsidRPr="00C6550D">
        <w:rPr>
          <w:color w:val="000000" w:themeColor="text1"/>
        </w:rPr>
        <w:t>of</w:t>
      </w:r>
      <w:r w:rsidRPr="00C6550D">
        <w:rPr>
          <w:color w:val="000000" w:themeColor="text1"/>
          <w:spacing w:val="1"/>
        </w:rPr>
        <w:t xml:space="preserve"> </w:t>
      </w:r>
      <w:r w:rsidRPr="00C6550D">
        <w:rPr>
          <w:color w:val="000000" w:themeColor="text1"/>
        </w:rPr>
        <w:t>..................</w:t>
      </w:r>
      <w:r w:rsidRPr="00C6550D">
        <w:rPr>
          <w:color w:val="000000" w:themeColor="text1"/>
          <w:spacing w:val="1"/>
        </w:rPr>
        <w:t xml:space="preserve"> </w:t>
      </w:r>
      <w:r w:rsidRPr="00C6550D">
        <w:rPr>
          <w:color w:val="000000" w:themeColor="text1"/>
        </w:rPr>
        <w:t>(na</w:t>
      </w:r>
      <w:r w:rsidRPr="00C6550D">
        <w:rPr>
          <w:color w:val="000000" w:themeColor="text1"/>
          <w:spacing w:val="-2"/>
        </w:rPr>
        <w:t>m</w:t>
      </w:r>
      <w:r w:rsidRPr="00C6550D">
        <w:rPr>
          <w:color w:val="000000" w:themeColor="text1"/>
        </w:rPr>
        <w:t>e</w:t>
      </w:r>
      <w:r w:rsidRPr="00C6550D">
        <w:rPr>
          <w:color w:val="000000" w:themeColor="text1"/>
          <w:spacing w:val="1"/>
        </w:rPr>
        <w:t xml:space="preserve"> </w:t>
      </w:r>
      <w:r w:rsidRPr="00C6550D">
        <w:rPr>
          <w:color w:val="000000" w:themeColor="text1"/>
        </w:rPr>
        <w:t>of</w:t>
      </w:r>
      <w:r w:rsidRPr="00C6550D">
        <w:rPr>
          <w:color w:val="000000" w:themeColor="text1"/>
          <w:spacing w:val="1"/>
        </w:rPr>
        <w:t xml:space="preserve"> </w:t>
      </w:r>
      <w:r w:rsidRPr="00C6550D">
        <w:rPr>
          <w:color w:val="000000" w:themeColor="text1"/>
        </w:rPr>
        <w:t>countr</w:t>
      </w:r>
      <w:r w:rsidRPr="00C6550D">
        <w:rPr>
          <w:color w:val="000000" w:themeColor="text1"/>
          <w:spacing w:val="-1"/>
        </w:rPr>
        <w:t>y</w:t>
      </w:r>
      <w:r w:rsidRPr="00C6550D">
        <w:rPr>
          <w:color w:val="000000" w:themeColor="text1"/>
        </w:rPr>
        <w:t>), having</w:t>
      </w:r>
      <w:r w:rsidRPr="00C6550D">
        <w:rPr>
          <w:color w:val="000000" w:themeColor="text1"/>
          <w:spacing w:val="1"/>
        </w:rPr>
        <w:t xml:space="preserve"> </w:t>
      </w:r>
      <w:r w:rsidRPr="00C6550D">
        <w:rPr>
          <w:color w:val="000000" w:themeColor="text1"/>
        </w:rPr>
        <w:t>our</w:t>
      </w:r>
      <w:r w:rsidRPr="00C6550D">
        <w:rPr>
          <w:color w:val="000000" w:themeColor="text1"/>
          <w:spacing w:val="1"/>
        </w:rPr>
        <w:t xml:space="preserve"> </w:t>
      </w:r>
      <w:r w:rsidRPr="00C6550D">
        <w:rPr>
          <w:color w:val="000000" w:themeColor="text1"/>
        </w:rPr>
        <w:t>registered</w:t>
      </w:r>
      <w:r w:rsidRPr="00C6550D">
        <w:rPr>
          <w:color w:val="000000" w:themeColor="text1"/>
          <w:spacing w:val="1"/>
        </w:rPr>
        <w:t xml:space="preserve"> </w:t>
      </w:r>
      <w:r w:rsidRPr="00C6550D">
        <w:rPr>
          <w:color w:val="000000" w:themeColor="text1"/>
        </w:rPr>
        <w:t>office</w:t>
      </w:r>
      <w:r w:rsidRPr="00C6550D">
        <w:rPr>
          <w:color w:val="000000" w:themeColor="text1"/>
          <w:spacing w:val="1"/>
        </w:rPr>
        <w:t xml:space="preserve"> </w:t>
      </w:r>
      <w:r w:rsidRPr="00C6550D">
        <w:rPr>
          <w:color w:val="000000" w:themeColor="text1"/>
        </w:rPr>
        <w:t>at</w:t>
      </w:r>
      <w:r w:rsidRPr="00C6550D">
        <w:rPr>
          <w:color w:val="000000" w:themeColor="text1"/>
          <w:spacing w:val="1"/>
        </w:rPr>
        <w:t xml:space="preserve"> </w:t>
      </w:r>
      <w:r w:rsidRPr="00C6550D">
        <w:rPr>
          <w:color w:val="000000" w:themeColor="text1"/>
        </w:rPr>
        <w:t xml:space="preserve">.................. </w:t>
      </w:r>
      <w:r w:rsidRPr="00C6550D">
        <w:rPr>
          <w:i/>
          <w:color w:val="000000" w:themeColor="text1"/>
          <w:spacing w:val="-1"/>
        </w:rPr>
        <w:t>(</w:t>
      </w:r>
      <w:r w:rsidRPr="00C6550D">
        <w:rPr>
          <w:i/>
          <w:color w:val="000000" w:themeColor="text1"/>
        </w:rPr>
        <w:t>address</w:t>
      </w:r>
      <w:r w:rsidRPr="00C6550D">
        <w:rPr>
          <w:i/>
          <w:color w:val="000000" w:themeColor="text1"/>
          <w:spacing w:val="1"/>
        </w:rPr>
        <w:t xml:space="preserve"> </w:t>
      </w:r>
      <w:r w:rsidRPr="00C6550D">
        <w:rPr>
          <w:i/>
          <w:color w:val="000000" w:themeColor="text1"/>
        </w:rPr>
        <w:t>of bank)</w:t>
      </w:r>
      <w:r w:rsidRPr="00C6550D">
        <w:rPr>
          <w:i/>
          <w:color w:val="000000" w:themeColor="text1"/>
          <w:spacing w:val="49"/>
        </w:rPr>
        <w:t xml:space="preserve"> </w:t>
      </w:r>
      <w:r w:rsidRPr="00C6550D">
        <w:rPr>
          <w:color w:val="000000" w:themeColor="text1"/>
        </w:rPr>
        <w:t>(hereinafter</w:t>
      </w:r>
      <w:r w:rsidRPr="00C6550D">
        <w:rPr>
          <w:color w:val="000000" w:themeColor="text1"/>
          <w:spacing w:val="1"/>
        </w:rPr>
        <w:t xml:space="preserve"> </w:t>
      </w:r>
      <w:r w:rsidRPr="00C6550D">
        <w:rPr>
          <w:color w:val="000000" w:themeColor="text1"/>
        </w:rPr>
        <w:t>called</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Bank”),</w:t>
      </w:r>
      <w:r w:rsidRPr="00C6550D">
        <w:rPr>
          <w:color w:val="000000" w:themeColor="text1"/>
          <w:spacing w:val="1"/>
        </w:rPr>
        <w:t xml:space="preserve"> </w:t>
      </w:r>
      <w:r w:rsidRPr="00C6550D">
        <w:rPr>
          <w:color w:val="000000" w:themeColor="text1"/>
        </w:rPr>
        <w:t>are</w:t>
      </w:r>
      <w:r w:rsidRPr="00C6550D">
        <w:rPr>
          <w:color w:val="000000" w:themeColor="text1"/>
          <w:spacing w:val="1"/>
        </w:rPr>
        <w:t xml:space="preserve"> </w:t>
      </w:r>
      <w:r w:rsidRPr="00C6550D">
        <w:rPr>
          <w:color w:val="000000" w:themeColor="text1"/>
        </w:rPr>
        <w:t>bound</w:t>
      </w:r>
      <w:r w:rsidRPr="00C6550D">
        <w:rPr>
          <w:color w:val="000000" w:themeColor="text1"/>
          <w:spacing w:val="1"/>
        </w:rPr>
        <w:t xml:space="preserve"> </w:t>
      </w:r>
      <w:r w:rsidRPr="00C6550D">
        <w:rPr>
          <w:color w:val="000000" w:themeColor="text1"/>
        </w:rPr>
        <w:t>unto</w:t>
      </w:r>
    </w:p>
    <w:p w:rsidR="00F65A24" w:rsidRPr="00C6550D" w:rsidRDefault="00F65A24" w:rsidP="00F65A24">
      <w:pPr>
        <w:spacing w:before="4"/>
        <w:ind w:left="100"/>
        <w:rPr>
          <w:color w:val="000000" w:themeColor="text1"/>
        </w:rPr>
      </w:pPr>
      <w:r w:rsidRPr="00C6550D">
        <w:rPr>
          <w:color w:val="000000" w:themeColor="text1"/>
        </w:rPr>
        <w:t xml:space="preserve">............................. </w:t>
      </w:r>
      <w:r w:rsidRPr="00C6550D">
        <w:rPr>
          <w:i/>
          <w:color w:val="000000" w:themeColor="text1"/>
          <w:spacing w:val="-1"/>
        </w:rPr>
        <w:t>(</w:t>
      </w:r>
      <w:r w:rsidRPr="00C6550D">
        <w:rPr>
          <w:i/>
          <w:color w:val="000000" w:themeColor="text1"/>
        </w:rPr>
        <w:t>name</w:t>
      </w:r>
      <w:r w:rsidRPr="00C6550D">
        <w:rPr>
          <w:i/>
          <w:color w:val="000000" w:themeColor="text1"/>
          <w:spacing w:val="1"/>
        </w:rPr>
        <w:t xml:space="preserve"> </w:t>
      </w:r>
      <w:r w:rsidRPr="00C6550D">
        <w:rPr>
          <w:i/>
          <w:color w:val="000000" w:themeColor="text1"/>
        </w:rPr>
        <w:t>of Purchaser)</w:t>
      </w:r>
      <w:r w:rsidRPr="00C6550D">
        <w:rPr>
          <w:i/>
          <w:color w:val="000000" w:themeColor="text1"/>
          <w:spacing w:val="-1"/>
        </w:rPr>
        <w:t xml:space="preserve"> </w:t>
      </w:r>
      <w:r w:rsidRPr="00C6550D">
        <w:rPr>
          <w:color w:val="000000" w:themeColor="text1"/>
        </w:rPr>
        <w:t>(hereinafter</w:t>
      </w:r>
      <w:r w:rsidRPr="00C6550D">
        <w:rPr>
          <w:color w:val="000000" w:themeColor="text1"/>
          <w:spacing w:val="1"/>
        </w:rPr>
        <w:t xml:space="preserve"> </w:t>
      </w:r>
      <w:r w:rsidRPr="00C6550D">
        <w:rPr>
          <w:color w:val="000000" w:themeColor="text1"/>
        </w:rPr>
        <w:t>called</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Purchaser”)</w:t>
      </w:r>
      <w:r w:rsidRPr="00C6550D">
        <w:rPr>
          <w:color w:val="000000" w:themeColor="text1"/>
          <w:spacing w:val="1"/>
        </w:rPr>
        <w:t xml:space="preserve"> </w:t>
      </w:r>
      <w:r w:rsidRPr="00C6550D">
        <w:rPr>
          <w:color w:val="000000" w:themeColor="text1"/>
        </w:rPr>
        <w:t>in</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sum</w:t>
      </w:r>
      <w:r w:rsidRPr="00C6550D">
        <w:rPr>
          <w:color w:val="000000" w:themeColor="text1"/>
          <w:spacing w:val="-2"/>
        </w:rPr>
        <w:t xml:space="preserve"> </w:t>
      </w:r>
      <w:r w:rsidRPr="00C6550D">
        <w:rPr>
          <w:color w:val="000000" w:themeColor="text1"/>
        </w:rPr>
        <w:t>of</w:t>
      </w:r>
    </w:p>
    <w:p w:rsidR="00F65A24" w:rsidRPr="00C6550D" w:rsidRDefault="00F65A24" w:rsidP="00F65A24">
      <w:pPr>
        <w:spacing w:before="2" w:line="120" w:lineRule="exact"/>
        <w:rPr>
          <w:color w:val="000000" w:themeColor="text1"/>
          <w:sz w:val="12"/>
          <w:szCs w:val="12"/>
        </w:rPr>
      </w:pPr>
    </w:p>
    <w:p w:rsidR="00F65A24" w:rsidRPr="00C6550D" w:rsidRDefault="00F65A24" w:rsidP="00F65A24">
      <w:pPr>
        <w:spacing w:line="366" w:lineRule="auto"/>
        <w:ind w:left="100" w:right="130"/>
        <w:rPr>
          <w:color w:val="000000" w:themeColor="text1"/>
        </w:rPr>
      </w:pPr>
      <w:r w:rsidRPr="00C6550D">
        <w:rPr>
          <w:color w:val="000000" w:themeColor="text1"/>
          <w:u w:val="single" w:color="000000"/>
        </w:rPr>
        <w:t xml:space="preserve">                                             </w:t>
      </w:r>
      <w:r w:rsidRPr="00C6550D">
        <w:rPr>
          <w:color w:val="000000" w:themeColor="text1"/>
          <w:spacing w:val="16"/>
          <w:u w:val="single" w:color="000000"/>
        </w:rPr>
        <w:t xml:space="preserve"> </w:t>
      </w:r>
      <w:r w:rsidRPr="00C6550D">
        <w:rPr>
          <w:color w:val="000000" w:themeColor="text1"/>
        </w:rPr>
        <w:t xml:space="preserve"> </w:t>
      </w:r>
      <w:r w:rsidRPr="00C6550D">
        <w:rPr>
          <w:color w:val="000000" w:themeColor="text1"/>
          <w:spacing w:val="1"/>
        </w:rPr>
        <w:t>fo</w:t>
      </w:r>
      <w:r w:rsidRPr="00C6550D">
        <w:rPr>
          <w:color w:val="000000" w:themeColor="text1"/>
        </w:rPr>
        <w:t>r</w:t>
      </w:r>
      <w:r w:rsidRPr="00C6550D">
        <w:rPr>
          <w:color w:val="000000" w:themeColor="text1"/>
          <w:spacing w:val="1"/>
        </w:rPr>
        <w:t xml:space="preserve"> wh</w:t>
      </w:r>
      <w:r w:rsidRPr="00C6550D">
        <w:rPr>
          <w:color w:val="000000" w:themeColor="text1"/>
          <w:spacing w:val="-1"/>
        </w:rPr>
        <w:t>i</w:t>
      </w:r>
      <w:r w:rsidRPr="00C6550D">
        <w:rPr>
          <w:color w:val="000000" w:themeColor="text1"/>
        </w:rPr>
        <w:t>ch</w:t>
      </w:r>
      <w:r w:rsidRPr="00C6550D">
        <w:rPr>
          <w:color w:val="000000" w:themeColor="text1"/>
          <w:spacing w:val="1"/>
        </w:rPr>
        <w:t xml:space="preserve"> pa</w:t>
      </w:r>
      <w:r w:rsidRPr="00C6550D">
        <w:rPr>
          <w:color w:val="000000" w:themeColor="text1"/>
          <w:spacing w:val="-1"/>
        </w:rPr>
        <w:t>y</w:t>
      </w:r>
      <w:r w:rsidRPr="00C6550D">
        <w:rPr>
          <w:color w:val="000000" w:themeColor="text1"/>
          <w:spacing w:val="-2"/>
        </w:rPr>
        <w:t>m</w:t>
      </w:r>
      <w:r w:rsidRPr="00C6550D">
        <w:rPr>
          <w:color w:val="000000" w:themeColor="text1"/>
          <w:spacing w:val="1"/>
        </w:rPr>
        <w:t>en</w:t>
      </w:r>
      <w:r w:rsidRPr="00C6550D">
        <w:rPr>
          <w:color w:val="000000" w:themeColor="text1"/>
        </w:rPr>
        <w:t xml:space="preserve">t </w:t>
      </w:r>
      <w:r w:rsidRPr="00C6550D">
        <w:rPr>
          <w:color w:val="000000" w:themeColor="text1"/>
          <w:spacing w:val="1"/>
        </w:rPr>
        <w:t>we</w:t>
      </w:r>
      <w:r w:rsidRPr="00C6550D">
        <w:rPr>
          <w:color w:val="000000" w:themeColor="text1"/>
        </w:rPr>
        <w:t xml:space="preserve">ll </w:t>
      </w:r>
      <w:r w:rsidRPr="00C6550D">
        <w:rPr>
          <w:color w:val="000000" w:themeColor="text1"/>
          <w:spacing w:val="1"/>
        </w:rPr>
        <w:t>an</w:t>
      </w:r>
      <w:r w:rsidRPr="00C6550D">
        <w:rPr>
          <w:color w:val="000000" w:themeColor="text1"/>
        </w:rPr>
        <w:t>d</w:t>
      </w:r>
      <w:r w:rsidRPr="00C6550D">
        <w:rPr>
          <w:color w:val="000000" w:themeColor="text1"/>
          <w:spacing w:val="1"/>
        </w:rPr>
        <w:t xml:space="preserve"> </w:t>
      </w:r>
      <w:r w:rsidRPr="00C6550D">
        <w:rPr>
          <w:color w:val="000000" w:themeColor="text1"/>
        </w:rPr>
        <w:t>t</w:t>
      </w:r>
      <w:r w:rsidRPr="00C6550D">
        <w:rPr>
          <w:color w:val="000000" w:themeColor="text1"/>
          <w:spacing w:val="1"/>
        </w:rPr>
        <w:t>ru</w:t>
      </w:r>
      <w:r w:rsidRPr="00C6550D">
        <w:rPr>
          <w:color w:val="000000" w:themeColor="text1"/>
        </w:rPr>
        <w:t>ly to</w:t>
      </w:r>
      <w:r w:rsidRPr="00C6550D">
        <w:rPr>
          <w:color w:val="000000" w:themeColor="text1"/>
          <w:spacing w:val="1"/>
        </w:rPr>
        <w:t xml:space="preserve"> b</w:t>
      </w:r>
      <w:r w:rsidRPr="00C6550D">
        <w:rPr>
          <w:color w:val="000000" w:themeColor="text1"/>
        </w:rPr>
        <w:t>e</w:t>
      </w:r>
      <w:r w:rsidRPr="00C6550D">
        <w:rPr>
          <w:color w:val="000000" w:themeColor="text1"/>
          <w:spacing w:val="1"/>
        </w:rPr>
        <w:t xml:space="preserve"> </w:t>
      </w:r>
      <w:r w:rsidRPr="00C6550D">
        <w:rPr>
          <w:color w:val="000000" w:themeColor="text1"/>
          <w:spacing w:val="-2"/>
        </w:rPr>
        <w:t>m</w:t>
      </w:r>
      <w:r w:rsidRPr="00C6550D">
        <w:rPr>
          <w:color w:val="000000" w:themeColor="text1"/>
        </w:rPr>
        <w:t>ade</w:t>
      </w:r>
      <w:r w:rsidRPr="00C6550D">
        <w:rPr>
          <w:color w:val="000000" w:themeColor="text1"/>
          <w:spacing w:val="1"/>
        </w:rPr>
        <w:t xml:space="preserve"> </w:t>
      </w:r>
      <w:r w:rsidRPr="00C6550D">
        <w:rPr>
          <w:color w:val="000000" w:themeColor="text1"/>
          <w:spacing w:val="-1"/>
        </w:rPr>
        <w:t>t</w:t>
      </w:r>
      <w:r w:rsidRPr="00C6550D">
        <w:rPr>
          <w:color w:val="000000" w:themeColor="text1"/>
        </w:rPr>
        <w:t>o</w:t>
      </w:r>
      <w:r w:rsidRPr="00C6550D">
        <w:rPr>
          <w:color w:val="000000" w:themeColor="text1"/>
          <w:spacing w:val="1"/>
        </w:rPr>
        <w:t xml:space="preserve"> </w:t>
      </w:r>
      <w:r w:rsidRPr="00C6550D">
        <w:rPr>
          <w:color w:val="000000" w:themeColor="text1"/>
          <w:spacing w:val="-1"/>
        </w:rPr>
        <w:t>t</w:t>
      </w:r>
      <w:r w:rsidRPr="00C6550D">
        <w:rPr>
          <w:color w:val="000000" w:themeColor="text1"/>
          <w:spacing w:val="1"/>
        </w:rPr>
        <w:t>h</w:t>
      </w:r>
      <w:r w:rsidRPr="00C6550D">
        <w:rPr>
          <w:color w:val="000000" w:themeColor="text1"/>
        </w:rPr>
        <w:t>e</w:t>
      </w:r>
      <w:r w:rsidRPr="00C6550D">
        <w:rPr>
          <w:color w:val="000000" w:themeColor="text1"/>
          <w:spacing w:val="1"/>
        </w:rPr>
        <w:t xml:space="preserve"> </w:t>
      </w:r>
      <w:r w:rsidRPr="00C6550D">
        <w:rPr>
          <w:color w:val="000000" w:themeColor="text1"/>
        </w:rPr>
        <w:t>sa</w:t>
      </w:r>
      <w:r w:rsidRPr="00C6550D">
        <w:rPr>
          <w:color w:val="000000" w:themeColor="text1"/>
          <w:spacing w:val="-1"/>
        </w:rPr>
        <w:t>i</w:t>
      </w:r>
      <w:r w:rsidRPr="00C6550D">
        <w:rPr>
          <w:color w:val="000000" w:themeColor="text1"/>
        </w:rPr>
        <w:t>d</w:t>
      </w:r>
      <w:r w:rsidRPr="00C6550D">
        <w:rPr>
          <w:color w:val="000000" w:themeColor="text1"/>
          <w:spacing w:val="1"/>
        </w:rPr>
        <w:t xml:space="preserve"> </w:t>
      </w:r>
      <w:r w:rsidRPr="00C6550D">
        <w:rPr>
          <w:color w:val="000000" w:themeColor="text1"/>
        </w:rPr>
        <w:t>Purchaser,</w:t>
      </w:r>
      <w:r w:rsidRPr="00C6550D">
        <w:rPr>
          <w:color w:val="000000" w:themeColor="text1"/>
          <w:spacing w:val="1"/>
        </w:rPr>
        <w:t xml:space="preserve"> </w:t>
      </w:r>
      <w:r w:rsidRPr="00C6550D">
        <w:rPr>
          <w:color w:val="000000" w:themeColor="text1"/>
          <w:spacing w:val="-1"/>
        </w:rPr>
        <w:t>t</w:t>
      </w:r>
      <w:r w:rsidRPr="00C6550D">
        <w:rPr>
          <w:color w:val="000000" w:themeColor="text1"/>
          <w:spacing w:val="1"/>
        </w:rPr>
        <w:t>h</w:t>
      </w:r>
      <w:r w:rsidRPr="00C6550D">
        <w:rPr>
          <w:color w:val="000000" w:themeColor="text1"/>
        </w:rPr>
        <w:t>e</w:t>
      </w:r>
      <w:r w:rsidRPr="00C6550D">
        <w:rPr>
          <w:color w:val="000000" w:themeColor="text1"/>
          <w:spacing w:val="1"/>
        </w:rPr>
        <w:t xml:space="preserve"> </w:t>
      </w:r>
      <w:r w:rsidRPr="00C6550D">
        <w:rPr>
          <w:color w:val="000000" w:themeColor="text1"/>
          <w:spacing w:val="-1"/>
        </w:rPr>
        <w:t>B</w:t>
      </w:r>
      <w:r w:rsidRPr="00C6550D">
        <w:rPr>
          <w:color w:val="000000" w:themeColor="text1"/>
        </w:rPr>
        <w:t>ank</w:t>
      </w:r>
      <w:r w:rsidRPr="00C6550D">
        <w:rPr>
          <w:color w:val="000000" w:themeColor="text1"/>
          <w:spacing w:val="1"/>
        </w:rPr>
        <w:t xml:space="preserve"> </w:t>
      </w:r>
      <w:r w:rsidRPr="00C6550D">
        <w:rPr>
          <w:color w:val="000000" w:themeColor="text1"/>
        </w:rPr>
        <w:t>b</w:t>
      </w:r>
      <w:r w:rsidRPr="00C6550D">
        <w:rPr>
          <w:color w:val="000000" w:themeColor="text1"/>
          <w:spacing w:val="-1"/>
        </w:rPr>
        <w:t>i</w:t>
      </w:r>
      <w:r w:rsidRPr="00C6550D">
        <w:rPr>
          <w:color w:val="000000" w:themeColor="text1"/>
        </w:rPr>
        <w:t xml:space="preserve">nds </w:t>
      </w:r>
      <w:r w:rsidRPr="00C6550D">
        <w:rPr>
          <w:color w:val="000000" w:themeColor="text1"/>
          <w:spacing w:val="-1"/>
        </w:rPr>
        <w:t>it</w:t>
      </w:r>
      <w:r w:rsidRPr="00C6550D">
        <w:rPr>
          <w:color w:val="000000" w:themeColor="text1"/>
        </w:rPr>
        <w:t>self,</w:t>
      </w:r>
      <w:r w:rsidRPr="00C6550D">
        <w:rPr>
          <w:color w:val="000000" w:themeColor="text1"/>
          <w:spacing w:val="1"/>
        </w:rPr>
        <w:t xml:space="preserve"> </w:t>
      </w:r>
      <w:r w:rsidRPr="00C6550D">
        <w:rPr>
          <w:color w:val="000000" w:themeColor="text1"/>
          <w:spacing w:val="-1"/>
        </w:rPr>
        <w:t>it</w:t>
      </w:r>
      <w:r w:rsidRPr="00C6550D">
        <w:rPr>
          <w:color w:val="000000" w:themeColor="text1"/>
        </w:rPr>
        <w:t>s successors,</w:t>
      </w:r>
      <w:r w:rsidRPr="00C6550D">
        <w:rPr>
          <w:color w:val="000000" w:themeColor="text1"/>
          <w:spacing w:val="1"/>
        </w:rPr>
        <w:t xml:space="preserve"> </w:t>
      </w:r>
      <w:r w:rsidRPr="00C6550D">
        <w:rPr>
          <w:color w:val="000000" w:themeColor="text1"/>
        </w:rPr>
        <w:t>and</w:t>
      </w:r>
      <w:r w:rsidRPr="00C6550D">
        <w:rPr>
          <w:color w:val="000000" w:themeColor="text1"/>
          <w:spacing w:val="1"/>
        </w:rPr>
        <w:t xml:space="preserve"> </w:t>
      </w:r>
      <w:r w:rsidRPr="00C6550D">
        <w:rPr>
          <w:color w:val="000000" w:themeColor="text1"/>
        </w:rPr>
        <w:t>ass</w:t>
      </w:r>
      <w:r w:rsidRPr="00C6550D">
        <w:rPr>
          <w:color w:val="000000" w:themeColor="text1"/>
          <w:spacing w:val="-1"/>
        </w:rPr>
        <w:t>i</w:t>
      </w:r>
      <w:r w:rsidRPr="00C6550D">
        <w:rPr>
          <w:color w:val="000000" w:themeColor="text1"/>
        </w:rPr>
        <w:t>gns</w:t>
      </w:r>
      <w:r w:rsidRPr="00C6550D">
        <w:rPr>
          <w:color w:val="000000" w:themeColor="text1"/>
          <w:spacing w:val="1"/>
        </w:rPr>
        <w:t xml:space="preserve"> </w:t>
      </w:r>
      <w:r w:rsidRPr="00C6550D">
        <w:rPr>
          <w:color w:val="000000" w:themeColor="text1"/>
        </w:rPr>
        <w:t xml:space="preserve">by </w:t>
      </w:r>
      <w:r w:rsidRPr="00C6550D">
        <w:rPr>
          <w:color w:val="000000" w:themeColor="text1"/>
          <w:spacing w:val="-1"/>
        </w:rPr>
        <w:t>t</w:t>
      </w:r>
      <w:r w:rsidRPr="00C6550D">
        <w:rPr>
          <w:color w:val="000000" w:themeColor="text1"/>
          <w:spacing w:val="1"/>
        </w:rPr>
        <w:t>h</w:t>
      </w:r>
      <w:r w:rsidRPr="00C6550D">
        <w:rPr>
          <w:color w:val="000000" w:themeColor="text1"/>
        </w:rPr>
        <w:t>ese</w:t>
      </w:r>
      <w:r w:rsidRPr="00C6550D">
        <w:rPr>
          <w:color w:val="000000" w:themeColor="text1"/>
          <w:spacing w:val="1"/>
        </w:rPr>
        <w:t xml:space="preserve"> </w:t>
      </w:r>
      <w:r w:rsidRPr="00C6550D">
        <w:rPr>
          <w:color w:val="000000" w:themeColor="text1"/>
        </w:rPr>
        <w:t>presen</w:t>
      </w:r>
      <w:r w:rsidRPr="00C6550D">
        <w:rPr>
          <w:color w:val="000000" w:themeColor="text1"/>
          <w:spacing w:val="-1"/>
        </w:rPr>
        <w:t>t</w:t>
      </w:r>
      <w:r w:rsidRPr="00C6550D">
        <w:rPr>
          <w:color w:val="000000" w:themeColor="text1"/>
        </w:rPr>
        <w:t xml:space="preserve">s. </w:t>
      </w:r>
      <w:r w:rsidRPr="00C6550D">
        <w:rPr>
          <w:color w:val="000000" w:themeColor="text1"/>
          <w:spacing w:val="1"/>
        </w:rPr>
        <w:t xml:space="preserve"> </w:t>
      </w:r>
      <w:r w:rsidRPr="00C6550D">
        <w:rPr>
          <w:color w:val="000000" w:themeColor="text1"/>
        </w:rPr>
        <w:t>Sealed</w:t>
      </w:r>
      <w:r w:rsidRPr="00C6550D">
        <w:rPr>
          <w:color w:val="000000" w:themeColor="text1"/>
          <w:spacing w:val="1"/>
        </w:rPr>
        <w:t xml:space="preserve"> </w:t>
      </w:r>
      <w:r w:rsidRPr="00C6550D">
        <w:rPr>
          <w:color w:val="000000" w:themeColor="text1"/>
        </w:rPr>
        <w:t>w</w:t>
      </w:r>
      <w:r w:rsidRPr="00C6550D">
        <w:rPr>
          <w:color w:val="000000" w:themeColor="text1"/>
          <w:spacing w:val="-1"/>
        </w:rPr>
        <w:t>it</w:t>
      </w:r>
      <w:r w:rsidRPr="00C6550D">
        <w:rPr>
          <w:color w:val="000000" w:themeColor="text1"/>
        </w:rPr>
        <w:t>h</w:t>
      </w:r>
      <w:r w:rsidRPr="00C6550D">
        <w:rPr>
          <w:color w:val="000000" w:themeColor="text1"/>
          <w:spacing w:val="1"/>
        </w:rPr>
        <w:t xml:space="preserve"> </w:t>
      </w:r>
      <w:r w:rsidRPr="00C6550D">
        <w:rPr>
          <w:color w:val="000000" w:themeColor="text1"/>
          <w:spacing w:val="-1"/>
        </w:rPr>
        <w:t>t</w:t>
      </w:r>
      <w:r w:rsidRPr="00C6550D">
        <w:rPr>
          <w:color w:val="000000" w:themeColor="text1"/>
          <w:spacing w:val="1"/>
        </w:rPr>
        <w:t>h</w:t>
      </w:r>
      <w:r w:rsidRPr="00C6550D">
        <w:rPr>
          <w:color w:val="000000" w:themeColor="text1"/>
        </w:rPr>
        <w:t>e</w:t>
      </w:r>
      <w:r w:rsidRPr="00C6550D">
        <w:rPr>
          <w:color w:val="000000" w:themeColor="text1"/>
          <w:spacing w:val="1"/>
        </w:rPr>
        <w:t xml:space="preserve"> </w:t>
      </w:r>
      <w:r w:rsidRPr="00C6550D">
        <w:rPr>
          <w:color w:val="000000" w:themeColor="text1"/>
          <w:spacing w:val="-1"/>
        </w:rPr>
        <w:t>C</w:t>
      </w:r>
      <w:r w:rsidRPr="00C6550D">
        <w:rPr>
          <w:color w:val="000000" w:themeColor="text1"/>
          <w:spacing w:val="1"/>
        </w:rPr>
        <w:t>o</w:t>
      </w:r>
      <w:r w:rsidRPr="00C6550D">
        <w:rPr>
          <w:color w:val="000000" w:themeColor="text1"/>
          <w:spacing w:val="-2"/>
        </w:rPr>
        <w:t>mm</w:t>
      </w:r>
      <w:r w:rsidRPr="00C6550D">
        <w:rPr>
          <w:color w:val="000000" w:themeColor="text1"/>
        </w:rPr>
        <w:t>on</w:t>
      </w:r>
      <w:r w:rsidRPr="00C6550D">
        <w:rPr>
          <w:color w:val="000000" w:themeColor="text1"/>
          <w:spacing w:val="1"/>
        </w:rPr>
        <w:t xml:space="preserve"> </w:t>
      </w:r>
      <w:r w:rsidRPr="00C6550D">
        <w:rPr>
          <w:color w:val="000000" w:themeColor="text1"/>
        </w:rPr>
        <w:t>Seal of</w:t>
      </w:r>
      <w:r w:rsidRPr="00C6550D">
        <w:rPr>
          <w:color w:val="000000" w:themeColor="text1"/>
          <w:spacing w:val="1"/>
        </w:rPr>
        <w:t xml:space="preserve"> </w:t>
      </w:r>
      <w:r w:rsidRPr="00C6550D">
        <w:rPr>
          <w:color w:val="000000" w:themeColor="text1"/>
          <w:spacing w:val="-1"/>
        </w:rPr>
        <w:t>t</w:t>
      </w:r>
      <w:r w:rsidRPr="00C6550D">
        <w:rPr>
          <w:color w:val="000000" w:themeColor="text1"/>
          <w:spacing w:val="1"/>
        </w:rPr>
        <w:t>h</w:t>
      </w:r>
      <w:r w:rsidRPr="00C6550D">
        <w:rPr>
          <w:color w:val="000000" w:themeColor="text1"/>
        </w:rPr>
        <w:t>e</w:t>
      </w:r>
      <w:r w:rsidRPr="00C6550D">
        <w:rPr>
          <w:color w:val="000000" w:themeColor="text1"/>
          <w:spacing w:val="1"/>
        </w:rPr>
        <w:t xml:space="preserve"> </w:t>
      </w:r>
      <w:r w:rsidRPr="00C6550D">
        <w:rPr>
          <w:color w:val="000000" w:themeColor="text1"/>
        </w:rPr>
        <w:t>sa</w:t>
      </w:r>
      <w:r w:rsidRPr="00C6550D">
        <w:rPr>
          <w:color w:val="000000" w:themeColor="text1"/>
          <w:spacing w:val="-1"/>
        </w:rPr>
        <w:t>i</w:t>
      </w:r>
      <w:r w:rsidRPr="00C6550D">
        <w:rPr>
          <w:color w:val="000000" w:themeColor="text1"/>
        </w:rPr>
        <w:t>d</w:t>
      </w:r>
      <w:r w:rsidRPr="00C6550D">
        <w:rPr>
          <w:color w:val="000000" w:themeColor="text1"/>
          <w:spacing w:val="1"/>
        </w:rPr>
        <w:t xml:space="preserve"> </w:t>
      </w:r>
      <w:r w:rsidRPr="00C6550D">
        <w:rPr>
          <w:color w:val="000000" w:themeColor="text1"/>
          <w:spacing w:val="-1"/>
        </w:rPr>
        <w:t>B</w:t>
      </w:r>
      <w:r w:rsidRPr="00C6550D">
        <w:rPr>
          <w:color w:val="000000" w:themeColor="text1"/>
        </w:rPr>
        <w:t>ank</w:t>
      </w:r>
      <w:r w:rsidRPr="00C6550D">
        <w:rPr>
          <w:color w:val="000000" w:themeColor="text1"/>
          <w:spacing w:val="1"/>
        </w:rPr>
        <w:t xml:space="preserve"> </w:t>
      </w:r>
      <w:r w:rsidRPr="00C6550D">
        <w:rPr>
          <w:color w:val="000000" w:themeColor="text1"/>
          <w:spacing w:val="-1"/>
        </w:rPr>
        <w:t>t</w:t>
      </w:r>
      <w:r w:rsidRPr="00C6550D">
        <w:rPr>
          <w:color w:val="000000" w:themeColor="text1"/>
          <w:spacing w:val="1"/>
        </w:rPr>
        <w:t>h</w:t>
      </w:r>
      <w:r w:rsidRPr="00C6550D">
        <w:rPr>
          <w:color w:val="000000" w:themeColor="text1"/>
          <w:spacing w:val="-1"/>
        </w:rPr>
        <w:t>i</w:t>
      </w:r>
      <w:r w:rsidRPr="00C6550D">
        <w:rPr>
          <w:color w:val="000000" w:themeColor="text1"/>
        </w:rPr>
        <w:t xml:space="preserve">s </w:t>
      </w:r>
      <w:r w:rsidRPr="00C6550D">
        <w:rPr>
          <w:color w:val="000000" w:themeColor="text1"/>
          <w:u w:val="single" w:color="000000"/>
        </w:rPr>
        <w:t xml:space="preserve">        </w:t>
      </w:r>
      <w:r w:rsidRPr="00C6550D">
        <w:rPr>
          <w:color w:val="000000" w:themeColor="text1"/>
          <w:spacing w:val="2"/>
        </w:rPr>
        <w:t xml:space="preserve"> </w:t>
      </w:r>
      <w:r w:rsidRPr="00C6550D">
        <w:rPr>
          <w:color w:val="000000" w:themeColor="text1"/>
        </w:rPr>
        <w:t>day of</w:t>
      </w:r>
    </w:p>
    <w:p w:rsidR="00F65A24" w:rsidRPr="00C6550D" w:rsidRDefault="00F65A24" w:rsidP="00F65A24">
      <w:pPr>
        <w:spacing w:before="4"/>
        <w:ind w:left="100"/>
        <w:rPr>
          <w:color w:val="000000" w:themeColor="text1"/>
        </w:rPr>
      </w:pPr>
      <w:r w:rsidRPr="00C6550D">
        <w:rPr>
          <w:color w:val="000000" w:themeColor="text1"/>
          <w:u w:val="single" w:color="000000"/>
        </w:rPr>
        <w:t xml:space="preserve">                 </w:t>
      </w:r>
      <w:r w:rsidRPr="00C6550D">
        <w:rPr>
          <w:color w:val="000000" w:themeColor="text1"/>
          <w:spacing w:val="7"/>
          <w:u w:val="single" w:color="000000"/>
        </w:rPr>
        <w:t xml:space="preserve"> </w:t>
      </w:r>
      <w:r w:rsidRPr="00C6550D">
        <w:rPr>
          <w:color w:val="000000" w:themeColor="text1"/>
        </w:rPr>
        <w:t xml:space="preserve"> </w:t>
      </w:r>
      <w:r w:rsidRPr="00C6550D">
        <w:rPr>
          <w:color w:val="000000" w:themeColor="text1"/>
          <w:spacing w:val="1"/>
        </w:rPr>
        <w:t>20</w:t>
      </w:r>
      <w:r w:rsidRPr="00C6550D">
        <w:rPr>
          <w:color w:val="000000" w:themeColor="text1"/>
          <w:u w:val="single" w:color="000000"/>
        </w:rPr>
        <w:t xml:space="preserve">      </w:t>
      </w:r>
      <w:r w:rsidRPr="00C6550D">
        <w:rPr>
          <w:color w:val="000000" w:themeColor="text1"/>
          <w:spacing w:val="-48"/>
        </w:rPr>
        <w:t xml:space="preserve"> </w:t>
      </w:r>
      <w:r w:rsidRPr="00C6550D">
        <w:rPr>
          <w:color w:val="000000" w:themeColor="text1"/>
          <w:spacing w:val="1"/>
        </w:rPr>
        <w:t>.</w:t>
      </w:r>
    </w:p>
    <w:p w:rsidR="00F65A24" w:rsidRPr="00C6550D" w:rsidRDefault="00F65A24" w:rsidP="00F65A24">
      <w:pPr>
        <w:spacing w:line="200" w:lineRule="exact"/>
        <w:rPr>
          <w:color w:val="000000" w:themeColor="text1"/>
        </w:rPr>
      </w:pPr>
    </w:p>
    <w:p w:rsidR="00F65A24" w:rsidRPr="00C6550D" w:rsidRDefault="00F65A24" w:rsidP="00F65A24">
      <w:pPr>
        <w:spacing w:before="13" w:line="260" w:lineRule="exact"/>
        <w:rPr>
          <w:color w:val="000000" w:themeColor="text1"/>
          <w:sz w:val="26"/>
          <w:szCs w:val="26"/>
        </w:rPr>
      </w:pPr>
    </w:p>
    <w:p w:rsidR="00F65A24" w:rsidRPr="00C6550D" w:rsidRDefault="00F65A24" w:rsidP="00F65A24">
      <w:pPr>
        <w:ind w:left="100"/>
        <w:rPr>
          <w:color w:val="000000" w:themeColor="text1"/>
        </w:rPr>
      </w:pPr>
      <w:r w:rsidRPr="00C6550D">
        <w:rPr>
          <w:color w:val="000000" w:themeColor="text1"/>
        </w:rPr>
        <w:t>THE</w:t>
      </w:r>
      <w:r w:rsidRPr="00C6550D">
        <w:rPr>
          <w:color w:val="000000" w:themeColor="text1"/>
          <w:spacing w:val="1"/>
        </w:rPr>
        <w:t xml:space="preserve"> </w:t>
      </w:r>
      <w:r w:rsidRPr="00C6550D">
        <w:rPr>
          <w:color w:val="000000" w:themeColor="text1"/>
        </w:rPr>
        <w:t>CONDITIONS of</w:t>
      </w:r>
      <w:r w:rsidRPr="00C6550D">
        <w:rPr>
          <w:color w:val="000000" w:themeColor="text1"/>
          <w:spacing w:val="1"/>
        </w:rPr>
        <w:t xml:space="preserve"> </w:t>
      </w:r>
      <w:r w:rsidRPr="00C6550D">
        <w:rPr>
          <w:color w:val="000000" w:themeColor="text1"/>
        </w:rPr>
        <w:t>this</w:t>
      </w:r>
      <w:r w:rsidRPr="00C6550D">
        <w:rPr>
          <w:color w:val="000000" w:themeColor="text1"/>
          <w:spacing w:val="1"/>
        </w:rPr>
        <w:t xml:space="preserve"> </w:t>
      </w:r>
      <w:r w:rsidRPr="00C6550D">
        <w:rPr>
          <w:color w:val="000000" w:themeColor="text1"/>
        </w:rPr>
        <w:t>obligation</w:t>
      </w:r>
      <w:r w:rsidRPr="00C6550D">
        <w:rPr>
          <w:color w:val="000000" w:themeColor="text1"/>
          <w:spacing w:val="1"/>
        </w:rPr>
        <w:t xml:space="preserve"> </w:t>
      </w:r>
      <w:r w:rsidRPr="00C6550D">
        <w:rPr>
          <w:color w:val="000000" w:themeColor="text1"/>
        </w:rPr>
        <w:t>are:</w:t>
      </w:r>
    </w:p>
    <w:p w:rsidR="00F65A24" w:rsidRPr="00C6550D" w:rsidRDefault="00F65A24" w:rsidP="00F65A24">
      <w:pPr>
        <w:spacing w:line="200" w:lineRule="exact"/>
        <w:rPr>
          <w:color w:val="000000" w:themeColor="text1"/>
        </w:rPr>
      </w:pPr>
    </w:p>
    <w:p w:rsidR="00F65A24" w:rsidRPr="00C6550D" w:rsidRDefault="00F65A24" w:rsidP="00F65A24">
      <w:pPr>
        <w:spacing w:before="13" w:line="260" w:lineRule="exact"/>
        <w:rPr>
          <w:color w:val="000000" w:themeColor="text1"/>
          <w:sz w:val="26"/>
          <w:szCs w:val="26"/>
        </w:rPr>
      </w:pPr>
    </w:p>
    <w:p w:rsidR="00F65A24" w:rsidRPr="00C6550D" w:rsidRDefault="00F65A24" w:rsidP="00F65A24">
      <w:pPr>
        <w:ind w:left="100"/>
        <w:rPr>
          <w:color w:val="000000" w:themeColor="text1"/>
        </w:rPr>
      </w:pPr>
      <w:r w:rsidRPr="00C6550D">
        <w:rPr>
          <w:color w:val="000000" w:themeColor="text1"/>
        </w:rPr>
        <w:t xml:space="preserve">1.       </w:t>
      </w:r>
      <w:r w:rsidRPr="00C6550D">
        <w:rPr>
          <w:color w:val="000000" w:themeColor="text1"/>
          <w:spacing w:val="49"/>
        </w:rPr>
        <w:t xml:space="preserve"> </w:t>
      </w:r>
      <w:r w:rsidRPr="00C6550D">
        <w:rPr>
          <w:color w:val="000000" w:themeColor="text1"/>
        </w:rPr>
        <w:t>If</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Tenderer</w:t>
      </w:r>
    </w:p>
    <w:p w:rsidR="00F65A24" w:rsidRPr="00C6550D" w:rsidRDefault="00F65A24" w:rsidP="00F65A24">
      <w:pPr>
        <w:spacing w:before="18" w:line="220" w:lineRule="exact"/>
        <w:rPr>
          <w:color w:val="000000" w:themeColor="text1"/>
          <w:sz w:val="22"/>
          <w:szCs w:val="22"/>
        </w:rPr>
      </w:pPr>
    </w:p>
    <w:p w:rsidR="00F65A24" w:rsidRPr="00C6550D" w:rsidRDefault="00F65A24" w:rsidP="00F65A24">
      <w:pPr>
        <w:ind w:left="700"/>
        <w:rPr>
          <w:color w:val="000000" w:themeColor="text1"/>
        </w:rPr>
      </w:pPr>
      <w:r w:rsidRPr="00C6550D">
        <w:rPr>
          <w:color w:val="000000" w:themeColor="text1"/>
        </w:rPr>
        <w:t xml:space="preserve">(a)       </w:t>
      </w:r>
      <w:r w:rsidRPr="00C6550D">
        <w:rPr>
          <w:color w:val="000000" w:themeColor="text1"/>
          <w:spacing w:val="37"/>
        </w:rPr>
        <w:t xml:space="preserve"> </w:t>
      </w:r>
      <w:r w:rsidR="0001183E" w:rsidRPr="00C6550D">
        <w:rPr>
          <w:color w:val="000000" w:themeColor="text1"/>
        </w:rPr>
        <w:t>Withdraws</w:t>
      </w:r>
      <w:r w:rsidRPr="00C6550D">
        <w:rPr>
          <w:color w:val="000000" w:themeColor="text1"/>
          <w:spacing w:val="1"/>
        </w:rPr>
        <w:t xml:space="preserve"> </w:t>
      </w:r>
      <w:r w:rsidRPr="00C6550D">
        <w:rPr>
          <w:color w:val="000000" w:themeColor="text1"/>
        </w:rPr>
        <w:t>its Tender</w:t>
      </w:r>
      <w:r w:rsidRPr="00C6550D">
        <w:rPr>
          <w:color w:val="000000" w:themeColor="text1"/>
          <w:spacing w:val="1"/>
        </w:rPr>
        <w:t xml:space="preserve"> </w:t>
      </w:r>
      <w:r w:rsidRPr="00C6550D">
        <w:rPr>
          <w:color w:val="000000" w:themeColor="text1"/>
        </w:rPr>
        <w:t>during</w:t>
      </w:r>
      <w:r w:rsidRPr="00C6550D">
        <w:rPr>
          <w:color w:val="000000" w:themeColor="text1"/>
          <w:spacing w:val="1"/>
        </w:rPr>
        <w:t xml:space="preserve"> </w:t>
      </w:r>
      <w:r w:rsidRPr="00C6550D">
        <w:rPr>
          <w:color w:val="000000" w:themeColor="text1"/>
        </w:rPr>
        <w:t>t</w:t>
      </w:r>
      <w:r w:rsidRPr="00C6550D">
        <w:rPr>
          <w:color w:val="000000" w:themeColor="text1"/>
          <w:spacing w:val="1"/>
        </w:rPr>
        <w:t>h</w:t>
      </w:r>
      <w:r w:rsidRPr="00C6550D">
        <w:rPr>
          <w:color w:val="000000" w:themeColor="text1"/>
        </w:rPr>
        <w:t>e</w:t>
      </w:r>
      <w:r w:rsidRPr="00C6550D">
        <w:rPr>
          <w:color w:val="000000" w:themeColor="text1"/>
          <w:spacing w:val="1"/>
        </w:rPr>
        <w:t xml:space="preserve"> </w:t>
      </w:r>
      <w:r w:rsidRPr="00C6550D">
        <w:rPr>
          <w:color w:val="000000" w:themeColor="text1"/>
        </w:rPr>
        <w:t>period</w:t>
      </w:r>
      <w:r w:rsidRPr="00C6550D">
        <w:rPr>
          <w:color w:val="000000" w:themeColor="text1"/>
          <w:spacing w:val="1"/>
        </w:rPr>
        <w:t xml:space="preserve"> </w:t>
      </w:r>
      <w:r w:rsidRPr="00C6550D">
        <w:rPr>
          <w:color w:val="000000" w:themeColor="text1"/>
        </w:rPr>
        <w:t>of</w:t>
      </w:r>
      <w:r w:rsidRPr="00C6550D">
        <w:rPr>
          <w:color w:val="000000" w:themeColor="text1"/>
          <w:spacing w:val="1"/>
        </w:rPr>
        <w:t xml:space="preserve"> </w:t>
      </w:r>
      <w:r w:rsidRPr="00C6550D">
        <w:rPr>
          <w:color w:val="000000" w:themeColor="text1"/>
        </w:rPr>
        <w:t>tend</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rPr>
        <w:t>val</w:t>
      </w:r>
      <w:r w:rsidRPr="00C6550D">
        <w:rPr>
          <w:color w:val="000000" w:themeColor="text1"/>
          <w:spacing w:val="-1"/>
        </w:rPr>
        <w:t>i</w:t>
      </w:r>
      <w:r w:rsidRPr="00C6550D">
        <w:rPr>
          <w:color w:val="000000" w:themeColor="text1"/>
          <w:spacing w:val="1"/>
        </w:rPr>
        <w:t>d</w:t>
      </w:r>
      <w:r w:rsidRPr="00C6550D">
        <w:rPr>
          <w:color w:val="000000" w:themeColor="text1"/>
          <w:spacing w:val="-1"/>
        </w:rPr>
        <w:t>it</w:t>
      </w:r>
      <w:r w:rsidRPr="00C6550D">
        <w:rPr>
          <w:color w:val="000000" w:themeColor="text1"/>
        </w:rPr>
        <w:t>y specif</w:t>
      </w:r>
      <w:r w:rsidRPr="00C6550D">
        <w:rPr>
          <w:color w:val="000000" w:themeColor="text1"/>
          <w:spacing w:val="-1"/>
        </w:rPr>
        <w:t>i</w:t>
      </w:r>
      <w:r w:rsidRPr="00C6550D">
        <w:rPr>
          <w:color w:val="000000" w:themeColor="text1"/>
        </w:rPr>
        <w:t>ed</w:t>
      </w:r>
      <w:r w:rsidRPr="00C6550D">
        <w:rPr>
          <w:color w:val="000000" w:themeColor="text1"/>
          <w:spacing w:val="1"/>
        </w:rPr>
        <w:t xml:space="preserve"> </w:t>
      </w:r>
      <w:r w:rsidRPr="00C6550D">
        <w:rPr>
          <w:color w:val="000000" w:themeColor="text1"/>
        </w:rPr>
        <w:t xml:space="preserve">by </w:t>
      </w:r>
      <w:r w:rsidRPr="00C6550D">
        <w:rPr>
          <w:color w:val="000000" w:themeColor="text1"/>
          <w:spacing w:val="-1"/>
        </w:rPr>
        <w:t>t</w:t>
      </w:r>
      <w:r w:rsidRPr="00C6550D">
        <w:rPr>
          <w:color w:val="000000" w:themeColor="text1"/>
          <w:spacing w:val="1"/>
        </w:rPr>
        <w:t>h</w:t>
      </w:r>
      <w:r w:rsidRPr="00C6550D">
        <w:rPr>
          <w:color w:val="000000" w:themeColor="text1"/>
        </w:rPr>
        <w:t>e</w:t>
      </w:r>
      <w:r w:rsidRPr="00C6550D">
        <w:rPr>
          <w:color w:val="000000" w:themeColor="text1"/>
          <w:spacing w:val="1"/>
        </w:rPr>
        <w:t xml:space="preserve"> </w:t>
      </w:r>
      <w:r w:rsidRPr="00C6550D">
        <w:rPr>
          <w:color w:val="000000" w:themeColor="text1"/>
        </w:rPr>
        <w:t>Tenderer</w:t>
      </w:r>
      <w:r w:rsidRPr="00C6550D">
        <w:rPr>
          <w:color w:val="000000" w:themeColor="text1"/>
          <w:spacing w:val="1"/>
        </w:rPr>
        <w:t xml:space="preserve"> </w:t>
      </w:r>
      <w:r w:rsidRPr="00C6550D">
        <w:rPr>
          <w:color w:val="000000" w:themeColor="text1"/>
        </w:rPr>
        <w:t>on</w:t>
      </w:r>
      <w:r w:rsidRPr="00C6550D">
        <w:rPr>
          <w:color w:val="000000" w:themeColor="text1"/>
          <w:spacing w:val="1"/>
        </w:rPr>
        <w:t xml:space="preserve"> </w:t>
      </w:r>
      <w:r w:rsidRPr="00C6550D">
        <w:rPr>
          <w:color w:val="000000" w:themeColor="text1"/>
          <w:spacing w:val="-1"/>
        </w:rPr>
        <w:t>t</w:t>
      </w:r>
      <w:r w:rsidRPr="00C6550D">
        <w:rPr>
          <w:color w:val="000000" w:themeColor="text1"/>
          <w:spacing w:val="1"/>
        </w:rPr>
        <w:t>h</w:t>
      </w:r>
      <w:r w:rsidRPr="00C6550D">
        <w:rPr>
          <w:color w:val="000000" w:themeColor="text1"/>
        </w:rPr>
        <w:t>e</w:t>
      </w:r>
      <w:r w:rsidRPr="00C6550D">
        <w:rPr>
          <w:color w:val="000000" w:themeColor="text1"/>
          <w:spacing w:val="1"/>
        </w:rPr>
        <w:t xml:space="preserve"> </w:t>
      </w:r>
      <w:r w:rsidRPr="00C6550D">
        <w:rPr>
          <w:color w:val="000000" w:themeColor="text1"/>
        </w:rPr>
        <w:t>Tender</w:t>
      </w:r>
    </w:p>
    <w:p w:rsidR="00F65A24" w:rsidRPr="00C6550D" w:rsidRDefault="00F65A24" w:rsidP="00F65A24">
      <w:pPr>
        <w:spacing w:before="4"/>
        <w:ind w:left="1360"/>
        <w:rPr>
          <w:color w:val="000000" w:themeColor="text1"/>
        </w:rPr>
      </w:pPr>
      <w:r w:rsidRPr="00C6550D">
        <w:rPr>
          <w:color w:val="000000" w:themeColor="text1"/>
        </w:rPr>
        <w:t>For</w:t>
      </w:r>
      <w:r w:rsidRPr="00C6550D">
        <w:rPr>
          <w:color w:val="000000" w:themeColor="text1"/>
          <w:spacing w:val="-2"/>
        </w:rPr>
        <w:t>m</w:t>
      </w:r>
      <w:r w:rsidRPr="00C6550D">
        <w:rPr>
          <w:color w:val="000000" w:themeColor="text1"/>
        </w:rPr>
        <w:t>;</w:t>
      </w:r>
      <w:r w:rsidRPr="00C6550D">
        <w:rPr>
          <w:color w:val="000000" w:themeColor="text1"/>
          <w:spacing w:val="1"/>
        </w:rPr>
        <w:t xml:space="preserve"> </w:t>
      </w:r>
      <w:r w:rsidRPr="00C6550D">
        <w:rPr>
          <w:color w:val="000000" w:themeColor="text1"/>
        </w:rPr>
        <w:t>or</w:t>
      </w:r>
    </w:p>
    <w:p w:rsidR="00F65A24" w:rsidRPr="00C6550D" w:rsidRDefault="00F65A24" w:rsidP="00F65A24">
      <w:pPr>
        <w:spacing w:before="18" w:line="220" w:lineRule="exact"/>
        <w:rPr>
          <w:color w:val="000000" w:themeColor="text1"/>
          <w:sz w:val="22"/>
          <w:szCs w:val="22"/>
        </w:rPr>
      </w:pPr>
    </w:p>
    <w:p w:rsidR="00F65A24" w:rsidRPr="00C6550D" w:rsidRDefault="00F65A24" w:rsidP="00F65A24">
      <w:pPr>
        <w:ind w:left="700"/>
        <w:rPr>
          <w:color w:val="000000" w:themeColor="text1"/>
        </w:rPr>
      </w:pPr>
      <w:r w:rsidRPr="00C6550D">
        <w:rPr>
          <w:color w:val="000000" w:themeColor="text1"/>
        </w:rPr>
        <w:t xml:space="preserve">(b)       </w:t>
      </w:r>
      <w:r w:rsidRPr="00C6550D">
        <w:rPr>
          <w:color w:val="000000" w:themeColor="text1"/>
          <w:spacing w:val="25"/>
        </w:rPr>
        <w:t xml:space="preserve"> </w:t>
      </w:r>
      <w:r w:rsidR="0001183E" w:rsidRPr="00C6550D">
        <w:rPr>
          <w:color w:val="000000" w:themeColor="text1"/>
        </w:rPr>
        <w:t>Does</w:t>
      </w:r>
      <w:r w:rsidRPr="00C6550D">
        <w:rPr>
          <w:color w:val="000000" w:themeColor="text1"/>
          <w:spacing w:val="1"/>
        </w:rPr>
        <w:t xml:space="preserve"> </w:t>
      </w:r>
      <w:r w:rsidRPr="00C6550D">
        <w:rPr>
          <w:color w:val="000000" w:themeColor="text1"/>
        </w:rPr>
        <w:t>not</w:t>
      </w:r>
      <w:r w:rsidRPr="00C6550D">
        <w:rPr>
          <w:color w:val="000000" w:themeColor="text1"/>
          <w:spacing w:val="1"/>
        </w:rPr>
        <w:t xml:space="preserve"> </w:t>
      </w:r>
      <w:r w:rsidRPr="00C6550D">
        <w:rPr>
          <w:color w:val="000000" w:themeColor="text1"/>
        </w:rPr>
        <w:t>accept</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correction</w:t>
      </w:r>
      <w:r w:rsidRPr="00C6550D">
        <w:rPr>
          <w:color w:val="000000" w:themeColor="text1"/>
          <w:spacing w:val="1"/>
        </w:rPr>
        <w:t xml:space="preserve"> </w:t>
      </w:r>
      <w:r w:rsidRPr="00C6550D">
        <w:rPr>
          <w:color w:val="000000" w:themeColor="text1"/>
        </w:rPr>
        <w:t>of</w:t>
      </w:r>
      <w:r w:rsidRPr="00C6550D">
        <w:rPr>
          <w:color w:val="000000" w:themeColor="text1"/>
          <w:spacing w:val="1"/>
        </w:rPr>
        <w:t xml:space="preserve"> </w:t>
      </w:r>
      <w:r w:rsidRPr="00C6550D">
        <w:rPr>
          <w:color w:val="000000" w:themeColor="text1"/>
        </w:rPr>
        <w:t>errors</w:t>
      </w:r>
      <w:r w:rsidRPr="00C6550D">
        <w:rPr>
          <w:color w:val="000000" w:themeColor="text1"/>
          <w:spacing w:val="1"/>
        </w:rPr>
        <w:t xml:space="preserve"> </w:t>
      </w:r>
      <w:r w:rsidRPr="00C6550D">
        <w:rPr>
          <w:color w:val="000000" w:themeColor="text1"/>
        </w:rPr>
        <w:t>in</w:t>
      </w:r>
      <w:r w:rsidRPr="00C6550D">
        <w:rPr>
          <w:color w:val="000000" w:themeColor="text1"/>
          <w:spacing w:val="1"/>
        </w:rPr>
        <w:t xml:space="preserve"> </w:t>
      </w:r>
      <w:r w:rsidRPr="00C6550D">
        <w:rPr>
          <w:color w:val="000000" w:themeColor="text1"/>
        </w:rPr>
        <w:t>accordance</w:t>
      </w:r>
      <w:r w:rsidRPr="00C6550D">
        <w:rPr>
          <w:color w:val="000000" w:themeColor="text1"/>
          <w:spacing w:val="1"/>
        </w:rPr>
        <w:t xml:space="preserve"> </w:t>
      </w:r>
      <w:r w:rsidRPr="00C6550D">
        <w:rPr>
          <w:color w:val="000000" w:themeColor="text1"/>
        </w:rPr>
        <w:t>with</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ITT;</w:t>
      </w:r>
      <w:r w:rsidRPr="00C6550D">
        <w:rPr>
          <w:color w:val="000000" w:themeColor="text1"/>
          <w:spacing w:val="1"/>
        </w:rPr>
        <w:t xml:space="preserve"> </w:t>
      </w:r>
      <w:r w:rsidRPr="00C6550D">
        <w:rPr>
          <w:color w:val="000000" w:themeColor="text1"/>
        </w:rPr>
        <w:t>or</w:t>
      </w:r>
    </w:p>
    <w:p w:rsidR="00F65A24" w:rsidRPr="00C6550D" w:rsidRDefault="00F65A24" w:rsidP="00F65A24">
      <w:pPr>
        <w:spacing w:before="18" w:line="220" w:lineRule="exact"/>
        <w:rPr>
          <w:color w:val="000000" w:themeColor="text1"/>
          <w:sz w:val="22"/>
          <w:szCs w:val="22"/>
        </w:rPr>
      </w:pPr>
    </w:p>
    <w:p w:rsidR="00F65A24" w:rsidRPr="00C6550D" w:rsidRDefault="00F65A24" w:rsidP="00F65A24">
      <w:pPr>
        <w:tabs>
          <w:tab w:val="left" w:pos="680"/>
        </w:tabs>
        <w:spacing w:line="244" w:lineRule="auto"/>
        <w:ind w:left="700" w:right="395" w:hanging="600"/>
        <w:rPr>
          <w:color w:val="000000" w:themeColor="text1"/>
        </w:rPr>
      </w:pPr>
      <w:r w:rsidRPr="00C6550D">
        <w:rPr>
          <w:color w:val="000000" w:themeColor="text1"/>
        </w:rPr>
        <w:t>2.</w:t>
      </w:r>
      <w:r w:rsidRPr="00C6550D">
        <w:rPr>
          <w:color w:val="000000" w:themeColor="text1"/>
        </w:rPr>
        <w:tab/>
        <w:t>If</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Tenderer,</w:t>
      </w:r>
      <w:r w:rsidRPr="00C6550D">
        <w:rPr>
          <w:color w:val="000000" w:themeColor="text1"/>
          <w:spacing w:val="1"/>
        </w:rPr>
        <w:t xml:space="preserve"> </w:t>
      </w:r>
      <w:r w:rsidRPr="00C6550D">
        <w:rPr>
          <w:color w:val="000000" w:themeColor="text1"/>
        </w:rPr>
        <w:t>having</w:t>
      </w:r>
      <w:r w:rsidRPr="00C6550D">
        <w:rPr>
          <w:color w:val="000000" w:themeColor="text1"/>
          <w:spacing w:val="1"/>
        </w:rPr>
        <w:t xml:space="preserve"> </w:t>
      </w:r>
      <w:r w:rsidRPr="00C6550D">
        <w:rPr>
          <w:color w:val="000000" w:themeColor="text1"/>
        </w:rPr>
        <w:t>been</w:t>
      </w:r>
      <w:r w:rsidRPr="00C6550D">
        <w:rPr>
          <w:color w:val="000000" w:themeColor="text1"/>
          <w:spacing w:val="1"/>
        </w:rPr>
        <w:t xml:space="preserve"> </w:t>
      </w:r>
      <w:r w:rsidRPr="00C6550D">
        <w:rPr>
          <w:color w:val="000000" w:themeColor="text1"/>
        </w:rPr>
        <w:t>notified</w:t>
      </w:r>
      <w:r w:rsidRPr="00C6550D">
        <w:rPr>
          <w:color w:val="000000" w:themeColor="text1"/>
          <w:spacing w:val="1"/>
        </w:rPr>
        <w:t xml:space="preserve"> </w:t>
      </w:r>
      <w:r w:rsidRPr="00C6550D">
        <w:rPr>
          <w:color w:val="000000" w:themeColor="text1"/>
        </w:rPr>
        <w:t>of</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accepta</w:t>
      </w:r>
      <w:r w:rsidRPr="00C6550D">
        <w:rPr>
          <w:color w:val="000000" w:themeColor="text1"/>
          <w:spacing w:val="-2"/>
        </w:rPr>
        <w:t>n</w:t>
      </w:r>
      <w:r w:rsidRPr="00C6550D">
        <w:rPr>
          <w:color w:val="000000" w:themeColor="text1"/>
        </w:rPr>
        <w:t>ce</w:t>
      </w:r>
      <w:r w:rsidRPr="00C6550D">
        <w:rPr>
          <w:color w:val="000000" w:themeColor="text1"/>
          <w:spacing w:val="1"/>
        </w:rPr>
        <w:t xml:space="preserve"> </w:t>
      </w:r>
      <w:r w:rsidRPr="00C6550D">
        <w:rPr>
          <w:color w:val="000000" w:themeColor="text1"/>
        </w:rPr>
        <w:t>of</w:t>
      </w:r>
      <w:r w:rsidRPr="00C6550D">
        <w:rPr>
          <w:color w:val="000000" w:themeColor="text1"/>
          <w:spacing w:val="1"/>
        </w:rPr>
        <w:t xml:space="preserve"> </w:t>
      </w:r>
      <w:r w:rsidRPr="00C6550D">
        <w:rPr>
          <w:color w:val="000000" w:themeColor="text1"/>
        </w:rPr>
        <w:t>its</w:t>
      </w:r>
      <w:r w:rsidRPr="00C6550D">
        <w:rPr>
          <w:color w:val="000000" w:themeColor="text1"/>
          <w:spacing w:val="1"/>
        </w:rPr>
        <w:t xml:space="preserve"> </w:t>
      </w:r>
      <w:r w:rsidRPr="00C6550D">
        <w:rPr>
          <w:color w:val="000000" w:themeColor="text1"/>
        </w:rPr>
        <w:t>tender</w:t>
      </w:r>
      <w:r w:rsidRPr="00C6550D">
        <w:rPr>
          <w:color w:val="000000" w:themeColor="text1"/>
          <w:spacing w:val="1"/>
        </w:rPr>
        <w:t xml:space="preserve"> </w:t>
      </w:r>
      <w:r w:rsidRPr="00C6550D">
        <w:rPr>
          <w:color w:val="000000" w:themeColor="text1"/>
        </w:rPr>
        <w:t>by</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Pur</w:t>
      </w:r>
      <w:r w:rsidRPr="00C6550D">
        <w:rPr>
          <w:color w:val="000000" w:themeColor="text1"/>
          <w:spacing w:val="-1"/>
        </w:rPr>
        <w:t>c</w:t>
      </w:r>
      <w:r w:rsidRPr="00C6550D">
        <w:rPr>
          <w:color w:val="000000" w:themeColor="text1"/>
        </w:rPr>
        <w:t>haser</w:t>
      </w:r>
      <w:r w:rsidRPr="00C6550D">
        <w:rPr>
          <w:color w:val="000000" w:themeColor="text1"/>
          <w:spacing w:val="1"/>
        </w:rPr>
        <w:t xml:space="preserve"> </w:t>
      </w:r>
      <w:r w:rsidRPr="00C6550D">
        <w:rPr>
          <w:color w:val="000000" w:themeColor="text1"/>
        </w:rPr>
        <w:t>during</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period</w:t>
      </w:r>
      <w:r w:rsidRPr="00C6550D">
        <w:rPr>
          <w:color w:val="000000" w:themeColor="text1"/>
          <w:spacing w:val="1"/>
        </w:rPr>
        <w:t xml:space="preserve"> </w:t>
      </w:r>
      <w:r w:rsidRPr="00C6550D">
        <w:rPr>
          <w:color w:val="000000" w:themeColor="text1"/>
        </w:rPr>
        <w:t>of te</w:t>
      </w:r>
      <w:r w:rsidRPr="00C6550D">
        <w:rPr>
          <w:color w:val="000000" w:themeColor="text1"/>
          <w:spacing w:val="1"/>
        </w:rPr>
        <w:t>nd</w:t>
      </w:r>
      <w:r w:rsidRPr="00C6550D">
        <w:rPr>
          <w:color w:val="000000" w:themeColor="text1"/>
        </w:rPr>
        <w:t xml:space="preserve">er </w:t>
      </w:r>
      <w:r w:rsidRPr="00C6550D">
        <w:rPr>
          <w:color w:val="000000" w:themeColor="text1"/>
          <w:spacing w:val="1"/>
        </w:rPr>
        <w:t>v</w:t>
      </w:r>
      <w:r w:rsidRPr="00C6550D">
        <w:rPr>
          <w:color w:val="000000" w:themeColor="text1"/>
        </w:rPr>
        <w:t>ali</w:t>
      </w:r>
      <w:r w:rsidRPr="00C6550D">
        <w:rPr>
          <w:color w:val="000000" w:themeColor="text1"/>
          <w:spacing w:val="1"/>
        </w:rPr>
        <w:t>d</w:t>
      </w:r>
      <w:r w:rsidRPr="00C6550D">
        <w:rPr>
          <w:color w:val="000000" w:themeColor="text1"/>
        </w:rPr>
        <w:t>ity:</w:t>
      </w:r>
    </w:p>
    <w:p w:rsidR="00F65A24" w:rsidRPr="00C6550D" w:rsidRDefault="00F65A24" w:rsidP="00F65A24">
      <w:pPr>
        <w:spacing w:before="14" w:line="220" w:lineRule="exact"/>
        <w:rPr>
          <w:color w:val="000000" w:themeColor="text1"/>
          <w:sz w:val="22"/>
          <w:szCs w:val="22"/>
        </w:rPr>
      </w:pPr>
    </w:p>
    <w:p w:rsidR="00F65A24" w:rsidRPr="00C6550D" w:rsidRDefault="00F65A24" w:rsidP="00F65A24">
      <w:pPr>
        <w:ind w:left="700"/>
        <w:rPr>
          <w:color w:val="000000" w:themeColor="text1"/>
        </w:rPr>
      </w:pPr>
      <w:r w:rsidRPr="00C6550D">
        <w:rPr>
          <w:color w:val="000000" w:themeColor="text1"/>
        </w:rPr>
        <w:t xml:space="preserve">(a)       </w:t>
      </w:r>
      <w:r w:rsidRPr="00C6550D">
        <w:rPr>
          <w:color w:val="000000" w:themeColor="text1"/>
          <w:spacing w:val="37"/>
        </w:rPr>
        <w:t xml:space="preserve"> </w:t>
      </w:r>
      <w:r w:rsidR="0001183E" w:rsidRPr="00C6550D">
        <w:rPr>
          <w:color w:val="000000" w:themeColor="text1"/>
        </w:rPr>
        <w:t>Fails</w:t>
      </w:r>
      <w:r w:rsidRPr="00C6550D">
        <w:rPr>
          <w:color w:val="000000" w:themeColor="text1"/>
          <w:spacing w:val="1"/>
        </w:rPr>
        <w:t xml:space="preserve"> </w:t>
      </w:r>
      <w:r w:rsidRPr="00C6550D">
        <w:rPr>
          <w:color w:val="000000" w:themeColor="text1"/>
        </w:rPr>
        <w:t>or refuses to</w:t>
      </w:r>
      <w:r w:rsidRPr="00C6550D">
        <w:rPr>
          <w:color w:val="000000" w:themeColor="text1"/>
          <w:spacing w:val="1"/>
        </w:rPr>
        <w:t xml:space="preserve"> </w:t>
      </w:r>
      <w:r w:rsidRPr="00C6550D">
        <w:rPr>
          <w:color w:val="000000" w:themeColor="text1"/>
        </w:rPr>
        <w:t>execute</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Contract Form</w:t>
      </w:r>
      <w:r w:rsidRPr="00C6550D">
        <w:rPr>
          <w:color w:val="000000" w:themeColor="text1"/>
          <w:spacing w:val="-2"/>
        </w:rPr>
        <w:t xml:space="preserve"> </w:t>
      </w:r>
      <w:r w:rsidRPr="00C6550D">
        <w:rPr>
          <w:color w:val="000000" w:themeColor="text1"/>
        </w:rPr>
        <w:t>if</w:t>
      </w:r>
      <w:r w:rsidRPr="00C6550D">
        <w:rPr>
          <w:color w:val="000000" w:themeColor="text1"/>
          <w:spacing w:val="1"/>
        </w:rPr>
        <w:t xml:space="preserve"> </w:t>
      </w:r>
      <w:r w:rsidRPr="00C6550D">
        <w:rPr>
          <w:color w:val="000000" w:themeColor="text1"/>
        </w:rPr>
        <w:t>required; or</w:t>
      </w:r>
    </w:p>
    <w:p w:rsidR="00F65A24" w:rsidRPr="00C6550D" w:rsidRDefault="00F65A24" w:rsidP="00F65A24">
      <w:pPr>
        <w:spacing w:line="460" w:lineRule="atLeast"/>
        <w:ind w:left="100" w:right="187" w:firstLine="600"/>
        <w:rPr>
          <w:color w:val="000000" w:themeColor="text1"/>
        </w:rPr>
      </w:pPr>
      <w:r w:rsidRPr="00C6550D">
        <w:rPr>
          <w:color w:val="000000" w:themeColor="text1"/>
        </w:rPr>
        <w:t xml:space="preserve">(b)       </w:t>
      </w:r>
      <w:r w:rsidRPr="00C6550D">
        <w:rPr>
          <w:color w:val="000000" w:themeColor="text1"/>
          <w:spacing w:val="25"/>
        </w:rPr>
        <w:t xml:space="preserve"> </w:t>
      </w:r>
      <w:r w:rsidR="0001183E" w:rsidRPr="00C6550D">
        <w:rPr>
          <w:color w:val="000000" w:themeColor="text1"/>
        </w:rPr>
        <w:t>Fails</w:t>
      </w:r>
      <w:r w:rsidRPr="00C6550D">
        <w:rPr>
          <w:color w:val="000000" w:themeColor="text1"/>
          <w:spacing w:val="1"/>
        </w:rPr>
        <w:t xml:space="preserve"> </w:t>
      </w:r>
      <w:r w:rsidRPr="00C6550D">
        <w:rPr>
          <w:color w:val="000000" w:themeColor="text1"/>
        </w:rPr>
        <w:t>or</w:t>
      </w:r>
      <w:r w:rsidRPr="00C6550D">
        <w:rPr>
          <w:color w:val="000000" w:themeColor="text1"/>
          <w:spacing w:val="1"/>
        </w:rPr>
        <w:t xml:space="preserve"> </w:t>
      </w:r>
      <w:r w:rsidRPr="00C6550D">
        <w:rPr>
          <w:color w:val="000000" w:themeColor="text1"/>
        </w:rPr>
        <w:t>refuses</w:t>
      </w:r>
      <w:r w:rsidRPr="00C6550D">
        <w:rPr>
          <w:color w:val="000000" w:themeColor="text1"/>
          <w:spacing w:val="1"/>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furnish</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perfor</w:t>
      </w:r>
      <w:r w:rsidRPr="00C6550D">
        <w:rPr>
          <w:color w:val="000000" w:themeColor="text1"/>
          <w:spacing w:val="-2"/>
        </w:rPr>
        <w:t>m</w:t>
      </w:r>
      <w:r w:rsidRPr="00C6550D">
        <w:rPr>
          <w:color w:val="000000" w:themeColor="text1"/>
        </w:rPr>
        <w:t>ance</w:t>
      </w:r>
      <w:r w:rsidRPr="00C6550D">
        <w:rPr>
          <w:color w:val="000000" w:themeColor="text1"/>
          <w:spacing w:val="1"/>
        </w:rPr>
        <w:t xml:space="preserve"> </w:t>
      </w:r>
      <w:r w:rsidRPr="00C6550D">
        <w:rPr>
          <w:color w:val="000000" w:themeColor="text1"/>
        </w:rPr>
        <w:t>security,</w:t>
      </w:r>
      <w:r w:rsidRPr="00C6550D">
        <w:rPr>
          <w:color w:val="000000" w:themeColor="text1"/>
          <w:spacing w:val="1"/>
        </w:rPr>
        <w:t xml:space="preserve"> </w:t>
      </w:r>
      <w:r w:rsidRPr="00C6550D">
        <w:rPr>
          <w:color w:val="000000" w:themeColor="text1"/>
        </w:rPr>
        <w:t>in accordance with</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Instruction</w:t>
      </w:r>
      <w:r w:rsidRPr="00C6550D">
        <w:rPr>
          <w:color w:val="000000" w:themeColor="text1"/>
          <w:spacing w:val="1"/>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 xml:space="preserve">Tenderers; </w:t>
      </w:r>
      <w:r w:rsidRPr="00C6550D">
        <w:rPr>
          <w:color w:val="000000" w:themeColor="text1"/>
          <w:spacing w:val="2"/>
        </w:rPr>
        <w:t>W</w:t>
      </w:r>
      <w:r w:rsidRPr="00C6550D">
        <w:rPr>
          <w:color w:val="000000" w:themeColor="text1"/>
        </w:rPr>
        <w:t>e undertake</w:t>
      </w:r>
      <w:r w:rsidRPr="00C6550D">
        <w:rPr>
          <w:color w:val="000000" w:themeColor="text1"/>
          <w:spacing w:val="1"/>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pay</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Purchaser</w:t>
      </w:r>
      <w:r w:rsidRPr="00C6550D">
        <w:rPr>
          <w:color w:val="000000" w:themeColor="text1"/>
          <w:spacing w:val="1"/>
        </w:rPr>
        <w:t xml:space="preserve"> </w:t>
      </w:r>
      <w:r w:rsidRPr="00C6550D">
        <w:rPr>
          <w:color w:val="000000" w:themeColor="text1"/>
        </w:rPr>
        <w:t>up</w:t>
      </w:r>
      <w:r w:rsidRPr="00C6550D">
        <w:rPr>
          <w:color w:val="000000" w:themeColor="text1"/>
          <w:spacing w:val="1"/>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above</w:t>
      </w:r>
      <w:r w:rsidRPr="00C6550D">
        <w:rPr>
          <w:color w:val="000000" w:themeColor="text1"/>
          <w:spacing w:val="1"/>
        </w:rPr>
        <w:t xml:space="preserve"> </w:t>
      </w:r>
      <w:r w:rsidRPr="00C6550D">
        <w:rPr>
          <w:color w:val="000000" w:themeColor="text1"/>
        </w:rPr>
        <w:t>a</w:t>
      </w:r>
      <w:r w:rsidRPr="00C6550D">
        <w:rPr>
          <w:color w:val="000000" w:themeColor="text1"/>
          <w:spacing w:val="-2"/>
        </w:rPr>
        <w:t>m</w:t>
      </w:r>
      <w:r w:rsidRPr="00C6550D">
        <w:rPr>
          <w:color w:val="000000" w:themeColor="text1"/>
        </w:rPr>
        <w:t>ount upon</w:t>
      </w:r>
      <w:r w:rsidRPr="00C6550D">
        <w:rPr>
          <w:color w:val="000000" w:themeColor="text1"/>
          <w:spacing w:val="1"/>
        </w:rPr>
        <w:t xml:space="preserve"> </w:t>
      </w:r>
      <w:r w:rsidRPr="00C6550D">
        <w:rPr>
          <w:color w:val="000000" w:themeColor="text1"/>
        </w:rPr>
        <w:t>receipt</w:t>
      </w:r>
      <w:r w:rsidRPr="00C6550D">
        <w:rPr>
          <w:color w:val="000000" w:themeColor="text1"/>
          <w:spacing w:val="1"/>
        </w:rPr>
        <w:t xml:space="preserve"> </w:t>
      </w:r>
      <w:r w:rsidRPr="00C6550D">
        <w:rPr>
          <w:color w:val="000000" w:themeColor="text1"/>
        </w:rPr>
        <w:t>of</w:t>
      </w:r>
      <w:r w:rsidRPr="00C6550D">
        <w:rPr>
          <w:color w:val="000000" w:themeColor="text1"/>
          <w:spacing w:val="1"/>
        </w:rPr>
        <w:t xml:space="preserve"> </w:t>
      </w:r>
      <w:r w:rsidRPr="00C6550D">
        <w:rPr>
          <w:color w:val="000000" w:themeColor="text1"/>
        </w:rPr>
        <w:t>its</w:t>
      </w:r>
      <w:r w:rsidRPr="00C6550D">
        <w:rPr>
          <w:color w:val="000000" w:themeColor="text1"/>
          <w:spacing w:val="1"/>
        </w:rPr>
        <w:t xml:space="preserve"> </w:t>
      </w:r>
      <w:r w:rsidRPr="00C6550D">
        <w:rPr>
          <w:color w:val="000000" w:themeColor="text1"/>
        </w:rPr>
        <w:t>first</w:t>
      </w:r>
      <w:r w:rsidRPr="00C6550D">
        <w:rPr>
          <w:color w:val="000000" w:themeColor="text1"/>
          <w:spacing w:val="1"/>
        </w:rPr>
        <w:t xml:space="preserve"> </w:t>
      </w:r>
      <w:r w:rsidRPr="00C6550D">
        <w:rPr>
          <w:color w:val="000000" w:themeColor="text1"/>
        </w:rPr>
        <w:t>written</w:t>
      </w:r>
      <w:r w:rsidRPr="00C6550D">
        <w:rPr>
          <w:color w:val="000000" w:themeColor="text1"/>
          <w:spacing w:val="1"/>
        </w:rPr>
        <w:t xml:space="preserve"> </w:t>
      </w:r>
      <w:r w:rsidRPr="00C6550D">
        <w:rPr>
          <w:color w:val="000000" w:themeColor="text1"/>
        </w:rPr>
        <w:t>de</w:t>
      </w:r>
      <w:r w:rsidRPr="00C6550D">
        <w:rPr>
          <w:color w:val="000000" w:themeColor="text1"/>
          <w:spacing w:val="-2"/>
        </w:rPr>
        <w:t>m</w:t>
      </w:r>
      <w:r w:rsidRPr="00C6550D">
        <w:rPr>
          <w:color w:val="000000" w:themeColor="text1"/>
        </w:rPr>
        <w:t>and,</w:t>
      </w:r>
      <w:r w:rsidRPr="00C6550D">
        <w:rPr>
          <w:color w:val="000000" w:themeColor="text1"/>
          <w:spacing w:val="1"/>
        </w:rPr>
        <w:t xml:space="preserve"> </w:t>
      </w:r>
      <w:r w:rsidRPr="00C6550D">
        <w:rPr>
          <w:color w:val="000000" w:themeColor="text1"/>
        </w:rPr>
        <w:t>without</w:t>
      </w:r>
      <w:r w:rsidRPr="00C6550D">
        <w:rPr>
          <w:color w:val="000000" w:themeColor="text1"/>
          <w:spacing w:val="1"/>
        </w:rPr>
        <w:t xml:space="preserve"> </w:t>
      </w:r>
      <w:r w:rsidRPr="00C6550D">
        <w:rPr>
          <w:color w:val="000000" w:themeColor="text1"/>
        </w:rPr>
        <w:t>the</w:t>
      </w:r>
    </w:p>
    <w:p w:rsidR="00F65A24" w:rsidRPr="00C6550D" w:rsidRDefault="00F65A24" w:rsidP="00F65A24">
      <w:pPr>
        <w:spacing w:before="4" w:line="244" w:lineRule="auto"/>
        <w:ind w:left="100" w:right="445"/>
        <w:rPr>
          <w:color w:val="000000" w:themeColor="text1"/>
        </w:rPr>
      </w:pPr>
      <w:r w:rsidRPr="00C6550D">
        <w:rPr>
          <w:color w:val="000000" w:themeColor="text1"/>
        </w:rPr>
        <w:t>Purchaser</w:t>
      </w:r>
      <w:r w:rsidRPr="00C6550D">
        <w:rPr>
          <w:color w:val="000000" w:themeColor="text1"/>
          <w:spacing w:val="1"/>
        </w:rPr>
        <w:t xml:space="preserve"> </w:t>
      </w:r>
      <w:r w:rsidRPr="00C6550D">
        <w:rPr>
          <w:color w:val="000000" w:themeColor="text1"/>
        </w:rPr>
        <w:t>having</w:t>
      </w:r>
      <w:r w:rsidRPr="00C6550D">
        <w:rPr>
          <w:color w:val="000000" w:themeColor="text1"/>
          <w:spacing w:val="1"/>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substantiate</w:t>
      </w:r>
      <w:r w:rsidRPr="00C6550D">
        <w:rPr>
          <w:color w:val="000000" w:themeColor="text1"/>
          <w:spacing w:val="1"/>
        </w:rPr>
        <w:t xml:space="preserve"> </w:t>
      </w:r>
      <w:r w:rsidRPr="00C6550D">
        <w:rPr>
          <w:color w:val="000000" w:themeColor="text1"/>
        </w:rPr>
        <w:t>its</w:t>
      </w:r>
      <w:r w:rsidRPr="00C6550D">
        <w:rPr>
          <w:color w:val="000000" w:themeColor="text1"/>
          <w:spacing w:val="-2"/>
        </w:rPr>
        <w:t xml:space="preserve"> </w:t>
      </w:r>
      <w:r w:rsidRPr="00C6550D">
        <w:rPr>
          <w:color w:val="000000" w:themeColor="text1"/>
        </w:rPr>
        <w:t>de</w:t>
      </w:r>
      <w:r w:rsidRPr="00C6550D">
        <w:rPr>
          <w:color w:val="000000" w:themeColor="text1"/>
          <w:spacing w:val="-2"/>
        </w:rPr>
        <w:t>m</w:t>
      </w:r>
      <w:r w:rsidRPr="00C6550D">
        <w:rPr>
          <w:color w:val="000000" w:themeColor="text1"/>
        </w:rPr>
        <w:t>and,</w:t>
      </w:r>
      <w:r w:rsidRPr="00C6550D">
        <w:rPr>
          <w:color w:val="000000" w:themeColor="text1"/>
          <w:spacing w:val="1"/>
        </w:rPr>
        <w:t xml:space="preserve"> </w:t>
      </w:r>
      <w:r w:rsidRPr="00C6550D">
        <w:rPr>
          <w:color w:val="000000" w:themeColor="text1"/>
        </w:rPr>
        <w:t>provided</w:t>
      </w:r>
      <w:r w:rsidRPr="00C6550D">
        <w:rPr>
          <w:color w:val="000000" w:themeColor="text1"/>
          <w:spacing w:val="1"/>
        </w:rPr>
        <w:t xml:space="preserve"> </w:t>
      </w:r>
      <w:r w:rsidRPr="00C6550D">
        <w:rPr>
          <w:color w:val="000000" w:themeColor="text1"/>
        </w:rPr>
        <w:t>that</w:t>
      </w:r>
      <w:r w:rsidRPr="00C6550D">
        <w:rPr>
          <w:color w:val="000000" w:themeColor="text1"/>
          <w:spacing w:val="1"/>
        </w:rPr>
        <w:t xml:space="preserve"> </w:t>
      </w:r>
      <w:r w:rsidRPr="00C6550D">
        <w:rPr>
          <w:color w:val="000000" w:themeColor="text1"/>
        </w:rPr>
        <w:t>in</w:t>
      </w:r>
      <w:r w:rsidRPr="00C6550D">
        <w:rPr>
          <w:color w:val="000000" w:themeColor="text1"/>
          <w:spacing w:val="1"/>
        </w:rPr>
        <w:t xml:space="preserve"> </w:t>
      </w:r>
      <w:r w:rsidRPr="00C6550D">
        <w:rPr>
          <w:color w:val="000000" w:themeColor="text1"/>
        </w:rPr>
        <w:t>its</w:t>
      </w:r>
      <w:r w:rsidRPr="00C6550D">
        <w:rPr>
          <w:color w:val="000000" w:themeColor="text1"/>
          <w:spacing w:val="1"/>
        </w:rPr>
        <w:t xml:space="preserve"> </w:t>
      </w:r>
      <w:r w:rsidRPr="00C6550D">
        <w:rPr>
          <w:color w:val="000000" w:themeColor="text1"/>
        </w:rPr>
        <w:t>de</w:t>
      </w:r>
      <w:r w:rsidRPr="00C6550D">
        <w:rPr>
          <w:color w:val="000000" w:themeColor="text1"/>
          <w:spacing w:val="-2"/>
        </w:rPr>
        <w:t>m</w:t>
      </w:r>
      <w:r w:rsidRPr="00C6550D">
        <w:rPr>
          <w:color w:val="000000" w:themeColor="text1"/>
        </w:rPr>
        <w:t>and</w:t>
      </w:r>
      <w:r w:rsidRPr="00C6550D">
        <w:rPr>
          <w:color w:val="000000" w:themeColor="text1"/>
          <w:spacing w:val="1"/>
        </w:rPr>
        <w:t xml:space="preserve"> </w:t>
      </w:r>
      <w:r w:rsidRPr="00C6550D">
        <w:rPr>
          <w:color w:val="000000" w:themeColor="text1"/>
        </w:rPr>
        <w:t>t</w:t>
      </w:r>
      <w:r w:rsidRPr="00C6550D">
        <w:rPr>
          <w:color w:val="000000" w:themeColor="text1"/>
          <w:spacing w:val="-1"/>
        </w:rPr>
        <w:t>h</w:t>
      </w:r>
      <w:r w:rsidRPr="00C6550D">
        <w:rPr>
          <w:color w:val="000000" w:themeColor="text1"/>
        </w:rPr>
        <w:t>e Purchaser will</w:t>
      </w:r>
      <w:r w:rsidRPr="00C6550D">
        <w:rPr>
          <w:color w:val="000000" w:themeColor="text1"/>
          <w:spacing w:val="1"/>
        </w:rPr>
        <w:t xml:space="preserve"> </w:t>
      </w:r>
      <w:r w:rsidRPr="00C6550D">
        <w:rPr>
          <w:color w:val="000000" w:themeColor="text1"/>
        </w:rPr>
        <w:t>note</w:t>
      </w:r>
      <w:r w:rsidRPr="00C6550D">
        <w:rPr>
          <w:color w:val="000000" w:themeColor="text1"/>
          <w:spacing w:val="1"/>
        </w:rPr>
        <w:t xml:space="preserve"> </w:t>
      </w:r>
      <w:r w:rsidRPr="00C6550D">
        <w:rPr>
          <w:color w:val="000000" w:themeColor="text1"/>
        </w:rPr>
        <w:t>that</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a</w:t>
      </w:r>
      <w:r w:rsidRPr="00C6550D">
        <w:rPr>
          <w:color w:val="000000" w:themeColor="text1"/>
          <w:spacing w:val="-2"/>
        </w:rPr>
        <w:t>m</w:t>
      </w:r>
      <w:r w:rsidRPr="00C6550D">
        <w:rPr>
          <w:color w:val="000000" w:themeColor="text1"/>
        </w:rPr>
        <w:t>ount clai</w:t>
      </w:r>
      <w:r w:rsidRPr="00C6550D">
        <w:rPr>
          <w:color w:val="000000" w:themeColor="text1"/>
          <w:spacing w:val="-2"/>
        </w:rPr>
        <w:t>m</w:t>
      </w:r>
      <w:r w:rsidRPr="00C6550D">
        <w:rPr>
          <w:color w:val="000000" w:themeColor="text1"/>
        </w:rPr>
        <w:t>ed</w:t>
      </w:r>
      <w:r w:rsidRPr="00C6550D">
        <w:rPr>
          <w:color w:val="000000" w:themeColor="text1"/>
          <w:spacing w:val="1"/>
        </w:rPr>
        <w:t xml:space="preserve"> </w:t>
      </w:r>
      <w:r w:rsidRPr="00C6550D">
        <w:rPr>
          <w:color w:val="000000" w:themeColor="text1"/>
        </w:rPr>
        <w:t>by it is due</w:t>
      </w:r>
      <w:r w:rsidRPr="00C6550D">
        <w:rPr>
          <w:color w:val="000000" w:themeColor="text1"/>
          <w:spacing w:val="1"/>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it,</w:t>
      </w:r>
      <w:r w:rsidRPr="00C6550D">
        <w:rPr>
          <w:color w:val="000000" w:themeColor="text1"/>
          <w:spacing w:val="1"/>
        </w:rPr>
        <w:t xml:space="preserve"> </w:t>
      </w:r>
      <w:r w:rsidRPr="00C6550D">
        <w:rPr>
          <w:color w:val="000000" w:themeColor="text1"/>
        </w:rPr>
        <w:t>owing</w:t>
      </w:r>
      <w:r w:rsidRPr="00C6550D">
        <w:rPr>
          <w:color w:val="000000" w:themeColor="text1"/>
          <w:spacing w:val="1"/>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w:t>
      </w:r>
      <w:r w:rsidRPr="00C6550D">
        <w:rPr>
          <w:color w:val="000000" w:themeColor="text1"/>
          <w:spacing w:val="1"/>
        </w:rPr>
        <w:t>h</w:t>
      </w:r>
      <w:r w:rsidRPr="00C6550D">
        <w:rPr>
          <w:color w:val="000000" w:themeColor="text1"/>
        </w:rPr>
        <w:t>e</w:t>
      </w:r>
      <w:r w:rsidRPr="00C6550D">
        <w:rPr>
          <w:color w:val="000000" w:themeColor="text1"/>
          <w:spacing w:val="1"/>
        </w:rPr>
        <w:t xml:space="preserve"> </w:t>
      </w:r>
      <w:r w:rsidRPr="00C6550D">
        <w:rPr>
          <w:color w:val="000000" w:themeColor="text1"/>
        </w:rPr>
        <w:t>occurrence</w:t>
      </w:r>
      <w:r w:rsidRPr="00C6550D">
        <w:rPr>
          <w:color w:val="000000" w:themeColor="text1"/>
          <w:spacing w:val="1"/>
        </w:rPr>
        <w:t xml:space="preserve"> </w:t>
      </w:r>
      <w:r w:rsidRPr="00C6550D">
        <w:rPr>
          <w:color w:val="000000" w:themeColor="text1"/>
        </w:rPr>
        <w:t>of</w:t>
      </w:r>
      <w:r w:rsidRPr="00C6550D">
        <w:rPr>
          <w:color w:val="000000" w:themeColor="text1"/>
          <w:spacing w:val="1"/>
        </w:rPr>
        <w:t xml:space="preserve"> </w:t>
      </w:r>
      <w:r w:rsidRPr="00C6550D">
        <w:rPr>
          <w:color w:val="000000" w:themeColor="text1"/>
        </w:rPr>
        <w:t>one</w:t>
      </w:r>
      <w:r w:rsidRPr="00C6550D">
        <w:rPr>
          <w:color w:val="000000" w:themeColor="text1"/>
          <w:spacing w:val="1"/>
        </w:rPr>
        <w:t xml:space="preserve"> </w:t>
      </w:r>
      <w:r w:rsidRPr="00C6550D">
        <w:rPr>
          <w:color w:val="000000" w:themeColor="text1"/>
        </w:rPr>
        <w:t>or</w:t>
      </w:r>
      <w:r w:rsidRPr="00C6550D">
        <w:rPr>
          <w:color w:val="000000" w:themeColor="text1"/>
          <w:spacing w:val="1"/>
        </w:rPr>
        <w:t xml:space="preserve"> </w:t>
      </w:r>
      <w:r w:rsidRPr="00C6550D">
        <w:rPr>
          <w:color w:val="000000" w:themeColor="text1"/>
        </w:rPr>
        <w:t>both</w:t>
      </w:r>
      <w:r w:rsidRPr="00C6550D">
        <w:rPr>
          <w:color w:val="000000" w:themeColor="text1"/>
          <w:spacing w:val="1"/>
        </w:rPr>
        <w:t xml:space="preserve"> </w:t>
      </w:r>
      <w:r w:rsidRPr="00C6550D">
        <w:rPr>
          <w:color w:val="000000" w:themeColor="text1"/>
        </w:rPr>
        <w:t>of</w:t>
      </w:r>
      <w:r w:rsidRPr="00C6550D">
        <w:rPr>
          <w:color w:val="000000" w:themeColor="text1"/>
          <w:spacing w:val="1"/>
        </w:rPr>
        <w:t xml:space="preserve"> </w:t>
      </w:r>
      <w:r w:rsidRPr="00C6550D">
        <w:rPr>
          <w:color w:val="000000" w:themeColor="text1"/>
        </w:rPr>
        <w:t>t</w:t>
      </w:r>
      <w:r w:rsidRPr="00C6550D">
        <w:rPr>
          <w:color w:val="000000" w:themeColor="text1"/>
          <w:spacing w:val="1"/>
        </w:rPr>
        <w:t>h</w:t>
      </w:r>
      <w:r w:rsidRPr="00C6550D">
        <w:rPr>
          <w:color w:val="000000" w:themeColor="text1"/>
        </w:rPr>
        <w:t>e</w:t>
      </w:r>
      <w:r w:rsidRPr="00C6550D">
        <w:rPr>
          <w:color w:val="000000" w:themeColor="text1"/>
          <w:spacing w:val="1"/>
        </w:rPr>
        <w:t xml:space="preserve"> </w:t>
      </w:r>
      <w:r w:rsidRPr="00C6550D">
        <w:rPr>
          <w:color w:val="000000" w:themeColor="text1"/>
        </w:rPr>
        <w:t>two</w:t>
      </w:r>
      <w:r w:rsidRPr="00C6550D">
        <w:rPr>
          <w:color w:val="000000" w:themeColor="text1"/>
          <w:spacing w:val="1"/>
        </w:rPr>
        <w:t xml:space="preserve"> </w:t>
      </w:r>
      <w:r w:rsidRPr="00C6550D">
        <w:rPr>
          <w:color w:val="000000" w:themeColor="text1"/>
        </w:rPr>
        <w:t>conditions,</w:t>
      </w:r>
      <w:r w:rsidRPr="00C6550D">
        <w:rPr>
          <w:color w:val="000000" w:themeColor="text1"/>
          <w:spacing w:val="1"/>
        </w:rPr>
        <w:t xml:space="preserve"> </w:t>
      </w:r>
      <w:r w:rsidRPr="00C6550D">
        <w:rPr>
          <w:color w:val="000000" w:themeColor="text1"/>
        </w:rPr>
        <w:t>specif</w:t>
      </w:r>
      <w:r w:rsidRPr="00C6550D">
        <w:rPr>
          <w:color w:val="000000" w:themeColor="text1"/>
          <w:spacing w:val="-1"/>
        </w:rPr>
        <w:t>y</w:t>
      </w:r>
      <w:r w:rsidRPr="00C6550D">
        <w:rPr>
          <w:color w:val="000000" w:themeColor="text1"/>
        </w:rPr>
        <w:t>ing</w:t>
      </w:r>
      <w:r w:rsidRPr="00C6550D">
        <w:rPr>
          <w:color w:val="000000" w:themeColor="text1"/>
          <w:spacing w:val="1"/>
        </w:rPr>
        <w:t xml:space="preserve"> </w:t>
      </w:r>
      <w:r w:rsidRPr="00C6550D">
        <w:rPr>
          <w:color w:val="000000" w:themeColor="text1"/>
        </w:rPr>
        <w:t>t</w:t>
      </w:r>
      <w:r w:rsidRPr="00C6550D">
        <w:rPr>
          <w:color w:val="000000" w:themeColor="text1"/>
          <w:spacing w:val="1"/>
        </w:rPr>
        <w:t>h</w:t>
      </w:r>
      <w:r w:rsidRPr="00C6550D">
        <w:rPr>
          <w:color w:val="000000" w:themeColor="text1"/>
        </w:rPr>
        <w:t>e</w:t>
      </w:r>
      <w:r w:rsidRPr="00C6550D">
        <w:rPr>
          <w:color w:val="000000" w:themeColor="text1"/>
          <w:spacing w:val="1"/>
        </w:rPr>
        <w:t xml:space="preserve"> </w:t>
      </w:r>
      <w:r w:rsidRPr="00C6550D">
        <w:rPr>
          <w:color w:val="000000" w:themeColor="text1"/>
        </w:rPr>
        <w:t>occurred condi</w:t>
      </w:r>
      <w:r w:rsidRPr="00C6550D">
        <w:rPr>
          <w:color w:val="000000" w:themeColor="text1"/>
          <w:spacing w:val="-1"/>
        </w:rPr>
        <w:t>ti</w:t>
      </w:r>
      <w:r w:rsidRPr="00C6550D">
        <w:rPr>
          <w:color w:val="000000" w:themeColor="text1"/>
        </w:rPr>
        <w:t>on</w:t>
      </w:r>
      <w:r w:rsidRPr="00C6550D">
        <w:rPr>
          <w:color w:val="000000" w:themeColor="text1"/>
          <w:spacing w:val="1"/>
        </w:rPr>
        <w:t xml:space="preserve"> </w:t>
      </w:r>
      <w:r w:rsidRPr="00C6550D">
        <w:rPr>
          <w:color w:val="000000" w:themeColor="text1"/>
        </w:rPr>
        <w:t>or</w:t>
      </w:r>
      <w:r w:rsidRPr="00C6550D">
        <w:rPr>
          <w:color w:val="000000" w:themeColor="text1"/>
          <w:spacing w:val="1"/>
        </w:rPr>
        <w:t xml:space="preserve"> </w:t>
      </w:r>
      <w:r w:rsidRPr="00C6550D">
        <w:rPr>
          <w:color w:val="000000" w:themeColor="text1"/>
        </w:rPr>
        <w:t>condi</w:t>
      </w:r>
      <w:r w:rsidRPr="00C6550D">
        <w:rPr>
          <w:color w:val="000000" w:themeColor="text1"/>
          <w:spacing w:val="-1"/>
        </w:rPr>
        <w:t>ti</w:t>
      </w:r>
      <w:r w:rsidRPr="00C6550D">
        <w:rPr>
          <w:color w:val="000000" w:themeColor="text1"/>
        </w:rPr>
        <w:t>ons.</w:t>
      </w:r>
    </w:p>
    <w:p w:rsidR="00F65A24" w:rsidRPr="00C6550D" w:rsidRDefault="00F65A24" w:rsidP="00F65A24">
      <w:pPr>
        <w:spacing w:before="14" w:line="220" w:lineRule="exact"/>
        <w:rPr>
          <w:color w:val="000000" w:themeColor="text1"/>
          <w:sz w:val="22"/>
          <w:szCs w:val="22"/>
        </w:rPr>
      </w:pPr>
    </w:p>
    <w:p w:rsidR="00F65A24" w:rsidRPr="00C6550D" w:rsidRDefault="00F65A24" w:rsidP="00F65A24">
      <w:pPr>
        <w:spacing w:line="244" w:lineRule="auto"/>
        <w:ind w:left="100" w:right="354"/>
        <w:rPr>
          <w:color w:val="000000" w:themeColor="text1"/>
        </w:rPr>
      </w:pPr>
      <w:r w:rsidRPr="00C6550D">
        <w:rPr>
          <w:color w:val="000000" w:themeColor="text1"/>
        </w:rPr>
        <w:t>T</w:t>
      </w:r>
      <w:r w:rsidRPr="00C6550D">
        <w:rPr>
          <w:color w:val="000000" w:themeColor="text1"/>
          <w:spacing w:val="1"/>
        </w:rPr>
        <w:t>h</w:t>
      </w:r>
      <w:r w:rsidRPr="00C6550D">
        <w:rPr>
          <w:color w:val="000000" w:themeColor="text1"/>
        </w:rPr>
        <w:t xml:space="preserve">is </w:t>
      </w:r>
      <w:r w:rsidRPr="00C6550D">
        <w:rPr>
          <w:color w:val="000000" w:themeColor="text1"/>
          <w:spacing w:val="1"/>
        </w:rPr>
        <w:t>gu</w:t>
      </w:r>
      <w:r w:rsidRPr="00C6550D">
        <w:rPr>
          <w:color w:val="000000" w:themeColor="text1"/>
        </w:rPr>
        <w:t>ara</w:t>
      </w:r>
      <w:r w:rsidRPr="00C6550D">
        <w:rPr>
          <w:color w:val="000000" w:themeColor="text1"/>
          <w:spacing w:val="1"/>
        </w:rPr>
        <w:t>n</w:t>
      </w:r>
      <w:r w:rsidRPr="00C6550D">
        <w:rPr>
          <w:color w:val="000000" w:themeColor="text1"/>
        </w:rPr>
        <w:t>tee will re</w:t>
      </w:r>
      <w:r w:rsidRPr="00C6550D">
        <w:rPr>
          <w:color w:val="000000" w:themeColor="text1"/>
          <w:spacing w:val="-2"/>
        </w:rPr>
        <w:t>m</w:t>
      </w:r>
      <w:r w:rsidRPr="00C6550D">
        <w:rPr>
          <w:color w:val="000000" w:themeColor="text1"/>
        </w:rPr>
        <w:t>ain</w:t>
      </w:r>
      <w:r w:rsidRPr="00C6550D">
        <w:rPr>
          <w:color w:val="000000" w:themeColor="text1"/>
          <w:spacing w:val="1"/>
        </w:rPr>
        <w:t xml:space="preserve"> </w:t>
      </w:r>
      <w:r w:rsidRPr="00C6550D">
        <w:rPr>
          <w:color w:val="000000" w:themeColor="text1"/>
        </w:rPr>
        <w:t>in</w:t>
      </w:r>
      <w:r w:rsidRPr="00C6550D">
        <w:rPr>
          <w:color w:val="000000" w:themeColor="text1"/>
          <w:spacing w:val="1"/>
        </w:rPr>
        <w:t xml:space="preserve"> </w:t>
      </w:r>
      <w:r w:rsidRPr="00C6550D">
        <w:rPr>
          <w:color w:val="000000" w:themeColor="text1"/>
        </w:rPr>
        <w:t xml:space="preserve">force </w:t>
      </w:r>
      <w:r w:rsidRPr="00C6550D">
        <w:rPr>
          <w:color w:val="000000" w:themeColor="text1"/>
          <w:spacing w:val="1"/>
        </w:rPr>
        <w:t>u</w:t>
      </w:r>
      <w:r w:rsidRPr="00C6550D">
        <w:rPr>
          <w:color w:val="000000" w:themeColor="text1"/>
        </w:rPr>
        <w:t>p</w:t>
      </w:r>
      <w:r w:rsidRPr="00C6550D">
        <w:rPr>
          <w:color w:val="000000" w:themeColor="text1"/>
          <w:spacing w:val="1"/>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a</w:t>
      </w:r>
      <w:r w:rsidRPr="00C6550D">
        <w:rPr>
          <w:color w:val="000000" w:themeColor="text1"/>
          <w:spacing w:val="1"/>
        </w:rPr>
        <w:t>n</w:t>
      </w:r>
      <w:r w:rsidRPr="00C6550D">
        <w:rPr>
          <w:color w:val="000000" w:themeColor="text1"/>
        </w:rPr>
        <w:t>d</w:t>
      </w:r>
      <w:r w:rsidRPr="00C6550D">
        <w:rPr>
          <w:color w:val="000000" w:themeColor="text1"/>
          <w:spacing w:val="1"/>
        </w:rPr>
        <w:t xml:space="preserve"> </w:t>
      </w:r>
      <w:r w:rsidRPr="00C6550D">
        <w:rPr>
          <w:color w:val="000000" w:themeColor="text1"/>
        </w:rPr>
        <w:t>i</w:t>
      </w:r>
      <w:r w:rsidRPr="00C6550D">
        <w:rPr>
          <w:color w:val="000000" w:themeColor="text1"/>
          <w:spacing w:val="1"/>
        </w:rPr>
        <w:t>n</w:t>
      </w:r>
      <w:r w:rsidRPr="00C6550D">
        <w:rPr>
          <w:color w:val="000000" w:themeColor="text1"/>
        </w:rPr>
        <w:t>cl</w:t>
      </w:r>
      <w:r w:rsidRPr="00C6550D">
        <w:rPr>
          <w:color w:val="000000" w:themeColor="text1"/>
          <w:spacing w:val="1"/>
        </w:rPr>
        <w:t>ud</w:t>
      </w:r>
      <w:r w:rsidRPr="00C6550D">
        <w:rPr>
          <w:color w:val="000000" w:themeColor="text1"/>
        </w:rPr>
        <w:t>i</w:t>
      </w:r>
      <w:r w:rsidRPr="00C6550D">
        <w:rPr>
          <w:color w:val="000000" w:themeColor="text1"/>
          <w:spacing w:val="1"/>
        </w:rPr>
        <w:t>n</w:t>
      </w:r>
      <w:r w:rsidRPr="00C6550D">
        <w:rPr>
          <w:color w:val="000000" w:themeColor="text1"/>
        </w:rPr>
        <w:t>g</w:t>
      </w:r>
      <w:r w:rsidRPr="00C6550D">
        <w:rPr>
          <w:color w:val="000000" w:themeColor="text1"/>
          <w:spacing w:val="1"/>
        </w:rPr>
        <w:t xml:space="preserve"> </w:t>
      </w:r>
      <w:r w:rsidRPr="00C6550D">
        <w:rPr>
          <w:color w:val="000000" w:themeColor="text1"/>
        </w:rPr>
        <w:t>forty fi</w:t>
      </w:r>
      <w:r w:rsidRPr="00C6550D">
        <w:rPr>
          <w:color w:val="000000" w:themeColor="text1"/>
          <w:spacing w:val="1"/>
        </w:rPr>
        <w:t>v</w:t>
      </w:r>
      <w:r w:rsidRPr="00C6550D">
        <w:rPr>
          <w:color w:val="000000" w:themeColor="text1"/>
        </w:rPr>
        <w:t>e (4</w:t>
      </w:r>
      <w:r w:rsidRPr="00C6550D">
        <w:rPr>
          <w:color w:val="000000" w:themeColor="text1"/>
          <w:spacing w:val="1"/>
        </w:rPr>
        <w:t>5</w:t>
      </w:r>
      <w:r w:rsidRPr="00C6550D">
        <w:rPr>
          <w:color w:val="000000" w:themeColor="text1"/>
        </w:rPr>
        <w:t>)</w:t>
      </w:r>
      <w:r w:rsidRPr="00C6550D">
        <w:rPr>
          <w:color w:val="000000" w:themeColor="text1"/>
          <w:spacing w:val="1"/>
        </w:rPr>
        <w:t xml:space="preserve"> d</w:t>
      </w:r>
      <w:r w:rsidRPr="00C6550D">
        <w:rPr>
          <w:color w:val="000000" w:themeColor="text1"/>
        </w:rPr>
        <w:t>ays after t</w:t>
      </w:r>
      <w:r w:rsidRPr="00C6550D">
        <w:rPr>
          <w:color w:val="000000" w:themeColor="text1"/>
          <w:spacing w:val="1"/>
        </w:rPr>
        <w:t>h</w:t>
      </w:r>
      <w:r w:rsidRPr="00C6550D">
        <w:rPr>
          <w:color w:val="000000" w:themeColor="text1"/>
        </w:rPr>
        <w:t xml:space="preserve">e </w:t>
      </w:r>
      <w:r w:rsidRPr="00C6550D">
        <w:rPr>
          <w:color w:val="000000" w:themeColor="text1"/>
          <w:spacing w:val="1"/>
        </w:rPr>
        <w:t>p</w:t>
      </w:r>
      <w:r w:rsidRPr="00C6550D">
        <w:rPr>
          <w:color w:val="000000" w:themeColor="text1"/>
        </w:rPr>
        <w:t>eri</w:t>
      </w:r>
      <w:r w:rsidRPr="00C6550D">
        <w:rPr>
          <w:color w:val="000000" w:themeColor="text1"/>
          <w:spacing w:val="1"/>
        </w:rPr>
        <w:t>o</w:t>
      </w:r>
      <w:r w:rsidRPr="00C6550D">
        <w:rPr>
          <w:color w:val="000000" w:themeColor="text1"/>
        </w:rPr>
        <w:t>d</w:t>
      </w:r>
      <w:r w:rsidRPr="00C6550D">
        <w:rPr>
          <w:color w:val="000000" w:themeColor="text1"/>
          <w:spacing w:val="1"/>
        </w:rPr>
        <w:t xml:space="preserve"> o</w:t>
      </w:r>
      <w:r w:rsidRPr="00C6550D">
        <w:rPr>
          <w:color w:val="000000" w:themeColor="text1"/>
        </w:rPr>
        <w:t>f</w:t>
      </w:r>
      <w:r w:rsidRPr="00C6550D">
        <w:rPr>
          <w:color w:val="000000" w:themeColor="text1"/>
          <w:spacing w:val="1"/>
        </w:rPr>
        <w:t xml:space="preserve"> </w:t>
      </w:r>
      <w:r w:rsidRPr="00C6550D">
        <w:rPr>
          <w:color w:val="000000" w:themeColor="text1"/>
        </w:rPr>
        <w:t>t</w:t>
      </w:r>
      <w:r w:rsidRPr="00C6550D">
        <w:rPr>
          <w:color w:val="000000" w:themeColor="text1"/>
          <w:spacing w:val="1"/>
        </w:rPr>
        <w:t>h</w:t>
      </w:r>
      <w:r w:rsidRPr="00C6550D">
        <w:rPr>
          <w:color w:val="000000" w:themeColor="text1"/>
        </w:rPr>
        <w:t>e te</w:t>
      </w:r>
      <w:r w:rsidRPr="00C6550D">
        <w:rPr>
          <w:color w:val="000000" w:themeColor="text1"/>
          <w:spacing w:val="1"/>
        </w:rPr>
        <w:t>nd</w:t>
      </w:r>
      <w:r w:rsidRPr="00C6550D">
        <w:rPr>
          <w:color w:val="000000" w:themeColor="text1"/>
        </w:rPr>
        <w:t xml:space="preserve">er </w:t>
      </w:r>
      <w:r w:rsidRPr="00C6550D">
        <w:rPr>
          <w:color w:val="000000" w:themeColor="text1"/>
          <w:spacing w:val="1"/>
        </w:rPr>
        <w:t>v</w:t>
      </w:r>
      <w:r w:rsidRPr="00C6550D">
        <w:rPr>
          <w:color w:val="000000" w:themeColor="text1"/>
        </w:rPr>
        <w:t>ali</w:t>
      </w:r>
      <w:r w:rsidRPr="00C6550D">
        <w:rPr>
          <w:color w:val="000000" w:themeColor="text1"/>
          <w:spacing w:val="1"/>
        </w:rPr>
        <w:t>d</w:t>
      </w:r>
      <w:r w:rsidRPr="00C6550D">
        <w:rPr>
          <w:color w:val="000000" w:themeColor="text1"/>
        </w:rPr>
        <w:t>ity, and</w:t>
      </w:r>
      <w:r w:rsidRPr="00C6550D">
        <w:rPr>
          <w:color w:val="000000" w:themeColor="text1"/>
          <w:spacing w:val="1"/>
        </w:rPr>
        <w:t xml:space="preserve"> </w:t>
      </w:r>
      <w:r w:rsidRPr="00C6550D">
        <w:rPr>
          <w:color w:val="000000" w:themeColor="text1"/>
        </w:rPr>
        <w:t>any</w:t>
      </w:r>
      <w:r w:rsidRPr="00C6550D">
        <w:rPr>
          <w:color w:val="000000" w:themeColor="text1"/>
          <w:spacing w:val="1"/>
        </w:rPr>
        <w:t xml:space="preserve"> </w:t>
      </w:r>
      <w:r w:rsidRPr="00C6550D">
        <w:rPr>
          <w:color w:val="000000" w:themeColor="text1"/>
        </w:rPr>
        <w:t>de</w:t>
      </w:r>
      <w:r w:rsidRPr="00C6550D">
        <w:rPr>
          <w:color w:val="000000" w:themeColor="text1"/>
          <w:spacing w:val="-2"/>
        </w:rPr>
        <w:t>m</w:t>
      </w:r>
      <w:r w:rsidRPr="00C6550D">
        <w:rPr>
          <w:color w:val="000000" w:themeColor="text1"/>
        </w:rPr>
        <w:t>and</w:t>
      </w:r>
      <w:r w:rsidRPr="00C6550D">
        <w:rPr>
          <w:color w:val="000000" w:themeColor="text1"/>
          <w:spacing w:val="1"/>
        </w:rPr>
        <w:t xml:space="preserve"> </w:t>
      </w:r>
      <w:r w:rsidRPr="00C6550D">
        <w:rPr>
          <w:color w:val="000000" w:themeColor="text1"/>
        </w:rPr>
        <w:t>in</w:t>
      </w:r>
      <w:r w:rsidRPr="00C6550D">
        <w:rPr>
          <w:color w:val="000000" w:themeColor="text1"/>
          <w:spacing w:val="1"/>
        </w:rPr>
        <w:t xml:space="preserve"> </w:t>
      </w:r>
      <w:r w:rsidRPr="00C6550D">
        <w:rPr>
          <w:color w:val="000000" w:themeColor="text1"/>
        </w:rPr>
        <w:t>respect</w:t>
      </w:r>
      <w:r w:rsidRPr="00C6550D">
        <w:rPr>
          <w:color w:val="000000" w:themeColor="text1"/>
          <w:spacing w:val="1"/>
        </w:rPr>
        <w:t xml:space="preserve"> </w:t>
      </w:r>
      <w:r w:rsidRPr="00C6550D">
        <w:rPr>
          <w:color w:val="000000" w:themeColor="text1"/>
        </w:rPr>
        <w:t>thereof</w:t>
      </w:r>
      <w:r w:rsidRPr="00C6550D">
        <w:rPr>
          <w:color w:val="000000" w:themeColor="text1"/>
          <w:spacing w:val="1"/>
        </w:rPr>
        <w:t xml:space="preserve"> </w:t>
      </w:r>
      <w:r w:rsidRPr="00C6550D">
        <w:rPr>
          <w:color w:val="000000" w:themeColor="text1"/>
        </w:rPr>
        <w:t>should</w:t>
      </w:r>
      <w:r w:rsidRPr="00C6550D">
        <w:rPr>
          <w:color w:val="000000" w:themeColor="text1"/>
          <w:spacing w:val="1"/>
        </w:rPr>
        <w:t xml:space="preserve"> </w:t>
      </w:r>
      <w:r w:rsidRPr="00C6550D">
        <w:rPr>
          <w:color w:val="000000" w:themeColor="text1"/>
        </w:rPr>
        <w:t>reach the</w:t>
      </w:r>
      <w:r w:rsidRPr="00C6550D">
        <w:rPr>
          <w:color w:val="000000" w:themeColor="text1"/>
          <w:spacing w:val="1"/>
        </w:rPr>
        <w:t xml:space="preserve"> </w:t>
      </w:r>
      <w:r w:rsidRPr="00C6550D">
        <w:rPr>
          <w:color w:val="000000" w:themeColor="text1"/>
        </w:rPr>
        <w:t>Bank</w:t>
      </w:r>
      <w:r w:rsidRPr="00C6550D">
        <w:rPr>
          <w:color w:val="000000" w:themeColor="text1"/>
          <w:spacing w:val="1"/>
        </w:rPr>
        <w:t xml:space="preserve"> </w:t>
      </w:r>
      <w:r w:rsidRPr="00C6550D">
        <w:rPr>
          <w:color w:val="000000" w:themeColor="text1"/>
        </w:rPr>
        <w:t>not</w:t>
      </w:r>
      <w:r w:rsidRPr="00C6550D">
        <w:rPr>
          <w:color w:val="000000" w:themeColor="text1"/>
          <w:spacing w:val="1"/>
        </w:rPr>
        <w:t xml:space="preserve"> </w:t>
      </w:r>
      <w:r w:rsidRPr="00C6550D">
        <w:rPr>
          <w:color w:val="000000" w:themeColor="text1"/>
        </w:rPr>
        <w:t>later</w:t>
      </w:r>
      <w:r w:rsidRPr="00C6550D">
        <w:rPr>
          <w:color w:val="000000" w:themeColor="text1"/>
          <w:spacing w:val="1"/>
        </w:rPr>
        <w:t xml:space="preserve"> </w:t>
      </w:r>
      <w:r w:rsidRPr="00C6550D">
        <w:rPr>
          <w:color w:val="000000" w:themeColor="text1"/>
        </w:rPr>
        <w:t>than</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above</w:t>
      </w:r>
      <w:r w:rsidRPr="00C6550D">
        <w:rPr>
          <w:color w:val="000000" w:themeColor="text1"/>
          <w:spacing w:val="1"/>
        </w:rPr>
        <w:t xml:space="preserve"> </w:t>
      </w:r>
      <w:r w:rsidRPr="00C6550D">
        <w:rPr>
          <w:color w:val="000000" w:themeColor="text1"/>
        </w:rPr>
        <w:t>date.</w:t>
      </w:r>
    </w:p>
    <w:p w:rsidR="00F65A24" w:rsidRPr="00C6550D" w:rsidRDefault="00F65A24" w:rsidP="00F65A24">
      <w:pPr>
        <w:spacing w:line="200" w:lineRule="exact"/>
        <w:rPr>
          <w:color w:val="000000" w:themeColor="text1"/>
        </w:rPr>
      </w:pPr>
    </w:p>
    <w:p w:rsidR="00F65A24" w:rsidRPr="00C6550D" w:rsidRDefault="00F65A24" w:rsidP="00F65A24">
      <w:pPr>
        <w:spacing w:before="8" w:line="260" w:lineRule="exact"/>
        <w:rPr>
          <w:color w:val="000000" w:themeColor="text1"/>
          <w:sz w:val="26"/>
          <w:szCs w:val="26"/>
        </w:rPr>
      </w:pPr>
    </w:p>
    <w:p w:rsidR="00F65A24" w:rsidRPr="00C6550D" w:rsidRDefault="00F65A24" w:rsidP="00F65A24">
      <w:pPr>
        <w:spacing w:line="244" w:lineRule="auto"/>
        <w:ind w:left="5860" w:right="1795"/>
        <w:rPr>
          <w:color w:val="000000" w:themeColor="text1"/>
        </w:rPr>
      </w:pPr>
      <w:r w:rsidRPr="00C6550D">
        <w:rPr>
          <w:color w:val="000000" w:themeColor="text1"/>
        </w:rPr>
        <w:t>................................... (Signat</w:t>
      </w:r>
      <w:r w:rsidRPr="00C6550D">
        <w:rPr>
          <w:color w:val="000000" w:themeColor="text1"/>
          <w:spacing w:val="1"/>
        </w:rPr>
        <w:t>u</w:t>
      </w:r>
      <w:r w:rsidRPr="00C6550D">
        <w:rPr>
          <w:color w:val="000000" w:themeColor="text1"/>
        </w:rPr>
        <w:t>re</w:t>
      </w:r>
      <w:r w:rsidRPr="00C6550D">
        <w:rPr>
          <w:color w:val="000000" w:themeColor="text1"/>
          <w:spacing w:val="1"/>
        </w:rPr>
        <w:t xml:space="preserve"> </w:t>
      </w:r>
      <w:r w:rsidRPr="00C6550D">
        <w:rPr>
          <w:color w:val="000000" w:themeColor="text1"/>
        </w:rPr>
        <w:t>of</w:t>
      </w:r>
      <w:r w:rsidRPr="00C6550D">
        <w:rPr>
          <w:color w:val="000000" w:themeColor="text1"/>
          <w:spacing w:val="1"/>
        </w:rPr>
        <w:t xml:space="preserve"> </w:t>
      </w:r>
      <w:r w:rsidRPr="00C6550D">
        <w:rPr>
          <w:color w:val="000000" w:themeColor="text1"/>
        </w:rPr>
        <w:t>t</w:t>
      </w:r>
      <w:r w:rsidRPr="00C6550D">
        <w:rPr>
          <w:color w:val="000000" w:themeColor="text1"/>
          <w:spacing w:val="1"/>
        </w:rPr>
        <w:t>h</w:t>
      </w:r>
      <w:r w:rsidRPr="00C6550D">
        <w:rPr>
          <w:color w:val="000000" w:themeColor="text1"/>
        </w:rPr>
        <w:t>e</w:t>
      </w:r>
      <w:r w:rsidRPr="00C6550D">
        <w:rPr>
          <w:color w:val="000000" w:themeColor="text1"/>
          <w:spacing w:val="1"/>
        </w:rPr>
        <w:t xml:space="preserve"> </w:t>
      </w:r>
      <w:r w:rsidRPr="00C6550D">
        <w:rPr>
          <w:color w:val="000000" w:themeColor="text1"/>
        </w:rPr>
        <w:t>Bank)</w:t>
      </w:r>
    </w:p>
    <w:p w:rsidR="00F65A24" w:rsidRPr="00C6550D" w:rsidRDefault="00F65A24" w:rsidP="00F65A24">
      <w:pPr>
        <w:spacing w:before="6" w:line="120" w:lineRule="exact"/>
        <w:rPr>
          <w:color w:val="000000" w:themeColor="text1"/>
          <w:sz w:val="13"/>
          <w:szCs w:val="13"/>
        </w:rPr>
      </w:pPr>
    </w:p>
    <w:p w:rsidR="00F65A24" w:rsidRPr="00C6550D" w:rsidRDefault="00F65A24" w:rsidP="00F65A24">
      <w:pPr>
        <w:spacing w:line="200" w:lineRule="exact"/>
        <w:rPr>
          <w:color w:val="000000" w:themeColor="text1"/>
        </w:rPr>
      </w:pPr>
    </w:p>
    <w:p w:rsidR="00F65A24" w:rsidRPr="00C6550D" w:rsidRDefault="00F65A24" w:rsidP="00F65A24">
      <w:pPr>
        <w:spacing w:line="200" w:lineRule="exact"/>
        <w:rPr>
          <w:color w:val="000000" w:themeColor="text1"/>
        </w:rPr>
      </w:pPr>
    </w:p>
    <w:p w:rsidR="00F65A24" w:rsidRPr="00C6550D" w:rsidRDefault="00F65A24" w:rsidP="00F65A24">
      <w:pPr>
        <w:spacing w:line="200" w:lineRule="exact"/>
        <w:rPr>
          <w:color w:val="000000" w:themeColor="text1"/>
        </w:rPr>
      </w:pPr>
    </w:p>
    <w:p w:rsidR="00F65A24" w:rsidRPr="00C6550D" w:rsidRDefault="00881D05" w:rsidP="00F65A24">
      <w:pPr>
        <w:spacing w:before="43"/>
        <w:ind w:left="100"/>
        <w:rPr>
          <w:color w:val="000000" w:themeColor="text1"/>
        </w:rPr>
        <w:sectPr w:rsidR="00F65A24" w:rsidRPr="00C6550D">
          <w:pgSz w:w="12240" w:h="15840"/>
          <w:pgMar w:top="920" w:right="1320" w:bottom="280" w:left="1340" w:header="734" w:footer="727" w:gutter="0"/>
          <w:cols w:space="720"/>
        </w:sectPr>
      </w:pPr>
      <w:r>
        <w:rPr>
          <w:color w:val="000000" w:themeColor="text1"/>
        </w:rPr>
        <w:pict>
          <v:group id="_x0000_s1210" style="position:absolute;left:0;text-align:left;margin-left:1in;margin-top:3pt;width:226.8pt;height:0;z-index:-251644928;mso-position-horizontal-relative:page" coordorigin="1440,60" coordsize="4536,0">
            <v:shape id="_x0000_s1211" style="position:absolute;left:1440;top:60;width:4536;height:0" coordorigin="1440,60" coordsize="4536,0" path="m1440,60r4536,e" filled="f" strokeweight=".14139mm">
              <v:path arrowok="t"/>
            </v:shape>
            <w10:wrap anchorx="page"/>
          </v:group>
        </w:pict>
      </w:r>
      <w:r w:rsidR="00F65A24" w:rsidRPr="00C6550D">
        <w:rPr>
          <w:color w:val="000000" w:themeColor="text1"/>
          <w:position w:val="9"/>
          <w:sz w:val="13"/>
          <w:szCs w:val="13"/>
        </w:rPr>
        <w:t xml:space="preserve">1     </w:t>
      </w:r>
      <w:r w:rsidR="00F65A24" w:rsidRPr="00C6550D">
        <w:rPr>
          <w:color w:val="000000" w:themeColor="text1"/>
          <w:spacing w:val="6"/>
          <w:position w:val="9"/>
          <w:sz w:val="13"/>
          <w:szCs w:val="13"/>
        </w:rPr>
        <w:t xml:space="preserve"> </w:t>
      </w:r>
      <w:r w:rsidR="00F65A24" w:rsidRPr="00C6550D">
        <w:rPr>
          <w:i/>
          <w:color w:val="000000" w:themeColor="text1"/>
        </w:rPr>
        <w:t>Name</w:t>
      </w:r>
      <w:r w:rsidR="00F65A24" w:rsidRPr="00C6550D">
        <w:rPr>
          <w:i/>
          <w:color w:val="000000" w:themeColor="text1"/>
          <w:spacing w:val="1"/>
        </w:rPr>
        <w:t xml:space="preserve"> </w:t>
      </w:r>
      <w:r w:rsidR="00F65A24" w:rsidRPr="00C6550D">
        <w:rPr>
          <w:i/>
          <w:color w:val="000000" w:themeColor="text1"/>
        </w:rPr>
        <w:t>of</w:t>
      </w:r>
      <w:r w:rsidR="00F65A24" w:rsidRPr="00C6550D">
        <w:rPr>
          <w:i/>
          <w:color w:val="000000" w:themeColor="text1"/>
          <w:spacing w:val="1"/>
        </w:rPr>
        <w:t xml:space="preserve"> </w:t>
      </w:r>
      <w:r w:rsidR="00F65A24" w:rsidRPr="00C6550D">
        <w:rPr>
          <w:i/>
          <w:color w:val="000000" w:themeColor="text1"/>
        </w:rPr>
        <w:t>Tenderer</w:t>
      </w:r>
    </w:p>
    <w:p w:rsidR="00FE7AB7" w:rsidRPr="00C6550D" w:rsidRDefault="002B432B">
      <w:pPr>
        <w:spacing w:line="220" w:lineRule="exact"/>
        <w:ind w:left="3375" w:right="3257"/>
        <w:jc w:val="center"/>
        <w:rPr>
          <w:color w:val="000000" w:themeColor="text1"/>
        </w:rPr>
      </w:pPr>
      <w:r w:rsidRPr="00C6550D">
        <w:rPr>
          <w:b/>
          <w:color w:val="000000" w:themeColor="text1"/>
          <w:u w:val="thick" w:color="000000"/>
        </w:rPr>
        <w:lastRenderedPageBreak/>
        <w:t>S</w:t>
      </w:r>
      <w:r w:rsidRPr="00C6550D">
        <w:rPr>
          <w:b/>
          <w:color w:val="000000" w:themeColor="text1"/>
          <w:spacing w:val="-1"/>
          <w:u w:val="thick" w:color="000000"/>
        </w:rPr>
        <w:t>E</w:t>
      </w:r>
      <w:r w:rsidRPr="00C6550D">
        <w:rPr>
          <w:b/>
          <w:color w:val="000000" w:themeColor="text1"/>
          <w:spacing w:val="3"/>
          <w:u w:val="thick" w:color="000000"/>
        </w:rPr>
        <w:t>C</w:t>
      </w:r>
      <w:r w:rsidRPr="00C6550D">
        <w:rPr>
          <w:b/>
          <w:color w:val="000000" w:themeColor="text1"/>
          <w:spacing w:val="-1"/>
          <w:u w:val="thick" w:color="000000"/>
        </w:rPr>
        <w:t>TI</w:t>
      </w:r>
      <w:r w:rsidRPr="00C6550D">
        <w:rPr>
          <w:b/>
          <w:color w:val="000000" w:themeColor="text1"/>
          <w:spacing w:val="1"/>
          <w:u w:val="thick" w:color="000000"/>
        </w:rPr>
        <w:t>O</w:t>
      </w:r>
      <w:r w:rsidRPr="00C6550D">
        <w:rPr>
          <w:b/>
          <w:color w:val="000000" w:themeColor="text1"/>
          <w:u w:val="thick" w:color="000000"/>
        </w:rPr>
        <w:t>N</w:t>
      </w:r>
      <w:r w:rsidRPr="00C6550D">
        <w:rPr>
          <w:b/>
          <w:color w:val="000000" w:themeColor="text1"/>
          <w:spacing w:val="-8"/>
          <w:u w:val="thick" w:color="000000"/>
        </w:rPr>
        <w:t xml:space="preserve"> </w:t>
      </w:r>
      <w:r w:rsidRPr="00C6550D">
        <w:rPr>
          <w:b/>
          <w:color w:val="000000" w:themeColor="text1"/>
          <w:u w:val="thick" w:color="000000"/>
        </w:rPr>
        <w:t>X:</w:t>
      </w:r>
      <w:r w:rsidRPr="00C6550D">
        <w:rPr>
          <w:b/>
          <w:color w:val="000000" w:themeColor="text1"/>
          <w:spacing w:val="-1"/>
          <w:u w:val="thick" w:color="000000"/>
        </w:rPr>
        <w:t xml:space="preserve"> </w:t>
      </w:r>
      <w:r w:rsidRPr="00C6550D">
        <w:rPr>
          <w:b/>
          <w:color w:val="000000" w:themeColor="text1"/>
          <w:u w:val="thick" w:color="000000"/>
        </w:rPr>
        <w:t>C</w:t>
      </w:r>
      <w:r w:rsidRPr="00C6550D">
        <w:rPr>
          <w:b/>
          <w:color w:val="000000" w:themeColor="text1"/>
          <w:spacing w:val="1"/>
          <w:u w:val="thick" w:color="000000"/>
        </w:rPr>
        <w:t>O</w:t>
      </w:r>
      <w:r w:rsidRPr="00C6550D">
        <w:rPr>
          <w:b/>
          <w:color w:val="000000" w:themeColor="text1"/>
          <w:spacing w:val="3"/>
          <w:u w:val="thick" w:color="000000"/>
        </w:rPr>
        <w:t>N</w:t>
      </w:r>
      <w:r w:rsidRPr="00C6550D">
        <w:rPr>
          <w:b/>
          <w:color w:val="000000" w:themeColor="text1"/>
          <w:spacing w:val="-1"/>
          <w:u w:val="thick" w:color="000000"/>
        </w:rPr>
        <w:t>T</w:t>
      </w:r>
      <w:r w:rsidRPr="00C6550D">
        <w:rPr>
          <w:b/>
          <w:color w:val="000000" w:themeColor="text1"/>
          <w:u w:val="thick" w:color="000000"/>
        </w:rPr>
        <w:t>RA</w:t>
      </w:r>
      <w:r w:rsidRPr="00C6550D">
        <w:rPr>
          <w:b/>
          <w:color w:val="000000" w:themeColor="text1"/>
          <w:spacing w:val="3"/>
          <w:u w:val="thick" w:color="000000"/>
        </w:rPr>
        <w:t>C</w:t>
      </w:r>
      <w:r w:rsidRPr="00C6550D">
        <w:rPr>
          <w:b/>
          <w:color w:val="000000" w:themeColor="text1"/>
          <w:u w:val="thick" w:color="000000"/>
        </w:rPr>
        <w:t>T</w:t>
      </w:r>
      <w:r w:rsidRPr="00C6550D">
        <w:rPr>
          <w:b/>
          <w:color w:val="000000" w:themeColor="text1"/>
          <w:spacing w:val="-10"/>
          <w:u w:val="thick" w:color="000000"/>
        </w:rPr>
        <w:t xml:space="preserve"> </w:t>
      </w:r>
      <w:r w:rsidRPr="00C6550D">
        <w:rPr>
          <w:b/>
          <w:color w:val="000000" w:themeColor="text1"/>
          <w:spacing w:val="1"/>
          <w:w w:val="99"/>
          <w:u w:val="thick" w:color="000000"/>
        </w:rPr>
        <w:t>FO</w:t>
      </w:r>
      <w:r w:rsidRPr="00C6550D">
        <w:rPr>
          <w:b/>
          <w:color w:val="000000" w:themeColor="text1"/>
          <w:w w:val="99"/>
          <w:u w:val="thick" w:color="000000"/>
        </w:rPr>
        <w:t>RM</w:t>
      </w:r>
    </w:p>
    <w:p w:rsidR="00FE7AB7" w:rsidRPr="00C6550D" w:rsidRDefault="00FE7AB7">
      <w:pPr>
        <w:spacing w:before="9" w:line="180" w:lineRule="exact"/>
        <w:rPr>
          <w:color w:val="000000" w:themeColor="text1"/>
          <w:sz w:val="19"/>
          <w:szCs w:val="19"/>
        </w:rPr>
      </w:pPr>
    </w:p>
    <w:p w:rsidR="00FE7AB7" w:rsidRPr="00C6550D" w:rsidRDefault="0001183E">
      <w:pPr>
        <w:spacing w:before="27"/>
        <w:ind w:left="240" w:right="84"/>
        <w:jc w:val="both"/>
        <w:rPr>
          <w:color w:val="000000" w:themeColor="text1"/>
        </w:rPr>
      </w:pPr>
      <w:r w:rsidRPr="00C6550D">
        <w:rPr>
          <w:b/>
          <w:color w:val="000000" w:themeColor="text1"/>
          <w:spacing w:val="-1"/>
        </w:rPr>
        <w:t>T</w:t>
      </w:r>
      <w:r w:rsidRPr="00C6550D">
        <w:rPr>
          <w:b/>
          <w:color w:val="000000" w:themeColor="text1"/>
          <w:spacing w:val="1"/>
        </w:rPr>
        <w:t>H</w:t>
      </w:r>
      <w:r w:rsidRPr="00C6550D">
        <w:rPr>
          <w:b/>
          <w:color w:val="000000" w:themeColor="text1"/>
          <w:spacing w:val="-1"/>
        </w:rPr>
        <w:t>I</w:t>
      </w:r>
      <w:r w:rsidRPr="00C6550D">
        <w:rPr>
          <w:b/>
          <w:color w:val="000000" w:themeColor="text1"/>
        </w:rPr>
        <w:t xml:space="preserve">S </w:t>
      </w:r>
      <w:r w:rsidRPr="00C6550D">
        <w:rPr>
          <w:b/>
          <w:color w:val="000000" w:themeColor="text1"/>
          <w:spacing w:val="22"/>
        </w:rPr>
        <w:t>AGREEMENT</w:t>
      </w:r>
      <w:r w:rsidRPr="00C6550D">
        <w:rPr>
          <w:b/>
          <w:color w:val="000000" w:themeColor="text1"/>
        </w:rPr>
        <w:t xml:space="preserve"> </w:t>
      </w:r>
      <w:r w:rsidRPr="00C6550D">
        <w:rPr>
          <w:b/>
          <w:color w:val="000000" w:themeColor="text1"/>
          <w:spacing w:val="13"/>
        </w:rPr>
        <w:t>made</w:t>
      </w:r>
      <w:r w:rsidRPr="00C6550D">
        <w:rPr>
          <w:color w:val="000000" w:themeColor="text1"/>
        </w:rPr>
        <w:t xml:space="preserve"> </w:t>
      </w:r>
      <w:r w:rsidRPr="00C6550D">
        <w:rPr>
          <w:color w:val="000000" w:themeColor="text1"/>
          <w:spacing w:val="19"/>
        </w:rPr>
        <w:t>the</w:t>
      </w:r>
      <w:r w:rsidR="002B432B" w:rsidRPr="00C6550D">
        <w:rPr>
          <w:color w:val="000000" w:themeColor="text1"/>
        </w:rPr>
        <w:t xml:space="preserve"> </w:t>
      </w:r>
      <w:r w:rsidR="002B432B" w:rsidRPr="00C6550D">
        <w:rPr>
          <w:color w:val="000000" w:themeColor="text1"/>
          <w:spacing w:val="23"/>
        </w:rPr>
        <w:t xml:space="preserve"> </w:t>
      </w:r>
      <w:r w:rsidR="002B432B" w:rsidRPr="00C6550D">
        <w:rPr>
          <w:color w:val="000000" w:themeColor="text1"/>
          <w:spacing w:val="1"/>
        </w:rPr>
        <w:t>.......</w:t>
      </w:r>
      <w:r w:rsidRPr="00C6550D">
        <w:rPr>
          <w:color w:val="000000" w:themeColor="text1"/>
          <w:spacing w:val="2"/>
        </w:rPr>
        <w:t>d</w:t>
      </w:r>
      <w:r w:rsidRPr="00C6550D">
        <w:rPr>
          <w:color w:val="000000" w:themeColor="text1"/>
          <w:spacing w:val="1"/>
        </w:rPr>
        <w:t>a</w:t>
      </w:r>
      <w:r w:rsidRPr="00C6550D">
        <w:rPr>
          <w:color w:val="000000" w:themeColor="text1"/>
        </w:rPr>
        <w:t xml:space="preserve">y </w:t>
      </w:r>
      <w:r w:rsidRPr="00C6550D">
        <w:rPr>
          <w:color w:val="000000" w:themeColor="text1"/>
          <w:spacing w:val="10"/>
        </w:rPr>
        <w:t>of</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rPr>
        <w:t>,</w:t>
      </w:r>
      <w:r w:rsidR="002B432B" w:rsidRPr="00C6550D">
        <w:rPr>
          <w:color w:val="000000" w:themeColor="text1"/>
          <w:spacing w:val="38"/>
        </w:rPr>
        <w:t xml:space="preserve"> </w:t>
      </w:r>
      <w:r w:rsidR="002B432B" w:rsidRPr="00C6550D">
        <w:rPr>
          <w:color w:val="000000" w:themeColor="text1"/>
          <w:spacing w:val="2"/>
        </w:rPr>
        <w:t>20</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rPr>
        <w:t xml:space="preserve">. </w:t>
      </w:r>
      <w:r w:rsidR="002B432B" w:rsidRPr="00C6550D">
        <w:rPr>
          <w:color w:val="000000" w:themeColor="text1"/>
          <w:spacing w:val="19"/>
        </w:rPr>
        <w:t xml:space="preserve"> </w:t>
      </w:r>
      <w:r w:rsidRPr="00C6550D">
        <w:rPr>
          <w:color w:val="000000" w:themeColor="text1"/>
          <w:spacing w:val="3"/>
        </w:rPr>
        <w:t>B</w:t>
      </w:r>
      <w:r w:rsidRPr="00C6550D">
        <w:rPr>
          <w:color w:val="000000" w:themeColor="text1"/>
          <w:spacing w:val="1"/>
        </w:rPr>
        <w:t>e</w:t>
      </w:r>
      <w:r w:rsidRPr="00C6550D">
        <w:rPr>
          <w:color w:val="000000" w:themeColor="text1"/>
        </w:rPr>
        <w:t>t</w:t>
      </w:r>
      <w:r w:rsidRPr="00C6550D">
        <w:rPr>
          <w:color w:val="000000" w:themeColor="text1"/>
          <w:spacing w:val="-3"/>
        </w:rPr>
        <w:t>w</w:t>
      </w:r>
      <w:r w:rsidRPr="00C6550D">
        <w:rPr>
          <w:color w:val="000000" w:themeColor="text1"/>
          <w:spacing w:val="1"/>
        </w:rPr>
        <w:t>e</w:t>
      </w:r>
      <w:r w:rsidRPr="00C6550D">
        <w:rPr>
          <w:color w:val="000000" w:themeColor="text1"/>
          <w:spacing w:val="3"/>
        </w:rPr>
        <w:t>e</w:t>
      </w:r>
      <w:r w:rsidRPr="00C6550D">
        <w:rPr>
          <w:color w:val="000000" w:themeColor="text1"/>
        </w:rPr>
        <w:t>n..........................</w:t>
      </w:r>
      <w:r w:rsidR="002B432B" w:rsidRPr="00C6550D">
        <w:rPr>
          <w:color w:val="000000" w:themeColor="text1"/>
        </w:rPr>
        <w:t xml:space="preserve">  </w:t>
      </w:r>
      <w:r w:rsidR="002B432B" w:rsidRPr="00C6550D">
        <w:rPr>
          <w:i/>
          <w:color w:val="000000" w:themeColor="text1"/>
          <w:spacing w:val="-1"/>
        </w:rPr>
        <w:t>(N</w:t>
      </w:r>
      <w:r w:rsidR="002B432B" w:rsidRPr="00C6550D">
        <w:rPr>
          <w:i/>
          <w:color w:val="000000" w:themeColor="text1"/>
          <w:spacing w:val="1"/>
        </w:rPr>
        <w:t>a</w:t>
      </w:r>
      <w:r w:rsidR="002B432B" w:rsidRPr="00C6550D">
        <w:rPr>
          <w:i/>
          <w:color w:val="000000" w:themeColor="text1"/>
        </w:rPr>
        <w:t xml:space="preserve">me </w:t>
      </w:r>
      <w:r w:rsidR="002B432B" w:rsidRPr="00C6550D">
        <w:rPr>
          <w:i/>
          <w:color w:val="000000" w:themeColor="text1"/>
          <w:spacing w:val="20"/>
        </w:rPr>
        <w:t xml:space="preserve"> </w:t>
      </w:r>
      <w:r w:rsidR="002B432B" w:rsidRPr="00C6550D">
        <w:rPr>
          <w:i/>
          <w:color w:val="000000" w:themeColor="text1"/>
          <w:spacing w:val="1"/>
        </w:rPr>
        <w:t>o</w:t>
      </w:r>
      <w:r w:rsidR="002B432B" w:rsidRPr="00C6550D">
        <w:rPr>
          <w:i/>
          <w:color w:val="000000" w:themeColor="text1"/>
        </w:rPr>
        <w:t xml:space="preserve">f </w:t>
      </w:r>
      <w:r w:rsidR="002B432B" w:rsidRPr="00C6550D">
        <w:rPr>
          <w:i/>
          <w:color w:val="000000" w:themeColor="text1"/>
          <w:spacing w:val="1"/>
        </w:rPr>
        <w:t>pu</w:t>
      </w:r>
      <w:r w:rsidR="002B432B" w:rsidRPr="00C6550D">
        <w:rPr>
          <w:i/>
          <w:color w:val="000000" w:themeColor="text1"/>
          <w:spacing w:val="-1"/>
        </w:rPr>
        <w:t>r</w:t>
      </w:r>
      <w:r w:rsidR="002B432B" w:rsidRPr="00C6550D">
        <w:rPr>
          <w:i/>
          <w:color w:val="000000" w:themeColor="text1"/>
          <w:spacing w:val="1"/>
        </w:rPr>
        <w:t>cha</w:t>
      </w:r>
      <w:r w:rsidR="002B432B" w:rsidRPr="00C6550D">
        <w:rPr>
          <w:i/>
          <w:color w:val="000000" w:themeColor="text1"/>
          <w:spacing w:val="-1"/>
        </w:rPr>
        <w:t>s</w:t>
      </w:r>
      <w:r w:rsidR="002B432B" w:rsidRPr="00C6550D">
        <w:rPr>
          <w:i/>
          <w:color w:val="000000" w:themeColor="text1"/>
          <w:spacing w:val="1"/>
        </w:rPr>
        <w:t>e</w:t>
      </w:r>
      <w:r w:rsidR="002B432B" w:rsidRPr="00C6550D">
        <w:rPr>
          <w:i/>
          <w:color w:val="000000" w:themeColor="text1"/>
          <w:spacing w:val="-1"/>
        </w:rPr>
        <w:t>r</w:t>
      </w:r>
      <w:r w:rsidR="002B432B" w:rsidRPr="00C6550D">
        <w:rPr>
          <w:i/>
          <w:color w:val="000000" w:themeColor="text1"/>
        </w:rPr>
        <w:t>)</w:t>
      </w:r>
      <w:r w:rsidR="002B432B" w:rsidRPr="00C6550D">
        <w:rPr>
          <w:i/>
          <w:color w:val="000000" w:themeColor="text1"/>
          <w:spacing w:val="-5"/>
        </w:rPr>
        <w:t xml:space="preserve"> </w:t>
      </w:r>
      <w:r w:rsidR="002B432B" w:rsidRPr="00C6550D">
        <w:rPr>
          <w:color w:val="000000" w:themeColor="text1"/>
          <w:spacing w:val="2"/>
        </w:rPr>
        <w:t>o</w:t>
      </w:r>
      <w:r w:rsidR="002B432B" w:rsidRPr="00C6550D">
        <w:rPr>
          <w:color w:val="000000" w:themeColor="text1"/>
        </w:rPr>
        <w:t>f</w:t>
      </w:r>
      <w:r w:rsidR="002B432B" w:rsidRPr="00C6550D">
        <w:rPr>
          <w:color w:val="000000" w:themeColor="text1"/>
          <w:spacing w:val="1"/>
        </w:rPr>
        <w:t xml:space="preserve"> ..........</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rPr>
        <w:t>.</w:t>
      </w:r>
      <w:r w:rsidR="002B432B" w:rsidRPr="00C6550D">
        <w:rPr>
          <w:color w:val="000000" w:themeColor="text1"/>
          <w:spacing w:val="-8"/>
        </w:rPr>
        <w:t xml:space="preserve"> </w:t>
      </w:r>
      <w:r w:rsidR="002B432B" w:rsidRPr="00C6550D">
        <w:rPr>
          <w:i/>
          <w:color w:val="000000" w:themeColor="text1"/>
          <w:spacing w:val="-1"/>
        </w:rPr>
        <w:t>(C</w:t>
      </w:r>
      <w:r w:rsidR="002B432B" w:rsidRPr="00C6550D">
        <w:rPr>
          <w:i/>
          <w:color w:val="000000" w:themeColor="text1"/>
          <w:spacing w:val="1"/>
        </w:rPr>
        <w:t>ou</w:t>
      </w:r>
      <w:r w:rsidR="002B432B" w:rsidRPr="00C6550D">
        <w:rPr>
          <w:i/>
          <w:color w:val="000000" w:themeColor="text1"/>
          <w:spacing w:val="-1"/>
        </w:rPr>
        <w:t>n</w:t>
      </w:r>
      <w:r w:rsidR="002B432B" w:rsidRPr="00C6550D">
        <w:rPr>
          <w:i/>
          <w:color w:val="000000" w:themeColor="text1"/>
        </w:rPr>
        <w:t>t</w:t>
      </w:r>
      <w:r w:rsidR="002B432B" w:rsidRPr="00C6550D">
        <w:rPr>
          <w:i/>
          <w:color w:val="000000" w:themeColor="text1"/>
          <w:spacing w:val="-1"/>
        </w:rPr>
        <w:t>r</w:t>
      </w:r>
      <w:r w:rsidR="002B432B" w:rsidRPr="00C6550D">
        <w:rPr>
          <w:i/>
          <w:color w:val="000000" w:themeColor="text1"/>
        </w:rPr>
        <w:t>y</w:t>
      </w:r>
      <w:r w:rsidR="002B432B" w:rsidRPr="00C6550D">
        <w:rPr>
          <w:i/>
          <w:color w:val="000000" w:themeColor="text1"/>
          <w:spacing w:val="-1"/>
        </w:rPr>
        <w:t xml:space="preserve"> </w:t>
      </w:r>
      <w:r w:rsidR="002B432B" w:rsidRPr="00C6550D">
        <w:rPr>
          <w:i/>
          <w:color w:val="000000" w:themeColor="text1"/>
          <w:spacing w:val="1"/>
        </w:rPr>
        <w:t>o</w:t>
      </w:r>
      <w:r w:rsidR="002B432B" w:rsidRPr="00C6550D">
        <w:rPr>
          <w:i/>
          <w:color w:val="000000" w:themeColor="text1"/>
        </w:rPr>
        <w:t>f</w:t>
      </w:r>
      <w:r w:rsidR="002B432B" w:rsidRPr="00C6550D">
        <w:rPr>
          <w:i/>
          <w:color w:val="000000" w:themeColor="text1"/>
          <w:spacing w:val="3"/>
        </w:rPr>
        <w:t xml:space="preserve"> </w:t>
      </w:r>
      <w:r w:rsidR="002B432B" w:rsidRPr="00C6550D">
        <w:rPr>
          <w:i/>
          <w:color w:val="000000" w:themeColor="text1"/>
          <w:spacing w:val="1"/>
        </w:rPr>
        <w:t>Pu</w:t>
      </w:r>
      <w:r w:rsidR="002B432B" w:rsidRPr="00C6550D">
        <w:rPr>
          <w:i/>
          <w:color w:val="000000" w:themeColor="text1"/>
          <w:spacing w:val="-1"/>
        </w:rPr>
        <w:t>r</w:t>
      </w:r>
      <w:r w:rsidR="002B432B" w:rsidRPr="00C6550D">
        <w:rPr>
          <w:i/>
          <w:color w:val="000000" w:themeColor="text1"/>
          <w:spacing w:val="1"/>
        </w:rPr>
        <w:t>cha</w:t>
      </w:r>
      <w:r w:rsidR="002B432B" w:rsidRPr="00C6550D">
        <w:rPr>
          <w:i/>
          <w:color w:val="000000" w:themeColor="text1"/>
          <w:spacing w:val="-1"/>
        </w:rPr>
        <w:t>s</w:t>
      </w:r>
      <w:r w:rsidR="002B432B" w:rsidRPr="00C6550D">
        <w:rPr>
          <w:i/>
          <w:color w:val="000000" w:themeColor="text1"/>
          <w:spacing w:val="1"/>
        </w:rPr>
        <w:t>e</w:t>
      </w:r>
      <w:r w:rsidR="002B432B" w:rsidRPr="00C6550D">
        <w:rPr>
          <w:i/>
          <w:color w:val="000000" w:themeColor="text1"/>
          <w:spacing w:val="-1"/>
        </w:rPr>
        <w:t>r</w:t>
      </w:r>
      <w:r w:rsidR="002B432B" w:rsidRPr="00C6550D">
        <w:rPr>
          <w:i/>
          <w:color w:val="000000" w:themeColor="text1"/>
        </w:rPr>
        <w:t>)</w:t>
      </w:r>
      <w:r w:rsidR="002B432B" w:rsidRPr="00C6550D">
        <w:rPr>
          <w:i/>
          <w:color w:val="000000" w:themeColor="text1"/>
          <w:spacing w:val="-5"/>
        </w:rPr>
        <w:t xml:space="preserve"> </w:t>
      </w:r>
      <w:r w:rsidR="002B432B" w:rsidRPr="00C6550D">
        <w:rPr>
          <w:color w:val="000000" w:themeColor="text1"/>
          <w:spacing w:val="1"/>
        </w:rPr>
        <w:t>(</w:t>
      </w:r>
      <w:r w:rsidR="002B432B" w:rsidRPr="00C6550D">
        <w:rPr>
          <w:color w:val="000000" w:themeColor="text1"/>
        </w:rPr>
        <w:t>h</w:t>
      </w:r>
      <w:r w:rsidR="002B432B" w:rsidRPr="00C6550D">
        <w:rPr>
          <w:color w:val="000000" w:themeColor="text1"/>
          <w:spacing w:val="1"/>
        </w:rPr>
        <w:t>ere</w:t>
      </w:r>
      <w:r w:rsidR="002B432B" w:rsidRPr="00C6550D">
        <w:rPr>
          <w:color w:val="000000" w:themeColor="text1"/>
        </w:rPr>
        <w:t>in</w:t>
      </w:r>
      <w:r w:rsidR="002B432B" w:rsidRPr="00C6550D">
        <w:rPr>
          <w:color w:val="000000" w:themeColor="text1"/>
          <w:spacing w:val="3"/>
        </w:rPr>
        <w:t>a</w:t>
      </w:r>
      <w:r w:rsidR="002B432B" w:rsidRPr="00C6550D">
        <w:rPr>
          <w:color w:val="000000" w:themeColor="text1"/>
          <w:spacing w:val="-1"/>
        </w:rPr>
        <w:t>f</w:t>
      </w:r>
      <w:r w:rsidR="002B432B" w:rsidRPr="00C6550D">
        <w:rPr>
          <w:color w:val="000000" w:themeColor="text1"/>
        </w:rPr>
        <w:t>t</w:t>
      </w:r>
      <w:r w:rsidR="002B432B" w:rsidRPr="00C6550D">
        <w:rPr>
          <w:color w:val="000000" w:themeColor="text1"/>
          <w:spacing w:val="1"/>
        </w:rPr>
        <w:t>e</w:t>
      </w:r>
      <w:r w:rsidR="002B432B" w:rsidRPr="00C6550D">
        <w:rPr>
          <w:color w:val="000000" w:themeColor="text1"/>
        </w:rPr>
        <w:t>r</w:t>
      </w:r>
      <w:r w:rsidR="002B432B" w:rsidRPr="00C6550D">
        <w:rPr>
          <w:color w:val="000000" w:themeColor="text1"/>
          <w:spacing w:val="-5"/>
        </w:rPr>
        <w:t xml:space="preserve"> </w:t>
      </w:r>
      <w:r w:rsidR="002B432B" w:rsidRPr="00C6550D">
        <w:rPr>
          <w:color w:val="000000" w:themeColor="text1"/>
          <w:spacing w:val="1"/>
        </w:rPr>
        <w:t>ca</w:t>
      </w:r>
      <w:r w:rsidR="002B432B" w:rsidRPr="00C6550D">
        <w:rPr>
          <w:color w:val="000000" w:themeColor="text1"/>
        </w:rPr>
        <w:t>ll</w:t>
      </w:r>
      <w:r w:rsidR="002B432B" w:rsidRPr="00C6550D">
        <w:rPr>
          <w:color w:val="000000" w:themeColor="text1"/>
          <w:spacing w:val="1"/>
        </w:rPr>
        <w:t>e</w:t>
      </w:r>
      <w:r w:rsidR="002B432B" w:rsidRPr="00C6550D">
        <w:rPr>
          <w:color w:val="000000" w:themeColor="text1"/>
        </w:rPr>
        <w:t>d</w:t>
      </w:r>
      <w:r w:rsidR="002B432B" w:rsidRPr="00C6550D">
        <w:rPr>
          <w:color w:val="000000" w:themeColor="text1"/>
          <w:spacing w:val="1"/>
        </w:rPr>
        <w:t xml:space="preserve"> </w:t>
      </w:r>
      <w:r w:rsidR="002B432B" w:rsidRPr="00C6550D">
        <w:rPr>
          <w:color w:val="000000" w:themeColor="text1"/>
          <w:spacing w:val="3"/>
        </w:rPr>
        <w:t>"</w:t>
      </w:r>
      <w:r w:rsidR="002B432B" w:rsidRPr="00C6550D">
        <w:rPr>
          <w:color w:val="000000" w:themeColor="text1"/>
        </w:rPr>
        <w:t>the</w:t>
      </w:r>
      <w:r w:rsidR="002B432B" w:rsidRPr="00C6550D">
        <w:rPr>
          <w:color w:val="000000" w:themeColor="text1"/>
          <w:spacing w:val="-1"/>
        </w:rPr>
        <w:t xml:space="preserve"> </w:t>
      </w:r>
      <w:r w:rsidR="002B432B" w:rsidRPr="00C6550D">
        <w:rPr>
          <w:color w:val="000000" w:themeColor="text1"/>
          <w:spacing w:val="3"/>
        </w:rPr>
        <w:t>P</w:t>
      </w:r>
      <w:r w:rsidR="002B432B" w:rsidRPr="00C6550D">
        <w:rPr>
          <w:color w:val="000000" w:themeColor="text1"/>
        </w:rPr>
        <w:t>u</w:t>
      </w:r>
      <w:r w:rsidR="002B432B" w:rsidRPr="00C6550D">
        <w:rPr>
          <w:color w:val="000000" w:themeColor="text1"/>
          <w:spacing w:val="1"/>
        </w:rPr>
        <w:t>rc</w:t>
      </w:r>
      <w:r w:rsidR="002B432B" w:rsidRPr="00C6550D">
        <w:rPr>
          <w:color w:val="000000" w:themeColor="text1"/>
        </w:rPr>
        <w:t>h</w:t>
      </w:r>
      <w:r w:rsidR="002B432B" w:rsidRPr="00C6550D">
        <w:rPr>
          <w:color w:val="000000" w:themeColor="text1"/>
          <w:spacing w:val="1"/>
        </w:rPr>
        <w:t>a</w:t>
      </w:r>
      <w:r w:rsidR="002B432B" w:rsidRPr="00C6550D">
        <w:rPr>
          <w:color w:val="000000" w:themeColor="text1"/>
        </w:rPr>
        <w:t>s</w:t>
      </w:r>
      <w:r w:rsidR="002B432B" w:rsidRPr="00C6550D">
        <w:rPr>
          <w:color w:val="000000" w:themeColor="text1"/>
          <w:spacing w:val="1"/>
        </w:rPr>
        <w:t>er</w:t>
      </w:r>
      <w:r w:rsidR="002B432B" w:rsidRPr="00C6550D">
        <w:rPr>
          <w:color w:val="000000" w:themeColor="text1"/>
          <w:spacing w:val="3"/>
        </w:rPr>
        <w:t>"</w:t>
      </w:r>
      <w:r w:rsidR="002B432B" w:rsidRPr="00C6550D">
        <w:rPr>
          <w:color w:val="000000" w:themeColor="text1"/>
        </w:rPr>
        <w:t>)</w:t>
      </w:r>
      <w:r w:rsidR="002B432B" w:rsidRPr="00C6550D">
        <w:rPr>
          <w:color w:val="000000" w:themeColor="text1"/>
          <w:spacing w:val="-9"/>
        </w:rPr>
        <w:t xml:space="preserve"> </w:t>
      </w:r>
      <w:r w:rsidR="002B432B" w:rsidRPr="00C6550D">
        <w:rPr>
          <w:color w:val="000000" w:themeColor="text1"/>
          <w:spacing w:val="2"/>
        </w:rPr>
        <w:t>o</w:t>
      </w:r>
      <w:r w:rsidR="002B432B" w:rsidRPr="00C6550D">
        <w:rPr>
          <w:color w:val="000000" w:themeColor="text1"/>
        </w:rPr>
        <w:t>f</w:t>
      </w:r>
      <w:r w:rsidR="002B432B" w:rsidRPr="00C6550D">
        <w:rPr>
          <w:color w:val="000000" w:themeColor="text1"/>
          <w:spacing w:val="1"/>
        </w:rPr>
        <w:t xml:space="preserve"> </w:t>
      </w:r>
      <w:r w:rsidR="002B432B" w:rsidRPr="00C6550D">
        <w:rPr>
          <w:color w:val="000000" w:themeColor="text1"/>
        </w:rPr>
        <w:t>the</w:t>
      </w:r>
      <w:r w:rsidR="002B432B" w:rsidRPr="00C6550D">
        <w:rPr>
          <w:color w:val="000000" w:themeColor="text1"/>
          <w:spacing w:val="3"/>
        </w:rPr>
        <w:t xml:space="preserve"> </w:t>
      </w:r>
      <w:r w:rsidR="002B432B" w:rsidRPr="00C6550D">
        <w:rPr>
          <w:color w:val="000000" w:themeColor="text1"/>
          <w:spacing w:val="2"/>
        </w:rPr>
        <w:t>o</w:t>
      </w:r>
      <w:r w:rsidR="002B432B" w:rsidRPr="00C6550D">
        <w:rPr>
          <w:color w:val="000000" w:themeColor="text1"/>
        </w:rPr>
        <w:t>ne</w:t>
      </w:r>
      <w:r w:rsidR="002B432B" w:rsidRPr="00C6550D">
        <w:rPr>
          <w:color w:val="000000" w:themeColor="text1"/>
          <w:spacing w:val="1"/>
        </w:rPr>
        <w:t xml:space="preserve"> </w:t>
      </w:r>
      <w:r w:rsidR="002B432B" w:rsidRPr="00C6550D">
        <w:rPr>
          <w:color w:val="000000" w:themeColor="text1"/>
          <w:spacing w:val="2"/>
        </w:rPr>
        <w:t>p</w:t>
      </w:r>
      <w:r w:rsidR="002B432B" w:rsidRPr="00C6550D">
        <w:rPr>
          <w:color w:val="000000" w:themeColor="text1"/>
          <w:spacing w:val="1"/>
        </w:rPr>
        <w:t>ar</w:t>
      </w:r>
      <w:r w:rsidR="002B432B" w:rsidRPr="00C6550D">
        <w:rPr>
          <w:color w:val="000000" w:themeColor="text1"/>
        </w:rPr>
        <w:t xml:space="preserve">t </w:t>
      </w:r>
      <w:r w:rsidR="002B432B" w:rsidRPr="00C6550D">
        <w:rPr>
          <w:color w:val="000000" w:themeColor="text1"/>
          <w:spacing w:val="1"/>
        </w:rPr>
        <w:t>a</w:t>
      </w:r>
      <w:r w:rsidR="002B432B" w:rsidRPr="00C6550D">
        <w:rPr>
          <w:color w:val="000000" w:themeColor="text1"/>
        </w:rPr>
        <w:t>nd</w:t>
      </w:r>
      <w:r w:rsidR="002B432B" w:rsidRPr="00C6550D">
        <w:rPr>
          <w:color w:val="000000" w:themeColor="text1"/>
          <w:spacing w:val="2"/>
        </w:rPr>
        <w:t xml:space="preserve"> </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rPr>
        <w:t xml:space="preserve">. </w:t>
      </w:r>
      <w:r w:rsidR="002B432B" w:rsidRPr="00C6550D">
        <w:rPr>
          <w:i/>
          <w:color w:val="000000" w:themeColor="text1"/>
          <w:spacing w:val="-1"/>
        </w:rPr>
        <w:t>(N</w:t>
      </w:r>
      <w:r w:rsidR="002B432B" w:rsidRPr="00C6550D">
        <w:rPr>
          <w:i/>
          <w:color w:val="000000" w:themeColor="text1"/>
          <w:spacing w:val="1"/>
        </w:rPr>
        <w:t>a</w:t>
      </w:r>
      <w:r w:rsidR="002B432B" w:rsidRPr="00C6550D">
        <w:rPr>
          <w:i/>
          <w:color w:val="000000" w:themeColor="text1"/>
        </w:rPr>
        <w:t>me</w:t>
      </w:r>
      <w:r w:rsidR="002B432B" w:rsidRPr="00C6550D">
        <w:rPr>
          <w:i/>
          <w:color w:val="000000" w:themeColor="text1"/>
          <w:spacing w:val="1"/>
        </w:rPr>
        <w:t xml:space="preserve"> o</w:t>
      </w:r>
      <w:r w:rsidR="002B432B" w:rsidRPr="00C6550D">
        <w:rPr>
          <w:i/>
          <w:color w:val="000000" w:themeColor="text1"/>
        </w:rPr>
        <w:t>f</w:t>
      </w:r>
      <w:r w:rsidR="002B432B" w:rsidRPr="00C6550D">
        <w:rPr>
          <w:i/>
          <w:color w:val="000000" w:themeColor="text1"/>
          <w:spacing w:val="3"/>
        </w:rPr>
        <w:t xml:space="preserve"> </w:t>
      </w:r>
      <w:r w:rsidR="002B432B" w:rsidRPr="00C6550D">
        <w:rPr>
          <w:i/>
          <w:color w:val="000000" w:themeColor="text1"/>
          <w:spacing w:val="1"/>
        </w:rPr>
        <w:t>Supp</w:t>
      </w:r>
      <w:r w:rsidR="002B432B" w:rsidRPr="00C6550D">
        <w:rPr>
          <w:i/>
          <w:color w:val="000000" w:themeColor="text1"/>
        </w:rPr>
        <w:t>li</w:t>
      </w:r>
      <w:r w:rsidR="002B432B" w:rsidRPr="00C6550D">
        <w:rPr>
          <w:i/>
          <w:color w:val="000000" w:themeColor="text1"/>
          <w:spacing w:val="1"/>
        </w:rPr>
        <w:t>e</w:t>
      </w:r>
      <w:r w:rsidR="002B432B" w:rsidRPr="00C6550D">
        <w:rPr>
          <w:i/>
          <w:color w:val="000000" w:themeColor="text1"/>
          <w:spacing w:val="-1"/>
        </w:rPr>
        <w:t>r</w:t>
      </w:r>
      <w:r w:rsidR="002B432B" w:rsidRPr="00C6550D">
        <w:rPr>
          <w:i/>
          <w:color w:val="000000" w:themeColor="text1"/>
        </w:rPr>
        <w:t>)</w:t>
      </w:r>
      <w:r w:rsidR="002B432B" w:rsidRPr="00C6550D">
        <w:rPr>
          <w:i/>
          <w:color w:val="000000" w:themeColor="text1"/>
          <w:spacing w:val="-3"/>
        </w:rPr>
        <w:t xml:space="preserve"> </w:t>
      </w:r>
      <w:r w:rsidR="002B432B" w:rsidRPr="00C6550D">
        <w:rPr>
          <w:color w:val="000000" w:themeColor="text1"/>
          <w:spacing w:val="2"/>
        </w:rPr>
        <w:t>o</w:t>
      </w:r>
      <w:r w:rsidR="002B432B" w:rsidRPr="00C6550D">
        <w:rPr>
          <w:color w:val="000000" w:themeColor="text1"/>
        </w:rPr>
        <w:t>f</w:t>
      </w:r>
      <w:r w:rsidR="002B432B" w:rsidRPr="00C6550D">
        <w:rPr>
          <w:color w:val="000000" w:themeColor="text1"/>
          <w:spacing w:val="1"/>
        </w:rPr>
        <w:t xml:space="preserve"> ..........</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spacing w:val="1"/>
        </w:rPr>
        <w:t>...</w:t>
      </w:r>
      <w:r w:rsidR="002B432B" w:rsidRPr="00C6550D">
        <w:rPr>
          <w:color w:val="000000" w:themeColor="text1"/>
        </w:rPr>
        <w:t>.</w:t>
      </w:r>
      <w:r w:rsidR="002B432B" w:rsidRPr="00C6550D">
        <w:rPr>
          <w:color w:val="000000" w:themeColor="text1"/>
          <w:spacing w:val="-19"/>
        </w:rPr>
        <w:t xml:space="preserve"> </w:t>
      </w:r>
      <w:r w:rsidR="002B432B" w:rsidRPr="00C6550D">
        <w:rPr>
          <w:i/>
          <w:color w:val="000000" w:themeColor="text1"/>
          <w:spacing w:val="-1"/>
        </w:rPr>
        <w:t>(C</w:t>
      </w:r>
      <w:r w:rsidR="002B432B" w:rsidRPr="00C6550D">
        <w:rPr>
          <w:i/>
          <w:color w:val="000000" w:themeColor="text1"/>
        </w:rPr>
        <w:t>ity</w:t>
      </w:r>
      <w:r w:rsidR="002B432B" w:rsidRPr="00C6550D">
        <w:rPr>
          <w:i/>
          <w:color w:val="000000" w:themeColor="text1"/>
          <w:spacing w:val="2"/>
        </w:rPr>
        <w:t xml:space="preserve"> </w:t>
      </w:r>
      <w:r w:rsidR="002B432B" w:rsidRPr="00C6550D">
        <w:rPr>
          <w:i/>
          <w:color w:val="000000" w:themeColor="text1"/>
          <w:spacing w:val="1"/>
        </w:rPr>
        <w:t>an</w:t>
      </w:r>
      <w:r w:rsidR="002B432B" w:rsidRPr="00C6550D">
        <w:rPr>
          <w:i/>
          <w:color w:val="000000" w:themeColor="text1"/>
        </w:rPr>
        <w:t>d</w:t>
      </w:r>
      <w:r w:rsidR="002B432B" w:rsidRPr="00C6550D">
        <w:rPr>
          <w:i/>
          <w:color w:val="000000" w:themeColor="text1"/>
          <w:spacing w:val="4"/>
        </w:rPr>
        <w:t xml:space="preserve"> </w:t>
      </w:r>
      <w:r w:rsidR="002B432B" w:rsidRPr="00C6550D">
        <w:rPr>
          <w:i/>
          <w:color w:val="000000" w:themeColor="text1"/>
          <w:spacing w:val="-1"/>
        </w:rPr>
        <w:t>Co</w:t>
      </w:r>
      <w:r w:rsidR="002B432B" w:rsidRPr="00C6550D">
        <w:rPr>
          <w:i/>
          <w:color w:val="000000" w:themeColor="text1"/>
          <w:spacing w:val="1"/>
        </w:rPr>
        <w:t>un</w:t>
      </w:r>
      <w:r w:rsidR="002B432B" w:rsidRPr="00C6550D">
        <w:rPr>
          <w:i/>
          <w:color w:val="000000" w:themeColor="text1"/>
        </w:rPr>
        <w:t>t</w:t>
      </w:r>
      <w:r w:rsidR="002B432B" w:rsidRPr="00C6550D">
        <w:rPr>
          <w:i/>
          <w:color w:val="000000" w:themeColor="text1"/>
          <w:spacing w:val="-1"/>
        </w:rPr>
        <w:t>r</w:t>
      </w:r>
      <w:r w:rsidR="002B432B" w:rsidRPr="00C6550D">
        <w:rPr>
          <w:i/>
          <w:color w:val="000000" w:themeColor="text1"/>
        </w:rPr>
        <w:t>y</w:t>
      </w:r>
      <w:r w:rsidR="002B432B" w:rsidRPr="00C6550D">
        <w:rPr>
          <w:i/>
          <w:color w:val="000000" w:themeColor="text1"/>
          <w:spacing w:val="-1"/>
        </w:rPr>
        <w:t xml:space="preserve"> </w:t>
      </w:r>
      <w:r w:rsidR="002B432B" w:rsidRPr="00C6550D">
        <w:rPr>
          <w:i/>
          <w:color w:val="000000" w:themeColor="text1"/>
          <w:spacing w:val="1"/>
        </w:rPr>
        <w:t>o</w:t>
      </w:r>
      <w:r w:rsidR="002B432B" w:rsidRPr="00C6550D">
        <w:rPr>
          <w:i/>
          <w:color w:val="000000" w:themeColor="text1"/>
        </w:rPr>
        <w:t>f</w:t>
      </w:r>
      <w:r w:rsidR="002B432B" w:rsidRPr="00C6550D">
        <w:rPr>
          <w:i/>
          <w:color w:val="000000" w:themeColor="text1"/>
          <w:spacing w:val="1"/>
        </w:rPr>
        <w:t xml:space="preserve"> Supp</w:t>
      </w:r>
      <w:r w:rsidR="002B432B" w:rsidRPr="00C6550D">
        <w:rPr>
          <w:i/>
          <w:color w:val="000000" w:themeColor="text1"/>
        </w:rPr>
        <w:t>li</w:t>
      </w:r>
      <w:r w:rsidR="002B432B" w:rsidRPr="00C6550D">
        <w:rPr>
          <w:i/>
          <w:color w:val="000000" w:themeColor="text1"/>
          <w:spacing w:val="1"/>
        </w:rPr>
        <w:t>e</w:t>
      </w:r>
      <w:r w:rsidR="002B432B" w:rsidRPr="00C6550D">
        <w:rPr>
          <w:i/>
          <w:color w:val="000000" w:themeColor="text1"/>
          <w:spacing w:val="-1"/>
        </w:rPr>
        <w:t>r</w:t>
      </w:r>
      <w:r w:rsidR="002B432B" w:rsidRPr="00C6550D">
        <w:rPr>
          <w:i/>
          <w:color w:val="000000" w:themeColor="text1"/>
        </w:rPr>
        <w:t>)</w:t>
      </w:r>
      <w:r w:rsidR="002B432B" w:rsidRPr="00C6550D">
        <w:rPr>
          <w:i/>
          <w:color w:val="000000" w:themeColor="text1"/>
          <w:spacing w:val="-3"/>
        </w:rPr>
        <w:t xml:space="preserve"> </w:t>
      </w:r>
      <w:r w:rsidR="002B432B" w:rsidRPr="00C6550D">
        <w:rPr>
          <w:color w:val="000000" w:themeColor="text1"/>
          <w:spacing w:val="1"/>
        </w:rPr>
        <w:t>(</w:t>
      </w:r>
      <w:r w:rsidR="002B432B" w:rsidRPr="00C6550D">
        <w:rPr>
          <w:color w:val="000000" w:themeColor="text1"/>
        </w:rPr>
        <w:t>h</w:t>
      </w:r>
      <w:r w:rsidR="002B432B" w:rsidRPr="00C6550D">
        <w:rPr>
          <w:color w:val="000000" w:themeColor="text1"/>
          <w:spacing w:val="1"/>
        </w:rPr>
        <w:t>ere</w:t>
      </w:r>
      <w:r w:rsidR="002B432B" w:rsidRPr="00C6550D">
        <w:rPr>
          <w:color w:val="000000" w:themeColor="text1"/>
        </w:rPr>
        <w:t>in</w:t>
      </w:r>
      <w:r w:rsidR="002B432B" w:rsidRPr="00C6550D">
        <w:rPr>
          <w:color w:val="000000" w:themeColor="text1"/>
          <w:spacing w:val="3"/>
        </w:rPr>
        <w:t>a</w:t>
      </w:r>
      <w:r w:rsidR="002B432B" w:rsidRPr="00C6550D">
        <w:rPr>
          <w:color w:val="000000" w:themeColor="text1"/>
          <w:spacing w:val="-1"/>
        </w:rPr>
        <w:t>f</w:t>
      </w:r>
      <w:r w:rsidR="002B432B" w:rsidRPr="00C6550D">
        <w:rPr>
          <w:color w:val="000000" w:themeColor="text1"/>
        </w:rPr>
        <w:t>t</w:t>
      </w:r>
      <w:r w:rsidR="002B432B" w:rsidRPr="00C6550D">
        <w:rPr>
          <w:color w:val="000000" w:themeColor="text1"/>
          <w:spacing w:val="1"/>
        </w:rPr>
        <w:t>e</w:t>
      </w:r>
      <w:r w:rsidR="002B432B" w:rsidRPr="00C6550D">
        <w:rPr>
          <w:color w:val="000000" w:themeColor="text1"/>
        </w:rPr>
        <w:t>r</w:t>
      </w:r>
      <w:r w:rsidR="002B432B" w:rsidRPr="00C6550D">
        <w:rPr>
          <w:color w:val="000000" w:themeColor="text1"/>
          <w:spacing w:val="-7"/>
        </w:rPr>
        <w:t xml:space="preserve"> </w:t>
      </w:r>
      <w:r w:rsidR="002B432B" w:rsidRPr="00C6550D">
        <w:rPr>
          <w:color w:val="000000" w:themeColor="text1"/>
          <w:spacing w:val="1"/>
        </w:rPr>
        <w:t>ca</w:t>
      </w:r>
      <w:r w:rsidR="002B432B" w:rsidRPr="00C6550D">
        <w:rPr>
          <w:color w:val="000000" w:themeColor="text1"/>
        </w:rPr>
        <w:t>ll</w:t>
      </w:r>
      <w:r w:rsidR="002B432B" w:rsidRPr="00C6550D">
        <w:rPr>
          <w:color w:val="000000" w:themeColor="text1"/>
          <w:spacing w:val="1"/>
        </w:rPr>
        <w:t>e</w:t>
      </w:r>
      <w:r w:rsidR="002B432B" w:rsidRPr="00C6550D">
        <w:rPr>
          <w:color w:val="000000" w:themeColor="text1"/>
        </w:rPr>
        <w:t>d</w:t>
      </w:r>
      <w:r w:rsidR="002B432B" w:rsidRPr="00C6550D">
        <w:rPr>
          <w:color w:val="000000" w:themeColor="text1"/>
          <w:spacing w:val="1"/>
        </w:rPr>
        <w:t xml:space="preserve"> </w:t>
      </w:r>
      <w:r w:rsidR="002B432B" w:rsidRPr="00C6550D">
        <w:rPr>
          <w:color w:val="000000" w:themeColor="text1"/>
          <w:spacing w:val="3"/>
        </w:rPr>
        <w:t>"</w:t>
      </w:r>
      <w:r w:rsidR="002B432B" w:rsidRPr="00C6550D">
        <w:rPr>
          <w:color w:val="000000" w:themeColor="text1"/>
          <w:spacing w:val="-2"/>
        </w:rPr>
        <w:t>t</w:t>
      </w:r>
      <w:r w:rsidR="002B432B" w:rsidRPr="00C6550D">
        <w:rPr>
          <w:color w:val="000000" w:themeColor="text1"/>
        </w:rPr>
        <w:t>he</w:t>
      </w:r>
      <w:r w:rsidR="002B432B" w:rsidRPr="00C6550D">
        <w:rPr>
          <w:color w:val="000000" w:themeColor="text1"/>
          <w:spacing w:val="1"/>
        </w:rPr>
        <w:t xml:space="preserve"> S</w:t>
      </w:r>
      <w:r w:rsidR="002B432B" w:rsidRPr="00C6550D">
        <w:rPr>
          <w:color w:val="000000" w:themeColor="text1"/>
        </w:rPr>
        <w:t>u</w:t>
      </w:r>
      <w:r w:rsidR="002B432B" w:rsidRPr="00C6550D">
        <w:rPr>
          <w:color w:val="000000" w:themeColor="text1"/>
          <w:spacing w:val="2"/>
        </w:rPr>
        <w:t>pp</w:t>
      </w:r>
      <w:r w:rsidR="002B432B" w:rsidRPr="00C6550D">
        <w:rPr>
          <w:color w:val="000000" w:themeColor="text1"/>
        </w:rPr>
        <w:t>li</w:t>
      </w:r>
      <w:r w:rsidR="002B432B" w:rsidRPr="00C6550D">
        <w:rPr>
          <w:color w:val="000000" w:themeColor="text1"/>
          <w:spacing w:val="1"/>
        </w:rPr>
        <w:t>er</w:t>
      </w:r>
      <w:r w:rsidR="002B432B" w:rsidRPr="00C6550D">
        <w:rPr>
          <w:color w:val="000000" w:themeColor="text1"/>
          <w:spacing w:val="3"/>
        </w:rPr>
        <w:t>"</w:t>
      </w:r>
      <w:r w:rsidR="002B432B" w:rsidRPr="00C6550D">
        <w:rPr>
          <w:color w:val="000000" w:themeColor="text1"/>
        </w:rPr>
        <w:t>)</w:t>
      </w:r>
      <w:r w:rsidR="002B432B" w:rsidRPr="00C6550D">
        <w:rPr>
          <w:color w:val="000000" w:themeColor="text1"/>
          <w:spacing w:val="-8"/>
        </w:rPr>
        <w:t xml:space="preserve"> </w:t>
      </w:r>
      <w:r w:rsidR="002B432B" w:rsidRPr="00C6550D">
        <w:rPr>
          <w:color w:val="000000" w:themeColor="text1"/>
          <w:spacing w:val="2"/>
        </w:rPr>
        <w:t>o</w:t>
      </w:r>
      <w:r w:rsidR="002B432B" w:rsidRPr="00C6550D">
        <w:rPr>
          <w:color w:val="000000" w:themeColor="text1"/>
        </w:rPr>
        <w:t>f</w:t>
      </w:r>
      <w:r w:rsidR="002B432B" w:rsidRPr="00C6550D">
        <w:rPr>
          <w:color w:val="000000" w:themeColor="text1"/>
          <w:spacing w:val="1"/>
        </w:rPr>
        <w:t xml:space="preserve"> </w:t>
      </w:r>
      <w:r w:rsidR="002B432B" w:rsidRPr="00C6550D">
        <w:rPr>
          <w:color w:val="000000" w:themeColor="text1"/>
        </w:rPr>
        <w:t>the</w:t>
      </w:r>
      <w:r w:rsidR="002B432B" w:rsidRPr="00C6550D">
        <w:rPr>
          <w:color w:val="000000" w:themeColor="text1"/>
          <w:spacing w:val="3"/>
        </w:rPr>
        <w:t xml:space="preserve"> </w:t>
      </w:r>
      <w:r w:rsidR="002B432B" w:rsidRPr="00C6550D">
        <w:rPr>
          <w:color w:val="000000" w:themeColor="text1"/>
          <w:spacing w:val="2"/>
        </w:rPr>
        <w:t>o</w:t>
      </w:r>
      <w:r w:rsidR="002B432B" w:rsidRPr="00C6550D">
        <w:rPr>
          <w:color w:val="000000" w:themeColor="text1"/>
        </w:rPr>
        <w:t>th</w:t>
      </w:r>
      <w:r w:rsidR="002B432B" w:rsidRPr="00C6550D">
        <w:rPr>
          <w:color w:val="000000" w:themeColor="text1"/>
          <w:spacing w:val="1"/>
        </w:rPr>
        <w:t>e</w:t>
      </w:r>
      <w:r w:rsidR="002B432B" w:rsidRPr="00C6550D">
        <w:rPr>
          <w:color w:val="000000" w:themeColor="text1"/>
        </w:rPr>
        <w:t xml:space="preserve">r </w:t>
      </w:r>
      <w:r w:rsidR="002B432B" w:rsidRPr="00C6550D">
        <w:rPr>
          <w:color w:val="000000" w:themeColor="text1"/>
          <w:spacing w:val="2"/>
        </w:rPr>
        <w:t>p</w:t>
      </w:r>
      <w:r w:rsidR="002B432B" w:rsidRPr="00C6550D">
        <w:rPr>
          <w:color w:val="000000" w:themeColor="text1"/>
          <w:spacing w:val="1"/>
        </w:rPr>
        <w:t>ar</w:t>
      </w:r>
      <w:r w:rsidR="002B432B" w:rsidRPr="00C6550D">
        <w:rPr>
          <w:color w:val="000000" w:themeColor="text1"/>
        </w:rPr>
        <w:t>t</w:t>
      </w:r>
      <w:r w:rsidR="002B432B" w:rsidRPr="00C6550D">
        <w:rPr>
          <w:color w:val="000000" w:themeColor="text1"/>
          <w:spacing w:val="-4"/>
        </w:rPr>
        <w:t xml:space="preserve"> </w:t>
      </w:r>
      <w:r w:rsidR="002B432B" w:rsidRPr="00C6550D">
        <w:rPr>
          <w:color w:val="000000" w:themeColor="text1"/>
        </w:rPr>
        <w:t>:</w:t>
      </w:r>
    </w:p>
    <w:p w:rsidR="00FE7AB7" w:rsidRPr="00C6550D" w:rsidRDefault="00FE7AB7">
      <w:pPr>
        <w:spacing w:before="6" w:line="100" w:lineRule="exact"/>
        <w:rPr>
          <w:color w:val="000000" w:themeColor="text1"/>
          <w:sz w:val="11"/>
          <w:szCs w:val="11"/>
        </w:rPr>
      </w:pPr>
    </w:p>
    <w:p w:rsidR="00FE7AB7" w:rsidRPr="00C6550D" w:rsidRDefault="002B432B">
      <w:pPr>
        <w:ind w:left="240" w:right="88"/>
        <w:jc w:val="both"/>
        <w:rPr>
          <w:color w:val="000000" w:themeColor="text1"/>
        </w:rPr>
      </w:pPr>
      <w:r w:rsidRPr="00C6550D">
        <w:rPr>
          <w:b/>
          <w:color w:val="000000" w:themeColor="text1"/>
        </w:rPr>
        <w:t>W</w:t>
      </w:r>
      <w:r w:rsidRPr="00C6550D">
        <w:rPr>
          <w:b/>
          <w:color w:val="000000" w:themeColor="text1"/>
          <w:spacing w:val="1"/>
        </w:rPr>
        <w:t>H</w:t>
      </w:r>
      <w:r w:rsidRPr="00C6550D">
        <w:rPr>
          <w:b/>
          <w:color w:val="000000" w:themeColor="text1"/>
          <w:spacing w:val="-1"/>
        </w:rPr>
        <w:t>E</w:t>
      </w:r>
      <w:r w:rsidRPr="00C6550D">
        <w:rPr>
          <w:b/>
          <w:color w:val="000000" w:themeColor="text1"/>
          <w:spacing w:val="3"/>
        </w:rPr>
        <w:t>R</w:t>
      </w:r>
      <w:r w:rsidRPr="00C6550D">
        <w:rPr>
          <w:b/>
          <w:color w:val="000000" w:themeColor="text1"/>
          <w:spacing w:val="-1"/>
        </w:rPr>
        <w:t>E</w:t>
      </w:r>
      <w:r w:rsidRPr="00C6550D">
        <w:rPr>
          <w:b/>
          <w:color w:val="000000" w:themeColor="text1"/>
        </w:rPr>
        <w:t>AS</w:t>
      </w:r>
      <w:r w:rsidRPr="00C6550D">
        <w:rPr>
          <w:b/>
          <w:color w:val="000000" w:themeColor="text1"/>
          <w:spacing w:val="2"/>
        </w:rPr>
        <w:t xml:space="preserve">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rPr>
        <w:t>is</w:t>
      </w:r>
      <w:r w:rsidRPr="00C6550D">
        <w:rPr>
          <w:color w:val="000000" w:themeColor="text1"/>
          <w:spacing w:val="13"/>
        </w:rPr>
        <w:t xml:space="preserve"> </w:t>
      </w:r>
      <w:r w:rsidRPr="00C6550D">
        <w:rPr>
          <w:color w:val="000000" w:themeColor="text1"/>
          <w:spacing w:val="2"/>
        </w:rPr>
        <w:t>d</w:t>
      </w:r>
      <w:r w:rsidRPr="00C6550D">
        <w:rPr>
          <w:color w:val="000000" w:themeColor="text1"/>
          <w:spacing w:val="1"/>
        </w:rPr>
        <w:t>e</w:t>
      </w:r>
      <w:r w:rsidRPr="00C6550D">
        <w:rPr>
          <w:color w:val="000000" w:themeColor="text1"/>
        </w:rPr>
        <w:t>si</w:t>
      </w:r>
      <w:r w:rsidRPr="00C6550D">
        <w:rPr>
          <w:color w:val="000000" w:themeColor="text1"/>
          <w:spacing w:val="1"/>
        </w:rPr>
        <w:t>r</w:t>
      </w:r>
      <w:r w:rsidRPr="00C6550D">
        <w:rPr>
          <w:color w:val="000000" w:themeColor="text1"/>
          <w:spacing w:val="2"/>
        </w:rPr>
        <w:t>o</w:t>
      </w:r>
      <w:r w:rsidRPr="00C6550D">
        <w:rPr>
          <w:color w:val="000000" w:themeColor="text1"/>
        </w:rPr>
        <w:t>us</w:t>
      </w:r>
      <w:r w:rsidRPr="00C6550D">
        <w:rPr>
          <w:color w:val="000000" w:themeColor="text1"/>
          <w:spacing w:val="1"/>
        </w:rPr>
        <w:t xml:space="preserve"> </w:t>
      </w:r>
      <w:r w:rsidRPr="00C6550D">
        <w:rPr>
          <w:color w:val="000000" w:themeColor="text1"/>
          <w:spacing w:val="3"/>
        </w:rPr>
        <w:t>t</w:t>
      </w:r>
      <w:r w:rsidRPr="00C6550D">
        <w:rPr>
          <w:color w:val="000000" w:themeColor="text1"/>
        </w:rPr>
        <w:t>h</w:t>
      </w:r>
      <w:r w:rsidRPr="00C6550D">
        <w:rPr>
          <w:color w:val="000000" w:themeColor="text1"/>
          <w:spacing w:val="1"/>
        </w:rPr>
        <w:t>a</w:t>
      </w:r>
      <w:r w:rsidRPr="00C6550D">
        <w:rPr>
          <w:color w:val="000000" w:themeColor="text1"/>
        </w:rPr>
        <w:t>t</w:t>
      </w:r>
      <w:r w:rsidRPr="00C6550D">
        <w:rPr>
          <w:color w:val="000000" w:themeColor="text1"/>
          <w:spacing w:val="9"/>
        </w:rPr>
        <w:t xml:space="preserve"> </w:t>
      </w:r>
      <w:r w:rsidRPr="00C6550D">
        <w:rPr>
          <w:color w:val="000000" w:themeColor="text1"/>
          <w:spacing w:val="1"/>
        </w:rPr>
        <w:t>cer</w:t>
      </w:r>
      <w:r w:rsidRPr="00C6550D">
        <w:rPr>
          <w:color w:val="000000" w:themeColor="text1"/>
        </w:rPr>
        <w:t>t</w:t>
      </w:r>
      <w:r w:rsidRPr="00C6550D">
        <w:rPr>
          <w:color w:val="000000" w:themeColor="text1"/>
          <w:spacing w:val="1"/>
        </w:rPr>
        <w:t>a</w:t>
      </w:r>
      <w:r w:rsidRPr="00C6550D">
        <w:rPr>
          <w:color w:val="000000" w:themeColor="text1"/>
          <w:spacing w:val="3"/>
        </w:rPr>
        <w:t>i</w:t>
      </w:r>
      <w:r w:rsidRPr="00C6550D">
        <w:rPr>
          <w:color w:val="000000" w:themeColor="text1"/>
        </w:rPr>
        <w:t>n</w:t>
      </w:r>
      <w:r w:rsidRPr="00C6550D">
        <w:rPr>
          <w:color w:val="000000" w:themeColor="text1"/>
          <w:spacing w:val="5"/>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2"/>
        </w:rPr>
        <w:t xml:space="preserve"> </w:t>
      </w:r>
      <w:r w:rsidRPr="00C6550D">
        <w:rPr>
          <w:color w:val="000000" w:themeColor="text1"/>
          <w:spacing w:val="1"/>
        </w:rPr>
        <w:t>a</w:t>
      </w:r>
      <w:r w:rsidRPr="00C6550D">
        <w:rPr>
          <w:color w:val="000000" w:themeColor="text1"/>
        </w:rPr>
        <w:t>nd</w:t>
      </w:r>
      <w:r w:rsidRPr="00C6550D">
        <w:rPr>
          <w:color w:val="000000" w:themeColor="text1"/>
          <w:spacing w:val="10"/>
        </w:rPr>
        <w:t xml:space="preserve"> </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i</w:t>
      </w:r>
      <w:r w:rsidRPr="00C6550D">
        <w:rPr>
          <w:color w:val="000000" w:themeColor="text1"/>
          <w:spacing w:val="3"/>
        </w:rPr>
        <w:t>l</w:t>
      </w:r>
      <w:r w:rsidRPr="00C6550D">
        <w:rPr>
          <w:color w:val="000000" w:themeColor="text1"/>
        </w:rPr>
        <w:t>l</w:t>
      </w:r>
      <w:r w:rsidRPr="00C6550D">
        <w:rPr>
          <w:color w:val="000000" w:themeColor="text1"/>
          <w:spacing w:val="1"/>
        </w:rPr>
        <w:t>a</w:t>
      </w:r>
      <w:r w:rsidRPr="00C6550D">
        <w:rPr>
          <w:color w:val="000000" w:themeColor="text1"/>
          <w:spacing w:val="4"/>
        </w:rPr>
        <w:t>r</w:t>
      </w:r>
      <w:r w:rsidRPr="00C6550D">
        <w:rPr>
          <w:color w:val="000000" w:themeColor="text1"/>
        </w:rPr>
        <w:t>y s</w:t>
      </w:r>
      <w:r w:rsidRPr="00C6550D">
        <w:rPr>
          <w:color w:val="000000" w:themeColor="text1"/>
          <w:spacing w:val="1"/>
        </w:rPr>
        <w:t>e</w:t>
      </w:r>
      <w:r w:rsidRPr="00C6550D">
        <w:rPr>
          <w:color w:val="000000" w:themeColor="text1"/>
          <w:spacing w:val="4"/>
        </w:rPr>
        <w:t>r</w:t>
      </w:r>
      <w:r w:rsidRPr="00C6550D">
        <w:rPr>
          <w:color w:val="000000" w:themeColor="text1"/>
        </w:rPr>
        <w:t>vi</w:t>
      </w:r>
      <w:r w:rsidRPr="00C6550D">
        <w:rPr>
          <w:color w:val="000000" w:themeColor="text1"/>
          <w:spacing w:val="1"/>
        </w:rPr>
        <w:t>ce</w:t>
      </w:r>
      <w:r w:rsidRPr="00C6550D">
        <w:rPr>
          <w:color w:val="000000" w:themeColor="text1"/>
        </w:rPr>
        <w:t>s</w:t>
      </w:r>
      <w:r w:rsidRPr="00C6550D">
        <w:rPr>
          <w:color w:val="000000" w:themeColor="text1"/>
          <w:spacing w:val="5"/>
        </w:rPr>
        <w:t xml:space="preserve"> </w:t>
      </w:r>
      <w:r w:rsidRPr="00C6550D">
        <w:rPr>
          <w:color w:val="000000" w:themeColor="text1"/>
        </w:rPr>
        <w:t>vi</w:t>
      </w:r>
      <w:r w:rsidRPr="00C6550D">
        <w:rPr>
          <w:color w:val="000000" w:themeColor="text1"/>
          <w:spacing w:val="1"/>
        </w:rPr>
        <w:t>z.</w:t>
      </w:r>
      <w:r w:rsidRPr="00C6550D">
        <w:rPr>
          <w:color w:val="000000" w:themeColor="text1"/>
        </w:rPr>
        <w:t>,</w:t>
      </w:r>
      <w:r w:rsidRPr="00C6550D">
        <w:rPr>
          <w:color w:val="000000" w:themeColor="text1"/>
          <w:spacing w:val="8"/>
        </w:rPr>
        <w:t xml:space="preserve"> </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w w:val="98"/>
        </w:rPr>
        <w:t>.</w:t>
      </w:r>
      <w:r w:rsidRPr="00C6550D">
        <w:rPr>
          <w:color w:val="000000" w:themeColor="text1"/>
          <w:spacing w:val="15"/>
          <w:w w:val="98"/>
        </w:rPr>
        <w:t xml:space="preserve"> </w:t>
      </w:r>
      <w:r w:rsidRPr="00C6550D">
        <w:rPr>
          <w:i/>
          <w:color w:val="000000" w:themeColor="text1"/>
          <w:spacing w:val="-1"/>
        </w:rPr>
        <w:t>(</w:t>
      </w:r>
      <w:r w:rsidRPr="00C6550D">
        <w:rPr>
          <w:i/>
          <w:color w:val="000000" w:themeColor="text1"/>
          <w:spacing w:val="1"/>
        </w:rPr>
        <w:t>B</w:t>
      </w:r>
      <w:r w:rsidRPr="00C6550D">
        <w:rPr>
          <w:i/>
          <w:color w:val="000000" w:themeColor="text1"/>
          <w:spacing w:val="-1"/>
        </w:rPr>
        <w:t>r</w:t>
      </w:r>
      <w:r w:rsidRPr="00C6550D">
        <w:rPr>
          <w:i/>
          <w:color w:val="000000" w:themeColor="text1"/>
        </w:rPr>
        <w:t>i</w:t>
      </w:r>
      <w:r w:rsidRPr="00C6550D">
        <w:rPr>
          <w:i/>
          <w:color w:val="000000" w:themeColor="text1"/>
          <w:spacing w:val="1"/>
        </w:rPr>
        <w:t>e</w:t>
      </w:r>
      <w:r w:rsidRPr="00C6550D">
        <w:rPr>
          <w:i/>
          <w:color w:val="000000" w:themeColor="text1"/>
        </w:rPr>
        <w:t>f D</w:t>
      </w:r>
      <w:r w:rsidRPr="00C6550D">
        <w:rPr>
          <w:i/>
          <w:color w:val="000000" w:themeColor="text1"/>
          <w:spacing w:val="1"/>
        </w:rPr>
        <w:t>e</w:t>
      </w:r>
      <w:r w:rsidRPr="00C6550D">
        <w:rPr>
          <w:i/>
          <w:color w:val="000000" w:themeColor="text1"/>
          <w:spacing w:val="-1"/>
        </w:rPr>
        <w:t>s</w:t>
      </w:r>
      <w:r w:rsidRPr="00C6550D">
        <w:rPr>
          <w:i/>
          <w:color w:val="000000" w:themeColor="text1"/>
          <w:spacing w:val="1"/>
        </w:rPr>
        <w:t>c</w:t>
      </w:r>
      <w:r w:rsidRPr="00C6550D">
        <w:rPr>
          <w:i/>
          <w:color w:val="000000" w:themeColor="text1"/>
          <w:spacing w:val="-1"/>
        </w:rPr>
        <w:t>r</w:t>
      </w:r>
      <w:r w:rsidRPr="00C6550D">
        <w:rPr>
          <w:i/>
          <w:color w:val="000000" w:themeColor="text1"/>
        </w:rPr>
        <w:t>i</w:t>
      </w:r>
      <w:r w:rsidRPr="00C6550D">
        <w:rPr>
          <w:i/>
          <w:color w:val="000000" w:themeColor="text1"/>
          <w:spacing w:val="1"/>
        </w:rPr>
        <w:t>p</w:t>
      </w:r>
      <w:r w:rsidRPr="00C6550D">
        <w:rPr>
          <w:i/>
          <w:color w:val="000000" w:themeColor="text1"/>
        </w:rPr>
        <w:t>ti</w:t>
      </w:r>
      <w:r w:rsidRPr="00C6550D">
        <w:rPr>
          <w:i/>
          <w:color w:val="000000" w:themeColor="text1"/>
          <w:spacing w:val="1"/>
        </w:rPr>
        <w:t>o</w:t>
      </w:r>
      <w:r w:rsidRPr="00C6550D">
        <w:rPr>
          <w:i/>
          <w:color w:val="000000" w:themeColor="text1"/>
        </w:rPr>
        <w:t>n</w:t>
      </w:r>
      <w:r w:rsidRPr="00C6550D">
        <w:rPr>
          <w:i/>
          <w:color w:val="000000" w:themeColor="text1"/>
          <w:spacing w:val="5"/>
        </w:rPr>
        <w:t xml:space="preserve"> </w:t>
      </w:r>
      <w:r w:rsidRPr="00C6550D">
        <w:rPr>
          <w:i/>
          <w:color w:val="000000" w:themeColor="text1"/>
          <w:spacing w:val="1"/>
        </w:rPr>
        <w:t>o</w:t>
      </w:r>
      <w:r w:rsidRPr="00C6550D">
        <w:rPr>
          <w:i/>
          <w:color w:val="000000" w:themeColor="text1"/>
        </w:rPr>
        <w:t>f</w:t>
      </w:r>
      <w:r w:rsidRPr="00C6550D">
        <w:rPr>
          <w:i/>
          <w:color w:val="000000" w:themeColor="text1"/>
          <w:spacing w:val="12"/>
        </w:rPr>
        <w:t xml:space="preserve"> </w:t>
      </w:r>
      <w:r w:rsidRPr="00C6550D">
        <w:rPr>
          <w:i/>
          <w:color w:val="000000" w:themeColor="text1"/>
        </w:rPr>
        <w:t>G</w:t>
      </w:r>
      <w:r w:rsidRPr="00C6550D">
        <w:rPr>
          <w:i/>
          <w:color w:val="000000" w:themeColor="text1"/>
          <w:spacing w:val="1"/>
        </w:rPr>
        <w:t>ood</w:t>
      </w:r>
      <w:r w:rsidRPr="00C6550D">
        <w:rPr>
          <w:i/>
          <w:color w:val="000000" w:themeColor="text1"/>
        </w:rPr>
        <w:t>s</w:t>
      </w:r>
      <w:r w:rsidRPr="00C6550D">
        <w:rPr>
          <w:i/>
          <w:color w:val="000000" w:themeColor="text1"/>
          <w:spacing w:val="7"/>
        </w:rPr>
        <w:t xml:space="preserve"> </w:t>
      </w:r>
      <w:r w:rsidRPr="00C6550D">
        <w:rPr>
          <w:i/>
          <w:color w:val="000000" w:themeColor="text1"/>
          <w:spacing w:val="1"/>
        </w:rPr>
        <w:t>an</w:t>
      </w:r>
      <w:r w:rsidRPr="00C6550D">
        <w:rPr>
          <w:i/>
          <w:color w:val="000000" w:themeColor="text1"/>
        </w:rPr>
        <w:t>d</w:t>
      </w:r>
      <w:r w:rsidRPr="00C6550D">
        <w:rPr>
          <w:i/>
          <w:color w:val="000000" w:themeColor="text1"/>
          <w:spacing w:val="11"/>
        </w:rPr>
        <w:t xml:space="preserve"> </w:t>
      </w:r>
      <w:r w:rsidRPr="00C6550D">
        <w:rPr>
          <w:i/>
          <w:color w:val="000000" w:themeColor="text1"/>
          <w:spacing w:val="1"/>
        </w:rPr>
        <w:t>S</w:t>
      </w:r>
      <w:r w:rsidRPr="00C6550D">
        <w:rPr>
          <w:i/>
          <w:color w:val="000000" w:themeColor="text1"/>
          <w:spacing w:val="-2"/>
        </w:rPr>
        <w:t>e</w:t>
      </w:r>
      <w:r w:rsidRPr="00C6550D">
        <w:rPr>
          <w:i/>
          <w:color w:val="000000" w:themeColor="text1"/>
          <w:spacing w:val="-1"/>
        </w:rPr>
        <w:t>r</w:t>
      </w:r>
      <w:r w:rsidRPr="00C6550D">
        <w:rPr>
          <w:i/>
          <w:color w:val="000000" w:themeColor="text1"/>
          <w:spacing w:val="1"/>
        </w:rPr>
        <w:t>v</w:t>
      </w:r>
      <w:r w:rsidRPr="00C6550D">
        <w:rPr>
          <w:i/>
          <w:color w:val="000000" w:themeColor="text1"/>
        </w:rPr>
        <w:t>i</w:t>
      </w:r>
      <w:r w:rsidRPr="00C6550D">
        <w:rPr>
          <w:i/>
          <w:color w:val="000000" w:themeColor="text1"/>
          <w:spacing w:val="1"/>
        </w:rPr>
        <w:t>ce</w:t>
      </w:r>
      <w:r w:rsidRPr="00C6550D">
        <w:rPr>
          <w:i/>
          <w:color w:val="000000" w:themeColor="text1"/>
          <w:spacing w:val="2"/>
        </w:rPr>
        <w:t>s</w:t>
      </w:r>
      <w:r w:rsidRPr="00C6550D">
        <w:rPr>
          <w:i/>
          <w:color w:val="000000" w:themeColor="text1"/>
        </w:rPr>
        <w:t>)</w:t>
      </w:r>
      <w:r w:rsidRPr="00C6550D">
        <w:rPr>
          <w:i/>
          <w:color w:val="000000" w:themeColor="text1"/>
          <w:spacing w:val="5"/>
        </w:rPr>
        <w:t xml:space="preserve"> </w:t>
      </w:r>
      <w:r w:rsidRPr="00C6550D">
        <w:rPr>
          <w:color w:val="000000" w:themeColor="text1"/>
          <w:spacing w:val="3"/>
        </w:rPr>
        <w:t>a</w:t>
      </w:r>
      <w:r w:rsidRPr="00C6550D">
        <w:rPr>
          <w:color w:val="000000" w:themeColor="text1"/>
        </w:rPr>
        <w:t>nd</w:t>
      </w:r>
      <w:r w:rsidRPr="00C6550D">
        <w:rPr>
          <w:color w:val="000000" w:themeColor="text1"/>
          <w:spacing w:val="10"/>
        </w:rPr>
        <w:t xml:space="preserve"> </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1"/>
        </w:rPr>
        <w:t xml:space="preserve"> </w:t>
      </w:r>
      <w:r w:rsidRPr="00C6550D">
        <w:rPr>
          <w:color w:val="000000" w:themeColor="text1"/>
          <w:spacing w:val="1"/>
        </w:rPr>
        <w:t>acce</w:t>
      </w:r>
      <w:r w:rsidRPr="00C6550D">
        <w:rPr>
          <w:color w:val="000000" w:themeColor="text1"/>
          <w:spacing w:val="2"/>
        </w:rPr>
        <w:t>p</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rPr>
        <w:t>a</w:t>
      </w:r>
      <w:r w:rsidRPr="00C6550D">
        <w:rPr>
          <w:color w:val="000000" w:themeColor="text1"/>
          <w:spacing w:val="13"/>
        </w:rPr>
        <w:t xml:space="preserve"> </w:t>
      </w:r>
      <w:r w:rsidRPr="00C6550D">
        <w:rPr>
          <w:color w:val="000000" w:themeColor="text1"/>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spacing w:val="4"/>
        </w:rPr>
        <w:t>b</w:t>
      </w:r>
      <w:r w:rsidRPr="00C6550D">
        <w:rPr>
          <w:color w:val="000000" w:themeColor="text1"/>
        </w:rPr>
        <w:t>y</w:t>
      </w:r>
      <w:r w:rsidRPr="00C6550D">
        <w:rPr>
          <w:color w:val="000000" w:themeColor="text1"/>
          <w:spacing w:val="6"/>
        </w:rPr>
        <w:t xml:space="preserve"> </w:t>
      </w:r>
      <w:r w:rsidRPr="00C6550D">
        <w:rPr>
          <w:color w:val="000000" w:themeColor="text1"/>
        </w:rPr>
        <w:t>the</w:t>
      </w:r>
      <w:r w:rsidRPr="00C6550D">
        <w:rPr>
          <w:color w:val="000000" w:themeColor="text1"/>
          <w:spacing w:val="13"/>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3"/>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9"/>
        </w:rPr>
        <w:t xml:space="preserve"> </w:t>
      </w:r>
      <w:r w:rsidRPr="00C6550D">
        <w:rPr>
          <w:color w:val="000000" w:themeColor="text1"/>
        </w:rPr>
        <w:t>the</w:t>
      </w:r>
      <w:r w:rsidRPr="00C6550D">
        <w:rPr>
          <w:color w:val="000000" w:themeColor="text1"/>
          <w:spacing w:val="13"/>
        </w:rPr>
        <w:t xml:space="preserve"> </w:t>
      </w:r>
      <w:r w:rsidRPr="00C6550D">
        <w:rPr>
          <w:color w:val="000000" w:themeColor="text1"/>
        </w:rPr>
        <w:t>su</w:t>
      </w:r>
      <w:r w:rsidRPr="00C6550D">
        <w:rPr>
          <w:color w:val="000000" w:themeColor="text1"/>
          <w:spacing w:val="2"/>
        </w:rPr>
        <w:t>pp</w:t>
      </w:r>
      <w:r w:rsidRPr="00C6550D">
        <w:rPr>
          <w:color w:val="000000" w:themeColor="text1"/>
          <w:spacing w:val="3"/>
        </w:rPr>
        <w:t>l</w:t>
      </w:r>
      <w:r w:rsidRPr="00C6550D">
        <w:rPr>
          <w:color w:val="000000" w:themeColor="text1"/>
        </w:rPr>
        <w:t xml:space="preserve">y </w:t>
      </w:r>
      <w:r w:rsidRPr="00C6550D">
        <w:rPr>
          <w:color w:val="000000" w:themeColor="text1"/>
          <w:spacing w:val="4"/>
        </w:rPr>
        <w:t>o</w:t>
      </w:r>
      <w:r w:rsidRPr="00C6550D">
        <w:rPr>
          <w:color w:val="000000" w:themeColor="text1"/>
        </w:rPr>
        <w:t>f</w:t>
      </w:r>
      <w:r w:rsidRPr="00C6550D">
        <w:rPr>
          <w:color w:val="000000" w:themeColor="text1"/>
          <w:spacing w:val="9"/>
        </w:rPr>
        <w:t xml:space="preserve"> </w:t>
      </w:r>
      <w:r w:rsidRPr="00C6550D">
        <w:rPr>
          <w:color w:val="000000" w:themeColor="text1"/>
          <w:spacing w:val="3"/>
        </w:rPr>
        <w:t>t</w:t>
      </w:r>
      <w:r w:rsidRPr="00C6550D">
        <w:rPr>
          <w:color w:val="000000" w:themeColor="text1"/>
        </w:rPr>
        <w:t>h</w:t>
      </w:r>
      <w:r w:rsidRPr="00C6550D">
        <w:rPr>
          <w:color w:val="000000" w:themeColor="text1"/>
          <w:spacing w:val="2"/>
        </w:rPr>
        <w:t>o</w:t>
      </w:r>
      <w:r w:rsidRPr="00C6550D">
        <w:rPr>
          <w:color w:val="000000" w:themeColor="text1"/>
        </w:rPr>
        <w:t>se</w:t>
      </w:r>
      <w:r w:rsidRPr="00C6550D">
        <w:rPr>
          <w:color w:val="000000" w:themeColor="text1"/>
          <w:spacing w:val="9"/>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4"/>
        </w:rPr>
        <w:t xml:space="preserve"> </w:t>
      </w:r>
      <w:r w:rsidRPr="00C6550D">
        <w:rPr>
          <w:color w:val="000000" w:themeColor="text1"/>
          <w:spacing w:val="1"/>
        </w:rPr>
        <w:t>a</w:t>
      </w:r>
      <w:r w:rsidRPr="00C6550D">
        <w:rPr>
          <w:color w:val="000000" w:themeColor="text1"/>
        </w:rPr>
        <w:t>nd s</w:t>
      </w:r>
      <w:r w:rsidRPr="00C6550D">
        <w:rPr>
          <w:color w:val="000000" w:themeColor="text1"/>
          <w:spacing w:val="1"/>
        </w:rPr>
        <w:t>er</w:t>
      </w:r>
      <w:r w:rsidRPr="00C6550D">
        <w:rPr>
          <w:color w:val="000000" w:themeColor="text1"/>
        </w:rPr>
        <w:t>vi</w:t>
      </w:r>
      <w:r w:rsidRPr="00C6550D">
        <w:rPr>
          <w:color w:val="000000" w:themeColor="text1"/>
          <w:spacing w:val="1"/>
        </w:rPr>
        <w:t>ce</w:t>
      </w:r>
      <w:r w:rsidRPr="00C6550D">
        <w:rPr>
          <w:color w:val="000000" w:themeColor="text1"/>
        </w:rPr>
        <w:t>s</w:t>
      </w:r>
      <w:r w:rsidRPr="00C6550D">
        <w:rPr>
          <w:color w:val="000000" w:themeColor="text1"/>
          <w:spacing w:val="10"/>
        </w:rPr>
        <w:t xml:space="preserve"> </w:t>
      </w:r>
      <w:r w:rsidRPr="00C6550D">
        <w:rPr>
          <w:color w:val="000000" w:themeColor="text1"/>
        </w:rPr>
        <w:t>in</w:t>
      </w:r>
      <w:r w:rsidRPr="00C6550D">
        <w:rPr>
          <w:color w:val="000000" w:themeColor="text1"/>
          <w:spacing w:val="16"/>
        </w:rPr>
        <w:t xml:space="preserve"> </w:t>
      </w:r>
      <w:r w:rsidRPr="00C6550D">
        <w:rPr>
          <w:color w:val="000000" w:themeColor="text1"/>
        </w:rPr>
        <w:t>the</w:t>
      </w:r>
      <w:r w:rsidRPr="00C6550D">
        <w:rPr>
          <w:color w:val="000000" w:themeColor="text1"/>
          <w:spacing w:val="18"/>
        </w:rPr>
        <w:t xml:space="preserve"> </w:t>
      </w:r>
      <w:r w:rsidRPr="00C6550D">
        <w:rPr>
          <w:color w:val="000000" w:themeColor="text1"/>
          <w:spacing w:val="2"/>
        </w:rPr>
        <w:t>su</w:t>
      </w:r>
      <w:r w:rsidRPr="00C6550D">
        <w:rPr>
          <w:color w:val="000000" w:themeColor="text1"/>
        </w:rPr>
        <w:t>m</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13"/>
        </w:rPr>
        <w:t xml:space="preserve"> </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w:t>
      </w:r>
      <w:r w:rsidRPr="00C6550D">
        <w:rPr>
          <w:color w:val="000000" w:themeColor="text1"/>
          <w:spacing w:val="-12"/>
        </w:rPr>
        <w:t xml:space="preserve"> </w:t>
      </w:r>
      <w:r w:rsidRPr="00C6550D">
        <w:rPr>
          <w:i/>
          <w:color w:val="000000" w:themeColor="text1"/>
          <w:spacing w:val="-1"/>
        </w:rPr>
        <w:t>(C</w:t>
      </w:r>
      <w:r w:rsidRPr="00C6550D">
        <w:rPr>
          <w:i/>
          <w:color w:val="000000" w:themeColor="text1"/>
          <w:spacing w:val="1"/>
        </w:rPr>
        <w:t>on</w:t>
      </w:r>
      <w:r w:rsidRPr="00C6550D">
        <w:rPr>
          <w:i/>
          <w:color w:val="000000" w:themeColor="text1"/>
        </w:rPr>
        <w:t>t</w:t>
      </w:r>
      <w:r w:rsidRPr="00C6550D">
        <w:rPr>
          <w:i/>
          <w:color w:val="000000" w:themeColor="text1"/>
          <w:spacing w:val="-1"/>
        </w:rPr>
        <w:t>r</w:t>
      </w:r>
      <w:r w:rsidRPr="00C6550D">
        <w:rPr>
          <w:i/>
          <w:color w:val="000000" w:themeColor="text1"/>
          <w:spacing w:val="1"/>
        </w:rPr>
        <w:t>ac</w:t>
      </w:r>
      <w:r w:rsidRPr="00C6550D">
        <w:rPr>
          <w:i/>
          <w:color w:val="000000" w:themeColor="text1"/>
        </w:rPr>
        <w:t>t</w:t>
      </w:r>
      <w:r w:rsidRPr="00C6550D">
        <w:rPr>
          <w:i/>
          <w:color w:val="000000" w:themeColor="text1"/>
          <w:spacing w:val="9"/>
        </w:rPr>
        <w:t xml:space="preserve"> </w:t>
      </w:r>
      <w:r w:rsidRPr="00C6550D">
        <w:rPr>
          <w:i/>
          <w:color w:val="000000" w:themeColor="text1"/>
          <w:spacing w:val="1"/>
        </w:rPr>
        <w:t>P</w:t>
      </w:r>
      <w:r w:rsidRPr="00C6550D">
        <w:rPr>
          <w:i/>
          <w:color w:val="000000" w:themeColor="text1"/>
          <w:spacing w:val="-1"/>
        </w:rPr>
        <w:t>r</w:t>
      </w:r>
      <w:r w:rsidRPr="00C6550D">
        <w:rPr>
          <w:i/>
          <w:color w:val="000000" w:themeColor="text1"/>
        </w:rPr>
        <w:t>i</w:t>
      </w:r>
      <w:r w:rsidRPr="00C6550D">
        <w:rPr>
          <w:i/>
          <w:color w:val="000000" w:themeColor="text1"/>
          <w:spacing w:val="1"/>
        </w:rPr>
        <w:t>c</w:t>
      </w:r>
      <w:r w:rsidRPr="00C6550D">
        <w:rPr>
          <w:i/>
          <w:color w:val="000000" w:themeColor="text1"/>
        </w:rPr>
        <w:t>e</w:t>
      </w:r>
      <w:r w:rsidRPr="00C6550D">
        <w:rPr>
          <w:i/>
          <w:color w:val="000000" w:themeColor="text1"/>
          <w:spacing w:val="14"/>
        </w:rPr>
        <w:t xml:space="preserve"> </w:t>
      </w:r>
      <w:r w:rsidRPr="00C6550D">
        <w:rPr>
          <w:i/>
          <w:color w:val="000000" w:themeColor="text1"/>
          <w:spacing w:val="2"/>
        </w:rPr>
        <w:t>i</w:t>
      </w:r>
      <w:r w:rsidRPr="00C6550D">
        <w:rPr>
          <w:i/>
          <w:color w:val="000000" w:themeColor="text1"/>
        </w:rPr>
        <w:t>n</w:t>
      </w:r>
      <w:r w:rsidRPr="00C6550D">
        <w:rPr>
          <w:i/>
          <w:color w:val="000000" w:themeColor="text1"/>
          <w:spacing w:val="17"/>
        </w:rPr>
        <w:t xml:space="preserve"> </w:t>
      </w:r>
      <w:r w:rsidRPr="00C6550D">
        <w:rPr>
          <w:i/>
          <w:color w:val="000000" w:themeColor="text1"/>
          <w:spacing w:val="-2"/>
        </w:rPr>
        <w:t>W</w:t>
      </w:r>
      <w:r w:rsidRPr="00C6550D">
        <w:rPr>
          <w:i/>
          <w:color w:val="000000" w:themeColor="text1"/>
          <w:spacing w:val="1"/>
        </w:rPr>
        <w:t>o</w:t>
      </w:r>
      <w:r w:rsidRPr="00C6550D">
        <w:rPr>
          <w:i/>
          <w:color w:val="000000" w:themeColor="text1"/>
          <w:spacing w:val="-1"/>
        </w:rPr>
        <w:t>r</w:t>
      </w:r>
      <w:r w:rsidRPr="00C6550D">
        <w:rPr>
          <w:i/>
          <w:color w:val="000000" w:themeColor="text1"/>
          <w:spacing w:val="1"/>
        </w:rPr>
        <w:t>d</w:t>
      </w:r>
      <w:r w:rsidRPr="00C6550D">
        <w:rPr>
          <w:i/>
          <w:color w:val="000000" w:themeColor="text1"/>
        </w:rPr>
        <w:t>s</w:t>
      </w:r>
      <w:r w:rsidRPr="00C6550D">
        <w:rPr>
          <w:i/>
          <w:color w:val="000000" w:themeColor="text1"/>
          <w:spacing w:val="14"/>
        </w:rPr>
        <w:t xml:space="preserve"> </w:t>
      </w:r>
      <w:r w:rsidRPr="00C6550D">
        <w:rPr>
          <w:i/>
          <w:color w:val="000000" w:themeColor="text1"/>
          <w:spacing w:val="1"/>
        </w:rPr>
        <w:t>an</w:t>
      </w:r>
      <w:r w:rsidRPr="00C6550D">
        <w:rPr>
          <w:i/>
          <w:color w:val="000000" w:themeColor="text1"/>
        </w:rPr>
        <w:t>d</w:t>
      </w:r>
      <w:r w:rsidRPr="00C6550D">
        <w:rPr>
          <w:i/>
          <w:color w:val="000000" w:themeColor="text1"/>
          <w:spacing w:val="16"/>
        </w:rPr>
        <w:t xml:space="preserve"> </w:t>
      </w:r>
      <w:r w:rsidRPr="00C6550D">
        <w:rPr>
          <w:i/>
          <w:color w:val="000000" w:themeColor="text1"/>
          <w:spacing w:val="1"/>
        </w:rPr>
        <w:t>F</w:t>
      </w:r>
      <w:r w:rsidRPr="00C6550D">
        <w:rPr>
          <w:i/>
          <w:color w:val="000000" w:themeColor="text1"/>
        </w:rPr>
        <w:t>i</w:t>
      </w:r>
      <w:r w:rsidRPr="00C6550D">
        <w:rPr>
          <w:i/>
          <w:color w:val="000000" w:themeColor="text1"/>
          <w:spacing w:val="1"/>
        </w:rPr>
        <w:t>gu</w:t>
      </w:r>
      <w:r w:rsidRPr="00C6550D">
        <w:rPr>
          <w:i/>
          <w:color w:val="000000" w:themeColor="text1"/>
          <w:spacing w:val="-1"/>
        </w:rPr>
        <w:t>r</w:t>
      </w:r>
      <w:r w:rsidRPr="00C6550D">
        <w:rPr>
          <w:i/>
          <w:color w:val="000000" w:themeColor="text1"/>
          <w:spacing w:val="1"/>
        </w:rPr>
        <w:t>e</w:t>
      </w:r>
      <w:r w:rsidRPr="00C6550D">
        <w:rPr>
          <w:i/>
          <w:color w:val="000000" w:themeColor="text1"/>
          <w:spacing w:val="-1"/>
        </w:rPr>
        <w:t>s</w:t>
      </w:r>
      <w:r w:rsidRPr="00C6550D">
        <w:rPr>
          <w:i/>
          <w:color w:val="000000" w:themeColor="text1"/>
        </w:rPr>
        <w:t>)</w:t>
      </w:r>
      <w:r w:rsidRPr="00C6550D">
        <w:rPr>
          <w:i/>
          <w:color w:val="000000" w:themeColor="text1"/>
          <w:spacing w:val="9"/>
        </w:rPr>
        <w:t xml:space="preserve"> </w:t>
      </w:r>
      <w:r w:rsidRPr="00C6550D">
        <w:rPr>
          <w:color w:val="000000" w:themeColor="text1"/>
          <w:spacing w:val="1"/>
        </w:rPr>
        <w:t>(</w:t>
      </w:r>
      <w:r w:rsidRPr="00C6550D">
        <w:rPr>
          <w:color w:val="000000" w:themeColor="text1"/>
        </w:rPr>
        <w:t>h</w:t>
      </w:r>
      <w:r w:rsidRPr="00C6550D">
        <w:rPr>
          <w:color w:val="000000" w:themeColor="text1"/>
          <w:spacing w:val="1"/>
        </w:rPr>
        <w:t>ere</w:t>
      </w:r>
      <w:r w:rsidRPr="00C6550D">
        <w:rPr>
          <w:color w:val="000000" w:themeColor="text1"/>
          <w:spacing w:val="3"/>
        </w:rPr>
        <w:t>i</w:t>
      </w:r>
      <w:r w:rsidRPr="00C6550D">
        <w:rPr>
          <w:color w:val="000000" w:themeColor="text1"/>
          <w:spacing w:val="2"/>
        </w:rPr>
        <w:t>n</w:t>
      </w:r>
      <w:r w:rsidRPr="00C6550D">
        <w:rPr>
          <w:color w:val="000000" w:themeColor="text1"/>
          <w:spacing w:val="1"/>
        </w:rPr>
        <w:t>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spacing w:val="1"/>
        </w:rPr>
        <w:t>ca</w:t>
      </w:r>
      <w:r w:rsidRPr="00C6550D">
        <w:rPr>
          <w:color w:val="000000" w:themeColor="text1"/>
        </w:rPr>
        <w:t>ll</w:t>
      </w:r>
      <w:r w:rsidRPr="00C6550D">
        <w:rPr>
          <w:color w:val="000000" w:themeColor="text1"/>
          <w:spacing w:val="1"/>
        </w:rPr>
        <w:t>e</w:t>
      </w:r>
      <w:r w:rsidRPr="00C6550D">
        <w:rPr>
          <w:color w:val="000000" w:themeColor="text1"/>
        </w:rPr>
        <w:t>d</w:t>
      </w:r>
      <w:r w:rsidRPr="00C6550D">
        <w:rPr>
          <w:color w:val="000000" w:themeColor="text1"/>
          <w:spacing w:val="13"/>
        </w:rPr>
        <w:t xml:space="preserve"> </w:t>
      </w:r>
      <w:r w:rsidRPr="00C6550D">
        <w:rPr>
          <w:color w:val="000000" w:themeColor="text1"/>
          <w:spacing w:val="3"/>
        </w:rPr>
        <w:t>"</w:t>
      </w:r>
      <w:r w:rsidRPr="00C6550D">
        <w:rPr>
          <w:color w:val="000000" w:themeColor="text1"/>
        </w:rPr>
        <w:t>the</w:t>
      </w:r>
      <w:r w:rsidRPr="00C6550D">
        <w:rPr>
          <w:color w:val="000000" w:themeColor="text1"/>
          <w:spacing w:val="13"/>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 xml:space="preserve">t </w:t>
      </w: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spacing w:val="-1"/>
        </w:rPr>
        <w:t>e</w:t>
      </w:r>
      <w:r w:rsidRPr="00C6550D">
        <w:rPr>
          <w:color w:val="000000" w:themeColor="text1"/>
          <w:spacing w:val="3"/>
        </w:rPr>
        <w:t>"</w:t>
      </w:r>
      <w:r w:rsidRPr="00C6550D">
        <w:rPr>
          <w:color w:val="000000" w:themeColor="text1"/>
          <w:spacing w:val="1"/>
        </w:rPr>
        <w:t>)</w:t>
      </w:r>
      <w:r w:rsidRPr="00C6550D">
        <w:rPr>
          <w:color w:val="000000" w:themeColor="text1"/>
        </w:rPr>
        <w:t>.</w:t>
      </w:r>
    </w:p>
    <w:p w:rsidR="00FE7AB7" w:rsidRPr="00C6550D" w:rsidRDefault="00FE7AB7">
      <w:pPr>
        <w:spacing w:before="1" w:line="120" w:lineRule="exact"/>
        <w:rPr>
          <w:color w:val="000000" w:themeColor="text1"/>
          <w:sz w:val="12"/>
          <w:szCs w:val="12"/>
        </w:rPr>
      </w:pPr>
    </w:p>
    <w:p w:rsidR="00FE7AB7" w:rsidRPr="00C6550D" w:rsidRDefault="002B432B">
      <w:pPr>
        <w:ind w:left="240" w:right="4246"/>
        <w:jc w:val="both"/>
        <w:rPr>
          <w:color w:val="000000" w:themeColor="text1"/>
        </w:rPr>
      </w:pPr>
      <w:r w:rsidRPr="00C6550D">
        <w:rPr>
          <w:b/>
          <w:color w:val="000000" w:themeColor="text1"/>
        </w:rPr>
        <w:t>N</w:t>
      </w:r>
      <w:r w:rsidRPr="00C6550D">
        <w:rPr>
          <w:b/>
          <w:color w:val="000000" w:themeColor="text1"/>
          <w:spacing w:val="1"/>
        </w:rPr>
        <w:t>O</w:t>
      </w:r>
      <w:r w:rsidRPr="00C6550D">
        <w:rPr>
          <w:b/>
          <w:color w:val="000000" w:themeColor="text1"/>
        </w:rPr>
        <w:t>W</w:t>
      </w:r>
      <w:r w:rsidRPr="00C6550D">
        <w:rPr>
          <w:b/>
          <w:color w:val="000000" w:themeColor="text1"/>
          <w:spacing w:val="-4"/>
        </w:rPr>
        <w:t xml:space="preserve"> </w:t>
      </w:r>
      <w:r w:rsidRPr="00C6550D">
        <w:rPr>
          <w:b/>
          <w:color w:val="000000" w:themeColor="text1"/>
          <w:spacing w:val="-1"/>
        </w:rPr>
        <w:t>T</w:t>
      </w:r>
      <w:r w:rsidRPr="00C6550D">
        <w:rPr>
          <w:b/>
          <w:color w:val="000000" w:themeColor="text1"/>
          <w:spacing w:val="1"/>
        </w:rPr>
        <w:t>H</w:t>
      </w:r>
      <w:r w:rsidRPr="00C6550D">
        <w:rPr>
          <w:b/>
          <w:color w:val="000000" w:themeColor="text1"/>
          <w:spacing w:val="-1"/>
        </w:rPr>
        <w:t>I</w:t>
      </w:r>
      <w:r w:rsidRPr="00C6550D">
        <w:rPr>
          <w:b/>
          <w:color w:val="000000" w:themeColor="text1"/>
        </w:rPr>
        <w:t>S</w:t>
      </w:r>
      <w:r w:rsidRPr="00C6550D">
        <w:rPr>
          <w:b/>
          <w:color w:val="000000" w:themeColor="text1"/>
          <w:spacing w:val="-5"/>
        </w:rPr>
        <w:t xml:space="preserve"> </w:t>
      </w:r>
      <w:r w:rsidRPr="00C6550D">
        <w:rPr>
          <w:b/>
          <w:color w:val="000000" w:themeColor="text1"/>
          <w:spacing w:val="3"/>
        </w:rPr>
        <w:t>A</w:t>
      </w:r>
      <w:r w:rsidRPr="00C6550D">
        <w:rPr>
          <w:b/>
          <w:color w:val="000000" w:themeColor="text1"/>
          <w:spacing w:val="-1"/>
        </w:rPr>
        <w:t>G</w:t>
      </w:r>
      <w:r w:rsidRPr="00C6550D">
        <w:rPr>
          <w:b/>
          <w:color w:val="000000" w:themeColor="text1"/>
          <w:spacing w:val="3"/>
        </w:rPr>
        <w:t>R</w:t>
      </w:r>
      <w:r w:rsidRPr="00C6550D">
        <w:rPr>
          <w:b/>
          <w:color w:val="000000" w:themeColor="text1"/>
          <w:spacing w:val="2"/>
        </w:rPr>
        <w:t>E</w:t>
      </w:r>
      <w:r w:rsidRPr="00C6550D">
        <w:rPr>
          <w:b/>
          <w:color w:val="000000" w:themeColor="text1"/>
          <w:spacing w:val="-1"/>
        </w:rPr>
        <w:t>E</w:t>
      </w:r>
      <w:r w:rsidRPr="00C6550D">
        <w:rPr>
          <w:b/>
          <w:color w:val="000000" w:themeColor="text1"/>
          <w:spacing w:val="4"/>
        </w:rPr>
        <w:t>M</w:t>
      </w:r>
      <w:r w:rsidRPr="00C6550D">
        <w:rPr>
          <w:b/>
          <w:color w:val="000000" w:themeColor="text1"/>
          <w:spacing w:val="-1"/>
        </w:rPr>
        <w:t>E</w:t>
      </w:r>
      <w:r w:rsidRPr="00C6550D">
        <w:rPr>
          <w:b/>
          <w:color w:val="000000" w:themeColor="text1"/>
        </w:rPr>
        <w:t>NT</w:t>
      </w:r>
      <w:r w:rsidRPr="00C6550D">
        <w:rPr>
          <w:b/>
          <w:color w:val="000000" w:themeColor="text1"/>
          <w:spacing w:val="-13"/>
        </w:rPr>
        <w:t xml:space="preserve"> </w:t>
      </w:r>
      <w:r w:rsidRPr="00C6550D">
        <w:rPr>
          <w:b/>
          <w:color w:val="000000" w:themeColor="text1"/>
        </w:rPr>
        <w:t>W</w:t>
      </w:r>
      <w:r w:rsidRPr="00C6550D">
        <w:rPr>
          <w:b/>
          <w:color w:val="000000" w:themeColor="text1"/>
          <w:spacing w:val="-1"/>
        </w:rPr>
        <w:t>I</w:t>
      </w:r>
      <w:r w:rsidRPr="00C6550D">
        <w:rPr>
          <w:b/>
          <w:color w:val="000000" w:themeColor="text1"/>
          <w:spacing w:val="2"/>
        </w:rPr>
        <w:t>T</w:t>
      </w:r>
      <w:r w:rsidRPr="00C6550D">
        <w:rPr>
          <w:b/>
          <w:color w:val="000000" w:themeColor="text1"/>
        </w:rPr>
        <w:t>N</w:t>
      </w:r>
      <w:r w:rsidRPr="00C6550D">
        <w:rPr>
          <w:b/>
          <w:color w:val="000000" w:themeColor="text1"/>
          <w:spacing w:val="-1"/>
        </w:rPr>
        <w:t>E</w:t>
      </w:r>
      <w:r w:rsidRPr="00C6550D">
        <w:rPr>
          <w:b/>
          <w:color w:val="000000" w:themeColor="text1"/>
          <w:spacing w:val="2"/>
        </w:rPr>
        <w:t>S</w:t>
      </w:r>
      <w:r w:rsidRPr="00C6550D">
        <w:rPr>
          <w:b/>
          <w:color w:val="000000" w:themeColor="text1"/>
        </w:rPr>
        <w:t>S</w:t>
      </w:r>
      <w:r w:rsidRPr="00C6550D">
        <w:rPr>
          <w:b/>
          <w:color w:val="000000" w:themeColor="text1"/>
          <w:spacing w:val="2"/>
        </w:rPr>
        <w:t>E</w:t>
      </w:r>
      <w:r w:rsidRPr="00C6550D">
        <w:rPr>
          <w:b/>
          <w:color w:val="000000" w:themeColor="text1"/>
          <w:spacing w:val="-1"/>
        </w:rPr>
        <w:t>T</w:t>
      </w:r>
      <w:r w:rsidRPr="00C6550D">
        <w:rPr>
          <w:b/>
          <w:color w:val="000000" w:themeColor="text1"/>
        </w:rPr>
        <w:t>H</w:t>
      </w:r>
      <w:r w:rsidRPr="00C6550D">
        <w:rPr>
          <w:b/>
          <w:color w:val="000000" w:themeColor="text1"/>
          <w:spacing w:val="-11"/>
        </w:rPr>
        <w:t xml:space="preserve"> </w:t>
      </w:r>
      <w:r w:rsidRPr="00C6550D">
        <w:rPr>
          <w:b/>
          <w:color w:val="000000" w:themeColor="text1"/>
        </w:rPr>
        <w:t>AS</w:t>
      </w:r>
      <w:r w:rsidRPr="00C6550D">
        <w:rPr>
          <w:b/>
          <w:color w:val="000000" w:themeColor="text1"/>
          <w:spacing w:val="-3"/>
        </w:rPr>
        <w:t xml:space="preserve"> </w:t>
      </w:r>
      <w:r w:rsidRPr="00C6550D">
        <w:rPr>
          <w:b/>
          <w:color w:val="000000" w:themeColor="text1"/>
          <w:spacing w:val="1"/>
        </w:rPr>
        <w:t>FO</w:t>
      </w:r>
      <w:r w:rsidRPr="00C6550D">
        <w:rPr>
          <w:b/>
          <w:color w:val="000000" w:themeColor="text1"/>
          <w:spacing w:val="2"/>
        </w:rPr>
        <w:t>L</w:t>
      </w:r>
      <w:r w:rsidRPr="00C6550D">
        <w:rPr>
          <w:b/>
          <w:color w:val="000000" w:themeColor="text1"/>
          <w:spacing w:val="-1"/>
        </w:rPr>
        <w:t>L</w:t>
      </w:r>
      <w:r w:rsidRPr="00C6550D">
        <w:rPr>
          <w:b/>
          <w:color w:val="000000" w:themeColor="text1"/>
          <w:spacing w:val="4"/>
        </w:rPr>
        <w:t>O</w:t>
      </w:r>
      <w:r w:rsidRPr="00C6550D">
        <w:rPr>
          <w:b/>
          <w:color w:val="000000" w:themeColor="text1"/>
        </w:rPr>
        <w:t>WS:</w:t>
      </w:r>
    </w:p>
    <w:p w:rsidR="00FE7AB7" w:rsidRPr="00C6550D" w:rsidRDefault="00FE7AB7">
      <w:pPr>
        <w:spacing w:before="7" w:line="180" w:lineRule="exact"/>
        <w:rPr>
          <w:color w:val="000000" w:themeColor="text1"/>
          <w:sz w:val="19"/>
          <w:szCs w:val="19"/>
        </w:rPr>
      </w:pPr>
    </w:p>
    <w:p w:rsidR="00FE7AB7" w:rsidRPr="00C6550D" w:rsidRDefault="002B432B">
      <w:pPr>
        <w:spacing w:line="275" w:lineRule="auto"/>
        <w:ind w:left="840" w:right="193" w:hanging="600"/>
        <w:rPr>
          <w:color w:val="000000" w:themeColor="text1"/>
        </w:rPr>
      </w:pPr>
      <w:r w:rsidRPr="00C6550D">
        <w:rPr>
          <w:color w:val="000000" w:themeColor="text1"/>
          <w:spacing w:val="2"/>
        </w:rPr>
        <w:t>1</w:t>
      </w:r>
      <w:r w:rsidRPr="00C6550D">
        <w:rPr>
          <w:color w:val="000000" w:themeColor="text1"/>
        </w:rPr>
        <w:t xml:space="preserve">.       </w:t>
      </w:r>
      <w:r w:rsidRPr="00C6550D">
        <w:rPr>
          <w:color w:val="000000" w:themeColor="text1"/>
          <w:spacing w:val="47"/>
        </w:rPr>
        <w:t xml:space="preserve"> </w:t>
      </w:r>
      <w:r w:rsidRPr="00C6550D">
        <w:rPr>
          <w:color w:val="000000" w:themeColor="text1"/>
          <w:spacing w:val="1"/>
        </w:rPr>
        <w:t>I</w:t>
      </w:r>
      <w:r w:rsidRPr="00C6550D">
        <w:rPr>
          <w:color w:val="000000" w:themeColor="text1"/>
        </w:rPr>
        <w:t>n</w:t>
      </w:r>
      <w:r w:rsidRPr="00C6550D">
        <w:rPr>
          <w:color w:val="000000" w:themeColor="text1"/>
          <w:spacing w:val="-3"/>
        </w:rPr>
        <w:t xml:space="preserve"> </w:t>
      </w:r>
      <w:r w:rsidRPr="00C6550D">
        <w:rPr>
          <w:color w:val="000000" w:themeColor="text1"/>
        </w:rPr>
        <w:t>th</w:t>
      </w:r>
      <w:r w:rsidRPr="00C6550D">
        <w:rPr>
          <w:color w:val="000000" w:themeColor="text1"/>
          <w:spacing w:val="3"/>
        </w:rPr>
        <w:t>i</w:t>
      </w:r>
      <w:r w:rsidRPr="00C6550D">
        <w:rPr>
          <w:color w:val="000000" w:themeColor="text1"/>
        </w:rPr>
        <w:t>s</w:t>
      </w:r>
      <w:r w:rsidRPr="00C6550D">
        <w:rPr>
          <w:color w:val="000000" w:themeColor="text1"/>
          <w:spacing w:val="-2"/>
        </w:rPr>
        <w:t xml:space="preserve"> </w:t>
      </w:r>
      <w:r w:rsidRPr="00C6550D">
        <w:rPr>
          <w:color w:val="000000" w:themeColor="text1"/>
          <w:spacing w:val="-1"/>
        </w:rPr>
        <w:t>A</w:t>
      </w:r>
      <w:r w:rsidRPr="00C6550D">
        <w:rPr>
          <w:color w:val="000000" w:themeColor="text1"/>
        </w:rPr>
        <w:t>g</w:t>
      </w:r>
      <w:r w:rsidRPr="00C6550D">
        <w:rPr>
          <w:color w:val="000000" w:themeColor="text1"/>
          <w:spacing w:val="1"/>
        </w:rPr>
        <w:t>re</w:t>
      </w:r>
      <w:r w:rsidRPr="00C6550D">
        <w:rPr>
          <w:color w:val="000000" w:themeColor="text1"/>
          <w:spacing w:val="3"/>
        </w:rPr>
        <w:t>e</w:t>
      </w:r>
      <w:r w:rsidRPr="00C6550D">
        <w:rPr>
          <w:color w:val="000000" w:themeColor="text1"/>
        </w:rPr>
        <w:t>m</w:t>
      </w:r>
      <w:r w:rsidRPr="00C6550D">
        <w:rPr>
          <w:color w:val="000000" w:themeColor="text1"/>
          <w:spacing w:val="3"/>
        </w:rPr>
        <w:t>e</w:t>
      </w:r>
      <w:r w:rsidRPr="00C6550D">
        <w:rPr>
          <w:color w:val="000000" w:themeColor="text1"/>
        </w:rPr>
        <w:t>nt</w:t>
      </w:r>
      <w:r w:rsidRPr="00C6550D">
        <w:rPr>
          <w:color w:val="000000" w:themeColor="text1"/>
          <w:spacing w:val="-12"/>
        </w:rPr>
        <w:t xml:space="preserve"> </w:t>
      </w:r>
      <w:r w:rsidRPr="00C6550D">
        <w:rPr>
          <w:color w:val="000000" w:themeColor="text1"/>
          <w:spacing w:val="-3"/>
        </w:rPr>
        <w:t>w</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rPr>
        <w:t>s</w:t>
      </w:r>
      <w:r w:rsidRPr="00C6550D">
        <w:rPr>
          <w:color w:val="000000" w:themeColor="text1"/>
          <w:spacing w:val="-10"/>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1"/>
        </w:rPr>
        <w:t>e</w:t>
      </w:r>
      <w:r w:rsidRPr="00C6550D">
        <w:rPr>
          <w:color w:val="000000" w:themeColor="text1"/>
        </w:rPr>
        <w:t>x</w:t>
      </w:r>
      <w:r w:rsidRPr="00C6550D">
        <w:rPr>
          <w:color w:val="000000" w:themeColor="text1"/>
          <w:spacing w:val="2"/>
        </w:rPr>
        <w:t>p</w:t>
      </w:r>
      <w:r w:rsidRPr="00C6550D">
        <w:rPr>
          <w:color w:val="000000" w:themeColor="text1"/>
          <w:spacing w:val="1"/>
        </w:rPr>
        <w:t>re</w:t>
      </w:r>
      <w:r w:rsidRPr="00C6550D">
        <w:rPr>
          <w:color w:val="000000" w:themeColor="text1"/>
        </w:rPr>
        <w:t>ssi</w:t>
      </w:r>
      <w:r w:rsidRPr="00C6550D">
        <w:rPr>
          <w:color w:val="000000" w:themeColor="text1"/>
          <w:spacing w:val="2"/>
        </w:rPr>
        <w:t>on</w:t>
      </w:r>
      <w:r w:rsidRPr="00C6550D">
        <w:rPr>
          <w:color w:val="000000" w:themeColor="text1"/>
        </w:rPr>
        <w:t>s</w:t>
      </w:r>
      <w:r w:rsidRPr="00C6550D">
        <w:rPr>
          <w:color w:val="000000" w:themeColor="text1"/>
          <w:spacing w:val="-16"/>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3"/>
        </w:rPr>
        <w:t xml:space="preserve"> </w:t>
      </w:r>
      <w:r w:rsidRPr="00C6550D">
        <w:rPr>
          <w:color w:val="000000" w:themeColor="text1"/>
        </w:rPr>
        <w:t>h</w:t>
      </w:r>
      <w:r w:rsidRPr="00C6550D">
        <w:rPr>
          <w:color w:val="000000" w:themeColor="text1"/>
          <w:spacing w:val="1"/>
        </w:rPr>
        <w:t>a</w:t>
      </w:r>
      <w:r w:rsidRPr="00C6550D">
        <w:rPr>
          <w:color w:val="000000" w:themeColor="text1"/>
        </w:rPr>
        <w:t>ve</w:t>
      </w:r>
      <w:r w:rsidRPr="00C6550D">
        <w:rPr>
          <w:color w:val="000000" w:themeColor="text1"/>
          <w:spacing w:val="-5"/>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s</w:t>
      </w:r>
      <w:r w:rsidRPr="00C6550D">
        <w:rPr>
          <w:color w:val="000000" w:themeColor="text1"/>
          <w:spacing w:val="3"/>
        </w:rPr>
        <w:t>a</w:t>
      </w:r>
      <w:r w:rsidRPr="00C6550D">
        <w:rPr>
          <w:color w:val="000000" w:themeColor="text1"/>
          <w:spacing w:val="2"/>
        </w:rPr>
        <w:t>m</w:t>
      </w:r>
      <w:r w:rsidRPr="00C6550D">
        <w:rPr>
          <w:color w:val="000000" w:themeColor="text1"/>
        </w:rPr>
        <w:t>e</w:t>
      </w:r>
      <w:r w:rsidRPr="00C6550D">
        <w:rPr>
          <w:color w:val="000000" w:themeColor="text1"/>
          <w:spacing w:val="-2"/>
        </w:rPr>
        <w:t xml:space="preserve"> </w:t>
      </w:r>
      <w:r w:rsidRPr="00C6550D">
        <w:rPr>
          <w:color w:val="000000" w:themeColor="text1"/>
          <w:spacing w:val="-3"/>
        </w:rPr>
        <w:t>m</w:t>
      </w:r>
      <w:r w:rsidRPr="00C6550D">
        <w:rPr>
          <w:color w:val="000000" w:themeColor="text1"/>
          <w:spacing w:val="1"/>
        </w:rPr>
        <w:t>ea</w:t>
      </w:r>
      <w:r w:rsidRPr="00C6550D">
        <w:rPr>
          <w:color w:val="000000" w:themeColor="text1"/>
        </w:rPr>
        <w:t>n</w:t>
      </w:r>
      <w:r w:rsidRPr="00C6550D">
        <w:rPr>
          <w:color w:val="000000" w:themeColor="text1"/>
          <w:spacing w:val="3"/>
        </w:rPr>
        <w:t>i</w:t>
      </w:r>
      <w:r w:rsidRPr="00C6550D">
        <w:rPr>
          <w:color w:val="000000" w:themeColor="text1"/>
          <w:spacing w:val="2"/>
        </w:rPr>
        <w:t>n</w:t>
      </w:r>
      <w:r w:rsidRPr="00C6550D">
        <w:rPr>
          <w:color w:val="000000" w:themeColor="text1"/>
        </w:rPr>
        <w:t>gs</w:t>
      </w:r>
      <w:r w:rsidRPr="00C6550D">
        <w:rPr>
          <w:color w:val="000000" w:themeColor="text1"/>
          <w:spacing w:val="-13"/>
        </w:rPr>
        <w:t xml:space="preserve"> </w:t>
      </w:r>
      <w:r w:rsidRPr="00C6550D">
        <w:rPr>
          <w:color w:val="000000" w:themeColor="text1"/>
          <w:spacing w:val="1"/>
        </w:rPr>
        <w:t>a</w:t>
      </w:r>
      <w:r w:rsidRPr="00C6550D">
        <w:rPr>
          <w:color w:val="000000" w:themeColor="text1"/>
        </w:rPr>
        <w:t>s</w:t>
      </w:r>
      <w:r w:rsidRPr="00C6550D">
        <w:rPr>
          <w:color w:val="000000" w:themeColor="text1"/>
          <w:spacing w:val="-2"/>
        </w:rPr>
        <w:t xml:space="preserve"> </w:t>
      </w:r>
      <w:r w:rsidRPr="00C6550D">
        <w:rPr>
          <w:color w:val="000000" w:themeColor="text1"/>
          <w:spacing w:val="1"/>
        </w:rPr>
        <w:t>ar</w:t>
      </w:r>
      <w:r w:rsidRPr="00C6550D">
        <w:rPr>
          <w:color w:val="000000" w:themeColor="text1"/>
        </w:rPr>
        <w:t>e</w:t>
      </w:r>
      <w:r w:rsidRPr="00C6550D">
        <w:rPr>
          <w:color w:val="000000" w:themeColor="text1"/>
          <w:spacing w:val="-2"/>
        </w:rPr>
        <w:t xml:space="preserve"> </w:t>
      </w:r>
      <w:r w:rsidRPr="00C6550D">
        <w:rPr>
          <w:color w:val="000000" w:themeColor="text1"/>
          <w:spacing w:val="1"/>
        </w:rPr>
        <w:t>re</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t</w:t>
      </w:r>
      <w:r w:rsidRPr="00C6550D">
        <w:rPr>
          <w:color w:val="000000" w:themeColor="text1"/>
          <w:spacing w:val="3"/>
        </w:rPr>
        <w:t>i</w:t>
      </w:r>
      <w:r w:rsidRPr="00C6550D">
        <w:rPr>
          <w:color w:val="000000" w:themeColor="text1"/>
        </w:rPr>
        <w:t>v</w:t>
      </w:r>
      <w:r w:rsidRPr="00C6550D">
        <w:rPr>
          <w:color w:val="000000" w:themeColor="text1"/>
          <w:spacing w:val="1"/>
        </w:rPr>
        <w:t>e</w:t>
      </w:r>
      <w:r w:rsidRPr="00C6550D">
        <w:rPr>
          <w:color w:val="000000" w:themeColor="text1"/>
          <w:spacing w:val="3"/>
        </w:rPr>
        <w:t>l</w:t>
      </w:r>
      <w:r w:rsidRPr="00C6550D">
        <w:rPr>
          <w:color w:val="000000" w:themeColor="text1"/>
        </w:rPr>
        <w:t>y</w:t>
      </w:r>
      <w:r w:rsidRPr="00C6550D">
        <w:rPr>
          <w:color w:val="000000" w:themeColor="text1"/>
          <w:spacing w:val="-12"/>
        </w:rPr>
        <w:t xml:space="preserve"> </w:t>
      </w:r>
      <w:r w:rsidRPr="00C6550D">
        <w:rPr>
          <w:color w:val="000000" w:themeColor="text1"/>
          <w:spacing w:val="1"/>
        </w:rPr>
        <w:t>a</w:t>
      </w:r>
      <w:r w:rsidRPr="00C6550D">
        <w:rPr>
          <w:color w:val="000000" w:themeColor="text1"/>
        </w:rPr>
        <w:t>ss</w:t>
      </w:r>
      <w:r w:rsidRPr="00C6550D">
        <w:rPr>
          <w:color w:val="000000" w:themeColor="text1"/>
          <w:spacing w:val="3"/>
        </w:rPr>
        <w:t>i</w:t>
      </w:r>
      <w:r w:rsidRPr="00C6550D">
        <w:rPr>
          <w:color w:val="000000" w:themeColor="text1"/>
        </w:rPr>
        <w:t>gn</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w:t>
      </w:r>
      <w:r w:rsidRPr="00C6550D">
        <w:rPr>
          <w:color w:val="000000" w:themeColor="text1"/>
          <w:spacing w:val="3"/>
        </w:rPr>
        <w:t>e</w:t>
      </w:r>
      <w:r w:rsidRPr="00C6550D">
        <w:rPr>
          <w:color w:val="000000" w:themeColor="text1"/>
        </w:rPr>
        <w:t>m in</w:t>
      </w:r>
      <w:r w:rsidRPr="00C6550D">
        <w:rPr>
          <w:color w:val="000000" w:themeColor="text1"/>
          <w:spacing w:val="-3"/>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iti</w:t>
      </w:r>
      <w:r w:rsidRPr="00C6550D">
        <w:rPr>
          <w:color w:val="000000" w:themeColor="text1"/>
          <w:spacing w:val="4"/>
        </w:rPr>
        <w:t>o</w:t>
      </w:r>
      <w:r w:rsidRPr="00C6550D">
        <w:rPr>
          <w:color w:val="000000" w:themeColor="text1"/>
        </w:rPr>
        <w:t>ns</w:t>
      </w:r>
      <w:r w:rsidRPr="00C6550D">
        <w:rPr>
          <w:color w:val="000000" w:themeColor="text1"/>
          <w:spacing w:val="-16"/>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4"/>
        </w:rPr>
        <w:t>r</w:t>
      </w:r>
      <w:r w:rsidRPr="00C6550D">
        <w:rPr>
          <w:color w:val="000000" w:themeColor="text1"/>
          <w:spacing w:val="1"/>
        </w:rPr>
        <w:t>e</w:t>
      </w:r>
      <w:r w:rsidRPr="00C6550D">
        <w:rPr>
          <w:color w:val="000000" w:themeColor="text1"/>
          <w:spacing w:val="-1"/>
        </w:rPr>
        <w:t>f</w:t>
      </w:r>
      <w:r w:rsidRPr="00C6550D">
        <w:rPr>
          <w:color w:val="000000" w:themeColor="text1"/>
          <w:spacing w:val="1"/>
        </w:rPr>
        <w:t>erre</w:t>
      </w:r>
      <w:r w:rsidRPr="00C6550D">
        <w:rPr>
          <w:color w:val="000000" w:themeColor="text1"/>
        </w:rPr>
        <w:t>d</w:t>
      </w:r>
      <w:r w:rsidRPr="00C6550D">
        <w:rPr>
          <w:color w:val="000000" w:themeColor="text1"/>
          <w:spacing w:val="-8"/>
        </w:rPr>
        <w:t xml:space="preserve"> </w:t>
      </w:r>
      <w:r w:rsidRPr="00C6550D">
        <w:rPr>
          <w:color w:val="000000" w:themeColor="text1"/>
        </w:rPr>
        <w:t>t</w:t>
      </w:r>
      <w:r w:rsidRPr="00C6550D">
        <w:rPr>
          <w:color w:val="000000" w:themeColor="text1"/>
          <w:spacing w:val="2"/>
        </w:rPr>
        <w:t>o</w:t>
      </w:r>
      <w:r w:rsidRPr="00C6550D">
        <w:rPr>
          <w:color w:val="000000" w:themeColor="text1"/>
        </w:rPr>
        <w:t>.</w:t>
      </w:r>
    </w:p>
    <w:p w:rsidR="00FE7AB7" w:rsidRPr="00C6550D" w:rsidRDefault="00FE7AB7">
      <w:pPr>
        <w:spacing w:before="4" w:line="160" w:lineRule="exact"/>
        <w:rPr>
          <w:color w:val="000000" w:themeColor="text1"/>
          <w:sz w:val="17"/>
          <w:szCs w:val="17"/>
        </w:rPr>
      </w:pPr>
    </w:p>
    <w:p w:rsidR="00FE7AB7" w:rsidRPr="00C6550D" w:rsidRDefault="002B432B">
      <w:pPr>
        <w:spacing w:line="365" w:lineRule="auto"/>
        <w:ind w:left="840" w:right="153" w:hanging="600"/>
        <w:rPr>
          <w:color w:val="000000" w:themeColor="text1"/>
        </w:rPr>
      </w:pPr>
      <w:r w:rsidRPr="00C6550D">
        <w:rPr>
          <w:color w:val="000000" w:themeColor="text1"/>
          <w:spacing w:val="2"/>
        </w:rPr>
        <w:t>2</w:t>
      </w:r>
      <w:r w:rsidRPr="00C6550D">
        <w:rPr>
          <w:color w:val="000000" w:themeColor="text1"/>
        </w:rPr>
        <w:t xml:space="preserve">.       </w:t>
      </w:r>
      <w:r w:rsidRPr="00C6550D">
        <w:rPr>
          <w:color w:val="000000" w:themeColor="text1"/>
          <w:spacing w:val="47"/>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1"/>
        </w:rPr>
        <w:t>f</w:t>
      </w:r>
      <w:r w:rsidRPr="00C6550D">
        <w:rPr>
          <w:color w:val="000000" w:themeColor="text1"/>
          <w:spacing w:val="2"/>
        </w:rPr>
        <w:t>o</w:t>
      </w:r>
      <w:r w:rsidRPr="00C6550D">
        <w:rPr>
          <w:color w:val="000000" w:themeColor="text1"/>
        </w:rPr>
        <w:t>ll</w:t>
      </w:r>
      <w:r w:rsidRPr="00C6550D">
        <w:rPr>
          <w:color w:val="000000" w:themeColor="text1"/>
          <w:spacing w:val="4"/>
        </w:rPr>
        <w:t>o</w:t>
      </w:r>
      <w:r w:rsidRPr="00C6550D">
        <w:rPr>
          <w:color w:val="000000" w:themeColor="text1"/>
          <w:spacing w:val="-3"/>
        </w:rPr>
        <w:t>w</w:t>
      </w:r>
      <w:r w:rsidRPr="00C6550D">
        <w:rPr>
          <w:color w:val="000000" w:themeColor="text1"/>
          <w:spacing w:val="3"/>
        </w:rPr>
        <w:t>i</w:t>
      </w:r>
      <w:r w:rsidRPr="00C6550D">
        <w:rPr>
          <w:color w:val="000000" w:themeColor="text1"/>
        </w:rPr>
        <w:t>ng</w:t>
      </w:r>
      <w:r w:rsidRPr="00C6550D">
        <w:rPr>
          <w:color w:val="000000" w:themeColor="text1"/>
          <w:spacing w:val="-14"/>
        </w:rPr>
        <w:t xml:space="preserve"> </w:t>
      </w:r>
      <w:r w:rsidRPr="00C6550D">
        <w:rPr>
          <w:color w:val="000000" w:themeColor="text1"/>
          <w:spacing w:val="2"/>
        </w:rPr>
        <w:t>do</w:t>
      </w:r>
      <w:r w:rsidRPr="00C6550D">
        <w:rPr>
          <w:color w:val="000000" w:themeColor="text1"/>
          <w:spacing w:val="1"/>
        </w:rPr>
        <w:t>c</w:t>
      </w:r>
      <w:r w:rsidRPr="00C6550D">
        <w:rPr>
          <w:color w:val="000000" w:themeColor="text1"/>
          <w:spacing w:val="2"/>
        </w:rPr>
        <w:t>u</w:t>
      </w:r>
      <w:r w:rsidRPr="00C6550D">
        <w:rPr>
          <w:color w:val="000000" w:themeColor="text1"/>
        </w:rPr>
        <w:t>m</w:t>
      </w:r>
      <w:r w:rsidRPr="00C6550D">
        <w:rPr>
          <w:color w:val="000000" w:themeColor="text1"/>
          <w:spacing w:val="3"/>
        </w:rPr>
        <w:t>e</w:t>
      </w:r>
      <w:r w:rsidRPr="00C6550D">
        <w:rPr>
          <w:color w:val="000000" w:themeColor="text1"/>
        </w:rPr>
        <w:t>nts</w:t>
      </w:r>
      <w:r w:rsidRPr="00C6550D">
        <w:rPr>
          <w:color w:val="000000" w:themeColor="text1"/>
          <w:spacing w:val="-12"/>
        </w:rPr>
        <w:t xml:space="preserve"> </w:t>
      </w:r>
      <w:r w:rsidRPr="00C6550D">
        <w:rPr>
          <w:color w:val="000000" w:themeColor="text1"/>
        </w:rPr>
        <w:t>sh</w:t>
      </w:r>
      <w:r w:rsidRPr="00C6550D">
        <w:rPr>
          <w:color w:val="000000" w:themeColor="text1"/>
          <w:spacing w:val="1"/>
        </w:rPr>
        <w:t>a</w:t>
      </w:r>
      <w:r w:rsidRPr="00C6550D">
        <w:rPr>
          <w:color w:val="000000" w:themeColor="text1"/>
          <w:spacing w:val="3"/>
        </w:rPr>
        <w:t>l</w:t>
      </w:r>
      <w:r w:rsidRPr="00C6550D">
        <w:rPr>
          <w:color w:val="000000" w:themeColor="text1"/>
        </w:rPr>
        <w:t>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2"/>
        </w:rPr>
        <w:t>d</w:t>
      </w:r>
      <w:r w:rsidRPr="00C6550D">
        <w:rPr>
          <w:color w:val="000000" w:themeColor="text1"/>
          <w:spacing w:val="1"/>
        </w:rPr>
        <w:t>ee</w:t>
      </w:r>
      <w:r w:rsidRPr="00C6550D">
        <w:rPr>
          <w:color w:val="000000" w:themeColor="text1"/>
          <w:spacing w:val="-3"/>
        </w:rPr>
        <w:t>m</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rPr>
        <w:t>to</w:t>
      </w:r>
      <w:r w:rsidRPr="00C6550D">
        <w:rPr>
          <w:color w:val="000000" w:themeColor="text1"/>
          <w:spacing w:val="-1"/>
        </w:rPr>
        <w:t xml:space="preserve"> f</w:t>
      </w:r>
      <w:r w:rsidRPr="00C6550D">
        <w:rPr>
          <w:color w:val="000000" w:themeColor="text1"/>
          <w:spacing w:val="2"/>
        </w:rPr>
        <w:t>o</w:t>
      </w:r>
      <w:r w:rsidRPr="00C6550D">
        <w:rPr>
          <w:color w:val="000000" w:themeColor="text1"/>
          <w:spacing w:val="4"/>
        </w:rPr>
        <w:t>r</w:t>
      </w:r>
      <w:r w:rsidRPr="00C6550D">
        <w:rPr>
          <w:color w:val="000000" w:themeColor="text1"/>
        </w:rPr>
        <w:t>m</w:t>
      </w:r>
      <w:r w:rsidRPr="00C6550D">
        <w:rPr>
          <w:color w:val="000000" w:themeColor="text1"/>
          <w:spacing w:val="-10"/>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r</w:t>
      </w:r>
      <w:r w:rsidRPr="00C6550D">
        <w:rPr>
          <w:color w:val="000000" w:themeColor="text1"/>
          <w:spacing w:val="-1"/>
        </w:rPr>
        <w:t>e</w:t>
      </w:r>
      <w:r w:rsidRPr="00C6550D">
        <w:rPr>
          <w:color w:val="000000" w:themeColor="text1"/>
          <w:spacing w:val="1"/>
        </w:rPr>
        <w:t>a</w:t>
      </w:r>
      <w:r w:rsidRPr="00C6550D">
        <w:rPr>
          <w:color w:val="000000" w:themeColor="text1"/>
        </w:rPr>
        <w:t>d</w:t>
      </w:r>
      <w:r w:rsidRPr="00C6550D">
        <w:rPr>
          <w:color w:val="000000" w:themeColor="text1"/>
          <w:spacing w:val="-3"/>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c</w:t>
      </w:r>
      <w:r w:rsidRPr="00C6550D">
        <w:rPr>
          <w:color w:val="000000" w:themeColor="text1"/>
          <w:spacing w:val="2"/>
        </w:rPr>
        <w:t>o</w:t>
      </w:r>
      <w:r w:rsidRPr="00C6550D">
        <w:rPr>
          <w:color w:val="000000" w:themeColor="text1"/>
        </w:rPr>
        <w:t>nst</w:t>
      </w:r>
      <w:r w:rsidRPr="00C6550D">
        <w:rPr>
          <w:color w:val="000000" w:themeColor="text1"/>
          <w:spacing w:val="1"/>
        </w:rPr>
        <w:t>r</w:t>
      </w:r>
      <w:r w:rsidRPr="00C6550D">
        <w:rPr>
          <w:color w:val="000000" w:themeColor="text1"/>
        </w:rPr>
        <w:t>u</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spacing w:val="1"/>
        </w:rPr>
        <w:t>a</w:t>
      </w:r>
      <w:r w:rsidRPr="00C6550D">
        <w:rPr>
          <w:color w:val="000000" w:themeColor="text1"/>
        </w:rPr>
        <w:t>s</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ar</w:t>
      </w:r>
      <w:r w:rsidRPr="00C6550D">
        <w:rPr>
          <w:color w:val="000000" w:themeColor="text1"/>
        </w:rPr>
        <w:t>t</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w:t>
      </w:r>
      <w:r w:rsidRPr="00C6550D">
        <w:rPr>
          <w:color w:val="000000" w:themeColor="text1"/>
          <w:spacing w:val="3"/>
        </w:rPr>
        <w:t>i</w:t>
      </w:r>
      <w:r w:rsidRPr="00C6550D">
        <w:rPr>
          <w:color w:val="000000" w:themeColor="text1"/>
        </w:rPr>
        <w:t>s</w:t>
      </w:r>
      <w:r w:rsidRPr="00C6550D">
        <w:rPr>
          <w:color w:val="000000" w:themeColor="text1"/>
          <w:spacing w:val="-5"/>
        </w:rPr>
        <w:t xml:space="preserve"> </w:t>
      </w:r>
      <w:r w:rsidRPr="00C6550D">
        <w:rPr>
          <w:color w:val="000000" w:themeColor="text1"/>
          <w:spacing w:val="1"/>
        </w:rPr>
        <w:t>A</w:t>
      </w:r>
      <w:r w:rsidRPr="00C6550D">
        <w:rPr>
          <w:color w:val="000000" w:themeColor="text1"/>
        </w:rPr>
        <w:t>g</w:t>
      </w:r>
      <w:r w:rsidRPr="00C6550D">
        <w:rPr>
          <w:color w:val="000000" w:themeColor="text1"/>
          <w:spacing w:val="1"/>
        </w:rPr>
        <w:t>re</w:t>
      </w:r>
      <w:r w:rsidRPr="00C6550D">
        <w:rPr>
          <w:color w:val="000000" w:themeColor="text1"/>
          <w:spacing w:val="3"/>
        </w:rPr>
        <w:t>e</w:t>
      </w:r>
      <w:r w:rsidRPr="00C6550D">
        <w:rPr>
          <w:color w:val="000000" w:themeColor="text1"/>
        </w:rPr>
        <w:t>m</w:t>
      </w:r>
      <w:r w:rsidRPr="00C6550D">
        <w:rPr>
          <w:color w:val="000000" w:themeColor="text1"/>
          <w:spacing w:val="1"/>
        </w:rPr>
        <w:t>e</w:t>
      </w:r>
      <w:r w:rsidRPr="00C6550D">
        <w:rPr>
          <w:color w:val="000000" w:themeColor="text1"/>
        </w:rPr>
        <w:t>nt,</w:t>
      </w:r>
      <w:r w:rsidRPr="00C6550D">
        <w:rPr>
          <w:color w:val="000000" w:themeColor="text1"/>
          <w:spacing w:val="-12"/>
        </w:rPr>
        <w:t xml:space="preserve"> </w:t>
      </w:r>
      <w:r w:rsidRPr="00C6550D">
        <w:rPr>
          <w:color w:val="000000" w:themeColor="text1"/>
        </w:rPr>
        <w:t>vi</w:t>
      </w:r>
      <w:r w:rsidRPr="00C6550D">
        <w:rPr>
          <w:color w:val="000000" w:themeColor="text1"/>
          <w:spacing w:val="1"/>
        </w:rPr>
        <w:t>z.</w:t>
      </w:r>
      <w:r w:rsidRPr="00C6550D">
        <w:rPr>
          <w:color w:val="000000" w:themeColor="text1"/>
        </w:rPr>
        <w:t xml:space="preserve">: </w:t>
      </w:r>
      <w:r w:rsidRPr="00C6550D">
        <w:rPr>
          <w:color w:val="000000" w:themeColor="text1"/>
          <w:spacing w:val="1"/>
        </w:rPr>
        <w:t>(a</w:t>
      </w:r>
      <w:r w:rsidRPr="00C6550D">
        <w:rPr>
          <w:color w:val="000000" w:themeColor="text1"/>
        </w:rPr>
        <w:t xml:space="preserve">)       </w:t>
      </w:r>
      <w:r w:rsidRPr="00C6550D">
        <w:rPr>
          <w:color w:val="000000" w:themeColor="text1"/>
          <w:spacing w:val="3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rPr>
        <w:t>m</w:t>
      </w:r>
      <w:r w:rsidRPr="00C6550D">
        <w:rPr>
          <w:color w:val="000000" w:themeColor="text1"/>
          <w:spacing w:val="-11"/>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5"/>
        </w:rPr>
        <w:t xml:space="preserve"> </w:t>
      </w:r>
      <w:r w:rsidRPr="00C6550D">
        <w:rPr>
          <w:color w:val="000000" w:themeColor="text1"/>
          <w:spacing w:val="1"/>
        </w:rPr>
        <w:t>Sc</w:t>
      </w:r>
      <w:r w:rsidRPr="00C6550D">
        <w:rPr>
          <w:color w:val="000000" w:themeColor="text1"/>
        </w:rPr>
        <w:t>h</w:t>
      </w:r>
      <w:r w:rsidRPr="00C6550D">
        <w:rPr>
          <w:color w:val="000000" w:themeColor="text1"/>
          <w:spacing w:val="1"/>
        </w:rPr>
        <w:t>e</w:t>
      </w:r>
      <w:r w:rsidRPr="00C6550D">
        <w:rPr>
          <w:color w:val="000000" w:themeColor="text1"/>
          <w:spacing w:val="2"/>
        </w:rPr>
        <w:t>d</w:t>
      </w:r>
      <w:r w:rsidRPr="00C6550D">
        <w:rPr>
          <w:color w:val="000000" w:themeColor="text1"/>
        </w:rPr>
        <w:t>ule</w:t>
      </w:r>
      <w:r w:rsidRPr="00C6550D">
        <w:rPr>
          <w:color w:val="000000" w:themeColor="text1"/>
          <w:spacing w:val="-7"/>
        </w:rPr>
        <w:t xml:space="preserve"> </w:t>
      </w:r>
      <w:r w:rsidRPr="00C6550D">
        <w:rPr>
          <w:color w:val="000000" w:themeColor="text1"/>
        </w:rPr>
        <w:t>su</w:t>
      </w:r>
      <w:r w:rsidRPr="00C6550D">
        <w:rPr>
          <w:color w:val="000000" w:themeColor="text1"/>
          <w:spacing w:val="4"/>
        </w:rPr>
        <w:t>b</w:t>
      </w:r>
      <w:r w:rsidRPr="00C6550D">
        <w:rPr>
          <w:color w:val="000000" w:themeColor="text1"/>
        </w:rPr>
        <w:t>mitt</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spacing w:val="4"/>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w:t>
      </w:r>
    </w:p>
    <w:p w:rsidR="00FE7AB7" w:rsidRPr="00C6550D" w:rsidRDefault="002B432B">
      <w:pPr>
        <w:spacing w:before="4" w:line="365" w:lineRule="auto"/>
        <w:ind w:left="840" w:right="5726"/>
        <w:rPr>
          <w:color w:val="000000" w:themeColor="text1"/>
        </w:rPr>
      </w:pP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2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S</w:t>
      </w:r>
      <w:r w:rsidRPr="00C6550D">
        <w:rPr>
          <w:color w:val="000000" w:themeColor="text1"/>
          <w:spacing w:val="3"/>
        </w:rPr>
        <w:t>c</w:t>
      </w:r>
      <w:r w:rsidRPr="00C6550D">
        <w:rPr>
          <w:color w:val="000000" w:themeColor="text1"/>
        </w:rPr>
        <w:t>h</w:t>
      </w:r>
      <w:r w:rsidRPr="00C6550D">
        <w:rPr>
          <w:color w:val="000000" w:themeColor="text1"/>
          <w:spacing w:val="1"/>
        </w:rPr>
        <w:t>e</w:t>
      </w:r>
      <w:r w:rsidRPr="00C6550D">
        <w:rPr>
          <w:color w:val="000000" w:themeColor="text1"/>
          <w:spacing w:val="2"/>
        </w:rPr>
        <w:t>d</w:t>
      </w:r>
      <w:r w:rsidRPr="00C6550D">
        <w:rPr>
          <w:color w:val="000000" w:themeColor="text1"/>
        </w:rPr>
        <w:t>ule</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R</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1"/>
        </w:rPr>
        <w:t>r</w:t>
      </w:r>
      <w:r w:rsidRPr="00C6550D">
        <w:rPr>
          <w:color w:val="000000" w:themeColor="text1"/>
          <w:spacing w:val="3"/>
        </w:rPr>
        <w:t>e</w:t>
      </w:r>
      <w:r w:rsidRPr="00C6550D">
        <w:rPr>
          <w:color w:val="000000" w:themeColor="text1"/>
        </w:rPr>
        <w:t>m</w:t>
      </w:r>
      <w:r w:rsidRPr="00C6550D">
        <w:rPr>
          <w:color w:val="000000" w:themeColor="text1"/>
          <w:spacing w:val="3"/>
        </w:rPr>
        <w:t>e</w:t>
      </w:r>
      <w:r w:rsidRPr="00C6550D">
        <w:rPr>
          <w:color w:val="000000" w:themeColor="text1"/>
        </w:rPr>
        <w:t>nt</w:t>
      </w:r>
      <w:r w:rsidRPr="00C6550D">
        <w:rPr>
          <w:color w:val="000000" w:themeColor="text1"/>
          <w:spacing w:val="2"/>
        </w:rPr>
        <w:t>s</w:t>
      </w:r>
      <w:r w:rsidRPr="00C6550D">
        <w:rPr>
          <w:color w:val="000000" w:themeColor="text1"/>
        </w:rPr>
        <w:t xml:space="preserve">; </w:t>
      </w:r>
      <w:r w:rsidRPr="00C6550D">
        <w:rPr>
          <w:color w:val="000000" w:themeColor="text1"/>
          <w:spacing w:val="1"/>
        </w:rPr>
        <w:t>(c</w:t>
      </w:r>
      <w:r w:rsidRPr="00C6550D">
        <w:rPr>
          <w:color w:val="000000" w:themeColor="text1"/>
        </w:rPr>
        <w:t xml:space="preserve">)       </w:t>
      </w:r>
      <w:r w:rsidRPr="00C6550D">
        <w:rPr>
          <w:color w:val="000000" w:themeColor="text1"/>
          <w:spacing w:val="3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ec</w:t>
      </w:r>
      <w:r w:rsidRPr="00C6550D">
        <w:rPr>
          <w:color w:val="000000" w:themeColor="text1"/>
        </w:rPr>
        <w:t>hni</w:t>
      </w:r>
      <w:r w:rsidRPr="00C6550D">
        <w:rPr>
          <w:color w:val="000000" w:themeColor="text1"/>
          <w:spacing w:val="1"/>
        </w:rPr>
        <w:t>ca</w:t>
      </w:r>
      <w:r w:rsidRPr="00C6550D">
        <w:rPr>
          <w:color w:val="000000" w:themeColor="text1"/>
        </w:rPr>
        <w:t>l</w:t>
      </w:r>
      <w:r w:rsidRPr="00C6550D">
        <w:rPr>
          <w:color w:val="000000" w:themeColor="text1"/>
          <w:spacing w:val="-10"/>
        </w:rPr>
        <w:t xml:space="preserve"> </w:t>
      </w: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4"/>
        </w:rPr>
        <w:t>o</w:t>
      </w:r>
      <w:r w:rsidRPr="00C6550D">
        <w:rPr>
          <w:color w:val="000000" w:themeColor="text1"/>
        </w:rPr>
        <w:t>ns;</w:t>
      </w:r>
    </w:p>
    <w:p w:rsidR="00FE7AB7" w:rsidRPr="00C6550D" w:rsidRDefault="002B432B">
      <w:pPr>
        <w:spacing w:before="6"/>
        <w:ind w:left="840"/>
        <w:rPr>
          <w:color w:val="000000" w:themeColor="text1"/>
        </w:rPr>
      </w:pPr>
      <w:r w:rsidRPr="00C6550D">
        <w:rPr>
          <w:color w:val="000000" w:themeColor="text1"/>
          <w:spacing w:val="1"/>
        </w:rPr>
        <w:t>(</w:t>
      </w:r>
      <w:r w:rsidRPr="00C6550D">
        <w:rPr>
          <w:color w:val="000000" w:themeColor="text1"/>
          <w:spacing w:val="2"/>
        </w:rPr>
        <w:t>d</w:t>
      </w:r>
      <w:r w:rsidRPr="00C6550D">
        <w:rPr>
          <w:color w:val="000000" w:themeColor="text1"/>
        </w:rPr>
        <w:t xml:space="preserve">)       </w:t>
      </w:r>
      <w:r w:rsidRPr="00C6550D">
        <w:rPr>
          <w:color w:val="000000" w:themeColor="text1"/>
          <w:spacing w:val="2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Ge</w:t>
      </w:r>
      <w:r w:rsidRPr="00C6550D">
        <w:rPr>
          <w:color w:val="000000" w:themeColor="text1"/>
        </w:rPr>
        <w:t>n</w:t>
      </w:r>
      <w:r w:rsidRPr="00C6550D">
        <w:rPr>
          <w:color w:val="000000" w:themeColor="text1"/>
          <w:spacing w:val="1"/>
        </w:rPr>
        <w:t>era</w:t>
      </w:r>
      <w:r w:rsidRPr="00C6550D">
        <w:rPr>
          <w:color w:val="000000" w:themeColor="text1"/>
        </w:rPr>
        <w:t>l</w:t>
      </w:r>
      <w:r w:rsidRPr="00C6550D">
        <w:rPr>
          <w:color w:val="000000" w:themeColor="text1"/>
          <w:spacing w:val="-6"/>
        </w:rPr>
        <w:t xml:space="preserve"> </w:t>
      </w:r>
      <w:r w:rsidRPr="00C6550D">
        <w:rPr>
          <w:color w:val="000000" w:themeColor="text1"/>
        </w:rPr>
        <w:t>C</w:t>
      </w:r>
      <w:r w:rsidRPr="00C6550D">
        <w:rPr>
          <w:color w:val="000000" w:themeColor="text1"/>
          <w:spacing w:val="2"/>
        </w:rPr>
        <w:t>o</w:t>
      </w:r>
      <w:r w:rsidRPr="00C6550D">
        <w:rPr>
          <w:color w:val="000000" w:themeColor="text1"/>
        </w:rPr>
        <w:t>n</w:t>
      </w:r>
      <w:r w:rsidRPr="00C6550D">
        <w:rPr>
          <w:color w:val="000000" w:themeColor="text1"/>
          <w:spacing w:val="2"/>
        </w:rPr>
        <w:t>d</w:t>
      </w:r>
      <w:r w:rsidRPr="00C6550D">
        <w:rPr>
          <w:color w:val="000000" w:themeColor="text1"/>
        </w:rPr>
        <w:t>iti</w:t>
      </w:r>
      <w:r w:rsidRPr="00C6550D">
        <w:rPr>
          <w:color w:val="000000" w:themeColor="text1"/>
          <w:spacing w:val="4"/>
        </w:rPr>
        <w:t>o</w:t>
      </w:r>
      <w:r w:rsidRPr="00C6550D">
        <w:rPr>
          <w:color w:val="000000" w:themeColor="text1"/>
        </w:rPr>
        <w:t>ns</w:t>
      </w:r>
      <w:r w:rsidRPr="00C6550D">
        <w:rPr>
          <w:color w:val="000000" w:themeColor="text1"/>
          <w:spacing w:val="-16"/>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C</w:t>
      </w:r>
      <w:r w:rsidRPr="00C6550D">
        <w:rPr>
          <w:color w:val="000000" w:themeColor="text1"/>
          <w:spacing w:val="2"/>
        </w:rPr>
        <w:t>on</w:t>
      </w:r>
      <w:r w:rsidRPr="00C6550D">
        <w:rPr>
          <w:color w:val="000000" w:themeColor="text1"/>
        </w:rPr>
        <w:t>t</w:t>
      </w:r>
      <w:r w:rsidRPr="00C6550D">
        <w:rPr>
          <w:color w:val="000000" w:themeColor="text1"/>
          <w:spacing w:val="1"/>
        </w:rPr>
        <w:t>rac</w:t>
      </w:r>
      <w:r w:rsidRPr="00C6550D">
        <w:rPr>
          <w:color w:val="000000" w:themeColor="text1"/>
        </w:rPr>
        <w:t>t;</w:t>
      </w:r>
    </w:p>
    <w:p w:rsidR="00FE7AB7" w:rsidRPr="00C6550D" w:rsidRDefault="00FE7AB7">
      <w:pPr>
        <w:spacing w:line="120" w:lineRule="exact"/>
        <w:rPr>
          <w:color w:val="000000" w:themeColor="text1"/>
          <w:sz w:val="12"/>
          <w:szCs w:val="12"/>
        </w:rPr>
      </w:pPr>
    </w:p>
    <w:p w:rsidR="00FE7AB7" w:rsidRPr="00C6550D" w:rsidRDefault="002B432B">
      <w:pPr>
        <w:ind w:left="840"/>
        <w:rPr>
          <w:color w:val="000000" w:themeColor="text1"/>
        </w:rPr>
      </w:pPr>
      <w:r w:rsidRPr="00C6550D">
        <w:rPr>
          <w:color w:val="000000" w:themeColor="text1"/>
          <w:spacing w:val="1"/>
        </w:rPr>
        <w:t>(e</w:t>
      </w:r>
      <w:r w:rsidRPr="00C6550D">
        <w:rPr>
          <w:color w:val="000000" w:themeColor="text1"/>
        </w:rPr>
        <w:t xml:space="preserve">)       </w:t>
      </w:r>
      <w:r w:rsidRPr="00C6550D">
        <w:rPr>
          <w:color w:val="000000" w:themeColor="text1"/>
          <w:spacing w:val="3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7"/>
        </w:rPr>
        <w:t xml:space="preserve"> </w:t>
      </w:r>
      <w:r w:rsidRPr="00C6550D">
        <w:rPr>
          <w:color w:val="000000" w:themeColor="text1"/>
        </w:rPr>
        <w:t>C</w:t>
      </w:r>
      <w:r w:rsidRPr="00C6550D">
        <w:rPr>
          <w:color w:val="000000" w:themeColor="text1"/>
          <w:spacing w:val="4"/>
        </w:rPr>
        <w:t>o</w:t>
      </w:r>
      <w:r w:rsidRPr="00C6550D">
        <w:rPr>
          <w:color w:val="000000" w:themeColor="text1"/>
        </w:rPr>
        <w:t>n</w:t>
      </w:r>
      <w:r w:rsidRPr="00C6550D">
        <w:rPr>
          <w:color w:val="000000" w:themeColor="text1"/>
          <w:spacing w:val="2"/>
        </w:rPr>
        <w:t>d</w:t>
      </w:r>
      <w:r w:rsidRPr="00C6550D">
        <w:rPr>
          <w:color w:val="000000" w:themeColor="text1"/>
        </w:rPr>
        <w:t>iti</w:t>
      </w:r>
      <w:r w:rsidRPr="00C6550D">
        <w:rPr>
          <w:color w:val="000000" w:themeColor="text1"/>
          <w:spacing w:val="2"/>
        </w:rPr>
        <w:t>on</w:t>
      </w:r>
      <w:r w:rsidRPr="00C6550D">
        <w:rPr>
          <w:color w:val="000000" w:themeColor="text1"/>
        </w:rPr>
        <w:t>s</w:t>
      </w:r>
      <w:r w:rsidRPr="00C6550D">
        <w:rPr>
          <w:color w:val="000000" w:themeColor="text1"/>
          <w:spacing w:val="-1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C</w:t>
      </w:r>
      <w:r w:rsidRPr="00C6550D">
        <w:rPr>
          <w:color w:val="000000" w:themeColor="text1"/>
          <w:spacing w:val="4"/>
        </w:rPr>
        <w:t>o</w:t>
      </w:r>
      <w:r w:rsidRPr="00C6550D">
        <w:rPr>
          <w:color w:val="000000" w:themeColor="text1"/>
          <w:spacing w:val="2"/>
        </w:rPr>
        <w:t>n</w:t>
      </w:r>
      <w:r w:rsidRPr="00C6550D">
        <w:rPr>
          <w:color w:val="000000" w:themeColor="text1"/>
        </w:rPr>
        <w:t>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1"/>
        </w:rPr>
        <w:t>a</w:t>
      </w:r>
      <w:r w:rsidRPr="00C6550D">
        <w:rPr>
          <w:color w:val="000000" w:themeColor="text1"/>
        </w:rPr>
        <w:t>nd</w:t>
      </w:r>
    </w:p>
    <w:p w:rsidR="00FE7AB7" w:rsidRPr="00C6550D" w:rsidRDefault="00FE7AB7">
      <w:pPr>
        <w:spacing w:line="120" w:lineRule="exact"/>
        <w:rPr>
          <w:color w:val="000000" w:themeColor="text1"/>
          <w:sz w:val="12"/>
          <w:szCs w:val="12"/>
        </w:rPr>
      </w:pPr>
    </w:p>
    <w:p w:rsidR="00FE7AB7" w:rsidRPr="00C6550D" w:rsidRDefault="002B432B">
      <w:pPr>
        <w:ind w:left="840"/>
        <w:rPr>
          <w:color w:val="000000" w:themeColor="text1"/>
        </w:rPr>
      </w:pPr>
      <w:r w:rsidRPr="00C6550D">
        <w:rPr>
          <w:color w:val="000000" w:themeColor="text1"/>
          <w:spacing w:val="1"/>
        </w:rPr>
        <w:t>(</w:t>
      </w:r>
      <w:r w:rsidRPr="00C6550D">
        <w:rPr>
          <w:color w:val="000000" w:themeColor="text1"/>
          <w:spacing w:val="-1"/>
        </w:rPr>
        <w:t>f</w:t>
      </w:r>
      <w:r w:rsidRPr="00C6550D">
        <w:rPr>
          <w:color w:val="000000" w:themeColor="text1"/>
        </w:rPr>
        <w:t xml:space="preserve">)        </w:t>
      </w:r>
      <w:r w:rsidRPr="00C6550D">
        <w:rPr>
          <w:color w:val="000000" w:themeColor="text1"/>
          <w:spacing w:val="8"/>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3"/>
        </w:rPr>
        <w:t>a</w:t>
      </w:r>
      <w:r w:rsidRPr="00C6550D">
        <w:rPr>
          <w:color w:val="000000" w:themeColor="text1"/>
        </w:rPr>
        <w:t>s</w:t>
      </w:r>
      <w:r w:rsidRPr="00C6550D">
        <w:rPr>
          <w:color w:val="000000" w:themeColor="text1"/>
          <w:spacing w:val="1"/>
        </w:rPr>
        <w:t>er</w:t>
      </w:r>
      <w:r w:rsidRPr="00C6550D">
        <w:rPr>
          <w:color w:val="000000" w:themeColor="text1"/>
        </w:rPr>
        <w:t>'s</w:t>
      </w:r>
      <w:r w:rsidRPr="00C6550D">
        <w:rPr>
          <w:color w:val="000000" w:themeColor="text1"/>
          <w:spacing w:val="-15"/>
        </w:rPr>
        <w:t xml:space="preserve"> </w:t>
      </w:r>
      <w:r w:rsidRPr="00C6550D">
        <w:rPr>
          <w:color w:val="000000" w:themeColor="text1"/>
          <w:spacing w:val="1"/>
        </w:rPr>
        <w:t>N</w:t>
      </w:r>
      <w:r w:rsidRPr="00C6550D">
        <w:rPr>
          <w:color w:val="000000" w:themeColor="text1"/>
          <w:spacing w:val="2"/>
        </w:rPr>
        <w:t>o</w:t>
      </w:r>
      <w:r w:rsidRPr="00C6550D">
        <w:rPr>
          <w:color w:val="000000" w:themeColor="text1"/>
        </w:rPr>
        <w:t>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5"/>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spacing w:val="1"/>
        </w:rPr>
        <w:t>A</w:t>
      </w:r>
      <w:r w:rsidRPr="00C6550D">
        <w:rPr>
          <w:color w:val="000000" w:themeColor="text1"/>
          <w:spacing w:val="-1"/>
        </w:rPr>
        <w:t>w</w:t>
      </w:r>
      <w:r w:rsidRPr="00C6550D">
        <w:rPr>
          <w:color w:val="000000" w:themeColor="text1"/>
          <w:spacing w:val="1"/>
        </w:rPr>
        <w:t>ar</w:t>
      </w:r>
      <w:r w:rsidRPr="00C6550D">
        <w:rPr>
          <w:color w:val="000000" w:themeColor="text1"/>
          <w:spacing w:val="2"/>
        </w:rPr>
        <w:t>d</w:t>
      </w:r>
      <w:r w:rsidRPr="00C6550D">
        <w:rPr>
          <w:color w:val="000000" w:themeColor="text1"/>
        </w:rPr>
        <w:t>.</w:t>
      </w:r>
    </w:p>
    <w:p w:rsidR="00FE7AB7" w:rsidRPr="00C6550D" w:rsidRDefault="00FE7AB7">
      <w:pPr>
        <w:spacing w:before="18" w:line="220" w:lineRule="exact"/>
        <w:rPr>
          <w:color w:val="000000" w:themeColor="text1"/>
          <w:sz w:val="22"/>
          <w:szCs w:val="22"/>
        </w:rPr>
      </w:pPr>
    </w:p>
    <w:p w:rsidR="00FE7AB7" w:rsidRPr="00C6550D" w:rsidRDefault="002B432B">
      <w:pPr>
        <w:spacing w:line="260" w:lineRule="auto"/>
        <w:ind w:left="840" w:right="317" w:hanging="600"/>
        <w:rPr>
          <w:color w:val="000000" w:themeColor="text1"/>
        </w:rPr>
      </w:pPr>
      <w:r w:rsidRPr="00C6550D">
        <w:rPr>
          <w:color w:val="000000" w:themeColor="text1"/>
          <w:spacing w:val="2"/>
        </w:rPr>
        <w:t>3</w:t>
      </w:r>
      <w:r w:rsidRPr="00C6550D">
        <w:rPr>
          <w:color w:val="000000" w:themeColor="text1"/>
        </w:rPr>
        <w:t xml:space="preserve">.       </w:t>
      </w:r>
      <w:r w:rsidRPr="00C6550D">
        <w:rPr>
          <w:color w:val="000000" w:themeColor="text1"/>
          <w:spacing w:val="47"/>
        </w:rPr>
        <w:t xml:space="preserve"> </w:t>
      </w:r>
      <w:r w:rsidRPr="00C6550D">
        <w:rPr>
          <w:color w:val="000000" w:themeColor="text1"/>
          <w:spacing w:val="1"/>
        </w:rPr>
        <w:t>I</w:t>
      </w:r>
      <w:r w:rsidRPr="00C6550D">
        <w:rPr>
          <w:color w:val="000000" w:themeColor="text1"/>
        </w:rPr>
        <w:t>n</w:t>
      </w:r>
      <w:r w:rsidRPr="00C6550D">
        <w:rPr>
          <w:color w:val="000000" w:themeColor="text1"/>
          <w:spacing w:val="-3"/>
        </w:rPr>
        <w:t xml:space="preserve"> </w:t>
      </w:r>
      <w:r w:rsidRPr="00C6550D">
        <w:rPr>
          <w:color w:val="000000" w:themeColor="text1"/>
          <w:spacing w:val="1"/>
        </w:rPr>
        <w:t>c</w:t>
      </w:r>
      <w:r w:rsidRPr="00C6550D">
        <w:rPr>
          <w:color w:val="000000" w:themeColor="text1"/>
          <w:spacing w:val="2"/>
        </w:rPr>
        <w:t>o</w:t>
      </w:r>
      <w:r w:rsidRPr="00C6550D">
        <w:rPr>
          <w:color w:val="000000" w:themeColor="text1"/>
        </w:rPr>
        <w:t>nsi</w:t>
      </w:r>
      <w:r w:rsidRPr="00C6550D">
        <w:rPr>
          <w:color w:val="000000" w:themeColor="text1"/>
          <w:spacing w:val="2"/>
        </w:rPr>
        <w:t>d</w:t>
      </w:r>
      <w:r w:rsidRPr="00C6550D">
        <w:rPr>
          <w:color w:val="000000" w:themeColor="text1"/>
          <w:spacing w:val="1"/>
        </w:rPr>
        <w:t>era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p</w:t>
      </w:r>
      <w:r w:rsidRPr="00C6550D">
        <w:rPr>
          <w:color w:val="000000" w:themeColor="text1"/>
          <w:spacing w:val="3"/>
        </w:rPr>
        <w:t>a</w:t>
      </w:r>
      <w:r w:rsidRPr="00C6550D">
        <w:rPr>
          <w:color w:val="000000" w:themeColor="text1"/>
        </w:rPr>
        <w:t>ym</w:t>
      </w:r>
      <w:r w:rsidRPr="00C6550D">
        <w:rPr>
          <w:color w:val="000000" w:themeColor="text1"/>
          <w:spacing w:val="3"/>
        </w:rPr>
        <w:t>e</w:t>
      </w:r>
      <w:r w:rsidRPr="00C6550D">
        <w:rPr>
          <w:color w:val="000000" w:themeColor="text1"/>
        </w:rPr>
        <w:t>nts</w:t>
      </w:r>
      <w:r w:rsidRPr="00C6550D">
        <w:rPr>
          <w:color w:val="000000" w:themeColor="text1"/>
          <w:spacing w:val="-13"/>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b</w:t>
      </w:r>
      <w:r w:rsidRPr="00C6550D">
        <w:rPr>
          <w:color w:val="000000" w:themeColor="text1"/>
        </w:rPr>
        <w:t>e</w:t>
      </w:r>
      <w:r w:rsidRPr="00C6550D">
        <w:rPr>
          <w:color w:val="000000" w:themeColor="text1"/>
          <w:spacing w:val="1"/>
        </w:rPr>
        <w:t xml:space="preserve"> </w:t>
      </w:r>
      <w:r w:rsidRPr="00C6550D">
        <w:rPr>
          <w:color w:val="000000" w:themeColor="text1"/>
          <w:spacing w:val="-3"/>
        </w:rPr>
        <w:t>m</w:t>
      </w:r>
      <w:r w:rsidRPr="00C6550D">
        <w:rPr>
          <w:color w:val="000000" w:themeColor="text1"/>
          <w:spacing w:val="1"/>
        </w:rPr>
        <w:t>a</w:t>
      </w:r>
      <w:r w:rsidRPr="00C6550D">
        <w:rPr>
          <w:color w:val="000000" w:themeColor="text1"/>
          <w:spacing w:val="2"/>
        </w:rPr>
        <w:t>d</w:t>
      </w:r>
      <w:r w:rsidRPr="00C6550D">
        <w:rPr>
          <w:color w:val="000000" w:themeColor="text1"/>
        </w:rPr>
        <w:t>e</w:t>
      </w:r>
      <w:r w:rsidRPr="00C6550D">
        <w:rPr>
          <w:color w:val="000000" w:themeColor="text1"/>
          <w:spacing w:val="-6"/>
        </w:rPr>
        <w:t xml:space="preserve"> </w:t>
      </w:r>
      <w:r w:rsidRPr="00C6550D">
        <w:rPr>
          <w:color w:val="000000" w:themeColor="text1"/>
          <w:spacing w:val="4"/>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spacing w:val="2"/>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spacing w:val="1"/>
        </w:rPr>
        <w:t>a</w:t>
      </w:r>
      <w:r w:rsidRPr="00C6550D">
        <w:rPr>
          <w:color w:val="000000" w:themeColor="text1"/>
        </w:rPr>
        <w:t>s</w:t>
      </w:r>
      <w:r w:rsidRPr="00C6550D">
        <w:rPr>
          <w:color w:val="000000" w:themeColor="text1"/>
          <w:spacing w:val="-2"/>
        </w:rPr>
        <w:t xml:space="preserve"> </w:t>
      </w:r>
      <w:r w:rsidRPr="00C6550D">
        <w:rPr>
          <w:color w:val="000000" w:themeColor="text1"/>
        </w:rPr>
        <w:t>h</w:t>
      </w:r>
      <w:r w:rsidRPr="00C6550D">
        <w:rPr>
          <w:color w:val="000000" w:themeColor="text1"/>
          <w:spacing w:val="1"/>
        </w:rPr>
        <w:t>ere</w:t>
      </w:r>
      <w:r w:rsidRPr="00C6550D">
        <w:rPr>
          <w:color w:val="000000" w:themeColor="text1"/>
          <w:spacing w:val="3"/>
        </w:rPr>
        <w:t>i</w:t>
      </w:r>
      <w:r w:rsidRPr="00C6550D">
        <w:rPr>
          <w:color w:val="000000" w:themeColor="text1"/>
        </w:rPr>
        <w:t>n</w:t>
      </w:r>
      <w:r w:rsidRPr="00C6550D">
        <w:rPr>
          <w:color w:val="000000" w:themeColor="text1"/>
          <w:spacing w:val="1"/>
        </w:rPr>
        <w:t>af</w:t>
      </w:r>
      <w:r w:rsidRPr="00C6550D">
        <w:rPr>
          <w:color w:val="000000" w:themeColor="text1"/>
        </w:rPr>
        <w:t>t</w:t>
      </w:r>
      <w:r w:rsidRPr="00C6550D">
        <w:rPr>
          <w:color w:val="000000" w:themeColor="text1"/>
          <w:spacing w:val="3"/>
        </w:rPr>
        <w:t>e</w:t>
      </w:r>
      <w:r w:rsidRPr="00C6550D">
        <w:rPr>
          <w:color w:val="000000" w:themeColor="text1"/>
        </w:rPr>
        <w:t>r</w:t>
      </w:r>
      <w:r w:rsidRPr="00C6550D">
        <w:rPr>
          <w:color w:val="000000" w:themeColor="text1"/>
          <w:spacing w:val="-11"/>
        </w:rPr>
        <w:t xml:space="preserve"> </w:t>
      </w:r>
      <w:r w:rsidRPr="00C6550D">
        <w:rPr>
          <w:color w:val="000000" w:themeColor="text1"/>
          <w:spacing w:val="-3"/>
        </w:rPr>
        <w:t>m</w:t>
      </w:r>
      <w:r w:rsidRPr="00C6550D">
        <w:rPr>
          <w:color w:val="000000" w:themeColor="text1"/>
          <w:spacing w:val="3"/>
        </w:rPr>
        <w:t>e</w:t>
      </w:r>
      <w:r w:rsidRPr="00C6550D">
        <w:rPr>
          <w:color w:val="000000" w:themeColor="text1"/>
        </w:rPr>
        <w:t>nti</w:t>
      </w:r>
      <w:r w:rsidRPr="00C6550D">
        <w:rPr>
          <w:color w:val="000000" w:themeColor="text1"/>
          <w:spacing w:val="4"/>
        </w:rPr>
        <w:t>o</w:t>
      </w:r>
      <w:r w:rsidRPr="00C6550D">
        <w:rPr>
          <w:color w:val="000000" w:themeColor="text1"/>
        </w:rPr>
        <w:t>n</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14"/>
        </w:rPr>
        <w:t xml:space="preserve"> </w:t>
      </w:r>
      <w:r w:rsidRPr="00C6550D">
        <w:rPr>
          <w:color w:val="000000" w:themeColor="text1"/>
        </w:rPr>
        <w:t xml:space="preserve">the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h</w:t>
      </w:r>
      <w:r w:rsidRPr="00C6550D">
        <w:rPr>
          <w:color w:val="000000" w:themeColor="text1"/>
          <w:spacing w:val="1"/>
        </w:rPr>
        <w:t>ere</w:t>
      </w:r>
      <w:r w:rsidRPr="00C6550D">
        <w:rPr>
          <w:color w:val="000000" w:themeColor="text1"/>
          <w:spacing w:val="4"/>
        </w:rPr>
        <w:t>b</w:t>
      </w:r>
      <w:r w:rsidRPr="00C6550D">
        <w:rPr>
          <w:color w:val="000000" w:themeColor="text1"/>
        </w:rPr>
        <w:t>y</w:t>
      </w:r>
      <w:r w:rsidRPr="00C6550D">
        <w:rPr>
          <w:color w:val="000000" w:themeColor="text1"/>
          <w:spacing w:val="-11"/>
        </w:rPr>
        <w:t xml:space="preserve"> </w:t>
      </w:r>
      <w:r w:rsidRPr="00C6550D">
        <w:rPr>
          <w:color w:val="000000" w:themeColor="text1"/>
          <w:spacing w:val="1"/>
        </w:rPr>
        <w:t>c</w:t>
      </w:r>
      <w:r w:rsidRPr="00C6550D">
        <w:rPr>
          <w:color w:val="000000" w:themeColor="text1"/>
          <w:spacing w:val="2"/>
        </w:rPr>
        <w:t>o</w:t>
      </w:r>
      <w:r w:rsidRPr="00C6550D">
        <w:rPr>
          <w:color w:val="000000" w:themeColor="text1"/>
        </w:rPr>
        <w:t>v</w:t>
      </w:r>
      <w:r w:rsidRPr="00C6550D">
        <w:rPr>
          <w:color w:val="000000" w:themeColor="text1"/>
          <w:spacing w:val="3"/>
        </w:rPr>
        <w:t>e</w:t>
      </w:r>
      <w:r w:rsidRPr="00C6550D">
        <w:rPr>
          <w:color w:val="000000" w:themeColor="text1"/>
        </w:rPr>
        <w:t>n</w:t>
      </w:r>
      <w:r w:rsidRPr="00C6550D">
        <w:rPr>
          <w:color w:val="000000" w:themeColor="text1"/>
          <w:spacing w:val="1"/>
        </w:rPr>
        <w:t>a</w:t>
      </w:r>
      <w:r w:rsidRPr="00C6550D">
        <w:rPr>
          <w:color w:val="000000" w:themeColor="text1"/>
          <w:spacing w:val="2"/>
        </w:rPr>
        <w:t>n</w:t>
      </w:r>
      <w:r w:rsidRPr="00C6550D">
        <w:rPr>
          <w:color w:val="000000" w:themeColor="text1"/>
        </w:rPr>
        <w:t>ts</w:t>
      </w:r>
      <w:r w:rsidRPr="00C6550D">
        <w:rPr>
          <w:color w:val="000000" w:themeColor="text1"/>
          <w:spacing w:val="-10"/>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w:t>
      </w:r>
      <w:r w:rsidRPr="00C6550D">
        <w:rPr>
          <w:color w:val="000000" w:themeColor="text1"/>
          <w:spacing w:val="3"/>
        </w:rPr>
        <w:t>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w:t>
      </w:r>
      <w:r w:rsidRPr="00C6550D">
        <w:rPr>
          <w:color w:val="000000" w:themeColor="text1"/>
          <w:spacing w:val="2"/>
        </w:rPr>
        <w:t>d</w:t>
      </w:r>
      <w:r w:rsidRPr="00C6550D">
        <w:rPr>
          <w:color w:val="000000" w:themeColor="text1"/>
        </w:rPr>
        <w:t>e</w:t>
      </w:r>
      <w:r w:rsidRPr="00C6550D">
        <w:rPr>
          <w:color w:val="000000" w:themeColor="text1"/>
          <w:spacing w:val="-10"/>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s</w:t>
      </w:r>
      <w:r w:rsidRPr="00C6550D">
        <w:rPr>
          <w:color w:val="000000" w:themeColor="text1"/>
          <w:spacing w:val="1"/>
        </w:rPr>
        <w:t>er</w:t>
      </w:r>
      <w:r w:rsidRPr="00C6550D">
        <w:rPr>
          <w:color w:val="000000" w:themeColor="text1"/>
        </w:rPr>
        <w:t>vi</w:t>
      </w:r>
      <w:r w:rsidRPr="00C6550D">
        <w:rPr>
          <w:color w:val="000000" w:themeColor="text1"/>
          <w:spacing w:val="1"/>
        </w:rPr>
        <w:t>c</w:t>
      </w:r>
      <w:r w:rsidRPr="00C6550D">
        <w:rPr>
          <w:color w:val="000000" w:themeColor="text1"/>
          <w:spacing w:val="3"/>
        </w:rPr>
        <w:t>e</w:t>
      </w:r>
      <w:r w:rsidRPr="00C6550D">
        <w:rPr>
          <w:color w:val="000000" w:themeColor="text1"/>
        </w:rPr>
        <w:t>s</w:t>
      </w:r>
      <w:r w:rsidRPr="00C6550D">
        <w:rPr>
          <w:color w:val="000000" w:themeColor="text1"/>
          <w:spacing w:val="-10"/>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r</w:t>
      </w:r>
      <w:r w:rsidRPr="00C6550D">
        <w:rPr>
          <w:color w:val="000000" w:themeColor="text1"/>
          <w:spacing w:val="3"/>
        </w:rPr>
        <w:t>e</w:t>
      </w:r>
      <w:r w:rsidRPr="00C6550D">
        <w:rPr>
          <w:color w:val="000000" w:themeColor="text1"/>
        </w:rPr>
        <w:t>m</w:t>
      </w:r>
      <w:r w:rsidRPr="00C6550D">
        <w:rPr>
          <w:color w:val="000000" w:themeColor="text1"/>
          <w:spacing w:val="1"/>
        </w:rPr>
        <w:t>e</w:t>
      </w:r>
      <w:r w:rsidRPr="00C6550D">
        <w:rPr>
          <w:color w:val="000000" w:themeColor="text1"/>
          <w:spacing w:val="2"/>
        </w:rPr>
        <w:t>d</w:t>
      </w:r>
      <w:r w:rsidRPr="00C6550D">
        <w:rPr>
          <w:color w:val="000000" w:themeColor="text1"/>
        </w:rPr>
        <w:t>y</w:t>
      </w:r>
      <w:r w:rsidRPr="00C6550D">
        <w:rPr>
          <w:color w:val="000000" w:themeColor="text1"/>
          <w:spacing w:val="-12"/>
        </w:rPr>
        <w:t xml:space="preserve"> </w:t>
      </w:r>
      <w:r w:rsidRPr="00C6550D">
        <w:rPr>
          <w:color w:val="000000" w:themeColor="text1"/>
          <w:spacing w:val="2"/>
        </w:rPr>
        <w:t>d</w:t>
      </w:r>
      <w:r w:rsidRPr="00C6550D">
        <w:rPr>
          <w:color w:val="000000" w:themeColor="text1"/>
          <w:spacing w:val="3"/>
        </w:rPr>
        <w:t>e</w:t>
      </w:r>
      <w:r w:rsidRPr="00C6550D">
        <w:rPr>
          <w:color w:val="000000" w:themeColor="text1"/>
          <w:spacing w:val="-1"/>
        </w:rPr>
        <w:t>f</w:t>
      </w:r>
      <w:r w:rsidRPr="00C6550D">
        <w:rPr>
          <w:color w:val="000000" w:themeColor="text1"/>
          <w:spacing w:val="1"/>
        </w:rPr>
        <w:t>ec</w:t>
      </w:r>
      <w:r w:rsidRPr="00C6550D">
        <w:rPr>
          <w:color w:val="000000" w:themeColor="text1"/>
        </w:rPr>
        <w:t>ts th</w:t>
      </w:r>
      <w:r w:rsidRPr="00C6550D">
        <w:rPr>
          <w:color w:val="000000" w:themeColor="text1"/>
          <w:spacing w:val="1"/>
        </w:rPr>
        <w:t>ere</w:t>
      </w:r>
      <w:r w:rsidRPr="00C6550D">
        <w:rPr>
          <w:color w:val="000000" w:themeColor="text1"/>
        </w:rPr>
        <w:t>in</w:t>
      </w:r>
      <w:r w:rsidRPr="00C6550D">
        <w:rPr>
          <w:color w:val="000000" w:themeColor="text1"/>
          <w:spacing w:val="-8"/>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1"/>
        </w:rPr>
        <w:t>c</w:t>
      </w:r>
      <w:r w:rsidRPr="00C6550D">
        <w:rPr>
          <w:color w:val="000000" w:themeColor="text1"/>
          <w:spacing w:val="2"/>
        </w:rPr>
        <w:t>on</w:t>
      </w:r>
      <w:r w:rsidRPr="00C6550D">
        <w:rPr>
          <w:color w:val="000000" w:themeColor="text1"/>
          <w:spacing w:val="-1"/>
        </w:rPr>
        <w:t>f</w:t>
      </w:r>
      <w:r w:rsidRPr="00C6550D">
        <w:rPr>
          <w:color w:val="000000" w:themeColor="text1"/>
          <w:spacing w:val="2"/>
        </w:rPr>
        <w:t>o</w:t>
      </w:r>
      <w:r w:rsidRPr="00C6550D">
        <w:rPr>
          <w:color w:val="000000" w:themeColor="text1"/>
          <w:spacing w:val="4"/>
        </w:rPr>
        <w:t>r</w:t>
      </w:r>
      <w:r w:rsidRPr="00C6550D">
        <w:rPr>
          <w:color w:val="000000" w:themeColor="text1"/>
          <w:spacing w:val="-3"/>
        </w:rPr>
        <w:t>m</w:t>
      </w:r>
      <w:r w:rsidRPr="00C6550D">
        <w:rPr>
          <w:color w:val="000000" w:themeColor="text1"/>
          <w:spacing w:val="3"/>
        </w:rPr>
        <w:t>it</w:t>
      </w:r>
      <w:r w:rsidRPr="00C6550D">
        <w:rPr>
          <w:color w:val="000000" w:themeColor="text1"/>
        </w:rPr>
        <w:t>y</w:t>
      </w:r>
      <w:r w:rsidRPr="00C6550D">
        <w:rPr>
          <w:color w:val="000000" w:themeColor="text1"/>
          <w:spacing w:val="-18"/>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1"/>
        </w:rPr>
        <w:t>a</w:t>
      </w:r>
      <w:r w:rsidRPr="00C6550D">
        <w:rPr>
          <w:color w:val="000000" w:themeColor="text1"/>
        </w:rPr>
        <w:t>ll</w:t>
      </w:r>
      <w:r w:rsidRPr="00C6550D">
        <w:rPr>
          <w:color w:val="000000" w:themeColor="text1"/>
          <w:spacing w:val="-1"/>
        </w:rPr>
        <w:t xml:space="preserve"> </w:t>
      </w:r>
      <w:r w:rsidRPr="00C6550D">
        <w:rPr>
          <w:color w:val="000000" w:themeColor="text1"/>
          <w:spacing w:val="1"/>
        </w:rPr>
        <w:t>re</w:t>
      </w:r>
      <w:r w:rsidRPr="00C6550D">
        <w:rPr>
          <w:color w:val="000000" w:themeColor="text1"/>
          <w:spacing w:val="2"/>
        </w:rPr>
        <w:t>sp</w:t>
      </w:r>
      <w:r w:rsidRPr="00C6550D">
        <w:rPr>
          <w:color w:val="000000" w:themeColor="text1"/>
          <w:spacing w:val="1"/>
        </w:rPr>
        <w:t>ec</w:t>
      </w:r>
      <w:r w:rsidRPr="00C6550D">
        <w:rPr>
          <w:color w:val="000000" w:themeColor="text1"/>
        </w:rPr>
        <w:t>ts</w:t>
      </w:r>
      <w:r w:rsidRPr="00C6550D">
        <w:rPr>
          <w:color w:val="000000" w:themeColor="text1"/>
          <w:spacing w:val="-7"/>
        </w:rPr>
        <w:t xml:space="preserve"> </w:t>
      </w:r>
      <w:r w:rsidRPr="00C6550D">
        <w:rPr>
          <w:color w:val="000000" w:themeColor="text1"/>
          <w:spacing w:val="-3"/>
        </w:rPr>
        <w:t>w</w:t>
      </w:r>
      <w:r w:rsidRPr="00C6550D">
        <w:rPr>
          <w:color w:val="000000" w:themeColor="text1"/>
          <w:spacing w:val="3"/>
        </w:rPr>
        <w:t>i</w:t>
      </w:r>
      <w:r w:rsidRPr="00C6550D">
        <w:rPr>
          <w:color w:val="000000" w:themeColor="text1"/>
        </w:rPr>
        <w:t>th</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visi</w:t>
      </w:r>
      <w:r w:rsidRPr="00C6550D">
        <w:rPr>
          <w:color w:val="000000" w:themeColor="text1"/>
          <w:spacing w:val="4"/>
        </w:rPr>
        <w:t>o</w:t>
      </w:r>
      <w:r w:rsidRPr="00C6550D">
        <w:rPr>
          <w:color w:val="000000" w:themeColor="text1"/>
        </w:rPr>
        <w:t>ns</w:t>
      </w:r>
      <w:r w:rsidRPr="00C6550D">
        <w:rPr>
          <w:color w:val="000000" w:themeColor="text1"/>
          <w:spacing w:val="-1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spacing w:val="2"/>
        </w:rPr>
        <w:t>h</w:t>
      </w:r>
      <w:r w:rsidRPr="00C6550D">
        <w:rPr>
          <w:color w:val="000000" w:themeColor="text1"/>
        </w:rPr>
        <w:t>e</w:t>
      </w:r>
      <w:r w:rsidRPr="00C6550D">
        <w:rPr>
          <w:color w:val="000000" w:themeColor="text1"/>
          <w:spacing w:val="-2"/>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FE7AB7">
      <w:pPr>
        <w:spacing w:before="8" w:line="180" w:lineRule="exact"/>
        <w:rPr>
          <w:color w:val="000000" w:themeColor="text1"/>
          <w:sz w:val="18"/>
          <w:szCs w:val="18"/>
        </w:rPr>
      </w:pPr>
    </w:p>
    <w:p w:rsidR="00FE7AB7" w:rsidRPr="00C6550D" w:rsidRDefault="002B432B">
      <w:pPr>
        <w:spacing w:line="259" w:lineRule="auto"/>
        <w:ind w:left="840" w:right="250" w:hanging="600"/>
        <w:rPr>
          <w:color w:val="000000" w:themeColor="text1"/>
        </w:rPr>
      </w:pPr>
      <w:r w:rsidRPr="00C6550D">
        <w:rPr>
          <w:color w:val="000000" w:themeColor="text1"/>
          <w:spacing w:val="2"/>
        </w:rPr>
        <w:t>4</w:t>
      </w:r>
      <w:r w:rsidRPr="00C6550D">
        <w:rPr>
          <w:color w:val="000000" w:themeColor="text1"/>
        </w:rPr>
        <w:t xml:space="preserve">.       </w:t>
      </w:r>
      <w:r w:rsidRPr="00C6550D">
        <w:rPr>
          <w:color w:val="000000" w:themeColor="text1"/>
          <w:spacing w:val="47"/>
        </w:rPr>
        <w:t xml:space="preserve"> </w:t>
      </w:r>
      <w:r w:rsidRPr="00C6550D">
        <w:rPr>
          <w:color w:val="000000" w:themeColor="text1"/>
          <w:spacing w:val="4"/>
        </w:rPr>
        <w:t>T</w:t>
      </w:r>
      <w:r w:rsidRPr="00C6550D">
        <w:rPr>
          <w:color w:val="000000" w:themeColor="text1"/>
        </w:rPr>
        <w:t>he</w:t>
      </w:r>
      <w:r w:rsidRPr="00C6550D">
        <w:rPr>
          <w:color w:val="000000" w:themeColor="text1"/>
          <w:spacing w:val="-4"/>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w:t>
      </w:r>
      <w:r w:rsidRPr="00C6550D">
        <w:rPr>
          <w:color w:val="000000" w:themeColor="text1"/>
        </w:rPr>
        <w:t>r</w:t>
      </w:r>
      <w:r w:rsidRPr="00C6550D">
        <w:rPr>
          <w:color w:val="000000" w:themeColor="text1"/>
          <w:spacing w:val="-11"/>
        </w:rPr>
        <w:t xml:space="preserve"> </w:t>
      </w:r>
      <w:r w:rsidRPr="00C6550D">
        <w:rPr>
          <w:color w:val="000000" w:themeColor="text1"/>
        </w:rPr>
        <w:t>h</w:t>
      </w:r>
      <w:r w:rsidRPr="00C6550D">
        <w:rPr>
          <w:color w:val="000000" w:themeColor="text1"/>
          <w:spacing w:val="1"/>
        </w:rPr>
        <w:t>ere</w:t>
      </w:r>
      <w:r w:rsidRPr="00C6550D">
        <w:rPr>
          <w:color w:val="000000" w:themeColor="text1"/>
          <w:spacing w:val="4"/>
        </w:rPr>
        <w:t>b</w:t>
      </w:r>
      <w:r w:rsidRPr="00C6550D">
        <w:rPr>
          <w:color w:val="000000" w:themeColor="text1"/>
        </w:rPr>
        <w:t>y</w:t>
      </w:r>
      <w:r w:rsidRPr="00C6550D">
        <w:rPr>
          <w:color w:val="000000" w:themeColor="text1"/>
          <w:spacing w:val="-11"/>
        </w:rPr>
        <w:t xml:space="preserve"> </w:t>
      </w:r>
      <w:r w:rsidRPr="00C6550D">
        <w:rPr>
          <w:color w:val="000000" w:themeColor="text1"/>
          <w:spacing w:val="1"/>
        </w:rPr>
        <w:t>c</w:t>
      </w:r>
      <w:r w:rsidRPr="00C6550D">
        <w:rPr>
          <w:color w:val="000000" w:themeColor="text1"/>
          <w:spacing w:val="2"/>
        </w:rPr>
        <w:t>o</w:t>
      </w:r>
      <w:r w:rsidRPr="00C6550D">
        <w:rPr>
          <w:color w:val="000000" w:themeColor="text1"/>
        </w:rPr>
        <w:t>v</w:t>
      </w:r>
      <w:r w:rsidRPr="00C6550D">
        <w:rPr>
          <w:color w:val="000000" w:themeColor="text1"/>
          <w:spacing w:val="1"/>
        </w:rPr>
        <w:t>e</w:t>
      </w:r>
      <w:r w:rsidRPr="00C6550D">
        <w:rPr>
          <w:color w:val="000000" w:themeColor="text1"/>
        </w:rPr>
        <w:t>n</w:t>
      </w:r>
      <w:r w:rsidRPr="00C6550D">
        <w:rPr>
          <w:color w:val="000000" w:themeColor="text1"/>
          <w:spacing w:val="3"/>
        </w:rPr>
        <w:t>a</w:t>
      </w:r>
      <w:r w:rsidRPr="00C6550D">
        <w:rPr>
          <w:color w:val="000000" w:themeColor="text1"/>
        </w:rPr>
        <w:t>nts</w:t>
      </w:r>
      <w:r w:rsidRPr="00C6550D">
        <w:rPr>
          <w:color w:val="000000" w:themeColor="text1"/>
          <w:spacing w:val="-13"/>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p</w:t>
      </w:r>
      <w:r w:rsidRPr="00C6550D">
        <w:rPr>
          <w:color w:val="000000" w:themeColor="text1"/>
          <w:spacing w:val="3"/>
        </w:rPr>
        <w:t>a</w:t>
      </w:r>
      <w:r w:rsidRPr="00C6550D">
        <w:rPr>
          <w:color w:val="000000" w:themeColor="text1"/>
        </w:rPr>
        <w:t>y</w:t>
      </w:r>
      <w:r w:rsidRPr="00C6550D">
        <w:rPr>
          <w:color w:val="000000" w:themeColor="text1"/>
          <w:spacing w:val="-7"/>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1"/>
        </w:rPr>
        <w:t>c</w:t>
      </w:r>
      <w:r w:rsidRPr="00C6550D">
        <w:rPr>
          <w:color w:val="000000" w:themeColor="text1"/>
          <w:spacing w:val="2"/>
        </w:rPr>
        <w:t>o</w:t>
      </w:r>
      <w:r w:rsidRPr="00C6550D">
        <w:rPr>
          <w:color w:val="000000" w:themeColor="text1"/>
        </w:rPr>
        <w:t>n</w:t>
      </w:r>
      <w:r w:rsidRPr="00C6550D">
        <w:rPr>
          <w:color w:val="000000" w:themeColor="text1"/>
          <w:spacing w:val="2"/>
        </w:rPr>
        <w:t>s</w:t>
      </w:r>
      <w:r w:rsidRPr="00C6550D">
        <w:rPr>
          <w:color w:val="000000" w:themeColor="text1"/>
        </w:rPr>
        <w:t>i</w:t>
      </w:r>
      <w:r w:rsidRPr="00C6550D">
        <w:rPr>
          <w:color w:val="000000" w:themeColor="text1"/>
          <w:spacing w:val="2"/>
        </w:rPr>
        <w:t>d</w:t>
      </w:r>
      <w:r w:rsidRPr="00C6550D">
        <w:rPr>
          <w:color w:val="000000" w:themeColor="text1"/>
          <w:spacing w:val="1"/>
        </w:rPr>
        <w:t>era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visi</w:t>
      </w:r>
      <w:r w:rsidRPr="00C6550D">
        <w:rPr>
          <w:color w:val="000000" w:themeColor="text1"/>
          <w:spacing w:val="4"/>
        </w:rPr>
        <w:t>o</w:t>
      </w:r>
      <w:r w:rsidRPr="00C6550D">
        <w:rPr>
          <w:color w:val="000000" w:themeColor="text1"/>
        </w:rPr>
        <w:t>n</w:t>
      </w:r>
      <w:r w:rsidRPr="00C6550D">
        <w:rPr>
          <w:color w:val="000000" w:themeColor="text1"/>
          <w:spacing w:val="-14"/>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spacing w:val="2"/>
        </w:rPr>
        <w:t>h</w:t>
      </w:r>
      <w:r w:rsidRPr="00C6550D">
        <w:rPr>
          <w:color w:val="000000" w:themeColor="text1"/>
        </w:rPr>
        <w:t>e</w:t>
      </w:r>
      <w:r w:rsidRPr="00C6550D">
        <w:rPr>
          <w:color w:val="000000" w:themeColor="text1"/>
          <w:spacing w:val="-2"/>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spacing w:val="1"/>
        </w:rPr>
        <w:t>a</w:t>
      </w:r>
      <w:r w:rsidRPr="00C6550D">
        <w:rPr>
          <w:color w:val="000000" w:themeColor="text1"/>
        </w:rPr>
        <w:t>nd s</w:t>
      </w:r>
      <w:r w:rsidRPr="00C6550D">
        <w:rPr>
          <w:color w:val="000000" w:themeColor="text1"/>
          <w:spacing w:val="1"/>
        </w:rPr>
        <w:t>er</w:t>
      </w:r>
      <w:r w:rsidRPr="00C6550D">
        <w:rPr>
          <w:color w:val="000000" w:themeColor="text1"/>
        </w:rPr>
        <w:t>vi</w:t>
      </w:r>
      <w:r w:rsidRPr="00C6550D">
        <w:rPr>
          <w:color w:val="000000" w:themeColor="text1"/>
          <w:spacing w:val="1"/>
        </w:rPr>
        <w:t>ce</w:t>
      </w:r>
      <w:r w:rsidRPr="00C6550D">
        <w:rPr>
          <w:color w:val="000000" w:themeColor="text1"/>
        </w:rPr>
        <w:t>s</w:t>
      </w:r>
      <w:r w:rsidRPr="00C6550D">
        <w:rPr>
          <w:color w:val="000000" w:themeColor="text1"/>
          <w:spacing w:val="-10"/>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r</w:t>
      </w:r>
      <w:r w:rsidRPr="00C6550D">
        <w:rPr>
          <w:color w:val="000000" w:themeColor="text1"/>
          <w:spacing w:val="3"/>
        </w:rPr>
        <w:t>e</w:t>
      </w:r>
      <w:r w:rsidRPr="00C6550D">
        <w:rPr>
          <w:color w:val="000000" w:themeColor="text1"/>
        </w:rPr>
        <w:t>m</w:t>
      </w:r>
      <w:r w:rsidRPr="00C6550D">
        <w:rPr>
          <w:color w:val="000000" w:themeColor="text1"/>
          <w:spacing w:val="1"/>
        </w:rPr>
        <w:t>e</w:t>
      </w:r>
      <w:r w:rsidRPr="00C6550D">
        <w:rPr>
          <w:color w:val="000000" w:themeColor="text1"/>
          <w:spacing w:val="4"/>
        </w:rPr>
        <w:t>d</w:t>
      </w:r>
      <w:r w:rsidRPr="00C6550D">
        <w:rPr>
          <w:color w:val="000000" w:themeColor="text1"/>
          <w:spacing w:val="-3"/>
        </w:rPr>
        <w:t>y</w:t>
      </w:r>
      <w:r w:rsidRPr="00C6550D">
        <w:rPr>
          <w:color w:val="000000" w:themeColor="text1"/>
          <w:spacing w:val="3"/>
        </w:rPr>
        <w:t>i</w:t>
      </w:r>
      <w:r w:rsidRPr="00C6550D">
        <w:rPr>
          <w:color w:val="000000" w:themeColor="text1"/>
        </w:rPr>
        <w:t>ng</w:t>
      </w:r>
      <w:r w:rsidRPr="00C6550D">
        <w:rPr>
          <w:color w:val="000000" w:themeColor="text1"/>
          <w:spacing w:val="-15"/>
        </w:rPr>
        <w:t xml:space="preserve"> </w:t>
      </w:r>
      <w:r w:rsidRPr="00C6550D">
        <w:rPr>
          <w:color w:val="000000" w:themeColor="text1"/>
          <w:spacing w:val="4"/>
        </w:rPr>
        <w:t>o</w:t>
      </w:r>
      <w:r w:rsidRPr="00C6550D">
        <w:rPr>
          <w:color w:val="000000" w:themeColor="text1"/>
        </w:rPr>
        <w:t>f</w:t>
      </w:r>
      <w:r w:rsidRPr="00C6550D">
        <w:rPr>
          <w:color w:val="000000" w:themeColor="text1"/>
          <w:spacing w:val="-1"/>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1"/>
        </w:rPr>
        <w:t>f</w:t>
      </w:r>
      <w:r w:rsidRPr="00C6550D">
        <w:rPr>
          <w:color w:val="000000" w:themeColor="text1"/>
          <w:spacing w:val="1"/>
        </w:rPr>
        <w:t>ec</w:t>
      </w:r>
      <w:r w:rsidRPr="00C6550D">
        <w:rPr>
          <w:color w:val="000000" w:themeColor="text1"/>
        </w:rPr>
        <w:t>ts</w:t>
      </w:r>
      <w:r w:rsidRPr="00C6550D">
        <w:rPr>
          <w:color w:val="000000" w:themeColor="text1"/>
          <w:spacing w:val="-8"/>
        </w:rPr>
        <w:t xml:space="preserve"> </w:t>
      </w:r>
      <w:r w:rsidRPr="00C6550D">
        <w:rPr>
          <w:color w:val="000000" w:themeColor="text1"/>
          <w:spacing w:val="3"/>
        </w:rPr>
        <w:t>t</w:t>
      </w:r>
      <w:r w:rsidRPr="00C6550D">
        <w:rPr>
          <w:color w:val="000000" w:themeColor="text1"/>
        </w:rPr>
        <w:t>h</w:t>
      </w:r>
      <w:r w:rsidRPr="00C6550D">
        <w:rPr>
          <w:color w:val="000000" w:themeColor="text1"/>
          <w:spacing w:val="1"/>
        </w:rPr>
        <w:t>ere</w:t>
      </w:r>
      <w:r w:rsidRPr="00C6550D">
        <w:rPr>
          <w:color w:val="000000" w:themeColor="text1"/>
        </w:rPr>
        <w:t>in,</w:t>
      </w:r>
      <w:r w:rsidRPr="00C6550D">
        <w:rPr>
          <w:color w:val="000000" w:themeColor="text1"/>
          <w:spacing w:val="-8"/>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C</w:t>
      </w:r>
      <w:r w:rsidRPr="00C6550D">
        <w:rPr>
          <w:color w:val="000000" w:themeColor="text1"/>
          <w:spacing w:val="2"/>
        </w:rPr>
        <w:t>on</w:t>
      </w:r>
      <w:r w:rsidRPr="00C6550D">
        <w:rPr>
          <w:color w:val="000000" w:themeColor="text1"/>
        </w:rPr>
        <w:t>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3"/>
        </w:rPr>
        <w:t>P</w:t>
      </w:r>
      <w:r w:rsidRPr="00C6550D">
        <w:rPr>
          <w:color w:val="000000" w:themeColor="text1"/>
          <w:spacing w:val="1"/>
        </w:rPr>
        <w:t>r</w:t>
      </w:r>
      <w:r w:rsidRPr="00C6550D">
        <w:rPr>
          <w:color w:val="000000" w:themeColor="text1"/>
        </w:rPr>
        <w:t>i</w:t>
      </w:r>
      <w:r w:rsidRPr="00C6550D">
        <w:rPr>
          <w:color w:val="000000" w:themeColor="text1"/>
          <w:spacing w:val="1"/>
        </w:rPr>
        <w:t>c</w:t>
      </w:r>
      <w:r w:rsidRPr="00C6550D">
        <w:rPr>
          <w:color w:val="000000" w:themeColor="text1"/>
        </w:rPr>
        <w:t>e</w:t>
      </w:r>
      <w:r w:rsidRPr="00C6550D">
        <w:rPr>
          <w:color w:val="000000" w:themeColor="text1"/>
          <w:spacing w:val="-5"/>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su</w:t>
      </w:r>
      <w:r w:rsidRPr="00C6550D">
        <w:rPr>
          <w:color w:val="000000" w:themeColor="text1"/>
          <w:spacing w:val="1"/>
        </w:rPr>
        <w:t>c</w:t>
      </w:r>
      <w:r w:rsidRPr="00C6550D">
        <w:rPr>
          <w:color w:val="000000" w:themeColor="text1"/>
        </w:rPr>
        <w:t>h</w:t>
      </w:r>
      <w:r w:rsidRPr="00C6550D">
        <w:rPr>
          <w:color w:val="000000" w:themeColor="text1"/>
          <w:spacing w:val="-6"/>
        </w:rPr>
        <w:t xml:space="preserve"> </w:t>
      </w:r>
      <w:r w:rsidRPr="00C6550D">
        <w:rPr>
          <w:color w:val="000000" w:themeColor="text1"/>
          <w:spacing w:val="2"/>
        </w:rPr>
        <w:t>o</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spacing w:val="2"/>
        </w:rPr>
        <w:t>su</w:t>
      </w:r>
      <w:r w:rsidRPr="00C6550D">
        <w:rPr>
          <w:color w:val="000000" w:themeColor="text1"/>
        </w:rPr>
        <w:t>m</w:t>
      </w:r>
      <w:r w:rsidRPr="00C6550D">
        <w:rPr>
          <w:color w:val="000000" w:themeColor="text1"/>
          <w:spacing w:val="-9"/>
        </w:rPr>
        <w:t xml:space="preserve"> </w:t>
      </w:r>
      <w:r w:rsidRPr="00C6550D">
        <w:rPr>
          <w:color w:val="000000" w:themeColor="text1"/>
          <w:spacing w:val="3"/>
        </w:rPr>
        <w:t>a</w:t>
      </w:r>
      <w:r w:rsidRPr="00C6550D">
        <w:rPr>
          <w:color w:val="000000" w:themeColor="text1"/>
        </w:rPr>
        <w:t>s</w:t>
      </w:r>
      <w:r w:rsidRPr="00C6550D">
        <w:rPr>
          <w:color w:val="000000" w:themeColor="text1"/>
          <w:spacing w:val="1"/>
        </w:rPr>
        <w:t xml:space="preserve"> </w:t>
      </w:r>
      <w:r w:rsidRPr="00C6550D">
        <w:rPr>
          <w:color w:val="000000" w:themeColor="text1"/>
          <w:spacing w:val="-3"/>
        </w:rPr>
        <w:t>m</w:t>
      </w:r>
      <w:r w:rsidRPr="00C6550D">
        <w:rPr>
          <w:color w:val="000000" w:themeColor="text1"/>
          <w:spacing w:val="3"/>
        </w:rPr>
        <w:t>a</w:t>
      </w:r>
      <w:r w:rsidRPr="00C6550D">
        <w:rPr>
          <w:color w:val="000000" w:themeColor="text1"/>
        </w:rPr>
        <w:t>y</w:t>
      </w:r>
      <w:r w:rsidRPr="00C6550D">
        <w:rPr>
          <w:color w:val="000000" w:themeColor="text1"/>
          <w:spacing w:val="-4"/>
        </w:rPr>
        <w:t xml:space="preserve"> </w:t>
      </w:r>
      <w:r w:rsidRPr="00C6550D">
        <w:rPr>
          <w:color w:val="000000" w:themeColor="text1"/>
          <w:spacing w:val="2"/>
        </w:rPr>
        <w:t>b</w:t>
      </w:r>
      <w:r w:rsidRPr="00C6550D">
        <w:rPr>
          <w:color w:val="000000" w:themeColor="text1"/>
          <w:spacing w:val="1"/>
        </w:rPr>
        <w:t>ec</w:t>
      </w:r>
      <w:r w:rsidRPr="00C6550D">
        <w:rPr>
          <w:color w:val="000000" w:themeColor="text1"/>
          <w:spacing w:val="2"/>
        </w:rPr>
        <w:t>o</w:t>
      </w:r>
      <w:r w:rsidRPr="00C6550D">
        <w:rPr>
          <w:color w:val="000000" w:themeColor="text1"/>
          <w:spacing w:val="-3"/>
        </w:rPr>
        <w:t>m</w:t>
      </w:r>
      <w:r w:rsidRPr="00C6550D">
        <w:rPr>
          <w:color w:val="000000" w:themeColor="text1"/>
        </w:rPr>
        <w:t>e</w:t>
      </w:r>
      <w:r w:rsidRPr="00C6550D">
        <w:rPr>
          <w:color w:val="000000" w:themeColor="text1"/>
          <w:spacing w:val="-9"/>
        </w:rPr>
        <w:t xml:space="preserve"> </w:t>
      </w:r>
      <w:r w:rsidRPr="00C6550D">
        <w:rPr>
          <w:color w:val="000000" w:themeColor="text1"/>
          <w:spacing w:val="2"/>
        </w:rPr>
        <w:t>p</w:t>
      </w:r>
      <w:r w:rsidRPr="00C6550D">
        <w:rPr>
          <w:color w:val="000000" w:themeColor="text1"/>
          <w:spacing w:val="3"/>
        </w:rPr>
        <w:t>a</w:t>
      </w:r>
      <w:r w:rsidRPr="00C6550D">
        <w:rPr>
          <w:color w:val="000000" w:themeColor="text1"/>
          <w:spacing w:val="-3"/>
        </w:rPr>
        <w:t>y</w:t>
      </w:r>
      <w:r w:rsidRPr="00C6550D">
        <w:rPr>
          <w:color w:val="000000" w:themeColor="text1"/>
          <w:spacing w:val="1"/>
        </w:rPr>
        <w:t>a</w:t>
      </w:r>
      <w:r w:rsidRPr="00C6550D">
        <w:rPr>
          <w:color w:val="000000" w:themeColor="text1"/>
          <w:spacing w:val="2"/>
        </w:rPr>
        <w:t>b</w:t>
      </w:r>
      <w:r w:rsidRPr="00C6550D">
        <w:rPr>
          <w:color w:val="000000" w:themeColor="text1"/>
        </w:rPr>
        <w:t>le un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w:t>
      </w:r>
      <w:r w:rsidRPr="00C6550D">
        <w:rPr>
          <w:color w:val="000000" w:themeColor="text1"/>
          <w:spacing w:val="3"/>
        </w:rPr>
        <w:t>i</w:t>
      </w:r>
      <w:r w:rsidRPr="00C6550D">
        <w:rPr>
          <w:color w:val="000000" w:themeColor="text1"/>
        </w:rPr>
        <w:t>si</w:t>
      </w:r>
      <w:r w:rsidRPr="00C6550D">
        <w:rPr>
          <w:color w:val="000000" w:themeColor="text1"/>
          <w:spacing w:val="2"/>
        </w:rPr>
        <w:t>on</w:t>
      </w:r>
      <w:r w:rsidRPr="00C6550D">
        <w:rPr>
          <w:color w:val="000000" w:themeColor="text1"/>
        </w:rPr>
        <w:t>s</w:t>
      </w:r>
      <w:r w:rsidRPr="00C6550D">
        <w:rPr>
          <w:color w:val="000000" w:themeColor="text1"/>
          <w:spacing w:val="-1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4"/>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0"/>
        </w:rPr>
        <w:t xml:space="preserve"> </w:t>
      </w:r>
      <w:r w:rsidRPr="00C6550D">
        <w:rPr>
          <w:color w:val="000000" w:themeColor="text1"/>
          <w:spacing w:val="1"/>
        </w:rPr>
        <w:t>a</w:t>
      </w:r>
      <w:r w:rsidRPr="00C6550D">
        <w:rPr>
          <w:color w:val="000000" w:themeColor="text1"/>
        </w:rPr>
        <w:t>t the</w:t>
      </w:r>
      <w:r w:rsidRPr="00C6550D">
        <w:rPr>
          <w:color w:val="000000" w:themeColor="text1"/>
          <w:spacing w:val="-2"/>
        </w:rPr>
        <w:t xml:space="preserve"> </w:t>
      </w:r>
      <w:r w:rsidRPr="00C6550D">
        <w:rPr>
          <w:color w:val="000000" w:themeColor="text1"/>
        </w:rPr>
        <w:t>t</w:t>
      </w:r>
      <w:r w:rsidRPr="00C6550D">
        <w:rPr>
          <w:color w:val="000000" w:themeColor="text1"/>
          <w:spacing w:val="3"/>
        </w:rPr>
        <w:t>i</w:t>
      </w:r>
      <w:r w:rsidRPr="00C6550D">
        <w:rPr>
          <w:color w:val="000000" w:themeColor="text1"/>
        </w:rPr>
        <w:t>m</w:t>
      </w:r>
      <w:r w:rsidRPr="00C6550D">
        <w:rPr>
          <w:color w:val="000000" w:themeColor="text1"/>
          <w:spacing w:val="3"/>
        </w:rPr>
        <w:t>e</w:t>
      </w:r>
      <w:r w:rsidRPr="00C6550D">
        <w:rPr>
          <w:color w:val="000000" w:themeColor="text1"/>
        </w:rPr>
        <w:t>s</w:t>
      </w:r>
      <w:r w:rsidRPr="00C6550D">
        <w:rPr>
          <w:color w:val="000000" w:themeColor="text1"/>
          <w:spacing w:val="-7"/>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m</w:t>
      </w:r>
      <w:r w:rsidRPr="00C6550D">
        <w:rPr>
          <w:color w:val="000000" w:themeColor="text1"/>
          <w:spacing w:val="1"/>
        </w:rPr>
        <w:t>a</w:t>
      </w:r>
      <w:r w:rsidRPr="00C6550D">
        <w:rPr>
          <w:color w:val="000000" w:themeColor="text1"/>
          <w:spacing w:val="2"/>
        </w:rPr>
        <w:t>n</w:t>
      </w:r>
      <w:r w:rsidRPr="00C6550D">
        <w:rPr>
          <w:color w:val="000000" w:themeColor="text1"/>
        </w:rPr>
        <w:t>n</w:t>
      </w:r>
      <w:r w:rsidRPr="00C6550D">
        <w:rPr>
          <w:color w:val="000000" w:themeColor="text1"/>
          <w:spacing w:val="1"/>
        </w:rPr>
        <w:t>e</w:t>
      </w:r>
      <w:r w:rsidRPr="00C6550D">
        <w:rPr>
          <w:color w:val="000000" w:themeColor="text1"/>
        </w:rPr>
        <w:t>r</w:t>
      </w:r>
      <w:r w:rsidRPr="00C6550D">
        <w:rPr>
          <w:color w:val="000000" w:themeColor="text1"/>
          <w:spacing w:val="-8"/>
        </w:rPr>
        <w:t xml:space="preserve"> </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1"/>
        </w:rPr>
        <w:t>cr</w:t>
      </w:r>
      <w:r w:rsidRPr="00C6550D">
        <w:rPr>
          <w:color w:val="000000" w:themeColor="text1"/>
        </w:rPr>
        <w:t>i</w:t>
      </w:r>
      <w:r w:rsidRPr="00C6550D">
        <w:rPr>
          <w:color w:val="000000" w:themeColor="text1"/>
          <w:spacing w:val="2"/>
        </w:rPr>
        <w:t>b</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C</w:t>
      </w:r>
      <w:r w:rsidRPr="00C6550D">
        <w:rPr>
          <w:color w:val="000000" w:themeColor="text1"/>
          <w:spacing w:val="2"/>
        </w:rPr>
        <w:t>on</w:t>
      </w:r>
      <w:r w:rsidRPr="00C6550D">
        <w:rPr>
          <w:color w:val="000000" w:themeColor="text1"/>
        </w:rPr>
        <w:t>t</w:t>
      </w:r>
      <w:r w:rsidRPr="00C6550D">
        <w:rPr>
          <w:color w:val="000000" w:themeColor="text1"/>
          <w:spacing w:val="1"/>
        </w:rPr>
        <w:t>rac</w:t>
      </w:r>
      <w:r w:rsidRPr="00C6550D">
        <w:rPr>
          <w:color w:val="000000" w:themeColor="text1"/>
        </w:rPr>
        <w:t>t.</w:t>
      </w:r>
    </w:p>
    <w:p w:rsidR="00FE7AB7" w:rsidRPr="00C6550D" w:rsidRDefault="00FE7AB7">
      <w:pPr>
        <w:spacing w:before="2" w:line="180" w:lineRule="exact"/>
        <w:rPr>
          <w:color w:val="000000" w:themeColor="text1"/>
          <w:sz w:val="19"/>
          <w:szCs w:val="19"/>
        </w:rPr>
      </w:pPr>
    </w:p>
    <w:p w:rsidR="00FE7AB7" w:rsidRPr="00C6550D" w:rsidRDefault="002B432B">
      <w:pPr>
        <w:ind w:left="840"/>
        <w:rPr>
          <w:color w:val="000000" w:themeColor="text1"/>
        </w:rPr>
      </w:pPr>
      <w:r w:rsidRPr="00C6550D">
        <w:rPr>
          <w:color w:val="000000" w:themeColor="text1"/>
          <w:spacing w:val="3"/>
        </w:rPr>
        <w:t>B</w:t>
      </w:r>
      <w:r w:rsidRPr="00C6550D">
        <w:rPr>
          <w:color w:val="000000" w:themeColor="text1"/>
          <w:spacing w:val="1"/>
        </w:rPr>
        <w:t>r</w:t>
      </w:r>
      <w:r w:rsidRPr="00C6550D">
        <w:rPr>
          <w:color w:val="000000" w:themeColor="text1"/>
        </w:rPr>
        <w:t>i</w:t>
      </w:r>
      <w:r w:rsidRPr="00C6550D">
        <w:rPr>
          <w:color w:val="000000" w:themeColor="text1"/>
          <w:spacing w:val="1"/>
        </w:rPr>
        <w:t>e</w:t>
      </w:r>
      <w:r w:rsidRPr="00C6550D">
        <w:rPr>
          <w:color w:val="000000" w:themeColor="text1"/>
        </w:rPr>
        <w:t>f</w:t>
      </w:r>
      <w:r w:rsidRPr="00C6550D">
        <w:rPr>
          <w:color w:val="000000" w:themeColor="text1"/>
          <w:spacing w:val="-8"/>
        </w:rPr>
        <w:t xml:space="preserve"> </w:t>
      </w:r>
      <w:r w:rsidRPr="00C6550D">
        <w:rPr>
          <w:color w:val="000000" w:themeColor="text1"/>
          <w:spacing w:val="2"/>
        </w:rPr>
        <w:t>p</w:t>
      </w:r>
      <w:r w:rsidRPr="00C6550D">
        <w:rPr>
          <w:color w:val="000000" w:themeColor="text1"/>
          <w:spacing w:val="1"/>
        </w:rPr>
        <w:t>ar</w:t>
      </w:r>
      <w:r w:rsidRPr="00C6550D">
        <w:rPr>
          <w:color w:val="000000" w:themeColor="text1"/>
        </w:rPr>
        <w:t>ti</w:t>
      </w:r>
      <w:r w:rsidRPr="00C6550D">
        <w:rPr>
          <w:color w:val="000000" w:themeColor="text1"/>
          <w:spacing w:val="1"/>
        </w:rPr>
        <w:t>c</w:t>
      </w:r>
      <w:r w:rsidRPr="00C6550D">
        <w:rPr>
          <w:color w:val="000000" w:themeColor="text1"/>
        </w:rPr>
        <w:t>ul</w:t>
      </w:r>
      <w:r w:rsidRPr="00C6550D">
        <w:rPr>
          <w:color w:val="000000" w:themeColor="text1"/>
          <w:spacing w:val="1"/>
        </w:rPr>
        <w:t>ar</w:t>
      </w:r>
      <w:r w:rsidRPr="00C6550D">
        <w:rPr>
          <w:color w:val="000000" w:themeColor="text1"/>
        </w:rPr>
        <w:t>s</w:t>
      </w:r>
      <w:r w:rsidRPr="00C6550D">
        <w:rPr>
          <w:color w:val="000000" w:themeColor="text1"/>
          <w:spacing w:val="-1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s</w:t>
      </w:r>
      <w:r w:rsidRPr="00C6550D">
        <w:rPr>
          <w:color w:val="000000" w:themeColor="text1"/>
          <w:spacing w:val="1"/>
        </w:rPr>
        <w:t>er</w:t>
      </w:r>
      <w:r w:rsidRPr="00C6550D">
        <w:rPr>
          <w:color w:val="000000" w:themeColor="text1"/>
        </w:rPr>
        <w:t>vi</w:t>
      </w:r>
      <w:r w:rsidRPr="00C6550D">
        <w:rPr>
          <w:color w:val="000000" w:themeColor="text1"/>
          <w:spacing w:val="1"/>
        </w:rPr>
        <w:t>c</w:t>
      </w:r>
      <w:r w:rsidRPr="00C6550D">
        <w:rPr>
          <w:color w:val="000000" w:themeColor="text1"/>
          <w:spacing w:val="3"/>
        </w:rPr>
        <w:t>e</w:t>
      </w:r>
      <w:r w:rsidRPr="00C6550D">
        <w:rPr>
          <w:color w:val="000000" w:themeColor="text1"/>
        </w:rPr>
        <w:t>s</w:t>
      </w:r>
      <w:r w:rsidRPr="00C6550D">
        <w:rPr>
          <w:color w:val="000000" w:themeColor="text1"/>
          <w:spacing w:val="-7"/>
        </w:rPr>
        <w:t xml:space="preserve"> </w:t>
      </w:r>
      <w:r w:rsidRPr="00C6550D">
        <w:rPr>
          <w:color w:val="000000" w:themeColor="text1"/>
          <w:spacing w:val="-1"/>
        </w:rPr>
        <w:t>w</w:t>
      </w:r>
      <w:r w:rsidRPr="00C6550D">
        <w:rPr>
          <w:color w:val="000000" w:themeColor="text1"/>
        </w:rPr>
        <w:t>hi</w:t>
      </w:r>
      <w:r w:rsidRPr="00C6550D">
        <w:rPr>
          <w:color w:val="000000" w:themeColor="text1"/>
          <w:spacing w:val="3"/>
        </w:rPr>
        <w:t>c</w:t>
      </w:r>
      <w:r w:rsidRPr="00C6550D">
        <w:rPr>
          <w:color w:val="000000" w:themeColor="text1"/>
        </w:rPr>
        <w:t>h</w:t>
      </w:r>
      <w:r w:rsidRPr="00C6550D">
        <w:rPr>
          <w:color w:val="000000" w:themeColor="text1"/>
          <w:spacing w:val="-8"/>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5"/>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2"/>
          <w:w w:val="98"/>
        </w:rPr>
        <w:t>supp</w:t>
      </w:r>
      <w:r w:rsidRPr="00C6550D">
        <w:rPr>
          <w:color w:val="000000" w:themeColor="text1"/>
          <w:w w:val="98"/>
        </w:rPr>
        <w:t>li</w:t>
      </w:r>
      <w:r w:rsidRPr="00C6550D">
        <w:rPr>
          <w:color w:val="000000" w:themeColor="text1"/>
          <w:spacing w:val="1"/>
          <w:w w:val="98"/>
        </w:rPr>
        <w:t>e</w:t>
      </w:r>
      <w:r w:rsidRPr="00C6550D">
        <w:rPr>
          <w:color w:val="000000" w:themeColor="text1"/>
          <w:spacing w:val="2"/>
          <w:w w:val="98"/>
        </w:rPr>
        <w:t>d</w:t>
      </w:r>
      <w:r w:rsidR="008974D4" w:rsidRPr="00C6550D">
        <w:rPr>
          <w:color w:val="000000" w:themeColor="text1"/>
          <w:spacing w:val="2"/>
          <w:w w:val="98"/>
        </w:rPr>
        <w:t xml:space="preserve"> </w:t>
      </w:r>
      <w:r w:rsidRPr="00C6550D">
        <w:rPr>
          <w:color w:val="000000" w:themeColor="text1"/>
          <w:w w:val="98"/>
        </w:rPr>
        <w:t>/</w:t>
      </w:r>
      <w:r w:rsidR="008974D4" w:rsidRPr="00C6550D">
        <w:rPr>
          <w:color w:val="000000" w:themeColor="text1"/>
          <w:w w:val="98"/>
        </w:rPr>
        <w:t xml:space="preserve"> </w:t>
      </w:r>
      <w:r w:rsidRPr="00C6550D">
        <w:rPr>
          <w:color w:val="000000" w:themeColor="text1"/>
          <w:spacing w:val="2"/>
          <w:w w:val="98"/>
        </w:rPr>
        <w:t>p</w:t>
      </w:r>
      <w:r w:rsidRPr="00C6550D">
        <w:rPr>
          <w:color w:val="000000" w:themeColor="text1"/>
          <w:spacing w:val="1"/>
          <w:w w:val="98"/>
        </w:rPr>
        <w:t>r</w:t>
      </w:r>
      <w:r w:rsidRPr="00C6550D">
        <w:rPr>
          <w:color w:val="000000" w:themeColor="text1"/>
          <w:spacing w:val="2"/>
          <w:w w:val="98"/>
        </w:rPr>
        <w:t>o</w:t>
      </w:r>
      <w:r w:rsidRPr="00C6550D">
        <w:rPr>
          <w:color w:val="000000" w:themeColor="text1"/>
          <w:w w:val="98"/>
        </w:rPr>
        <w:t>vi</w:t>
      </w:r>
      <w:r w:rsidRPr="00C6550D">
        <w:rPr>
          <w:color w:val="000000" w:themeColor="text1"/>
          <w:spacing w:val="2"/>
          <w:w w:val="98"/>
        </w:rPr>
        <w:t>d</w:t>
      </w:r>
      <w:r w:rsidRPr="00C6550D">
        <w:rPr>
          <w:color w:val="000000" w:themeColor="text1"/>
          <w:spacing w:val="1"/>
          <w:w w:val="98"/>
        </w:rPr>
        <w:t>e</w:t>
      </w:r>
      <w:r w:rsidRPr="00C6550D">
        <w:rPr>
          <w:color w:val="000000" w:themeColor="text1"/>
          <w:w w:val="98"/>
        </w:rPr>
        <w:t>d</w:t>
      </w:r>
      <w:r w:rsidRPr="00C6550D">
        <w:rPr>
          <w:color w:val="000000" w:themeColor="text1"/>
          <w:spacing w:val="5"/>
          <w:w w:val="98"/>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w:t>
      </w:r>
      <w:r w:rsidRPr="00C6550D">
        <w:rPr>
          <w:color w:val="000000" w:themeColor="text1"/>
          <w:spacing w:val="3"/>
        </w:rPr>
        <w:t>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spacing w:val="1"/>
        </w:rPr>
        <w:t>ar</w:t>
      </w:r>
      <w:r w:rsidRPr="00C6550D">
        <w:rPr>
          <w:color w:val="000000" w:themeColor="text1"/>
        </w:rPr>
        <w:t>e</w:t>
      </w:r>
      <w:r w:rsidRPr="00C6550D">
        <w:rPr>
          <w:color w:val="000000" w:themeColor="text1"/>
          <w:spacing w:val="-2"/>
        </w:rPr>
        <w:t xml:space="preserve"> </w:t>
      </w:r>
      <w:r w:rsidRPr="00C6550D">
        <w:rPr>
          <w:color w:val="000000" w:themeColor="text1"/>
          <w:spacing w:val="1"/>
        </w:rPr>
        <w:t>a</w:t>
      </w:r>
      <w:r w:rsidRPr="00C6550D">
        <w:rPr>
          <w:color w:val="000000" w:themeColor="text1"/>
        </w:rPr>
        <w:t>s</w:t>
      </w:r>
      <w:r w:rsidRPr="00C6550D">
        <w:rPr>
          <w:color w:val="000000" w:themeColor="text1"/>
          <w:spacing w:val="-2"/>
        </w:rPr>
        <w:t xml:space="preserve"> </w:t>
      </w:r>
      <w:r w:rsidRPr="00C6550D">
        <w:rPr>
          <w:color w:val="000000" w:themeColor="text1"/>
        </w:rPr>
        <w:t>un</w:t>
      </w:r>
      <w:r w:rsidRPr="00C6550D">
        <w:rPr>
          <w:color w:val="000000" w:themeColor="text1"/>
          <w:spacing w:val="2"/>
        </w:rPr>
        <w:t>d</w:t>
      </w:r>
      <w:r w:rsidRPr="00C6550D">
        <w:rPr>
          <w:color w:val="000000" w:themeColor="text1"/>
          <w:spacing w:val="1"/>
        </w:rPr>
        <w:t>er</w:t>
      </w:r>
      <w:r w:rsidRPr="00C6550D">
        <w:rPr>
          <w:color w:val="000000" w:themeColor="text1"/>
        </w:rPr>
        <w:t>:</w:t>
      </w:r>
    </w:p>
    <w:p w:rsidR="00FE7AB7" w:rsidRPr="00C6550D" w:rsidRDefault="00FE7AB7">
      <w:pPr>
        <w:spacing w:before="12" w:line="220" w:lineRule="exact"/>
        <w:rPr>
          <w:color w:val="000000" w:themeColor="text1"/>
          <w:sz w:val="22"/>
          <w:szCs w:val="22"/>
        </w:rPr>
      </w:pPr>
    </w:p>
    <w:tbl>
      <w:tblPr>
        <w:tblW w:w="0" w:type="auto"/>
        <w:tblInd w:w="315" w:type="dxa"/>
        <w:tblLayout w:type="fixed"/>
        <w:tblCellMar>
          <w:left w:w="0" w:type="dxa"/>
          <w:right w:w="0" w:type="dxa"/>
        </w:tblCellMar>
        <w:tblLook w:val="01E0"/>
      </w:tblPr>
      <w:tblGrid>
        <w:gridCol w:w="557"/>
        <w:gridCol w:w="2520"/>
        <w:gridCol w:w="1250"/>
        <w:gridCol w:w="1450"/>
        <w:gridCol w:w="1351"/>
        <w:gridCol w:w="2069"/>
      </w:tblGrid>
      <w:tr w:rsidR="00FE7AB7" w:rsidRPr="00C6550D">
        <w:trPr>
          <w:trHeight w:hRule="exact" w:val="698"/>
        </w:trPr>
        <w:tc>
          <w:tcPr>
            <w:tcW w:w="557"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133"/>
              <w:rPr>
                <w:color w:val="000000" w:themeColor="text1"/>
              </w:rPr>
            </w:pPr>
            <w:r w:rsidRPr="00C6550D">
              <w:rPr>
                <w:color w:val="000000" w:themeColor="text1"/>
                <w:spacing w:val="1"/>
              </w:rPr>
              <w:t>S</w:t>
            </w:r>
            <w:r w:rsidRPr="00C6550D">
              <w:rPr>
                <w:color w:val="000000" w:themeColor="text1"/>
                <w:spacing w:val="-1"/>
              </w:rPr>
              <w:t>L</w:t>
            </w:r>
            <w:r w:rsidRPr="00C6550D">
              <w:rPr>
                <w:color w:val="000000" w:themeColor="text1"/>
              </w:rPr>
              <w:t>.</w:t>
            </w:r>
          </w:p>
          <w:p w:rsidR="00FE7AB7" w:rsidRPr="00C6550D" w:rsidRDefault="002B432B">
            <w:pPr>
              <w:ind w:left="105"/>
              <w:rPr>
                <w:color w:val="000000" w:themeColor="text1"/>
              </w:rPr>
            </w:pPr>
            <w:r w:rsidRPr="00C6550D">
              <w:rPr>
                <w:color w:val="000000" w:themeColor="text1"/>
                <w:spacing w:val="1"/>
              </w:rPr>
              <w:t>NO</w:t>
            </w:r>
            <w:r w:rsidRPr="00C6550D">
              <w:rPr>
                <w:color w:val="000000" w:themeColor="text1"/>
              </w:rPr>
              <w:t>.</w:t>
            </w:r>
          </w:p>
        </w:tc>
        <w:tc>
          <w:tcPr>
            <w:tcW w:w="2520"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108" w:right="109"/>
              <w:jc w:val="center"/>
              <w:rPr>
                <w:color w:val="000000" w:themeColor="text1"/>
              </w:rPr>
            </w:pPr>
            <w:r w:rsidRPr="00C6550D">
              <w:rPr>
                <w:color w:val="000000" w:themeColor="text1"/>
                <w:spacing w:val="3"/>
              </w:rPr>
              <w:t>B</w:t>
            </w:r>
            <w:r w:rsidRPr="00C6550D">
              <w:rPr>
                <w:color w:val="000000" w:themeColor="text1"/>
              </w:rPr>
              <w:t>R</w:t>
            </w:r>
            <w:r w:rsidRPr="00C6550D">
              <w:rPr>
                <w:color w:val="000000" w:themeColor="text1"/>
                <w:spacing w:val="1"/>
              </w:rPr>
              <w:t>I</w:t>
            </w:r>
            <w:r w:rsidRPr="00C6550D">
              <w:rPr>
                <w:color w:val="000000" w:themeColor="text1"/>
                <w:spacing w:val="2"/>
              </w:rPr>
              <w:t>E</w:t>
            </w:r>
            <w:r w:rsidRPr="00C6550D">
              <w:rPr>
                <w:color w:val="000000" w:themeColor="text1"/>
              </w:rPr>
              <w:t>F</w:t>
            </w:r>
            <w:r w:rsidRPr="00C6550D">
              <w:rPr>
                <w:color w:val="000000" w:themeColor="text1"/>
                <w:spacing w:val="-10"/>
              </w:rPr>
              <w:t xml:space="preserve"> </w:t>
            </w:r>
            <w:r w:rsidRPr="00C6550D">
              <w:rPr>
                <w:color w:val="000000" w:themeColor="text1"/>
                <w:spacing w:val="1"/>
                <w:w w:val="98"/>
              </w:rPr>
              <w:t>D</w:t>
            </w:r>
            <w:r w:rsidRPr="00C6550D">
              <w:rPr>
                <w:color w:val="000000" w:themeColor="text1"/>
                <w:spacing w:val="2"/>
                <w:w w:val="98"/>
              </w:rPr>
              <w:t>E</w:t>
            </w:r>
            <w:r w:rsidRPr="00C6550D">
              <w:rPr>
                <w:color w:val="000000" w:themeColor="text1"/>
                <w:spacing w:val="1"/>
                <w:w w:val="98"/>
              </w:rPr>
              <w:t>S</w:t>
            </w:r>
            <w:r w:rsidRPr="00C6550D">
              <w:rPr>
                <w:color w:val="000000" w:themeColor="text1"/>
                <w:spacing w:val="3"/>
                <w:w w:val="98"/>
              </w:rPr>
              <w:t>C</w:t>
            </w:r>
            <w:r w:rsidRPr="00C6550D">
              <w:rPr>
                <w:color w:val="000000" w:themeColor="text1"/>
                <w:w w:val="98"/>
              </w:rPr>
              <w:t>R</w:t>
            </w:r>
            <w:r w:rsidRPr="00C6550D">
              <w:rPr>
                <w:color w:val="000000" w:themeColor="text1"/>
                <w:spacing w:val="1"/>
                <w:w w:val="98"/>
              </w:rPr>
              <w:t>I</w:t>
            </w:r>
            <w:r w:rsidRPr="00C6550D">
              <w:rPr>
                <w:color w:val="000000" w:themeColor="text1"/>
                <w:spacing w:val="3"/>
                <w:w w:val="98"/>
              </w:rPr>
              <w:t>P</w:t>
            </w:r>
            <w:r w:rsidRPr="00C6550D">
              <w:rPr>
                <w:color w:val="000000" w:themeColor="text1"/>
                <w:spacing w:val="2"/>
                <w:w w:val="98"/>
              </w:rPr>
              <w:t>T</w:t>
            </w:r>
            <w:r w:rsidRPr="00C6550D">
              <w:rPr>
                <w:color w:val="000000" w:themeColor="text1"/>
                <w:spacing w:val="1"/>
                <w:w w:val="98"/>
              </w:rPr>
              <w:t>IO</w:t>
            </w:r>
            <w:r w:rsidRPr="00C6550D">
              <w:rPr>
                <w:color w:val="000000" w:themeColor="text1"/>
                <w:w w:val="98"/>
              </w:rPr>
              <w:t>N</w:t>
            </w:r>
            <w:r w:rsidRPr="00C6550D">
              <w:rPr>
                <w:color w:val="000000" w:themeColor="text1"/>
                <w:spacing w:val="3"/>
                <w:w w:val="98"/>
              </w:rPr>
              <w:t xml:space="preserve"> </w:t>
            </w:r>
            <w:r w:rsidRPr="00C6550D">
              <w:rPr>
                <w:color w:val="000000" w:themeColor="text1"/>
                <w:spacing w:val="1"/>
                <w:w w:val="98"/>
              </w:rPr>
              <w:t>O</w:t>
            </w:r>
            <w:r w:rsidRPr="00C6550D">
              <w:rPr>
                <w:color w:val="000000" w:themeColor="text1"/>
                <w:w w:val="98"/>
              </w:rPr>
              <w:t>F</w:t>
            </w:r>
          </w:p>
          <w:p w:rsidR="00FE7AB7" w:rsidRPr="00C6550D" w:rsidRDefault="002B432B">
            <w:pPr>
              <w:ind w:left="274" w:right="279"/>
              <w:jc w:val="center"/>
              <w:rPr>
                <w:color w:val="000000" w:themeColor="text1"/>
              </w:rPr>
            </w:pPr>
            <w:r w:rsidRPr="00C6550D">
              <w:rPr>
                <w:color w:val="000000" w:themeColor="text1"/>
                <w:spacing w:val="1"/>
              </w:rPr>
              <w:t>GOOD</w:t>
            </w:r>
            <w:r w:rsidRPr="00C6550D">
              <w:rPr>
                <w:color w:val="000000" w:themeColor="text1"/>
              </w:rPr>
              <w:t>S</w:t>
            </w:r>
            <w:r w:rsidRPr="00C6550D">
              <w:rPr>
                <w:color w:val="000000" w:themeColor="text1"/>
                <w:spacing w:val="-11"/>
              </w:rPr>
              <w:t xml:space="preserve"> </w:t>
            </w:r>
            <w:r w:rsidRPr="00C6550D">
              <w:rPr>
                <w:color w:val="000000" w:themeColor="text1"/>
              </w:rPr>
              <w:t>&amp;</w:t>
            </w:r>
            <w:r w:rsidRPr="00C6550D">
              <w:rPr>
                <w:color w:val="000000" w:themeColor="text1"/>
                <w:spacing w:val="-3"/>
              </w:rPr>
              <w:t xml:space="preserve"> </w:t>
            </w:r>
            <w:r w:rsidRPr="00C6550D">
              <w:rPr>
                <w:color w:val="000000" w:themeColor="text1"/>
                <w:spacing w:val="1"/>
                <w:w w:val="98"/>
              </w:rPr>
              <w:t>S</w:t>
            </w:r>
            <w:r w:rsidRPr="00C6550D">
              <w:rPr>
                <w:color w:val="000000" w:themeColor="text1"/>
                <w:spacing w:val="2"/>
                <w:w w:val="98"/>
              </w:rPr>
              <w:t>E</w:t>
            </w:r>
            <w:r w:rsidRPr="00C6550D">
              <w:rPr>
                <w:color w:val="000000" w:themeColor="text1"/>
                <w:spacing w:val="3"/>
                <w:w w:val="98"/>
              </w:rPr>
              <w:t>R</w:t>
            </w:r>
            <w:r w:rsidRPr="00C6550D">
              <w:rPr>
                <w:color w:val="000000" w:themeColor="text1"/>
                <w:spacing w:val="1"/>
                <w:w w:val="98"/>
              </w:rPr>
              <w:t>VI</w:t>
            </w:r>
            <w:r w:rsidRPr="00C6550D">
              <w:rPr>
                <w:color w:val="000000" w:themeColor="text1"/>
                <w:w w:val="98"/>
              </w:rPr>
              <w:t>C</w:t>
            </w:r>
            <w:r w:rsidRPr="00C6550D">
              <w:rPr>
                <w:color w:val="000000" w:themeColor="text1"/>
                <w:spacing w:val="2"/>
                <w:w w:val="98"/>
              </w:rPr>
              <w:t>E</w:t>
            </w:r>
            <w:r w:rsidRPr="00C6550D">
              <w:rPr>
                <w:color w:val="000000" w:themeColor="text1"/>
                <w:w w:val="98"/>
              </w:rPr>
              <w:t>S</w:t>
            </w:r>
          </w:p>
        </w:tc>
        <w:tc>
          <w:tcPr>
            <w:tcW w:w="1250"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67" w:right="69"/>
              <w:jc w:val="center"/>
              <w:rPr>
                <w:color w:val="000000" w:themeColor="text1"/>
              </w:rPr>
            </w:pPr>
            <w:r w:rsidRPr="00C6550D">
              <w:rPr>
                <w:color w:val="000000" w:themeColor="text1"/>
                <w:spacing w:val="1"/>
                <w:w w:val="98"/>
              </w:rPr>
              <w:t>Q</w:t>
            </w:r>
            <w:r w:rsidRPr="00C6550D">
              <w:rPr>
                <w:color w:val="000000" w:themeColor="text1"/>
                <w:spacing w:val="4"/>
                <w:w w:val="98"/>
              </w:rPr>
              <w:t>U</w:t>
            </w:r>
            <w:r w:rsidRPr="00C6550D">
              <w:rPr>
                <w:color w:val="000000" w:themeColor="text1"/>
                <w:spacing w:val="-1"/>
                <w:w w:val="98"/>
              </w:rPr>
              <w:t>A</w:t>
            </w:r>
            <w:r w:rsidRPr="00C6550D">
              <w:rPr>
                <w:color w:val="000000" w:themeColor="text1"/>
                <w:spacing w:val="1"/>
                <w:w w:val="98"/>
              </w:rPr>
              <w:t>N</w:t>
            </w:r>
            <w:r w:rsidRPr="00C6550D">
              <w:rPr>
                <w:color w:val="000000" w:themeColor="text1"/>
                <w:spacing w:val="4"/>
                <w:w w:val="98"/>
              </w:rPr>
              <w:t>T</w:t>
            </w:r>
            <w:r w:rsidRPr="00C6550D">
              <w:rPr>
                <w:color w:val="000000" w:themeColor="text1"/>
                <w:spacing w:val="-1"/>
                <w:w w:val="98"/>
              </w:rPr>
              <w:t>I</w:t>
            </w:r>
            <w:r w:rsidRPr="00C6550D">
              <w:rPr>
                <w:color w:val="000000" w:themeColor="text1"/>
                <w:spacing w:val="4"/>
                <w:w w:val="98"/>
              </w:rPr>
              <w:t>T</w:t>
            </w:r>
            <w:r w:rsidRPr="00C6550D">
              <w:rPr>
                <w:color w:val="000000" w:themeColor="text1"/>
                <w:w w:val="98"/>
              </w:rPr>
              <w:t>Y</w:t>
            </w:r>
          </w:p>
          <w:p w:rsidR="00FE7AB7" w:rsidRPr="00C6550D" w:rsidRDefault="002B432B">
            <w:pPr>
              <w:spacing w:before="4" w:line="220" w:lineRule="exact"/>
              <w:ind w:left="135" w:right="137"/>
              <w:jc w:val="center"/>
              <w:rPr>
                <w:color w:val="000000" w:themeColor="text1"/>
              </w:rPr>
            </w:pPr>
            <w:r w:rsidRPr="00C6550D">
              <w:rPr>
                <w:color w:val="000000" w:themeColor="text1"/>
                <w:spacing w:val="4"/>
              </w:rPr>
              <w:t>T</w:t>
            </w:r>
            <w:r w:rsidRPr="00C6550D">
              <w:rPr>
                <w:color w:val="000000" w:themeColor="text1"/>
              </w:rPr>
              <w:t>O</w:t>
            </w:r>
            <w:r w:rsidRPr="00C6550D">
              <w:rPr>
                <w:color w:val="000000" w:themeColor="text1"/>
                <w:spacing w:val="-3"/>
              </w:rPr>
              <w:t xml:space="preserve"> </w:t>
            </w:r>
            <w:r w:rsidRPr="00C6550D">
              <w:rPr>
                <w:color w:val="000000" w:themeColor="text1"/>
                <w:w w:val="98"/>
              </w:rPr>
              <w:t xml:space="preserve">BE </w:t>
            </w:r>
            <w:r w:rsidRPr="00C6550D">
              <w:rPr>
                <w:color w:val="000000" w:themeColor="text1"/>
                <w:spacing w:val="1"/>
                <w:w w:val="98"/>
              </w:rPr>
              <w:t>SU</w:t>
            </w:r>
            <w:r w:rsidRPr="00C6550D">
              <w:rPr>
                <w:color w:val="000000" w:themeColor="text1"/>
                <w:spacing w:val="3"/>
                <w:w w:val="98"/>
              </w:rPr>
              <w:t>PP</w:t>
            </w:r>
            <w:r w:rsidRPr="00C6550D">
              <w:rPr>
                <w:color w:val="000000" w:themeColor="text1"/>
                <w:spacing w:val="-1"/>
                <w:w w:val="98"/>
              </w:rPr>
              <w:t>L</w:t>
            </w:r>
            <w:r w:rsidRPr="00C6550D">
              <w:rPr>
                <w:color w:val="000000" w:themeColor="text1"/>
                <w:spacing w:val="1"/>
                <w:w w:val="98"/>
              </w:rPr>
              <w:t>I</w:t>
            </w:r>
            <w:r w:rsidRPr="00C6550D">
              <w:rPr>
                <w:color w:val="000000" w:themeColor="text1"/>
                <w:spacing w:val="2"/>
                <w:w w:val="98"/>
              </w:rPr>
              <w:t>E</w:t>
            </w:r>
            <w:r w:rsidRPr="00C6550D">
              <w:rPr>
                <w:color w:val="000000" w:themeColor="text1"/>
                <w:w w:val="98"/>
              </w:rPr>
              <w:t>D</w:t>
            </w:r>
          </w:p>
        </w:tc>
        <w:tc>
          <w:tcPr>
            <w:tcW w:w="1450"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172"/>
              <w:rPr>
                <w:color w:val="000000" w:themeColor="text1"/>
              </w:rPr>
            </w:pPr>
            <w:r w:rsidRPr="00C6550D">
              <w:rPr>
                <w:color w:val="000000" w:themeColor="text1"/>
                <w:spacing w:val="1"/>
              </w:rPr>
              <w:t>UNI</w:t>
            </w:r>
            <w:r w:rsidRPr="00C6550D">
              <w:rPr>
                <w:color w:val="000000" w:themeColor="text1"/>
              </w:rPr>
              <w:t>T</w:t>
            </w:r>
            <w:r w:rsidRPr="00C6550D">
              <w:rPr>
                <w:color w:val="000000" w:themeColor="text1"/>
                <w:spacing w:val="-8"/>
              </w:rPr>
              <w:t xml:space="preserve"> </w:t>
            </w:r>
            <w:r w:rsidRPr="00C6550D">
              <w:rPr>
                <w:color w:val="000000" w:themeColor="text1"/>
                <w:spacing w:val="3"/>
              </w:rPr>
              <w:t>P</w:t>
            </w:r>
            <w:r w:rsidRPr="00C6550D">
              <w:rPr>
                <w:color w:val="000000" w:themeColor="text1"/>
              </w:rPr>
              <w:t>R</w:t>
            </w:r>
            <w:r w:rsidRPr="00C6550D">
              <w:rPr>
                <w:color w:val="000000" w:themeColor="text1"/>
                <w:spacing w:val="1"/>
              </w:rPr>
              <w:t>I</w:t>
            </w:r>
            <w:r w:rsidRPr="00C6550D">
              <w:rPr>
                <w:color w:val="000000" w:themeColor="text1"/>
              </w:rPr>
              <w:t>CE</w:t>
            </w:r>
          </w:p>
        </w:tc>
        <w:tc>
          <w:tcPr>
            <w:tcW w:w="1351"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342"/>
              <w:rPr>
                <w:color w:val="000000" w:themeColor="text1"/>
              </w:rPr>
            </w:pPr>
            <w:r w:rsidRPr="00C6550D">
              <w:rPr>
                <w:color w:val="000000" w:themeColor="text1"/>
                <w:spacing w:val="4"/>
              </w:rPr>
              <w:t>T</w:t>
            </w:r>
            <w:r w:rsidRPr="00C6550D">
              <w:rPr>
                <w:color w:val="000000" w:themeColor="text1"/>
                <w:spacing w:val="-1"/>
              </w:rPr>
              <w:t>O</w:t>
            </w:r>
            <w:r w:rsidRPr="00C6550D">
              <w:rPr>
                <w:color w:val="000000" w:themeColor="text1"/>
                <w:spacing w:val="4"/>
              </w:rPr>
              <w:t>T</w:t>
            </w:r>
            <w:r w:rsidRPr="00C6550D">
              <w:rPr>
                <w:color w:val="000000" w:themeColor="text1"/>
                <w:spacing w:val="-1"/>
              </w:rPr>
              <w:t>A</w:t>
            </w:r>
            <w:r w:rsidRPr="00C6550D">
              <w:rPr>
                <w:color w:val="000000" w:themeColor="text1"/>
              </w:rPr>
              <w:t>L</w:t>
            </w:r>
          </w:p>
          <w:p w:rsidR="00FE7AB7" w:rsidRPr="00C6550D" w:rsidRDefault="002B432B">
            <w:pPr>
              <w:ind w:left="385"/>
              <w:rPr>
                <w:color w:val="000000" w:themeColor="text1"/>
              </w:rPr>
            </w:pPr>
            <w:r w:rsidRPr="00C6550D">
              <w:rPr>
                <w:color w:val="000000" w:themeColor="text1"/>
                <w:spacing w:val="3"/>
              </w:rPr>
              <w:t>P</w:t>
            </w:r>
            <w:r w:rsidRPr="00C6550D">
              <w:rPr>
                <w:color w:val="000000" w:themeColor="text1"/>
              </w:rPr>
              <w:t>R</w:t>
            </w:r>
            <w:r w:rsidRPr="00C6550D">
              <w:rPr>
                <w:color w:val="000000" w:themeColor="text1"/>
                <w:spacing w:val="1"/>
              </w:rPr>
              <w:t>I</w:t>
            </w:r>
            <w:r w:rsidRPr="00C6550D">
              <w:rPr>
                <w:color w:val="000000" w:themeColor="text1"/>
              </w:rPr>
              <w:t>CE</w:t>
            </w:r>
          </w:p>
        </w:tc>
        <w:tc>
          <w:tcPr>
            <w:tcW w:w="2069"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169"/>
              <w:rPr>
                <w:color w:val="000000" w:themeColor="text1"/>
              </w:rPr>
            </w:pPr>
            <w:r w:rsidRPr="00C6550D">
              <w:rPr>
                <w:color w:val="000000" w:themeColor="text1"/>
                <w:spacing w:val="1"/>
              </w:rPr>
              <w:t>D</w:t>
            </w:r>
            <w:r w:rsidRPr="00C6550D">
              <w:rPr>
                <w:color w:val="000000" w:themeColor="text1"/>
                <w:spacing w:val="2"/>
              </w:rPr>
              <w:t>E</w:t>
            </w:r>
            <w:r w:rsidRPr="00C6550D">
              <w:rPr>
                <w:color w:val="000000" w:themeColor="text1"/>
                <w:spacing w:val="-1"/>
              </w:rPr>
              <w:t>L</w:t>
            </w:r>
            <w:r w:rsidRPr="00C6550D">
              <w:rPr>
                <w:color w:val="000000" w:themeColor="text1"/>
                <w:spacing w:val="1"/>
              </w:rPr>
              <w:t>IV</w:t>
            </w:r>
            <w:r w:rsidRPr="00C6550D">
              <w:rPr>
                <w:color w:val="000000" w:themeColor="text1"/>
                <w:spacing w:val="2"/>
              </w:rPr>
              <w:t>E</w:t>
            </w:r>
            <w:r w:rsidRPr="00C6550D">
              <w:rPr>
                <w:color w:val="000000" w:themeColor="text1"/>
                <w:spacing w:val="3"/>
              </w:rPr>
              <w:t>R</w:t>
            </w:r>
            <w:r w:rsidRPr="00C6550D">
              <w:rPr>
                <w:color w:val="000000" w:themeColor="text1"/>
              </w:rPr>
              <w:t>Y</w:t>
            </w:r>
            <w:r w:rsidRPr="00C6550D">
              <w:rPr>
                <w:color w:val="000000" w:themeColor="text1"/>
                <w:spacing w:val="-18"/>
              </w:rPr>
              <w:t xml:space="preserve"> </w:t>
            </w:r>
            <w:r w:rsidRPr="00C6550D">
              <w:rPr>
                <w:color w:val="000000" w:themeColor="text1"/>
                <w:spacing w:val="4"/>
              </w:rPr>
              <w:t>T</w:t>
            </w:r>
            <w:r w:rsidRPr="00C6550D">
              <w:rPr>
                <w:color w:val="000000" w:themeColor="text1"/>
                <w:spacing w:val="2"/>
              </w:rPr>
              <w:t>E</w:t>
            </w:r>
            <w:r w:rsidRPr="00C6550D">
              <w:rPr>
                <w:color w:val="000000" w:themeColor="text1"/>
              </w:rPr>
              <w:t>R</w:t>
            </w:r>
            <w:r w:rsidRPr="00C6550D">
              <w:rPr>
                <w:color w:val="000000" w:themeColor="text1"/>
                <w:spacing w:val="2"/>
              </w:rPr>
              <w:t>M</w:t>
            </w:r>
            <w:r w:rsidRPr="00C6550D">
              <w:rPr>
                <w:color w:val="000000" w:themeColor="text1"/>
              </w:rPr>
              <w:t>S</w:t>
            </w:r>
          </w:p>
        </w:tc>
      </w:tr>
      <w:tr w:rsidR="00FE7AB7" w:rsidRPr="00C6550D">
        <w:trPr>
          <w:trHeight w:hRule="exact" w:val="557"/>
        </w:trPr>
        <w:tc>
          <w:tcPr>
            <w:tcW w:w="557"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252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25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45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351"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2069"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r>
    </w:tbl>
    <w:p w:rsidR="00FE7AB7" w:rsidRPr="00C6550D" w:rsidRDefault="002B432B">
      <w:pPr>
        <w:spacing w:line="220" w:lineRule="exact"/>
        <w:ind w:left="240"/>
        <w:rPr>
          <w:color w:val="000000" w:themeColor="text1"/>
        </w:rPr>
      </w:pPr>
      <w:r w:rsidRPr="00C6550D">
        <w:rPr>
          <w:b/>
          <w:color w:val="000000" w:themeColor="text1"/>
          <w:spacing w:val="-1"/>
        </w:rPr>
        <w:t>T</w:t>
      </w:r>
      <w:r w:rsidRPr="00C6550D">
        <w:rPr>
          <w:b/>
          <w:color w:val="000000" w:themeColor="text1"/>
          <w:spacing w:val="1"/>
        </w:rPr>
        <w:t>O</w:t>
      </w:r>
      <w:r w:rsidRPr="00C6550D">
        <w:rPr>
          <w:b/>
          <w:color w:val="000000" w:themeColor="text1"/>
          <w:spacing w:val="-1"/>
        </w:rPr>
        <w:t>T</w:t>
      </w:r>
      <w:r w:rsidRPr="00C6550D">
        <w:rPr>
          <w:b/>
          <w:color w:val="000000" w:themeColor="text1"/>
          <w:spacing w:val="3"/>
        </w:rPr>
        <w:t>A</w:t>
      </w:r>
      <w:r w:rsidRPr="00C6550D">
        <w:rPr>
          <w:b/>
          <w:color w:val="000000" w:themeColor="text1"/>
        </w:rPr>
        <w:t>L</w:t>
      </w:r>
      <w:r w:rsidRPr="00C6550D">
        <w:rPr>
          <w:b/>
          <w:color w:val="000000" w:themeColor="text1"/>
          <w:spacing w:val="-7"/>
        </w:rPr>
        <w:t xml:space="preserve"> </w:t>
      </w:r>
      <w:r w:rsidRPr="00C6550D">
        <w:rPr>
          <w:b/>
          <w:color w:val="000000" w:themeColor="text1"/>
        </w:rPr>
        <w:t>V</w:t>
      </w:r>
      <w:r w:rsidRPr="00C6550D">
        <w:rPr>
          <w:b/>
          <w:color w:val="000000" w:themeColor="text1"/>
          <w:spacing w:val="3"/>
        </w:rPr>
        <w:t>A</w:t>
      </w:r>
      <w:r w:rsidRPr="00C6550D">
        <w:rPr>
          <w:b/>
          <w:color w:val="000000" w:themeColor="text1"/>
          <w:spacing w:val="-1"/>
        </w:rPr>
        <w:t>L</w:t>
      </w:r>
      <w:r w:rsidRPr="00C6550D">
        <w:rPr>
          <w:b/>
          <w:color w:val="000000" w:themeColor="text1"/>
        </w:rPr>
        <w:t>U</w:t>
      </w:r>
      <w:r w:rsidRPr="00C6550D">
        <w:rPr>
          <w:b/>
          <w:color w:val="000000" w:themeColor="text1"/>
          <w:spacing w:val="-1"/>
        </w:rPr>
        <w:t>E</w:t>
      </w:r>
      <w:r w:rsidRPr="00C6550D">
        <w:rPr>
          <w:b/>
          <w:color w:val="000000" w:themeColor="text1"/>
        </w:rPr>
        <w:t>:</w:t>
      </w:r>
    </w:p>
    <w:p w:rsidR="00FE7AB7" w:rsidRPr="00C6550D" w:rsidRDefault="00FE7AB7">
      <w:pPr>
        <w:spacing w:before="3" w:line="100" w:lineRule="exact"/>
        <w:rPr>
          <w:color w:val="000000" w:themeColor="text1"/>
          <w:sz w:val="11"/>
          <w:szCs w:val="11"/>
        </w:rPr>
      </w:pPr>
    </w:p>
    <w:p w:rsidR="00FE7AB7" w:rsidRPr="00C6550D" w:rsidRDefault="002B432B">
      <w:pPr>
        <w:ind w:left="240"/>
        <w:rPr>
          <w:color w:val="000000" w:themeColor="text1"/>
        </w:rPr>
      </w:pPr>
      <w:r w:rsidRPr="00C6550D">
        <w:rPr>
          <w:b/>
          <w:color w:val="000000" w:themeColor="text1"/>
        </w:rPr>
        <w:t>D</w:t>
      </w:r>
      <w:r w:rsidRPr="00C6550D">
        <w:rPr>
          <w:b/>
          <w:color w:val="000000" w:themeColor="text1"/>
          <w:spacing w:val="-1"/>
        </w:rPr>
        <w:t>E</w:t>
      </w:r>
      <w:r w:rsidRPr="00C6550D">
        <w:rPr>
          <w:b/>
          <w:color w:val="000000" w:themeColor="text1"/>
          <w:spacing w:val="2"/>
        </w:rPr>
        <w:t>L</w:t>
      </w:r>
      <w:r w:rsidRPr="00C6550D">
        <w:rPr>
          <w:b/>
          <w:color w:val="000000" w:themeColor="text1"/>
          <w:spacing w:val="-1"/>
        </w:rPr>
        <w:t>I</w:t>
      </w:r>
      <w:r w:rsidRPr="00C6550D">
        <w:rPr>
          <w:b/>
          <w:color w:val="000000" w:themeColor="text1"/>
          <w:spacing w:val="3"/>
        </w:rPr>
        <w:t>V</w:t>
      </w:r>
      <w:r w:rsidRPr="00C6550D">
        <w:rPr>
          <w:b/>
          <w:color w:val="000000" w:themeColor="text1"/>
          <w:spacing w:val="-1"/>
        </w:rPr>
        <w:t>E</w:t>
      </w:r>
      <w:r w:rsidRPr="00C6550D">
        <w:rPr>
          <w:b/>
          <w:color w:val="000000" w:themeColor="text1"/>
        </w:rPr>
        <w:t>RY</w:t>
      </w:r>
      <w:r w:rsidRPr="00C6550D">
        <w:rPr>
          <w:b/>
          <w:color w:val="000000" w:themeColor="text1"/>
          <w:spacing w:val="-10"/>
        </w:rPr>
        <w:t xml:space="preserve"> </w:t>
      </w:r>
      <w:r w:rsidRPr="00C6550D">
        <w:rPr>
          <w:b/>
          <w:color w:val="000000" w:themeColor="text1"/>
        </w:rPr>
        <w:t>SC</w:t>
      </w:r>
      <w:r w:rsidRPr="00C6550D">
        <w:rPr>
          <w:b/>
          <w:color w:val="000000" w:themeColor="text1"/>
          <w:spacing w:val="4"/>
        </w:rPr>
        <w:t>H</w:t>
      </w:r>
      <w:r w:rsidRPr="00C6550D">
        <w:rPr>
          <w:b/>
          <w:color w:val="000000" w:themeColor="text1"/>
          <w:spacing w:val="-1"/>
        </w:rPr>
        <w:t>E</w:t>
      </w:r>
      <w:r w:rsidRPr="00C6550D">
        <w:rPr>
          <w:b/>
          <w:color w:val="000000" w:themeColor="text1"/>
        </w:rPr>
        <w:t>D</w:t>
      </w:r>
      <w:r w:rsidRPr="00C6550D">
        <w:rPr>
          <w:b/>
          <w:color w:val="000000" w:themeColor="text1"/>
          <w:spacing w:val="3"/>
        </w:rPr>
        <w:t>U</w:t>
      </w:r>
      <w:r w:rsidRPr="00C6550D">
        <w:rPr>
          <w:b/>
          <w:color w:val="000000" w:themeColor="text1"/>
          <w:spacing w:val="-1"/>
        </w:rPr>
        <w:t>LE</w:t>
      </w:r>
      <w:r w:rsidRPr="00C6550D">
        <w:rPr>
          <w:b/>
          <w:color w:val="000000" w:themeColor="text1"/>
        </w:rPr>
        <w:t>:</w:t>
      </w:r>
    </w:p>
    <w:p w:rsidR="00FE7AB7" w:rsidRPr="00C6550D" w:rsidRDefault="00FE7AB7">
      <w:pPr>
        <w:spacing w:before="7" w:line="180" w:lineRule="exact"/>
        <w:rPr>
          <w:color w:val="000000" w:themeColor="text1"/>
          <w:sz w:val="19"/>
          <w:szCs w:val="19"/>
        </w:rPr>
      </w:pPr>
    </w:p>
    <w:p w:rsidR="00FE7AB7" w:rsidRPr="00C6550D" w:rsidRDefault="002B432B">
      <w:pPr>
        <w:spacing w:line="277" w:lineRule="auto"/>
        <w:ind w:left="240" w:right="649"/>
        <w:rPr>
          <w:color w:val="000000" w:themeColor="text1"/>
        </w:rPr>
      </w:pPr>
      <w:r w:rsidRPr="00C6550D">
        <w:rPr>
          <w:b/>
          <w:color w:val="000000" w:themeColor="text1"/>
          <w:spacing w:val="-1"/>
        </w:rPr>
        <w:t>I</w:t>
      </w:r>
      <w:r w:rsidRPr="00C6550D">
        <w:rPr>
          <w:b/>
          <w:color w:val="000000" w:themeColor="text1"/>
        </w:rPr>
        <w:t>N</w:t>
      </w:r>
      <w:r w:rsidRPr="00C6550D">
        <w:rPr>
          <w:b/>
          <w:color w:val="000000" w:themeColor="text1"/>
          <w:spacing w:val="-1"/>
        </w:rPr>
        <w:t xml:space="preserve"> </w:t>
      </w:r>
      <w:r w:rsidRPr="00C6550D">
        <w:rPr>
          <w:b/>
          <w:color w:val="000000" w:themeColor="text1"/>
        </w:rPr>
        <w:t>W</w:t>
      </w:r>
      <w:r w:rsidRPr="00C6550D">
        <w:rPr>
          <w:b/>
          <w:color w:val="000000" w:themeColor="text1"/>
          <w:spacing w:val="2"/>
        </w:rPr>
        <w:t>I</w:t>
      </w:r>
      <w:r w:rsidRPr="00C6550D">
        <w:rPr>
          <w:b/>
          <w:color w:val="000000" w:themeColor="text1"/>
          <w:spacing w:val="-1"/>
        </w:rPr>
        <w:t>T</w:t>
      </w:r>
      <w:r w:rsidRPr="00C6550D">
        <w:rPr>
          <w:b/>
          <w:color w:val="000000" w:themeColor="text1"/>
          <w:spacing w:val="3"/>
        </w:rPr>
        <w:t>N</w:t>
      </w:r>
      <w:r w:rsidRPr="00C6550D">
        <w:rPr>
          <w:b/>
          <w:color w:val="000000" w:themeColor="text1"/>
          <w:spacing w:val="-1"/>
        </w:rPr>
        <w:t>E</w:t>
      </w:r>
      <w:r w:rsidRPr="00C6550D">
        <w:rPr>
          <w:b/>
          <w:color w:val="000000" w:themeColor="text1"/>
        </w:rPr>
        <w:t>SS</w:t>
      </w:r>
      <w:r w:rsidRPr="00C6550D">
        <w:rPr>
          <w:b/>
          <w:color w:val="000000" w:themeColor="text1"/>
          <w:spacing w:val="-6"/>
        </w:rPr>
        <w:t xml:space="preserve"> </w:t>
      </w:r>
      <w:r w:rsidRPr="00C6550D">
        <w:rPr>
          <w:color w:val="000000" w:themeColor="text1"/>
          <w:spacing w:val="-1"/>
        </w:rPr>
        <w:t>w</w:t>
      </w:r>
      <w:r w:rsidRPr="00C6550D">
        <w:rPr>
          <w:color w:val="000000" w:themeColor="text1"/>
          <w:spacing w:val="2"/>
        </w:rPr>
        <w:t>h</w:t>
      </w:r>
      <w:r w:rsidRPr="00C6550D">
        <w:rPr>
          <w:color w:val="000000" w:themeColor="text1"/>
          <w:spacing w:val="1"/>
        </w:rPr>
        <w:t>ere</w:t>
      </w:r>
      <w:r w:rsidRPr="00C6550D">
        <w:rPr>
          <w:color w:val="000000" w:themeColor="text1"/>
          <w:spacing w:val="2"/>
        </w:rPr>
        <w:t>o</w:t>
      </w:r>
      <w:r w:rsidRPr="00C6550D">
        <w:rPr>
          <w:color w:val="000000" w:themeColor="text1"/>
        </w:rPr>
        <w:t>f</w:t>
      </w:r>
      <w:r w:rsidRPr="00C6550D">
        <w:rPr>
          <w:color w:val="000000" w:themeColor="text1"/>
          <w:spacing w:val="-12"/>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ar</w:t>
      </w:r>
      <w:r w:rsidRPr="00C6550D">
        <w:rPr>
          <w:color w:val="000000" w:themeColor="text1"/>
        </w:rPr>
        <w:t>ti</w:t>
      </w:r>
      <w:r w:rsidRPr="00C6550D">
        <w:rPr>
          <w:color w:val="000000" w:themeColor="text1"/>
          <w:spacing w:val="1"/>
        </w:rPr>
        <w:t>e</w:t>
      </w:r>
      <w:r w:rsidRPr="00C6550D">
        <w:rPr>
          <w:color w:val="000000" w:themeColor="text1"/>
        </w:rPr>
        <w:t>s</w:t>
      </w:r>
      <w:r w:rsidRPr="00C6550D">
        <w:rPr>
          <w:color w:val="000000" w:themeColor="text1"/>
          <w:spacing w:val="-8"/>
        </w:rPr>
        <w:t xml:space="preserve"> </w:t>
      </w:r>
      <w:r w:rsidRPr="00C6550D">
        <w:rPr>
          <w:color w:val="000000" w:themeColor="text1"/>
        </w:rPr>
        <w:t>h</w:t>
      </w:r>
      <w:r w:rsidRPr="00C6550D">
        <w:rPr>
          <w:color w:val="000000" w:themeColor="text1"/>
          <w:spacing w:val="1"/>
        </w:rPr>
        <w:t>ere</w:t>
      </w:r>
      <w:r w:rsidRPr="00C6550D">
        <w:rPr>
          <w:color w:val="000000" w:themeColor="text1"/>
        </w:rPr>
        <w:t>to</w:t>
      </w:r>
      <w:r w:rsidRPr="00C6550D">
        <w:rPr>
          <w:color w:val="000000" w:themeColor="text1"/>
          <w:spacing w:val="-6"/>
        </w:rPr>
        <w:t xml:space="preserve"> </w:t>
      </w:r>
      <w:r w:rsidRPr="00C6550D">
        <w:rPr>
          <w:color w:val="000000" w:themeColor="text1"/>
        </w:rPr>
        <w:t>h</w:t>
      </w:r>
      <w:r w:rsidRPr="00C6550D">
        <w:rPr>
          <w:color w:val="000000" w:themeColor="text1"/>
          <w:spacing w:val="3"/>
        </w:rPr>
        <w:t>a</w:t>
      </w:r>
      <w:r w:rsidRPr="00C6550D">
        <w:rPr>
          <w:color w:val="000000" w:themeColor="text1"/>
        </w:rPr>
        <w:t>ve</w:t>
      </w:r>
      <w:r w:rsidRPr="00C6550D">
        <w:rPr>
          <w:color w:val="000000" w:themeColor="text1"/>
          <w:spacing w:val="-5"/>
        </w:rPr>
        <w:t xml:space="preserve"> </w:t>
      </w:r>
      <w:r w:rsidRPr="00C6550D">
        <w:rPr>
          <w:color w:val="000000" w:themeColor="text1"/>
          <w:spacing w:val="1"/>
        </w:rPr>
        <w:t>ca</w:t>
      </w:r>
      <w:r w:rsidRPr="00C6550D">
        <w:rPr>
          <w:color w:val="000000" w:themeColor="text1"/>
          <w:spacing w:val="2"/>
        </w:rPr>
        <w:t>u</w:t>
      </w:r>
      <w:r w:rsidRPr="00C6550D">
        <w:rPr>
          <w:color w:val="000000" w:themeColor="text1"/>
        </w:rPr>
        <w:t>s</w:t>
      </w:r>
      <w:r w:rsidRPr="00C6550D">
        <w:rPr>
          <w:color w:val="000000" w:themeColor="text1"/>
          <w:spacing w:val="1"/>
        </w:rPr>
        <w:t>e</w:t>
      </w:r>
      <w:r w:rsidRPr="00C6550D">
        <w:rPr>
          <w:color w:val="000000" w:themeColor="text1"/>
        </w:rPr>
        <w:t>d</w:t>
      </w:r>
      <w:r w:rsidRPr="00C6550D">
        <w:rPr>
          <w:color w:val="000000" w:themeColor="text1"/>
          <w:spacing w:val="-6"/>
        </w:rPr>
        <w:t xml:space="preserve"> </w:t>
      </w:r>
      <w:r w:rsidRPr="00C6550D">
        <w:rPr>
          <w:color w:val="000000" w:themeColor="text1"/>
        </w:rPr>
        <w:t>th</w:t>
      </w:r>
      <w:r w:rsidRPr="00C6550D">
        <w:rPr>
          <w:color w:val="000000" w:themeColor="text1"/>
          <w:spacing w:val="3"/>
        </w:rPr>
        <w:t>i</w:t>
      </w:r>
      <w:r w:rsidRPr="00C6550D">
        <w:rPr>
          <w:color w:val="000000" w:themeColor="text1"/>
        </w:rPr>
        <w:t>s</w:t>
      </w:r>
      <w:r w:rsidRPr="00C6550D">
        <w:rPr>
          <w:color w:val="000000" w:themeColor="text1"/>
          <w:spacing w:val="-2"/>
        </w:rPr>
        <w:t xml:space="preserve"> </w:t>
      </w:r>
      <w:r w:rsidRPr="00C6550D">
        <w:rPr>
          <w:color w:val="000000" w:themeColor="text1"/>
          <w:spacing w:val="1"/>
        </w:rPr>
        <w:t>A</w:t>
      </w:r>
      <w:r w:rsidRPr="00C6550D">
        <w:rPr>
          <w:color w:val="000000" w:themeColor="text1"/>
        </w:rPr>
        <w:t>g</w:t>
      </w:r>
      <w:r w:rsidRPr="00C6550D">
        <w:rPr>
          <w:color w:val="000000" w:themeColor="text1"/>
          <w:spacing w:val="1"/>
        </w:rPr>
        <w:t>re</w:t>
      </w:r>
      <w:r w:rsidRPr="00C6550D">
        <w:rPr>
          <w:color w:val="000000" w:themeColor="text1"/>
          <w:spacing w:val="3"/>
        </w:rPr>
        <w:t>e</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14"/>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b</w:t>
      </w:r>
      <w:r w:rsidRPr="00C6550D">
        <w:rPr>
          <w:color w:val="000000" w:themeColor="text1"/>
        </w:rPr>
        <w:t>e</w:t>
      </w:r>
      <w:r w:rsidRPr="00C6550D">
        <w:rPr>
          <w:color w:val="000000" w:themeColor="text1"/>
          <w:spacing w:val="-2"/>
        </w:rPr>
        <w:t xml:space="preserve"> </w:t>
      </w:r>
      <w:r w:rsidRPr="00C6550D">
        <w:rPr>
          <w:color w:val="000000" w:themeColor="text1"/>
          <w:spacing w:val="1"/>
        </w:rPr>
        <w:t>e</w:t>
      </w:r>
      <w:r w:rsidRPr="00C6550D">
        <w:rPr>
          <w:color w:val="000000" w:themeColor="text1"/>
        </w:rPr>
        <w:t>x</w:t>
      </w:r>
      <w:r w:rsidRPr="00C6550D">
        <w:rPr>
          <w:color w:val="000000" w:themeColor="text1"/>
          <w:spacing w:val="1"/>
        </w:rPr>
        <w:t>ec</w:t>
      </w:r>
      <w:r w:rsidRPr="00C6550D">
        <w:rPr>
          <w:color w:val="000000" w:themeColor="text1"/>
        </w:rPr>
        <w:t>ut</w:t>
      </w:r>
      <w:r w:rsidRPr="00C6550D">
        <w:rPr>
          <w:color w:val="000000" w:themeColor="text1"/>
          <w:spacing w:val="1"/>
        </w:rPr>
        <w:t>e</w:t>
      </w:r>
      <w:r w:rsidRPr="00C6550D">
        <w:rPr>
          <w:color w:val="000000" w:themeColor="text1"/>
        </w:rPr>
        <w:t>d</w:t>
      </w:r>
      <w:r w:rsidRPr="00C6550D">
        <w:rPr>
          <w:color w:val="000000" w:themeColor="text1"/>
          <w:spacing w:val="-8"/>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1"/>
        </w:rPr>
        <w:t>a</w:t>
      </w:r>
      <w:r w:rsidRPr="00C6550D">
        <w:rPr>
          <w:color w:val="000000" w:themeColor="text1"/>
          <w:spacing w:val="3"/>
        </w:rPr>
        <w:t>c</w:t>
      </w:r>
      <w:r w:rsidRPr="00C6550D">
        <w:rPr>
          <w:color w:val="000000" w:themeColor="text1"/>
          <w:spacing w:val="1"/>
        </w:rPr>
        <w:t>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rPr>
        <w:t>th</w:t>
      </w:r>
      <w:r w:rsidRPr="00C6550D">
        <w:rPr>
          <w:color w:val="000000" w:themeColor="text1"/>
          <w:spacing w:val="3"/>
        </w:rPr>
        <w:t>e</w:t>
      </w:r>
      <w:r w:rsidRPr="00C6550D">
        <w:rPr>
          <w:color w:val="000000" w:themeColor="text1"/>
        </w:rPr>
        <w:t xml:space="preserve">ir </w:t>
      </w:r>
      <w:r w:rsidRPr="00C6550D">
        <w:rPr>
          <w:color w:val="000000" w:themeColor="text1"/>
          <w:spacing w:val="1"/>
        </w:rPr>
        <w:t>re</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tive</w:t>
      </w:r>
      <w:r w:rsidRPr="00C6550D">
        <w:rPr>
          <w:color w:val="000000" w:themeColor="text1"/>
          <w:spacing w:val="-11"/>
        </w:rPr>
        <w:t xml:space="preserve"> </w:t>
      </w:r>
      <w:r w:rsidRPr="00C6550D">
        <w:rPr>
          <w:color w:val="000000" w:themeColor="text1"/>
        </w:rPr>
        <w:t>l</w:t>
      </w:r>
      <w:r w:rsidRPr="00C6550D">
        <w:rPr>
          <w:color w:val="000000" w:themeColor="text1"/>
          <w:spacing w:val="3"/>
        </w:rPr>
        <w:t>a</w:t>
      </w:r>
      <w:r w:rsidRPr="00C6550D">
        <w:rPr>
          <w:color w:val="000000" w:themeColor="text1"/>
          <w:spacing w:val="-1"/>
        </w:rPr>
        <w:t>w</w:t>
      </w:r>
      <w:r w:rsidRPr="00C6550D">
        <w:rPr>
          <w:color w:val="000000" w:themeColor="text1"/>
        </w:rPr>
        <w:t>s</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d</w:t>
      </w:r>
      <w:r w:rsidRPr="00C6550D">
        <w:rPr>
          <w:color w:val="000000" w:themeColor="text1"/>
          <w:spacing w:val="3"/>
        </w:rPr>
        <w:t>a</w:t>
      </w:r>
      <w:r w:rsidRPr="00C6550D">
        <w:rPr>
          <w:color w:val="000000" w:themeColor="text1"/>
        </w:rPr>
        <w:t>y</w:t>
      </w:r>
      <w:r w:rsidRPr="00C6550D">
        <w:rPr>
          <w:color w:val="000000" w:themeColor="text1"/>
          <w:spacing w:val="-7"/>
        </w:rPr>
        <w:t xml:space="preserve"> </w:t>
      </w:r>
      <w:r w:rsidRPr="00C6550D">
        <w:rPr>
          <w:color w:val="000000" w:themeColor="text1"/>
          <w:spacing w:val="3"/>
        </w:rPr>
        <w:t>a</w:t>
      </w:r>
      <w:r w:rsidRPr="00C6550D">
        <w:rPr>
          <w:color w:val="000000" w:themeColor="text1"/>
        </w:rPr>
        <w:t xml:space="preserve">nd </w:t>
      </w:r>
      <w:r w:rsidRPr="00C6550D">
        <w:rPr>
          <w:color w:val="000000" w:themeColor="text1"/>
          <w:spacing w:val="-3"/>
        </w:rPr>
        <w:t>y</w:t>
      </w:r>
      <w:r w:rsidRPr="00C6550D">
        <w:rPr>
          <w:color w:val="000000" w:themeColor="text1"/>
          <w:spacing w:val="3"/>
        </w:rPr>
        <w:t>e</w:t>
      </w:r>
      <w:r w:rsidRPr="00C6550D">
        <w:rPr>
          <w:color w:val="000000" w:themeColor="text1"/>
          <w:spacing w:val="1"/>
        </w:rPr>
        <w:t>a</w:t>
      </w:r>
      <w:r w:rsidRPr="00C6550D">
        <w:rPr>
          <w:color w:val="000000" w:themeColor="text1"/>
        </w:rPr>
        <w:t>r</w:t>
      </w:r>
      <w:r w:rsidRPr="00C6550D">
        <w:rPr>
          <w:color w:val="000000" w:themeColor="text1"/>
          <w:spacing w:val="-3"/>
        </w:rPr>
        <w:t xml:space="preserve"> </w:t>
      </w:r>
      <w:r w:rsidRPr="00C6550D">
        <w:rPr>
          <w:color w:val="000000" w:themeColor="text1"/>
          <w:spacing w:val="-1"/>
        </w:rPr>
        <w:t>f</w:t>
      </w:r>
      <w:r w:rsidRPr="00C6550D">
        <w:rPr>
          <w:color w:val="000000" w:themeColor="text1"/>
        </w:rPr>
        <w:t>i</w:t>
      </w:r>
      <w:r w:rsidRPr="00C6550D">
        <w:rPr>
          <w:color w:val="000000" w:themeColor="text1"/>
          <w:spacing w:val="1"/>
        </w:rPr>
        <w:t>r</w:t>
      </w:r>
      <w:r w:rsidRPr="00C6550D">
        <w:rPr>
          <w:color w:val="000000" w:themeColor="text1"/>
        </w:rPr>
        <w:t>st</w:t>
      </w:r>
      <w:r w:rsidRPr="00C6550D">
        <w:rPr>
          <w:color w:val="000000" w:themeColor="text1"/>
          <w:spacing w:val="-4"/>
        </w:rPr>
        <w:t xml:space="preserve"> </w:t>
      </w:r>
      <w:r w:rsidRPr="00C6550D">
        <w:rPr>
          <w:color w:val="000000" w:themeColor="text1"/>
          <w:spacing w:val="1"/>
        </w:rPr>
        <w:t>a</w:t>
      </w:r>
      <w:r w:rsidRPr="00C6550D">
        <w:rPr>
          <w:color w:val="000000" w:themeColor="text1"/>
          <w:spacing w:val="2"/>
        </w:rPr>
        <w:t>bo</w:t>
      </w:r>
      <w:r w:rsidRPr="00C6550D">
        <w:rPr>
          <w:color w:val="000000" w:themeColor="text1"/>
        </w:rPr>
        <w:t>ve</w:t>
      </w:r>
      <w:r w:rsidRPr="00C6550D">
        <w:rPr>
          <w:color w:val="000000" w:themeColor="text1"/>
          <w:spacing w:val="-4"/>
        </w:rPr>
        <w:t xml:space="preserve"> </w:t>
      </w:r>
      <w:r w:rsidRPr="00C6550D">
        <w:rPr>
          <w:color w:val="000000" w:themeColor="text1"/>
          <w:spacing w:val="-3"/>
        </w:rPr>
        <w:t>w</w:t>
      </w:r>
      <w:r w:rsidRPr="00C6550D">
        <w:rPr>
          <w:color w:val="000000" w:themeColor="text1"/>
          <w:spacing w:val="4"/>
        </w:rPr>
        <w:t>r</w:t>
      </w:r>
      <w:r w:rsidRPr="00C6550D">
        <w:rPr>
          <w:color w:val="000000" w:themeColor="text1"/>
        </w:rPr>
        <w:t>itt</w:t>
      </w:r>
      <w:r w:rsidRPr="00C6550D">
        <w:rPr>
          <w:color w:val="000000" w:themeColor="text1"/>
          <w:spacing w:val="3"/>
        </w:rPr>
        <w:t>e</w:t>
      </w:r>
      <w:r w:rsidRPr="00C6550D">
        <w:rPr>
          <w:color w:val="000000" w:themeColor="text1"/>
        </w:rPr>
        <w:t>n.</w:t>
      </w:r>
    </w:p>
    <w:p w:rsidR="00FE7AB7" w:rsidRPr="00C6550D" w:rsidRDefault="00FE7AB7">
      <w:pPr>
        <w:spacing w:before="4" w:line="160" w:lineRule="exact"/>
        <w:rPr>
          <w:color w:val="000000" w:themeColor="text1"/>
          <w:sz w:val="17"/>
          <w:szCs w:val="17"/>
        </w:rPr>
      </w:pPr>
    </w:p>
    <w:p w:rsidR="00FE7AB7" w:rsidRPr="00C6550D" w:rsidRDefault="002B432B">
      <w:pPr>
        <w:ind w:left="240"/>
        <w:rPr>
          <w:color w:val="000000" w:themeColor="text1"/>
        </w:rPr>
      </w:pPr>
      <w:r w:rsidRPr="00C6550D">
        <w:rPr>
          <w:color w:val="000000" w:themeColor="text1"/>
          <w:spacing w:val="1"/>
        </w:rPr>
        <w:t>S</w:t>
      </w:r>
      <w:r w:rsidRPr="00C6550D">
        <w:rPr>
          <w:color w:val="000000" w:themeColor="text1"/>
        </w:rPr>
        <w:t>i</w:t>
      </w:r>
      <w:r w:rsidRPr="00C6550D">
        <w:rPr>
          <w:color w:val="000000" w:themeColor="text1"/>
          <w:spacing w:val="2"/>
        </w:rPr>
        <w:t>g</w:t>
      </w:r>
      <w:r w:rsidRPr="00C6550D">
        <w:rPr>
          <w:color w:val="000000" w:themeColor="text1"/>
        </w:rPr>
        <w:t>n</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10"/>
        </w:rPr>
        <w:t xml:space="preserve"> </w:t>
      </w:r>
      <w:r w:rsidRPr="00C6550D">
        <w:rPr>
          <w:color w:val="000000" w:themeColor="text1"/>
          <w:spacing w:val="1"/>
        </w:rPr>
        <w:t>Sea</w:t>
      </w:r>
      <w:r w:rsidRPr="00C6550D">
        <w:rPr>
          <w:color w:val="000000" w:themeColor="text1"/>
        </w:rPr>
        <w:t>l</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De</w:t>
      </w:r>
      <w:r w:rsidRPr="00C6550D">
        <w:rPr>
          <w:color w:val="000000" w:themeColor="text1"/>
        </w:rPr>
        <w:t>liv</w:t>
      </w:r>
      <w:r w:rsidRPr="00C6550D">
        <w:rPr>
          <w:color w:val="000000" w:themeColor="text1"/>
          <w:spacing w:val="1"/>
        </w:rPr>
        <w:t>ere</w:t>
      </w:r>
      <w:r w:rsidRPr="00C6550D">
        <w:rPr>
          <w:color w:val="000000" w:themeColor="text1"/>
        </w:rPr>
        <w:t>d</w:t>
      </w:r>
      <w:r w:rsidRPr="00C6550D">
        <w:rPr>
          <w:color w:val="000000" w:themeColor="text1"/>
          <w:spacing w:val="-7"/>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p>
    <w:p w:rsidR="00FE7AB7" w:rsidRPr="00C6550D" w:rsidRDefault="00FE7AB7">
      <w:pPr>
        <w:spacing w:before="18" w:line="220" w:lineRule="exact"/>
        <w:rPr>
          <w:color w:val="000000" w:themeColor="text1"/>
          <w:sz w:val="22"/>
          <w:szCs w:val="22"/>
        </w:rPr>
      </w:pPr>
    </w:p>
    <w:p w:rsidR="00FE7AB7" w:rsidRPr="00C6550D" w:rsidRDefault="002B432B">
      <w:pPr>
        <w:ind w:left="240"/>
        <w:rPr>
          <w:color w:val="000000" w:themeColor="text1"/>
        </w:rPr>
      </w:pPr>
      <w:r w:rsidRPr="00C6550D">
        <w:rPr>
          <w:color w:val="000000" w:themeColor="text1"/>
        </w:rPr>
        <w:t>s</w:t>
      </w:r>
      <w:r w:rsidRPr="00C6550D">
        <w:rPr>
          <w:color w:val="000000" w:themeColor="text1"/>
          <w:spacing w:val="1"/>
        </w:rPr>
        <w:t>a</w:t>
      </w:r>
      <w:r w:rsidRPr="00C6550D">
        <w:rPr>
          <w:color w:val="000000" w:themeColor="text1"/>
        </w:rPr>
        <w:t>id</w:t>
      </w:r>
      <w:r w:rsidRPr="00C6550D">
        <w:rPr>
          <w:color w:val="000000" w:themeColor="text1"/>
          <w:spacing w:val="-3"/>
        </w:rPr>
        <w:t xml:space="preserve"> </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w w:val="98"/>
        </w:rPr>
        <w:t>.</w:t>
      </w:r>
      <w:r w:rsidRPr="00C6550D">
        <w:rPr>
          <w:color w:val="000000" w:themeColor="text1"/>
          <w:spacing w:val="3"/>
          <w:w w:val="98"/>
        </w:rPr>
        <w:t xml:space="preserve"> </w:t>
      </w:r>
      <w:r w:rsidRPr="00C6550D">
        <w:rPr>
          <w:color w:val="000000" w:themeColor="text1"/>
          <w:spacing w:val="1"/>
        </w:rPr>
        <w:t>(F</w:t>
      </w:r>
      <w:r w:rsidRPr="00C6550D">
        <w:rPr>
          <w:color w:val="000000" w:themeColor="text1"/>
        </w:rPr>
        <w:t>or</w:t>
      </w:r>
      <w:r w:rsidRPr="00C6550D">
        <w:rPr>
          <w:color w:val="000000" w:themeColor="text1"/>
          <w:spacing w:val="-5"/>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p>
    <w:p w:rsidR="00FE7AB7" w:rsidRPr="00C6550D" w:rsidRDefault="00FE7AB7">
      <w:pPr>
        <w:spacing w:before="18" w:line="220" w:lineRule="exact"/>
        <w:rPr>
          <w:color w:val="000000" w:themeColor="text1"/>
          <w:sz w:val="22"/>
          <w:szCs w:val="22"/>
        </w:rPr>
      </w:pPr>
    </w:p>
    <w:p w:rsidR="00FE7AB7" w:rsidRPr="00C6550D" w:rsidRDefault="002B432B">
      <w:pPr>
        <w:ind w:left="240"/>
        <w:rPr>
          <w:color w:val="000000" w:themeColor="text1"/>
        </w:rPr>
      </w:pPr>
      <w:r w:rsidRPr="00C6550D">
        <w:rPr>
          <w:color w:val="000000" w:themeColor="text1"/>
        </w:rPr>
        <w:t>in</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3"/>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spacing w:val="2"/>
        </w:rPr>
        <w:t>o</w:t>
      </w:r>
      <w:r w:rsidRPr="00C6550D">
        <w:rPr>
          <w:color w:val="000000" w:themeColor="text1"/>
          <w:spacing w:val="-1"/>
        </w:rPr>
        <w:t>f</w:t>
      </w:r>
      <w:r w:rsidRPr="00C6550D">
        <w:rPr>
          <w:color w:val="000000" w:themeColor="text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w:t>
      </w:r>
    </w:p>
    <w:p w:rsidR="00FE7AB7" w:rsidRPr="00C6550D" w:rsidRDefault="00FE7AB7">
      <w:pPr>
        <w:spacing w:before="9" w:line="180" w:lineRule="exact"/>
        <w:rPr>
          <w:color w:val="000000" w:themeColor="text1"/>
          <w:sz w:val="19"/>
          <w:szCs w:val="19"/>
        </w:rPr>
      </w:pPr>
    </w:p>
    <w:p w:rsidR="00FE7AB7" w:rsidRPr="00C6550D" w:rsidRDefault="00FE7AB7">
      <w:pPr>
        <w:spacing w:line="200" w:lineRule="exact"/>
        <w:rPr>
          <w:color w:val="000000" w:themeColor="text1"/>
        </w:rPr>
      </w:pPr>
    </w:p>
    <w:p w:rsidR="00FE7AB7" w:rsidRPr="00C6550D" w:rsidRDefault="002B432B">
      <w:pPr>
        <w:ind w:left="240"/>
        <w:rPr>
          <w:color w:val="000000" w:themeColor="text1"/>
        </w:rPr>
      </w:pPr>
      <w:r w:rsidRPr="00C6550D">
        <w:rPr>
          <w:color w:val="000000" w:themeColor="text1"/>
          <w:spacing w:val="1"/>
        </w:rPr>
        <w:t>S</w:t>
      </w:r>
      <w:r w:rsidRPr="00C6550D">
        <w:rPr>
          <w:color w:val="000000" w:themeColor="text1"/>
        </w:rPr>
        <w:t>i</w:t>
      </w:r>
      <w:r w:rsidRPr="00C6550D">
        <w:rPr>
          <w:color w:val="000000" w:themeColor="text1"/>
          <w:spacing w:val="2"/>
        </w:rPr>
        <w:t>g</w:t>
      </w:r>
      <w:r w:rsidRPr="00C6550D">
        <w:rPr>
          <w:color w:val="000000" w:themeColor="text1"/>
        </w:rPr>
        <w:t>n</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10"/>
        </w:rPr>
        <w:t xml:space="preserve"> </w:t>
      </w:r>
      <w:r w:rsidRPr="00C6550D">
        <w:rPr>
          <w:color w:val="000000" w:themeColor="text1"/>
          <w:spacing w:val="1"/>
        </w:rPr>
        <w:t>Sea</w:t>
      </w:r>
      <w:r w:rsidRPr="00C6550D">
        <w:rPr>
          <w:color w:val="000000" w:themeColor="text1"/>
        </w:rPr>
        <w:t>l</w:t>
      </w:r>
      <w:r w:rsidRPr="00C6550D">
        <w:rPr>
          <w:color w:val="000000" w:themeColor="text1"/>
          <w:spacing w:val="1"/>
        </w:rPr>
        <w:t>e</w:t>
      </w:r>
      <w:r w:rsidRPr="00C6550D">
        <w:rPr>
          <w:color w:val="000000" w:themeColor="text1"/>
        </w:rPr>
        <w:t>d</w:t>
      </w:r>
      <w:r w:rsidRPr="00C6550D">
        <w:rPr>
          <w:color w:val="000000" w:themeColor="text1"/>
          <w:spacing w:val="-5"/>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De</w:t>
      </w:r>
      <w:r w:rsidRPr="00C6550D">
        <w:rPr>
          <w:color w:val="000000" w:themeColor="text1"/>
        </w:rPr>
        <w:t>liv</w:t>
      </w:r>
      <w:r w:rsidRPr="00C6550D">
        <w:rPr>
          <w:color w:val="000000" w:themeColor="text1"/>
          <w:spacing w:val="1"/>
        </w:rPr>
        <w:t>ere</w:t>
      </w:r>
      <w:r w:rsidRPr="00C6550D">
        <w:rPr>
          <w:color w:val="000000" w:themeColor="text1"/>
        </w:rPr>
        <w:t>d</w:t>
      </w:r>
      <w:r w:rsidRPr="00C6550D">
        <w:rPr>
          <w:color w:val="000000" w:themeColor="text1"/>
          <w:spacing w:val="-7"/>
        </w:rPr>
        <w:t xml:space="preserve"> </w:t>
      </w:r>
      <w:r w:rsidRPr="00C6550D">
        <w:rPr>
          <w:color w:val="000000" w:themeColor="text1"/>
          <w:spacing w:val="2"/>
        </w:rPr>
        <w:t>b</w:t>
      </w:r>
      <w:r w:rsidRPr="00C6550D">
        <w:rPr>
          <w:color w:val="000000" w:themeColor="text1"/>
        </w:rPr>
        <w:t>y</w:t>
      </w:r>
      <w:r w:rsidRPr="00C6550D">
        <w:rPr>
          <w:color w:val="000000" w:themeColor="text1"/>
          <w:spacing w:val="-6"/>
        </w:rPr>
        <w:t xml:space="preserve"> </w:t>
      </w:r>
      <w:r w:rsidRPr="00C6550D">
        <w:rPr>
          <w:color w:val="000000" w:themeColor="text1"/>
          <w:spacing w:val="3"/>
        </w:rPr>
        <w:t>t</w:t>
      </w:r>
      <w:r w:rsidRPr="00C6550D">
        <w:rPr>
          <w:color w:val="000000" w:themeColor="text1"/>
        </w:rPr>
        <w:t>he</w:t>
      </w:r>
    </w:p>
    <w:p w:rsidR="00FE7AB7" w:rsidRPr="00C6550D" w:rsidRDefault="00FE7AB7">
      <w:pPr>
        <w:spacing w:before="18" w:line="220" w:lineRule="exact"/>
        <w:rPr>
          <w:color w:val="000000" w:themeColor="text1"/>
          <w:sz w:val="22"/>
          <w:szCs w:val="22"/>
        </w:rPr>
      </w:pPr>
    </w:p>
    <w:p w:rsidR="00FE7AB7" w:rsidRPr="00C6550D" w:rsidRDefault="002B432B">
      <w:pPr>
        <w:ind w:left="240"/>
        <w:rPr>
          <w:color w:val="000000" w:themeColor="text1"/>
        </w:rPr>
      </w:pPr>
      <w:r w:rsidRPr="00C6550D">
        <w:rPr>
          <w:color w:val="000000" w:themeColor="text1"/>
        </w:rPr>
        <w:t>s</w:t>
      </w:r>
      <w:r w:rsidRPr="00C6550D">
        <w:rPr>
          <w:color w:val="000000" w:themeColor="text1"/>
          <w:spacing w:val="1"/>
        </w:rPr>
        <w:t>a</w:t>
      </w:r>
      <w:r w:rsidRPr="00C6550D">
        <w:rPr>
          <w:color w:val="000000" w:themeColor="text1"/>
        </w:rPr>
        <w:t>id</w:t>
      </w:r>
      <w:r w:rsidRPr="00C6550D">
        <w:rPr>
          <w:color w:val="000000" w:themeColor="text1"/>
          <w:spacing w:val="-3"/>
        </w:rPr>
        <w:t xml:space="preserve"> </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w w:val="98"/>
        </w:rPr>
        <w:t>.</w:t>
      </w:r>
      <w:r w:rsidRPr="00C6550D">
        <w:rPr>
          <w:color w:val="000000" w:themeColor="text1"/>
          <w:spacing w:val="3"/>
          <w:w w:val="98"/>
        </w:rPr>
        <w:t xml:space="preserve"> </w:t>
      </w:r>
      <w:r w:rsidRPr="00C6550D">
        <w:rPr>
          <w:color w:val="000000" w:themeColor="text1"/>
          <w:spacing w:val="1"/>
        </w:rPr>
        <w:t>(F</w:t>
      </w:r>
      <w:r w:rsidRPr="00C6550D">
        <w:rPr>
          <w:color w:val="000000" w:themeColor="text1"/>
        </w:rPr>
        <w:t>or</w:t>
      </w:r>
      <w:r w:rsidRPr="00C6550D">
        <w:rPr>
          <w:color w:val="000000" w:themeColor="text1"/>
          <w:spacing w:val="-5"/>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w:t>
      </w:r>
    </w:p>
    <w:p w:rsidR="00FE7AB7" w:rsidRPr="00C6550D" w:rsidRDefault="00FE7AB7">
      <w:pPr>
        <w:spacing w:before="18" w:line="220" w:lineRule="exact"/>
        <w:rPr>
          <w:color w:val="000000" w:themeColor="text1"/>
          <w:sz w:val="22"/>
          <w:szCs w:val="22"/>
        </w:rPr>
      </w:pPr>
    </w:p>
    <w:p w:rsidR="00FE7AB7" w:rsidRPr="00C6550D" w:rsidRDefault="002B432B">
      <w:pPr>
        <w:ind w:left="240"/>
        <w:rPr>
          <w:color w:val="000000" w:themeColor="text1"/>
        </w:rPr>
        <w:sectPr w:rsidR="00FE7AB7" w:rsidRPr="00C6550D">
          <w:pgSz w:w="12240" w:h="15840"/>
          <w:pgMar w:top="560" w:right="1320" w:bottom="280" w:left="1200" w:header="0" w:footer="433" w:gutter="0"/>
          <w:cols w:space="720"/>
        </w:sectPr>
      </w:pPr>
      <w:r w:rsidRPr="00C6550D">
        <w:rPr>
          <w:color w:val="000000" w:themeColor="text1"/>
        </w:rPr>
        <w:t>in</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re</w:t>
      </w:r>
      <w:r w:rsidRPr="00C6550D">
        <w:rPr>
          <w:color w:val="000000" w:themeColor="text1"/>
        </w:rPr>
        <w:t>s</w:t>
      </w:r>
      <w:r w:rsidRPr="00C6550D">
        <w:rPr>
          <w:color w:val="000000" w:themeColor="text1"/>
          <w:spacing w:val="3"/>
        </w:rPr>
        <w:t>e</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spacing w:val="2"/>
        </w:rPr>
        <w:t>o</w:t>
      </w:r>
      <w:r w:rsidRPr="00C6550D">
        <w:rPr>
          <w:color w:val="000000" w:themeColor="text1"/>
          <w:spacing w:val="-1"/>
        </w:rPr>
        <w:t>f</w:t>
      </w:r>
      <w:r w:rsidRPr="00C6550D">
        <w:rPr>
          <w:color w:val="000000" w:themeColor="text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w:t>
      </w:r>
    </w:p>
    <w:p w:rsidR="00FE7AB7" w:rsidRPr="00C6550D" w:rsidRDefault="00FE7AB7">
      <w:pPr>
        <w:spacing w:before="1" w:line="120" w:lineRule="exact"/>
        <w:rPr>
          <w:color w:val="000000" w:themeColor="text1"/>
          <w:sz w:val="12"/>
          <w:szCs w:val="12"/>
        </w:rPr>
      </w:pPr>
    </w:p>
    <w:p w:rsidR="00FE7AB7" w:rsidRPr="00C6550D" w:rsidRDefault="002B432B">
      <w:pPr>
        <w:ind w:left="1549" w:right="1551"/>
        <w:jc w:val="center"/>
        <w:rPr>
          <w:color w:val="000000" w:themeColor="text1"/>
        </w:rPr>
      </w:pPr>
      <w:r w:rsidRPr="00C6550D">
        <w:rPr>
          <w:b/>
          <w:color w:val="000000" w:themeColor="text1"/>
          <w:u w:val="thick" w:color="000000"/>
        </w:rPr>
        <w:t>S</w:t>
      </w:r>
      <w:r w:rsidRPr="00C6550D">
        <w:rPr>
          <w:b/>
          <w:color w:val="000000" w:themeColor="text1"/>
          <w:spacing w:val="-1"/>
          <w:u w:val="thick" w:color="000000"/>
        </w:rPr>
        <w:t>E</w:t>
      </w:r>
      <w:r w:rsidRPr="00C6550D">
        <w:rPr>
          <w:b/>
          <w:color w:val="000000" w:themeColor="text1"/>
          <w:spacing w:val="3"/>
          <w:u w:val="thick" w:color="000000"/>
        </w:rPr>
        <w:t>C</w:t>
      </w:r>
      <w:r w:rsidRPr="00C6550D">
        <w:rPr>
          <w:b/>
          <w:color w:val="000000" w:themeColor="text1"/>
          <w:spacing w:val="-1"/>
          <w:u w:val="thick" w:color="000000"/>
        </w:rPr>
        <w:t>TI</w:t>
      </w:r>
      <w:r w:rsidRPr="00C6550D">
        <w:rPr>
          <w:b/>
          <w:color w:val="000000" w:themeColor="text1"/>
          <w:spacing w:val="1"/>
          <w:u w:val="thick" w:color="000000"/>
        </w:rPr>
        <w:t>O</w:t>
      </w:r>
      <w:r w:rsidRPr="00C6550D">
        <w:rPr>
          <w:b/>
          <w:color w:val="000000" w:themeColor="text1"/>
          <w:u w:val="thick" w:color="000000"/>
        </w:rPr>
        <w:t>N</w:t>
      </w:r>
      <w:r w:rsidRPr="00C6550D">
        <w:rPr>
          <w:b/>
          <w:color w:val="000000" w:themeColor="text1"/>
          <w:spacing w:val="-8"/>
          <w:u w:val="thick" w:color="000000"/>
        </w:rPr>
        <w:t xml:space="preserve"> </w:t>
      </w:r>
      <w:r w:rsidRPr="00C6550D">
        <w:rPr>
          <w:b/>
          <w:color w:val="000000" w:themeColor="text1"/>
          <w:spacing w:val="3"/>
          <w:u w:val="thick" w:color="000000"/>
        </w:rPr>
        <w:t>X</w:t>
      </w:r>
      <w:r w:rsidRPr="00C6550D">
        <w:rPr>
          <w:b/>
          <w:color w:val="000000" w:themeColor="text1"/>
          <w:spacing w:val="-1"/>
          <w:u w:val="thick" w:color="000000"/>
        </w:rPr>
        <w:t>I</w:t>
      </w:r>
      <w:r w:rsidRPr="00C6550D">
        <w:rPr>
          <w:b/>
          <w:color w:val="000000" w:themeColor="text1"/>
          <w:u w:val="thick" w:color="000000"/>
        </w:rPr>
        <w:t>.</w:t>
      </w:r>
      <w:r w:rsidRPr="00C6550D">
        <w:rPr>
          <w:b/>
          <w:color w:val="000000" w:themeColor="text1"/>
          <w:spacing w:val="-2"/>
          <w:u w:val="thick" w:color="000000"/>
        </w:rPr>
        <w:t xml:space="preserve"> </w:t>
      </w:r>
      <w:r w:rsidRPr="00C6550D">
        <w:rPr>
          <w:b/>
          <w:color w:val="000000" w:themeColor="text1"/>
          <w:spacing w:val="1"/>
          <w:u w:val="thick" w:color="000000"/>
        </w:rPr>
        <w:t>P</w:t>
      </w:r>
      <w:r w:rsidRPr="00C6550D">
        <w:rPr>
          <w:b/>
          <w:color w:val="000000" w:themeColor="text1"/>
          <w:spacing w:val="-1"/>
          <w:u w:val="thick" w:color="000000"/>
        </w:rPr>
        <w:t>E</w:t>
      </w:r>
      <w:r w:rsidRPr="00C6550D">
        <w:rPr>
          <w:b/>
          <w:color w:val="000000" w:themeColor="text1"/>
          <w:u w:val="thick" w:color="000000"/>
        </w:rPr>
        <w:t>R</w:t>
      </w:r>
      <w:r w:rsidRPr="00C6550D">
        <w:rPr>
          <w:b/>
          <w:color w:val="000000" w:themeColor="text1"/>
          <w:spacing w:val="1"/>
          <w:u w:val="thick" w:color="000000"/>
        </w:rPr>
        <w:t>FO</w:t>
      </w:r>
      <w:r w:rsidRPr="00C6550D">
        <w:rPr>
          <w:b/>
          <w:color w:val="000000" w:themeColor="text1"/>
          <w:u w:val="thick" w:color="000000"/>
        </w:rPr>
        <w:t>R</w:t>
      </w:r>
      <w:r w:rsidRPr="00C6550D">
        <w:rPr>
          <w:b/>
          <w:color w:val="000000" w:themeColor="text1"/>
          <w:spacing w:val="4"/>
          <w:u w:val="thick" w:color="000000"/>
        </w:rPr>
        <w:t>M</w:t>
      </w:r>
      <w:r w:rsidRPr="00C6550D">
        <w:rPr>
          <w:b/>
          <w:color w:val="000000" w:themeColor="text1"/>
          <w:u w:val="thick" w:color="000000"/>
        </w:rPr>
        <w:t>ANCE</w:t>
      </w:r>
      <w:r w:rsidRPr="00C6550D">
        <w:rPr>
          <w:b/>
          <w:color w:val="000000" w:themeColor="text1"/>
          <w:spacing w:val="-16"/>
          <w:u w:val="thick" w:color="000000"/>
        </w:rPr>
        <w:t xml:space="preserve"> </w:t>
      </w:r>
      <w:r w:rsidRPr="00C6550D">
        <w:rPr>
          <w:b/>
          <w:color w:val="000000" w:themeColor="text1"/>
          <w:spacing w:val="2"/>
          <w:u w:val="thick" w:color="000000"/>
        </w:rPr>
        <w:t>S</w:t>
      </w:r>
      <w:r w:rsidRPr="00C6550D">
        <w:rPr>
          <w:b/>
          <w:color w:val="000000" w:themeColor="text1"/>
          <w:spacing w:val="-1"/>
          <w:u w:val="thick" w:color="000000"/>
        </w:rPr>
        <w:t>E</w:t>
      </w:r>
      <w:r w:rsidRPr="00C6550D">
        <w:rPr>
          <w:b/>
          <w:color w:val="000000" w:themeColor="text1"/>
          <w:u w:val="thick" w:color="000000"/>
        </w:rPr>
        <w:t>CU</w:t>
      </w:r>
      <w:r w:rsidRPr="00C6550D">
        <w:rPr>
          <w:b/>
          <w:color w:val="000000" w:themeColor="text1"/>
          <w:spacing w:val="3"/>
          <w:u w:val="thick" w:color="000000"/>
        </w:rPr>
        <w:t>R</w:t>
      </w:r>
      <w:r w:rsidRPr="00C6550D">
        <w:rPr>
          <w:b/>
          <w:color w:val="000000" w:themeColor="text1"/>
          <w:spacing w:val="-1"/>
          <w:u w:val="thick" w:color="000000"/>
        </w:rPr>
        <w:t>IT</w:t>
      </w:r>
      <w:r w:rsidRPr="00C6550D">
        <w:rPr>
          <w:b/>
          <w:color w:val="000000" w:themeColor="text1"/>
          <w:u w:val="thick" w:color="000000"/>
        </w:rPr>
        <w:t>Y</w:t>
      </w:r>
      <w:r w:rsidRPr="00C6550D">
        <w:rPr>
          <w:b/>
          <w:color w:val="000000" w:themeColor="text1"/>
          <w:spacing w:val="-10"/>
          <w:u w:val="thick" w:color="000000"/>
        </w:rPr>
        <w:t xml:space="preserve"> </w:t>
      </w:r>
      <w:r w:rsidRPr="00C6550D">
        <w:rPr>
          <w:b/>
          <w:color w:val="000000" w:themeColor="text1"/>
          <w:spacing w:val="2"/>
          <w:u w:val="thick" w:color="000000"/>
        </w:rPr>
        <w:t>B</w:t>
      </w:r>
      <w:r w:rsidRPr="00C6550D">
        <w:rPr>
          <w:b/>
          <w:color w:val="000000" w:themeColor="text1"/>
          <w:u w:val="thick" w:color="000000"/>
        </w:rPr>
        <w:t>ANK</w:t>
      </w:r>
      <w:r w:rsidRPr="00C6550D">
        <w:rPr>
          <w:b/>
          <w:color w:val="000000" w:themeColor="text1"/>
          <w:spacing w:val="-2"/>
          <w:u w:val="thick" w:color="000000"/>
        </w:rPr>
        <w:t xml:space="preserve"> </w:t>
      </w:r>
      <w:r w:rsidRPr="00C6550D">
        <w:rPr>
          <w:b/>
          <w:color w:val="000000" w:themeColor="text1"/>
          <w:spacing w:val="1"/>
          <w:u w:val="thick" w:color="000000"/>
        </w:rPr>
        <w:t>G</w:t>
      </w:r>
      <w:r w:rsidRPr="00C6550D">
        <w:rPr>
          <w:b/>
          <w:color w:val="000000" w:themeColor="text1"/>
          <w:u w:val="thick" w:color="000000"/>
        </w:rPr>
        <w:t>UARA</w:t>
      </w:r>
      <w:r w:rsidRPr="00C6550D">
        <w:rPr>
          <w:b/>
          <w:color w:val="000000" w:themeColor="text1"/>
          <w:spacing w:val="3"/>
          <w:u w:val="thick" w:color="000000"/>
        </w:rPr>
        <w:t>N</w:t>
      </w:r>
      <w:r w:rsidRPr="00C6550D">
        <w:rPr>
          <w:b/>
          <w:color w:val="000000" w:themeColor="text1"/>
          <w:spacing w:val="-1"/>
          <w:u w:val="thick" w:color="000000"/>
        </w:rPr>
        <w:t>T</w:t>
      </w:r>
      <w:r w:rsidRPr="00C6550D">
        <w:rPr>
          <w:b/>
          <w:color w:val="000000" w:themeColor="text1"/>
          <w:spacing w:val="2"/>
          <w:u w:val="thick" w:color="000000"/>
        </w:rPr>
        <w:t>E</w:t>
      </w:r>
      <w:r w:rsidRPr="00C6550D">
        <w:rPr>
          <w:b/>
          <w:color w:val="000000" w:themeColor="text1"/>
          <w:u w:val="thick" w:color="000000"/>
        </w:rPr>
        <w:t>E</w:t>
      </w:r>
      <w:r w:rsidRPr="00C6550D">
        <w:rPr>
          <w:b/>
          <w:color w:val="000000" w:themeColor="text1"/>
          <w:spacing w:val="-13"/>
          <w:u w:val="thick" w:color="000000"/>
        </w:rPr>
        <w:t xml:space="preserve"> </w:t>
      </w:r>
      <w:r w:rsidRPr="00C6550D">
        <w:rPr>
          <w:b/>
          <w:color w:val="000000" w:themeColor="text1"/>
          <w:spacing w:val="1"/>
          <w:w w:val="99"/>
          <w:u w:val="thick" w:color="000000"/>
        </w:rPr>
        <w:t>FO</w:t>
      </w:r>
      <w:r w:rsidRPr="00C6550D">
        <w:rPr>
          <w:b/>
          <w:color w:val="000000" w:themeColor="text1"/>
          <w:w w:val="99"/>
          <w:u w:val="thick" w:color="000000"/>
        </w:rPr>
        <w:t>RM</w:t>
      </w:r>
    </w:p>
    <w:p w:rsidR="00FE7AB7" w:rsidRPr="00C6550D" w:rsidRDefault="00FE7AB7">
      <w:pPr>
        <w:spacing w:line="160" w:lineRule="exact"/>
        <w:rPr>
          <w:color w:val="000000" w:themeColor="text1"/>
          <w:sz w:val="17"/>
          <w:szCs w:val="17"/>
        </w:rPr>
      </w:pPr>
    </w:p>
    <w:p w:rsidR="00FE7AB7" w:rsidRPr="00C6550D" w:rsidRDefault="002B432B">
      <w:pPr>
        <w:spacing w:before="24"/>
        <w:ind w:left="120" w:right="3826"/>
        <w:jc w:val="both"/>
        <w:rPr>
          <w:color w:val="000000" w:themeColor="text1"/>
        </w:rPr>
      </w:pPr>
      <w:r w:rsidRPr="00C6550D">
        <w:rPr>
          <w:color w:val="000000" w:themeColor="text1"/>
          <w:spacing w:val="4"/>
        </w:rPr>
        <w:t>T</w:t>
      </w:r>
      <w:r w:rsidRPr="00C6550D">
        <w:rPr>
          <w:color w:val="000000" w:themeColor="text1"/>
          <w:spacing w:val="2"/>
        </w:rPr>
        <w:t>o</w:t>
      </w:r>
      <w:r w:rsidRPr="00C6550D">
        <w:rPr>
          <w:color w:val="000000" w:themeColor="text1"/>
        </w:rPr>
        <w:t>:</w:t>
      </w:r>
      <w:r w:rsidRPr="00C6550D">
        <w:rPr>
          <w:color w:val="000000" w:themeColor="text1"/>
          <w:spacing w:val="-7"/>
        </w:rPr>
        <w:t xml:space="preserve"> </w:t>
      </w:r>
      <w:r w:rsidRPr="00C6550D">
        <w:rPr>
          <w:color w:val="000000" w:themeColor="text1"/>
          <w:spacing w:val="2"/>
        </w:rPr>
        <w:t>__</w:t>
      </w:r>
      <w:r w:rsidRPr="00C6550D">
        <w:rPr>
          <w:color w:val="000000" w:themeColor="text1"/>
          <w:u w:val="single" w:color="000000"/>
        </w:rPr>
        <w:t xml:space="preserve">  </w:t>
      </w:r>
      <w:r w:rsidRPr="00C6550D">
        <w:rPr>
          <w:color w:val="000000" w:themeColor="text1"/>
          <w:spacing w:val="45"/>
          <w:u w:val="single" w:color="000000"/>
        </w:rPr>
        <w:t xml:space="preserve"> </w:t>
      </w:r>
      <w:r w:rsidRPr="00C6550D">
        <w:rPr>
          <w:color w:val="000000" w:themeColor="text1"/>
          <w:spacing w:val="2"/>
        </w:rPr>
        <w:t>_</w:t>
      </w:r>
      <w:r w:rsidRPr="00C6550D">
        <w:rPr>
          <w:color w:val="000000" w:themeColor="text1"/>
          <w:u w:val="single" w:color="000000"/>
        </w:rPr>
        <w:t xml:space="preserve">  </w:t>
      </w:r>
      <w:r w:rsidRPr="00C6550D">
        <w:rPr>
          <w:color w:val="000000" w:themeColor="text1"/>
          <w:spacing w:val="47"/>
          <w:u w:val="single" w:color="000000"/>
        </w:rPr>
        <w:t xml:space="preserve"> </w:t>
      </w:r>
      <w:r w:rsidRPr="00C6550D">
        <w:rPr>
          <w:color w:val="000000" w:themeColor="text1"/>
          <w:spacing w:val="2"/>
        </w:rPr>
        <w:t>_</w:t>
      </w:r>
      <w:r w:rsidRPr="00C6550D">
        <w:rPr>
          <w:color w:val="000000" w:themeColor="text1"/>
          <w:u w:val="single" w:color="000000"/>
        </w:rPr>
        <w:t xml:space="preserve">  </w:t>
      </w:r>
      <w:r w:rsidRPr="00C6550D">
        <w:rPr>
          <w:color w:val="000000" w:themeColor="text1"/>
          <w:spacing w:val="47"/>
          <w:u w:val="single" w:color="000000"/>
        </w:rPr>
        <w:t xml:space="preserve"> </w:t>
      </w:r>
      <w:r w:rsidRPr="00C6550D">
        <w:rPr>
          <w:color w:val="000000" w:themeColor="text1"/>
          <w:spacing w:val="2"/>
        </w:rPr>
        <w:t>_</w:t>
      </w:r>
      <w:r w:rsidRPr="00C6550D">
        <w:rPr>
          <w:color w:val="000000" w:themeColor="text1"/>
          <w:u w:val="single" w:color="000000"/>
        </w:rPr>
        <w:t xml:space="preserve">  </w:t>
      </w:r>
      <w:r w:rsidRPr="00C6550D">
        <w:rPr>
          <w:color w:val="000000" w:themeColor="text1"/>
          <w:spacing w:val="47"/>
          <w:u w:val="single" w:color="000000"/>
        </w:rPr>
        <w:t xml:space="preserve"> </w:t>
      </w:r>
      <w:r w:rsidRPr="00C6550D">
        <w:rPr>
          <w:color w:val="000000" w:themeColor="text1"/>
          <w:spacing w:val="2"/>
        </w:rPr>
        <w:t>_</w:t>
      </w:r>
      <w:r w:rsidRPr="00C6550D">
        <w:rPr>
          <w:color w:val="000000" w:themeColor="text1"/>
          <w:u w:val="single" w:color="000000"/>
        </w:rPr>
        <w:t xml:space="preserve">  </w:t>
      </w:r>
      <w:r w:rsidRPr="00C6550D">
        <w:rPr>
          <w:color w:val="000000" w:themeColor="text1"/>
          <w:spacing w:val="47"/>
          <w:u w:val="single" w:color="000000"/>
        </w:rPr>
        <w:t xml:space="preserve"> </w:t>
      </w:r>
      <w:r w:rsidRPr="00C6550D">
        <w:rPr>
          <w:color w:val="000000" w:themeColor="text1"/>
          <w:spacing w:val="2"/>
        </w:rPr>
        <w:t>_</w:t>
      </w:r>
      <w:r w:rsidRPr="00C6550D">
        <w:rPr>
          <w:color w:val="000000" w:themeColor="text1"/>
          <w:u w:val="single" w:color="000000"/>
        </w:rPr>
        <w:t xml:space="preserve">  </w:t>
      </w:r>
      <w:r w:rsidRPr="00C6550D">
        <w:rPr>
          <w:color w:val="000000" w:themeColor="text1"/>
          <w:spacing w:val="47"/>
          <w:u w:val="single" w:color="000000"/>
        </w:rPr>
        <w:t xml:space="preserve"> </w:t>
      </w:r>
      <w:r w:rsidRPr="00C6550D">
        <w:rPr>
          <w:color w:val="000000" w:themeColor="text1"/>
          <w:spacing w:val="2"/>
        </w:rPr>
        <w:t>_</w:t>
      </w:r>
      <w:r w:rsidRPr="00C6550D">
        <w:rPr>
          <w:color w:val="000000" w:themeColor="text1"/>
          <w:u w:val="single" w:color="000000"/>
        </w:rPr>
        <w:t xml:space="preserve">  </w:t>
      </w:r>
      <w:r w:rsidRPr="00C6550D">
        <w:rPr>
          <w:color w:val="000000" w:themeColor="text1"/>
          <w:spacing w:val="47"/>
          <w:u w:val="single" w:color="000000"/>
        </w:rPr>
        <w:t xml:space="preserve"> </w:t>
      </w:r>
      <w:r w:rsidRPr="00C6550D">
        <w:rPr>
          <w:color w:val="000000" w:themeColor="text1"/>
          <w:spacing w:val="2"/>
        </w:rPr>
        <w:t>__</w:t>
      </w:r>
      <w:r w:rsidRPr="00C6550D">
        <w:rPr>
          <w:color w:val="000000" w:themeColor="text1"/>
          <w:u w:val="single" w:color="000000"/>
        </w:rPr>
        <w:t xml:space="preserve">  </w:t>
      </w:r>
      <w:r w:rsidRPr="00C6550D">
        <w:rPr>
          <w:color w:val="000000" w:themeColor="text1"/>
          <w:spacing w:val="45"/>
          <w:u w:val="single" w:color="000000"/>
        </w:rPr>
        <w:t xml:space="preserve"> </w:t>
      </w:r>
      <w:r w:rsidRPr="00C6550D">
        <w:rPr>
          <w:color w:val="000000" w:themeColor="text1"/>
          <w:spacing w:val="2"/>
        </w:rPr>
        <w:t>_</w:t>
      </w:r>
      <w:r w:rsidRPr="00C6550D">
        <w:rPr>
          <w:color w:val="000000" w:themeColor="text1"/>
          <w:u w:val="single" w:color="000000"/>
        </w:rPr>
        <w:t xml:space="preserve">  </w:t>
      </w:r>
      <w:r w:rsidRPr="00C6550D">
        <w:rPr>
          <w:color w:val="000000" w:themeColor="text1"/>
          <w:spacing w:val="47"/>
          <w:u w:val="single" w:color="000000"/>
        </w:rPr>
        <w:t xml:space="preserve"> </w:t>
      </w:r>
      <w:r w:rsidRPr="00C6550D">
        <w:rPr>
          <w:color w:val="000000" w:themeColor="text1"/>
          <w:spacing w:val="2"/>
        </w:rPr>
        <w:t>_</w:t>
      </w:r>
      <w:r w:rsidRPr="00C6550D">
        <w:rPr>
          <w:color w:val="000000" w:themeColor="text1"/>
          <w:u w:val="single" w:color="000000"/>
        </w:rPr>
        <w:t xml:space="preserve">  </w:t>
      </w:r>
      <w:r w:rsidRPr="00C6550D">
        <w:rPr>
          <w:color w:val="000000" w:themeColor="text1"/>
          <w:spacing w:val="47"/>
          <w:u w:val="single" w:color="000000"/>
        </w:rPr>
        <w:t xml:space="preserve"> </w:t>
      </w:r>
      <w:r w:rsidRPr="00C6550D">
        <w:rPr>
          <w:color w:val="000000" w:themeColor="text1"/>
          <w:spacing w:val="2"/>
        </w:rPr>
        <w:t>_</w:t>
      </w:r>
      <w:r w:rsidRPr="00C6550D">
        <w:rPr>
          <w:color w:val="000000" w:themeColor="text1"/>
          <w:u w:val="single" w:color="000000"/>
        </w:rPr>
        <w:t xml:space="preserve">  </w:t>
      </w:r>
      <w:r w:rsidRPr="00C6550D">
        <w:rPr>
          <w:color w:val="000000" w:themeColor="text1"/>
          <w:spacing w:val="47"/>
          <w:u w:val="single" w:color="000000"/>
        </w:rPr>
        <w:t xml:space="preserve"> </w:t>
      </w:r>
      <w:r w:rsidRPr="00C6550D">
        <w:rPr>
          <w:color w:val="000000" w:themeColor="text1"/>
          <w:spacing w:val="2"/>
        </w:rPr>
        <w:t>_</w:t>
      </w:r>
      <w:r w:rsidRPr="00C6550D">
        <w:rPr>
          <w:color w:val="000000" w:themeColor="text1"/>
        </w:rPr>
        <w:t>_</w:t>
      </w:r>
      <w:r w:rsidRPr="00C6550D">
        <w:rPr>
          <w:color w:val="000000" w:themeColor="text1"/>
          <w:spacing w:val="-4"/>
        </w:rPr>
        <w:t xml:space="preserve"> </w:t>
      </w:r>
      <w:r w:rsidRPr="00C6550D">
        <w:rPr>
          <w:color w:val="000000" w:themeColor="text1"/>
          <w:spacing w:val="1"/>
        </w:rPr>
        <w:t>(Na</w:t>
      </w:r>
      <w:r w:rsidRPr="00C6550D">
        <w:rPr>
          <w:color w:val="000000" w:themeColor="text1"/>
          <w:spacing w:val="-3"/>
        </w:rPr>
        <w:t>m</w:t>
      </w:r>
      <w:r w:rsidRPr="00C6550D">
        <w:rPr>
          <w:color w:val="000000" w:themeColor="text1"/>
        </w:rPr>
        <w:t>e</w:t>
      </w:r>
      <w:r w:rsidRPr="00C6550D">
        <w:rPr>
          <w:color w:val="000000" w:themeColor="text1"/>
          <w:spacing w:val="-8"/>
        </w:rPr>
        <w:t xml:space="preserve"> </w:t>
      </w:r>
      <w:r w:rsidRPr="00C6550D">
        <w:rPr>
          <w:color w:val="000000" w:themeColor="text1"/>
          <w:spacing w:val="4"/>
        </w:rPr>
        <w:t>o</w:t>
      </w:r>
      <w:r w:rsidRPr="00C6550D">
        <w:rPr>
          <w:color w:val="000000" w:themeColor="text1"/>
        </w:rPr>
        <w:t>f</w:t>
      </w:r>
      <w:r w:rsidRPr="00C6550D">
        <w:rPr>
          <w:color w:val="000000" w:themeColor="text1"/>
          <w:spacing w:val="-1"/>
        </w:rPr>
        <w:t xml:space="preserve"> </w:t>
      </w:r>
      <w:r w:rsidRPr="00C6550D">
        <w:rPr>
          <w:color w:val="000000" w:themeColor="text1"/>
          <w:spacing w:val="3"/>
        </w:rPr>
        <w:t>P</w:t>
      </w:r>
      <w:r w:rsidRPr="00C6550D">
        <w:rPr>
          <w:color w:val="000000" w:themeColor="text1"/>
        </w:rPr>
        <w:t>u</w:t>
      </w:r>
      <w:r w:rsidRPr="00C6550D">
        <w:rPr>
          <w:color w:val="000000" w:themeColor="text1"/>
          <w:spacing w:val="1"/>
        </w:rPr>
        <w:t>rc</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1"/>
        </w:rPr>
        <w:t>er</w:t>
      </w:r>
      <w:r w:rsidRPr="00C6550D">
        <w:rPr>
          <w:color w:val="000000" w:themeColor="text1"/>
        </w:rPr>
        <w:t>)</w:t>
      </w:r>
    </w:p>
    <w:p w:rsidR="00FE7AB7" w:rsidRPr="00C6550D" w:rsidRDefault="00FE7AB7">
      <w:pPr>
        <w:spacing w:before="11" w:line="220" w:lineRule="exact"/>
        <w:rPr>
          <w:color w:val="000000" w:themeColor="text1"/>
          <w:sz w:val="22"/>
          <w:szCs w:val="22"/>
        </w:rPr>
      </w:pPr>
    </w:p>
    <w:p w:rsidR="00FE7AB7" w:rsidRPr="00C6550D" w:rsidRDefault="002B432B">
      <w:pPr>
        <w:ind w:left="120" w:right="3545"/>
        <w:jc w:val="both"/>
        <w:rPr>
          <w:color w:val="000000" w:themeColor="text1"/>
        </w:rPr>
      </w:pPr>
      <w:r w:rsidRPr="00C6550D">
        <w:rPr>
          <w:b/>
          <w:color w:val="000000" w:themeColor="text1"/>
        </w:rPr>
        <w:t>W</w:t>
      </w:r>
      <w:r w:rsidRPr="00C6550D">
        <w:rPr>
          <w:b/>
          <w:color w:val="000000" w:themeColor="text1"/>
          <w:spacing w:val="1"/>
        </w:rPr>
        <w:t>H</w:t>
      </w:r>
      <w:r w:rsidRPr="00C6550D">
        <w:rPr>
          <w:b/>
          <w:color w:val="000000" w:themeColor="text1"/>
          <w:spacing w:val="-1"/>
        </w:rPr>
        <w:t>E</w:t>
      </w:r>
      <w:r w:rsidRPr="00C6550D">
        <w:rPr>
          <w:b/>
          <w:color w:val="000000" w:themeColor="text1"/>
          <w:spacing w:val="3"/>
        </w:rPr>
        <w:t>R</w:t>
      </w:r>
      <w:r w:rsidRPr="00C6550D">
        <w:rPr>
          <w:b/>
          <w:color w:val="000000" w:themeColor="text1"/>
          <w:spacing w:val="-1"/>
        </w:rPr>
        <w:t>E</w:t>
      </w:r>
      <w:r w:rsidRPr="00C6550D">
        <w:rPr>
          <w:b/>
          <w:color w:val="000000" w:themeColor="text1"/>
        </w:rPr>
        <w:t>AS</w:t>
      </w:r>
      <w:r w:rsidRPr="00C6550D">
        <w:rPr>
          <w:b/>
          <w:color w:val="000000" w:themeColor="text1"/>
          <w:spacing w:val="-10"/>
        </w:rPr>
        <w:t xml:space="preserve"> </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w w:val="98"/>
        </w:rPr>
        <w:t>.</w:t>
      </w:r>
      <w:r w:rsidRPr="00C6550D">
        <w:rPr>
          <w:color w:val="000000" w:themeColor="text1"/>
          <w:spacing w:val="3"/>
          <w:w w:val="98"/>
        </w:rPr>
        <w:t xml:space="preserve"> </w:t>
      </w:r>
      <w:r w:rsidRPr="00C6550D">
        <w:rPr>
          <w:color w:val="000000" w:themeColor="text1"/>
          <w:spacing w:val="1"/>
        </w:rPr>
        <w:t>(N</w:t>
      </w:r>
      <w:r w:rsidRPr="00C6550D">
        <w:rPr>
          <w:color w:val="000000" w:themeColor="text1"/>
          <w:spacing w:val="-1"/>
        </w:rPr>
        <w:t>a</w:t>
      </w:r>
      <w:r w:rsidRPr="00C6550D">
        <w:rPr>
          <w:color w:val="000000" w:themeColor="text1"/>
        </w:rPr>
        <w:t>me</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w:t>
      </w:r>
    </w:p>
    <w:p w:rsidR="00FE7AB7" w:rsidRPr="00C6550D" w:rsidRDefault="002B432B">
      <w:pPr>
        <w:ind w:left="120" w:right="85"/>
        <w:jc w:val="both"/>
        <w:rPr>
          <w:color w:val="000000" w:themeColor="text1"/>
        </w:rPr>
      </w:pPr>
      <w:r w:rsidRPr="00C6550D">
        <w:rPr>
          <w:color w:val="000000" w:themeColor="text1"/>
        </w:rPr>
        <w:t>h</w:t>
      </w:r>
      <w:r w:rsidRPr="00C6550D">
        <w:rPr>
          <w:color w:val="000000" w:themeColor="text1"/>
          <w:spacing w:val="1"/>
        </w:rPr>
        <w:t>ere</w:t>
      </w:r>
      <w:r w:rsidRPr="00C6550D">
        <w:rPr>
          <w:color w:val="000000" w:themeColor="text1"/>
        </w:rPr>
        <w:t>in</w:t>
      </w:r>
      <w:r w:rsidRPr="00C6550D">
        <w:rPr>
          <w:color w:val="000000" w:themeColor="text1"/>
          <w:spacing w:val="3"/>
        </w:rPr>
        <w:t>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r</w:t>
      </w:r>
      <w:r w:rsidRPr="00C6550D">
        <w:rPr>
          <w:color w:val="000000" w:themeColor="text1"/>
          <w:spacing w:val="36"/>
        </w:rPr>
        <w:t xml:space="preserve"> </w:t>
      </w:r>
      <w:r w:rsidRPr="00C6550D">
        <w:rPr>
          <w:color w:val="000000" w:themeColor="text1"/>
          <w:spacing w:val="1"/>
        </w:rPr>
        <w:t>ca</w:t>
      </w:r>
      <w:r w:rsidRPr="00C6550D">
        <w:rPr>
          <w:color w:val="000000" w:themeColor="text1"/>
          <w:spacing w:val="3"/>
        </w:rPr>
        <w:t>l</w:t>
      </w:r>
      <w:r w:rsidRPr="00C6550D">
        <w:rPr>
          <w:color w:val="000000" w:themeColor="text1"/>
        </w:rPr>
        <w:t>l</w:t>
      </w:r>
      <w:r w:rsidRPr="00C6550D">
        <w:rPr>
          <w:color w:val="000000" w:themeColor="text1"/>
          <w:spacing w:val="1"/>
        </w:rPr>
        <w:t>e</w:t>
      </w:r>
      <w:r w:rsidRPr="00C6550D">
        <w:rPr>
          <w:color w:val="000000" w:themeColor="text1"/>
        </w:rPr>
        <w:t>d</w:t>
      </w:r>
      <w:r w:rsidRPr="00C6550D">
        <w:rPr>
          <w:color w:val="000000" w:themeColor="text1"/>
          <w:spacing w:val="43"/>
        </w:rPr>
        <w:t xml:space="preserve"> </w:t>
      </w:r>
      <w:r w:rsidRPr="00C6550D">
        <w:rPr>
          <w:color w:val="000000" w:themeColor="text1"/>
          <w:spacing w:val="3"/>
        </w:rPr>
        <w:t>"</w:t>
      </w:r>
      <w:r w:rsidRPr="00C6550D">
        <w:rPr>
          <w:color w:val="000000" w:themeColor="text1"/>
        </w:rPr>
        <w:t>the</w:t>
      </w:r>
      <w:r w:rsidRPr="00C6550D">
        <w:rPr>
          <w:color w:val="000000" w:themeColor="text1"/>
          <w:spacing w:val="43"/>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w:t>
      </w:r>
      <w:r w:rsidRPr="00C6550D">
        <w:rPr>
          <w:color w:val="000000" w:themeColor="text1"/>
          <w:spacing w:val="38"/>
        </w:rPr>
        <w:t xml:space="preserve"> </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46"/>
        </w:rPr>
        <w:t xml:space="preserve"> </w:t>
      </w:r>
      <w:r w:rsidRPr="00C6550D">
        <w:rPr>
          <w:color w:val="000000" w:themeColor="text1"/>
        </w:rPr>
        <w:t>un</w:t>
      </w:r>
      <w:r w:rsidRPr="00C6550D">
        <w:rPr>
          <w:color w:val="000000" w:themeColor="text1"/>
          <w:spacing w:val="2"/>
        </w:rPr>
        <w:t>d</w:t>
      </w:r>
      <w:r w:rsidRPr="00C6550D">
        <w:rPr>
          <w:color w:val="000000" w:themeColor="text1"/>
          <w:spacing w:val="1"/>
        </w:rPr>
        <w:t>er</w:t>
      </w:r>
      <w:r w:rsidRPr="00C6550D">
        <w:rPr>
          <w:color w:val="000000" w:themeColor="text1"/>
        </w:rPr>
        <w:t>t</w:t>
      </w:r>
      <w:r w:rsidRPr="00C6550D">
        <w:rPr>
          <w:color w:val="000000" w:themeColor="text1"/>
          <w:spacing w:val="1"/>
        </w:rPr>
        <w:t>a</w:t>
      </w:r>
      <w:r w:rsidRPr="00C6550D">
        <w:rPr>
          <w:color w:val="000000" w:themeColor="text1"/>
        </w:rPr>
        <w:t>k</w:t>
      </w:r>
      <w:r w:rsidRPr="00C6550D">
        <w:rPr>
          <w:color w:val="000000" w:themeColor="text1"/>
          <w:spacing w:val="3"/>
        </w:rPr>
        <w:t>e</w:t>
      </w:r>
      <w:r w:rsidRPr="00C6550D">
        <w:rPr>
          <w:color w:val="000000" w:themeColor="text1"/>
        </w:rPr>
        <w:t>n</w:t>
      </w:r>
      <w:r w:rsidRPr="00C6550D">
        <w:rPr>
          <w:color w:val="000000" w:themeColor="text1"/>
          <w:spacing w:val="32"/>
        </w:rPr>
        <w:t xml:space="preserve"> </w:t>
      </w:r>
      <w:r w:rsidRPr="00C6550D">
        <w:rPr>
          <w:color w:val="000000" w:themeColor="text1"/>
        </w:rPr>
        <w:t xml:space="preserve">,  </w:t>
      </w:r>
      <w:r w:rsidRPr="00C6550D">
        <w:rPr>
          <w:color w:val="000000" w:themeColor="text1"/>
          <w:spacing w:val="3"/>
        </w:rPr>
        <w:t>i</w:t>
      </w:r>
      <w:r w:rsidRPr="00C6550D">
        <w:rPr>
          <w:color w:val="000000" w:themeColor="text1"/>
        </w:rPr>
        <w:t>n</w:t>
      </w:r>
      <w:r w:rsidRPr="00C6550D">
        <w:rPr>
          <w:color w:val="000000" w:themeColor="text1"/>
          <w:spacing w:val="44"/>
        </w:rPr>
        <w:t xml:space="preserve"> </w:t>
      </w:r>
      <w:r w:rsidRPr="00C6550D">
        <w:rPr>
          <w:color w:val="000000" w:themeColor="text1"/>
          <w:spacing w:val="2"/>
        </w:rPr>
        <w:t>p</w:t>
      </w:r>
      <w:r w:rsidRPr="00C6550D">
        <w:rPr>
          <w:color w:val="000000" w:themeColor="text1"/>
        </w:rPr>
        <w:t>u</w:t>
      </w:r>
      <w:r w:rsidRPr="00C6550D">
        <w:rPr>
          <w:color w:val="000000" w:themeColor="text1"/>
          <w:spacing w:val="4"/>
        </w:rPr>
        <w:t>r</w:t>
      </w:r>
      <w:r w:rsidRPr="00C6550D">
        <w:rPr>
          <w:color w:val="000000" w:themeColor="text1"/>
        </w:rPr>
        <w:t>su</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34"/>
        </w:rPr>
        <w:t xml:space="preserve"> </w:t>
      </w:r>
      <w:r w:rsidRPr="00C6550D">
        <w:rPr>
          <w:color w:val="000000" w:themeColor="text1"/>
          <w:spacing w:val="4"/>
        </w:rPr>
        <w:t>o</w:t>
      </w:r>
      <w:r w:rsidRPr="00C6550D">
        <w:rPr>
          <w:color w:val="000000" w:themeColor="text1"/>
        </w:rPr>
        <w:t>f</w:t>
      </w:r>
      <w:r w:rsidRPr="00C6550D">
        <w:rPr>
          <w:color w:val="000000" w:themeColor="text1"/>
          <w:spacing w:val="46"/>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39"/>
        </w:rPr>
        <w:t xml:space="preserve"> </w:t>
      </w:r>
      <w:r w:rsidRPr="00C6550D">
        <w:rPr>
          <w:color w:val="000000" w:themeColor="text1"/>
          <w:spacing w:val="1"/>
        </w:rPr>
        <w:t>N</w:t>
      </w:r>
      <w:r w:rsidRPr="00C6550D">
        <w:rPr>
          <w:color w:val="000000" w:themeColor="text1"/>
          <w:spacing w:val="2"/>
        </w:rPr>
        <w:t>o</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w:t>
      </w:r>
      <w:r w:rsidRPr="00C6550D">
        <w:rPr>
          <w:color w:val="000000" w:themeColor="text1"/>
          <w:spacing w:val="26"/>
        </w:rPr>
        <w:t xml:space="preserve"> </w:t>
      </w:r>
      <w:r w:rsidRPr="00C6550D">
        <w:rPr>
          <w:color w:val="000000" w:themeColor="text1"/>
          <w:spacing w:val="2"/>
        </w:rPr>
        <w:t>d</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spacing w:val="2"/>
        </w:rPr>
        <w:t>d</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w:t>
      </w:r>
      <w:r w:rsidRPr="00C6550D">
        <w:rPr>
          <w:color w:val="000000" w:themeColor="text1"/>
          <w:spacing w:val="30"/>
        </w:rPr>
        <w:t xml:space="preserve"> </w:t>
      </w:r>
      <w:r w:rsidRPr="00C6550D">
        <w:rPr>
          <w:color w:val="000000" w:themeColor="text1"/>
          <w:spacing w:val="2"/>
        </w:rPr>
        <w:t>2</w:t>
      </w:r>
      <w:r w:rsidRPr="00C6550D">
        <w:rPr>
          <w:color w:val="000000" w:themeColor="text1"/>
        </w:rPr>
        <w:t>0</w:t>
      </w:r>
      <w:r w:rsidRPr="00C6550D">
        <w:rPr>
          <w:color w:val="000000" w:themeColor="text1"/>
          <w:spacing w:val="1"/>
        </w:rPr>
        <w:t>..</w:t>
      </w:r>
      <w:r w:rsidRPr="00C6550D">
        <w:rPr>
          <w:color w:val="000000" w:themeColor="text1"/>
        </w:rPr>
        <w:t>.</w:t>
      </w:r>
      <w:r w:rsidRPr="00C6550D">
        <w:rPr>
          <w:color w:val="000000" w:themeColor="text1"/>
          <w:spacing w:val="41"/>
        </w:rPr>
        <w:t xml:space="preserve"> </w:t>
      </w:r>
      <w:r w:rsidRPr="00C6550D">
        <w:rPr>
          <w:color w:val="000000" w:themeColor="text1"/>
        </w:rPr>
        <w:t>to su</w:t>
      </w:r>
      <w:r w:rsidRPr="00C6550D">
        <w:rPr>
          <w:color w:val="000000" w:themeColor="text1"/>
          <w:spacing w:val="2"/>
        </w:rPr>
        <w:t>pp</w:t>
      </w:r>
      <w:r w:rsidRPr="00C6550D">
        <w:rPr>
          <w:color w:val="000000" w:themeColor="text1"/>
          <w:spacing w:val="3"/>
        </w:rPr>
        <w:t>l</w:t>
      </w:r>
      <w:r w:rsidRPr="00C6550D">
        <w:rPr>
          <w:color w:val="000000" w:themeColor="text1"/>
          <w:spacing w:val="-3"/>
        </w:rPr>
        <w:t>y</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w:t>
      </w:r>
      <w:r w:rsidRPr="00C6550D">
        <w:rPr>
          <w:color w:val="000000" w:themeColor="text1"/>
          <w:spacing w:val="35"/>
        </w:rPr>
        <w:t xml:space="preserve"> </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...(De</w:t>
      </w:r>
      <w:r w:rsidRPr="00C6550D">
        <w:rPr>
          <w:color w:val="000000" w:themeColor="text1"/>
        </w:rPr>
        <w:t>s</w:t>
      </w:r>
      <w:r w:rsidRPr="00C6550D">
        <w:rPr>
          <w:color w:val="000000" w:themeColor="text1"/>
          <w:spacing w:val="1"/>
        </w:rPr>
        <w:t>cr</w:t>
      </w:r>
      <w:r w:rsidRPr="00C6550D">
        <w:rPr>
          <w:color w:val="000000" w:themeColor="text1"/>
          <w:spacing w:val="-2"/>
        </w:rPr>
        <w:t>i</w:t>
      </w:r>
      <w:r w:rsidRPr="00C6550D">
        <w:rPr>
          <w:color w:val="000000" w:themeColor="text1"/>
          <w:spacing w:val="2"/>
        </w:rPr>
        <w:t>p</w:t>
      </w:r>
      <w:r w:rsidRPr="00C6550D">
        <w:rPr>
          <w:color w:val="000000" w:themeColor="text1"/>
        </w:rPr>
        <w:t>ti</w:t>
      </w:r>
      <w:r w:rsidRPr="00C6550D">
        <w:rPr>
          <w:color w:val="000000" w:themeColor="text1"/>
          <w:spacing w:val="2"/>
        </w:rPr>
        <w:t>o</w:t>
      </w:r>
      <w:r w:rsidRPr="00C6550D">
        <w:rPr>
          <w:color w:val="000000" w:themeColor="text1"/>
        </w:rPr>
        <w:t xml:space="preserve">n </w:t>
      </w:r>
      <w:r w:rsidRPr="00C6550D">
        <w:rPr>
          <w:color w:val="000000" w:themeColor="text1"/>
          <w:spacing w:val="2"/>
        </w:rPr>
        <w:t>o</w:t>
      </w:r>
      <w:r w:rsidRPr="00C6550D">
        <w:rPr>
          <w:color w:val="000000" w:themeColor="text1"/>
        </w:rPr>
        <w:t xml:space="preserve">f </w:t>
      </w:r>
      <w:r w:rsidRPr="00C6550D">
        <w:rPr>
          <w:color w:val="000000" w:themeColor="text1"/>
          <w:spacing w:val="14"/>
        </w:rPr>
        <w:t xml:space="preserve"> </w:t>
      </w:r>
      <w:r w:rsidRPr="00C6550D">
        <w:rPr>
          <w:color w:val="000000" w:themeColor="text1"/>
          <w:spacing w:val="1"/>
        </w:rPr>
        <w:t>G</w:t>
      </w:r>
      <w:r w:rsidRPr="00C6550D">
        <w:rPr>
          <w:color w:val="000000" w:themeColor="text1"/>
          <w:spacing w:val="2"/>
        </w:rPr>
        <w:t>ood</w:t>
      </w:r>
      <w:r w:rsidRPr="00C6550D">
        <w:rPr>
          <w:color w:val="000000" w:themeColor="text1"/>
        </w:rPr>
        <w:t xml:space="preserve">s </w:t>
      </w:r>
      <w:r w:rsidRPr="00C6550D">
        <w:rPr>
          <w:color w:val="000000" w:themeColor="text1"/>
          <w:spacing w:val="6"/>
        </w:rPr>
        <w:t xml:space="preserve"> </w:t>
      </w:r>
      <w:r w:rsidRPr="00C6550D">
        <w:rPr>
          <w:color w:val="000000" w:themeColor="text1"/>
          <w:spacing w:val="1"/>
        </w:rPr>
        <w:t>a</w:t>
      </w:r>
      <w:r w:rsidRPr="00C6550D">
        <w:rPr>
          <w:color w:val="000000" w:themeColor="text1"/>
        </w:rPr>
        <w:t xml:space="preserve">nd </w:t>
      </w:r>
      <w:r w:rsidRPr="00C6550D">
        <w:rPr>
          <w:color w:val="000000" w:themeColor="text1"/>
          <w:spacing w:val="16"/>
        </w:rPr>
        <w:t xml:space="preserve"> </w:t>
      </w:r>
      <w:r w:rsidRPr="00C6550D">
        <w:rPr>
          <w:color w:val="000000" w:themeColor="text1"/>
          <w:spacing w:val="1"/>
        </w:rPr>
        <w:t>Ser</w:t>
      </w:r>
      <w:r w:rsidRPr="00C6550D">
        <w:rPr>
          <w:color w:val="000000" w:themeColor="text1"/>
        </w:rPr>
        <w:t>vi</w:t>
      </w:r>
      <w:r w:rsidRPr="00C6550D">
        <w:rPr>
          <w:color w:val="000000" w:themeColor="text1"/>
          <w:spacing w:val="3"/>
        </w:rPr>
        <w:t>c</w:t>
      </w:r>
      <w:r w:rsidRPr="00C6550D">
        <w:rPr>
          <w:color w:val="000000" w:themeColor="text1"/>
          <w:spacing w:val="1"/>
        </w:rPr>
        <w:t>e</w:t>
      </w:r>
      <w:r w:rsidRPr="00C6550D">
        <w:rPr>
          <w:color w:val="000000" w:themeColor="text1"/>
        </w:rPr>
        <w:t xml:space="preserve">s) </w:t>
      </w:r>
      <w:r w:rsidRPr="00C6550D">
        <w:rPr>
          <w:color w:val="000000" w:themeColor="text1"/>
          <w:spacing w:val="6"/>
        </w:rPr>
        <w:t xml:space="preserve"> </w:t>
      </w:r>
      <w:r w:rsidRPr="00C6550D">
        <w:rPr>
          <w:color w:val="000000" w:themeColor="text1"/>
        </w:rPr>
        <w:t>h</w:t>
      </w:r>
      <w:r w:rsidRPr="00C6550D">
        <w:rPr>
          <w:color w:val="000000" w:themeColor="text1"/>
          <w:spacing w:val="1"/>
        </w:rPr>
        <w:t>ere</w:t>
      </w:r>
      <w:r w:rsidRPr="00C6550D">
        <w:rPr>
          <w:color w:val="000000" w:themeColor="text1"/>
          <w:spacing w:val="3"/>
        </w:rPr>
        <w:t>i</w:t>
      </w:r>
      <w:r w:rsidRPr="00C6550D">
        <w:rPr>
          <w:color w:val="000000" w:themeColor="text1"/>
        </w:rPr>
        <w:t>n</w:t>
      </w:r>
      <w:r w:rsidRPr="00C6550D">
        <w:rPr>
          <w:color w:val="000000" w:themeColor="text1"/>
          <w:spacing w:val="3"/>
        </w:rPr>
        <w:t>a</w:t>
      </w:r>
      <w:r w:rsidRPr="00C6550D">
        <w:rPr>
          <w:color w:val="000000" w:themeColor="text1"/>
          <w:spacing w:val="-1"/>
        </w:rPr>
        <w:t>f</w:t>
      </w:r>
      <w:r w:rsidRPr="00C6550D">
        <w:rPr>
          <w:color w:val="000000" w:themeColor="text1"/>
        </w:rPr>
        <w:t>t</w:t>
      </w:r>
      <w:r w:rsidRPr="00C6550D">
        <w:rPr>
          <w:color w:val="000000" w:themeColor="text1"/>
          <w:spacing w:val="1"/>
        </w:rPr>
        <w:t>e</w:t>
      </w:r>
      <w:r w:rsidRPr="00C6550D">
        <w:rPr>
          <w:color w:val="000000" w:themeColor="text1"/>
        </w:rPr>
        <w:t xml:space="preserve">r </w:t>
      </w:r>
      <w:r w:rsidRPr="00C6550D">
        <w:rPr>
          <w:color w:val="000000" w:themeColor="text1"/>
          <w:spacing w:val="5"/>
        </w:rPr>
        <w:t xml:space="preserve"> </w:t>
      </w:r>
      <w:r w:rsidRPr="00C6550D">
        <w:rPr>
          <w:color w:val="000000" w:themeColor="text1"/>
          <w:spacing w:val="1"/>
        </w:rPr>
        <w:t>ca</w:t>
      </w:r>
      <w:r w:rsidRPr="00C6550D">
        <w:rPr>
          <w:color w:val="000000" w:themeColor="text1"/>
        </w:rPr>
        <w:t>ll</w:t>
      </w:r>
      <w:r w:rsidRPr="00C6550D">
        <w:rPr>
          <w:color w:val="000000" w:themeColor="text1"/>
          <w:spacing w:val="1"/>
        </w:rPr>
        <w:t>e</w:t>
      </w:r>
      <w:r w:rsidRPr="00C6550D">
        <w:rPr>
          <w:color w:val="000000" w:themeColor="text1"/>
        </w:rPr>
        <w:t xml:space="preserve">d </w:t>
      </w:r>
      <w:r w:rsidRPr="00C6550D">
        <w:rPr>
          <w:color w:val="000000" w:themeColor="text1"/>
          <w:spacing w:val="13"/>
        </w:rPr>
        <w:t xml:space="preserve"> </w:t>
      </w:r>
      <w:r w:rsidRPr="00C6550D">
        <w:rPr>
          <w:color w:val="000000" w:themeColor="text1"/>
          <w:spacing w:val="3"/>
        </w:rPr>
        <w:t>"</w:t>
      </w:r>
      <w:r w:rsidRPr="00C6550D">
        <w:rPr>
          <w:color w:val="000000" w:themeColor="text1"/>
        </w:rPr>
        <w:t>the 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3"/>
        </w:rPr>
        <w:t>"</w:t>
      </w:r>
      <w:r w:rsidRPr="00C6550D">
        <w:rPr>
          <w:color w:val="000000" w:themeColor="text1"/>
        </w:rPr>
        <w:t>.</w:t>
      </w:r>
    </w:p>
    <w:p w:rsidR="00FE7AB7" w:rsidRPr="00C6550D" w:rsidRDefault="00FE7AB7">
      <w:pPr>
        <w:spacing w:before="8" w:line="220" w:lineRule="exact"/>
        <w:rPr>
          <w:color w:val="000000" w:themeColor="text1"/>
          <w:sz w:val="22"/>
          <w:szCs w:val="22"/>
        </w:rPr>
      </w:pPr>
    </w:p>
    <w:p w:rsidR="00FE7AB7" w:rsidRPr="00C6550D" w:rsidRDefault="002B432B">
      <w:pPr>
        <w:ind w:left="120" w:right="88"/>
        <w:jc w:val="both"/>
        <w:rPr>
          <w:color w:val="000000" w:themeColor="text1"/>
        </w:rPr>
      </w:pPr>
      <w:r w:rsidRPr="00C6550D">
        <w:rPr>
          <w:b/>
          <w:color w:val="000000" w:themeColor="text1"/>
        </w:rPr>
        <w:t>AND</w:t>
      </w:r>
      <w:r w:rsidRPr="00C6550D">
        <w:rPr>
          <w:b/>
          <w:color w:val="000000" w:themeColor="text1"/>
          <w:spacing w:val="7"/>
        </w:rPr>
        <w:t xml:space="preserve"> </w:t>
      </w:r>
      <w:r w:rsidRPr="00C6550D">
        <w:rPr>
          <w:b/>
          <w:color w:val="000000" w:themeColor="text1"/>
        </w:rPr>
        <w:t>W</w:t>
      </w:r>
      <w:r w:rsidRPr="00C6550D">
        <w:rPr>
          <w:b/>
          <w:color w:val="000000" w:themeColor="text1"/>
          <w:spacing w:val="1"/>
        </w:rPr>
        <w:t>H</w:t>
      </w:r>
      <w:r w:rsidRPr="00C6550D">
        <w:rPr>
          <w:b/>
          <w:color w:val="000000" w:themeColor="text1"/>
          <w:spacing w:val="-1"/>
        </w:rPr>
        <w:t>E</w:t>
      </w:r>
      <w:r w:rsidRPr="00C6550D">
        <w:rPr>
          <w:b/>
          <w:color w:val="000000" w:themeColor="text1"/>
          <w:spacing w:val="3"/>
        </w:rPr>
        <w:t>R</w:t>
      </w:r>
      <w:r w:rsidRPr="00C6550D">
        <w:rPr>
          <w:b/>
          <w:color w:val="000000" w:themeColor="text1"/>
          <w:spacing w:val="-1"/>
        </w:rPr>
        <w:t>E</w:t>
      </w:r>
      <w:r w:rsidRPr="00C6550D">
        <w:rPr>
          <w:b/>
          <w:color w:val="000000" w:themeColor="text1"/>
          <w:spacing w:val="3"/>
        </w:rPr>
        <w:t>A</w:t>
      </w:r>
      <w:r w:rsidRPr="00C6550D">
        <w:rPr>
          <w:b/>
          <w:color w:val="000000" w:themeColor="text1"/>
        </w:rPr>
        <w:t xml:space="preserve">S </w:t>
      </w:r>
      <w:r w:rsidRPr="00C6550D">
        <w:rPr>
          <w:color w:val="000000" w:themeColor="text1"/>
        </w:rPr>
        <w:t>it</w:t>
      </w:r>
      <w:r w:rsidRPr="00C6550D">
        <w:rPr>
          <w:color w:val="000000" w:themeColor="text1"/>
          <w:spacing w:val="12"/>
        </w:rPr>
        <w:t xml:space="preserve"> </w:t>
      </w:r>
      <w:r w:rsidRPr="00C6550D">
        <w:rPr>
          <w:color w:val="000000" w:themeColor="text1"/>
        </w:rPr>
        <w:t>h</w:t>
      </w:r>
      <w:r w:rsidRPr="00C6550D">
        <w:rPr>
          <w:color w:val="000000" w:themeColor="text1"/>
          <w:spacing w:val="1"/>
        </w:rPr>
        <w:t>a</w:t>
      </w:r>
      <w:r w:rsidRPr="00C6550D">
        <w:rPr>
          <w:color w:val="000000" w:themeColor="text1"/>
        </w:rPr>
        <w:t>s</w:t>
      </w:r>
      <w:r w:rsidRPr="00C6550D">
        <w:rPr>
          <w:color w:val="000000" w:themeColor="text1"/>
          <w:spacing w:val="6"/>
        </w:rPr>
        <w:t xml:space="preserve"> </w:t>
      </w:r>
      <w:r w:rsidRPr="00C6550D">
        <w:rPr>
          <w:color w:val="000000" w:themeColor="text1"/>
          <w:spacing w:val="2"/>
        </w:rPr>
        <w:t>b</w:t>
      </w:r>
      <w:r w:rsidRPr="00C6550D">
        <w:rPr>
          <w:color w:val="000000" w:themeColor="text1"/>
          <w:spacing w:val="1"/>
        </w:rPr>
        <w:t>e</w:t>
      </w:r>
      <w:r w:rsidRPr="00C6550D">
        <w:rPr>
          <w:color w:val="000000" w:themeColor="text1"/>
          <w:spacing w:val="3"/>
        </w:rPr>
        <w:t>e</w:t>
      </w:r>
      <w:r w:rsidRPr="00C6550D">
        <w:rPr>
          <w:color w:val="000000" w:themeColor="text1"/>
        </w:rPr>
        <w:t>n</w:t>
      </w:r>
      <w:r w:rsidRPr="00C6550D">
        <w:rPr>
          <w:color w:val="000000" w:themeColor="text1"/>
          <w:spacing w:val="4"/>
        </w:rPr>
        <w:t xml:space="preserve"> </w:t>
      </w:r>
      <w:r w:rsidRPr="00C6550D">
        <w:rPr>
          <w:color w:val="000000" w:themeColor="text1"/>
        </w:rPr>
        <w:t>sti</w:t>
      </w:r>
      <w:r w:rsidRPr="00C6550D">
        <w:rPr>
          <w:color w:val="000000" w:themeColor="text1"/>
          <w:spacing w:val="4"/>
        </w:rPr>
        <w:t>p</w:t>
      </w:r>
      <w:r w:rsidRPr="00C6550D">
        <w:rPr>
          <w:color w:val="000000" w:themeColor="text1"/>
        </w:rPr>
        <w:t>ul</w:t>
      </w:r>
      <w:r w:rsidRPr="00C6550D">
        <w:rPr>
          <w:color w:val="000000" w:themeColor="text1"/>
          <w:spacing w:val="1"/>
        </w:rPr>
        <w:t>a</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1"/>
        </w:rPr>
        <w:t xml:space="preserve"> </w:t>
      </w:r>
      <w:r w:rsidRPr="00C6550D">
        <w:rPr>
          <w:color w:val="000000" w:themeColor="text1"/>
          <w:spacing w:val="4"/>
        </w:rPr>
        <w:t>b</w:t>
      </w:r>
      <w:r w:rsidRPr="00C6550D">
        <w:rPr>
          <w:color w:val="000000" w:themeColor="text1"/>
        </w:rPr>
        <w:t>y</w:t>
      </w:r>
      <w:r w:rsidRPr="00C6550D">
        <w:rPr>
          <w:color w:val="000000" w:themeColor="text1"/>
          <w:spacing w:val="6"/>
        </w:rPr>
        <w:t xml:space="preserve"> </w:t>
      </w:r>
      <w:r w:rsidRPr="00C6550D">
        <w:rPr>
          <w:color w:val="000000" w:themeColor="text1"/>
          <w:spacing w:val="-3"/>
        </w:rPr>
        <w:t>y</w:t>
      </w:r>
      <w:r w:rsidRPr="00C6550D">
        <w:rPr>
          <w:color w:val="000000" w:themeColor="text1"/>
          <w:spacing w:val="4"/>
        </w:rPr>
        <w:t>o</w:t>
      </w:r>
      <w:r w:rsidRPr="00C6550D">
        <w:rPr>
          <w:color w:val="000000" w:themeColor="text1"/>
        </w:rPr>
        <w:t>u</w:t>
      </w:r>
      <w:r w:rsidRPr="00C6550D">
        <w:rPr>
          <w:color w:val="000000" w:themeColor="text1"/>
          <w:spacing w:val="4"/>
        </w:rPr>
        <w:t xml:space="preserve"> </w:t>
      </w:r>
      <w:r w:rsidRPr="00C6550D">
        <w:rPr>
          <w:color w:val="000000" w:themeColor="text1"/>
          <w:spacing w:val="3"/>
        </w:rPr>
        <w:t>i</w:t>
      </w:r>
      <w:r w:rsidRPr="00C6550D">
        <w:rPr>
          <w:color w:val="000000" w:themeColor="text1"/>
        </w:rPr>
        <w:t>n</w:t>
      </w:r>
      <w:r w:rsidRPr="00C6550D">
        <w:rPr>
          <w:color w:val="000000" w:themeColor="text1"/>
          <w:spacing w:val="8"/>
        </w:rPr>
        <w:t xml:space="preserve"> </w:t>
      </w:r>
      <w:r w:rsidRPr="00C6550D">
        <w:rPr>
          <w:color w:val="000000" w:themeColor="text1"/>
          <w:spacing w:val="3"/>
        </w:rPr>
        <w:t>t</w:t>
      </w:r>
      <w:r w:rsidRPr="00C6550D">
        <w:rPr>
          <w:color w:val="000000" w:themeColor="text1"/>
        </w:rPr>
        <w:t>he</w:t>
      </w:r>
      <w:r w:rsidRPr="00C6550D">
        <w:rPr>
          <w:color w:val="000000" w:themeColor="text1"/>
          <w:spacing w:val="8"/>
        </w:rPr>
        <w:t xml:space="preserve"> </w:t>
      </w:r>
      <w:r w:rsidRPr="00C6550D">
        <w:rPr>
          <w:color w:val="000000" w:themeColor="text1"/>
        </w:rPr>
        <w:t>s</w:t>
      </w:r>
      <w:r w:rsidRPr="00C6550D">
        <w:rPr>
          <w:color w:val="000000" w:themeColor="text1"/>
          <w:spacing w:val="1"/>
        </w:rPr>
        <w:t>a</w:t>
      </w:r>
      <w:r w:rsidRPr="00C6550D">
        <w:rPr>
          <w:color w:val="000000" w:themeColor="text1"/>
          <w:spacing w:val="3"/>
        </w:rPr>
        <w:t>i</w:t>
      </w:r>
      <w:r w:rsidRPr="00C6550D">
        <w:rPr>
          <w:color w:val="000000" w:themeColor="text1"/>
        </w:rPr>
        <w:t>d</w:t>
      </w:r>
      <w:r w:rsidRPr="00C6550D">
        <w:rPr>
          <w:color w:val="000000" w:themeColor="text1"/>
          <w:spacing w:val="7"/>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 th</w:t>
      </w:r>
      <w:r w:rsidRPr="00C6550D">
        <w:rPr>
          <w:color w:val="000000" w:themeColor="text1"/>
          <w:spacing w:val="3"/>
        </w:rPr>
        <w:t>a</w:t>
      </w:r>
      <w:r w:rsidRPr="00C6550D">
        <w:rPr>
          <w:color w:val="000000" w:themeColor="text1"/>
        </w:rPr>
        <w:t>t</w:t>
      </w:r>
      <w:r w:rsidRPr="00C6550D">
        <w:rPr>
          <w:color w:val="000000" w:themeColor="text1"/>
          <w:spacing w:val="7"/>
        </w:rPr>
        <w:t xml:space="preserve"> </w:t>
      </w:r>
      <w:r w:rsidRPr="00C6550D">
        <w:rPr>
          <w:color w:val="000000" w:themeColor="text1"/>
        </w:rPr>
        <w:t>the</w:t>
      </w:r>
      <w:r w:rsidRPr="00C6550D">
        <w:rPr>
          <w:color w:val="000000" w:themeColor="text1"/>
          <w:spacing w:val="11"/>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
        </w:rPr>
        <w:t xml:space="preserve"> </w:t>
      </w:r>
      <w:r w:rsidRPr="00C6550D">
        <w:rPr>
          <w:color w:val="000000" w:themeColor="text1"/>
          <w:spacing w:val="2"/>
        </w:rPr>
        <w:t>s</w:t>
      </w:r>
      <w:r w:rsidRPr="00C6550D">
        <w:rPr>
          <w:color w:val="000000" w:themeColor="text1"/>
        </w:rPr>
        <w:t>h</w:t>
      </w:r>
      <w:r w:rsidRPr="00C6550D">
        <w:rPr>
          <w:color w:val="000000" w:themeColor="text1"/>
          <w:spacing w:val="1"/>
        </w:rPr>
        <w:t>a</w:t>
      </w:r>
      <w:r w:rsidRPr="00C6550D">
        <w:rPr>
          <w:color w:val="000000" w:themeColor="text1"/>
        </w:rPr>
        <w:t>ll</w:t>
      </w:r>
      <w:r w:rsidRPr="00C6550D">
        <w:rPr>
          <w:color w:val="000000" w:themeColor="text1"/>
          <w:spacing w:val="8"/>
        </w:rPr>
        <w:t xml:space="preserve"> </w:t>
      </w:r>
      <w:r w:rsidRPr="00C6550D">
        <w:rPr>
          <w:color w:val="000000" w:themeColor="text1"/>
          <w:spacing w:val="-1"/>
        </w:rPr>
        <w:t>f</w:t>
      </w:r>
      <w:r w:rsidRPr="00C6550D">
        <w:rPr>
          <w:color w:val="000000" w:themeColor="text1"/>
        </w:rPr>
        <w:t>u</w:t>
      </w:r>
      <w:r w:rsidRPr="00C6550D">
        <w:rPr>
          <w:color w:val="000000" w:themeColor="text1"/>
          <w:spacing w:val="4"/>
        </w:rPr>
        <w:t>r</w:t>
      </w:r>
      <w:r w:rsidRPr="00C6550D">
        <w:rPr>
          <w:color w:val="000000" w:themeColor="text1"/>
        </w:rPr>
        <w:t>ni</w:t>
      </w:r>
      <w:r w:rsidRPr="00C6550D">
        <w:rPr>
          <w:color w:val="000000" w:themeColor="text1"/>
          <w:spacing w:val="2"/>
        </w:rPr>
        <w:t>s</w:t>
      </w:r>
      <w:r w:rsidRPr="00C6550D">
        <w:rPr>
          <w:color w:val="000000" w:themeColor="text1"/>
        </w:rPr>
        <w:t>h</w:t>
      </w:r>
      <w:r w:rsidRPr="00C6550D">
        <w:rPr>
          <w:color w:val="000000" w:themeColor="text1"/>
          <w:spacing w:val="1"/>
        </w:rPr>
        <w:t xml:space="preserve"> </w:t>
      </w:r>
      <w:r w:rsidRPr="00C6550D">
        <w:rPr>
          <w:color w:val="000000" w:themeColor="text1"/>
          <w:spacing w:val="-3"/>
        </w:rPr>
        <w:t>y</w:t>
      </w:r>
      <w:r w:rsidRPr="00C6550D">
        <w:rPr>
          <w:color w:val="000000" w:themeColor="text1"/>
          <w:spacing w:val="4"/>
        </w:rPr>
        <w:t>o</w:t>
      </w:r>
      <w:r w:rsidRPr="00C6550D">
        <w:rPr>
          <w:color w:val="000000" w:themeColor="text1"/>
        </w:rPr>
        <w:t>u</w:t>
      </w:r>
      <w:r w:rsidRPr="00C6550D">
        <w:rPr>
          <w:color w:val="000000" w:themeColor="text1"/>
          <w:spacing w:val="6"/>
        </w:rPr>
        <w:t xml:space="preserve"> </w:t>
      </w:r>
      <w:r w:rsidRPr="00C6550D">
        <w:rPr>
          <w:color w:val="000000" w:themeColor="text1"/>
          <w:spacing w:val="-1"/>
        </w:rPr>
        <w:t>w</w:t>
      </w:r>
      <w:r w:rsidRPr="00C6550D">
        <w:rPr>
          <w:color w:val="000000" w:themeColor="text1"/>
          <w:spacing w:val="3"/>
        </w:rPr>
        <w:t>i</w:t>
      </w:r>
      <w:r w:rsidRPr="00C6550D">
        <w:rPr>
          <w:color w:val="000000" w:themeColor="text1"/>
        </w:rPr>
        <w:t>th</w:t>
      </w:r>
      <w:r w:rsidRPr="00C6550D">
        <w:rPr>
          <w:color w:val="000000" w:themeColor="text1"/>
          <w:spacing w:val="4"/>
        </w:rPr>
        <w:t xml:space="preserve"> </w:t>
      </w:r>
      <w:r w:rsidRPr="00C6550D">
        <w:rPr>
          <w:color w:val="000000" w:themeColor="text1"/>
        </w:rPr>
        <w:t>a</w:t>
      </w:r>
      <w:r w:rsidRPr="00C6550D">
        <w:rPr>
          <w:color w:val="000000" w:themeColor="text1"/>
          <w:spacing w:val="10"/>
        </w:rPr>
        <w:t xml:space="preserve"> </w:t>
      </w:r>
      <w:r w:rsidRPr="00C6550D">
        <w:rPr>
          <w:color w:val="000000" w:themeColor="text1"/>
          <w:spacing w:val="3"/>
        </w:rPr>
        <w:t>B</w:t>
      </w:r>
      <w:r w:rsidRPr="00C6550D">
        <w:rPr>
          <w:color w:val="000000" w:themeColor="text1"/>
          <w:spacing w:val="1"/>
        </w:rPr>
        <w:t>a</w:t>
      </w:r>
      <w:r w:rsidRPr="00C6550D">
        <w:rPr>
          <w:color w:val="000000" w:themeColor="text1"/>
          <w:spacing w:val="2"/>
        </w:rPr>
        <w:t>n</w:t>
      </w:r>
      <w:r w:rsidRPr="00C6550D">
        <w:rPr>
          <w:color w:val="000000" w:themeColor="text1"/>
        </w:rPr>
        <w:t xml:space="preserve">k </w:t>
      </w:r>
      <w:r w:rsidRPr="00C6550D">
        <w:rPr>
          <w:color w:val="000000" w:themeColor="text1"/>
          <w:spacing w:val="1"/>
        </w:rPr>
        <w:t>G</w:t>
      </w:r>
      <w:r w:rsidRPr="00C6550D">
        <w:rPr>
          <w:color w:val="000000" w:themeColor="text1"/>
        </w:rPr>
        <w:t>u</w:t>
      </w:r>
      <w:r w:rsidRPr="00C6550D">
        <w:rPr>
          <w:color w:val="000000" w:themeColor="text1"/>
          <w:spacing w:val="1"/>
        </w:rPr>
        <w:t>ara</w:t>
      </w:r>
      <w:r w:rsidRPr="00C6550D">
        <w:rPr>
          <w:color w:val="000000" w:themeColor="text1"/>
        </w:rPr>
        <w:t>nt</w:t>
      </w:r>
      <w:r w:rsidRPr="00C6550D">
        <w:rPr>
          <w:color w:val="000000" w:themeColor="text1"/>
          <w:spacing w:val="1"/>
        </w:rPr>
        <w:t>e</w:t>
      </w:r>
      <w:r w:rsidRPr="00C6550D">
        <w:rPr>
          <w:color w:val="000000" w:themeColor="text1"/>
        </w:rPr>
        <w:t>e</w:t>
      </w:r>
      <w:r w:rsidRPr="00C6550D">
        <w:rPr>
          <w:color w:val="000000" w:themeColor="text1"/>
          <w:spacing w:val="44"/>
        </w:rPr>
        <w:t xml:space="preserve"> </w:t>
      </w:r>
      <w:r w:rsidRPr="00C6550D">
        <w:rPr>
          <w:color w:val="000000" w:themeColor="text1"/>
          <w:spacing w:val="4"/>
        </w:rPr>
        <w:t>b</w:t>
      </w:r>
      <w:r w:rsidRPr="00C6550D">
        <w:rPr>
          <w:color w:val="000000" w:themeColor="text1"/>
        </w:rPr>
        <w:t>y</w:t>
      </w:r>
      <w:r w:rsidRPr="00C6550D">
        <w:rPr>
          <w:color w:val="000000" w:themeColor="text1"/>
          <w:spacing w:val="49"/>
        </w:rPr>
        <w:t xml:space="preserve"> </w:t>
      </w:r>
      <w:r w:rsidRPr="00C6550D">
        <w:rPr>
          <w:color w:val="000000" w:themeColor="text1"/>
        </w:rPr>
        <w:t xml:space="preserve">a </w:t>
      </w:r>
      <w:r w:rsidRPr="00C6550D">
        <w:rPr>
          <w:color w:val="000000" w:themeColor="text1"/>
          <w:spacing w:val="3"/>
        </w:rPr>
        <w:t xml:space="preserve"> </w:t>
      </w:r>
      <w:r w:rsidRPr="00C6550D">
        <w:rPr>
          <w:color w:val="000000" w:themeColor="text1"/>
          <w:spacing w:val="1"/>
        </w:rPr>
        <w:t>rec</w:t>
      </w:r>
      <w:r w:rsidRPr="00C6550D">
        <w:rPr>
          <w:color w:val="000000" w:themeColor="text1"/>
          <w:spacing w:val="2"/>
        </w:rPr>
        <w:t>og</w:t>
      </w:r>
      <w:r w:rsidRPr="00C6550D">
        <w:rPr>
          <w:color w:val="000000" w:themeColor="text1"/>
        </w:rPr>
        <w:t>ni</w:t>
      </w:r>
      <w:r w:rsidRPr="00C6550D">
        <w:rPr>
          <w:color w:val="000000" w:themeColor="text1"/>
          <w:spacing w:val="1"/>
        </w:rPr>
        <w:t>ze</w:t>
      </w:r>
      <w:r w:rsidRPr="00C6550D">
        <w:rPr>
          <w:color w:val="000000" w:themeColor="text1"/>
        </w:rPr>
        <w:t>d</w:t>
      </w:r>
      <w:r w:rsidRPr="00C6550D">
        <w:rPr>
          <w:color w:val="000000" w:themeColor="text1"/>
          <w:spacing w:val="44"/>
        </w:rPr>
        <w:t xml:space="preserve"> </w:t>
      </w:r>
      <w:r w:rsidRPr="00C6550D">
        <w:rPr>
          <w:color w:val="000000" w:themeColor="text1"/>
          <w:spacing w:val="2"/>
        </w:rPr>
        <w:t>b</w:t>
      </w:r>
      <w:r w:rsidRPr="00C6550D">
        <w:rPr>
          <w:color w:val="000000" w:themeColor="text1"/>
          <w:spacing w:val="1"/>
        </w:rPr>
        <w:t>a</w:t>
      </w:r>
      <w:r w:rsidRPr="00C6550D">
        <w:rPr>
          <w:color w:val="000000" w:themeColor="text1"/>
        </w:rPr>
        <w:t>nk</w:t>
      </w:r>
      <w:r w:rsidRPr="00C6550D">
        <w:rPr>
          <w:color w:val="000000" w:themeColor="text1"/>
          <w:spacing w:val="48"/>
        </w:rPr>
        <w:t xml:space="preserve"> </w:t>
      </w:r>
      <w:r w:rsidRPr="00C6550D">
        <w:rPr>
          <w:color w:val="000000" w:themeColor="text1"/>
          <w:spacing w:val="-1"/>
        </w:rPr>
        <w:t>f</w:t>
      </w:r>
      <w:r w:rsidRPr="00C6550D">
        <w:rPr>
          <w:color w:val="000000" w:themeColor="text1"/>
          <w:spacing w:val="2"/>
        </w:rPr>
        <w:t>o</w:t>
      </w:r>
      <w:r w:rsidRPr="00C6550D">
        <w:rPr>
          <w:color w:val="000000" w:themeColor="text1"/>
        </w:rPr>
        <w:t xml:space="preserve">r  </w:t>
      </w:r>
      <w:r w:rsidRPr="00C6550D">
        <w:rPr>
          <w:color w:val="000000" w:themeColor="text1"/>
          <w:spacing w:val="3"/>
        </w:rPr>
        <w:t>t</w:t>
      </w:r>
      <w:r w:rsidRPr="00C6550D">
        <w:rPr>
          <w:color w:val="000000" w:themeColor="text1"/>
        </w:rPr>
        <w:t xml:space="preserve">he </w:t>
      </w:r>
      <w:r w:rsidRPr="00C6550D">
        <w:rPr>
          <w:color w:val="000000" w:themeColor="text1"/>
          <w:spacing w:val="3"/>
        </w:rPr>
        <w:t xml:space="preserve"> </w:t>
      </w:r>
      <w:r w:rsidRPr="00C6550D">
        <w:rPr>
          <w:color w:val="000000" w:themeColor="text1"/>
          <w:spacing w:val="2"/>
        </w:rPr>
        <w:t>su</w:t>
      </w:r>
      <w:r w:rsidRPr="00C6550D">
        <w:rPr>
          <w:color w:val="000000" w:themeColor="text1"/>
        </w:rPr>
        <w:t>m</w:t>
      </w:r>
      <w:r w:rsidRPr="00C6550D">
        <w:rPr>
          <w:color w:val="000000" w:themeColor="text1"/>
          <w:spacing w:val="46"/>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spacing w:val="3"/>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47"/>
        </w:rPr>
        <w:t xml:space="preserve"> </w:t>
      </w:r>
      <w:r w:rsidRPr="00C6550D">
        <w:rPr>
          <w:color w:val="000000" w:themeColor="text1"/>
        </w:rPr>
        <w:t>th</w:t>
      </w:r>
      <w:r w:rsidRPr="00C6550D">
        <w:rPr>
          <w:color w:val="000000" w:themeColor="text1"/>
          <w:spacing w:val="1"/>
        </w:rPr>
        <w:t>ere</w:t>
      </w:r>
      <w:r w:rsidRPr="00C6550D">
        <w:rPr>
          <w:color w:val="000000" w:themeColor="text1"/>
        </w:rPr>
        <w:t>in</w:t>
      </w:r>
      <w:r w:rsidRPr="00C6550D">
        <w:rPr>
          <w:color w:val="000000" w:themeColor="text1"/>
          <w:spacing w:val="46"/>
        </w:rPr>
        <w:t xml:space="preserve"> </w:t>
      </w:r>
      <w:r w:rsidRPr="00C6550D">
        <w:rPr>
          <w:color w:val="000000" w:themeColor="text1"/>
          <w:spacing w:val="1"/>
        </w:rPr>
        <w:t>a</w:t>
      </w:r>
      <w:r w:rsidRPr="00C6550D">
        <w:rPr>
          <w:color w:val="000000" w:themeColor="text1"/>
        </w:rPr>
        <w:t xml:space="preserve">s </w:t>
      </w:r>
      <w:r w:rsidRPr="00C6550D">
        <w:rPr>
          <w:color w:val="000000" w:themeColor="text1"/>
          <w:spacing w:val="3"/>
        </w:rPr>
        <w:t xml:space="preserve"> </w:t>
      </w:r>
      <w:r w:rsidRPr="00C6550D">
        <w:rPr>
          <w:color w:val="000000" w:themeColor="text1"/>
        </w:rPr>
        <w:t>s</w:t>
      </w:r>
      <w:r w:rsidRPr="00C6550D">
        <w:rPr>
          <w:color w:val="000000" w:themeColor="text1"/>
          <w:spacing w:val="1"/>
        </w:rPr>
        <w:t>e</w:t>
      </w:r>
      <w:r w:rsidRPr="00C6550D">
        <w:rPr>
          <w:color w:val="000000" w:themeColor="text1"/>
          <w:spacing w:val="3"/>
        </w:rPr>
        <w:t>c</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45"/>
        </w:rPr>
        <w:t xml:space="preserve"> </w:t>
      </w:r>
      <w:r w:rsidRPr="00C6550D">
        <w:rPr>
          <w:color w:val="000000" w:themeColor="text1"/>
          <w:spacing w:val="-1"/>
        </w:rPr>
        <w:t>f</w:t>
      </w:r>
      <w:r w:rsidRPr="00C6550D">
        <w:rPr>
          <w:color w:val="000000" w:themeColor="text1"/>
          <w:spacing w:val="2"/>
        </w:rPr>
        <w:t>o</w:t>
      </w:r>
      <w:r w:rsidRPr="00C6550D">
        <w:rPr>
          <w:color w:val="000000" w:themeColor="text1"/>
        </w:rPr>
        <w:t xml:space="preserve">r  </w:t>
      </w:r>
      <w:r w:rsidRPr="00C6550D">
        <w:rPr>
          <w:color w:val="000000" w:themeColor="text1"/>
          <w:spacing w:val="1"/>
        </w:rPr>
        <w:t>c</w:t>
      </w:r>
      <w:r w:rsidRPr="00C6550D">
        <w:rPr>
          <w:color w:val="000000" w:themeColor="text1"/>
          <w:spacing w:val="4"/>
        </w:rPr>
        <w:t>o</w:t>
      </w:r>
      <w:r w:rsidRPr="00C6550D">
        <w:rPr>
          <w:color w:val="000000" w:themeColor="text1"/>
          <w:spacing w:val="-3"/>
        </w:rPr>
        <w:t>m</w:t>
      </w:r>
      <w:r w:rsidRPr="00C6550D">
        <w:rPr>
          <w:color w:val="000000" w:themeColor="text1"/>
          <w:spacing w:val="4"/>
        </w:rPr>
        <w:t>p</w:t>
      </w:r>
      <w:r w:rsidRPr="00C6550D">
        <w:rPr>
          <w:color w:val="000000" w:themeColor="text1"/>
        </w:rPr>
        <w:t>li</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45"/>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47"/>
        </w:rPr>
        <w:t xml:space="preserve"> </w:t>
      </w:r>
      <w:r w:rsidRPr="00C6550D">
        <w:rPr>
          <w:color w:val="000000" w:themeColor="text1"/>
          <w:spacing w:val="3"/>
        </w:rPr>
        <w:t>t</w:t>
      </w:r>
      <w:r w:rsidRPr="00C6550D">
        <w:rPr>
          <w:color w:val="000000" w:themeColor="text1"/>
        </w:rPr>
        <w:t xml:space="preserve">he </w:t>
      </w:r>
      <w:r w:rsidRPr="00C6550D">
        <w:rPr>
          <w:color w:val="000000" w:themeColor="text1"/>
          <w:spacing w:val="3"/>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spacing w:val="4"/>
        </w:rPr>
        <w:t>r</w:t>
      </w:r>
      <w:r w:rsidRPr="00C6550D">
        <w:rPr>
          <w:color w:val="000000" w:themeColor="text1"/>
          <w:spacing w:val="-2"/>
        </w:rPr>
        <w:t>'</w:t>
      </w:r>
      <w:r w:rsidRPr="00C6550D">
        <w:rPr>
          <w:color w:val="000000" w:themeColor="text1"/>
        </w:rPr>
        <w:t xml:space="preserve">s </w:t>
      </w:r>
      <w:r w:rsidRPr="00C6550D">
        <w:rPr>
          <w:color w:val="000000" w:themeColor="text1"/>
          <w:spacing w:val="2"/>
        </w:rPr>
        <w:t>p</w:t>
      </w:r>
      <w:r w:rsidRPr="00C6550D">
        <w:rPr>
          <w:color w:val="000000" w:themeColor="text1"/>
          <w:spacing w:val="1"/>
        </w:rPr>
        <w:t>er</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16"/>
        </w:rPr>
        <w:t xml:space="preserve"> </w:t>
      </w:r>
      <w:r w:rsidRPr="00C6550D">
        <w:rPr>
          <w:color w:val="000000" w:themeColor="text1"/>
          <w:spacing w:val="2"/>
        </w:rPr>
        <w:t>ob</w:t>
      </w:r>
      <w:r w:rsidRPr="00C6550D">
        <w:rPr>
          <w:color w:val="000000" w:themeColor="text1"/>
        </w:rPr>
        <w:t>lig</w:t>
      </w:r>
      <w:r w:rsidRPr="00C6550D">
        <w:rPr>
          <w:color w:val="000000" w:themeColor="text1"/>
          <w:spacing w:val="1"/>
        </w:rPr>
        <w:t>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ns</w:t>
      </w:r>
      <w:r w:rsidRPr="00C6550D">
        <w:rPr>
          <w:color w:val="000000" w:themeColor="text1"/>
          <w:spacing w:val="-15"/>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1"/>
        </w:rPr>
        <w:t>a</w:t>
      </w:r>
      <w:r w:rsidRPr="00C6550D">
        <w:rPr>
          <w:color w:val="000000" w:themeColor="text1"/>
          <w:spacing w:val="3"/>
        </w:rPr>
        <w:t>c</w:t>
      </w:r>
      <w:r w:rsidRPr="00C6550D">
        <w:rPr>
          <w:color w:val="000000" w:themeColor="text1"/>
          <w:spacing w:val="1"/>
        </w:rPr>
        <w:t>c</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spacing w:val="1"/>
        </w:rPr>
        <w:t>a</w:t>
      </w:r>
      <w:r w:rsidRPr="00C6550D">
        <w:rPr>
          <w:color w:val="000000" w:themeColor="text1"/>
        </w:rPr>
        <w:t>n</w:t>
      </w:r>
      <w:r w:rsidRPr="00C6550D">
        <w:rPr>
          <w:color w:val="000000" w:themeColor="text1"/>
          <w:spacing w:val="1"/>
        </w:rPr>
        <w:t>c</w:t>
      </w:r>
      <w:r w:rsidRPr="00C6550D">
        <w:rPr>
          <w:color w:val="000000" w:themeColor="text1"/>
        </w:rPr>
        <w:t>e</w:t>
      </w:r>
      <w:r w:rsidRPr="00C6550D">
        <w:rPr>
          <w:color w:val="000000" w:themeColor="text1"/>
          <w:spacing w:val="-9"/>
        </w:rPr>
        <w:t xml:space="preserve"> </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p>
    <w:p w:rsidR="00FE7AB7" w:rsidRPr="00C6550D" w:rsidRDefault="00FE7AB7">
      <w:pPr>
        <w:spacing w:before="8" w:line="220" w:lineRule="exact"/>
        <w:rPr>
          <w:color w:val="000000" w:themeColor="text1"/>
          <w:sz w:val="22"/>
          <w:szCs w:val="22"/>
        </w:rPr>
      </w:pPr>
    </w:p>
    <w:p w:rsidR="00FE7AB7" w:rsidRPr="00C6550D" w:rsidRDefault="002B432B">
      <w:pPr>
        <w:ind w:left="120" w:right="4084"/>
        <w:jc w:val="both"/>
        <w:rPr>
          <w:color w:val="000000" w:themeColor="text1"/>
        </w:rPr>
      </w:pPr>
      <w:r w:rsidRPr="00C6550D">
        <w:rPr>
          <w:b/>
          <w:color w:val="000000" w:themeColor="text1"/>
        </w:rPr>
        <w:t>AND</w:t>
      </w:r>
      <w:r w:rsidRPr="00C6550D">
        <w:rPr>
          <w:b/>
          <w:color w:val="000000" w:themeColor="text1"/>
          <w:spacing w:val="-3"/>
        </w:rPr>
        <w:t xml:space="preserve"> </w:t>
      </w:r>
      <w:r w:rsidRPr="00C6550D">
        <w:rPr>
          <w:b/>
          <w:color w:val="000000" w:themeColor="text1"/>
        </w:rPr>
        <w:t>W</w:t>
      </w:r>
      <w:r w:rsidRPr="00C6550D">
        <w:rPr>
          <w:b/>
          <w:color w:val="000000" w:themeColor="text1"/>
          <w:spacing w:val="1"/>
        </w:rPr>
        <w:t>H</w:t>
      </w:r>
      <w:r w:rsidRPr="00C6550D">
        <w:rPr>
          <w:b/>
          <w:color w:val="000000" w:themeColor="text1"/>
          <w:spacing w:val="-1"/>
        </w:rPr>
        <w:t>E</w:t>
      </w:r>
      <w:r w:rsidRPr="00C6550D">
        <w:rPr>
          <w:b/>
          <w:color w:val="000000" w:themeColor="text1"/>
          <w:spacing w:val="3"/>
        </w:rPr>
        <w:t>R</w:t>
      </w:r>
      <w:r w:rsidRPr="00C6550D">
        <w:rPr>
          <w:b/>
          <w:color w:val="000000" w:themeColor="text1"/>
          <w:spacing w:val="-1"/>
        </w:rPr>
        <w:t>E</w:t>
      </w:r>
      <w:r w:rsidRPr="00C6550D">
        <w:rPr>
          <w:b/>
          <w:color w:val="000000" w:themeColor="text1"/>
        </w:rPr>
        <w:t>AS</w:t>
      </w:r>
      <w:r w:rsidRPr="00C6550D">
        <w:rPr>
          <w:b/>
          <w:color w:val="000000" w:themeColor="text1"/>
          <w:spacing w:val="-7"/>
        </w:rPr>
        <w:t xml:space="preserve"> </w:t>
      </w:r>
      <w:r w:rsidRPr="00C6550D">
        <w:rPr>
          <w:color w:val="000000" w:themeColor="text1"/>
          <w:spacing w:val="-1"/>
        </w:rPr>
        <w:t>w</w:t>
      </w:r>
      <w:r w:rsidRPr="00C6550D">
        <w:rPr>
          <w:color w:val="000000" w:themeColor="text1"/>
        </w:rPr>
        <w:t>e h</w:t>
      </w:r>
      <w:r w:rsidRPr="00C6550D">
        <w:rPr>
          <w:color w:val="000000" w:themeColor="text1"/>
          <w:spacing w:val="3"/>
        </w:rPr>
        <w:t>a</w:t>
      </w:r>
      <w:r w:rsidRPr="00C6550D">
        <w:rPr>
          <w:color w:val="000000" w:themeColor="text1"/>
        </w:rPr>
        <w:t>ve</w:t>
      </w:r>
      <w:r w:rsidRPr="00C6550D">
        <w:rPr>
          <w:color w:val="000000" w:themeColor="text1"/>
          <w:spacing w:val="-5"/>
        </w:rPr>
        <w:t xml:space="preserve"> </w:t>
      </w:r>
      <w:r w:rsidRPr="00C6550D">
        <w:rPr>
          <w:color w:val="000000" w:themeColor="text1"/>
          <w:spacing w:val="1"/>
        </w:rPr>
        <w:t>a</w:t>
      </w:r>
      <w:r w:rsidRPr="00C6550D">
        <w:rPr>
          <w:color w:val="000000" w:themeColor="text1"/>
          <w:spacing w:val="2"/>
        </w:rPr>
        <w:t>g</w:t>
      </w:r>
      <w:r w:rsidRPr="00C6550D">
        <w:rPr>
          <w:color w:val="000000" w:themeColor="text1"/>
          <w:spacing w:val="1"/>
        </w:rPr>
        <w:t>ree</w:t>
      </w:r>
      <w:r w:rsidRPr="00C6550D">
        <w:rPr>
          <w:color w:val="000000" w:themeColor="text1"/>
        </w:rPr>
        <w:t>d</w:t>
      </w:r>
      <w:r w:rsidRPr="00C6550D">
        <w:rPr>
          <w:color w:val="000000" w:themeColor="text1"/>
          <w:spacing w:val="-6"/>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give</w:t>
      </w:r>
      <w:r w:rsidRPr="00C6550D">
        <w:rPr>
          <w:color w:val="000000" w:themeColor="text1"/>
          <w:spacing w:val="-4"/>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rPr>
        <w:t xml:space="preserve">a </w:t>
      </w:r>
      <w:r w:rsidRPr="00C6550D">
        <w:rPr>
          <w:color w:val="000000" w:themeColor="text1"/>
          <w:spacing w:val="1"/>
        </w:rPr>
        <w:t>G</w:t>
      </w:r>
      <w:r w:rsidRPr="00C6550D">
        <w:rPr>
          <w:color w:val="000000" w:themeColor="text1"/>
          <w:spacing w:val="2"/>
        </w:rPr>
        <w:t>u</w:t>
      </w:r>
      <w:r w:rsidRPr="00C6550D">
        <w:rPr>
          <w:color w:val="000000" w:themeColor="text1"/>
          <w:spacing w:val="1"/>
        </w:rPr>
        <w:t>ara</w:t>
      </w:r>
      <w:r w:rsidRPr="00C6550D">
        <w:rPr>
          <w:color w:val="000000" w:themeColor="text1"/>
        </w:rPr>
        <w:t>nt</w:t>
      </w:r>
      <w:r w:rsidRPr="00C6550D">
        <w:rPr>
          <w:color w:val="000000" w:themeColor="text1"/>
          <w:spacing w:val="1"/>
        </w:rPr>
        <w:t>ee</w:t>
      </w:r>
      <w:r w:rsidRPr="00C6550D">
        <w:rPr>
          <w:color w:val="000000" w:themeColor="text1"/>
        </w:rPr>
        <w:t>:</w:t>
      </w:r>
    </w:p>
    <w:p w:rsidR="00FE7AB7" w:rsidRPr="00C6550D" w:rsidRDefault="002B432B">
      <w:pPr>
        <w:ind w:left="120" w:right="88"/>
        <w:jc w:val="both"/>
        <w:rPr>
          <w:color w:val="000000" w:themeColor="text1"/>
        </w:rPr>
      </w:pPr>
      <w:r w:rsidRPr="00C6550D">
        <w:rPr>
          <w:b/>
          <w:color w:val="000000" w:themeColor="text1"/>
          <w:spacing w:val="-1"/>
        </w:rPr>
        <w:t>T</w:t>
      </w:r>
      <w:r w:rsidRPr="00C6550D">
        <w:rPr>
          <w:b/>
          <w:color w:val="000000" w:themeColor="text1"/>
          <w:spacing w:val="1"/>
        </w:rPr>
        <w:t>H</w:t>
      </w:r>
      <w:r w:rsidRPr="00C6550D">
        <w:rPr>
          <w:b/>
          <w:color w:val="000000" w:themeColor="text1"/>
          <w:spacing w:val="-1"/>
        </w:rPr>
        <w:t>E</w:t>
      </w:r>
      <w:r w:rsidRPr="00C6550D">
        <w:rPr>
          <w:b/>
          <w:color w:val="000000" w:themeColor="text1"/>
          <w:spacing w:val="3"/>
        </w:rPr>
        <w:t>R</w:t>
      </w:r>
      <w:r w:rsidRPr="00C6550D">
        <w:rPr>
          <w:b/>
          <w:color w:val="000000" w:themeColor="text1"/>
          <w:spacing w:val="-1"/>
        </w:rPr>
        <w:t>E</w:t>
      </w:r>
      <w:r w:rsidRPr="00C6550D">
        <w:rPr>
          <w:b/>
          <w:color w:val="000000" w:themeColor="text1"/>
          <w:spacing w:val="1"/>
        </w:rPr>
        <w:t>FO</w:t>
      </w:r>
      <w:r w:rsidRPr="00C6550D">
        <w:rPr>
          <w:b/>
          <w:color w:val="000000" w:themeColor="text1"/>
        </w:rPr>
        <w:t>RE</w:t>
      </w:r>
      <w:r w:rsidRPr="00C6550D">
        <w:rPr>
          <w:b/>
          <w:color w:val="000000" w:themeColor="text1"/>
          <w:spacing w:val="1"/>
        </w:rPr>
        <w:t xml:space="preserve"> </w:t>
      </w:r>
      <w:r w:rsidRPr="00C6550D">
        <w:rPr>
          <w:b/>
          <w:color w:val="000000" w:themeColor="text1"/>
        </w:rPr>
        <w:t>WE</w:t>
      </w:r>
      <w:r w:rsidRPr="00C6550D">
        <w:rPr>
          <w:b/>
          <w:color w:val="000000" w:themeColor="text1"/>
          <w:spacing w:val="11"/>
        </w:rPr>
        <w:t xml:space="preserve"> </w:t>
      </w:r>
      <w:r w:rsidRPr="00C6550D">
        <w:rPr>
          <w:color w:val="000000" w:themeColor="text1"/>
        </w:rPr>
        <w:t>h</w:t>
      </w:r>
      <w:r w:rsidRPr="00C6550D">
        <w:rPr>
          <w:color w:val="000000" w:themeColor="text1"/>
          <w:spacing w:val="1"/>
        </w:rPr>
        <w:t>ere</w:t>
      </w:r>
      <w:r w:rsidRPr="00C6550D">
        <w:rPr>
          <w:color w:val="000000" w:themeColor="text1"/>
          <w:spacing w:val="4"/>
        </w:rPr>
        <w:t>b</w:t>
      </w:r>
      <w:r w:rsidRPr="00C6550D">
        <w:rPr>
          <w:color w:val="000000" w:themeColor="text1"/>
        </w:rPr>
        <w:t>y</w:t>
      </w:r>
      <w:r w:rsidRPr="00C6550D">
        <w:rPr>
          <w:color w:val="000000" w:themeColor="text1"/>
          <w:spacing w:val="1"/>
        </w:rPr>
        <w:t xml:space="preserve"> </w:t>
      </w:r>
      <w:r w:rsidRPr="00C6550D">
        <w:rPr>
          <w:color w:val="000000" w:themeColor="text1"/>
          <w:spacing w:val="3"/>
        </w:rPr>
        <w:t>a</w:t>
      </w:r>
      <w:r w:rsidRPr="00C6550D">
        <w:rPr>
          <w:color w:val="000000" w:themeColor="text1"/>
          <w:spacing w:val="1"/>
        </w:rPr>
        <w:t>f</w:t>
      </w:r>
      <w:r w:rsidRPr="00C6550D">
        <w:rPr>
          <w:color w:val="000000" w:themeColor="text1"/>
          <w:spacing w:val="-1"/>
        </w:rPr>
        <w:t>f</w:t>
      </w:r>
      <w:r w:rsidRPr="00C6550D">
        <w:rPr>
          <w:color w:val="000000" w:themeColor="text1"/>
        </w:rPr>
        <w:t>i</w:t>
      </w:r>
      <w:r w:rsidRPr="00C6550D">
        <w:rPr>
          <w:color w:val="000000" w:themeColor="text1"/>
          <w:spacing w:val="4"/>
        </w:rPr>
        <w:t>r</w:t>
      </w:r>
      <w:r w:rsidRPr="00C6550D">
        <w:rPr>
          <w:color w:val="000000" w:themeColor="text1"/>
        </w:rPr>
        <w:t>m</w:t>
      </w:r>
      <w:r w:rsidRPr="00C6550D">
        <w:rPr>
          <w:color w:val="000000" w:themeColor="text1"/>
          <w:spacing w:val="3"/>
        </w:rPr>
        <w:t xml:space="preserve"> </w:t>
      </w:r>
      <w:r w:rsidRPr="00C6550D">
        <w:rPr>
          <w:color w:val="000000" w:themeColor="text1"/>
        </w:rPr>
        <w:t>th</w:t>
      </w:r>
      <w:r w:rsidRPr="00C6550D">
        <w:rPr>
          <w:color w:val="000000" w:themeColor="text1"/>
          <w:spacing w:val="1"/>
        </w:rPr>
        <w:t>a</w:t>
      </w:r>
      <w:r w:rsidRPr="00C6550D">
        <w:rPr>
          <w:color w:val="000000" w:themeColor="text1"/>
        </w:rPr>
        <w:t>t</w:t>
      </w:r>
      <w:r w:rsidRPr="00C6550D">
        <w:rPr>
          <w:color w:val="000000" w:themeColor="text1"/>
          <w:spacing w:val="13"/>
        </w:rPr>
        <w:t xml:space="preserve"> </w:t>
      </w:r>
      <w:r w:rsidRPr="00C6550D">
        <w:rPr>
          <w:color w:val="000000" w:themeColor="text1"/>
          <w:spacing w:val="-1"/>
        </w:rPr>
        <w:t>w</w:t>
      </w:r>
      <w:r w:rsidRPr="00C6550D">
        <w:rPr>
          <w:color w:val="000000" w:themeColor="text1"/>
        </w:rPr>
        <w:t>e</w:t>
      </w:r>
      <w:r w:rsidRPr="00C6550D">
        <w:rPr>
          <w:color w:val="000000" w:themeColor="text1"/>
          <w:spacing w:val="9"/>
        </w:rPr>
        <w:t xml:space="preserve"> </w:t>
      </w:r>
      <w:r w:rsidRPr="00C6550D">
        <w:rPr>
          <w:color w:val="000000" w:themeColor="text1"/>
          <w:spacing w:val="1"/>
        </w:rPr>
        <w:t>ar</w:t>
      </w:r>
      <w:r w:rsidRPr="00C6550D">
        <w:rPr>
          <w:color w:val="000000" w:themeColor="text1"/>
        </w:rPr>
        <w:t>e</w:t>
      </w:r>
      <w:r w:rsidRPr="00C6550D">
        <w:rPr>
          <w:color w:val="000000" w:themeColor="text1"/>
          <w:spacing w:val="10"/>
        </w:rPr>
        <w:t xml:space="preserve"> </w:t>
      </w:r>
      <w:r w:rsidRPr="00C6550D">
        <w:rPr>
          <w:color w:val="000000" w:themeColor="text1"/>
          <w:spacing w:val="4"/>
        </w:rPr>
        <w:t>G</w:t>
      </w:r>
      <w:r w:rsidRPr="00C6550D">
        <w:rPr>
          <w:color w:val="000000" w:themeColor="text1"/>
        </w:rPr>
        <w:t>u</w:t>
      </w:r>
      <w:r w:rsidRPr="00C6550D">
        <w:rPr>
          <w:color w:val="000000" w:themeColor="text1"/>
          <w:spacing w:val="1"/>
        </w:rPr>
        <w:t>ara</w:t>
      </w:r>
      <w:r w:rsidRPr="00C6550D">
        <w:rPr>
          <w:color w:val="000000" w:themeColor="text1"/>
        </w:rPr>
        <w:t>nt</w:t>
      </w:r>
      <w:r w:rsidRPr="00C6550D">
        <w:rPr>
          <w:color w:val="000000" w:themeColor="text1"/>
          <w:spacing w:val="2"/>
        </w:rPr>
        <w:t>o</w:t>
      </w:r>
      <w:r w:rsidRPr="00C6550D">
        <w:rPr>
          <w:color w:val="000000" w:themeColor="text1"/>
          <w:spacing w:val="1"/>
        </w:rPr>
        <w:t>r</w:t>
      </w:r>
      <w:r w:rsidRPr="00C6550D">
        <w:rPr>
          <w:color w:val="000000" w:themeColor="text1"/>
        </w:rPr>
        <w:t xml:space="preserve">s </w:t>
      </w:r>
      <w:r w:rsidRPr="00C6550D">
        <w:rPr>
          <w:color w:val="000000" w:themeColor="text1"/>
          <w:spacing w:val="1"/>
        </w:rPr>
        <w:t>a</w:t>
      </w:r>
      <w:r w:rsidRPr="00C6550D">
        <w:rPr>
          <w:color w:val="000000" w:themeColor="text1"/>
        </w:rPr>
        <w:t>nd</w:t>
      </w:r>
      <w:r w:rsidRPr="00C6550D">
        <w:rPr>
          <w:color w:val="000000" w:themeColor="text1"/>
          <w:spacing w:val="9"/>
        </w:rPr>
        <w:t xml:space="preserve"> </w:t>
      </w:r>
      <w:r w:rsidRPr="00C6550D">
        <w:rPr>
          <w:color w:val="000000" w:themeColor="text1"/>
          <w:spacing w:val="1"/>
        </w:rPr>
        <w:t>re</w:t>
      </w:r>
      <w:r w:rsidRPr="00C6550D">
        <w:rPr>
          <w:color w:val="000000" w:themeColor="text1"/>
        </w:rPr>
        <w:t>s</w:t>
      </w:r>
      <w:r w:rsidRPr="00C6550D">
        <w:rPr>
          <w:color w:val="000000" w:themeColor="text1"/>
          <w:spacing w:val="2"/>
        </w:rPr>
        <w:t>po</w:t>
      </w:r>
      <w:r w:rsidRPr="00C6550D">
        <w:rPr>
          <w:color w:val="000000" w:themeColor="text1"/>
        </w:rPr>
        <w:t>nsi</w:t>
      </w:r>
      <w:r w:rsidRPr="00C6550D">
        <w:rPr>
          <w:color w:val="000000" w:themeColor="text1"/>
          <w:spacing w:val="2"/>
        </w:rPr>
        <w:t>b</w:t>
      </w:r>
      <w:r w:rsidRPr="00C6550D">
        <w:rPr>
          <w:color w:val="000000" w:themeColor="text1"/>
        </w:rPr>
        <w:t>le</w:t>
      </w:r>
      <w:r w:rsidRPr="00C6550D">
        <w:rPr>
          <w:color w:val="000000" w:themeColor="text1"/>
          <w:spacing w:val="-2"/>
        </w:rPr>
        <w:t xml:space="preserve"> </w:t>
      </w:r>
      <w:r w:rsidRPr="00C6550D">
        <w:rPr>
          <w:color w:val="000000" w:themeColor="text1"/>
        </w:rPr>
        <w:t>to</w:t>
      </w:r>
      <w:r w:rsidRPr="00C6550D">
        <w:rPr>
          <w:color w:val="000000" w:themeColor="text1"/>
          <w:spacing w:val="14"/>
        </w:rPr>
        <w:t xml:space="preserve"> </w:t>
      </w:r>
      <w:r w:rsidRPr="00C6550D">
        <w:rPr>
          <w:color w:val="000000" w:themeColor="text1"/>
        </w:rPr>
        <w:t>y</w:t>
      </w:r>
      <w:r w:rsidRPr="00C6550D">
        <w:rPr>
          <w:color w:val="000000" w:themeColor="text1"/>
          <w:spacing w:val="2"/>
        </w:rPr>
        <w:t>o</w:t>
      </w:r>
      <w:r w:rsidRPr="00C6550D">
        <w:rPr>
          <w:color w:val="000000" w:themeColor="text1"/>
        </w:rPr>
        <w:t>u,</w:t>
      </w:r>
      <w:r w:rsidRPr="00C6550D">
        <w:rPr>
          <w:color w:val="000000" w:themeColor="text1"/>
          <w:spacing w:val="6"/>
        </w:rPr>
        <w:t xml:space="preserve"> </w:t>
      </w:r>
      <w:r w:rsidRPr="00C6550D">
        <w:rPr>
          <w:color w:val="000000" w:themeColor="text1"/>
          <w:spacing w:val="4"/>
        </w:rPr>
        <w:t>o</w:t>
      </w:r>
      <w:r w:rsidRPr="00C6550D">
        <w:rPr>
          <w:color w:val="000000" w:themeColor="text1"/>
        </w:rPr>
        <w:t>n</w:t>
      </w:r>
      <w:r w:rsidRPr="00C6550D">
        <w:rPr>
          <w:color w:val="000000" w:themeColor="text1"/>
          <w:spacing w:val="8"/>
        </w:rPr>
        <w:t xml:space="preserve"> </w:t>
      </w:r>
      <w:r w:rsidRPr="00C6550D">
        <w:rPr>
          <w:color w:val="000000" w:themeColor="text1"/>
          <w:spacing w:val="2"/>
        </w:rPr>
        <w:t>b</w:t>
      </w:r>
      <w:r w:rsidRPr="00C6550D">
        <w:rPr>
          <w:color w:val="000000" w:themeColor="text1"/>
          <w:spacing w:val="1"/>
        </w:rPr>
        <w:t>e</w:t>
      </w:r>
      <w:r w:rsidRPr="00C6550D">
        <w:rPr>
          <w:color w:val="000000" w:themeColor="text1"/>
        </w:rPr>
        <w:t>h</w:t>
      </w:r>
      <w:r w:rsidRPr="00C6550D">
        <w:rPr>
          <w:color w:val="000000" w:themeColor="text1"/>
          <w:spacing w:val="1"/>
        </w:rPr>
        <w:t>a</w:t>
      </w:r>
      <w:r w:rsidRPr="00C6550D">
        <w:rPr>
          <w:color w:val="000000" w:themeColor="text1"/>
          <w:spacing w:val="3"/>
        </w:rPr>
        <w:t>l</w:t>
      </w:r>
      <w:r w:rsidRPr="00C6550D">
        <w:rPr>
          <w:color w:val="000000" w:themeColor="text1"/>
        </w:rPr>
        <w:t>f</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8"/>
        </w:rPr>
        <w:t xml:space="preserve"> </w:t>
      </w:r>
      <w:r w:rsidRPr="00C6550D">
        <w:rPr>
          <w:color w:val="000000" w:themeColor="text1"/>
          <w:spacing w:val="3"/>
        </w:rPr>
        <w:t>t</w:t>
      </w:r>
      <w:r w:rsidRPr="00C6550D">
        <w:rPr>
          <w:color w:val="000000" w:themeColor="text1"/>
        </w:rPr>
        <w:t>he</w:t>
      </w:r>
      <w:r w:rsidRPr="00C6550D">
        <w:rPr>
          <w:color w:val="000000" w:themeColor="text1"/>
          <w:spacing w:val="13"/>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er</w:t>
      </w:r>
      <w:r w:rsidRPr="00C6550D">
        <w:rPr>
          <w:color w:val="000000" w:themeColor="text1"/>
        </w:rPr>
        <w:t>, up</w:t>
      </w:r>
      <w:r w:rsidRPr="00C6550D">
        <w:rPr>
          <w:color w:val="000000" w:themeColor="text1"/>
          <w:spacing w:val="10"/>
        </w:rPr>
        <w:t xml:space="preserve"> </w:t>
      </w:r>
      <w:r w:rsidRPr="00C6550D">
        <w:rPr>
          <w:color w:val="000000" w:themeColor="text1"/>
        </w:rPr>
        <w:t>to</w:t>
      </w:r>
      <w:r w:rsidRPr="00C6550D">
        <w:rPr>
          <w:color w:val="000000" w:themeColor="text1"/>
          <w:spacing w:val="14"/>
        </w:rPr>
        <w:t xml:space="preserve"> </w:t>
      </w:r>
      <w:r w:rsidRPr="00C6550D">
        <w:rPr>
          <w:color w:val="000000" w:themeColor="text1"/>
        </w:rPr>
        <w:t>a t</w:t>
      </w:r>
      <w:r w:rsidRPr="00C6550D">
        <w:rPr>
          <w:color w:val="000000" w:themeColor="text1"/>
          <w:spacing w:val="2"/>
        </w:rPr>
        <w:t>o</w:t>
      </w:r>
      <w:r w:rsidRPr="00C6550D">
        <w:rPr>
          <w:color w:val="000000" w:themeColor="text1"/>
        </w:rPr>
        <w:t>t</w:t>
      </w:r>
      <w:r w:rsidRPr="00C6550D">
        <w:rPr>
          <w:color w:val="000000" w:themeColor="text1"/>
          <w:spacing w:val="1"/>
        </w:rPr>
        <w:t>a</w:t>
      </w:r>
      <w:r w:rsidRPr="00C6550D">
        <w:rPr>
          <w:color w:val="000000" w:themeColor="text1"/>
        </w:rPr>
        <w:t>l</w:t>
      </w:r>
      <w:r w:rsidRPr="00C6550D">
        <w:rPr>
          <w:color w:val="000000" w:themeColor="text1"/>
          <w:spacing w:val="29"/>
        </w:rPr>
        <w:t xml:space="preserve"> </w:t>
      </w:r>
      <w:r w:rsidRPr="00C6550D">
        <w:rPr>
          <w:color w:val="000000" w:themeColor="text1"/>
          <w:spacing w:val="2"/>
        </w:rPr>
        <w:t>o</w:t>
      </w:r>
      <w:r w:rsidRPr="00C6550D">
        <w:rPr>
          <w:color w:val="000000" w:themeColor="text1"/>
        </w:rPr>
        <w:t>f</w:t>
      </w:r>
      <w:r w:rsidRPr="00C6550D">
        <w:rPr>
          <w:color w:val="000000" w:themeColor="text1"/>
          <w:spacing w:val="30"/>
        </w:rPr>
        <w:t xml:space="preserve"> </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w:t>
      </w:r>
      <w:r w:rsidRPr="00C6550D">
        <w:rPr>
          <w:color w:val="000000" w:themeColor="text1"/>
          <w:spacing w:val="-2"/>
        </w:rPr>
        <w:t xml:space="preserve"> </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w:t>
      </w:r>
      <w:r w:rsidRPr="00C6550D">
        <w:rPr>
          <w:color w:val="000000" w:themeColor="text1"/>
          <w:spacing w:val="-5"/>
        </w:rPr>
        <w:t xml:space="preserve"> </w:t>
      </w:r>
      <w:r w:rsidRPr="00C6550D">
        <w:rPr>
          <w:color w:val="000000" w:themeColor="text1"/>
          <w:spacing w:val="1"/>
        </w:rPr>
        <w:t>(</w:t>
      </w:r>
      <w:r w:rsidRPr="00C6550D">
        <w:rPr>
          <w:color w:val="000000" w:themeColor="text1"/>
          <w:spacing w:val="-1"/>
        </w:rPr>
        <w:t>A</w:t>
      </w:r>
      <w:r w:rsidRPr="00C6550D">
        <w:rPr>
          <w:color w:val="000000" w:themeColor="text1"/>
          <w:spacing w:val="-3"/>
        </w:rPr>
        <w:t>m</w:t>
      </w:r>
      <w:r w:rsidRPr="00C6550D">
        <w:rPr>
          <w:color w:val="000000" w:themeColor="text1"/>
          <w:spacing w:val="4"/>
        </w:rPr>
        <w:t>o</w:t>
      </w:r>
      <w:r w:rsidRPr="00C6550D">
        <w:rPr>
          <w:color w:val="000000" w:themeColor="text1"/>
          <w:spacing w:val="2"/>
        </w:rPr>
        <w:t>u</w:t>
      </w:r>
      <w:r w:rsidRPr="00C6550D">
        <w:rPr>
          <w:color w:val="000000" w:themeColor="text1"/>
        </w:rPr>
        <w:t>nt</w:t>
      </w:r>
      <w:r w:rsidRPr="00C6550D">
        <w:rPr>
          <w:color w:val="000000" w:themeColor="text1"/>
          <w:spacing w:val="20"/>
        </w:rPr>
        <w:t xml:space="preserve"> </w:t>
      </w:r>
      <w:r w:rsidRPr="00C6550D">
        <w:rPr>
          <w:color w:val="000000" w:themeColor="text1"/>
          <w:spacing w:val="2"/>
        </w:rPr>
        <w:t>o</w:t>
      </w:r>
      <w:r w:rsidRPr="00C6550D">
        <w:rPr>
          <w:color w:val="000000" w:themeColor="text1"/>
        </w:rPr>
        <w:t>f</w:t>
      </w:r>
      <w:r w:rsidRPr="00C6550D">
        <w:rPr>
          <w:color w:val="000000" w:themeColor="text1"/>
          <w:spacing w:val="30"/>
        </w:rPr>
        <w:t xml:space="preserve"> </w:t>
      </w:r>
      <w:r w:rsidRPr="00C6550D">
        <w:rPr>
          <w:color w:val="000000" w:themeColor="text1"/>
          <w:spacing w:val="3"/>
        </w:rPr>
        <w:t>t</w:t>
      </w:r>
      <w:r w:rsidRPr="00C6550D">
        <w:rPr>
          <w:color w:val="000000" w:themeColor="text1"/>
        </w:rPr>
        <w:t>he</w:t>
      </w:r>
      <w:r w:rsidRPr="00C6550D">
        <w:rPr>
          <w:color w:val="000000" w:themeColor="text1"/>
          <w:spacing w:val="32"/>
        </w:rPr>
        <w:t xml:space="preserve"> </w:t>
      </w:r>
      <w:r w:rsidRPr="00C6550D">
        <w:rPr>
          <w:color w:val="000000" w:themeColor="text1"/>
          <w:spacing w:val="4"/>
        </w:rPr>
        <w:t>G</w:t>
      </w:r>
      <w:r w:rsidRPr="00C6550D">
        <w:rPr>
          <w:color w:val="000000" w:themeColor="text1"/>
        </w:rPr>
        <w:t>u</w:t>
      </w:r>
      <w:r w:rsidRPr="00C6550D">
        <w:rPr>
          <w:color w:val="000000" w:themeColor="text1"/>
          <w:spacing w:val="1"/>
        </w:rPr>
        <w:t>ara</w:t>
      </w:r>
      <w:r w:rsidRPr="00C6550D">
        <w:rPr>
          <w:color w:val="000000" w:themeColor="text1"/>
        </w:rPr>
        <w:t>nt</w:t>
      </w:r>
      <w:r w:rsidRPr="00C6550D">
        <w:rPr>
          <w:color w:val="000000" w:themeColor="text1"/>
          <w:spacing w:val="1"/>
        </w:rPr>
        <w:t>e</w:t>
      </w:r>
      <w:r w:rsidRPr="00C6550D">
        <w:rPr>
          <w:color w:val="000000" w:themeColor="text1"/>
        </w:rPr>
        <w:t>e</w:t>
      </w:r>
      <w:r w:rsidRPr="00C6550D">
        <w:rPr>
          <w:color w:val="000000" w:themeColor="text1"/>
          <w:spacing w:val="23"/>
        </w:rPr>
        <w:t xml:space="preserve"> </w:t>
      </w:r>
      <w:r w:rsidRPr="00C6550D">
        <w:rPr>
          <w:color w:val="000000" w:themeColor="text1"/>
          <w:spacing w:val="3"/>
        </w:rPr>
        <w:t>i</w:t>
      </w:r>
      <w:r w:rsidRPr="00C6550D">
        <w:rPr>
          <w:color w:val="000000" w:themeColor="text1"/>
        </w:rPr>
        <w:t>n</w:t>
      </w:r>
      <w:r w:rsidRPr="00C6550D">
        <w:rPr>
          <w:color w:val="000000" w:themeColor="text1"/>
          <w:spacing w:val="33"/>
        </w:rPr>
        <w:t xml:space="preserve"> </w:t>
      </w:r>
      <w:r w:rsidRPr="00C6550D">
        <w:rPr>
          <w:color w:val="000000" w:themeColor="text1"/>
          <w:spacing w:val="3"/>
        </w:rPr>
        <w:t>W</w:t>
      </w:r>
      <w:r w:rsidRPr="00C6550D">
        <w:rPr>
          <w:color w:val="000000" w:themeColor="text1"/>
          <w:spacing w:val="2"/>
        </w:rPr>
        <w:t>o</w:t>
      </w:r>
      <w:r w:rsidRPr="00C6550D">
        <w:rPr>
          <w:color w:val="000000" w:themeColor="text1"/>
          <w:spacing w:val="1"/>
        </w:rPr>
        <w:t>r</w:t>
      </w:r>
      <w:r w:rsidRPr="00C6550D">
        <w:rPr>
          <w:color w:val="000000" w:themeColor="text1"/>
          <w:spacing w:val="2"/>
        </w:rPr>
        <w:t>d</w:t>
      </w:r>
      <w:r w:rsidRPr="00C6550D">
        <w:rPr>
          <w:color w:val="000000" w:themeColor="text1"/>
        </w:rPr>
        <w:t>s</w:t>
      </w:r>
      <w:r w:rsidRPr="00C6550D">
        <w:rPr>
          <w:color w:val="000000" w:themeColor="text1"/>
          <w:spacing w:val="23"/>
        </w:rPr>
        <w:t xml:space="preserve"> </w:t>
      </w:r>
      <w:r w:rsidRPr="00C6550D">
        <w:rPr>
          <w:color w:val="000000" w:themeColor="text1"/>
          <w:spacing w:val="1"/>
        </w:rPr>
        <w:t>a</w:t>
      </w:r>
      <w:r w:rsidRPr="00C6550D">
        <w:rPr>
          <w:color w:val="000000" w:themeColor="text1"/>
        </w:rPr>
        <w:t>nd</w:t>
      </w:r>
      <w:r w:rsidRPr="00C6550D">
        <w:rPr>
          <w:color w:val="000000" w:themeColor="text1"/>
          <w:spacing w:val="31"/>
        </w:rPr>
        <w:t xml:space="preserve"> </w:t>
      </w:r>
      <w:r w:rsidRPr="00C6550D">
        <w:rPr>
          <w:color w:val="000000" w:themeColor="text1"/>
          <w:spacing w:val="1"/>
        </w:rPr>
        <w:t>F</w:t>
      </w:r>
      <w:r w:rsidRPr="00C6550D">
        <w:rPr>
          <w:color w:val="000000" w:themeColor="text1"/>
        </w:rPr>
        <w:t>igu</w:t>
      </w:r>
      <w:r w:rsidRPr="00C6550D">
        <w:rPr>
          <w:color w:val="000000" w:themeColor="text1"/>
          <w:spacing w:val="1"/>
        </w:rPr>
        <w:t>re</w:t>
      </w:r>
      <w:r w:rsidRPr="00C6550D">
        <w:rPr>
          <w:color w:val="000000" w:themeColor="text1"/>
        </w:rPr>
        <w:t>s)</w:t>
      </w:r>
      <w:r w:rsidRPr="00C6550D">
        <w:rPr>
          <w:color w:val="000000" w:themeColor="text1"/>
          <w:spacing w:val="23"/>
        </w:rPr>
        <w:t xml:space="preserve"> </w:t>
      </w:r>
      <w:r w:rsidRPr="00C6550D">
        <w:rPr>
          <w:color w:val="000000" w:themeColor="text1"/>
          <w:spacing w:val="1"/>
        </w:rPr>
        <w:t>a</w:t>
      </w:r>
      <w:r w:rsidRPr="00C6550D">
        <w:rPr>
          <w:color w:val="000000" w:themeColor="text1"/>
        </w:rPr>
        <w:t>nd</w:t>
      </w:r>
      <w:r w:rsidRPr="00C6550D">
        <w:rPr>
          <w:color w:val="000000" w:themeColor="text1"/>
          <w:spacing w:val="33"/>
        </w:rPr>
        <w:t xml:space="preserve"> </w:t>
      </w:r>
      <w:r w:rsidRPr="00C6550D">
        <w:rPr>
          <w:color w:val="000000" w:themeColor="text1"/>
          <w:spacing w:val="-1"/>
        </w:rPr>
        <w:t>w</w:t>
      </w:r>
      <w:r w:rsidRPr="00C6550D">
        <w:rPr>
          <w:color w:val="000000" w:themeColor="text1"/>
        </w:rPr>
        <w:t>e un</w:t>
      </w:r>
      <w:r w:rsidRPr="00C6550D">
        <w:rPr>
          <w:color w:val="000000" w:themeColor="text1"/>
          <w:spacing w:val="2"/>
        </w:rPr>
        <w:t>d</w:t>
      </w:r>
      <w:r w:rsidRPr="00C6550D">
        <w:rPr>
          <w:color w:val="000000" w:themeColor="text1"/>
          <w:spacing w:val="1"/>
        </w:rPr>
        <w:t>er</w:t>
      </w:r>
      <w:r w:rsidRPr="00C6550D">
        <w:rPr>
          <w:color w:val="000000" w:themeColor="text1"/>
        </w:rPr>
        <w:t>t</w:t>
      </w:r>
      <w:r w:rsidRPr="00C6550D">
        <w:rPr>
          <w:color w:val="000000" w:themeColor="text1"/>
          <w:spacing w:val="3"/>
        </w:rPr>
        <w:t>a</w:t>
      </w:r>
      <w:r w:rsidRPr="00C6550D">
        <w:rPr>
          <w:color w:val="000000" w:themeColor="text1"/>
        </w:rPr>
        <w:t>ke</w:t>
      </w:r>
      <w:r w:rsidRPr="00C6550D">
        <w:rPr>
          <w:color w:val="000000" w:themeColor="text1"/>
          <w:spacing w:val="1"/>
        </w:rPr>
        <w:t xml:space="preserve"> </w:t>
      </w:r>
      <w:r w:rsidRPr="00C6550D">
        <w:rPr>
          <w:color w:val="000000" w:themeColor="text1"/>
        </w:rPr>
        <w:t>to</w:t>
      </w:r>
      <w:r w:rsidRPr="00C6550D">
        <w:rPr>
          <w:color w:val="000000" w:themeColor="text1"/>
          <w:spacing w:val="12"/>
        </w:rPr>
        <w:t xml:space="preserve"> </w:t>
      </w:r>
      <w:r w:rsidRPr="00C6550D">
        <w:rPr>
          <w:color w:val="000000" w:themeColor="text1"/>
          <w:spacing w:val="2"/>
        </w:rPr>
        <w:t>p</w:t>
      </w:r>
      <w:r w:rsidRPr="00C6550D">
        <w:rPr>
          <w:color w:val="000000" w:themeColor="text1"/>
          <w:spacing w:val="1"/>
        </w:rPr>
        <w:t>a</w:t>
      </w:r>
      <w:r w:rsidRPr="00C6550D">
        <w:rPr>
          <w:color w:val="000000" w:themeColor="text1"/>
        </w:rPr>
        <w:t>y</w:t>
      </w:r>
      <w:r w:rsidRPr="00C6550D">
        <w:rPr>
          <w:color w:val="000000" w:themeColor="text1"/>
          <w:spacing w:val="6"/>
        </w:rPr>
        <w:t xml:space="preserve"> </w:t>
      </w:r>
      <w:r w:rsidRPr="00C6550D">
        <w:rPr>
          <w:color w:val="000000" w:themeColor="text1"/>
          <w:spacing w:val="-3"/>
        </w:rPr>
        <w:t>y</w:t>
      </w:r>
      <w:r w:rsidRPr="00C6550D">
        <w:rPr>
          <w:color w:val="000000" w:themeColor="text1"/>
          <w:spacing w:val="2"/>
        </w:rPr>
        <w:t>o</w:t>
      </w:r>
      <w:r w:rsidRPr="00C6550D">
        <w:rPr>
          <w:color w:val="000000" w:themeColor="text1"/>
        </w:rPr>
        <w:t>u,</w:t>
      </w:r>
      <w:r w:rsidRPr="00C6550D">
        <w:rPr>
          <w:color w:val="000000" w:themeColor="text1"/>
          <w:spacing w:val="6"/>
        </w:rPr>
        <w:t xml:space="preserve"> </w:t>
      </w:r>
      <w:r w:rsidRPr="00C6550D">
        <w:rPr>
          <w:color w:val="000000" w:themeColor="text1"/>
        </w:rPr>
        <w:t>u</w:t>
      </w:r>
      <w:r w:rsidRPr="00C6550D">
        <w:rPr>
          <w:color w:val="000000" w:themeColor="text1"/>
          <w:spacing w:val="2"/>
        </w:rPr>
        <w:t>po</w:t>
      </w:r>
      <w:r w:rsidRPr="00C6550D">
        <w:rPr>
          <w:color w:val="000000" w:themeColor="text1"/>
        </w:rPr>
        <w:t>n</w:t>
      </w:r>
      <w:r w:rsidRPr="00C6550D">
        <w:rPr>
          <w:color w:val="000000" w:themeColor="text1"/>
          <w:spacing w:val="6"/>
        </w:rPr>
        <w:t xml:space="preserve"> </w:t>
      </w:r>
      <w:r w:rsidRPr="00C6550D">
        <w:rPr>
          <w:color w:val="000000" w:themeColor="text1"/>
          <w:spacing w:val="2"/>
        </w:rPr>
        <w:t>yo</w:t>
      </w:r>
      <w:r w:rsidRPr="00C6550D">
        <w:rPr>
          <w:color w:val="000000" w:themeColor="text1"/>
        </w:rPr>
        <w:t>ur</w:t>
      </w:r>
      <w:r w:rsidRPr="00C6550D">
        <w:rPr>
          <w:color w:val="000000" w:themeColor="text1"/>
          <w:spacing w:val="6"/>
        </w:rPr>
        <w:t xml:space="preserve"> </w:t>
      </w:r>
      <w:r w:rsidRPr="00C6550D">
        <w:rPr>
          <w:color w:val="000000" w:themeColor="text1"/>
          <w:spacing w:val="-1"/>
        </w:rPr>
        <w:t>f</w:t>
      </w:r>
      <w:r w:rsidRPr="00C6550D">
        <w:rPr>
          <w:color w:val="000000" w:themeColor="text1"/>
        </w:rPr>
        <w:t>i</w:t>
      </w:r>
      <w:r w:rsidRPr="00C6550D">
        <w:rPr>
          <w:color w:val="000000" w:themeColor="text1"/>
          <w:spacing w:val="1"/>
        </w:rPr>
        <w:t>r</w:t>
      </w:r>
      <w:r w:rsidRPr="00C6550D">
        <w:rPr>
          <w:color w:val="000000" w:themeColor="text1"/>
        </w:rPr>
        <w:t>st</w:t>
      </w:r>
      <w:r w:rsidRPr="00C6550D">
        <w:rPr>
          <w:color w:val="000000" w:themeColor="text1"/>
          <w:spacing w:val="9"/>
        </w:rPr>
        <w:t xml:space="preserve"> </w:t>
      </w:r>
      <w:r w:rsidRPr="00C6550D">
        <w:rPr>
          <w:color w:val="000000" w:themeColor="text1"/>
          <w:spacing w:val="-3"/>
        </w:rPr>
        <w:t>w</w:t>
      </w:r>
      <w:r w:rsidRPr="00C6550D">
        <w:rPr>
          <w:color w:val="000000" w:themeColor="text1"/>
          <w:spacing w:val="4"/>
        </w:rPr>
        <w:t>r</w:t>
      </w:r>
      <w:r w:rsidRPr="00C6550D">
        <w:rPr>
          <w:color w:val="000000" w:themeColor="text1"/>
        </w:rPr>
        <w:t>itt</w:t>
      </w:r>
      <w:r w:rsidRPr="00C6550D">
        <w:rPr>
          <w:color w:val="000000" w:themeColor="text1"/>
          <w:spacing w:val="1"/>
        </w:rPr>
        <w:t>e</w:t>
      </w:r>
      <w:r w:rsidRPr="00C6550D">
        <w:rPr>
          <w:color w:val="000000" w:themeColor="text1"/>
        </w:rPr>
        <w:t>n</w:t>
      </w:r>
      <w:r w:rsidRPr="00C6550D">
        <w:rPr>
          <w:color w:val="000000" w:themeColor="text1"/>
          <w:spacing w:val="2"/>
        </w:rPr>
        <w:t xml:space="preserve"> d</w:t>
      </w:r>
      <w:r w:rsidRPr="00C6550D">
        <w:rPr>
          <w:color w:val="000000" w:themeColor="text1"/>
          <w:spacing w:val="3"/>
        </w:rPr>
        <w:t>e</w:t>
      </w:r>
      <w:r w:rsidRPr="00C6550D">
        <w:rPr>
          <w:color w:val="000000" w:themeColor="text1"/>
        </w:rPr>
        <w:t>m</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ec</w:t>
      </w:r>
      <w:r w:rsidRPr="00C6550D">
        <w:rPr>
          <w:color w:val="000000" w:themeColor="text1"/>
        </w:rPr>
        <w:t>l</w:t>
      </w:r>
      <w:r w:rsidRPr="00C6550D">
        <w:rPr>
          <w:color w:val="000000" w:themeColor="text1"/>
          <w:spacing w:val="1"/>
        </w:rPr>
        <w:t>ar</w:t>
      </w:r>
      <w:r w:rsidRPr="00C6550D">
        <w:rPr>
          <w:color w:val="000000" w:themeColor="text1"/>
        </w:rPr>
        <w:t xml:space="preserve">ing </w:t>
      </w:r>
      <w:r w:rsidRPr="00C6550D">
        <w:rPr>
          <w:color w:val="000000" w:themeColor="text1"/>
          <w:spacing w:val="3"/>
        </w:rPr>
        <w:t>t</w:t>
      </w:r>
      <w:r w:rsidRPr="00C6550D">
        <w:rPr>
          <w:color w:val="000000" w:themeColor="text1"/>
        </w:rPr>
        <w:t>he</w:t>
      </w:r>
      <w:r w:rsidRPr="00C6550D">
        <w:rPr>
          <w:color w:val="000000" w:themeColor="text1"/>
          <w:spacing w:val="10"/>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rPr>
        <w:t>to</w:t>
      </w:r>
      <w:r w:rsidRPr="00C6550D">
        <w:rPr>
          <w:color w:val="000000" w:themeColor="text1"/>
          <w:spacing w:val="12"/>
        </w:rPr>
        <w:t xml:space="preserve"> </w:t>
      </w:r>
      <w:r w:rsidRPr="00C6550D">
        <w:rPr>
          <w:color w:val="000000" w:themeColor="text1"/>
          <w:spacing w:val="2"/>
        </w:rPr>
        <w:t>b</w:t>
      </w:r>
      <w:r w:rsidRPr="00C6550D">
        <w:rPr>
          <w:color w:val="000000" w:themeColor="text1"/>
        </w:rPr>
        <w:t>e</w:t>
      </w:r>
      <w:r w:rsidRPr="00C6550D">
        <w:rPr>
          <w:color w:val="000000" w:themeColor="text1"/>
          <w:spacing w:val="10"/>
        </w:rPr>
        <w:t xml:space="preserve"> </w:t>
      </w:r>
      <w:r w:rsidRPr="00C6550D">
        <w:rPr>
          <w:color w:val="000000" w:themeColor="text1"/>
        </w:rPr>
        <w:t>in</w:t>
      </w:r>
      <w:r w:rsidRPr="00C6550D">
        <w:rPr>
          <w:color w:val="000000" w:themeColor="text1"/>
          <w:spacing w:val="9"/>
        </w:rPr>
        <w:t xml:space="preserve"> </w:t>
      </w:r>
      <w:r w:rsidRPr="00C6550D">
        <w:rPr>
          <w:color w:val="000000" w:themeColor="text1"/>
          <w:spacing w:val="2"/>
        </w:rPr>
        <w:t>d</w:t>
      </w:r>
      <w:r w:rsidRPr="00C6550D">
        <w:rPr>
          <w:color w:val="000000" w:themeColor="text1"/>
          <w:spacing w:val="-1"/>
        </w:rPr>
        <w:t>ef</w:t>
      </w:r>
      <w:r w:rsidRPr="00C6550D">
        <w:rPr>
          <w:color w:val="000000" w:themeColor="text1"/>
          <w:spacing w:val="1"/>
        </w:rPr>
        <w:t>a</w:t>
      </w:r>
      <w:r w:rsidRPr="00C6550D">
        <w:rPr>
          <w:color w:val="000000" w:themeColor="text1"/>
          <w:spacing w:val="2"/>
        </w:rPr>
        <w:t>u</w:t>
      </w:r>
      <w:r w:rsidRPr="00C6550D">
        <w:rPr>
          <w:color w:val="000000" w:themeColor="text1"/>
        </w:rPr>
        <w:t>lt</w:t>
      </w:r>
      <w:r w:rsidRPr="00C6550D">
        <w:rPr>
          <w:color w:val="000000" w:themeColor="text1"/>
          <w:spacing w:val="4"/>
        </w:rPr>
        <w:t xml:space="preserve"> </w:t>
      </w:r>
      <w:r w:rsidRPr="00C6550D">
        <w:rPr>
          <w:color w:val="000000" w:themeColor="text1"/>
          <w:spacing w:val="2"/>
        </w:rPr>
        <w:t>u</w:t>
      </w:r>
      <w:r w:rsidRPr="00C6550D">
        <w:rPr>
          <w:color w:val="000000" w:themeColor="text1"/>
        </w:rPr>
        <w:t>n</w:t>
      </w:r>
      <w:r w:rsidRPr="00C6550D">
        <w:rPr>
          <w:color w:val="000000" w:themeColor="text1"/>
          <w:spacing w:val="2"/>
        </w:rPr>
        <w:t>d</w:t>
      </w:r>
      <w:r w:rsidRPr="00C6550D">
        <w:rPr>
          <w:color w:val="000000" w:themeColor="text1"/>
          <w:spacing w:val="1"/>
        </w:rPr>
        <w:t>e</w:t>
      </w:r>
      <w:r w:rsidRPr="00C6550D">
        <w:rPr>
          <w:color w:val="000000" w:themeColor="text1"/>
        </w:rPr>
        <w:t>r</w:t>
      </w:r>
      <w:r w:rsidRPr="00C6550D">
        <w:rPr>
          <w:color w:val="000000" w:themeColor="text1"/>
          <w:spacing w:val="5"/>
        </w:rPr>
        <w:t xml:space="preserve"> </w:t>
      </w:r>
      <w:r w:rsidRPr="00C6550D">
        <w:rPr>
          <w:color w:val="000000" w:themeColor="text1"/>
        </w:rPr>
        <w:t>the</w:t>
      </w:r>
      <w:r w:rsidRPr="00C6550D">
        <w:rPr>
          <w:color w:val="000000" w:themeColor="text1"/>
          <w:spacing w:val="10"/>
        </w:rPr>
        <w:t xml:space="preserve"> </w:t>
      </w:r>
      <w:r w:rsidRPr="00C6550D">
        <w:rPr>
          <w:color w:val="000000" w:themeColor="text1"/>
        </w:rPr>
        <w:t>C</w:t>
      </w:r>
      <w:r w:rsidRPr="00C6550D">
        <w:rPr>
          <w:color w:val="000000" w:themeColor="text1"/>
          <w:spacing w:val="2"/>
        </w:rPr>
        <w:t>o</w:t>
      </w:r>
      <w:r w:rsidRPr="00C6550D">
        <w:rPr>
          <w:color w:val="000000" w:themeColor="text1"/>
        </w:rPr>
        <w:t>nt</w:t>
      </w:r>
      <w:r w:rsidRPr="00C6550D">
        <w:rPr>
          <w:color w:val="000000" w:themeColor="text1"/>
          <w:spacing w:val="1"/>
        </w:rPr>
        <w:t>rac</w:t>
      </w:r>
      <w:r w:rsidRPr="00C6550D">
        <w:rPr>
          <w:color w:val="000000" w:themeColor="text1"/>
        </w:rPr>
        <w:t>t</w:t>
      </w:r>
      <w:r w:rsidRPr="00C6550D">
        <w:rPr>
          <w:color w:val="000000" w:themeColor="text1"/>
          <w:spacing w:val="1"/>
        </w:rPr>
        <w:t xml:space="preserve"> a</w:t>
      </w:r>
      <w:r w:rsidRPr="00C6550D">
        <w:rPr>
          <w:color w:val="000000" w:themeColor="text1"/>
        </w:rPr>
        <w:t xml:space="preserve">nd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4"/>
        </w:rPr>
        <w:t>o</w:t>
      </w:r>
      <w:r w:rsidRPr="00C6550D">
        <w:rPr>
          <w:color w:val="000000" w:themeColor="text1"/>
        </w:rPr>
        <w:t>ut</w:t>
      </w:r>
      <w:r w:rsidRPr="00C6550D">
        <w:rPr>
          <w:color w:val="000000" w:themeColor="text1"/>
          <w:spacing w:val="22"/>
        </w:rPr>
        <w:t xml:space="preserve"> </w:t>
      </w:r>
      <w:r w:rsidRPr="00C6550D">
        <w:rPr>
          <w:color w:val="000000" w:themeColor="text1"/>
          <w:spacing w:val="1"/>
        </w:rPr>
        <w:t>ca</w:t>
      </w:r>
      <w:r w:rsidRPr="00C6550D">
        <w:rPr>
          <w:color w:val="000000" w:themeColor="text1"/>
          <w:spacing w:val="2"/>
        </w:rPr>
        <w:t>v</w:t>
      </w:r>
      <w:r w:rsidRPr="00C6550D">
        <w:rPr>
          <w:color w:val="000000" w:themeColor="text1"/>
        </w:rPr>
        <w:t>il</w:t>
      </w:r>
      <w:r w:rsidRPr="00C6550D">
        <w:rPr>
          <w:color w:val="000000" w:themeColor="text1"/>
          <w:spacing w:val="28"/>
        </w:rPr>
        <w:t xml:space="preserve"> </w:t>
      </w:r>
      <w:r w:rsidRPr="00C6550D">
        <w:rPr>
          <w:color w:val="000000" w:themeColor="text1"/>
          <w:spacing w:val="2"/>
        </w:rPr>
        <w:t>o</w:t>
      </w:r>
      <w:r w:rsidRPr="00C6550D">
        <w:rPr>
          <w:color w:val="000000" w:themeColor="text1"/>
        </w:rPr>
        <w:t>r</w:t>
      </w:r>
      <w:r w:rsidRPr="00C6550D">
        <w:rPr>
          <w:color w:val="000000" w:themeColor="text1"/>
          <w:spacing w:val="32"/>
        </w:rPr>
        <w:t xml:space="preserve"> </w:t>
      </w:r>
      <w:r w:rsidRPr="00C6550D">
        <w:rPr>
          <w:color w:val="000000" w:themeColor="text1"/>
          <w:spacing w:val="1"/>
        </w:rPr>
        <w:t>ar</w:t>
      </w:r>
      <w:r w:rsidRPr="00C6550D">
        <w:rPr>
          <w:color w:val="000000" w:themeColor="text1"/>
          <w:spacing w:val="2"/>
        </w:rPr>
        <w:t>gu</w:t>
      </w:r>
      <w:r w:rsidRPr="00C6550D">
        <w:rPr>
          <w:color w:val="000000" w:themeColor="text1"/>
          <w:spacing w:val="-3"/>
        </w:rPr>
        <w:t>m</w:t>
      </w:r>
      <w:r w:rsidRPr="00C6550D">
        <w:rPr>
          <w:color w:val="000000" w:themeColor="text1"/>
          <w:spacing w:val="3"/>
        </w:rPr>
        <w:t>e</w:t>
      </w:r>
      <w:r w:rsidRPr="00C6550D">
        <w:rPr>
          <w:color w:val="000000" w:themeColor="text1"/>
        </w:rPr>
        <w:t>nt,</w:t>
      </w:r>
      <w:r w:rsidRPr="00C6550D">
        <w:rPr>
          <w:color w:val="000000" w:themeColor="text1"/>
          <w:spacing w:val="20"/>
        </w:rPr>
        <w:t xml:space="preserve"> </w:t>
      </w:r>
      <w:r w:rsidRPr="00C6550D">
        <w:rPr>
          <w:color w:val="000000" w:themeColor="text1"/>
          <w:spacing w:val="3"/>
        </w:rPr>
        <w:t>a</w:t>
      </w:r>
      <w:r w:rsidRPr="00C6550D">
        <w:rPr>
          <w:color w:val="000000" w:themeColor="text1"/>
          <w:spacing w:val="2"/>
        </w:rPr>
        <w:t>n</w:t>
      </w:r>
      <w:r w:rsidRPr="00C6550D">
        <w:rPr>
          <w:color w:val="000000" w:themeColor="text1"/>
        </w:rPr>
        <w:t>y</w:t>
      </w:r>
      <w:r w:rsidRPr="00C6550D">
        <w:rPr>
          <w:color w:val="000000" w:themeColor="text1"/>
          <w:spacing w:val="28"/>
        </w:rPr>
        <w:t xml:space="preserve"> </w:t>
      </w:r>
      <w:r w:rsidRPr="00C6550D">
        <w:rPr>
          <w:color w:val="000000" w:themeColor="text1"/>
          <w:spacing w:val="2"/>
        </w:rPr>
        <w:t>su</w:t>
      </w:r>
      <w:r w:rsidRPr="00C6550D">
        <w:rPr>
          <w:color w:val="000000" w:themeColor="text1"/>
        </w:rPr>
        <w:t>m</w:t>
      </w:r>
      <w:r w:rsidRPr="00C6550D">
        <w:rPr>
          <w:color w:val="000000" w:themeColor="text1"/>
          <w:spacing w:val="26"/>
        </w:rPr>
        <w:t xml:space="preserve"> </w:t>
      </w:r>
      <w:r w:rsidRPr="00C6550D">
        <w:rPr>
          <w:color w:val="000000" w:themeColor="text1"/>
          <w:spacing w:val="2"/>
        </w:rPr>
        <w:t>o</w:t>
      </w:r>
      <w:r w:rsidRPr="00C6550D">
        <w:rPr>
          <w:color w:val="000000" w:themeColor="text1"/>
        </w:rPr>
        <w:t>r</w:t>
      </w:r>
      <w:r w:rsidRPr="00C6550D">
        <w:rPr>
          <w:color w:val="000000" w:themeColor="text1"/>
          <w:spacing w:val="32"/>
        </w:rPr>
        <w:t xml:space="preserve"> </w:t>
      </w:r>
      <w:r w:rsidRPr="00C6550D">
        <w:rPr>
          <w:color w:val="000000" w:themeColor="text1"/>
        </w:rPr>
        <w:t>s</w:t>
      </w:r>
      <w:r w:rsidRPr="00C6550D">
        <w:rPr>
          <w:color w:val="000000" w:themeColor="text1"/>
          <w:spacing w:val="2"/>
        </w:rPr>
        <w:t>u</w:t>
      </w:r>
      <w:r w:rsidRPr="00C6550D">
        <w:rPr>
          <w:color w:val="000000" w:themeColor="text1"/>
        </w:rPr>
        <w:t>ms</w:t>
      </w:r>
      <w:r w:rsidRPr="00C6550D">
        <w:rPr>
          <w:color w:val="000000" w:themeColor="text1"/>
          <w:spacing w:val="30"/>
        </w:rPr>
        <w:t xml:space="preserve"> </w:t>
      </w:r>
      <w:r w:rsidRPr="00C6550D">
        <w:rPr>
          <w:color w:val="000000" w:themeColor="text1"/>
          <w:spacing w:val="-1"/>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3"/>
        </w:rPr>
        <w:t>i</w:t>
      </w:r>
      <w:r w:rsidRPr="00C6550D">
        <w:rPr>
          <w:color w:val="000000" w:themeColor="text1"/>
        </w:rPr>
        <w:t>n</w:t>
      </w:r>
      <w:r w:rsidRPr="00C6550D">
        <w:rPr>
          <w:color w:val="000000" w:themeColor="text1"/>
          <w:spacing w:val="24"/>
        </w:rPr>
        <w:t xml:space="preserve"> </w:t>
      </w:r>
      <w:r w:rsidRPr="00C6550D">
        <w:rPr>
          <w:color w:val="000000" w:themeColor="text1"/>
          <w:spacing w:val="3"/>
        </w:rPr>
        <w:t>t</w:t>
      </w:r>
      <w:r w:rsidRPr="00C6550D">
        <w:rPr>
          <w:color w:val="000000" w:themeColor="text1"/>
        </w:rPr>
        <w:t>he</w:t>
      </w:r>
      <w:r w:rsidRPr="00C6550D">
        <w:rPr>
          <w:color w:val="000000" w:themeColor="text1"/>
          <w:spacing w:val="34"/>
        </w:rPr>
        <w:t xml:space="preserve"> </w:t>
      </w:r>
      <w:r w:rsidRPr="00C6550D">
        <w:rPr>
          <w:color w:val="000000" w:themeColor="text1"/>
        </w:rPr>
        <w:t>l</w:t>
      </w:r>
      <w:r w:rsidRPr="00C6550D">
        <w:rPr>
          <w:color w:val="000000" w:themeColor="text1"/>
          <w:spacing w:val="3"/>
        </w:rPr>
        <w:t>i</w:t>
      </w:r>
      <w:r w:rsidRPr="00C6550D">
        <w:rPr>
          <w:color w:val="000000" w:themeColor="text1"/>
          <w:spacing w:val="-3"/>
        </w:rPr>
        <w:t>m</w:t>
      </w:r>
      <w:r w:rsidRPr="00C6550D">
        <w:rPr>
          <w:color w:val="000000" w:themeColor="text1"/>
        </w:rPr>
        <w:t>it</w:t>
      </w:r>
      <w:r w:rsidRPr="00C6550D">
        <w:rPr>
          <w:color w:val="000000" w:themeColor="text1"/>
          <w:spacing w:val="31"/>
        </w:rPr>
        <w:t xml:space="preserve"> </w:t>
      </w:r>
      <w:r w:rsidRPr="00C6550D">
        <w:rPr>
          <w:color w:val="000000" w:themeColor="text1"/>
          <w:spacing w:val="2"/>
        </w:rPr>
        <w:t>o</w:t>
      </w:r>
      <w:r w:rsidRPr="00C6550D">
        <w:rPr>
          <w:color w:val="000000" w:themeColor="text1"/>
        </w:rPr>
        <w:t>f</w:t>
      </w:r>
      <w:r w:rsidRPr="00C6550D">
        <w:rPr>
          <w:color w:val="000000" w:themeColor="text1"/>
          <w:spacing w:val="29"/>
        </w:rPr>
        <w:t xml:space="preserve"> </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 xml:space="preserve">. </w:t>
      </w:r>
      <w:r w:rsidRPr="00C6550D">
        <w:rPr>
          <w:color w:val="000000" w:themeColor="text1"/>
          <w:spacing w:val="1"/>
        </w:rPr>
        <w:t>(A</w:t>
      </w:r>
      <w:r w:rsidRPr="00C6550D">
        <w:rPr>
          <w:color w:val="000000" w:themeColor="text1"/>
          <w:spacing w:val="-3"/>
        </w:rPr>
        <w:t>m</w:t>
      </w:r>
      <w:r w:rsidRPr="00C6550D">
        <w:rPr>
          <w:color w:val="000000" w:themeColor="text1"/>
          <w:spacing w:val="4"/>
        </w:rPr>
        <w:t>o</w:t>
      </w:r>
      <w:r w:rsidRPr="00C6550D">
        <w:rPr>
          <w:color w:val="000000" w:themeColor="text1"/>
          <w:spacing w:val="2"/>
        </w:rPr>
        <w:t>u</w:t>
      </w:r>
      <w:r w:rsidRPr="00C6550D">
        <w:rPr>
          <w:color w:val="000000" w:themeColor="text1"/>
        </w:rPr>
        <w:t>nt</w:t>
      </w:r>
      <w:r w:rsidRPr="00C6550D">
        <w:rPr>
          <w:color w:val="000000" w:themeColor="text1"/>
          <w:spacing w:val="19"/>
        </w:rPr>
        <w:t xml:space="preserve"> </w:t>
      </w:r>
      <w:r w:rsidRPr="00C6550D">
        <w:rPr>
          <w:color w:val="000000" w:themeColor="text1"/>
          <w:spacing w:val="2"/>
        </w:rPr>
        <w:t>o</w:t>
      </w:r>
      <w:r w:rsidRPr="00C6550D">
        <w:rPr>
          <w:color w:val="000000" w:themeColor="text1"/>
        </w:rPr>
        <w:t>f</w:t>
      </w:r>
      <w:r w:rsidRPr="00C6550D">
        <w:rPr>
          <w:color w:val="000000" w:themeColor="text1"/>
          <w:spacing w:val="32"/>
        </w:rPr>
        <w:t xml:space="preserve"> </w:t>
      </w:r>
      <w:r w:rsidRPr="00C6550D">
        <w:rPr>
          <w:color w:val="000000" w:themeColor="text1"/>
          <w:spacing w:val="4"/>
        </w:rPr>
        <w:t>G</w:t>
      </w:r>
      <w:r w:rsidRPr="00C6550D">
        <w:rPr>
          <w:color w:val="000000" w:themeColor="text1"/>
        </w:rPr>
        <w:t>u</w:t>
      </w:r>
      <w:r w:rsidRPr="00C6550D">
        <w:rPr>
          <w:color w:val="000000" w:themeColor="text1"/>
          <w:spacing w:val="1"/>
        </w:rPr>
        <w:t>ara</w:t>
      </w:r>
      <w:r w:rsidRPr="00C6550D">
        <w:rPr>
          <w:color w:val="000000" w:themeColor="text1"/>
        </w:rPr>
        <w:t>nt</w:t>
      </w:r>
      <w:r w:rsidRPr="00C6550D">
        <w:rPr>
          <w:color w:val="000000" w:themeColor="text1"/>
          <w:spacing w:val="1"/>
        </w:rPr>
        <w:t>ee</w:t>
      </w:r>
      <w:r w:rsidRPr="00C6550D">
        <w:rPr>
          <w:color w:val="000000" w:themeColor="text1"/>
        </w:rPr>
        <w:t>)</w:t>
      </w:r>
      <w:r w:rsidRPr="00C6550D">
        <w:rPr>
          <w:color w:val="000000" w:themeColor="text1"/>
          <w:spacing w:val="21"/>
        </w:rPr>
        <w:t xml:space="preserve"> </w:t>
      </w:r>
      <w:r w:rsidRPr="00C6550D">
        <w:rPr>
          <w:color w:val="000000" w:themeColor="text1"/>
          <w:spacing w:val="1"/>
        </w:rPr>
        <w:t>a</w:t>
      </w:r>
      <w:r w:rsidRPr="00C6550D">
        <w:rPr>
          <w:color w:val="000000" w:themeColor="text1"/>
        </w:rPr>
        <w:t xml:space="preserve">s </w:t>
      </w:r>
      <w:r w:rsidRPr="00C6550D">
        <w:rPr>
          <w:color w:val="000000" w:themeColor="text1"/>
          <w:spacing w:val="1"/>
        </w:rPr>
        <w:t>a</w:t>
      </w:r>
      <w:r w:rsidRPr="00C6550D">
        <w:rPr>
          <w:color w:val="000000" w:themeColor="text1"/>
          <w:spacing w:val="-1"/>
        </w:rPr>
        <w:t>f</w:t>
      </w:r>
      <w:r w:rsidRPr="00C6550D">
        <w:rPr>
          <w:color w:val="000000" w:themeColor="text1"/>
          <w:spacing w:val="2"/>
        </w:rPr>
        <w:t>o</w:t>
      </w:r>
      <w:r w:rsidRPr="00C6550D">
        <w:rPr>
          <w:color w:val="000000" w:themeColor="text1"/>
          <w:spacing w:val="1"/>
        </w:rPr>
        <w:t>re</w:t>
      </w:r>
      <w:r w:rsidRPr="00C6550D">
        <w:rPr>
          <w:color w:val="000000" w:themeColor="text1"/>
        </w:rPr>
        <w:t>s</w:t>
      </w:r>
      <w:r w:rsidRPr="00C6550D">
        <w:rPr>
          <w:color w:val="000000" w:themeColor="text1"/>
          <w:spacing w:val="1"/>
        </w:rPr>
        <w:t>a</w:t>
      </w:r>
      <w:r w:rsidRPr="00C6550D">
        <w:rPr>
          <w:color w:val="000000" w:themeColor="text1"/>
        </w:rPr>
        <w:t>i</w:t>
      </w:r>
      <w:r w:rsidRPr="00C6550D">
        <w:rPr>
          <w:color w:val="000000" w:themeColor="text1"/>
          <w:spacing w:val="2"/>
        </w:rPr>
        <w:t>d</w:t>
      </w:r>
      <w:r w:rsidRPr="00C6550D">
        <w:rPr>
          <w:color w:val="000000" w:themeColor="text1"/>
        </w:rPr>
        <w:t>,</w:t>
      </w:r>
      <w:r w:rsidRPr="00C6550D">
        <w:rPr>
          <w:color w:val="000000" w:themeColor="text1"/>
          <w:spacing w:val="-8"/>
        </w:rPr>
        <w:t xml:space="preserve"> </w:t>
      </w:r>
      <w:r w:rsidRPr="00C6550D">
        <w:rPr>
          <w:color w:val="000000" w:themeColor="text1"/>
          <w:spacing w:val="-3"/>
        </w:rPr>
        <w:t>w</w:t>
      </w:r>
      <w:r w:rsidRPr="00C6550D">
        <w:rPr>
          <w:color w:val="000000" w:themeColor="text1"/>
          <w:spacing w:val="3"/>
        </w:rPr>
        <w:t>i</w:t>
      </w:r>
      <w:r w:rsidRPr="00C6550D">
        <w:rPr>
          <w:color w:val="000000" w:themeColor="text1"/>
        </w:rPr>
        <w:t>th</w:t>
      </w:r>
      <w:r w:rsidRPr="00C6550D">
        <w:rPr>
          <w:color w:val="000000" w:themeColor="text1"/>
          <w:spacing w:val="4"/>
        </w:rPr>
        <w:t>o</w:t>
      </w:r>
      <w:r w:rsidRPr="00C6550D">
        <w:rPr>
          <w:color w:val="000000" w:themeColor="text1"/>
        </w:rPr>
        <w:t>ut</w:t>
      </w:r>
      <w:r w:rsidRPr="00C6550D">
        <w:rPr>
          <w:color w:val="000000" w:themeColor="text1"/>
          <w:spacing w:val="-8"/>
        </w:rPr>
        <w:t xml:space="preserve"> </w:t>
      </w:r>
      <w:r w:rsidRPr="00C6550D">
        <w:rPr>
          <w:color w:val="000000" w:themeColor="text1"/>
          <w:spacing w:val="-3"/>
        </w:rPr>
        <w:t>y</w:t>
      </w:r>
      <w:r w:rsidRPr="00C6550D">
        <w:rPr>
          <w:color w:val="000000" w:themeColor="text1"/>
          <w:spacing w:val="4"/>
        </w:rPr>
        <w:t>o</w:t>
      </w:r>
      <w:r w:rsidRPr="00C6550D">
        <w:rPr>
          <w:color w:val="000000" w:themeColor="text1"/>
        </w:rPr>
        <w:t>ur</w:t>
      </w:r>
      <w:r w:rsidRPr="00C6550D">
        <w:rPr>
          <w:color w:val="000000" w:themeColor="text1"/>
          <w:spacing w:val="-5"/>
        </w:rPr>
        <w:t xml:space="preserve"> </w:t>
      </w:r>
      <w:r w:rsidRPr="00C6550D">
        <w:rPr>
          <w:color w:val="000000" w:themeColor="text1"/>
        </w:rPr>
        <w:t>n</w:t>
      </w:r>
      <w:r w:rsidRPr="00C6550D">
        <w:rPr>
          <w:color w:val="000000" w:themeColor="text1"/>
          <w:spacing w:val="1"/>
        </w:rPr>
        <w:t>ee</w:t>
      </w:r>
      <w:r w:rsidRPr="00C6550D">
        <w:rPr>
          <w:color w:val="000000" w:themeColor="text1"/>
          <w:spacing w:val="2"/>
        </w:rPr>
        <w:t>d</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0"/>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rPr>
        <w:t>ve</w:t>
      </w:r>
      <w:r w:rsidRPr="00C6550D">
        <w:rPr>
          <w:color w:val="000000" w:themeColor="text1"/>
          <w:spacing w:val="-7"/>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sh</w:t>
      </w:r>
      <w:r w:rsidRPr="00C6550D">
        <w:rPr>
          <w:color w:val="000000" w:themeColor="text1"/>
          <w:spacing w:val="4"/>
        </w:rPr>
        <w:t>o</w:t>
      </w:r>
      <w:r w:rsidRPr="00C6550D">
        <w:rPr>
          <w:color w:val="000000" w:themeColor="text1"/>
        </w:rPr>
        <w:t>w</w:t>
      </w:r>
      <w:r w:rsidRPr="00C6550D">
        <w:rPr>
          <w:color w:val="000000" w:themeColor="text1"/>
          <w:spacing w:val="-11"/>
        </w:rPr>
        <w:t xml:space="preserve"> </w:t>
      </w:r>
      <w:r w:rsidRPr="00C6550D">
        <w:rPr>
          <w:color w:val="000000" w:themeColor="text1"/>
        </w:rPr>
        <w:t>g</w:t>
      </w:r>
      <w:r w:rsidRPr="00C6550D">
        <w:rPr>
          <w:color w:val="000000" w:themeColor="text1"/>
          <w:spacing w:val="1"/>
        </w:rPr>
        <w:t>r</w:t>
      </w:r>
      <w:r w:rsidRPr="00C6550D">
        <w:rPr>
          <w:color w:val="000000" w:themeColor="text1"/>
          <w:spacing w:val="2"/>
        </w:rPr>
        <w:t>ou</w:t>
      </w:r>
      <w:r w:rsidRPr="00C6550D">
        <w:rPr>
          <w:color w:val="000000" w:themeColor="text1"/>
        </w:rPr>
        <w:t>n</w:t>
      </w:r>
      <w:r w:rsidRPr="00C6550D">
        <w:rPr>
          <w:color w:val="000000" w:themeColor="text1"/>
          <w:spacing w:val="2"/>
        </w:rPr>
        <w:t>d</w:t>
      </w:r>
      <w:r w:rsidRPr="00C6550D">
        <w:rPr>
          <w:color w:val="000000" w:themeColor="text1"/>
        </w:rPr>
        <w:t>s</w:t>
      </w:r>
      <w:r w:rsidRPr="00C6550D">
        <w:rPr>
          <w:color w:val="000000" w:themeColor="text1"/>
          <w:spacing w:val="-10"/>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1"/>
        </w:rPr>
        <w:t>rea</w:t>
      </w:r>
      <w:r w:rsidRPr="00C6550D">
        <w:rPr>
          <w:color w:val="000000" w:themeColor="text1"/>
        </w:rPr>
        <w:t>s</w:t>
      </w:r>
      <w:r w:rsidRPr="00C6550D">
        <w:rPr>
          <w:color w:val="000000" w:themeColor="text1"/>
          <w:spacing w:val="2"/>
        </w:rPr>
        <w:t>o</w:t>
      </w:r>
      <w:r w:rsidRPr="00C6550D">
        <w:rPr>
          <w:color w:val="000000" w:themeColor="text1"/>
        </w:rPr>
        <w:t>ns</w:t>
      </w:r>
      <w:r w:rsidRPr="00C6550D">
        <w:rPr>
          <w:color w:val="000000" w:themeColor="text1"/>
          <w:spacing w:val="-10"/>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spacing w:val="-3"/>
        </w:rPr>
        <w:t>y</w:t>
      </w:r>
      <w:r w:rsidRPr="00C6550D">
        <w:rPr>
          <w:color w:val="000000" w:themeColor="text1"/>
          <w:spacing w:val="2"/>
        </w:rPr>
        <w:t>o</w:t>
      </w:r>
      <w:r w:rsidRPr="00C6550D">
        <w:rPr>
          <w:color w:val="000000" w:themeColor="text1"/>
        </w:rPr>
        <w:t>ur</w:t>
      </w:r>
      <w:r w:rsidRPr="00C6550D">
        <w:rPr>
          <w:color w:val="000000" w:themeColor="text1"/>
          <w:spacing w:val="-5"/>
        </w:rPr>
        <w:t xml:space="preserve"> </w:t>
      </w:r>
      <w:r w:rsidRPr="00C6550D">
        <w:rPr>
          <w:color w:val="000000" w:themeColor="text1"/>
          <w:spacing w:val="2"/>
        </w:rPr>
        <w:t>d</w:t>
      </w:r>
      <w:r w:rsidRPr="00C6550D">
        <w:rPr>
          <w:color w:val="000000" w:themeColor="text1"/>
          <w:spacing w:val="3"/>
        </w:rPr>
        <w:t>e</w:t>
      </w:r>
      <w:r w:rsidRPr="00C6550D">
        <w:rPr>
          <w:color w:val="000000" w:themeColor="text1"/>
          <w:spacing w:val="-3"/>
        </w:rPr>
        <w:t>m</w:t>
      </w:r>
      <w:r w:rsidRPr="00C6550D">
        <w:rPr>
          <w:color w:val="000000" w:themeColor="text1"/>
          <w:spacing w:val="3"/>
        </w:rPr>
        <w:t>a</w:t>
      </w:r>
      <w:r w:rsidRPr="00C6550D">
        <w:rPr>
          <w:color w:val="000000" w:themeColor="text1"/>
        </w:rPr>
        <w:t>nd</w:t>
      </w:r>
      <w:r w:rsidRPr="00C6550D">
        <w:rPr>
          <w:color w:val="000000" w:themeColor="text1"/>
          <w:spacing w:val="-9"/>
        </w:rPr>
        <w:t xml:space="preserve"> </w:t>
      </w:r>
      <w:r w:rsidRPr="00C6550D">
        <w:rPr>
          <w:color w:val="000000" w:themeColor="text1"/>
          <w:spacing w:val="2"/>
        </w:rPr>
        <w:t>o</w:t>
      </w:r>
      <w:r w:rsidRPr="00C6550D">
        <w:rPr>
          <w:color w:val="000000" w:themeColor="text1"/>
        </w:rPr>
        <w:t>r</w:t>
      </w:r>
      <w:r w:rsidRPr="00C6550D">
        <w:rPr>
          <w:color w:val="000000" w:themeColor="text1"/>
          <w:spacing w:val="-1"/>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su</w:t>
      </w:r>
      <w:r w:rsidRPr="00C6550D">
        <w:rPr>
          <w:color w:val="000000" w:themeColor="text1"/>
        </w:rPr>
        <w:t>m</w:t>
      </w:r>
      <w:r w:rsidRPr="00C6550D">
        <w:rPr>
          <w:color w:val="000000" w:themeColor="text1"/>
          <w:spacing w:val="-7"/>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e</w:t>
      </w:r>
      <w:r w:rsidRPr="00C6550D">
        <w:rPr>
          <w:color w:val="000000" w:themeColor="text1"/>
        </w:rPr>
        <w:t>d</w:t>
      </w:r>
      <w:r w:rsidRPr="00C6550D">
        <w:rPr>
          <w:color w:val="000000" w:themeColor="text1"/>
          <w:spacing w:val="-9"/>
        </w:rPr>
        <w:t xml:space="preserve"> </w:t>
      </w:r>
      <w:r w:rsidRPr="00C6550D">
        <w:rPr>
          <w:color w:val="000000" w:themeColor="text1"/>
          <w:spacing w:val="3"/>
        </w:rPr>
        <w:t>t</w:t>
      </w:r>
      <w:r w:rsidRPr="00C6550D">
        <w:rPr>
          <w:color w:val="000000" w:themeColor="text1"/>
        </w:rPr>
        <w:t>h</w:t>
      </w:r>
      <w:r w:rsidRPr="00C6550D">
        <w:rPr>
          <w:color w:val="000000" w:themeColor="text1"/>
          <w:spacing w:val="1"/>
        </w:rPr>
        <w:t>ere</w:t>
      </w:r>
      <w:r w:rsidRPr="00C6550D">
        <w:rPr>
          <w:color w:val="000000" w:themeColor="text1"/>
        </w:rPr>
        <w:t>in.</w:t>
      </w:r>
    </w:p>
    <w:p w:rsidR="00FE7AB7" w:rsidRPr="00C6550D" w:rsidRDefault="00FE7AB7">
      <w:pPr>
        <w:spacing w:before="8" w:line="220" w:lineRule="exact"/>
        <w:rPr>
          <w:color w:val="000000" w:themeColor="text1"/>
          <w:sz w:val="22"/>
          <w:szCs w:val="22"/>
        </w:rPr>
      </w:pPr>
    </w:p>
    <w:p w:rsidR="00FE7AB7" w:rsidRPr="00C6550D" w:rsidRDefault="002B432B">
      <w:pPr>
        <w:ind w:left="120" w:right="4639"/>
        <w:jc w:val="both"/>
        <w:rPr>
          <w:color w:val="000000" w:themeColor="text1"/>
        </w:rPr>
      </w:pPr>
      <w:r w:rsidRPr="00C6550D">
        <w:rPr>
          <w:color w:val="000000" w:themeColor="text1"/>
          <w:spacing w:val="4"/>
        </w:rPr>
        <w:t>T</w:t>
      </w:r>
      <w:r w:rsidRPr="00C6550D">
        <w:rPr>
          <w:color w:val="000000" w:themeColor="text1"/>
        </w:rPr>
        <w:t>his</w:t>
      </w:r>
      <w:r w:rsidRPr="00C6550D">
        <w:rPr>
          <w:color w:val="000000" w:themeColor="text1"/>
          <w:spacing w:val="-7"/>
        </w:rPr>
        <w:t xml:space="preserve"> </w:t>
      </w:r>
      <w:r w:rsidRPr="00C6550D">
        <w:rPr>
          <w:color w:val="000000" w:themeColor="text1"/>
        </w:rPr>
        <w:t>gu</w:t>
      </w:r>
      <w:r w:rsidRPr="00C6550D">
        <w:rPr>
          <w:color w:val="000000" w:themeColor="text1"/>
          <w:spacing w:val="1"/>
        </w:rPr>
        <w:t>ar</w:t>
      </w:r>
      <w:r w:rsidRPr="00C6550D">
        <w:rPr>
          <w:color w:val="000000" w:themeColor="text1"/>
          <w:spacing w:val="3"/>
        </w:rPr>
        <w:t>a</w:t>
      </w:r>
      <w:r w:rsidRPr="00C6550D">
        <w:rPr>
          <w:color w:val="000000" w:themeColor="text1"/>
        </w:rPr>
        <w:t>nt</w:t>
      </w:r>
      <w:r w:rsidRPr="00C6550D">
        <w:rPr>
          <w:color w:val="000000" w:themeColor="text1"/>
          <w:spacing w:val="1"/>
        </w:rPr>
        <w:t>e</w:t>
      </w:r>
      <w:r w:rsidRPr="00C6550D">
        <w:rPr>
          <w:color w:val="000000" w:themeColor="text1"/>
        </w:rPr>
        <w:t>e</w:t>
      </w:r>
      <w:r w:rsidRPr="00C6550D">
        <w:rPr>
          <w:color w:val="000000" w:themeColor="text1"/>
          <w:spacing w:val="-10"/>
        </w:rPr>
        <w:t xml:space="preserve"> </w:t>
      </w:r>
      <w:r w:rsidRPr="00C6550D">
        <w:rPr>
          <w:color w:val="000000" w:themeColor="text1"/>
        </w:rPr>
        <w:t>is</w:t>
      </w:r>
      <w:r w:rsidRPr="00C6550D">
        <w:rPr>
          <w:color w:val="000000" w:themeColor="text1"/>
          <w:spacing w:val="1"/>
        </w:rPr>
        <w:t xml:space="preserve"> </w:t>
      </w:r>
      <w:r w:rsidRPr="00C6550D">
        <w:rPr>
          <w:color w:val="000000" w:themeColor="text1"/>
        </w:rPr>
        <w:t>v</w:t>
      </w:r>
      <w:r w:rsidRPr="00C6550D">
        <w:rPr>
          <w:color w:val="000000" w:themeColor="text1"/>
          <w:spacing w:val="1"/>
        </w:rPr>
        <w:t>a</w:t>
      </w:r>
      <w:r w:rsidRPr="00C6550D">
        <w:rPr>
          <w:color w:val="000000" w:themeColor="text1"/>
        </w:rPr>
        <w:t>lid</w:t>
      </w:r>
      <w:r w:rsidRPr="00C6550D">
        <w:rPr>
          <w:color w:val="000000" w:themeColor="text1"/>
          <w:spacing w:val="-4"/>
        </w:rPr>
        <w:t xml:space="preserve"> </w:t>
      </w:r>
      <w:r w:rsidRPr="00C6550D">
        <w:rPr>
          <w:color w:val="000000" w:themeColor="text1"/>
          <w:spacing w:val="2"/>
        </w:rPr>
        <w:t>u</w:t>
      </w:r>
      <w:r w:rsidRPr="00C6550D">
        <w:rPr>
          <w:color w:val="000000" w:themeColor="text1"/>
        </w:rPr>
        <w:t>ntil</w:t>
      </w:r>
      <w:r w:rsidRPr="00C6550D">
        <w:rPr>
          <w:color w:val="000000" w:themeColor="text1"/>
          <w:spacing w:val="-5"/>
        </w:rPr>
        <w:t xml:space="preserve"> </w:t>
      </w:r>
      <w:r w:rsidRPr="00C6550D">
        <w:rPr>
          <w:color w:val="000000" w:themeColor="text1"/>
          <w:spacing w:val="3"/>
        </w:rPr>
        <w:t>t</w:t>
      </w:r>
      <w:r w:rsidRPr="00C6550D">
        <w:rPr>
          <w:color w:val="000000" w:themeColor="text1"/>
          <w:spacing w:val="2"/>
        </w:rPr>
        <w:t>h</w:t>
      </w:r>
      <w:r w:rsidRPr="00C6550D">
        <w:rPr>
          <w:color w:val="000000" w:themeColor="text1"/>
        </w:rPr>
        <w:t>e</w:t>
      </w:r>
      <w:r w:rsidRPr="00C6550D">
        <w:rPr>
          <w:color w:val="000000" w:themeColor="text1"/>
          <w:spacing w:val="-2"/>
        </w:rPr>
        <w:t xml:space="preserve"> </w:t>
      </w:r>
      <w:r w:rsidRPr="00C6550D">
        <w:rPr>
          <w:color w:val="000000" w:themeColor="text1"/>
          <w:spacing w:val="1"/>
        </w:rPr>
        <w:t>.......</w:t>
      </w:r>
      <w:r w:rsidRPr="00C6550D">
        <w:rPr>
          <w:color w:val="000000" w:themeColor="text1"/>
          <w:spacing w:val="-1"/>
        </w:rPr>
        <w:t>.</w:t>
      </w:r>
      <w:r w:rsidRPr="00C6550D">
        <w:rPr>
          <w:color w:val="000000" w:themeColor="text1"/>
          <w:spacing w:val="2"/>
        </w:rPr>
        <w:t>d</w:t>
      </w:r>
      <w:r w:rsidRPr="00C6550D">
        <w:rPr>
          <w:color w:val="000000" w:themeColor="text1"/>
          <w:spacing w:val="1"/>
        </w:rPr>
        <w:t>a</w:t>
      </w:r>
      <w:r w:rsidRPr="00C6550D">
        <w:rPr>
          <w:color w:val="000000" w:themeColor="text1"/>
        </w:rPr>
        <w:t>y</w:t>
      </w:r>
      <w:r w:rsidRPr="00C6550D">
        <w:rPr>
          <w:color w:val="000000" w:themeColor="text1"/>
          <w:spacing w:val="-15"/>
        </w:rPr>
        <w:t xml:space="preserve"> </w:t>
      </w:r>
      <w:r w:rsidRPr="00C6550D">
        <w:rPr>
          <w:color w:val="000000" w:themeColor="text1"/>
          <w:spacing w:val="2"/>
        </w:rPr>
        <w:t>o</w:t>
      </w:r>
      <w:r w:rsidRPr="00C6550D">
        <w:rPr>
          <w:color w:val="000000" w:themeColor="text1"/>
          <w:spacing w:val="-1"/>
        </w:rPr>
        <w:t>f</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2</w:t>
      </w:r>
      <w:r w:rsidRPr="00C6550D">
        <w:rPr>
          <w:color w:val="000000" w:themeColor="text1"/>
          <w:spacing w:val="2"/>
        </w:rPr>
        <w:t>0</w:t>
      </w:r>
      <w:r w:rsidRPr="00C6550D">
        <w:rPr>
          <w:color w:val="000000" w:themeColor="text1"/>
          <w:spacing w:val="1"/>
        </w:rPr>
        <w:t>...</w:t>
      </w:r>
      <w:r w:rsidRPr="00C6550D">
        <w:rPr>
          <w:color w:val="000000" w:themeColor="text1"/>
          <w:spacing w:val="-1"/>
        </w:rPr>
        <w:t>..</w:t>
      </w:r>
      <w:r w:rsidRPr="00C6550D">
        <w:rPr>
          <w:color w:val="000000" w:themeColor="text1"/>
        </w:rPr>
        <w:t>.</w:t>
      </w:r>
    </w:p>
    <w:p w:rsidR="00FE7AB7" w:rsidRPr="00C6550D" w:rsidRDefault="00FE7AB7">
      <w:pPr>
        <w:spacing w:before="11" w:line="220" w:lineRule="exact"/>
        <w:rPr>
          <w:color w:val="000000" w:themeColor="text1"/>
          <w:sz w:val="22"/>
          <w:szCs w:val="22"/>
        </w:rPr>
      </w:pPr>
    </w:p>
    <w:p w:rsidR="00FE7AB7" w:rsidRPr="00C6550D" w:rsidRDefault="002B432B">
      <w:pPr>
        <w:ind w:left="5880"/>
        <w:rPr>
          <w:color w:val="000000" w:themeColor="text1"/>
        </w:rPr>
      </w:pPr>
      <w:r w:rsidRPr="00C6550D">
        <w:rPr>
          <w:color w:val="000000" w:themeColor="text1"/>
          <w:spacing w:val="1"/>
        </w:rPr>
        <w:t>S</w:t>
      </w:r>
      <w:r w:rsidRPr="00C6550D">
        <w:rPr>
          <w:color w:val="000000" w:themeColor="text1"/>
        </w:rPr>
        <w:t>i</w:t>
      </w:r>
      <w:r w:rsidRPr="00C6550D">
        <w:rPr>
          <w:color w:val="000000" w:themeColor="text1"/>
          <w:spacing w:val="2"/>
        </w:rPr>
        <w:t>g</w:t>
      </w:r>
      <w:r w:rsidRPr="00C6550D">
        <w:rPr>
          <w:color w:val="000000" w:themeColor="text1"/>
        </w:rPr>
        <w:t>n</w:t>
      </w:r>
      <w:r w:rsidRPr="00C6550D">
        <w:rPr>
          <w:color w:val="000000" w:themeColor="text1"/>
          <w:spacing w:val="1"/>
        </w:rPr>
        <w:t>a</w:t>
      </w:r>
      <w:r w:rsidRPr="00C6550D">
        <w:rPr>
          <w:color w:val="000000" w:themeColor="text1"/>
          <w:spacing w:val="3"/>
        </w:rPr>
        <w:t>t</w:t>
      </w:r>
      <w:r w:rsidRPr="00C6550D">
        <w:rPr>
          <w:color w:val="000000" w:themeColor="text1"/>
        </w:rPr>
        <w:t>u</w:t>
      </w:r>
      <w:r w:rsidRPr="00C6550D">
        <w:rPr>
          <w:color w:val="000000" w:themeColor="text1"/>
          <w:spacing w:val="1"/>
        </w:rPr>
        <w:t>r</w:t>
      </w:r>
      <w:r w:rsidRPr="00C6550D">
        <w:rPr>
          <w:color w:val="000000" w:themeColor="text1"/>
        </w:rPr>
        <w:t>e</w:t>
      </w:r>
      <w:r w:rsidRPr="00C6550D">
        <w:rPr>
          <w:color w:val="000000" w:themeColor="text1"/>
          <w:spacing w:val="-11"/>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Sea</w:t>
      </w:r>
      <w:r w:rsidRPr="00C6550D">
        <w:rPr>
          <w:color w:val="000000" w:themeColor="text1"/>
        </w:rPr>
        <w:t>l</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4"/>
        </w:rPr>
        <w:t>G</w:t>
      </w:r>
      <w:r w:rsidRPr="00C6550D">
        <w:rPr>
          <w:color w:val="000000" w:themeColor="text1"/>
        </w:rPr>
        <w:t>u</w:t>
      </w:r>
      <w:r w:rsidRPr="00C6550D">
        <w:rPr>
          <w:color w:val="000000" w:themeColor="text1"/>
          <w:spacing w:val="1"/>
        </w:rPr>
        <w:t>ara</w:t>
      </w:r>
      <w:r w:rsidRPr="00C6550D">
        <w:rPr>
          <w:color w:val="000000" w:themeColor="text1"/>
        </w:rPr>
        <w:t>n</w:t>
      </w:r>
      <w:r w:rsidRPr="00C6550D">
        <w:rPr>
          <w:color w:val="000000" w:themeColor="text1"/>
          <w:spacing w:val="3"/>
        </w:rPr>
        <w:t>t</w:t>
      </w:r>
      <w:r w:rsidRPr="00C6550D">
        <w:rPr>
          <w:color w:val="000000" w:themeColor="text1"/>
          <w:spacing w:val="2"/>
        </w:rPr>
        <w:t>o</w:t>
      </w:r>
      <w:r w:rsidRPr="00C6550D">
        <w:rPr>
          <w:color w:val="000000" w:themeColor="text1"/>
          <w:spacing w:val="1"/>
        </w:rPr>
        <w:t>r</w:t>
      </w:r>
      <w:r w:rsidRPr="00C6550D">
        <w:rPr>
          <w:color w:val="000000" w:themeColor="text1"/>
        </w:rPr>
        <w:t>s</w:t>
      </w:r>
    </w:p>
    <w:p w:rsidR="00FE7AB7" w:rsidRPr="00C6550D" w:rsidRDefault="002B432B">
      <w:pPr>
        <w:ind w:left="5880"/>
        <w:rPr>
          <w:color w:val="000000" w:themeColor="text1"/>
        </w:rPr>
      </w:pP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w:t>
      </w:r>
    </w:p>
    <w:p w:rsidR="00FE7AB7" w:rsidRPr="00C6550D" w:rsidRDefault="002B432B">
      <w:pPr>
        <w:ind w:left="5880"/>
        <w:rPr>
          <w:color w:val="000000" w:themeColor="text1"/>
        </w:rPr>
      </w:pP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w:t>
      </w:r>
    </w:p>
    <w:p w:rsidR="00FE7AB7" w:rsidRPr="00C6550D" w:rsidRDefault="002B432B">
      <w:pPr>
        <w:spacing w:line="220" w:lineRule="exact"/>
        <w:ind w:left="5880" w:right="1894"/>
        <w:rPr>
          <w:color w:val="000000" w:themeColor="text1"/>
        </w:rPr>
      </w:pP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 xml:space="preserve">. </w:t>
      </w:r>
      <w:r w:rsidRPr="00C6550D">
        <w:rPr>
          <w:color w:val="000000" w:themeColor="text1"/>
          <w:spacing w:val="1"/>
        </w:rPr>
        <w:t>Da</w:t>
      </w:r>
      <w:r w:rsidRPr="00C6550D">
        <w:rPr>
          <w:color w:val="000000" w:themeColor="text1"/>
        </w:rPr>
        <w:t>t</w:t>
      </w:r>
      <w:r w:rsidRPr="00C6550D">
        <w:rPr>
          <w:color w:val="000000" w:themeColor="text1"/>
          <w:spacing w:val="1"/>
        </w:rPr>
        <w:t>e..........</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2"/>
        </w:rPr>
        <w:t>20</w:t>
      </w:r>
      <w:r w:rsidRPr="00C6550D">
        <w:rPr>
          <w:color w:val="000000" w:themeColor="text1"/>
          <w:spacing w:val="1"/>
        </w:rPr>
        <w:t>..</w:t>
      </w:r>
      <w:r w:rsidRPr="00C6550D">
        <w:rPr>
          <w:color w:val="000000" w:themeColor="text1"/>
          <w:spacing w:val="-1"/>
        </w:rPr>
        <w:t>.</w:t>
      </w:r>
      <w:r w:rsidRPr="00C6550D">
        <w:rPr>
          <w:color w:val="000000" w:themeColor="text1"/>
        </w:rPr>
        <w:t xml:space="preserve">. </w:t>
      </w:r>
      <w:r w:rsidRPr="00C6550D">
        <w:rPr>
          <w:color w:val="000000" w:themeColor="text1"/>
          <w:spacing w:val="-1"/>
        </w:rPr>
        <w:t>A</w:t>
      </w:r>
      <w:r w:rsidRPr="00C6550D">
        <w:rPr>
          <w:color w:val="000000" w:themeColor="text1"/>
          <w:spacing w:val="2"/>
        </w:rPr>
        <w:t>dd</w:t>
      </w:r>
      <w:r w:rsidRPr="00C6550D">
        <w:rPr>
          <w:color w:val="000000" w:themeColor="text1"/>
          <w:spacing w:val="1"/>
        </w:rPr>
        <w:t>re</w:t>
      </w:r>
      <w:r w:rsidRPr="00C6550D">
        <w:rPr>
          <w:color w:val="000000" w:themeColor="text1"/>
        </w:rPr>
        <w:t>ss:</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w:t>
      </w:r>
    </w:p>
    <w:p w:rsidR="00FE7AB7" w:rsidRPr="00C6550D" w:rsidRDefault="002B432B">
      <w:pPr>
        <w:spacing w:line="220" w:lineRule="exact"/>
        <w:ind w:left="5880"/>
        <w:rPr>
          <w:color w:val="000000" w:themeColor="text1"/>
        </w:rPr>
      </w:pP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w:t>
      </w:r>
    </w:p>
    <w:p w:rsidR="00FE7AB7" w:rsidRPr="00C6550D" w:rsidRDefault="002B432B">
      <w:pPr>
        <w:ind w:left="5880"/>
        <w:rPr>
          <w:color w:val="000000" w:themeColor="text1"/>
        </w:rPr>
        <w:sectPr w:rsidR="00FE7AB7" w:rsidRPr="00C6550D">
          <w:pgSz w:w="12240" w:h="15840"/>
          <w:pgMar w:top="560" w:right="1320" w:bottom="280" w:left="1200" w:header="0" w:footer="433" w:gutter="0"/>
          <w:cols w:space="720"/>
        </w:sectPr>
      </w:pP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w:t>
      </w:r>
    </w:p>
    <w:p w:rsidR="00FE7AB7" w:rsidRPr="00C6550D" w:rsidRDefault="00FE7AB7">
      <w:pPr>
        <w:spacing w:before="2" w:line="120" w:lineRule="exact"/>
        <w:rPr>
          <w:color w:val="000000" w:themeColor="text1"/>
          <w:sz w:val="12"/>
          <w:szCs w:val="12"/>
        </w:rPr>
      </w:pPr>
    </w:p>
    <w:p w:rsidR="00FE7AB7" w:rsidRPr="00C6550D" w:rsidRDefault="002B432B">
      <w:pPr>
        <w:ind w:left="4259" w:right="3983"/>
        <w:jc w:val="center"/>
        <w:rPr>
          <w:color w:val="000000" w:themeColor="text1"/>
        </w:rPr>
      </w:pPr>
      <w:r w:rsidRPr="00C6550D">
        <w:rPr>
          <w:b/>
          <w:color w:val="000000" w:themeColor="text1"/>
        </w:rPr>
        <w:t>S</w:t>
      </w:r>
      <w:r w:rsidRPr="00C6550D">
        <w:rPr>
          <w:b/>
          <w:color w:val="000000" w:themeColor="text1"/>
          <w:spacing w:val="-1"/>
        </w:rPr>
        <w:t>E</w:t>
      </w:r>
      <w:r w:rsidRPr="00C6550D">
        <w:rPr>
          <w:b/>
          <w:color w:val="000000" w:themeColor="text1"/>
          <w:spacing w:val="3"/>
        </w:rPr>
        <w:t>C</w:t>
      </w:r>
      <w:r w:rsidRPr="00C6550D">
        <w:rPr>
          <w:b/>
          <w:color w:val="000000" w:themeColor="text1"/>
          <w:spacing w:val="-1"/>
        </w:rPr>
        <w:t>TI</w:t>
      </w:r>
      <w:r w:rsidRPr="00C6550D">
        <w:rPr>
          <w:b/>
          <w:color w:val="000000" w:themeColor="text1"/>
          <w:spacing w:val="1"/>
        </w:rPr>
        <w:t>O</w:t>
      </w:r>
      <w:r w:rsidRPr="00C6550D">
        <w:rPr>
          <w:b/>
          <w:color w:val="000000" w:themeColor="text1"/>
        </w:rPr>
        <w:t>N</w:t>
      </w:r>
      <w:r w:rsidRPr="00C6550D">
        <w:rPr>
          <w:b/>
          <w:color w:val="000000" w:themeColor="text1"/>
          <w:spacing w:val="-8"/>
        </w:rPr>
        <w:t xml:space="preserve"> </w:t>
      </w:r>
      <w:r w:rsidRPr="00C6550D">
        <w:rPr>
          <w:b/>
          <w:color w:val="000000" w:themeColor="text1"/>
          <w:spacing w:val="3"/>
          <w:w w:val="99"/>
        </w:rPr>
        <w:t>X</w:t>
      </w:r>
      <w:r w:rsidRPr="00C6550D">
        <w:rPr>
          <w:b/>
          <w:color w:val="000000" w:themeColor="text1"/>
          <w:spacing w:val="-1"/>
          <w:w w:val="99"/>
        </w:rPr>
        <w:t>I</w:t>
      </w:r>
      <w:r w:rsidRPr="00C6550D">
        <w:rPr>
          <w:b/>
          <w:color w:val="000000" w:themeColor="text1"/>
          <w:w w:val="99"/>
        </w:rPr>
        <w:t>I</w:t>
      </w:r>
    </w:p>
    <w:p w:rsidR="00FE7AB7" w:rsidRPr="00C6550D" w:rsidRDefault="002B432B">
      <w:pPr>
        <w:spacing w:before="24"/>
        <w:ind w:left="2569" w:right="2290"/>
        <w:jc w:val="center"/>
        <w:rPr>
          <w:color w:val="000000" w:themeColor="text1"/>
        </w:rPr>
      </w:pPr>
      <w:r w:rsidRPr="00C6550D">
        <w:rPr>
          <w:color w:val="000000" w:themeColor="text1"/>
          <w:spacing w:val="1"/>
        </w:rPr>
        <w:t>(</w:t>
      </w:r>
      <w:r w:rsidRPr="00C6550D">
        <w:rPr>
          <w:color w:val="000000" w:themeColor="text1"/>
          <w:spacing w:val="3"/>
        </w:rPr>
        <w:t>P</w:t>
      </w:r>
      <w:r w:rsidRPr="00C6550D">
        <w:rPr>
          <w:color w:val="000000" w:themeColor="text1"/>
        </w:rPr>
        <w:t>l</w:t>
      </w:r>
      <w:r w:rsidRPr="00C6550D">
        <w:rPr>
          <w:color w:val="000000" w:themeColor="text1"/>
          <w:spacing w:val="1"/>
        </w:rPr>
        <w:t>ea</w:t>
      </w:r>
      <w:r w:rsidRPr="00C6550D">
        <w:rPr>
          <w:color w:val="000000" w:themeColor="text1"/>
        </w:rPr>
        <w:t>se</w:t>
      </w:r>
      <w:r w:rsidRPr="00C6550D">
        <w:rPr>
          <w:color w:val="000000" w:themeColor="text1"/>
          <w:spacing w:val="-7"/>
        </w:rPr>
        <w:t xml:space="preserve"> </w:t>
      </w:r>
      <w:r w:rsidRPr="00C6550D">
        <w:rPr>
          <w:color w:val="000000" w:themeColor="text1"/>
        </w:rPr>
        <w:t>s</w:t>
      </w:r>
      <w:r w:rsidRPr="00C6550D">
        <w:rPr>
          <w:color w:val="000000" w:themeColor="text1"/>
          <w:spacing w:val="1"/>
        </w:rPr>
        <w:t>e</w:t>
      </w:r>
      <w:r w:rsidRPr="00C6550D">
        <w:rPr>
          <w:color w:val="000000" w:themeColor="text1"/>
        </w:rPr>
        <w:t>e</w:t>
      </w:r>
      <w:r w:rsidRPr="00C6550D">
        <w:rPr>
          <w:color w:val="000000" w:themeColor="text1"/>
          <w:spacing w:val="-2"/>
        </w:rPr>
        <w:t xml:space="preserve"> </w:t>
      </w:r>
      <w:r w:rsidRPr="00C6550D">
        <w:rPr>
          <w:color w:val="000000" w:themeColor="text1"/>
        </w:rPr>
        <w:t>Cl</w:t>
      </w:r>
      <w:r w:rsidRPr="00C6550D">
        <w:rPr>
          <w:color w:val="000000" w:themeColor="text1"/>
          <w:spacing w:val="1"/>
        </w:rPr>
        <w:t>a</w:t>
      </w:r>
      <w:r w:rsidRPr="00C6550D">
        <w:rPr>
          <w:color w:val="000000" w:themeColor="text1"/>
          <w:spacing w:val="2"/>
        </w:rPr>
        <w:t>u</w:t>
      </w:r>
      <w:r w:rsidRPr="00C6550D">
        <w:rPr>
          <w:color w:val="000000" w:themeColor="text1"/>
        </w:rPr>
        <w:t>se</w:t>
      </w:r>
      <w:r w:rsidRPr="00C6550D">
        <w:rPr>
          <w:color w:val="000000" w:themeColor="text1"/>
          <w:spacing w:val="-8"/>
        </w:rPr>
        <w:t xml:space="preserve"> </w:t>
      </w:r>
      <w:r w:rsidRPr="00C6550D">
        <w:rPr>
          <w:color w:val="000000" w:themeColor="text1"/>
          <w:spacing w:val="2"/>
        </w:rPr>
        <w:t>11</w:t>
      </w:r>
      <w:r w:rsidRPr="00C6550D">
        <w:rPr>
          <w:color w:val="000000" w:themeColor="text1"/>
          <w:spacing w:val="1"/>
        </w:rPr>
        <w:t>.</w:t>
      </w:r>
      <w:r w:rsidRPr="00C6550D">
        <w:rPr>
          <w:color w:val="000000" w:themeColor="text1"/>
        </w:rPr>
        <w:t>2</w:t>
      </w:r>
      <w:r w:rsidRPr="00C6550D">
        <w:rPr>
          <w:color w:val="000000" w:themeColor="text1"/>
          <w:spacing w:val="-5"/>
        </w:rPr>
        <w:t xml:space="preserve"> </w:t>
      </w:r>
      <w:r w:rsidRPr="00C6550D">
        <w:rPr>
          <w:color w:val="000000" w:themeColor="text1"/>
          <w:spacing w:val="1"/>
        </w:rPr>
        <w:t>(</w:t>
      </w:r>
      <w:r w:rsidRPr="00C6550D">
        <w:rPr>
          <w:color w:val="000000" w:themeColor="text1"/>
        </w:rPr>
        <w:t>b)</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1"/>
        </w:rPr>
        <w:t>I</w:t>
      </w:r>
      <w:r w:rsidRPr="00C6550D">
        <w:rPr>
          <w:color w:val="000000" w:themeColor="text1"/>
          <w:spacing w:val="2"/>
        </w:rPr>
        <w:t>n</w:t>
      </w:r>
      <w:r w:rsidRPr="00C6550D">
        <w:rPr>
          <w:color w:val="000000" w:themeColor="text1"/>
        </w:rPr>
        <w:t>st</w:t>
      </w:r>
      <w:r w:rsidRPr="00C6550D">
        <w:rPr>
          <w:color w:val="000000" w:themeColor="text1"/>
          <w:spacing w:val="1"/>
        </w:rPr>
        <w:t>r</w:t>
      </w:r>
      <w:r w:rsidRPr="00C6550D">
        <w:rPr>
          <w:color w:val="000000" w:themeColor="text1"/>
        </w:rPr>
        <w:t>u</w:t>
      </w:r>
      <w:r w:rsidRPr="00C6550D">
        <w:rPr>
          <w:color w:val="000000" w:themeColor="text1"/>
          <w:spacing w:val="1"/>
        </w:rPr>
        <w:t>c</w:t>
      </w:r>
      <w:r w:rsidRPr="00C6550D">
        <w:rPr>
          <w:color w:val="000000" w:themeColor="text1"/>
        </w:rPr>
        <w:t>ti</w:t>
      </w:r>
      <w:r w:rsidRPr="00C6550D">
        <w:rPr>
          <w:color w:val="000000" w:themeColor="text1"/>
          <w:spacing w:val="4"/>
        </w:rPr>
        <w:t>o</w:t>
      </w:r>
      <w:r w:rsidRPr="00C6550D">
        <w:rPr>
          <w:color w:val="000000" w:themeColor="text1"/>
        </w:rPr>
        <w:t>ns</w:t>
      </w:r>
      <w:r w:rsidRPr="00C6550D">
        <w:rPr>
          <w:color w:val="000000" w:themeColor="text1"/>
          <w:spacing w:val="-16"/>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4"/>
          <w:w w:val="98"/>
        </w:rPr>
        <w:t>T</w:t>
      </w:r>
      <w:r w:rsidRPr="00C6550D">
        <w:rPr>
          <w:color w:val="000000" w:themeColor="text1"/>
          <w:spacing w:val="1"/>
          <w:w w:val="99"/>
        </w:rPr>
        <w:t>e</w:t>
      </w:r>
      <w:r w:rsidRPr="00C6550D">
        <w:rPr>
          <w:color w:val="000000" w:themeColor="text1"/>
          <w:w w:val="98"/>
        </w:rPr>
        <w:t>n</w:t>
      </w:r>
      <w:r w:rsidRPr="00C6550D">
        <w:rPr>
          <w:color w:val="000000" w:themeColor="text1"/>
          <w:spacing w:val="2"/>
          <w:w w:val="98"/>
        </w:rPr>
        <w:t>d</w:t>
      </w:r>
      <w:r w:rsidRPr="00C6550D">
        <w:rPr>
          <w:color w:val="000000" w:themeColor="text1"/>
          <w:spacing w:val="1"/>
          <w:w w:val="99"/>
        </w:rPr>
        <w:t>e</w:t>
      </w:r>
      <w:r w:rsidRPr="00C6550D">
        <w:rPr>
          <w:color w:val="000000" w:themeColor="text1"/>
          <w:spacing w:val="1"/>
          <w:w w:val="98"/>
        </w:rPr>
        <w:t>r</w:t>
      </w:r>
      <w:r w:rsidRPr="00C6550D">
        <w:rPr>
          <w:color w:val="000000" w:themeColor="text1"/>
          <w:w w:val="98"/>
        </w:rPr>
        <w:t>s)</w:t>
      </w:r>
    </w:p>
    <w:p w:rsidR="00FE7AB7" w:rsidRPr="00C6550D" w:rsidRDefault="00FE7AB7">
      <w:pPr>
        <w:spacing w:before="1" w:line="220" w:lineRule="exact"/>
        <w:rPr>
          <w:color w:val="000000" w:themeColor="text1"/>
          <w:sz w:val="22"/>
          <w:szCs w:val="22"/>
        </w:rPr>
      </w:pPr>
    </w:p>
    <w:p w:rsidR="00FE7AB7" w:rsidRPr="00C6550D" w:rsidRDefault="002B432B">
      <w:pPr>
        <w:ind w:left="2324" w:right="1977"/>
        <w:jc w:val="center"/>
        <w:rPr>
          <w:color w:val="000000" w:themeColor="text1"/>
        </w:rPr>
      </w:pPr>
      <w:r w:rsidRPr="00C6550D">
        <w:rPr>
          <w:b/>
          <w:color w:val="000000" w:themeColor="text1"/>
          <w:spacing w:val="1"/>
          <w:u w:val="thick" w:color="000000"/>
        </w:rPr>
        <w:t>Profor</w:t>
      </w:r>
      <w:r w:rsidRPr="00C6550D">
        <w:rPr>
          <w:b/>
          <w:color w:val="000000" w:themeColor="text1"/>
          <w:spacing w:val="-5"/>
          <w:u w:val="thick" w:color="000000"/>
        </w:rPr>
        <w:t>m</w:t>
      </w:r>
      <w:r w:rsidRPr="00C6550D">
        <w:rPr>
          <w:b/>
          <w:color w:val="000000" w:themeColor="text1"/>
          <w:u w:val="thick" w:color="000000"/>
        </w:rPr>
        <w:t>a</w:t>
      </w:r>
      <w:r w:rsidRPr="00C6550D">
        <w:rPr>
          <w:b/>
          <w:color w:val="000000" w:themeColor="text1"/>
          <w:spacing w:val="-7"/>
          <w:u w:val="thick" w:color="000000"/>
        </w:rPr>
        <w:t xml:space="preserve"> </w:t>
      </w:r>
      <w:r w:rsidRPr="00C6550D">
        <w:rPr>
          <w:b/>
          <w:color w:val="000000" w:themeColor="text1"/>
          <w:spacing w:val="1"/>
          <w:u w:val="thick" w:color="000000"/>
        </w:rPr>
        <w:t>fo</w:t>
      </w:r>
      <w:r w:rsidRPr="00C6550D">
        <w:rPr>
          <w:b/>
          <w:color w:val="000000" w:themeColor="text1"/>
          <w:u w:val="thick" w:color="000000"/>
        </w:rPr>
        <w:t>r</w:t>
      </w:r>
      <w:r w:rsidRPr="00C6550D">
        <w:rPr>
          <w:b/>
          <w:color w:val="000000" w:themeColor="text1"/>
          <w:spacing w:val="-2"/>
          <w:u w:val="thick" w:color="000000"/>
        </w:rPr>
        <w:t xml:space="preserve"> </w:t>
      </w:r>
      <w:r w:rsidRPr="00C6550D">
        <w:rPr>
          <w:b/>
          <w:color w:val="000000" w:themeColor="text1"/>
          <w:spacing w:val="1"/>
          <w:u w:val="thick" w:color="000000"/>
        </w:rPr>
        <w:t>Perfo</w:t>
      </w:r>
      <w:r w:rsidRPr="00C6550D">
        <w:rPr>
          <w:b/>
          <w:color w:val="000000" w:themeColor="text1"/>
          <w:spacing w:val="3"/>
          <w:u w:val="thick" w:color="000000"/>
        </w:rPr>
        <w:t>r</w:t>
      </w:r>
      <w:r w:rsidRPr="00C6550D">
        <w:rPr>
          <w:b/>
          <w:color w:val="000000" w:themeColor="text1"/>
          <w:spacing w:val="-5"/>
          <w:u w:val="thick" w:color="000000"/>
        </w:rPr>
        <w:t>m</w:t>
      </w:r>
      <w:r w:rsidRPr="00C6550D">
        <w:rPr>
          <w:b/>
          <w:color w:val="000000" w:themeColor="text1"/>
          <w:spacing w:val="1"/>
          <w:u w:val="thick" w:color="000000"/>
        </w:rPr>
        <w:t>a</w:t>
      </w:r>
      <w:r w:rsidRPr="00C6550D">
        <w:rPr>
          <w:b/>
          <w:color w:val="000000" w:themeColor="text1"/>
          <w:u w:val="thick" w:color="000000"/>
        </w:rPr>
        <w:t>n</w:t>
      </w:r>
      <w:r w:rsidRPr="00C6550D">
        <w:rPr>
          <w:b/>
          <w:color w:val="000000" w:themeColor="text1"/>
          <w:spacing w:val="1"/>
          <w:u w:val="thick" w:color="000000"/>
        </w:rPr>
        <w:t>c</w:t>
      </w:r>
      <w:r w:rsidRPr="00C6550D">
        <w:rPr>
          <w:b/>
          <w:color w:val="000000" w:themeColor="text1"/>
          <w:u w:val="thick" w:color="000000"/>
        </w:rPr>
        <w:t>e</w:t>
      </w:r>
      <w:r w:rsidRPr="00C6550D">
        <w:rPr>
          <w:b/>
          <w:color w:val="000000" w:themeColor="text1"/>
          <w:spacing w:val="-8"/>
          <w:u w:val="thick" w:color="000000"/>
        </w:rPr>
        <w:t xml:space="preserve"> </w:t>
      </w:r>
      <w:r w:rsidRPr="00C6550D">
        <w:rPr>
          <w:b/>
          <w:color w:val="000000" w:themeColor="text1"/>
          <w:u w:val="thick" w:color="000000"/>
        </w:rPr>
        <w:t>S</w:t>
      </w:r>
      <w:r w:rsidRPr="00C6550D">
        <w:rPr>
          <w:b/>
          <w:color w:val="000000" w:themeColor="text1"/>
          <w:spacing w:val="1"/>
          <w:u w:val="thick" w:color="000000"/>
        </w:rPr>
        <w:t>tat</w:t>
      </w:r>
      <w:r w:rsidRPr="00C6550D">
        <w:rPr>
          <w:b/>
          <w:color w:val="000000" w:themeColor="text1"/>
          <w:spacing w:val="3"/>
          <w:u w:val="thick" w:color="000000"/>
        </w:rPr>
        <w:t>e</w:t>
      </w:r>
      <w:r w:rsidRPr="00C6550D">
        <w:rPr>
          <w:b/>
          <w:color w:val="000000" w:themeColor="text1"/>
          <w:spacing w:val="-5"/>
          <w:u w:val="thick" w:color="000000"/>
        </w:rPr>
        <w:t>m</w:t>
      </w:r>
      <w:r w:rsidRPr="00C6550D">
        <w:rPr>
          <w:b/>
          <w:color w:val="000000" w:themeColor="text1"/>
          <w:spacing w:val="1"/>
          <w:u w:val="thick" w:color="000000"/>
        </w:rPr>
        <w:t>e</w:t>
      </w:r>
      <w:r w:rsidRPr="00C6550D">
        <w:rPr>
          <w:b/>
          <w:color w:val="000000" w:themeColor="text1"/>
          <w:u w:val="thick" w:color="000000"/>
        </w:rPr>
        <w:t>nt</w:t>
      </w:r>
      <w:r w:rsidRPr="00C6550D">
        <w:rPr>
          <w:b/>
          <w:color w:val="000000" w:themeColor="text1"/>
          <w:spacing w:val="-7"/>
          <w:u w:val="thick" w:color="000000"/>
        </w:rPr>
        <w:t xml:space="preserve"> </w:t>
      </w:r>
      <w:r w:rsidRPr="00C6550D">
        <w:rPr>
          <w:b/>
          <w:color w:val="000000" w:themeColor="text1"/>
          <w:spacing w:val="1"/>
          <w:u w:val="thick" w:color="000000"/>
        </w:rPr>
        <w:t>fo</w:t>
      </w:r>
      <w:r w:rsidRPr="00C6550D">
        <w:rPr>
          <w:b/>
          <w:color w:val="000000" w:themeColor="text1"/>
          <w:u w:val="thick" w:color="000000"/>
        </w:rPr>
        <w:t>r</w:t>
      </w:r>
      <w:r w:rsidRPr="00C6550D">
        <w:rPr>
          <w:b/>
          <w:color w:val="000000" w:themeColor="text1"/>
          <w:spacing w:val="-2"/>
          <w:u w:val="thick" w:color="000000"/>
        </w:rPr>
        <w:t xml:space="preserve"> </w:t>
      </w:r>
      <w:r w:rsidRPr="00C6550D">
        <w:rPr>
          <w:b/>
          <w:color w:val="000000" w:themeColor="text1"/>
          <w:spacing w:val="1"/>
          <w:u w:val="thick" w:color="000000"/>
        </w:rPr>
        <w:t>t</w:t>
      </w:r>
      <w:r w:rsidRPr="00C6550D">
        <w:rPr>
          <w:b/>
          <w:color w:val="000000" w:themeColor="text1"/>
          <w:u w:val="thick" w:color="000000"/>
        </w:rPr>
        <w:t>he</w:t>
      </w:r>
      <w:r w:rsidRPr="00C6550D">
        <w:rPr>
          <w:b/>
          <w:color w:val="000000" w:themeColor="text1"/>
          <w:spacing w:val="-2"/>
          <w:u w:val="thick" w:color="000000"/>
        </w:rPr>
        <w:t xml:space="preserve"> </w:t>
      </w:r>
      <w:r w:rsidRPr="00C6550D">
        <w:rPr>
          <w:b/>
          <w:color w:val="000000" w:themeColor="text1"/>
          <w:u w:val="thick" w:color="000000"/>
        </w:rPr>
        <w:t>l</w:t>
      </w:r>
      <w:r w:rsidRPr="00C6550D">
        <w:rPr>
          <w:b/>
          <w:color w:val="000000" w:themeColor="text1"/>
          <w:spacing w:val="1"/>
          <w:u w:val="thick" w:color="000000"/>
        </w:rPr>
        <w:t>a</w:t>
      </w:r>
      <w:r w:rsidRPr="00C6550D">
        <w:rPr>
          <w:b/>
          <w:color w:val="000000" w:themeColor="text1"/>
          <w:spacing w:val="-1"/>
          <w:u w:val="thick" w:color="000000"/>
        </w:rPr>
        <w:t>s</w:t>
      </w:r>
      <w:r w:rsidRPr="00C6550D">
        <w:rPr>
          <w:b/>
          <w:color w:val="000000" w:themeColor="text1"/>
          <w:u w:val="thick" w:color="000000"/>
        </w:rPr>
        <w:t>t</w:t>
      </w:r>
      <w:r w:rsidRPr="00C6550D">
        <w:rPr>
          <w:b/>
          <w:color w:val="000000" w:themeColor="text1"/>
          <w:spacing w:val="-2"/>
          <w:u w:val="thick" w:color="000000"/>
        </w:rPr>
        <w:t xml:space="preserve"> </w:t>
      </w:r>
      <w:r w:rsidRPr="00C6550D">
        <w:rPr>
          <w:b/>
          <w:color w:val="000000" w:themeColor="text1"/>
          <w:spacing w:val="1"/>
          <w:u w:val="thick" w:color="000000"/>
        </w:rPr>
        <w:t>t</w:t>
      </w:r>
      <w:r w:rsidRPr="00C6550D">
        <w:rPr>
          <w:b/>
          <w:color w:val="000000" w:themeColor="text1"/>
          <w:u w:val="thick" w:color="000000"/>
        </w:rPr>
        <w:t>h</w:t>
      </w:r>
      <w:r w:rsidRPr="00C6550D">
        <w:rPr>
          <w:b/>
          <w:color w:val="000000" w:themeColor="text1"/>
          <w:spacing w:val="1"/>
          <w:u w:val="thick" w:color="000000"/>
        </w:rPr>
        <w:t>re</w:t>
      </w:r>
      <w:r w:rsidRPr="00C6550D">
        <w:rPr>
          <w:b/>
          <w:color w:val="000000" w:themeColor="text1"/>
          <w:u w:val="thick" w:color="000000"/>
        </w:rPr>
        <w:t>e</w:t>
      </w:r>
      <w:r w:rsidRPr="00C6550D">
        <w:rPr>
          <w:b/>
          <w:color w:val="000000" w:themeColor="text1"/>
          <w:spacing w:val="-4"/>
          <w:u w:val="thick" w:color="000000"/>
        </w:rPr>
        <w:t xml:space="preserve"> </w:t>
      </w:r>
      <w:r w:rsidRPr="00C6550D">
        <w:rPr>
          <w:b/>
          <w:color w:val="000000" w:themeColor="text1"/>
          <w:spacing w:val="1"/>
          <w:w w:val="99"/>
          <w:u w:val="thick" w:color="000000"/>
        </w:rPr>
        <w:t>year</w:t>
      </w:r>
      <w:r w:rsidRPr="00C6550D">
        <w:rPr>
          <w:b/>
          <w:color w:val="000000" w:themeColor="text1"/>
          <w:w w:val="99"/>
          <w:u w:val="thick" w:color="000000"/>
        </w:rPr>
        <w:t>s</w:t>
      </w:r>
    </w:p>
    <w:p w:rsidR="00FE7AB7" w:rsidRPr="00C6550D" w:rsidRDefault="00FE7AB7">
      <w:pPr>
        <w:spacing w:before="11" w:line="200" w:lineRule="exact"/>
        <w:rPr>
          <w:color w:val="000000" w:themeColor="text1"/>
        </w:rPr>
      </w:pPr>
    </w:p>
    <w:p w:rsidR="00FE7AB7" w:rsidRPr="00C6550D" w:rsidRDefault="002B432B">
      <w:pPr>
        <w:spacing w:before="24"/>
        <w:ind w:left="240"/>
        <w:rPr>
          <w:color w:val="000000" w:themeColor="text1"/>
        </w:rPr>
      </w:pPr>
      <w:r w:rsidRPr="00C6550D">
        <w:rPr>
          <w:color w:val="000000" w:themeColor="text1"/>
          <w:spacing w:val="1"/>
        </w:rPr>
        <w:t>IF</w:t>
      </w:r>
      <w:r w:rsidRPr="00C6550D">
        <w:rPr>
          <w:color w:val="000000" w:themeColor="text1"/>
        </w:rPr>
        <w:t>T</w:t>
      </w:r>
      <w:r w:rsidRPr="00C6550D">
        <w:rPr>
          <w:color w:val="000000" w:themeColor="text1"/>
          <w:spacing w:val="-2"/>
        </w:rPr>
        <w:t xml:space="preserve"> </w:t>
      </w:r>
      <w:r w:rsidRPr="00C6550D">
        <w:rPr>
          <w:color w:val="000000" w:themeColor="text1"/>
          <w:spacing w:val="1"/>
          <w:w w:val="98"/>
        </w:rPr>
        <w:t>N</w:t>
      </w:r>
      <w:r w:rsidRPr="00C6550D">
        <w:rPr>
          <w:color w:val="000000" w:themeColor="text1"/>
          <w:spacing w:val="2"/>
          <w:w w:val="98"/>
        </w:rPr>
        <w:t>o………………</w:t>
      </w:r>
      <w:r w:rsidRPr="00C6550D">
        <w:rPr>
          <w:color w:val="000000" w:themeColor="text1"/>
          <w:w w:val="98"/>
        </w:rPr>
        <w:t>.</w:t>
      </w:r>
      <w:r w:rsidRPr="00C6550D">
        <w:rPr>
          <w:color w:val="000000" w:themeColor="text1"/>
          <w:spacing w:val="2"/>
          <w:w w:val="98"/>
        </w:rPr>
        <w:t xml:space="preserve"> </w:t>
      </w:r>
      <w:r w:rsidRPr="00C6550D">
        <w:rPr>
          <w:color w:val="000000" w:themeColor="text1"/>
          <w:spacing w:val="1"/>
        </w:rPr>
        <w:t>Da</w:t>
      </w:r>
      <w:r w:rsidRPr="00C6550D">
        <w:rPr>
          <w:color w:val="000000" w:themeColor="text1"/>
        </w:rPr>
        <w:t>te</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O</w:t>
      </w:r>
      <w:r w:rsidRPr="00C6550D">
        <w:rPr>
          <w:color w:val="000000" w:themeColor="text1"/>
          <w:spacing w:val="2"/>
        </w:rPr>
        <w:t>p</w:t>
      </w:r>
      <w:r w:rsidRPr="00C6550D">
        <w:rPr>
          <w:color w:val="000000" w:themeColor="text1"/>
          <w:spacing w:val="1"/>
        </w:rPr>
        <w:t>e</w:t>
      </w:r>
      <w:r w:rsidRPr="00C6550D">
        <w:rPr>
          <w:color w:val="000000" w:themeColor="text1"/>
        </w:rPr>
        <w:t>n</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2"/>
        </w:rPr>
        <w:t>…</w:t>
      </w:r>
      <w:r w:rsidRPr="00C6550D">
        <w:rPr>
          <w:color w:val="000000" w:themeColor="text1"/>
          <w:spacing w:val="4"/>
        </w:rPr>
        <w:t>…</w:t>
      </w:r>
      <w:r w:rsidRPr="00C6550D">
        <w:rPr>
          <w:color w:val="000000" w:themeColor="text1"/>
          <w:spacing w:val="2"/>
        </w:rPr>
        <w:t>……</w:t>
      </w:r>
      <w:r w:rsidRPr="00C6550D">
        <w:rPr>
          <w:color w:val="000000" w:themeColor="text1"/>
          <w:spacing w:val="4"/>
        </w:rPr>
        <w:t>…</w:t>
      </w:r>
      <w:r w:rsidRPr="00C6550D">
        <w:rPr>
          <w:color w:val="000000" w:themeColor="text1"/>
          <w:spacing w:val="2"/>
        </w:rPr>
        <w:t>……</w:t>
      </w:r>
      <w:r w:rsidRPr="00C6550D">
        <w:rPr>
          <w:color w:val="000000" w:themeColor="text1"/>
        </w:rPr>
        <w:t xml:space="preserve">.     </w:t>
      </w:r>
      <w:r w:rsidRPr="00C6550D">
        <w:rPr>
          <w:color w:val="000000" w:themeColor="text1"/>
          <w:spacing w:val="6"/>
        </w:rPr>
        <w:t xml:space="preserve"> </w:t>
      </w:r>
      <w:r w:rsidRPr="00C6550D">
        <w:rPr>
          <w:color w:val="000000" w:themeColor="text1"/>
          <w:spacing w:val="4"/>
        </w:rPr>
        <w:t>T</w:t>
      </w:r>
      <w:r w:rsidRPr="00C6550D">
        <w:rPr>
          <w:color w:val="000000" w:themeColor="text1"/>
        </w:rPr>
        <w:t>i</w:t>
      </w:r>
      <w:r w:rsidRPr="00C6550D">
        <w:rPr>
          <w:color w:val="000000" w:themeColor="text1"/>
          <w:spacing w:val="-3"/>
        </w:rPr>
        <w:t>m</w:t>
      </w:r>
      <w:r w:rsidRPr="00C6550D">
        <w:rPr>
          <w:color w:val="000000" w:themeColor="text1"/>
        </w:rPr>
        <w:t>e</w:t>
      </w:r>
      <w:r w:rsidRPr="00C6550D">
        <w:rPr>
          <w:color w:val="000000" w:themeColor="text1"/>
          <w:spacing w:val="-6"/>
        </w:rPr>
        <w:t xml:space="preserve"> </w:t>
      </w:r>
      <w:r w:rsidRPr="00C6550D">
        <w:rPr>
          <w:color w:val="000000" w:themeColor="text1"/>
          <w:spacing w:val="2"/>
        </w:rPr>
        <w:t>…</w:t>
      </w:r>
      <w:r w:rsidRPr="00C6550D">
        <w:rPr>
          <w:color w:val="000000" w:themeColor="text1"/>
          <w:spacing w:val="4"/>
        </w:rPr>
        <w:t>…</w:t>
      </w:r>
      <w:r w:rsidRPr="00C6550D">
        <w:rPr>
          <w:color w:val="000000" w:themeColor="text1"/>
        </w:rPr>
        <w:t>…</w:t>
      </w:r>
      <w:r w:rsidRPr="00C6550D">
        <w:rPr>
          <w:color w:val="000000" w:themeColor="text1"/>
          <w:spacing w:val="-10"/>
        </w:rPr>
        <w:t xml:space="preserve"> </w:t>
      </w:r>
      <w:r w:rsidRPr="00C6550D">
        <w:rPr>
          <w:color w:val="000000" w:themeColor="text1"/>
          <w:spacing w:val="1"/>
        </w:rPr>
        <w:t>H</w:t>
      </w:r>
      <w:r w:rsidRPr="00C6550D">
        <w:rPr>
          <w:color w:val="000000" w:themeColor="text1"/>
          <w:spacing w:val="2"/>
        </w:rPr>
        <w:t>o</w:t>
      </w:r>
      <w:r w:rsidRPr="00C6550D">
        <w:rPr>
          <w:color w:val="000000" w:themeColor="text1"/>
        </w:rPr>
        <w:t>u</w:t>
      </w:r>
      <w:r w:rsidRPr="00C6550D">
        <w:rPr>
          <w:color w:val="000000" w:themeColor="text1"/>
          <w:spacing w:val="1"/>
        </w:rPr>
        <w:t>r</w:t>
      </w:r>
      <w:r w:rsidRPr="00C6550D">
        <w:rPr>
          <w:color w:val="000000" w:themeColor="text1"/>
        </w:rPr>
        <w:t>s</w:t>
      </w:r>
    </w:p>
    <w:p w:rsidR="00FE7AB7" w:rsidRPr="00C6550D" w:rsidRDefault="00FE7AB7">
      <w:pPr>
        <w:spacing w:before="18" w:line="220" w:lineRule="exact"/>
        <w:rPr>
          <w:color w:val="000000" w:themeColor="text1"/>
          <w:sz w:val="22"/>
          <w:szCs w:val="22"/>
        </w:rPr>
      </w:pPr>
    </w:p>
    <w:p w:rsidR="00FE7AB7" w:rsidRPr="00C6550D" w:rsidRDefault="002B432B">
      <w:pPr>
        <w:ind w:left="240"/>
        <w:rPr>
          <w:color w:val="000000" w:themeColor="text1"/>
        </w:rPr>
      </w:pPr>
      <w:r w:rsidRPr="00C6550D">
        <w:rPr>
          <w:color w:val="000000" w:themeColor="text1"/>
          <w:spacing w:val="1"/>
        </w:rPr>
        <w:t>N</w:t>
      </w:r>
      <w:r w:rsidRPr="00C6550D">
        <w:rPr>
          <w:color w:val="000000" w:themeColor="text1"/>
          <w:spacing w:val="3"/>
        </w:rPr>
        <w:t>a</w:t>
      </w:r>
      <w:r w:rsidRPr="00C6550D">
        <w:rPr>
          <w:color w:val="000000" w:themeColor="text1"/>
          <w:spacing w:val="-3"/>
        </w:rPr>
        <w:t>m</w:t>
      </w:r>
      <w:r w:rsidRPr="00C6550D">
        <w:rPr>
          <w:color w:val="000000" w:themeColor="text1"/>
        </w:rPr>
        <w:t>e</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F</w:t>
      </w:r>
      <w:r w:rsidRPr="00C6550D">
        <w:rPr>
          <w:color w:val="000000" w:themeColor="text1"/>
        </w:rPr>
        <w:t>i</w:t>
      </w:r>
      <w:r w:rsidRPr="00C6550D">
        <w:rPr>
          <w:color w:val="000000" w:themeColor="text1"/>
          <w:spacing w:val="4"/>
        </w:rPr>
        <w:t>r</w:t>
      </w:r>
      <w:r w:rsidRPr="00C6550D">
        <w:rPr>
          <w:color w:val="000000" w:themeColor="text1"/>
        </w:rPr>
        <w:t>m:</w:t>
      </w:r>
      <w:r w:rsidRPr="00C6550D">
        <w:rPr>
          <w:color w:val="000000" w:themeColor="text1"/>
          <w:spacing w:val="-7"/>
        </w:rPr>
        <w:t xml:space="preserve"> </w:t>
      </w:r>
      <w:r w:rsidRPr="00C6550D">
        <w:rPr>
          <w:color w:val="000000" w:themeColor="text1"/>
          <w:spacing w:val="2"/>
        </w:rPr>
        <w:t>…</w:t>
      </w:r>
      <w:r w:rsidRPr="00C6550D">
        <w:rPr>
          <w:color w:val="000000" w:themeColor="text1"/>
          <w:spacing w:val="4"/>
        </w:rPr>
        <w:t>…</w:t>
      </w:r>
      <w:r w:rsidRPr="00C6550D">
        <w:rPr>
          <w:color w:val="000000" w:themeColor="text1"/>
          <w:spacing w:val="2"/>
        </w:rPr>
        <w:t>…</w:t>
      </w:r>
      <w:r w:rsidRPr="00C6550D">
        <w:rPr>
          <w:color w:val="000000" w:themeColor="text1"/>
          <w:spacing w:val="4"/>
        </w:rPr>
        <w:t>…</w:t>
      </w:r>
      <w:r w:rsidRPr="00C6550D">
        <w:rPr>
          <w:color w:val="000000" w:themeColor="text1"/>
          <w:spacing w:val="2"/>
        </w:rPr>
        <w:t>………</w:t>
      </w:r>
      <w:r w:rsidRPr="00C6550D">
        <w:rPr>
          <w:color w:val="000000" w:themeColor="text1"/>
          <w:spacing w:val="4"/>
        </w:rPr>
        <w:t>…</w:t>
      </w:r>
      <w:r w:rsidRPr="00C6550D">
        <w:rPr>
          <w:color w:val="000000" w:themeColor="text1"/>
          <w:spacing w:val="2"/>
        </w:rPr>
        <w:t>……</w:t>
      </w:r>
      <w:r w:rsidRPr="00C6550D">
        <w:rPr>
          <w:color w:val="000000" w:themeColor="text1"/>
          <w:spacing w:val="4"/>
        </w:rPr>
        <w:t>…</w:t>
      </w:r>
      <w:r w:rsidRPr="00C6550D">
        <w:rPr>
          <w:color w:val="000000" w:themeColor="text1"/>
          <w:spacing w:val="2"/>
        </w:rPr>
        <w:t>……</w:t>
      </w:r>
      <w:r w:rsidRPr="00C6550D">
        <w:rPr>
          <w:color w:val="000000" w:themeColor="text1"/>
          <w:spacing w:val="4"/>
        </w:rPr>
        <w:t>…</w:t>
      </w:r>
      <w:r w:rsidRPr="00C6550D">
        <w:rPr>
          <w:color w:val="000000" w:themeColor="text1"/>
          <w:spacing w:val="2"/>
        </w:rPr>
        <w:t>…</w:t>
      </w:r>
      <w:r w:rsidRPr="00C6550D">
        <w:rPr>
          <w:color w:val="000000" w:themeColor="text1"/>
          <w:spacing w:val="4"/>
        </w:rPr>
        <w:t>…</w:t>
      </w:r>
      <w:r w:rsidRPr="00C6550D">
        <w:rPr>
          <w:color w:val="000000" w:themeColor="text1"/>
          <w:spacing w:val="2"/>
        </w:rPr>
        <w:t>………</w:t>
      </w:r>
      <w:r w:rsidRPr="00C6550D">
        <w:rPr>
          <w:color w:val="000000" w:themeColor="text1"/>
          <w:spacing w:val="4"/>
        </w:rPr>
        <w:t>…</w:t>
      </w:r>
      <w:r w:rsidRPr="00C6550D">
        <w:rPr>
          <w:color w:val="000000" w:themeColor="text1"/>
          <w:spacing w:val="2"/>
        </w:rPr>
        <w:t>……</w:t>
      </w:r>
      <w:r w:rsidRPr="00C6550D">
        <w:rPr>
          <w:color w:val="000000" w:themeColor="text1"/>
          <w:spacing w:val="4"/>
        </w:rPr>
        <w:t>…</w:t>
      </w:r>
      <w:r w:rsidRPr="00C6550D">
        <w:rPr>
          <w:color w:val="000000" w:themeColor="text1"/>
          <w:spacing w:val="2"/>
        </w:rPr>
        <w:t>……</w:t>
      </w:r>
      <w:r w:rsidRPr="00C6550D">
        <w:rPr>
          <w:color w:val="000000" w:themeColor="text1"/>
          <w:spacing w:val="4"/>
        </w:rPr>
        <w:t>…</w:t>
      </w:r>
      <w:r w:rsidRPr="00C6550D">
        <w:rPr>
          <w:color w:val="000000" w:themeColor="text1"/>
          <w:spacing w:val="2"/>
        </w:rPr>
        <w:t>…</w:t>
      </w:r>
      <w:r w:rsidRPr="00C6550D">
        <w:rPr>
          <w:color w:val="000000" w:themeColor="text1"/>
          <w:spacing w:val="4"/>
        </w:rPr>
        <w:t>…</w:t>
      </w:r>
      <w:r w:rsidRPr="00C6550D">
        <w:rPr>
          <w:color w:val="000000" w:themeColor="text1"/>
          <w:spacing w:val="2"/>
        </w:rPr>
        <w:t>………</w:t>
      </w:r>
      <w:r w:rsidRPr="00C6550D">
        <w:rPr>
          <w:color w:val="000000" w:themeColor="text1"/>
          <w:spacing w:val="4"/>
        </w:rPr>
        <w:t>…</w:t>
      </w:r>
      <w:r w:rsidRPr="00C6550D">
        <w:rPr>
          <w:color w:val="000000" w:themeColor="text1"/>
          <w:spacing w:val="2"/>
        </w:rPr>
        <w:t>………</w:t>
      </w:r>
      <w:r w:rsidRPr="00C6550D">
        <w:rPr>
          <w:color w:val="000000" w:themeColor="text1"/>
          <w:spacing w:val="1"/>
        </w:rPr>
        <w:t>.</w:t>
      </w:r>
      <w:r w:rsidRPr="00C6550D">
        <w:rPr>
          <w:color w:val="000000" w:themeColor="text1"/>
        </w:rPr>
        <w:t>.</w:t>
      </w:r>
    </w:p>
    <w:p w:rsidR="00FE7AB7" w:rsidRPr="00C6550D" w:rsidRDefault="00FE7AB7">
      <w:pPr>
        <w:spacing w:before="9" w:line="220" w:lineRule="exact"/>
        <w:rPr>
          <w:color w:val="000000" w:themeColor="text1"/>
          <w:sz w:val="22"/>
          <w:szCs w:val="22"/>
        </w:rPr>
      </w:pPr>
    </w:p>
    <w:tbl>
      <w:tblPr>
        <w:tblW w:w="0" w:type="auto"/>
        <w:tblInd w:w="119" w:type="dxa"/>
        <w:tblLayout w:type="fixed"/>
        <w:tblCellMar>
          <w:left w:w="0" w:type="dxa"/>
          <w:right w:w="0" w:type="dxa"/>
        </w:tblCellMar>
        <w:tblLook w:val="01E0"/>
      </w:tblPr>
      <w:tblGrid>
        <w:gridCol w:w="1099"/>
        <w:gridCol w:w="1020"/>
        <w:gridCol w:w="1241"/>
        <w:gridCol w:w="881"/>
        <w:gridCol w:w="1440"/>
        <w:gridCol w:w="1320"/>
        <w:gridCol w:w="2318"/>
      </w:tblGrid>
      <w:tr w:rsidR="00FE7AB7" w:rsidRPr="00C6550D">
        <w:trPr>
          <w:trHeight w:hRule="exact" w:val="1162"/>
        </w:trPr>
        <w:tc>
          <w:tcPr>
            <w:tcW w:w="1099"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295" w:right="178"/>
              <w:jc w:val="center"/>
              <w:rPr>
                <w:color w:val="000000" w:themeColor="text1"/>
              </w:rPr>
            </w:pPr>
            <w:r w:rsidRPr="00C6550D">
              <w:rPr>
                <w:color w:val="000000" w:themeColor="text1"/>
                <w:spacing w:val="1"/>
                <w:w w:val="98"/>
              </w:rPr>
              <w:t>Or</w:t>
            </w:r>
            <w:r w:rsidRPr="00C6550D">
              <w:rPr>
                <w:color w:val="000000" w:themeColor="text1"/>
                <w:spacing w:val="2"/>
                <w:w w:val="98"/>
              </w:rPr>
              <w:t>d</w:t>
            </w:r>
            <w:r w:rsidRPr="00C6550D">
              <w:rPr>
                <w:color w:val="000000" w:themeColor="text1"/>
                <w:spacing w:val="1"/>
                <w:w w:val="99"/>
              </w:rPr>
              <w:t>e</w:t>
            </w:r>
            <w:r w:rsidRPr="00C6550D">
              <w:rPr>
                <w:color w:val="000000" w:themeColor="text1"/>
                <w:spacing w:val="1"/>
                <w:w w:val="98"/>
              </w:rPr>
              <w:t>r</w:t>
            </w:r>
            <w:r w:rsidRPr="00C6550D">
              <w:rPr>
                <w:color w:val="000000" w:themeColor="text1"/>
                <w:w w:val="98"/>
              </w:rPr>
              <w:t>s</w:t>
            </w:r>
          </w:p>
          <w:p w:rsidR="00FE7AB7" w:rsidRPr="00C6550D" w:rsidRDefault="002B432B">
            <w:pPr>
              <w:ind w:left="159" w:right="41" w:firstLine="2"/>
              <w:jc w:val="center"/>
              <w:rPr>
                <w:color w:val="000000" w:themeColor="text1"/>
              </w:rPr>
            </w:pPr>
            <w:r w:rsidRPr="00C6550D">
              <w:rPr>
                <w:color w:val="000000" w:themeColor="text1"/>
                <w:spacing w:val="2"/>
              </w:rPr>
              <w:t>p</w:t>
            </w:r>
            <w:r w:rsidRPr="00C6550D">
              <w:rPr>
                <w:color w:val="000000" w:themeColor="text1"/>
              </w:rPr>
              <w:t>l</w:t>
            </w:r>
            <w:r w:rsidRPr="00C6550D">
              <w:rPr>
                <w:color w:val="000000" w:themeColor="text1"/>
                <w:spacing w:val="1"/>
              </w:rPr>
              <w:t>ace</w:t>
            </w:r>
            <w:r w:rsidRPr="00C6550D">
              <w:rPr>
                <w:color w:val="000000" w:themeColor="text1"/>
              </w:rPr>
              <w:t>d</w:t>
            </w:r>
            <w:r w:rsidRPr="00C6550D">
              <w:rPr>
                <w:color w:val="000000" w:themeColor="text1"/>
                <w:spacing w:val="-5"/>
              </w:rPr>
              <w:t xml:space="preserve"> </w:t>
            </w:r>
            <w:r w:rsidRPr="00C6550D">
              <w:rPr>
                <w:color w:val="000000" w:themeColor="text1"/>
                <w:spacing w:val="2"/>
                <w:w w:val="98"/>
              </w:rPr>
              <w:t>b</w:t>
            </w:r>
            <w:r w:rsidRPr="00C6550D">
              <w:rPr>
                <w:color w:val="000000" w:themeColor="text1"/>
                <w:w w:val="98"/>
              </w:rPr>
              <w:t xml:space="preserve">y </w:t>
            </w:r>
            <w:r w:rsidRPr="00C6550D">
              <w:rPr>
                <w:color w:val="000000" w:themeColor="text1"/>
                <w:spacing w:val="1"/>
                <w:w w:val="98"/>
              </w:rPr>
              <w:t>(F</w:t>
            </w:r>
            <w:r w:rsidRPr="00C6550D">
              <w:rPr>
                <w:color w:val="000000" w:themeColor="text1"/>
                <w:w w:val="98"/>
              </w:rPr>
              <w:t>u</w:t>
            </w:r>
            <w:r w:rsidRPr="00C6550D">
              <w:rPr>
                <w:color w:val="000000" w:themeColor="text1"/>
                <w:w w:val="99"/>
              </w:rPr>
              <w:t xml:space="preserve">ll </w:t>
            </w:r>
            <w:r w:rsidRPr="00C6550D">
              <w:rPr>
                <w:color w:val="000000" w:themeColor="text1"/>
                <w:spacing w:val="1"/>
              </w:rPr>
              <w:t>a</w:t>
            </w:r>
            <w:r w:rsidRPr="00C6550D">
              <w:rPr>
                <w:color w:val="000000" w:themeColor="text1"/>
                <w:spacing w:val="2"/>
              </w:rPr>
              <w:t>dd</w:t>
            </w:r>
            <w:r w:rsidRPr="00C6550D">
              <w:rPr>
                <w:color w:val="000000" w:themeColor="text1"/>
                <w:spacing w:val="1"/>
              </w:rPr>
              <w:t>re</w:t>
            </w:r>
            <w:r w:rsidRPr="00C6550D">
              <w:rPr>
                <w:color w:val="000000" w:themeColor="text1"/>
              </w:rPr>
              <w:t>ss</w:t>
            </w:r>
            <w:r w:rsidRPr="00C6550D">
              <w:rPr>
                <w:color w:val="000000" w:themeColor="text1"/>
                <w:spacing w:val="-10"/>
              </w:rPr>
              <w:t xml:space="preserve"> </w:t>
            </w:r>
            <w:r w:rsidRPr="00C6550D">
              <w:rPr>
                <w:color w:val="000000" w:themeColor="text1"/>
                <w:spacing w:val="2"/>
                <w:w w:val="98"/>
              </w:rPr>
              <w:t>o</w:t>
            </w:r>
            <w:r w:rsidRPr="00C6550D">
              <w:rPr>
                <w:color w:val="000000" w:themeColor="text1"/>
                <w:w w:val="98"/>
              </w:rPr>
              <w:t xml:space="preserve">f </w:t>
            </w:r>
            <w:r w:rsidRPr="00C6550D">
              <w:rPr>
                <w:color w:val="000000" w:themeColor="text1"/>
                <w:spacing w:val="3"/>
                <w:w w:val="98"/>
              </w:rPr>
              <w:t>P</w:t>
            </w:r>
            <w:r w:rsidRPr="00C6550D">
              <w:rPr>
                <w:color w:val="000000" w:themeColor="text1"/>
                <w:w w:val="98"/>
              </w:rPr>
              <w:t>u</w:t>
            </w:r>
            <w:r w:rsidRPr="00C6550D">
              <w:rPr>
                <w:color w:val="000000" w:themeColor="text1"/>
                <w:spacing w:val="1"/>
                <w:w w:val="98"/>
              </w:rPr>
              <w:t>r</w:t>
            </w:r>
            <w:r w:rsidRPr="00C6550D">
              <w:rPr>
                <w:color w:val="000000" w:themeColor="text1"/>
                <w:spacing w:val="1"/>
                <w:w w:val="99"/>
              </w:rPr>
              <w:t>c</w:t>
            </w:r>
            <w:r w:rsidRPr="00C6550D">
              <w:rPr>
                <w:color w:val="000000" w:themeColor="text1"/>
                <w:w w:val="98"/>
              </w:rPr>
              <w:t>h</w:t>
            </w:r>
            <w:r w:rsidRPr="00C6550D">
              <w:rPr>
                <w:color w:val="000000" w:themeColor="text1"/>
                <w:spacing w:val="1"/>
                <w:w w:val="99"/>
              </w:rPr>
              <w:t>a</w:t>
            </w:r>
            <w:r w:rsidRPr="00C6550D">
              <w:rPr>
                <w:color w:val="000000" w:themeColor="text1"/>
                <w:w w:val="98"/>
              </w:rPr>
              <w:t>s</w:t>
            </w:r>
            <w:r w:rsidRPr="00C6550D">
              <w:rPr>
                <w:color w:val="000000" w:themeColor="text1"/>
                <w:spacing w:val="1"/>
                <w:w w:val="99"/>
              </w:rPr>
              <w:t>e</w:t>
            </w:r>
            <w:r w:rsidRPr="00C6550D">
              <w:rPr>
                <w:color w:val="000000" w:themeColor="text1"/>
                <w:spacing w:val="1"/>
                <w:w w:val="98"/>
              </w:rPr>
              <w:t>r</w:t>
            </w:r>
            <w:r w:rsidRPr="00C6550D">
              <w:rPr>
                <w:color w:val="000000" w:themeColor="text1"/>
                <w:w w:val="98"/>
              </w:rPr>
              <w:t>)</w:t>
            </w:r>
          </w:p>
        </w:tc>
        <w:tc>
          <w:tcPr>
            <w:tcW w:w="1020" w:type="dxa"/>
            <w:tcBorders>
              <w:top w:val="single" w:sz="5" w:space="0" w:color="000000"/>
              <w:left w:val="single" w:sz="5" w:space="0" w:color="000000"/>
              <w:bottom w:val="single" w:sz="5" w:space="0" w:color="000000"/>
              <w:right w:val="single" w:sz="5" w:space="0" w:color="000000"/>
            </w:tcBorders>
          </w:tcPr>
          <w:p w:rsidR="00FE7AB7" w:rsidRPr="00C6550D" w:rsidRDefault="00FE7AB7">
            <w:pPr>
              <w:spacing w:before="8" w:line="120" w:lineRule="exact"/>
              <w:rPr>
                <w:color w:val="000000" w:themeColor="text1"/>
                <w:sz w:val="13"/>
                <w:szCs w:val="13"/>
              </w:rPr>
            </w:pPr>
          </w:p>
          <w:p w:rsidR="00FE7AB7" w:rsidRPr="00C6550D" w:rsidRDefault="00FE7AB7">
            <w:pPr>
              <w:spacing w:line="200" w:lineRule="exact"/>
              <w:rPr>
                <w:color w:val="000000" w:themeColor="text1"/>
              </w:rPr>
            </w:pPr>
          </w:p>
          <w:p w:rsidR="00FE7AB7" w:rsidRPr="00C6550D" w:rsidRDefault="002B432B">
            <w:pPr>
              <w:ind w:left="153" w:right="94" w:hanging="22"/>
              <w:rPr>
                <w:color w:val="000000" w:themeColor="text1"/>
              </w:rPr>
            </w:pPr>
            <w:r w:rsidRPr="00C6550D">
              <w:rPr>
                <w:color w:val="000000" w:themeColor="text1"/>
                <w:spacing w:val="3"/>
              </w:rPr>
              <w:t>Ord</w:t>
            </w:r>
            <w:r w:rsidRPr="00C6550D">
              <w:rPr>
                <w:color w:val="000000" w:themeColor="text1"/>
                <w:spacing w:val="1"/>
              </w:rPr>
              <w:t>e</w:t>
            </w:r>
            <w:r w:rsidRPr="00C6550D">
              <w:rPr>
                <w:color w:val="000000" w:themeColor="text1"/>
              </w:rPr>
              <w:t>r</w:t>
            </w:r>
            <w:r w:rsidRPr="00C6550D">
              <w:rPr>
                <w:color w:val="000000" w:themeColor="text1"/>
                <w:spacing w:val="-18"/>
              </w:rPr>
              <w:t xml:space="preserve"> </w:t>
            </w:r>
            <w:r w:rsidRPr="00C6550D">
              <w:rPr>
                <w:color w:val="000000" w:themeColor="text1"/>
                <w:spacing w:val="3"/>
              </w:rPr>
              <w:t>N</w:t>
            </w:r>
            <w:r w:rsidRPr="00C6550D">
              <w:rPr>
                <w:color w:val="000000" w:themeColor="text1"/>
              </w:rPr>
              <w:t xml:space="preserve">o </w:t>
            </w:r>
            <w:r w:rsidRPr="00C6550D">
              <w:rPr>
                <w:color w:val="000000" w:themeColor="text1"/>
                <w:spacing w:val="1"/>
              </w:rPr>
              <w:t>a</w:t>
            </w:r>
            <w:r w:rsidRPr="00C6550D">
              <w:rPr>
                <w:color w:val="000000" w:themeColor="text1"/>
                <w:spacing w:val="3"/>
              </w:rPr>
              <w:t>n</w:t>
            </w:r>
            <w:r w:rsidRPr="00C6550D">
              <w:rPr>
                <w:color w:val="000000" w:themeColor="text1"/>
              </w:rPr>
              <w:t>d</w:t>
            </w:r>
            <w:r w:rsidRPr="00C6550D">
              <w:rPr>
                <w:color w:val="000000" w:themeColor="text1"/>
                <w:spacing w:val="-11"/>
              </w:rPr>
              <w:t xml:space="preserve"> </w:t>
            </w:r>
            <w:r w:rsidRPr="00C6550D">
              <w:rPr>
                <w:color w:val="000000" w:themeColor="text1"/>
                <w:spacing w:val="6"/>
              </w:rPr>
              <w:t>D</w:t>
            </w:r>
            <w:r w:rsidRPr="00C6550D">
              <w:rPr>
                <w:color w:val="000000" w:themeColor="text1"/>
                <w:spacing w:val="1"/>
              </w:rPr>
              <w:t>a</w:t>
            </w:r>
            <w:r w:rsidRPr="00C6550D">
              <w:rPr>
                <w:color w:val="000000" w:themeColor="text1"/>
                <w:spacing w:val="2"/>
              </w:rPr>
              <w:t>t</w:t>
            </w:r>
            <w:r w:rsidRPr="00C6550D">
              <w:rPr>
                <w:color w:val="000000" w:themeColor="text1"/>
              </w:rPr>
              <w:t>e</w:t>
            </w:r>
          </w:p>
        </w:tc>
        <w:tc>
          <w:tcPr>
            <w:tcW w:w="1241" w:type="dxa"/>
            <w:tcBorders>
              <w:top w:val="single" w:sz="5" w:space="0" w:color="000000"/>
              <w:left w:val="single" w:sz="5" w:space="0" w:color="000000"/>
              <w:bottom w:val="single" w:sz="5" w:space="0" w:color="000000"/>
              <w:right w:val="single" w:sz="5" w:space="0" w:color="000000"/>
            </w:tcBorders>
          </w:tcPr>
          <w:p w:rsidR="00FE7AB7" w:rsidRPr="00C6550D" w:rsidRDefault="00FE7AB7">
            <w:pPr>
              <w:spacing w:before="7" w:line="100" w:lineRule="exact"/>
              <w:rPr>
                <w:color w:val="000000" w:themeColor="text1"/>
                <w:sz w:val="10"/>
                <w:szCs w:val="10"/>
              </w:rPr>
            </w:pPr>
          </w:p>
          <w:p w:rsidR="00FE7AB7" w:rsidRPr="00C6550D" w:rsidRDefault="002B432B">
            <w:pPr>
              <w:ind w:left="121" w:right="37"/>
              <w:jc w:val="center"/>
              <w:rPr>
                <w:color w:val="000000" w:themeColor="text1"/>
              </w:rPr>
            </w:pPr>
            <w:r w:rsidRPr="00C6550D">
              <w:rPr>
                <w:color w:val="000000" w:themeColor="text1"/>
                <w:spacing w:val="1"/>
                <w:w w:val="98"/>
              </w:rPr>
              <w:t>D</w:t>
            </w:r>
            <w:r w:rsidRPr="00C6550D">
              <w:rPr>
                <w:color w:val="000000" w:themeColor="text1"/>
                <w:spacing w:val="1"/>
                <w:w w:val="99"/>
              </w:rPr>
              <w:t>e</w:t>
            </w:r>
            <w:r w:rsidRPr="00C6550D">
              <w:rPr>
                <w:color w:val="000000" w:themeColor="text1"/>
                <w:w w:val="98"/>
              </w:rPr>
              <w:t>s</w:t>
            </w:r>
            <w:r w:rsidRPr="00C6550D">
              <w:rPr>
                <w:color w:val="000000" w:themeColor="text1"/>
                <w:spacing w:val="1"/>
                <w:w w:val="99"/>
              </w:rPr>
              <w:t>c</w:t>
            </w:r>
            <w:r w:rsidRPr="00C6550D">
              <w:rPr>
                <w:color w:val="000000" w:themeColor="text1"/>
                <w:spacing w:val="1"/>
                <w:w w:val="98"/>
              </w:rPr>
              <w:t>r</w:t>
            </w:r>
            <w:r w:rsidRPr="00C6550D">
              <w:rPr>
                <w:color w:val="000000" w:themeColor="text1"/>
                <w:w w:val="99"/>
              </w:rPr>
              <w:t>i</w:t>
            </w:r>
            <w:r w:rsidRPr="00C6550D">
              <w:rPr>
                <w:color w:val="000000" w:themeColor="text1"/>
                <w:spacing w:val="2"/>
                <w:w w:val="98"/>
              </w:rPr>
              <w:t>p</w:t>
            </w:r>
            <w:r w:rsidRPr="00C6550D">
              <w:rPr>
                <w:color w:val="000000" w:themeColor="text1"/>
                <w:w w:val="99"/>
              </w:rPr>
              <w:t>ti</w:t>
            </w:r>
            <w:r w:rsidRPr="00C6550D">
              <w:rPr>
                <w:color w:val="000000" w:themeColor="text1"/>
                <w:spacing w:val="2"/>
                <w:w w:val="98"/>
              </w:rPr>
              <w:t>o</w:t>
            </w:r>
            <w:r w:rsidRPr="00C6550D">
              <w:rPr>
                <w:color w:val="000000" w:themeColor="text1"/>
                <w:w w:val="98"/>
              </w:rPr>
              <w:t xml:space="preserve">n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w w:val="98"/>
              </w:rPr>
              <w:t>Q</w:t>
            </w:r>
            <w:r w:rsidRPr="00C6550D">
              <w:rPr>
                <w:color w:val="000000" w:themeColor="text1"/>
                <w:w w:val="98"/>
              </w:rPr>
              <w:t>u</w:t>
            </w:r>
            <w:r w:rsidRPr="00C6550D">
              <w:rPr>
                <w:color w:val="000000" w:themeColor="text1"/>
                <w:spacing w:val="3"/>
                <w:w w:val="99"/>
              </w:rPr>
              <w:t>a</w:t>
            </w:r>
            <w:r w:rsidRPr="00C6550D">
              <w:rPr>
                <w:color w:val="000000" w:themeColor="text1"/>
                <w:w w:val="98"/>
              </w:rPr>
              <w:t>n</w:t>
            </w:r>
            <w:r w:rsidRPr="00C6550D">
              <w:rPr>
                <w:color w:val="000000" w:themeColor="text1"/>
                <w:w w:val="99"/>
              </w:rPr>
              <w:t>ti</w:t>
            </w:r>
            <w:r w:rsidRPr="00C6550D">
              <w:rPr>
                <w:color w:val="000000" w:themeColor="text1"/>
                <w:spacing w:val="3"/>
                <w:w w:val="99"/>
              </w:rPr>
              <w:t>t</w:t>
            </w:r>
            <w:r w:rsidRPr="00C6550D">
              <w:rPr>
                <w:color w:val="000000" w:themeColor="text1"/>
                <w:w w:val="98"/>
              </w:rPr>
              <w:t xml:space="preserve">y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w w:val="98"/>
              </w:rPr>
              <w:t>G</w:t>
            </w:r>
            <w:r w:rsidRPr="00C6550D">
              <w:rPr>
                <w:color w:val="000000" w:themeColor="text1"/>
                <w:spacing w:val="2"/>
                <w:w w:val="98"/>
              </w:rPr>
              <w:t>ood</w:t>
            </w:r>
            <w:r w:rsidRPr="00C6550D">
              <w:rPr>
                <w:color w:val="000000" w:themeColor="text1"/>
                <w:w w:val="98"/>
              </w:rPr>
              <w:t xml:space="preserve">s </w:t>
            </w:r>
            <w:r w:rsidRPr="00C6550D">
              <w:rPr>
                <w:color w:val="000000" w:themeColor="text1"/>
                <w:spacing w:val="2"/>
                <w:w w:val="98"/>
              </w:rPr>
              <w:t>o</w:t>
            </w:r>
            <w:r w:rsidRPr="00C6550D">
              <w:rPr>
                <w:color w:val="000000" w:themeColor="text1"/>
                <w:spacing w:val="1"/>
                <w:w w:val="98"/>
              </w:rPr>
              <w:t>r</w:t>
            </w:r>
            <w:r w:rsidRPr="00C6550D">
              <w:rPr>
                <w:color w:val="000000" w:themeColor="text1"/>
                <w:spacing w:val="2"/>
                <w:w w:val="98"/>
              </w:rPr>
              <w:t>d</w:t>
            </w:r>
            <w:r w:rsidRPr="00C6550D">
              <w:rPr>
                <w:color w:val="000000" w:themeColor="text1"/>
                <w:spacing w:val="1"/>
                <w:w w:val="99"/>
              </w:rPr>
              <w:t>e</w:t>
            </w:r>
            <w:r w:rsidRPr="00C6550D">
              <w:rPr>
                <w:color w:val="000000" w:themeColor="text1"/>
                <w:spacing w:val="1"/>
                <w:w w:val="98"/>
              </w:rPr>
              <w:t>r</w:t>
            </w:r>
            <w:r w:rsidRPr="00C6550D">
              <w:rPr>
                <w:color w:val="000000" w:themeColor="text1"/>
                <w:spacing w:val="-1"/>
                <w:w w:val="99"/>
              </w:rPr>
              <w:t>e</w:t>
            </w:r>
            <w:r w:rsidRPr="00C6550D">
              <w:rPr>
                <w:color w:val="000000" w:themeColor="text1"/>
                <w:w w:val="98"/>
              </w:rPr>
              <w:t>d</w:t>
            </w:r>
          </w:p>
        </w:tc>
        <w:tc>
          <w:tcPr>
            <w:tcW w:w="881" w:type="dxa"/>
            <w:tcBorders>
              <w:top w:val="single" w:sz="5" w:space="0" w:color="000000"/>
              <w:left w:val="single" w:sz="5" w:space="0" w:color="000000"/>
              <w:bottom w:val="single" w:sz="5" w:space="0" w:color="000000"/>
              <w:right w:val="single" w:sz="5" w:space="0" w:color="000000"/>
            </w:tcBorders>
          </w:tcPr>
          <w:p w:rsidR="00FE7AB7" w:rsidRPr="00C6550D" w:rsidRDefault="00FE7AB7">
            <w:pPr>
              <w:spacing w:before="8" w:line="120" w:lineRule="exact"/>
              <w:rPr>
                <w:color w:val="000000" w:themeColor="text1"/>
                <w:sz w:val="13"/>
                <w:szCs w:val="13"/>
              </w:rPr>
            </w:pPr>
          </w:p>
          <w:p w:rsidR="00FE7AB7" w:rsidRPr="00C6550D" w:rsidRDefault="00FE7AB7">
            <w:pPr>
              <w:spacing w:line="200" w:lineRule="exact"/>
              <w:rPr>
                <w:color w:val="000000" w:themeColor="text1"/>
              </w:rPr>
            </w:pPr>
          </w:p>
          <w:p w:rsidR="00FE7AB7" w:rsidRPr="00C6550D" w:rsidRDefault="002B432B">
            <w:pPr>
              <w:ind w:left="101" w:right="2"/>
              <w:jc w:val="center"/>
              <w:rPr>
                <w:color w:val="000000" w:themeColor="text1"/>
              </w:rPr>
            </w:pPr>
            <w:r w:rsidRPr="00C6550D">
              <w:rPr>
                <w:color w:val="000000" w:themeColor="text1"/>
                <w:spacing w:val="1"/>
              </w:rPr>
              <w:t>Va</w:t>
            </w:r>
            <w:r w:rsidRPr="00C6550D">
              <w:rPr>
                <w:color w:val="000000" w:themeColor="text1"/>
              </w:rPr>
              <w:t>lue</w:t>
            </w:r>
            <w:r w:rsidRPr="00C6550D">
              <w:rPr>
                <w:color w:val="000000" w:themeColor="text1"/>
                <w:spacing w:val="-6"/>
              </w:rPr>
              <w:t xml:space="preserve"> </w:t>
            </w:r>
            <w:r w:rsidRPr="00C6550D">
              <w:rPr>
                <w:color w:val="000000" w:themeColor="text1"/>
                <w:spacing w:val="2"/>
                <w:w w:val="98"/>
              </w:rPr>
              <w:t>o</w:t>
            </w:r>
            <w:r w:rsidRPr="00C6550D">
              <w:rPr>
                <w:color w:val="000000" w:themeColor="text1"/>
                <w:w w:val="98"/>
              </w:rPr>
              <w:t>f</w:t>
            </w:r>
          </w:p>
          <w:p w:rsidR="00FE7AB7" w:rsidRPr="00C6550D" w:rsidRDefault="002B432B">
            <w:pPr>
              <w:ind w:left="216" w:right="117"/>
              <w:jc w:val="center"/>
              <w:rPr>
                <w:color w:val="000000" w:themeColor="text1"/>
              </w:rPr>
            </w:pPr>
            <w:r w:rsidRPr="00C6550D">
              <w:rPr>
                <w:color w:val="000000" w:themeColor="text1"/>
                <w:spacing w:val="1"/>
                <w:w w:val="98"/>
              </w:rPr>
              <w:t>Or</w:t>
            </w:r>
            <w:r w:rsidRPr="00C6550D">
              <w:rPr>
                <w:color w:val="000000" w:themeColor="text1"/>
                <w:spacing w:val="2"/>
                <w:w w:val="98"/>
              </w:rPr>
              <w:t>d</w:t>
            </w:r>
            <w:r w:rsidRPr="00C6550D">
              <w:rPr>
                <w:color w:val="000000" w:themeColor="text1"/>
                <w:spacing w:val="1"/>
                <w:w w:val="99"/>
              </w:rPr>
              <w:t>e</w:t>
            </w:r>
            <w:r w:rsidRPr="00C6550D">
              <w:rPr>
                <w:color w:val="000000" w:themeColor="text1"/>
                <w:w w:val="98"/>
              </w:rPr>
              <w:t>r</w:t>
            </w:r>
          </w:p>
        </w:tc>
        <w:tc>
          <w:tcPr>
            <w:tcW w:w="1440"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422" w:right="342"/>
              <w:jc w:val="center"/>
              <w:rPr>
                <w:color w:val="000000" w:themeColor="text1"/>
              </w:rPr>
            </w:pPr>
            <w:r w:rsidRPr="00C6550D">
              <w:rPr>
                <w:color w:val="000000" w:themeColor="text1"/>
                <w:spacing w:val="1"/>
              </w:rPr>
              <w:t>Da</w:t>
            </w:r>
            <w:r w:rsidRPr="00C6550D">
              <w:rPr>
                <w:color w:val="000000" w:themeColor="text1"/>
              </w:rPr>
              <w:t>te</w:t>
            </w:r>
            <w:r w:rsidRPr="00C6550D">
              <w:rPr>
                <w:color w:val="000000" w:themeColor="text1"/>
                <w:spacing w:val="-4"/>
              </w:rPr>
              <w:t xml:space="preserve"> </w:t>
            </w:r>
            <w:r w:rsidRPr="00C6550D">
              <w:rPr>
                <w:color w:val="000000" w:themeColor="text1"/>
                <w:spacing w:val="2"/>
                <w:w w:val="98"/>
              </w:rPr>
              <w:t>o</w:t>
            </w:r>
            <w:r w:rsidRPr="00C6550D">
              <w:rPr>
                <w:color w:val="000000" w:themeColor="text1"/>
                <w:w w:val="98"/>
              </w:rPr>
              <w:t>f</w:t>
            </w:r>
          </w:p>
          <w:p w:rsidR="00FE7AB7" w:rsidRPr="00C6550D" w:rsidRDefault="002B432B">
            <w:pPr>
              <w:ind w:left="137" w:right="57"/>
              <w:jc w:val="center"/>
              <w:rPr>
                <w:color w:val="000000" w:themeColor="text1"/>
              </w:rPr>
            </w:pPr>
            <w:r w:rsidRPr="00C6550D">
              <w:rPr>
                <w:color w:val="000000" w:themeColor="text1"/>
              </w:rPr>
              <w:t>C</w:t>
            </w:r>
            <w:r w:rsidRPr="00C6550D">
              <w:rPr>
                <w:color w:val="000000" w:themeColor="text1"/>
                <w:spacing w:val="4"/>
              </w:rPr>
              <w:t>o</w:t>
            </w:r>
            <w:r w:rsidRPr="00C6550D">
              <w:rPr>
                <w:color w:val="000000" w:themeColor="text1"/>
                <w:spacing w:val="-3"/>
              </w:rPr>
              <w:t>m</w:t>
            </w:r>
            <w:r w:rsidRPr="00C6550D">
              <w:rPr>
                <w:color w:val="000000" w:themeColor="text1"/>
                <w:spacing w:val="2"/>
              </w:rPr>
              <w:t>p</w:t>
            </w:r>
            <w:r w:rsidRPr="00C6550D">
              <w:rPr>
                <w:color w:val="000000" w:themeColor="text1"/>
              </w:rPr>
              <w:t>l</w:t>
            </w:r>
            <w:r w:rsidRPr="00C6550D">
              <w:rPr>
                <w:color w:val="000000" w:themeColor="text1"/>
                <w:spacing w:val="1"/>
              </w:rPr>
              <w:t>e</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16"/>
              </w:rPr>
              <w:t xml:space="preserve"> </w:t>
            </w:r>
            <w:r w:rsidRPr="00C6550D">
              <w:rPr>
                <w:color w:val="000000" w:themeColor="text1"/>
                <w:spacing w:val="2"/>
                <w:w w:val="98"/>
              </w:rPr>
              <w:t>o</w:t>
            </w:r>
            <w:r w:rsidRPr="00C6550D">
              <w:rPr>
                <w:color w:val="000000" w:themeColor="text1"/>
                <w:w w:val="98"/>
              </w:rPr>
              <w:t>f</w:t>
            </w:r>
          </w:p>
          <w:p w:rsidR="00FE7AB7" w:rsidRPr="00C6550D" w:rsidRDefault="002B432B">
            <w:pPr>
              <w:ind w:left="119" w:right="44" w:firstLine="1"/>
              <w:jc w:val="center"/>
              <w:rPr>
                <w:color w:val="000000" w:themeColor="text1"/>
              </w:rPr>
            </w:pPr>
            <w:r w:rsidRPr="00C6550D">
              <w:rPr>
                <w:color w:val="000000" w:themeColor="text1"/>
                <w:spacing w:val="1"/>
              </w:rPr>
              <w:t>De</w:t>
            </w:r>
            <w:r w:rsidRPr="00C6550D">
              <w:rPr>
                <w:color w:val="000000" w:themeColor="text1"/>
              </w:rPr>
              <w:t>liv</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12"/>
              </w:rPr>
              <w:t xml:space="preserve"> </w:t>
            </w:r>
            <w:r w:rsidRPr="00C6550D">
              <w:rPr>
                <w:color w:val="000000" w:themeColor="text1"/>
                <w:spacing w:val="1"/>
                <w:w w:val="98"/>
              </w:rPr>
              <w:t>A</w:t>
            </w:r>
            <w:r w:rsidRPr="00C6550D">
              <w:rPr>
                <w:color w:val="000000" w:themeColor="text1"/>
                <w:w w:val="98"/>
              </w:rPr>
              <w:t>s</w:t>
            </w:r>
            <w:r w:rsidRPr="00C6550D">
              <w:rPr>
                <w:color w:val="000000" w:themeColor="text1"/>
              </w:rPr>
              <w:t xml:space="preserve"> </w:t>
            </w:r>
            <w:r w:rsidRPr="00C6550D">
              <w:rPr>
                <w:color w:val="000000" w:themeColor="text1"/>
                <w:spacing w:val="2"/>
                <w:w w:val="98"/>
              </w:rPr>
              <w:t>p</w:t>
            </w:r>
            <w:r w:rsidRPr="00C6550D">
              <w:rPr>
                <w:color w:val="000000" w:themeColor="text1"/>
                <w:spacing w:val="1"/>
                <w:w w:val="99"/>
              </w:rPr>
              <w:t>e</w:t>
            </w:r>
            <w:r w:rsidRPr="00C6550D">
              <w:rPr>
                <w:color w:val="000000" w:themeColor="text1"/>
                <w:w w:val="98"/>
              </w:rPr>
              <w:t xml:space="preserve">r </w:t>
            </w:r>
            <w:r w:rsidRPr="00C6550D">
              <w:rPr>
                <w:color w:val="000000" w:themeColor="text1"/>
                <w:spacing w:val="1"/>
                <w:w w:val="99"/>
              </w:rPr>
              <w:t>c</w:t>
            </w:r>
            <w:r w:rsidRPr="00C6550D">
              <w:rPr>
                <w:color w:val="000000" w:themeColor="text1"/>
                <w:spacing w:val="2"/>
                <w:w w:val="98"/>
              </w:rPr>
              <w:t>o</w:t>
            </w:r>
            <w:r w:rsidRPr="00C6550D">
              <w:rPr>
                <w:color w:val="000000" w:themeColor="text1"/>
                <w:w w:val="98"/>
              </w:rPr>
              <w:t>n</w:t>
            </w:r>
            <w:r w:rsidRPr="00C6550D">
              <w:rPr>
                <w:color w:val="000000" w:themeColor="text1"/>
                <w:w w:val="99"/>
              </w:rPr>
              <w:t>t</w:t>
            </w:r>
            <w:r w:rsidRPr="00C6550D">
              <w:rPr>
                <w:color w:val="000000" w:themeColor="text1"/>
                <w:spacing w:val="1"/>
                <w:w w:val="98"/>
              </w:rPr>
              <w:t>r</w:t>
            </w:r>
            <w:r w:rsidRPr="00C6550D">
              <w:rPr>
                <w:color w:val="000000" w:themeColor="text1"/>
                <w:spacing w:val="1"/>
                <w:w w:val="99"/>
              </w:rPr>
              <w:t>ac</w:t>
            </w:r>
            <w:r w:rsidRPr="00C6550D">
              <w:rPr>
                <w:color w:val="000000" w:themeColor="text1"/>
                <w:w w:val="99"/>
              </w:rPr>
              <w:t>t</w:t>
            </w:r>
            <w:r w:rsidRPr="00C6550D">
              <w:rPr>
                <w:color w:val="000000" w:themeColor="text1"/>
                <w:spacing w:val="3"/>
                <w:w w:val="99"/>
              </w:rPr>
              <w:t>/</w:t>
            </w:r>
            <w:r w:rsidRPr="00C6550D">
              <w:rPr>
                <w:color w:val="000000" w:themeColor="text1"/>
                <w:spacing w:val="-1"/>
                <w:w w:val="98"/>
              </w:rPr>
              <w:t>A</w:t>
            </w:r>
            <w:r w:rsidRPr="00C6550D">
              <w:rPr>
                <w:color w:val="000000" w:themeColor="text1"/>
                <w:spacing w:val="1"/>
                <w:w w:val="99"/>
              </w:rPr>
              <w:t>c</w:t>
            </w:r>
            <w:r w:rsidRPr="00C6550D">
              <w:rPr>
                <w:color w:val="000000" w:themeColor="text1"/>
                <w:spacing w:val="3"/>
                <w:w w:val="99"/>
              </w:rPr>
              <w:t>t</w:t>
            </w:r>
            <w:r w:rsidRPr="00C6550D">
              <w:rPr>
                <w:color w:val="000000" w:themeColor="text1"/>
                <w:w w:val="98"/>
              </w:rPr>
              <w:t>u</w:t>
            </w:r>
            <w:r w:rsidRPr="00C6550D">
              <w:rPr>
                <w:color w:val="000000" w:themeColor="text1"/>
                <w:spacing w:val="1"/>
                <w:w w:val="99"/>
              </w:rPr>
              <w:t>a</w:t>
            </w:r>
            <w:r w:rsidRPr="00C6550D">
              <w:rPr>
                <w:color w:val="000000" w:themeColor="text1"/>
                <w:w w:val="99"/>
              </w:rPr>
              <w:t>l</w:t>
            </w:r>
          </w:p>
        </w:tc>
        <w:tc>
          <w:tcPr>
            <w:tcW w:w="1320"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314" w:right="216"/>
              <w:jc w:val="center"/>
              <w:rPr>
                <w:color w:val="000000" w:themeColor="text1"/>
              </w:rPr>
            </w:pPr>
            <w:r w:rsidRPr="00C6550D">
              <w:rPr>
                <w:color w:val="000000" w:themeColor="text1"/>
                <w:w w:val="98"/>
              </w:rPr>
              <w:t>R</w:t>
            </w:r>
            <w:r w:rsidRPr="00C6550D">
              <w:rPr>
                <w:color w:val="000000" w:themeColor="text1"/>
                <w:spacing w:val="3"/>
                <w:w w:val="99"/>
              </w:rPr>
              <w:t>e</w:t>
            </w:r>
            <w:r w:rsidRPr="00C6550D">
              <w:rPr>
                <w:color w:val="000000" w:themeColor="text1"/>
                <w:spacing w:val="-3"/>
                <w:w w:val="98"/>
              </w:rPr>
              <w:t>m</w:t>
            </w:r>
            <w:r w:rsidRPr="00C6550D">
              <w:rPr>
                <w:color w:val="000000" w:themeColor="text1"/>
                <w:spacing w:val="1"/>
                <w:w w:val="99"/>
              </w:rPr>
              <w:t>a</w:t>
            </w:r>
            <w:r w:rsidRPr="00C6550D">
              <w:rPr>
                <w:color w:val="000000" w:themeColor="text1"/>
                <w:spacing w:val="4"/>
                <w:w w:val="98"/>
              </w:rPr>
              <w:t>r</w:t>
            </w:r>
            <w:r w:rsidRPr="00C6550D">
              <w:rPr>
                <w:color w:val="000000" w:themeColor="text1"/>
                <w:w w:val="98"/>
              </w:rPr>
              <w:t>ks</w:t>
            </w:r>
          </w:p>
          <w:p w:rsidR="00FE7AB7" w:rsidRPr="00C6550D" w:rsidRDefault="002B432B">
            <w:pPr>
              <w:ind w:left="167" w:right="67" w:firstLine="1"/>
              <w:jc w:val="center"/>
              <w:rPr>
                <w:color w:val="000000" w:themeColor="text1"/>
              </w:rPr>
            </w:pPr>
            <w:r w:rsidRPr="00C6550D">
              <w:rPr>
                <w:color w:val="000000" w:themeColor="text1"/>
                <w:w w:val="99"/>
              </w:rPr>
              <w:t>i</w:t>
            </w:r>
            <w:r w:rsidRPr="00C6550D">
              <w:rPr>
                <w:color w:val="000000" w:themeColor="text1"/>
                <w:w w:val="98"/>
              </w:rPr>
              <w:t>n</w:t>
            </w:r>
            <w:r w:rsidRPr="00C6550D">
              <w:rPr>
                <w:color w:val="000000" w:themeColor="text1"/>
                <w:spacing w:val="2"/>
                <w:w w:val="98"/>
              </w:rPr>
              <w:t>d</w:t>
            </w:r>
            <w:r w:rsidRPr="00C6550D">
              <w:rPr>
                <w:color w:val="000000" w:themeColor="text1"/>
                <w:w w:val="99"/>
              </w:rPr>
              <w:t>i</w:t>
            </w:r>
            <w:r w:rsidRPr="00C6550D">
              <w:rPr>
                <w:color w:val="000000" w:themeColor="text1"/>
                <w:spacing w:val="1"/>
                <w:w w:val="99"/>
              </w:rPr>
              <w:t>ca</w:t>
            </w:r>
            <w:r w:rsidRPr="00C6550D">
              <w:rPr>
                <w:color w:val="000000" w:themeColor="text1"/>
                <w:w w:val="99"/>
              </w:rPr>
              <w:t>t</w:t>
            </w:r>
            <w:r w:rsidRPr="00C6550D">
              <w:rPr>
                <w:color w:val="000000" w:themeColor="text1"/>
                <w:spacing w:val="3"/>
                <w:w w:val="99"/>
              </w:rPr>
              <w:t>i</w:t>
            </w:r>
            <w:r w:rsidRPr="00C6550D">
              <w:rPr>
                <w:color w:val="000000" w:themeColor="text1"/>
                <w:w w:val="98"/>
              </w:rPr>
              <w:t xml:space="preserve">ng </w:t>
            </w:r>
            <w:r w:rsidRPr="00C6550D">
              <w:rPr>
                <w:color w:val="000000" w:themeColor="text1"/>
                <w:spacing w:val="1"/>
              </w:rPr>
              <w:t>rea</w:t>
            </w:r>
            <w:r w:rsidRPr="00C6550D">
              <w:rPr>
                <w:color w:val="000000" w:themeColor="text1"/>
              </w:rPr>
              <w:t>s</w:t>
            </w:r>
            <w:r w:rsidRPr="00C6550D">
              <w:rPr>
                <w:color w:val="000000" w:themeColor="text1"/>
                <w:spacing w:val="2"/>
              </w:rPr>
              <w:t>o</w:t>
            </w:r>
            <w:r w:rsidRPr="00C6550D">
              <w:rPr>
                <w:color w:val="000000" w:themeColor="text1"/>
              </w:rPr>
              <w:t>ns</w:t>
            </w:r>
            <w:r w:rsidRPr="00C6550D">
              <w:rPr>
                <w:color w:val="000000" w:themeColor="text1"/>
                <w:spacing w:val="-7"/>
              </w:rPr>
              <w:t xml:space="preserve"> </w:t>
            </w:r>
            <w:r w:rsidRPr="00C6550D">
              <w:rPr>
                <w:color w:val="000000" w:themeColor="text1"/>
                <w:spacing w:val="-1"/>
                <w:w w:val="98"/>
              </w:rPr>
              <w:t>f</w:t>
            </w:r>
            <w:r w:rsidRPr="00C6550D">
              <w:rPr>
                <w:color w:val="000000" w:themeColor="text1"/>
                <w:spacing w:val="2"/>
                <w:w w:val="98"/>
              </w:rPr>
              <w:t>o</w:t>
            </w:r>
            <w:r w:rsidRPr="00C6550D">
              <w:rPr>
                <w:color w:val="000000" w:themeColor="text1"/>
                <w:w w:val="98"/>
              </w:rPr>
              <w:t xml:space="preserve">r </w:t>
            </w:r>
            <w:r w:rsidRPr="00C6550D">
              <w:rPr>
                <w:color w:val="000000" w:themeColor="text1"/>
              </w:rPr>
              <w:t>l</w:t>
            </w:r>
            <w:r w:rsidRPr="00C6550D">
              <w:rPr>
                <w:color w:val="000000" w:themeColor="text1"/>
                <w:spacing w:val="1"/>
              </w:rPr>
              <w:t>a</w:t>
            </w:r>
            <w:r w:rsidRPr="00C6550D">
              <w:rPr>
                <w:color w:val="000000" w:themeColor="text1"/>
              </w:rPr>
              <w:t>te</w:t>
            </w:r>
            <w:r w:rsidRPr="00C6550D">
              <w:rPr>
                <w:color w:val="000000" w:themeColor="text1"/>
                <w:spacing w:val="-2"/>
              </w:rPr>
              <w:t xml:space="preserve"> </w:t>
            </w:r>
            <w:r w:rsidRPr="00C6550D">
              <w:rPr>
                <w:color w:val="000000" w:themeColor="text1"/>
                <w:spacing w:val="2"/>
                <w:w w:val="98"/>
              </w:rPr>
              <w:t>d</w:t>
            </w:r>
            <w:r w:rsidRPr="00C6550D">
              <w:rPr>
                <w:color w:val="000000" w:themeColor="text1"/>
                <w:spacing w:val="1"/>
                <w:w w:val="99"/>
              </w:rPr>
              <w:t>e</w:t>
            </w:r>
            <w:r w:rsidRPr="00C6550D">
              <w:rPr>
                <w:color w:val="000000" w:themeColor="text1"/>
                <w:w w:val="99"/>
              </w:rPr>
              <w:t>li</w:t>
            </w:r>
            <w:r w:rsidRPr="00C6550D">
              <w:rPr>
                <w:color w:val="000000" w:themeColor="text1"/>
                <w:w w:val="98"/>
              </w:rPr>
              <w:t>v</w:t>
            </w:r>
            <w:r w:rsidRPr="00C6550D">
              <w:rPr>
                <w:color w:val="000000" w:themeColor="text1"/>
                <w:spacing w:val="1"/>
                <w:w w:val="99"/>
              </w:rPr>
              <w:t>e</w:t>
            </w:r>
            <w:r w:rsidRPr="00C6550D">
              <w:rPr>
                <w:color w:val="000000" w:themeColor="text1"/>
                <w:spacing w:val="4"/>
                <w:w w:val="98"/>
              </w:rPr>
              <w:t>r</w:t>
            </w:r>
            <w:r w:rsidRPr="00C6550D">
              <w:rPr>
                <w:color w:val="000000" w:themeColor="text1"/>
                <w:spacing w:val="-3"/>
                <w:w w:val="98"/>
              </w:rPr>
              <w:t>y</w:t>
            </w:r>
            <w:r w:rsidRPr="00C6550D">
              <w:rPr>
                <w:color w:val="000000" w:themeColor="text1"/>
                <w:w w:val="98"/>
              </w:rPr>
              <w:t xml:space="preserve">, </w:t>
            </w:r>
            <w:r w:rsidRPr="00C6550D">
              <w:rPr>
                <w:color w:val="000000" w:themeColor="text1"/>
              </w:rPr>
              <w:t>if</w:t>
            </w:r>
            <w:r w:rsidRPr="00C6550D">
              <w:rPr>
                <w:color w:val="000000" w:themeColor="text1"/>
                <w:spacing w:val="-3"/>
              </w:rPr>
              <w:t xml:space="preserve"> </w:t>
            </w:r>
            <w:r w:rsidRPr="00C6550D">
              <w:rPr>
                <w:color w:val="000000" w:themeColor="text1"/>
                <w:spacing w:val="1"/>
                <w:w w:val="99"/>
              </w:rPr>
              <w:t>a</w:t>
            </w:r>
            <w:r w:rsidRPr="00C6550D">
              <w:rPr>
                <w:color w:val="000000" w:themeColor="text1"/>
                <w:spacing w:val="2"/>
                <w:w w:val="98"/>
              </w:rPr>
              <w:t>n</w:t>
            </w:r>
            <w:r w:rsidRPr="00C6550D">
              <w:rPr>
                <w:color w:val="000000" w:themeColor="text1"/>
                <w:w w:val="98"/>
              </w:rPr>
              <w:t>y</w:t>
            </w:r>
          </w:p>
        </w:tc>
        <w:tc>
          <w:tcPr>
            <w:tcW w:w="2318"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130" w:right="27"/>
              <w:jc w:val="center"/>
              <w:rPr>
                <w:color w:val="000000" w:themeColor="text1"/>
              </w:rPr>
            </w:pPr>
            <w:r w:rsidRPr="00C6550D">
              <w:rPr>
                <w:color w:val="000000" w:themeColor="text1"/>
                <w:spacing w:val="1"/>
              </w:rPr>
              <w:t>Ha</w:t>
            </w:r>
            <w:r w:rsidRPr="00C6550D">
              <w:rPr>
                <w:color w:val="000000" w:themeColor="text1"/>
              </w:rPr>
              <w:t>s</w:t>
            </w:r>
            <w:r w:rsidRPr="00C6550D">
              <w:rPr>
                <w:color w:val="000000" w:themeColor="text1"/>
                <w:spacing w:val="-5"/>
              </w:rPr>
              <w:t xml:space="preserve"> </w:t>
            </w:r>
            <w:r w:rsidRPr="00C6550D">
              <w:rPr>
                <w:color w:val="000000" w:themeColor="text1"/>
              </w:rPr>
              <w:t>the</w:t>
            </w:r>
            <w:r w:rsidRPr="00C6550D">
              <w:rPr>
                <w:color w:val="000000" w:themeColor="text1"/>
                <w:spacing w:val="1"/>
              </w:rPr>
              <w:t xml:space="preserve"> </w:t>
            </w:r>
            <w:r w:rsidRPr="00C6550D">
              <w:rPr>
                <w:color w:val="000000" w:themeColor="text1"/>
              </w:rPr>
              <w:t>g</w:t>
            </w:r>
            <w:r w:rsidRPr="00C6550D">
              <w:rPr>
                <w:color w:val="000000" w:themeColor="text1"/>
                <w:spacing w:val="2"/>
              </w:rPr>
              <w:t>ood</w:t>
            </w:r>
            <w:r w:rsidRPr="00C6550D">
              <w:rPr>
                <w:color w:val="000000" w:themeColor="text1"/>
              </w:rPr>
              <w:t>s/</w:t>
            </w:r>
            <w:r w:rsidRPr="00C6550D">
              <w:rPr>
                <w:color w:val="000000" w:themeColor="text1"/>
                <w:spacing w:val="-9"/>
              </w:rPr>
              <w:t xml:space="preserve"> </w:t>
            </w:r>
            <w:r w:rsidRPr="00C6550D">
              <w:rPr>
                <w:color w:val="000000" w:themeColor="text1"/>
                <w:spacing w:val="1"/>
                <w:w w:val="99"/>
              </w:rPr>
              <w:t>e</w:t>
            </w:r>
            <w:r w:rsidRPr="00C6550D">
              <w:rPr>
                <w:color w:val="000000" w:themeColor="text1"/>
                <w:spacing w:val="2"/>
                <w:w w:val="98"/>
              </w:rPr>
              <w:t>q</w:t>
            </w:r>
            <w:r w:rsidRPr="00C6550D">
              <w:rPr>
                <w:color w:val="000000" w:themeColor="text1"/>
                <w:w w:val="98"/>
              </w:rPr>
              <w:t>u</w:t>
            </w:r>
            <w:r w:rsidRPr="00C6550D">
              <w:rPr>
                <w:color w:val="000000" w:themeColor="text1"/>
                <w:w w:val="99"/>
              </w:rPr>
              <w:t>i</w:t>
            </w:r>
            <w:r w:rsidRPr="00C6550D">
              <w:rPr>
                <w:color w:val="000000" w:themeColor="text1"/>
                <w:spacing w:val="4"/>
                <w:w w:val="98"/>
              </w:rPr>
              <w:t>p</w:t>
            </w:r>
            <w:r w:rsidRPr="00C6550D">
              <w:rPr>
                <w:color w:val="000000" w:themeColor="text1"/>
                <w:spacing w:val="-3"/>
                <w:w w:val="98"/>
              </w:rPr>
              <w:t>m</w:t>
            </w:r>
            <w:r w:rsidRPr="00C6550D">
              <w:rPr>
                <w:color w:val="000000" w:themeColor="text1"/>
                <w:spacing w:val="3"/>
                <w:w w:val="99"/>
              </w:rPr>
              <w:t>e</w:t>
            </w:r>
            <w:r w:rsidRPr="00C6550D">
              <w:rPr>
                <w:color w:val="000000" w:themeColor="text1"/>
                <w:w w:val="98"/>
              </w:rPr>
              <w:t>n</w:t>
            </w:r>
            <w:r w:rsidRPr="00C6550D">
              <w:rPr>
                <w:color w:val="000000" w:themeColor="text1"/>
                <w:w w:val="99"/>
              </w:rPr>
              <w:t>t</w:t>
            </w:r>
          </w:p>
          <w:p w:rsidR="00FE7AB7" w:rsidRPr="00C6550D" w:rsidRDefault="002B432B">
            <w:pPr>
              <w:ind w:left="308" w:right="206" w:firstLine="4"/>
              <w:jc w:val="center"/>
              <w:rPr>
                <w:color w:val="000000" w:themeColor="text1"/>
              </w:rPr>
            </w:pPr>
            <w:r w:rsidRPr="00C6550D">
              <w:rPr>
                <w:color w:val="000000" w:themeColor="text1"/>
                <w:spacing w:val="2"/>
              </w:rPr>
              <w:t>b</w:t>
            </w:r>
            <w:r w:rsidRPr="00C6550D">
              <w:rPr>
                <w:color w:val="000000" w:themeColor="text1"/>
                <w:spacing w:val="1"/>
              </w:rPr>
              <w:t>ee</w:t>
            </w:r>
            <w:r w:rsidRPr="00C6550D">
              <w:rPr>
                <w:color w:val="000000" w:themeColor="text1"/>
              </w:rPr>
              <w:t>n</w:t>
            </w:r>
            <w:r w:rsidRPr="00C6550D">
              <w:rPr>
                <w:color w:val="000000" w:themeColor="text1"/>
                <w:spacing w:val="-6"/>
              </w:rPr>
              <w:t xml:space="preserve"> </w:t>
            </w:r>
            <w:r w:rsidRPr="00C6550D">
              <w:rPr>
                <w:color w:val="000000" w:themeColor="text1"/>
                <w:w w:val="98"/>
              </w:rPr>
              <w:t>s</w:t>
            </w:r>
            <w:r w:rsidRPr="00C6550D">
              <w:rPr>
                <w:color w:val="000000" w:themeColor="text1"/>
                <w:spacing w:val="1"/>
                <w:w w:val="99"/>
              </w:rPr>
              <w:t>a</w:t>
            </w:r>
            <w:r w:rsidRPr="00C6550D">
              <w:rPr>
                <w:color w:val="000000" w:themeColor="text1"/>
                <w:w w:val="99"/>
              </w:rPr>
              <w:t>ti</w:t>
            </w:r>
            <w:r w:rsidRPr="00C6550D">
              <w:rPr>
                <w:color w:val="000000" w:themeColor="text1"/>
                <w:spacing w:val="2"/>
                <w:w w:val="98"/>
              </w:rPr>
              <w:t>s</w:t>
            </w:r>
            <w:r w:rsidRPr="00C6550D">
              <w:rPr>
                <w:color w:val="000000" w:themeColor="text1"/>
                <w:spacing w:val="-1"/>
                <w:w w:val="98"/>
              </w:rPr>
              <w:t>f</w:t>
            </w:r>
            <w:r w:rsidRPr="00C6550D">
              <w:rPr>
                <w:color w:val="000000" w:themeColor="text1"/>
                <w:spacing w:val="1"/>
                <w:w w:val="99"/>
              </w:rPr>
              <w:t>ac</w:t>
            </w:r>
            <w:r w:rsidRPr="00C6550D">
              <w:rPr>
                <w:color w:val="000000" w:themeColor="text1"/>
                <w:w w:val="99"/>
              </w:rPr>
              <w:t>t</w:t>
            </w:r>
            <w:r w:rsidRPr="00C6550D">
              <w:rPr>
                <w:color w:val="000000" w:themeColor="text1"/>
                <w:spacing w:val="2"/>
                <w:w w:val="98"/>
              </w:rPr>
              <w:t>o</w:t>
            </w:r>
            <w:r w:rsidRPr="00C6550D">
              <w:rPr>
                <w:color w:val="000000" w:themeColor="text1"/>
                <w:spacing w:val="1"/>
                <w:w w:val="98"/>
              </w:rPr>
              <w:t>r</w:t>
            </w:r>
            <w:r w:rsidRPr="00C6550D">
              <w:rPr>
                <w:color w:val="000000" w:themeColor="text1"/>
                <w:w w:val="99"/>
              </w:rPr>
              <w:t>i</w:t>
            </w:r>
            <w:r w:rsidRPr="00C6550D">
              <w:rPr>
                <w:color w:val="000000" w:themeColor="text1"/>
                <w:spacing w:val="3"/>
                <w:w w:val="99"/>
              </w:rPr>
              <w:t>l</w:t>
            </w:r>
            <w:r w:rsidRPr="00C6550D">
              <w:rPr>
                <w:color w:val="000000" w:themeColor="text1"/>
                <w:w w:val="98"/>
              </w:rPr>
              <w:t xml:space="preserve">y </w:t>
            </w:r>
            <w:r w:rsidRPr="00C6550D">
              <w:rPr>
                <w:color w:val="000000" w:themeColor="text1"/>
                <w:spacing w:val="-1"/>
              </w:rPr>
              <w:t>f</w:t>
            </w:r>
            <w:r w:rsidRPr="00C6550D">
              <w:rPr>
                <w:color w:val="000000" w:themeColor="text1"/>
                <w:spacing w:val="2"/>
              </w:rPr>
              <w:t>u</w:t>
            </w:r>
            <w:r w:rsidRPr="00C6550D">
              <w:rPr>
                <w:color w:val="000000" w:themeColor="text1"/>
              </w:rPr>
              <w:t>n</w:t>
            </w:r>
            <w:r w:rsidRPr="00C6550D">
              <w:rPr>
                <w:color w:val="000000" w:themeColor="text1"/>
                <w:spacing w:val="1"/>
              </w:rPr>
              <w:t>c</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3"/>
              </w:rPr>
              <w:t>i</w:t>
            </w:r>
            <w:r w:rsidRPr="00C6550D">
              <w:rPr>
                <w:color w:val="000000" w:themeColor="text1"/>
              </w:rPr>
              <w:t>ng.</w:t>
            </w:r>
            <w:r w:rsidRPr="00C6550D">
              <w:rPr>
                <w:color w:val="000000" w:themeColor="text1"/>
                <w:spacing w:val="-16"/>
              </w:rPr>
              <w:t xml:space="preserve"> </w:t>
            </w:r>
            <w:r w:rsidRPr="00C6550D">
              <w:rPr>
                <w:color w:val="000000" w:themeColor="text1"/>
                <w:spacing w:val="4"/>
              </w:rPr>
              <w:t>(</w:t>
            </w:r>
            <w:r w:rsidRPr="00C6550D">
              <w:rPr>
                <w:color w:val="000000" w:themeColor="text1"/>
                <w:spacing w:val="-1"/>
              </w:rPr>
              <w:t>A</w:t>
            </w:r>
            <w:r w:rsidRPr="00C6550D">
              <w:rPr>
                <w:color w:val="000000" w:themeColor="text1"/>
              </w:rPr>
              <w:t>tt</w:t>
            </w:r>
            <w:r w:rsidRPr="00C6550D">
              <w:rPr>
                <w:color w:val="000000" w:themeColor="text1"/>
                <w:spacing w:val="1"/>
              </w:rPr>
              <w:t>a</w:t>
            </w:r>
            <w:r w:rsidRPr="00C6550D">
              <w:rPr>
                <w:color w:val="000000" w:themeColor="text1"/>
                <w:spacing w:val="3"/>
              </w:rPr>
              <w:t>c</w:t>
            </w:r>
            <w:r w:rsidRPr="00C6550D">
              <w:rPr>
                <w:color w:val="000000" w:themeColor="text1"/>
              </w:rPr>
              <w:t>h</w:t>
            </w:r>
            <w:r w:rsidRPr="00C6550D">
              <w:rPr>
                <w:color w:val="000000" w:themeColor="text1"/>
                <w:spacing w:val="-9"/>
              </w:rPr>
              <w:t xml:space="preserve"> </w:t>
            </w:r>
            <w:r w:rsidRPr="00C6550D">
              <w:rPr>
                <w:color w:val="000000" w:themeColor="text1"/>
                <w:w w:val="99"/>
              </w:rPr>
              <w:t xml:space="preserve">a </w:t>
            </w:r>
            <w:r w:rsidRPr="00C6550D">
              <w:rPr>
                <w:color w:val="000000" w:themeColor="text1"/>
              </w:rPr>
              <w:t>C</w:t>
            </w:r>
            <w:r w:rsidRPr="00C6550D">
              <w:rPr>
                <w:color w:val="000000" w:themeColor="text1"/>
                <w:spacing w:val="1"/>
              </w:rPr>
              <w:t>er</w:t>
            </w:r>
            <w:r w:rsidRPr="00C6550D">
              <w:rPr>
                <w:color w:val="000000" w:themeColor="text1"/>
              </w:rPr>
              <w:t>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te</w:t>
            </w:r>
            <w:r w:rsidRPr="00C6550D">
              <w:rPr>
                <w:color w:val="000000" w:themeColor="text1"/>
                <w:spacing w:val="-10"/>
              </w:rPr>
              <w:t xml:space="preserve"> </w:t>
            </w:r>
            <w:r w:rsidRPr="00C6550D">
              <w:rPr>
                <w:color w:val="000000" w:themeColor="text1"/>
                <w:spacing w:val="-1"/>
              </w:rPr>
              <w:t>f</w:t>
            </w:r>
            <w:r w:rsidRPr="00C6550D">
              <w:rPr>
                <w:color w:val="000000" w:themeColor="text1"/>
                <w:spacing w:val="1"/>
              </w:rPr>
              <w:t>r</w:t>
            </w:r>
            <w:r w:rsidRPr="00C6550D">
              <w:rPr>
                <w:color w:val="000000" w:themeColor="text1"/>
                <w:spacing w:val="4"/>
              </w:rPr>
              <w:t>o</w:t>
            </w:r>
            <w:r w:rsidRPr="00C6550D">
              <w:rPr>
                <w:color w:val="000000" w:themeColor="text1"/>
              </w:rPr>
              <w:t>m</w:t>
            </w:r>
            <w:r w:rsidRPr="00C6550D">
              <w:rPr>
                <w:color w:val="000000" w:themeColor="text1"/>
                <w:spacing w:val="-10"/>
              </w:rPr>
              <w:t xml:space="preserve"> </w:t>
            </w:r>
            <w:r w:rsidRPr="00C6550D">
              <w:rPr>
                <w:color w:val="000000" w:themeColor="text1"/>
                <w:spacing w:val="3"/>
                <w:w w:val="99"/>
              </w:rPr>
              <w:t>t</w:t>
            </w:r>
            <w:r w:rsidRPr="00C6550D">
              <w:rPr>
                <w:color w:val="000000" w:themeColor="text1"/>
                <w:w w:val="98"/>
              </w:rPr>
              <w:t>h</w:t>
            </w:r>
            <w:r w:rsidRPr="00C6550D">
              <w:rPr>
                <w:color w:val="000000" w:themeColor="text1"/>
                <w:w w:val="99"/>
              </w:rPr>
              <w:t xml:space="preserve">e </w:t>
            </w:r>
            <w:r w:rsidRPr="00C6550D">
              <w:rPr>
                <w:color w:val="000000" w:themeColor="text1"/>
                <w:spacing w:val="3"/>
                <w:w w:val="98"/>
              </w:rPr>
              <w:t>P</w:t>
            </w:r>
            <w:r w:rsidRPr="00C6550D">
              <w:rPr>
                <w:color w:val="000000" w:themeColor="text1"/>
                <w:w w:val="98"/>
              </w:rPr>
              <w:t>u</w:t>
            </w:r>
            <w:r w:rsidRPr="00C6550D">
              <w:rPr>
                <w:color w:val="000000" w:themeColor="text1"/>
                <w:spacing w:val="1"/>
                <w:w w:val="98"/>
              </w:rPr>
              <w:t>r</w:t>
            </w:r>
            <w:r w:rsidRPr="00C6550D">
              <w:rPr>
                <w:color w:val="000000" w:themeColor="text1"/>
                <w:spacing w:val="1"/>
                <w:w w:val="99"/>
              </w:rPr>
              <w:t>c</w:t>
            </w:r>
            <w:r w:rsidRPr="00C6550D">
              <w:rPr>
                <w:color w:val="000000" w:themeColor="text1"/>
                <w:w w:val="98"/>
              </w:rPr>
              <w:t>h</w:t>
            </w:r>
            <w:r w:rsidRPr="00C6550D">
              <w:rPr>
                <w:color w:val="000000" w:themeColor="text1"/>
                <w:spacing w:val="1"/>
                <w:w w:val="99"/>
              </w:rPr>
              <w:t>a</w:t>
            </w:r>
            <w:r w:rsidRPr="00C6550D">
              <w:rPr>
                <w:color w:val="000000" w:themeColor="text1"/>
                <w:w w:val="98"/>
              </w:rPr>
              <w:t>s</w:t>
            </w:r>
            <w:r w:rsidRPr="00C6550D">
              <w:rPr>
                <w:color w:val="000000" w:themeColor="text1"/>
                <w:spacing w:val="1"/>
                <w:w w:val="99"/>
              </w:rPr>
              <w:t>e</w:t>
            </w:r>
            <w:r w:rsidRPr="00C6550D">
              <w:rPr>
                <w:color w:val="000000" w:themeColor="text1"/>
                <w:spacing w:val="1"/>
                <w:w w:val="98"/>
              </w:rPr>
              <w:t>r</w:t>
            </w:r>
            <w:r w:rsidRPr="00C6550D">
              <w:rPr>
                <w:color w:val="000000" w:themeColor="text1"/>
                <w:w w:val="98"/>
              </w:rPr>
              <w:t>)</w:t>
            </w:r>
          </w:p>
        </w:tc>
      </w:tr>
      <w:tr w:rsidR="00FE7AB7" w:rsidRPr="00C6550D">
        <w:trPr>
          <w:trHeight w:hRule="exact" w:val="240"/>
        </w:trPr>
        <w:tc>
          <w:tcPr>
            <w:tcW w:w="1099"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518" w:right="400"/>
              <w:jc w:val="center"/>
              <w:rPr>
                <w:color w:val="000000" w:themeColor="text1"/>
              </w:rPr>
            </w:pPr>
            <w:r w:rsidRPr="00C6550D">
              <w:rPr>
                <w:color w:val="000000" w:themeColor="text1"/>
                <w:w w:val="98"/>
              </w:rPr>
              <w:t>1</w:t>
            </w:r>
          </w:p>
        </w:tc>
        <w:tc>
          <w:tcPr>
            <w:tcW w:w="1020"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422" w:right="420"/>
              <w:jc w:val="center"/>
              <w:rPr>
                <w:color w:val="000000" w:themeColor="text1"/>
              </w:rPr>
            </w:pPr>
            <w:r w:rsidRPr="00C6550D">
              <w:rPr>
                <w:color w:val="000000" w:themeColor="text1"/>
                <w:w w:val="95"/>
              </w:rPr>
              <w:t>2</w:t>
            </w:r>
          </w:p>
        </w:tc>
        <w:tc>
          <w:tcPr>
            <w:tcW w:w="1241"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571" w:right="489"/>
              <w:jc w:val="center"/>
              <w:rPr>
                <w:color w:val="000000" w:themeColor="text1"/>
              </w:rPr>
            </w:pPr>
            <w:r w:rsidRPr="00C6550D">
              <w:rPr>
                <w:color w:val="000000" w:themeColor="text1"/>
                <w:w w:val="98"/>
              </w:rPr>
              <w:t>3</w:t>
            </w:r>
          </w:p>
        </w:tc>
        <w:tc>
          <w:tcPr>
            <w:tcW w:w="881"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398" w:right="302"/>
              <w:jc w:val="center"/>
              <w:rPr>
                <w:color w:val="000000" w:themeColor="text1"/>
              </w:rPr>
            </w:pPr>
            <w:r w:rsidRPr="00C6550D">
              <w:rPr>
                <w:color w:val="000000" w:themeColor="text1"/>
                <w:w w:val="98"/>
              </w:rPr>
              <w:t>4</w:t>
            </w:r>
          </w:p>
        </w:tc>
        <w:tc>
          <w:tcPr>
            <w:tcW w:w="1440"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667" w:right="592"/>
              <w:jc w:val="center"/>
              <w:rPr>
                <w:color w:val="000000" w:themeColor="text1"/>
              </w:rPr>
            </w:pPr>
            <w:r w:rsidRPr="00C6550D">
              <w:rPr>
                <w:color w:val="000000" w:themeColor="text1"/>
                <w:w w:val="98"/>
              </w:rPr>
              <w:t>5</w:t>
            </w:r>
          </w:p>
        </w:tc>
        <w:tc>
          <w:tcPr>
            <w:tcW w:w="1320"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619" w:right="520"/>
              <w:jc w:val="center"/>
              <w:rPr>
                <w:color w:val="000000" w:themeColor="text1"/>
              </w:rPr>
            </w:pPr>
            <w:r w:rsidRPr="00C6550D">
              <w:rPr>
                <w:color w:val="000000" w:themeColor="text1"/>
                <w:w w:val="98"/>
              </w:rPr>
              <w:t>6</w:t>
            </w:r>
          </w:p>
        </w:tc>
        <w:tc>
          <w:tcPr>
            <w:tcW w:w="2318" w:type="dxa"/>
            <w:tcBorders>
              <w:top w:val="single" w:sz="5" w:space="0" w:color="000000"/>
              <w:left w:val="single" w:sz="5" w:space="0" w:color="000000"/>
              <w:bottom w:val="single" w:sz="5" w:space="0" w:color="000000"/>
              <w:right w:val="single" w:sz="5" w:space="0" w:color="000000"/>
            </w:tcBorders>
          </w:tcPr>
          <w:p w:rsidR="00FE7AB7" w:rsidRPr="00C6550D" w:rsidRDefault="002B432B">
            <w:pPr>
              <w:spacing w:line="220" w:lineRule="exact"/>
              <w:ind w:left="1118" w:right="1020"/>
              <w:jc w:val="center"/>
              <w:rPr>
                <w:color w:val="000000" w:themeColor="text1"/>
              </w:rPr>
            </w:pPr>
            <w:r w:rsidRPr="00C6550D">
              <w:rPr>
                <w:color w:val="000000" w:themeColor="text1"/>
                <w:w w:val="98"/>
              </w:rPr>
              <w:t>7</w:t>
            </w:r>
          </w:p>
        </w:tc>
      </w:tr>
      <w:tr w:rsidR="00FE7AB7" w:rsidRPr="00C6550D">
        <w:trPr>
          <w:trHeight w:hRule="exact" w:val="240"/>
        </w:trPr>
        <w:tc>
          <w:tcPr>
            <w:tcW w:w="1099"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02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241"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881"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44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32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2318"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r>
      <w:tr w:rsidR="00FE7AB7" w:rsidRPr="00C6550D">
        <w:trPr>
          <w:trHeight w:hRule="exact" w:val="242"/>
        </w:trPr>
        <w:tc>
          <w:tcPr>
            <w:tcW w:w="1099"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02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241"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881"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44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32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2318"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r>
      <w:tr w:rsidR="00FE7AB7" w:rsidRPr="00C6550D">
        <w:trPr>
          <w:trHeight w:hRule="exact" w:val="240"/>
        </w:trPr>
        <w:tc>
          <w:tcPr>
            <w:tcW w:w="1099"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02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241"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881"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44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32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2318"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r>
      <w:tr w:rsidR="00FE7AB7" w:rsidRPr="00C6550D">
        <w:trPr>
          <w:trHeight w:hRule="exact" w:val="242"/>
        </w:trPr>
        <w:tc>
          <w:tcPr>
            <w:tcW w:w="1099"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02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241"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881"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44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32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2318"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r>
      <w:tr w:rsidR="00FE7AB7" w:rsidRPr="00C6550D">
        <w:trPr>
          <w:trHeight w:hRule="exact" w:val="240"/>
        </w:trPr>
        <w:tc>
          <w:tcPr>
            <w:tcW w:w="1099"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02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241"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881"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44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32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2318"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r>
      <w:tr w:rsidR="00FE7AB7" w:rsidRPr="00C6550D">
        <w:trPr>
          <w:trHeight w:hRule="exact" w:val="242"/>
        </w:trPr>
        <w:tc>
          <w:tcPr>
            <w:tcW w:w="1099"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02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241"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881"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44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1320"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c>
          <w:tcPr>
            <w:tcW w:w="2318" w:type="dxa"/>
            <w:tcBorders>
              <w:top w:val="single" w:sz="5" w:space="0" w:color="000000"/>
              <w:left w:val="single" w:sz="5" w:space="0" w:color="000000"/>
              <w:bottom w:val="single" w:sz="5" w:space="0" w:color="000000"/>
              <w:right w:val="single" w:sz="5" w:space="0" w:color="000000"/>
            </w:tcBorders>
          </w:tcPr>
          <w:p w:rsidR="00FE7AB7" w:rsidRPr="00C6550D" w:rsidRDefault="00FE7AB7">
            <w:pPr>
              <w:rPr>
                <w:color w:val="000000" w:themeColor="text1"/>
              </w:rPr>
            </w:pPr>
          </w:p>
        </w:tc>
      </w:tr>
    </w:tbl>
    <w:p w:rsidR="00FE7AB7" w:rsidRPr="00C6550D" w:rsidRDefault="00FE7AB7">
      <w:pPr>
        <w:spacing w:before="5" w:line="120" w:lineRule="exact"/>
        <w:rPr>
          <w:color w:val="000000" w:themeColor="text1"/>
          <w:sz w:val="13"/>
          <w:szCs w:val="13"/>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2B432B">
      <w:pPr>
        <w:spacing w:before="24"/>
        <w:ind w:left="240"/>
        <w:rPr>
          <w:color w:val="000000" w:themeColor="text1"/>
        </w:rPr>
        <w:sectPr w:rsidR="00FE7AB7" w:rsidRPr="00C6550D">
          <w:pgSz w:w="12240" w:h="15840"/>
          <w:pgMar w:top="1240" w:right="1480" w:bottom="280" w:left="1200" w:header="0" w:footer="433" w:gutter="0"/>
          <w:cols w:space="720"/>
        </w:sectPr>
      </w:pPr>
      <w:r w:rsidRPr="00C6550D">
        <w:rPr>
          <w:color w:val="000000" w:themeColor="text1"/>
          <w:spacing w:val="1"/>
        </w:rPr>
        <w:t>S</w:t>
      </w:r>
      <w:r w:rsidRPr="00C6550D">
        <w:rPr>
          <w:color w:val="000000" w:themeColor="text1"/>
        </w:rPr>
        <w:t>i</w:t>
      </w:r>
      <w:r w:rsidRPr="00C6550D">
        <w:rPr>
          <w:color w:val="000000" w:themeColor="text1"/>
          <w:spacing w:val="2"/>
        </w:rPr>
        <w:t>g</w:t>
      </w:r>
      <w:r w:rsidRPr="00C6550D">
        <w:rPr>
          <w:color w:val="000000" w:themeColor="text1"/>
        </w:rPr>
        <w:t>n</w:t>
      </w:r>
      <w:r w:rsidRPr="00C6550D">
        <w:rPr>
          <w:color w:val="000000" w:themeColor="text1"/>
          <w:spacing w:val="1"/>
        </w:rPr>
        <w:t>a</w:t>
      </w:r>
      <w:r w:rsidRPr="00C6550D">
        <w:rPr>
          <w:color w:val="000000" w:themeColor="text1"/>
          <w:spacing w:val="3"/>
        </w:rPr>
        <w:t>t</w:t>
      </w:r>
      <w:r w:rsidRPr="00C6550D">
        <w:rPr>
          <w:color w:val="000000" w:themeColor="text1"/>
        </w:rPr>
        <w:t>u</w:t>
      </w:r>
      <w:r w:rsidRPr="00C6550D">
        <w:rPr>
          <w:color w:val="000000" w:themeColor="text1"/>
          <w:spacing w:val="1"/>
        </w:rPr>
        <w:t>r</w:t>
      </w:r>
      <w:r w:rsidRPr="00C6550D">
        <w:rPr>
          <w:color w:val="000000" w:themeColor="text1"/>
        </w:rPr>
        <w:t>e</w:t>
      </w:r>
      <w:r w:rsidRPr="00C6550D">
        <w:rPr>
          <w:color w:val="000000" w:themeColor="text1"/>
          <w:spacing w:val="-11"/>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spacing w:val="1"/>
        </w:rPr>
        <w:t>Sea</w:t>
      </w:r>
      <w:r w:rsidRPr="00C6550D">
        <w:rPr>
          <w:color w:val="000000" w:themeColor="text1"/>
        </w:rPr>
        <w:t>l</w:t>
      </w:r>
      <w:r w:rsidRPr="00C6550D">
        <w:rPr>
          <w:color w:val="000000" w:themeColor="text1"/>
          <w:spacing w:val="-4"/>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erer</w:t>
      </w:r>
      <w:r w:rsidRPr="00C6550D">
        <w:rPr>
          <w:color w:val="000000" w:themeColor="text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w:t>
      </w:r>
    </w:p>
    <w:p w:rsidR="00FE7AB7" w:rsidRPr="00C6550D" w:rsidRDefault="00FE7AB7">
      <w:pPr>
        <w:spacing w:line="200" w:lineRule="exact"/>
        <w:rPr>
          <w:color w:val="000000" w:themeColor="text1"/>
        </w:rPr>
      </w:pPr>
    </w:p>
    <w:p w:rsidR="00FE7AB7" w:rsidRPr="00C6550D" w:rsidRDefault="00FE7AB7">
      <w:pPr>
        <w:spacing w:before="1" w:line="220" w:lineRule="exact"/>
        <w:rPr>
          <w:color w:val="000000" w:themeColor="text1"/>
          <w:sz w:val="22"/>
          <w:szCs w:val="22"/>
        </w:rPr>
      </w:pPr>
    </w:p>
    <w:p w:rsidR="00FE7AB7" w:rsidRPr="00C6550D" w:rsidRDefault="002B432B">
      <w:pPr>
        <w:ind w:left="1556" w:right="1552"/>
        <w:jc w:val="center"/>
        <w:rPr>
          <w:color w:val="000000" w:themeColor="text1"/>
          <w:sz w:val="18"/>
          <w:szCs w:val="18"/>
        </w:rPr>
      </w:pPr>
      <w:r w:rsidRPr="00C6550D">
        <w:rPr>
          <w:b/>
          <w:color w:val="000000" w:themeColor="text1"/>
          <w:spacing w:val="-1"/>
          <w:sz w:val="18"/>
          <w:szCs w:val="18"/>
          <w:u w:val="single" w:color="000000"/>
        </w:rPr>
        <w:t>S</w:t>
      </w:r>
      <w:r w:rsidRPr="00C6550D">
        <w:rPr>
          <w:b/>
          <w:color w:val="000000" w:themeColor="text1"/>
          <w:sz w:val="18"/>
          <w:szCs w:val="18"/>
          <w:u w:val="single" w:color="000000"/>
        </w:rPr>
        <w:t>E</w:t>
      </w:r>
      <w:r w:rsidRPr="00C6550D">
        <w:rPr>
          <w:b/>
          <w:color w:val="000000" w:themeColor="text1"/>
          <w:spacing w:val="2"/>
          <w:sz w:val="18"/>
          <w:szCs w:val="18"/>
          <w:u w:val="single" w:color="000000"/>
        </w:rPr>
        <w:t>C</w:t>
      </w:r>
      <w:r w:rsidRPr="00C6550D">
        <w:rPr>
          <w:b/>
          <w:color w:val="000000" w:themeColor="text1"/>
          <w:sz w:val="18"/>
          <w:szCs w:val="18"/>
          <w:u w:val="single" w:color="000000"/>
        </w:rPr>
        <w:t>T</w:t>
      </w:r>
      <w:r w:rsidRPr="00C6550D">
        <w:rPr>
          <w:b/>
          <w:color w:val="000000" w:themeColor="text1"/>
          <w:spacing w:val="-1"/>
          <w:sz w:val="18"/>
          <w:szCs w:val="18"/>
          <w:u w:val="single" w:color="000000"/>
        </w:rPr>
        <w:t>I</w:t>
      </w:r>
      <w:r w:rsidRPr="00C6550D">
        <w:rPr>
          <w:b/>
          <w:color w:val="000000" w:themeColor="text1"/>
          <w:spacing w:val="3"/>
          <w:sz w:val="18"/>
          <w:szCs w:val="18"/>
          <w:u w:val="single" w:color="000000"/>
        </w:rPr>
        <w:t>O</w:t>
      </w:r>
      <w:r w:rsidRPr="00C6550D">
        <w:rPr>
          <w:b/>
          <w:color w:val="000000" w:themeColor="text1"/>
          <w:sz w:val="18"/>
          <w:szCs w:val="18"/>
          <w:u w:val="single" w:color="000000"/>
        </w:rPr>
        <w:t>N</w:t>
      </w:r>
      <w:r w:rsidRPr="00C6550D">
        <w:rPr>
          <w:b/>
          <w:color w:val="000000" w:themeColor="text1"/>
          <w:spacing w:val="34"/>
          <w:sz w:val="18"/>
          <w:szCs w:val="18"/>
          <w:u w:val="single" w:color="000000"/>
        </w:rPr>
        <w:t xml:space="preserve"> </w:t>
      </w:r>
      <w:r w:rsidRPr="00C6550D">
        <w:rPr>
          <w:b/>
          <w:color w:val="000000" w:themeColor="text1"/>
          <w:spacing w:val="2"/>
          <w:sz w:val="18"/>
          <w:szCs w:val="18"/>
          <w:u w:val="single" w:color="000000"/>
        </w:rPr>
        <w:t>X</w:t>
      </w:r>
      <w:r w:rsidRPr="00C6550D">
        <w:rPr>
          <w:b/>
          <w:color w:val="000000" w:themeColor="text1"/>
          <w:spacing w:val="-1"/>
          <w:sz w:val="18"/>
          <w:szCs w:val="18"/>
          <w:u w:val="single" w:color="000000"/>
        </w:rPr>
        <w:t>I</w:t>
      </w:r>
      <w:r w:rsidRPr="00C6550D">
        <w:rPr>
          <w:b/>
          <w:color w:val="000000" w:themeColor="text1"/>
          <w:spacing w:val="2"/>
          <w:sz w:val="18"/>
          <w:szCs w:val="18"/>
          <w:u w:val="single" w:color="000000"/>
        </w:rPr>
        <w:t>I</w:t>
      </w:r>
      <w:r w:rsidRPr="00C6550D">
        <w:rPr>
          <w:b/>
          <w:color w:val="000000" w:themeColor="text1"/>
          <w:spacing w:val="-1"/>
          <w:sz w:val="18"/>
          <w:szCs w:val="18"/>
          <w:u w:val="single" w:color="000000"/>
        </w:rPr>
        <w:t>I</w:t>
      </w:r>
      <w:r w:rsidRPr="00C6550D">
        <w:rPr>
          <w:b/>
          <w:color w:val="000000" w:themeColor="text1"/>
          <w:sz w:val="18"/>
          <w:szCs w:val="18"/>
          <w:u w:val="single" w:color="000000"/>
        </w:rPr>
        <w:t>:-</w:t>
      </w:r>
      <w:r w:rsidRPr="00C6550D">
        <w:rPr>
          <w:b/>
          <w:color w:val="000000" w:themeColor="text1"/>
          <w:spacing w:val="21"/>
          <w:sz w:val="18"/>
          <w:szCs w:val="18"/>
          <w:u w:val="single" w:color="000000"/>
        </w:rPr>
        <w:t xml:space="preserve"> </w:t>
      </w:r>
      <w:r w:rsidRPr="00C6550D">
        <w:rPr>
          <w:b/>
          <w:color w:val="000000" w:themeColor="text1"/>
          <w:spacing w:val="3"/>
          <w:w w:val="103"/>
          <w:sz w:val="18"/>
          <w:szCs w:val="18"/>
          <w:u w:val="single" w:color="000000"/>
        </w:rPr>
        <w:t>M</w:t>
      </w:r>
      <w:r w:rsidRPr="00C6550D">
        <w:rPr>
          <w:b/>
          <w:color w:val="000000" w:themeColor="text1"/>
          <w:spacing w:val="2"/>
          <w:w w:val="103"/>
          <w:sz w:val="18"/>
          <w:szCs w:val="18"/>
          <w:u w:val="single" w:color="000000"/>
        </w:rPr>
        <w:t>A</w:t>
      </w:r>
      <w:r w:rsidRPr="00C6550D">
        <w:rPr>
          <w:b/>
          <w:color w:val="000000" w:themeColor="text1"/>
          <w:spacing w:val="-1"/>
          <w:w w:val="103"/>
          <w:sz w:val="18"/>
          <w:szCs w:val="18"/>
          <w:u w:val="single" w:color="000000"/>
        </w:rPr>
        <w:t>N</w:t>
      </w:r>
      <w:r w:rsidRPr="00C6550D">
        <w:rPr>
          <w:b/>
          <w:color w:val="000000" w:themeColor="text1"/>
          <w:spacing w:val="2"/>
          <w:w w:val="103"/>
          <w:sz w:val="18"/>
          <w:szCs w:val="18"/>
          <w:u w:val="single" w:color="000000"/>
        </w:rPr>
        <w:t>U</w:t>
      </w:r>
      <w:r w:rsidRPr="00C6550D">
        <w:rPr>
          <w:b/>
          <w:color w:val="000000" w:themeColor="text1"/>
          <w:spacing w:val="1"/>
          <w:w w:val="103"/>
          <w:sz w:val="18"/>
          <w:szCs w:val="18"/>
          <w:u w:val="single" w:color="000000"/>
        </w:rPr>
        <w:t>F</w:t>
      </w:r>
      <w:r w:rsidRPr="00C6550D">
        <w:rPr>
          <w:b/>
          <w:color w:val="000000" w:themeColor="text1"/>
          <w:spacing w:val="2"/>
          <w:w w:val="103"/>
          <w:sz w:val="18"/>
          <w:szCs w:val="18"/>
          <w:u w:val="single" w:color="000000"/>
        </w:rPr>
        <w:t>A</w:t>
      </w:r>
      <w:r w:rsidRPr="00C6550D">
        <w:rPr>
          <w:b/>
          <w:color w:val="000000" w:themeColor="text1"/>
          <w:spacing w:val="-1"/>
          <w:w w:val="103"/>
          <w:sz w:val="18"/>
          <w:szCs w:val="18"/>
          <w:u w:val="single" w:color="000000"/>
        </w:rPr>
        <w:t>C</w:t>
      </w:r>
      <w:r w:rsidRPr="00C6550D">
        <w:rPr>
          <w:b/>
          <w:color w:val="000000" w:themeColor="text1"/>
          <w:w w:val="103"/>
          <w:sz w:val="18"/>
          <w:szCs w:val="18"/>
          <w:u w:val="single" w:color="000000"/>
        </w:rPr>
        <w:t>T</w:t>
      </w:r>
      <w:r w:rsidRPr="00C6550D">
        <w:rPr>
          <w:b/>
          <w:color w:val="000000" w:themeColor="text1"/>
          <w:spacing w:val="-1"/>
          <w:w w:val="103"/>
          <w:sz w:val="18"/>
          <w:szCs w:val="18"/>
          <w:u w:val="single" w:color="000000"/>
        </w:rPr>
        <w:t>U</w:t>
      </w:r>
      <w:r w:rsidRPr="00C6550D">
        <w:rPr>
          <w:b/>
          <w:color w:val="000000" w:themeColor="text1"/>
          <w:spacing w:val="4"/>
          <w:w w:val="103"/>
          <w:sz w:val="18"/>
          <w:szCs w:val="18"/>
          <w:u w:val="single" w:color="000000"/>
        </w:rPr>
        <w:t>R</w:t>
      </w:r>
      <w:r w:rsidRPr="00C6550D">
        <w:rPr>
          <w:b/>
          <w:color w:val="000000" w:themeColor="text1"/>
          <w:w w:val="103"/>
          <w:sz w:val="18"/>
          <w:szCs w:val="18"/>
          <w:u w:val="single" w:color="000000"/>
        </w:rPr>
        <w:t>E</w:t>
      </w:r>
      <w:r w:rsidRPr="00C6550D">
        <w:rPr>
          <w:b/>
          <w:color w:val="000000" w:themeColor="text1"/>
          <w:spacing w:val="-1"/>
          <w:w w:val="103"/>
          <w:sz w:val="18"/>
          <w:szCs w:val="18"/>
          <w:u w:val="single" w:color="000000"/>
        </w:rPr>
        <w:t>RS</w:t>
      </w:r>
      <w:r w:rsidRPr="00C6550D">
        <w:rPr>
          <w:b/>
          <w:color w:val="000000" w:themeColor="text1"/>
          <w:w w:val="103"/>
          <w:sz w:val="18"/>
          <w:szCs w:val="18"/>
          <w:u w:val="single" w:color="000000"/>
        </w:rPr>
        <w:t>'</w:t>
      </w:r>
      <w:r w:rsidRPr="00C6550D">
        <w:rPr>
          <w:b/>
          <w:color w:val="000000" w:themeColor="text1"/>
          <w:spacing w:val="19"/>
          <w:w w:val="103"/>
          <w:sz w:val="18"/>
          <w:szCs w:val="18"/>
          <w:u w:val="single" w:color="000000"/>
        </w:rPr>
        <w:t xml:space="preserve"> </w:t>
      </w:r>
      <w:r w:rsidRPr="00C6550D">
        <w:rPr>
          <w:b/>
          <w:color w:val="000000" w:themeColor="text1"/>
          <w:spacing w:val="2"/>
          <w:w w:val="103"/>
          <w:sz w:val="18"/>
          <w:szCs w:val="18"/>
          <w:u w:val="single" w:color="000000"/>
        </w:rPr>
        <w:t>AU</w:t>
      </w:r>
      <w:r w:rsidRPr="00C6550D">
        <w:rPr>
          <w:b/>
          <w:color w:val="000000" w:themeColor="text1"/>
          <w:w w:val="103"/>
          <w:sz w:val="18"/>
          <w:szCs w:val="18"/>
          <w:u w:val="single" w:color="000000"/>
        </w:rPr>
        <w:t>T</w:t>
      </w:r>
      <w:r w:rsidRPr="00C6550D">
        <w:rPr>
          <w:b/>
          <w:color w:val="000000" w:themeColor="text1"/>
          <w:spacing w:val="1"/>
          <w:w w:val="103"/>
          <w:sz w:val="18"/>
          <w:szCs w:val="18"/>
          <w:u w:val="single" w:color="000000"/>
        </w:rPr>
        <w:t>HO</w:t>
      </w:r>
      <w:r w:rsidRPr="00C6550D">
        <w:rPr>
          <w:b/>
          <w:color w:val="000000" w:themeColor="text1"/>
          <w:spacing w:val="-1"/>
          <w:w w:val="103"/>
          <w:sz w:val="18"/>
          <w:szCs w:val="18"/>
          <w:u w:val="single" w:color="000000"/>
        </w:rPr>
        <w:t>R</w:t>
      </w:r>
      <w:r w:rsidRPr="00C6550D">
        <w:rPr>
          <w:b/>
          <w:color w:val="000000" w:themeColor="text1"/>
          <w:spacing w:val="4"/>
          <w:w w:val="103"/>
          <w:sz w:val="18"/>
          <w:szCs w:val="18"/>
          <w:u w:val="single" w:color="000000"/>
        </w:rPr>
        <w:t>I</w:t>
      </w:r>
      <w:r w:rsidRPr="00C6550D">
        <w:rPr>
          <w:b/>
          <w:color w:val="000000" w:themeColor="text1"/>
          <w:spacing w:val="-2"/>
          <w:w w:val="103"/>
          <w:sz w:val="18"/>
          <w:szCs w:val="18"/>
          <w:u w:val="single" w:color="000000"/>
        </w:rPr>
        <w:t>Z</w:t>
      </w:r>
      <w:r w:rsidRPr="00C6550D">
        <w:rPr>
          <w:b/>
          <w:color w:val="000000" w:themeColor="text1"/>
          <w:spacing w:val="4"/>
          <w:w w:val="103"/>
          <w:sz w:val="18"/>
          <w:szCs w:val="18"/>
          <w:u w:val="single" w:color="000000"/>
        </w:rPr>
        <w:t>A</w:t>
      </w:r>
      <w:r w:rsidRPr="00C6550D">
        <w:rPr>
          <w:b/>
          <w:color w:val="000000" w:themeColor="text1"/>
          <w:w w:val="103"/>
          <w:sz w:val="18"/>
          <w:szCs w:val="18"/>
          <w:u w:val="single" w:color="000000"/>
        </w:rPr>
        <w:t>T</w:t>
      </w:r>
      <w:r w:rsidRPr="00C6550D">
        <w:rPr>
          <w:b/>
          <w:color w:val="000000" w:themeColor="text1"/>
          <w:spacing w:val="2"/>
          <w:w w:val="103"/>
          <w:sz w:val="18"/>
          <w:szCs w:val="18"/>
          <w:u w:val="single" w:color="000000"/>
        </w:rPr>
        <w:t>I</w:t>
      </w:r>
      <w:r w:rsidRPr="00C6550D">
        <w:rPr>
          <w:b/>
          <w:color w:val="000000" w:themeColor="text1"/>
          <w:spacing w:val="1"/>
          <w:w w:val="103"/>
          <w:sz w:val="18"/>
          <w:szCs w:val="18"/>
          <w:u w:val="single" w:color="000000"/>
        </w:rPr>
        <w:t>O</w:t>
      </w:r>
      <w:r w:rsidRPr="00C6550D">
        <w:rPr>
          <w:b/>
          <w:color w:val="000000" w:themeColor="text1"/>
          <w:w w:val="103"/>
          <w:sz w:val="18"/>
          <w:szCs w:val="18"/>
          <w:u w:val="single" w:color="000000"/>
        </w:rPr>
        <w:t>N</w:t>
      </w:r>
      <w:r w:rsidRPr="00C6550D">
        <w:rPr>
          <w:b/>
          <w:color w:val="000000" w:themeColor="text1"/>
          <w:spacing w:val="16"/>
          <w:w w:val="103"/>
          <w:sz w:val="18"/>
          <w:szCs w:val="18"/>
          <w:u w:val="single" w:color="000000"/>
        </w:rPr>
        <w:t xml:space="preserve"> </w:t>
      </w:r>
      <w:r w:rsidRPr="00C6550D">
        <w:rPr>
          <w:b/>
          <w:color w:val="000000" w:themeColor="text1"/>
          <w:spacing w:val="1"/>
          <w:w w:val="103"/>
          <w:sz w:val="18"/>
          <w:szCs w:val="18"/>
          <w:u w:val="single" w:color="000000"/>
        </w:rPr>
        <w:t>FO</w:t>
      </w:r>
      <w:r w:rsidRPr="00C6550D">
        <w:rPr>
          <w:b/>
          <w:color w:val="000000" w:themeColor="text1"/>
          <w:spacing w:val="2"/>
          <w:w w:val="103"/>
          <w:sz w:val="18"/>
          <w:szCs w:val="18"/>
          <w:u w:val="single" w:color="000000"/>
        </w:rPr>
        <w:t>R</w:t>
      </w:r>
      <w:r w:rsidRPr="00C6550D">
        <w:rPr>
          <w:b/>
          <w:color w:val="000000" w:themeColor="text1"/>
          <w:spacing w:val="3"/>
          <w:w w:val="103"/>
          <w:sz w:val="18"/>
          <w:szCs w:val="18"/>
          <w:u w:val="single" w:color="000000"/>
        </w:rPr>
        <w:t>M</w:t>
      </w:r>
      <w:r w:rsidRPr="00C6550D">
        <w:rPr>
          <w:b/>
          <w:color w:val="000000" w:themeColor="text1"/>
          <w:w w:val="103"/>
          <w:sz w:val="18"/>
          <w:szCs w:val="18"/>
          <w:u w:val="single" w:color="000000"/>
        </w:rPr>
        <w:t>*</w:t>
      </w:r>
    </w:p>
    <w:p w:rsidR="00FE7AB7" w:rsidRPr="00C6550D" w:rsidRDefault="002B432B">
      <w:pPr>
        <w:spacing w:before="93"/>
        <w:ind w:left="2280" w:right="2276"/>
        <w:jc w:val="center"/>
        <w:rPr>
          <w:color w:val="000000" w:themeColor="text1"/>
          <w:sz w:val="18"/>
          <w:szCs w:val="18"/>
        </w:rPr>
      </w:pPr>
      <w:r w:rsidRPr="00C6550D">
        <w:rPr>
          <w:color w:val="000000" w:themeColor="text1"/>
          <w:spacing w:val="2"/>
          <w:sz w:val="18"/>
          <w:szCs w:val="18"/>
        </w:rPr>
        <w:t>(P</w:t>
      </w:r>
      <w:r w:rsidRPr="00C6550D">
        <w:rPr>
          <w:color w:val="000000" w:themeColor="text1"/>
          <w:spacing w:val="1"/>
          <w:sz w:val="18"/>
          <w:szCs w:val="18"/>
        </w:rPr>
        <w:t>l</w:t>
      </w:r>
      <w:r w:rsidRPr="00C6550D">
        <w:rPr>
          <w:color w:val="000000" w:themeColor="text1"/>
          <w:spacing w:val="-2"/>
          <w:sz w:val="18"/>
          <w:szCs w:val="18"/>
        </w:rPr>
        <w:t>e</w:t>
      </w:r>
      <w:r w:rsidRPr="00C6550D">
        <w:rPr>
          <w:color w:val="000000" w:themeColor="text1"/>
          <w:spacing w:val="1"/>
          <w:sz w:val="18"/>
          <w:szCs w:val="18"/>
        </w:rPr>
        <w:t>a</w:t>
      </w:r>
      <w:r w:rsidRPr="00C6550D">
        <w:rPr>
          <w:color w:val="000000" w:themeColor="text1"/>
          <w:spacing w:val="-1"/>
          <w:sz w:val="18"/>
          <w:szCs w:val="18"/>
        </w:rPr>
        <w:t>s</w:t>
      </w:r>
      <w:r w:rsidRPr="00C6550D">
        <w:rPr>
          <w:color w:val="000000" w:themeColor="text1"/>
          <w:sz w:val="18"/>
          <w:szCs w:val="18"/>
        </w:rPr>
        <w:t>e</w:t>
      </w:r>
      <w:r w:rsidRPr="00C6550D">
        <w:rPr>
          <w:color w:val="000000" w:themeColor="text1"/>
          <w:spacing w:val="25"/>
          <w:sz w:val="18"/>
          <w:szCs w:val="18"/>
        </w:rPr>
        <w:t xml:space="preserve"> </w:t>
      </w:r>
      <w:r w:rsidRPr="00C6550D">
        <w:rPr>
          <w:color w:val="000000" w:themeColor="text1"/>
          <w:spacing w:val="-1"/>
          <w:sz w:val="18"/>
          <w:szCs w:val="18"/>
        </w:rPr>
        <w:t>s</w:t>
      </w:r>
      <w:r w:rsidRPr="00C6550D">
        <w:rPr>
          <w:color w:val="000000" w:themeColor="text1"/>
          <w:spacing w:val="1"/>
          <w:sz w:val="18"/>
          <w:szCs w:val="18"/>
        </w:rPr>
        <w:t>e</w:t>
      </w:r>
      <w:r w:rsidRPr="00C6550D">
        <w:rPr>
          <w:color w:val="000000" w:themeColor="text1"/>
          <w:sz w:val="18"/>
          <w:szCs w:val="18"/>
        </w:rPr>
        <w:t>e</w:t>
      </w:r>
      <w:r w:rsidRPr="00C6550D">
        <w:rPr>
          <w:color w:val="000000" w:themeColor="text1"/>
          <w:spacing w:val="13"/>
          <w:sz w:val="18"/>
          <w:szCs w:val="18"/>
        </w:rPr>
        <w:t xml:space="preserve"> </w:t>
      </w:r>
      <w:r w:rsidRPr="00C6550D">
        <w:rPr>
          <w:color w:val="000000" w:themeColor="text1"/>
          <w:spacing w:val="-2"/>
          <w:sz w:val="18"/>
          <w:szCs w:val="18"/>
        </w:rPr>
        <w:t>C</w:t>
      </w:r>
      <w:r w:rsidRPr="00C6550D">
        <w:rPr>
          <w:color w:val="000000" w:themeColor="text1"/>
          <w:spacing w:val="1"/>
          <w:sz w:val="18"/>
          <w:szCs w:val="18"/>
        </w:rPr>
        <w:t>la</w:t>
      </w:r>
      <w:r w:rsidRPr="00C6550D">
        <w:rPr>
          <w:color w:val="000000" w:themeColor="text1"/>
          <w:sz w:val="18"/>
          <w:szCs w:val="18"/>
        </w:rPr>
        <w:t>u</w:t>
      </w:r>
      <w:r w:rsidRPr="00C6550D">
        <w:rPr>
          <w:color w:val="000000" w:themeColor="text1"/>
          <w:spacing w:val="2"/>
          <w:sz w:val="18"/>
          <w:szCs w:val="18"/>
        </w:rPr>
        <w:t>s</w:t>
      </w:r>
      <w:r w:rsidRPr="00C6550D">
        <w:rPr>
          <w:color w:val="000000" w:themeColor="text1"/>
          <w:sz w:val="18"/>
          <w:szCs w:val="18"/>
        </w:rPr>
        <w:t>e</w:t>
      </w:r>
      <w:r w:rsidRPr="00C6550D">
        <w:rPr>
          <w:color w:val="000000" w:themeColor="text1"/>
          <w:spacing w:val="21"/>
          <w:sz w:val="18"/>
          <w:szCs w:val="18"/>
        </w:rPr>
        <w:t xml:space="preserve"> </w:t>
      </w:r>
      <w:r w:rsidRPr="00C6550D">
        <w:rPr>
          <w:color w:val="000000" w:themeColor="text1"/>
          <w:spacing w:val="2"/>
          <w:sz w:val="18"/>
          <w:szCs w:val="18"/>
        </w:rPr>
        <w:t>1</w:t>
      </w:r>
      <w:r w:rsidRPr="00C6550D">
        <w:rPr>
          <w:color w:val="000000" w:themeColor="text1"/>
          <w:sz w:val="18"/>
          <w:szCs w:val="18"/>
        </w:rPr>
        <w:t>1</w:t>
      </w:r>
      <w:r w:rsidRPr="00C6550D">
        <w:rPr>
          <w:color w:val="000000" w:themeColor="text1"/>
          <w:spacing w:val="1"/>
          <w:sz w:val="18"/>
          <w:szCs w:val="18"/>
        </w:rPr>
        <w:t>.</w:t>
      </w:r>
      <w:r w:rsidRPr="00C6550D">
        <w:rPr>
          <w:color w:val="000000" w:themeColor="text1"/>
          <w:spacing w:val="2"/>
          <w:sz w:val="18"/>
          <w:szCs w:val="18"/>
        </w:rPr>
        <w:t>2</w:t>
      </w:r>
      <w:r w:rsidRPr="00C6550D">
        <w:rPr>
          <w:color w:val="000000" w:themeColor="text1"/>
          <w:sz w:val="18"/>
          <w:szCs w:val="18"/>
        </w:rPr>
        <w:t>(</w:t>
      </w:r>
      <w:r w:rsidRPr="00C6550D">
        <w:rPr>
          <w:color w:val="000000" w:themeColor="text1"/>
          <w:spacing w:val="1"/>
          <w:sz w:val="18"/>
          <w:szCs w:val="18"/>
        </w:rPr>
        <w:t>a</w:t>
      </w:r>
      <w:r w:rsidRPr="00C6550D">
        <w:rPr>
          <w:color w:val="000000" w:themeColor="text1"/>
          <w:sz w:val="18"/>
          <w:szCs w:val="18"/>
        </w:rPr>
        <w:t>)</w:t>
      </w:r>
      <w:r w:rsidRPr="00C6550D">
        <w:rPr>
          <w:color w:val="000000" w:themeColor="text1"/>
          <w:spacing w:val="22"/>
          <w:sz w:val="18"/>
          <w:szCs w:val="18"/>
        </w:rPr>
        <w:t xml:space="preserve"> </w:t>
      </w:r>
      <w:r w:rsidRPr="00C6550D">
        <w:rPr>
          <w:color w:val="000000" w:themeColor="text1"/>
          <w:spacing w:val="2"/>
          <w:sz w:val="18"/>
          <w:szCs w:val="18"/>
        </w:rPr>
        <w:t>o</w:t>
      </w:r>
      <w:r w:rsidRPr="00C6550D">
        <w:rPr>
          <w:color w:val="000000" w:themeColor="text1"/>
          <w:sz w:val="18"/>
          <w:szCs w:val="18"/>
        </w:rPr>
        <w:t>f</w:t>
      </w:r>
      <w:r w:rsidRPr="00C6550D">
        <w:rPr>
          <w:color w:val="000000" w:themeColor="text1"/>
          <w:spacing w:val="7"/>
          <w:sz w:val="18"/>
          <w:szCs w:val="18"/>
        </w:rPr>
        <w:t xml:space="preserve"> </w:t>
      </w:r>
      <w:r w:rsidRPr="00C6550D">
        <w:rPr>
          <w:color w:val="000000" w:themeColor="text1"/>
          <w:sz w:val="18"/>
          <w:szCs w:val="18"/>
        </w:rPr>
        <w:t>In</w:t>
      </w:r>
      <w:r w:rsidRPr="00C6550D">
        <w:rPr>
          <w:color w:val="000000" w:themeColor="text1"/>
          <w:spacing w:val="-1"/>
          <w:sz w:val="18"/>
          <w:szCs w:val="18"/>
        </w:rPr>
        <w:t>s</w:t>
      </w:r>
      <w:r w:rsidRPr="00C6550D">
        <w:rPr>
          <w:color w:val="000000" w:themeColor="text1"/>
          <w:spacing w:val="-2"/>
          <w:sz w:val="18"/>
          <w:szCs w:val="18"/>
        </w:rPr>
        <w:t>t</w:t>
      </w:r>
      <w:r w:rsidRPr="00C6550D">
        <w:rPr>
          <w:color w:val="000000" w:themeColor="text1"/>
          <w:spacing w:val="5"/>
          <w:sz w:val="18"/>
          <w:szCs w:val="18"/>
        </w:rPr>
        <w:t>r</w:t>
      </w:r>
      <w:r w:rsidRPr="00C6550D">
        <w:rPr>
          <w:color w:val="000000" w:themeColor="text1"/>
          <w:spacing w:val="-2"/>
          <w:sz w:val="18"/>
          <w:szCs w:val="18"/>
        </w:rPr>
        <w:t>u</w:t>
      </w:r>
      <w:r w:rsidRPr="00C6550D">
        <w:rPr>
          <w:color w:val="000000" w:themeColor="text1"/>
          <w:spacing w:val="1"/>
          <w:sz w:val="18"/>
          <w:szCs w:val="18"/>
        </w:rPr>
        <w:t>cti</w:t>
      </w:r>
      <w:r w:rsidRPr="00C6550D">
        <w:rPr>
          <w:color w:val="000000" w:themeColor="text1"/>
          <w:sz w:val="18"/>
          <w:szCs w:val="18"/>
        </w:rPr>
        <w:t>o</w:t>
      </w:r>
      <w:r w:rsidRPr="00C6550D">
        <w:rPr>
          <w:color w:val="000000" w:themeColor="text1"/>
          <w:spacing w:val="2"/>
          <w:sz w:val="18"/>
          <w:szCs w:val="18"/>
        </w:rPr>
        <w:t>n</w:t>
      </w:r>
      <w:r w:rsidRPr="00C6550D">
        <w:rPr>
          <w:color w:val="000000" w:themeColor="text1"/>
          <w:sz w:val="18"/>
          <w:szCs w:val="18"/>
        </w:rPr>
        <w:t>s</w:t>
      </w:r>
      <w:r w:rsidRPr="00C6550D">
        <w:rPr>
          <w:color w:val="000000" w:themeColor="text1"/>
          <w:spacing w:val="36"/>
          <w:sz w:val="18"/>
          <w:szCs w:val="18"/>
        </w:rPr>
        <w:t xml:space="preserve"> </w:t>
      </w:r>
      <w:r w:rsidRPr="00C6550D">
        <w:rPr>
          <w:color w:val="000000" w:themeColor="text1"/>
          <w:spacing w:val="-2"/>
          <w:sz w:val="18"/>
          <w:szCs w:val="18"/>
        </w:rPr>
        <w:t>t</w:t>
      </w:r>
      <w:r w:rsidRPr="00C6550D">
        <w:rPr>
          <w:color w:val="000000" w:themeColor="text1"/>
          <w:sz w:val="18"/>
          <w:szCs w:val="18"/>
        </w:rPr>
        <w:t>o</w:t>
      </w:r>
      <w:r w:rsidRPr="00C6550D">
        <w:rPr>
          <w:color w:val="000000" w:themeColor="text1"/>
          <w:spacing w:val="11"/>
          <w:sz w:val="18"/>
          <w:szCs w:val="18"/>
        </w:rPr>
        <w:t xml:space="preserve"> </w:t>
      </w:r>
      <w:r w:rsidRPr="00C6550D">
        <w:rPr>
          <w:color w:val="000000" w:themeColor="text1"/>
          <w:spacing w:val="3"/>
          <w:w w:val="104"/>
          <w:sz w:val="18"/>
          <w:szCs w:val="18"/>
        </w:rPr>
        <w:t>T</w:t>
      </w:r>
      <w:r w:rsidRPr="00C6550D">
        <w:rPr>
          <w:color w:val="000000" w:themeColor="text1"/>
          <w:spacing w:val="-2"/>
          <w:w w:val="104"/>
          <w:sz w:val="18"/>
          <w:szCs w:val="18"/>
        </w:rPr>
        <w:t>e</w:t>
      </w:r>
      <w:r w:rsidRPr="00C6550D">
        <w:rPr>
          <w:color w:val="000000" w:themeColor="text1"/>
          <w:w w:val="104"/>
          <w:sz w:val="18"/>
          <w:szCs w:val="18"/>
        </w:rPr>
        <w:t>n</w:t>
      </w:r>
      <w:r w:rsidRPr="00C6550D">
        <w:rPr>
          <w:color w:val="000000" w:themeColor="text1"/>
          <w:spacing w:val="2"/>
          <w:w w:val="104"/>
          <w:sz w:val="18"/>
          <w:szCs w:val="18"/>
        </w:rPr>
        <w:t>d</w:t>
      </w:r>
      <w:r w:rsidRPr="00C6550D">
        <w:rPr>
          <w:color w:val="000000" w:themeColor="text1"/>
          <w:spacing w:val="-2"/>
          <w:w w:val="104"/>
          <w:sz w:val="18"/>
          <w:szCs w:val="18"/>
        </w:rPr>
        <w:t>e</w:t>
      </w:r>
      <w:r w:rsidRPr="00C6550D">
        <w:rPr>
          <w:color w:val="000000" w:themeColor="text1"/>
          <w:spacing w:val="2"/>
          <w:w w:val="104"/>
          <w:sz w:val="18"/>
          <w:szCs w:val="18"/>
        </w:rPr>
        <w:t>r</w:t>
      </w:r>
      <w:r w:rsidRPr="00C6550D">
        <w:rPr>
          <w:color w:val="000000" w:themeColor="text1"/>
          <w:spacing w:val="1"/>
          <w:w w:val="104"/>
          <w:sz w:val="18"/>
          <w:szCs w:val="18"/>
        </w:rPr>
        <w:t>e</w:t>
      </w:r>
      <w:r w:rsidRPr="00C6550D">
        <w:rPr>
          <w:color w:val="000000" w:themeColor="text1"/>
          <w:w w:val="104"/>
          <w:sz w:val="18"/>
          <w:szCs w:val="18"/>
        </w:rPr>
        <w:t>r</w:t>
      </w:r>
      <w:r w:rsidRPr="00C6550D">
        <w:rPr>
          <w:color w:val="000000" w:themeColor="text1"/>
          <w:spacing w:val="-1"/>
          <w:w w:val="104"/>
          <w:sz w:val="18"/>
          <w:szCs w:val="18"/>
        </w:rPr>
        <w:t>s</w:t>
      </w:r>
      <w:r w:rsidRPr="00C6550D">
        <w:rPr>
          <w:color w:val="000000" w:themeColor="text1"/>
          <w:w w:val="104"/>
          <w:sz w:val="18"/>
          <w:szCs w:val="18"/>
        </w:rPr>
        <w:t>)</w:t>
      </w:r>
    </w:p>
    <w:p w:rsidR="00FE7AB7" w:rsidRPr="00C6550D" w:rsidRDefault="00FE7AB7">
      <w:pPr>
        <w:spacing w:before="1" w:line="180" w:lineRule="exact"/>
        <w:rPr>
          <w:color w:val="000000" w:themeColor="text1"/>
          <w:sz w:val="19"/>
          <w:szCs w:val="19"/>
        </w:rPr>
        <w:sectPr w:rsidR="00FE7AB7" w:rsidRPr="00C6550D" w:rsidSect="0079557D">
          <w:footerReference w:type="default" r:id="rId12"/>
          <w:pgSz w:w="12240" w:h="15840"/>
          <w:pgMar w:top="958" w:right="1718" w:bottom="567" w:left="1718" w:header="0" w:footer="0" w:gutter="0"/>
          <w:cols w:space="720"/>
        </w:sectPr>
      </w:pPr>
    </w:p>
    <w:p w:rsidR="00FE7AB7" w:rsidRPr="00C6550D" w:rsidRDefault="00881D05">
      <w:pPr>
        <w:spacing w:before="34"/>
        <w:jc w:val="right"/>
        <w:rPr>
          <w:color w:val="000000" w:themeColor="text1"/>
          <w:sz w:val="18"/>
          <w:szCs w:val="18"/>
        </w:rPr>
      </w:pPr>
      <w:r w:rsidRPr="00881D05">
        <w:rPr>
          <w:color w:val="000000" w:themeColor="text1"/>
        </w:rPr>
        <w:lastRenderedPageBreak/>
        <w:pict>
          <v:group id="_x0000_s1114" style="position:absolute;left:0;text-align:left;margin-left:274.45pt;margin-top:10.8pt;width:52.2pt;height:.45pt;z-index:-251656192;mso-position-horizontal-relative:page" coordorigin="5489,216" coordsize="1044,9">
            <v:group id="_x0000_s1115" style="position:absolute;left:5494;top:221;width:187;height:0" coordorigin="5494,221" coordsize="187,0">
              <v:shape id="_x0000_s1122" style="position:absolute;left:5494;top:221;width:187;height:0" coordorigin="5494,221" coordsize="187,0" path="m5494,221r187,e" filled="f" strokeweight=".16511mm">
                <v:path arrowok="t"/>
              </v:shape>
              <v:group id="_x0000_s1116" style="position:absolute;left:5683;top:221;width:185;height:0" coordorigin="5683,221" coordsize="185,0">
                <v:shape id="_x0000_s1121" style="position:absolute;left:5683;top:221;width:185;height:0" coordorigin="5683,221" coordsize="185,0" path="m5683,221r185,e" filled="f" strokeweight=".16511mm">
                  <v:path arrowok="t"/>
                </v:shape>
                <v:group id="_x0000_s1117" style="position:absolute;left:5870;top:221;width:281;height:0" coordorigin="5870,221" coordsize="281,0">
                  <v:shape id="_x0000_s1120" style="position:absolute;left:5870;top:221;width:281;height:0" coordorigin="5870,221" coordsize="281,0" path="m5870,221r281,e" filled="f" strokeweight=".16511mm">
                    <v:path arrowok="t"/>
                  </v:shape>
                  <v:group id="_x0000_s1118" style="position:absolute;left:6154;top:221;width:374;height:0" coordorigin="6154,221" coordsize="374,0">
                    <v:shape id="_x0000_s1119" style="position:absolute;left:6154;top:221;width:374;height:0" coordorigin="6154,221" coordsize="374,0" path="m6154,221r374,e" filled="f" strokeweight=".16511mm">
                      <v:path arrowok="t"/>
                    </v:shape>
                  </v:group>
                </v:group>
              </v:group>
            </v:group>
            <w10:wrap anchorx="page"/>
          </v:group>
        </w:pict>
      </w:r>
      <w:r w:rsidR="002B432B" w:rsidRPr="00C6550D">
        <w:rPr>
          <w:color w:val="000000" w:themeColor="text1"/>
          <w:spacing w:val="-1"/>
          <w:w w:val="104"/>
          <w:sz w:val="18"/>
          <w:szCs w:val="18"/>
        </w:rPr>
        <w:t>N</w:t>
      </w:r>
      <w:r w:rsidR="002B432B" w:rsidRPr="00C6550D">
        <w:rPr>
          <w:color w:val="000000" w:themeColor="text1"/>
          <w:spacing w:val="2"/>
          <w:w w:val="104"/>
          <w:sz w:val="18"/>
          <w:szCs w:val="18"/>
        </w:rPr>
        <w:t>o</w:t>
      </w:r>
      <w:r w:rsidR="002B432B" w:rsidRPr="00C6550D">
        <w:rPr>
          <w:color w:val="000000" w:themeColor="text1"/>
          <w:w w:val="104"/>
          <w:sz w:val="18"/>
          <w:szCs w:val="18"/>
        </w:rPr>
        <w:t>.</w:t>
      </w:r>
    </w:p>
    <w:p w:rsidR="00FE7AB7" w:rsidRPr="00C6550D" w:rsidRDefault="002B432B">
      <w:pPr>
        <w:spacing w:before="34"/>
        <w:rPr>
          <w:color w:val="000000" w:themeColor="text1"/>
          <w:sz w:val="18"/>
          <w:szCs w:val="18"/>
        </w:rPr>
        <w:sectPr w:rsidR="00FE7AB7" w:rsidRPr="00C6550D">
          <w:type w:val="continuous"/>
          <w:pgSz w:w="12240" w:h="15840"/>
          <w:pgMar w:top="620" w:right="1720" w:bottom="280" w:left="1720" w:header="720" w:footer="720" w:gutter="0"/>
          <w:cols w:num="2" w:space="720" w:equalWidth="0">
            <w:col w:w="3725" w:space="1086"/>
            <w:col w:w="3989"/>
          </w:cols>
        </w:sectPr>
      </w:pPr>
      <w:r w:rsidRPr="00C6550D">
        <w:rPr>
          <w:color w:val="000000" w:themeColor="text1"/>
        </w:rPr>
        <w:br w:type="column"/>
      </w:r>
      <w:r w:rsidRPr="00C6550D">
        <w:rPr>
          <w:color w:val="000000" w:themeColor="text1"/>
          <w:sz w:val="18"/>
          <w:szCs w:val="18"/>
        </w:rPr>
        <w:lastRenderedPageBreak/>
        <w:t>_</w:t>
      </w:r>
      <w:r w:rsidRPr="00C6550D">
        <w:rPr>
          <w:color w:val="000000" w:themeColor="text1"/>
          <w:spacing w:val="5"/>
          <w:sz w:val="18"/>
          <w:szCs w:val="18"/>
        </w:rPr>
        <w:t xml:space="preserve"> </w:t>
      </w:r>
      <w:r w:rsidRPr="00C6550D">
        <w:rPr>
          <w:color w:val="000000" w:themeColor="text1"/>
          <w:spacing w:val="2"/>
          <w:w w:val="104"/>
          <w:sz w:val="18"/>
          <w:szCs w:val="18"/>
        </w:rPr>
        <w:t>d</w:t>
      </w:r>
      <w:r w:rsidRPr="00C6550D">
        <w:rPr>
          <w:color w:val="000000" w:themeColor="text1"/>
          <w:spacing w:val="1"/>
          <w:w w:val="104"/>
          <w:sz w:val="18"/>
          <w:szCs w:val="18"/>
        </w:rPr>
        <w:t>a</w:t>
      </w:r>
      <w:r w:rsidRPr="00C6550D">
        <w:rPr>
          <w:color w:val="000000" w:themeColor="text1"/>
          <w:spacing w:val="-2"/>
          <w:w w:val="104"/>
          <w:sz w:val="18"/>
          <w:szCs w:val="18"/>
        </w:rPr>
        <w:t>t</w:t>
      </w:r>
      <w:r w:rsidRPr="00C6550D">
        <w:rPr>
          <w:color w:val="000000" w:themeColor="text1"/>
          <w:spacing w:val="1"/>
          <w:w w:val="104"/>
          <w:sz w:val="18"/>
          <w:szCs w:val="18"/>
        </w:rPr>
        <w:t>e</w:t>
      </w:r>
      <w:r w:rsidRPr="00C6550D">
        <w:rPr>
          <w:color w:val="000000" w:themeColor="text1"/>
          <w:w w:val="104"/>
          <w:sz w:val="18"/>
          <w:szCs w:val="18"/>
        </w:rPr>
        <w:t>d</w:t>
      </w:r>
    </w:p>
    <w:p w:rsidR="00FE7AB7" w:rsidRPr="00C6550D" w:rsidRDefault="00FE7AB7">
      <w:pPr>
        <w:spacing w:before="1" w:line="180" w:lineRule="exact"/>
        <w:rPr>
          <w:color w:val="000000" w:themeColor="text1"/>
          <w:sz w:val="19"/>
          <w:szCs w:val="19"/>
        </w:rPr>
        <w:sectPr w:rsidR="00FE7AB7" w:rsidRPr="00C6550D">
          <w:type w:val="continuous"/>
          <w:pgSz w:w="12240" w:h="15840"/>
          <w:pgMar w:top="620" w:right="1720" w:bottom="280" w:left="1720" w:header="720" w:footer="720" w:gutter="0"/>
          <w:cols w:space="720"/>
        </w:sectPr>
      </w:pPr>
    </w:p>
    <w:p w:rsidR="00FE7AB7" w:rsidRPr="00C6550D" w:rsidRDefault="002B432B">
      <w:pPr>
        <w:spacing w:before="34"/>
        <w:ind w:left="152"/>
        <w:rPr>
          <w:color w:val="000000" w:themeColor="text1"/>
          <w:sz w:val="18"/>
          <w:szCs w:val="18"/>
        </w:rPr>
      </w:pPr>
      <w:r w:rsidRPr="00C6550D">
        <w:rPr>
          <w:color w:val="000000" w:themeColor="text1"/>
          <w:spacing w:val="3"/>
          <w:w w:val="104"/>
          <w:sz w:val="18"/>
          <w:szCs w:val="18"/>
        </w:rPr>
        <w:lastRenderedPageBreak/>
        <w:t>T</w:t>
      </w:r>
      <w:r w:rsidRPr="00C6550D">
        <w:rPr>
          <w:color w:val="000000" w:themeColor="text1"/>
          <w:w w:val="104"/>
          <w:sz w:val="18"/>
          <w:szCs w:val="18"/>
        </w:rPr>
        <w:t>o</w:t>
      </w:r>
    </w:p>
    <w:p w:rsidR="00FE7AB7" w:rsidRPr="00C6550D" w:rsidRDefault="002B432B">
      <w:pPr>
        <w:spacing w:before="11"/>
        <w:ind w:left="152"/>
        <w:rPr>
          <w:color w:val="000000" w:themeColor="text1"/>
          <w:sz w:val="18"/>
          <w:szCs w:val="18"/>
        </w:rPr>
      </w:pPr>
      <w:r w:rsidRPr="00C6550D">
        <w:rPr>
          <w:color w:val="000000" w:themeColor="text1"/>
          <w:spacing w:val="2"/>
          <w:sz w:val="18"/>
          <w:szCs w:val="18"/>
        </w:rPr>
        <w:t>D</w:t>
      </w:r>
      <w:r w:rsidRPr="00C6550D">
        <w:rPr>
          <w:color w:val="000000" w:themeColor="text1"/>
          <w:spacing w:val="-2"/>
          <w:sz w:val="18"/>
          <w:szCs w:val="18"/>
        </w:rPr>
        <w:t>e</w:t>
      </w:r>
      <w:r w:rsidRPr="00C6550D">
        <w:rPr>
          <w:color w:val="000000" w:themeColor="text1"/>
          <w:spacing w:val="1"/>
          <w:sz w:val="18"/>
          <w:szCs w:val="18"/>
        </w:rPr>
        <w:t>a</w:t>
      </w:r>
      <w:r w:rsidRPr="00C6550D">
        <w:rPr>
          <w:color w:val="000000" w:themeColor="text1"/>
          <w:sz w:val="18"/>
          <w:szCs w:val="18"/>
        </w:rPr>
        <w:t>r</w:t>
      </w:r>
      <w:r w:rsidRPr="00C6550D">
        <w:rPr>
          <w:color w:val="000000" w:themeColor="text1"/>
          <w:spacing w:val="17"/>
          <w:sz w:val="18"/>
          <w:szCs w:val="18"/>
        </w:rPr>
        <w:t xml:space="preserve"> </w:t>
      </w:r>
      <w:r w:rsidRPr="00C6550D">
        <w:rPr>
          <w:color w:val="000000" w:themeColor="text1"/>
          <w:spacing w:val="2"/>
          <w:w w:val="104"/>
          <w:sz w:val="18"/>
          <w:szCs w:val="18"/>
        </w:rPr>
        <w:t>S</w:t>
      </w:r>
      <w:r w:rsidRPr="00C6550D">
        <w:rPr>
          <w:color w:val="000000" w:themeColor="text1"/>
          <w:spacing w:val="-2"/>
          <w:w w:val="104"/>
          <w:sz w:val="18"/>
          <w:szCs w:val="18"/>
        </w:rPr>
        <w:t>i</w:t>
      </w:r>
      <w:r w:rsidRPr="00C6550D">
        <w:rPr>
          <w:color w:val="000000" w:themeColor="text1"/>
          <w:spacing w:val="2"/>
          <w:w w:val="104"/>
          <w:sz w:val="18"/>
          <w:szCs w:val="18"/>
        </w:rPr>
        <w:t>r</w:t>
      </w:r>
      <w:r w:rsidRPr="00C6550D">
        <w:rPr>
          <w:color w:val="000000" w:themeColor="text1"/>
          <w:w w:val="104"/>
          <w:sz w:val="18"/>
          <w:szCs w:val="18"/>
        </w:rPr>
        <w:t>:</w:t>
      </w:r>
    </w:p>
    <w:p w:rsidR="00FE7AB7" w:rsidRPr="00C6550D" w:rsidRDefault="00FE7AB7">
      <w:pPr>
        <w:spacing w:before="5" w:line="220" w:lineRule="exact"/>
        <w:rPr>
          <w:color w:val="000000" w:themeColor="text1"/>
          <w:sz w:val="22"/>
          <w:szCs w:val="22"/>
        </w:rPr>
      </w:pPr>
    </w:p>
    <w:p w:rsidR="00FE7AB7" w:rsidRPr="00C6550D" w:rsidRDefault="00881D05">
      <w:pPr>
        <w:ind w:left="831" w:right="-48"/>
        <w:rPr>
          <w:color w:val="000000" w:themeColor="text1"/>
          <w:sz w:val="18"/>
          <w:szCs w:val="18"/>
        </w:rPr>
      </w:pPr>
      <w:r w:rsidRPr="00881D05">
        <w:rPr>
          <w:color w:val="000000" w:themeColor="text1"/>
        </w:rPr>
        <w:pict>
          <v:group id="_x0000_s1109" style="position:absolute;left:0;text-align:left;margin-left:140.4pt;margin-top:9.1pt;width:19.2pt;height:.45pt;z-index:-251655168;mso-position-horizontal-relative:page" coordorigin="2808,182" coordsize="384,9">
            <v:group id="_x0000_s1110" style="position:absolute;left:2813;top:187;width:187;height:0" coordorigin="2813,187" coordsize="187,0">
              <v:shape id="_x0000_s1113" style="position:absolute;left:2813;top:187;width:187;height:0" coordorigin="2813,187" coordsize="187,0" path="m2813,187r187,e" filled="f" strokeweight=".16511mm">
                <v:path arrowok="t"/>
              </v:shape>
              <v:group id="_x0000_s1111" style="position:absolute;left:3002;top:187;width:185;height:0" coordorigin="3002,187" coordsize="185,0">
                <v:shape id="_x0000_s1112" style="position:absolute;left:3002;top:187;width:185;height:0" coordorigin="3002,187" coordsize="185,0" path="m3002,187r185,e" filled="f" strokeweight=".16511mm">
                  <v:path arrowok="t"/>
                </v:shape>
              </v:group>
            </v:group>
            <w10:wrap anchorx="page"/>
          </v:group>
        </w:pict>
      </w:r>
      <w:r w:rsidRPr="00881D05">
        <w:rPr>
          <w:color w:val="000000" w:themeColor="text1"/>
        </w:rPr>
        <w:pict>
          <v:group id="_x0000_s1096" style="position:absolute;left:0;text-align:left;margin-left:164.05pt;margin-top:9.1pt;width:80.4pt;height:.45pt;z-index:-251654144;mso-position-horizontal-relative:page" coordorigin="3281,182" coordsize="1608,9">
            <v:group id="_x0000_s1097" style="position:absolute;left:3286;top:187;width:185;height:0" coordorigin="3286,187" coordsize="185,0">
              <v:shape id="_x0000_s1108" style="position:absolute;left:3286;top:187;width:185;height:0" coordorigin="3286,187" coordsize="185,0" path="m3286,187r184,e" filled="f" strokeweight=".16511mm">
                <v:path arrowok="t"/>
              </v:shape>
              <v:group id="_x0000_s1098" style="position:absolute;left:3473;top:187;width:374;height:0" coordorigin="3473,187" coordsize="374,0">
                <v:shape id="_x0000_s1107" style="position:absolute;left:3473;top:187;width:374;height:0" coordorigin="3473,187" coordsize="374,0" path="m3473,187r374,e" filled="f" strokeweight=".16511mm">
                  <v:path arrowok="t"/>
                </v:shape>
                <v:group id="_x0000_s1099" style="position:absolute;left:3850;top:187;width:281;height:0" coordorigin="3850,187" coordsize="281,0">
                  <v:shape id="_x0000_s1106" style="position:absolute;left:3850;top:187;width:281;height:0" coordorigin="3850,187" coordsize="281,0" path="m3850,187r280,e" filled="f" strokeweight=".16511mm">
                    <v:path arrowok="t"/>
                  </v:shape>
                  <v:group id="_x0000_s1100" style="position:absolute;left:4133;top:187;width:185;height:0" coordorigin="4133,187" coordsize="185,0">
                    <v:shape id="_x0000_s1105" style="position:absolute;left:4133;top:187;width:185;height:0" coordorigin="4133,187" coordsize="185,0" path="m4133,187r185,e" filled="f" strokeweight=".16511mm">
                      <v:path arrowok="t"/>
                    </v:shape>
                    <v:group id="_x0000_s1101" style="position:absolute;left:4320;top:187;width:281;height:0" coordorigin="4320,187" coordsize="281,0">
                      <v:shape id="_x0000_s1104" style="position:absolute;left:4320;top:187;width:281;height:0" coordorigin="4320,187" coordsize="281,0" path="m4320,187r281,e" filled="f" strokeweight=".16511mm">
                        <v:path arrowok="t"/>
                      </v:shape>
                      <v:group id="_x0000_s1102" style="position:absolute;left:4603;top:187;width:281;height:0" coordorigin="4603,187" coordsize="281,0">
                        <v:shape id="_x0000_s1103" style="position:absolute;left:4603;top:187;width:281;height:0" coordorigin="4603,187" coordsize="281,0" path="m4603,187r281,e" filled="f" strokeweight=".16511mm">
                          <v:path arrowok="t"/>
                        </v:shape>
                      </v:group>
                    </v:group>
                  </v:group>
                </v:group>
              </v:group>
            </v:group>
            <w10:wrap anchorx="page"/>
          </v:group>
        </w:pict>
      </w:r>
      <w:r w:rsidR="002B432B" w:rsidRPr="00C6550D">
        <w:rPr>
          <w:color w:val="000000" w:themeColor="text1"/>
          <w:spacing w:val="1"/>
          <w:sz w:val="18"/>
          <w:szCs w:val="18"/>
        </w:rPr>
        <w:t>W</w:t>
      </w:r>
      <w:r w:rsidR="002B432B" w:rsidRPr="00C6550D">
        <w:rPr>
          <w:color w:val="000000" w:themeColor="text1"/>
          <w:sz w:val="18"/>
          <w:szCs w:val="18"/>
        </w:rPr>
        <w:t xml:space="preserve">e       </w:t>
      </w:r>
      <w:r w:rsidR="002B432B" w:rsidRPr="00C6550D">
        <w:rPr>
          <w:color w:val="000000" w:themeColor="text1"/>
          <w:spacing w:val="28"/>
          <w:sz w:val="18"/>
          <w:szCs w:val="18"/>
        </w:rPr>
        <w:t xml:space="preserve"> </w:t>
      </w:r>
      <w:r w:rsidR="002B432B" w:rsidRPr="00C6550D">
        <w:rPr>
          <w:color w:val="000000" w:themeColor="text1"/>
          <w:w w:val="104"/>
          <w:sz w:val="18"/>
          <w:szCs w:val="18"/>
        </w:rPr>
        <w:t>_</w:t>
      </w:r>
    </w:p>
    <w:p w:rsidR="00FE7AB7" w:rsidRPr="00C6550D" w:rsidRDefault="002B432B">
      <w:pPr>
        <w:spacing w:line="200" w:lineRule="exact"/>
        <w:rPr>
          <w:color w:val="000000" w:themeColor="text1"/>
        </w:rPr>
      </w:pPr>
      <w:r w:rsidRPr="00C6550D">
        <w:rPr>
          <w:color w:val="000000" w:themeColor="text1"/>
        </w:rPr>
        <w:br w:type="column"/>
      </w:r>
    </w:p>
    <w:p w:rsidR="00FE7AB7" w:rsidRPr="00C6550D" w:rsidRDefault="00FE7AB7">
      <w:pPr>
        <w:spacing w:before="9" w:line="260" w:lineRule="exact"/>
        <w:rPr>
          <w:color w:val="000000" w:themeColor="text1"/>
          <w:sz w:val="26"/>
          <w:szCs w:val="26"/>
        </w:rPr>
      </w:pPr>
    </w:p>
    <w:p w:rsidR="00FE7AB7" w:rsidRPr="00C6550D" w:rsidRDefault="002B432B">
      <w:pPr>
        <w:ind w:left="883"/>
        <w:rPr>
          <w:color w:val="000000" w:themeColor="text1"/>
          <w:sz w:val="18"/>
          <w:szCs w:val="18"/>
        </w:rPr>
      </w:pPr>
      <w:r w:rsidRPr="00C6550D">
        <w:rPr>
          <w:color w:val="000000" w:themeColor="text1"/>
          <w:spacing w:val="2"/>
          <w:sz w:val="18"/>
          <w:szCs w:val="18"/>
          <w:u w:val="single" w:color="000000"/>
        </w:rPr>
        <w:t>I</w:t>
      </w:r>
      <w:r w:rsidRPr="00C6550D">
        <w:rPr>
          <w:color w:val="000000" w:themeColor="text1"/>
          <w:spacing w:val="-1"/>
          <w:sz w:val="18"/>
          <w:szCs w:val="18"/>
          <w:u w:val="single" w:color="000000"/>
        </w:rPr>
        <w:t>F</w:t>
      </w:r>
      <w:r w:rsidRPr="00C6550D">
        <w:rPr>
          <w:color w:val="000000" w:themeColor="text1"/>
          <w:sz w:val="18"/>
          <w:szCs w:val="18"/>
          <w:u w:val="single" w:color="000000"/>
        </w:rPr>
        <w:t>T</w:t>
      </w:r>
      <w:r w:rsidRPr="00C6550D">
        <w:rPr>
          <w:color w:val="000000" w:themeColor="text1"/>
          <w:spacing w:val="17"/>
          <w:sz w:val="18"/>
          <w:szCs w:val="18"/>
          <w:u w:val="single" w:color="000000"/>
        </w:rPr>
        <w:t xml:space="preserve"> </w:t>
      </w:r>
      <w:r w:rsidRPr="00C6550D">
        <w:rPr>
          <w:color w:val="000000" w:themeColor="text1"/>
          <w:spacing w:val="-1"/>
          <w:sz w:val="18"/>
          <w:szCs w:val="18"/>
          <w:u w:val="single" w:color="000000"/>
        </w:rPr>
        <w:t>N</w:t>
      </w:r>
      <w:r w:rsidRPr="00C6550D">
        <w:rPr>
          <w:color w:val="000000" w:themeColor="text1"/>
          <w:spacing w:val="2"/>
          <w:sz w:val="18"/>
          <w:szCs w:val="18"/>
          <w:u w:val="single" w:color="000000"/>
        </w:rPr>
        <w:t>o</w:t>
      </w:r>
      <w:r w:rsidRPr="00C6550D">
        <w:rPr>
          <w:color w:val="000000" w:themeColor="text1"/>
          <w:sz w:val="18"/>
          <w:szCs w:val="18"/>
          <w:u w:val="single" w:color="000000"/>
        </w:rPr>
        <w:t>.</w:t>
      </w:r>
    </w:p>
    <w:p w:rsidR="00FE7AB7" w:rsidRPr="00C6550D" w:rsidRDefault="00881D05">
      <w:pPr>
        <w:spacing w:before="9"/>
        <w:rPr>
          <w:color w:val="000000" w:themeColor="text1"/>
          <w:sz w:val="18"/>
          <w:szCs w:val="18"/>
        </w:rPr>
        <w:sectPr w:rsidR="00FE7AB7" w:rsidRPr="00C6550D">
          <w:type w:val="continuous"/>
          <w:pgSz w:w="12240" w:h="15840"/>
          <w:pgMar w:top="620" w:right="1720" w:bottom="280" w:left="1720" w:header="720" w:footer="720" w:gutter="0"/>
          <w:cols w:num="2" w:space="720" w:equalWidth="0">
            <w:col w:w="1564" w:space="1651"/>
            <w:col w:w="5585"/>
          </w:cols>
        </w:sectPr>
      </w:pPr>
      <w:r w:rsidRPr="00881D05">
        <w:rPr>
          <w:color w:val="000000" w:themeColor="text1"/>
        </w:rPr>
        <w:pict>
          <v:group id="_x0000_s1083" style="position:absolute;margin-left:452.65pt;margin-top:9.55pt;width:66.35pt;height:.45pt;z-index:-251653120;mso-position-horizontal-relative:page" coordorigin="9053,191" coordsize="1327,9">
            <v:group id="_x0000_s1084" style="position:absolute;left:9058;top:196;width:187;height:0" coordorigin="9058,196" coordsize="187,0">
              <v:shape id="_x0000_s1095" style="position:absolute;left:9058;top:196;width:187;height:0" coordorigin="9058,196" coordsize="187,0" path="m9058,196r187,e" filled="f" strokeweight=".16511mm">
                <v:path arrowok="t"/>
              </v:shape>
              <v:group id="_x0000_s1085" style="position:absolute;left:9247;top:196;width:185;height:0" coordorigin="9247,196" coordsize="185,0">
                <v:shape id="_x0000_s1094" style="position:absolute;left:9247;top:196;width:185;height:0" coordorigin="9247,196" coordsize="185,0" path="m9247,196r185,e" filled="f" strokeweight=".16511mm">
                  <v:path arrowok="t"/>
                </v:shape>
                <v:group id="_x0000_s1086" style="position:absolute;left:9434;top:196;width:187;height:0" coordorigin="9434,196" coordsize="187,0">
                  <v:shape id="_x0000_s1093" style="position:absolute;left:9434;top:196;width:187;height:0" coordorigin="9434,196" coordsize="187,0" path="m9434,196r188,e" filled="f" strokeweight=".16511mm">
                    <v:path arrowok="t"/>
                  </v:shape>
                  <v:group id="_x0000_s1087" style="position:absolute;left:9624;top:196;width:281;height:0" coordorigin="9624,196" coordsize="281,0">
                    <v:shape id="_x0000_s1092" style="position:absolute;left:9624;top:196;width:281;height:0" coordorigin="9624,196" coordsize="281,0" path="m9624,196r281,e" filled="f" strokeweight=".16511mm">
                      <v:path arrowok="t"/>
                    </v:shape>
                    <v:group id="_x0000_s1088" style="position:absolute;left:9907;top:196;width:185;height:0" coordorigin="9907,196" coordsize="185,0">
                      <v:shape id="_x0000_s1091" style="position:absolute;left:9907;top:196;width:185;height:0" coordorigin="9907,196" coordsize="185,0" path="m9907,196r185,e" filled="f" strokeweight=".16511mm">
                        <v:path arrowok="t"/>
                      </v:shape>
                      <v:group id="_x0000_s1089" style="position:absolute;left:10094;top:196;width:281;height:0" coordorigin="10094,196" coordsize="281,0">
                        <v:shape id="_x0000_s1090" style="position:absolute;left:10094;top:196;width:281;height:0" coordorigin="10094,196" coordsize="281,0" path="m10094,196r281,e" filled="f" strokeweight=".16511mm">
                          <v:path arrowok="t"/>
                        </v:shape>
                      </v:group>
                    </v:group>
                  </v:group>
                </v:group>
              </v:group>
            </v:group>
            <w10:wrap anchorx="page"/>
          </v:group>
        </w:pict>
      </w:r>
      <w:r w:rsidR="002B432B" w:rsidRPr="00C6550D">
        <w:rPr>
          <w:color w:val="000000" w:themeColor="text1"/>
          <w:spacing w:val="-1"/>
          <w:sz w:val="18"/>
          <w:szCs w:val="18"/>
        </w:rPr>
        <w:t>w</w:t>
      </w:r>
      <w:r w:rsidR="002B432B" w:rsidRPr="00C6550D">
        <w:rPr>
          <w:color w:val="000000" w:themeColor="text1"/>
          <w:spacing w:val="-2"/>
          <w:sz w:val="18"/>
          <w:szCs w:val="18"/>
        </w:rPr>
        <w:t>h</w:t>
      </w:r>
      <w:r w:rsidR="002B432B" w:rsidRPr="00C6550D">
        <w:rPr>
          <w:color w:val="000000" w:themeColor="text1"/>
          <w:sz w:val="18"/>
          <w:szCs w:val="18"/>
        </w:rPr>
        <w:t>o</w:t>
      </w:r>
      <w:r w:rsidR="002B432B" w:rsidRPr="00C6550D">
        <w:rPr>
          <w:color w:val="000000" w:themeColor="text1"/>
          <w:spacing w:val="15"/>
          <w:sz w:val="18"/>
          <w:szCs w:val="18"/>
        </w:rPr>
        <w:t xml:space="preserve"> </w:t>
      </w:r>
      <w:r w:rsidR="002B432B" w:rsidRPr="00C6550D">
        <w:rPr>
          <w:color w:val="000000" w:themeColor="text1"/>
          <w:spacing w:val="1"/>
          <w:sz w:val="18"/>
          <w:szCs w:val="18"/>
        </w:rPr>
        <w:t>a</w:t>
      </w:r>
      <w:r w:rsidR="002B432B" w:rsidRPr="00C6550D">
        <w:rPr>
          <w:color w:val="000000" w:themeColor="text1"/>
          <w:spacing w:val="2"/>
          <w:sz w:val="18"/>
          <w:szCs w:val="18"/>
        </w:rPr>
        <w:t>r</w:t>
      </w:r>
      <w:r w:rsidR="002B432B" w:rsidRPr="00C6550D">
        <w:rPr>
          <w:color w:val="000000" w:themeColor="text1"/>
          <w:sz w:val="18"/>
          <w:szCs w:val="18"/>
        </w:rPr>
        <w:t>e</w:t>
      </w:r>
      <w:r w:rsidR="002B432B" w:rsidRPr="00C6550D">
        <w:rPr>
          <w:color w:val="000000" w:themeColor="text1"/>
          <w:spacing w:val="10"/>
          <w:sz w:val="18"/>
          <w:szCs w:val="18"/>
        </w:rPr>
        <w:t xml:space="preserve"> </w:t>
      </w:r>
      <w:r w:rsidR="002B432B" w:rsidRPr="00C6550D">
        <w:rPr>
          <w:color w:val="000000" w:themeColor="text1"/>
          <w:spacing w:val="3"/>
          <w:sz w:val="18"/>
          <w:szCs w:val="18"/>
        </w:rPr>
        <w:t>e</w:t>
      </w:r>
      <w:r w:rsidR="002B432B" w:rsidRPr="00C6550D">
        <w:rPr>
          <w:color w:val="000000" w:themeColor="text1"/>
          <w:spacing w:val="-1"/>
          <w:sz w:val="18"/>
          <w:szCs w:val="18"/>
        </w:rPr>
        <w:t>s</w:t>
      </w:r>
      <w:r w:rsidR="002B432B" w:rsidRPr="00C6550D">
        <w:rPr>
          <w:color w:val="000000" w:themeColor="text1"/>
          <w:spacing w:val="1"/>
          <w:sz w:val="18"/>
          <w:szCs w:val="18"/>
        </w:rPr>
        <w:t>ta</w:t>
      </w:r>
      <w:r w:rsidR="002B432B" w:rsidRPr="00C6550D">
        <w:rPr>
          <w:color w:val="000000" w:themeColor="text1"/>
          <w:sz w:val="18"/>
          <w:szCs w:val="18"/>
        </w:rPr>
        <w:t>b</w:t>
      </w:r>
      <w:r w:rsidR="002B432B" w:rsidRPr="00C6550D">
        <w:rPr>
          <w:color w:val="000000" w:themeColor="text1"/>
          <w:spacing w:val="1"/>
          <w:sz w:val="18"/>
          <w:szCs w:val="18"/>
        </w:rPr>
        <w:t>li</w:t>
      </w:r>
      <w:r w:rsidR="002B432B" w:rsidRPr="00C6550D">
        <w:rPr>
          <w:color w:val="000000" w:themeColor="text1"/>
          <w:spacing w:val="2"/>
          <w:sz w:val="18"/>
          <w:szCs w:val="18"/>
        </w:rPr>
        <w:t>s</w:t>
      </w:r>
      <w:r w:rsidR="002B432B" w:rsidRPr="00C6550D">
        <w:rPr>
          <w:color w:val="000000" w:themeColor="text1"/>
          <w:spacing w:val="-2"/>
          <w:sz w:val="18"/>
          <w:szCs w:val="18"/>
        </w:rPr>
        <w:t>h</w:t>
      </w:r>
      <w:r w:rsidR="002B432B" w:rsidRPr="00C6550D">
        <w:rPr>
          <w:color w:val="000000" w:themeColor="text1"/>
          <w:spacing w:val="1"/>
          <w:sz w:val="18"/>
          <w:szCs w:val="18"/>
        </w:rPr>
        <w:t>e</w:t>
      </w:r>
      <w:r w:rsidR="002B432B" w:rsidRPr="00C6550D">
        <w:rPr>
          <w:color w:val="000000" w:themeColor="text1"/>
          <w:sz w:val="18"/>
          <w:szCs w:val="18"/>
        </w:rPr>
        <w:t>d</w:t>
      </w:r>
      <w:r w:rsidR="002B432B" w:rsidRPr="00C6550D">
        <w:rPr>
          <w:color w:val="000000" w:themeColor="text1"/>
          <w:spacing w:val="35"/>
          <w:sz w:val="18"/>
          <w:szCs w:val="18"/>
        </w:rPr>
        <w:t xml:space="preserve"> </w:t>
      </w:r>
      <w:r w:rsidR="002B432B" w:rsidRPr="00C6550D">
        <w:rPr>
          <w:color w:val="000000" w:themeColor="text1"/>
          <w:spacing w:val="3"/>
          <w:sz w:val="18"/>
          <w:szCs w:val="18"/>
        </w:rPr>
        <w:t>a</w:t>
      </w:r>
      <w:r w:rsidR="002B432B" w:rsidRPr="00C6550D">
        <w:rPr>
          <w:color w:val="000000" w:themeColor="text1"/>
          <w:sz w:val="18"/>
          <w:szCs w:val="18"/>
        </w:rPr>
        <w:t>nd</w:t>
      </w:r>
      <w:r w:rsidR="002B432B" w:rsidRPr="00C6550D">
        <w:rPr>
          <w:color w:val="000000" w:themeColor="text1"/>
          <w:spacing w:val="13"/>
          <w:sz w:val="18"/>
          <w:szCs w:val="18"/>
        </w:rPr>
        <w:t xml:space="preserve"> </w:t>
      </w:r>
      <w:r w:rsidR="002B432B" w:rsidRPr="00C6550D">
        <w:rPr>
          <w:color w:val="000000" w:themeColor="text1"/>
          <w:spacing w:val="2"/>
          <w:sz w:val="18"/>
          <w:szCs w:val="18"/>
        </w:rPr>
        <w:t>r</w:t>
      </w:r>
      <w:r w:rsidR="002B432B" w:rsidRPr="00C6550D">
        <w:rPr>
          <w:color w:val="000000" w:themeColor="text1"/>
          <w:spacing w:val="-2"/>
          <w:sz w:val="18"/>
          <w:szCs w:val="18"/>
        </w:rPr>
        <w:t>e</w:t>
      </w:r>
      <w:r w:rsidR="002B432B" w:rsidRPr="00C6550D">
        <w:rPr>
          <w:color w:val="000000" w:themeColor="text1"/>
          <w:spacing w:val="2"/>
          <w:sz w:val="18"/>
          <w:szCs w:val="18"/>
        </w:rPr>
        <w:t>p</w:t>
      </w:r>
      <w:r w:rsidR="002B432B" w:rsidRPr="00C6550D">
        <w:rPr>
          <w:color w:val="000000" w:themeColor="text1"/>
          <w:sz w:val="18"/>
          <w:szCs w:val="18"/>
        </w:rPr>
        <w:t>u</w:t>
      </w:r>
      <w:r w:rsidR="002B432B" w:rsidRPr="00C6550D">
        <w:rPr>
          <w:color w:val="000000" w:themeColor="text1"/>
          <w:spacing w:val="-2"/>
          <w:sz w:val="18"/>
          <w:szCs w:val="18"/>
        </w:rPr>
        <w:t>t</w:t>
      </w:r>
      <w:r w:rsidR="002B432B" w:rsidRPr="00C6550D">
        <w:rPr>
          <w:color w:val="000000" w:themeColor="text1"/>
          <w:spacing w:val="1"/>
          <w:sz w:val="18"/>
          <w:szCs w:val="18"/>
        </w:rPr>
        <w:t>a</w:t>
      </w:r>
      <w:r w:rsidR="002B432B" w:rsidRPr="00C6550D">
        <w:rPr>
          <w:color w:val="000000" w:themeColor="text1"/>
          <w:spacing w:val="2"/>
          <w:sz w:val="18"/>
          <w:szCs w:val="18"/>
        </w:rPr>
        <w:t>b</w:t>
      </w:r>
      <w:r w:rsidR="002B432B" w:rsidRPr="00C6550D">
        <w:rPr>
          <w:color w:val="000000" w:themeColor="text1"/>
          <w:spacing w:val="-2"/>
          <w:sz w:val="18"/>
          <w:szCs w:val="18"/>
        </w:rPr>
        <w:t>l</w:t>
      </w:r>
      <w:r w:rsidR="002B432B" w:rsidRPr="00C6550D">
        <w:rPr>
          <w:color w:val="000000" w:themeColor="text1"/>
          <w:sz w:val="18"/>
          <w:szCs w:val="18"/>
        </w:rPr>
        <w:t>e</w:t>
      </w:r>
      <w:r w:rsidR="002B432B" w:rsidRPr="00C6550D">
        <w:rPr>
          <w:color w:val="000000" w:themeColor="text1"/>
          <w:spacing w:val="33"/>
          <w:sz w:val="18"/>
          <w:szCs w:val="18"/>
        </w:rPr>
        <w:t xml:space="preserve"> </w:t>
      </w:r>
      <w:r w:rsidR="002B432B" w:rsidRPr="00C6550D">
        <w:rPr>
          <w:color w:val="000000" w:themeColor="text1"/>
          <w:spacing w:val="-2"/>
          <w:sz w:val="18"/>
          <w:szCs w:val="18"/>
        </w:rPr>
        <w:t>m</w:t>
      </w:r>
      <w:r w:rsidR="002B432B" w:rsidRPr="00C6550D">
        <w:rPr>
          <w:color w:val="000000" w:themeColor="text1"/>
          <w:spacing w:val="3"/>
          <w:sz w:val="18"/>
          <w:szCs w:val="18"/>
        </w:rPr>
        <w:t>a</w:t>
      </w:r>
      <w:r w:rsidR="002B432B" w:rsidRPr="00C6550D">
        <w:rPr>
          <w:color w:val="000000" w:themeColor="text1"/>
          <w:spacing w:val="-2"/>
          <w:sz w:val="18"/>
          <w:szCs w:val="18"/>
        </w:rPr>
        <w:t>n</w:t>
      </w:r>
      <w:r w:rsidR="002B432B" w:rsidRPr="00C6550D">
        <w:rPr>
          <w:color w:val="000000" w:themeColor="text1"/>
          <w:spacing w:val="2"/>
          <w:sz w:val="18"/>
          <w:szCs w:val="18"/>
        </w:rPr>
        <w:t>u</w:t>
      </w:r>
      <w:r w:rsidR="002B432B" w:rsidRPr="00C6550D">
        <w:rPr>
          <w:color w:val="000000" w:themeColor="text1"/>
          <w:spacing w:val="-2"/>
          <w:sz w:val="18"/>
          <w:szCs w:val="18"/>
        </w:rPr>
        <w:t>f</w:t>
      </w:r>
      <w:r w:rsidR="002B432B" w:rsidRPr="00C6550D">
        <w:rPr>
          <w:color w:val="000000" w:themeColor="text1"/>
          <w:spacing w:val="1"/>
          <w:sz w:val="18"/>
          <w:szCs w:val="18"/>
        </w:rPr>
        <w:t>ac</w:t>
      </w:r>
      <w:r w:rsidR="002B432B" w:rsidRPr="00C6550D">
        <w:rPr>
          <w:color w:val="000000" w:themeColor="text1"/>
          <w:spacing w:val="3"/>
          <w:sz w:val="18"/>
          <w:szCs w:val="18"/>
        </w:rPr>
        <w:t>t</w:t>
      </w:r>
      <w:r w:rsidR="002B432B" w:rsidRPr="00C6550D">
        <w:rPr>
          <w:color w:val="000000" w:themeColor="text1"/>
          <w:spacing w:val="-2"/>
          <w:sz w:val="18"/>
          <w:szCs w:val="18"/>
        </w:rPr>
        <w:t>u</w:t>
      </w:r>
      <w:r w:rsidR="002B432B" w:rsidRPr="00C6550D">
        <w:rPr>
          <w:color w:val="000000" w:themeColor="text1"/>
          <w:spacing w:val="2"/>
          <w:sz w:val="18"/>
          <w:szCs w:val="18"/>
        </w:rPr>
        <w:t>r</w:t>
      </w:r>
      <w:r w:rsidR="002B432B" w:rsidRPr="00C6550D">
        <w:rPr>
          <w:color w:val="000000" w:themeColor="text1"/>
          <w:spacing w:val="1"/>
          <w:sz w:val="18"/>
          <w:szCs w:val="18"/>
        </w:rPr>
        <w:t>e</w:t>
      </w:r>
      <w:r w:rsidR="002B432B" w:rsidRPr="00C6550D">
        <w:rPr>
          <w:color w:val="000000" w:themeColor="text1"/>
          <w:sz w:val="18"/>
          <w:szCs w:val="18"/>
        </w:rPr>
        <w:t>rs</w:t>
      </w:r>
      <w:r w:rsidR="002B432B" w:rsidRPr="00C6550D">
        <w:rPr>
          <w:color w:val="000000" w:themeColor="text1"/>
          <w:spacing w:val="43"/>
          <w:sz w:val="18"/>
          <w:szCs w:val="18"/>
        </w:rPr>
        <w:t xml:space="preserve"> </w:t>
      </w:r>
      <w:r w:rsidR="002B432B" w:rsidRPr="00C6550D">
        <w:rPr>
          <w:color w:val="000000" w:themeColor="text1"/>
          <w:spacing w:val="2"/>
          <w:sz w:val="18"/>
          <w:szCs w:val="18"/>
        </w:rPr>
        <w:t>o</w:t>
      </w:r>
      <w:r w:rsidR="002B432B" w:rsidRPr="00C6550D">
        <w:rPr>
          <w:color w:val="000000" w:themeColor="text1"/>
          <w:sz w:val="18"/>
          <w:szCs w:val="18"/>
        </w:rPr>
        <w:t>f</w:t>
      </w:r>
      <w:r w:rsidR="002B432B" w:rsidRPr="00C6550D">
        <w:rPr>
          <w:color w:val="000000" w:themeColor="text1"/>
          <w:spacing w:val="7"/>
          <w:sz w:val="18"/>
          <w:szCs w:val="18"/>
        </w:rPr>
        <w:t xml:space="preserve"> </w:t>
      </w:r>
      <w:r w:rsidR="002B432B" w:rsidRPr="00C6550D">
        <w:rPr>
          <w:color w:val="000000" w:themeColor="text1"/>
          <w:spacing w:val="2"/>
          <w:w w:val="104"/>
          <w:sz w:val="18"/>
          <w:szCs w:val="18"/>
        </w:rPr>
        <w:t>_</w:t>
      </w:r>
      <w:r w:rsidR="002B432B" w:rsidRPr="00C6550D">
        <w:rPr>
          <w:color w:val="000000" w:themeColor="text1"/>
          <w:w w:val="104"/>
          <w:sz w:val="18"/>
          <w:szCs w:val="18"/>
        </w:rPr>
        <w:t>_</w:t>
      </w:r>
    </w:p>
    <w:p w:rsidR="00FE7AB7" w:rsidRPr="00C6550D" w:rsidRDefault="00FE7AB7">
      <w:pPr>
        <w:spacing w:before="7" w:line="100" w:lineRule="exact"/>
        <w:rPr>
          <w:color w:val="000000" w:themeColor="text1"/>
          <w:sz w:val="11"/>
          <w:szCs w:val="11"/>
        </w:rPr>
      </w:pPr>
    </w:p>
    <w:p w:rsidR="00FE7AB7" w:rsidRPr="00C6550D" w:rsidRDefault="00881D05">
      <w:pPr>
        <w:ind w:left="152" w:right="-48"/>
        <w:rPr>
          <w:color w:val="000000" w:themeColor="text1"/>
          <w:sz w:val="18"/>
          <w:szCs w:val="18"/>
        </w:rPr>
      </w:pPr>
      <w:r w:rsidRPr="00881D05">
        <w:rPr>
          <w:color w:val="000000" w:themeColor="text1"/>
        </w:rPr>
        <w:pict>
          <v:group id="_x0000_s1072" style="position:absolute;left:0;text-align:left;margin-left:98.15pt;margin-top:9.1pt;width:61.55pt;height:.45pt;z-index:-251652096;mso-position-horizontal-relative:page" coordorigin="1963,182" coordsize="1231,9">
            <v:group id="_x0000_s1073" style="position:absolute;left:1968;top:187;width:187;height:0" coordorigin="1968,187" coordsize="187,0">
              <v:shape id="_x0000_s1082" style="position:absolute;left:1968;top:187;width:187;height:0" coordorigin="1968,187" coordsize="187,0" path="m1968,187r187,e" filled="f" strokeweight=".16511mm">
                <v:path arrowok="t"/>
              </v:shape>
              <v:group id="_x0000_s1074" style="position:absolute;left:2158;top:187;width:185;height:0" coordorigin="2158,187" coordsize="185,0">
                <v:shape id="_x0000_s1081" style="position:absolute;left:2158;top:187;width:185;height:0" coordorigin="2158,187" coordsize="185,0" path="m2158,187r184,e" filled="f" strokeweight=".16511mm">
                  <v:path arrowok="t"/>
                </v:shape>
                <v:group id="_x0000_s1075" style="position:absolute;left:2345;top:187;width:281;height:0" coordorigin="2345,187" coordsize="281,0">
                  <v:shape id="_x0000_s1080" style="position:absolute;left:2345;top:187;width:281;height:0" coordorigin="2345,187" coordsize="281,0" path="m2345,187r281,e" filled="f" strokeweight=".16511mm">
                    <v:path arrowok="t"/>
                  </v:shape>
                  <v:group id="_x0000_s1076" style="position:absolute;left:2628;top:187;width:374;height:0" coordorigin="2628,187" coordsize="374,0">
                    <v:shape id="_x0000_s1079" style="position:absolute;left:2628;top:187;width:374;height:0" coordorigin="2628,187" coordsize="374,0" path="m2628,187r374,e" filled="f" strokeweight=".16511mm">
                      <v:path arrowok="t"/>
                    </v:shape>
                    <v:group id="_x0000_s1077" style="position:absolute;left:3005;top:187;width:185;height:0" coordorigin="3005,187" coordsize="185,0">
                      <v:shape id="_x0000_s1078" style="position:absolute;left:3005;top:187;width:185;height:0" coordorigin="3005,187" coordsize="185,0" path="m3005,187r185,e" filled="f" strokeweight=".16511mm">
                        <v:path arrowok="t"/>
                      </v:shape>
                    </v:group>
                  </v:group>
                </v:group>
              </v:group>
            </v:group>
            <w10:wrap anchorx="page"/>
          </v:group>
        </w:pict>
      </w:r>
      <w:r w:rsidRPr="00881D05">
        <w:rPr>
          <w:color w:val="000000" w:themeColor="text1"/>
        </w:rPr>
        <w:pict>
          <v:group id="_x0000_s1057" style="position:absolute;left:0;text-align:left;margin-left:403.55pt;margin-top:9.1pt;width:80.5pt;height:.45pt;z-index:-251651072;mso-position-horizontal-relative:page" coordorigin="8071,182" coordsize="1610,9">
            <v:group id="_x0000_s1058" style="position:absolute;left:8076;top:187;width:187;height:0" coordorigin="8076,187" coordsize="187,0">
              <v:shape id="_x0000_s1071" style="position:absolute;left:8076;top:187;width:187;height:0" coordorigin="8076,187" coordsize="187,0" path="m8076,187r187,e" filled="f" strokeweight=".16511mm">
                <v:path arrowok="t"/>
              </v:shape>
              <v:group id="_x0000_s1059" style="position:absolute;left:8266;top:187;width:281;height:0" coordorigin="8266,187" coordsize="281,0">
                <v:shape id="_x0000_s1070" style="position:absolute;left:8266;top:187;width:281;height:0" coordorigin="8266,187" coordsize="281,0" path="m8266,187r280,e" filled="f" strokeweight=".16511mm">
                  <v:path arrowok="t"/>
                </v:shape>
                <v:group id="_x0000_s1060" style="position:absolute;left:8549;top:187;width:185;height:0" coordorigin="8549,187" coordsize="185,0">
                  <v:shape id="_x0000_s1069" style="position:absolute;left:8549;top:187;width:185;height:0" coordorigin="8549,187" coordsize="185,0" path="m8549,187r185,e" filled="f" strokeweight=".16511mm">
                    <v:path arrowok="t"/>
                  </v:shape>
                  <v:group id="_x0000_s1061" style="position:absolute;left:8736;top:187;width:187;height:0" coordorigin="8736,187" coordsize="187,0">
                    <v:shape id="_x0000_s1068" style="position:absolute;left:8736;top:187;width:187;height:0" coordorigin="8736,187" coordsize="187,0" path="m8736,187r187,e" filled="f" strokeweight=".16511mm">
                      <v:path arrowok="t"/>
                    </v:shape>
                    <v:group id="_x0000_s1062" style="position:absolute;left:8926;top:187;width:281;height:0" coordorigin="8926,187" coordsize="281,0">
                      <v:shape id="_x0000_s1067" style="position:absolute;left:8926;top:187;width:281;height:0" coordorigin="8926,187" coordsize="281,0" path="m8926,187r280,e" filled="f" strokeweight=".16511mm">
                        <v:path arrowok="t"/>
                      </v:shape>
                      <v:group id="_x0000_s1063" style="position:absolute;left:9209;top:187;width:185;height:0" coordorigin="9209,187" coordsize="185,0">
                        <v:shape id="_x0000_s1066" style="position:absolute;left:9209;top:187;width:185;height:0" coordorigin="9209,187" coordsize="185,0" path="m9209,187r185,e" filled="f" strokeweight=".16511mm">
                          <v:path arrowok="t"/>
                        </v:shape>
                        <v:group id="_x0000_s1064" style="position:absolute;left:9396;top:187;width:281;height:0" coordorigin="9396,187" coordsize="281,0">
                          <v:shape id="_x0000_s1065" style="position:absolute;left:9396;top:187;width:281;height:0" coordorigin="9396,187" coordsize="281,0" path="m9396,187r281,e" filled="f" strokeweight=".16511mm">
                            <v:path arrowok="t"/>
                          </v:shape>
                        </v:group>
                      </v:group>
                    </v:group>
                  </v:group>
                </v:group>
              </v:group>
            </v:group>
            <w10:wrap anchorx="page"/>
          </v:group>
        </w:pict>
      </w:r>
      <w:r w:rsidR="002B432B" w:rsidRPr="00C6550D">
        <w:rPr>
          <w:color w:val="000000" w:themeColor="text1"/>
          <w:sz w:val="18"/>
          <w:szCs w:val="18"/>
        </w:rPr>
        <w:t xml:space="preserve">_                          </w:t>
      </w:r>
      <w:r w:rsidR="002B432B" w:rsidRPr="00C6550D">
        <w:rPr>
          <w:color w:val="000000" w:themeColor="text1"/>
          <w:spacing w:val="15"/>
          <w:sz w:val="18"/>
          <w:szCs w:val="18"/>
        </w:rPr>
        <w:t xml:space="preserve"> </w:t>
      </w:r>
      <w:r w:rsidR="002B432B" w:rsidRPr="00C6550D">
        <w:rPr>
          <w:color w:val="000000" w:themeColor="text1"/>
          <w:spacing w:val="2"/>
          <w:sz w:val="18"/>
          <w:szCs w:val="18"/>
        </w:rPr>
        <w:t>_</w:t>
      </w:r>
      <w:r w:rsidR="002B432B" w:rsidRPr="00C6550D">
        <w:rPr>
          <w:color w:val="000000" w:themeColor="text1"/>
          <w:sz w:val="18"/>
          <w:szCs w:val="18"/>
        </w:rPr>
        <w:t>_</w:t>
      </w:r>
      <w:r w:rsidR="002B432B" w:rsidRPr="00C6550D">
        <w:rPr>
          <w:color w:val="000000" w:themeColor="text1"/>
          <w:spacing w:val="12"/>
          <w:sz w:val="18"/>
          <w:szCs w:val="18"/>
        </w:rPr>
        <w:t xml:space="preserve"> </w:t>
      </w:r>
      <w:r w:rsidR="002B432B" w:rsidRPr="00C6550D">
        <w:rPr>
          <w:i/>
          <w:color w:val="000000" w:themeColor="text1"/>
          <w:spacing w:val="-2"/>
          <w:sz w:val="18"/>
          <w:szCs w:val="18"/>
        </w:rPr>
        <w:t>(</w:t>
      </w:r>
      <w:r w:rsidR="002B432B" w:rsidRPr="00C6550D">
        <w:rPr>
          <w:i/>
          <w:color w:val="000000" w:themeColor="text1"/>
          <w:spacing w:val="2"/>
          <w:sz w:val="18"/>
          <w:szCs w:val="18"/>
        </w:rPr>
        <w:t>n</w:t>
      </w:r>
      <w:r w:rsidR="002B432B" w:rsidRPr="00C6550D">
        <w:rPr>
          <w:i/>
          <w:color w:val="000000" w:themeColor="text1"/>
          <w:sz w:val="18"/>
          <w:szCs w:val="18"/>
        </w:rPr>
        <w:t>a</w:t>
      </w:r>
      <w:r w:rsidR="002B432B" w:rsidRPr="00C6550D">
        <w:rPr>
          <w:i/>
          <w:color w:val="000000" w:themeColor="text1"/>
          <w:spacing w:val="2"/>
          <w:sz w:val="18"/>
          <w:szCs w:val="18"/>
        </w:rPr>
        <w:t>m</w:t>
      </w:r>
      <w:r w:rsidR="002B432B" w:rsidRPr="00C6550D">
        <w:rPr>
          <w:i/>
          <w:color w:val="000000" w:themeColor="text1"/>
          <w:sz w:val="18"/>
          <w:szCs w:val="18"/>
        </w:rPr>
        <w:t>e</w:t>
      </w:r>
      <w:r w:rsidR="002B432B" w:rsidRPr="00C6550D">
        <w:rPr>
          <w:i/>
          <w:color w:val="000000" w:themeColor="text1"/>
          <w:spacing w:val="24"/>
          <w:sz w:val="18"/>
          <w:szCs w:val="18"/>
        </w:rPr>
        <w:t xml:space="preserve"> </w:t>
      </w:r>
      <w:r w:rsidR="002B432B" w:rsidRPr="00C6550D">
        <w:rPr>
          <w:i/>
          <w:color w:val="000000" w:themeColor="text1"/>
          <w:spacing w:val="2"/>
          <w:sz w:val="18"/>
          <w:szCs w:val="18"/>
        </w:rPr>
        <w:t>a</w:t>
      </w:r>
      <w:r w:rsidR="002B432B" w:rsidRPr="00C6550D">
        <w:rPr>
          <w:i/>
          <w:color w:val="000000" w:themeColor="text1"/>
          <w:spacing w:val="-2"/>
          <w:sz w:val="18"/>
          <w:szCs w:val="18"/>
        </w:rPr>
        <w:t>n</w:t>
      </w:r>
      <w:r w:rsidR="002B432B" w:rsidRPr="00C6550D">
        <w:rPr>
          <w:i/>
          <w:color w:val="000000" w:themeColor="text1"/>
          <w:sz w:val="18"/>
          <w:szCs w:val="18"/>
        </w:rPr>
        <w:t>d</w:t>
      </w:r>
      <w:r w:rsidR="002B432B" w:rsidRPr="00C6550D">
        <w:rPr>
          <w:i/>
          <w:color w:val="000000" w:themeColor="text1"/>
          <w:spacing w:val="21"/>
          <w:sz w:val="18"/>
          <w:szCs w:val="18"/>
        </w:rPr>
        <w:t xml:space="preserve"> </w:t>
      </w:r>
      <w:r w:rsidR="002B432B" w:rsidRPr="00C6550D">
        <w:rPr>
          <w:i/>
          <w:color w:val="000000" w:themeColor="text1"/>
          <w:sz w:val="18"/>
          <w:szCs w:val="18"/>
        </w:rPr>
        <w:t>d</w:t>
      </w:r>
      <w:r w:rsidR="002B432B" w:rsidRPr="00C6550D">
        <w:rPr>
          <w:i/>
          <w:color w:val="000000" w:themeColor="text1"/>
          <w:spacing w:val="1"/>
          <w:sz w:val="18"/>
          <w:szCs w:val="18"/>
        </w:rPr>
        <w:t>e</w:t>
      </w:r>
      <w:r w:rsidR="002B432B" w:rsidRPr="00C6550D">
        <w:rPr>
          <w:i/>
          <w:color w:val="000000" w:themeColor="text1"/>
          <w:spacing w:val="-1"/>
          <w:sz w:val="18"/>
          <w:szCs w:val="18"/>
        </w:rPr>
        <w:t>s</w:t>
      </w:r>
      <w:r w:rsidR="002B432B" w:rsidRPr="00C6550D">
        <w:rPr>
          <w:i/>
          <w:color w:val="000000" w:themeColor="text1"/>
          <w:spacing w:val="1"/>
          <w:sz w:val="18"/>
          <w:szCs w:val="18"/>
        </w:rPr>
        <w:t>c</w:t>
      </w:r>
      <w:r w:rsidR="002B432B" w:rsidRPr="00C6550D">
        <w:rPr>
          <w:i/>
          <w:color w:val="000000" w:themeColor="text1"/>
          <w:spacing w:val="-1"/>
          <w:sz w:val="18"/>
          <w:szCs w:val="18"/>
        </w:rPr>
        <w:t>r</w:t>
      </w:r>
      <w:r w:rsidR="002B432B" w:rsidRPr="00C6550D">
        <w:rPr>
          <w:i/>
          <w:color w:val="000000" w:themeColor="text1"/>
          <w:spacing w:val="1"/>
          <w:sz w:val="18"/>
          <w:szCs w:val="18"/>
        </w:rPr>
        <w:t>i</w:t>
      </w:r>
      <w:r w:rsidR="002B432B" w:rsidRPr="00C6550D">
        <w:rPr>
          <w:i/>
          <w:color w:val="000000" w:themeColor="text1"/>
          <w:sz w:val="18"/>
          <w:szCs w:val="18"/>
        </w:rPr>
        <w:t>p</w:t>
      </w:r>
      <w:r w:rsidR="002B432B" w:rsidRPr="00C6550D">
        <w:rPr>
          <w:i/>
          <w:color w:val="000000" w:themeColor="text1"/>
          <w:spacing w:val="1"/>
          <w:sz w:val="18"/>
          <w:szCs w:val="18"/>
        </w:rPr>
        <w:t>ti</w:t>
      </w:r>
      <w:r w:rsidR="002B432B" w:rsidRPr="00C6550D">
        <w:rPr>
          <w:i/>
          <w:color w:val="000000" w:themeColor="text1"/>
          <w:sz w:val="18"/>
          <w:szCs w:val="18"/>
        </w:rPr>
        <w:t>on</w:t>
      </w:r>
      <w:r w:rsidR="002B432B" w:rsidRPr="00C6550D">
        <w:rPr>
          <w:i/>
          <w:color w:val="000000" w:themeColor="text1"/>
          <w:spacing w:val="40"/>
          <w:sz w:val="18"/>
          <w:szCs w:val="18"/>
        </w:rPr>
        <w:t xml:space="preserve"> </w:t>
      </w:r>
      <w:r w:rsidR="002B432B" w:rsidRPr="00C6550D">
        <w:rPr>
          <w:i/>
          <w:color w:val="000000" w:themeColor="text1"/>
          <w:spacing w:val="2"/>
          <w:sz w:val="18"/>
          <w:szCs w:val="18"/>
        </w:rPr>
        <w:t>o</w:t>
      </w:r>
      <w:r w:rsidR="002B432B" w:rsidRPr="00C6550D">
        <w:rPr>
          <w:i/>
          <w:color w:val="000000" w:themeColor="text1"/>
          <w:sz w:val="18"/>
          <w:szCs w:val="18"/>
        </w:rPr>
        <w:t>f</w:t>
      </w:r>
      <w:r w:rsidR="002B432B" w:rsidRPr="00C6550D">
        <w:rPr>
          <w:i/>
          <w:color w:val="000000" w:themeColor="text1"/>
          <w:spacing w:val="10"/>
          <w:sz w:val="18"/>
          <w:szCs w:val="18"/>
        </w:rPr>
        <w:t xml:space="preserve"> </w:t>
      </w:r>
      <w:r w:rsidR="002B432B" w:rsidRPr="00C6550D">
        <w:rPr>
          <w:i/>
          <w:color w:val="000000" w:themeColor="text1"/>
          <w:spacing w:val="2"/>
          <w:sz w:val="18"/>
          <w:szCs w:val="18"/>
        </w:rPr>
        <w:t>g</w:t>
      </w:r>
      <w:r w:rsidR="002B432B" w:rsidRPr="00C6550D">
        <w:rPr>
          <w:i/>
          <w:color w:val="000000" w:themeColor="text1"/>
          <w:sz w:val="18"/>
          <w:szCs w:val="18"/>
        </w:rPr>
        <w:t>oo</w:t>
      </w:r>
      <w:r w:rsidR="002B432B" w:rsidRPr="00C6550D">
        <w:rPr>
          <w:i/>
          <w:color w:val="000000" w:themeColor="text1"/>
          <w:spacing w:val="2"/>
          <w:sz w:val="18"/>
          <w:szCs w:val="18"/>
        </w:rPr>
        <w:t>d</w:t>
      </w:r>
      <w:r w:rsidR="002B432B" w:rsidRPr="00C6550D">
        <w:rPr>
          <w:i/>
          <w:color w:val="000000" w:themeColor="text1"/>
          <w:sz w:val="18"/>
          <w:szCs w:val="18"/>
        </w:rPr>
        <w:t>s</w:t>
      </w:r>
      <w:r w:rsidR="002B432B" w:rsidRPr="00C6550D">
        <w:rPr>
          <w:i/>
          <w:color w:val="000000" w:themeColor="text1"/>
          <w:spacing w:val="22"/>
          <w:sz w:val="18"/>
          <w:szCs w:val="18"/>
        </w:rPr>
        <w:t xml:space="preserve"> </w:t>
      </w:r>
      <w:r w:rsidR="002B432B" w:rsidRPr="00C6550D">
        <w:rPr>
          <w:i/>
          <w:color w:val="000000" w:themeColor="text1"/>
          <w:spacing w:val="2"/>
          <w:sz w:val="18"/>
          <w:szCs w:val="18"/>
        </w:rPr>
        <w:t>o</w:t>
      </w:r>
      <w:r w:rsidR="002B432B" w:rsidRPr="00C6550D">
        <w:rPr>
          <w:i/>
          <w:color w:val="000000" w:themeColor="text1"/>
          <w:spacing w:val="1"/>
          <w:sz w:val="18"/>
          <w:szCs w:val="18"/>
        </w:rPr>
        <w:t>f</w:t>
      </w:r>
      <w:r w:rsidR="002B432B" w:rsidRPr="00C6550D">
        <w:rPr>
          <w:i/>
          <w:color w:val="000000" w:themeColor="text1"/>
          <w:spacing w:val="-2"/>
          <w:sz w:val="18"/>
          <w:szCs w:val="18"/>
        </w:rPr>
        <w:t>f</w:t>
      </w:r>
      <w:r w:rsidR="002B432B" w:rsidRPr="00C6550D">
        <w:rPr>
          <w:i/>
          <w:color w:val="000000" w:themeColor="text1"/>
          <w:spacing w:val="1"/>
          <w:sz w:val="18"/>
          <w:szCs w:val="18"/>
        </w:rPr>
        <w:t>e</w:t>
      </w:r>
      <w:r w:rsidR="002B432B" w:rsidRPr="00C6550D">
        <w:rPr>
          <w:i/>
          <w:color w:val="000000" w:themeColor="text1"/>
          <w:spacing w:val="-1"/>
          <w:sz w:val="18"/>
          <w:szCs w:val="18"/>
        </w:rPr>
        <w:t>r</w:t>
      </w:r>
      <w:r w:rsidR="002B432B" w:rsidRPr="00C6550D">
        <w:rPr>
          <w:i/>
          <w:color w:val="000000" w:themeColor="text1"/>
          <w:spacing w:val="1"/>
          <w:sz w:val="18"/>
          <w:szCs w:val="18"/>
        </w:rPr>
        <w:t>e</w:t>
      </w:r>
      <w:r w:rsidR="002B432B" w:rsidRPr="00C6550D">
        <w:rPr>
          <w:i/>
          <w:color w:val="000000" w:themeColor="text1"/>
          <w:sz w:val="18"/>
          <w:szCs w:val="18"/>
        </w:rPr>
        <w:t>d)</w:t>
      </w:r>
      <w:r w:rsidR="002B432B" w:rsidRPr="00C6550D">
        <w:rPr>
          <w:i/>
          <w:color w:val="000000" w:themeColor="text1"/>
          <w:spacing w:val="28"/>
          <w:sz w:val="18"/>
          <w:szCs w:val="18"/>
        </w:rPr>
        <w:t xml:space="preserve"> </w:t>
      </w:r>
      <w:r w:rsidR="002B432B" w:rsidRPr="00C6550D">
        <w:rPr>
          <w:color w:val="000000" w:themeColor="text1"/>
          <w:spacing w:val="-2"/>
          <w:sz w:val="18"/>
          <w:szCs w:val="18"/>
        </w:rPr>
        <w:t>h</w:t>
      </w:r>
      <w:r w:rsidR="002B432B" w:rsidRPr="00C6550D">
        <w:rPr>
          <w:color w:val="000000" w:themeColor="text1"/>
          <w:spacing w:val="3"/>
          <w:sz w:val="18"/>
          <w:szCs w:val="18"/>
        </w:rPr>
        <w:t>a</w:t>
      </w:r>
      <w:r w:rsidR="002B432B" w:rsidRPr="00C6550D">
        <w:rPr>
          <w:color w:val="000000" w:themeColor="text1"/>
          <w:sz w:val="18"/>
          <w:szCs w:val="18"/>
        </w:rPr>
        <w:t>v</w:t>
      </w:r>
      <w:r w:rsidR="002B432B" w:rsidRPr="00C6550D">
        <w:rPr>
          <w:color w:val="000000" w:themeColor="text1"/>
          <w:spacing w:val="1"/>
          <w:sz w:val="18"/>
          <w:szCs w:val="18"/>
        </w:rPr>
        <w:t>i</w:t>
      </w:r>
      <w:r w:rsidR="002B432B" w:rsidRPr="00C6550D">
        <w:rPr>
          <w:color w:val="000000" w:themeColor="text1"/>
          <w:sz w:val="18"/>
          <w:szCs w:val="18"/>
        </w:rPr>
        <w:t>ng</w:t>
      </w:r>
      <w:r w:rsidR="002B432B" w:rsidRPr="00C6550D">
        <w:rPr>
          <w:color w:val="000000" w:themeColor="text1"/>
          <w:spacing w:val="28"/>
          <w:sz w:val="18"/>
          <w:szCs w:val="18"/>
        </w:rPr>
        <w:t xml:space="preserve"> </w:t>
      </w:r>
      <w:r w:rsidR="002B432B" w:rsidRPr="00C6550D">
        <w:rPr>
          <w:color w:val="000000" w:themeColor="text1"/>
          <w:sz w:val="18"/>
          <w:szCs w:val="18"/>
        </w:rPr>
        <w:t>f</w:t>
      </w:r>
      <w:r w:rsidR="002B432B" w:rsidRPr="00C6550D">
        <w:rPr>
          <w:color w:val="000000" w:themeColor="text1"/>
          <w:spacing w:val="-2"/>
          <w:sz w:val="18"/>
          <w:szCs w:val="18"/>
        </w:rPr>
        <w:t>a</w:t>
      </w:r>
      <w:r w:rsidR="002B432B" w:rsidRPr="00C6550D">
        <w:rPr>
          <w:color w:val="000000" w:themeColor="text1"/>
          <w:spacing w:val="1"/>
          <w:sz w:val="18"/>
          <w:szCs w:val="18"/>
        </w:rPr>
        <w:t>ct</w:t>
      </w:r>
      <w:r w:rsidR="002B432B" w:rsidRPr="00C6550D">
        <w:rPr>
          <w:color w:val="000000" w:themeColor="text1"/>
          <w:spacing w:val="2"/>
          <w:sz w:val="18"/>
          <w:szCs w:val="18"/>
        </w:rPr>
        <w:t>o</w:t>
      </w:r>
      <w:r w:rsidR="002B432B" w:rsidRPr="00C6550D">
        <w:rPr>
          <w:color w:val="000000" w:themeColor="text1"/>
          <w:sz w:val="18"/>
          <w:szCs w:val="18"/>
        </w:rPr>
        <w:t>r</w:t>
      </w:r>
      <w:r w:rsidR="002B432B" w:rsidRPr="00C6550D">
        <w:rPr>
          <w:color w:val="000000" w:themeColor="text1"/>
          <w:spacing w:val="1"/>
          <w:sz w:val="18"/>
          <w:szCs w:val="18"/>
        </w:rPr>
        <w:t>i</w:t>
      </w:r>
      <w:r w:rsidR="002B432B" w:rsidRPr="00C6550D">
        <w:rPr>
          <w:color w:val="000000" w:themeColor="text1"/>
          <w:spacing w:val="-2"/>
          <w:sz w:val="18"/>
          <w:szCs w:val="18"/>
        </w:rPr>
        <w:t>e</w:t>
      </w:r>
      <w:r w:rsidR="002B432B" w:rsidRPr="00C6550D">
        <w:rPr>
          <w:color w:val="000000" w:themeColor="text1"/>
          <w:sz w:val="18"/>
          <w:szCs w:val="18"/>
        </w:rPr>
        <w:t>s</w:t>
      </w:r>
      <w:r w:rsidR="002B432B" w:rsidRPr="00C6550D">
        <w:rPr>
          <w:color w:val="000000" w:themeColor="text1"/>
          <w:spacing w:val="32"/>
          <w:sz w:val="18"/>
          <w:szCs w:val="18"/>
        </w:rPr>
        <w:t xml:space="preserve"> </w:t>
      </w:r>
      <w:r w:rsidR="002B432B" w:rsidRPr="00C6550D">
        <w:rPr>
          <w:color w:val="000000" w:themeColor="text1"/>
          <w:spacing w:val="1"/>
          <w:sz w:val="18"/>
          <w:szCs w:val="18"/>
        </w:rPr>
        <w:t>a</w:t>
      </w:r>
      <w:r w:rsidR="002B432B" w:rsidRPr="00C6550D">
        <w:rPr>
          <w:color w:val="000000" w:themeColor="text1"/>
          <w:sz w:val="18"/>
          <w:szCs w:val="18"/>
        </w:rPr>
        <w:t>t</w:t>
      </w:r>
      <w:r w:rsidR="002B432B" w:rsidRPr="00C6550D">
        <w:rPr>
          <w:color w:val="000000" w:themeColor="text1"/>
          <w:spacing w:val="11"/>
          <w:sz w:val="18"/>
          <w:szCs w:val="18"/>
        </w:rPr>
        <w:t xml:space="preserve"> </w:t>
      </w:r>
      <w:r w:rsidR="002B432B" w:rsidRPr="00C6550D">
        <w:rPr>
          <w:color w:val="000000" w:themeColor="text1"/>
          <w:w w:val="104"/>
          <w:sz w:val="18"/>
          <w:szCs w:val="18"/>
        </w:rPr>
        <w:t>_</w:t>
      </w:r>
    </w:p>
    <w:p w:rsidR="00FE7AB7" w:rsidRPr="00C6550D" w:rsidRDefault="002B432B">
      <w:pPr>
        <w:spacing w:before="7" w:line="100" w:lineRule="exact"/>
        <w:rPr>
          <w:color w:val="000000" w:themeColor="text1"/>
          <w:sz w:val="11"/>
          <w:szCs w:val="11"/>
        </w:rPr>
      </w:pPr>
      <w:r w:rsidRPr="00C6550D">
        <w:rPr>
          <w:color w:val="000000" w:themeColor="text1"/>
        </w:rPr>
        <w:br w:type="column"/>
      </w:r>
    </w:p>
    <w:p w:rsidR="00FE7AB7" w:rsidRPr="00C6550D" w:rsidRDefault="002B432B">
      <w:pPr>
        <w:rPr>
          <w:color w:val="000000" w:themeColor="text1"/>
          <w:sz w:val="18"/>
          <w:szCs w:val="18"/>
        </w:rPr>
        <w:sectPr w:rsidR="00FE7AB7" w:rsidRPr="00C6550D">
          <w:type w:val="continuous"/>
          <w:pgSz w:w="12240" w:h="15840"/>
          <w:pgMar w:top="620" w:right="1720" w:bottom="280" w:left="1720" w:header="720" w:footer="720" w:gutter="0"/>
          <w:cols w:num="2" w:space="720" w:equalWidth="0">
            <w:col w:w="6354" w:space="1655"/>
            <w:col w:w="791"/>
          </w:cols>
        </w:sectPr>
      </w:pPr>
      <w:r w:rsidRPr="00C6550D">
        <w:rPr>
          <w:i/>
          <w:color w:val="000000" w:themeColor="text1"/>
          <w:w w:val="104"/>
          <w:sz w:val="18"/>
          <w:szCs w:val="18"/>
        </w:rPr>
        <w:t>(a</w:t>
      </w:r>
      <w:r w:rsidRPr="00C6550D">
        <w:rPr>
          <w:i/>
          <w:color w:val="000000" w:themeColor="text1"/>
          <w:spacing w:val="2"/>
          <w:w w:val="104"/>
          <w:sz w:val="18"/>
          <w:szCs w:val="18"/>
        </w:rPr>
        <w:t>d</w:t>
      </w:r>
      <w:r w:rsidRPr="00C6550D">
        <w:rPr>
          <w:i/>
          <w:color w:val="000000" w:themeColor="text1"/>
          <w:w w:val="104"/>
          <w:sz w:val="18"/>
          <w:szCs w:val="18"/>
        </w:rPr>
        <w:t>d</w:t>
      </w:r>
      <w:r w:rsidRPr="00C6550D">
        <w:rPr>
          <w:i/>
          <w:color w:val="000000" w:themeColor="text1"/>
          <w:spacing w:val="-1"/>
          <w:w w:val="104"/>
          <w:sz w:val="18"/>
          <w:szCs w:val="18"/>
        </w:rPr>
        <w:t>r</w:t>
      </w:r>
      <w:r w:rsidRPr="00C6550D">
        <w:rPr>
          <w:i/>
          <w:color w:val="000000" w:themeColor="text1"/>
          <w:spacing w:val="1"/>
          <w:w w:val="104"/>
          <w:sz w:val="18"/>
          <w:szCs w:val="18"/>
        </w:rPr>
        <w:t>e</w:t>
      </w:r>
      <w:r w:rsidRPr="00C6550D">
        <w:rPr>
          <w:i/>
          <w:color w:val="000000" w:themeColor="text1"/>
          <w:spacing w:val="-1"/>
          <w:w w:val="104"/>
          <w:sz w:val="18"/>
          <w:szCs w:val="18"/>
        </w:rPr>
        <w:t>s</w:t>
      </w:r>
      <w:r w:rsidRPr="00C6550D">
        <w:rPr>
          <w:i/>
          <w:color w:val="000000" w:themeColor="text1"/>
          <w:w w:val="104"/>
          <w:sz w:val="18"/>
          <w:szCs w:val="18"/>
        </w:rPr>
        <w:t>s</w:t>
      </w:r>
    </w:p>
    <w:p w:rsidR="00FE7AB7" w:rsidRPr="00C6550D" w:rsidRDefault="00FE7AB7">
      <w:pPr>
        <w:spacing w:before="9" w:line="100" w:lineRule="exact"/>
        <w:rPr>
          <w:color w:val="000000" w:themeColor="text1"/>
          <w:sz w:val="11"/>
          <w:szCs w:val="11"/>
        </w:rPr>
      </w:pPr>
    </w:p>
    <w:p w:rsidR="00FE7AB7" w:rsidRPr="00C6550D" w:rsidRDefault="00881D05">
      <w:pPr>
        <w:ind w:left="152" w:right="-48"/>
        <w:rPr>
          <w:color w:val="000000" w:themeColor="text1"/>
          <w:sz w:val="18"/>
          <w:szCs w:val="18"/>
        </w:rPr>
      </w:pPr>
      <w:r w:rsidRPr="00881D05">
        <w:rPr>
          <w:color w:val="000000" w:themeColor="text1"/>
        </w:rPr>
        <w:pict>
          <v:group id="_x0000_s1042" style="position:absolute;left:0;text-align:left;margin-left:233.3pt;margin-top:9.1pt;width:94.65pt;height:.45pt;z-index:-251650048;mso-position-horizontal-relative:page" coordorigin="4666,182" coordsize="1893,9">
            <v:group id="_x0000_s1043" style="position:absolute;left:4670;top:187;width:187;height:0" coordorigin="4670,187" coordsize="187,0">
              <v:shape id="_x0000_s1056" style="position:absolute;left:4670;top:187;width:187;height:0" coordorigin="4670,187" coordsize="187,0" path="m4670,187r188,e" filled="f" strokeweight=".16511mm">
                <v:path arrowok="t"/>
              </v:shape>
              <v:group id="_x0000_s1044" style="position:absolute;left:4860;top:187;width:281;height:0" coordorigin="4860,187" coordsize="281,0">
                <v:shape id="_x0000_s1055" style="position:absolute;left:4860;top:187;width:281;height:0" coordorigin="4860,187" coordsize="281,0" path="m4860,187r281,e" filled="f" strokeweight=".16511mm">
                  <v:path arrowok="t"/>
                </v:shape>
                <v:group id="_x0000_s1045" style="position:absolute;left:5143;top:187;width:374;height:0" coordorigin="5143,187" coordsize="374,0">
                  <v:shape id="_x0000_s1054" style="position:absolute;left:5143;top:187;width:374;height:0" coordorigin="5143,187" coordsize="374,0" path="m5143,187r375,e" filled="f" strokeweight=".16511mm">
                    <v:path arrowok="t"/>
                  </v:shape>
                  <v:group id="_x0000_s1046" style="position:absolute;left:5520;top:187;width:281;height:0" coordorigin="5520,187" coordsize="281,0">
                    <v:shape id="_x0000_s1053" style="position:absolute;left:5520;top:187;width:281;height:0" coordorigin="5520,187" coordsize="281,0" path="m5520,187r281,e" filled="f" strokeweight=".16511mm">
                      <v:path arrowok="t"/>
                    </v:shape>
                    <v:group id="_x0000_s1047" style="position:absolute;left:5803;top:187;width:185;height:0" coordorigin="5803,187" coordsize="185,0">
                      <v:shape id="_x0000_s1052" style="position:absolute;left:5803;top:187;width:185;height:0" coordorigin="5803,187" coordsize="185,0" path="m5803,187r185,e" filled="f" strokeweight=".16511mm">
                        <v:path arrowok="t"/>
                      </v:shape>
                      <v:group id="_x0000_s1048" style="position:absolute;left:5990;top:187;width:374;height:0" coordorigin="5990,187" coordsize="374,0">
                        <v:shape id="_x0000_s1051" style="position:absolute;left:5990;top:187;width:374;height:0" coordorigin="5990,187" coordsize="374,0" path="m5990,187r375,e" filled="f" strokeweight=".16511mm">
                          <v:path arrowok="t"/>
                        </v:shape>
                        <v:group id="_x0000_s1049" style="position:absolute;left:6367;top:187;width:187;height:0" coordorigin="6367,187" coordsize="187,0">
                          <v:shape id="_x0000_s1050" style="position:absolute;left:6367;top:187;width:187;height:0" coordorigin="6367,187" coordsize="187,0" path="m6367,187r188,e" filled="f" strokeweight=".16511mm">
                            <v:path arrowok="t"/>
                          </v:shape>
                        </v:group>
                      </v:group>
                    </v:group>
                  </v:group>
                </v:group>
              </v:group>
            </v:group>
            <w10:wrap anchorx="page"/>
          </v:group>
        </w:pict>
      </w:r>
      <w:r w:rsidR="002B432B" w:rsidRPr="00C6550D">
        <w:rPr>
          <w:i/>
          <w:color w:val="000000" w:themeColor="text1"/>
          <w:spacing w:val="2"/>
          <w:sz w:val="18"/>
          <w:szCs w:val="18"/>
        </w:rPr>
        <w:t>o</w:t>
      </w:r>
      <w:r w:rsidR="002B432B" w:rsidRPr="00C6550D">
        <w:rPr>
          <w:i/>
          <w:color w:val="000000" w:themeColor="text1"/>
          <w:sz w:val="18"/>
          <w:szCs w:val="18"/>
        </w:rPr>
        <w:t>f</w:t>
      </w:r>
      <w:r w:rsidR="002B432B" w:rsidRPr="00C6550D">
        <w:rPr>
          <w:i/>
          <w:color w:val="000000" w:themeColor="text1"/>
          <w:spacing w:val="22"/>
          <w:sz w:val="18"/>
          <w:szCs w:val="18"/>
        </w:rPr>
        <w:t xml:space="preserve"> </w:t>
      </w:r>
      <w:r w:rsidR="002B432B" w:rsidRPr="00C6550D">
        <w:rPr>
          <w:i/>
          <w:color w:val="000000" w:themeColor="text1"/>
          <w:spacing w:val="-2"/>
          <w:sz w:val="18"/>
          <w:szCs w:val="18"/>
        </w:rPr>
        <w:t>f</w:t>
      </w:r>
      <w:r w:rsidR="002B432B" w:rsidRPr="00C6550D">
        <w:rPr>
          <w:i/>
          <w:color w:val="000000" w:themeColor="text1"/>
          <w:spacing w:val="2"/>
          <w:sz w:val="18"/>
          <w:szCs w:val="18"/>
        </w:rPr>
        <w:t>a</w:t>
      </w:r>
      <w:r w:rsidR="002B432B" w:rsidRPr="00C6550D">
        <w:rPr>
          <w:i/>
          <w:color w:val="000000" w:themeColor="text1"/>
          <w:spacing w:val="1"/>
          <w:sz w:val="18"/>
          <w:szCs w:val="18"/>
        </w:rPr>
        <w:t>c</w:t>
      </w:r>
      <w:r w:rsidR="002B432B" w:rsidRPr="00C6550D">
        <w:rPr>
          <w:i/>
          <w:color w:val="000000" w:themeColor="text1"/>
          <w:spacing w:val="-2"/>
          <w:sz w:val="18"/>
          <w:szCs w:val="18"/>
        </w:rPr>
        <w:t>t</w:t>
      </w:r>
      <w:r w:rsidR="002B432B" w:rsidRPr="00C6550D">
        <w:rPr>
          <w:i/>
          <w:color w:val="000000" w:themeColor="text1"/>
          <w:spacing w:val="2"/>
          <w:sz w:val="18"/>
          <w:szCs w:val="18"/>
        </w:rPr>
        <w:t>o</w:t>
      </w:r>
      <w:r w:rsidR="002B432B" w:rsidRPr="00C6550D">
        <w:rPr>
          <w:i/>
          <w:color w:val="000000" w:themeColor="text1"/>
          <w:spacing w:val="-1"/>
          <w:sz w:val="18"/>
          <w:szCs w:val="18"/>
        </w:rPr>
        <w:t>r</w:t>
      </w:r>
      <w:r w:rsidR="002B432B" w:rsidRPr="00C6550D">
        <w:rPr>
          <w:i/>
          <w:color w:val="000000" w:themeColor="text1"/>
          <w:spacing w:val="1"/>
          <w:sz w:val="18"/>
          <w:szCs w:val="18"/>
        </w:rPr>
        <w:t>y</w:t>
      </w:r>
      <w:r w:rsidR="002B432B" w:rsidRPr="00C6550D">
        <w:rPr>
          <w:i/>
          <w:color w:val="000000" w:themeColor="text1"/>
          <w:sz w:val="18"/>
          <w:szCs w:val="18"/>
        </w:rPr>
        <w:t>)</w:t>
      </w:r>
      <w:r w:rsidR="002B432B" w:rsidRPr="00C6550D">
        <w:rPr>
          <w:i/>
          <w:color w:val="000000" w:themeColor="text1"/>
          <w:spacing w:val="38"/>
          <w:sz w:val="18"/>
          <w:szCs w:val="18"/>
        </w:rPr>
        <w:t xml:space="preserve"> </w:t>
      </w:r>
      <w:r w:rsidR="002B432B" w:rsidRPr="00C6550D">
        <w:rPr>
          <w:color w:val="000000" w:themeColor="text1"/>
          <w:sz w:val="18"/>
          <w:szCs w:val="18"/>
        </w:rPr>
        <w:t>do</w:t>
      </w:r>
      <w:r w:rsidR="002B432B" w:rsidRPr="00C6550D">
        <w:rPr>
          <w:color w:val="000000" w:themeColor="text1"/>
          <w:spacing w:val="24"/>
          <w:sz w:val="18"/>
          <w:szCs w:val="18"/>
        </w:rPr>
        <w:t xml:space="preserve"> </w:t>
      </w:r>
      <w:r w:rsidR="002B432B" w:rsidRPr="00C6550D">
        <w:rPr>
          <w:color w:val="000000" w:themeColor="text1"/>
          <w:sz w:val="18"/>
          <w:szCs w:val="18"/>
        </w:rPr>
        <w:t>h</w:t>
      </w:r>
      <w:r w:rsidR="002B432B" w:rsidRPr="00C6550D">
        <w:rPr>
          <w:color w:val="000000" w:themeColor="text1"/>
          <w:spacing w:val="1"/>
          <w:sz w:val="18"/>
          <w:szCs w:val="18"/>
        </w:rPr>
        <w:t>e</w:t>
      </w:r>
      <w:r w:rsidR="002B432B" w:rsidRPr="00C6550D">
        <w:rPr>
          <w:color w:val="000000" w:themeColor="text1"/>
          <w:sz w:val="18"/>
          <w:szCs w:val="18"/>
        </w:rPr>
        <w:t>r</w:t>
      </w:r>
      <w:r w:rsidR="002B432B" w:rsidRPr="00C6550D">
        <w:rPr>
          <w:color w:val="000000" w:themeColor="text1"/>
          <w:spacing w:val="1"/>
          <w:sz w:val="18"/>
          <w:szCs w:val="18"/>
        </w:rPr>
        <w:t>e</w:t>
      </w:r>
      <w:r w:rsidR="002B432B" w:rsidRPr="00C6550D">
        <w:rPr>
          <w:color w:val="000000" w:themeColor="text1"/>
          <w:sz w:val="18"/>
          <w:szCs w:val="18"/>
        </w:rPr>
        <w:t>by</w:t>
      </w:r>
      <w:r w:rsidR="002B432B" w:rsidRPr="00C6550D">
        <w:rPr>
          <w:color w:val="000000" w:themeColor="text1"/>
          <w:spacing w:val="35"/>
          <w:sz w:val="18"/>
          <w:szCs w:val="18"/>
        </w:rPr>
        <w:t xml:space="preserve"> </w:t>
      </w:r>
      <w:r w:rsidR="002B432B" w:rsidRPr="00C6550D">
        <w:rPr>
          <w:color w:val="000000" w:themeColor="text1"/>
          <w:spacing w:val="-2"/>
          <w:sz w:val="18"/>
          <w:szCs w:val="18"/>
        </w:rPr>
        <w:t>a</w:t>
      </w:r>
      <w:r w:rsidR="002B432B" w:rsidRPr="00C6550D">
        <w:rPr>
          <w:color w:val="000000" w:themeColor="text1"/>
          <w:sz w:val="18"/>
          <w:szCs w:val="18"/>
        </w:rPr>
        <w:t>u</w:t>
      </w:r>
      <w:r w:rsidR="002B432B" w:rsidRPr="00C6550D">
        <w:rPr>
          <w:color w:val="000000" w:themeColor="text1"/>
          <w:spacing w:val="3"/>
          <w:sz w:val="18"/>
          <w:szCs w:val="18"/>
        </w:rPr>
        <w:t>t</w:t>
      </w:r>
      <w:r w:rsidR="002B432B" w:rsidRPr="00C6550D">
        <w:rPr>
          <w:color w:val="000000" w:themeColor="text1"/>
          <w:spacing w:val="-2"/>
          <w:sz w:val="18"/>
          <w:szCs w:val="18"/>
        </w:rPr>
        <w:t>h</w:t>
      </w:r>
      <w:r w:rsidR="002B432B" w:rsidRPr="00C6550D">
        <w:rPr>
          <w:color w:val="000000" w:themeColor="text1"/>
          <w:spacing w:val="2"/>
          <w:sz w:val="18"/>
          <w:szCs w:val="18"/>
        </w:rPr>
        <w:t>o</w:t>
      </w:r>
      <w:r w:rsidR="002B432B" w:rsidRPr="00C6550D">
        <w:rPr>
          <w:color w:val="000000" w:themeColor="text1"/>
          <w:sz w:val="18"/>
          <w:szCs w:val="18"/>
        </w:rPr>
        <w:t>r</w:t>
      </w:r>
      <w:r w:rsidR="002B432B" w:rsidRPr="00C6550D">
        <w:rPr>
          <w:color w:val="000000" w:themeColor="text1"/>
          <w:spacing w:val="1"/>
          <w:sz w:val="18"/>
          <w:szCs w:val="18"/>
        </w:rPr>
        <w:t>iz</w:t>
      </w:r>
      <w:r w:rsidR="002B432B" w:rsidRPr="00C6550D">
        <w:rPr>
          <w:color w:val="000000" w:themeColor="text1"/>
          <w:sz w:val="18"/>
          <w:szCs w:val="18"/>
        </w:rPr>
        <w:t>e</w:t>
      </w:r>
      <w:r w:rsidR="002B432B" w:rsidRPr="00C6550D">
        <w:rPr>
          <w:color w:val="000000" w:themeColor="text1"/>
          <w:spacing w:val="43"/>
          <w:sz w:val="18"/>
          <w:szCs w:val="18"/>
        </w:rPr>
        <w:t xml:space="preserve"> </w:t>
      </w:r>
      <w:r w:rsidR="002B432B" w:rsidRPr="00C6550D">
        <w:rPr>
          <w:color w:val="000000" w:themeColor="text1"/>
          <w:spacing w:val="2"/>
          <w:w w:val="104"/>
          <w:sz w:val="18"/>
          <w:szCs w:val="18"/>
        </w:rPr>
        <w:t>M</w:t>
      </w:r>
      <w:r w:rsidR="002B432B" w:rsidRPr="00C6550D">
        <w:rPr>
          <w:color w:val="000000" w:themeColor="text1"/>
          <w:spacing w:val="-2"/>
          <w:w w:val="104"/>
          <w:sz w:val="18"/>
          <w:szCs w:val="18"/>
        </w:rPr>
        <w:t>/</w:t>
      </w:r>
      <w:r w:rsidR="002B432B" w:rsidRPr="00C6550D">
        <w:rPr>
          <w:color w:val="000000" w:themeColor="text1"/>
          <w:w w:val="104"/>
          <w:sz w:val="18"/>
          <w:szCs w:val="18"/>
        </w:rPr>
        <w:t>s</w:t>
      </w:r>
    </w:p>
    <w:p w:rsidR="00FE7AB7" w:rsidRPr="00C6550D" w:rsidRDefault="002B432B">
      <w:pPr>
        <w:spacing w:before="9" w:line="100" w:lineRule="exact"/>
        <w:rPr>
          <w:color w:val="000000" w:themeColor="text1"/>
          <w:sz w:val="11"/>
          <w:szCs w:val="11"/>
        </w:rPr>
      </w:pPr>
      <w:r w:rsidRPr="00C6550D">
        <w:rPr>
          <w:color w:val="000000" w:themeColor="text1"/>
        </w:rPr>
        <w:br w:type="column"/>
      </w:r>
    </w:p>
    <w:p w:rsidR="00FE7AB7" w:rsidRPr="00C6550D" w:rsidRDefault="002B432B">
      <w:pPr>
        <w:rPr>
          <w:color w:val="000000" w:themeColor="text1"/>
          <w:sz w:val="18"/>
          <w:szCs w:val="18"/>
        </w:rPr>
        <w:sectPr w:rsidR="00FE7AB7" w:rsidRPr="00C6550D">
          <w:type w:val="continuous"/>
          <w:pgSz w:w="12240" w:h="15840"/>
          <w:pgMar w:top="620" w:right="1720" w:bottom="280" w:left="1720" w:header="720" w:footer="720" w:gutter="0"/>
          <w:cols w:num="2" w:space="720" w:equalWidth="0">
            <w:col w:w="2889" w:space="2007"/>
            <w:col w:w="3904"/>
          </w:cols>
        </w:sectPr>
      </w:pPr>
      <w:r w:rsidRPr="00C6550D">
        <w:rPr>
          <w:i/>
          <w:color w:val="000000" w:themeColor="text1"/>
          <w:spacing w:val="-2"/>
          <w:sz w:val="18"/>
          <w:szCs w:val="18"/>
        </w:rPr>
        <w:t>(</w:t>
      </w:r>
      <w:r w:rsidRPr="00C6550D">
        <w:rPr>
          <w:i/>
          <w:color w:val="000000" w:themeColor="text1"/>
          <w:sz w:val="18"/>
          <w:szCs w:val="18"/>
        </w:rPr>
        <w:t>Na</w:t>
      </w:r>
      <w:r w:rsidRPr="00C6550D">
        <w:rPr>
          <w:i/>
          <w:color w:val="000000" w:themeColor="text1"/>
          <w:spacing w:val="2"/>
          <w:sz w:val="18"/>
          <w:szCs w:val="18"/>
        </w:rPr>
        <w:t>m</w:t>
      </w:r>
      <w:r w:rsidRPr="00C6550D">
        <w:rPr>
          <w:i/>
          <w:color w:val="000000" w:themeColor="text1"/>
          <w:sz w:val="18"/>
          <w:szCs w:val="18"/>
        </w:rPr>
        <w:t>e</w:t>
      </w:r>
      <w:r w:rsidRPr="00C6550D">
        <w:rPr>
          <w:i/>
          <w:color w:val="000000" w:themeColor="text1"/>
          <w:spacing w:val="35"/>
          <w:sz w:val="18"/>
          <w:szCs w:val="18"/>
        </w:rPr>
        <w:t xml:space="preserve"> </w:t>
      </w:r>
      <w:r w:rsidRPr="00C6550D">
        <w:rPr>
          <w:i/>
          <w:color w:val="000000" w:themeColor="text1"/>
          <w:spacing w:val="2"/>
          <w:sz w:val="18"/>
          <w:szCs w:val="18"/>
        </w:rPr>
        <w:t>a</w:t>
      </w:r>
      <w:r w:rsidRPr="00C6550D">
        <w:rPr>
          <w:i/>
          <w:color w:val="000000" w:themeColor="text1"/>
          <w:sz w:val="18"/>
          <w:szCs w:val="18"/>
        </w:rPr>
        <w:t>nd</w:t>
      </w:r>
      <w:r w:rsidRPr="00C6550D">
        <w:rPr>
          <w:i/>
          <w:color w:val="000000" w:themeColor="text1"/>
          <w:spacing w:val="26"/>
          <w:sz w:val="18"/>
          <w:szCs w:val="18"/>
        </w:rPr>
        <w:t xml:space="preserve"> </w:t>
      </w:r>
      <w:r w:rsidRPr="00C6550D">
        <w:rPr>
          <w:i/>
          <w:color w:val="000000" w:themeColor="text1"/>
          <w:spacing w:val="2"/>
          <w:sz w:val="18"/>
          <w:szCs w:val="18"/>
        </w:rPr>
        <w:t>a</w:t>
      </w:r>
      <w:r w:rsidRPr="00C6550D">
        <w:rPr>
          <w:i/>
          <w:color w:val="000000" w:themeColor="text1"/>
          <w:sz w:val="18"/>
          <w:szCs w:val="18"/>
        </w:rPr>
        <w:t>d</w:t>
      </w:r>
      <w:r w:rsidRPr="00C6550D">
        <w:rPr>
          <w:i/>
          <w:color w:val="000000" w:themeColor="text1"/>
          <w:spacing w:val="2"/>
          <w:sz w:val="18"/>
          <w:szCs w:val="18"/>
        </w:rPr>
        <w:t>d</w:t>
      </w:r>
      <w:r w:rsidRPr="00C6550D">
        <w:rPr>
          <w:i/>
          <w:color w:val="000000" w:themeColor="text1"/>
          <w:spacing w:val="-1"/>
          <w:sz w:val="18"/>
          <w:szCs w:val="18"/>
        </w:rPr>
        <w:t>r</w:t>
      </w:r>
      <w:r w:rsidRPr="00C6550D">
        <w:rPr>
          <w:i/>
          <w:color w:val="000000" w:themeColor="text1"/>
          <w:spacing w:val="1"/>
          <w:sz w:val="18"/>
          <w:szCs w:val="18"/>
        </w:rPr>
        <w:t>e</w:t>
      </w:r>
      <w:r w:rsidRPr="00C6550D">
        <w:rPr>
          <w:i/>
          <w:color w:val="000000" w:themeColor="text1"/>
          <w:spacing w:val="-1"/>
          <w:sz w:val="18"/>
          <w:szCs w:val="18"/>
        </w:rPr>
        <w:t>s</w:t>
      </w:r>
      <w:r w:rsidRPr="00C6550D">
        <w:rPr>
          <w:i/>
          <w:color w:val="000000" w:themeColor="text1"/>
          <w:sz w:val="18"/>
          <w:szCs w:val="18"/>
        </w:rPr>
        <w:t>s</w:t>
      </w:r>
      <w:r w:rsidRPr="00C6550D">
        <w:rPr>
          <w:i/>
          <w:color w:val="000000" w:themeColor="text1"/>
          <w:spacing w:val="39"/>
          <w:sz w:val="18"/>
          <w:szCs w:val="18"/>
        </w:rPr>
        <w:t xml:space="preserve"> </w:t>
      </w:r>
      <w:r w:rsidRPr="00C6550D">
        <w:rPr>
          <w:i/>
          <w:color w:val="000000" w:themeColor="text1"/>
          <w:sz w:val="18"/>
          <w:szCs w:val="18"/>
        </w:rPr>
        <w:t>of</w:t>
      </w:r>
      <w:r w:rsidRPr="00C6550D">
        <w:rPr>
          <w:i/>
          <w:color w:val="000000" w:themeColor="text1"/>
          <w:spacing w:val="22"/>
          <w:sz w:val="18"/>
          <w:szCs w:val="18"/>
        </w:rPr>
        <w:t xml:space="preserve"> </w:t>
      </w:r>
      <w:r w:rsidRPr="00C6550D">
        <w:rPr>
          <w:i/>
          <w:color w:val="000000" w:themeColor="text1"/>
          <w:spacing w:val="1"/>
          <w:sz w:val="18"/>
          <w:szCs w:val="18"/>
        </w:rPr>
        <w:t>A</w:t>
      </w:r>
      <w:r w:rsidRPr="00C6550D">
        <w:rPr>
          <w:i/>
          <w:color w:val="000000" w:themeColor="text1"/>
          <w:spacing w:val="2"/>
          <w:sz w:val="18"/>
          <w:szCs w:val="18"/>
        </w:rPr>
        <w:t>g</w:t>
      </w:r>
      <w:r w:rsidRPr="00C6550D">
        <w:rPr>
          <w:i/>
          <w:color w:val="000000" w:themeColor="text1"/>
          <w:spacing w:val="-2"/>
          <w:sz w:val="18"/>
          <w:szCs w:val="18"/>
        </w:rPr>
        <w:t>en</w:t>
      </w:r>
      <w:r w:rsidRPr="00C6550D">
        <w:rPr>
          <w:i/>
          <w:color w:val="000000" w:themeColor="text1"/>
          <w:spacing w:val="1"/>
          <w:sz w:val="18"/>
          <w:szCs w:val="18"/>
        </w:rPr>
        <w:t>t</w:t>
      </w:r>
      <w:r w:rsidRPr="00C6550D">
        <w:rPr>
          <w:i/>
          <w:color w:val="000000" w:themeColor="text1"/>
          <w:sz w:val="18"/>
          <w:szCs w:val="18"/>
        </w:rPr>
        <w:t>)</w:t>
      </w:r>
      <w:r w:rsidRPr="00C6550D">
        <w:rPr>
          <w:i/>
          <w:color w:val="000000" w:themeColor="text1"/>
          <w:spacing w:val="34"/>
          <w:sz w:val="18"/>
          <w:szCs w:val="18"/>
        </w:rPr>
        <w:t xml:space="preserve"> </w:t>
      </w:r>
      <w:r w:rsidRPr="00C6550D">
        <w:rPr>
          <w:color w:val="000000" w:themeColor="text1"/>
          <w:spacing w:val="-2"/>
          <w:sz w:val="18"/>
          <w:szCs w:val="18"/>
        </w:rPr>
        <w:t>t</w:t>
      </w:r>
      <w:r w:rsidRPr="00C6550D">
        <w:rPr>
          <w:color w:val="000000" w:themeColor="text1"/>
          <w:sz w:val="18"/>
          <w:szCs w:val="18"/>
        </w:rPr>
        <w:t>o</w:t>
      </w:r>
      <w:r w:rsidRPr="00C6550D">
        <w:rPr>
          <w:color w:val="000000" w:themeColor="text1"/>
          <w:spacing w:val="23"/>
          <w:sz w:val="18"/>
          <w:szCs w:val="18"/>
        </w:rPr>
        <w:t xml:space="preserve"> </w:t>
      </w:r>
      <w:r w:rsidRPr="00C6550D">
        <w:rPr>
          <w:color w:val="000000" w:themeColor="text1"/>
          <w:spacing w:val="2"/>
          <w:sz w:val="18"/>
          <w:szCs w:val="18"/>
        </w:rPr>
        <w:t>s</w:t>
      </w:r>
      <w:r w:rsidRPr="00C6550D">
        <w:rPr>
          <w:color w:val="000000" w:themeColor="text1"/>
          <w:spacing w:val="-2"/>
          <w:sz w:val="18"/>
          <w:szCs w:val="18"/>
        </w:rPr>
        <w:t>u</w:t>
      </w:r>
      <w:r w:rsidRPr="00C6550D">
        <w:rPr>
          <w:color w:val="000000" w:themeColor="text1"/>
          <w:spacing w:val="5"/>
          <w:sz w:val="18"/>
          <w:szCs w:val="18"/>
        </w:rPr>
        <w:t>b</w:t>
      </w:r>
      <w:r w:rsidRPr="00C6550D">
        <w:rPr>
          <w:color w:val="000000" w:themeColor="text1"/>
          <w:spacing w:val="-2"/>
          <w:sz w:val="18"/>
          <w:szCs w:val="18"/>
        </w:rPr>
        <w:t>m</w:t>
      </w:r>
      <w:r w:rsidRPr="00C6550D">
        <w:rPr>
          <w:color w:val="000000" w:themeColor="text1"/>
          <w:spacing w:val="1"/>
          <w:sz w:val="18"/>
          <w:szCs w:val="18"/>
        </w:rPr>
        <w:t>i</w:t>
      </w:r>
      <w:r w:rsidRPr="00C6550D">
        <w:rPr>
          <w:color w:val="000000" w:themeColor="text1"/>
          <w:sz w:val="18"/>
          <w:szCs w:val="18"/>
        </w:rPr>
        <w:t>t</w:t>
      </w:r>
      <w:r w:rsidRPr="00C6550D">
        <w:rPr>
          <w:color w:val="000000" w:themeColor="text1"/>
          <w:spacing w:val="36"/>
          <w:sz w:val="18"/>
          <w:szCs w:val="18"/>
        </w:rPr>
        <w:t xml:space="preserve"> </w:t>
      </w:r>
      <w:r w:rsidRPr="00C6550D">
        <w:rPr>
          <w:color w:val="000000" w:themeColor="text1"/>
          <w:sz w:val="18"/>
          <w:szCs w:val="18"/>
        </w:rPr>
        <w:t>a</w:t>
      </w:r>
      <w:r w:rsidRPr="00C6550D">
        <w:rPr>
          <w:color w:val="000000" w:themeColor="text1"/>
          <w:spacing w:val="19"/>
          <w:sz w:val="18"/>
          <w:szCs w:val="18"/>
        </w:rPr>
        <w:t xml:space="preserve"> </w:t>
      </w:r>
      <w:r w:rsidRPr="00C6550D">
        <w:rPr>
          <w:color w:val="000000" w:themeColor="text1"/>
          <w:spacing w:val="1"/>
          <w:w w:val="104"/>
          <w:sz w:val="18"/>
          <w:szCs w:val="18"/>
        </w:rPr>
        <w:t>t</w:t>
      </w:r>
      <w:r w:rsidRPr="00C6550D">
        <w:rPr>
          <w:color w:val="000000" w:themeColor="text1"/>
          <w:spacing w:val="-2"/>
          <w:w w:val="104"/>
          <w:sz w:val="18"/>
          <w:szCs w:val="18"/>
        </w:rPr>
        <w:t>e</w:t>
      </w:r>
      <w:r w:rsidRPr="00C6550D">
        <w:rPr>
          <w:color w:val="000000" w:themeColor="text1"/>
          <w:w w:val="104"/>
          <w:sz w:val="18"/>
          <w:szCs w:val="18"/>
        </w:rPr>
        <w:t>n</w:t>
      </w:r>
      <w:r w:rsidRPr="00C6550D">
        <w:rPr>
          <w:color w:val="000000" w:themeColor="text1"/>
          <w:spacing w:val="2"/>
          <w:w w:val="104"/>
          <w:sz w:val="18"/>
          <w:szCs w:val="18"/>
        </w:rPr>
        <w:t>d</w:t>
      </w:r>
      <w:r w:rsidRPr="00C6550D">
        <w:rPr>
          <w:color w:val="000000" w:themeColor="text1"/>
          <w:spacing w:val="-2"/>
          <w:w w:val="104"/>
          <w:sz w:val="18"/>
          <w:szCs w:val="18"/>
        </w:rPr>
        <w:t>e</w:t>
      </w:r>
      <w:r w:rsidRPr="00C6550D">
        <w:rPr>
          <w:color w:val="000000" w:themeColor="text1"/>
          <w:spacing w:val="2"/>
          <w:w w:val="104"/>
          <w:sz w:val="18"/>
          <w:szCs w:val="18"/>
        </w:rPr>
        <w:t>r</w:t>
      </w:r>
      <w:r w:rsidRPr="00C6550D">
        <w:rPr>
          <w:color w:val="000000" w:themeColor="text1"/>
          <w:w w:val="104"/>
          <w:sz w:val="18"/>
          <w:szCs w:val="18"/>
        </w:rPr>
        <w:t>,</w:t>
      </w:r>
    </w:p>
    <w:p w:rsidR="00FE7AB7" w:rsidRPr="00C6550D" w:rsidRDefault="00FE7AB7">
      <w:pPr>
        <w:spacing w:before="7" w:line="100" w:lineRule="exact"/>
        <w:rPr>
          <w:color w:val="000000" w:themeColor="text1"/>
          <w:sz w:val="11"/>
          <w:szCs w:val="11"/>
        </w:rPr>
      </w:pPr>
    </w:p>
    <w:p w:rsidR="00FE7AB7" w:rsidRPr="00C6550D" w:rsidRDefault="002B432B">
      <w:pPr>
        <w:ind w:left="152"/>
        <w:rPr>
          <w:color w:val="000000" w:themeColor="text1"/>
          <w:sz w:val="18"/>
          <w:szCs w:val="18"/>
        </w:rPr>
      </w:pPr>
      <w:r w:rsidRPr="00C6550D">
        <w:rPr>
          <w:color w:val="000000" w:themeColor="text1"/>
          <w:spacing w:val="1"/>
          <w:sz w:val="18"/>
          <w:szCs w:val="18"/>
        </w:rPr>
        <w:t>a</w:t>
      </w:r>
      <w:r w:rsidRPr="00C6550D">
        <w:rPr>
          <w:color w:val="000000" w:themeColor="text1"/>
          <w:spacing w:val="-2"/>
          <w:sz w:val="18"/>
          <w:szCs w:val="18"/>
        </w:rPr>
        <w:t>n</w:t>
      </w:r>
      <w:r w:rsidRPr="00C6550D">
        <w:rPr>
          <w:color w:val="000000" w:themeColor="text1"/>
          <w:sz w:val="18"/>
          <w:szCs w:val="18"/>
        </w:rPr>
        <w:t>d</w:t>
      </w:r>
      <w:r w:rsidRPr="00C6550D">
        <w:rPr>
          <w:color w:val="000000" w:themeColor="text1"/>
          <w:spacing w:val="15"/>
          <w:sz w:val="18"/>
          <w:szCs w:val="18"/>
        </w:rPr>
        <w:t xml:space="preserve"> </w:t>
      </w:r>
      <w:r w:rsidRPr="00C6550D">
        <w:rPr>
          <w:color w:val="000000" w:themeColor="text1"/>
          <w:spacing w:val="-1"/>
          <w:sz w:val="18"/>
          <w:szCs w:val="18"/>
        </w:rPr>
        <w:t>s</w:t>
      </w:r>
      <w:r w:rsidRPr="00C6550D">
        <w:rPr>
          <w:color w:val="000000" w:themeColor="text1"/>
          <w:spacing w:val="1"/>
          <w:sz w:val="18"/>
          <w:szCs w:val="18"/>
        </w:rPr>
        <w:t>i</w:t>
      </w:r>
      <w:r w:rsidRPr="00C6550D">
        <w:rPr>
          <w:color w:val="000000" w:themeColor="text1"/>
          <w:sz w:val="18"/>
          <w:szCs w:val="18"/>
        </w:rPr>
        <w:t>gn</w:t>
      </w:r>
      <w:r w:rsidRPr="00C6550D">
        <w:rPr>
          <w:color w:val="000000" w:themeColor="text1"/>
          <w:spacing w:val="15"/>
          <w:sz w:val="18"/>
          <w:szCs w:val="18"/>
        </w:rPr>
        <w:t xml:space="preserve"> </w:t>
      </w:r>
      <w:r w:rsidRPr="00C6550D">
        <w:rPr>
          <w:color w:val="000000" w:themeColor="text1"/>
          <w:spacing w:val="1"/>
          <w:sz w:val="18"/>
          <w:szCs w:val="18"/>
        </w:rPr>
        <w:t>t</w:t>
      </w:r>
      <w:r w:rsidRPr="00C6550D">
        <w:rPr>
          <w:color w:val="000000" w:themeColor="text1"/>
          <w:sz w:val="18"/>
          <w:szCs w:val="18"/>
        </w:rPr>
        <w:t>he</w:t>
      </w:r>
      <w:r w:rsidRPr="00C6550D">
        <w:rPr>
          <w:color w:val="000000" w:themeColor="text1"/>
          <w:spacing w:val="10"/>
          <w:sz w:val="18"/>
          <w:szCs w:val="18"/>
        </w:rPr>
        <w:t xml:space="preserve"> </w:t>
      </w:r>
      <w:r w:rsidRPr="00C6550D">
        <w:rPr>
          <w:color w:val="000000" w:themeColor="text1"/>
          <w:spacing w:val="1"/>
          <w:sz w:val="18"/>
          <w:szCs w:val="18"/>
        </w:rPr>
        <w:t>c</w:t>
      </w:r>
      <w:r w:rsidRPr="00C6550D">
        <w:rPr>
          <w:color w:val="000000" w:themeColor="text1"/>
          <w:spacing w:val="2"/>
          <w:sz w:val="18"/>
          <w:szCs w:val="18"/>
        </w:rPr>
        <w:t>o</w:t>
      </w:r>
      <w:r w:rsidRPr="00C6550D">
        <w:rPr>
          <w:color w:val="000000" w:themeColor="text1"/>
          <w:spacing w:val="-2"/>
          <w:sz w:val="18"/>
          <w:szCs w:val="18"/>
        </w:rPr>
        <w:t>n</w:t>
      </w:r>
      <w:r w:rsidRPr="00C6550D">
        <w:rPr>
          <w:color w:val="000000" w:themeColor="text1"/>
          <w:spacing w:val="1"/>
          <w:sz w:val="18"/>
          <w:szCs w:val="18"/>
        </w:rPr>
        <w:t>t</w:t>
      </w:r>
      <w:r w:rsidRPr="00C6550D">
        <w:rPr>
          <w:color w:val="000000" w:themeColor="text1"/>
          <w:sz w:val="18"/>
          <w:szCs w:val="18"/>
        </w:rPr>
        <w:t>r</w:t>
      </w:r>
      <w:r w:rsidRPr="00C6550D">
        <w:rPr>
          <w:color w:val="000000" w:themeColor="text1"/>
          <w:spacing w:val="1"/>
          <w:sz w:val="18"/>
          <w:szCs w:val="18"/>
        </w:rPr>
        <w:t>ac</w:t>
      </w:r>
      <w:r w:rsidRPr="00C6550D">
        <w:rPr>
          <w:color w:val="000000" w:themeColor="text1"/>
          <w:sz w:val="18"/>
          <w:szCs w:val="18"/>
        </w:rPr>
        <w:t>t</w:t>
      </w:r>
      <w:r w:rsidRPr="00C6550D">
        <w:rPr>
          <w:color w:val="000000" w:themeColor="text1"/>
          <w:spacing w:val="27"/>
          <w:sz w:val="18"/>
          <w:szCs w:val="18"/>
        </w:rPr>
        <w:t xml:space="preserve"> </w:t>
      </w:r>
      <w:r w:rsidRPr="00C6550D">
        <w:rPr>
          <w:color w:val="000000" w:themeColor="text1"/>
          <w:spacing w:val="-1"/>
          <w:sz w:val="18"/>
          <w:szCs w:val="18"/>
        </w:rPr>
        <w:t>w</w:t>
      </w:r>
      <w:r w:rsidRPr="00C6550D">
        <w:rPr>
          <w:color w:val="000000" w:themeColor="text1"/>
          <w:spacing w:val="1"/>
          <w:sz w:val="18"/>
          <w:szCs w:val="18"/>
        </w:rPr>
        <w:t>it</w:t>
      </w:r>
      <w:r w:rsidRPr="00C6550D">
        <w:rPr>
          <w:color w:val="000000" w:themeColor="text1"/>
          <w:sz w:val="18"/>
          <w:szCs w:val="18"/>
        </w:rPr>
        <w:t>h</w:t>
      </w:r>
      <w:r w:rsidRPr="00C6550D">
        <w:rPr>
          <w:color w:val="000000" w:themeColor="text1"/>
          <w:spacing w:val="18"/>
          <w:sz w:val="18"/>
          <w:szCs w:val="18"/>
        </w:rPr>
        <w:t xml:space="preserve"> </w:t>
      </w:r>
      <w:r w:rsidRPr="00C6550D">
        <w:rPr>
          <w:color w:val="000000" w:themeColor="text1"/>
          <w:spacing w:val="-5"/>
          <w:sz w:val="18"/>
          <w:szCs w:val="18"/>
        </w:rPr>
        <w:t>y</w:t>
      </w:r>
      <w:r w:rsidRPr="00C6550D">
        <w:rPr>
          <w:color w:val="000000" w:themeColor="text1"/>
          <w:spacing w:val="5"/>
          <w:sz w:val="18"/>
          <w:szCs w:val="18"/>
        </w:rPr>
        <w:t>o</w:t>
      </w:r>
      <w:r w:rsidRPr="00C6550D">
        <w:rPr>
          <w:color w:val="000000" w:themeColor="text1"/>
          <w:sz w:val="18"/>
          <w:szCs w:val="18"/>
        </w:rPr>
        <w:t>u</w:t>
      </w:r>
      <w:r w:rsidRPr="00C6550D">
        <w:rPr>
          <w:color w:val="000000" w:themeColor="text1"/>
          <w:spacing w:val="14"/>
          <w:sz w:val="18"/>
          <w:szCs w:val="18"/>
        </w:rPr>
        <w:t xml:space="preserve"> </w:t>
      </w:r>
      <w:r w:rsidRPr="00C6550D">
        <w:rPr>
          <w:color w:val="000000" w:themeColor="text1"/>
          <w:spacing w:val="-2"/>
          <w:sz w:val="18"/>
          <w:szCs w:val="18"/>
        </w:rPr>
        <w:t>f</w:t>
      </w:r>
      <w:r w:rsidRPr="00C6550D">
        <w:rPr>
          <w:color w:val="000000" w:themeColor="text1"/>
          <w:spacing w:val="2"/>
          <w:sz w:val="18"/>
          <w:szCs w:val="18"/>
        </w:rPr>
        <w:t>o</w:t>
      </w:r>
      <w:r w:rsidRPr="00C6550D">
        <w:rPr>
          <w:color w:val="000000" w:themeColor="text1"/>
          <w:sz w:val="18"/>
          <w:szCs w:val="18"/>
        </w:rPr>
        <w:t>r</w:t>
      </w:r>
      <w:r w:rsidRPr="00C6550D">
        <w:rPr>
          <w:color w:val="000000" w:themeColor="text1"/>
          <w:spacing w:val="11"/>
          <w:sz w:val="18"/>
          <w:szCs w:val="18"/>
        </w:rPr>
        <w:t xml:space="preserve"> </w:t>
      </w:r>
      <w:r w:rsidRPr="00C6550D">
        <w:rPr>
          <w:color w:val="000000" w:themeColor="text1"/>
          <w:spacing w:val="1"/>
          <w:sz w:val="18"/>
          <w:szCs w:val="18"/>
        </w:rPr>
        <w:t>t</w:t>
      </w:r>
      <w:r w:rsidRPr="00C6550D">
        <w:rPr>
          <w:color w:val="000000" w:themeColor="text1"/>
          <w:spacing w:val="-2"/>
          <w:sz w:val="18"/>
          <w:szCs w:val="18"/>
        </w:rPr>
        <w:t>h</w:t>
      </w:r>
      <w:r w:rsidRPr="00C6550D">
        <w:rPr>
          <w:color w:val="000000" w:themeColor="text1"/>
          <w:sz w:val="18"/>
          <w:szCs w:val="18"/>
        </w:rPr>
        <w:t>e</w:t>
      </w:r>
      <w:r w:rsidRPr="00C6550D">
        <w:rPr>
          <w:color w:val="000000" w:themeColor="text1"/>
          <w:spacing w:val="13"/>
          <w:sz w:val="18"/>
          <w:szCs w:val="18"/>
        </w:rPr>
        <w:t xml:space="preserve"> </w:t>
      </w:r>
      <w:r w:rsidRPr="00C6550D">
        <w:rPr>
          <w:color w:val="000000" w:themeColor="text1"/>
          <w:sz w:val="18"/>
          <w:szCs w:val="18"/>
        </w:rPr>
        <w:t>go</w:t>
      </w:r>
      <w:r w:rsidRPr="00C6550D">
        <w:rPr>
          <w:color w:val="000000" w:themeColor="text1"/>
          <w:spacing w:val="2"/>
          <w:sz w:val="18"/>
          <w:szCs w:val="18"/>
        </w:rPr>
        <w:t>o</w:t>
      </w:r>
      <w:r w:rsidRPr="00C6550D">
        <w:rPr>
          <w:color w:val="000000" w:themeColor="text1"/>
          <w:sz w:val="18"/>
          <w:szCs w:val="18"/>
        </w:rPr>
        <w:t>ds</w:t>
      </w:r>
      <w:r w:rsidRPr="00C6550D">
        <w:rPr>
          <w:color w:val="000000" w:themeColor="text1"/>
          <w:spacing w:val="22"/>
          <w:sz w:val="18"/>
          <w:szCs w:val="18"/>
        </w:rPr>
        <w:t xml:space="preserve"> </w:t>
      </w:r>
      <w:r w:rsidRPr="00C6550D">
        <w:rPr>
          <w:color w:val="000000" w:themeColor="text1"/>
          <w:spacing w:val="-4"/>
          <w:sz w:val="18"/>
          <w:szCs w:val="18"/>
        </w:rPr>
        <w:t>m</w:t>
      </w:r>
      <w:r w:rsidRPr="00C6550D">
        <w:rPr>
          <w:color w:val="000000" w:themeColor="text1"/>
          <w:spacing w:val="3"/>
          <w:sz w:val="18"/>
          <w:szCs w:val="18"/>
        </w:rPr>
        <w:t>a</w:t>
      </w:r>
      <w:r w:rsidRPr="00C6550D">
        <w:rPr>
          <w:color w:val="000000" w:themeColor="text1"/>
          <w:spacing w:val="2"/>
          <w:sz w:val="18"/>
          <w:szCs w:val="18"/>
        </w:rPr>
        <w:t>n</w:t>
      </w:r>
      <w:r w:rsidRPr="00C6550D">
        <w:rPr>
          <w:color w:val="000000" w:themeColor="text1"/>
          <w:spacing w:val="-2"/>
          <w:sz w:val="18"/>
          <w:szCs w:val="18"/>
        </w:rPr>
        <w:t>u</w:t>
      </w:r>
      <w:r w:rsidRPr="00C6550D">
        <w:rPr>
          <w:color w:val="000000" w:themeColor="text1"/>
          <w:sz w:val="18"/>
          <w:szCs w:val="18"/>
        </w:rPr>
        <w:t>f</w:t>
      </w:r>
      <w:r w:rsidRPr="00C6550D">
        <w:rPr>
          <w:color w:val="000000" w:themeColor="text1"/>
          <w:spacing w:val="1"/>
          <w:sz w:val="18"/>
          <w:szCs w:val="18"/>
        </w:rPr>
        <w:t>act</w:t>
      </w:r>
      <w:r w:rsidRPr="00C6550D">
        <w:rPr>
          <w:color w:val="000000" w:themeColor="text1"/>
          <w:sz w:val="18"/>
          <w:szCs w:val="18"/>
        </w:rPr>
        <w:t>ur</w:t>
      </w:r>
      <w:r w:rsidRPr="00C6550D">
        <w:rPr>
          <w:color w:val="000000" w:themeColor="text1"/>
          <w:spacing w:val="1"/>
          <w:sz w:val="18"/>
          <w:szCs w:val="18"/>
        </w:rPr>
        <w:t>e</w:t>
      </w:r>
      <w:r w:rsidRPr="00C6550D">
        <w:rPr>
          <w:color w:val="000000" w:themeColor="text1"/>
          <w:sz w:val="18"/>
          <w:szCs w:val="18"/>
        </w:rPr>
        <w:t>d</w:t>
      </w:r>
      <w:r w:rsidRPr="00C6550D">
        <w:rPr>
          <w:color w:val="000000" w:themeColor="text1"/>
          <w:spacing w:val="43"/>
          <w:sz w:val="18"/>
          <w:szCs w:val="18"/>
        </w:rPr>
        <w:t xml:space="preserve"> </w:t>
      </w:r>
      <w:r w:rsidRPr="00C6550D">
        <w:rPr>
          <w:color w:val="000000" w:themeColor="text1"/>
          <w:spacing w:val="2"/>
          <w:sz w:val="18"/>
          <w:szCs w:val="18"/>
        </w:rPr>
        <w:t>b</w:t>
      </w:r>
      <w:r w:rsidRPr="00C6550D">
        <w:rPr>
          <w:color w:val="000000" w:themeColor="text1"/>
          <w:sz w:val="18"/>
          <w:szCs w:val="18"/>
        </w:rPr>
        <w:t>y</w:t>
      </w:r>
      <w:r w:rsidRPr="00C6550D">
        <w:rPr>
          <w:color w:val="000000" w:themeColor="text1"/>
          <w:spacing w:val="7"/>
          <w:sz w:val="18"/>
          <w:szCs w:val="18"/>
        </w:rPr>
        <w:t xml:space="preserve"> </w:t>
      </w:r>
      <w:r w:rsidRPr="00C6550D">
        <w:rPr>
          <w:color w:val="000000" w:themeColor="text1"/>
          <w:spacing w:val="2"/>
          <w:sz w:val="18"/>
          <w:szCs w:val="18"/>
        </w:rPr>
        <w:t>u</w:t>
      </w:r>
      <w:r w:rsidRPr="00C6550D">
        <w:rPr>
          <w:color w:val="000000" w:themeColor="text1"/>
          <w:sz w:val="18"/>
          <w:szCs w:val="18"/>
        </w:rPr>
        <w:t>s</w:t>
      </w:r>
      <w:r w:rsidRPr="00C6550D">
        <w:rPr>
          <w:color w:val="000000" w:themeColor="text1"/>
          <w:spacing w:val="8"/>
          <w:sz w:val="18"/>
          <w:szCs w:val="18"/>
        </w:rPr>
        <w:t xml:space="preserve"> </w:t>
      </w:r>
      <w:r w:rsidRPr="00C6550D">
        <w:rPr>
          <w:color w:val="000000" w:themeColor="text1"/>
          <w:spacing w:val="1"/>
          <w:sz w:val="18"/>
          <w:szCs w:val="18"/>
        </w:rPr>
        <w:t>a</w:t>
      </w:r>
      <w:r w:rsidRPr="00C6550D">
        <w:rPr>
          <w:color w:val="000000" w:themeColor="text1"/>
          <w:spacing w:val="-2"/>
          <w:sz w:val="18"/>
          <w:szCs w:val="18"/>
        </w:rPr>
        <w:t>g</w:t>
      </w:r>
      <w:r w:rsidRPr="00C6550D">
        <w:rPr>
          <w:color w:val="000000" w:themeColor="text1"/>
          <w:spacing w:val="1"/>
          <w:sz w:val="18"/>
          <w:szCs w:val="18"/>
        </w:rPr>
        <w:t>a</w:t>
      </w:r>
      <w:r w:rsidRPr="00C6550D">
        <w:rPr>
          <w:color w:val="000000" w:themeColor="text1"/>
          <w:spacing w:val="3"/>
          <w:sz w:val="18"/>
          <w:szCs w:val="18"/>
        </w:rPr>
        <w:t>i</w:t>
      </w:r>
      <w:r w:rsidRPr="00C6550D">
        <w:rPr>
          <w:color w:val="000000" w:themeColor="text1"/>
          <w:spacing w:val="-2"/>
          <w:sz w:val="18"/>
          <w:szCs w:val="18"/>
        </w:rPr>
        <w:t>n</w:t>
      </w:r>
      <w:r w:rsidRPr="00C6550D">
        <w:rPr>
          <w:color w:val="000000" w:themeColor="text1"/>
          <w:spacing w:val="2"/>
          <w:sz w:val="18"/>
          <w:szCs w:val="18"/>
        </w:rPr>
        <w:t>s</w:t>
      </w:r>
      <w:r w:rsidRPr="00C6550D">
        <w:rPr>
          <w:color w:val="000000" w:themeColor="text1"/>
          <w:sz w:val="18"/>
          <w:szCs w:val="18"/>
        </w:rPr>
        <w:t>t</w:t>
      </w:r>
      <w:r w:rsidRPr="00C6550D">
        <w:rPr>
          <w:color w:val="000000" w:themeColor="text1"/>
          <w:spacing w:val="24"/>
          <w:sz w:val="18"/>
          <w:szCs w:val="18"/>
        </w:rPr>
        <w:t xml:space="preserve"> </w:t>
      </w:r>
      <w:r w:rsidRPr="00C6550D">
        <w:rPr>
          <w:color w:val="000000" w:themeColor="text1"/>
          <w:spacing w:val="-2"/>
          <w:sz w:val="18"/>
          <w:szCs w:val="18"/>
        </w:rPr>
        <w:t>t</w:t>
      </w:r>
      <w:r w:rsidRPr="00C6550D">
        <w:rPr>
          <w:color w:val="000000" w:themeColor="text1"/>
          <w:sz w:val="18"/>
          <w:szCs w:val="18"/>
        </w:rPr>
        <w:t>he</w:t>
      </w:r>
      <w:r w:rsidRPr="00C6550D">
        <w:rPr>
          <w:color w:val="000000" w:themeColor="text1"/>
          <w:spacing w:val="13"/>
          <w:sz w:val="18"/>
          <w:szCs w:val="18"/>
        </w:rPr>
        <w:t xml:space="preserve"> </w:t>
      </w:r>
      <w:r w:rsidRPr="00C6550D">
        <w:rPr>
          <w:color w:val="000000" w:themeColor="text1"/>
          <w:spacing w:val="-2"/>
          <w:sz w:val="18"/>
          <w:szCs w:val="18"/>
        </w:rPr>
        <w:t>a</w:t>
      </w:r>
      <w:r w:rsidRPr="00C6550D">
        <w:rPr>
          <w:color w:val="000000" w:themeColor="text1"/>
          <w:spacing w:val="2"/>
          <w:sz w:val="18"/>
          <w:szCs w:val="18"/>
        </w:rPr>
        <w:t>bo</w:t>
      </w:r>
      <w:r w:rsidRPr="00C6550D">
        <w:rPr>
          <w:color w:val="000000" w:themeColor="text1"/>
          <w:spacing w:val="-2"/>
          <w:sz w:val="18"/>
          <w:szCs w:val="18"/>
        </w:rPr>
        <w:t>v</w:t>
      </w:r>
      <w:r w:rsidRPr="00C6550D">
        <w:rPr>
          <w:color w:val="000000" w:themeColor="text1"/>
          <w:sz w:val="18"/>
          <w:szCs w:val="18"/>
        </w:rPr>
        <w:t>e</w:t>
      </w:r>
      <w:r w:rsidRPr="00C6550D">
        <w:rPr>
          <w:color w:val="000000" w:themeColor="text1"/>
          <w:spacing w:val="21"/>
          <w:sz w:val="18"/>
          <w:szCs w:val="18"/>
        </w:rPr>
        <w:t xml:space="preserve"> </w:t>
      </w:r>
      <w:r w:rsidRPr="00C6550D">
        <w:rPr>
          <w:color w:val="000000" w:themeColor="text1"/>
          <w:w w:val="104"/>
          <w:sz w:val="18"/>
          <w:szCs w:val="18"/>
        </w:rPr>
        <w:t>I</w:t>
      </w:r>
      <w:r w:rsidRPr="00C6550D">
        <w:rPr>
          <w:color w:val="000000" w:themeColor="text1"/>
          <w:spacing w:val="-1"/>
          <w:w w:val="104"/>
          <w:sz w:val="18"/>
          <w:szCs w:val="18"/>
        </w:rPr>
        <w:t>F</w:t>
      </w:r>
      <w:r w:rsidRPr="00C6550D">
        <w:rPr>
          <w:color w:val="000000" w:themeColor="text1"/>
          <w:spacing w:val="3"/>
          <w:w w:val="104"/>
          <w:sz w:val="18"/>
          <w:szCs w:val="18"/>
        </w:rPr>
        <w:t>T</w:t>
      </w:r>
      <w:r w:rsidRPr="00C6550D">
        <w:rPr>
          <w:color w:val="000000" w:themeColor="text1"/>
          <w:w w:val="104"/>
          <w:sz w:val="18"/>
          <w:szCs w:val="18"/>
        </w:rPr>
        <w:t>.</w:t>
      </w:r>
    </w:p>
    <w:p w:rsidR="00FE7AB7" w:rsidRPr="00C6550D" w:rsidRDefault="00FE7AB7">
      <w:pPr>
        <w:spacing w:before="7" w:line="120" w:lineRule="exact"/>
        <w:rPr>
          <w:color w:val="000000" w:themeColor="text1"/>
          <w:sz w:val="13"/>
          <w:szCs w:val="13"/>
        </w:rPr>
      </w:pPr>
    </w:p>
    <w:p w:rsidR="00FE7AB7" w:rsidRPr="00C6550D" w:rsidRDefault="00FE7AB7">
      <w:pPr>
        <w:spacing w:line="200" w:lineRule="exact"/>
        <w:rPr>
          <w:color w:val="000000" w:themeColor="text1"/>
        </w:rPr>
        <w:sectPr w:rsidR="00FE7AB7" w:rsidRPr="00C6550D">
          <w:type w:val="continuous"/>
          <w:pgSz w:w="12240" w:h="15840"/>
          <w:pgMar w:top="620" w:right="1720" w:bottom="280" w:left="1720" w:header="720" w:footer="720" w:gutter="0"/>
          <w:cols w:space="720"/>
        </w:sectPr>
      </w:pPr>
    </w:p>
    <w:p w:rsidR="00FE7AB7" w:rsidRPr="00C6550D" w:rsidRDefault="00881D05">
      <w:pPr>
        <w:spacing w:before="34"/>
        <w:ind w:left="152" w:right="-48"/>
        <w:rPr>
          <w:color w:val="000000" w:themeColor="text1"/>
          <w:sz w:val="18"/>
          <w:szCs w:val="18"/>
        </w:rPr>
      </w:pPr>
      <w:r w:rsidRPr="00881D05">
        <w:rPr>
          <w:color w:val="000000" w:themeColor="text1"/>
        </w:rPr>
        <w:lastRenderedPageBreak/>
        <w:pict>
          <v:group id="_x0000_s1037" style="position:absolute;left:0;text-align:left;margin-left:301.55pt;margin-top:10.8pt;width:28.55pt;height:.45pt;z-index:-251649024;mso-position-horizontal-relative:page" coordorigin="6031,216" coordsize="571,9">
            <v:group id="_x0000_s1038" style="position:absolute;left:6036;top:221;width:187;height:0" coordorigin="6036,221" coordsize="187,0">
              <v:shape id="_x0000_s1041" style="position:absolute;left:6036;top:221;width:187;height:0" coordorigin="6036,221" coordsize="187,0" path="m6036,221r187,e" filled="f" strokeweight=".16511mm">
                <v:path arrowok="t"/>
              </v:shape>
              <v:group id="_x0000_s1039" style="position:absolute;left:6226;top:221;width:372;height:0" coordorigin="6226,221" coordsize="372,0">
                <v:shape id="_x0000_s1040" style="position:absolute;left:6226;top:221;width:372;height:0" coordorigin="6226,221" coordsize="372,0" path="m6226,221r372,e" filled="f" strokeweight=".16511mm">
                  <v:path arrowok="t"/>
                </v:shape>
              </v:group>
            </v:group>
            <w10:wrap anchorx="page"/>
          </v:group>
        </w:pict>
      </w:r>
      <w:r w:rsidRPr="00881D05">
        <w:rPr>
          <w:color w:val="000000" w:themeColor="text1"/>
        </w:rPr>
        <w:pict>
          <v:group id="_x0000_s1026" style="position:absolute;left:0;text-align:left;margin-left:334.55pt;margin-top:10.8pt;width:66.2pt;height:.45pt;z-index:-251648000;mso-position-horizontal-relative:page" coordorigin="6691,216" coordsize="1324,9">
            <v:group id="_x0000_s1027" style="position:absolute;left:6696;top:221;width:185;height:0" coordorigin="6696,221" coordsize="185,0">
              <v:shape id="_x0000_s1036" style="position:absolute;left:6696;top:221;width:185;height:0" coordorigin="6696,221" coordsize="185,0" path="m6696,221r185,e" filled="f" strokeweight=".16511mm">
                <v:path arrowok="t"/>
              </v:shape>
              <v:group id="_x0000_s1028" style="position:absolute;left:6883;top:221;width:374;height:0" coordorigin="6883,221" coordsize="374,0">
                <v:shape id="_x0000_s1035" style="position:absolute;left:6883;top:221;width:374;height:0" coordorigin="6883,221" coordsize="374,0" path="m6883,221r375,e" filled="f" strokeweight=".16511mm">
                  <v:path arrowok="t"/>
                </v:shape>
                <v:group id="_x0000_s1029" style="position:absolute;left:7260;top:221;width:281;height:0" coordorigin="7260,221" coordsize="281,0">
                  <v:shape id="_x0000_s1034" style="position:absolute;left:7260;top:221;width:281;height:0" coordorigin="7260,221" coordsize="281,0" path="m7260,221r281,e" filled="f" strokeweight=".16511mm">
                    <v:path arrowok="t"/>
                  </v:shape>
                  <v:group id="_x0000_s1030" style="position:absolute;left:7543;top:221;width:185;height:0" coordorigin="7543,221" coordsize="185,0">
                    <v:shape id="_x0000_s1033" style="position:absolute;left:7543;top:221;width:185;height:0" coordorigin="7543,221" coordsize="185,0" path="m7543,221r185,e" filled="f" strokeweight=".16511mm">
                      <v:path arrowok="t"/>
                    </v:shape>
                    <v:group id="_x0000_s1031" style="position:absolute;left:7730;top:221;width:281;height:0" coordorigin="7730,221" coordsize="281,0">
                      <v:shape id="_x0000_s1032" style="position:absolute;left:7730;top:221;width:281;height:0" coordorigin="7730,221" coordsize="281,0" path="m7730,221r281,e" filled="f" strokeweight=".16511mm">
                        <v:path arrowok="t"/>
                      </v:shape>
                    </v:group>
                  </v:group>
                </v:group>
              </v:group>
            </v:group>
            <w10:wrap anchorx="page"/>
          </v:group>
        </w:pict>
      </w:r>
      <w:r w:rsidR="002B432B" w:rsidRPr="00C6550D">
        <w:rPr>
          <w:color w:val="000000" w:themeColor="text1"/>
          <w:spacing w:val="2"/>
          <w:sz w:val="18"/>
          <w:szCs w:val="18"/>
        </w:rPr>
        <w:t>N</w:t>
      </w:r>
      <w:r w:rsidR="002B432B" w:rsidRPr="00C6550D">
        <w:rPr>
          <w:color w:val="000000" w:themeColor="text1"/>
          <w:sz w:val="18"/>
          <w:szCs w:val="18"/>
        </w:rPr>
        <w:t>o</w:t>
      </w:r>
      <w:r w:rsidR="002B432B" w:rsidRPr="00C6550D">
        <w:rPr>
          <w:color w:val="000000" w:themeColor="text1"/>
          <w:spacing w:val="26"/>
          <w:sz w:val="18"/>
          <w:szCs w:val="18"/>
        </w:rPr>
        <w:t xml:space="preserve"> </w:t>
      </w:r>
      <w:r w:rsidR="002B432B" w:rsidRPr="00C6550D">
        <w:rPr>
          <w:color w:val="000000" w:themeColor="text1"/>
          <w:spacing w:val="-2"/>
          <w:sz w:val="18"/>
          <w:szCs w:val="18"/>
        </w:rPr>
        <w:t>c</w:t>
      </w:r>
      <w:r w:rsidR="002B432B" w:rsidRPr="00C6550D">
        <w:rPr>
          <w:color w:val="000000" w:themeColor="text1"/>
          <w:spacing w:val="5"/>
          <w:sz w:val="18"/>
          <w:szCs w:val="18"/>
        </w:rPr>
        <w:t>o</w:t>
      </w:r>
      <w:r w:rsidR="002B432B" w:rsidRPr="00C6550D">
        <w:rPr>
          <w:color w:val="000000" w:themeColor="text1"/>
          <w:spacing w:val="-4"/>
          <w:sz w:val="18"/>
          <w:szCs w:val="18"/>
        </w:rPr>
        <w:t>m</w:t>
      </w:r>
      <w:r w:rsidR="002B432B" w:rsidRPr="00C6550D">
        <w:rPr>
          <w:color w:val="000000" w:themeColor="text1"/>
          <w:spacing w:val="2"/>
          <w:sz w:val="18"/>
          <w:szCs w:val="18"/>
        </w:rPr>
        <w:t>p</w:t>
      </w:r>
      <w:r w:rsidR="002B432B" w:rsidRPr="00C6550D">
        <w:rPr>
          <w:color w:val="000000" w:themeColor="text1"/>
          <w:spacing w:val="1"/>
          <w:sz w:val="18"/>
          <w:szCs w:val="18"/>
        </w:rPr>
        <w:t>a</w:t>
      </w:r>
      <w:r w:rsidR="002B432B" w:rsidRPr="00C6550D">
        <w:rPr>
          <w:color w:val="000000" w:themeColor="text1"/>
          <w:sz w:val="18"/>
          <w:szCs w:val="18"/>
        </w:rPr>
        <w:t>ny</w:t>
      </w:r>
      <w:r w:rsidR="002B432B" w:rsidRPr="00C6550D">
        <w:rPr>
          <w:color w:val="000000" w:themeColor="text1"/>
          <w:spacing w:val="41"/>
          <w:sz w:val="18"/>
          <w:szCs w:val="18"/>
        </w:rPr>
        <w:t xml:space="preserve"> </w:t>
      </w:r>
      <w:r w:rsidR="002B432B" w:rsidRPr="00C6550D">
        <w:rPr>
          <w:color w:val="000000" w:themeColor="text1"/>
          <w:spacing w:val="2"/>
          <w:sz w:val="18"/>
          <w:szCs w:val="18"/>
        </w:rPr>
        <w:t>o</w:t>
      </w:r>
      <w:r w:rsidR="002B432B" w:rsidRPr="00C6550D">
        <w:rPr>
          <w:color w:val="000000" w:themeColor="text1"/>
          <w:sz w:val="18"/>
          <w:szCs w:val="18"/>
        </w:rPr>
        <w:t>r</w:t>
      </w:r>
      <w:r w:rsidR="002B432B" w:rsidRPr="00C6550D">
        <w:rPr>
          <w:color w:val="000000" w:themeColor="text1"/>
          <w:spacing w:val="21"/>
          <w:sz w:val="18"/>
          <w:szCs w:val="18"/>
        </w:rPr>
        <w:t xml:space="preserve"> </w:t>
      </w:r>
      <w:r w:rsidR="002B432B" w:rsidRPr="00C6550D">
        <w:rPr>
          <w:color w:val="000000" w:themeColor="text1"/>
          <w:sz w:val="18"/>
          <w:szCs w:val="18"/>
        </w:rPr>
        <w:t>f</w:t>
      </w:r>
      <w:r w:rsidR="002B432B" w:rsidRPr="00C6550D">
        <w:rPr>
          <w:color w:val="000000" w:themeColor="text1"/>
          <w:spacing w:val="1"/>
          <w:sz w:val="18"/>
          <w:szCs w:val="18"/>
        </w:rPr>
        <w:t>i</w:t>
      </w:r>
      <w:r w:rsidR="002B432B" w:rsidRPr="00C6550D">
        <w:rPr>
          <w:color w:val="000000" w:themeColor="text1"/>
          <w:spacing w:val="2"/>
          <w:sz w:val="18"/>
          <w:szCs w:val="18"/>
        </w:rPr>
        <w:t>r</w:t>
      </w:r>
      <w:r w:rsidR="002B432B" w:rsidRPr="00C6550D">
        <w:rPr>
          <w:color w:val="000000" w:themeColor="text1"/>
          <w:sz w:val="18"/>
          <w:szCs w:val="18"/>
        </w:rPr>
        <w:t>m</w:t>
      </w:r>
      <w:r w:rsidR="002B432B" w:rsidRPr="00C6550D">
        <w:rPr>
          <w:color w:val="000000" w:themeColor="text1"/>
          <w:spacing w:val="28"/>
          <w:sz w:val="18"/>
          <w:szCs w:val="18"/>
        </w:rPr>
        <w:t xml:space="preserve"> </w:t>
      </w:r>
      <w:r w:rsidR="002B432B" w:rsidRPr="00C6550D">
        <w:rPr>
          <w:color w:val="000000" w:themeColor="text1"/>
          <w:sz w:val="18"/>
          <w:szCs w:val="18"/>
        </w:rPr>
        <w:t>or</w:t>
      </w:r>
      <w:r w:rsidR="002B432B" w:rsidRPr="00C6550D">
        <w:rPr>
          <w:color w:val="000000" w:themeColor="text1"/>
          <w:spacing w:val="23"/>
          <w:sz w:val="18"/>
          <w:szCs w:val="18"/>
        </w:rPr>
        <w:t xml:space="preserve"> </w:t>
      </w:r>
      <w:r w:rsidR="002B432B" w:rsidRPr="00C6550D">
        <w:rPr>
          <w:color w:val="000000" w:themeColor="text1"/>
          <w:spacing w:val="3"/>
          <w:sz w:val="18"/>
          <w:szCs w:val="18"/>
        </w:rPr>
        <w:t>i</w:t>
      </w:r>
      <w:r w:rsidR="002B432B" w:rsidRPr="00C6550D">
        <w:rPr>
          <w:color w:val="000000" w:themeColor="text1"/>
          <w:spacing w:val="-2"/>
          <w:sz w:val="18"/>
          <w:szCs w:val="18"/>
        </w:rPr>
        <w:t>n</w:t>
      </w:r>
      <w:r w:rsidR="002B432B" w:rsidRPr="00C6550D">
        <w:rPr>
          <w:color w:val="000000" w:themeColor="text1"/>
          <w:spacing w:val="2"/>
          <w:sz w:val="18"/>
          <w:szCs w:val="18"/>
        </w:rPr>
        <w:t>d</w:t>
      </w:r>
      <w:r w:rsidR="002B432B" w:rsidRPr="00C6550D">
        <w:rPr>
          <w:color w:val="000000" w:themeColor="text1"/>
          <w:spacing w:val="-2"/>
          <w:sz w:val="18"/>
          <w:szCs w:val="18"/>
        </w:rPr>
        <w:t>i</w:t>
      </w:r>
      <w:r w:rsidR="002B432B" w:rsidRPr="00C6550D">
        <w:rPr>
          <w:color w:val="000000" w:themeColor="text1"/>
          <w:sz w:val="18"/>
          <w:szCs w:val="18"/>
        </w:rPr>
        <w:t>v</w:t>
      </w:r>
      <w:r w:rsidR="002B432B" w:rsidRPr="00C6550D">
        <w:rPr>
          <w:color w:val="000000" w:themeColor="text1"/>
          <w:spacing w:val="3"/>
          <w:sz w:val="18"/>
          <w:szCs w:val="18"/>
        </w:rPr>
        <w:t>i</w:t>
      </w:r>
      <w:r w:rsidR="002B432B" w:rsidRPr="00C6550D">
        <w:rPr>
          <w:color w:val="000000" w:themeColor="text1"/>
          <w:sz w:val="18"/>
          <w:szCs w:val="18"/>
        </w:rPr>
        <w:t>du</w:t>
      </w:r>
      <w:r w:rsidR="002B432B" w:rsidRPr="00C6550D">
        <w:rPr>
          <w:color w:val="000000" w:themeColor="text1"/>
          <w:spacing w:val="1"/>
          <w:sz w:val="18"/>
          <w:szCs w:val="18"/>
        </w:rPr>
        <w:t>a</w:t>
      </w:r>
      <w:r w:rsidR="002B432B" w:rsidRPr="00C6550D">
        <w:rPr>
          <w:color w:val="000000" w:themeColor="text1"/>
          <w:sz w:val="18"/>
          <w:szCs w:val="18"/>
        </w:rPr>
        <w:t>l  o</w:t>
      </w:r>
      <w:r w:rsidR="002B432B" w:rsidRPr="00C6550D">
        <w:rPr>
          <w:color w:val="000000" w:themeColor="text1"/>
          <w:spacing w:val="1"/>
          <w:sz w:val="18"/>
          <w:szCs w:val="18"/>
        </w:rPr>
        <w:t>t</w:t>
      </w:r>
      <w:r w:rsidR="002B432B" w:rsidRPr="00C6550D">
        <w:rPr>
          <w:color w:val="000000" w:themeColor="text1"/>
          <w:spacing w:val="-2"/>
          <w:sz w:val="18"/>
          <w:szCs w:val="18"/>
        </w:rPr>
        <w:t>h</w:t>
      </w:r>
      <w:r w:rsidR="002B432B" w:rsidRPr="00C6550D">
        <w:rPr>
          <w:color w:val="000000" w:themeColor="text1"/>
          <w:spacing w:val="1"/>
          <w:sz w:val="18"/>
          <w:szCs w:val="18"/>
        </w:rPr>
        <w:t>e</w:t>
      </w:r>
      <w:r w:rsidR="002B432B" w:rsidRPr="00C6550D">
        <w:rPr>
          <w:color w:val="000000" w:themeColor="text1"/>
          <w:sz w:val="18"/>
          <w:szCs w:val="18"/>
        </w:rPr>
        <w:t>r</w:t>
      </w:r>
      <w:r w:rsidR="002B432B" w:rsidRPr="00C6550D">
        <w:rPr>
          <w:color w:val="000000" w:themeColor="text1"/>
          <w:spacing w:val="32"/>
          <w:sz w:val="18"/>
          <w:szCs w:val="18"/>
        </w:rPr>
        <w:t xml:space="preserve"> </w:t>
      </w:r>
      <w:r w:rsidR="002B432B" w:rsidRPr="00C6550D">
        <w:rPr>
          <w:color w:val="000000" w:themeColor="text1"/>
          <w:spacing w:val="3"/>
          <w:sz w:val="18"/>
          <w:szCs w:val="18"/>
        </w:rPr>
        <w:t>t</w:t>
      </w:r>
      <w:r w:rsidR="002B432B" w:rsidRPr="00C6550D">
        <w:rPr>
          <w:color w:val="000000" w:themeColor="text1"/>
          <w:spacing w:val="-2"/>
          <w:sz w:val="18"/>
          <w:szCs w:val="18"/>
        </w:rPr>
        <w:t>h</w:t>
      </w:r>
      <w:r w:rsidR="002B432B" w:rsidRPr="00C6550D">
        <w:rPr>
          <w:color w:val="000000" w:themeColor="text1"/>
          <w:spacing w:val="3"/>
          <w:sz w:val="18"/>
          <w:szCs w:val="18"/>
        </w:rPr>
        <w:t>a</w:t>
      </w:r>
      <w:r w:rsidR="002B432B" w:rsidRPr="00C6550D">
        <w:rPr>
          <w:color w:val="000000" w:themeColor="text1"/>
          <w:sz w:val="18"/>
          <w:szCs w:val="18"/>
        </w:rPr>
        <w:t>n</w:t>
      </w:r>
      <w:r w:rsidR="002B432B" w:rsidRPr="00C6550D">
        <w:rPr>
          <w:color w:val="000000" w:themeColor="text1"/>
          <w:spacing w:val="27"/>
          <w:sz w:val="18"/>
          <w:szCs w:val="18"/>
        </w:rPr>
        <w:t xml:space="preserve"> </w:t>
      </w:r>
      <w:r w:rsidR="002B432B" w:rsidRPr="00C6550D">
        <w:rPr>
          <w:color w:val="000000" w:themeColor="text1"/>
          <w:spacing w:val="2"/>
          <w:sz w:val="18"/>
          <w:szCs w:val="18"/>
        </w:rPr>
        <w:t>M</w:t>
      </w:r>
      <w:r w:rsidR="002B432B" w:rsidRPr="00C6550D">
        <w:rPr>
          <w:color w:val="000000" w:themeColor="text1"/>
          <w:spacing w:val="1"/>
          <w:sz w:val="18"/>
          <w:szCs w:val="18"/>
        </w:rPr>
        <w:t>/</w:t>
      </w:r>
      <w:r w:rsidR="002B432B" w:rsidRPr="00C6550D">
        <w:rPr>
          <w:color w:val="000000" w:themeColor="text1"/>
          <w:sz w:val="18"/>
          <w:szCs w:val="18"/>
        </w:rPr>
        <w:t>s</w:t>
      </w:r>
      <w:r w:rsidR="002B432B" w:rsidRPr="00C6550D">
        <w:rPr>
          <w:color w:val="000000" w:themeColor="text1"/>
          <w:spacing w:val="2"/>
          <w:sz w:val="18"/>
          <w:szCs w:val="18"/>
        </w:rPr>
        <w:t xml:space="preserve"> </w:t>
      </w:r>
      <w:r w:rsidR="002B432B" w:rsidRPr="00C6550D">
        <w:rPr>
          <w:color w:val="000000" w:themeColor="text1"/>
          <w:sz w:val="18"/>
          <w:szCs w:val="18"/>
          <w:u w:val="single" w:color="000000"/>
        </w:rPr>
        <w:t xml:space="preserve">   </w:t>
      </w:r>
      <w:r w:rsidR="002B432B" w:rsidRPr="00C6550D">
        <w:rPr>
          <w:color w:val="000000" w:themeColor="text1"/>
          <w:spacing w:val="10"/>
          <w:sz w:val="18"/>
          <w:szCs w:val="18"/>
          <w:u w:val="single" w:color="000000"/>
        </w:rPr>
        <w:t xml:space="preserve"> </w:t>
      </w:r>
      <w:r w:rsidR="002B432B" w:rsidRPr="00C6550D">
        <w:rPr>
          <w:color w:val="000000" w:themeColor="text1"/>
          <w:spacing w:val="-22"/>
          <w:sz w:val="18"/>
          <w:szCs w:val="18"/>
        </w:rPr>
        <w:t xml:space="preserve"> </w:t>
      </w:r>
      <w:r w:rsidR="002B432B" w:rsidRPr="00C6550D">
        <w:rPr>
          <w:color w:val="000000" w:themeColor="text1"/>
          <w:sz w:val="18"/>
          <w:szCs w:val="18"/>
        </w:rPr>
        <w:t xml:space="preserve">_           </w:t>
      </w:r>
      <w:r w:rsidR="002B432B" w:rsidRPr="00C6550D">
        <w:rPr>
          <w:color w:val="000000" w:themeColor="text1"/>
          <w:spacing w:val="30"/>
          <w:sz w:val="18"/>
          <w:szCs w:val="18"/>
        </w:rPr>
        <w:t xml:space="preserve"> </w:t>
      </w:r>
      <w:r w:rsidR="002B432B" w:rsidRPr="00C6550D">
        <w:rPr>
          <w:color w:val="000000" w:themeColor="text1"/>
          <w:w w:val="104"/>
          <w:sz w:val="18"/>
          <w:szCs w:val="18"/>
        </w:rPr>
        <w:t>_</w:t>
      </w:r>
    </w:p>
    <w:p w:rsidR="00FE7AB7" w:rsidRPr="00C6550D" w:rsidRDefault="002B432B">
      <w:pPr>
        <w:spacing w:before="34"/>
        <w:rPr>
          <w:color w:val="000000" w:themeColor="text1"/>
          <w:sz w:val="18"/>
          <w:szCs w:val="18"/>
        </w:rPr>
        <w:sectPr w:rsidR="00FE7AB7" w:rsidRPr="00C6550D">
          <w:type w:val="continuous"/>
          <w:pgSz w:w="12240" w:h="15840"/>
          <w:pgMar w:top="620" w:right="1720" w:bottom="280" w:left="1720" w:header="720" w:footer="720" w:gutter="0"/>
          <w:cols w:num="2" w:space="720" w:equalWidth="0">
            <w:col w:w="4974" w:space="1319"/>
            <w:col w:w="2507"/>
          </w:cols>
        </w:sectPr>
      </w:pPr>
      <w:r w:rsidRPr="00C6550D">
        <w:rPr>
          <w:color w:val="000000" w:themeColor="text1"/>
        </w:rPr>
        <w:br w:type="column"/>
      </w:r>
      <w:r w:rsidRPr="00C6550D">
        <w:rPr>
          <w:color w:val="000000" w:themeColor="text1"/>
          <w:sz w:val="18"/>
          <w:szCs w:val="18"/>
        </w:rPr>
        <w:lastRenderedPageBreak/>
        <w:t>_</w:t>
      </w:r>
      <w:r w:rsidRPr="00C6550D">
        <w:rPr>
          <w:color w:val="000000" w:themeColor="text1"/>
          <w:spacing w:val="21"/>
          <w:sz w:val="18"/>
          <w:szCs w:val="18"/>
        </w:rPr>
        <w:t xml:space="preserve"> </w:t>
      </w:r>
      <w:r w:rsidRPr="00C6550D">
        <w:rPr>
          <w:color w:val="000000" w:themeColor="text1"/>
          <w:spacing w:val="-2"/>
          <w:sz w:val="18"/>
          <w:szCs w:val="18"/>
        </w:rPr>
        <w:t>a</w:t>
      </w:r>
      <w:r w:rsidRPr="00C6550D">
        <w:rPr>
          <w:color w:val="000000" w:themeColor="text1"/>
          <w:spacing w:val="2"/>
          <w:sz w:val="18"/>
          <w:szCs w:val="18"/>
        </w:rPr>
        <w:t>r</w:t>
      </w:r>
      <w:r w:rsidRPr="00C6550D">
        <w:rPr>
          <w:color w:val="000000" w:themeColor="text1"/>
          <w:sz w:val="18"/>
          <w:szCs w:val="18"/>
        </w:rPr>
        <w:t>e</w:t>
      </w:r>
      <w:r w:rsidRPr="00C6550D">
        <w:rPr>
          <w:color w:val="000000" w:themeColor="text1"/>
          <w:spacing w:val="25"/>
          <w:sz w:val="18"/>
          <w:szCs w:val="18"/>
        </w:rPr>
        <w:t xml:space="preserve"> </w:t>
      </w:r>
      <w:r w:rsidRPr="00C6550D">
        <w:rPr>
          <w:color w:val="000000" w:themeColor="text1"/>
          <w:spacing w:val="1"/>
          <w:sz w:val="18"/>
          <w:szCs w:val="18"/>
        </w:rPr>
        <w:t>a</w:t>
      </w:r>
      <w:r w:rsidRPr="00C6550D">
        <w:rPr>
          <w:color w:val="000000" w:themeColor="text1"/>
          <w:spacing w:val="-2"/>
          <w:sz w:val="18"/>
          <w:szCs w:val="18"/>
        </w:rPr>
        <w:t>u</w:t>
      </w:r>
      <w:r w:rsidRPr="00C6550D">
        <w:rPr>
          <w:color w:val="000000" w:themeColor="text1"/>
          <w:spacing w:val="1"/>
          <w:sz w:val="18"/>
          <w:szCs w:val="18"/>
        </w:rPr>
        <w:t>t</w:t>
      </w:r>
      <w:r w:rsidRPr="00C6550D">
        <w:rPr>
          <w:color w:val="000000" w:themeColor="text1"/>
          <w:sz w:val="18"/>
          <w:szCs w:val="18"/>
        </w:rPr>
        <w:t>ho</w:t>
      </w:r>
      <w:r w:rsidRPr="00C6550D">
        <w:rPr>
          <w:color w:val="000000" w:themeColor="text1"/>
          <w:spacing w:val="2"/>
          <w:sz w:val="18"/>
          <w:szCs w:val="18"/>
        </w:rPr>
        <w:t>r</w:t>
      </w:r>
      <w:r w:rsidRPr="00C6550D">
        <w:rPr>
          <w:color w:val="000000" w:themeColor="text1"/>
          <w:spacing w:val="-2"/>
          <w:sz w:val="18"/>
          <w:szCs w:val="18"/>
        </w:rPr>
        <w:t>i</w:t>
      </w:r>
      <w:r w:rsidRPr="00C6550D">
        <w:rPr>
          <w:color w:val="000000" w:themeColor="text1"/>
          <w:spacing w:val="1"/>
          <w:sz w:val="18"/>
          <w:szCs w:val="18"/>
        </w:rPr>
        <w:t>ze</w:t>
      </w:r>
      <w:r w:rsidRPr="00C6550D">
        <w:rPr>
          <w:color w:val="000000" w:themeColor="text1"/>
          <w:sz w:val="18"/>
          <w:szCs w:val="18"/>
        </w:rPr>
        <w:t xml:space="preserve">d </w:t>
      </w:r>
      <w:r w:rsidRPr="00C6550D">
        <w:rPr>
          <w:color w:val="000000" w:themeColor="text1"/>
          <w:spacing w:val="2"/>
          <w:sz w:val="18"/>
          <w:szCs w:val="18"/>
        </w:rPr>
        <w:t xml:space="preserve"> </w:t>
      </w:r>
      <w:r w:rsidRPr="00C6550D">
        <w:rPr>
          <w:color w:val="000000" w:themeColor="text1"/>
          <w:spacing w:val="1"/>
          <w:sz w:val="18"/>
          <w:szCs w:val="18"/>
        </w:rPr>
        <w:t>t</w:t>
      </w:r>
      <w:r w:rsidRPr="00C6550D">
        <w:rPr>
          <w:color w:val="000000" w:themeColor="text1"/>
          <w:sz w:val="18"/>
          <w:szCs w:val="18"/>
        </w:rPr>
        <w:t>o</w:t>
      </w:r>
      <w:r w:rsidRPr="00C6550D">
        <w:rPr>
          <w:color w:val="000000" w:themeColor="text1"/>
          <w:spacing w:val="23"/>
          <w:sz w:val="18"/>
          <w:szCs w:val="18"/>
        </w:rPr>
        <w:t xml:space="preserve"> </w:t>
      </w:r>
      <w:r w:rsidRPr="00C6550D">
        <w:rPr>
          <w:color w:val="000000" w:themeColor="text1"/>
          <w:spacing w:val="-2"/>
          <w:sz w:val="18"/>
          <w:szCs w:val="18"/>
        </w:rPr>
        <w:t>t</w:t>
      </w:r>
      <w:r w:rsidRPr="00C6550D">
        <w:rPr>
          <w:color w:val="000000" w:themeColor="text1"/>
          <w:spacing w:val="1"/>
          <w:sz w:val="18"/>
          <w:szCs w:val="18"/>
        </w:rPr>
        <w:t>e</w:t>
      </w:r>
      <w:r w:rsidRPr="00C6550D">
        <w:rPr>
          <w:color w:val="000000" w:themeColor="text1"/>
          <w:sz w:val="18"/>
          <w:szCs w:val="18"/>
        </w:rPr>
        <w:t>nd</w:t>
      </w:r>
      <w:r w:rsidRPr="00C6550D">
        <w:rPr>
          <w:color w:val="000000" w:themeColor="text1"/>
          <w:spacing w:val="1"/>
          <w:sz w:val="18"/>
          <w:szCs w:val="18"/>
        </w:rPr>
        <w:t>e</w:t>
      </w:r>
      <w:r w:rsidRPr="00C6550D">
        <w:rPr>
          <w:color w:val="000000" w:themeColor="text1"/>
          <w:sz w:val="18"/>
          <w:szCs w:val="18"/>
        </w:rPr>
        <w:t>r,</w:t>
      </w:r>
      <w:r w:rsidRPr="00C6550D">
        <w:rPr>
          <w:color w:val="000000" w:themeColor="text1"/>
          <w:spacing w:val="39"/>
          <w:sz w:val="18"/>
          <w:szCs w:val="18"/>
        </w:rPr>
        <w:t xml:space="preserve"> </w:t>
      </w:r>
      <w:r w:rsidRPr="00C6550D">
        <w:rPr>
          <w:color w:val="000000" w:themeColor="text1"/>
          <w:spacing w:val="-2"/>
          <w:w w:val="104"/>
          <w:sz w:val="18"/>
          <w:szCs w:val="18"/>
        </w:rPr>
        <w:t>a</w:t>
      </w:r>
      <w:r w:rsidRPr="00C6550D">
        <w:rPr>
          <w:color w:val="000000" w:themeColor="text1"/>
          <w:w w:val="104"/>
          <w:sz w:val="18"/>
          <w:szCs w:val="18"/>
        </w:rPr>
        <w:t>nd</w:t>
      </w:r>
    </w:p>
    <w:p w:rsidR="00FE7AB7" w:rsidRPr="00C6550D" w:rsidRDefault="00FE7AB7">
      <w:pPr>
        <w:spacing w:before="7" w:line="100" w:lineRule="exact"/>
        <w:rPr>
          <w:color w:val="000000" w:themeColor="text1"/>
          <w:sz w:val="11"/>
          <w:szCs w:val="11"/>
        </w:rPr>
      </w:pPr>
    </w:p>
    <w:p w:rsidR="00FE7AB7" w:rsidRPr="00C6550D" w:rsidRDefault="002B432B">
      <w:pPr>
        <w:spacing w:line="378" w:lineRule="auto"/>
        <w:ind w:left="152" w:right="115"/>
        <w:rPr>
          <w:color w:val="000000" w:themeColor="text1"/>
          <w:sz w:val="18"/>
          <w:szCs w:val="18"/>
        </w:rPr>
      </w:pPr>
      <w:r w:rsidRPr="00C6550D">
        <w:rPr>
          <w:color w:val="000000" w:themeColor="text1"/>
          <w:spacing w:val="1"/>
          <w:sz w:val="18"/>
          <w:szCs w:val="18"/>
        </w:rPr>
        <w:t>c</w:t>
      </w:r>
      <w:r w:rsidRPr="00C6550D">
        <w:rPr>
          <w:color w:val="000000" w:themeColor="text1"/>
          <w:sz w:val="18"/>
          <w:szCs w:val="18"/>
        </w:rPr>
        <w:t>on</w:t>
      </w:r>
      <w:r w:rsidRPr="00C6550D">
        <w:rPr>
          <w:color w:val="000000" w:themeColor="text1"/>
          <w:spacing w:val="1"/>
          <w:sz w:val="18"/>
          <w:szCs w:val="18"/>
        </w:rPr>
        <w:t>cl</w:t>
      </w:r>
      <w:r w:rsidRPr="00C6550D">
        <w:rPr>
          <w:color w:val="000000" w:themeColor="text1"/>
          <w:spacing w:val="-2"/>
          <w:sz w:val="18"/>
          <w:szCs w:val="18"/>
        </w:rPr>
        <w:t>u</w:t>
      </w:r>
      <w:r w:rsidRPr="00C6550D">
        <w:rPr>
          <w:color w:val="000000" w:themeColor="text1"/>
          <w:spacing w:val="2"/>
          <w:sz w:val="18"/>
          <w:szCs w:val="18"/>
        </w:rPr>
        <w:t>d</w:t>
      </w:r>
      <w:r w:rsidRPr="00C6550D">
        <w:rPr>
          <w:color w:val="000000" w:themeColor="text1"/>
          <w:sz w:val="18"/>
          <w:szCs w:val="18"/>
        </w:rPr>
        <w:t>e</w:t>
      </w:r>
      <w:r w:rsidRPr="00C6550D">
        <w:rPr>
          <w:color w:val="000000" w:themeColor="text1"/>
          <w:spacing w:val="42"/>
          <w:sz w:val="18"/>
          <w:szCs w:val="18"/>
        </w:rPr>
        <w:t xml:space="preserve"> </w:t>
      </w:r>
      <w:r w:rsidRPr="00C6550D">
        <w:rPr>
          <w:color w:val="000000" w:themeColor="text1"/>
          <w:spacing w:val="3"/>
          <w:sz w:val="18"/>
          <w:szCs w:val="18"/>
        </w:rPr>
        <w:t>t</w:t>
      </w:r>
      <w:r w:rsidRPr="00C6550D">
        <w:rPr>
          <w:color w:val="000000" w:themeColor="text1"/>
          <w:spacing w:val="-2"/>
          <w:sz w:val="18"/>
          <w:szCs w:val="18"/>
        </w:rPr>
        <w:t>h</w:t>
      </w:r>
      <w:r w:rsidRPr="00C6550D">
        <w:rPr>
          <w:color w:val="000000" w:themeColor="text1"/>
          <w:sz w:val="18"/>
          <w:szCs w:val="18"/>
        </w:rPr>
        <w:t>e</w:t>
      </w:r>
      <w:r w:rsidRPr="00C6550D">
        <w:rPr>
          <w:color w:val="000000" w:themeColor="text1"/>
          <w:spacing w:val="27"/>
          <w:sz w:val="18"/>
          <w:szCs w:val="18"/>
        </w:rPr>
        <w:t xml:space="preserve"> </w:t>
      </w:r>
      <w:r w:rsidRPr="00C6550D">
        <w:rPr>
          <w:color w:val="000000" w:themeColor="text1"/>
          <w:spacing w:val="1"/>
          <w:sz w:val="18"/>
          <w:szCs w:val="18"/>
        </w:rPr>
        <w:t>c</w:t>
      </w:r>
      <w:r w:rsidRPr="00C6550D">
        <w:rPr>
          <w:color w:val="000000" w:themeColor="text1"/>
          <w:spacing w:val="2"/>
          <w:sz w:val="18"/>
          <w:szCs w:val="18"/>
        </w:rPr>
        <w:t>o</w:t>
      </w:r>
      <w:r w:rsidRPr="00C6550D">
        <w:rPr>
          <w:color w:val="000000" w:themeColor="text1"/>
          <w:spacing w:val="-2"/>
          <w:sz w:val="18"/>
          <w:szCs w:val="18"/>
        </w:rPr>
        <w:t>n</w:t>
      </w:r>
      <w:r w:rsidRPr="00C6550D">
        <w:rPr>
          <w:color w:val="000000" w:themeColor="text1"/>
          <w:spacing w:val="1"/>
          <w:sz w:val="18"/>
          <w:szCs w:val="18"/>
        </w:rPr>
        <w:t>t</w:t>
      </w:r>
      <w:r w:rsidRPr="00C6550D">
        <w:rPr>
          <w:color w:val="000000" w:themeColor="text1"/>
          <w:sz w:val="18"/>
          <w:szCs w:val="18"/>
        </w:rPr>
        <w:t>r</w:t>
      </w:r>
      <w:r w:rsidRPr="00C6550D">
        <w:rPr>
          <w:color w:val="000000" w:themeColor="text1"/>
          <w:spacing w:val="1"/>
          <w:sz w:val="18"/>
          <w:szCs w:val="18"/>
        </w:rPr>
        <w:t>ac</w:t>
      </w:r>
      <w:r w:rsidRPr="00C6550D">
        <w:rPr>
          <w:color w:val="000000" w:themeColor="text1"/>
          <w:sz w:val="18"/>
          <w:szCs w:val="18"/>
        </w:rPr>
        <w:t>t</w:t>
      </w:r>
      <w:r w:rsidRPr="00C6550D">
        <w:rPr>
          <w:color w:val="000000" w:themeColor="text1"/>
          <w:spacing w:val="41"/>
          <w:sz w:val="18"/>
          <w:szCs w:val="18"/>
        </w:rPr>
        <w:t xml:space="preserve"> </w:t>
      </w:r>
      <w:r w:rsidRPr="00C6550D">
        <w:rPr>
          <w:color w:val="000000" w:themeColor="text1"/>
          <w:sz w:val="18"/>
          <w:szCs w:val="18"/>
        </w:rPr>
        <w:t>for</w:t>
      </w:r>
      <w:r w:rsidRPr="00C6550D">
        <w:rPr>
          <w:color w:val="000000" w:themeColor="text1"/>
          <w:spacing w:val="25"/>
          <w:sz w:val="18"/>
          <w:szCs w:val="18"/>
        </w:rPr>
        <w:t xml:space="preserve"> </w:t>
      </w:r>
      <w:r w:rsidRPr="00C6550D">
        <w:rPr>
          <w:color w:val="000000" w:themeColor="text1"/>
          <w:spacing w:val="1"/>
          <w:sz w:val="18"/>
          <w:szCs w:val="18"/>
        </w:rPr>
        <w:t>t</w:t>
      </w:r>
      <w:r w:rsidRPr="00C6550D">
        <w:rPr>
          <w:color w:val="000000" w:themeColor="text1"/>
          <w:sz w:val="18"/>
          <w:szCs w:val="18"/>
        </w:rPr>
        <w:t>he</w:t>
      </w:r>
      <w:r w:rsidRPr="00C6550D">
        <w:rPr>
          <w:color w:val="000000" w:themeColor="text1"/>
          <w:spacing w:val="27"/>
          <w:sz w:val="18"/>
          <w:szCs w:val="18"/>
        </w:rPr>
        <w:t xml:space="preserve"> </w:t>
      </w:r>
      <w:r w:rsidRPr="00C6550D">
        <w:rPr>
          <w:color w:val="000000" w:themeColor="text1"/>
          <w:spacing w:val="1"/>
          <w:sz w:val="18"/>
          <w:szCs w:val="18"/>
        </w:rPr>
        <w:t>a</w:t>
      </w:r>
      <w:r w:rsidRPr="00C6550D">
        <w:rPr>
          <w:color w:val="000000" w:themeColor="text1"/>
          <w:spacing w:val="2"/>
          <w:sz w:val="18"/>
          <w:szCs w:val="18"/>
        </w:rPr>
        <w:t>b</w:t>
      </w:r>
      <w:r w:rsidRPr="00C6550D">
        <w:rPr>
          <w:color w:val="000000" w:themeColor="text1"/>
          <w:sz w:val="18"/>
          <w:szCs w:val="18"/>
        </w:rPr>
        <w:t>ove</w:t>
      </w:r>
      <w:r w:rsidRPr="00C6550D">
        <w:rPr>
          <w:color w:val="000000" w:themeColor="text1"/>
          <w:spacing w:val="33"/>
          <w:sz w:val="18"/>
          <w:szCs w:val="18"/>
        </w:rPr>
        <w:t xml:space="preserve"> </w:t>
      </w:r>
      <w:r w:rsidRPr="00C6550D">
        <w:rPr>
          <w:color w:val="000000" w:themeColor="text1"/>
          <w:sz w:val="18"/>
          <w:szCs w:val="18"/>
        </w:rPr>
        <w:t>go</w:t>
      </w:r>
      <w:r w:rsidRPr="00C6550D">
        <w:rPr>
          <w:color w:val="000000" w:themeColor="text1"/>
          <w:spacing w:val="2"/>
          <w:sz w:val="18"/>
          <w:szCs w:val="18"/>
        </w:rPr>
        <w:t>o</w:t>
      </w:r>
      <w:r w:rsidRPr="00C6550D">
        <w:rPr>
          <w:color w:val="000000" w:themeColor="text1"/>
          <w:sz w:val="18"/>
          <w:szCs w:val="18"/>
        </w:rPr>
        <w:t>ds</w:t>
      </w:r>
      <w:r w:rsidRPr="00C6550D">
        <w:rPr>
          <w:color w:val="000000" w:themeColor="text1"/>
          <w:spacing w:val="36"/>
          <w:sz w:val="18"/>
          <w:szCs w:val="18"/>
        </w:rPr>
        <w:t xml:space="preserve"> </w:t>
      </w:r>
      <w:r w:rsidRPr="00C6550D">
        <w:rPr>
          <w:color w:val="000000" w:themeColor="text1"/>
          <w:spacing w:val="-2"/>
          <w:sz w:val="18"/>
          <w:szCs w:val="18"/>
        </w:rPr>
        <w:t>m</w:t>
      </w:r>
      <w:r w:rsidRPr="00C6550D">
        <w:rPr>
          <w:color w:val="000000" w:themeColor="text1"/>
          <w:spacing w:val="1"/>
          <w:sz w:val="18"/>
          <w:szCs w:val="18"/>
        </w:rPr>
        <w:t>a</w:t>
      </w:r>
      <w:r w:rsidRPr="00C6550D">
        <w:rPr>
          <w:color w:val="000000" w:themeColor="text1"/>
          <w:spacing w:val="2"/>
          <w:sz w:val="18"/>
          <w:szCs w:val="18"/>
        </w:rPr>
        <w:t>n</w:t>
      </w:r>
      <w:r w:rsidRPr="00C6550D">
        <w:rPr>
          <w:color w:val="000000" w:themeColor="text1"/>
          <w:sz w:val="18"/>
          <w:szCs w:val="18"/>
        </w:rPr>
        <w:t>u</w:t>
      </w:r>
      <w:r w:rsidRPr="00C6550D">
        <w:rPr>
          <w:color w:val="000000" w:themeColor="text1"/>
          <w:spacing w:val="-2"/>
          <w:sz w:val="18"/>
          <w:szCs w:val="18"/>
        </w:rPr>
        <w:t>f</w:t>
      </w:r>
      <w:r w:rsidRPr="00C6550D">
        <w:rPr>
          <w:color w:val="000000" w:themeColor="text1"/>
          <w:spacing w:val="1"/>
          <w:sz w:val="18"/>
          <w:szCs w:val="18"/>
        </w:rPr>
        <w:t>ac</w:t>
      </w:r>
      <w:r w:rsidRPr="00C6550D">
        <w:rPr>
          <w:color w:val="000000" w:themeColor="text1"/>
          <w:spacing w:val="3"/>
          <w:sz w:val="18"/>
          <w:szCs w:val="18"/>
        </w:rPr>
        <w:t>t</w:t>
      </w:r>
      <w:r w:rsidRPr="00C6550D">
        <w:rPr>
          <w:color w:val="000000" w:themeColor="text1"/>
          <w:spacing w:val="-2"/>
          <w:sz w:val="18"/>
          <w:szCs w:val="18"/>
        </w:rPr>
        <w:t>u</w:t>
      </w:r>
      <w:r w:rsidRPr="00C6550D">
        <w:rPr>
          <w:color w:val="000000" w:themeColor="text1"/>
          <w:spacing w:val="2"/>
          <w:sz w:val="18"/>
          <w:szCs w:val="18"/>
        </w:rPr>
        <w:t>r</w:t>
      </w:r>
      <w:r w:rsidRPr="00C6550D">
        <w:rPr>
          <w:color w:val="000000" w:themeColor="text1"/>
          <w:spacing w:val="1"/>
          <w:sz w:val="18"/>
          <w:szCs w:val="18"/>
        </w:rPr>
        <w:t>e</w:t>
      </w:r>
      <w:r w:rsidRPr="00C6550D">
        <w:rPr>
          <w:color w:val="000000" w:themeColor="text1"/>
          <w:sz w:val="18"/>
          <w:szCs w:val="18"/>
        </w:rPr>
        <w:t xml:space="preserve">d </w:t>
      </w:r>
      <w:r w:rsidRPr="00C6550D">
        <w:rPr>
          <w:color w:val="000000" w:themeColor="text1"/>
          <w:spacing w:val="12"/>
          <w:sz w:val="18"/>
          <w:szCs w:val="18"/>
        </w:rPr>
        <w:t xml:space="preserve"> </w:t>
      </w:r>
      <w:r w:rsidRPr="00C6550D">
        <w:rPr>
          <w:color w:val="000000" w:themeColor="text1"/>
          <w:spacing w:val="2"/>
          <w:sz w:val="18"/>
          <w:szCs w:val="18"/>
        </w:rPr>
        <w:t>b</w:t>
      </w:r>
      <w:r w:rsidRPr="00C6550D">
        <w:rPr>
          <w:color w:val="000000" w:themeColor="text1"/>
          <w:sz w:val="18"/>
          <w:szCs w:val="18"/>
        </w:rPr>
        <w:t>y</w:t>
      </w:r>
      <w:r w:rsidRPr="00C6550D">
        <w:rPr>
          <w:color w:val="000000" w:themeColor="text1"/>
          <w:spacing w:val="22"/>
          <w:sz w:val="18"/>
          <w:szCs w:val="18"/>
        </w:rPr>
        <w:t xml:space="preserve"> </w:t>
      </w:r>
      <w:r w:rsidRPr="00C6550D">
        <w:rPr>
          <w:color w:val="000000" w:themeColor="text1"/>
          <w:spacing w:val="2"/>
          <w:sz w:val="18"/>
          <w:szCs w:val="18"/>
        </w:rPr>
        <w:t>u</w:t>
      </w:r>
      <w:r w:rsidRPr="00C6550D">
        <w:rPr>
          <w:color w:val="000000" w:themeColor="text1"/>
          <w:spacing w:val="-1"/>
          <w:sz w:val="18"/>
          <w:szCs w:val="18"/>
        </w:rPr>
        <w:t>s</w:t>
      </w:r>
      <w:r w:rsidRPr="00C6550D">
        <w:rPr>
          <w:color w:val="000000" w:themeColor="text1"/>
          <w:sz w:val="18"/>
          <w:szCs w:val="18"/>
        </w:rPr>
        <w:t>,</w:t>
      </w:r>
      <w:r w:rsidRPr="00C6550D">
        <w:rPr>
          <w:color w:val="000000" w:themeColor="text1"/>
          <w:spacing w:val="24"/>
          <w:sz w:val="18"/>
          <w:szCs w:val="18"/>
        </w:rPr>
        <w:t xml:space="preserve"> </w:t>
      </w:r>
      <w:r w:rsidRPr="00C6550D">
        <w:rPr>
          <w:color w:val="000000" w:themeColor="text1"/>
          <w:spacing w:val="3"/>
          <w:sz w:val="18"/>
          <w:szCs w:val="18"/>
        </w:rPr>
        <w:t>a</w:t>
      </w:r>
      <w:r w:rsidRPr="00C6550D">
        <w:rPr>
          <w:color w:val="000000" w:themeColor="text1"/>
          <w:spacing w:val="-2"/>
          <w:sz w:val="18"/>
          <w:szCs w:val="18"/>
        </w:rPr>
        <w:t>g</w:t>
      </w:r>
      <w:r w:rsidRPr="00C6550D">
        <w:rPr>
          <w:color w:val="000000" w:themeColor="text1"/>
          <w:spacing w:val="1"/>
          <w:sz w:val="18"/>
          <w:szCs w:val="18"/>
        </w:rPr>
        <w:t>ai</w:t>
      </w:r>
      <w:r w:rsidRPr="00C6550D">
        <w:rPr>
          <w:color w:val="000000" w:themeColor="text1"/>
          <w:sz w:val="18"/>
          <w:szCs w:val="18"/>
        </w:rPr>
        <w:t>n</w:t>
      </w:r>
      <w:r w:rsidRPr="00C6550D">
        <w:rPr>
          <w:color w:val="000000" w:themeColor="text1"/>
          <w:spacing w:val="2"/>
          <w:sz w:val="18"/>
          <w:szCs w:val="18"/>
        </w:rPr>
        <w:t>s</w:t>
      </w:r>
      <w:r w:rsidRPr="00C6550D">
        <w:rPr>
          <w:color w:val="000000" w:themeColor="text1"/>
          <w:sz w:val="18"/>
          <w:szCs w:val="18"/>
        </w:rPr>
        <w:t>t</w:t>
      </w:r>
      <w:r w:rsidRPr="00C6550D">
        <w:rPr>
          <w:color w:val="000000" w:themeColor="text1"/>
          <w:spacing w:val="38"/>
          <w:sz w:val="18"/>
          <w:szCs w:val="18"/>
        </w:rPr>
        <w:t xml:space="preserve"> </w:t>
      </w:r>
      <w:r w:rsidRPr="00C6550D">
        <w:rPr>
          <w:color w:val="000000" w:themeColor="text1"/>
          <w:spacing w:val="-2"/>
          <w:sz w:val="18"/>
          <w:szCs w:val="18"/>
        </w:rPr>
        <w:t>t</w:t>
      </w:r>
      <w:r w:rsidRPr="00C6550D">
        <w:rPr>
          <w:color w:val="000000" w:themeColor="text1"/>
          <w:sz w:val="18"/>
          <w:szCs w:val="18"/>
        </w:rPr>
        <w:t>h</w:t>
      </w:r>
      <w:r w:rsidRPr="00C6550D">
        <w:rPr>
          <w:color w:val="000000" w:themeColor="text1"/>
          <w:spacing w:val="1"/>
          <w:sz w:val="18"/>
          <w:szCs w:val="18"/>
        </w:rPr>
        <w:t>i</w:t>
      </w:r>
      <w:r w:rsidRPr="00C6550D">
        <w:rPr>
          <w:color w:val="000000" w:themeColor="text1"/>
          <w:sz w:val="18"/>
          <w:szCs w:val="18"/>
        </w:rPr>
        <w:t>s</w:t>
      </w:r>
      <w:r w:rsidRPr="00C6550D">
        <w:rPr>
          <w:color w:val="000000" w:themeColor="text1"/>
          <w:spacing w:val="29"/>
          <w:sz w:val="18"/>
          <w:szCs w:val="18"/>
        </w:rPr>
        <w:t xml:space="preserve"> </w:t>
      </w:r>
      <w:r w:rsidRPr="00C6550D">
        <w:rPr>
          <w:color w:val="000000" w:themeColor="text1"/>
          <w:spacing w:val="-1"/>
          <w:sz w:val="18"/>
          <w:szCs w:val="18"/>
        </w:rPr>
        <w:t>s</w:t>
      </w:r>
      <w:r w:rsidRPr="00C6550D">
        <w:rPr>
          <w:color w:val="000000" w:themeColor="text1"/>
          <w:spacing w:val="2"/>
          <w:sz w:val="18"/>
          <w:szCs w:val="18"/>
        </w:rPr>
        <w:t>p</w:t>
      </w:r>
      <w:r w:rsidRPr="00C6550D">
        <w:rPr>
          <w:color w:val="000000" w:themeColor="text1"/>
          <w:spacing w:val="-2"/>
          <w:sz w:val="18"/>
          <w:szCs w:val="18"/>
        </w:rPr>
        <w:t>e</w:t>
      </w:r>
      <w:r w:rsidRPr="00C6550D">
        <w:rPr>
          <w:color w:val="000000" w:themeColor="text1"/>
          <w:spacing w:val="1"/>
          <w:sz w:val="18"/>
          <w:szCs w:val="18"/>
        </w:rPr>
        <w:t>ci</w:t>
      </w:r>
      <w:r w:rsidRPr="00C6550D">
        <w:rPr>
          <w:color w:val="000000" w:themeColor="text1"/>
          <w:spacing w:val="-2"/>
          <w:sz w:val="18"/>
          <w:szCs w:val="18"/>
        </w:rPr>
        <w:t>f</w:t>
      </w:r>
      <w:r w:rsidRPr="00C6550D">
        <w:rPr>
          <w:color w:val="000000" w:themeColor="text1"/>
          <w:spacing w:val="1"/>
          <w:sz w:val="18"/>
          <w:szCs w:val="18"/>
        </w:rPr>
        <w:t>i</w:t>
      </w:r>
      <w:r w:rsidRPr="00C6550D">
        <w:rPr>
          <w:color w:val="000000" w:themeColor="text1"/>
          <w:sz w:val="18"/>
          <w:szCs w:val="18"/>
        </w:rPr>
        <w:t>c</w:t>
      </w:r>
      <w:r w:rsidRPr="00C6550D">
        <w:rPr>
          <w:color w:val="000000" w:themeColor="text1"/>
          <w:spacing w:val="40"/>
          <w:sz w:val="18"/>
          <w:szCs w:val="18"/>
        </w:rPr>
        <w:t xml:space="preserve"> </w:t>
      </w:r>
      <w:r w:rsidRPr="00C6550D">
        <w:rPr>
          <w:color w:val="000000" w:themeColor="text1"/>
          <w:spacing w:val="2"/>
          <w:sz w:val="18"/>
          <w:szCs w:val="18"/>
        </w:rPr>
        <w:t>I</w:t>
      </w:r>
      <w:r w:rsidRPr="00C6550D">
        <w:rPr>
          <w:color w:val="000000" w:themeColor="text1"/>
          <w:spacing w:val="-1"/>
          <w:sz w:val="18"/>
          <w:szCs w:val="18"/>
        </w:rPr>
        <w:t>F</w:t>
      </w:r>
      <w:r w:rsidRPr="00C6550D">
        <w:rPr>
          <w:color w:val="000000" w:themeColor="text1"/>
          <w:spacing w:val="3"/>
          <w:sz w:val="18"/>
          <w:szCs w:val="18"/>
        </w:rPr>
        <w:t>T</w:t>
      </w:r>
      <w:r w:rsidRPr="00C6550D">
        <w:rPr>
          <w:color w:val="000000" w:themeColor="text1"/>
          <w:sz w:val="18"/>
          <w:szCs w:val="18"/>
        </w:rPr>
        <w:t>.</w:t>
      </w:r>
      <w:r w:rsidRPr="00C6550D">
        <w:rPr>
          <w:color w:val="000000" w:themeColor="text1"/>
          <w:spacing w:val="29"/>
          <w:sz w:val="18"/>
          <w:szCs w:val="18"/>
        </w:rPr>
        <w:t xml:space="preserve"> </w:t>
      </w:r>
      <w:r w:rsidRPr="00C6550D">
        <w:rPr>
          <w:i/>
          <w:color w:val="000000" w:themeColor="text1"/>
          <w:sz w:val="18"/>
          <w:szCs w:val="18"/>
        </w:rPr>
        <w:t>(</w:t>
      </w:r>
      <w:r w:rsidRPr="00C6550D">
        <w:rPr>
          <w:i/>
          <w:color w:val="000000" w:themeColor="text1"/>
          <w:spacing w:val="-1"/>
          <w:sz w:val="18"/>
          <w:szCs w:val="18"/>
        </w:rPr>
        <w:t>T</w:t>
      </w:r>
      <w:r w:rsidRPr="00C6550D">
        <w:rPr>
          <w:i/>
          <w:color w:val="000000" w:themeColor="text1"/>
          <w:sz w:val="18"/>
          <w:szCs w:val="18"/>
        </w:rPr>
        <w:t>h</w:t>
      </w:r>
      <w:r w:rsidRPr="00C6550D">
        <w:rPr>
          <w:i/>
          <w:color w:val="000000" w:themeColor="text1"/>
          <w:spacing w:val="1"/>
          <w:sz w:val="18"/>
          <w:szCs w:val="18"/>
        </w:rPr>
        <w:t>i</w:t>
      </w:r>
      <w:r w:rsidRPr="00C6550D">
        <w:rPr>
          <w:i/>
          <w:color w:val="000000" w:themeColor="text1"/>
          <w:sz w:val="18"/>
          <w:szCs w:val="18"/>
        </w:rPr>
        <w:t>s</w:t>
      </w:r>
      <w:r w:rsidRPr="00C6550D">
        <w:rPr>
          <w:i/>
          <w:color w:val="000000" w:themeColor="text1"/>
          <w:spacing w:val="34"/>
          <w:sz w:val="18"/>
          <w:szCs w:val="18"/>
        </w:rPr>
        <w:t xml:space="preserve"> </w:t>
      </w:r>
      <w:r w:rsidRPr="00C6550D">
        <w:rPr>
          <w:i/>
          <w:color w:val="000000" w:themeColor="text1"/>
          <w:sz w:val="18"/>
          <w:szCs w:val="18"/>
        </w:rPr>
        <w:t>p</w:t>
      </w:r>
      <w:r w:rsidRPr="00C6550D">
        <w:rPr>
          <w:i/>
          <w:color w:val="000000" w:themeColor="text1"/>
          <w:spacing w:val="2"/>
          <w:sz w:val="18"/>
          <w:szCs w:val="18"/>
        </w:rPr>
        <w:t>a</w:t>
      </w:r>
      <w:r w:rsidRPr="00C6550D">
        <w:rPr>
          <w:i/>
          <w:color w:val="000000" w:themeColor="text1"/>
          <w:spacing w:val="-1"/>
          <w:sz w:val="18"/>
          <w:szCs w:val="18"/>
        </w:rPr>
        <w:t>r</w:t>
      </w:r>
      <w:r w:rsidRPr="00C6550D">
        <w:rPr>
          <w:i/>
          <w:color w:val="000000" w:themeColor="text1"/>
          <w:sz w:val="18"/>
          <w:szCs w:val="18"/>
        </w:rPr>
        <w:t>a</w:t>
      </w:r>
      <w:r w:rsidRPr="00C6550D">
        <w:rPr>
          <w:i/>
          <w:color w:val="000000" w:themeColor="text1"/>
          <w:spacing w:val="31"/>
          <w:sz w:val="18"/>
          <w:szCs w:val="18"/>
        </w:rPr>
        <w:t xml:space="preserve"> </w:t>
      </w:r>
      <w:r w:rsidRPr="00C6550D">
        <w:rPr>
          <w:i/>
          <w:color w:val="000000" w:themeColor="text1"/>
          <w:spacing w:val="-1"/>
          <w:sz w:val="18"/>
          <w:szCs w:val="18"/>
        </w:rPr>
        <w:t>s</w:t>
      </w:r>
      <w:r w:rsidRPr="00C6550D">
        <w:rPr>
          <w:i/>
          <w:color w:val="000000" w:themeColor="text1"/>
          <w:sz w:val="18"/>
          <w:szCs w:val="18"/>
        </w:rPr>
        <w:t>h</w:t>
      </w:r>
      <w:r w:rsidRPr="00C6550D">
        <w:rPr>
          <w:i/>
          <w:color w:val="000000" w:themeColor="text1"/>
          <w:spacing w:val="2"/>
          <w:sz w:val="18"/>
          <w:szCs w:val="18"/>
        </w:rPr>
        <w:t>ou</w:t>
      </w:r>
      <w:r w:rsidRPr="00C6550D">
        <w:rPr>
          <w:i/>
          <w:color w:val="000000" w:themeColor="text1"/>
          <w:spacing w:val="-2"/>
          <w:sz w:val="18"/>
          <w:szCs w:val="18"/>
        </w:rPr>
        <w:t>l</w:t>
      </w:r>
      <w:r w:rsidRPr="00C6550D">
        <w:rPr>
          <w:i/>
          <w:color w:val="000000" w:themeColor="text1"/>
          <w:sz w:val="18"/>
          <w:szCs w:val="18"/>
        </w:rPr>
        <w:t>d</w:t>
      </w:r>
      <w:r w:rsidRPr="00C6550D">
        <w:rPr>
          <w:i/>
          <w:color w:val="000000" w:themeColor="text1"/>
          <w:spacing w:val="36"/>
          <w:sz w:val="18"/>
          <w:szCs w:val="18"/>
        </w:rPr>
        <w:t xml:space="preserve"> </w:t>
      </w:r>
      <w:r w:rsidRPr="00C6550D">
        <w:rPr>
          <w:i/>
          <w:color w:val="000000" w:themeColor="text1"/>
          <w:spacing w:val="2"/>
          <w:w w:val="104"/>
          <w:sz w:val="18"/>
          <w:szCs w:val="18"/>
        </w:rPr>
        <w:t>b</w:t>
      </w:r>
      <w:r w:rsidRPr="00C6550D">
        <w:rPr>
          <w:i/>
          <w:color w:val="000000" w:themeColor="text1"/>
          <w:w w:val="104"/>
          <w:sz w:val="18"/>
          <w:szCs w:val="18"/>
        </w:rPr>
        <w:t xml:space="preserve">e </w:t>
      </w:r>
      <w:r w:rsidRPr="00C6550D">
        <w:rPr>
          <w:i/>
          <w:color w:val="000000" w:themeColor="text1"/>
          <w:spacing w:val="2"/>
          <w:sz w:val="18"/>
          <w:szCs w:val="18"/>
        </w:rPr>
        <w:t>d</w:t>
      </w:r>
      <w:r w:rsidRPr="00C6550D">
        <w:rPr>
          <w:i/>
          <w:color w:val="000000" w:themeColor="text1"/>
          <w:spacing w:val="-2"/>
          <w:sz w:val="18"/>
          <w:szCs w:val="18"/>
        </w:rPr>
        <w:t>e</w:t>
      </w:r>
      <w:r w:rsidRPr="00C6550D">
        <w:rPr>
          <w:i/>
          <w:color w:val="000000" w:themeColor="text1"/>
          <w:spacing w:val="1"/>
          <w:sz w:val="18"/>
          <w:szCs w:val="18"/>
        </w:rPr>
        <w:t>let</w:t>
      </w:r>
      <w:r w:rsidRPr="00C6550D">
        <w:rPr>
          <w:i/>
          <w:color w:val="000000" w:themeColor="text1"/>
          <w:spacing w:val="-2"/>
          <w:sz w:val="18"/>
          <w:szCs w:val="18"/>
        </w:rPr>
        <w:t>e</w:t>
      </w:r>
      <w:r w:rsidRPr="00C6550D">
        <w:rPr>
          <w:i/>
          <w:color w:val="000000" w:themeColor="text1"/>
          <w:sz w:val="18"/>
          <w:szCs w:val="18"/>
        </w:rPr>
        <w:t>d</w:t>
      </w:r>
      <w:r w:rsidRPr="00C6550D">
        <w:rPr>
          <w:i/>
          <w:color w:val="000000" w:themeColor="text1"/>
          <w:spacing w:val="26"/>
          <w:sz w:val="18"/>
          <w:szCs w:val="18"/>
        </w:rPr>
        <w:t xml:space="preserve"> </w:t>
      </w:r>
      <w:r w:rsidRPr="00C6550D">
        <w:rPr>
          <w:i/>
          <w:color w:val="000000" w:themeColor="text1"/>
          <w:spacing w:val="-2"/>
          <w:sz w:val="18"/>
          <w:szCs w:val="18"/>
        </w:rPr>
        <w:t>i</w:t>
      </w:r>
      <w:r w:rsidRPr="00C6550D">
        <w:rPr>
          <w:i/>
          <w:color w:val="000000" w:themeColor="text1"/>
          <w:sz w:val="18"/>
          <w:szCs w:val="18"/>
        </w:rPr>
        <w:t>n</w:t>
      </w:r>
      <w:r w:rsidRPr="00C6550D">
        <w:rPr>
          <w:i/>
          <w:color w:val="000000" w:themeColor="text1"/>
          <w:spacing w:val="11"/>
          <w:sz w:val="18"/>
          <w:szCs w:val="18"/>
        </w:rPr>
        <w:t xml:space="preserve"> </w:t>
      </w:r>
      <w:r w:rsidRPr="00C6550D">
        <w:rPr>
          <w:i/>
          <w:color w:val="000000" w:themeColor="text1"/>
          <w:spacing w:val="-1"/>
          <w:sz w:val="18"/>
          <w:szCs w:val="18"/>
        </w:rPr>
        <w:t>s</w:t>
      </w:r>
      <w:r w:rsidRPr="00C6550D">
        <w:rPr>
          <w:i/>
          <w:color w:val="000000" w:themeColor="text1"/>
          <w:spacing w:val="1"/>
          <w:sz w:val="18"/>
          <w:szCs w:val="18"/>
        </w:rPr>
        <w:t>i</w:t>
      </w:r>
      <w:r w:rsidRPr="00C6550D">
        <w:rPr>
          <w:i/>
          <w:color w:val="000000" w:themeColor="text1"/>
          <w:spacing w:val="-1"/>
          <w:sz w:val="18"/>
          <w:szCs w:val="18"/>
        </w:rPr>
        <w:t>m</w:t>
      </w:r>
      <w:r w:rsidRPr="00C6550D">
        <w:rPr>
          <w:i/>
          <w:color w:val="000000" w:themeColor="text1"/>
          <w:spacing w:val="2"/>
          <w:sz w:val="18"/>
          <w:szCs w:val="18"/>
        </w:rPr>
        <w:t>p</w:t>
      </w:r>
      <w:r w:rsidRPr="00C6550D">
        <w:rPr>
          <w:i/>
          <w:color w:val="000000" w:themeColor="text1"/>
          <w:spacing w:val="-2"/>
          <w:sz w:val="18"/>
          <w:szCs w:val="18"/>
        </w:rPr>
        <w:t>l</w:t>
      </w:r>
      <w:r w:rsidRPr="00C6550D">
        <w:rPr>
          <w:i/>
          <w:color w:val="000000" w:themeColor="text1"/>
          <w:sz w:val="18"/>
          <w:szCs w:val="18"/>
        </w:rPr>
        <w:t>e</w:t>
      </w:r>
      <w:r w:rsidRPr="00C6550D">
        <w:rPr>
          <w:i/>
          <w:color w:val="000000" w:themeColor="text1"/>
          <w:spacing w:val="23"/>
          <w:sz w:val="18"/>
          <w:szCs w:val="18"/>
        </w:rPr>
        <w:t xml:space="preserve"> </w:t>
      </w:r>
      <w:r w:rsidRPr="00C6550D">
        <w:rPr>
          <w:i/>
          <w:color w:val="000000" w:themeColor="text1"/>
          <w:spacing w:val="1"/>
          <w:sz w:val="18"/>
          <w:szCs w:val="18"/>
        </w:rPr>
        <w:t>i</w:t>
      </w:r>
      <w:r w:rsidRPr="00C6550D">
        <w:rPr>
          <w:i/>
          <w:color w:val="000000" w:themeColor="text1"/>
          <w:spacing w:val="-2"/>
          <w:sz w:val="18"/>
          <w:szCs w:val="18"/>
        </w:rPr>
        <w:t>t</w:t>
      </w:r>
      <w:r w:rsidRPr="00C6550D">
        <w:rPr>
          <w:i/>
          <w:color w:val="000000" w:themeColor="text1"/>
          <w:spacing w:val="1"/>
          <w:sz w:val="18"/>
          <w:szCs w:val="18"/>
        </w:rPr>
        <w:t>e</w:t>
      </w:r>
      <w:r w:rsidRPr="00C6550D">
        <w:rPr>
          <w:i/>
          <w:color w:val="000000" w:themeColor="text1"/>
          <w:spacing w:val="2"/>
          <w:sz w:val="18"/>
          <w:szCs w:val="18"/>
        </w:rPr>
        <w:t>m</w:t>
      </w:r>
      <w:r w:rsidRPr="00C6550D">
        <w:rPr>
          <w:i/>
          <w:color w:val="000000" w:themeColor="text1"/>
          <w:sz w:val="18"/>
          <w:szCs w:val="18"/>
        </w:rPr>
        <w:t>s</w:t>
      </w:r>
      <w:r w:rsidRPr="00C6550D">
        <w:rPr>
          <w:i/>
          <w:color w:val="000000" w:themeColor="text1"/>
          <w:spacing w:val="15"/>
          <w:sz w:val="18"/>
          <w:szCs w:val="18"/>
        </w:rPr>
        <w:t xml:space="preserve"> </w:t>
      </w:r>
      <w:r w:rsidRPr="00C6550D">
        <w:rPr>
          <w:i/>
          <w:color w:val="000000" w:themeColor="text1"/>
          <w:sz w:val="18"/>
          <w:szCs w:val="18"/>
        </w:rPr>
        <w:t>w</w:t>
      </w:r>
      <w:r w:rsidRPr="00C6550D">
        <w:rPr>
          <w:i/>
          <w:color w:val="000000" w:themeColor="text1"/>
          <w:spacing w:val="2"/>
          <w:sz w:val="18"/>
          <w:szCs w:val="18"/>
        </w:rPr>
        <w:t>h</w:t>
      </w:r>
      <w:r w:rsidRPr="00C6550D">
        <w:rPr>
          <w:i/>
          <w:color w:val="000000" w:themeColor="text1"/>
          <w:spacing w:val="1"/>
          <w:sz w:val="18"/>
          <w:szCs w:val="18"/>
        </w:rPr>
        <w:t>e</w:t>
      </w:r>
      <w:r w:rsidRPr="00C6550D">
        <w:rPr>
          <w:i/>
          <w:color w:val="000000" w:themeColor="text1"/>
          <w:spacing w:val="-1"/>
          <w:sz w:val="18"/>
          <w:szCs w:val="18"/>
        </w:rPr>
        <w:t>r</w:t>
      </w:r>
      <w:r w:rsidRPr="00C6550D">
        <w:rPr>
          <w:i/>
          <w:color w:val="000000" w:themeColor="text1"/>
          <w:sz w:val="18"/>
          <w:szCs w:val="18"/>
        </w:rPr>
        <w:t>e</w:t>
      </w:r>
      <w:r w:rsidRPr="00C6550D">
        <w:rPr>
          <w:i/>
          <w:color w:val="000000" w:themeColor="text1"/>
          <w:spacing w:val="22"/>
          <w:sz w:val="18"/>
          <w:szCs w:val="18"/>
        </w:rPr>
        <w:t xml:space="preserve"> </w:t>
      </w:r>
      <w:r w:rsidRPr="00C6550D">
        <w:rPr>
          <w:i/>
          <w:color w:val="000000" w:themeColor="text1"/>
          <w:spacing w:val="2"/>
          <w:sz w:val="18"/>
          <w:szCs w:val="18"/>
        </w:rPr>
        <w:t>m</w:t>
      </w:r>
      <w:r w:rsidRPr="00C6550D">
        <w:rPr>
          <w:i/>
          <w:color w:val="000000" w:themeColor="text1"/>
          <w:sz w:val="18"/>
          <w:szCs w:val="18"/>
        </w:rPr>
        <w:t>a</w:t>
      </w:r>
      <w:r w:rsidRPr="00C6550D">
        <w:rPr>
          <w:i/>
          <w:color w:val="000000" w:themeColor="text1"/>
          <w:spacing w:val="2"/>
          <w:sz w:val="18"/>
          <w:szCs w:val="18"/>
        </w:rPr>
        <w:t>n</w:t>
      </w:r>
      <w:r w:rsidRPr="00C6550D">
        <w:rPr>
          <w:i/>
          <w:color w:val="000000" w:themeColor="text1"/>
          <w:sz w:val="18"/>
          <w:szCs w:val="18"/>
        </w:rPr>
        <w:t>u</w:t>
      </w:r>
      <w:r w:rsidRPr="00C6550D">
        <w:rPr>
          <w:i/>
          <w:color w:val="000000" w:themeColor="text1"/>
          <w:spacing w:val="1"/>
          <w:sz w:val="18"/>
          <w:szCs w:val="18"/>
        </w:rPr>
        <w:t>f</w:t>
      </w:r>
      <w:r w:rsidRPr="00C6550D">
        <w:rPr>
          <w:i/>
          <w:color w:val="000000" w:themeColor="text1"/>
          <w:spacing w:val="2"/>
          <w:sz w:val="18"/>
          <w:szCs w:val="18"/>
        </w:rPr>
        <w:t>a</w:t>
      </w:r>
      <w:r w:rsidRPr="00C6550D">
        <w:rPr>
          <w:i/>
          <w:color w:val="000000" w:themeColor="text1"/>
          <w:spacing w:val="-2"/>
          <w:sz w:val="18"/>
          <w:szCs w:val="18"/>
        </w:rPr>
        <w:t>c</w:t>
      </w:r>
      <w:r w:rsidRPr="00C6550D">
        <w:rPr>
          <w:i/>
          <w:color w:val="000000" w:themeColor="text1"/>
          <w:spacing w:val="1"/>
          <w:sz w:val="18"/>
          <w:szCs w:val="18"/>
        </w:rPr>
        <w:t>t</w:t>
      </w:r>
      <w:r w:rsidRPr="00C6550D">
        <w:rPr>
          <w:i/>
          <w:color w:val="000000" w:themeColor="text1"/>
          <w:spacing w:val="2"/>
          <w:sz w:val="18"/>
          <w:szCs w:val="18"/>
        </w:rPr>
        <w:t>u</w:t>
      </w:r>
      <w:r w:rsidRPr="00C6550D">
        <w:rPr>
          <w:i/>
          <w:color w:val="000000" w:themeColor="text1"/>
          <w:spacing w:val="-1"/>
          <w:sz w:val="18"/>
          <w:szCs w:val="18"/>
        </w:rPr>
        <w:t>r</w:t>
      </w:r>
      <w:r w:rsidRPr="00C6550D">
        <w:rPr>
          <w:i/>
          <w:color w:val="000000" w:themeColor="text1"/>
          <w:spacing w:val="1"/>
          <w:sz w:val="18"/>
          <w:szCs w:val="18"/>
        </w:rPr>
        <w:t>e</w:t>
      </w:r>
      <w:r w:rsidRPr="00C6550D">
        <w:rPr>
          <w:i/>
          <w:color w:val="000000" w:themeColor="text1"/>
          <w:spacing w:val="-1"/>
          <w:sz w:val="18"/>
          <w:szCs w:val="18"/>
        </w:rPr>
        <w:t>r</w:t>
      </w:r>
      <w:r w:rsidRPr="00C6550D">
        <w:rPr>
          <w:i/>
          <w:color w:val="000000" w:themeColor="text1"/>
          <w:sz w:val="18"/>
          <w:szCs w:val="18"/>
        </w:rPr>
        <w:t>s</w:t>
      </w:r>
      <w:r w:rsidRPr="00C6550D">
        <w:rPr>
          <w:i/>
          <w:color w:val="000000" w:themeColor="text1"/>
          <w:spacing w:val="44"/>
          <w:sz w:val="18"/>
          <w:szCs w:val="18"/>
        </w:rPr>
        <w:t xml:space="preserve"> </w:t>
      </w:r>
      <w:r w:rsidRPr="00C6550D">
        <w:rPr>
          <w:i/>
          <w:color w:val="000000" w:themeColor="text1"/>
          <w:spacing w:val="-1"/>
          <w:sz w:val="18"/>
          <w:szCs w:val="18"/>
        </w:rPr>
        <w:t>s</w:t>
      </w:r>
      <w:r w:rsidRPr="00C6550D">
        <w:rPr>
          <w:i/>
          <w:color w:val="000000" w:themeColor="text1"/>
          <w:spacing w:val="1"/>
          <w:sz w:val="18"/>
          <w:szCs w:val="18"/>
        </w:rPr>
        <w:t>e</w:t>
      </w:r>
      <w:r w:rsidRPr="00C6550D">
        <w:rPr>
          <w:i/>
          <w:color w:val="000000" w:themeColor="text1"/>
          <w:spacing w:val="-2"/>
          <w:sz w:val="18"/>
          <w:szCs w:val="18"/>
        </w:rPr>
        <w:t>l</w:t>
      </w:r>
      <w:r w:rsidRPr="00C6550D">
        <w:rPr>
          <w:i/>
          <w:color w:val="000000" w:themeColor="text1"/>
          <w:sz w:val="18"/>
          <w:szCs w:val="18"/>
        </w:rPr>
        <w:t>l</w:t>
      </w:r>
      <w:r w:rsidRPr="00C6550D">
        <w:rPr>
          <w:i/>
          <w:color w:val="000000" w:themeColor="text1"/>
          <w:spacing w:val="14"/>
          <w:sz w:val="18"/>
          <w:szCs w:val="18"/>
        </w:rPr>
        <w:t xml:space="preserve"> </w:t>
      </w:r>
      <w:r w:rsidRPr="00C6550D">
        <w:rPr>
          <w:i/>
          <w:color w:val="000000" w:themeColor="text1"/>
          <w:spacing w:val="-2"/>
          <w:sz w:val="18"/>
          <w:szCs w:val="18"/>
        </w:rPr>
        <w:t>t</w:t>
      </w:r>
      <w:r w:rsidRPr="00C6550D">
        <w:rPr>
          <w:i/>
          <w:color w:val="000000" w:themeColor="text1"/>
          <w:spacing w:val="2"/>
          <w:sz w:val="18"/>
          <w:szCs w:val="18"/>
        </w:rPr>
        <w:t>h</w:t>
      </w:r>
      <w:r w:rsidRPr="00C6550D">
        <w:rPr>
          <w:i/>
          <w:color w:val="000000" w:themeColor="text1"/>
          <w:sz w:val="18"/>
          <w:szCs w:val="18"/>
        </w:rPr>
        <w:t>e</w:t>
      </w:r>
      <w:r w:rsidRPr="00C6550D">
        <w:rPr>
          <w:i/>
          <w:color w:val="000000" w:themeColor="text1"/>
          <w:spacing w:val="13"/>
          <w:sz w:val="18"/>
          <w:szCs w:val="18"/>
        </w:rPr>
        <w:t xml:space="preserve"> </w:t>
      </w:r>
      <w:r w:rsidRPr="00C6550D">
        <w:rPr>
          <w:i/>
          <w:color w:val="000000" w:themeColor="text1"/>
          <w:sz w:val="18"/>
          <w:szCs w:val="18"/>
        </w:rPr>
        <w:t>p</w:t>
      </w:r>
      <w:r w:rsidRPr="00C6550D">
        <w:rPr>
          <w:i/>
          <w:color w:val="000000" w:themeColor="text1"/>
          <w:spacing w:val="-1"/>
          <w:sz w:val="18"/>
          <w:szCs w:val="18"/>
        </w:rPr>
        <w:t>r</w:t>
      </w:r>
      <w:r w:rsidRPr="00C6550D">
        <w:rPr>
          <w:i/>
          <w:color w:val="000000" w:themeColor="text1"/>
          <w:spacing w:val="2"/>
          <w:sz w:val="18"/>
          <w:szCs w:val="18"/>
        </w:rPr>
        <w:t>o</w:t>
      </w:r>
      <w:r w:rsidRPr="00C6550D">
        <w:rPr>
          <w:i/>
          <w:color w:val="000000" w:themeColor="text1"/>
          <w:sz w:val="18"/>
          <w:szCs w:val="18"/>
        </w:rPr>
        <w:t>d</w:t>
      </w:r>
      <w:r w:rsidRPr="00C6550D">
        <w:rPr>
          <w:i/>
          <w:color w:val="000000" w:themeColor="text1"/>
          <w:spacing w:val="2"/>
          <w:sz w:val="18"/>
          <w:szCs w:val="18"/>
        </w:rPr>
        <w:t>u</w:t>
      </w:r>
      <w:r w:rsidRPr="00C6550D">
        <w:rPr>
          <w:i/>
          <w:color w:val="000000" w:themeColor="text1"/>
          <w:spacing w:val="-2"/>
          <w:sz w:val="18"/>
          <w:szCs w:val="18"/>
        </w:rPr>
        <w:t>c</w:t>
      </w:r>
      <w:r w:rsidRPr="00C6550D">
        <w:rPr>
          <w:i/>
          <w:color w:val="000000" w:themeColor="text1"/>
          <w:sz w:val="18"/>
          <w:szCs w:val="18"/>
        </w:rPr>
        <w:t>t</w:t>
      </w:r>
      <w:r w:rsidRPr="00C6550D">
        <w:rPr>
          <w:i/>
          <w:color w:val="000000" w:themeColor="text1"/>
          <w:spacing w:val="23"/>
          <w:sz w:val="18"/>
          <w:szCs w:val="18"/>
        </w:rPr>
        <w:t xml:space="preserve"> </w:t>
      </w:r>
      <w:r w:rsidRPr="00C6550D">
        <w:rPr>
          <w:i/>
          <w:color w:val="000000" w:themeColor="text1"/>
          <w:spacing w:val="1"/>
          <w:sz w:val="18"/>
          <w:szCs w:val="18"/>
        </w:rPr>
        <w:t>t</w:t>
      </w:r>
      <w:r w:rsidRPr="00C6550D">
        <w:rPr>
          <w:i/>
          <w:color w:val="000000" w:themeColor="text1"/>
          <w:sz w:val="18"/>
          <w:szCs w:val="18"/>
        </w:rPr>
        <w:t>h</w:t>
      </w:r>
      <w:r w:rsidRPr="00C6550D">
        <w:rPr>
          <w:i/>
          <w:color w:val="000000" w:themeColor="text1"/>
          <w:spacing w:val="2"/>
          <w:sz w:val="18"/>
          <w:szCs w:val="18"/>
        </w:rPr>
        <w:t>r</w:t>
      </w:r>
      <w:r w:rsidRPr="00C6550D">
        <w:rPr>
          <w:i/>
          <w:color w:val="000000" w:themeColor="text1"/>
          <w:sz w:val="18"/>
          <w:szCs w:val="18"/>
        </w:rPr>
        <w:t>o</w:t>
      </w:r>
      <w:r w:rsidRPr="00C6550D">
        <w:rPr>
          <w:i/>
          <w:color w:val="000000" w:themeColor="text1"/>
          <w:spacing w:val="2"/>
          <w:sz w:val="18"/>
          <w:szCs w:val="18"/>
        </w:rPr>
        <w:t>u</w:t>
      </w:r>
      <w:r w:rsidRPr="00C6550D">
        <w:rPr>
          <w:i/>
          <w:color w:val="000000" w:themeColor="text1"/>
          <w:sz w:val="18"/>
          <w:szCs w:val="18"/>
        </w:rPr>
        <w:t>gh</w:t>
      </w:r>
      <w:r w:rsidRPr="00C6550D">
        <w:rPr>
          <w:i/>
          <w:color w:val="000000" w:themeColor="text1"/>
          <w:spacing w:val="26"/>
          <w:sz w:val="18"/>
          <w:szCs w:val="18"/>
        </w:rPr>
        <w:t xml:space="preserve"> </w:t>
      </w:r>
      <w:r w:rsidRPr="00C6550D">
        <w:rPr>
          <w:i/>
          <w:color w:val="000000" w:themeColor="text1"/>
          <w:sz w:val="18"/>
          <w:szCs w:val="18"/>
        </w:rPr>
        <w:t>d</w:t>
      </w:r>
      <w:r w:rsidRPr="00C6550D">
        <w:rPr>
          <w:i/>
          <w:color w:val="000000" w:themeColor="text1"/>
          <w:spacing w:val="1"/>
          <w:sz w:val="18"/>
          <w:szCs w:val="18"/>
        </w:rPr>
        <w:t>if</w:t>
      </w:r>
      <w:r w:rsidRPr="00C6550D">
        <w:rPr>
          <w:i/>
          <w:color w:val="000000" w:themeColor="text1"/>
          <w:spacing w:val="-2"/>
          <w:sz w:val="18"/>
          <w:szCs w:val="18"/>
        </w:rPr>
        <w:t>f</w:t>
      </w:r>
      <w:r w:rsidRPr="00C6550D">
        <w:rPr>
          <w:i/>
          <w:color w:val="000000" w:themeColor="text1"/>
          <w:spacing w:val="1"/>
          <w:sz w:val="18"/>
          <w:szCs w:val="18"/>
        </w:rPr>
        <w:t>e</w:t>
      </w:r>
      <w:r w:rsidRPr="00C6550D">
        <w:rPr>
          <w:i/>
          <w:color w:val="000000" w:themeColor="text1"/>
          <w:spacing w:val="-1"/>
          <w:sz w:val="18"/>
          <w:szCs w:val="18"/>
        </w:rPr>
        <w:t>r</w:t>
      </w:r>
      <w:r w:rsidRPr="00C6550D">
        <w:rPr>
          <w:i/>
          <w:color w:val="000000" w:themeColor="text1"/>
          <w:spacing w:val="1"/>
          <w:sz w:val="18"/>
          <w:szCs w:val="18"/>
        </w:rPr>
        <w:t>e</w:t>
      </w:r>
      <w:r w:rsidRPr="00C6550D">
        <w:rPr>
          <w:i/>
          <w:color w:val="000000" w:themeColor="text1"/>
          <w:spacing w:val="2"/>
          <w:sz w:val="18"/>
          <w:szCs w:val="18"/>
        </w:rPr>
        <w:t>n</w:t>
      </w:r>
      <w:r w:rsidRPr="00C6550D">
        <w:rPr>
          <w:i/>
          <w:color w:val="000000" w:themeColor="text1"/>
          <w:sz w:val="18"/>
          <w:szCs w:val="18"/>
        </w:rPr>
        <w:t>t</w:t>
      </w:r>
      <w:r w:rsidRPr="00C6550D">
        <w:rPr>
          <w:i/>
          <w:color w:val="000000" w:themeColor="text1"/>
          <w:spacing w:val="25"/>
          <w:sz w:val="18"/>
          <w:szCs w:val="18"/>
        </w:rPr>
        <w:t xml:space="preserve"> </w:t>
      </w:r>
      <w:r w:rsidRPr="00C6550D">
        <w:rPr>
          <w:i/>
          <w:color w:val="000000" w:themeColor="text1"/>
          <w:spacing w:val="-1"/>
          <w:w w:val="104"/>
          <w:sz w:val="18"/>
          <w:szCs w:val="18"/>
        </w:rPr>
        <w:t>s</w:t>
      </w:r>
      <w:r w:rsidRPr="00C6550D">
        <w:rPr>
          <w:i/>
          <w:color w:val="000000" w:themeColor="text1"/>
          <w:spacing w:val="1"/>
          <w:w w:val="104"/>
          <w:sz w:val="18"/>
          <w:szCs w:val="18"/>
        </w:rPr>
        <w:t>t</w:t>
      </w:r>
      <w:r w:rsidRPr="00C6550D">
        <w:rPr>
          <w:i/>
          <w:color w:val="000000" w:themeColor="text1"/>
          <w:w w:val="104"/>
          <w:sz w:val="18"/>
          <w:szCs w:val="18"/>
        </w:rPr>
        <w:t>o</w:t>
      </w:r>
      <w:r w:rsidRPr="00C6550D">
        <w:rPr>
          <w:i/>
          <w:color w:val="000000" w:themeColor="text1"/>
          <w:spacing w:val="1"/>
          <w:w w:val="104"/>
          <w:sz w:val="18"/>
          <w:szCs w:val="18"/>
        </w:rPr>
        <w:t>cki</w:t>
      </w:r>
      <w:r w:rsidRPr="00C6550D">
        <w:rPr>
          <w:i/>
          <w:color w:val="000000" w:themeColor="text1"/>
          <w:spacing w:val="-1"/>
          <w:w w:val="104"/>
          <w:sz w:val="18"/>
          <w:szCs w:val="18"/>
        </w:rPr>
        <w:t>s</w:t>
      </w:r>
      <w:r w:rsidRPr="00C6550D">
        <w:rPr>
          <w:i/>
          <w:color w:val="000000" w:themeColor="text1"/>
          <w:spacing w:val="-2"/>
          <w:w w:val="104"/>
          <w:sz w:val="18"/>
          <w:szCs w:val="18"/>
        </w:rPr>
        <w:t>t</w:t>
      </w:r>
      <w:r w:rsidRPr="00C6550D">
        <w:rPr>
          <w:i/>
          <w:color w:val="000000" w:themeColor="text1"/>
          <w:spacing w:val="2"/>
          <w:w w:val="104"/>
          <w:sz w:val="18"/>
          <w:szCs w:val="18"/>
        </w:rPr>
        <w:t>s</w:t>
      </w:r>
      <w:r w:rsidRPr="00C6550D">
        <w:rPr>
          <w:i/>
          <w:color w:val="000000" w:themeColor="text1"/>
          <w:spacing w:val="1"/>
          <w:w w:val="104"/>
          <w:sz w:val="18"/>
          <w:szCs w:val="18"/>
        </w:rPr>
        <w:t>.</w:t>
      </w:r>
      <w:r w:rsidRPr="00C6550D">
        <w:rPr>
          <w:i/>
          <w:color w:val="000000" w:themeColor="text1"/>
          <w:w w:val="104"/>
          <w:sz w:val="18"/>
          <w:szCs w:val="18"/>
        </w:rPr>
        <w:t>)</w:t>
      </w:r>
    </w:p>
    <w:p w:rsidR="00FE7AB7" w:rsidRPr="00C6550D" w:rsidRDefault="00FE7AB7">
      <w:pPr>
        <w:spacing w:before="3" w:line="140" w:lineRule="exact"/>
        <w:rPr>
          <w:color w:val="000000" w:themeColor="text1"/>
          <w:sz w:val="14"/>
          <w:szCs w:val="14"/>
        </w:rPr>
      </w:pPr>
    </w:p>
    <w:p w:rsidR="00FE7AB7" w:rsidRPr="00C6550D" w:rsidRDefault="002B432B">
      <w:pPr>
        <w:spacing w:line="320" w:lineRule="atLeast"/>
        <w:ind w:left="152" w:right="116"/>
        <w:rPr>
          <w:color w:val="000000" w:themeColor="text1"/>
          <w:sz w:val="18"/>
          <w:szCs w:val="18"/>
        </w:rPr>
      </w:pPr>
      <w:r w:rsidRPr="00C6550D">
        <w:rPr>
          <w:color w:val="000000" w:themeColor="text1"/>
          <w:spacing w:val="1"/>
          <w:sz w:val="18"/>
          <w:szCs w:val="18"/>
        </w:rPr>
        <w:t>W</w:t>
      </w:r>
      <w:r w:rsidRPr="00C6550D">
        <w:rPr>
          <w:color w:val="000000" w:themeColor="text1"/>
          <w:sz w:val="18"/>
          <w:szCs w:val="18"/>
        </w:rPr>
        <w:t>e</w:t>
      </w:r>
      <w:r w:rsidRPr="00C6550D">
        <w:rPr>
          <w:color w:val="000000" w:themeColor="text1"/>
          <w:spacing w:val="28"/>
          <w:sz w:val="18"/>
          <w:szCs w:val="18"/>
        </w:rPr>
        <w:t xml:space="preserve"> </w:t>
      </w:r>
      <w:r w:rsidRPr="00C6550D">
        <w:rPr>
          <w:color w:val="000000" w:themeColor="text1"/>
          <w:spacing w:val="-2"/>
          <w:sz w:val="18"/>
          <w:szCs w:val="18"/>
        </w:rPr>
        <w:t>h</w:t>
      </w:r>
      <w:r w:rsidRPr="00C6550D">
        <w:rPr>
          <w:color w:val="000000" w:themeColor="text1"/>
          <w:spacing w:val="1"/>
          <w:sz w:val="18"/>
          <w:szCs w:val="18"/>
        </w:rPr>
        <w:t>e</w:t>
      </w:r>
      <w:r w:rsidRPr="00C6550D">
        <w:rPr>
          <w:color w:val="000000" w:themeColor="text1"/>
          <w:spacing w:val="2"/>
          <w:sz w:val="18"/>
          <w:szCs w:val="18"/>
        </w:rPr>
        <w:t>r</w:t>
      </w:r>
      <w:r w:rsidRPr="00C6550D">
        <w:rPr>
          <w:color w:val="000000" w:themeColor="text1"/>
          <w:spacing w:val="-2"/>
          <w:sz w:val="18"/>
          <w:szCs w:val="18"/>
        </w:rPr>
        <w:t>e</w:t>
      </w:r>
      <w:r w:rsidRPr="00C6550D">
        <w:rPr>
          <w:color w:val="000000" w:themeColor="text1"/>
          <w:spacing w:val="5"/>
          <w:sz w:val="18"/>
          <w:szCs w:val="18"/>
        </w:rPr>
        <w:t>b</w:t>
      </w:r>
      <w:r w:rsidRPr="00C6550D">
        <w:rPr>
          <w:color w:val="000000" w:themeColor="text1"/>
          <w:sz w:val="18"/>
          <w:szCs w:val="18"/>
        </w:rPr>
        <w:t>y</w:t>
      </w:r>
      <w:r w:rsidRPr="00C6550D">
        <w:rPr>
          <w:color w:val="000000" w:themeColor="text1"/>
          <w:spacing w:val="33"/>
          <w:sz w:val="18"/>
          <w:szCs w:val="18"/>
        </w:rPr>
        <w:t xml:space="preserve"> </w:t>
      </w:r>
      <w:r w:rsidRPr="00C6550D">
        <w:rPr>
          <w:color w:val="000000" w:themeColor="text1"/>
          <w:spacing w:val="3"/>
          <w:sz w:val="18"/>
          <w:szCs w:val="18"/>
        </w:rPr>
        <w:t>e</w:t>
      </w:r>
      <w:r w:rsidRPr="00C6550D">
        <w:rPr>
          <w:color w:val="000000" w:themeColor="text1"/>
          <w:spacing w:val="-2"/>
          <w:sz w:val="18"/>
          <w:szCs w:val="18"/>
        </w:rPr>
        <w:t>x</w:t>
      </w:r>
      <w:r w:rsidRPr="00C6550D">
        <w:rPr>
          <w:color w:val="000000" w:themeColor="text1"/>
          <w:spacing w:val="1"/>
          <w:sz w:val="18"/>
          <w:szCs w:val="18"/>
        </w:rPr>
        <w:t>te</w:t>
      </w:r>
      <w:r w:rsidRPr="00C6550D">
        <w:rPr>
          <w:color w:val="000000" w:themeColor="text1"/>
          <w:spacing w:val="-2"/>
          <w:sz w:val="18"/>
          <w:szCs w:val="18"/>
        </w:rPr>
        <w:t>n</w:t>
      </w:r>
      <w:r w:rsidRPr="00C6550D">
        <w:rPr>
          <w:color w:val="000000" w:themeColor="text1"/>
          <w:sz w:val="18"/>
          <w:szCs w:val="18"/>
        </w:rPr>
        <w:t>d</w:t>
      </w:r>
      <w:r w:rsidRPr="00C6550D">
        <w:rPr>
          <w:color w:val="000000" w:themeColor="text1"/>
          <w:spacing w:val="36"/>
          <w:sz w:val="18"/>
          <w:szCs w:val="18"/>
        </w:rPr>
        <w:t xml:space="preserve"> </w:t>
      </w:r>
      <w:r w:rsidRPr="00C6550D">
        <w:rPr>
          <w:color w:val="000000" w:themeColor="text1"/>
          <w:spacing w:val="5"/>
          <w:sz w:val="18"/>
          <w:szCs w:val="18"/>
        </w:rPr>
        <w:t>o</w:t>
      </w:r>
      <w:r w:rsidRPr="00C6550D">
        <w:rPr>
          <w:color w:val="000000" w:themeColor="text1"/>
          <w:sz w:val="18"/>
          <w:szCs w:val="18"/>
        </w:rPr>
        <w:t>ur</w:t>
      </w:r>
      <w:r w:rsidRPr="00C6550D">
        <w:rPr>
          <w:color w:val="000000" w:themeColor="text1"/>
          <w:spacing w:val="25"/>
          <w:sz w:val="18"/>
          <w:szCs w:val="18"/>
        </w:rPr>
        <w:t xml:space="preserve"> </w:t>
      </w:r>
      <w:r w:rsidRPr="00C6550D">
        <w:rPr>
          <w:color w:val="000000" w:themeColor="text1"/>
          <w:spacing w:val="2"/>
          <w:sz w:val="18"/>
          <w:szCs w:val="18"/>
        </w:rPr>
        <w:t>f</w:t>
      </w:r>
      <w:r w:rsidRPr="00C6550D">
        <w:rPr>
          <w:color w:val="000000" w:themeColor="text1"/>
          <w:spacing w:val="-2"/>
          <w:sz w:val="18"/>
          <w:szCs w:val="18"/>
        </w:rPr>
        <w:t>u</w:t>
      </w:r>
      <w:r w:rsidRPr="00C6550D">
        <w:rPr>
          <w:color w:val="000000" w:themeColor="text1"/>
          <w:spacing w:val="1"/>
          <w:sz w:val="18"/>
          <w:szCs w:val="18"/>
        </w:rPr>
        <w:t>l</w:t>
      </w:r>
      <w:r w:rsidRPr="00C6550D">
        <w:rPr>
          <w:color w:val="000000" w:themeColor="text1"/>
          <w:sz w:val="18"/>
          <w:szCs w:val="18"/>
        </w:rPr>
        <w:t>l</w:t>
      </w:r>
      <w:r w:rsidRPr="00C6550D">
        <w:rPr>
          <w:color w:val="000000" w:themeColor="text1"/>
          <w:spacing w:val="28"/>
          <w:sz w:val="18"/>
          <w:szCs w:val="18"/>
        </w:rPr>
        <w:t xml:space="preserve"> </w:t>
      </w:r>
      <w:r w:rsidRPr="00C6550D">
        <w:rPr>
          <w:color w:val="000000" w:themeColor="text1"/>
          <w:spacing w:val="2"/>
          <w:sz w:val="18"/>
          <w:szCs w:val="18"/>
        </w:rPr>
        <w:t>g</w:t>
      </w:r>
      <w:r w:rsidRPr="00C6550D">
        <w:rPr>
          <w:color w:val="000000" w:themeColor="text1"/>
          <w:sz w:val="18"/>
          <w:szCs w:val="18"/>
        </w:rPr>
        <w:t>u</w:t>
      </w:r>
      <w:r w:rsidRPr="00C6550D">
        <w:rPr>
          <w:color w:val="000000" w:themeColor="text1"/>
          <w:spacing w:val="1"/>
          <w:sz w:val="18"/>
          <w:szCs w:val="18"/>
        </w:rPr>
        <w:t>a</w:t>
      </w:r>
      <w:r w:rsidRPr="00C6550D">
        <w:rPr>
          <w:color w:val="000000" w:themeColor="text1"/>
          <w:sz w:val="18"/>
          <w:szCs w:val="18"/>
        </w:rPr>
        <w:t>r</w:t>
      </w:r>
      <w:r w:rsidRPr="00C6550D">
        <w:rPr>
          <w:color w:val="000000" w:themeColor="text1"/>
          <w:spacing w:val="1"/>
          <w:sz w:val="18"/>
          <w:szCs w:val="18"/>
        </w:rPr>
        <w:t>a</w:t>
      </w:r>
      <w:r w:rsidRPr="00C6550D">
        <w:rPr>
          <w:color w:val="000000" w:themeColor="text1"/>
          <w:sz w:val="18"/>
          <w:szCs w:val="18"/>
        </w:rPr>
        <w:t>n</w:t>
      </w:r>
      <w:r w:rsidRPr="00C6550D">
        <w:rPr>
          <w:color w:val="000000" w:themeColor="text1"/>
          <w:spacing w:val="-2"/>
          <w:sz w:val="18"/>
          <w:szCs w:val="18"/>
        </w:rPr>
        <w:t>t</w:t>
      </w:r>
      <w:r w:rsidRPr="00C6550D">
        <w:rPr>
          <w:color w:val="000000" w:themeColor="text1"/>
          <w:spacing w:val="1"/>
          <w:sz w:val="18"/>
          <w:szCs w:val="18"/>
        </w:rPr>
        <w:t>e</w:t>
      </w:r>
      <w:r w:rsidRPr="00C6550D">
        <w:rPr>
          <w:color w:val="000000" w:themeColor="text1"/>
          <w:sz w:val="18"/>
          <w:szCs w:val="18"/>
        </w:rPr>
        <w:t xml:space="preserve">e </w:t>
      </w:r>
      <w:r w:rsidRPr="00C6550D">
        <w:rPr>
          <w:color w:val="000000" w:themeColor="text1"/>
          <w:spacing w:val="1"/>
          <w:sz w:val="18"/>
          <w:szCs w:val="18"/>
        </w:rPr>
        <w:t xml:space="preserve"> </w:t>
      </w:r>
      <w:r w:rsidRPr="00C6550D">
        <w:rPr>
          <w:color w:val="000000" w:themeColor="text1"/>
          <w:spacing w:val="-2"/>
          <w:sz w:val="18"/>
          <w:szCs w:val="18"/>
        </w:rPr>
        <w:t>a</w:t>
      </w:r>
      <w:r w:rsidRPr="00C6550D">
        <w:rPr>
          <w:color w:val="000000" w:themeColor="text1"/>
          <w:sz w:val="18"/>
          <w:szCs w:val="18"/>
        </w:rPr>
        <w:t>nd</w:t>
      </w:r>
      <w:r w:rsidRPr="00C6550D">
        <w:rPr>
          <w:color w:val="000000" w:themeColor="text1"/>
          <w:spacing w:val="32"/>
          <w:sz w:val="18"/>
          <w:szCs w:val="18"/>
        </w:rPr>
        <w:t xml:space="preserve"> </w:t>
      </w:r>
      <w:r w:rsidRPr="00C6550D">
        <w:rPr>
          <w:color w:val="000000" w:themeColor="text1"/>
          <w:spacing w:val="-3"/>
          <w:sz w:val="18"/>
          <w:szCs w:val="18"/>
        </w:rPr>
        <w:t>w</w:t>
      </w:r>
      <w:r w:rsidRPr="00C6550D">
        <w:rPr>
          <w:color w:val="000000" w:themeColor="text1"/>
          <w:spacing w:val="1"/>
          <w:sz w:val="18"/>
          <w:szCs w:val="18"/>
        </w:rPr>
        <w:t>a</w:t>
      </w:r>
      <w:r w:rsidRPr="00C6550D">
        <w:rPr>
          <w:color w:val="000000" w:themeColor="text1"/>
          <w:spacing w:val="2"/>
          <w:sz w:val="18"/>
          <w:szCs w:val="18"/>
        </w:rPr>
        <w:t>r</w:t>
      </w:r>
      <w:r w:rsidRPr="00C6550D">
        <w:rPr>
          <w:color w:val="000000" w:themeColor="text1"/>
          <w:sz w:val="18"/>
          <w:szCs w:val="18"/>
        </w:rPr>
        <w:t>r</w:t>
      </w:r>
      <w:r w:rsidRPr="00C6550D">
        <w:rPr>
          <w:color w:val="000000" w:themeColor="text1"/>
          <w:spacing w:val="1"/>
          <w:sz w:val="18"/>
          <w:szCs w:val="18"/>
        </w:rPr>
        <w:t>a</w:t>
      </w:r>
      <w:r w:rsidRPr="00C6550D">
        <w:rPr>
          <w:color w:val="000000" w:themeColor="text1"/>
          <w:spacing w:val="-2"/>
          <w:sz w:val="18"/>
          <w:szCs w:val="18"/>
        </w:rPr>
        <w:t>n</w:t>
      </w:r>
      <w:r w:rsidRPr="00C6550D">
        <w:rPr>
          <w:color w:val="000000" w:themeColor="text1"/>
          <w:spacing w:val="3"/>
          <w:sz w:val="18"/>
          <w:szCs w:val="18"/>
        </w:rPr>
        <w:t>t</w:t>
      </w:r>
      <w:r w:rsidRPr="00C6550D">
        <w:rPr>
          <w:color w:val="000000" w:themeColor="text1"/>
          <w:sz w:val="18"/>
          <w:szCs w:val="18"/>
        </w:rPr>
        <w:t>y</w:t>
      </w:r>
      <w:r w:rsidRPr="00C6550D">
        <w:rPr>
          <w:color w:val="000000" w:themeColor="text1"/>
          <w:spacing w:val="41"/>
          <w:sz w:val="18"/>
          <w:szCs w:val="18"/>
        </w:rPr>
        <w:t xml:space="preserve"> </w:t>
      </w:r>
      <w:r w:rsidRPr="00C6550D">
        <w:rPr>
          <w:color w:val="000000" w:themeColor="text1"/>
          <w:spacing w:val="1"/>
          <w:sz w:val="18"/>
          <w:szCs w:val="18"/>
        </w:rPr>
        <w:t>a</w:t>
      </w:r>
      <w:r w:rsidRPr="00C6550D">
        <w:rPr>
          <w:color w:val="000000" w:themeColor="text1"/>
          <w:sz w:val="18"/>
          <w:szCs w:val="18"/>
        </w:rPr>
        <w:t>s</w:t>
      </w:r>
      <w:r w:rsidRPr="00C6550D">
        <w:rPr>
          <w:color w:val="000000" w:themeColor="text1"/>
          <w:spacing w:val="20"/>
          <w:sz w:val="18"/>
          <w:szCs w:val="18"/>
        </w:rPr>
        <w:t xml:space="preserve"> </w:t>
      </w:r>
      <w:r w:rsidRPr="00C6550D">
        <w:rPr>
          <w:color w:val="000000" w:themeColor="text1"/>
          <w:spacing w:val="2"/>
          <w:sz w:val="18"/>
          <w:szCs w:val="18"/>
        </w:rPr>
        <w:t>p</w:t>
      </w:r>
      <w:r w:rsidRPr="00C6550D">
        <w:rPr>
          <w:color w:val="000000" w:themeColor="text1"/>
          <w:spacing w:val="1"/>
          <w:sz w:val="18"/>
          <w:szCs w:val="18"/>
        </w:rPr>
        <w:t>e</w:t>
      </w:r>
      <w:r w:rsidRPr="00C6550D">
        <w:rPr>
          <w:color w:val="000000" w:themeColor="text1"/>
          <w:sz w:val="18"/>
          <w:szCs w:val="18"/>
        </w:rPr>
        <w:t>r</w:t>
      </w:r>
      <w:r w:rsidRPr="00C6550D">
        <w:rPr>
          <w:color w:val="000000" w:themeColor="text1"/>
          <w:spacing w:val="29"/>
          <w:sz w:val="18"/>
          <w:szCs w:val="18"/>
        </w:rPr>
        <w:t xml:space="preserve"> </w:t>
      </w:r>
      <w:r w:rsidRPr="00C6550D">
        <w:rPr>
          <w:color w:val="000000" w:themeColor="text1"/>
          <w:spacing w:val="-2"/>
          <w:sz w:val="18"/>
          <w:szCs w:val="18"/>
        </w:rPr>
        <w:t>C</w:t>
      </w:r>
      <w:r w:rsidRPr="00C6550D">
        <w:rPr>
          <w:color w:val="000000" w:themeColor="text1"/>
          <w:spacing w:val="1"/>
          <w:sz w:val="18"/>
          <w:szCs w:val="18"/>
        </w:rPr>
        <w:t>la</w:t>
      </w:r>
      <w:r w:rsidRPr="00C6550D">
        <w:rPr>
          <w:color w:val="000000" w:themeColor="text1"/>
          <w:sz w:val="18"/>
          <w:szCs w:val="18"/>
        </w:rPr>
        <w:t>u</w:t>
      </w:r>
      <w:r w:rsidRPr="00C6550D">
        <w:rPr>
          <w:color w:val="000000" w:themeColor="text1"/>
          <w:spacing w:val="2"/>
          <w:sz w:val="18"/>
          <w:szCs w:val="18"/>
        </w:rPr>
        <w:t>s</w:t>
      </w:r>
      <w:r w:rsidRPr="00C6550D">
        <w:rPr>
          <w:color w:val="000000" w:themeColor="text1"/>
          <w:sz w:val="18"/>
          <w:szCs w:val="18"/>
        </w:rPr>
        <w:t>e</w:t>
      </w:r>
      <w:r w:rsidRPr="00C6550D">
        <w:rPr>
          <w:color w:val="000000" w:themeColor="text1"/>
          <w:spacing w:val="36"/>
          <w:sz w:val="18"/>
          <w:szCs w:val="18"/>
        </w:rPr>
        <w:t xml:space="preserve"> </w:t>
      </w:r>
      <w:r w:rsidRPr="00C6550D">
        <w:rPr>
          <w:color w:val="000000" w:themeColor="text1"/>
          <w:sz w:val="18"/>
          <w:szCs w:val="18"/>
        </w:rPr>
        <w:t>14</w:t>
      </w:r>
      <w:r w:rsidRPr="00C6550D">
        <w:rPr>
          <w:color w:val="000000" w:themeColor="text1"/>
          <w:spacing w:val="24"/>
          <w:sz w:val="18"/>
          <w:szCs w:val="18"/>
        </w:rPr>
        <w:t xml:space="preserve"> </w:t>
      </w:r>
      <w:r w:rsidRPr="00C6550D">
        <w:rPr>
          <w:color w:val="000000" w:themeColor="text1"/>
          <w:spacing w:val="2"/>
          <w:sz w:val="18"/>
          <w:szCs w:val="18"/>
        </w:rPr>
        <w:t>o</w:t>
      </w:r>
      <w:r w:rsidRPr="00C6550D">
        <w:rPr>
          <w:color w:val="000000" w:themeColor="text1"/>
          <w:sz w:val="18"/>
          <w:szCs w:val="18"/>
        </w:rPr>
        <w:t>f</w:t>
      </w:r>
      <w:r w:rsidRPr="00C6550D">
        <w:rPr>
          <w:color w:val="000000" w:themeColor="text1"/>
          <w:spacing w:val="21"/>
          <w:sz w:val="18"/>
          <w:szCs w:val="18"/>
        </w:rPr>
        <w:t xml:space="preserve"> </w:t>
      </w:r>
      <w:r w:rsidRPr="00C6550D">
        <w:rPr>
          <w:color w:val="000000" w:themeColor="text1"/>
          <w:spacing w:val="1"/>
          <w:sz w:val="18"/>
          <w:szCs w:val="18"/>
        </w:rPr>
        <w:t>t</w:t>
      </w:r>
      <w:r w:rsidRPr="00C6550D">
        <w:rPr>
          <w:color w:val="000000" w:themeColor="text1"/>
          <w:sz w:val="18"/>
          <w:szCs w:val="18"/>
        </w:rPr>
        <w:t>he</w:t>
      </w:r>
      <w:r w:rsidRPr="00C6550D">
        <w:rPr>
          <w:color w:val="000000" w:themeColor="text1"/>
          <w:spacing w:val="27"/>
          <w:sz w:val="18"/>
          <w:szCs w:val="18"/>
        </w:rPr>
        <w:t xml:space="preserve"> </w:t>
      </w:r>
      <w:r w:rsidRPr="00C6550D">
        <w:rPr>
          <w:color w:val="000000" w:themeColor="text1"/>
          <w:spacing w:val="2"/>
          <w:sz w:val="18"/>
          <w:szCs w:val="18"/>
        </w:rPr>
        <w:t>G</w:t>
      </w:r>
      <w:r w:rsidRPr="00C6550D">
        <w:rPr>
          <w:color w:val="000000" w:themeColor="text1"/>
          <w:spacing w:val="-2"/>
          <w:sz w:val="18"/>
          <w:szCs w:val="18"/>
        </w:rPr>
        <w:t>e</w:t>
      </w:r>
      <w:r w:rsidRPr="00C6550D">
        <w:rPr>
          <w:color w:val="000000" w:themeColor="text1"/>
          <w:sz w:val="18"/>
          <w:szCs w:val="18"/>
        </w:rPr>
        <w:t>n</w:t>
      </w:r>
      <w:r w:rsidRPr="00C6550D">
        <w:rPr>
          <w:color w:val="000000" w:themeColor="text1"/>
          <w:spacing w:val="1"/>
          <w:sz w:val="18"/>
          <w:szCs w:val="18"/>
        </w:rPr>
        <w:t>e</w:t>
      </w:r>
      <w:r w:rsidRPr="00C6550D">
        <w:rPr>
          <w:color w:val="000000" w:themeColor="text1"/>
          <w:sz w:val="18"/>
          <w:szCs w:val="18"/>
        </w:rPr>
        <w:t>r</w:t>
      </w:r>
      <w:r w:rsidRPr="00C6550D">
        <w:rPr>
          <w:color w:val="000000" w:themeColor="text1"/>
          <w:spacing w:val="1"/>
          <w:sz w:val="18"/>
          <w:szCs w:val="18"/>
        </w:rPr>
        <w:t>a</w:t>
      </w:r>
      <w:r w:rsidRPr="00C6550D">
        <w:rPr>
          <w:color w:val="000000" w:themeColor="text1"/>
          <w:sz w:val="18"/>
          <w:szCs w:val="18"/>
        </w:rPr>
        <w:t>l</w:t>
      </w:r>
      <w:r w:rsidRPr="00C6550D">
        <w:rPr>
          <w:color w:val="000000" w:themeColor="text1"/>
          <w:spacing w:val="41"/>
          <w:sz w:val="18"/>
          <w:szCs w:val="18"/>
        </w:rPr>
        <w:t xml:space="preserve"> </w:t>
      </w:r>
      <w:r w:rsidRPr="00C6550D">
        <w:rPr>
          <w:color w:val="000000" w:themeColor="text1"/>
          <w:sz w:val="18"/>
          <w:szCs w:val="18"/>
        </w:rPr>
        <w:t>C</w:t>
      </w:r>
      <w:r w:rsidRPr="00C6550D">
        <w:rPr>
          <w:color w:val="000000" w:themeColor="text1"/>
          <w:spacing w:val="2"/>
          <w:sz w:val="18"/>
          <w:szCs w:val="18"/>
        </w:rPr>
        <w:t>o</w:t>
      </w:r>
      <w:r w:rsidRPr="00C6550D">
        <w:rPr>
          <w:color w:val="000000" w:themeColor="text1"/>
          <w:sz w:val="18"/>
          <w:szCs w:val="18"/>
        </w:rPr>
        <w:t>n</w:t>
      </w:r>
      <w:r w:rsidRPr="00C6550D">
        <w:rPr>
          <w:color w:val="000000" w:themeColor="text1"/>
          <w:spacing w:val="2"/>
          <w:sz w:val="18"/>
          <w:szCs w:val="18"/>
        </w:rPr>
        <w:t>d</w:t>
      </w:r>
      <w:r w:rsidRPr="00C6550D">
        <w:rPr>
          <w:color w:val="000000" w:themeColor="text1"/>
          <w:spacing w:val="-2"/>
          <w:sz w:val="18"/>
          <w:szCs w:val="18"/>
        </w:rPr>
        <w:t>i</w:t>
      </w:r>
      <w:r w:rsidRPr="00C6550D">
        <w:rPr>
          <w:color w:val="000000" w:themeColor="text1"/>
          <w:spacing w:val="1"/>
          <w:sz w:val="18"/>
          <w:szCs w:val="18"/>
        </w:rPr>
        <w:t>ti</w:t>
      </w:r>
      <w:r w:rsidRPr="00C6550D">
        <w:rPr>
          <w:color w:val="000000" w:themeColor="text1"/>
          <w:sz w:val="18"/>
          <w:szCs w:val="18"/>
        </w:rPr>
        <w:t xml:space="preserve">ons </w:t>
      </w:r>
      <w:r w:rsidRPr="00C6550D">
        <w:rPr>
          <w:color w:val="000000" w:themeColor="text1"/>
          <w:spacing w:val="1"/>
          <w:sz w:val="18"/>
          <w:szCs w:val="18"/>
        </w:rPr>
        <w:t xml:space="preserve"> </w:t>
      </w:r>
      <w:r w:rsidRPr="00C6550D">
        <w:rPr>
          <w:color w:val="000000" w:themeColor="text1"/>
          <w:spacing w:val="5"/>
          <w:sz w:val="18"/>
          <w:szCs w:val="18"/>
        </w:rPr>
        <w:t>o</w:t>
      </w:r>
      <w:r w:rsidRPr="00C6550D">
        <w:rPr>
          <w:color w:val="000000" w:themeColor="text1"/>
          <w:sz w:val="18"/>
          <w:szCs w:val="18"/>
        </w:rPr>
        <w:t>f</w:t>
      </w:r>
      <w:r w:rsidRPr="00C6550D">
        <w:rPr>
          <w:color w:val="000000" w:themeColor="text1"/>
          <w:spacing w:val="21"/>
          <w:sz w:val="18"/>
          <w:szCs w:val="18"/>
        </w:rPr>
        <w:t xml:space="preserve"> </w:t>
      </w:r>
      <w:r w:rsidRPr="00C6550D">
        <w:rPr>
          <w:color w:val="000000" w:themeColor="text1"/>
          <w:spacing w:val="-2"/>
          <w:sz w:val="18"/>
          <w:szCs w:val="18"/>
        </w:rPr>
        <w:t>C</w:t>
      </w:r>
      <w:r w:rsidRPr="00C6550D">
        <w:rPr>
          <w:color w:val="000000" w:themeColor="text1"/>
          <w:spacing w:val="5"/>
          <w:sz w:val="18"/>
          <w:szCs w:val="18"/>
        </w:rPr>
        <w:t>o</w:t>
      </w:r>
      <w:r w:rsidRPr="00C6550D">
        <w:rPr>
          <w:color w:val="000000" w:themeColor="text1"/>
          <w:sz w:val="18"/>
          <w:szCs w:val="18"/>
        </w:rPr>
        <w:t>n</w:t>
      </w:r>
      <w:r w:rsidRPr="00C6550D">
        <w:rPr>
          <w:color w:val="000000" w:themeColor="text1"/>
          <w:spacing w:val="-2"/>
          <w:sz w:val="18"/>
          <w:szCs w:val="18"/>
        </w:rPr>
        <w:t>t</w:t>
      </w:r>
      <w:r w:rsidRPr="00C6550D">
        <w:rPr>
          <w:color w:val="000000" w:themeColor="text1"/>
          <w:spacing w:val="2"/>
          <w:sz w:val="18"/>
          <w:szCs w:val="18"/>
        </w:rPr>
        <w:t>r</w:t>
      </w:r>
      <w:r w:rsidRPr="00C6550D">
        <w:rPr>
          <w:color w:val="000000" w:themeColor="text1"/>
          <w:spacing w:val="-2"/>
          <w:sz w:val="18"/>
          <w:szCs w:val="18"/>
        </w:rPr>
        <w:t>a</w:t>
      </w:r>
      <w:r w:rsidRPr="00C6550D">
        <w:rPr>
          <w:color w:val="000000" w:themeColor="text1"/>
          <w:spacing w:val="1"/>
          <w:sz w:val="18"/>
          <w:szCs w:val="18"/>
        </w:rPr>
        <w:t>c</w:t>
      </w:r>
      <w:r w:rsidRPr="00C6550D">
        <w:rPr>
          <w:color w:val="000000" w:themeColor="text1"/>
          <w:sz w:val="18"/>
          <w:szCs w:val="18"/>
        </w:rPr>
        <w:t>t</w:t>
      </w:r>
      <w:r w:rsidRPr="00C6550D">
        <w:rPr>
          <w:color w:val="000000" w:themeColor="text1"/>
          <w:spacing w:val="43"/>
          <w:sz w:val="18"/>
          <w:szCs w:val="18"/>
        </w:rPr>
        <w:t xml:space="preserve"> </w:t>
      </w:r>
      <w:r w:rsidRPr="00C6550D">
        <w:rPr>
          <w:color w:val="000000" w:themeColor="text1"/>
          <w:w w:val="104"/>
          <w:sz w:val="18"/>
          <w:szCs w:val="18"/>
        </w:rPr>
        <w:t xml:space="preserve">for </w:t>
      </w:r>
      <w:r w:rsidRPr="00C6550D">
        <w:rPr>
          <w:color w:val="000000" w:themeColor="text1"/>
          <w:spacing w:val="1"/>
          <w:sz w:val="18"/>
          <w:szCs w:val="18"/>
        </w:rPr>
        <w:t>t</w:t>
      </w:r>
      <w:r w:rsidRPr="00C6550D">
        <w:rPr>
          <w:color w:val="000000" w:themeColor="text1"/>
          <w:spacing w:val="-2"/>
          <w:sz w:val="18"/>
          <w:szCs w:val="18"/>
        </w:rPr>
        <w:t>h</w:t>
      </w:r>
      <w:r w:rsidRPr="00C6550D">
        <w:rPr>
          <w:color w:val="000000" w:themeColor="text1"/>
          <w:sz w:val="18"/>
          <w:szCs w:val="18"/>
        </w:rPr>
        <w:t>e</w:t>
      </w:r>
      <w:r w:rsidRPr="00C6550D">
        <w:rPr>
          <w:color w:val="000000" w:themeColor="text1"/>
          <w:spacing w:val="13"/>
          <w:sz w:val="18"/>
          <w:szCs w:val="18"/>
        </w:rPr>
        <w:t xml:space="preserve"> </w:t>
      </w:r>
      <w:r w:rsidRPr="00C6550D">
        <w:rPr>
          <w:color w:val="000000" w:themeColor="text1"/>
          <w:sz w:val="18"/>
          <w:szCs w:val="18"/>
        </w:rPr>
        <w:t>go</w:t>
      </w:r>
      <w:r w:rsidRPr="00C6550D">
        <w:rPr>
          <w:color w:val="000000" w:themeColor="text1"/>
          <w:spacing w:val="2"/>
          <w:sz w:val="18"/>
          <w:szCs w:val="18"/>
        </w:rPr>
        <w:t>o</w:t>
      </w:r>
      <w:r w:rsidRPr="00C6550D">
        <w:rPr>
          <w:color w:val="000000" w:themeColor="text1"/>
          <w:sz w:val="18"/>
          <w:szCs w:val="18"/>
        </w:rPr>
        <w:t>ds</w:t>
      </w:r>
      <w:r w:rsidRPr="00C6550D">
        <w:rPr>
          <w:color w:val="000000" w:themeColor="text1"/>
          <w:spacing w:val="19"/>
          <w:sz w:val="18"/>
          <w:szCs w:val="18"/>
        </w:rPr>
        <w:t xml:space="preserve"> </w:t>
      </w:r>
      <w:r w:rsidRPr="00C6550D">
        <w:rPr>
          <w:color w:val="000000" w:themeColor="text1"/>
          <w:spacing w:val="1"/>
          <w:sz w:val="18"/>
          <w:szCs w:val="18"/>
        </w:rPr>
        <w:t>a</w:t>
      </w:r>
      <w:r w:rsidRPr="00C6550D">
        <w:rPr>
          <w:color w:val="000000" w:themeColor="text1"/>
          <w:sz w:val="18"/>
          <w:szCs w:val="18"/>
        </w:rPr>
        <w:t>nd</w:t>
      </w:r>
      <w:r w:rsidRPr="00C6550D">
        <w:rPr>
          <w:color w:val="000000" w:themeColor="text1"/>
          <w:spacing w:val="13"/>
          <w:sz w:val="18"/>
          <w:szCs w:val="18"/>
        </w:rPr>
        <w:t xml:space="preserve"> </w:t>
      </w:r>
      <w:r w:rsidRPr="00C6550D">
        <w:rPr>
          <w:color w:val="000000" w:themeColor="text1"/>
          <w:spacing w:val="-1"/>
          <w:sz w:val="18"/>
          <w:szCs w:val="18"/>
        </w:rPr>
        <w:t>s</w:t>
      </w:r>
      <w:r w:rsidRPr="00C6550D">
        <w:rPr>
          <w:color w:val="000000" w:themeColor="text1"/>
          <w:spacing w:val="1"/>
          <w:sz w:val="18"/>
          <w:szCs w:val="18"/>
        </w:rPr>
        <w:t>e</w:t>
      </w:r>
      <w:r w:rsidRPr="00C6550D">
        <w:rPr>
          <w:color w:val="000000" w:themeColor="text1"/>
          <w:spacing w:val="2"/>
          <w:sz w:val="18"/>
          <w:szCs w:val="18"/>
        </w:rPr>
        <w:t>r</w:t>
      </w:r>
      <w:r w:rsidRPr="00C6550D">
        <w:rPr>
          <w:color w:val="000000" w:themeColor="text1"/>
          <w:sz w:val="18"/>
          <w:szCs w:val="18"/>
        </w:rPr>
        <w:t>v</w:t>
      </w:r>
      <w:r w:rsidRPr="00C6550D">
        <w:rPr>
          <w:color w:val="000000" w:themeColor="text1"/>
          <w:spacing w:val="-2"/>
          <w:sz w:val="18"/>
          <w:szCs w:val="18"/>
        </w:rPr>
        <w:t>i</w:t>
      </w:r>
      <w:r w:rsidRPr="00C6550D">
        <w:rPr>
          <w:color w:val="000000" w:themeColor="text1"/>
          <w:spacing w:val="1"/>
          <w:sz w:val="18"/>
          <w:szCs w:val="18"/>
        </w:rPr>
        <w:t>ce</w:t>
      </w:r>
      <w:r w:rsidRPr="00C6550D">
        <w:rPr>
          <w:color w:val="000000" w:themeColor="text1"/>
          <w:sz w:val="18"/>
          <w:szCs w:val="18"/>
        </w:rPr>
        <w:t>s</w:t>
      </w:r>
      <w:r w:rsidRPr="00C6550D">
        <w:rPr>
          <w:color w:val="000000" w:themeColor="text1"/>
          <w:spacing w:val="25"/>
          <w:sz w:val="18"/>
          <w:szCs w:val="18"/>
        </w:rPr>
        <w:t xml:space="preserve"> </w:t>
      </w:r>
      <w:r w:rsidRPr="00C6550D">
        <w:rPr>
          <w:color w:val="000000" w:themeColor="text1"/>
          <w:spacing w:val="2"/>
          <w:sz w:val="18"/>
          <w:szCs w:val="18"/>
        </w:rPr>
        <w:t>o</w:t>
      </w:r>
      <w:r w:rsidRPr="00C6550D">
        <w:rPr>
          <w:color w:val="000000" w:themeColor="text1"/>
          <w:sz w:val="18"/>
          <w:szCs w:val="18"/>
        </w:rPr>
        <w:t>f</w:t>
      </w:r>
      <w:r w:rsidRPr="00C6550D">
        <w:rPr>
          <w:color w:val="000000" w:themeColor="text1"/>
          <w:spacing w:val="-2"/>
          <w:sz w:val="18"/>
          <w:szCs w:val="18"/>
        </w:rPr>
        <w:t>f</w:t>
      </w:r>
      <w:r w:rsidRPr="00C6550D">
        <w:rPr>
          <w:color w:val="000000" w:themeColor="text1"/>
          <w:spacing w:val="1"/>
          <w:sz w:val="18"/>
          <w:szCs w:val="18"/>
        </w:rPr>
        <w:t>e</w:t>
      </w:r>
      <w:r w:rsidRPr="00C6550D">
        <w:rPr>
          <w:color w:val="000000" w:themeColor="text1"/>
          <w:spacing w:val="2"/>
          <w:sz w:val="18"/>
          <w:szCs w:val="18"/>
        </w:rPr>
        <w:t>r</w:t>
      </w:r>
      <w:r w:rsidRPr="00C6550D">
        <w:rPr>
          <w:color w:val="000000" w:themeColor="text1"/>
          <w:spacing w:val="-2"/>
          <w:sz w:val="18"/>
          <w:szCs w:val="18"/>
        </w:rPr>
        <w:t>e</w:t>
      </w:r>
      <w:r w:rsidRPr="00C6550D">
        <w:rPr>
          <w:color w:val="000000" w:themeColor="text1"/>
          <w:sz w:val="18"/>
          <w:szCs w:val="18"/>
        </w:rPr>
        <w:t>d</w:t>
      </w:r>
      <w:r w:rsidRPr="00C6550D">
        <w:rPr>
          <w:color w:val="000000" w:themeColor="text1"/>
          <w:spacing w:val="29"/>
          <w:sz w:val="18"/>
          <w:szCs w:val="18"/>
        </w:rPr>
        <w:t xml:space="preserve"> </w:t>
      </w:r>
      <w:r w:rsidRPr="00C6550D">
        <w:rPr>
          <w:color w:val="000000" w:themeColor="text1"/>
          <w:spacing w:val="-2"/>
          <w:sz w:val="18"/>
          <w:szCs w:val="18"/>
        </w:rPr>
        <w:t>f</w:t>
      </w:r>
      <w:r w:rsidRPr="00C6550D">
        <w:rPr>
          <w:color w:val="000000" w:themeColor="text1"/>
          <w:spacing w:val="2"/>
          <w:sz w:val="18"/>
          <w:szCs w:val="18"/>
        </w:rPr>
        <w:t>o</w:t>
      </w:r>
      <w:r w:rsidRPr="00C6550D">
        <w:rPr>
          <w:color w:val="000000" w:themeColor="text1"/>
          <w:sz w:val="18"/>
          <w:szCs w:val="18"/>
        </w:rPr>
        <w:t>r</w:t>
      </w:r>
      <w:r w:rsidRPr="00C6550D">
        <w:rPr>
          <w:color w:val="000000" w:themeColor="text1"/>
          <w:spacing w:val="11"/>
          <w:sz w:val="18"/>
          <w:szCs w:val="18"/>
        </w:rPr>
        <w:t xml:space="preserve"> </w:t>
      </w:r>
      <w:r w:rsidRPr="00C6550D">
        <w:rPr>
          <w:color w:val="000000" w:themeColor="text1"/>
          <w:spacing w:val="-1"/>
          <w:sz w:val="18"/>
          <w:szCs w:val="18"/>
        </w:rPr>
        <w:t>s</w:t>
      </w:r>
      <w:r w:rsidRPr="00C6550D">
        <w:rPr>
          <w:color w:val="000000" w:themeColor="text1"/>
          <w:sz w:val="18"/>
          <w:szCs w:val="18"/>
        </w:rPr>
        <w:t>up</w:t>
      </w:r>
      <w:r w:rsidRPr="00C6550D">
        <w:rPr>
          <w:color w:val="000000" w:themeColor="text1"/>
          <w:spacing w:val="2"/>
          <w:sz w:val="18"/>
          <w:szCs w:val="18"/>
        </w:rPr>
        <w:t>p</w:t>
      </w:r>
      <w:r w:rsidRPr="00C6550D">
        <w:rPr>
          <w:color w:val="000000" w:themeColor="text1"/>
          <w:spacing w:val="1"/>
          <w:sz w:val="18"/>
          <w:szCs w:val="18"/>
        </w:rPr>
        <w:t>l</w:t>
      </w:r>
      <w:r w:rsidRPr="00C6550D">
        <w:rPr>
          <w:color w:val="000000" w:themeColor="text1"/>
          <w:sz w:val="18"/>
          <w:szCs w:val="18"/>
        </w:rPr>
        <w:t>y</w:t>
      </w:r>
      <w:r w:rsidRPr="00C6550D">
        <w:rPr>
          <w:color w:val="000000" w:themeColor="text1"/>
          <w:spacing w:val="20"/>
          <w:sz w:val="18"/>
          <w:szCs w:val="18"/>
        </w:rPr>
        <w:t xml:space="preserve"> </w:t>
      </w:r>
      <w:r w:rsidRPr="00C6550D">
        <w:rPr>
          <w:color w:val="000000" w:themeColor="text1"/>
          <w:spacing w:val="2"/>
          <w:sz w:val="18"/>
          <w:szCs w:val="18"/>
        </w:rPr>
        <w:t>b</w:t>
      </w:r>
      <w:r w:rsidRPr="00C6550D">
        <w:rPr>
          <w:color w:val="000000" w:themeColor="text1"/>
          <w:sz w:val="18"/>
          <w:szCs w:val="18"/>
        </w:rPr>
        <w:t>y</w:t>
      </w:r>
      <w:r w:rsidRPr="00C6550D">
        <w:rPr>
          <w:color w:val="000000" w:themeColor="text1"/>
          <w:spacing w:val="8"/>
          <w:sz w:val="18"/>
          <w:szCs w:val="18"/>
        </w:rPr>
        <w:t xml:space="preserve"> </w:t>
      </w:r>
      <w:r w:rsidRPr="00C6550D">
        <w:rPr>
          <w:color w:val="000000" w:themeColor="text1"/>
          <w:spacing w:val="1"/>
          <w:sz w:val="18"/>
          <w:szCs w:val="18"/>
        </w:rPr>
        <w:t>t</w:t>
      </w:r>
      <w:r w:rsidRPr="00C6550D">
        <w:rPr>
          <w:color w:val="000000" w:themeColor="text1"/>
          <w:sz w:val="18"/>
          <w:szCs w:val="18"/>
        </w:rPr>
        <w:t>he</w:t>
      </w:r>
      <w:r w:rsidRPr="00C6550D">
        <w:rPr>
          <w:color w:val="000000" w:themeColor="text1"/>
          <w:spacing w:val="10"/>
          <w:sz w:val="18"/>
          <w:szCs w:val="18"/>
        </w:rPr>
        <w:t xml:space="preserve"> </w:t>
      </w:r>
      <w:r w:rsidRPr="00C6550D">
        <w:rPr>
          <w:color w:val="000000" w:themeColor="text1"/>
          <w:spacing w:val="1"/>
          <w:sz w:val="18"/>
          <w:szCs w:val="18"/>
        </w:rPr>
        <w:t>a</w:t>
      </w:r>
      <w:r w:rsidRPr="00C6550D">
        <w:rPr>
          <w:color w:val="000000" w:themeColor="text1"/>
          <w:spacing w:val="2"/>
          <w:sz w:val="18"/>
          <w:szCs w:val="18"/>
        </w:rPr>
        <w:t>b</w:t>
      </w:r>
      <w:r w:rsidRPr="00C6550D">
        <w:rPr>
          <w:color w:val="000000" w:themeColor="text1"/>
          <w:sz w:val="18"/>
          <w:szCs w:val="18"/>
        </w:rPr>
        <w:t>ove</w:t>
      </w:r>
      <w:r w:rsidRPr="00C6550D">
        <w:rPr>
          <w:color w:val="000000" w:themeColor="text1"/>
          <w:spacing w:val="21"/>
          <w:sz w:val="18"/>
          <w:szCs w:val="18"/>
        </w:rPr>
        <w:t xml:space="preserve"> </w:t>
      </w:r>
      <w:r w:rsidRPr="00C6550D">
        <w:rPr>
          <w:color w:val="000000" w:themeColor="text1"/>
          <w:sz w:val="18"/>
          <w:szCs w:val="18"/>
        </w:rPr>
        <w:t>f</w:t>
      </w:r>
      <w:r w:rsidRPr="00C6550D">
        <w:rPr>
          <w:color w:val="000000" w:themeColor="text1"/>
          <w:spacing w:val="1"/>
          <w:sz w:val="18"/>
          <w:szCs w:val="18"/>
        </w:rPr>
        <w:t>i</w:t>
      </w:r>
      <w:r w:rsidRPr="00C6550D">
        <w:rPr>
          <w:color w:val="000000" w:themeColor="text1"/>
          <w:spacing w:val="2"/>
          <w:sz w:val="18"/>
          <w:szCs w:val="18"/>
        </w:rPr>
        <w:t>r</w:t>
      </w:r>
      <w:r w:rsidRPr="00C6550D">
        <w:rPr>
          <w:color w:val="000000" w:themeColor="text1"/>
          <w:sz w:val="18"/>
          <w:szCs w:val="18"/>
        </w:rPr>
        <w:t>m</w:t>
      </w:r>
      <w:r w:rsidRPr="00C6550D">
        <w:rPr>
          <w:color w:val="000000" w:themeColor="text1"/>
          <w:spacing w:val="13"/>
          <w:sz w:val="18"/>
          <w:szCs w:val="18"/>
        </w:rPr>
        <w:t xml:space="preserve"> </w:t>
      </w:r>
      <w:r w:rsidRPr="00C6550D">
        <w:rPr>
          <w:color w:val="000000" w:themeColor="text1"/>
          <w:spacing w:val="1"/>
          <w:sz w:val="18"/>
          <w:szCs w:val="18"/>
        </w:rPr>
        <w:t>a</w:t>
      </w:r>
      <w:r w:rsidRPr="00C6550D">
        <w:rPr>
          <w:color w:val="000000" w:themeColor="text1"/>
          <w:spacing w:val="-3"/>
          <w:sz w:val="18"/>
          <w:szCs w:val="18"/>
        </w:rPr>
        <w:t>g</w:t>
      </w:r>
      <w:r w:rsidRPr="00C6550D">
        <w:rPr>
          <w:color w:val="000000" w:themeColor="text1"/>
          <w:spacing w:val="1"/>
          <w:sz w:val="18"/>
          <w:szCs w:val="18"/>
        </w:rPr>
        <w:t>ai</w:t>
      </w:r>
      <w:r w:rsidRPr="00C6550D">
        <w:rPr>
          <w:color w:val="000000" w:themeColor="text1"/>
          <w:sz w:val="18"/>
          <w:szCs w:val="18"/>
        </w:rPr>
        <w:t>n</w:t>
      </w:r>
      <w:r w:rsidRPr="00C6550D">
        <w:rPr>
          <w:color w:val="000000" w:themeColor="text1"/>
          <w:spacing w:val="2"/>
          <w:sz w:val="18"/>
          <w:szCs w:val="18"/>
        </w:rPr>
        <w:t>s</w:t>
      </w:r>
      <w:r w:rsidRPr="00C6550D">
        <w:rPr>
          <w:color w:val="000000" w:themeColor="text1"/>
          <w:sz w:val="18"/>
          <w:szCs w:val="18"/>
        </w:rPr>
        <w:t>t</w:t>
      </w:r>
      <w:r w:rsidRPr="00C6550D">
        <w:rPr>
          <w:color w:val="000000" w:themeColor="text1"/>
          <w:spacing w:val="21"/>
          <w:sz w:val="18"/>
          <w:szCs w:val="18"/>
        </w:rPr>
        <w:t xml:space="preserve"> </w:t>
      </w:r>
      <w:r w:rsidRPr="00C6550D">
        <w:rPr>
          <w:color w:val="000000" w:themeColor="text1"/>
          <w:spacing w:val="3"/>
          <w:sz w:val="18"/>
          <w:szCs w:val="18"/>
        </w:rPr>
        <w:t>t</w:t>
      </w:r>
      <w:r w:rsidRPr="00C6550D">
        <w:rPr>
          <w:color w:val="000000" w:themeColor="text1"/>
          <w:spacing w:val="-2"/>
          <w:sz w:val="18"/>
          <w:szCs w:val="18"/>
        </w:rPr>
        <w:t>h</w:t>
      </w:r>
      <w:r w:rsidRPr="00C6550D">
        <w:rPr>
          <w:color w:val="000000" w:themeColor="text1"/>
          <w:spacing w:val="1"/>
          <w:sz w:val="18"/>
          <w:szCs w:val="18"/>
        </w:rPr>
        <w:t>i</w:t>
      </w:r>
      <w:r w:rsidRPr="00C6550D">
        <w:rPr>
          <w:color w:val="000000" w:themeColor="text1"/>
          <w:sz w:val="18"/>
          <w:szCs w:val="18"/>
        </w:rPr>
        <w:t>s</w:t>
      </w:r>
      <w:r w:rsidRPr="00C6550D">
        <w:rPr>
          <w:color w:val="000000" w:themeColor="text1"/>
          <w:spacing w:val="12"/>
          <w:sz w:val="18"/>
          <w:szCs w:val="18"/>
        </w:rPr>
        <w:t xml:space="preserve"> </w:t>
      </w:r>
      <w:r w:rsidRPr="00C6550D">
        <w:rPr>
          <w:color w:val="000000" w:themeColor="text1"/>
          <w:w w:val="104"/>
          <w:sz w:val="18"/>
          <w:szCs w:val="18"/>
        </w:rPr>
        <w:t>I</w:t>
      </w:r>
      <w:r w:rsidRPr="00C6550D">
        <w:rPr>
          <w:color w:val="000000" w:themeColor="text1"/>
          <w:spacing w:val="-1"/>
          <w:w w:val="104"/>
          <w:sz w:val="18"/>
          <w:szCs w:val="18"/>
        </w:rPr>
        <w:t>F</w:t>
      </w:r>
      <w:r w:rsidRPr="00C6550D">
        <w:rPr>
          <w:color w:val="000000" w:themeColor="text1"/>
          <w:spacing w:val="3"/>
          <w:w w:val="104"/>
          <w:sz w:val="18"/>
          <w:szCs w:val="18"/>
        </w:rPr>
        <w:t>T</w:t>
      </w:r>
      <w:r w:rsidRPr="00C6550D">
        <w:rPr>
          <w:color w:val="000000" w:themeColor="text1"/>
          <w:w w:val="104"/>
          <w:sz w:val="18"/>
          <w:szCs w:val="18"/>
        </w:rPr>
        <w:t>.</w:t>
      </w:r>
    </w:p>
    <w:p w:rsidR="00FE7AB7" w:rsidRPr="00C6550D" w:rsidRDefault="00FE7AB7">
      <w:pPr>
        <w:spacing w:before="9" w:line="100" w:lineRule="exact"/>
        <w:rPr>
          <w:color w:val="000000" w:themeColor="text1"/>
          <w:sz w:val="11"/>
          <w:szCs w:val="11"/>
        </w:rPr>
      </w:pPr>
    </w:p>
    <w:p w:rsidR="00FE7AB7" w:rsidRPr="00C6550D" w:rsidRDefault="002B432B">
      <w:pPr>
        <w:ind w:right="1399"/>
        <w:jc w:val="right"/>
        <w:rPr>
          <w:color w:val="000000" w:themeColor="text1"/>
          <w:sz w:val="18"/>
          <w:szCs w:val="18"/>
        </w:rPr>
      </w:pPr>
      <w:r w:rsidRPr="00C6550D">
        <w:rPr>
          <w:color w:val="000000" w:themeColor="text1"/>
          <w:spacing w:val="2"/>
          <w:sz w:val="18"/>
          <w:szCs w:val="18"/>
        </w:rPr>
        <w:t>Y</w:t>
      </w:r>
      <w:r w:rsidRPr="00C6550D">
        <w:rPr>
          <w:color w:val="000000" w:themeColor="text1"/>
          <w:sz w:val="18"/>
          <w:szCs w:val="18"/>
        </w:rPr>
        <w:t>ours</w:t>
      </w:r>
      <w:r w:rsidRPr="00C6550D">
        <w:rPr>
          <w:color w:val="000000" w:themeColor="text1"/>
          <w:spacing w:val="20"/>
          <w:sz w:val="18"/>
          <w:szCs w:val="18"/>
        </w:rPr>
        <w:t xml:space="preserve"> </w:t>
      </w:r>
      <w:r w:rsidRPr="00C6550D">
        <w:rPr>
          <w:color w:val="000000" w:themeColor="text1"/>
          <w:w w:val="104"/>
          <w:sz w:val="18"/>
          <w:szCs w:val="18"/>
        </w:rPr>
        <w:t>f</w:t>
      </w:r>
      <w:r w:rsidRPr="00C6550D">
        <w:rPr>
          <w:color w:val="000000" w:themeColor="text1"/>
          <w:spacing w:val="-2"/>
          <w:w w:val="104"/>
          <w:sz w:val="18"/>
          <w:szCs w:val="18"/>
        </w:rPr>
        <w:t>a</w:t>
      </w:r>
      <w:r w:rsidRPr="00C6550D">
        <w:rPr>
          <w:color w:val="000000" w:themeColor="text1"/>
          <w:spacing w:val="3"/>
          <w:w w:val="104"/>
          <w:sz w:val="18"/>
          <w:szCs w:val="18"/>
        </w:rPr>
        <w:t>i</w:t>
      </w:r>
      <w:r w:rsidRPr="00C6550D">
        <w:rPr>
          <w:color w:val="000000" w:themeColor="text1"/>
          <w:spacing w:val="1"/>
          <w:w w:val="104"/>
          <w:sz w:val="18"/>
          <w:szCs w:val="18"/>
        </w:rPr>
        <w:t>t</w:t>
      </w:r>
      <w:r w:rsidRPr="00C6550D">
        <w:rPr>
          <w:color w:val="000000" w:themeColor="text1"/>
          <w:w w:val="104"/>
          <w:sz w:val="18"/>
          <w:szCs w:val="18"/>
        </w:rPr>
        <w:t>h</w:t>
      </w:r>
      <w:r w:rsidRPr="00C6550D">
        <w:rPr>
          <w:color w:val="000000" w:themeColor="text1"/>
          <w:spacing w:val="2"/>
          <w:w w:val="104"/>
          <w:sz w:val="18"/>
          <w:szCs w:val="18"/>
        </w:rPr>
        <w:t>f</w:t>
      </w:r>
      <w:r w:rsidRPr="00C6550D">
        <w:rPr>
          <w:color w:val="000000" w:themeColor="text1"/>
          <w:spacing w:val="-2"/>
          <w:w w:val="104"/>
          <w:sz w:val="18"/>
          <w:szCs w:val="18"/>
        </w:rPr>
        <w:t>u</w:t>
      </w:r>
      <w:r w:rsidRPr="00C6550D">
        <w:rPr>
          <w:color w:val="000000" w:themeColor="text1"/>
          <w:spacing w:val="1"/>
          <w:w w:val="104"/>
          <w:sz w:val="18"/>
          <w:szCs w:val="18"/>
        </w:rPr>
        <w:t>l</w:t>
      </w:r>
      <w:r w:rsidRPr="00C6550D">
        <w:rPr>
          <w:color w:val="000000" w:themeColor="text1"/>
          <w:spacing w:val="3"/>
          <w:w w:val="104"/>
          <w:sz w:val="18"/>
          <w:szCs w:val="18"/>
        </w:rPr>
        <w:t>l</w:t>
      </w:r>
      <w:r w:rsidRPr="00C6550D">
        <w:rPr>
          <w:color w:val="000000" w:themeColor="text1"/>
          <w:spacing w:val="-2"/>
          <w:w w:val="104"/>
          <w:sz w:val="18"/>
          <w:szCs w:val="18"/>
        </w:rPr>
        <w:t>y</w:t>
      </w:r>
      <w:r w:rsidRPr="00C6550D">
        <w:rPr>
          <w:color w:val="000000" w:themeColor="text1"/>
          <w:w w:val="104"/>
          <w:sz w:val="18"/>
          <w:szCs w:val="18"/>
        </w:rPr>
        <w:t>,</w:t>
      </w:r>
    </w:p>
    <w:p w:rsidR="00FE7AB7" w:rsidRPr="00C6550D" w:rsidRDefault="00FE7AB7">
      <w:pPr>
        <w:spacing w:before="7" w:line="220" w:lineRule="exact"/>
        <w:rPr>
          <w:color w:val="000000" w:themeColor="text1"/>
          <w:sz w:val="22"/>
          <w:szCs w:val="22"/>
        </w:rPr>
      </w:pPr>
    </w:p>
    <w:p w:rsidR="00FE7AB7" w:rsidRPr="00C6550D" w:rsidRDefault="002B432B">
      <w:pPr>
        <w:ind w:right="1738"/>
        <w:jc w:val="right"/>
        <w:rPr>
          <w:color w:val="000000" w:themeColor="text1"/>
          <w:sz w:val="18"/>
          <w:szCs w:val="18"/>
        </w:rPr>
      </w:pPr>
      <w:r w:rsidRPr="00C6550D">
        <w:rPr>
          <w:color w:val="000000" w:themeColor="text1"/>
          <w:spacing w:val="2"/>
          <w:w w:val="104"/>
          <w:sz w:val="18"/>
          <w:szCs w:val="18"/>
        </w:rPr>
        <w:t>(</w:t>
      </w:r>
      <w:r w:rsidRPr="00C6550D">
        <w:rPr>
          <w:color w:val="000000" w:themeColor="text1"/>
          <w:spacing w:val="-1"/>
          <w:w w:val="104"/>
          <w:sz w:val="18"/>
          <w:szCs w:val="18"/>
        </w:rPr>
        <w:t>N</w:t>
      </w:r>
      <w:r w:rsidRPr="00C6550D">
        <w:rPr>
          <w:color w:val="000000" w:themeColor="text1"/>
          <w:spacing w:val="3"/>
          <w:w w:val="104"/>
          <w:sz w:val="18"/>
          <w:szCs w:val="18"/>
        </w:rPr>
        <w:t>a</w:t>
      </w:r>
      <w:r w:rsidRPr="00C6550D">
        <w:rPr>
          <w:color w:val="000000" w:themeColor="text1"/>
          <w:spacing w:val="-4"/>
          <w:w w:val="104"/>
          <w:sz w:val="18"/>
          <w:szCs w:val="18"/>
        </w:rPr>
        <w:t>m</w:t>
      </w:r>
      <w:r w:rsidRPr="00C6550D">
        <w:rPr>
          <w:color w:val="000000" w:themeColor="text1"/>
          <w:spacing w:val="1"/>
          <w:w w:val="104"/>
          <w:sz w:val="18"/>
          <w:szCs w:val="18"/>
        </w:rPr>
        <w:t>e</w:t>
      </w:r>
      <w:r w:rsidRPr="00C6550D">
        <w:rPr>
          <w:color w:val="000000" w:themeColor="text1"/>
          <w:w w:val="104"/>
          <w:sz w:val="18"/>
          <w:szCs w:val="18"/>
        </w:rPr>
        <w:t>)</w:t>
      </w:r>
    </w:p>
    <w:p w:rsidR="00FE7AB7" w:rsidRPr="00C6550D" w:rsidRDefault="002B432B">
      <w:pPr>
        <w:spacing w:before="9"/>
        <w:ind w:left="5792" w:right="1040"/>
        <w:jc w:val="center"/>
        <w:rPr>
          <w:color w:val="000000" w:themeColor="text1"/>
          <w:sz w:val="18"/>
          <w:szCs w:val="18"/>
        </w:rPr>
      </w:pPr>
      <w:r w:rsidRPr="00C6550D">
        <w:rPr>
          <w:color w:val="000000" w:themeColor="text1"/>
          <w:sz w:val="18"/>
          <w:szCs w:val="18"/>
        </w:rPr>
        <w:t>(</w:t>
      </w:r>
      <w:r w:rsidRPr="00C6550D">
        <w:rPr>
          <w:color w:val="000000" w:themeColor="text1"/>
          <w:spacing w:val="-1"/>
          <w:sz w:val="18"/>
          <w:szCs w:val="18"/>
        </w:rPr>
        <w:t>N</w:t>
      </w:r>
      <w:r w:rsidRPr="00C6550D">
        <w:rPr>
          <w:color w:val="000000" w:themeColor="text1"/>
          <w:spacing w:val="3"/>
          <w:sz w:val="18"/>
          <w:szCs w:val="18"/>
        </w:rPr>
        <w:t>a</w:t>
      </w:r>
      <w:r w:rsidRPr="00C6550D">
        <w:rPr>
          <w:color w:val="000000" w:themeColor="text1"/>
          <w:spacing w:val="-2"/>
          <w:sz w:val="18"/>
          <w:szCs w:val="18"/>
        </w:rPr>
        <w:t>m</w:t>
      </w:r>
      <w:r w:rsidRPr="00C6550D">
        <w:rPr>
          <w:color w:val="000000" w:themeColor="text1"/>
          <w:sz w:val="18"/>
          <w:szCs w:val="18"/>
        </w:rPr>
        <w:t>e</w:t>
      </w:r>
      <w:r w:rsidRPr="00C6550D">
        <w:rPr>
          <w:color w:val="000000" w:themeColor="text1"/>
          <w:spacing w:val="21"/>
          <w:sz w:val="18"/>
          <w:szCs w:val="18"/>
        </w:rPr>
        <w:t xml:space="preserve"> </w:t>
      </w:r>
      <w:r w:rsidRPr="00C6550D">
        <w:rPr>
          <w:color w:val="000000" w:themeColor="text1"/>
          <w:spacing w:val="2"/>
          <w:sz w:val="18"/>
          <w:szCs w:val="18"/>
        </w:rPr>
        <w:t>o</w:t>
      </w:r>
      <w:r w:rsidRPr="00C6550D">
        <w:rPr>
          <w:color w:val="000000" w:themeColor="text1"/>
          <w:sz w:val="18"/>
          <w:szCs w:val="18"/>
        </w:rPr>
        <w:t>f</w:t>
      </w:r>
      <w:r w:rsidRPr="00C6550D">
        <w:rPr>
          <w:color w:val="000000" w:themeColor="text1"/>
          <w:spacing w:val="9"/>
          <w:sz w:val="18"/>
          <w:szCs w:val="18"/>
        </w:rPr>
        <w:t xml:space="preserve"> </w:t>
      </w:r>
      <w:r w:rsidRPr="00C6550D">
        <w:rPr>
          <w:color w:val="000000" w:themeColor="text1"/>
          <w:spacing w:val="-2"/>
          <w:w w:val="104"/>
          <w:sz w:val="18"/>
          <w:szCs w:val="18"/>
        </w:rPr>
        <w:t>m</w:t>
      </w:r>
      <w:r w:rsidRPr="00C6550D">
        <w:rPr>
          <w:color w:val="000000" w:themeColor="text1"/>
          <w:spacing w:val="1"/>
          <w:w w:val="104"/>
          <w:sz w:val="18"/>
          <w:szCs w:val="18"/>
        </w:rPr>
        <w:t>a</w:t>
      </w:r>
      <w:r w:rsidRPr="00C6550D">
        <w:rPr>
          <w:color w:val="000000" w:themeColor="text1"/>
          <w:spacing w:val="2"/>
          <w:w w:val="104"/>
          <w:sz w:val="18"/>
          <w:szCs w:val="18"/>
        </w:rPr>
        <w:t>n</w:t>
      </w:r>
      <w:r w:rsidRPr="00C6550D">
        <w:rPr>
          <w:color w:val="000000" w:themeColor="text1"/>
          <w:w w:val="104"/>
          <w:sz w:val="18"/>
          <w:szCs w:val="18"/>
        </w:rPr>
        <w:t>uf</w:t>
      </w:r>
      <w:r w:rsidRPr="00C6550D">
        <w:rPr>
          <w:color w:val="000000" w:themeColor="text1"/>
          <w:spacing w:val="-2"/>
          <w:w w:val="104"/>
          <w:sz w:val="18"/>
          <w:szCs w:val="18"/>
        </w:rPr>
        <w:t>a</w:t>
      </w:r>
      <w:r w:rsidRPr="00C6550D">
        <w:rPr>
          <w:color w:val="000000" w:themeColor="text1"/>
          <w:spacing w:val="1"/>
          <w:w w:val="104"/>
          <w:sz w:val="18"/>
          <w:szCs w:val="18"/>
        </w:rPr>
        <w:t>c</w:t>
      </w:r>
      <w:r w:rsidRPr="00C6550D">
        <w:rPr>
          <w:color w:val="000000" w:themeColor="text1"/>
          <w:spacing w:val="3"/>
          <w:w w:val="104"/>
          <w:sz w:val="18"/>
          <w:szCs w:val="18"/>
        </w:rPr>
        <w:t>t</w:t>
      </w:r>
      <w:r w:rsidRPr="00C6550D">
        <w:rPr>
          <w:color w:val="000000" w:themeColor="text1"/>
          <w:spacing w:val="-2"/>
          <w:w w:val="104"/>
          <w:sz w:val="18"/>
          <w:szCs w:val="18"/>
        </w:rPr>
        <w:t>u</w:t>
      </w:r>
      <w:r w:rsidRPr="00C6550D">
        <w:rPr>
          <w:color w:val="000000" w:themeColor="text1"/>
          <w:spacing w:val="2"/>
          <w:w w:val="104"/>
          <w:sz w:val="18"/>
          <w:szCs w:val="18"/>
        </w:rPr>
        <w:t>r</w:t>
      </w:r>
      <w:r w:rsidRPr="00C6550D">
        <w:rPr>
          <w:color w:val="000000" w:themeColor="text1"/>
          <w:spacing w:val="1"/>
          <w:w w:val="104"/>
          <w:sz w:val="18"/>
          <w:szCs w:val="18"/>
        </w:rPr>
        <w:t>e</w:t>
      </w:r>
      <w:r w:rsidRPr="00C6550D">
        <w:rPr>
          <w:color w:val="000000" w:themeColor="text1"/>
          <w:w w:val="104"/>
          <w:sz w:val="18"/>
          <w:szCs w:val="18"/>
        </w:rPr>
        <w:t>r</w:t>
      </w:r>
      <w:r w:rsidRPr="00C6550D">
        <w:rPr>
          <w:color w:val="000000" w:themeColor="text1"/>
          <w:spacing w:val="-1"/>
          <w:w w:val="104"/>
          <w:sz w:val="18"/>
          <w:szCs w:val="18"/>
        </w:rPr>
        <w:t>s</w:t>
      </w:r>
      <w:r w:rsidRPr="00C6550D">
        <w:rPr>
          <w:color w:val="000000" w:themeColor="text1"/>
          <w:w w:val="104"/>
          <w:sz w:val="18"/>
          <w:szCs w:val="18"/>
        </w:rPr>
        <w:t>)</w:t>
      </w:r>
    </w:p>
    <w:p w:rsidR="00FE7AB7" w:rsidRPr="00C6550D" w:rsidRDefault="00FE7AB7">
      <w:pPr>
        <w:spacing w:before="5" w:line="220" w:lineRule="exact"/>
        <w:rPr>
          <w:color w:val="000000" w:themeColor="text1"/>
          <w:sz w:val="22"/>
          <w:szCs w:val="22"/>
        </w:rPr>
      </w:pPr>
    </w:p>
    <w:p w:rsidR="00FE7AB7" w:rsidRPr="00C6550D" w:rsidRDefault="002B432B">
      <w:pPr>
        <w:spacing w:line="377" w:lineRule="auto"/>
        <w:ind w:left="831" w:right="115" w:hanging="679"/>
        <w:jc w:val="both"/>
        <w:rPr>
          <w:color w:val="000000" w:themeColor="text1"/>
          <w:sz w:val="18"/>
          <w:szCs w:val="18"/>
        </w:rPr>
      </w:pPr>
      <w:r w:rsidRPr="00C6550D">
        <w:rPr>
          <w:color w:val="000000" w:themeColor="text1"/>
          <w:spacing w:val="2"/>
          <w:sz w:val="18"/>
          <w:szCs w:val="18"/>
        </w:rPr>
        <w:t>N</w:t>
      </w:r>
      <w:r w:rsidRPr="00C6550D">
        <w:rPr>
          <w:color w:val="000000" w:themeColor="text1"/>
          <w:sz w:val="18"/>
          <w:szCs w:val="18"/>
        </w:rPr>
        <w:t>o</w:t>
      </w:r>
      <w:r w:rsidRPr="00C6550D">
        <w:rPr>
          <w:color w:val="000000" w:themeColor="text1"/>
          <w:spacing w:val="1"/>
          <w:sz w:val="18"/>
          <w:szCs w:val="18"/>
        </w:rPr>
        <w:t>te</w:t>
      </w:r>
      <w:r w:rsidRPr="00C6550D">
        <w:rPr>
          <w:color w:val="000000" w:themeColor="text1"/>
          <w:sz w:val="18"/>
          <w:szCs w:val="18"/>
        </w:rPr>
        <w:t xml:space="preserve">:     </w:t>
      </w:r>
      <w:r w:rsidRPr="00C6550D">
        <w:rPr>
          <w:color w:val="000000" w:themeColor="text1"/>
          <w:spacing w:val="6"/>
          <w:sz w:val="18"/>
          <w:szCs w:val="18"/>
        </w:rPr>
        <w:t xml:space="preserve"> </w:t>
      </w:r>
      <w:r w:rsidRPr="00C6550D">
        <w:rPr>
          <w:color w:val="000000" w:themeColor="text1"/>
          <w:spacing w:val="1"/>
          <w:sz w:val="18"/>
          <w:szCs w:val="18"/>
        </w:rPr>
        <w:t>T</w:t>
      </w:r>
      <w:r w:rsidRPr="00C6550D">
        <w:rPr>
          <w:color w:val="000000" w:themeColor="text1"/>
          <w:sz w:val="18"/>
          <w:szCs w:val="18"/>
        </w:rPr>
        <w:t>h</w:t>
      </w:r>
      <w:r w:rsidRPr="00C6550D">
        <w:rPr>
          <w:color w:val="000000" w:themeColor="text1"/>
          <w:spacing w:val="1"/>
          <w:sz w:val="18"/>
          <w:szCs w:val="18"/>
        </w:rPr>
        <w:t>i</w:t>
      </w:r>
      <w:r w:rsidRPr="00C6550D">
        <w:rPr>
          <w:color w:val="000000" w:themeColor="text1"/>
          <w:sz w:val="18"/>
          <w:szCs w:val="18"/>
        </w:rPr>
        <w:t>s</w:t>
      </w:r>
      <w:r w:rsidRPr="00C6550D">
        <w:rPr>
          <w:color w:val="000000" w:themeColor="text1"/>
          <w:spacing w:val="44"/>
          <w:sz w:val="18"/>
          <w:szCs w:val="18"/>
        </w:rPr>
        <w:t xml:space="preserve"> </w:t>
      </w:r>
      <w:r w:rsidRPr="00C6550D">
        <w:rPr>
          <w:color w:val="000000" w:themeColor="text1"/>
          <w:spacing w:val="1"/>
          <w:sz w:val="18"/>
          <w:szCs w:val="18"/>
        </w:rPr>
        <w:t>l</w:t>
      </w:r>
      <w:r w:rsidRPr="00C6550D">
        <w:rPr>
          <w:color w:val="000000" w:themeColor="text1"/>
          <w:spacing w:val="-2"/>
          <w:sz w:val="18"/>
          <w:szCs w:val="18"/>
        </w:rPr>
        <w:t>e</w:t>
      </w:r>
      <w:r w:rsidRPr="00C6550D">
        <w:rPr>
          <w:color w:val="000000" w:themeColor="text1"/>
          <w:spacing w:val="1"/>
          <w:sz w:val="18"/>
          <w:szCs w:val="18"/>
        </w:rPr>
        <w:t>tte</w:t>
      </w:r>
      <w:r w:rsidRPr="00C6550D">
        <w:rPr>
          <w:color w:val="000000" w:themeColor="text1"/>
          <w:sz w:val="18"/>
          <w:szCs w:val="18"/>
        </w:rPr>
        <w:t xml:space="preserve">r </w:t>
      </w:r>
      <w:r w:rsidRPr="00C6550D">
        <w:rPr>
          <w:color w:val="000000" w:themeColor="text1"/>
          <w:spacing w:val="2"/>
          <w:sz w:val="18"/>
          <w:szCs w:val="18"/>
        </w:rPr>
        <w:t xml:space="preserve"> o</w:t>
      </w:r>
      <w:r w:rsidRPr="00C6550D">
        <w:rPr>
          <w:color w:val="000000" w:themeColor="text1"/>
          <w:sz w:val="18"/>
          <w:szCs w:val="18"/>
        </w:rPr>
        <w:t>f</w:t>
      </w:r>
      <w:r w:rsidRPr="00C6550D">
        <w:rPr>
          <w:color w:val="000000" w:themeColor="text1"/>
          <w:spacing w:val="38"/>
          <w:sz w:val="18"/>
          <w:szCs w:val="18"/>
        </w:rPr>
        <w:t xml:space="preserve"> </w:t>
      </w:r>
      <w:r w:rsidRPr="00C6550D">
        <w:rPr>
          <w:color w:val="000000" w:themeColor="text1"/>
          <w:spacing w:val="1"/>
          <w:sz w:val="18"/>
          <w:szCs w:val="18"/>
        </w:rPr>
        <w:t>a</w:t>
      </w:r>
      <w:r w:rsidRPr="00C6550D">
        <w:rPr>
          <w:color w:val="000000" w:themeColor="text1"/>
          <w:sz w:val="18"/>
          <w:szCs w:val="18"/>
        </w:rPr>
        <w:t>u</w:t>
      </w:r>
      <w:r w:rsidRPr="00C6550D">
        <w:rPr>
          <w:color w:val="000000" w:themeColor="text1"/>
          <w:spacing w:val="1"/>
          <w:sz w:val="18"/>
          <w:szCs w:val="18"/>
        </w:rPr>
        <w:t>t</w:t>
      </w:r>
      <w:r w:rsidRPr="00C6550D">
        <w:rPr>
          <w:color w:val="000000" w:themeColor="text1"/>
          <w:sz w:val="18"/>
          <w:szCs w:val="18"/>
        </w:rPr>
        <w:t>hor</w:t>
      </w:r>
      <w:r w:rsidRPr="00C6550D">
        <w:rPr>
          <w:color w:val="000000" w:themeColor="text1"/>
          <w:spacing w:val="1"/>
          <w:sz w:val="18"/>
          <w:szCs w:val="18"/>
        </w:rPr>
        <w:t>i</w:t>
      </w:r>
      <w:r w:rsidRPr="00C6550D">
        <w:rPr>
          <w:color w:val="000000" w:themeColor="text1"/>
          <w:spacing w:val="3"/>
          <w:sz w:val="18"/>
          <w:szCs w:val="18"/>
        </w:rPr>
        <w:t>t</w:t>
      </w:r>
      <w:r w:rsidRPr="00C6550D">
        <w:rPr>
          <w:color w:val="000000" w:themeColor="text1"/>
          <w:sz w:val="18"/>
          <w:szCs w:val="18"/>
        </w:rPr>
        <w:t xml:space="preserve">y </w:t>
      </w:r>
      <w:r w:rsidRPr="00C6550D">
        <w:rPr>
          <w:color w:val="000000" w:themeColor="text1"/>
          <w:spacing w:val="10"/>
          <w:sz w:val="18"/>
          <w:szCs w:val="18"/>
        </w:rPr>
        <w:t xml:space="preserve"> </w:t>
      </w:r>
      <w:r w:rsidRPr="00C6550D">
        <w:rPr>
          <w:color w:val="000000" w:themeColor="text1"/>
          <w:spacing w:val="2"/>
          <w:sz w:val="18"/>
          <w:szCs w:val="18"/>
        </w:rPr>
        <w:t>s</w:t>
      </w:r>
      <w:r w:rsidRPr="00C6550D">
        <w:rPr>
          <w:color w:val="000000" w:themeColor="text1"/>
          <w:sz w:val="18"/>
          <w:szCs w:val="18"/>
        </w:rPr>
        <w:t>h</w:t>
      </w:r>
      <w:r w:rsidRPr="00C6550D">
        <w:rPr>
          <w:color w:val="000000" w:themeColor="text1"/>
          <w:spacing w:val="2"/>
          <w:sz w:val="18"/>
          <w:szCs w:val="18"/>
        </w:rPr>
        <w:t>o</w:t>
      </w:r>
      <w:r w:rsidRPr="00C6550D">
        <w:rPr>
          <w:color w:val="000000" w:themeColor="text1"/>
          <w:sz w:val="18"/>
          <w:szCs w:val="18"/>
        </w:rPr>
        <w:t>u</w:t>
      </w:r>
      <w:r w:rsidRPr="00C6550D">
        <w:rPr>
          <w:color w:val="000000" w:themeColor="text1"/>
          <w:spacing w:val="3"/>
          <w:sz w:val="18"/>
          <w:szCs w:val="18"/>
        </w:rPr>
        <w:t>l</w:t>
      </w:r>
      <w:r w:rsidRPr="00C6550D">
        <w:rPr>
          <w:color w:val="000000" w:themeColor="text1"/>
          <w:sz w:val="18"/>
          <w:szCs w:val="18"/>
        </w:rPr>
        <w:t xml:space="preserve">d </w:t>
      </w:r>
      <w:r w:rsidRPr="00C6550D">
        <w:rPr>
          <w:color w:val="000000" w:themeColor="text1"/>
          <w:spacing w:val="6"/>
          <w:sz w:val="18"/>
          <w:szCs w:val="18"/>
        </w:rPr>
        <w:t xml:space="preserve"> </w:t>
      </w:r>
      <w:r w:rsidRPr="00C6550D">
        <w:rPr>
          <w:color w:val="000000" w:themeColor="text1"/>
          <w:spacing w:val="2"/>
          <w:sz w:val="18"/>
          <w:szCs w:val="18"/>
        </w:rPr>
        <w:t>b</w:t>
      </w:r>
      <w:r w:rsidRPr="00C6550D">
        <w:rPr>
          <w:color w:val="000000" w:themeColor="text1"/>
          <w:sz w:val="18"/>
          <w:szCs w:val="18"/>
        </w:rPr>
        <w:t>e</w:t>
      </w:r>
      <w:r w:rsidRPr="00C6550D">
        <w:rPr>
          <w:color w:val="000000" w:themeColor="text1"/>
          <w:spacing w:val="40"/>
          <w:sz w:val="18"/>
          <w:szCs w:val="18"/>
        </w:rPr>
        <w:t xml:space="preserve"> </w:t>
      </w:r>
      <w:r w:rsidRPr="00C6550D">
        <w:rPr>
          <w:color w:val="000000" w:themeColor="text1"/>
          <w:sz w:val="18"/>
          <w:szCs w:val="18"/>
        </w:rPr>
        <w:t>on</w:t>
      </w:r>
      <w:r w:rsidRPr="00C6550D">
        <w:rPr>
          <w:color w:val="000000" w:themeColor="text1"/>
          <w:spacing w:val="39"/>
          <w:sz w:val="18"/>
          <w:szCs w:val="18"/>
        </w:rPr>
        <w:t xml:space="preserve"> </w:t>
      </w:r>
      <w:r w:rsidRPr="00C6550D">
        <w:rPr>
          <w:color w:val="000000" w:themeColor="text1"/>
          <w:spacing w:val="1"/>
          <w:sz w:val="18"/>
          <w:szCs w:val="18"/>
        </w:rPr>
        <w:t>t</w:t>
      </w:r>
      <w:r w:rsidRPr="00C6550D">
        <w:rPr>
          <w:color w:val="000000" w:themeColor="text1"/>
          <w:spacing w:val="-2"/>
          <w:sz w:val="18"/>
          <w:szCs w:val="18"/>
        </w:rPr>
        <w:t>h</w:t>
      </w:r>
      <w:r w:rsidRPr="00C6550D">
        <w:rPr>
          <w:color w:val="000000" w:themeColor="text1"/>
          <w:sz w:val="18"/>
          <w:szCs w:val="18"/>
        </w:rPr>
        <w:t>e</w:t>
      </w:r>
      <w:r w:rsidRPr="00C6550D">
        <w:rPr>
          <w:color w:val="000000" w:themeColor="text1"/>
          <w:spacing w:val="44"/>
          <w:sz w:val="18"/>
          <w:szCs w:val="18"/>
        </w:rPr>
        <w:t xml:space="preserve"> </w:t>
      </w:r>
      <w:r w:rsidRPr="00C6550D">
        <w:rPr>
          <w:color w:val="000000" w:themeColor="text1"/>
          <w:spacing w:val="1"/>
          <w:sz w:val="18"/>
          <w:szCs w:val="18"/>
        </w:rPr>
        <w:t>l</w:t>
      </w:r>
      <w:r w:rsidRPr="00C6550D">
        <w:rPr>
          <w:color w:val="000000" w:themeColor="text1"/>
          <w:spacing w:val="-2"/>
          <w:sz w:val="18"/>
          <w:szCs w:val="18"/>
        </w:rPr>
        <w:t>e</w:t>
      </w:r>
      <w:r w:rsidRPr="00C6550D">
        <w:rPr>
          <w:color w:val="000000" w:themeColor="text1"/>
          <w:spacing w:val="1"/>
          <w:sz w:val="18"/>
          <w:szCs w:val="18"/>
        </w:rPr>
        <w:t>tte</w:t>
      </w:r>
      <w:r w:rsidRPr="00C6550D">
        <w:rPr>
          <w:color w:val="000000" w:themeColor="text1"/>
          <w:spacing w:val="2"/>
          <w:sz w:val="18"/>
          <w:szCs w:val="18"/>
        </w:rPr>
        <w:t>r</w:t>
      </w:r>
      <w:r w:rsidRPr="00C6550D">
        <w:rPr>
          <w:color w:val="000000" w:themeColor="text1"/>
          <w:sz w:val="18"/>
          <w:szCs w:val="18"/>
        </w:rPr>
        <w:t>h</w:t>
      </w:r>
      <w:r w:rsidRPr="00C6550D">
        <w:rPr>
          <w:color w:val="000000" w:themeColor="text1"/>
          <w:spacing w:val="-2"/>
          <w:sz w:val="18"/>
          <w:szCs w:val="18"/>
        </w:rPr>
        <w:t>e</w:t>
      </w:r>
      <w:r w:rsidRPr="00C6550D">
        <w:rPr>
          <w:color w:val="000000" w:themeColor="text1"/>
          <w:spacing w:val="1"/>
          <w:sz w:val="18"/>
          <w:szCs w:val="18"/>
        </w:rPr>
        <w:t>a</w:t>
      </w:r>
      <w:r w:rsidRPr="00C6550D">
        <w:rPr>
          <w:color w:val="000000" w:themeColor="text1"/>
          <w:sz w:val="18"/>
          <w:szCs w:val="18"/>
        </w:rPr>
        <w:t xml:space="preserve">d </w:t>
      </w:r>
      <w:r w:rsidRPr="00C6550D">
        <w:rPr>
          <w:color w:val="000000" w:themeColor="text1"/>
          <w:spacing w:val="17"/>
          <w:sz w:val="18"/>
          <w:szCs w:val="18"/>
        </w:rPr>
        <w:t xml:space="preserve"> </w:t>
      </w:r>
      <w:r w:rsidRPr="00C6550D">
        <w:rPr>
          <w:color w:val="000000" w:themeColor="text1"/>
          <w:sz w:val="18"/>
          <w:szCs w:val="18"/>
        </w:rPr>
        <w:t>of</w:t>
      </w:r>
      <w:r w:rsidRPr="00C6550D">
        <w:rPr>
          <w:color w:val="000000" w:themeColor="text1"/>
          <w:spacing w:val="40"/>
          <w:sz w:val="18"/>
          <w:szCs w:val="18"/>
        </w:rPr>
        <w:t xml:space="preserve"> </w:t>
      </w:r>
      <w:r w:rsidRPr="00C6550D">
        <w:rPr>
          <w:color w:val="000000" w:themeColor="text1"/>
          <w:spacing w:val="-2"/>
          <w:sz w:val="18"/>
          <w:szCs w:val="18"/>
        </w:rPr>
        <w:t>t</w:t>
      </w:r>
      <w:r w:rsidRPr="00C6550D">
        <w:rPr>
          <w:color w:val="000000" w:themeColor="text1"/>
          <w:sz w:val="18"/>
          <w:szCs w:val="18"/>
        </w:rPr>
        <w:t xml:space="preserve">he </w:t>
      </w:r>
      <w:r w:rsidRPr="00C6550D">
        <w:rPr>
          <w:color w:val="000000" w:themeColor="text1"/>
          <w:spacing w:val="1"/>
          <w:sz w:val="18"/>
          <w:szCs w:val="18"/>
        </w:rPr>
        <w:t xml:space="preserve"> </w:t>
      </w:r>
      <w:r w:rsidRPr="00C6550D">
        <w:rPr>
          <w:color w:val="000000" w:themeColor="text1"/>
          <w:spacing w:val="-4"/>
          <w:sz w:val="18"/>
          <w:szCs w:val="18"/>
        </w:rPr>
        <w:t>m</w:t>
      </w:r>
      <w:r w:rsidRPr="00C6550D">
        <w:rPr>
          <w:color w:val="000000" w:themeColor="text1"/>
          <w:spacing w:val="3"/>
          <w:sz w:val="18"/>
          <w:szCs w:val="18"/>
        </w:rPr>
        <w:t>a</w:t>
      </w:r>
      <w:r w:rsidRPr="00C6550D">
        <w:rPr>
          <w:color w:val="000000" w:themeColor="text1"/>
          <w:spacing w:val="-2"/>
          <w:sz w:val="18"/>
          <w:szCs w:val="18"/>
        </w:rPr>
        <w:t>n</w:t>
      </w:r>
      <w:r w:rsidRPr="00C6550D">
        <w:rPr>
          <w:color w:val="000000" w:themeColor="text1"/>
          <w:spacing w:val="2"/>
          <w:sz w:val="18"/>
          <w:szCs w:val="18"/>
        </w:rPr>
        <w:t>u</w:t>
      </w:r>
      <w:r w:rsidRPr="00C6550D">
        <w:rPr>
          <w:color w:val="000000" w:themeColor="text1"/>
          <w:spacing w:val="-2"/>
          <w:sz w:val="18"/>
          <w:szCs w:val="18"/>
        </w:rPr>
        <w:t>f</w:t>
      </w:r>
      <w:r w:rsidRPr="00C6550D">
        <w:rPr>
          <w:color w:val="000000" w:themeColor="text1"/>
          <w:spacing w:val="1"/>
          <w:sz w:val="18"/>
          <w:szCs w:val="18"/>
        </w:rPr>
        <w:t>ac</w:t>
      </w:r>
      <w:r w:rsidRPr="00C6550D">
        <w:rPr>
          <w:color w:val="000000" w:themeColor="text1"/>
          <w:spacing w:val="3"/>
          <w:sz w:val="18"/>
          <w:szCs w:val="18"/>
        </w:rPr>
        <w:t>t</w:t>
      </w:r>
      <w:r w:rsidRPr="00C6550D">
        <w:rPr>
          <w:color w:val="000000" w:themeColor="text1"/>
          <w:spacing w:val="-2"/>
          <w:sz w:val="18"/>
          <w:szCs w:val="18"/>
        </w:rPr>
        <w:t>u</w:t>
      </w:r>
      <w:r w:rsidRPr="00C6550D">
        <w:rPr>
          <w:color w:val="000000" w:themeColor="text1"/>
          <w:spacing w:val="2"/>
          <w:sz w:val="18"/>
          <w:szCs w:val="18"/>
        </w:rPr>
        <w:t>r</w:t>
      </w:r>
      <w:r w:rsidRPr="00C6550D">
        <w:rPr>
          <w:color w:val="000000" w:themeColor="text1"/>
          <w:spacing w:val="-2"/>
          <w:sz w:val="18"/>
          <w:szCs w:val="18"/>
        </w:rPr>
        <w:t>e</w:t>
      </w:r>
      <w:r w:rsidRPr="00C6550D">
        <w:rPr>
          <w:color w:val="000000" w:themeColor="text1"/>
          <w:sz w:val="18"/>
          <w:szCs w:val="18"/>
        </w:rPr>
        <w:t xml:space="preserve">r </w:t>
      </w:r>
      <w:r w:rsidRPr="00C6550D">
        <w:rPr>
          <w:color w:val="000000" w:themeColor="text1"/>
          <w:spacing w:val="27"/>
          <w:sz w:val="18"/>
          <w:szCs w:val="18"/>
        </w:rPr>
        <w:t xml:space="preserve"> </w:t>
      </w:r>
      <w:r w:rsidRPr="00C6550D">
        <w:rPr>
          <w:color w:val="000000" w:themeColor="text1"/>
          <w:spacing w:val="3"/>
          <w:sz w:val="18"/>
          <w:szCs w:val="18"/>
        </w:rPr>
        <w:t>a</w:t>
      </w:r>
      <w:r w:rsidRPr="00C6550D">
        <w:rPr>
          <w:color w:val="000000" w:themeColor="text1"/>
          <w:spacing w:val="-2"/>
          <w:sz w:val="18"/>
          <w:szCs w:val="18"/>
        </w:rPr>
        <w:t>n</w:t>
      </w:r>
      <w:r w:rsidRPr="00C6550D">
        <w:rPr>
          <w:color w:val="000000" w:themeColor="text1"/>
          <w:sz w:val="18"/>
          <w:szCs w:val="18"/>
        </w:rPr>
        <w:t>d</w:t>
      </w:r>
      <w:r w:rsidRPr="00C6550D">
        <w:rPr>
          <w:color w:val="000000" w:themeColor="text1"/>
          <w:spacing w:val="44"/>
          <w:sz w:val="18"/>
          <w:szCs w:val="18"/>
        </w:rPr>
        <w:t xml:space="preserve"> </w:t>
      </w:r>
      <w:r w:rsidRPr="00C6550D">
        <w:rPr>
          <w:color w:val="000000" w:themeColor="text1"/>
          <w:spacing w:val="2"/>
          <w:sz w:val="18"/>
          <w:szCs w:val="18"/>
        </w:rPr>
        <w:t>s</w:t>
      </w:r>
      <w:r w:rsidRPr="00C6550D">
        <w:rPr>
          <w:color w:val="000000" w:themeColor="text1"/>
          <w:sz w:val="18"/>
          <w:szCs w:val="18"/>
        </w:rPr>
        <w:t>hou</w:t>
      </w:r>
      <w:r w:rsidRPr="00C6550D">
        <w:rPr>
          <w:color w:val="000000" w:themeColor="text1"/>
          <w:spacing w:val="-2"/>
          <w:sz w:val="18"/>
          <w:szCs w:val="18"/>
        </w:rPr>
        <w:t>l</w:t>
      </w:r>
      <w:r w:rsidRPr="00C6550D">
        <w:rPr>
          <w:color w:val="000000" w:themeColor="text1"/>
          <w:sz w:val="18"/>
          <w:szCs w:val="18"/>
        </w:rPr>
        <w:t xml:space="preserve">d </w:t>
      </w:r>
      <w:r w:rsidRPr="00C6550D">
        <w:rPr>
          <w:color w:val="000000" w:themeColor="text1"/>
          <w:spacing w:val="8"/>
          <w:sz w:val="18"/>
          <w:szCs w:val="18"/>
        </w:rPr>
        <w:t xml:space="preserve"> </w:t>
      </w:r>
      <w:r w:rsidRPr="00C6550D">
        <w:rPr>
          <w:color w:val="000000" w:themeColor="text1"/>
          <w:sz w:val="18"/>
          <w:szCs w:val="18"/>
        </w:rPr>
        <w:t>be</w:t>
      </w:r>
      <w:r w:rsidRPr="00C6550D">
        <w:rPr>
          <w:color w:val="000000" w:themeColor="text1"/>
          <w:spacing w:val="42"/>
          <w:sz w:val="18"/>
          <w:szCs w:val="18"/>
        </w:rPr>
        <w:t xml:space="preserve"> </w:t>
      </w:r>
      <w:r w:rsidRPr="00C6550D">
        <w:rPr>
          <w:color w:val="000000" w:themeColor="text1"/>
          <w:spacing w:val="-1"/>
          <w:sz w:val="18"/>
          <w:szCs w:val="18"/>
        </w:rPr>
        <w:t>s</w:t>
      </w:r>
      <w:r w:rsidRPr="00C6550D">
        <w:rPr>
          <w:color w:val="000000" w:themeColor="text1"/>
          <w:spacing w:val="3"/>
          <w:sz w:val="18"/>
          <w:szCs w:val="18"/>
        </w:rPr>
        <w:t>i</w:t>
      </w:r>
      <w:r w:rsidRPr="00C6550D">
        <w:rPr>
          <w:color w:val="000000" w:themeColor="text1"/>
          <w:sz w:val="18"/>
          <w:szCs w:val="18"/>
        </w:rPr>
        <w:t>g</w:t>
      </w:r>
      <w:r w:rsidRPr="00C6550D">
        <w:rPr>
          <w:color w:val="000000" w:themeColor="text1"/>
          <w:spacing w:val="-2"/>
          <w:sz w:val="18"/>
          <w:szCs w:val="18"/>
        </w:rPr>
        <w:t>n</w:t>
      </w:r>
      <w:r w:rsidRPr="00C6550D">
        <w:rPr>
          <w:color w:val="000000" w:themeColor="text1"/>
          <w:spacing w:val="1"/>
          <w:sz w:val="18"/>
          <w:szCs w:val="18"/>
        </w:rPr>
        <w:t>e</w:t>
      </w:r>
      <w:r w:rsidRPr="00C6550D">
        <w:rPr>
          <w:color w:val="000000" w:themeColor="text1"/>
          <w:sz w:val="18"/>
          <w:szCs w:val="18"/>
        </w:rPr>
        <w:t xml:space="preserve">d </w:t>
      </w:r>
      <w:r w:rsidRPr="00C6550D">
        <w:rPr>
          <w:color w:val="000000" w:themeColor="text1"/>
          <w:spacing w:val="8"/>
          <w:sz w:val="18"/>
          <w:szCs w:val="18"/>
        </w:rPr>
        <w:t xml:space="preserve"> </w:t>
      </w:r>
      <w:r w:rsidRPr="00C6550D">
        <w:rPr>
          <w:color w:val="000000" w:themeColor="text1"/>
          <w:spacing w:val="2"/>
          <w:sz w:val="18"/>
          <w:szCs w:val="18"/>
        </w:rPr>
        <w:t>b</w:t>
      </w:r>
      <w:r w:rsidRPr="00C6550D">
        <w:rPr>
          <w:color w:val="000000" w:themeColor="text1"/>
          <w:sz w:val="18"/>
          <w:szCs w:val="18"/>
        </w:rPr>
        <w:t>y</w:t>
      </w:r>
      <w:r w:rsidRPr="00C6550D">
        <w:rPr>
          <w:color w:val="000000" w:themeColor="text1"/>
          <w:spacing w:val="39"/>
          <w:sz w:val="18"/>
          <w:szCs w:val="18"/>
        </w:rPr>
        <w:t xml:space="preserve"> </w:t>
      </w:r>
      <w:r w:rsidRPr="00C6550D">
        <w:rPr>
          <w:color w:val="000000" w:themeColor="text1"/>
          <w:w w:val="104"/>
          <w:sz w:val="18"/>
          <w:szCs w:val="18"/>
        </w:rPr>
        <w:t xml:space="preserve">a </w:t>
      </w:r>
      <w:r w:rsidRPr="00C6550D">
        <w:rPr>
          <w:color w:val="000000" w:themeColor="text1"/>
          <w:sz w:val="18"/>
          <w:szCs w:val="18"/>
        </w:rPr>
        <w:t>p</w:t>
      </w:r>
      <w:r w:rsidRPr="00C6550D">
        <w:rPr>
          <w:color w:val="000000" w:themeColor="text1"/>
          <w:spacing w:val="1"/>
          <w:sz w:val="18"/>
          <w:szCs w:val="18"/>
        </w:rPr>
        <w:t>e</w:t>
      </w:r>
      <w:r w:rsidRPr="00C6550D">
        <w:rPr>
          <w:color w:val="000000" w:themeColor="text1"/>
          <w:sz w:val="18"/>
          <w:szCs w:val="18"/>
        </w:rPr>
        <w:t>r</w:t>
      </w:r>
      <w:r w:rsidRPr="00C6550D">
        <w:rPr>
          <w:color w:val="000000" w:themeColor="text1"/>
          <w:spacing w:val="-1"/>
          <w:sz w:val="18"/>
          <w:szCs w:val="18"/>
        </w:rPr>
        <w:t>s</w:t>
      </w:r>
      <w:r w:rsidRPr="00C6550D">
        <w:rPr>
          <w:color w:val="000000" w:themeColor="text1"/>
          <w:spacing w:val="2"/>
          <w:sz w:val="18"/>
          <w:szCs w:val="18"/>
        </w:rPr>
        <w:t>o</w:t>
      </w:r>
      <w:r w:rsidRPr="00C6550D">
        <w:rPr>
          <w:color w:val="000000" w:themeColor="text1"/>
          <w:sz w:val="18"/>
          <w:szCs w:val="18"/>
        </w:rPr>
        <w:t xml:space="preserve">n </w:t>
      </w:r>
      <w:r w:rsidRPr="00C6550D">
        <w:rPr>
          <w:color w:val="000000" w:themeColor="text1"/>
          <w:spacing w:val="7"/>
          <w:sz w:val="18"/>
          <w:szCs w:val="18"/>
        </w:rPr>
        <w:t xml:space="preserve"> </w:t>
      </w:r>
      <w:r w:rsidRPr="00C6550D">
        <w:rPr>
          <w:color w:val="000000" w:themeColor="text1"/>
          <w:spacing w:val="1"/>
          <w:sz w:val="18"/>
          <w:szCs w:val="18"/>
        </w:rPr>
        <w:t>c</w:t>
      </w:r>
      <w:r w:rsidRPr="00C6550D">
        <w:rPr>
          <w:color w:val="000000" w:themeColor="text1"/>
          <w:spacing w:val="2"/>
          <w:sz w:val="18"/>
          <w:szCs w:val="18"/>
        </w:rPr>
        <w:t>o</w:t>
      </w:r>
      <w:r w:rsidRPr="00C6550D">
        <w:rPr>
          <w:color w:val="000000" w:themeColor="text1"/>
          <w:spacing w:val="-4"/>
          <w:sz w:val="18"/>
          <w:szCs w:val="18"/>
        </w:rPr>
        <w:t>m</w:t>
      </w:r>
      <w:r w:rsidRPr="00C6550D">
        <w:rPr>
          <w:color w:val="000000" w:themeColor="text1"/>
          <w:spacing w:val="2"/>
          <w:sz w:val="18"/>
          <w:szCs w:val="18"/>
        </w:rPr>
        <w:t>p</w:t>
      </w:r>
      <w:r w:rsidRPr="00C6550D">
        <w:rPr>
          <w:color w:val="000000" w:themeColor="text1"/>
          <w:spacing w:val="1"/>
          <w:sz w:val="18"/>
          <w:szCs w:val="18"/>
        </w:rPr>
        <w:t>e</w:t>
      </w:r>
      <w:r w:rsidRPr="00C6550D">
        <w:rPr>
          <w:color w:val="000000" w:themeColor="text1"/>
          <w:spacing w:val="-2"/>
          <w:sz w:val="18"/>
          <w:szCs w:val="18"/>
        </w:rPr>
        <w:t>t</w:t>
      </w:r>
      <w:r w:rsidRPr="00C6550D">
        <w:rPr>
          <w:color w:val="000000" w:themeColor="text1"/>
          <w:spacing w:val="3"/>
          <w:sz w:val="18"/>
          <w:szCs w:val="18"/>
        </w:rPr>
        <w:t>e</w:t>
      </w:r>
      <w:r w:rsidRPr="00C6550D">
        <w:rPr>
          <w:color w:val="000000" w:themeColor="text1"/>
          <w:sz w:val="18"/>
          <w:szCs w:val="18"/>
        </w:rPr>
        <w:t xml:space="preserve">nt </w:t>
      </w:r>
      <w:r w:rsidRPr="00C6550D">
        <w:rPr>
          <w:color w:val="000000" w:themeColor="text1"/>
          <w:spacing w:val="19"/>
          <w:sz w:val="18"/>
          <w:szCs w:val="18"/>
        </w:rPr>
        <w:t xml:space="preserve"> </w:t>
      </w:r>
      <w:r w:rsidRPr="00C6550D">
        <w:rPr>
          <w:color w:val="000000" w:themeColor="text1"/>
          <w:spacing w:val="1"/>
          <w:sz w:val="18"/>
          <w:szCs w:val="18"/>
        </w:rPr>
        <w:t>a</w:t>
      </w:r>
      <w:r w:rsidRPr="00C6550D">
        <w:rPr>
          <w:color w:val="000000" w:themeColor="text1"/>
          <w:sz w:val="18"/>
          <w:szCs w:val="18"/>
        </w:rPr>
        <w:t xml:space="preserve">nd </w:t>
      </w:r>
      <w:r w:rsidRPr="00C6550D">
        <w:rPr>
          <w:color w:val="000000" w:themeColor="text1"/>
          <w:spacing w:val="2"/>
          <w:sz w:val="18"/>
          <w:szCs w:val="18"/>
        </w:rPr>
        <w:t xml:space="preserve"> </w:t>
      </w:r>
      <w:r w:rsidRPr="00C6550D">
        <w:rPr>
          <w:color w:val="000000" w:themeColor="text1"/>
          <w:sz w:val="18"/>
          <w:szCs w:val="18"/>
        </w:rPr>
        <w:t>h</w:t>
      </w:r>
      <w:r w:rsidRPr="00C6550D">
        <w:rPr>
          <w:color w:val="000000" w:themeColor="text1"/>
          <w:spacing w:val="1"/>
          <w:sz w:val="18"/>
          <w:szCs w:val="18"/>
        </w:rPr>
        <w:t>a</w:t>
      </w:r>
      <w:r w:rsidRPr="00C6550D">
        <w:rPr>
          <w:color w:val="000000" w:themeColor="text1"/>
          <w:sz w:val="18"/>
          <w:szCs w:val="18"/>
        </w:rPr>
        <w:t>v</w:t>
      </w:r>
      <w:r w:rsidRPr="00C6550D">
        <w:rPr>
          <w:color w:val="000000" w:themeColor="text1"/>
          <w:spacing w:val="3"/>
          <w:sz w:val="18"/>
          <w:szCs w:val="18"/>
        </w:rPr>
        <w:t>i</w:t>
      </w:r>
      <w:r w:rsidRPr="00C6550D">
        <w:rPr>
          <w:color w:val="000000" w:themeColor="text1"/>
          <w:spacing w:val="-2"/>
          <w:sz w:val="18"/>
          <w:szCs w:val="18"/>
        </w:rPr>
        <w:t>n</w:t>
      </w:r>
      <w:r w:rsidRPr="00C6550D">
        <w:rPr>
          <w:color w:val="000000" w:themeColor="text1"/>
          <w:sz w:val="18"/>
          <w:szCs w:val="18"/>
        </w:rPr>
        <w:t xml:space="preserve">g </w:t>
      </w:r>
      <w:r w:rsidRPr="00C6550D">
        <w:rPr>
          <w:color w:val="000000" w:themeColor="text1"/>
          <w:spacing w:val="13"/>
          <w:sz w:val="18"/>
          <w:szCs w:val="18"/>
        </w:rPr>
        <w:t xml:space="preserve"> </w:t>
      </w:r>
      <w:r w:rsidRPr="00C6550D">
        <w:rPr>
          <w:color w:val="000000" w:themeColor="text1"/>
          <w:spacing w:val="-2"/>
          <w:sz w:val="18"/>
          <w:szCs w:val="18"/>
        </w:rPr>
        <w:t>t</w:t>
      </w:r>
      <w:r w:rsidRPr="00C6550D">
        <w:rPr>
          <w:color w:val="000000" w:themeColor="text1"/>
          <w:sz w:val="18"/>
          <w:szCs w:val="18"/>
        </w:rPr>
        <w:t>he  p</w:t>
      </w:r>
      <w:r w:rsidRPr="00C6550D">
        <w:rPr>
          <w:color w:val="000000" w:themeColor="text1"/>
          <w:spacing w:val="5"/>
          <w:sz w:val="18"/>
          <w:szCs w:val="18"/>
        </w:rPr>
        <w:t>o</w:t>
      </w:r>
      <w:r w:rsidRPr="00C6550D">
        <w:rPr>
          <w:color w:val="000000" w:themeColor="text1"/>
          <w:spacing w:val="-6"/>
          <w:sz w:val="18"/>
          <w:szCs w:val="18"/>
        </w:rPr>
        <w:t>w</w:t>
      </w:r>
      <w:r w:rsidRPr="00C6550D">
        <w:rPr>
          <w:color w:val="000000" w:themeColor="text1"/>
          <w:spacing w:val="1"/>
          <w:sz w:val="18"/>
          <w:szCs w:val="18"/>
        </w:rPr>
        <w:t>e</w:t>
      </w:r>
      <w:r w:rsidRPr="00C6550D">
        <w:rPr>
          <w:color w:val="000000" w:themeColor="text1"/>
          <w:sz w:val="18"/>
          <w:szCs w:val="18"/>
        </w:rPr>
        <w:t xml:space="preserve">r </w:t>
      </w:r>
      <w:r w:rsidRPr="00C6550D">
        <w:rPr>
          <w:color w:val="000000" w:themeColor="text1"/>
          <w:spacing w:val="11"/>
          <w:sz w:val="18"/>
          <w:szCs w:val="18"/>
        </w:rPr>
        <w:t xml:space="preserve"> </w:t>
      </w:r>
      <w:r w:rsidRPr="00C6550D">
        <w:rPr>
          <w:color w:val="000000" w:themeColor="text1"/>
          <w:sz w:val="18"/>
          <w:szCs w:val="18"/>
        </w:rPr>
        <w:t>of</w:t>
      </w:r>
      <w:r w:rsidRPr="00C6550D">
        <w:rPr>
          <w:color w:val="000000" w:themeColor="text1"/>
          <w:spacing w:val="39"/>
          <w:sz w:val="18"/>
          <w:szCs w:val="18"/>
        </w:rPr>
        <w:t xml:space="preserve"> </w:t>
      </w:r>
      <w:r w:rsidRPr="00C6550D">
        <w:rPr>
          <w:color w:val="000000" w:themeColor="text1"/>
          <w:spacing w:val="1"/>
          <w:sz w:val="18"/>
          <w:szCs w:val="18"/>
        </w:rPr>
        <w:t>att</w:t>
      </w:r>
      <w:r w:rsidRPr="00C6550D">
        <w:rPr>
          <w:color w:val="000000" w:themeColor="text1"/>
          <w:sz w:val="18"/>
          <w:szCs w:val="18"/>
        </w:rPr>
        <w:t>orn</w:t>
      </w:r>
      <w:r w:rsidRPr="00C6550D">
        <w:rPr>
          <w:color w:val="000000" w:themeColor="text1"/>
          <w:spacing w:val="3"/>
          <w:sz w:val="18"/>
          <w:szCs w:val="18"/>
        </w:rPr>
        <w:t>e</w:t>
      </w:r>
      <w:r w:rsidRPr="00C6550D">
        <w:rPr>
          <w:color w:val="000000" w:themeColor="text1"/>
          <w:sz w:val="18"/>
          <w:szCs w:val="18"/>
        </w:rPr>
        <w:t xml:space="preserve">y </w:t>
      </w:r>
      <w:r w:rsidRPr="00C6550D">
        <w:rPr>
          <w:color w:val="000000" w:themeColor="text1"/>
          <w:spacing w:val="10"/>
          <w:sz w:val="18"/>
          <w:szCs w:val="18"/>
        </w:rPr>
        <w:t xml:space="preserve"> </w:t>
      </w:r>
      <w:r w:rsidRPr="00C6550D">
        <w:rPr>
          <w:color w:val="000000" w:themeColor="text1"/>
          <w:spacing w:val="1"/>
          <w:sz w:val="18"/>
          <w:szCs w:val="18"/>
        </w:rPr>
        <w:t>t</w:t>
      </w:r>
      <w:r w:rsidRPr="00C6550D">
        <w:rPr>
          <w:color w:val="000000" w:themeColor="text1"/>
          <w:sz w:val="18"/>
          <w:szCs w:val="18"/>
        </w:rPr>
        <w:t>o</w:t>
      </w:r>
      <w:r w:rsidRPr="00C6550D">
        <w:rPr>
          <w:color w:val="000000" w:themeColor="text1"/>
          <w:spacing w:val="44"/>
          <w:sz w:val="18"/>
          <w:szCs w:val="18"/>
        </w:rPr>
        <w:t xml:space="preserve"> </w:t>
      </w:r>
      <w:r w:rsidRPr="00C6550D">
        <w:rPr>
          <w:color w:val="000000" w:themeColor="text1"/>
          <w:spacing w:val="-2"/>
          <w:sz w:val="18"/>
          <w:szCs w:val="18"/>
        </w:rPr>
        <w:t>l</w:t>
      </w:r>
      <w:r w:rsidRPr="00C6550D">
        <w:rPr>
          <w:color w:val="000000" w:themeColor="text1"/>
          <w:spacing w:val="1"/>
          <w:sz w:val="18"/>
          <w:szCs w:val="18"/>
        </w:rPr>
        <w:t>e</w:t>
      </w:r>
      <w:r w:rsidRPr="00C6550D">
        <w:rPr>
          <w:color w:val="000000" w:themeColor="text1"/>
          <w:sz w:val="18"/>
          <w:szCs w:val="18"/>
        </w:rPr>
        <w:t>g</w:t>
      </w:r>
      <w:r w:rsidRPr="00C6550D">
        <w:rPr>
          <w:color w:val="000000" w:themeColor="text1"/>
          <w:spacing w:val="-2"/>
          <w:sz w:val="18"/>
          <w:szCs w:val="18"/>
        </w:rPr>
        <w:t>a</w:t>
      </w:r>
      <w:r w:rsidRPr="00C6550D">
        <w:rPr>
          <w:color w:val="000000" w:themeColor="text1"/>
          <w:spacing w:val="1"/>
          <w:sz w:val="18"/>
          <w:szCs w:val="18"/>
        </w:rPr>
        <w:t>l</w:t>
      </w:r>
      <w:r w:rsidRPr="00C6550D">
        <w:rPr>
          <w:color w:val="000000" w:themeColor="text1"/>
          <w:spacing w:val="3"/>
          <w:sz w:val="18"/>
          <w:szCs w:val="18"/>
        </w:rPr>
        <w:t>l</w:t>
      </w:r>
      <w:r w:rsidRPr="00C6550D">
        <w:rPr>
          <w:color w:val="000000" w:themeColor="text1"/>
          <w:sz w:val="18"/>
          <w:szCs w:val="18"/>
        </w:rPr>
        <w:t xml:space="preserve">y </w:t>
      </w:r>
      <w:r w:rsidRPr="00C6550D">
        <w:rPr>
          <w:color w:val="000000" w:themeColor="text1"/>
          <w:spacing w:val="6"/>
          <w:sz w:val="18"/>
          <w:szCs w:val="18"/>
        </w:rPr>
        <w:t xml:space="preserve"> </w:t>
      </w:r>
      <w:r w:rsidRPr="00C6550D">
        <w:rPr>
          <w:color w:val="000000" w:themeColor="text1"/>
          <w:spacing w:val="2"/>
          <w:sz w:val="18"/>
          <w:szCs w:val="18"/>
        </w:rPr>
        <w:t>b</w:t>
      </w:r>
      <w:r w:rsidRPr="00C6550D">
        <w:rPr>
          <w:color w:val="000000" w:themeColor="text1"/>
          <w:spacing w:val="1"/>
          <w:sz w:val="18"/>
          <w:szCs w:val="18"/>
        </w:rPr>
        <w:t>i</w:t>
      </w:r>
      <w:r w:rsidRPr="00C6550D">
        <w:rPr>
          <w:color w:val="000000" w:themeColor="text1"/>
          <w:sz w:val="18"/>
          <w:szCs w:val="18"/>
        </w:rPr>
        <w:t xml:space="preserve">nd </w:t>
      </w:r>
      <w:r w:rsidRPr="00C6550D">
        <w:rPr>
          <w:color w:val="000000" w:themeColor="text1"/>
          <w:spacing w:val="6"/>
          <w:sz w:val="18"/>
          <w:szCs w:val="18"/>
        </w:rPr>
        <w:t xml:space="preserve"> </w:t>
      </w:r>
      <w:r w:rsidRPr="00C6550D">
        <w:rPr>
          <w:color w:val="000000" w:themeColor="text1"/>
          <w:spacing w:val="-2"/>
          <w:sz w:val="18"/>
          <w:szCs w:val="18"/>
        </w:rPr>
        <w:t>t</w:t>
      </w:r>
      <w:r w:rsidRPr="00C6550D">
        <w:rPr>
          <w:color w:val="000000" w:themeColor="text1"/>
          <w:sz w:val="18"/>
          <w:szCs w:val="18"/>
        </w:rPr>
        <w:t xml:space="preserve">he  </w:t>
      </w:r>
      <w:r w:rsidRPr="00C6550D">
        <w:rPr>
          <w:color w:val="000000" w:themeColor="text1"/>
          <w:spacing w:val="-2"/>
          <w:sz w:val="18"/>
          <w:szCs w:val="18"/>
        </w:rPr>
        <w:t>m</w:t>
      </w:r>
      <w:r w:rsidRPr="00C6550D">
        <w:rPr>
          <w:color w:val="000000" w:themeColor="text1"/>
          <w:spacing w:val="3"/>
          <w:sz w:val="18"/>
          <w:szCs w:val="18"/>
        </w:rPr>
        <w:t>a</w:t>
      </w:r>
      <w:r w:rsidRPr="00C6550D">
        <w:rPr>
          <w:color w:val="000000" w:themeColor="text1"/>
          <w:sz w:val="18"/>
          <w:szCs w:val="18"/>
        </w:rPr>
        <w:t>nu</w:t>
      </w:r>
      <w:r w:rsidRPr="00C6550D">
        <w:rPr>
          <w:color w:val="000000" w:themeColor="text1"/>
          <w:spacing w:val="-2"/>
          <w:sz w:val="18"/>
          <w:szCs w:val="18"/>
        </w:rPr>
        <w:t>f</w:t>
      </w:r>
      <w:r w:rsidRPr="00C6550D">
        <w:rPr>
          <w:color w:val="000000" w:themeColor="text1"/>
          <w:spacing w:val="1"/>
          <w:sz w:val="18"/>
          <w:szCs w:val="18"/>
        </w:rPr>
        <w:t>a</w:t>
      </w:r>
      <w:r w:rsidRPr="00C6550D">
        <w:rPr>
          <w:color w:val="000000" w:themeColor="text1"/>
          <w:spacing w:val="3"/>
          <w:sz w:val="18"/>
          <w:szCs w:val="18"/>
        </w:rPr>
        <w:t>c</w:t>
      </w:r>
      <w:r w:rsidRPr="00C6550D">
        <w:rPr>
          <w:color w:val="000000" w:themeColor="text1"/>
          <w:spacing w:val="-2"/>
          <w:sz w:val="18"/>
          <w:szCs w:val="18"/>
        </w:rPr>
        <w:t>t</w:t>
      </w:r>
      <w:r w:rsidRPr="00C6550D">
        <w:rPr>
          <w:color w:val="000000" w:themeColor="text1"/>
          <w:sz w:val="18"/>
          <w:szCs w:val="18"/>
        </w:rPr>
        <w:t>ur</w:t>
      </w:r>
      <w:r w:rsidRPr="00C6550D">
        <w:rPr>
          <w:color w:val="000000" w:themeColor="text1"/>
          <w:spacing w:val="1"/>
          <w:sz w:val="18"/>
          <w:szCs w:val="18"/>
        </w:rPr>
        <w:t>e</w:t>
      </w:r>
      <w:r w:rsidRPr="00C6550D">
        <w:rPr>
          <w:color w:val="000000" w:themeColor="text1"/>
          <w:spacing w:val="2"/>
          <w:sz w:val="18"/>
          <w:szCs w:val="18"/>
        </w:rPr>
        <w:t>r</w:t>
      </w:r>
      <w:r w:rsidRPr="00C6550D">
        <w:rPr>
          <w:color w:val="000000" w:themeColor="text1"/>
          <w:sz w:val="18"/>
          <w:szCs w:val="18"/>
        </w:rPr>
        <w:t xml:space="preserve">. </w:t>
      </w:r>
      <w:r w:rsidRPr="00C6550D">
        <w:rPr>
          <w:color w:val="000000" w:themeColor="text1"/>
          <w:spacing w:val="32"/>
          <w:sz w:val="18"/>
          <w:szCs w:val="18"/>
        </w:rPr>
        <w:t xml:space="preserve"> </w:t>
      </w:r>
      <w:r w:rsidRPr="00C6550D">
        <w:rPr>
          <w:color w:val="000000" w:themeColor="text1"/>
          <w:spacing w:val="2"/>
          <w:sz w:val="18"/>
          <w:szCs w:val="18"/>
        </w:rPr>
        <w:t>I</w:t>
      </w:r>
      <w:r w:rsidRPr="00C6550D">
        <w:rPr>
          <w:color w:val="000000" w:themeColor="text1"/>
          <w:sz w:val="18"/>
          <w:szCs w:val="18"/>
        </w:rPr>
        <w:t>t</w:t>
      </w:r>
      <w:r w:rsidRPr="00C6550D">
        <w:rPr>
          <w:color w:val="000000" w:themeColor="text1"/>
          <w:spacing w:val="39"/>
          <w:sz w:val="18"/>
          <w:szCs w:val="18"/>
        </w:rPr>
        <w:t xml:space="preserve"> </w:t>
      </w:r>
      <w:r w:rsidRPr="00C6550D">
        <w:rPr>
          <w:color w:val="000000" w:themeColor="text1"/>
          <w:spacing w:val="-1"/>
          <w:sz w:val="18"/>
          <w:szCs w:val="18"/>
        </w:rPr>
        <w:t>s</w:t>
      </w:r>
      <w:r w:rsidRPr="00C6550D">
        <w:rPr>
          <w:color w:val="000000" w:themeColor="text1"/>
          <w:sz w:val="18"/>
          <w:szCs w:val="18"/>
        </w:rPr>
        <w:t>hou</w:t>
      </w:r>
      <w:r w:rsidRPr="00C6550D">
        <w:rPr>
          <w:color w:val="000000" w:themeColor="text1"/>
          <w:spacing w:val="1"/>
          <w:sz w:val="18"/>
          <w:szCs w:val="18"/>
        </w:rPr>
        <w:t>l</w:t>
      </w:r>
      <w:r w:rsidRPr="00C6550D">
        <w:rPr>
          <w:color w:val="000000" w:themeColor="text1"/>
          <w:sz w:val="18"/>
          <w:szCs w:val="18"/>
        </w:rPr>
        <w:t xml:space="preserve">d </w:t>
      </w:r>
      <w:r w:rsidRPr="00C6550D">
        <w:rPr>
          <w:color w:val="000000" w:themeColor="text1"/>
          <w:spacing w:val="10"/>
          <w:sz w:val="18"/>
          <w:szCs w:val="18"/>
        </w:rPr>
        <w:t xml:space="preserve"> </w:t>
      </w:r>
      <w:r w:rsidRPr="00C6550D">
        <w:rPr>
          <w:color w:val="000000" w:themeColor="text1"/>
          <w:spacing w:val="2"/>
          <w:w w:val="104"/>
          <w:sz w:val="18"/>
          <w:szCs w:val="18"/>
        </w:rPr>
        <w:t>b</w:t>
      </w:r>
      <w:r w:rsidRPr="00C6550D">
        <w:rPr>
          <w:color w:val="000000" w:themeColor="text1"/>
          <w:w w:val="104"/>
          <w:sz w:val="18"/>
          <w:szCs w:val="18"/>
        </w:rPr>
        <w:t xml:space="preserve">e </w:t>
      </w:r>
      <w:r w:rsidRPr="00C6550D">
        <w:rPr>
          <w:color w:val="000000" w:themeColor="text1"/>
          <w:spacing w:val="-2"/>
          <w:sz w:val="18"/>
          <w:szCs w:val="18"/>
        </w:rPr>
        <w:t>i</w:t>
      </w:r>
      <w:r w:rsidRPr="00C6550D">
        <w:rPr>
          <w:color w:val="000000" w:themeColor="text1"/>
          <w:sz w:val="18"/>
          <w:szCs w:val="18"/>
        </w:rPr>
        <w:t>n</w:t>
      </w:r>
      <w:r w:rsidRPr="00C6550D">
        <w:rPr>
          <w:color w:val="000000" w:themeColor="text1"/>
          <w:spacing w:val="1"/>
          <w:sz w:val="18"/>
          <w:szCs w:val="18"/>
        </w:rPr>
        <w:t>cl</w:t>
      </w:r>
      <w:r w:rsidRPr="00C6550D">
        <w:rPr>
          <w:color w:val="000000" w:themeColor="text1"/>
          <w:sz w:val="18"/>
          <w:szCs w:val="18"/>
        </w:rPr>
        <w:t>ud</w:t>
      </w:r>
      <w:r w:rsidRPr="00C6550D">
        <w:rPr>
          <w:color w:val="000000" w:themeColor="text1"/>
          <w:spacing w:val="1"/>
          <w:sz w:val="18"/>
          <w:szCs w:val="18"/>
        </w:rPr>
        <w:t>e</w:t>
      </w:r>
      <w:r w:rsidRPr="00C6550D">
        <w:rPr>
          <w:color w:val="000000" w:themeColor="text1"/>
          <w:sz w:val="18"/>
          <w:szCs w:val="18"/>
        </w:rPr>
        <w:t>d</w:t>
      </w:r>
      <w:r w:rsidRPr="00C6550D">
        <w:rPr>
          <w:color w:val="000000" w:themeColor="text1"/>
          <w:spacing w:val="30"/>
          <w:sz w:val="18"/>
          <w:szCs w:val="18"/>
        </w:rPr>
        <w:t xml:space="preserve"> </w:t>
      </w:r>
      <w:r w:rsidRPr="00C6550D">
        <w:rPr>
          <w:color w:val="000000" w:themeColor="text1"/>
          <w:sz w:val="18"/>
          <w:szCs w:val="18"/>
        </w:rPr>
        <w:t>by</w:t>
      </w:r>
      <w:r w:rsidRPr="00C6550D">
        <w:rPr>
          <w:color w:val="000000" w:themeColor="text1"/>
          <w:spacing w:val="8"/>
          <w:sz w:val="18"/>
          <w:szCs w:val="18"/>
        </w:rPr>
        <w:t xml:space="preserve"> </w:t>
      </w:r>
      <w:r w:rsidRPr="00C6550D">
        <w:rPr>
          <w:color w:val="000000" w:themeColor="text1"/>
          <w:spacing w:val="1"/>
          <w:sz w:val="18"/>
          <w:szCs w:val="18"/>
        </w:rPr>
        <w:t>t</w:t>
      </w:r>
      <w:r w:rsidRPr="00C6550D">
        <w:rPr>
          <w:color w:val="000000" w:themeColor="text1"/>
          <w:sz w:val="18"/>
          <w:szCs w:val="18"/>
        </w:rPr>
        <w:t>he</w:t>
      </w:r>
      <w:r w:rsidRPr="00C6550D">
        <w:rPr>
          <w:color w:val="000000" w:themeColor="text1"/>
          <w:spacing w:val="10"/>
          <w:sz w:val="18"/>
          <w:szCs w:val="18"/>
        </w:rPr>
        <w:t xml:space="preserve"> </w:t>
      </w:r>
      <w:r w:rsidRPr="00C6550D">
        <w:rPr>
          <w:color w:val="000000" w:themeColor="text1"/>
          <w:spacing w:val="3"/>
          <w:sz w:val="18"/>
          <w:szCs w:val="18"/>
        </w:rPr>
        <w:t>T</w:t>
      </w:r>
      <w:r w:rsidRPr="00C6550D">
        <w:rPr>
          <w:color w:val="000000" w:themeColor="text1"/>
          <w:spacing w:val="1"/>
          <w:sz w:val="18"/>
          <w:szCs w:val="18"/>
        </w:rPr>
        <w:t>e</w:t>
      </w:r>
      <w:r w:rsidRPr="00C6550D">
        <w:rPr>
          <w:color w:val="000000" w:themeColor="text1"/>
          <w:sz w:val="18"/>
          <w:szCs w:val="18"/>
        </w:rPr>
        <w:t>nd</w:t>
      </w:r>
      <w:r w:rsidRPr="00C6550D">
        <w:rPr>
          <w:color w:val="000000" w:themeColor="text1"/>
          <w:spacing w:val="1"/>
          <w:sz w:val="18"/>
          <w:szCs w:val="18"/>
        </w:rPr>
        <w:t>e</w:t>
      </w:r>
      <w:r w:rsidRPr="00C6550D">
        <w:rPr>
          <w:color w:val="000000" w:themeColor="text1"/>
          <w:spacing w:val="2"/>
          <w:sz w:val="18"/>
          <w:szCs w:val="18"/>
        </w:rPr>
        <w:t>r</w:t>
      </w:r>
      <w:r w:rsidRPr="00C6550D">
        <w:rPr>
          <w:color w:val="000000" w:themeColor="text1"/>
          <w:spacing w:val="-2"/>
          <w:sz w:val="18"/>
          <w:szCs w:val="18"/>
        </w:rPr>
        <w:t>e</w:t>
      </w:r>
      <w:r w:rsidRPr="00C6550D">
        <w:rPr>
          <w:color w:val="000000" w:themeColor="text1"/>
          <w:sz w:val="18"/>
          <w:szCs w:val="18"/>
        </w:rPr>
        <w:t>r</w:t>
      </w:r>
      <w:r w:rsidRPr="00C6550D">
        <w:rPr>
          <w:color w:val="000000" w:themeColor="text1"/>
          <w:spacing w:val="31"/>
          <w:sz w:val="18"/>
          <w:szCs w:val="18"/>
        </w:rPr>
        <w:t xml:space="preserve"> </w:t>
      </w:r>
      <w:r w:rsidRPr="00C6550D">
        <w:rPr>
          <w:color w:val="000000" w:themeColor="text1"/>
          <w:spacing w:val="-2"/>
          <w:sz w:val="18"/>
          <w:szCs w:val="18"/>
        </w:rPr>
        <w:t>i</w:t>
      </w:r>
      <w:r w:rsidRPr="00C6550D">
        <w:rPr>
          <w:color w:val="000000" w:themeColor="text1"/>
          <w:sz w:val="18"/>
          <w:szCs w:val="18"/>
        </w:rPr>
        <w:t>n</w:t>
      </w:r>
      <w:r w:rsidRPr="00C6550D">
        <w:rPr>
          <w:color w:val="000000" w:themeColor="text1"/>
          <w:spacing w:val="9"/>
          <w:sz w:val="18"/>
          <w:szCs w:val="18"/>
        </w:rPr>
        <w:t xml:space="preserve"> </w:t>
      </w:r>
      <w:r w:rsidRPr="00C6550D">
        <w:rPr>
          <w:color w:val="000000" w:themeColor="text1"/>
          <w:spacing w:val="-2"/>
          <w:sz w:val="18"/>
          <w:szCs w:val="18"/>
        </w:rPr>
        <w:t>i</w:t>
      </w:r>
      <w:r w:rsidRPr="00C6550D">
        <w:rPr>
          <w:color w:val="000000" w:themeColor="text1"/>
          <w:spacing w:val="1"/>
          <w:sz w:val="18"/>
          <w:szCs w:val="18"/>
        </w:rPr>
        <w:t>t</w:t>
      </w:r>
      <w:r w:rsidRPr="00C6550D">
        <w:rPr>
          <w:color w:val="000000" w:themeColor="text1"/>
          <w:sz w:val="18"/>
          <w:szCs w:val="18"/>
        </w:rPr>
        <w:t>s</w:t>
      </w:r>
      <w:r w:rsidRPr="00C6550D">
        <w:rPr>
          <w:color w:val="000000" w:themeColor="text1"/>
          <w:spacing w:val="12"/>
          <w:sz w:val="18"/>
          <w:szCs w:val="18"/>
        </w:rPr>
        <w:t xml:space="preserve"> </w:t>
      </w:r>
      <w:r w:rsidRPr="00C6550D">
        <w:rPr>
          <w:color w:val="000000" w:themeColor="text1"/>
          <w:spacing w:val="-2"/>
          <w:w w:val="104"/>
          <w:sz w:val="18"/>
          <w:szCs w:val="18"/>
        </w:rPr>
        <w:t>t</w:t>
      </w:r>
      <w:r w:rsidRPr="00C6550D">
        <w:rPr>
          <w:color w:val="000000" w:themeColor="text1"/>
          <w:spacing w:val="1"/>
          <w:w w:val="104"/>
          <w:sz w:val="18"/>
          <w:szCs w:val="18"/>
        </w:rPr>
        <w:t>e</w:t>
      </w:r>
      <w:r w:rsidRPr="00C6550D">
        <w:rPr>
          <w:color w:val="000000" w:themeColor="text1"/>
          <w:w w:val="104"/>
          <w:sz w:val="18"/>
          <w:szCs w:val="18"/>
        </w:rPr>
        <w:t>nd</w:t>
      </w:r>
      <w:r w:rsidRPr="00C6550D">
        <w:rPr>
          <w:color w:val="000000" w:themeColor="text1"/>
          <w:spacing w:val="1"/>
          <w:w w:val="104"/>
          <w:sz w:val="18"/>
          <w:szCs w:val="18"/>
        </w:rPr>
        <w:t>e</w:t>
      </w:r>
      <w:r w:rsidRPr="00C6550D">
        <w:rPr>
          <w:color w:val="000000" w:themeColor="text1"/>
          <w:spacing w:val="2"/>
          <w:w w:val="104"/>
          <w:sz w:val="18"/>
          <w:szCs w:val="18"/>
        </w:rPr>
        <w:t>r</w:t>
      </w:r>
      <w:r w:rsidRPr="00C6550D">
        <w:rPr>
          <w:color w:val="000000" w:themeColor="text1"/>
          <w:w w:val="104"/>
          <w:sz w:val="18"/>
          <w:szCs w:val="18"/>
        </w:rPr>
        <w:t>.</w:t>
      </w:r>
    </w:p>
    <w:p w:rsidR="00FE7AB7" w:rsidRPr="00C6550D" w:rsidRDefault="002B432B">
      <w:pPr>
        <w:spacing w:before="3"/>
        <w:ind w:left="152"/>
        <w:rPr>
          <w:color w:val="000000" w:themeColor="text1"/>
          <w:sz w:val="18"/>
          <w:szCs w:val="18"/>
        </w:rPr>
      </w:pPr>
      <w:r w:rsidRPr="00C6550D">
        <w:rPr>
          <w:color w:val="000000" w:themeColor="text1"/>
          <w:sz w:val="18"/>
          <w:szCs w:val="18"/>
        </w:rPr>
        <w:t xml:space="preserve">*            </w:t>
      </w:r>
      <w:r w:rsidRPr="00C6550D">
        <w:rPr>
          <w:color w:val="000000" w:themeColor="text1"/>
          <w:spacing w:val="5"/>
          <w:sz w:val="18"/>
          <w:szCs w:val="18"/>
        </w:rPr>
        <w:t xml:space="preserve"> </w:t>
      </w:r>
      <w:r w:rsidRPr="00C6550D">
        <w:rPr>
          <w:color w:val="000000" w:themeColor="text1"/>
          <w:spacing w:val="-1"/>
          <w:sz w:val="18"/>
          <w:szCs w:val="18"/>
        </w:rPr>
        <w:t>M</w:t>
      </w:r>
      <w:r w:rsidRPr="00C6550D">
        <w:rPr>
          <w:color w:val="000000" w:themeColor="text1"/>
          <w:spacing w:val="2"/>
          <w:sz w:val="18"/>
          <w:szCs w:val="18"/>
        </w:rPr>
        <w:t>o</w:t>
      </w:r>
      <w:r w:rsidRPr="00C6550D">
        <w:rPr>
          <w:color w:val="000000" w:themeColor="text1"/>
          <w:sz w:val="18"/>
          <w:szCs w:val="18"/>
        </w:rPr>
        <w:t>d</w:t>
      </w:r>
      <w:r w:rsidRPr="00C6550D">
        <w:rPr>
          <w:color w:val="000000" w:themeColor="text1"/>
          <w:spacing w:val="1"/>
          <w:sz w:val="18"/>
          <w:szCs w:val="18"/>
        </w:rPr>
        <w:t>i</w:t>
      </w:r>
      <w:r w:rsidRPr="00C6550D">
        <w:rPr>
          <w:color w:val="000000" w:themeColor="text1"/>
          <w:sz w:val="18"/>
          <w:szCs w:val="18"/>
        </w:rPr>
        <w:t>fy</w:t>
      </w:r>
      <w:r w:rsidRPr="00C6550D">
        <w:rPr>
          <w:color w:val="000000" w:themeColor="text1"/>
          <w:spacing w:val="25"/>
          <w:sz w:val="18"/>
          <w:szCs w:val="18"/>
        </w:rPr>
        <w:t xml:space="preserve"> </w:t>
      </w:r>
      <w:r w:rsidRPr="00C6550D">
        <w:rPr>
          <w:color w:val="000000" w:themeColor="text1"/>
          <w:spacing w:val="-2"/>
          <w:sz w:val="18"/>
          <w:szCs w:val="18"/>
        </w:rPr>
        <w:t>t</w:t>
      </w:r>
      <w:r w:rsidRPr="00C6550D">
        <w:rPr>
          <w:color w:val="000000" w:themeColor="text1"/>
          <w:spacing w:val="2"/>
          <w:sz w:val="18"/>
          <w:szCs w:val="18"/>
        </w:rPr>
        <w:t>h</w:t>
      </w:r>
      <w:r w:rsidRPr="00C6550D">
        <w:rPr>
          <w:color w:val="000000" w:themeColor="text1"/>
          <w:spacing w:val="1"/>
          <w:sz w:val="18"/>
          <w:szCs w:val="18"/>
        </w:rPr>
        <w:t>i</w:t>
      </w:r>
      <w:r w:rsidRPr="00C6550D">
        <w:rPr>
          <w:color w:val="000000" w:themeColor="text1"/>
          <w:sz w:val="18"/>
          <w:szCs w:val="18"/>
        </w:rPr>
        <w:t>s</w:t>
      </w:r>
      <w:r w:rsidRPr="00C6550D">
        <w:rPr>
          <w:color w:val="000000" w:themeColor="text1"/>
          <w:spacing w:val="12"/>
          <w:sz w:val="18"/>
          <w:szCs w:val="18"/>
        </w:rPr>
        <w:t xml:space="preserve"> </w:t>
      </w:r>
      <w:r w:rsidRPr="00C6550D">
        <w:rPr>
          <w:color w:val="000000" w:themeColor="text1"/>
          <w:sz w:val="18"/>
          <w:szCs w:val="18"/>
        </w:rPr>
        <w:t>fo</w:t>
      </w:r>
      <w:r w:rsidRPr="00C6550D">
        <w:rPr>
          <w:color w:val="000000" w:themeColor="text1"/>
          <w:spacing w:val="5"/>
          <w:sz w:val="18"/>
          <w:szCs w:val="18"/>
        </w:rPr>
        <w:t>r</w:t>
      </w:r>
      <w:r w:rsidRPr="00C6550D">
        <w:rPr>
          <w:color w:val="000000" w:themeColor="text1"/>
          <w:spacing w:val="-4"/>
          <w:sz w:val="18"/>
          <w:szCs w:val="18"/>
        </w:rPr>
        <w:t>m</w:t>
      </w:r>
      <w:r w:rsidRPr="00C6550D">
        <w:rPr>
          <w:color w:val="000000" w:themeColor="text1"/>
          <w:spacing w:val="3"/>
          <w:sz w:val="18"/>
          <w:szCs w:val="18"/>
        </w:rPr>
        <w:t>a</w:t>
      </w:r>
      <w:r w:rsidRPr="00C6550D">
        <w:rPr>
          <w:color w:val="000000" w:themeColor="text1"/>
          <w:sz w:val="18"/>
          <w:szCs w:val="18"/>
        </w:rPr>
        <w:t>t</w:t>
      </w:r>
      <w:r w:rsidRPr="00C6550D">
        <w:rPr>
          <w:color w:val="000000" w:themeColor="text1"/>
          <w:spacing w:val="23"/>
          <w:sz w:val="18"/>
          <w:szCs w:val="18"/>
        </w:rPr>
        <w:t xml:space="preserve"> </w:t>
      </w:r>
      <w:r w:rsidRPr="00C6550D">
        <w:rPr>
          <w:color w:val="000000" w:themeColor="text1"/>
          <w:spacing w:val="-1"/>
          <w:sz w:val="18"/>
          <w:szCs w:val="18"/>
        </w:rPr>
        <w:t>s</w:t>
      </w:r>
      <w:r w:rsidRPr="00C6550D">
        <w:rPr>
          <w:color w:val="000000" w:themeColor="text1"/>
          <w:sz w:val="18"/>
          <w:szCs w:val="18"/>
        </w:rPr>
        <w:t>u</w:t>
      </w:r>
      <w:r w:rsidRPr="00C6550D">
        <w:rPr>
          <w:color w:val="000000" w:themeColor="text1"/>
          <w:spacing w:val="3"/>
          <w:sz w:val="18"/>
          <w:szCs w:val="18"/>
        </w:rPr>
        <w:t>i</w:t>
      </w:r>
      <w:r w:rsidRPr="00C6550D">
        <w:rPr>
          <w:color w:val="000000" w:themeColor="text1"/>
          <w:spacing w:val="-2"/>
          <w:sz w:val="18"/>
          <w:szCs w:val="18"/>
        </w:rPr>
        <w:t>t</w:t>
      </w:r>
      <w:r w:rsidRPr="00C6550D">
        <w:rPr>
          <w:color w:val="000000" w:themeColor="text1"/>
          <w:spacing w:val="1"/>
          <w:sz w:val="18"/>
          <w:szCs w:val="18"/>
        </w:rPr>
        <w:t>a</w:t>
      </w:r>
      <w:r w:rsidRPr="00C6550D">
        <w:rPr>
          <w:color w:val="000000" w:themeColor="text1"/>
          <w:spacing w:val="2"/>
          <w:sz w:val="18"/>
          <w:szCs w:val="18"/>
        </w:rPr>
        <w:t>b</w:t>
      </w:r>
      <w:r w:rsidRPr="00C6550D">
        <w:rPr>
          <w:color w:val="000000" w:themeColor="text1"/>
          <w:spacing w:val="1"/>
          <w:sz w:val="18"/>
          <w:szCs w:val="18"/>
        </w:rPr>
        <w:t>l</w:t>
      </w:r>
      <w:r w:rsidRPr="00C6550D">
        <w:rPr>
          <w:color w:val="000000" w:themeColor="text1"/>
          <w:sz w:val="18"/>
          <w:szCs w:val="18"/>
        </w:rPr>
        <w:t>y</w:t>
      </w:r>
      <w:r w:rsidRPr="00C6550D">
        <w:rPr>
          <w:color w:val="000000" w:themeColor="text1"/>
          <w:spacing w:val="26"/>
          <w:sz w:val="18"/>
          <w:szCs w:val="18"/>
        </w:rPr>
        <w:t xml:space="preserve"> </w:t>
      </w:r>
      <w:r w:rsidRPr="00C6550D">
        <w:rPr>
          <w:color w:val="000000" w:themeColor="text1"/>
          <w:spacing w:val="-2"/>
          <w:sz w:val="18"/>
          <w:szCs w:val="18"/>
        </w:rPr>
        <w:t>i</w:t>
      </w:r>
      <w:r w:rsidRPr="00C6550D">
        <w:rPr>
          <w:color w:val="000000" w:themeColor="text1"/>
          <w:sz w:val="18"/>
          <w:szCs w:val="18"/>
        </w:rPr>
        <w:t>n</w:t>
      </w:r>
      <w:r w:rsidRPr="00C6550D">
        <w:rPr>
          <w:color w:val="000000" w:themeColor="text1"/>
          <w:spacing w:val="14"/>
          <w:sz w:val="18"/>
          <w:szCs w:val="18"/>
        </w:rPr>
        <w:t xml:space="preserve"> </w:t>
      </w:r>
      <w:r w:rsidRPr="00C6550D">
        <w:rPr>
          <w:color w:val="000000" w:themeColor="text1"/>
          <w:spacing w:val="-2"/>
          <w:sz w:val="18"/>
          <w:szCs w:val="18"/>
        </w:rPr>
        <w:t>c</w:t>
      </w:r>
      <w:r w:rsidRPr="00C6550D">
        <w:rPr>
          <w:color w:val="000000" w:themeColor="text1"/>
          <w:spacing w:val="1"/>
          <w:sz w:val="18"/>
          <w:szCs w:val="18"/>
        </w:rPr>
        <w:t>a</w:t>
      </w:r>
      <w:r w:rsidRPr="00C6550D">
        <w:rPr>
          <w:color w:val="000000" w:themeColor="text1"/>
          <w:spacing w:val="-1"/>
          <w:sz w:val="18"/>
          <w:szCs w:val="18"/>
        </w:rPr>
        <w:t>s</w:t>
      </w:r>
      <w:r w:rsidRPr="00C6550D">
        <w:rPr>
          <w:color w:val="000000" w:themeColor="text1"/>
          <w:sz w:val="18"/>
          <w:szCs w:val="18"/>
        </w:rPr>
        <w:t>e</w:t>
      </w:r>
      <w:r w:rsidRPr="00C6550D">
        <w:rPr>
          <w:color w:val="000000" w:themeColor="text1"/>
          <w:spacing w:val="21"/>
          <w:sz w:val="18"/>
          <w:szCs w:val="18"/>
        </w:rPr>
        <w:t xml:space="preserve"> </w:t>
      </w:r>
      <w:r w:rsidRPr="00C6550D">
        <w:rPr>
          <w:color w:val="000000" w:themeColor="text1"/>
          <w:spacing w:val="-6"/>
          <w:sz w:val="18"/>
          <w:szCs w:val="18"/>
        </w:rPr>
        <w:t>w</w:t>
      </w:r>
      <w:r w:rsidRPr="00C6550D">
        <w:rPr>
          <w:color w:val="000000" w:themeColor="text1"/>
          <w:sz w:val="18"/>
          <w:szCs w:val="18"/>
        </w:rPr>
        <w:t>h</w:t>
      </w:r>
      <w:r w:rsidRPr="00C6550D">
        <w:rPr>
          <w:color w:val="000000" w:themeColor="text1"/>
          <w:spacing w:val="1"/>
          <w:sz w:val="18"/>
          <w:szCs w:val="18"/>
        </w:rPr>
        <w:t>e</w:t>
      </w:r>
      <w:r w:rsidRPr="00C6550D">
        <w:rPr>
          <w:color w:val="000000" w:themeColor="text1"/>
          <w:sz w:val="18"/>
          <w:szCs w:val="18"/>
        </w:rPr>
        <w:t>re</w:t>
      </w:r>
      <w:r w:rsidRPr="00C6550D">
        <w:rPr>
          <w:color w:val="000000" w:themeColor="text1"/>
          <w:spacing w:val="27"/>
          <w:sz w:val="18"/>
          <w:szCs w:val="18"/>
        </w:rPr>
        <w:t xml:space="preserve"> </w:t>
      </w:r>
      <w:r w:rsidRPr="00C6550D">
        <w:rPr>
          <w:color w:val="000000" w:themeColor="text1"/>
          <w:spacing w:val="-4"/>
          <w:sz w:val="18"/>
          <w:szCs w:val="18"/>
        </w:rPr>
        <w:t>m</w:t>
      </w:r>
      <w:r w:rsidRPr="00C6550D">
        <w:rPr>
          <w:color w:val="000000" w:themeColor="text1"/>
          <w:spacing w:val="3"/>
          <w:sz w:val="18"/>
          <w:szCs w:val="18"/>
        </w:rPr>
        <w:t>a</w:t>
      </w:r>
      <w:r w:rsidRPr="00C6550D">
        <w:rPr>
          <w:color w:val="000000" w:themeColor="text1"/>
          <w:sz w:val="18"/>
          <w:szCs w:val="18"/>
        </w:rPr>
        <w:t>nu</w:t>
      </w:r>
      <w:r w:rsidRPr="00C6550D">
        <w:rPr>
          <w:color w:val="000000" w:themeColor="text1"/>
          <w:spacing w:val="-2"/>
          <w:sz w:val="18"/>
          <w:szCs w:val="18"/>
        </w:rPr>
        <w:t>f</w:t>
      </w:r>
      <w:r w:rsidRPr="00C6550D">
        <w:rPr>
          <w:color w:val="000000" w:themeColor="text1"/>
          <w:spacing w:val="1"/>
          <w:sz w:val="18"/>
          <w:szCs w:val="18"/>
        </w:rPr>
        <w:t>a</w:t>
      </w:r>
      <w:r w:rsidRPr="00C6550D">
        <w:rPr>
          <w:color w:val="000000" w:themeColor="text1"/>
          <w:spacing w:val="3"/>
          <w:sz w:val="18"/>
          <w:szCs w:val="18"/>
        </w:rPr>
        <w:t>c</w:t>
      </w:r>
      <w:r w:rsidRPr="00C6550D">
        <w:rPr>
          <w:color w:val="000000" w:themeColor="text1"/>
          <w:spacing w:val="1"/>
          <w:sz w:val="18"/>
          <w:szCs w:val="18"/>
        </w:rPr>
        <w:t>t</w:t>
      </w:r>
      <w:r w:rsidRPr="00C6550D">
        <w:rPr>
          <w:color w:val="000000" w:themeColor="text1"/>
          <w:spacing w:val="-2"/>
          <w:sz w:val="18"/>
          <w:szCs w:val="18"/>
        </w:rPr>
        <w:t>u</w:t>
      </w:r>
      <w:r w:rsidRPr="00C6550D">
        <w:rPr>
          <w:color w:val="000000" w:themeColor="text1"/>
          <w:spacing w:val="2"/>
          <w:sz w:val="18"/>
          <w:szCs w:val="18"/>
        </w:rPr>
        <w:t>r</w:t>
      </w:r>
      <w:r w:rsidRPr="00C6550D">
        <w:rPr>
          <w:color w:val="000000" w:themeColor="text1"/>
          <w:spacing w:val="1"/>
          <w:sz w:val="18"/>
          <w:szCs w:val="18"/>
        </w:rPr>
        <w:t>e</w:t>
      </w:r>
      <w:r w:rsidRPr="00C6550D">
        <w:rPr>
          <w:color w:val="000000" w:themeColor="text1"/>
          <w:spacing w:val="2"/>
          <w:sz w:val="18"/>
          <w:szCs w:val="18"/>
        </w:rPr>
        <w:t>r</w:t>
      </w:r>
      <w:r w:rsidRPr="00C6550D">
        <w:rPr>
          <w:color w:val="000000" w:themeColor="text1"/>
          <w:spacing w:val="-2"/>
          <w:sz w:val="18"/>
          <w:szCs w:val="18"/>
        </w:rPr>
        <w:t>’</w:t>
      </w:r>
      <w:r w:rsidRPr="00C6550D">
        <w:rPr>
          <w:color w:val="000000" w:themeColor="text1"/>
          <w:sz w:val="18"/>
          <w:szCs w:val="18"/>
        </w:rPr>
        <w:t xml:space="preserve">s </w:t>
      </w:r>
      <w:r w:rsidRPr="00C6550D">
        <w:rPr>
          <w:color w:val="000000" w:themeColor="text1"/>
          <w:spacing w:val="6"/>
          <w:sz w:val="18"/>
          <w:szCs w:val="18"/>
        </w:rPr>
        <w:t xml:space="preserve"> </w:t>
      </w:r>
      <w:r w:rsidRPr="00C6550D">
        <w:rPr>
          <w:color w:val="000000" w:themeColor="text1"/>
          <w:spacing w:val="2"/>
          <w:sz w:val="18"/>
          <w:szCs w:val="18"/>
        </w:rPr>
        <w:t>w</w:t>
      </w:r>
      <w:r w:rsidRPr="00C6550D">
        <w:rPr>
          <w:color w:val="000000" w:themeColor="text1"/>
          <w:spacing w:val="-2"/>
          <w:sz w:val="18"/>
          <w:szCs w:val="18"/>
        </w:rPr>
        <w:t>a</w:t>
      </w:r>
      <w:r w:rsidRPr="00C6550D">
        <w:rPr>
          <w:color w:val="000000" w:themeColor="text1"/>
          <w:spacing w:val="2"/>
          <w:sz w:val="18"/>
          <w:szCs w:val="18"/>
        </w:rPr>
        <w:t>r</w:t>
      </w:r>
      <w:r w:rsidRPr="00C6550D">
        <w:rPr>
          <w:color w:val="000000" w:themeColor="text1"/>
          <w:sz w:val="18"/>
          <w:szCs w:val="18"/>
        </w:rPr>
        <w:t>r</w:t>
      </w:r>
      <w:r w:rsidRPr="00C6550D">
        <w:rPr>
          <w:color w:val="000000" w:themeColor="text1"/>
          <w:spacing w:val="1"/>
          <w:sz w:val="18"/>
          <w:szCs w:val="18"/>
        </w:rPr>
        <w:t>a</w:t>
      </w:r>
      <w:r w:rsidRPr="00C6550D">
        <w:rPr>
          <w:color w:val="000000" w:themeColor="text1"/>
          <w:sz w:val="18"/>
          <w:szCs w:val="18"/>
        </w:rPr>
        <w:t>n</w:t>
      </w:r>
      <w:r w:rsidRPr="00C6550D">
        <w:rPr>
          <w:color w:val="000000" w:themeColor="text1"/>
          <w:spacing w:val="1"/>
          <w:sz w:val="18"/>
          <w:szCs w:val="18"/>
        </w:rPr>
        <w:t>t</w:t>
      </w:r>
      <w:r w:rsidRPr="00C6550D">
        <w:rPr>
          <w:color w:val="000000" w:themeColor="text1"/>
          <w:sz w:val="18"/>
          <w:szCs w:val="18"/>
        </w:rPr>
        <w:t>y</w:t>
      </w:r>
      <w:r w:rsidRPr="00C6550D">
        <w:rPr>
          <w:color w:val="000000" w:themeColor="text1"/>
          <w:spacing w:val="29"/>
          <w:sz w:val="18"/>
          <w:szCs w:val="18"/>
        </w:rPr>
        <w:t xml:space="preserve"> </w:t>
      </w:r>
      <w:r w:rsidRPr="00C6550D">
        <w:rPr>
          <w:color w:val="000000" w:themeColor="text1"/>
          <w:spacing w:val="-2"/>
          <w:sz w:val="18"/>
          <w:szCs w:val="18"/>
        </w:rPr>
        <w:t>a</w:t>
      </w:r>
      <w:r w:rsidRPr="00C6550D">
        <w:rPr>
          <w:color w:val="000000" w:themeColor="text1"/>
          <w:sz w:val="18"/>
          <w:szCs w:val="18"/>
        </w:rPr>
        <w:t>nd</w:t>
      </w:r>
      <w:r w:rsidRPr="00C6550D">
        <w:rPr>
          <w:color w:val="000000" w:themeColor="text1"/>
          <w:spacing w:val="15"/>
          <w:sz w:val="18"/>
          <w:szCs w:val="18"/>
        </w:rPr>
        <w:t xml:space="preserve"> </w:t>
      </w:r>
      <w:r w:rsidRPr="00C6550D">
        <w:rPr>
          <w:color w:val="000000" w:themeColor="text1"/>
          <w:spacing w:val="2"/>
          <w:sz w:val="18"/>
          <w:szCs w:val="18"/>
        </w:rPr>
        <w:t>g</w:t>
      </w:r>
      <w:r w:rsidRPr="00C6550D">
        <w:rPr>
          <w:color w:val="000000" w:themeColor="text1"/>
          <w:spacing w:val="-2"/>
          <w:sz w:val="18"/>
          <w:szCs w:val="18"/>
        </w:rPr>
        <w:t>u</w:t>
      </w:r>
      <w:r w:rsidRPr="00C6550D">
        <w:rPr>
          <w:color w:val="000000" w:themeColor="text1"/>
          <w:spacing w:val="1"/>
          <w:sz w:val="18"/>
          <w:szCs w:val="18"/>
        </w:rPr>
        <w:t>a</w:t>
      </w:r>
      <w:r w:rsidRPr="00C6550D">
        <w:rPr>
          <w:color w:val="000000" w:themeColor="text1"/>
          <w:spacing w:val="2"/>
          <w:sz w:val="18"/>
          <w:szCs w:val="18"/>
        </w:rPr>
        <w:t>r</w:t>
      </w:r>
      <w:r w:rsidRPr="00C6550D">
        <w:rPr>
          <w:color w:val="000000" w:themeColor="text1"/>
          <w:spacing w:val="-2"/>
          <w:sz w:val="18"/>
          <w:szCs w:val="18"/>
        </w:rPr>
        <w:t>a</w:t>
      </w:r>
      <w:r w:rsidRPr="00C6550D">
        <w:rPr>
          <w:color w:val="000000" w:themeColor="text1"/>
          <w:sz w:val="18"/>
          <w:szCs w:val="18"/>
        </w:rPr>
        <w:t>n</w:t>
      </w:r>
      <w:r w:rsidRPr="00C6550D">
        <w:rPr>
          <w:color w:val="000000" w:themeColor="text1"/>
          <w:spacing w:val="1"/>
          <w:sz w:val="18"/>
          <w:szCs w:val="18"/>
        </w:rPr>
        <w:t>te</w:t>
      </w:r>
      <w:r w:rsidRPr="00C6550D">
        <w:rPr>
          <w:color w:val="000000" w:themeColor="text1"/>
          <w:sz w:val="18"/>
          <w:szCs w:val="18"/>
        </w:rPr>
        <w:t>e</w:t>
      </w:r>
      <w:r w:rsidRPr="00C6550D">
        <w:rPr>
          <w:color w:val="000000" w:themeColor="text1"/>
          <w:spacing w:val="32"/>
          <w:sz w:val="18"/>
          <w:szCs w:val="18"/>
        </w:rPr>
        <w:t xml:space="preserve"> </w:t>
      </w:r>
      <w:r w:rsidRPr="00C6550D">
        <w:rPr>
          <w:color w:val="000000" w:themeColor="text1"/>
          <w:spacing w:val="1"/>
          <w:sz w:val="18"/>
          <w:szCs w:val="18"/>
        </w:rPr>
        <w:t>a</w:t>
      </w:r>
      <w:r w:rsidRPr="00C6550D">
        <w:rPr>
          <w:color w:val="000000" w:themeColor="text1"/>
          <w:sz w:val="18"/>
          <w:szCs w:val="18"/>
        </w:rPr>
        <w:t>re</w:t>
      </w:r>
      <w:r w:rsidRPr="00C6550D">
        <w:rPr>
          <w:color w:val="000000" w:themeColor="text1"/>
          <w:spacing w:val="15"/>
          <w:sz w:val="18"/>
          <w:szCs w:val="18"/>
        </w:rPr>
        <w:t xml:space="preserve"> </w:t>
      </w:r>
      <w:r w:rsidRPr="00C6550D">
        <w:rPr>
          <w:color w:val="000000" w:themeColor="text1"/>
          <w:sz w:val="18"/>
          <w:szCs w:val="18"/>
        </w:rPr>
        <w:t>not</w:t>
      </w:r>
      <w:r w:rsidRPr="00C6550D">
        <w:rPr>
          <w:color w:val="000000" w:themeColor="text1"/>
          <w:spacing w:val="13"/>
          <w:sz w:val="18"/>
          <w:szCs w:val="18"/>
        </w:rPr>
        <w:t xml:space="preserve"> </w:t>
      </w:r>
      <w:r w:rsidRPr="00C6550D">
        <w:rPr>
          <w:color w:val="000000" w:themeColor="text1"/>
          <w:spacing w:val="1"/>
          <w:sz w:val="18"/>
          <w:szCs w:val="18"/>
        </w:rPr>
        <w:t>a</w:t>
      </w:r>
      <w:r w:rsidRPr="00C6550D">
        <w:rPr>
          <w:color w:val="000000" w:themeColor="text1"/>
          <w:spacing w:val="2"/>
          <w:sz w:val="18"/>
          <w:szCs w:val="18"/>
        </w:rPr>
        <w:t>p</w:t>
      </w:r>
      <w:r w:rsidRPr="00C6550D">
        <w:rPr>
          <w:color w:val="000000" w:themeColor="text1"/>
          <w:sz w:val="18"/>
          <w:szCs w:val="18"/>
        </w:rPr>
        <w:t>p</w:t>
      </w:r>
      <w:r w:rsidRPr="00C6550D">
        <w:rPr>
          <w:color w:val="000000" w:themeColor="text1"/>
          <w:spacing w:val="1"/>
          <w:sz w:val="18"/>
          <w:szCs w:val="18"/>
        </w:rPr>
        <w:t>lic</w:t>
      </w:r>
      <w:r w:rsidRPr="00C6550D">
        <w:rPr>
          <w:color w:val="000000" w:themeColor="text1"/>
          <w:spacing w:val="-2"/>
          <w:sz w:val="18"/>
          <w:szCs w:val="18"/>
        </w:rPr>
        <w:t>a</w:t>
      </w:r>
      <w:r w:rsidRPr="00C6550D">
        <w:rPr>
          <w:color w:val="000000" w:themeColor="text1"/>
          <w:spacing w:val="2"/>
          <w:sz w:val="18"/>
          <w:szCs w:val="18"/>
        </w:rPr>
        <w:t>b</w:t>
      </w:r>
      <w:r w:rsidRPr="00C6550D">
        <w:rPr>
          <w:color w:val="000000" w:themeColor="text1"/>
          <w:spacing w:val="1"/>
          <w:sz w:val="18"/>
          <w:szCs w:val="18"/>
        </w:rPr>
        <w:t>l</w:t>
      </w:r>
      <w:r w:rsidRPr="00C6550D">
        <w:rPr>
          <w:color w:val="000000" w:themeColor="text1"/>
          <w:sz w:val="18"/>
          <w:szCs w:val="18"/>
        </w:rPr>
        <w:t>e</w:t>
      </w:r>
      <w:r w:rsidRPr="00C6550D">
        <w:rPr>
          <w:color w:val="000000" w:themeColor="text1"/>
          <w:spacing w:val="34"/>
          <w:sz w:val="18"/>
          <w:szCs w:val="18"/>
        </w:rPr>
        <w:t xml:space="preserve"> </w:t>
      </w:r>
      <w:r w:rsidRPr="00C6550D">
        <w:rPr>
          <w:color w:val="000000" w:themeColor="text1"/>
          <w:w w:val="104"/>
          <w:sz w:val="18"/>
          <w:szCs w:val="18"/>
        </w:rPr>
        <w:t>for</w:t>
      </w:r>
    </w:p>
    <w:p w:rsidR="00FE7AB7" w:rsidRPr="00C6550D" w:rsidRDefault="00FE7AB7">
      <w:pPr>
        <w:spacing w:before="7" w:line="100" w:lineRule="exact"/>
        <w:rPr>
          <w:color w:val="000000" w:themeColor="text1"/>
          <w:sz w:val="11"/>
          <w:szCs w:val="11"/>
        </w:rPr>
      </w:pPr>
    </w:p>
    <w:p w:rsidR="00FE7AB7" w:rsidRPr="00C6550D" w:rsidRDefault="002B432B">
      <w:pPr>
        <w:ind w:left="831"/>
        <w:rPr>
          <w:color w:val="000000" w:themeColor="text1"/>
          <w:sz w:val="18"/>
          <w:szCs w:val="18"/>
        </w:rPr>
      </w:pPr>
      <w:r w:rsidRPr="00C6550D">
        <w:rPr>
          <w:color w:val="000000" w:themeColor="text1"/>
          <w:spacing w:val="-2"/>
          <w:sz w:val="18"/>
          <w:szCs w:val="18"/>
        </w:rPr>
        <w:t>t</w:t>
      </w:r>
      <w:r w:rsidRPr="00C6550D">
        <w:rPr>
          <w:color w:val="000000" w:themeColor="text1"/>
          <w:sz w:val="18"/>
          <w:szCs w:val="18"/>
        </w:rPr>
        <w:t>he</w:t>
      </w:r>
      <w:r w:rsidRPr="00C6550D">
        <w:rPr>
          <w:color w:val="000000" w:themeColor="text1"/>
          <w:spacing w:val="10"/>
          <w:sz w:val="18"/>
          <w:szCs w:val="18"/>
        </w:rPr>
        <w:t xml:space="preserve"> </w:t>
      </w:r>
      <w:r w:rsidRPr="00C6550D">
        <w:rPr>
          <w:color w:val="000000" w:themeColor="text1"/>
          <w:spacing w:val="1"/>
          <w:sz w:val="18"/>
          <w:szCs w:val="18"/>
        </w:rPr>
        <w:t>it</w:t>
      </w:r>
      <w:r w:rsidRPr="00C6550D">
        <w:rPr>
          <w:color w:val="000000" w:themeColor="text1"/>
          <w:spacing w:val="3"/>
          <w:sz w:val="18"/>
          <w:szCs w:val="18"/>
        </w:rPr>
        <w:t>e</w:t>
      </w:r>
      <w:r w:rsidRPr="00C6550D">
        <w:rPr>
          <w:color w:val="000000" w:themeColor="text1"/>
          <w:spacing w:val="-2"/>
          <w:sz w:val="18"/>
          <w:szCs w:val="18"/>
        </w:rPr>
        <w:t>m</w:t>
      </w:r>
      <w:r w:rsidRPr="00C6550D">
        <w:rPr>
          <w:color w:val="000000" w:themeColor="text1"/>
          <w:sz w:val="18"/>
          <w:szCs w:val="18"/>
        </w:rPr>
        <w:t>s</w:t>
      </w:r>
      <w:r w:rsidRPr="00C6550D">
        <w:rPr>
          <w:color w:val="000000" w:themeColor="text1"/>
          <w:spacing w:val="21"/>
          <w:sz w:val="18"/>
          <w:szCs w:val="18"/>
        </w:rPr>
        <w:t xml:space="preserve"> </w:t>
      </w:r>
      <w:r w:rsidRPr="00C6550D">
        <w:rPr>
          <w:color w:val="000000" w:themeColor="text1"/>
          <w:spacing w:val="-2"/>
          <w:sz w:val="18"/>
          <w:szCs w:val="18"/>
        </w:rPr>
        <w:t>f</w:t>
      </w:r>
      <w:r w:rsidRPr="00C6550D">
        <w:rPr>
          <w:color w:val="000000" w:themeColor="text1"/>
          <w:spacing w:val="2"/>
          <w:sz w:val="18"/>
          <w:szCs w:val="18"/>
        </w:rPr>
        <w:t>o</w:t>
      </w:r>
      <w:r w:rsidRPr="00C6550D">
        <w:rPr>
          <w:color w:val="000000" w:themeColor="text1"/>
          <w:sz w:val="18"/>
          <w:szCs w:val="18"/>
        </w:rPr>
        <w:t>r</w:t>
      </w:r>
      <w:r w:rsidRPr="00C6550D">
        <w:rPr>
          <w:color w:val="000000" w:themeColor="text1"/>
          <w:spacing w:val="13"/>
          <w:sz w:val="18"/>
          <w:szCs w:val="18"/>
        </w:rPr>
        <w:t xml:space="preserve"> </w:t>
      </w:r>
      <w:r w:rsidRPr="00C6550D">
        <w:rPr>
          <w:color w:val="000000" w:themeColor="text1"/>
          <w:spacing w:val="-3"/>
          <w:sz w:val="18"/>
          <w:szCs w:val="18"/>
        </w:rPr>
        <w:t>w</w:t>
      </w:r>
      <w:r w:rsidRPr="00C6550D">
        <w:rPr>
          <w:color w:val="000000" w:themeColor="text1"/>
          <w:sz w:val="18"/>
          <w:szCs w:val="18"/>
        </w:rPr>
        <w:t>h</w:t>
      </w:r>
      <w:r w:rsidRPr="00C6550D">
        <w:rPr>
          <w:color w:val="000000" w:themeColor="text1"/>
          <w:spacing w:val="1"/>
          <w:sz w:val="18"/>
          <w:szCs w:val="18"/>
        </w:rPr>
        <w:t>ic</w:t>
      </w:r>
      <w:r w:rsidRPr="00C6550D">
        <w:rPr>
          <w:color w:val="000000" w:themeColor="text1"/>
          <w:sz w:val="18"/>
          <w:szCs w:val="18"/>
        </w:rPr>
        <w:t>h</w:t>
      </w:r>
      <w:r w:rsidRPr="00C6550D">
        <w:rPr>
          <w:color w:val="000000" w:themeColor="text1"/>
          <w:spacing w:val="21"/>
          <w:sz w:val="18"/>
          <w:szCs w:val="18"/>
        </w:rPr>
        <w:t xml:space="preserve"> </w:t>
      </w:r>
      <w:r w:rsidRPr="00C6550D">
        <w:rPr>
          <w:color w:val="000000" w:themeColor="text1"/>
          <w:sz w:val="18"/>
          <w:szCs w:val="18"/>
        </w:rPr>
        <w:t>b</w:t>
      </w:r>
      <w:r w:rsidRPr="00C6550D">
        <w:rPr>
          <w:color w:val="000000" w:themeColor="text1"/>
          <w:spacing w:val="1"/>
          <w:sz w:val="18"/>
          <w:szCs w:val="18"/>
        </w:rPr>
        <w:t>i</w:t>
      </w:r>
      <w:r w:rsidRPr="00C6550D">
        <w:rPr>
          <w:color w:val="000000" w:themeColor="text1"/>
          <w:sz w:val="18"/>
          <w:szCs w:val="18"/>
        </w:rPr>
        <w:t>ds</w:t>
      </w:r>
      <w:r w:rsidRPr="00C6550D">
        <w:rPr>
          <w:color w:val="000000" w:themeColor="text1"/>
          <w:spacing w:val="14"/>
          <w:sz w:val="18"/>
          <w:szCs w:val="18"/>
        </w:rPr>
        <w:t xml:space="preserve"> </w:t>
      </w:r>
      <w:r w:rsidRPr="00C6550D">
        <w:rPr>
          <w:color w:val="000000" w:themeColor="text1"/>
          <w:spacing w:val="1"/>
          <w:sz w:val="18"/>
          <w:szCs w:val="18"/>
        </w:rPr>
        <w:t>a</w:t>
      </w:r>
      <w:r w:rsidRPr="00C6550D">
        <w:rPr>
          <w:color w:val="000000" w:themeColor="text1"/>
          <w:spacing w:val="2"/>
          <w:sz w:val="18"/>
          <w:szCs w:val="18"/>
        </w:rPr>
        <w:t>r</w:t>
      </w:r>
      <w:r w:rsidRPr="00C6550D">
        <w:rPr>
          <w:color w:val="000000" w:themeColor="text1"/>
          <w:sz w:val="18"/>
          <w:szCs w:val="18"/>
        </w:rPr>
        <w:t>e</w:t>
      </w:r>
      <w:r w:rsidRPr="00C6550D">
        <w:rPr>
          <w:color w:val="000000" w:themeColor="text1"/>
          <w:spacing w:val="10"/>
          <w:sz w:val="18"/>
          <w:szCs w:val="18"/>
        </w:rPr>
        <w:t xml:space="preserve"> </w:t>
      </w:r>
      <w:r w:rsidRPr="00C6550D">
        <w:rPr>
          <w:color w:val="000000" w:themeColor="text1"/>
          <w:spacing w:val="1"/>
          <w:w w:val="104"/>
          <w:sz w:val="18"/>
          <w:szCs w:val="18"/>
        </w:rPr>
        <w:t>i</w:t>
      </w:r>
      <w:r w:rsidRPr="00C6550D">
        <w:rPr>
          <w:color w:val="000000" w:themeColor="text1"/>
          <w:w w:val="104"/>
          <w:sz w:val="18"/>
          <w:szCs w:val="18"/>
        </w:rPr>
        <w:t>nv</w:t>
      </w:r>
      <w:r w:rsidRPr="00C6550D">
        <w:rPr>
          <w:color w:val="000000" w:themeColor="text1"/>
          <w:spacing w:val="1"/>
          <w:w w:val="104"/>
          <w:sz w:val="18"/>
          <w:szCs w:val="18"/>
        </w:rPr>
        <w:t>i</w:t>
      </w:r>
      <w:r w:rsidRPr="00C6550D">
        <w:rPr>
          <w:color w:val="000000" w:themeColor="text1"/>
          <w:spacing w:val="-2"/>
          <w:w w:val="104"/>
          <w:sz w:val="18"/>
          <w:szCs w:val="18"/>
        </w:rPr>
        <w:t>t</w:t>
      </w:r>
      <w:r w:rsidRPr="00C6550D">
        <w:rPr>
          <w:color w:val="000000" w:themeColor="text1"/>
          <w:spacing w:val="1"/>
          <w:w w:val="104"/>
          <w:sz w:val="18"/>
          <w:szCs w:val="18"/>
        </w:rPr>
        <w:t>e</w:t>
      </w:r>
      <w:r w:rsidRPr="00C6550D">
        <w:rPr>
          <w:color w:val="000000" w:themeColor="text1"/>
          <w:spacing w:val="2"/>
          <w:w w:val="104"/>
          <w:sz w:val="18"/>
          <w:szCs w:val="18"/>
        </w:rPr>
        <w:t>d</w:t>
      </w:r>
      <w:r w:rsidRPr="00C6550D">
        <w:rPr>
          <w:color w:val="000000" w:themeColor="text1"/>
          <w:w w:val="104"/>
          <w:sz w:val="18"/>
          <w:szCs w:val="18"/>
        </w:rPr>
        <w:t>.</w:t>
      </w:r>
    </w:p>
    <w:p w:rsidR="00FE7AB7" w:rsidRPr="00C6550D" w:rsidRDefault="00FE7AB7">
      <w:pPr>
        <w:spacing w:before="9" w:line="180" w:lineRule="exact"/>
        <w:rPr>
          <w:color w:val="000000" w:themeColor="text1"/>
          <w:sz w:val="19"/>
          <w:szCs w:val="19"/>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7A637A" w:rsidRDefault="007A637A" w:rsidP="007A637A">
      <w:pPr>
        <w:tabs>
          <w:tab w:val="left" w:pos="5400"/>
        </w:tabs>
        <w:spacing w:line="0" w:lineRule="atLeast"/>
        <w:jc w:val="center"/>
        <w:rPr>
          <w:color w:val="000000" w:themeColor="text1"/>
          <w:sz w:val="22"/>
          <w:szCs w:val="22"/>
        </w:rPr>
      </w:pPr>
    </w:p>
    <w:p w:rsidR="0079557D" w:rsidRDefault="0079557D" w:rsidP="007A637A">
      <w:pPr>
        <w:tabs>
          <w:tab w:val="left" w:pos="5400"/>
        </w:tabs>
        <w:spacing w:line="0" w:lineRule="atLeast"/>
        <w:jc w:val="center"/>
        <w:rPr>
          <w:color w:val="000000" w:themeColor="text1"/>
          <w:sz w:val="22"/>
          <w:szCs w:val="22"/>
        </w:rPr>
      </w:pPr>
    </w:p>
    <w:p w:rsidR="0079557D" w:rsidRDefault="0079557D" w:rsidP="007A637A">
      <w:pPr>
        <w:tabs>
          <w:tab w:val="left" w:pos="5400"/>
        </w:tabs>
        <w:spacing w:line="0" w:lineRule="atLeast"/>
        <w:jc w:val="center"/>
        <w:rPr>
          <w:color w:val="000000" w:themeColor="text1"/>
          <w:sz w:val="22"/>
          <w:szCs w:val="22"/>
        </w:rPr>
      </w:pPr>
    </w:p>
    <w:p w:rsidR="0079557D" w:rsidRDefault="0079557D" w:rsidP="007A637A">
      <w:pPr>
        <w:tabs>
          <w:tab w:val="left" w:pos="5400"/>
        </w:tabs>
        <w:spacing w:line="0" w:lineRule="atLeast"/>
        <w:jc w:val="center"/>
        <w:rPr>
          <w:color w:val="000000" w:themeColor="text1"/>
          <w:sz w:val="22"/>
          <w:szCs w:val="22"/>
        </w:rPr>
      </w:pPr>
    </w:p>
    <w:p w:rsidR="0079557D" w:rsidRPr="00C6550D" w:rsidRDefault="0079557D" w:rsidP="007A637A">
      <w:pPr>
        <w:tabs>
          <w:tab w:val="left" w:pos="5400"/>
        </w:tabs>
        <w:spacing w:line="0" w:lineRule="atLeast"/>
        <w:jc w:val="center"/>
        <w:rPr>
          <w:color w:val="000000" w:themeColor="text1"/>
          <w:sz w:val="22"/>
          <w:szCs w:val="22"/>
        </w:rPr>
      </w:pPr>
    </w:p>
    <w:p w:rsidR="007A637A" w:rsidRPr="00C6550D" w:rsidRDefault="007A637A" w:rsidP="007A637A">
      <w:pPr>
        <w:tabs>
          <w:tab w:val="left" w:pos="5400"/>
        </w:tabs>
        <w:spacing w:line="0" w:lineRule="atLeast"/>
        <w:jc w:val="center"/>
        <w:rPr>
          <w:color w:val="000000" w:themeColor="text1"/>
          <w:sz w:val="22"/>
          <w:szCs w:val="22"/>
        </w:rPr>
      </w:pPr>
    </w:p>
    <w:p w:rsidR="007A637A" w:rsidRPr="00C6550D" w:rsidRDefault="007A637A" w:rsidP="007A637A">
      <w:pPr>
        <w:tabs>
          <w:tab w:val="left" w:pos="5400"/>
        </w:tabs>
        <w:spacing w:line="0" w:lineRule="atLeast"/>
        <w:jc w:val="center"/>
        <w:rPr>
          <w:color w:val="000000" w:themeColor="text1"/>
          <w:sz w:val="22"/>
          <w:szCs w:val="22"/>
        </w:rPr>
      </w:pPr>
    </w:p>
    <w:p w:rsidR="0079557D" w:rsidRDefault="0079557D" w:rsidP="0079557D">
      <w:pPr>
        <w:tabs>
          <w:tab w:val="left" w:pos="5400"/>
        </w:tabs>
        <w:spacing w:line="0" w:lineRule="atLeast"/>
        <w:rPr>
          <w:sz w:val="22"/>
          <w:szCs w:val="22"/>
        </w:rPr>
      </w:pPr>
      <w:r>
        <w:rPr>
          <w:sz w:val="22"/>
          <w:szCs w:val="22"/>
        </w:rPr>
        <w:t>Supp</w:t>
      </w:r>
      <w:r>
        <w:rPr>
          <w:spacing w:val="-1"/>
          <w:sz w:val="22"/>
          <w:szCs w:val="22"/>
        </w:rPr>
        <w:t>l</w:t>
      </w:r>
      <w:r>
        <w:rPr>
          <w:spacing w:val="1"/>
          <w:sz w:val="22"/>
          <w:szCs w:val="22"/>
        </w:rPr>
        <w:t>ie</w:t>
      </w:r>
      <w:r>
        <w:rPr>
          <w:sz w:val="22"/>
          <w:szCs w:val="22"/>
        </w:rPr>
        <w:t>r                                                                                                                                Executive Engineer</w:t>
      </w:r>
    </w:p>
    <w:p w:rsidR="0079557D" w:rsidRDefault="0079557D" w:rsidP="0079557D">
      <w:pPr>
        <w:spacing w:line="220" w:lineRule="exact"/>
        <w:ind w:left="20" w:right="-33"/>
        <w:rPr>
          <w:sz w:val="22"/>
          <w:szCs w:val="22"/>
        </w:rPr>
      </w:pPr>
    </w:p>
    <w:p w:rsidR="00BE0FF8" w:rsidRPr="00C6550D" w:rsidRDefault="00BE0FF8" w:rsidP="005E5D5A">
      <w:pPr>
        <w:ind w:left="4645" w:right="4606"/>
        <w:rPr>
          <w:rFonts w:ascii="Courier New" w:eastAsia="Courier New" w:hAnsi="Courier New" w:cs="Courier New"/>
          <w:color w:val="000000" w:themeColor="text1"/>
          <w:w w:val="99"/>
        </w:rPr>
      </w:pPr>
    </w:p>
    <w:p w:rsidR="00FE7AB7" w:rsidRPr="00C6550D" w:rsidRDefault="002B432B">
      <w:pPr>
        <w:spacing w:line="275" w:lineRule="auto"/>
        <w:ind w:left="357" w:right="319"/>
        <w:jc w:val="center"/>
        <w:rPr>
          <w:color w:val="000000" w:themeColor="text1"/>
        </w:rPr>
      </w:pPr>
      <w:r w:rsidRPr="00C6550D">
        <w:rPr>
          <w:b/>
          <w:color w:val="000000" w:themeColor="text1"/>
          <w:u w:val="thick" w:color="000000"/>
        </w:rPr>
        <w:t>S</w:t>
      </w:r>
      <w:r w:rsidRPr="00C6550D">
        <w:rPr>
          <w:b/>
          <w:color w:val="000000" w:themeColor="text1"/>
          <w:spacing w:val="-1"/>
          <w:u w:val="thick" w:color="000000"/>
        </w:rPr>
        <w:t>E</w:t>
      </w:r>
      <w:r w:rsidRPr="00C6550D">
        <w:rPr>
          <w:b/>
          <w:color w:val="000000" w:themeColor="text1"/>
          <w:spacing w:val="3"/>
          <w:u w:val="thick" w:color="000000"/>
        </w:rPr>
        <w:t>C</w:t>
      </w:r>
      <w:r w:rsidRPr="00C6550D">
        <w:rPr>
          <w:b/>
          <w:color w:val="000000" w:themeColor="text1"/>
          <w:spacing w:val="-1"/>
          <w:u w:val="thick" w:color="000000"/>
        </w:rPr>
        <w:t>TI</w:t>
      </w:r>
      <w:r w:rsidRPr="00C6550D">
        <w:rPr>
          <w:b/>
          <w:color w:val="000000" w:themeColor="text1"/>
          <w:spacing w:val="1"/>
          <w:u w:val="thick" w:color="000000"/>
        </w:rPr>
        <w:t>O</w:t>
      </w:r>
      <w:r w:rsidRPr="00C6550D">
        <w:rPr>
          <w:b/>
          <w:color w:val="000000" w:themeColor="text1"/>
          <w:u w:val="thick" w:color="000000"/>
        </w:rPr>
        <w:t>N</w:t>
      </w:r>
      <w:r w:rsidRPr="00C6550D">
        <w:rPr>
          <w:b/>
          <w:color w:val="000000" w:themeColor="text1"/>
          <w:spacing w:val="-8"/>
          <w:u w:val="thick" w:color="000000"/>
        </w:rPr>
        <w:t xml:space="preserve"> </w:t>
      </w:r>
      <w:r w:rsidRPr="00C6550D">
        <w:rPr>
          <w:b/>
          <w:color w:val="000000" w:themeColor="text1"/>
          <w:spacing w:val="3"/>
          <w:u w:val="thick" w:color="000000"/>
        </w:rPr>
        <w:t>X</w:t>
      </w:r>
      <w:r w:rsidRPr="00C6550D">
        <w:rPr>
          <w:b/>
          <w:color w:val="000000" w:themeColor="text1"/>
          <w:spacing w:val="-1"/>
          <w:u w:val="thick" w:color="000000"/>
        </w:rPr>
        <w:t>I</w:t>
      </w:r>
      <w:r w:rsidRPr="00C6550D">
        <w:rPr>
          <w:b/>
          <w:color w:val="000000" w:themeColor="text1"/>
          <w:u w:val="thick" w:color="000000"/>
        </w:rPr>
        <w:t>V</w:t>
      </w:r>
      <w:r w:rsidRPr="00C6550D">
        <w:rPr>
          <w:b/>
          <w:color w:val="000000" w:themeColor="text1"/>
          <w:spacing w:val="1"/>
          <w:u w:val="thick" w:color="000000"/>
        </w:rPr>
        <w:t>-P</w:t>
      </w:r>
      <w:r w:rsidRPr="00C6550D">
        <w:rPr>
          <w:b/>
          <w:color w:val="000000" w:themeColor="text1"/>
          <w:u w:val="thick" w:color="000000"/>
        </w:rPr>
        <w:t>R</w:t>
      </w:r>
      <w:r w:rsidRPr="00C6550D">
        <w:rPr>
          <w:b/>
          <w:color w:val="000000" w:themeColor="text1"/>
          <w:spacing w:val="1"/>
          <w:u w:val="thick" w:color="000000"/>
        </w:rPr>
        <w:t>OFO</w:t>
      </w:r>
      <w:r w:rsidRPr="00C6550D">
        <w:rPr>
          <w:b/>
          <w:color w:val="000000" w:themeColor="text1"/>
          <w:u w:val="thick" w:color="000000"/>
        </w:rPr>
        <w:t>R</w:t>
      </w:r>
      <w:r w:rsidRPr="00C6550D">
        <w:rPr>
          <w:b/>
          <w:color w:val="000000" w:themeColor="text1"/>
          <w:spacing w:val="2"/>
          <w:u w:val="thick" w:color="000000"/>
        </w:rPr>
        <w:t>M</w:t>
      </w:r>
      <w:r w:rsidRPr="00C6550D">
        <w:rPr>
          <w:b/>
          <w:color w:val="000000" w:themeColor="text1"/>
          <w:u w:val="thick" w:color="000000"/>
        </w:rPr>
        <w:t>A</w:t>
      </w:r>
      <w:r w:rsidRPr="00C6550D">
        <w:rPr>
          <w:b/>
          <w:color w:val="000000" w:themeColor="text1"/>
          <w:spacing w:val="-16"/>
          <w:u w:val="thick" w:color="000000"/>
        </w:rPr>
        <w:t xml:space="preserve"> </w:t>
      </w:r>
      <w:r w:rsidRPr="00C6550D">
        <w:rPr>
          <w:b/>
          <w:color w:val="000000" w:themeColor="text1"/>
          <w:spacing w:val="1"/>
          <w:u w:val="thick" w:color="000000"/>
        </w:rPr>
        <w:t>FO</w:t>
      </w:r>
      <w:r w:rsidRPr="00C6550D">
        <w:rPr>
          <w:b/>
          <w:color w:val="000000" w:themeColor="text1"/>
          <w:u w:val="thick" w:color="000000"/>
        </w:rPr>
        <w:t>R</w:t>
      </w:r>
      <w:r w:rsidRPr="00C6550D">
        <w:rPr>
          <w:b/>
          <w:color w:val="000000" w:themeColor="text1"/>
          <w:spacing w:val="-4"/>
          <w:u w:val="thick" w:color="000000"/>
        </w:rPr>
        <w:t xml:space="preserve"> </w:t>
      </w:r>
      <w:r w:rsidRPr="00C6550D">
        <w:rPr>
          <w:b/>
          <w:color w:val="000000" w:themeColor="text1"/>
          <w:spacing w:val="-1"/>
          <w:u w:val="thick" w:color="000000"/>
        </w:rPr>
        <w:t>EQ</w:t>
      </w:r>
      <w:r w:rsidRPr="00C6550D">
        <w:rPr>
          <w:b/>
          <w:color w:val="000000" w:themeColor="text1"/>
          <w:spacing w:val="3"/>
          <w:u w:val="thick" w:color="000000"/>
        </w:rPr>
        <w:t>U</w:t>
      </w:r>
      <w:r w:rsidRPr="00C6550D">
        <w:rPr>
          <w:b/>
          <w:color w:val="000000" w:themeColor="text1"/>
          <w:spacing w:val="-1"/>
          <w:u w:val="thick" w:color="000000"/>
        </w:rPr>
        <w:t>I</w:t>
      </w:r>
      <w:r w:rsidRPr="00C6550D">
        <w:rPr>
          <w:b/>
          <w:color w:val="000000" w:themeColor="text1"/>
          <w:spacing w:val="1"/>
          <w:u w:val="thick" w:color="000000"/>
        </w:rPr>
        <w:t>P</w:t>
      </w:r>
      <w:r w:rsidRPr="00C6550D">
        <w:rPr>
          <w:b/>
          <w:color w:val="000000" w:themeColor="text1"/>
          <w:spacing w:val="4"/>
          <w:u w:val="thick" w:color="000000"/>
        </w:rPr>
        <w:t>M</w:t>
      </w:r>
      <w:r w:rsidRPr="00C6550D">
        <w:rPr>
          <w:b/>
          <w:color w:val="000000" w:themeColor="text1"/>
          <w:spacing w:val="-1"/>
          <w:u w:val="thick" w:color="000000"/>
        </w:rPr>
        <w:t>E</w:t>
      </w:r>
      <w:r w:rsidRPr="00C6550D">
        <w:rPr>
          <w:b/>
          <w:color w:val="000000" w:themeColor="text1"/>
          <w:u w:val="thick" w:color="000000"/>
        </w:rPr>
        <w:t>NT</w:t>
      </w:r>
      <w:r w:rsidRPr="00C6550D">
        <w:rPr>
          <w:b/>
          <w:color w:val="000000" w:themeColor="text1"/>
          <w:spacing w:val="-13"/>
          <w:u w:val="thick" w:color="000000"/>
        </w:rPr>
        <w:t xml:space="preserve"> </w:t>
      </w:r>
      <w:r w:rsidRPr="00C6550D">
        <w:rPr>
          <w:b/>
          <w:color w:val="000000" w:themeColor="text1"/>
          <w:u w:val="thick" w:color="000000"/>
        </w:rPr>
        <w:t>AND</w:t>
      </w:r>
      <w:r w:rsidRPr="00C6550D">
        <w:rPr>
          <w:b/>
          <w:color w:val="000000" w:themeColor="text1"/>
          <w:spacing w:val="-1"/>
          <w:u w:val="thick" w:color="000000"/>
        </w:rPr>
        <w:t xml:space="preserve"> Q</w:t>
      </w:r>
      <w:r w:rsidRPr="00C6550D">
        <w:rPr>
          <w:b/>
          <w:color w:val="000000" w:themeColor="text1"/>
          <w:u w:val="thick" w:color="000000"/>
        </w:rPr>
        <w:t>U</w:t>
      </w:r>
      <w:r w:rsidRPr="00C6550D">
        <w:rPr>
          <w:b/>
          <w:color w:val="000000" w:themeColor="text1"/>
          <w:spacing w:val="3"/>
          <w:u w:val="thick" w:color="000000"/>
        </w:rPr>
        <w:t>A</w:t>
      </w:r>
      <w:r w:rsidRPr="00C6550D">
        <w:rPr>
          <w:b/>
          <w:color w:val="000000" w:themeColor="text1"/>
          <w:spacing w:val="-1"/>
          <w:u w:val="thick" w:color="000000"/>
        </w:rPr>
        <w:t>L</w:t>
      </w:r>
      <w:r w:rsidRPr="00C6550D">
        <w:rPr>
          <w:b/>
          <w:color w:val="000000" w:themeColor="text1"/>
          <w:spacing w:val="2"/>
          <w:u w:val="thick" w:color="000000"/>
        </w:rPr>
        <w:t>I</w:t>
      </w:r>
      <w:r w:rsidRPr="00C6550D">
        <w:rPr>
          <w:b/>
          <w:color w:val="000000" w:themeColor="text1"/>
          <w:spacing w:val="-1"/>
          <w:u w:val="thick" w:color="000000"/>
        </w:rPr>
        <w:t>T</w:t>
      </w:r>
      <w:r w:rsidRPr="00C6550D">
        <w:rPr>
          <w:b/>
          <w:color w:val="000000" w:themeColor="text1"/>
          <w:u w:val="thick" w:color="000000"/>
        </w:rPr>
        <w:t>Y</w:t>
      </w:r>
      <w:r w:rsidRPr="00C6550D">
        <w:rPr>
          <w:b/>
          <w:color w:val="000000" w:themeColor="text1"/>
          <w:spacing w:val="-9"/>
          <w:u w:val="thick" w:color="000000"/>
        </w:rPr>
        <w:t xml:space="preserve"> </w:t>
      </w:r>
      <w:r w:rsidRPr="00C6550D">
        <w:rPr>
          <w:b/>
          <w:color w:val="000000" w:themeColor="text1"/>
          <w:u w:val="thick" w:color="000000"/>
        </w:rPr>
        <w:t>C</w:t>
      </w:r>
      <w:r w:rsidRPr="00C6550D">
        <w:rPr>
          <w:b/>
          <w:color w:val="000000" w:themeColor="text1"/>
          <w:spacing w:val="1"/>
          <w:u w:val="thick" w:color="000000"/>
        </w:rPr>
        <w:t>O</w:t>
      </w:r>
      <w:r w:rsidRPr="00C6550D">
        <w:rPr>
          <w:b/>
          <w:color w:val="000000" w:themeColor="text1"/>
          <w:spacing w:val="3"/>
          <w:u w:val="thick" w:color="000000"/>
        </w:rPr>
        <w:t>N</w:t>
      </w:r>
      <w:r w:rsidRPr="00C6550D">
        <w:rPr>
          <w:b/>
          <w:color w:val="000000" w:themeColor="text1"/>
          <w:spacing w:val="-1"/>
          <w:u w:val="thick" w:color="000000"/>
        </w:rPr>
        <w:t>T</w:t>
      </w:r>
      <w:r w:rsidRPr="00C6550D">
        <w:rPr>
          <w:b/>
          <w:color w:val="000000" w:themeColor="text1"/>
          <w:u w:val="thick" w:color="000000"/>
        </w:rPr>
        <w:t>R</w:t>
      </w:r>
      <w:r w:rsidRPr="00C6550D">
        <w:rPr>
          <w:b/>
          <w:color w:val="000000" w:themeColor="text1"/>
          <w:spacing w:val="1"/>
          <w:u w:val="thick" w:color="000000"/>
        </w:rPr>
        <w:t>O</w:t>
      </w:r>
      <w:r w:rsidRPr="00C6550D">
        <w:rPr>
          <w:b/>
          <w:color w:val="000000" w:themeColor="text1"/>
          <w:u w:val="thick" w:color="000000"/>
        </w:rPr>
        <w:t>L</w:t>
      </w:r>
      <w:r w:rsidRPr="00C6550D">
        <w:rPr>
          <w:b/>
          <w:color w:val="000000" w:themeColor="text1"/>
          <w:spacing w:val="-9"/>
          <w:u w:val="thick" w:color="000000"/>
        </w:rPr>
        <w:t xml:space="preserve"> </w:t>
      </w:r>
      <w:r w:rsidRPr="00C6550D">
        <w:rPr>
          <w:b/>
          <w:color w:val="000000" w:themeColor="text1"/>
          <w:spacing w:val="-1"/>
          <w:u w:val="thick" w:color="000000"/>
        </w:rPr>
        <w:t>E</w:t>
      </w:r>
      <w:r w:rsidRPr="00C6550D">
        <w:rPr>
          <w:b/>
          <w:color w:val="000000" w:themeColor="text1"/>
          <w:spacing w:val="2"/>
          <w:u w:val="thick" w:color="000000"/>
        </w:rPr>
        <w:t>M</w:t>
      </w:r>
      <w:r w:rsidRPr="00C6550D">
        <w:rPr>
          <w:b/>
          <w:color w:val="000000" w:themeColor="text1"/>
          <w:spacing w:val="1"/>
          <w:u w:val="thick" w:color="000000"/>
        </w:rPr>
        <w:t>P</w:t>
      </w:r>
      <w:r w:rsidRPr="00C6550D">
        <w:rPr>
          <w:b/>
          <w:color w:val="000000" w:themeColor="text1"/>
          <w:spacing w:val="-1"/>
          <w:u w:val="thick" w:color="000000"/>
        </w:rPr>
        <w:t>L</w:t>
      </w:r>
      <w:r w:rsidRPr="00C6550D">
        <w:rPr>
          <w:b/>
          <w:color w:val="000000" w:themeColor="text1"/>
          <w:spacing w:val="1"/>
          <w:u w:val="thick" w:color="000000"/>
        </w:rPr>
        <w:t>O</w:t>
      </w:r>
      <w:r w:rsidRPr="00C6550D">
        <w:rPr>
          <w:b/>
          <w:color w:val="000000" w:themeColor="text1"/>
          <w:u w:val="thick" w:color="000000"/>
        </w:rPr>
        <w:t>Y</w:t>
      </w:r>
      <w:r w:rsidRPr="00C6550D">
        <w:rPr>
          <w:b/>
          <w:color w:val="000000" w:themeColor="text1"/>
          <w:spacing w:val="-1"/>
          <w:u w:val="thick" w:color="000000"/>
        </w:rPr>
        <w:t>E</w:t>
      </w:r>
      <w:r w:rsidRPr="00C6550D">
        <w:rPr>
          <w:b/>
          <w:color w:val="000000" w:themeColor="text1"/>
          <w:u w:val="thick" w:color="000000"/>
        </w:rPr>
        <w:t>D</w:t>
      </w:r>
      <w:r w:rsidRPr="00C6550D">
        <w:rPr>
          <w:b/>
          <w:color w:val="000000" w:themeColor="text1"/>
          <w:spacing w:val="-11"/>
          <w:u w:val="thick" w:color="000000"/>
        </w:rPr>
        <w:t xml:space="preserve"> </w:t>
      </w:r>
      <w:r w:rsidRPr="00C6550D">
        <w:rPr>
          <w:b/>
          <w:color w:val="000000" w:themeColor="text1"/>
          <w:spacing w:val="2"/>
          <w:u w:val="thick" w:color="000000"/>
        </w:rPr>
        <w:t>B</w:t>
      </w:r>
      <w:r w:rsidRPr="00C6550D">
        <w:rPr>
          <w:b/>
          <w:color w:val="000000" w:themeColor="text1"/>
          <w:u w:val="thick" w:color="000000"/>
        </w:rPr>
        <w:t>Y</w:t>
      </w:r>
      <w:r w:rsidRPr="00C6550D">
        <w:rPr>
          <w:b/>
          <w:color w:val="000000" w:themeColor="text1"/>
          <w:spacing w:val="-2"/>
          <w:u w:val="thick" w:color="000000"/>
        </w:rPr>
        <w:t xml:space="preserve"> </w:t>
      </w:r>
      <w:r w:rsidRPr="00C6550D">
        <w:rPr>
          <w:b/>
          <w:color w:val="000000" w:themeColor="text1"/>
          <w:spacing w:val="-1"/>
          <w:w w:val="99"/>
          <w:u w:val="thick" w:color="000000"/>
        </w:rPr>
        <w:t>T</w:t>
      </w:r>
      <w:r w:rsidRPr="00C6550D">
        <w:rPr>
          <w:b/>
          <w:color w:val="000000" w:themeColor="text1"/>
          <w:spacing w:val="4"/>
          <w:w w:val="99"/>
          <w:u w:val="thick" w:color="000000"/>
        </w:rPr>
        <w:t>H</w:t>
      </w:r>
      <w:r w:rsidRPr="00C6550D">
        <w:rPr>
          <w:b/>
          <w:color w:val="000000" w:themeColor="text1"/>
          <w:w w:val="99"/>
          <w:u w:val="thick" w:color="000000"/>
        </w:rPr>
        <w:t>E</w:t>
      </w:r>
      <w:r w:rsidRPr="00C6550D">
        <w:rPr>
          <w:b/>
          <w:color w:val="000000" w:themeColor="text1"/>
          <w:w w:val="99"/>
        </w:rPr>
        <w:t xml:space="preserve"> </w:t>
      </w:r>
      <w:r w:rsidRPr="00C6550D">
        <w:rPr>
          <w:b/>
          <w:color w:val="000000" w:themeColor="text1"/>
          <w:spacing w:val="4"/>
          <w:w w:val="99"/>
          <w:u w:val="thick" w:color="000000"/>
        </w:rPr>
        <w:t>M</w:t>
      </w:r>
      <w:r w:rsidRPr="00C6550D">
        <w:rPr>
          <w:b/>
          <w:color w:val="000000" w:themeColor="text1"/>
          <w:w w:val="99"/>
          <w:u w:val="thick" w:color="000000"/>
        </w:rPr>
        <w:t>ANU</w:t>
      </w:r>
      <w:r w:rsidRPr="00C6550D">
        <w:rPr>
          <w:b/>
          <w:color w:val="000000" w:themeColor="text1"/>
          <w:spacing w:val="1"/>
          <w:w w:val="99"/>
          <w:u w:val="thick" w:color="000000"/>
        </w:rPr>
        <w:t>F</w:t>
      </w:r>
      <w:r w:rsidRPr="00C6550D">
        <w:rPr>
          <w:b/>
          <w:color w:val="000000" w:themeColor="text1"/>
          <w:w w:val="99"/>
          <w:u w:val="thick" w:color="000000"/>
        </w:rPr>
        <w:t>AC</w:t>
      </w:r>
      <w:r w:rsidRPr="00C6550D">
        <w:rPr>
          <w:b/>
          <w:color w:val="000000" w:themeColor="text1"/>
          <w:spacing w:val="-1"/>
          <w:w w:val="99"/>
          <w:u w:val="thick" w:color="000000"/>
        </w:rPr>
        <w:t>T</w:t>
      </w:r>
      <w:r w:rsidRPr="00C6550D">
        <w:rPr>
          <w:b/>
          <w:color w:val="000000" w:themeColor="text1"/>
          <w:w w:val="99"/>
          <w:u w:val="thick" w:color="000000"/>
        </w:rPr>
        <w:t>UR</w:t>
      </w:r>
      <w:r w:rsidRPr="00C6550D">
        <w:rPr>
          <w:b/>
          <w:color w:val="000000" w:themeColor="text1"/>
          <w:spacing w:val="-1"/>
          <w:w w:val="99"/>
          <w:u w:val="thick" w:color="000000"/>
        </w:rPr>
        <w:t>E</w:t>
      </w:r>
      <w:r w:rsidRPr="00C6550D">
        <w:rPr>
          <w:b/>
          <w:color w:val="000000" w:themeColor="text1"/>
          <w:w w:val="99"/>
          <w:u w:val="thick" w:color="000000"/>
        </w:rPr>
        <w:t>R</w:t>
      </w:r>
    </w:p>
    <w:p w:rsidR="00FE7AB7" w:rsidRPr="00C6550D" w:rsidRDefault="002B432B">
      <w:pPr>
        <w:spacing w:before="54" w:line="480" w:lineRule="auto"/>
        <w:ind w:left="120" w:right="519"/>
        <w:rPr>
          <w:color w:val="000000" w:themeColor="text1"/>
        </w:rPr>
      </w:pPr>
      <w:r w:rsidRPr="00C6550D">
        <w:rPr>
          <w:color w:val="000000" w:themeColor="text1"/>
          <w:spacing w:val="1"/>
        </w:rPr>
        <w:t>IF</w:t>
      </w:r>
      <w:r w:rsidRPr="00C6550D">
        <w:rPr>
          <w:color w:val="000000" w:themeColor="text1"/>
        </w:rPr>
        <w:t>T</w:t>
      </w:r>
      <w:r w:rsidRPr="00C6550D">
        <w:rPr>
          <w:color w:val="000000" w:themeColor="text1"/>
          <w:spacing w:val="-2"/>
        </w:rPr>
        <w:t xml:space="preserve"> </w:t>
      </w:r>
      <w:r w:rsidRPr="00C6550D">
        <w:rPr>
          <w:color w:val="000000" w:themeColor="text1"/>
          <w:spacing w:val="1"/>
        </w:rPr>
        <w:t>NO</w:t>
      </w:r>
      <w:r w:rsidRPr="00C6550D">
        <w:rPr>
          <w:color w:val="000000" w:themeColor="text1"/>
        </w:rPr>
        <w:t>.</w:t>
      </w:r>
      <w:r w:rsidRPr="00C6550D">
        <w:rPr>
          <w:color w:val="000000" w:themeColor="text1"/>
          <w:spacing w:val="-6"/>
        </w:rPr>
        <w:t xml:space="preserve"> </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 xml:space="preserve">.                                                 </w:t>
      </w:r>
      <w:r w:rsidRPr="00C6550D">
        <w:rPr>
          <w:color w:val="000000" w:themeColor="text1"/>
          <w:spacing w:val="17"/>
        </w:rPr>
        <w:t xml:space="preserve"> </w:t>
      </w:r>
      <w:r w:rsidRPr="00C6550D">
        <w:rPr>
          <w:color w:val="000000" w:themeColor="text1"/>
          <w:spacing w:val="1"/>
        </w:rPr>
        <w:t>D</w:t>
      </w:r>
      <w:r w:rsidRPr="00C6550D">
        <w:rPr>
          <w:color w:val="000000" w:themeColor="text1"/>
          <w:spacing w:val="-1"/>
        </w:rPr>
        <w:t>A</w:t>
      </w:r>
      <w:r w:rsidRPr="00C6550D">
        <w:rPr>
          <w:color w:val="000000" w:themeColor="text1"/>
          <w:spacing w:val="4"/>
        </w:rPr>
        <w:t>T</w:t>
      </w:r>
      <w:r w:rsidRPr="00C6550D">
        <w:rPr>
          <w:color w:val="000000" w:themeColor="text1"/>
        </w:rPr>
        <w:t>E</w:t>
      </w:r>
      <w:r w:rsidRPr="00C6550D">
        <w:rPr>
          <w:color w:val="000000" w:themeColor="text1"/>
          <w:spacing w:val="-9"/>
        </w:rPr>
        <w:t xml:space="preserve"> </w:t>
      </w:r>
      <w:r w:rsidRPr="00C6550D">
        <w:rPr>
          <w:color w:val="000000" w:themeColor="text1"/>
          <w:spacing w:val="1"/>
        </w:rPr>
        <w:t>O</w:t>
      </w:r>
      <w:r w:rsidRPr="00C6550D">
        <w:rPr>
          <w:color w:val="000000" w:themeColor="text1"/>
        </w:rPr>
        <w:t>F</w:t>
      </w:r>
      <w:r w:rsidRPr="00C6550D">
        <w:rPr>
          <w:color w:val="000000" w:themeColor="text1"/>
          <w:spacing w:val="-4"/>
        </w:rPr>
        <w:t xml:space="preserve"> </w:t>
      </w:r>
      <w:r w:rsidRPr="00C6550D">
        <w:rPr>
          <w:color w:val="000000" w:themeColor="text1"/>
          <w:spacing w:val="1"/>
        </w:rPr>
        <w:t>O</w:t>
      </w:r>
      <w:r w:rsidRPr="00C6550D">
        <w:rPr>
          <w:color w:val="000000" w:themeColor="text1"/>
          <w:spacing w:val="3"/>
        </w:rPr>
        <w:t>P</w:t>
      </w:r>
      <w:r w:rsidRPr="00C6550D">
        <w:rPr>
          <w:color w:val="000000" w:themeColor="text1"/>
          <w:spacing w:val="2"/>
        </w:rPr>
        <w:t>E</w:t>
      </w:r>
      <w:r w:rsidRPr="00C6550D">
        <w:rPr>
          <w:color w:val="000000" w:themeColor="text1"/>
          <w:spacing w:val="1"/>
        </w:rPr>
        <w:t>NIN</w:t>
      </w:r>
      <w:r w:rsidRPr="00C6550D">
        <w:rPr>
          <w:color w:val="000000" w:themeColor="text1"/>
        </w:rPr>
        <w:t>G</w:t>
      </w:r>
      <w:r w:rsidRPr="00C6550D">
        <w:rPr>
          <w:color w:val="000000" w:themeColor="text1"/>
          <w:spacing w:val="-16"/>
        </w:rPr>
        <w:t xml:space="preserve"> </w:t>
      </w:r>
      <w:r w:rsidRPr="00C6550D">
        <w:rPr>
          <w:color w:val="000000" w:themeColor="text1"/>
        </w:rPr>
        <w:t xml:space="preserve">: </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spacing w:val="1"/>
        </w:rPr>
        <w:t>....</w:t>
      </w:r>
      <w:r w:rsidRPr="00C6550D">
        <w:rPr>
          <w:color w:val="000000" w:themeColor="text1"/>
        </w:rPr>
        <w:t xml:space="preserve">. </w:t>
      </w:r>
      <w:r w:rsidRPr="00C6550D">
        <w:rPr>
          <w:color w:val="000000" w:themeColor="text1"/>
          <w:spacing w:val="1"/>
        </w:rPr>
        <w:t>N</w:t>
      </w:r>
      <w:r w:rsidRPr="00C6550D">
        <w:rPr>
          <w:color w:val="000000" w:themeColor="text1"/>
          <w:spacing w:val="-1"/>
        </w:rPr>
        <w:t>A</w:t>
      </w:r>
      <w:r w:rsidRPr="00C6550D">
        <w:rPr>
          <w:color w:val="000000" w:themeColor="text1"/>
          <w:spacing w:val="2"/>
        </w:rPr>
        <w:t>M</w:t>
      </w:r>
      <w:r w:rsidRPr="00C6550D">
        <w:rPr>
          <w:color w:val="000000" w:themeColor="text1"/>
        </w:rPr>
        <w:t>E</w:t>
      </w:r>
      <w:r w:rsidRPr="00C6550D">
        <w:rPr>
          <w:color w:val="000000" w:themeColor="text1"/>
          <w:spacing w:val="-10"/>
        </w:rPr>
        <w:t xml:space="preserve"> </w:t>
      </w:r>
      <w:r w:rsidRPr="00C6550D">
        <w:rPr>
          <w:color w:val="000000" w:themeColor="text1"/>
          <w:spacing w:val="4"/>
        </w:rPr>
        <w:t>O</w:t>
      </w:r>
      <w:r w:rsidRPr="00C6550D">
        <w:rPr>
          <w:color w:val="000000" w:themeColor="text1"/>
        </w:rPr>
        <w:t>F</w:t>
      </w:r>
      <w:r w:rsidRPr="00C6550D">
        <w:rPr>
          <w:color w:val="000000" w:themeColor="text1"/>
          <w:spacing w:val="-4"/>
        </w:rPr>
        <w:t xml:space="preserve"> </w:t>
      </w:r>
      <w:r w:rsidRPr="00C6550D">
        <w:rPr>
          <w:color w:val="000000" w:themeColor="text1"/>
          <w:spacing w:val="4"/>
        </w:rPr>
        <w:t>T</w:t>
      </w:r>
      <w:r w:rsidRPr="00C6550D">
        <w:rPr>
          <w:color w:val="000000" w:themeColor="text1"/>
          <w:spacing w:val="1"/>
        </w:rPr>
        <w:t>H</w:t>
      </w:r>
      <w:r w:rsidRPr="00C6550D">
        <w:rPr>
          <w:color w:val="000000" w:themeColor="text1"/>
        </w:rPr>
        <w:t>E</w:t>
      </w:r>
      <w:r w:rsidRPr="00C6550D">
        <w:rPr>
          <w:color w:val="000000" w:themeColor="text1"/>
          <w:spacing w:val="-8"/>
        </w:rPr>
        <w:t xml:space="preserve"> </w:t>
      </w:r>
      <w:r w:rsidRPr="00C6550D">
        <w:rPr>
          <w:color w:val="000000" w:themeColor="text1"/>
          <w:spacing w:val="4"/>
          <w:w w:val="98"/>
        </w:rPr>
        <w:t>T</w:t>
      </w:r>
      <w:r w:rsidRPr="00C6550D">
        <w:rPr>
          <w:color w:val="000000" w:themeColor="text1"/>
          <w:spacing w:val="2"/>
          <w:w w:val="98"/>
        </w:rPr>
        <w:t>E</w:t>
      </w:r>
      <w:r w:rsidRPr="00C6550D">
        <w:rPr>
          <w:color w:val="000000" w:themeColor="text1"/>
          <w:spacing w:val="1"/>
          <w:w w:val="98"/>
        </w:rPr>
        <w:t>ND</w:t>
      </w:r>
      <w:r w:rsidRPr="00C6550D">
        <w:rPr>
          <w:color w:val="000000" w:themeColor="text1"/>
          <w:spacing w:val="2"/>
          <w:w w:val="98"/>
        </w:rPr>
        <w:t>E</w:t>
      </w:r>
      <w:r w:rsidRPr="00C6550D">
        <w:rPr>
          <w:color w:val="000000" w:themeColor="text1"/>
          <w:w w:val="98"/>
        </w:rPr>
        <w:t>R</w:t>
      </w:r>
      <w:r w:rsidRPr="00C6550D">
        <w:rPr>
          <w:color w:val="000000" w:themeColor="text1"/>
          <w:spacing w:val="2"/>
          <w:w w:val="98"/>
        </w:rPr>
        <w:t>E</w:t>
      </w:r>
      <w:r w:rsidRPr="00C6550D">
        <w:rPr>
          <w:color w:val="000000" w:themeColor="text1"/>
          <w:spacing w:val="3"/>
          <w:w w:val="98"/>
        </w:rPr>
        <w:t>R</w:t>
      </w:r>
      <w:r w:rsidRPr="00C6550D">
        <w:rPr>
          <w:color w:val="000000" w:themeColor="text1"/>
          <w:w w:val="98"/>
        </w:rPr>
        <w:t>:</w:t>
      </w:r>
      <w:r w:rsidRPr="00C6550D">
        <w:rPr>
          <w:color w:val="000000" w:themeColor="text1"/>
          <w:spacing w:val="3"/>
          <w:w w:val="98"/>
        </w:rPr>
        <w:t xml:space="preserve"> </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w w:val="98"/>
        </w:rPr>
        <w:t xml:space="preserve">. </w:t>
      </w:r>
      <w:r w:rsidRPr="00C6550D">
        <w:rPr>
          <w:color w:val="000000" w:themeColor="text1"/>
          <w:spacing w:val="1"/>
        </w:rPr>
        <w:t>(N</w:t>
      </w:r>
      <w:r w:rsidRPr="00C6550D">
        <w:rPr>
          <w:color w:val="000000" w:themeColor="text1"/>
          <w:spacing w:val="2"/>
        </w:rPr>
        <w:t>o</w:t>
      </w:r>
      <w:r w:rsidRPr="00C6550D">
        <w:rPr>
          <w:color w:val="000000" w:themeColor="text1"/>
        </w:rPr>
        <w:t>te</w:t>
      </w:r>
      <w:r w:rsidRPr="00C6550D">
        <w:rPr>
          <w:color w:val="000000" w:themeColor="text1"/>
          <w:spacing w:val="-7"/>
        </w:rPr>
        <w:t xml:space="preserve"> </w:t>
      </w:r>
      <w:r w:rsidRPr="00C6550D">
        <w:rPr>
          <w:color w:val="000000" w:themeColor="text1"/>
        </w:rPr>
        <w:t xml:space="preserve">: </w:t>
      </w:r>
      <w:r w:rsidRPr="00C6550D">
        <w:rPr>
          <w:color w:val="000000" w:themeColor="text1"/>
          <w:spacing w:val="-1"/>
        </w:rPr>
        <w:t>A</w:t>
      </w:r>
      <w:r w:rsidRPr="00C6550D">
        <w:rPr>
          <w:color w:val="000000" w:themeColor="text1"/>
        </w:rPr>
        <w:t>ll</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e</w:t>
      </w:r>
      <w:r w:rsidRPr="00C6550D">
        <w:rPr>
          <w:color w:val="000000" w:themeColor="text1"/>
        </w:rPr>
        <w:t>t</w:t>
      </w:r>
      <w:r w:rsidRPr="00C6550D">
        <w:rPr>
          <w:color w:val="000000" w:themeColor="text1"/>
          <w:spacing w:val="1"/>
        </w:rPr>
        <w:t>a</w:t>
      </w:r>
      <w:r w:rsidRPr="00C6550D">
        <w:rPr>
          <w:color w:val="000000" w:themeColor="text1"/>
        </w:rPr>
        <w:t>ils</w:t>
      </w:r>
      <w:r w:rsidRPr="00C6550D">
        <w:rPr>
          <w:color w:val="000000" w:themeColor="text1"/>
          <w:spacing w:val="-4"/>
        </w:rPr>
        <w:t xml:space="preserve"> </w:t>
      </w:r>
      <w:r w:rsidRPr="00C6550D">
        <w:rPr>
          <w:color w:val="000000" w:themeColor="text1"/>
        </w:rPr>
        <w:t>sh</w:t>
      </w:r>
      <w:r w:rsidRPr="00C6550D">
        <w:rPr>
          <w:color w:val="000000" w:themeColor="text1"/>
          <w:spacing w:val="4"/>
        </w:rPr>
        <w:t>o</w:t>
      </w:r>
      <w:r w:rsidRPr="00C6550D">
        <w:rPr>
          <w:color w:val="000000" w:themeColor="text1"/>
        </w:rPr>
        <w:t>uld</w:t>
      </w:r>
      <w:r w:rsidRPr="00C6550D">
        <w:rPr>
          <w:color w:val="000000" w:themeColor="text1"/>
          <w:spacing w:val="-8"/>
        </w:rPr>
        <w:t xml:space="preserve"> </w:t>
      </w:r>
      <w:r w:rsidRPr="00C6550D">
        <w:rPr>
          <w:color w:val="000000" w:themeColor="text1"/>
          <w:spacing w:val="1"/>
        </w:rPr>
        <w:t>re</w:t>
      </w:r>
      <w:r w:rsidRPr="00C6550D">
        <w:rPr>
          <w:color w:val="000000" w:themeColor="text1"/>
        </w:rPr>
        <w:t>l</w:t>
      </w:r>
      <w:r w:rsidRPr="00C6550D">
        <w:rPr>
          <w:color w:val="000000" w:themeColor="text1"/>
          <w:spacing w:val="1"/>
        </w:rPr>
        <w:t>a</w:t>
      </w:r>
      <w:r w:rsidRPr="00C6550D">
        <w:rPr>
          <w:color w:val="000000" w:themeColor="text1"/>
        </w:rPr>
        <w:t>te</w:t>
      </w:r>
      <w:r w:rsidRPr="00C6550D">
        <w:rPr>
          <w:color w:val="000000" w:themeColor="text1"/>
          <w:spacing w:val="-4"/>
        </w:rPr>
        <w:t xml:space="preserve"> </w:t>
      </w:r>
      <w:r w:rsidRPr="00C6550D">
        <w:rPr>
          <w:color w:val="000000" w:themeColor="text1"/>
        </w:rPr>
        <w:t>to</w:t>
      </w:r>
      <w:r w:rsidRPr="00C6550D">
        <w:rPr>
          <w:color w:val="000000" w:themeColor="text1"/>
          <w:spacing w:val="-1"/>
        </w:rPr>
        <w:t xml:space="preserve"> </w:t>
      </w:r>
      <w:r w:rsidRPr="00C6550D">
        <w:rPr>
          <w:color w:val="000000" w:themeColor="text1"/>
        </w:rPr>
        <w:t>the</w:t>
      </w:r>
      <w:r w:rsidRPr="00C6550D">
        <w:rPr>
          <w:color w:val="000000" w:themeColor="text1"/>
          <w:spacing w:val="1"/>
        </w:rPr>
        <w:t xml:space="preserve"> </w:t>
      </w:r>
      <w:r w:rsidRPr="00C6550D">
        <w:rPr>
          <w:color w:val="000000" w:themeColor="text1"/>
          <w:spacing w:val="-3"/>
        </w:rPr>
        <w:t>m</w:t>
      </w:r>
      <w:r w:rsidRPr="00C6550D">
        <w:rPr>
          <w:color w:val="000000" w:themeColor="text1"/>
          <w:spacing w:val="3"/>
        </w:rPr>
        <w:t>a</w:t>
      </w:r>
      <w:r w:rsidRPr="00C6550D">
        <w:rPr>
          <w:color w:val="000000" w:themeColor="text1"/>
        </w:rPr>
        <w:t>n</w:t>
      </w:r>
      <w:r w:rsidRPr="00C6550D">
        <w:rPr>
          <w:color w:val="000000" w:themeColor="text1"/>
          <w:spacing w:val="2"/>
        </w:rPr>
        <w:t>u</w:t>
      </w:r>
      <w:r w:rsidRPr="00C6550D">
        <w:rPr>
          <w:color w:val="000000" w:themeColor="text1"/>
          <w:spacing w:val="-1"/>
        </w:rPr>
        <w:t>f</w:t>
      </w:r>
      <w:r w:rsidRPr="00C6550D">
        <w:rPr>
          <w:color w:val="000000" w:themeColor="text1"/>
          <w:spacing w:val="1"/>
        </w:rPr>
        <w:t>ac</w:t>
      </w:r>
      <w:r w:rsidRPr="00C6550D">
        <w:rPr>
          <w:color w:val="000000" w:themeColor="text1"/>
          <w:spacing w:val="3"/>
        </w:rPr>
        <w:t>t</w:t>
      </w:r>
      <w:r w:rsidRPr="00C6550D">
        <w:rPr>
          <w:color w:val="000000" w:themeColor="text1"/>
        </w:rPr>
        <w:t>u</w:t>
      </w:r>
      <w:r w:rsidRPr="00C6550D">
        <w:rPr>
          <w:color w:val="000000" w:themeColor="text1"/>
          <w:spacing w:val="1"/>
        </w:rPr>
        <w:t>re</w:t>
      </w:r>
      <w:r w:rsidRPr="00C6550D">
        <w:rPr>
          <w:color w:val="000000" w:themeColor="text1"/>
        </w:rPr>
        <w:t>r</w:t>
      </w:r>
      <w:r w:rsidRPr="00C6550D">
        <w:rPr>
          <w:color w:val="000000" w:themeColor="text1"/>
          <w:spacing w:val="-15"/>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rPr>
        <w:t>i</w:t>
      </w:r>
      <w:r w:rsidRPr="00C6550D">
        <w:rPr>
          <w:color w:val="000000" w:themeColor="text1"/>
          <w:spacing w:val="3"/>
        </w:rPr>
        <w:t>te</w:t>
      </w:r>
      <w:r w:rsidRPr="00C6550D">
        <w:rPr>
          <w:color w:val="000000" w:themeColor="text1"/>
          <w:spacing w:val="-3"/>
        </w:rPr>
        <w:t>m</w:t>
      </w:r>
      <w:r w:rsidRPr="00C6550D">
        <w:rPr>
          <w:color w:val="000000" w:themeColor="text1"/>
        </w:rPr>
        <w:t>s</w:t>
      </w:r>
      <w:r w:rsidRPr="00C6550D">
        <w:rPr>
          <w:color w:val="000000" w:themeColor="text1"/>
          <w:spacing w:val="-7"/>
        </w:rPr>
        <w:t xml:space="preserve"> </w:t>
      </w:r>
      <w:r w:rsidRPr="00C6550D">
        <w:rPr>
          <w:color w:val="000000" w:themeColor="text1"/>
          <w:spacing w:val="4"/>
        </w:rPr>
        <w:t>o</w:t>
      </w:r>
      <w:r w:rsidRPr="00C6550D">
        <w:rPr>
          <w:color w:val="000000" w:themeColor="text1"/>
          <w:spacing w:val="-1"/>
        </w:rPr>
        <w:t>ff</w:t>
      </w:r>
      <w:r w:rsidRPr="00C6550D">
        <w:rPr>
          <w:color w:val="000000" w:themeColor="text1"/>
          <w:spacing w:val="1"/>
        </w:rPr>
        <w:t>ere</w:t>
      </w:r>
      <w:r w:rsidRPr="00C6550D">
        <w:rPr>
          <w:color w:val="000000" w:themeColor="text1"/>
        </w:rPr>
        <w:t>d</w:t>
      </w:r>
      <w:r w:rsidRPr="00C6550D">
        <w:rPr>
          <w:color w:val="000000" w:themeColor="text1"/>
          <w:spacing w:val="-8"/>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2"/>
        </w:rPr>
        <w:t>s</w:t>
      </w:r>
      <w:r w:rsidRPr="00C6550D">
        <w:rPr>
          <w:color w:val="000000" w:themeColor="text1"/>
        </w:rPr>
        <w:t>u</w:t>
      </w:r>
      <w:r w:rsidRPr="00C6550D">
        <w:rPr>
          <w:color w:val="000000" w:themeColor="text1"/>
          <w:spacing w:val="2"/>
        </w:rPr>
        <w:t>pp</w:t>
      </w:r>
      <w:r w:rsidRPr="00C6550D">
        <w:rPr>
          <w:color w:val="000000" w:themeColor="text1"/>
          <w:spacing w:val="3"/>
        </w:rPr>
        <w:t>l</w:t>
      </w:r>
      <w:r w:rsidRPr="00C6550D">
        <w:rPr>
          <w:color w:val="000000" w:themeColor="text1"/>
          <w:spacing w:val="-3"/>
        </w:rPr>
        <w:t>y</w:t>
      </w:r>
      <w:r w:rsidRPr="00C6550D">
        <w:rPr>
          <w:color w:val="000000" w:themeColor="text1"/>
        </w:rPr>
        <w:t>)</w:t>
      </w:r>
    </w:p>
    <w:p w:rsidR="00FE7AB7" w:rsidRPr="00C6550D" w:rsidRDefault="002B432B">
      <w:pPr>
        <w:spacing w:before="6"/>
        <w:ind w:left="120"/>
        <w:rPr>
          <w:color w:val="000000" w:themeColor="text1"/>
        </w:rPr>
      </w:pPr>
      <w:r w:rsidRPr="00C6550D">
        <w:rPr>
          <w:color w:val="000000" w:themeColor="text1"/>
          <w:spacing w:val="2"/>
        </w:rPr>
        <w:t>1</w:t>
      </w:r>
      <w:r w:rsidRPr="00C6550D">
        <w:rPr>
          <w:color w:val="000000" w:themeColor="text1"/>
        </w:rPr>
        <w:t xml:space="preserve">.           </w:t>
      </w:r>
      <w:r w:rsidRPr="00C6550D">
        <w:rPr>
          <w:color w:val="000000" w:themeColor="text1"/>
          <w:spacing w:val="17"/>
        </w:rPr>
        <w:t xml:space="preserve"> </w:t>
      </w:r>
      <w:r w:rsidRPr="00C6550D">
        <w:rPr>
          <w:color w:val="000000" w:themeColor="text1"/>
          <w:spacing w:val="1"/>
        </w:rPr>
        <w:t>N</w:t>
      </w:r>
      <w:r w:rsidRPr="00C6550D">
        <w:rPr>
          <w:color w:val="000000" w:themeColor="text1"/>
          <w:spacing w:val="3"/>
        </w:rPr>
        <w:t>a</w:t>
      </w:r>
      <w:r w:rsidRPr="00C6550D">
        <w:rPr>
          <w:color w:val="000000" w:themeColor="text1"/>
          <w:spacing w:val="-3"/>
        </w:rPr>
        <w:t>m</w:t>
      </w:r>
      <w:r w:rsidRPr="00C6550D">
        <w:rPr>
          <w:color w:val="000000" w:themeColor="text1"/>
        </w:rPr>
        <w:t>e</w:t>
      </w:r>
      <w:r w:rsidRPr="00C6550D">
        <w:rPr>
          <w:color w:val="000000" w:themeColor="text1"/>
          <w:spacing w:val="-7"/>
        </w:rPr>
        <w:t xml:space="preserve"> </w:t>
      </w:r>
      <w:r w:rsidRPr="00C6550D">
        <w:rPr>
          <w:color w:val="000000" w:themeColor="text1"/>
        </w:rPr>
        <w:t xml:space="preserve">&amp; </w:t>
      </w:r>
      <w:r w:rsidRPr="00C6550D">
        <w:rPr>
          <w:color w:val="000000" w:themeColor="text1"/>
          <w:spacing w:val="1"/>
        </w:rPr>
        <w:t>f</w:t>
      </w:r>
      <w:r w:rsidRPr="00C6550D">
        <w:rPr>
          <w:color w:val="000000" w:themeColor="text1"/>
        </w:rPr>
        <w:t>ull</w:t>
      </w:r>
      <w:r w:rsidRPr="00C6550D">
        <w:rPr>
          <w:color w:val="000000" w:themeColor="text1"/>
          <w:spacing w:val="-3"/>
        </w:rPr>
        <w:t xml:space="preserve"> </w:t>
      </w:r>
      <w:r w:rsidRPr="00C6550D">
        <w:rPr>
          <w:color w:val="000000" w:themeColor="text1"/>
          <w:spacing w:val="1"/>
        </w:rPr>
        <w:t>a</w:t>
      </w:r>
      <w:r w:rsidRPr="00C6550D">
        <w:rPr>
          <w:color w:val="000000" w:themeColor="text1"/>
          <w:spacing w:val="2"/>
        </w:rPr>
        <w:t>dd</w:t>
      </w:r>
      <w:r w:rsidRPr="00C6550D">
        <w:rPr>
          <w:color w:val="000000" w:themeColor="text1"/>
          <w:spacing w:val="1"/>
        </w:rPr>
        <w:t>re</w:t>
      </w:r>
      <w:r w:rsidRPr="00C6550D">
        <w:rPr>
          <w:color w:val="000000" w:themeColor="text1"/>
        </w:rPr>
        <w:t>ss</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4"/>
        </w:rPr>
        <w:t>M</w:t>
      </w:r>
      <w:r w:rsidRPr="00C6550D">
        <w:rPr>
          <w:color w:val="000000" w:themeColor="text1"/>
          <w:spacing w:val="1"/>
        </w:rPr>
        <w:t>a</w:t>
      </w:r>
      <w:r w:rsidRPr="00C6550D">
        <w:rPr>
          <w:color w:val="000000" w:themeColor="text1"/>
        </w:rPr>
        <w:t>n</w:t>
      </w:r>
      <w:r w:rsidRPr="00C6550D">
        <w:rPr>
          <w:color w:val="000000" w:themeColor="text1"/>
          <w:spacing w:val="2"/>
        </w:rPr>
        <w:t>u</w:t>
      </w:r>
      <w:r w:rsidRPr="00C6550D">
        <w:rPr>
          <w:color w:val="000000" w:themeColor="text1"/>
          <w:spacing w:val="-1"/>
        </w:rPr>
        <w:t>f</w:t>
      </w:r>
      <w:r w:rsidRPr="00C6550D">
        <w:rPr>
          <w:color w:val="000000" w:themeColor="text1"/>
          <w:spacing w:val="1"/>
        </w:rPr>
        <w:t>ac</w:t>
      </w:r>
      <w:r w:rsidRPr="00C6550D">
        <w:rPr>
          <w:color w:val="000000" w:themeColor="text1"/>
          <w:spacing w:val="3"/>
        </w:rPr>
        <w:t>t</w:t>
      </w:r>
      <w:r w:rsidRPr="00C6550D">
        <w:rPr>
          <w:color w:val="000000" w:themeColor="text1"/>
        </w:rPr>
        <w:t>u</w:t>
      </w:r>
      <w:r w:rsidRPr="00C6550D">
        <w:rPr>
          <w:color w:val="000000" w:themeColor="text1"/>
          <w:spacing w:val="1"/>
        </w:rPr>
        <w:t>re</w:t>
      </w:r>
      <w:r w:rsidRPr="00C6550D">
        <w:rPr>
          <w:color w:val="000000" w:themeColor="text1"/>
        </w:rPr>
        <w:t>r</w:t>
      </w:r>
    </w:p>
    <w:p w:rsidR="00FE7AB7" w:rsidRPr="00C6550D" w:rsidRDefault="00FE7AB7">
      <w:pPr>
        <w:spacing w:before="6" w:line="100" w:lineRule="exact"/>
        <w:rPr>
          <w:color w:val="000000" w:themeColor="text1"/>
          <w:sz w:val="11"/>
          <w:szCs w:val="11"/>
        </w:rPr>
      </w:pPr>
    </w:p>
    <w:p w:rsidR="00FE7AB7" w:rsidRPr="00C6550D" w:rsidRDefault="002B432B">
      <w:pPr>
        <w:spacing w:line="359" w:lineRule="auto"/>
        <w:ind w:left="840" w:right="2601" w:hanging="720"/>
        <w:jc w:val="both"/>
        <w:rPr>
          <w:color w:val="000000" w:themeColor="text1"/>
        </w:rPr>
      </w:pPr>
      <w:r w:rsidRPr="00C6550D">
        <w:rPr>
          <w:color w:val="000000" w:themeColor="text1"/>
          <w:spacing w:val="2"/>
        </w:rPr>
        <w:t>2</w:t>
      </w:r>
      <w:r w:rsidRPr="00C6550D">
        <w:rPr>
          <w:color w:val="000000" w:themeColor="text1"/>
        </w:rPr>
        <w:t xml:space="preserve">.          </w:t>
      </w:r>
      <w:r w:rsidRPr="00C6550D">
        <w:rPr>
          <w:color w:val="000000" w:themeColor="text1"/>
          <w:spacing w:val="17"/>
        </w:rPr>
        <w:t xml:space="preserve"> </w:t>
      </w:r>
      <w:r w:rsidRPr="00C6550D">
        <w:rPr>
          <w:color w:val="000000" w:themeColor="text1"/>
          <w:spacing w:val="1"/>
        </w:rPr>
        <w:t>(a</w:t>
      </w:r>
      <w:r w:rsidRPr="00C6550D">
        <w:rPr>
          <w:color w:val="000000" w:themeColor="text1"/>
        </w:rPr>
        <w:t xml:space="preserve">)        </w:t>
      </w:r>
      <w:r w:rsidRPr="00C6550D">
        <w:rPr>
          <w:color w:val="000000" w:themeColor="text1"/>
          <w:spacing w:val="44"/>
        </w:rPr>
        <w:t xml:space="preserve"> </w:t>
      </w:r>
      <w:r w:rsidRPr="00C6550D">
        <w:rPr>
          <w:color w:val="000000" w:themeColor="text1"/>
          <w:spacing w:val="4"/>
        </w:rPr>
        <w:t>T</w:t>
      </w:r>
      <w:r w:rsidRPr="00C6550D">
        <w:rPr>
          <w:color w:val="000000" w:themeColor="text1"/>
          <w:spacing w:val="1"/>
        </w:rPr>
        <w:t>e</w:t>
      </w:r>
      <w:r w:rsidRPr="00C6550D">
        <w:rPr>
          <w:color w:val="000000" w:themeColor="text1"/>
        </w:rPr>
        <w:t>l</w:t>
      </w:r>
      <w:r w:rsidRPr="00C6550D">
        <w:rPr>
          <w:color w:val="000000" w:themeColor="text1"/>
          <w:spacing w:val="1"/>
        </w:rPr>
        <w:t>e</w:t>
      </w:r>
      <w:r w:rsidRPr="00C6550D">
        <w:rPr>
          <w:color w:val="000000" w:themeColor="text1"/>
          <w:spacing w:val="2"/>
        </w:rPr>
        <w:t>p</w:t>
      </w:r>
      <w:r w:rsidRPr="00C6550D">
        <w:rPr>
          <w:color w:val="000000" w:themeColor="text1"/>
        </w:rPr>
        <w:t>h</w:t>
      </w:r>
      <w:r w:rsidRPr="00C6550D">
        <w:rPr>
          <w:color w:val="000000" w:themeColor="text1"/>
          <w:spacing w:val="2"/>
        </w:rPr>
        <w:t>o</w:t>
      </w:r>
      <w:r w:rsidRPr="00C6550D">
        <w:rPr>
          <w:color w:val="000000" w:themeColor="text1"/>
        </w:rPr>
        <w:t>ne</w:t>
      </w:r>
      <w:r w:rsidRPr="00C6550D">
        <w:rPr>
          <w:color w:val="000000" w:themeColor="text1"/>
          <w:spacing w:val="-13"/>
        </w:rPr>
        <w:t xml:space="preserve"> </w:t>
      </w:r>
      <w:r w:rsidRPr="00C6550D">
        <w:rPr>
          <w:color w:val="000000" w:themeColor="text1"/>
        </w:rPr>
        <w:t>&amp;</w:t>
      </w:r>
      <w:r w:rsidRPr="00C6550D">
        <w:rPr>
          <w:color w:val="000000" w:themeColor="text1"/>
          <w:spacing w:val="-3"/>
        </w:rPr>
        <w:t xml:space="preserve"> </w:t>
      </w:r>
      <w:r w:rsidRPr="00C6550D">
        <w:rPr>
          <w:color w:val="000000" w:themeColor="text1"/>
          <w:spacing w:val="1"/>
        </w:rPr>
        <w:t>Fa</w:t>
      </w:r>
      <w:r w:rsidRPr="00C6550D">
        <w:rPr>
          <w:color w:val="000000" w:themeColor="text1"/>
        </w:rPr>
        <w:t>x</w:t>
      </w:r>
      <w:r w:rsidRPr="00C6550D">
        <w:rPr>
          <w:color w:val="000000" w:themeColor="text1"/>
          <w:spacing w:val="-5"/>
        </w:rPr>
        <w:t xml:space="preserve"> </w:t>
      </w:r>
      <w:r w:rsidRPr="00C6550D">
        <w:rPr>
          <w:color w:val="000000" w:themeColor="text1"/>
          <w:spacing w:val="1"/>
        </w:rPr>
        <w:t>N</w:t>
      </w:r>
      <w:r w:rsidRPr="00C6550D">
        <w:rPr>
          <w:color w:val="000000" w:themeColor="text1"/>
        </w:rPr>
        <w:t xml:space="preserve">o                                     </w:t>
      </w:r>
      <w:r w:rsidRPr="00C6550D">
        <w:rPr>
          <w:color w:val="000000" w:themeColor="text1"/>
          <w:spacing w:val="5"/>
        </w:rPr>
        <w:t xml:space="preserve"> </w:t>
      </w:r>
      <w:r w:rsidRPr="00C6550D">
        <w:rPr>
          <w:color w:val="000000" w:themeColor="text1"/>
          <w:spacing w:val="1"/>
        </w:rPr>
        <w:t>Of</w:t>
      </w:r>
      <w:r w:rsidRPr="00C6550D">
        <w:rPr>
          <w:color w:val="000000" w:themeColor="text1"/>
          <w:spacing w:val="-1"/>
        </w:rPr>
        <w:t>f</w:t>
      </w:r>
      <w:r w:rsidRPr="00C6550D">
        <w:rPr>
          <w:color w:val="000000" w:themeColor="text1"/>
        </w:rPr>
        <w:t>i</w:t>
      </w:r>
      <w:r w:rsidRPr="00C6550D">
        <w:rPr>
          <w:color w:val="000000" w:themeColor="text1"/>
          <w:spacing w:val="1"/>
        </w:rPr>
        <w:t>ce</w:t>
      </w:r>
      <w:r w:rsidRPr="00C6550D">
        <w:rPr>
          <w:color w:val="000000" w:themeColor="text1"/>
        </w:rPr>
        <w:t>/</w:t>
      </w:r>
      <w:r w:rsidRPr="00C6550D">
        <w:rPr>
          <w:color w:val="000000" w:themeColor="text1"/>
          <w:spacing w:val="1"/>
        </w:rPr>
        <w:t>Fac</w:t>
      </w:r>
      <w:r w:rsidRPr="00C6550D">
        <w:rPr>
          <w:color w:val="000000" w:themeColor="text1"/>
        </w:rPr>
        <w:t>t</w:t>
      </w:r>
      <w:r w:rsidRPr="00C6550D">
        <w:rPr>
          <w:color w:val="000000" w:themeColor="text1"/>
          <w:spacing w:val="2"/>
        </w:rPr>
        <w:t>o</w:t>
      </w:r>
      <w:r w:rsidRPr="00C6550D">
        <w:rPr>
          <w:color w:val="000000" w:themeColor="text1"/>
          <w:spacing w:val="4"/>
        </w:rPr>
        <w:t>r</w:t>
      </w:r>
      <w:r w:rsidRPr="00C6550D">
        <w:rPr>
          <w:color w:val="000000" w:themeColor="text1"/>
        </w:rPr>
        <w:t>y/</w:t>
      </w:r>
      <w:r w:rsidRPr="00C6550D">
        <w:rPr>
          <w:color w:val="000000" w:themeColor="text1"/>
          <w:spacing w:val="3"/>
        </w:rPr>
        <w:t>W</w:t>
      </w:r>
      <w:r w:rsidRPr="00C6550D">
        <w:rPr>
          <w:color w:val="000000" w:themeColor="text1"/>
          <w:spacing w:val="2"/>
        </w:rPr>
        <w:t>o</w:t>
      </w:r>
      <w:r w:rsidRPr="00C6550D">
        <w:rPr>
          <w:color w:val="000000" w:themeColor="text1"/>
          <w:spacing w:val="1"/>
        </w:rPr>
        <w:t>r</w:t>
      </w:r>
      <w:r w:rsidRPr="00C6550D">
        <w:rPr>
          <w:color w:val="000000" w:themeColor="text1"/>
        </w:rPr>
        <w:t xml:space="preserve">ks </w:t>
      </w:r>
      <w:r w:rsidRPr="00C6550D">
        <w:rPr>
          <w:color w:val="000000" w:themeColor="text1"/>
          <w:spacing w:val="1"/>
        </w:rPr>
        <w:t>(</w:t>
      </w:r>
      <w:r w:rsidRPr="00C6550D">
        <w:rPr>
          <w:color w:val="000000" w:themeColor="text1"/>
          <w:spacing w:val="2"/>
        </w:rPr>
        <w:t>b</w:t>
      </w:r>
      <w:r w:rsidRPr="00C6550D">
        <w:rPr>
          <w:color w:val="000000" w:themeColor="text1"/>
        </w:rPr>
        <w:t xml:space="preserve">)        </w:t>
      </w:r>
      <w:r w:rsidRPr="00C6550D">
        <w:rPr>
          <w:color w:val="000000" w:themeColor="text1"/>
          <w:spacing w:val="31"/>
        </w:rPr>
        <w:t xml:space="preserve"> </w:t>
      </w:r>
      <w:r w:rsidRPr="00C6550D">
        <w:rPr>
          <w:color w:val="000000" w:themeColor="text1"/>
          <w:spacing w:val="4"/>
        </w:rPr>
        <w:t>T</w:t>
      </w:r>
      <w:r w:rsidRPr="00C6550D">
        <w:rPr>
          <w:color w:val="000000" w:themeColor="text1"/>
          <w:spacing w:val="1"/>
        </w:rPr>
        <w:t>e</w:t>
      </w:r>
      <w:r w:rsidRPr="00C6550D">
        <w:rPr>
          <w:color w:val="000000" w:themeColor="text1"/>
        </w:rPr>
        <w:t>l</w:t>
      </w:r>
      <w:r w:rsidRPr="00C6550D">
        <w:rPr>
          <w:color w:val="000000" w:themeColor="text1"/>
          <w:spacing w:val="1"/>
        </w:rPr>
        <w:t>e</w:t>
      </w:r>
      <w:r w:rsidRPr="00C6550D">
        <w:rPr>
          <w:color w:val="000000" w:themeColor="text1"/>
        </w:rPr>
        <w:t>x</w:t>
      </w:r>
      <w:r w:rsidRPr="00C6550D">
        <w:rPr>
          <w:color w:val="000000" w:themeColor="text1"/>
          <w:spacing w:val="-7"/>
        </w:rPr>
        <w:t xml:space="preserve"> </w:t>
      </w:r>
      <w:r w:rsidRPr="00C6550D">
        <w:rPr>
          <w:color w:val="000000" w:themeColor="text1"/>
          <w:spacing w:val="1"/>
        </w:rPr>
        <w:t>N</w:t>
      </w:r>
      <w:r w:rsidRPr="00C6550D">
        <w:rPr>
          <w:color w:val="000000" w:themeColor="text1"/>
          <w:spacing w:val="2"/>
        </w:rPr>
        <w:t>o</w:t>
      </w:r>
      <w:r w:rsidRPr="00C6550D">
        <w:rPr>
          <w:color w:val="000000" w:themeColor="text1"/>
        </w:rPr>
        <w:t xml:space="preserve">.                                                      </w:t>
      </w:r>
      <w:r w:rsidRPr="00C6550D">
        <w:rPr>
          <w:color w:val="000000" w:themeColor="text1"/>
          <w:spacing w:val="43"/>
        </w:rPr>
        <w:t xml:space="preserve"> </w:t>
      </w:r>
      <w:r w:rsidRPr="00C6550D">
        <w:rPr>
          <w:color w:val="000000" w:themeColor="text1"/>
          <w:spacing w:val="1"/>
        </w:rPr>
        <w:t>Of</w:t>
      </w:r>
      <w:r w:rsidRPr="00C6550D">
        <w:rPr>
          <w:color w:val="000000" w:themeColor="text1"/>
          <w:spacing w:val="-1"/>
        </w:rPr>
        <w:t>f</w:t>
      </w:r>
      <w:r w:rsidRPr="00C6550D">
        <w:rPr>
          <w:color w:val="000000" w:themeColor="text1"/>
        </w:rPr>
        <w:t>i</w:t>
      </w:r>
      <w:r w:rsidRPr="00C6550D">
        <w:rPr>
          <w:color w:val="000000" w:themeColor="text1"/>
          <w:spacing w:val="1"/>
        </w:rPr>
        <w:t>ce</w:t>
      </w:r>
      <w:r w:rsidRPr="00C6550D">
        <w:rPr>
          <w:color w:val="000000" w:themeColor="text1"/>
        </w:rPr>
        <w:t>/</w:t>
      </w:r>
      <w:r w:rsidRPr="00C6550D">
        <w:rPr>
          <w:color w:val="000000" w:themeColor="text1"/>
          <w:spacing w:val="1"/>
        </w:rPr>
        <w:t>Fac</w:t>
      </w:r>
      <w:r w:rsidRPr="00C6550D">
        <w:rPr>
          <w:color w:val="000000" w:themeColor="text1"/>
        </w:rPr>
        <w:t>t</w:t>
      </w:r>
      <w:r w:rsidRPr="00C6550D">
        <w:rPr>
          <w:color w:val="000000" w:themeColor="text1"/>
          <w:spacing w:val="2"/>
        </w:rPr>
        <w:t>o</w:t>
      </w:r>
      <w:r w:rsidRPr="00C6550D">
        <w:rPr>
          <w:color w:val="000000" w:themeColor="text1"/>
          <w:spacing w:val="4"/>
        </w:rPr>
        <w:t>r</w:t>
      </w:r>
      <w:r w:rsidRPr="00C6550D">
        <w:rPr>
          <w:color w:val="000000" w:themeColor="text1"/>
        </w:rPr>
        <w:t>y/</w:t>
      </w:r>
      <w:r w:rsidRPr="00C6550D">
        <w:rPr>
          <w:color w:val="000000" w:themeColor="text1"/>
          <w:spacing w:val="3"/>
        </w:rPr>
        <w:t>W</w:t>
      </w:r>
      <w:r w:rsidRPr="00C6550D">
        <w:rPr>
          <w:color w:val="000000" w:themeColor="text1"/>
          <w:spacing w:val="2"/>
        </w:rPr>
        <w:t>o</w:t>
      </w:r>
      <w:r w:rsidRPr="00C6550D">
        <w:rPr>
          <w:color w:val="000000" w:themeColor="text1"/>
          <w:spacing w:val="1"/>
        </w:rPr>
        <w:t>r</w:t>
      </w:r>
      <w:r w:rsidRPr="00C6550D">
        <w:rPr>
          <w:color w:val="000000" w:themeColor="text1"/>
        </w:rPr>
        <w:t xml:space="preserve">ks </w:t>
      </w:r>
      <w:r w:rsidRPr="00C6550D">
        <w:rPr>
          <w:color w:val="000000" w:themeColor="text1"/>
          <w:spacing w:val="1"/>
        </w:rPr>
        <w:t>(c</w:t>
      </w:r>
      <w:r w:rsidRPr="00C6550D">
        <w:rPr>
          <w:color w:val="000000" w:themeColor="text1"/>
        </w:rPr>
        <w:t xml:space="preserve">)        </w:t>
      </w:r>
      <w:r w:rsidRPr="00C6550D">
        <w:rPr>
          <w:color w:val="000000" w:themeColor="text1"/>
          <w:spacing w:val="44"/>
        </w:rPr>
        <w:t xml:space="preserve"> </w:t>
      </w:r>
      <w:r w:rsidRPr="00C6550D">
        <w:rPr>
          <w:color w:val="000000" w:themeColor="text1"/>
          <w:spacing w:val="4"/>
        </w:rPr>
        <w:t>T</w:t>
      </w:r>
      <w:r w:rsidRPr="00C6550D">
        <w:rPr>
          <w:color w:val="000000" w:themeColor="text1"/>
          <w:spacing w:val="1"/>
        </w:rPr>
        <w:t>e</w:t>
      </w:r>
      <w:r w:rsidRPr="00C6550D">
        <w:rPr>
          <w:color w:val="000000" w:themeColor="text1"/>
        </w:rPr>
        <w:t>l</w:t>
      </w:r>
      <w:r w:rsidRPr="00C6550D">
        <w:rPr>
          <w:color w:val="000000" w:themeColor="text1"/>
          <w:spacing w:val="1"/>
        </w:rPr>
        <w:t>e</w:t>
      </w:r>
      <w:r w:rsidRPr="00C6550D">
        <w:rPr>
          <w:color w:val="000000" w:themeColor="text1"/>
        </w:rPr>
        <w:t>g</w:t>
      </w:r>
      <w:r w:rsidRPr="00C6550D">
        <w:rPr>
          <w:color w:val="000000" w:themeColor="text1"/>
          <w:spacing w:val="1"/>
        </w:rPr>
        <w:t>ra</w:t>
      </w:r>
      <w:r w:rsidRPr="00C6550D">
        <w:rPr>
          <w:color w:val="000000" w:themeColor="text1"/>
          <w:spacing w:val="2"/>
        </w:rPr>
        <w:t>p</w:t>
      </w:r>
      <w:r w:rsidRPr="00C6550D">
        <w:rPr>
          <w:color w:val="000000" w:themeColor="text1"/>
        </w:rPr>
        <w:t>hic</w:t>
      </w:r>
      <w:r w:rsidRPr="00C6550D">
        <w:rPr>
          <w:color w:val="000000" w:themeColor="text1"/>
          <w:spacing w:val="-13"/>
        </w:rPr>
        <w:t xml:space="preserve"> </w:t>
      </w:r>
      <w:r w:rsidRPr="00C6550D">
        <w:rPr>
          <w:color w:val="000000" w:themeColor="text1"/>
          <w:spacing w:val="1"/>
        </w:rPr>
        <w:t>a</w:t>
      </w:r>
      <w:r w:rsidRPr="00C6550D">
        <w:rPr>
          <w:color w:val="000000" w:themeColor="text1"/>
          <w:spacing w:val="2"/>
        </w:rPr>
        <w:t>dd</w:t>
      </w:r>
      <w:r w:rsidRPr="00C6550D">
        <w:rPr>
          <w:color w:val="000000" w:themeColor="text1"/>
          <w:spacing w:val="1"/>
        </w:rPr>
        <w:t>re</w:t>
      </w:r>
      <w:r w:rsidRPr="00C6550D">
        <w:rPr>
          <w:color w:val="000000" w:themeColor="text1"/>
        </w:rPr>
        <w:t>ss</w:t>
      </w:r>
      <w:r w:rsidRPr="00C6550D">
        <w:rPr>
          <w:color w:val="000000" w:themeColor="text1"/>
          <w:spacing w:val="-10"/>
        </w:rPr>
        <w:t xml:space="preserve"> </w:t>
      </w:r>
      <w:r w:rsidRPr="00C6550D">
        <w:rPr>
          <w:color w:val="000000" w:themeColor="text1"/>
        </w:rPr>
        <w:t>:</w:t>
      </w:r>
    </w:p>
    <w:p w:rsidR="00FE7AB7" w:rsidRPr="00C6550D" w:rsidRDefault="002B432B">
      <w:pPr>
        <w:spacing w:before="5"/>
        <w:ind w:left="120"/>
        <w:rPr>
          <w:color w:val="000000" w:themeColor="text1"/>
        </w:rPr>
      </w:pPr>
      <w:r w:rsidRPr="00C6550D">
        <w:rPr>
          <w:color w:val="000000" w:themeColor="text1"/>
          <w:spacing w:val="2"/>
        </w:rPr>
        <w:t>3</w:t>
      </w:r>
      <w:r w:rsidRPr="00C6550D">
        <w:rPr>
          <w:color w:val="000000" w:themeColor="text1"/>
        </w:rPr>
        <w:t xml:space="preserve">.          </w:t>
      </w:r>
      <w:r w:rsidRPr="00C6550D">
        <w:rPr>
          <w:color w:val="000000" w:themeColor="text1"/>
          <w:spacing w:val="17"/>
        </w:rPr>
        <w:t xml:space="preserve"> </w:t>
      </w:r>
      <w:r w:rsidRPr="00C6550D">
        <w:rPr>
          <w:color w:val="000000" w:themeColor="text1"/>
          <w:spacing w:val="-1"/>
        </w:rPr>
        <w:t>L</w:t>
      </w:r>
      <w:r w:rsidRPr="00C6550D">
        <w:rPr>
          <w:color w:val="000000" w:themeColor="text1"/>
          <w:spacing w:val="2"/>
        </w:rPr>
        <w:t>o</w:t>
      </w:r>
      <w:r w:rsidRPr="00C6550D">
        <w:rPr>
          <w:color w:val="000000" w:themeColor="text1"/>
          <w:spacing w:val="1"/>
        </w:rPr>
        <w:t>ca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1"/>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1"/>
        </w:rPr>
        <w:t xml:space="preserve"> </w:t>
      </w:r>
      <w:r w:rsidRPr="00C6550D">
        <w:rPr>
          <w:color w:val="000000" w:themeColor="text1"/>
        </w:rPr>
        <w:t>m</w:t>
      </w:r>
      <w:r w:rsidRPr="00C6550D">
        <w:rPr>
          <w:color w:val="000000" w:themeColor="text1"/>
          <w:spacing w:val="1"/>
        </w:rPr>
        <w:t>a</w:t>
      </w:r>
      <w:r w:rsidRPr="00C6550D">
        <w:rPr>
          <w:color w:val="000000" w:themeColor="text1"/>
          <w:spacing w:val="2"/>
        </w:rPr>
        <w:t>nu</w:t>
      </w:r>
      <w:r w:rsidRPr="00C6550D">
        <w:rPr>
          <w:color w:val="000000" w:themeColor="text1"/>
          <w:spacing w:val="-1"/>
        </w:rPr>
        <w:t>f</w:t>
      </w:r>
      <w:r w:rsidRPr="00C6550D">
        <w:rPr>
          <w:color w:val="000000" w:themeColor="text1"/>
          <w:spacing w:val="1"/>
        </w:rPr>
        <w:t>ac</w:t>
      </w:r>
      <w:r w:rsidRPr="00C6550D">
        <w:rPr>
          <w:color w:val="000000" w:themeColor="text1"/>
          <w:spacing w:val="3"/>
        </w:rPr>
        <w:t>t</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8"/>
        </w:rPr>
        <w:t xml:space="preserve"> </w:t>
      </w:r>
      <w:r w:rsidRPr="00C6550D">
        <w:rPr>
          <w:color w:val="000000" w:themeColor="text1"/>
          <w:spacing w:val="-1"/>
        </w:rPr>
        <w:t>f</w:t>
      </w:r>
      <w:r w:rsidRPr="00C6550D">
        <w:rPr>
          <w:color w:val="000000" w:themeColor="text1"/>
          <w:spacing w:val="1"/>
        </w:rPr>
        <w:t>ac</w:t>
      </w:r>
      <w:r w:rsidRPr="00C6550D">
        <w:rPr>
          <w:color w:val="000000" w:themeColor="text1"/>
        </w:rPr>
        <w:t>t</w:t>
      </w:r>
      <w:r w:rsidRPr="00C6550D">
        <w:rPr>
          <w:color w:val="000000" w:themeColor="text1"/>
          <w:spacing w:val="2"/>
        </w:rPr>
        <w:t>o</w:t>
      </w:r>
      <w:r w:rsidRPr="00C6550D">
        <w:rPr>
          <w:color w:val="000000" w:themeColor="text1"/>
          <w:spacing w:val="4"/>
        </w:rPr>
        <w:t>r</w:t>
      </w:r>
      <w:r w:rsidRPr="00C6550D">
        <w:rPr>
          <w:color w:val="000000" w:themeColor="text1"/>
          <w:spacing w:val="-3"/>
        </w:rPr>
        <w:t>y</w:t>
      </w:r>
      <w:r w:rsidRPr="00C6550D">
        <w:rPr>
          <w:color w:val="000000" w:themeColor="text1"/>
        </w:rPr>
        <w:t>.</w:t>
      </w:r>
    </w:p>
    <w:p w:rsidR="00FE7AB7" w:rsidRPr="00C6550D" w:rsidRDefault="00FE7AB7">
      <w:pPr>
        <w:spacing w:before="6" w:line="100" w:lineRule="exact"/>
        <w:rPr>
          <w:color w:val="000000" w:themeColor="text1"/>
          <w:sz w:val="11"/>
          <w:szCs w:val="11"/>
        </w:rPr>
      </w:pPr>
    </w:p>
    <w:p w:rsidR="00FE7AB7" w:rsidRPr="00C6550D" w:rsidRDefault="002B432B">
      <w:pPr>
        <w:ind w:left="120"/>
        <w:rPr>
          <w:color w:val="000000" w:themeColor="text1"/>
        </w:rPr>
      </w:pPr>
      <w:r w:rsidRPr="00C6550D">
        <w:rPr>
          <w:color w:val="000000" w:themeColor="text1"/>
          <w:spacing w:val="2"/>
        </w:rPr>
        <w:t>4</w:t>
      </w:r>
      <w:r w:rsidRPr="00C6550D">
        <w:rPr>
          <w:color w:val="000000" w:themeColor="text1"/>
        </w:rPr>
        <w:t xml:space="preserve">.          </w:t>
      </w:r>
      <w:r w:rsidRPr="00C6550D">
        <w:rPr>
          <w:color w:val="000000" w:themeColor="text1"/>
          <w:spacing w:val="17"/>
        </w:rPr>
        <w:t xml:space="preserve"> </w:t>
      </w:r>
      <w:r w:rsidRPr="00C6550D">
        <w:rPr>
          <w:color w:val="000000" w:themeColor="text1"/>
          <w:spacing w:val="1"/>
        </w:rPr>
        <w:t>De</w:t>
      </w:r>
      <w:r w:rsidRPr="00C6550D">
        <w:rPr>
          <w:color w:val="000000" w:themeColor="text1"/>
        </w:rPr>
        <w:t>t</w:t>
      </w:r>
      <w:r w:rsidRPr="00C6550D">
        <w:rPr>
          <w:color w:val="000000" w:themeColor="text1"/>
          <w:spacing w:val="1"/>
        </w:rPr>
        <w:t>a</w:t>
      </w:r>
      <w:r w:rsidRPr="00C6550D">
        <w:rPr>
          <w:color w:val="000000" w:themeColor="text1"/>
        </w:rPr>
        <w:t>ils</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4"/>
        </w:rPr>
        <w:t>I</w:t>
      </w:r>
      <w:r w:rsidRPr="00C6550D">
        <w:rPr>
          <w:color w:val="000000" w:themeColor="text1"/>
        </w:rPr>
        <w:t>n</w:t>
      </w:r>
      <w:r w:rsidRPr="00C6550D">
        <w:rPr>
          <w:color w:val="000000" w:themeColor="text1"/>
          <w:spacing w:val="2"/>
        </w:rPr>
        <w:t>d</w:t>
      </w:r>
      <w:r w:rsidRPr="00C6550D">
        <w:rPr>
          <w:color w:val="000000" w:themeColor="text1"/>
        </w:rPr>
        <w:t>u</w:t>
      </w:r>
      <w:r w:rsidRPr="00C6550D">
        <w:rPr>
          <w:color w:val="000000" w:themeColor="text1"/>
          <w:spacing w:val="2"/>
        </w:rPr>
        <w:t>s</w:t>
      </w:r>
      <w:r w:rsidRPr="00C6550D">
        <w:rPr>
          <w:color w:val="000000" w:themeColor="text1"/>
        </w:rPr>
        <w:t>t</w:t>
      </w:r>
      <w:r w:rsidRPr="00C6550D">
        <w:rPr>
          <w:color w:val="000000" w:themeColor="text1"/>
          <w:spacing w:val="1"/>
        </w:rPr>
        <w:t>r</w:t>
      </w:r>
      <w:r w:rsidRPr="00C6550D">
        <w:rPr>
          <w:color w:val="000000" w:themeColor="text1"/>
        </w:rPr>
        <w:t>i</w:t>
      </w:r>
      <w:r w:rsidRPr="00C6550D">
        <w:rPr>
          <w:color w:val="000000" w:themeColor="text1"/>
          <w:spacing w:val="1"/>
        </w:rPr>
        <w:t>a</w:t>
      </w:r>
      <w:r w:rsidRPr="00C6550D">
        <w:rPr>
          <w:color w:val="000000" w:themeColor="text1"/>
        </w:rPr>
        <w:t>l</w:t>
      </w:r>
      <w:r w:rsidRPr="00C6550D">
        <w:rPr>
          <w:color w:val="000000" w:themeColor="text1"/>
          <w:spacing w:val="-12"/>
        </w:rPr>
        <w:t xml:space="preserve"> </w:t>
      </w:r>
      <w:r w:rsidRPr="00C6550D">
        <w:rPr>
          <w:color w:val="000000" w:themeColor="text1"/>
          <w:spacing w:val="-1"/>
        </w:rPr>
        <w:t>L</w:t>
      </w:r>
      <w:r w:rsidRPr="00C6550D">
        <w:rPr>
          <w:color w:val="000000" w:themeColor="text1"/>
        </w:rPr>
        <w:t>i</w:t>
      </w:r>
      <w:r w:rsidRPr="00C6550D">
        <w:rPr>
          <w:color w:val="000000" w:themeColor="text1"/>
          <w:spacing w:val="1"/>
        </w:rPr>
        <w:t>c</w:t>
      </w:r>
      <w:r w:rsidRPr="00C6550D">
        <w:rPr>
          <w:color w:val="000000" w:themeColor="text1"/>
          <w:spacing w:val="3"/>
        </w:rPr>
        <w:t>e</w:t>
      </w:r>
      <w:r w:rsidRPr="00C6550D">
        <w:rPr>
          <w:color w:val="000000" w:themeColor="text1"/>
          <w:spacing w:val="2"/>
        </w:rPr>
        <w:t>n</w:t>
      </w:r>
      <w:r w:rsidRPr="00C6550D">
        <w:rPr>
          <w:color w:val="000000" w:themeColor="text1"/>
        </w:rPr>
        <w:t>s</w:t>
      </w:r>
      <w:r w:rsidRPr="00C6550D">
        <w:rPr>
          <w:color w:val="000000" w:themeColor="text1"/>
          <w:spacing w:val="1"/>
        </w:rPr>
        <w:t>e</w:t>
      </w:r>
      <w:r w:rsidRPr="00C6550D">
        <w:rPr>
          <w:color w:val="000000" w:themeColor="text1"/>
        </w:rPr>
        <w:t>,</w:t>
      </w:r>
      <w:r w:rsidRPr="00C6550D">
        <w:rPr>
          <w:color w:val="000000" w:themeColor="text1"/>
          <w:spacing w:val="-9"/>
        </w:rPr>
        <w:t xml:space="preserve"> </w:t>
      </w:r>
      <w:r w:rsidRPr="00C6550D">
        <w:rPr>
          <w:color w:val="000000" w:themeColor="text1"/>
          <w:spacing w:val="-1"/>
        </w:rPr>
        <w:t>w</w:t>
      </w:r>
      <w:r w:rsidRPr="00C6550D">
        <w:rPr>
          <w:color w:val="000000" w:themeColor="text1"/>
          <w:spacing w:val="2"/>
        </w:rPr>
        <w:t>h</w:t>
      </w:r>
      <w:r w:rsidRPr="00C6550D">
        <w:rPr>
          <w:color w:val="000000" w:themeColor="text1"/>
          <w:spacing w:val="1"/>
        </w:rPr>
        <w:t>ere</w:t>
      </w:r>
      <w:r w:rsidRPr="00C6550D">
        <w:rPr>
          <w:color w:val="000000" w:themeColor="text1"/>
        </w:rPr>
        <w:t>v</w:t>
      </w:r>
      <w:r w:rsidRPr="00C6550D">
        <w:rPr>
          <w:color w:val="000000" w:themeColor="text1"/>
          <w:spacing w:val="1"/>
        </w:rPr>
        <w:t>e</w:t>
      </w:r>
      <w:r w:rsidRPr="00C6550D">
        <w:rPr>
          <w:color w:val="000000" w:themeColor="text1"/>
        </w:rPr>
        <w:t>r</w:t>
      </w:r>
      <w:r w:rsidRPr="00C6550D">
        <w:rPr>
          <w:color w:val="000000" w:themeColor="text1"/>
          <w:spacing w:val="-10"/>
        </w:rPr>
        <w:t xml:space="preserve"> </w:t>
      </w:r>
      <w:r w:rsidRPr="00C6550D">
        <w:rPr>
          <w:color w:val="000000" w:themeColor="text1"/>
          <w:spacing w:val="1"/>
        </w:rPr>
        <w:t>re</w:t>
      </w:r>
      <w:r w:rsidRPr="00C6550D">
        <w:rPr>
          <w:color w:val="000000" w:themeColor="text1"/>
          <w:spacing w:val="2"/>
        </w:rPr>
        <w:t>q</w:t>
      </w:r>
      <w:r w:rsidRPr="00C6550D">
        <w:rPr>
          <w:color w:val="000000" w:themeColor="text1"/>
        </w:rPr>
        <w:t>ui</w:t>
      </w:r>
      <w:r w:rsidRPr="00C6550D">
        <w:rPr>
          <w:color w:val="000000" w:themeColor="text1"/>
          <w:spacing w:val="1"/>
        </w:rPr>
        <w:t>re</w:t>
      </w:r>
      <w:r w:rsidRPr="00C6550D">
        <w:rPr>
          <w:color w:val="000000" w:themeColor="text1"/>
        </w:rPr>
        <w:t>d</w:t>
      </w:r>
      <w:r w:rsidRPr="00C6550D">
        <w:rPr>
          <w:color w:val="000000" w:themeColor="text1"/>
          <w:spacing w:val="-9"/>
        </w:rPr>
        <w:t xml:space="preserve"> </w:t>
      </w:r>
      <w:r w:rsidRPr="00C6550D">
        <w:rPr>
          <w:color w:val="000000" w:themeColor="text1"/>
          <w:spacing w:val="1"/>
        </w:rPr>
        <w:t>a</w:t>
      </w:r>
      <w:r w:rsidRPr="00C6550D">
        <w:rPr>
          <w:color w:val="000000" w:themeColor="text1"/>
        </w:rPr>
        <w:t>s</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e</w:t>
      </w:r>
      <w:r w:rsidRPr="00C6550D">
        <w:rPr>
          <w:color w:val="000000" w:themeColor="text1"/>
        </w:rPr>
        <w:t>r</w:t>
      </w:r>
      <w:r w:rsidRPr="00C6550D">
        <w:rPr>
          <w:color w:val="000000" w:themeColor="text1"/>
          <w:spacing w:val="-2"/>
        </w:rPr>
        <w:t xml:space="preserve"> </w:t>
      </w:r>
      <w:r w:rsidRPr="00C6550D">
        <w:rPr>
          <w:color w:val="000000" w:themeColor="text1"/>
        </w:rPr>
        <w:t>st</w:t>
      </w:r>
      <w:r w:rsidRPr="00C6550D">
        <w:rPr>
          <w:color w:val="000000" w:themeColor="text1"/>
          <w:spacing w:val="1"/>
        </w:rPr>
        <w:t>a</w:t>
      </w:r>
      <w:r w:rsidRPr="00C6550D">
        <w:rPr>
          <w:color w:val="000000" w:themeColor="text1"/>
        </w:rPr>
        <w:t>t</w:t>
      </w:r>
      <w:r w:rsidRPr="00C6550D">
        <w:rPr>
          <w:color w:val="000000" w:themeColor="text1"/>
          <w:spacing w:val="2"/>
        </w:rPr>
        <w:t>u</w:t>
      </w:r>
      <w:r w:rsidRPr="00C6550D">
        <w:rPr>
          <w:color w:val="000000" w:themeColor="text1"/>
        </w:rPr>
        <w:t>t</w:t>
      </w:r>
      <w:r w:rsidRPr="00C6550D">
        <w:rPr>
          <w:color w:val="000000" w:themeColor="text1"/>
          <w:spacing w:val="2"/>
        </w:rPr>
        <w:t>o</w:t>
      </w:r>
      <w:r w:rsidRPr="00C6550D">
        <w:rPr>
          <w:color w:val="000000" w:themeColor="text1"/>
          <w:spacing w:val="1"/>
        </w:rPr>
        <w:t>r</w:t>
      </w:r>
      <w:r w:rsidRPr="00C6550D">
        <w:rPr>
          <w:color w:val="000000" w:themeColor="text1"/>
        </w:rPr>
        <w:t>y</w:t>
      </w:r>
      <w:r w:rsidRPr="00C6550D">
        <w:rPr>
          <w:color w:val="000000" w:themeColor="text1"/>
          <w:spacing w:val="-13"/>
        </w:rPr>
        <w:t xml:space="preserve"> </w:t>
      </w:r>
      <w:r w:rsidRPr="00C6550D">
        <w:rPr>
          <w:color w:val="000000" w:themeColor="text1"/>
          <w:spacing w:val="1"/>
        </w:rPr>
        <w:t>re</w:t>
      </w:r>
      <w:r w:rsidRPr="00C6550D">
        <w:rPr>
          <w:color w:val="000000" w:themeColor="text1"/>
          <w:spacing w:val="2"/>
        </w:rPr>
        <w:t>g</w:t>
      </w:r>
      <w:r w:rsidRPr="00C6550D">
        <w:rPr>
          <w:color w:val="000000" w:themeColor="text1"/>
        </w:rPr>
        <w:t>ul</w:t>
      </w:r>
      <w:r w:rsidRPr="00C6550D">
        <w:rPr>
          <w:color w:val="000000" w:themeColor="text1"/>
          <w:spacing w:val="1"/>
        </w:rPr>
        <w:t>a</w:t>
      </w:r>
      <w:r w:rsidRPr="00C6550D">
        <w:rPr>
          <w:color w:val="000000" w:themeColor="text1"/>
          <w:spacing w:val="3"/>
        </w:rPr>
        <w:t>t</w:t>
      </w:r>
      <w:r w:rsidRPr="00C6550D">
        <w:rPr>
          <w:color w:val="000000" w:themeColor="text1"/>
        </w:rPr>
        <w:t>i</w:t>
      </w:r>
      <w:r w:rsidRPr="00C6550D">
        <w:rPr>
          <w:color w:val="000000" w:themeColor="text1"/>
          <w:spacing w:val="2"/>
        </w:rPr>
        <w:t>o</w:t>
      </w:r>
      <w:r w:rsidRPr="00C6550D">
        <w:rPr>
          <w:color w:val="000000" w:themeColor="text1"/>
        </w:rPr>
        <w:t>ns.</w:t>
      </w:r>
    </w:p>
    <w:p w:rsidR="00FE7AB7" w:rsidRPr="00C6550D" w:rsidRDefault="00FE7AB7">
      <w:pPr>
        <w:spacing w:before="6" w:line="100" w:lineRule="exact"/>
        <w:rPr>
          <w:color w:val="000000" w:themeColor="text1"/>
          <w:sz w:val="11"/>
          <w:szCs w:val="11"/>
        </w:rPr>
      </w:pPr>
    </w:p>
    <w:p w:rsidR="00FE7AB7" w:rsidRPr="00C6550D" w:rsidRDefault="002B432B">
      <w:pPr>
        <w:spacing w:line="358" w:lineRule="auto"/>
        <w:ind w:left="840" w:right="71" w:hanging="720"/>
        <w:rPr>
          <w:color w:val="000000" w:themeColor="text1"/>
        </w:rPr>
      </w:pPr>
      <w:r w:rsidRPr="00C6550D">
        <w:rPr>
          <w:color w:val="000000" w:themeColor="text1"/>
          <w:spacing w:val="2"/>
        </w:rPr>
        <w:t>5</w:t>
      </w:r>
      <w:r w:rsidRPr="00C6550D">
        <w:rPr>
          <w:color w:val="000000" w:themeColor="text1"/>
        </w:rPr>
        <w:t xml:space="preserve">.          </w:t>
      </w:r>
      <w:r w:rsidRPr="00C6550D">
        <w:rPr>
          <w:color w:val="000000" w:themeColor="text1"/>
          <w:spacing w:val="17"/>
        </w:rPr>
        <w:t xml:space="preserve"> </w:t>
      </w:r>
      <w:r w:rsidRPr="00C6550D">
        <w:rPr>
          <w:color w:val="000000" w:themeColor="text1"/>
          <w:spacing w:val="1"/>
        </w:rPr>
        <w:t>De</w:t>
      </w:r>
      <w:r w:rsidRPr="00C6550D">
        <w:rPr>
          <w:color w:val="000000" w:themeColor="text1"/>
        </w:rPr>
        <w:t>t</w:t>
      </w:r>
      <w:r w:rsidRPr="00C6550D">
        <w:rPr>
          <w:color w:val="000000" w:themeColor="text1"/>
          <w:spacing w:val="1"/>
        </w:rPr>
        <w:t>a</w:t>
      </w:r>
      <w:r w:rsidRPr="00C6550D">
        <w:rPr>
          <w:color w:val="000000" w:themeColor="text1"/>
        </w:rPr>
        <w:t>ils</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i</w:t>
      </w:r>
      <w:r w:rsidRPr="00C6550D">
        <w:rPr>
          <w:color w:val="000000" w:themeColor="text1"/>
        </w:rPr>
        <w:t>m</w:t>
      </w:r>
      <w:r w:rsidRPr="00C6550D">
        <w:rPr>
          <w:color w:val="000000" w:themeColor="text1"/>
          <w:spacing w:val="2"/>
        </w:rPr>
        <w:t>po</w:t>
      </w:r>
      <w:r w:rsidRPr="00C6550D">
        <w:rPr>
          <w:color w:val="000000" w:themeColor="text1"/>
          <w:spacing w:val="1"/>
        </w:rPr>
        <w:t>r</w:t>
      </w:r>
      <w:r w:rsidRPr="00C6550D">
        <w:rPr>
          <w:color w:val="000000" w:themeColor="text1"/>
        </w:rPr>
        <w:t>t</w:t>
      </w:r>
      <w:r w:rsidRPr="00C6550D">
        <w:rPr>
          <w:color w:val="000000" w:themeColor="text1"/>
          <w:spacing w:val="1"/>
        </w:rPr>
        <w:t>a</w:t>
      </w:r>
      <w:r w:rsidRPr="00C6550D">
        <w:rPr>
          <w:color w:val="000000" w:themeColor="text1"/>
        </w:rPr>
        <w:t>nt</w:t>
      </w:r>
      <w:r w:rsidRPr="00C6550D">
        <w:rPr>
          <w:color w:val="000000" w:themeColor="text1"/>
          <w:spacing w:val="-12"/>
        </w:rPr>
        <w:t xml:space="preserve"> </w:t>
      </w:r>
      <w:r w:rsidRPr="00C6550D">
        <w:rPr>
          <w:color w:val="000000" w:themeColor="text1"/>
          <w:spacing w:val="3"/>
        </w:rPr>
        <w:t>P</w:t>
      </w:r>
      <w:r w:rsidRPr="00C6550D">
        <w:rPr>
          <w:color w:val="000000" w:themeColor="text1"/>
        </w:rPr>
        <w:t>l</w:t>
      </w:r>
      <w:r w:rsidRPr="00C6550D">
        <w:rPr>
          <w:color w:val="000000" w:themeColor="text1"/>
          <w:spacing w:val="1"/>
        </w:rPr>
        <w:t>a</w:t>
      </w:r>
      <w:r w:rsidRPr="00C6550D">
        <w:rPr>
          <w:color w:val="000000" w:themeColor="text1"/>
        </w:rPr>
        <w:t>nt</w:t>
      </w:r>
      <w:r w:rsidRPr="00C6550D">
        <w:rPr>
          <w:color w:val="000000" w:themeColor="text1"/>
          <w:spacing w:val="-3"/>
        </w:rPr>
        <w:t xml:space="preserve"> </w:t>
      </w:r>
      <w:r w:rsidRPr="00C6550D">
        <w:rPr>
          <w:color w:val="000000" w:themeColor="text1"/>
        </w:rPr>
        <w:t xml:space="preserve">&amp; </w:t>
      </w:r>
      <w:r w:rsidRPr="00C6550D">
        <w:rPr>
          <w:color w:val="000000" w:themeColor="text1"/>
          <w:spacing w:val="2"/>
        </w:rPr>
        <w:t>M</w:t>
      </w:r>
      <w:r w:rsidRPr="00C6550D">
        <w:rPr>
          <w:color w:val="000000" w:themeColor="text1"/>
          <w:spacing w:val="1"/>
        </w:rPr>
        <w:t>ac</w:t>
      </w:r>
      <w:r w:rsidRPr="00C6550D">
        <w:rPr>
          <w:color w:val="000000" w:themeColor="text1"/>
        </w:rPr>
        <w:t>h</w:t>
      </w:r>
      <w:r w:rsidRPr="00C6550D">
        <w:rPr>
          <w:color w:val="000000" w:themeColor="text1"/>
          <w:spacing w:val="3"/>
        </w:rPr>
        <w:t>i</w:t>
      </w:r>
      <w:r w:rsidRPr="00C6550D">
        <w:rPr>
          <w:color w:val="000000" w:themeColor="text1"/>
        </w:rPr>
        <w:t>n</w:t>
      </w:r>
      <w:r w:rsidRPr="00C6550D">
        <w:rPr>
          <w:color w:val="000000" w:themeColor="text1"/>
          <w:spacing w:val="1"/>
        </w:rPr>
        <w:t>e</w:t>
      </w:r>
      <w:r w:rsidRPr="00C6550D">
        <w:rPr>
          <w:color w:val="000000" w:themeColor="text1"/>
          <w:spacing w:val="4"/>
        </w:rPr>
        <w:t>r</w:t>
      </w:r>
      <w:r w:rsidRPr="00C6550D">
        <w:rPr>
          <w:color w:val="000000" w:themeColor="text1"/>
        </w:rPr>
        <w:t>y</w:t>
      </w:r>
      <w:r w:rsidRPr="00C6550D">
        <w:rPr>
          <w:color w:val="000000" w:themeColor="text1"/>
          <w:spacing w:val="-14"/>
        </w:rPr>
        <w:t xml:space="preserve"> </w:t>
      </w:r>
      <w:r w:rsidRPr="00C6550D">
        <w:rPr>
          <w:color w:val="000000" w:themeColor="text1"/>
          <w:spacing w:val="-1"/>
        </w:rPr>
        <w:t>f</w:t>
      </w:r>
      <w:r w:rsidRPr="00C6550D">
        <w:rPr>
          <w:color w:val="000000" w:themeColor="text1"/>
          <w:spacing w:val="2"/>
        </w:rPr>
        <w:t>u</w:t>
      </w:r>
      <w:r w:rsidRPr="00C6550D">
        <w:rPr>
          <w:color w:val="000000" w:themeColor="text1"/>
        </w:rPr>
        <w:t>n</w:t>
      </w:r>
      <w:r w:rsidRPr="00C6550D">
        <w:rPr>
          <w:color w:val="000000" w:themeColor="text1"/>
          <w:spacing w:val="1"/>
        </w:rPr>
        <w:t>c</w:t>
      </w:r>
      <w:r w:rsidRPr="00C6550D">
        <w:rPr>
          <w:color w:val="000000" w:themeColor="text1"/>
        </w:rPr>
        <w:t>ti</w:t>
      </w:r>
      <w:r w:rsidRPr="00C6550D">
        <w:rPr>
          <w:color w:val="000000" w:themeColor="text1"/>
          <w:spacing w:val="4"/>
        </w:rPr>
        <w:t>o</w:t>
      </w:r>
      <w:r w:rsidRPr="00C6550D">
        <w:rPr>
          <w:color w:val="000000" w:themeColor="text1"/>
        </w:rPr>
        <w:t>ni</w:t>
      </w:r>
      <w:r w:rsidRPr="00C6550D">
        <w:rPr>
          <w:color w:val="000000" w:themeColor="text1"/>
          <w:spacing w:val="2"/>
        </w:rPr>
        <w:t>n</w:t>
      </w:r>
      <w:r w:rsidRPr="00C6550D">
        <w:rPr>
          <w:color w:val="000000" w:themeColor="text1"/>
        </w:rPr>
        <w:t>g</w:t>
      </w:r>
      <w:r w:rsidRPr="00C6550D">
        <w:rPr>
          <w:color w:val="000000" w:themeColor="text1"/>
          <w:spacing w:val="-16"/>
        </w:rPr>
        <w:t xml:space="preserve"> </w:t>
      </w:r>
      <w:r w:rsidRPr="00C6550D">
        <w:rPr>
          <w:color w:val="000000" w:themeColor="text1"/>
          <w:spacing w:val="3"/>
        </w:rPr>
        <w:t>i</w:t>
      </w:r>
      <w:r w:rsidRPr="00C6550D">
        <w:rPr>
          <w:color w:val="000000" w:themeColor="text1"/>
        </w:rPr>
        <w:t>n</w:t>
      </w:r>
      <w:r w:rsidRPr="00C6550D">
        <w:rPr>
          <w:color w:val="000000" w:themeColor="text1"/>
          <w:spacing w:val="-3"/>
        </w:rPr>
        <w:t xml:space="preserve"> </w:t>
      </w:r>
      <w:r w:rsidRPr="00C6550D">
        <w:rPr>
          <w:color w:val="000000" w:themeColor="text1"/>
          <w:spacing w:val="1"/>
        </w:rPr>
        <w:t>ea</w:t>
      </w:r>
      <w:r w:rsidRPr="00C6550D">
        <w:rPr>
          <w:color w:val="000000" w:themeColor="text1"/>
          <w:spacing w:val="3"/>
        </w:rPr>
        <w:t>c</w:t>
      </w:r>
      <w:r w:rsidRPr="00C6550D">
        <w:rPr>
          <w:color w:val="000000" w:themeColor="text1"/>
        </w:rPr>
        <w:t>h</w:t>
      </w:r>
      <w:r w:rsidRPr="00C6550D">
        <w:rPr>
          <w:color w:val="000000" w:themeColor="text1"/>
          <w:spacing w:val="-5"/>
        </w:rPr>
        <w:t xml:space="preserve"> </w:t>
      </w:r>
      <w:r w:rsidRPr="00C6550D">
        <w:rPr>
          <w:color w:val="000000" w:themeColor="text1"/>
          <w:spacing w:val="2"/>
        </w:rPr>
        <w:t>d</w:t>
      </w:r>
      <w:r w:rsidRPr="00C6550D">
        <w:rPr>
          <w:color w:val="000000" w:themeColor="text1"/>
          <w:spacing w:val="1"/>
        </w:rPr>
        <w:t>e</w:t>
      </w:r>
      <w:r w:rsidRPr="00C6550D">
        <w:rPr>
          <w:color w:val="000000" w:themeColor="text1"/>
          <w:spacing w:val="2"/>
        </w:rPr>
        <w:t>p</w:t>
      </w:r>
      <w:r w:rsidRPr="00C6550D">
        <w:rPr>
          <w:color w:val="000000" w:themeColor="text1"/>
        </w:rPr>
        <w:t>t.</w:t>
      </w:r>
      <w:r w:rsidRPr="00C6550D">
        <w:rPr>
          <w:color w:val="000000" w:themeColor="text1"/>
          <w:spacing w:val="-5"/>
        </w:rPr>
        <w:t xml:space="preserve"> </w:t>
      </w:r>
      <w:r w:rsidRPr="00C6550D">
        <w:rPr>
          <w:color w:val="000000" w:themeColor="text1"/>
          <w:spacing w:val="1"/>
          <w:w w:val="98"/>
        </w:rPr>
        <w:t>(</w:t>
      </w:r>
      <w:r w:rsidRPr="00C6550D">
        <w:rPr>
          <w:color w:val="000000" w:themeColor="text1"/>
          <w:spacing w:val="2"/>
          <w:w w:val="98"/>
        </w:rPr>
        <w:t>Mo</w:t>
      </w:r>
      <w:r w:rsidRPr="00C6550D">
        <w:rPr>
          <w:color w:val="000000" w:themeColor="text1"/>
          <w:w w:val="98"/>
        </w:rPr>
        <w:t>n</w:t>
      </w:r>
      <w:r w:rsidRPr="00C6550D">
        <w:rPr>
          <w:color w:val="000000" w:themeColor="text1"/>
          <w:spacing w:val="2"/>
          <w:w w:val="98"/>
        </w:rPr>
        <w:t>o</w:t>
      </w:r>
      <w:r w:rsidRPr="00C6550D">
        <w:rPr>
          <w:color w:val="000000" w:themeColor="text1"/>
          <w:w w:val="98"/>
        </w:rPr>
        <w:t>g</w:t>
      </w:r>
      <w:r w:rsidRPr="00C6550D">
        <w:rPr>
          <w:color w:val="000000" w:themeColor="text1"/>
          <w:spacing w:val="1"/>
          <w:w w:val="98"/>
        </w:rPr>
        <w:t>ra</w:t>
      </w:r>
      <w:r w:rsidRPr="00C6550D">
        <w:rPr>
          <w:color w:val="000000" w:themeColor="text1"/>
          <w:spacing w:val="2"/>
          <w:w w:val="98"/>
        </w:rPr>
        <w:t>p</w:t>
      </w:r>
      <w:r w:rsidRPr="00C6550D">
        <w:rPr>
          <w:color w:val="000000" w:themeColor="text1"/>
          <w:w w:val="98"/>
        </w:rPr>
        <w:t>hs</w:t>
      </w:r>
      <w:r w:rsidRPr="00C6550D">
        <w:rPr>
          <w:color w:val="000000" w:themeColor="text1"/>
          <w:spacing w:val="2"/>
          <w:w w:val="98"/>
        </w:rPr>
        <w:t xml:space="preserve"> </w:t>
      </w:r>
      <w:r w:rsidRPr="00C6550D">
        <w:rPr>
          <w:color w:val="000000" w:themeColor="text1"/>
        </w:rPr>
        <w:t>&amp;</w:t>
      </w:r>
      <w:r w:rsidRPr="00C6550D">
        <w:rPr>
          <w:color w:val="000000" w:themeColor="text1"/>
          <w:spacing w:val="-3"/>
        </w:rPr>
        <w:t xml:space="preserve"> </w:t>
      </w:r>
      <w:r w:rsidRPr="00C6550D">
        <w:rPr>
          <w:color w:val="000000" w:themeColor="text1"/>
          <w:spacing w:val="2"/>
        </w:rPr>
        <w:t>d</w:t>
      </w:r>
      <w:r w:rsidRPr="00C6550D">
        <w:rPr>
          <w:color w:val="000000" w:themeColor="text1"/>
          <w:spacing w:val="1"/>
        </w:rPr>
        <w:t>e</w:t>
      </w:r>
      <w:r w:rsidRPr="00C6550D">
        <w:rPr>
          <w:color w:val="000000" w:themeColor="text1"/>
        </w:rPr>
        <w:t>s</w:t>
      </w:r>
      <w:r w:rsidRPr="00C6550D">
        <w:rPr>
          <w:color w:val="000000" w:themeColor="text1"/>
          <w:spacing w:val="1"/>
        </w:rPr>
        <w:t>cr</w:t>
      </w:r>
      <w:r w:rsidRPr="00C6550D">
        <w:rPr>
          <w:color w:val="000000" w:themeColor="text1"/>
          <w:spacing w:val="3"/>
        </w:rPr>
        <w:t>i</w:t>
      </w:r>
      <w:r w:rsidRPr="00C6550D">
        <w:rPr>
          <w:color w:val="000000" w:themeColor="text1"/>
          <w:spacing w:val="2"/>
        </w:rPr>
        <w:t>p</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4"/>
        </w:rPr>
        <w:t xml:space="preserve"> </w:t>
      </w:r>
      <w:r w:rsidRPr="00C6550D">
        <w:rPr>
          <w:color w:val="000000" w:themeColor="text1"/>
          <w:spacing w:val="2"/>
        </w:rPr>
        <w:t>p</w:t>
      </w:r>
      <w:r w:rsidRPr="00C6550D">
        <w:rPr>
          <w:color w:val="000000" w:themeColor="text1"/>
          <w:spacing w:val="3"/>
        </w:rPr>
        <w:t>a</w:t>
      </w:r>
      <w:r w:rsidRPr="00C6550D">
        <w:rPr>
          <w:color w:val="000000" w:themeColor="text1"/>
          <w:spacing w:val="-3"/>
        </w:rPr>
        <w:t>m</w:t>
      </w:r>
      <w:r w:rsidRPr="00C6550D">
        <w:rPr>
          <w:color w:val="000000" w:themeColor="text1"/>
          <w:spacing w:val="2"/>
        </w:rPr>
        <w:t>p</w:t>
      </w:r>
      <w:r w:rsidRPr="00C6550D">
        <w:rPr>
          <w:color w:val="000000" w:themeColor="text1"/>
        </w:rPr>
        <w:t>hl</w:t>
      </w:r>
      <w:r w:rsidRPr="00C6550D">
        <w:rPr>
          <w:color w:val="000000" w:themeColor="text1"/>
          <w:spacing w:val="1"/>
        </w:rPr>
        <w:t>e</w:t>
      </w:r>
      <w:r w:rsidRPr="00C6550D">
        <w:rPr>
          <w:color w:val="000000" w:themeColor="text1"/>
          <w:spacing w:val="3"/>
        </w:rPr>
        <w:t>t</w:t>
      </w:r>
      <w:r w:rsidRPr="00C6550D">
        <w:rPr>
          <w:color w:val="000000" w:themeColor="text1"/>
        </w:rPr>
        <w:t>s</w:t>
      </w:r>
      <w:r w:rsidRPr="00C6550D">
        <w:rPr>
          <w:color w:val="000000" w:themeColor="text1"/>
          <w:spacing w:val="-14"/>
        </w:rPr>
        <w:t xml:space="preserve"> </w:t>
      </w:r>
      <w:r w:rsidRPr="00C6550D">
        <w:rPr>
          <w:color w:val="000000" w:themeColor="text1"/>
          <w:spacing w:val="2"/>
        </w:rPr>
        <w:t>b</w:t>
      </w:r>
      <w:r w:rsidRPr="00C6550D">
        <w:rPr>
          <w:color w:val="000000" w:themeColor="text1"/>
        </w:rPr>
        <w:t>e su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d</w:t>
      </w:r>
      <w:r w:rsidRPr="00C6550D">
        <w:rPr>
          <w:color w:val="000000" w:themeColor="text1"/>
          <w:spacing w:val="-10"/>
        </w:rPr>
        <w:t xml:space="preserve"> </w:t>
      </w:r>
      <w:r w:rsidRPr="00C6550D">
        <w:rPr>
          <w:color w:val="000000" w:themeColor="text1"/>
        </w:rPr>
        <w:t>if</w:t>
      </w:r>
      <w:r w:rsidRPr="00C6550D">
        <w:rPr>
          <w:color w:val="000000" w:themeColor="text1"/>
          <w:spacing w:val="-3"/>
        </w:rPr>
        <w:t xml:space="preserve"> </w:t>
      </w:r>
      <w:r w:rsidRPr="00C6550D">
        <w:rPr>
          <w:color w:val="000000" w:themeColor="text1"/>
          <w:spacing w:val="3"/>
        </w:rPr>
        <w:t>a</w:t>
      </w:r>
      <w:r w:rsidRPr="00C6550D">
        <w:rPr>
          <w:color w:val="000000" w:themeColor="text1"/>
        </w:rPr>
        <w:t>v</w:t>
      </w:r>
      <w:r w:rsidRPr="00C6550D">
        <w:rPr>
          <w:color w:val="000000" w:themeColor="text1"/>
          <w:spacing w:val="1"/>
        </w:rPr>
        <w:t>a</w:t>
      </w:r>
      <w:r w:rsidRPr="00C6550D">
        <w:rPr>
          <w:color w:val="000000" w:themeColor="text1"/>
        </w:rPr>
        <w:t>il</w:t>
      </w:r>
      <w:r w:rsidRPr="00C6550D">
        <w:rPr>
          <w:color w:val="000000" w:themeColor="text1"/>
          <w:spacing w:val="1"/>
        </w:rPr>
        <w:t>a</w:t>
      </w:r>
      <w:r w:rsidRPr="00C6550D">
        <w:rPr>
          <w:color w:val="000000" w:themeColor="text1"/>
          <w:spacing w:val="2"/>
        </w:rPr>
        <w:t>b</w:t>
      </w:r>
      <w:r w:rsidRPr="00C6550D">
        <w:rPr>
          <w:color w:val="000000" w:themeColor="text1"/>
        </w:rPr>
        <w:t>l</w:t>
      </w:r>
      <w:r w:rsidRPr="00C6550D">
        <w:rPr>
          <w:color w:val="000000" w:themeColor="text1"/>
          <w:spacing w:val="1"/>
        </w:rPr>
        <w:t>e)</w:t>
      </w:r>
      <w:r w:rsidRPr="00C6550D">
        <w:rPr>
          <w:color w:val="000000" w:themeColor="text1"/>
        </w:rPr>
        <w:t>.</w:t>
      </w:r>
    </w:p>
    <w:p w:rsidR="00FE7AB7" w:rsidRPr="00C6550D" w:rsidRDefault="002B432B">
      <w:pPr>
        <w:spacing w:before="6"/>
        <w:ind w:left="120"/>
        <w:rPr>
          <w:color w:val="000000" w:themeColor="text1"/>
        </w:rPr>
      </w:pPr>
      <w:r w:rsidRPr="00C6550D">
        <w:rPr>
          <w:color w:val="000000" w:themeColor="text1"/>
          <w:spacing w:val="2"/>
        </w:rPr>
        <w:t>6</w:t>
      </w:r>
      <w:r w:rsidRPr="00C6550D">
        <w:rPr>
          <w:color w:val="000000" w:themeColor="text1"/>
        </w:rPr>
        <w:t xml:space="preserve">.          </w:t>
      </w:r>
      <w:r w:rsidRPr="00C6550D">
        <w:rPr>
          <w:color w:val="000000" w:themeColor="text1"/>
          <w:spacing w:val="17"/>
        </w:rPr>
        <w:t xml:space="preserve"> </w:t>
      </w:r>
      <w:r w:rsidRPr="00C6550D">
        <w:rPr>
          <w:color w:val="000000" w:themeColor="text1"/>
          <w:spacing w:val="1"/>
        </w:rPr>
        <w:t>De</w:t>
      </w:r>
      <w:r w:rsidRPr="00C6550D">
        <w:rPr>
          <w:color w:val="000000" w:themeColor="text1"/>
        </w:rPr>
        <w:t>t</w:t>
      </w:r>
      <w:r w:rsidRPr="00C6550D">
        <w:rPr>
          <w:color w:val="000000" w:themeColor="text1"/>
          <w:spacing w:val="1"/>
        </w:rPr>
        <w:t>a</w:t>
      </w:r>
      <w:r w:rsidRPr="00C6550D">
        <w:rPr>
          <w:color w:val="000000" w:themeColor="text1"/>
        </w:rPr>
        <w:t>ils</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w:t>
      </w:r>
      <w:r w:rsidRPr="00C6550D">
        <w:rPr>
          <w:color w:val="000000" w:themeColor="text1"/>
          <w:spacing w:val="1"/>
        </w:rPr>
        <w:t>ce</w:t>
      </w:r>
      <w:r w:rsidRPr="00C6550D">
        <w:rPr>
          <w:color w:val="000000" w:themeColor="text1"/>
        </w:rPr>
        <w:t>ss</w:t>
      </w:r>
      <w:r w:rsidRPr="00C6550D">
        <w:rPr>
          <w:color w:val="000000" w:themeColor="text1"/>
          <w:spacing w:val="-10"/>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m</w:t>
      </w:r>
      <w:r w:rsidRPr="00C6550D">
        <w:rPr>
          <w:color w:val="000000" w:themeColor="text1"/>
          <w:spacing w:val="1"/>
        </w:rPr>
        <w:t>a</w:t>
      </w:r>
      <w:r w:rsidRPr="00C6550D">
        <w:rPr>
          <w:color w:val="000000" w:themeColor="text1"/>
          <w:spacing w:val="2"/>
        </w:rPr>
        <w:t>nu</w:t>
      </w:r>
      <w:r w:rsidRPr="00C6550D">
        <w:rPr>
          <w:color w:val="000000" w:themeColor="text1"/>
          <w:spacing w:val="-1"/>
        </w:rPr>
        <w:t>f</w:t>
      </w:r>
      <w:r w:rsidRPr="00C6550D">
        <w:rPr>
          <w:color w:val="000000" w:themeColor="text1"/>
          <w:spacing w:val="1"/>
        </w:rPr>
        <w:t>ac</w:t>
      </w:r>
      <w:r w:rsidRPr="00C6550D">
        <w:rPr>
          <w:color w:val="000000" w:themeColor="text1"/>
          <w:spacing w:val="3"/>
        </w:rPr>
        <w:t>t</w:t>
      </w:r>
      <w:r w:rsidRPr="00C6550D">
        <w:rPr>
          <w:color w:val="000000" w:themeColor="text1"/>
        </w:rPr>
        <w:t>u</w:t>
      </w:r>
      <w:r w:rsidRPr="00C6550D">
        <w:rPr>
          <w:color w:val="000000" w:themeColor="text1"/>
          <w:spacing w:val="1"/>
        </w:rPr>
        <w:t>r</w:t>
      </w:r>
      <w:r w:rsidRPr="00C6550D">
        <w:rPr>
          <w:color w:val="000000" w:themeColor="text1"/>
        </w:rPr>
        <w:t>e</w:t>
      </w:r>
      <w:r w:rsidRPr="00C6550D">
        <w:rPr>
          <w:color w:val="000000" w:themeColor="text1"/>
          <w:spacing w:val="-15"/>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f</w:t>
      </w:r>
      <w:r w:rsidRPr="00C6550D">
        <w:rPr>
          <w:color w:val="000000" w:themeColor="text1"/>
          <w:spacing w:val="1"/>
        </w:rPr>
        <w:t>ac</w:t>
      </w:r>
      <w:r w:rsidRPr="00C6550D">
        <w:rPr>
          <w:color w:val="000000" w:themeColor="text1"/>
        </w:rPr>
        <w:t>t</w:t>
      </w:r>
      <w:r w:rsidRPr="00C6550D">
        <w:rPr>
          <w:color w:val="000000" w:themeColor="text1"/>
          <w:spacing w:val="2"/>
        </w:rPr>
        <w:t>o</w:t>
      </w:r>
      <w:r w:rsidRPr="00C6550D">
        <w:rPr>
          <w:color w:val="000000" w:themeColor="text1"/>
          <w:spacing w:val="4"/>
        </w:rPr>
        <w:t>r</w:t>
      </w:r>
      <w:r w:rsidRPr="00C6550D">
        <w:rPr>
          <w:color w:val="000000" w:themeColor="text1"/>
          <w:spacing w:val="-3"/>
        </w:rPr>
        <w:t>y</w:t>
      </w:r>
      <w:r w:rsidRPr="00C6550D">
        <w:rPr>
          <w:color w:val="000000" w:themeColor="text1"/>
        </w:rPr>
        <w:t>.</w:t>
      </w:r>
    </w:p>
    <w:p w:rsidR="00FE7AB7" w:rsidRPr="00C6550D" w:rsidRDefault="00FE7AB7">
      <w:pPr>
        <w:spacing w:before="6" w:line="100" w:lineRule="exact"/>
        <w:rPr>
          <w:color w:val="000000" w:themeColor="text1"/>
          <w:sz w:val="11"/>
          <w:szCs w:val="11"/>
        </w:rPr>
      </w:pPr>
    </w:p>
    <w:p w:rsidR="00FE7AB7" w:rsidRPr="00C6550D" w:rsidRDefault="002B432B">
      <w:pPr>
        <w:ind w:left="120"/>
        <w:rPr>
          <w:color w:val="000000" w:themeColor="text1"/>
        </w:rPr>
      </w:pPr>
      <w:r w:rsidRPr="00C6550D">
        <w:rPr>
          <w:color w:val="000000" w:themeColor="text1"/>
          <w:spacing w:val="2"/>
        </w:rPr>
        <w:t>7</w:t>
      </w:r>
      <w:r w:rsidRPr="00C6550D">
        <w:rPr>
          <w:color w:val="000000" w:themeColor="text1"/>
        </w:rPr>
        <w:t xml:space="preserve">.          </w:t>
      </w:r>
      <w:r w:rsidRPr="00C6550D">
        <w:rPr>
          <w:color w:val="000000" w:themeColor="text1"/>
          <w:spacing w:val="17"/>
        </w:rPr>
        <w:t xml:space="preserve"> </w:t>
      </w:r>
      <w:r w:rsidRPr="00C6550D">
        <w:rPr>
          <w:color w:val="000000" w:themeColor="text1"/>
          <w:spacing w:val="1"/>
        </w:rPr>
        <w:t>De</w:t>
      </w:r>
      <w:r w:rsidRPr="00C6550D">
        <w:rPr>
          <w:color w:val="000000" w:themeColor="text1"/>
        </w:rPr>
        <w:t>t</w:t>
      </w:r>
      <w:r w:rsidRPr="00C6550D">
        <w:rPr>
          <w:color w:val="000000" w:themeColor="text1"/>
          <w:spacing w:val="1"/>
        </w:rPr>
        <w:t>a</w:t>
      </w:r>
      <w:r w:rsidRPr="00C6550D">
        <w:rPr>
          <w:color w:val="000000" w:themeColor="text1"/>
        </w:rPr>
        <w:t>ils</w:t>
      </w:r>
      <w:r w:rsidRPr="00C6550D">
        <w:rPr>
          <w:color w:val="000000" w:themeColor="text1"/>
          <w:spacing w:val="-5"/>
        </w:rPr>
        <w:t xml:space="preserve"> </w:t>
      </w:r>
      <w:r w:rsidRPr="00C6550D">
        <w:rPr>
          <w:color w:val="000000" w:themeColor="text1"/>
        </w:rPr>
        <w:t>&amp;</w:t>
      </w:r>
      <w:r w:rsidRPr="00C6550D">
        <w:rPr>
          <w:color w:val="000000" w:themeColor="text1"/>
          <w:spacing w:val="-3"/>
        </w:rPr>
        <w:t xml:space="preserve"> </w:t>
      </w:r>
      <w:r w:rsidRPr="00C6550D">
        <w:rPr>
          <w:color w:val="000000" w:themeColor="text1"/>
        </w:rPr>
        <w:t>st</w:t>
      </w:r>
      <w:r w:rsidRPr="00C6550D">
        <w:rPr>
          <w:color w:val="000000" w:themeColor="text1"/>
          <w:spacing w:val="2"/>
        </w:rPr>
        <w:t>o</w:t>
      </w:r>
      <w:r w:rsidRPr="00C6550D">
        <w:rPr>
          <w:color w:val="000000" w:themeColor="text1"/>
          <w:spacing w:val="1"/>
        </w:rPr>
        <w:t>c</w:t>
      </w:r>
      <w:r w:rsidRPr="00C6550D">
        <w:rPr>
          <w:color w:val="000000" w:themeColor="text1"/>
          <w:spacing w:val="2"/>
        </w:rPr>
        <w:t>k</w:t>
      </w:r>
      <w:r w:rsidRPr="00C6550D">
        <w:rPr>
          <w:color w:val="000000" w:themeColor="text1"/>
        </w:rPr>
        <w:t>s</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r</w:t>
      </w:r>
      <w:r w:rsidRPr="00C6550D">
        <w:rPr>
          <w:color w:val="000000" w:themeColor="text1"/>
          <w:spacing w:val="3"/>
        </w:rPr>
        <w:t>a</w:t>
      </w:r>
      <w:r w:rsidRPr="00C6550D">
        <w:rPr>
          <w:color w:val="000000" w:themeColor="text1"/>
        </w:rPr>
        <w:t>w</w:t>
      </w:r>
      <w:r w:rsidRPr="00C6550D">
        <w:rPr>
          <w:color w:val="000000" w:themeColor="text1"/>
          <w:spacing w:val="-3"/>
        </w:rPr>
        <w:t xml:space="preserve"> </w:t>
      </w:r>
      <w:r w:rsidRPr="00C6550D">
        <w:rPr>
          <w:color w:val="000000" w:themeColor="text1"/>
        </w:rPr>
        <w:t>m</w:t>
      </w:r>
      <w:r w:rsidRPr="00C6550D">
        <w:rPr>
          <w:color w:val="000000" w:themeColor="text1"/>
          <w:spacing w:val="1"/>
        </w:rPr>
        <w:t>a</w:t>
      </w:r>
      <w:r w:rsidRPr="00C6550D">
        <w:rPr>
          <w:color w:val="000000" w:themeColor="text1"/>
        </w:rPr>
        <w:t>t</w:t>
      </w:r>
      <w:r w:rsidRPr="00C6550D">
        <w:rPr>
          <w:color w:val="000000" w:themeColor="text1"/>
          <w:spacing w:val="1"/>
        </w:rPr>
        <w:t>er</w:t>
      </w:r>
      <w:r w:rsidRPr="00C6550D">
        <w:rPr>
          <w:color w:val="000000" w:themeColor="text1"/>
          <w:spacing w:val="3"/>
        </w:rPr>
        <w:t>i</w:t>
      </w:r>
      <w:r w:rsidRPr="00C6550D">
        <w:rPr>
          <w:color w:val="000000" w:themeColor="text1"/>
          <w:spacing w:val="1"/>
        </w:rPr>
        <w:t>a</w:t>
      </w:r>
      <w:r w:rsidRPr="00C6550D">
        <w:rPr>
          <w:color w:val="000000" w:themeColor="text1"/>
        </w:rPr>
        <w:t>ls</w:t>
      </w:r>
      <w:r w:rsidRPr="00C6550D">
        <w:rPr>
          <w:color w:val="000000" w:themeColor="text1"/>
          <w:spacing w:val="-10"/>
        </w:rPr>
        <w:t xml:space="preserve"> </w:t>
      </w:r>
      <w:r w:rsidRPr="00C6550D">
        <w:rPr>
          <w:color w:val="000000" w:themeColor="text1"/>
        </w:rPr>
        <w:t>h</w:t>
      </w:r>
      <w:r w:rsidRPr="00C6550D">
        <w:rPr>
          <w:color w:val="000000" w:themeColor="text1"/>
          <w:spacing w:val="1"/>
        </w:rPr>
        <w:t>e</w:t>
      </w:r>
      <w:r w:rsidRPr="00C6550D">
        <w:rPr>
          <w:color w:val="000000" w:themeColor="text1"/>
        </w:rPr>
        <w:t>l</w:t>
      </w:r>
      <w:r w:rsidRPr="00C6550D">
        <w:rPr>
          <w:color w:val="000000" w:themeColor="text1"/>
          <w:spacing w:val="2"/>
        </w:rPr>
        <w:t>d</w:t>
      </w:r>
      <w:r w:rsidRPr="00C6550D">
        <w:rPr>
          <w:color w:val="000000" w:themeColor="text1"/>
        </w:rPr>
        <w:t>.</w:t>
      </w:r>
    </w:p>
    <w:p w:rsidR="00FE7AB7" w:rsidRPr="00C6550D" w:rsidRDefault="00FE7AB7">
      <w:pPr>
        <w:spacing w:before="6" w:line="100" w:lineRule="exact"/>
        <w:rPr>
          <w:color w:val="000000" w:themeColor="text1"/>
          <w:sz w:val="11"/>
          <w:szCs w:val="11"/>
        </w:rPr>
      </w:pPr>
    </w:p>
    <w:p w:rsidR="00FE7AB7" w:rsidRPr="00C6550D" w:rsidRDefault="002B432B">
      <w:pPr>
        <w:ind w:left="120"/>
        <w:rPr>
          <w:color w:val="000000" w:themeColor="text1"/>
        </w:rPr>
      </w:pPr>
      <w:r w:rsidRPr="00C6550D">
        <w:rPr>
          <w:color w:val="000000" w:themeColor="text1"/>
          <w:spacing w:val="2"/>
        </w:rPr>
        <w:t>8</w:t>
      </w:r>
      <w:r w:rsidRPr="00C6550D">
        <w:rPr>
          <w:color w:val="000000" w:themeColor="text1"/>
        </w:rPr>
        <w:t xml:space="preserve">.          </w:t>
      </w:r>
      <w:r w:rsidRPr="00C6550D">
        <w:rPr>
          <w:color w:val="000000" w:themeColor="text1"/>
          <w:spacing w:val="17"/>
        </w:rPr>
        <w:t xml:space="preserve"> </w:t>
      </w:r>
      <w:r w:rsidRPr="00C6550D">
        <w:rPr>
          <w:color w:val="000000" w:themeColor="text1"/>
          <w:spacing w:val="3"/>
        </w:rPr>
        <w:t>P</w:t>
      </w:r>
      <w:r w:rsidRPr="00C6550D">
        <w:rPr>
          <w:color w:val="000000" w:themeColor="text1"/>
          <w:spacing w:val="1"/>
        </w:rPr>
        <w:t>r</w:t>
      </w:r>
      <w:r w:rsidRPr="00C6550D">
        <w:rPr>
          <w:color w:val="000000" w:themeColor="text1"/>
        </w:rPr>
        <w:t>o</w:t>
      </w:r>
      <w:r w:rsidRPr="00C6550D">
        <w:rPr>
          <w:color w:val="000000" w:themeColor="text1"/>
          <w:spacing w:val="2"/>
        </w:rPr>
        <w:t>d</w:t>
      </w:r>
      <w:r w:rsidRPr="00C6550D">
        <w:rPr>
          <w:color w:val="000000" w:themeColor="text1"/>
        </w:rPr>
        <w:t>u</w:t>
      </w:r>
      <w:r w:rsidRPr="00C6550D">
        <w:rPr>
          <w:color w:val="000000" w:themeColor="text1"/>
          <w:spacing w:val="1"/>
        </w:rPr>
        <w:t>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6"/>
        </w:rPr>
        <w:t xml:space="preserve"> </w:t>
      </w:r>
      <w:r w:rsidRPr="00C6550D">
        <w:rPr>
          <w:color w:val="000000" w:themeColor="text1"/>
          <w:spacing w:val="1"/>
        </w:rPr>
        <w:t>ca</w:t>
      </w:r>
      <w:r w:rsidRPr="00C6550D">
        <w:rPr>
          <w:color w:val="000000" w:themeColor="text1"/>
          <w:spacing w:val="2"/>
        </w:rPr>
        <w:t>p</w:t>
      </w:r>
      <w:r w:rsidRPr="00C6550D">
        <w:rPr>
          <w:color w:val="000000" w:themeColor="text1"/>
          <w:spacing w:val="1"/>
        </w:rPr>
        <w:t>ac</w:t>
      </w:r>
      <w:r w:rsidRPr="00C6550D">
        <w:rPr>
          <w:color w:val="000000" w:themeColor="text1"/>
        </w:rPr>
        <w:t>i</w:t>
      </w:r>
      <w:r w:rsidRPr="00C6550D">
        <w:rPr>
          <w:color w:val="000000" w:themeColor="text1"/>
          <w:spacing w:val="3"/>
        </w:rPr>
        <w:t>t</w:t>
      </w:r>
      <w:r w:rsidRPr="00C6550D">
        <w:rPr>
          <w:color w:val="000000" w:themeColor="text1"/>
        </w:rPr>
        <w:t>y</w:t>
      </w:r>
      <w:r w:rsidRPr="00C6550D">
        <w:rPr>
          <w:color w:val="000000" w:themeColor="text1"/>
          <w:spacing w:val="-11"/>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i</w:t>
      </w:r>
      <w:r w:rsidRPr="00C6550D">
        <w:rPr>
          <w:color w:val="000000" w:themeColor="text1"/>
        </w:rPr>
        <w:t>t</w:t>
      </w:r>
      <w:r w:rsidRPr="00C6550D">
        <w:rPr>
          <w:color w:val="000000" w:themeColor="text1"/>
          <w:spacing w:val="3"/>
        </w:rPr>
        <w:t>e</w:t>
      </w:r>
      <w:r w:rsidRPr="00C6550D">
        <w:rPr>
          <w:color w:val="000000" w:themeColor="text1"/>
          <w:spacing w:val="-3"/>
        </w:rPr>
        <w:t>m</w:t>
      </w:r>
      <w:r w:rsidRPr="00C6550D">
        <w:rPr>
          <w:color w:val="000000" w:themeColor="text1"/>
          <w:spacing w:val="4"/>
        </w:rPr>
        <w:t>(</w:t>
      </w:r>
      <w:r w:rsidRPr="00C6550D">
        <w:rPr>
          <w:color w:val="000000" w:themeColor="text1"/>
        </w:rPr>
        <w:t>s)</w:t>
      </w:r>
      <w:r w:rsidRPr="00C6550D">
        <w:rPr>
          <w:color w:val="000000" w:themeColor="text1"/>
          <w:spacing w:val="-7"/>
        </w:rPr>
        <w:t xml:space="preserve"> </w:t>
      </w:r>
      <w:r w:rsidRPr="00C6550D">
        <w:rPr>
          <w:color w:val="000000" w:themeColor="text1"/>
          <w:spacing w:val="2"/>
        </w:rPr>
        <w:t>q</w:t>
      </w:r>
      <w:r w:rsidRPr="00C6550D">
        <w:rPr>
          <w:color w:val="000000" w:themeColor="text1"/>
        </w:rPr>
        <w:t>u</w:t>
      </w:r>
      <w:r w:rsidRPr="00C6550D">
        <w:rPr>
          <w:color w:val="000000" w:themeColor="text1"/>
          <w:spacing w:val="2"/>
        </w:rPr>
        <w:t>o</w:t>
      </w:r>
      <w:r w:rsidRPr="00C6550D">
        <w:rPr>
          <w:color w:val="000000" w:themeColor="text1"/>
        </w:rPr>
        <w:t>t</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spacing w:val="-1"/>
        </w:rPr>
        <w:t>f</w:t>
      </w:r>
      <w:r w:rsidRPr="00C6550D">
        <w:rPr>
          <w:color w:val="000000" w:themeColor="text1"/>
          <w:spacing w:val="2"/>
        </w:rPr>
        <w:t>o</w:t>
      </w:r>
      <w:r w:rsidRPr="00C6550D">
        <w:rPr>
          <w:color w:val="000000" w:themeColor="text1"/>
          <w:spacing w:val="1"/>
        </w:rPr>
        <w:t>r</w:t>
      </w:r>
      <w:r w:rsidRPr="00C6550D">
        <w:rPr>
          <w:color w:val="000000" w:themeColor="text1"/>
        </w:rPr>
        <w:t>,</w:t>
      </w:r>
      <w:r w:rsidRPr="00C6550D">
        <w:rPr>
          <w:color w:val="000000" w:themeColor="text1"/>
          <w:spacing w:val="-2"/>
        </w:rPr>
        <w:t xml:space="preserve"> </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3"/>
        </w:rPr>
        <w:t>e</w:t>
      </w:r>
      <w:r w:rsidRPr="00C6550D">
        <w:rPr>
          <w:color w:val="000000" w:themeColor="text1"/>
        </w:rPr>
        <w:t>xis</w:t>
      </w:r>
      <w:r w:rsidRPr="00C6550D">
        <w:rPr>
          <w:color w:val="000000" w:themeColor="text1"/>
          <w:spacing w:val="3"/>
        </w:rPr>
        <w:t>t</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8"/>
        </w:rPr>
        <w:t xml:space="preserve"> </w:t>
      </w:r>
      <w:r w:rsidRPr="00C6550D">
        <w:rPr>
          <w:color w:val="000000" w:themeColor="text1"/>
          <w:spacing w:val="3"/>
        </w:rPr>
        <w:t>P</w:t>
      </w:r>
      <w:r w:rsidRPr="00C6550D">
        <w:rPr>
          <w:color w:val="000000" w:themeColor="text1"/>
        </w:rPr>
        <w:t>l</w:t>
      </w:r>
      <w:r w:rsidRPr="00C6550D">
        <w:rPr>
          <w:color w:val="000000" w:themeColor="text1"/>
          <w:spacing w:val="1"/>
        </w:rPr>
        <w:t>a</w:t>
      </w:r>
      <w:r w:rsidRPr="00C6550D">
        <w:rPr>
          <w:color w:val="000000" w:themeColor="text1"/>
        </w:rPr>
        <w:t>nt</w:t>
      </w:r>
      <w:r w:rsidRPr="00C6550D">
        <w:rPr>
          <w:color w:val="000000" w:themeColor="text1"/>
          <w:spacing w:val="-5"/>
        </w:rPr>
        <w:t xml:space="preserve"> </w:t>
      </w:r>
      <w:r w:rsidRPr="00C6550D">
        <w:rPr>
          <w:color w:val="000000" w:themeColor="text1"/>
        </w:rPr>
        <w:t>&amp;</w:t>
      </w:r>
      <w:r w:rsidRPr="00C6550D">
        <w:rPr>
          <w:color w:val="000000" w:themeColor="text1"/>
          <w:spacing w:val="-3"/>
        </w:rPr>
        <w:t xml:space="preserve"> </w:t>
      </w:r>
      <w:r w:rsidRPr="00C6550D">
        <w:rPr>
          <w:color w:val="000000" w:themeColor="text1"/>
          <w:spacing w:val="2"/>
        </w:rPr>
        <w:t>M</w:t>
      </w:r>
      <w:r w:rsidRPr="00C6550D">
        <w:rPr>
          <w:color w:val="000000" w:themeColor="text1"/>
          <w:spacing w:val="1"/>
        </w:rPr>
        <w:t>a</w:t>
      </w:r>
      <w:r w:rsidRPr="00C6550D">
        <w:rPr>
          <w:color w:val="000000" w:themeColor="text1"/>
          <w:spacing w:val="3"/>
        </w:rPr>
        <w:t>c</w:t>
      </w:r>
      <w:r w:rsidRPr="00C6550D">
        <w:rPr>
          <w:color w:val="000000" w:themeColor="text1"/>
        </w:rPr>
        <w:t>hin</w:t>
      </w:r>
      <w:r w:rsidRPr="00C6550D">
        <w:rPr>
          <w:color w:val="000000" w:themeColor="text1"/>
          <w:spacing w:val="1"/>
        </w:rPr>
        <w:t>e</w:t>
      </w:r>
      <w:r w:rsidRPr="00C6550D">
        <w:rPr>
          <w:color w:val="000000" w:themeColor="text1"/>
          <w:spacing w:val="4"/>
        </w:rPr>
        <w:t>r</w:t>
      </w:r>
      <w:r w:rsidRPr="00C6550D">
        <w:rPr>
          <w:color w:val="000000" w:themeColor="text1"/>
        </w:rPr>
        <w:t>y</w:t>
      </w:r>
    </w:p>
    <w:p w:rsidR="00FE7AB7" w:rsidRPr="00C6550D" w:rsidRDefault="00FE7AB7">
      <w:pPr>
        <w:spacing w:before="3" w:line="100" w:lineRule="exact"/>
        <w:rPr>
          <w:color w:val="000000" w:themeColor="text1"/>
          <w:sz w:val="11"/>
          <w:szCs w:val="11"/>
        </w:rPr>
      </w:pPr>
    </w:p>
    <w:p w:rsidR="00FE7AB7" w:rsidRPr="00C6550D" w:rsidRDefault="002B432B">
      <w:pPr>
        <w:ind w:left="840"/>
        <w:rPr>
          <w:color w:val="000000" w:themeColor="text1"/>
        </w:rPr>
      </w:pPr>
      <w:r w:rsidRPr="00C6550D">
        <w:rPr>
          <w:color w:val="000000" w:themeColor="text1"/>
          <w:spacing w:val="2"/>
        </w:rPr>
        <w:t>8</w:t>
      </w:r>
      <w:r w:rsidRPr="00C6550D">
        <w:rPr>
          <w:color w:val="000000" w:themeColor="text1"/>
          <w:spacing w:val="1"/>
        </w:rPr>
        <w:t>.</w:t>
      </w:r>
      <w:r w:rsidRPr="00C6550D">
        <w:rPr>
          <w:color w:val="000000" w:themeColor="text1"/>
        </w:rPr>
        <w:t xml:space="preserve">1        </w:t>
      </w:r>
      <w:r w:rsidRPr="00C6550D">
        <w:rPr>
          <w:color w:val="000000" w:themeColor="text1"/>
          <w:spacing w:val="15"/>
        </w:rPr>
        <w:t xml:space="preserve"> </w:t>
      </w:r>
      <w:r w:rsidRPr="00C6550D">
        <w:rPr>
          <w:color w:val="000000" w:themeColor="text1"/>
          <w:spacing w:val="1"/>
        </w:rPr>
        <w:t>N</w:t>
      </w:r>
      <w:r w:rsidRPr="00C6550D">
        <w:rPr>
          <w:color w:val="000000" w:themeColor="text1"/>
          <w:spacing w:val="2"/>
        </w:rPr>
        <w:t>o</w:t>
      </w:r>
      <w:r w:rsidRPr="00C6550D">
        <w:rPr>
          <w:color w:val="000000" w:themeColor="text1"/>
          <w:spacing w:val="1"/>
        </w:rPr>
        <w:t>r</w:t>
      </w:r>
      <w:r w:rsidRPr="00C6550D">
        <w:rPr>
          <w:color w:val="000000" w:themeColor="text1"/>
          <w:spacing w:val="-3"/>
        </w:rPr>
        <w:t>m</w:t>
      </w:r>
      <w:r w:rsidRPr="00C6550D">
        <w:rPr>
          <w:color w:val="000000" w:themeColor="text1"/>
          <w:spacing w:val="3"/>
        </w:rPr>
        <w:t>a</w:t>
      </w:r>
      <w:r w:rsidRPr="00C6550D">
        <w:rPr>
          <w:color w:val="000000" w:themeColor="text1"/>
        </w:rPr>
        <w:t>l</w:t>
      </w:r>
    </w:p>
    <w:p w:rsidR="00FE7AB7" w:rsidRPr="00C6550D" w:rsidRDefault="00FE7AB7">
      <w:pPr>
        <w:spacing w:before="6" w:line="100" w:lineRule="exact"/>
        <w:rPr>
          <w:color w:val="000000" w:themeColor="text1"/>
          <w:sz w:val="11"/>
          <w:szCs w:val="11"/>
        </w:rPr>
      </w:pPr>
    </w:p>
    <w:p w:rsidR="00FE7AB7" w:rsidRPr="00C6550D" w:rsidRDefault="002B432B">
      <w:pPr>
        <w:ind w:left="840"/>
        <w:rPr>
          <w:color w:val="000000" w:themeColor="text1"/>
        </w:rPr>
      </w:pPr>
      <w:r w:rsidRPr="00C6550D">
        <w:rPr>
          <w:color w:val="000000" w:themeColor="text1"/>
          <w:spacing w:val="2"/>
        </w:rPr>
        <w:t>8</w:t>
      </w:r>
      <w:r w:rsidRPr="00C6550D">
        <w:rPr>
          <w:color w:val="000000" w:themeColor="text1"/>
          <w:spacing w:val="1"/>
        </w:rPr>
        <w:t>.</w:t>
      </w:r>
      <w:r w:rsidRPr="00C6550D">
        <w:rPr>
          <w:color w:val="000000" w:themeColor="text1"/>
        </w:rPr>
        <w:t xml:space="preserve">2         </w:t>
      </w:r>
      <w:r w:rsidRPr="00C6550D">
        <w:rPr>
          <w:color w:val="000000" w:themeColor="text1"/>
          <w:spacing w:val="15"/>
        </w:rPr>
        <w:t xml:space="preserve"> </w:t>
      </w:r>
      <w:r w:rsidRPr="00C6550D">
        <w:rPr>
          <w:color w:val="000000" w:themeColor="text1"/>
          <w:spacing w:val="2"/>
        </w:rPr>
        <w:t>M</w:t>
      </w:r>
      <w:r w:rsidRPr="00C6550D">
        <w:rPr>
          <w:color w:val="000000" w:themeColor="text1"/>
          <w:spacing w:val="1"/>
        </w:rPr>
        <w:t>a</w:t>
      </w:r>
      <w:r w:rsidRPr="00C6550D">
        <w:rPr>
          <w:color w:val="000000" w:themeColor="text1"/>
        </w:rPr>
        <w:t>x</w:t>
      </w:r>
      <w:r w:rsidRPr="00C6550D">
        <w:rPr>
          <w:color w:val="000000" w:themeColor="text1"/>
          <w:spacing w:val="3"/>
        </w:rPr>
        <w:t>i</w:t>
      </w:r>
      <w:r w:rsidRPr="00C6550D">
        <w:rPr>
          <w:color w:val="000000" w:themeColor="text1"/>
        </w:rPr>
        <w:t>m</w:t>
      </w:r>
      <w:r w:rsidRPr="00C6550D">
        <w:rPr>
          <w:color w:val="000000" w:themeColor="text1"/>
          <w:spacing w:val="2"/>
        </w:rPr>
        <w:t>u</w:t>
      </w:r>
      <w:r w:rsidRPr="00C6550D">
        <w:rPr>
          <w:color w:val="000000" w:themeColor="text1"/>
        </w:rPr>
        <w:t>m</w:t>
      </w:r>
    </w:p>
    <w:p w:rsidR="00FE7AB7" w:rsidRPr="00C6550D" w:rsidRDefault="00FE7AB7">
      <w:pPr>
        <w:spacing w:before="6" w:line="100" w:lineRule="exact"/>
        <w:rPr>
          <w:color w:val="000000" w:themeColor="text1"/>
          <w:sz w:val="11"/>
          <w:szCs w:val="11"/>
        </w:rPr>
      </w:pPr>
    </w:p>
    <w:p w:rsidR="00FE7AB7" w:rsidRPr="00C6550D" w:rsidRDefault="002B432B">
      <w:pPr>
        <w:ind w:left="120"/>
        <w:rPr>
          <w:color w:val="000000" w:themeColor="text1"/>
        </w:rPr>
      </w:pPr>
      <w:r w:rsidRPr="00C6550D">
        <w:rPr>
          <w:color w:val="000000" w:themeColor="text1"/>
          <w:spacing w:val="2"/>
        </w:rPr>
        <w:t>9</w:t>
      </w:r>
      <w:r w:rsidRPr="00C6550D">
        <w:rPr>
          <w:color w:val="000000" w:themeColor="text1"/>
        </w:rPr>
        <w:t xml:space="preserve">.          </w:t>
      </w:r>
      <w:r w:rsidRPr="00C6550D">
        <w:rPr>
          <w:color w:val="000000" w:themeColor="text1"/>
          <w:spacing w:val="17"/>
        </w:rPr>
        <w:t xml:space="preserve"> </w:t>
      </w:r>
      <w:r w:rsidRPr="00C6550D">
        <w:rPr>
          <w:color w:val="000000" w:themeColor="text1"/>
          <w:spacing w:val="1"/>
        </w:rPr>
        <w:t>De</w:t>
      </w:r>
      <w:r w:rsidRPr="00C6550D">
        <w:rPr>
          <w:color w:val="000000" w:themeColor="text1"/>
        </w:rPr>
        <w:t>t</w:t>
      </w:r>
      <w:r w:rsidRPr="00C6550D">
        <w:rPr>
          <w:color w:val="000000" w:themeColor="text1"/>
          <w:spacing w:val="1"/>
        </w:rPr>
        <w:t>a</w:t>
      </w:r>
      <w:r w:rsidRPr="00C6550D">
        <w:rPr>
          <w:color w:val="000000" w:themeColor="text1"/>
        </w:rPr>
        <w:t>ils</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arra</w:t>
      </w:r>
      <w:r w:rsidRPr="00C6550D">
        <w:rPr>
          <w:color w:val="000000" w:themeColor="text1"/>
          <w:spacing w:val="2"/>
        </w:rPr>
        <w:t>n</w:t>
      </w:r>
      <w:r w:rsidRPr="00C6550D">
        <w:rPr>
          <w:color w:val="000000" w:themeColor="text1"/>
        </w:rPr>
        <w:t>g</w:t>
      </w:r>
      <w:r w:rsidRPr="00C6550D">
        <w:rPr>
          <w:color w:val="000000" w:themeColor="text1"/>
          <w:spacing w:val="3"/>
        </w:rPr>
        <w:t>e</w:t>
      </w:r>
      <w:r w:rsidRPr="00C6550D">
        <w:rPr>
          <w:color w:val="000000" w:themeColor="text1"/>
        </w:rPr>
        <w:t>m</w:t>
      </w:r>
      <w:r w:rsidRPr="00C6550D">
        <w:rPr>
          <w:color w:val="000000" w:themeColor="text1"/>
          <w:spacing w:val="1"/>
        </w:rPr>
        <w:t>e</w:t>
      </w:r>
      <w:r w:rsidRPr="00C6550D">
        <w:rPr>
          <w:color w:val="000000" w:themeColor="text1"/>
          <w:spacing w:val="2"/>
        </w:rPr>
        <w:t>n</w:t>
      </w:r>
      <w:r w:rsidRPr="00C6550D">
        <w:rPr>
          <w:color w:val="000000" w:themeColor="text1"/>
        </w:rPr>
        <w:t>t</w:t>
      </w:r>
      <w:r w:rsidRPr="00C6550D">
        <w:rPr>
          <w:color w:val="000000" w:themeColor="text1"/>
          <w:spacing w:val="-15"/>
        </w:rPr>
        <w:t xml:space="preserve"> </w:t>
      </w:r>
      <w:r w:rsidRPr="00C6550D">
        <w:rPr>
          <w:color w:val="000000" w:themeColor="text1"/>
          <w:spacing w:val="-1"/>
        </w:rPr>
        <w:t>f</w:t>
      </w:r>
      <w:r w:rsidRPr="00C6550D">
        <w:rPr>
          <w:color w:val="000000" w:themeColor="text1"/>
          <w:spacing w:val="2"/>
        </w:rPr>
        <w:t>o</w:t>
      </w:r>
      <w:r w:rsidRPr="00C6550D">
        <w:rPr>
          <w:color w:val="000000" w:themeColor="text1"/>
        </w:rPr>
        <w:t>r</w:t>
      </w:r>
      <w:r w:rsidRPr="00C6550D">
        <w:rPr>
          <w:color w:val="000000" w:themeColor="text1"/>
          <w:spacing w:val="-3"/>
        </w:rPr>
        <w:t xml:space="preserve"> </w:t>
      </w:r>
      <w:r w:rsidRPr="00C6550D">
        <w:rPr>
          <w:color w:val="000000" w:themeColor="text1"/>
          <w:spacing w:val="2"/>
        </w:rPr>
        <w:t>q</w:t>
      </w:r>
      <w:r w:rsidRPr="00C6550D">
        <w:rPr>
          <w:color w:val="000000" w:themeColor="text1"/>
        </w:rPr>
        <w:t>u</w:t>
      </w:r>
      <w:r w:rsidRPr="00C6550D">
        <w:rPr>
          <w:color w:val="000000" w:themeColor="text1"/>
          <w:spacing w:val="3"/>
        </w:rPr>
        <w:t>a</w:t>
      </w:r>
      <w:r w:rsidRPr="00C6550D">
        <w:rPr>
          <w:color w:val="000000" w:themeColor="text1"/>
        </w:rPr>
        <w:t>li</w:t>
      </w:r>
      <w:r w:rsidRPr="00C6550D">
        <w:rPr>
          <w:color w:val="000000" w:themeColor="text1"/>
          <w:spacing w:val="3"/>
        </w:rPr>
        <w:t>t</w:t>
      </w:r>
      <w:r w:rsidRPr="00C6550D">
        <w:rPr>
          <w:color w:val="000000" w:themeColor="text1"/>
        </w:rPr>
        <w:t>y</w:t>
      </w:r>
      <w:r w:rsidRPr="00C6550D">
        <w:rPr>
          <w:color w:val="000000" w:themeColor="text1"/>
          <w:spacing w:val="-11"/>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w:t>
      </w:r>
      <w:r w:rsidRPr="00C6550D">
        <w:rPr>
          <w:color w:val="000000" w:themeColor="text1"/>
          <w:spacing w:val="2"/>
        </w:rPr>
        <w:t>o</w:t>
      </w:r>
      <w:r w:rsidRPr="00C6550D">
        <w:rPr>
          <w:color w:val="000000" w:themeColor="text1"/>
        </w:rPr>
        <w:t>l</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od</w:t>
      </w:r>
      <w:r w:rsidRPr="00C6550D">
        <w:rPr>
          <w:color w:val="000000" w:themeColor="text1"/>
        </w:rPr>
        <w:t>u</w:t>
      </w:r>
      <w:r w:rsidRPr="00C6550D">
        <w:rPr>
          <w:color w:val="000000" w:themeColor="text1"/>
          <w:spacing w:val="1"/>
        </w:rPr>
        <w:t>c</w:t>
      </w:r>
      <w:r w:rsidRPr="00C6550D">
        <w:rPr>
          <w:color w:val="000000" w:themeColor="text1"/>
        </w:rPr>
        <w:t>ts</w:t>
      </w:r>
      <w:r w:rsidRPr="00C6550D">
        <w:rPr>
          <w:color w:val="000000" w:themeColor="text1"/>
          <w:spacing w:val="-12"/>
        </w:rPr>
        <w:t xml:space="preserve"> </w:t>
      </w:r>
      <w:r w:rsidRPr="00C6550D">
        <w:rPr>
          <w:color w:val="000000" w:themeColor="text1"/>
          <w:spacing w:val="2"/>
        </w:rPr>
        <w:t>s</w:t>
      </w:r>
      <w:r w:rsidRPr="00C6550D">
        <w:rPr>
          <w:color w:val="000000" w:themeColor="text1"/>
        </w:rPr>
        <w:t>u</w:t>
      </w:r>
      <w:r w:rsidRPr="00C6550D">
        <w:rPr>
          <w:color w:val="000000" w:themeColor="text1"/>
          <w:spacing w:val="3"/>
        </w:rPr>
        <w:t>c</w:t>
      </w:r>
      <w:r w:rsidRPr="00C6550D">
        <w:rPr>
          <w:color w:val="000000" w:themeColor="text1"/>
        </w:rPr>
        <w:t>h</w:t>
      </w:r>
      <w:r w:rsidRPr="00C6550D">
        <w:rPr>
          <w:color w:val="000000" w:themeColor="text1"/>
          <w:spacing w:val="-6"/>
        </w:rPr>
        <w:t xml:space="preserve"> </w:t>
      </w:r>
      <w:r w:rsidRPr="00C6550D">
        <w:rPr>
          <w:color w:val="000000" w:themeColor="text1"/>
          <w:spacing w:val="3"/>
        </w:rPr>
        <w:t>a</w:t>
      </w:r>
      <w:r w:rsidRPr="00C6550D">
        <w:rPr>
          <w:color w:val="000000" w:themeColor="text1"/>
        </w:rPr>
        <w:t>s</w:t>
      </w:r>
      <w:r w:rsidRPr="00C6550D">
        <w:rPr>
          <w:color w:val="000000" w:themeColor="text1"/>
          <w:spacing w:val="-2"/>
        </w:rPr>
        <w:t xml:space="preserve"> </w:t>
      </w:r>
      <w:r w:rsidRPr="00C6550D">
        <w:rPr>
          <w:color w:val="000000" w:themeColor="text1"/>
        </w:rPr>
        <w:t>l</w:t>
      </w:r>
      <w:r w:rsidRPr="00C6550D">
        <w:rPr>
          <w:color w:val="000000" w:themeColor="text1"/>
          <w:spacing w:val="1"/>
        </w:rPr>
        <w:t>a</w:t>
      </w:r>
      <w:r w:rsidRPr="00C6550D">
        <w:rPr>
          <w:color w:val="000000" w:themeColor="text1"/>
          <w:spacing w:val="2"/>
        </w:rPr>
        <w:t>bo</w:t>
      </w:r>
      <w:r w:rsidRPr="00C6550D">
        <w:rPr>
          <w:color w:val="000000" w:themeColor="text1"/>
          <w:spacing w:val="1"/>
        </w:rPr>
        <w:t>ra</w:t>
      </w:r>
      <w:r w:rsidRPr="00C6550D">
        <w:rPr>
          <w:color w:val="000000" w:themeColor="text1"/>
        </w:rPr>
        <w:t>t</w:t>
      </w:r>
      <w:r w:rsidRPr="00C6550D">
        <w:rPr>
          <w:color w:val="000000" w:themeColor="text1"/>
          <w:spacing w:val="2"/>
        </w:rPr>
        <w:t>o</w:t>
      </w:r>
      <w:r w:rsidRPr="00C6550D">
        <w:rPr>
          <w:color w:val="000000" w:themeColor="text1"/>
          <w:spacing w:val="1"/>
        </w:rPr>
        <w:t>r</w:t>
      </w:r>
      <w:r w:rsidRPr="00C6550D">
        <w:rPr>
          <w:color w:val="000000" w:themeColor="text1"/>
          <w:spacing w:val="-3"/>
        </w:rPr>
        <w:t>y</w:t>
      </w:r>
      <w:r w:rsidRPr="00C6550D">
        <w:rPr>
          <w:color w:val="000000" w:themeColor="text1"/>
        </w:rPr>
        <w:t>,</w:t>
      </w:r>
      <w:r w:rsidRPr="00C6550D">
        <w:rPr>
          <w:color w:val="000000" w:themeColor="text1"/>
          <w:spacing w:val="-14"/>
        </w:rPr>
        <w:t xml:space="preserve"> </w:t>
      </w:r>
      <w:r w:rsidRPr="00C6550D">
        <w:rPr>
          <w:color w:val="000000" w:themeColor="text1"/>
        </w:rPr>
        <w:t>t</w:t>
      </w:r>
      <w:r w:rsidRPr="00C6550D">
        <w:rPr>
          <w:color w:val="000000" w:themeColor="text1"/>
          <w:spacing w:val="1"/>
        </w:rPr>
        <w:t>e</w:t>
      </w:r>
      <w:r w:rsidRPr="00C6550D">
        <w:rPr>
          <w:color w:val="000000" w:themeColor="text1"/>
        </w:rPr>
        <w:t>st</w:t>
      </w:r>
      <w:r w:rsidRPr="00C6550D">
        <w:rPr>
          <w:color w:val="000000" w:themeColor="text1"/>
          <w:spacing w:val="3"/>
        </w:rPr>
        <w:t>i</w:t>
      </w:r>
      <w:r w:rsidRPr="00C6550D">
        <w:rPr>
          <w:color w:val="000000" w:themeColor="text1"/>
          <w:spacing w:val="2"/>
        </w:rPr>
        <w:t>n</w:t>
      </w:r>
      <w:r w:rsidRPr="00C6550D">
        <w:rPr>
          <w:color w:val="000000" w:themeColor="text1"/>
        </w:rPr>
        <w:t>g</w:t>
      </w:r>
      <w:r w:rsidRPr="00C6550D">
        <w:rPr>
          <w:color w:val="000000" w:themeColor="text1"/>
          <w:spacing w:val="-8"/>
        </w:rPr>
        <w:t xml:space="preserve"> </w:t>
      </w:r>
      <w:r w:rsidRPr="00C6550D">
        <w:rPr>
          <w:color w:val="000000" w:themeColor="text1"/>
          <w:spacing w:val="1"/>
        </w:rPr>
        <w:t>e</w:t>
      </w:r>
      <w:r w:rsidRPr="00C6550D">
        <w:rPr>
          <w:color w:val="000000" w:themeColor="text1"/>
          <w:spacing w:val="2"/>
        </w:rPr>
        <w:t>q</w:t>
      </w:r>
      <w:r w:rsidRPr="00C6550D">
        <w:rPr>
          <w:color w:val="000000" w:themeColor="text1"/>
        </w:rPr>
        <w:t>ui</w:t>
      </w:r>
      <w:r w:rsidRPr="00C6550D">
        <w:rPr>
          <w:color w:val="000000" w:themeColor="text1"/>
          <w:spacing w:val="4"/>
        </w:rPr>
        <w:t>p</w:t>
      </w:r>
      <w:r w:rsidRPr="00C6550D">
        <w:rPr>
          <w:color w:val="000000" w:themeColor="text1"/>
          <w:spacing w:val="-3"/>
        </w:rPr>
        <w:t>m</w:t>
      </w:r>
      <w:r w:rsidRPr="00C6550D">
        <w:rPr>
          <w:color w:val="000000" w:themeColor="text1"/>
          <w:spacing w:val="3"/>
        </w:rPr>
        <w:t>e</w:t>
      </w:r>
      <w:r w:rsidRPr="00C6550D">
        <w:rPr>
          <w:color w:val="000000" w:themeColor="text1"/>
          <w:spacing w:val="2"/>
        </w:rPr>
        <w:t>n</w:t>
      </w:r>
      <w:r w:rsidRPr="00C6550D">
        <w:rPr>
          <w:color w:val="000000" w:themeColor="text1"/>
        </w:rPr>
        <w:t>t</w:t>
      </w:r>
      <w:r w:rsidRPr="00C6550D">
        <w:rPr>
          <w:color w:val="000000" w:themeColor="text1"/>
          <w:spacing w:val="-13"/>
        </w:rPr>
        <w:t xml:space="preserve"> </w:t>
      </w:r>
      <w:r w:rsidRPr="00C6550D">
        <w:rPr>
          <w:color w:val="000000" w:themeColor="text1"/>
          <w:spacing w:val="1"/>
        </w:rPr>
        <w:t>e</w:t>
      </w:r>
      <w:r w:rsidRPr="00C6550D">
        <w:rPr>
          <w:color w:val="000000" w:themeColor="text1"/>
        </w:rPr>
        <w:t>t</w:t>
      </w:r>
      <w:r w:rsidRPr="00C6550D">
        <w:rPr>
          <w:color w:val="000000" w:themeColor="text1"/>
          <w:spacing w:val="1"/>
        </w:rPr>
        <w:t>c</w:t>
      </w:r>
      <w:r w:rsidRPr="00C6550D">
        <w:rPr>
          <w:color w:val="000000" w:themeColor="text1"/>
        </w:rPr>
        <w:t>.</w:t>
      </w:r>
    </w:p>
    <w:p w:rsidR="00FE7AB7" w:rsidRPr="00C6550D" w:rsidRDefault="00FE7AB7">
      <w:pPr>
        <w:spacing w:before="6" w:line="100" w:lineRule="exact"/>
        <w:rPr>
          <w:color w:val="000000" w:themeColor="text1"/>
          <w:sz w:val="11"/>
          <w:szCs w:val="11"/>
        </w:rPr>
      </w:pPr>
    </w:p>
    <w:p w:rsidR="00FE7AB7" w:rsidRPr="00C6550D" w:rsidRDefault="002B432B">
      <w:pPr>
        <w:ind w:left="120"/>
        <w:rPr>
          <w:color w:val="000000" w:themeColor="text1"/>
        </w:rPr>
      </w:pPr>
      <w:r w:rsidRPr="00C6550D">
        <w:rPr>
          <w:color w:val="000000" w:themeColor="text1"/>
          <w:spacing w:val="2"/>
        </w:rPr>
        <w:t>10</w:t>
      </w:r>
      <w:r w:rsidRPr="00C6550D">
        <w:rPr>
          <w:color w:val="000000" w:themeColor="text1"/>
        </w:rPr>
        <w:t xml:space="preserve">.        </w:t>
      </w:r>
      <w:r w:rsidRPr="00C6550D">
        <w:rPr>
          <w:color w:val="000000" w:themeColor="text1"/>
          <w:spacing w:val="14"/>
        </w:rPr>
        <w:t xml:space="preserve"> </w:t>
      </w:r>
      <w:r w:rsidRPr="00C6550D">
        <w:rPr>
          <w:color w:val="000000" w:themeColor="text1"/>
          <w:spacing w:val="1"/>
        </w:rPr>
        <w:t>De</w:t>
      </w:r>
      <w:r w:rsidRPr="00C6550D">
        <w:rPr>
          <w:color w:val="000000" w:themeColor="text1"/>
        </w:rPr>
        <w:t>t</w:t>
      </w:r>
      <w:r w:rsidRPr="00C6550D">
        <w:rPr>
          <w:color w:val="000000" w:themeColor="text1"/>
          <w:spacing w:val="1"/>
        </w:rPr>
        <w:t>a</w:t>
      </w:r>
      <w:r w:rsidRPr="00C6550D">
        <w:rPr>
          <w:color w:val="000000" w:themeColor="text1"/>
        </w:rPr>
        <w:t>ils</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t>
      </w:r>
      <w:r w:rsidRPr="00C6550D">
        <w:rPr>
          <w:color w:val="000000" w:themeColor="text1"/>
        </w:rPr>
        <w:t>st</w:t>
      </w:r>
      <w:r w:rsidRPr="00C6550D">
        <w:rPr>
          <w:color w:val="000000" w:themeColor="text1"/>
          <w:spacing w:val="1"/>
        </w:rPr>
        <w:t>af</w:t>
      </w:r>
      <w:r w:rsidRPr="00C6550D">
        <w:rPr>
          <w:color w:val="000000" w:themeColor="text1"/>
          <w:spacing w:val="-1"/>
        </w:rPr>
        <w:t>f</w:t>
      </w:r>
      <w:r w:rsidRPr="00C6550D">
        <w:rPr>
          <w:color w:val="000000" w:themeColor="text1"/>
        </w:rPr>
        <w:t>:</w:t>
      </w:r>
    </w:p>
    <w:p w:rsidR="00FE7AB7" w:rsidRPr="00C6550D" w:rsidRDefault="00FE7AB7">
      <w:pPr>
        <w:spacing w:before="3" w:line="100" w:lineRule="exact"/>
        <w:rPr>
          <w:color w:val="000000" w:themeColor="text1"/>
          <w:sz w:val="11"/>
          <w:szCs w:val="11"/>
        </w:rPr>
      </w:pPr>
    </w:p>
    <w:p w:rsidR="00FE7AB7" w:rsidRPr="00C6550D" w:rsidRDefault="002B432B">
      <w:pPr>
        <w:ind w:left="840"/>
        <w:rPr>
          <w:color w:val="000000" w:themeColor="text1"/>
        </w:rPr>
      </w:pPr>
      <w:r w:rsidRPr="00C6550D">
        <w:rPr>
          <w:color w:val="000000" w:themeColor="text1"/>
          <w:spacing w:val="2"/>
        </w:rPr>
        <w:t>10</w:t>
      </w:r>
      <w:r w:rsidRPr="00C6550D">
        <w:rPr>
          <w:color w:val="000000" w:themeColor="text1"/>
          <w:spacing w:val="1"/>
        </w:rPr>
        <w:t>.</w:t>
      </w:r>
      <w:r w:rsidRPr="00C6550D">
        <w:rPr>
          <w:color w:val="000000" w:themeColor="text1"/>
        </w:rPr>
        <w:t xml:space="preserve">1      </w:t>
      </w:r>
      <w:r w:rsidRPr="00C6550D">
        <w:rPr>
          <w:color w:val="000000" w:themeColor="text1"/>
          <w:spacing w:val="12"/>
        </w:rPr>
        <w:t xml:space="preserve"> </w:t>
      </w:r>
      <w:r w:rsidRPr="00C6550D">
        <w:rPr>
          <w:color w:val="000000" w:themeColor="text1"/>
          <w:spacing w:val="1"/>
        </w:rPr>
        <w:t>De</w:t>
      </w:r>
      <w:r w:rsidRPr="00C6550D">
        <w:rPr>
          <w:color w:val="000000" w:themeColor="text1"/>
        </w:rPr>
        <w:t>t</w:t>
      </w:r>
      <w:r w:rsidRPr="00C6550D">
        <w:rPr>
          <w:color w:val="000000" w:themeColor="text1"/>
          <w:spacing w:val="1"/>
        </w:rPr>
        <w:t>a</w:t>
      </w:r>
      <w:r w:rsidRPr="00C6550D">
        <w:rPr>
          <w:color w:val="000000" w:themeColor="text1"/>
        </w:rPr>
        <w:t>ils</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rPr>
        <w:t>t</w:t>
      </w:r>
      <w:r w:rsidRPr="00C6550D">
        <w:rPr>
          <w:color w:val="000000" w:themeColor="text1"/>
          <w:spacing w:val="1"/>
        </w:rPr>
        <w:t>e</w:t>
      </w:r>
      <w:r w:rsidRPr="00C6550D">
        <w:rPr>
          <w:color w:val="000000" w:themeColor="text1"/>
          <w:spacing w:val="3"/>
        </w:rPr>
        <w:t>c</w:t>
      </w:r>
      <w:r w:rsidRPr="00C6550D">
        <w:rPr>
          <w:color w:val="000000" w:themeColor="text1"/>
          <w:spacing w:val="2"/>
        </w:rPr>
        <w:t>h</w:t>
      </w:r>
      <w:r w:rsidRPr="00C6550D">
        <w:rPr>
          <w:color w:val="000000" w:themeColor="text1"/>
        </w:rPr>
        <w:t>ni</w:t>
      </w:r>
      <w:r w:rsidRPr="00C6550D">
        <w:rPr>
          <w:color w:val="000000" w:themeColor="text1"/>
          <w:spacing w:val="1"/>
        </w:rPr>
        <w:t>ca</w:t>
      </w:r>
      <w:r w:rsidRPr="00C6550D">
        <w:rPr>
          <w:color w:val="000000" w:themeColor="text1"/>
        </w:rPr>
        <w:t>l</w:t>
      </w:r>
      <w:r w:rsidRPr="00C6550D">
        <w:rPr>
          <w:color w:val="000000" w:themeColor="text1"/>
          <w:spacing w:val="-8"/>
        </w:rPr>
        <w:t xml:space="preserve"> </w:t>
      </w:r>
      <w:r w:rsidRPr="00C6550D">
        <w:rPr>
          <w:color w:val="000000" w:themeColor="text1"/>
          <w:spacing w:val="2"/>
        </w:rPr>
        <w:t>s</w:t>
      </w:r>
      <w:r w:rsidRPr="00C6550D">
        <w:rPr>
          <w:color w:val="000000" w:themeColor="text1"/>
        </w:rPr>
        <w:t>u</w:t>
      </w:r>
      <w:r w:rsidRPr="00C6550D">
        <w:rPr>
          <w:color w:val="000000" w:themeColor="text1"/>
          <w:spacing w:val="2"/>
        </w:rPr>
        <w:t>p</w:t>
      </w:r>
      <w:r w:rsidRPr="00C6550D">
        <w:rPr>
          <w:color w:val="000000" w:themeColor="text1"/>
          <w:spacing w:val="1"/>
        </w:rPr>
        <w:t>er</w:t>
      </w:r>
      <w:r w:rsidRPr="00C6550D">
        <w:rPr>
          <w:color w:val="000000" w:themeColor="text1"/>
        </w:rPr>
        <w:t>v</w:t>
      </w:r>
      <w:r w:rsidRPr="00C6550D">
        <w:rPr>
          <w:color w:val="000000" w:themeColor="text1"/>
          <w:spacing w:val="3"/>
        </w:rPr>
        <w:t>i</w:t>
      </w:r>
      <w:r w:rsidRPr="00C6550D">
        <w:rPr>
          <w:color w:val="000000" w:themeColor="text1"/>
        </w:rPr>
        <w:t>s</w:t>
      </w:r>
      <w:r w:rsidRPr="00C6550D">
        <w:rPr>
          <w:color w:val="000000" w:themeColor="text1"/>
          <w:spacing w:val="2"/>
        </w:rPr>
        <w:t>o</w:t>
      </w:r>
      <w:r w:rsidRPr="00C6550D">
        <w:rPr>
          <w:color w:val="000000" w:themeColor="text1"/>
          <w:spacing w:val="1"/>
        </w:rPr>
        <w:t>r</w:t>
      </w:r>
      <w:r w:rsidRPr="00C6550D">
        <w:rPr>
          <w:color w:val="000000" w:themeColor="text1"/>
        </w:rPr>
        <w:t>y</w:t>
      </w:r>
      <w:r w:rsidRPr="00C6550D">
        <w:rPr>
          <w:color w:val="000000" w:themeColor="text1"/>
          <w:spacing w:val="-17"/>
        </w:rPr>
        <w:t xml:space="preserve"> </w:t>
      </w:r>
      <w:r w:rsidRPr="00C6550D">
        <w:rPr>
          <w:color w:val="000000" w:themeColor="text1"/>
        </w:rPr>
        <w:t>st</w:t>
      </w:r>
      <w:r w:rsidRPr="00C6550D">
        <w:rPr>
          <w:color w:val="000000" w:themeColor="text1"/>
          <w:spacing w:val="3"/>
        </w:rPr>
        <w:t>a</w:t>
      </w:r>
      <w:r w:rsidRPr="00C6550D">
        <w:rPr>
          <w:color w:val="000000" w:themeColor="text1"/>
          <w:spacing w:val="1"/>
        </w:rPr>
        <w:t>f</w:t>
      </w:r>
      <w:r w:rsidRPr="00C6550D">
        <w:rPr>
          <w:color w:val="000000" w:themeColor="text1"/>
        </w:rPr>
        <w:t>f</w:t>
      </w:r>
      <w:r w:rsidRPr="00C6550D">
        <w:rPr>
          <w:color w:val="000000" w:themeColor="text1"/>
          <w:spacing w:val="-7"/>
        </w:rPr>
        <w:t xml:space="preserve"> </w:t>
      </w:r>
      <w:r w:rsidRPr="00C6550D">
        <w:rPr>
          <w:color w:val="000000" w:themeColor="text1"/>
        </w:rPr>
        <w:t>in</w:t>
      </w:r>
      <w:r w:rsidRPr="00C6550D">
        <w:rPr>
          <w:color w:val="000000" w:themeColor="text1"/>
          <w:spacing w:val="-3"/>
        </w:rPr>
        <w:t xml:space="preserve"> </w:t>
      </w:r>
      <w:r w:rsidRPr="00C6550D">
        <w:rPr>
          <w:color w:val="000000" w:themeColor="text1"/>
          <w:spacing w:val="3"/>
        </w:rPr>
        <w:t>c</w:t>
      </w:r>
      <w:r w:rsidRPr="00C6550D">
        <w:rPr>
          <w:color w:val="000000" w:themeColor="text1"/>
        </w:rPr>
        <w:t>h</w:t>
      </w:r>
      <w:r w:rsidRPr="00C6550D">
        <w:rPr>
          <w:color w:val="000000" w:themeColor="text1"/>
          <w:spacing w:val="1"/>
        </w:rPr>
        <w:t>ar</w:t>
      </w:r>
      <w:r w:rsidRPr="00C6550D">
        <w:rPr>
          <w:color w:val="000000" w:themeColor="text1"/>
        </w:rPr>
        <w:t>ge</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p</w:t>
      </w:r>
      <w:r w:rsidRPr="00C6550D">
        <w:rPr>
          <w:color w:val="000000" w:themeColor="text1"/>
          <w:spacing w:val="1"/>
        </w:rPr>
        <w:t>r</w:t>
      </w:r>
      <w:r w:rsidRPr="00C6550D">
        <w:rPr>
          <w:color w:val="000000" w:themeColor="text1"/>
          <w:spacing w:val="2"/>
        </w:rPr>
        <w:t>od</w:t>
      </w:r>
      <w:r w:rsidRPr="00C6550D">
        <w:rPr>
          <w:color w:val="000000" w:themeColor="text1"/>
        </w:rPr>
        <w:t>u</w:t>
      </w:r>
      <w:r w:rsidRPr="00C6550D">
        <w:rPr>
          <w:color w:val="000000" w:themeColor="text1"/>
          <w:spacing w:val="1"/>
        </w:rPr>
        <w:t>c</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3"/>
        </w:rPr>
        <w:t xml:space="preserve"> </w:t>
      </w:r>
      <w:r w:rsidRPr="00C6550D">
        <w:rPr>
          <w:color w:val="000000" w:themeColor="text1"/>
        </w:rPr>
        <w:t>&amp;</w:t>
      </w:r>
      <w:r w:rsidRPr="00C6550D">
        <w:rPr>
          <w:color w:val="000000" w:themeColor="text1"/>
          <w:spacing w:val="-3"/>
        </w:rPr>
        <w:t xml:space="preserve"> </w:t>
      </w:r>
      <w:r w:rsidRPr="00C6550D">
        <w:rPr>
          <w:color w:val="000000" w:themeColor="text1"/>
          <w:spacing w:val="2"/>
        </w:rPr>
        <w:t>q</w:t>
      </w:r>
      <w:r w:rsidRPr="00C6550D">
        <w:rPr>
          <w:color w:val="000000" w:themeColor="text1"/>
        </w:rPr>
        <w:t>u</w:t>
      </w:r>
      <w:r w:rsidRPr="00C6550D">
        <w:rPr>
          <w:color w:val="000000" w:themeColor="text1"/>
          <w:spacing w:val="1"/>
        </w:rPr>
        <w:t>a</w:t>
      </w:r>
      <w:r w:rsidRPr="00C6550D">
        <w:rPr>
          <w:color w:val="000000" w:themeColor="text1"/>
        </w:rPr>
        <w:t>li</w:t>
      </w:r>
      <w:r w:rsidRPr="00C6550D">
        <w:rPr>
          <w:color w:val="000000" w:themeColor="text1"/>
          <w:spacing w:val="3"/>
        </w:rPr>
        <w:t>t</w:t>
      </w:r>
      <w:r w:rsidRPr="00C6550D">
        <w:rPr>
          <w:color w:val="000000" w:themeColor="text1"/>
        </w:rPr>
        <w:t>y</w:t>
      </w:r>
      <w:r w:rsidRPr="00C6550D">
        <w:rPr>
          <w:color w:val="000000" w:themeColor="text1"/>
          <w:spacing w:val="-9"/>
        </w:rPr>
        <w:t xml:space="preserve"> </w:t>
      </w:r>
      <w:r w:rsidRPr="00C6550D">
        <w:rPr>
          <w:color w:val="000000" w:themeColor="text1"/>
          <w:spacing w:val="1"/>
        </w:rPr>
        <w:t>c</w:t>
      </w:r>
      <w:r w:rsidRPr="00C6550D">
        <w:rPr>
          <w:color w:val="000000" w:themeColor="text1"/>
          <w:spacing w:val="2"/>
        </w:rPr>
        <w:t>o</w:t>
      </w:r>
      <w:r w:rsidRPr="00C6550D">
        <w:rPr>
          <w:color w:val="000000" w:themeColor="text1"/>
        </w:rPr>
        <w:t>nt</w:t>
      </w:r>
      <w:r w:rsidRPr="00C6550D">
        <w:rPr>
          <w:color w:val="000000" w:themeColor="text1"/>
          <w:spacing w:val="1"/>
        </w:rPr>
        <w:t>r</w:t>
      </w:r>
      <w:r w:rsidRPr="00C6550D">
        <w:rPr>
          <w:color w:val="000000" w:themeColor="text1"/>
          <w:spacing w:val="2"/>
        </w:rPr>
        <w:t>o</w:t>
      </w:r>
      <w:r w:rsidRPr="00C6550D">
        <w:rPr>
          <w:color w:val="000000" w:themeColor="text1"/>
        </w:rPr>
        <w:t>l.</w:t>
      </w:r>
    </w:p>
    <w:p w:rsidR="00FE7AB7" w:rsidRPr="00C6550D" w:rsidRDefault="00FE7AB7">
      <w:pPr>
        <w:spacing w:before="6" w:line="100" w:lineRule="exact"/>
        <w:rPr>
          <w:color w:val="000000" w:themeColor="text1"/>
          <w:sz w:val="11"/>
          <w:szCs w:val="11"/>
        </w:rPr>
      </w:pPr>
    </w:p>
    <w:p w:rsidR="00FE7AB7" w:rsidRPr="00C6550D" w:rsidRDefault="002B432B">
      <w:pPr>
        <w:ind w:left="840"/>
        <w:rPr>
          <w:color w:val="000000" w:themeColor="text1"/>
        </w:rPr>
      </w:pPr>
      <w:r w:rsidRPr="00C6550D">
        <w:rPr>
          <w:color w:val="000000" w:themeColor="text1"/>
          <w:spacing w:val="2"/>
        </w:rPr>
        <w:t>10</w:t>
      </w:r>
      <w:r w:rsidRPr="00C6550D">
        <w:rPr>
          <w:color w:val="000000" w:themeColor="text1"/>
          <w:spacing w:val="1"/>
        </w:rPr>
        <w:t>.</w:t>
      </w:r>
      <w:r w:rsidRPr="00C6550D">
        <w:rPr>
          <w:color w:val="000000" w:themeColor="text1"/>
        </w:rPr>
        <w:t xml:space="preserve">2       </w:t>
      </w:r>
      <w:r w:rsidRPr="00C6550D">
        <w:rPr>
          <w:color w:val="000000" w:themeColor="text1"/>
          <w:spacing w:val="13"/>
        </w:rPr>
        <w:t xml:space="preserve"> </w:t>
      </w:r>
      <w:r w:rsidRPr="00C6550D">
        <w:rPr>
          <w:color w:val="000000" w:themeColor="text1"/>
          <w:spacing w:val="1"/>
        </w:rPr>
        <w:t>S</w:t>
      </w:r>
      <w:r w:rsidRPr="00C6550D">
        <w:rPr>
          <w:color w:val="000000" w:themeColor="text1"/>
        </w:rPr>
        <w:t>kill</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rPr>
        <w:t>l</w:t>
      </w:r>
      <w:r w:rsidRPr="00C6550D">
        <w:rPr>
          <w:color w:val="000000" w:themeColor="text1"/>
          <w:spacing w:val="1"/>
        </w:rPr>
        <w:t>a</w:t>
      </w:r>
      <w:r w:rsidRPr="00C6550D">
        <w:rPr>
          <w:color w:val="000000" w:themeColor="text1"/>
          <w:spacing w:val="2"/>
        </w:rPr>
        <w:t>bo</w:t>
      </w:r>
      <w:r w:rsidRPr="00C6550D">
        <w:rPr>
          <w:color w:val="000000" w:themeColor="text1"/>
        </w:rPr>
        <w:t>ur</w:t>
      </w:r>
      <w:r w:rsidRPr="00C6550D">
        <w:rPr>
          <w:color w:val="000000" w:themeColor="text1"/>
          <w:spacing w:val="-7"/>
        </w:rPr>
        <w:t xml:space="preserve"> </w:t>
      </w:r>
      <w:r w:rsidRPr="00C6550D">
        <w:rPr>
          <w:color w:val="000000" w:themeColor="text1"/>
          <w:spacing w:val="3"/>
        </w:rPr>
        <w:t>e</w:t>
      </w:r>
      <w:r w:rsidRPr="00C6550D">
        <w:rPr>
          <w:color w:val="000000" w:themeColor="text1"/>
          <w:spacing w:val="-3"/>
        </w:rPr>
        <w:t>m</w:t>
      </w:r>
      <w:r w:rsidRPr="00C6550D">
        <w:rPr>
          <w:color w:val="000000" w:themeColor="text1"/>
          <w:spacing w:val="2"/>
        </w:rPr>
        <w:t>p</w:t>
      </w:r>
      <w:r w:rsidRPr="00C6550D">
        <w:rPr>
          <w:color w:val="000000" w:themeColor="text1"/>
        </w:rPr>
        <w:t>l</w:t>
      </w:r>
      <w:r w:rsidRPr="00C6550D">
        <w:rPr>
          <w:color w:val="000000" w:themeColor="text1"/>
          <w:spacing w:val="4"/>
        </w:rPr>
        <w:t>o</w:t>
      </w:r>
      <w:r w:rsidRPr="00C6550D">
        <w:rPr>
          <w:color w:val="000000" w:themeColor="text1"/>
        </w:rPr>
        <w:t>y</w:t>
      </w:r>
      <w:r w:rsidRPr="00C6550D">
        <w:rPr>
          <w:color w:val="000000" w:themeColor="text1"/>
          <w:spacing w:val="1"/>
        </w:rPr>
        <w:t>e</w:t>
      </w:r>
      <w:r w:rsidRPr="00C6550D">
        <w:rPr>
          <w:color w:val="000000" w:themeColor="text1"/>
          <w:spacing w:val="2"/>
        </w:rPr>
        <w:t>d</w:t>
      </w:r>
      <w:r w:rsidRPr="00C6550D">
        <w:rPr>
          <w:color w:val="000000" w:themeColor="text1"/>
        </w:rPr>
        <w:t>.</w:t>
      </w:r>
    </w:p>
    <w:p w:rsidR="00FE7AB7" w:rsidRPr="00C6550D" w:rsidRDefault="00FE7AB7">
      <w:pPr>
        <w:spacing w:before="6" w:line="100" w:lineRule="exact"/>
        <w:rPr>
          <w:color w:val="000000" w:themeColor="text1"/>
          <w:sz w:val="11"/>
          <w:szCs w:val="11"/>
        </w:rPr>
      </w:pPr>
    </w:p>
    <w:p w:rsidR="00FE7AB7" w:rsidRPr="00C6550D" w:rsidRDefault="002B432B">
      <w:pPr>
        <w:ind w:left="840"/>
        <w:rPr>
          <w:color w:val="000000" w:themeColor="text1"/>
        </w:rPr>
      </w:pPr>
      <w:r w:rsidRPr="00C6550D">
        <w:rPr>
          <w:color w:val="000000" w:themeColor="text1"/>
          <w:spacing w:val="2"/>
        </w:rPr>
        <w:t>10</w:t>
      </w:r>
      <w:r w:rsidRPr="00C6550D">
        <w:rPr>
          <w:color w:val="000000" w:themeColor="text1"/>
          <w:spacing w:val="1"/>
        </w:rPr>
        <w:t>.</w:t>
      </w:r>
      <w:r w:rsidRPr="00C6550D">
        <w:rPr>
          <w:color w:val="000000" w:themeColor="text1"/>
        </w:rPr>
        <w:t xml:space="preserve">3      </w:t>
      </w:r>
      <w:r w:rsidRPr="00C6550D">
        <w:rPr>
          <w:color w:val="000000" w:themeColor="text1"/>
          <w:spacing w:val="12"/>
        </w:rPr>
        <w:t xml:space="preserve"> </w:t>
      </w:r>
      <w:r w:rsidRPr="00C6550D">
        <w:rPr>
          <w:color w:val="000000" w:themeColor="text1"/>
          <w:spacing w:val="1"/>
        </w:rPr>
        <w:t>U</w:t>
      </w:r>
      <w:r w:rsidRPr="00C6550D">
        <w:rPr>
          <w:color w:val="000000" w:themeColor="text1"/>
        </w:rPr>
        <w:t>n</w:t>
      </w:r>
      <w:r w:rsidRPr="00C6550D">
        <w:rPr>
          <w:color w:val="000000" w:themeColor="text1"/>
          <w:spacing w:val="2"/>
        </w:rPr>
        <w:t>s</w:t>
      </w:r>
      <w:r w:rsidRPr="00C6550D">
        <w:rPr>
          <w:color w:val="000000" w:themeColor="text1"/>
        </w:rPr>
        <w:t>kill</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rPr>
        <w:t>l</w:t>
      </w:r>
      <w:r w:rsidRPr="00C6550D">
        <w:rPr>
          <w:color w:val="000000" w:themeColor="text1"/>
          <w:spacing w:val="1"/>
        </w:rPr>
        <w:t>a</w:t>
      </w:r>
      <w:r w:rsidRPr="00C6550D">
        <w:rPr>
          <w:color w:val="000000" w:themeColor="text1"/>
          <w:spacing w:val="2"/>
        </w:rPr>
        <w:t>bo</w:t>
      </w:r>
      <w:r w:rsidRPr="00C6550D">
        <w:rPr>
          <w:color w:val="000000" w:themeColor="text1"/>
        </w:rPr>
        <w:t>ur</w:t>
      </w:r>
      <w:r w:rsidRPr="00C6550D">
        <w:rPr>
          <w:color w:val="000000" w:themeColor="text1"/>
          <w:spacing w:val="-7"/>
        </w:rPr>
        <w:t xml:space="preserve"> </w:t>
      </w:r>
      <w:r w:rsidRPr="00C6550D">
        <w:rPr>
          <w:color w:val="000000" w:themeColor="text1"/>
          <w:spacing w:val="3"/>
        </w:rPr>
        <w:t>e</w:t>
      </w:r>
      <w:r w:rsidRPr="00C6550D">
        <w:rPr>
          <w:color w:val="000000" w:themeColor="text1"/>
          <w:spacing w:val="-3"/>
        </w:rPr>
        <w:t>m</w:t>
      </w:r>
      <w:r w:rsidRPr="00C6550D">
        <w:rPr>
          <w:color w:val="000000" w:themeColor="text1"/>
          <w:spacing w:val="2"/>
        </w:rPr>
        <w:t>p</w:t>
      </w:r>
      <w:r w:rsidRPr="00C6550D">
        <w:rPr>
          <w:color w:val="000000" w:themeColor="text1"/>
        </w:rPr>
        <w:t>l</w:t>
      </w:r>
      <w:r w:rsidRPr="00C6550D">
        <w:rPr>
          <w:color w:val="000000" w:themeColor="text1"/>
          <w:spacing w:val="4"/>
        </w:rPr>
        <w:t>o</w:t>
      </w:r>
      <w:r w:rsidRPr="00C6550D">
        <w:rPr>
          <w:color w:val="000000" w:themeColor="text1"/>
        </w:rPr>
        <w:t>y</w:t>
      </w:r>
      <w:r w:rsidRPr="00C6550D">
        <w:rPr>
          <w:color w:val="000000" w:themeColor="text1"/>
          <w:spacing w:val="1"/>
        </w:rPr>
        <w:t>e</w:t>
      </w:r>
      <w:r w:rsidRPr="00C6550D">
        <w:rPr>
          <w:color w:val="000000" w:themeColor="text1"/>
          <w:spacing w:val="2"/>
        </w:rPr>
        <w:t>d</w:t>
      </w:r>
      <w:r w:rsidRPr="00C6550D">
        <w:rPr>
          <w:color w:val="000000" w:themeColor="text1"/>
        </w:rPr>
        <w:t>.</w:t>
      </w:r>
    </w:p>
    <w:p w:rsidR="00FE7AB7" w:rsidRPr="00C6550D" w:rsidRDefault="00FE7AB7">
      <w:pPr>
        <w:spacing w:before="6" w:line="100" w:lineRule="exact"/>
        <w:rPr>
          <w:color w:val="000000" w:themeColor="text1"/>
          <w:sz w:val="11"/>
          <w:szCs w:val="11"/>
        </w:rPr>
      </w:pPr>
    </w:p>
    <w:p w:rsidR="00FE7AB7" w:rsidRPr="00C6550D" w:rsidRDefault="002B432B">
      <w:pPr>
        <w:spacing w:line="358" w:lineRule="auto"/>
        <w:ind w:left="1560" w:right="653" w:hanging="720"/>
        <w:rPr>
          <w:color w:val="000000" w:themeColor="text1"/>
        </w:rPr>
      </w:pPr>
      <w:r w:rsidRPr="00C6550D">
        <w:rPr>
          <w:color w:val="000000" w:themeColor="text1"/>
          <w:spacing w:val="2"/>
        </w:rPr>
        <w:t>10</w:t>
      </w:r>
      <w:r w:rsidRPr="00C6550D">
        <w:rPr>
          <w:color w:val="000000" w:themeColor="text1"/>
          <w:spacing w:val="1"/>
        </w:rPr>
        <w:t>.</w:t>
      </w:r>
      <w:r w:rsidRPr="00C6550D">
        <w:rPr>
          <w:color w:val="000000" w:themeColor="text1"/>
        </w:rPr>
        <w:t xml:space="preserve">4      </w:t>
      </w:r>
      <w:r w:rsidRPr="00C6550D">
        <w:rPr>
          <w:color w:val="000000" w:themeColor="text1"/>
          <w:spacing w:val="12"/>
        </w:rPr>
        <w:t xml:space="preserve"> </w:t>
      </w:r>
      <w:r w:rsidRPr="00C6550D">
        <w:rPr>
          <w:color w:val="000000" w:themeColor="text1"/>
          <w:spacing w:val="2"/>
        </w:rPr>
        <w:t>M</w:t>
      </w:r>
      <w:r w:rsidRPr="00C6550D">
        <w:rPr>
          <w:color w:val="000000" w:themeColor="text1"/>
          <w:spacing w:val="1"/>
        </w:rPr>
        <w:t>a</w:t>
      </w:r>
      <w:r w:rsidRPr="00C6550D">
        <w:rPr>
          <w:color w:val="000000" w:themeColor="text1"/>
        </w:rPr>
        <w:t>x</w:t>
      </w:r>
      <w:r w:rsidRPr="00C6550D">
        <w:rPr>
          <w:color w:val="000000" w:themeColor="text1"/>
          <w:spacing w:val="3"/>
        </w:rPr>
        <w:t>i</w:t>
      </w:r>
      <w:r w:rsidRPr="00C6550D">
        <w:rPr>
          <w:color w:val="000000" w:themeColor="text1"/>
        </w:rPr>
        <w:t>m</w:t>
      </w:r>
      <w:r w:rsidRPr="00C6550D">
        <w:rPr>
          <w:color w:val="000000" w:themeColor="text1"/>
          <w:spacing w:val="2"/>
        </w:rPr>
        <w:t>u</w:t>
      </w:r>
      <w:r w:rsidRPr="00C6550D">
        <w:rPr>
          <w:color w:val="000000" w:themeColor="text1"/>
        </w:rPr>
        <w:t>m</w:t>
      </w:r>
      <w:r w:rsidRPr="00C6550D">
        <w:rPr>
          <w:color w:val="000000" w:themeColor="text1"/>
          <w:spacing w:val="-15"/>
        </w:rPr>
        <w:t xml:space="preserve"> </w:t>
      </w:r>
      <w:r w:rsidRPr="00C6550D">
        <w:rPr>
          <w:color w:val="000000" w:themeColor="text1"/>
          <w:spacing w:val="1"/>
        </w:rPr>
        <w:t>N</w:t>
      </w:r>
      <w:r w:rsidRPr="00C6550D">
        <w:rPr>
          <w:color w:val="000000" w:themeColor="text1"/>
          <w:spacing w:val="2"/>
        </w:rPr>
        <w:t>o</w:t>
      </w:r>
      <w:r w:rsidRPr="00C6550D">
        <w:rPr>
          <w:color w:val="000000" w:themeColor="text1"/>
        </w:rPr>
        <w:t>.</w:t>
      </w:r>
      <w:r w:rsidRPr="00C6550D">
        <w:rPr>
          <w:color w:val="000000" w:themeColor="text1"/>
          <w:spacing w:val="-5"/>
        </w:rPr>
        <w:t xml:space="preserve"> </w:t>
      </w:r>
      <w:r w:rsidRPr="00C6550D">
        <w:rPr>
          <w:color w:val="000000" w:themeColor="text1"/>
          <w:spacing w:val="2"/>
        </w:rPr>
        <w:t>o</w:t>
      </w:r>
      <w:r w:rsidRPr="00C6550D">
        <w:rPr>
          <w:color w:val="000000" w:themeColor="text1"/>
        </w:rPr>
        <w:t>f</w:t>
      </w:r>
      <w:r w:rsidRPr="00C6550D">
        <w:rPr>
          <w:color w:val="000000" w:themeColor="text1"/>
          <w:spacing w:val="-1"/>
        </w:rPr>
        <w:t xml:space="preserve"> w</w:t>
      </w:r>
      <w:r w:rsidRPr="00C6550D">
        <w:rPr>
          <w:color w:val="000000" w:themeColor="text1"/>
          <w:spacing w:val="2"/>
        </w:rPr>
        <w:t>o</w:t>
      </w:r>
      <w:r w:rsidRPr="00C6550D">
        <w:rPr>
          <w:color w:val="000000" w:themeColor="text1"/>
          <w:spacing w:val="1"/>
        </w:rPr>
        <w:t>r</w:t>
      </w:r>
      <w:r w:rsidRPr="00C6550D">
        <w:rPr>
          <w:color w:val="000000" w:themeColor="text1"/>
        </w:rPr>
        <w:t>k</w:t>
      </w:r>
      <w:r w:rsidRPr="00C6550D">
        <w:rPr>
          <w:color w:val="000000" w:themeColor="text1"/>
          <w:spacing w:val="1"/>
        </w:rPr>
        <w:t>er</w:t>
      </w:r>
      <w:r w:rsidRPr="00C6550D">
        <w:rPr>
          <w:color w:val="000000" w:themeColor="text1"/>
        </w:rPr>
        <w:t>s</w:t>
      </w:r>
      <w:r w:rsidRPr="00C6550D">
        <w:rPr>
          <w:color w:val="000000" w:themeColor="text1"/>
          <w:spacing w:val="-12"/>
        </w:rPr>
        <w:t xml:space="preserve"> </w:t>
      </w:r>
      <w:r w:rsidRPr="00C6550D">
        <w:rPr>
          <w:color w:val="000000" w:themeColor="text1"/>
          <w:spacing w:val="1"/>
        </w:rPr>
        <w:t>(</w:t>
      </w:r>
      <w:r w:rsidRPr="00C6550D">
        <w:rPr>
          <w:color w:val="000000" w:themeColor="text1"/>
          <w:spacing w:val="2"/>
        </w:rPr>
        <w:t>s</w:t>
      </w:r>
      <w:r w:rsidRPr="00C6550D">
        <w:rPr>
          <w:color w:val="000000" w:themeColor="text1"/>
        </w:rPr>
        <w:t>k</w:t>
      </w:r>
      <w:r w:rsidRPr="00C6550D">
        <w:rPr>
          <w:color w:val="000000" w:themeColor="text1"/>
          <w:spacing w:val="3"/>
        </w:rPr>
        <w:t>i</w:t>
      </w:r>
      <w:r w:rsidRPr="00C6550D">
        <w:rPr>
          <w:color w:val="000000" w:themeColor="text1"/>
        </w:rPr>
        <w:t>ll</w:t>
      </w:r>
      <w:r w:rsidRPr="00C6550D">
        <w:rPr>
          <w:color w:val="000000" w:themeColor="text1"/>
          <w:spacing w:val="1"/>
        </w:rPr>
        <w:t>e</w:t>
      </w:r>
      <w:r w:rsidRPr="00C6550D">
        <w:rPr>
          <w:color w:val="000000" w:themeColor="text1"/>
        </w:rPr>
        <w:t>d</w:t>
      </w:r>
      <w:r w:rsidRPr="00C6550D">
        <w:rPr>
          <w:color w:val="000000" w:themeColor="text1"/>
          <w:spacing w:val="-7"/>
        </w:rPr>
        <w:t xml:space="preserve"> </w:t>
      </w:r>
      <w:r w:rsidRPr="00C6550D">
        <w:rPr>
          <w:color w:val="000000" w:themeColor="text1"/>
        </w:rPr>
        <w:t>&amp;</w:t>
      </w:r>
      <w:r w:rsidRPr="00C6550D">
        <w:rPr>
          <w:color w:val="000000" w:themeColor="text1"/>
          <w:spacing w:val="-3"/>
        </w:rPr>
        <w:t xml:space="preserve"> </w:t>
      </w:r>
      <w:r w:rsidRPr="00C6550D">
        <w:rPr>
          <w:color w:val="000000" w:themeColor="text1"/>
          <w:spacing w:val="2"/>
        </w:rPr>
        <w:t>u</w:t>
      </w:r>
      <w:r w:rsidRPr="00C6550D">
        <w:rPr>
          <w:color w:val="000000" w:themeColor="text1"/>
        </w:rPr>
        <w:t>n</w:t>
      </w:r>
      <w:r w:rsidRPr="00C6550D">
        <w:rPr>
          <w:color w:val="000000" w:themeColor="text1"/>
          <w:spacing w:val="2"/>
        </w:rPr>
        <w:t>s</w:t>
      </w:r>
      <w:r w:rsidRPr="00C6550D">
        <w:rPr>
          <w:color w:val="000000" w:themeColor="text1"/>
        </w:rPr>
        <w:t>kill</w:t>
      </w:r>
      <w:r w:rsidRPr="00C6550D">
        <w:rPr>
          <w:color w:val="000000" w:themeColor="text1"/>
          <w:spacing w:val="1"/>
        </w:rPr>
        <w:t>e</w:t>
      </w:r>
      <w:r w:rsidRPr="00C6550D">
        <w:rPr>
          <w:color w:val="000000" w:themeColor="text1"/>
          <w:spacing w:val="2"/>
        </w:rPr>
        <w:t>d</w:t>
      </w:r>
      <w:r w:rsidRPr="00C6550D">
        <w:rPr>
          <w:color w:val="000000" w:themeColor="text1"/>
        </w:rPr>
        <w:t>)</w:t>
      </w:r>
      <w:r w:rsidRPr="00C6550D">
        <w:rPr>
          <w:color w:val="000000" w:themeColor="text1"/>
          <w:spacing w:val="-11"/>
        </w:rPr>
        <w:t xml:space="preserve"> </w:t>
      </w:r>
      <w:r w:rsidRPr="00C6550D">
        <w:rPr>
          <w:color w:val="000000" w:themeColor="text1"/>
          <w:spacing w:val="3"/>
        </w:rPr>
        <w:t>e</w:t>
      </w:r>
      <w:r w:rsidRPr="00C6550D">
        <w:rPr>
          <w:color w:val="000000" w:themeColor="text1"/>
          <w:spacing w:val="-3"/>
        </w:rPr>
        <w:t>m</w:t>
      </w:r>
      <w:r w:rsidRPr="00C6550D">
        <w:rPr>
          <w:color w:val="000000" w:themeColor="text1"/>
          <w:spacing w:val="2"/>
        </w:rPr>
        <w:t>p</w:t>
      </w:r>
      <w:r w:rsidRPr="00C6550D">
        <w:rPr>
          <w:color w:val="000000" w:themeColor="text1"/>
        </w:rPr>
        <w:t>l</w:t>
      </w:r>
      <w:r w:rsidRPr="00C6550D">
        <w:rPr>
          <w:color w:val="000000" w:themeColor="text1"/>
          <w:spacing w:val="4"/>
        </w:rPr>
        <w:t>o</w:t>
      </w:r>
      <w:r w:rsidRPr="00C6550D">
        <w:rPr>
          <w:color w:val="000000" w:themeColor="text1"/>
        </w:rPr>
        <w:t>y</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spacing w:val="2"/>
        </w:rPr>
        <w:t>o</w:t>
      </w:r>
      <w:r w:rsidRPr="00C6550D">
        <w:rPr>
          <w:color w:val="000000" w:themeColor="text1"/>
        </w:rPr>
        <w:t>n</w:t>
      </w:r>
      <w:r w:rsidRPr="00C6550D">
        <w:rPr>
          <w:color w:val="000000" w:themeColor="text1"/>
          <w:spacing w:val="-4"/>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7"/>
        </w:rPr>
        <w:t xml:space="preserve"> </w:t>
      </w:r>
      <w:r w:rsidRPr="00C6550D">
        <w:rPr>
          <w:color w:val="000000" w:themeColor="text1"/>
          <w:spacing w:val="2"/>
        </w:rPr>
        <w:t>d</w:t>
      </w:r>
      <w:r w:rsidRPr="00C6550D">
        <w:rPr>
          <w:color w:val="000000" w:themeColor="text1"/>
          <w:spacing w:val="3"/>
        </w:rPr>
        <w:t>a</w:t>
      </w:r>
      <w:r w:rsidRPr="00C6550D">
        <w:rPr>
          <w:color w:val="000000" w:themeColor="text1"/>
        </w:rPr>
        <w:t>y</w:t>
      </w:r>
      <w:r w:rsidRPr="00C6550D">
        <w:rPr>
          <w:color w:val="000000" w:themeColor="text1"/>
          <w:spacing w:val="-7"/>
        </w:rPr>
        <w:t xml:space="preserve"> </w:t>
      </w:r>
      <w:r w:rsidRPr="00C6550D">
        <w:rPr>
          <w:color w:val="000000" w:themeColor="text1"/>
          <w:spacing w:val="4"/>
        </w:rPr>
        <w:t>d</w:t>
      </w:r>
      <w:r w:rsidRPr="00C6550D">
        <w:rPr>
          <w:color w:val="000000" w:themeColor="text1"/>
        </w:rPr>
        <w:t>u</w:t>
      </w:r>
      <w:r w:rsidRPr="00C6550D">
        <w:rPr>
          <w:color w:val="000000" w:themeColor="text1"/>
          <w:spacing w:val="1"/>
        </w:rPr>
        <w:t>r</w:t>
      </w:r>
      <w:r w:rsidRPr="00C6550D">
        <w:rPr>
          <w:color w:val="000000" w:themeColor="text1"/>
        </w:rPr>
        <w:t>i</w:t>
      </w:r>
      <w:r w:rsidRPr="00C6550D">
        <w:rPr>
          <w:color w:val="000000" w:themeColor="text1"/>
          <w:spacing w:val="2"/>
        </w:rPr>
        <w:t>n</w:t>
      </w:r>
      <w:r w:rsidRPr="00C6550D">
        <w:rPr>
          <w:color w:val="000000" w:themeColor="text1"/>
        </w:rPr>
        <w:t>g</w:t>
      </w:r>
      <w:r w:rsidRPr="00C6550D">
        <w:rPr>
          <w:color w:val="000000" w:themeColor="text1"/>
          <w:spacing w:val="-10"/>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1</w:t>
      </w:r>
      <w:r w:rsidRPr="00C6550D">
        <w:rPr>
          <w:color w:val="000000" w:themeColor="text1"/>
        </w:rPr>
        <w:t>8</w:t>
      </w:r>
      <w:r w:rsidRPr="00C6550D">
        <w:rPr>
          <w:color w:val="000000" w:themeColor="text1"/>
          <w:spacing w:val="1"/>
        </w:rPr>
        <w:t xml:space="preserve"> </w:t>
      </w:r>
      <w:r w:rsidRPr="00C6550D">
        <w:rPr>
          <w:color w:val="000000" w:themeColor="text1"/>
          <w:spacing w:val="-3"/>
        </w:rPr>
        <w:t>m</w:t>
      </w:r>
      <w:r w:rsidRPr="00C6550D">
        <w:rPr>
          <w:color w:val="000000" w:themeColor="text1"/>
          <w:spacing w:val="4"/>
        </w:rPr>
        <w:t>o</w:t>
      </w:r>
      <w:r w:rsidRPr="00C6550D">
        <w:rPr>
          <w:color w:val="000000" w:themeColor="text1"/>
        </w:rPr>
        <w:t>nt</w:t>
      </w:r>
      <w:r w:rsidRPr="00C6550D">
        <w:rPr>
          <w:color w:val="000000" w:themeColor="text1"/>
          <w:spacing w:val="2"/>
        </w:rPr>
        <w:t>h</w:t>
      </w:r>
      <w:r w:rsidRPr="00C6550D">
        <w:rPr>
          <w:color w:val="000000" w:themeColor="text1"/>
        </w:rPr>
        <w:t xml:space="preserve">s </w:t>
      </w:r>
      <w:r w:rsidRPr="00C6550D">
        <w:rPr>
          <w:color w:val="000000" w:themeColor="text1"/>
          <w:spacing w:val="2"/>
        </w:rPr>
        <w:t>p</w:t>
      </w:r>
      <w:r w:rsidRPr="00C6550D">
        <w:rPr>
          <w:color w:val="000000" w:themeColor="text1"/>
          <w:spacing w:val="1"/>
        </w:rPr>
        <w:t>rece</w:t>
      </w:r>
      <w:r w:rsidRPr="00C6550D">
        <w:rPr>
          <w:color w:val="000000" w:themeColor="text1"/>
          <w:spacing w:val="2"/>
        </w:rPr>
        <w:t>d</w:t>
      </w:r>
      <w:r w:rsidRPr="00C6550D">
        <w:rPr>
          <w:color w:val="000000" w:themeColor="text1"/>
        </w:rPr>
        <w:t>ing</w:t>
      </w:r>
      <w:r w:rsidRPr="00C6550D">
        <w:rPr>
          <w:color w:val="000000" w:themeColor="text1"/>
          <w:spacing w:val="-1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d</w:t>
      </w:r>
      <w:r w:rsidRPr="00C6550D">
        <w:rPr>
          <w:color w:val="000000" w:themeColor="text1"/>
          <w:spacing w:val="1"/>
        </w:rPr>
        <w:t>a</w:t>
      </w:r>
      <w:r w:rsidRPr="00C6550D">
        <w:rPr>
          <w:color w:val="000000" w:themeColor="text1"/>
        </w:rPr>
        <w:t>te</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4"/>
        </w:rPr>
        <w:t>T</w:t>
      </w:r>
      <w:r w:rsidRPr="00C6550D">
        <w:rPr>
          <w:color w:val="000000" w:themeColor="text1"/>
          <w:spacing w:val="1"/>
        </w:rPr>
        <w:t>e</w:t>
      </w:r>
      <w:r w:rsidRPr="00C6550D">
        <w:rPr>
          <w:color w:val="000000" w:themeColor="text1"/>
        </w:rPr>
        <w:t>n</w:t>
      </w:r>
      <w:r w:rsidRPr="00C6550D">
        <w:rPr>
          <w:color w:val="000000" w:themeColor="text1"/>
          <w:spacing w:val="2"/>
        </w:rPr>
        <w:t>d</w:t>
      </w:r>
      <w:r w:rsidRPr="00C6550D">
        <w:rPr>
          <w:color w:val="000000" w:themeColor="text1"/>
          <w:spacing w:val="1"/>
        </w:rPr>
        <w:t>er</w:t>
      </w:r>
      <w:r w:rsidRPr="00C6550D">
        <w:rPr>
          <w:color w:val="000000" w:themeColor="text1"/>
        </w:rPr>
        <w:t>.</w:t>
      </w:r>
    </w:p>
    <w:p w:rsidR="00FE7AB7" w:rsidRPr="00C6550D" w:rsidRDefault="002B432B">
      <w:pPr>
        <w:spacing w:before="6" w:line="360" w:lineRule="auto"/>
        <w:ind w:left="840" w:right="193" w:hanging="720"/>
        <w:rPr>
          <w:color w:val="000000" w:themeColor="text1"/>
        </w:rPr>
      </w:pPr>
      <w:r w:rsidRPr="00C6550D">
        <w:rPr>
          <w:color w:val="000000" w:themeColor="text1"/>
          <w:spacing w:val="2"/>
        </w:rPr>
        <w:t>11</w:t>
      </w:r>
      <w:r w:rsidRPr="00C6550D">
        <w:rPr>
          <w:color w:val="000000" w:themeColor="text1"/>
        </w:rPr>
        <w:t xml:space="preserve">.        </w:t>
      </w:r>
      <w:r w:rsidRPr="00C6550D">
        <w:rPr>
          <w:color w:val="000000" w:themeColor="text1"/>
          <w:spacing w:val="14"/>
        </w:rPr>
        <w:t xml:space="preserve"> </w:t>
      </w:r>
      <w:r w:rsidRPr="00C6550D">
        <w:rPr>
          <w:color w:val="000000" w:themeColor="text1"/>
          <w:spacing w:val="3"/>
        </w:rPr>
        <w:t>W</w:t>
      </w:r>
      <w:r w:rsidRPr="00C6550D">
        <w:rPr>
          <w:color w:val="000000" w:themeColor="text1"/>
        </w:rPr>
        <w:t>h</w:t>
      </w:r>
      <w:r w:rsidRPr="00C6550D">
        <w:rPr>
          <w:color w:val="000000" w:themeColor="text1"/>
          <w:spacing w:val="1"/>
        </w:rPr>
        <w:t>e</w:t>
      </w:r>
      <w:r w:rsidRPr="00C6550D">
        <w:rPr>
          <w:color w:val="000000" w:themeColor="text1"/>
        </w:rPr>
        <w:t>th</w:t>
      </w:r>
      <w:r w:rsidRPr="00C6550D">
        <w:rPr>
          <w:color w:val="000000" w:themeColor="text1"/>
          <w:spacing w:val="1"/>
        </w:rPr>
        <w:t>e</w:t>
      </w:r>
      <w:r w:rsidRPr="00C6550D">
        <w:rPr>
          <w:color w:val="000000" w:themeColor="text1"/>
        </w:rPr>
        <w:t>r</w:t>
      </w:r>
      <w:r w:rsidRPr="00C6550D">
        <w:rPr>
          <w:color w:val="000000" w:themeColor="text1"/>
          <w:spacing w:val="-9"/>
        </w:rPr>
        <w:t xml:space="preserve"> </w:t>
      </w:r>
      <w:r w:rsidRPr="00C6550D">
        <w:rPr>
          <w:color w:val="000000" w:themeColor="text1"/>
          <w:spacing w:val="1"/>
        </w:rPr>
        <w:t>G</w:t>
      </w:r>
      <w:r w:rsidRPr="00C6550D">
        <w:rPr>
          <w:color w:val="000000" w:themeColor="text1"/>
          <w:spacing w:val="2"/>
        </w:rPr>
        <w:t>ood</w:t>
      </w:r>
      <w:r w:rsidRPr="00C6550D">
        <w:rPr>
          <w:color w:val="000000" w:themeColor="text1"/>
        </w:rPr>
        <w:t>s</w:t>
      </w:r>
      <w:r w:rsidRPr="00C6550D">
        <w:rPr>
          <w:color w:val="000000" w:themeColor="text1"/>
          <w:spacing w:val="-10"/>
        </w:rPr>
        <w:t xml:space="preserve"> </w:t>
      </w:r>
      <w:r w:rsidRPr="00C6550D">
        <w:rPr>
          <w:color w:val="000000" w:themeColor="text1"/>
          <w:spacing w:val="1"/>
        </w:rPr>
        <w:t>ar</w:t>
      </w:r>
      <w:r w:rsidRPr="00C6550D">
        <w:rPr>
          <w:color w:val="000000" w:themeColor="text1"/>
        </w:rPr>
        <w:t>e</w:t>
      </w:r>
      <w:r w:rsidRPr="00C6550D">
        <w:rPr>
          <w:color w:val="000000" w:themeColor="text1"/>
          <w:spacing w:val="-2"/>
        </w:rPr>
        <w:t xml:space="preserve"> </w:t>
      </w:r>
      <w:r w:rsidRPr="00C6550D">
        <w:rPr>
          <w:color w:val="000000" w:themeColor="text1"/>
        </w:rPr>
        <w:t>t</w:t>
      </w:r>
      <w:r w:rsidRPr="00C6550D">
        <w:rPr>
          <w:color w:val="000000" w:themeColor="text1"/>
          <w:spacing w:val="1"/>
        </w:rPr>
        <w:t>e</w:t>
      </w:r>
      <w:r w:rsidRPr="00C6550D">
        <w:rPr>
          <w:color w:val="000000" w:themeColor="text1"/>
        </w:rPr>
        <w:t>st</w:t>
      </w:r>
      <w:r w:rsidRPr="00C6550D">
        <w:rPr>
          <w:color w:val="000000" w:themeColor="text1"/>
          <w:spacing w:val="1"/>
        </w:rPr>
        <w:t>e</w:t>
      </w:r>
      <w:r w:rsidRPr="00C6550D">
        <w:rPr>
          <w:color w:val="000000" w:themeColor="text1"/>
        </w:rPr>
        <w:t>d</w:t>
      </w:r>
      <w:r w:rsidRPr="00C6550D">
        <w:rPr>
          <w:color w:val="000000" w:themeColor="text1"/>
          <w:spacing w:val="-4"/>
        </w:rPr>
        <w:t xml:space="preserve"> </w:t>
      </w:r>
      <w:r w:rsidRPr="00C6550D">
        <w:rPr>
          <w:color w:val="000000" w:themeColor="text1"/>
        </w:rPr>
        <w:t>to</w:t>
      </w:r>
      <w:r w:rsidRPr="00C6550D">
        <w:rPr>
          <w:color w:val="000000" w:themeColor="text1"/>
          <w:spacing w:val="-1"/>
        </w:rPr>
        <w:t xml:space="preserve"> </w:t>
      </w:r>
      <w:r w:rsidRPr="00C6550D">
        <w:rPr>
          <w:color w:val="000000" w:themeColor="text1"/>
          <w:spacing w:val="1"/>
        </w:rPr>
        <w:t>a</w:t>
      </w:r>
      <w:r w:rsidRPr="00C6550D">
        <w:rPr>
          <w:color w:val="000000" w:themeColor="text1"/>
          <w:spacing w:val="2"/>
        </w:rPr>
        <w:t>n</w:t>
      </w:r>
      <w:r w:rsidRPr="00C6550D">
        <w:rPr>
          <w:color w:val="000000" w:themeColor="text1"/>
        </w:rPr>
        <w:t>y</w:t>
      </w:r>
      <w:r w:rsidRPr="00C6550D">
        <w:rPr>
          <w:color w:val="000000" w:themeColor="text1"/>
          <w:spacing w:val="-5"/>
        </w:rPr>
        <w:t xml:space="preserve"> </w:t>
      </w:r>
      <w:r w:rsidRPr="00C6550D">
        <w:rPr>
          <w:color w:val="000000" w:themeColor="text1"/>
        </w:rPr>
        <w:t>st</w:t>
      </w:r>
      <w:r w:rsidRPr="00C6550D">
        <w:rPr>
          <w:color w:val="000000" w:themeColor="text1"/>
          <w:spacing w:val="1"/>
        </w:rPr>
        <w:t>a</w:t>
      </w:r>
      <w:r w:rsidRPr="00C6550D">
        <w:rPr>
          <w:color w:val="000000" w:themeColor="text1"/>
        </w:rPr>
        <w:t>n</w:t>
      </w:r>
      <w:r w:rsidRPr="00C6550D">
        <w:rPr>
          <w:color w:val="000000" w:themeColor="text1"/>
          <w:spacing w:val="2"/>
        </w:rPr>
        <w:t>d</w:t>
      </w:r>
      <w:r w:rsidRPr="00C6550D">
        <w:rPr>
          <w:color w:val="000000" w:themeColor="text1"/>
          <w:spacing w:val="1"/>
        </w:rPr>
        <w:t>ar</w:t>
      </w:r>
      <w:r w:rsidRPr="00C6550D">
        <w:rPr>
          <w:color w:val="000000" w:themeColor="text1"/>
        </w:rPr>
        <w:t>d</w:t>
      </w:r>
      <w:r w:rsidRPr="00C6550D">
        <w:rPr>
          <w:color w:val="000000" w:themeColor="text1"/>
          <w:spacing w:val="-9"/>
        </w:rPr>
        <w:t xml:space="preserve"> </w:t>
      </w:r>
      <w:r w:rsidRPr="00C6550D">
        <w:rPr>
          <w:color w:val="000000" w:themeColor="text1"/>
        </w:rPr>
        <w:t>s</w:t>
      </w:r>
      <w:r w:rsidRPr="00C6550D">
        <w:rPr>
          <w:color w:val="000000" w:themeColor="text1"/>
          <w:spacing w:val="2"/>
        </w:rPr>
        <w:t>p</w:t>
      </w:r>
      <w:r w:rsidRPr="00C6550D">
        <w:rPr>
          <w:color w:val="000000" w:themeColor="text1"/>
          <w:spacing w:val="1"/>
        </w:rPr>
        <w:t>ec</w:t>
      </w:r>
      <w:r w:rsidRPr="00C6550D">
        <w:rPr>
          <w:color w:val="000000" w:themeColor="text1"/>
        </w:rPr>
        <w:t>i</w:t>
      </w:r>
      <w:r w:rsidRPr="00C6550D">
        <w:rPr>
          <w:color w:val="000000" w:themeColor="text1"/>
          <w:spacing w:val="-1"/>
        </w:rPr>
        <w:t>f</w:t>
      </w:r>
      <w:r w:rsidRPr="00C6550D">
        <w:rPr>
          <w:color w:val="000000" w:themeColor="text1"/>
        </w:rPr>
        <w:t>i</w:t>
      </w:r>
      <w:r w:rsidRPr="00C6550D">
        <w:rPr>
          <w:color w:val="000000" w:themeColor="text1"/>
          <w:spacing w:val="1"/>
        </w:rPr>
        <w:t>c</w:t>
      </w:r>
      <w:r w:rsidRPr="00C6550D">
        <w:rPr>
          <w:color w:val="000000" w:themeColor="text1"/>
          <w:spacing w:val="3"/>
        </w:rPr>
        <w:t>a</w:t>
      </w:r>
      <w:r w:rsidRPr="00C6550D">
        <w:rPr>
          <w:color w:val="000000" w:themeColor="text1"/>
        </w:rPr>
        <w:t>ti</w:t>
      </w:r>
      <w:r w:rsidRPr="00C6550D">
        <w:rPr>
          <w:color w:val="000000" w:themeColor="text1"/>
          <w:spacing w:val="2"/>
        </w:rPr>
        <w:t>o</w:t>
      </w:r>
      <w:r w:rsidRPr="00C6550D">
        <w:rPr>
          <w:color w:val="000000" w:themeColor="text1"/>
        </w:rPr>
        <w:t>n?</w:t>
      </w:r>
      <w:r w:rsidRPr="00C6550D">
        <w:rPr>
          <w:color w:val="000000" w:themeColor="text1"/>
          <w:spacing w:val="-12"/>
        </w:rPr>
        <w:t xml:space="preserve"> </w:t>
      </w:r>
      <w:r w:rsidRPr="00C6550D">
        <w:rPr>
          <w:color w:val="000000" w:themeColor="text1"/>
          <w:spacing w:val="1"/>
        </w:rPr>
        <w:t>I</w:t>
      </w:r>
      <w:r w:rsidRPr="00C6550D">
        <w:rPr>
          <w:color w:val="000000" w:themeColor="text1"/>
        </w:rPr>
        <w:t>f</w:t>
      </w:r>
      <w:r w:rsidRPr="00C6550D">
        <w:rPr>
          <w:color w:val="000000" w:themeColor="text1"/>
          <w:spacing w:val="-4"/>
        </w:rPr>
        <w:t xml:space="preserve"> </w:t>
      </w:r>
      <w:r w:rsidRPr="00C6550D">
        <w:rPr>
          <w:color w:val="000000" w:themeColor="text1"/>
          <w:spacing w:val="2"/>
        </w:rPr>
        <w:t>so</w:t>
      </w:r>
      <w:r w:rsidRPr="00C6550D">
        <w:rPr>
          <w:color w:val="000000" w:themeColor="text1"/>
        </w:rPr>
        <w:t>,</w:t>
      </w:r>
      <w:r w:rsidRPr="00C6550D">
        <w:rPr>
          <w:color w:val="000000" w:themeColor="text1"/>
          <w:spacing w:val="-4"/>
        </w:rPr>
        <w:t xml:space="preserve"> </w:t>
      </w:r>
      <w:r w:rsidRPr="00C6550D">
        <w:rPr>
          <w:color w:val="000000" w:themeColor="text1"/>
          <w:spacing w:val="1"/>
        </w:rPr>
        <w:t>c</w:t>
      </w:r>
      <w:r w:rsidRPr="00C6550D">
        <w:rPr>
          <w:color w:val="000000" w:themeColor="text1"/>
          <w:spacing w:val="2"/>
        </w:rPr>
        <w:t>op</w:t>
      </w:r>
      <w:r w:rsidRPr="00C6550D">
        <w:rPr>
          <w:color w:val="000000" w:themeColor="text1"/>
        </w:rPr>
        <w:t>i</w:t>
      </w:r>
      <w:r w:rsidRPr="00C6550D">
        <w:rPr>
          <w:color w:val="000000" w:themeColor="text1"/>
          <w:spacing w:val="1"/>
        </w:rPr>
        <w:t>e</w:t>
      </w:r>
      <w:r w:rsidRPr="00C6550D">
        <w:rPr>
          <w:color w:val="000000" w:themeColor="text1"/>
        </w:rPr>
        <w:t>s</w:t>
      </w:r>
      <w:r w:rsidRPr="00C6550D">
        <w:rPr>
          <w:color w:val="000000" w:themeColor="text1"/>
          <w:spacing w:val="-8"/>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2"/>
        </w:rPr>
        <w:t>o</w:t>
      </w:r>
      <w:r w:rsidRPr="00C6550D">
        <w:rPr>
          <w:color w:val="000000" w:themeColor="text1"/>
          <w:spacing w:val="1"/>
        </w:rPr>
        <w:t>r</w:t>
      </w:r>
      <w:r w:rsidRPr="00C6550D">
        <w:rPr>
          <w:color w:val="000000" w:themeColor="text1"/>
        </w:rPr>
        <w:t>igin</w:t>
      </w:r>
      <w:r w:rsidRPr="00C6550D">
        <w:rPr>
          <w:color w:val="000000" w:themeColor="text1"/>
          <w:spacing w:val="1"/>
        </w:rPr>
        <w:t>a</w:t>
      </w:r>
      <w:r w:rsidRPr="00C6550D">
        <w:rPr>
          <w:color w:val="000000" w:themeColor="text1"/>
        </w:rPr>
        <w:t>l</w:t>
      </w:r>
      <w:r w:rsidRPr="00C6550D">
        <w:rPr>
          <w:color w:val="000000" w:themeColor="text1"/>
          <w:spacing w:val="-9"/>
        </w:rPr>
        <w:t xml:space="preserve"> </w:t>
      </w:r>
      <w:r w:rsidRPr="00C6550D">
        <w:rPr>
          <w:color w:val="000000" w:themeColor="text1"/>
        </w:rPr>
        <w:t>t</w:t>
      </w:r>
      <w:r w:rsidRPr="00C6550D">
        <w:rPr>
          <w:color w:val="000000" w:themeColor="text1"/>
          <w:spacing w:val="1"/>
        </w:rPr>
        <w:t>e</w:t>
      </w:r>
      <w:r w:rsidRPr="00C6550D">
        <w:rPr>
          <w:color w:val="000000" w:themeColor="text1"/>
        </w:rPr>
        <w:t>st</w:t>
      </w:r>
      <w:r w:rsidRPr="00C6550D">
        <w:rPr>
          <w:color w:val="000000" w:themeColor="text1"/>
          <w:spacing w:val="-3"/>
        </w:rPr>
        <w:t xml:space="preserve"> </w:t>
      </w:r>
      <w:r w:rsidRPr="00C6550D">
        <w:rPr>
          <w:color w:val="000000" w:themeColor="text1"/>
          <w:spacing w:val="1"/>
        </w:rPr>
        <w:t>cer</w:t>
      </w:r>
      <w:r w:rsidRPr="00C6550D">
        <w:rPr>
          <w:color w:val="000000" w:themeColor="text1"/>
        </w:rPr>
        <w:t>t</w:t>
      </w:r>
      <w:r w:rsidRPr="00C6550D">
        <w:rPr>
          <w:color w:val="000000" w:themeColor="text1"/>
          <w:spacing w:val="3"/>
        </w:rPr>
        <w:t>i</w:t>
      </w:r>
      <w:r w:rsidRPr="00C6550D">
        <w:rPr>
          <w:color w:val="000000" w:themeColor="text1"/>
          <w:spacing w:val="-1"/>
        </w:rPr>
        <w:t>f</w:t>
      </w:r>
      <w:r w:rsidRPr="00C6550D">
        <w:rPr>
          <w:color w:val="000000" w:themeColor="text1"/>
          <w:spacing w:val="3"/>
        </w:rPr>
        <w:t>i</w:t>
      </w:r>
      <w:r w:rsidRPr="00C6550D">
        <w:rPr>
          <w:color w:val="000000" w:themeColor="text1"/>
          <w:spacing w:val="1"/>
        </w:rPr>
        <w:t>ca</w:t>
      </w:r>
      <w:r w:rsidRPr="00C6550D">
        <w:rPr>
          <w:color w:val="000000" w:themeColor="text1"/>
        </w:rPr>
        <w:t>t</w:t>
      </w:r>
      <w:r w:rsidRPr="00C6550D">
        <w:rPr>
          <w:color w:val="000000" w:themeColor="text1"/>
          <w:spacing w:val="1"/>
        </w:rPr>
        <w:t>e</w:t>
      </w:r>
      <w:r w:rsidRPr="00C6550D">
        <w:rPr>
          <w:color w:val="000000" w:themeColor="text1"/>
        </w:rPr>
        <w:t>s</w:t>
      </w:r>
      <w:r w:rsidRPr="00C6550D">
        <w:rPr>
          <w:color w:val="000000" w:themeColor="text1"/>
          <w:spacing w:val="-11"/>
        </w:rPr>
        <w:t xml:space="preserve"> </w:t>
      </w:r>
      <w:r w:rsidRPr="00C6550D">
        <w:rPr>
          <w:color w:val="000000" w:themeColor="text1"/>
        </w:rPr>
        <w:t>sh</w:t>
      </w:r>
      <w:r w:rsidRPr="00C6550D">
        <w:rPr>
          <w:color w:val="000000" w:themeColor="text1"/>
          <w:spacing w:val="4"/>
        </w:rPr>
        <w:t>o</w:t>
      </w:r>
      <w:r w:rsidRPr="00C6550D">
        <w:rPr>
          <w:color w:val="000000" w:themeColor="text1"/>
        </w:rPr>
        <w:t>uld</w:t>
      </w:r>
      <w:r w:rsidRPr="00C6550D">
        <w:rPr>
          <w:color w:val="000000" w:themeColor="text1"/>
          <w:spacing w:val="-8"/>
        </w:rPr>
        <w:t xml:space="preserve"> </w:t>
      </w:r>
      <w:r w:rsidRPr="00C6550D">
        <w:rPr>
          <w:color w:val="000000" w:themeColor="text1"/>
          <w:spacing w:val="2"/>
        </w:rPr>
        <w:t>b</w:t>
      </w:r>
      <w:r w:rsidRPr="00C6550D">
        <w:rPr>
          <w:color w:val="000000" w:themeColor="text1"/>
        </w:rPr>
        <w:t>e su</w:t>
      </w:r>
      <w:r w:rsidRPr="00C6550D">
        <w:rPr>
          <w:color w:val="000000" w:themeColor="text1"/>
          <w:spacing w:val="4"/>
        </w:rPr>
        <w:t>b</w:t>
      </w:r>
      <w:r w:rsidRPr="00C6550D">
        <w:rPr>
          <w:color w:val="000000" w:themeColor="text1"/>
        </w:rPr>
        <w:t>mitt</w:t>
      </w:r>
      <w:r w:rsidRPr="00C6550D">
        <w:rPr>
          <w:color w:val="000000" w:themeColor="text1"/>
          <w:spacing w:val="1"/>
        </w:rPr>
        <w:t>e</w:t>
      </w:r>
      <w:r w:rsidRPr="00C6550D">
        <w:rPr>
          <w:color w:val="000000" w:themeColor="text1"/>
        </w:rPr>
        <w:t>d</w:t>
      </w:r>
      <w:r w:rsidRPr="00C6550D">
        <w:rPr>
          <w:color w:val="000000" w:themeColor="text1"/>
          <w:spacing w:val="-11"/>
        </w:rPr>
        <w:t xml:space="preserve"> </w:t>
      </w:r>
      <w:r w:rsidRPr="00C6550D">
        <w:rPr>
          <w:color w:val="000000" w:themeColor="text1"/>
        </w:rPr>
        <w:t>in</w:t>
      </w:r>
      <w:r w:rsidRPr="00C6550D">
        <w:rPr>
          <w:color w:val="000000" w:themeColor="text1"/>
          <w:spacing w:val="-3"/>
        </w:rPr>
        <w:t xml:space="preserve"> </w:t>
      </w:r>
      <w:r w:rsidRPr="00C6550D">
        <w:rPr>
          <w:color w:val="000000" w:themeColor="text1"/>
        </w:rPr>
        <w:t>t</w:t>
      </w:r>
      <w:r w:rsidRPr="00C6550D">
        <w:rPr>
          <w:color w:val="000000" w:themeColor="text1"/>
          <w:spacing w:val="1"/>
        </w:rPr>
        <w:t>r</w:t>
      </w:r>
      <w:r w:rsidRPr="00C6550D">
        <w:rPr>
          <w:color w:val="000000" w:themeColor="text1"/>
        </w:rPr>
        <w:t>i</w:t>
      </w:r>
      <w:r w:rsidRPr="00C6550D">
        <w:rPr>
          <w:color w:val="000000" w:themeColor="text1"/>
          <w:spacing w:val="2"/>
        </w:rPr>
        <w:t>p</w:t>
      </w:r>
      <w:r w:rsidRPr="00C6550D">
        <w:rPr>
          <w:color w:val="000000" w:themeColor="text1"/>
        </w:rPr>
        <w:t>li</w:t>
      </w:r>
      <w:r w:rsidRPr="00C6550D">
        <w:rPr>
          <w:color w:val="000000" w:themeColor="text1"/>
          <w:spacing w:val="1"/>
        </w:rPr>
        <w:t>ca</w:t>
      </w:r>
      <w:r w:rsidRPr="00C6550D">
        <w:rPr>
          <w:color w:val="000000" w:themeColor="text1"/>
        </w:rPr>
        <w:t>t</w:t>
      </w:r>
      <w:r w:rsidRPr="00C6550D">
        <w:rPr>
          <w:color w:val="000000" w:themeColor="text1"/>
          <w:spacing w:val="1"/>
        </w:rPr>
        <w:t>e</w:t>
      </w:r>
      <w:r w:rsidRPr="00C6550D">
        <w:rPr>
          <w:color w:val="000000" w:themeColor="text1"/>
        </w:rPr>
        <w:t>.</w:t>
      </w:r>
    </w:p>
    <w:p w:rsidR="00FE7AB7" w:rsidRPr="00C6550D" w:rsidRDefault="002B432B">
      <w:pPr>
        <w:spacing w:before="2" w:line="360" w:lineRule="auto"/>
        <w:ind w:left="840" w:right="90" w:hanging="720"/>
        <w:rPr>
          <w:color w:val="000000" w:themeColor="text1"/>
        </w:rPr>
      </w:pPr>
      <w:r w:rsidRPr="00C6550D">
        <w:rPr>
          <w:color w:val="000000" w:themeColor="text1"/>
          <w:spacing w:val="2"/>
        </w:rPr>
        <w:t>12</w:t>
      </w:r>
      <w:r w:rsidRPr="00C6550D">
        <w:rPr>
          <w:color w:val="000000" w:themeColor="text1"/>
        </w:rPr>
        <w:t xml:space="preserve">.        </w:t>
      </w:r>
      <w:r w:rsidRPr="00C6550D">
        <w:rPr>
          <w:color w:val="000000" w:themeColor="text1"/>
          <w:spacing w:val="14"/>
        </w:rPr>
        <w:t xml:space="preserve"> </w:t>
      </w:r>
      <w:r w:rsidRPr="00C6550D">
        <w:rPr>
          <w:color w:val="000000" w:themeColor="text1"/>
          <w:spacing w:val="1"/>
        </w:rPr>
        <w:t>I</w:t>
      </w:r>
      <w:r w:rsidRPr="00C6550D">
        <w:rPr>
          <w:color w:val="000000" w:themeColor="text1"/>
        </w:rPr>
        <w:t>s</w:t>
      </w:r>
      <w:r w:rsidRPr="00C6550D">
        <w:rPr>
          <w:color w:val="000000" w:themeColor="text1"/>
          <w:spacing w:val="-3"/>
        </w:rPr>
        <w:t xml:space="preserve"> </w:t>
      </w:r>
      <w:r w:rsidRPr="00C6550D">
        <w:rPr>
          <w:color w:val="000000" w:themeColor="text1"/>
        </w:rPr>
        <w:t>the</w:t>
      </w:r>
      <w:r w:rsidRPr="00C6550D">
        <w:rPr>
          <w:color w:val="000000" w:themeColor="text1"/>
          <w:spacing w:val="-2"/>
        </w:rPr>
        <w:t xml:space="preserve"> </w:t>
      </w:r>
      <w:r w:rsidRPr="00C6550D">
        <w:rPr>
          <w:color w:val="000000" w:themeColor="text1"/>
          <w:spacing w:val="2"/>
        </w:rPr>
        <w:t>M</w:t>
      </w:r>
      <w:r w:rsidRPr="00C6550D">
        <w:rPr>
          <w:color w:val="000000" w:themeColor="text1"/>
          <w:spacing w:val="1"/>
        </w:rPr>
        <w:t>a</w:t>
      </w:r>
      <w:r w:rsidRPr="00C6550D">
        <w:rPr>
          <w:color w:val="000000" w:themeColor="text1"/>
          <w:spacing w:val="2"/>
        </w:rPr>
        <w:t>nu</w:t>
      </w:r>
      <w:r w:rsidRPr="00C6550D">
        <w:rPr>
          <w:color w:val="000000" w:themeColor="text1"/>
          <w:spacing w:val="-1"/>
        </w:rPr>
        <w:t>f</w:t>
      </w:r>
      <w:r w:rsidRPr="00C6550D">
        <w:rPr>
          <w:color w:val="000000" w:themeColor="text1"/>
          <w:spacing w:val="1"/>
        </w:rPr>
        <w:t>ac</w:t>
      </w:r>
      <w:r w:rsidRPr="00C6550D">
        <w:rPr>
          <w:color w:val="000000" w:themeColor="text1"/>
          <w:spacing w:val="3"/>
        </w:rPr>
        <w:t>t</w:t>
      </w:r>
      <w:r w:rsidRPr="00C6550D">
        <w:rPr>
          <w:color w:val="000000" w:themeColor="text1"/>
        </w:rPr>
        <w:t>u</w:t>
      </w:r>
      <w:r w:rsidRPr="00C6550D">
        <w:rPr>
          <w:color w:val="000000" w:themeColor="text1"/>
          <w:spacing w:val="1"/>
        </w:rPr>
        <w:t>re</w:t>
      </w:r>
      <w:r w:rsidRPr="00C6550D">
        <w:rPr>
          <w:color w:val="000000" w:themeColor="text1"/>
        </w:rPr>
        <w:t>r</w:t>
      </w:r>
      <w:r w:rsidRPr="00C6550D">
        <w:rPr>
          <w:color w:val="000000" w:themeColor="text1"/>
          <w:spacing w:val="-16"/>
        </w:rPr>
        <w:t xml:space="preserve"> </w:t>
      </w:r>
      <w:r w:rsidRPr="00C6550D">
        <w:rPr>
          <w:color w:val="000000" w:themeColor="text1"/>
          <w:spacing w:val="1"/>
        </w:rPr>
        <w:t>re</w:t>
      </w:r>
      <w:r w:rsidRPr="00C6550D">
        <w:rPr>
          <w:color w:val="000000" w:themeColor="text1"/>
        </w:rPr>
        <w:t>gist</w:t>
      </w:r>
      <w:r w:rsidRPr="00C6550D">
        <w:rPr>
          <w:color w:val="000000" w:themeColor="text1"/>
          <w:spacing w:val="1"/>
        </w:rPr>
        <w:t>ere</w:t>
      </w:r>
      <w:r w:rsidRPr="00C6550D">
        <w:rPr>
          <w:color w:val="000000" w:themeColor="text1"/>
        </w:rPr>
        <w:t>d</w:t>
      </w:r>
      <w:r w:rsidRPr="00C6550D">
        <w:rPr>
          <w:color w:val="000000" w:themeColor="text1"/>
          <w:spacing w:val="-5"/>
        </w:rPr>
        <w:t xml:space="preserve"> </w:t>
      </w:r>
      <w:r w:rsidRPr="00C6550D">
        <w:rPr>
          <w:color w:val="000000" w:themeColor="text1"/>
          <w:spacing w:val="-3"/>
        </w:rPr>
        <w:t>w</w:t>
      </w:r>
      <w:r w:rsidRPr="00C6550D">
        <w:rPr>
          <w:color w:val="000000" w:themeColor="text1"/>
        </w:rPr>
        <w:t>i</w:t>
      </w:r>
      <w:r w:rsidRPr="00C6550D">
        <w:rPr>
          <w:color w:val="000000" w:themeColor="text1"/>
          <w:spacing w:val="3"/>
        </w:rPr>
        <w:t>t</w:t>
      </w:r>
      <w:r w:rsidRPr="00C6550D">
        <w:rPr>
          <w:color w:val="000000" w:themeColor="text1"/>
        </w:rPr>
        <w:t>h</w:t>
      </w:r>
      <w:r w:rsidRPr="00C6550D">
        <w:rPr>
          <w:color w:val="000000" w:themeColor="text1"/>
          <w:spacing w:val="-6"/>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1"/>
        </w:rPr>
        <w:t>D</w:t>
      </w:r>
      <w:r w:rsidRPr="00C6550D">
        <w:rPr>
          <w:color w:val="000000" w:themeColor="text1"/>
        </w:rPr>
        <w:t>i</w:t>
      </w:r>
      <w:r w:rsidRPr="00C6550D">
        <w:rPr>
          <w:color w:val="000000" w:themeColor="text1"/>
          <w:spacing w:val="1"/>
        </w:rPr>
        <w:t>rec</w:t>
      </w:r>
      <w:r w:rsidRPr="00C6550D">
        <w:rPr>
          <w:color w:val="000000" w:themeColor="text1"/>
        </w:rPr>
        <w:t>t</w:t>
      </w:r>
      <w:r w:rsidRPr="00C6550D">
        <w:rPr>
          <w:color w:val="000000" w:themeColor="text1"/>
          <w:spacing w:val="2"/>
        </w:rPr>
        <w:t>o</w:t>
      </w:r>
      <w:r w:rsidRPr="00C6550D">
        <w:rPr>
          <w:color w:val="000000" w:themeColor="text1"/>
          <w:spacing w:val="1"/>
        </w:rPr>
        <w:t>ra</w:t>
      </w:r>
      <w:r w:rsidRPr="00C6550D">
        <w:rPr>
          <w:color w:val="000000" w:themeColor="text1"/>
        </w:rPr>
        <w:t>te</w:t>
      </w:r>
      <w:r w:rsidRPr="00C6550D">
        <w:rPr>
          <w:color w:val="000000" w:themeColor="text1"/>
          <w:spacing w:val="-12"/>
        </w:rPr>
        <w:t xml:space="preserve"> </w:t>
      </w:r>
      <w:r w:rsidRPr="00C6550D">
        <w:rPr>
          <w:color w:val="000000" w:themeColor="text1"/>
          <w:spacing w:val="1"/>
        </w:rPr>
        <w:t>Ge</w:t>
      </w:r>
      <w:r w:rsidRPr="00C6550D">
        <w:rPr>
          <w:color w:val="000000" w:themeColor="text1"/>
        </w:rPr>
        <w:t>n</w:t>
      </w:r>
      <w:r w:rsidRPr="00C6550D">
        <w:rPr>
          <w:color w:val="000000" w:themeColor="text1"/>
          <w:spacing w:val="1"/>
        </w:rPr>
        <w:t>era</w:t>
      </w:r>
      <w:r w:rsidRPr="00C6550D">
        <w:rPr>
          <w:color w:val="000000" w:themeColor="text1"/>
        </w:rPr>
        <w:t>l</w:t>
      </w:r>
      <w:r w:rsidRPr="00C6550D">
        <w:rPr>
          <w:color w:val="000000" w:themeColor="text1"/>
          <w:spacing w:val="-6"/>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S</w:t>
      </w:r>
      <w:r w:rsidRPr="00C6550D">
        <w:rPr>
          <w:color w:val="000000" w:themeColor="text1"/>
        </w:rPr>
        <w:t>u</w:t>
      </w:r>
      <w:r w:rsidRPr="00C6550D">
        <w:rPr>
          <w:color w:val="000000" w:themeColor="text1"/>
          <w:spacing w:val="2"/>
        </w:rPr>
        <w:t>pp</w:t>
      </w:r>
      <w:r w:rsidRPr="00C6550D">
        <w:rPr>
          <w:color w:val="000000" w:themeColor="text1"/>
        </w:rPr>
        <w:t>li</w:t>
      </w:r>
      <w:r w:rsidRPr="00C6550D">
        <w:rPr>
          <w:color w:val="000000" w:themeColor="text1"/>
          <w:spacing w:val="1"/>
        </w:rPr>
        <w:t>e</w:t>
      </w:r>
      <w:r w:rsidRPr="00C6550D">
        <w:rPr>
          <w:color w:val="000000" w:themeColor="text1"/>
        </w:rPr>
        <w:t>s</w:t>
      </w:r>
      <w:r w:rsidRPr="00C6550D">
        <w:rPr>
          <w:color w:val="000000" w:themeColor="text1"/>
          <w:spacing w:val="-12"/>
        </w:rPr>
        <w:t xml:space="preserve"> </w:t>
      </w:r>
      <w:r w:rsidRPr="00C6550D">
        <w:rPr>
          <w:color w:val="000000" w:themeColor="text1"/>
          <w:spacing w:val="3"/>
        </w:rPr>
        <w:t>a</w:t>
      </w:r>
      <w:r w:rsidRPr="00C6550D">
        <w:rPr>
          <w:color w:val="000000" w:themeColor="text1"/>
        </w:rPr>
        <w:t>nd</w:t>
      </w:r>
      <w:r w:rsidRPr="00C6550D">
        <w:rPr>
          <w:color w:val="000000" w:themeColor="text1"/>
          <w:spacing w:val="-3"/>
        </w:rPr>
        <w:t xml:space="preserve"> </w:t>
      </w:r>
      <w:r w:rsidRPr="00C6550D">
        <w:rPr>
          <w:color w:val="000000" w:themeColor="text1"/>
          <w:spacing w:val="1"/>
        </w:rPr>
        <w:t>D</w:t>
      </w:r>
      <w:r w:rsidRPr="00C6550D">
        <w:rPr>
          <w:color w:val="000000" w:themeColor="text1"/>
        </w:rPr>
        <w:t>is</w:t>
      </w:r>
      <w:r w:rsidRPr="00C6550D">
        <w:rPr>
          <w:color w:val="000000" w:themeColor="text1"/>
          <w:spacing w:val="2"/>
        </w:rPr>
        <w:t>po</w:t>
      </w:r>
      <w:r w:rsidRPr="00C6550D">
        <w:rPr>
          <w:color w:val="000000" w:themeColor="text1"/>
        </w:rPr>
        <w:t>s</w:t>
      </w:r>
      <w:r w:rsidRPr="00C6550D">
        <w:rPr>
          <w:color w:val="000000" w:themeColor="text1"/>
          <w:spacing w:val="1"/>
        </w:rPr>
        <w:t>a</w:t>
      </w:r>
      <w:r w:rsidRPr="00C6550D">
        <w:rPr>
          <w:color w:val="000000" w:themeColor="text1"/>
        </w:rPr>
        <w:t>ls,</w:t>
      </w:r>
      <w:r w:rsidRPr="00C6550D">
        <w:rPr>
          <w:color w:val="000000" w:themeColor="text1"/>
          <w:spacing w:val="-14"/>
        </w:rPr>
        <w:t xml:space="preserve"> </w:t>
      </w:r>
      <w:r w:rsidRPr="00C6550D">
        <w:rPr>
          <w:color w:val="000000" w:themeColor="text1"/>
          <w:spacing w:val="1"/>
        </w:rPr>
        <w:t>N</w:t>
      </w:r>
      <w:r w:rsidRPr="00C6550D">
        <w:rPr>
          <w:color w:val="000000" w:themeColor="text1"/>
          <w:spacing w:val="3"/>
        </w:rPr>
        <w:t>e</w:t>
      </w:r>
      <w:r w:rsidRPr="00C6550D">
        <w:rPr>
          <w:color w:val="000000" w:themeColor="text1"/>
        </w:rPr>
        <w:t>w</w:t>
      </w:r>
      <w:r w:rsidRPr="00C6550D">
        <w:rPr>
          <w:color w:val="000000" w:themeColor="text1"/>
          <w:spacing w:val="-8"/>
        </w:rPr>
        <w:t xml:space="preserve"> </w:t>
      </w:r>
      <w:r w:rsidRPr="00C6550D">
        <w:rPr>
          <w:color w:val="000000" w:themeColor="text1"/>
          <w:spacing w:val="1"/>
        </w:rPr>
        <w:t>De</w:t>
      </w:r>
      <w:r w:rsidRPr="00C6550D">
        <w:rPr>
          <w:color w:val="000000" w:themeColor="text1"/>
          <w:spacing w:val="3"/>
        </w:rPr>
        <w:t>l</w:t>
      </w:r>
      <w:r w:rsidRPr="00C6550D">
        <w:rPr>
          <w:color w:val="000000" w:themeColor="text1"/>
        </w:rPr>
        <w:t>hi</w:t>
      </w:r>
      <w:r w:rsidRPr="00C6550D">
        <w:rPr>
          <w:color w:val="000000" w:themeColor="text1"/>
          <w:spacing w:val="-6"/>
        </w:rPr>
        <w:t xml:space="preserve"> </w:t>
      </w:r>
      <w:r w:rsidRPr="00C6550D">
        <w:rPr>
          <w:color w:val="000000" w:themeColor="text1"/>
          <w:spacing w:val="2"/>
        </w:rPr>
        <w:t>11</w:t>
      </w:r>
      <w:r w:rsidRPr="00C6550D">
        <w:rPr>
          <w:color w:val="000000" w:themeColor="text1"/>
        </w:rPr>
        <w:t>0</w:t>
      </w:r>
      <w:r w:rsidRPr="00C6550D">
        <w:rPr>
          <w:color w:val="000000" w:themeColor="text1"/>
          <w:spacing w:val="-4"/>
        </w:rPr>
        <w:t xml:space="preserve"> </w:t>
      </w:r>
      <w:r w:rsidRPr="00C6550D">
        <w:rPr>
          <w:color w:val="000000" w:themeColor="text1"/>
          <w:spacing w:val="2"/>
        </w:rPr>
        <w:t>001</w:t>
      </w:r>
      <w:r w:rsidRPr="00C6550D">
        <w:rPr>
          <w:color w:val="000000" w:themeColor="text1"/>
        </w:rPr>
        <w:t xml:space="preserve">, </w:t>
      </w:r>
      <w:r w:rsidRPr="00C6550D">
        <w:rPr>
          <w:color w:val="000000" w:themeColor="text1"/>
          <w:spacing w:val="1"/>
        </w:rPr>
        <w:t>I</w:t>
      </w:r>
      <w:r w:rsidRPr="00C6550D">
        <w:rPr>
          <w:color w:val="000000" w:themeColor="text1"/>
        </w:rPr>
        <w:t>n</w:t>
      </w:r>
      <w:r w:rsidRPr="00C6550D">
        <w:rPr>
          <w:color w:val="000000" w:themeColor="text1"/>
          <w:spacing w:val="2"/>
        </w:rPr>
        <w:t>d</w:t>
      </w:r>
      <w:r w:rsidRPr="00C6550D">
        <w:rPr>
          <w:color w:val="000000" w:themeColor="text1"/>
        </w:rPr>
        <w:t>i</w:t>
      </w:r>
      <w:r w:rsidRPr="00C6550D">
        <w:rPr>
          <w:color w:val="000000" w:themeColor="text1"/>
          <w:spacing w:val="1"/>
        </w:rPr>
        <w:t>a</w:t>
      </w:r>
      <w:r w:rsidRPr="00C6550D">
        <w:rPr>
          <w:color w:val="000000" w:themeColor="text1"/>
        </w:rPr>
        <w:t>?</w:t>
      </w:r>
      <w:r w:rsidRPr="00C6550D">
        <w:rPr>
          <w:color w:val="000000" w:themeColor="text1"/>
          <w:spacing w:val="-4"/>
        </w:rPr>
        <w:t xml:space="preserve"> </w:t>
      </w:r>
      <w:r w:rsidRPr="00C6550D">
        <w:rPr>
          <w:color w:val="000000" w:themeColor="text1"/>
          <w:spacing w:val="1"/>
        </w:rPr>
        <w:t>I</w:t>
      </w:r>
      <w:r w:rsidRPr="00C6550D">
        <w:rPr>
          <w:color w:val="000000" w:themeColor="text1"/>
        </w:rPr>
        <w:t>f</w:t>
      </w:r>
      <w:r w:rsidRPr="00C6550D">
        <w:rPr>
          <w:color w:val="000000" w:themeColor="text1"/>
          <w:spacing w:val="-4"/>
        </w:rPr>
        <w:t xml:space="preserve"> </w:t>
      </w:r>
      <w:r w:rsidRPr="00C6550D">
        <w:rPr>
          <w:color w:val="000000" w:themeColor="text1"/>
        </w:rPr>
        <w:t>s</w:t>
      </w:r>
      <w:r w:rsidRPr="00C6550D">
        <w:rPr>
          <w:color w:val="000000" w:themeColor="text1"/>
          <w:spacing w:val="2"/>
        </w:rPr>
        <w:t>o</w:t>
      </w:r>
      <w:r w:rsidRPr="00C6550D">
        <w:rPr>
          <w:color w:val="000000" w:themeColor="text1"/>
        </w:rPr>
        <w:t>,</w:t>
      </w:r>
      <w:r w:rsidRPr="00C6550D">
        <w:rPr>
          <w:color w:val="000000" w:themeColor="text1"/>
          <w:spacing w:val="-4"/>
        </w:rPr>
        <w:t xml:space="preserve"> </w:t>
      </w:r>
      <w:r w:rsidRPr="00C6550D">
        <w:rPr>
          <w:color w:val="000000" w:themeColor="text1"/>
          <w:spacing w:val="-1"/>
        </w:rPr>
        <w:t>f</w:t>
      </w:r>
      <w:r w:rsidRPr="00C6550D">
        <w:rPr>
          <w:color w:val="000000" w:themeColor="text1"/>
        </w:rPr>
        <w:t>u</w:t>
      </w:r>
      <w:r w:rsidRPr="00C6550D">
        <w:rPr>
          <w:color w:val="000000" w:themeColor="text1"/>
          <w:spacing w:val="1"/>
        </w:rPr>
        <w:t>r</w:t>
      </w:r>
      <w:r w:rsidRPr="00C6550D">
        <w:rPr>
          <w:color w:val="000000" w:themeColor="text1"/>
        </w:rPr>
        <w:t>n</w:t>
      </w:r>
      <w:r w:rsidRPr="00C6550D">
        <w:rPr>
          <w:color w:val="000000" w:themeColor="text1"/>
          <w:spacing w:val="3"/>
        </w:rPr>
        <w:t>i</w:t>
      </w:r>
      <w:r w:rsidRPr="00C6550D">
        <w:rPr>
          <w:color w:val="000000" w:themeColor="text1"/>
        </w:rPr>
        <w:t>sh</w:t>
      </w:r>
      <w:r w:rsidRPr="00C6550D">
        <w:rPr>
          <w:color w:val="000000" w:themeColor="text1"/>
          <w:spacing w:val="-9"/>
        </w:rPr>
        <w:t xml:space="preserve"> </w:t>
      </w:r>
      <w:r w:rsidRPr="00C6550D">
        <w:rPr>
          <w:color w:val="000000" w:themeColor="text1"/>
          <w:spacing w:val="1"/>
        </w:rPr>
        <w:t>f</w:t>
      </w:r>
      <w:r w:rsidRPr="00C6550D">
        <w:rPr>
          <w:color w:val="000000" w:themeColor="text1"/>
        </w:rPr>
        <w:t>ull</w:t>
      </w:r>
      <w:r w:rsidRPr="00C6550D">
        <w:rPr>
          <w:color w:val="000000" w:themeColor="text1"/>
          <w:spacing w:val="-3"/>
        </w:rPr>
        <w:t xml:space="preserve"> </w:t>
      </w:r>
      <w:r w:rsidRPr="00C6550D">
        <w:rPr>
          <w:color w:val="000000" w:themeColor="text1"/>
          <w:spacing w:val="2"/>
        </w:rPr>
        <w:t>p</w:t>
      </w:r>
      <w:r w:rsidRPr="00C6550D">
        <w:rPr>
          <w:color w:val="000000" w:themeColor="text1"/>
          <w:spacing w:val="1"/>
        </w:rPr>
        <w:t>ar</w:t>
      </w:r>
      <w:r w:rsidRPr="00C6550D">
        <w:rPr>
          <w:color w:val="000000" w:themeColor="text1"/>
        </w:rPr>
        <w:t>ti</w:t>
      </w:r>
      <w:r w:rsidRPr="00C6550D">
        <w:rPr>
          <w:color w:val="000000" w:themeColor="text1"/>
          <w:spacing w:val="1"/>
        </w:rPr>
        <w:t>c</w:t>
      </w:r>
      <w:r w:rsidRPr="00C6550D">
        <w:rPr>
          <w:color w:val="000000" w:themeColor="text1"/>
        </w:rPr>
        <w:t>ul</w:t>
      </w:r>
      <w:r w:rsidRPr="00C6550D">
        <w:rPr>
          <w:color w:val="000000" w:themeColor="text1"/>
          <w:spacing w:val="1"/>
        </w:rPr>
        <w:t>ar</w:t>
      </w:r>
      <w:r w:rsidRPr="00C6550D">
        <w:rPr>
          <w:color w:val="000000" w:themeColor="text1"/>
        </w:rPr>
        <w:t>s</w:t>
      </w:r>
      <w:r w:rsidRPr="00C6550D">
        <w:rPr>
          <w:color w:val="000000" w:themeColor="text1"/>
          <w:spacing w:val="-1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1"/>
        </w:rPr>
        <w:t>r</w:t>
      </w:r>
      <w:r w:rsidRPr="00C6550D">
        <w:rPr>
          <w:color w:val="000000" w:themeColor="text1"/>
          <w:spacing w:val="3"/>
        </w:rPr>
        <w:t>e</w:t>
      </w:r>
      <w:r w:rsidRPr="00C6550D">
        <w:rPr>
          <w:color w:val="000000" w:themeColor="text1"/>
        </w:rPr>
        <w:t>gist</w:t>
      </w:r>
      <w:r w:rsidRPr="00C6550D">
        <w:rPr>
          <w:color w:val="000000" w:themeColor="text1"/>
          <w:spacing w:val="1"/>
        </w:rPr>
        <w:t>ra</w:t>
      </w:r>
      <w:r w:rsidRPr="00C6550D">
        <w:rPr>
          <w:color w:val="000000" w:themeColor="text1"/>
        </w:rPr>
        <w:t>ti</w:t>
      </w:r>
      <w:r w:rsidRPr="00C6550D">
        <w:rPr>
          <w:color w:val="000000" w:themeColor="text1"/>
          <w:spacing w:val="4"/>
        </w:rPr>
        <w:t>o</w:t>
      </w:r>
      <w:r w:rsidRPr="00C6550D">
        <w:rPr>
          <w:color w:val="000000" w:themeColor="text1"/>
        </w:rPr>
        <w:t>n,</w:t>
      </w:r>
      <w:r w:rsidRPr="00C6550D">
        <w:rPr>
          <w:color w:val="000000" w:themeColor="text1"/>
          <w:spacing w:val="-14"/>
        </w:rPr>
        <w:t xml:space="preserve"> </w:t>
      </w:r>
      <w:r w:rsidRPr="00C6550D">
        <w:rPr>
          <w:color w:val="000000" w:themeColor="text1"/>
          <w:spacing w:val="2"/>
        </w:rPr>
        <w:t>p</w:t>
      </w:r>
      <w:r w:rsidRPr="00C6550D">
        <w:rPr>
          <w:color w:val="000000" w:themeColor="text1"/>
          <w:spacing w:val="1"/>
        </w:rPr>
        <w:t>er</w:t>
      </w:r>
      <w:r w:rsidRPr="00C6550D">
        <w:rPr>
          <w:color w:val="000000" w:themeColor="text1"/>
        </w:rPr>
        <w:t>i</w:t>
      </w:r>
      <w:r w:rsidRPr="00C6550D">
        <w:rPr>
          <w:color w:val="000000" w:themeColor="text1"/>
          <w:spacing w:val="2"/>
        </w:rPr>
        <w:t>o</w:t>
      </w:r>
      <w:r w:rsidRPr="00C6550D">
        <w:rPr>
          <w:color w:val="000000" w:themeColor="text1"/>
        </w:rPr>
        <w:t>d</w:t>
      </w:r>
      <w:r w:rsidRPr="00C6550D">
        <w:rPr>
          <w:color w:val="000000" w:themeColor="text1"/>
          <w:spacing w:val="-7"/>
        </w:rPr>
        <w:t xml:space="preserve"> </w:t>
      </w:r>
      <w:r w:rsidRPr="00C6550D">
        <w:rPr>
          <w:color w:val="000000" w:themeColor="text1"/>
          <w:spacing w:val="2"/>
        </w:rPr>
        <w:t>o</w:t>
      </w:r>
      <w:r w:rsidRPr="00C6550D">
        <w:rPr>
          <w:color w:val="000000" w:themeColor="text1"/>
        </w:rPr>
        <w:t>f</w:t>
      </w:r>
      <w:r w:rsidRPr="00C6550D">
        <w:rPr>
          <w:color w:val="000000" w:themeColor="text1"/>
          <w:spacing w:val="-6"/>
        </w:rPr>
        <w:t xml:space="preserve"> </w:t>
      </w:r>
      <w:r w:rsidRPr="00C6550D">
        <w:rPr>
          <w:color w:val="000000" w:themeColor="text1"/>
          <w:spacing w:val="1"/>
        </w:rPr>
        <w:t>c</w:t>
      </w:r>
      <w:r w:rsidRPr="00C6550D">
        <w:rPr>
          <w:color w:val="000000" w:themeColor="text1"/>
        </w:rPr>
        <w:t>u</w:t>
      </w:r>
      <w:r w:rsidRPr="00C6550D">
        <w:rPr>
          <w:color w:val="000000" w:themeColor="text1"/>
          <w:spacing w:val="1"/>
        </w:rPr>
        <w:t>rre</w:t>
      </w:r>
      <w:r w:rsidRPr="00C6550D">
        <w:rPr>
          <w:color w:val="000000" w:themeColor="text1"/>
        </w:rPr>
        <w:t>n</w:t>
      </w:r>
      <w:r w:rsidRPr="00C6550D">
        <w:rPr>
          <w:color w:val="000000" w:themeColor="text1"/>
          <w:spacing w:val="3"/>
        </w:rPr>
        <w:t>c</w:t>
      </w:r>
      <w:r w:rsidRPr="00C6550D">
        <w:rPr>
          <w:color w:val="000000" w:themeColor="text1"/>
        </w:rPr>
        <w:t>y</w:t>
      </w:r>
      <w:r w:rsidRPr="00C6550D">
        <w:rPr>
          <w:color w:val="000000" w:themeColor="text1"/>
          <w:spacing w:val="-13"/>
        </w:rPr>
        <w:t xml:space="preserve"> </w:t>
      </w:r>
      <w:r w:rsidRPr="00C6550D">
        <w:rPr>
          <w:color w:val="000000" w:themeColor="text1"/>
          <w:spacing w:val="1"/>
        </w:rPr>
        <w:t>e</w:t>
      </w:r>
      <w:r w:rsidRPr="00C6550D">
        <w:rPr>
          <w:color w:val="000000" w:themeColor="text1"/>
        </w:rPr>
        <w:t>t</w:t>
      </w:r>
      <w:r w:rsidRPr="00C6550D">
        <w:rPr>
          <w:color w:val="000000" w:themeColor="text1"/>
          <w:spacing w:val="1"/>
        </w:rPr>
        <w:t>c</w:t>
      </w:r>
      <w:r w:rsidRPr="00C6550D">
        <w:rPr>
          <w:color w:val="000000" w:themeColor="text1"/>
        </w:rPr>
        <w:t>.</w:t>
      </w:r>
      <w:r w:rsidRPr="00C6550D">
        <w:rPr>
          <w:color w:val="000000" w:themeColor="text1"/>
          <w:spacing w:val="1"/>
        </w:rPr>
        <w:t xml:space="preserve"> </w:t>
      </w:r>
      <w:r w:rsidRPr="00C6550D">
        <w:rPr>
          <w:color w:val="000000" w:themeColor="text1"/>
          <w:spacing w:val="-1"/>
        </w:rPr>
        <w:t>w</w:t>
      </w:r>
      <w:r w:rsidRPr="00C6550D">
        <w:rPr>
          <w:color w:val="000000" w:themeColor="text1"/>
          <w:spacing w:val="3"/>
        </w:rPr>
        <w:t>i</w:t>
      </w:r>
      <w:r w:rsidRPr="00C6550D">
        <w:rPr>
          <w:color w:val="000000" w:themeColor="text1"/>
        </w:rPr>
        <w:t>th</w:t>
      </w:r>
      <w:r w:rsidRPr="00C6550D">
        <w:rPr>
          <w:color w:val="000000" w:themeColor="text1"/>
          <w:spacing w:val="-6"/>
        </w:rPr>
        <w:t xml:space="preserve"> </w:t>
      </w:r>
      <w:r w:rsidRPr="00C6550D">
        <w:rPr>
          <w:color w:val="000000" w:themeColor="text1"/>
        </w:rPr>
        <w:t xml:space="preserve">a </w:t>
      </w:r>
      <w:r w:rsidRPr="00C6550D">
        <w:rPr>
          <w:color w:val="000000" w:themeColor="text1"/>
          <w:spacing w:val="1"/>
        </w:rPr>
        <w:t>c</w:t>
      </w:r>
      <w:r w:rsidRPr="00C6550D">
        <w:rPr>
          <w:color w:val="000000" w:themeColor="text1"/>
          <w:spacing w:val="2"/>
        </w:rPr>
        <w:t>o</w:t>
      </w:r>
      <w:r w:rsidRPr="00C6550D">
        <w:rPr>
          <w:color w:val="000000" w:themeColor="text1"/>
          <w:spacing w:val="4"/>
        </w:rPr>
        <w:t>p</w:t>
      </w:r>
      <w:r w:rsidRPr="00C6550D">
        <w:rPr>
          <w:color w:val="000000" w:themeColor="text1"/>
        </w:rPr>
        <w:t>y</w:t>
      </w:r>
      <w:r w:rsidRPr="00C6550D">
        <w:rPr>
          <w:color w:val="000000" w:themeColor="text1"/>
          <w:spacing w:val="-9"/>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spacing w:val="2"/>
        </w:rPr>
        <w:t>h</w:t>
      </w:r>
      <w:r w:rsidRPr="00C6550D">
        <w:rPr>
          <w:color w:val="000000" w:themeColor="text1"/>
        </w:rPr>
        <w:t>e</w:t>
      </w:r>
      <w:r w:rsidRPr="00C6550D">
        <w:rPr>
          <w:color w:val="000000" w:themeColor="text1"/>
          <w:spacing w:val="-2"/>
        </w:rPr>
        <w:t xml:space="preserve"> </w:t>
      </w:r>
      <w:r w:rsidRPr="00C6550D">
        <w:rPr>
          <w:color w:val="000000" w:themeColor="text1"/>
          <w:spacing w:val="1"/>
        </w:rPr>
        <w:t>cer</w:t>
      </w:r>
      <w:r w:rsidRPr="00C6550D">
        <w:rPr>
          <w:color w:val="000000" w:themeColor="text1"/>
        </w:rPr>
        <w:t>ti</w:t>
      </w:r>
      <w:r w:rsidRPr="00C6550D">
        <w:rPr>
          <w:color w:val="000000" w:themeColor="text1"/>
          <w:spacing w:val="-1"/>
        </w:rPr>
        <w:t>f</w:t>
      </w:r>
      <w:r w:rsidRPr="00C6550D">
        <w:rPr>
          <w:color w:val="000000" w:themeColor="text1"/>
        </w:rPr>
        <w:t>i</w:t>
      </w:r>
      <w:r w:rsidRPr="00C6550D">
        <w:rPr>
          <w:color w:val="000000" w:themeColor="text1"/>
          <w:spacing w:val="1"/>
        </w:rPr>
        <w:t>ca</w:t>
      </w:r>
      <w:r w:rsidRPr="00C6550D">
        <w:rPr>
          <w:color w:val="000000" w:themeColor="text1"/>
        </w:rPr>
        <w:t>te</w:t>
      </w:r>
      <w:r w:rsidRPr="00C6550D">
        <w:rPr>
          <w:color w:val="000000" w:themeColor="text1"/>
          <w:spacing w:val="-8"/>
        </w:rPr>
        <w:t xml:space="preserve"> </w:t>
      </w:r>
      <w:r w:rsidRPr="00C6550D">
        <w:rPr>
          <w:color w:val="000000" w:themeColor="text1"/>
          <w:spacing w:val="2"/>
        </w:rPr>
        <w:t>o</w:t>
      </w:r>
      <w:r w:rsidRPr="00C6550D">
        <w:rPr>
          <w:color w:val="000000" w:themeColor="text1"/>
        </w:rPr>
        <w:t>f</w:t>
      </w:r>
    </w:p>
    <w:p w:rsidR="00FE7AB7" w:rsidRPr="00C6550D" w:rsidRDefault="002B432B">
      <w:pPr>
        <w:spacing w:before="4"/>
        <w:ind w:left="840"/>
        <w:rPr>
          <w:color w:val="000000" w:themeColor="text1"/>
        </w:rPr>
      </w:pPr>
      <w:r w:rsidRPr="00C6550D">
        <w:rPr>
          <w:color w:val="000000" w:themeColor="text1"/>
          <w:spacing w:val="1"/>
        </w:rPr>
        <w:t>re</w:t>
      </w:r>
      <w:r w:rsidRPr="00C6550D">
        <w:rPr>
          <w:color w:val="000000" w:themeColor="text1"/>
        </w:rPr>
        <w:t>gist</w:t>
      </w:r>
      <w:r w:rsidRPr="00C6550D">
        <w:rPr>
          <w:color w:val="000000" w:themeColor="text1"/>
          <w:spacing w:val="1"/>
        </w:rPr>
        <w:t>ra</w:t>
      </w:r>
      <w:r w:rsidRPr="00C6550D">
        <w:rPr>
          <w:color w:val="000000" w:themeColor="text1"/>
        </w:rPr>
        <w:t>ti</w:t>
      </w:r>
      <w:r w:rsidRPr="00C6550D">
        <w:rPr>
          <w:color w:val="000000" w:themeColor="text1"/>
          <w:spacing w:val="4"/>
        </w:rPr>
        <w:t>o</w:t>
      </w:r>
      <w:r w:rsidRPr="00C6550D">
        <w:rPr>
          <w:color w:val="000000" w:themeColor="text1"/>
        </w:rPr>
        <w:t>n.</w:t>
      </w:r>
    </w:p>
    <w:p w:rsidR="00FE7AB7" w:rsidRPr="00C6550D" w:rsidRDefault="00FE7AB7">
      <w:pPr>
        <w:spacing w:before="6" w:line="100" w:lineRule="exact"/>
        <w:rPr>
          <w:color w:val="000000" w:themeColor="text1"/>
          <w:sz w:val="11"/>
          <w:szCs w:val="11"/>
        </w:rPr>
      </w:pPr>
    </w:p>
    <w:p w:rsidR="00FE7AB7" w:rsidRPr="00C6550D" w:rsidRDefault="002B432B">
      <w:pPr>
        <w:ind w:left="5762" w:right="630" w:hanging="19"/>
        <w:rPr>
          <w:color w:val="000000" w:themeColor="text1"/>
        </w:rPr>
      </w:pP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spacing w:val="1"/>
          <w:w w:val="98"/>
        </w:rPr>
        <w:t>....</w:t>
      </w:r>
      <w:r w:rsidRPr="00C6550D">
        <w:rPr>
          <w:color w:val="000000" w:themeColor="text1"/>
          <w:w w:val="98"/>
        </w:rPr>
        <w:t xml:space="preserve">. </w:t>
      </w:r>
      <w:r w:rsidRPr="00C6550D">
        <w:rPr>
          <w:color w:val="000000" w:themeColor="text1"/>
          <w:spacing w:val="1"/>
        </w:rPr>
        <w:t>S</w:t>
      </w:r>
      <w:r w:rsidRPr="00C6550D">
        <w:rPr>
          <w:color w:val="000000" w:themeColor="text1"/>
        </w:rPr>
        <w:t>i</w:t>
      </w:r>
      <w:r w:rsidRPr="00C6550D">
        <w:rPr>
          <w:color w:val="000000" w:themeColor="text1"/>
          <w:spacing w:val="2"/>
        </w:rPr>
        <w:t>g</w:t>
      </w:r>
      <w:r w:rsidRPr="00C6550D">
        <w:rPr>
          <w:color w:val="000000" w:themeColor="text1"/>
        </w:rPr>
        <w:t>n</w:t>
      </w:r>
      <w:r w:rsidRPr="00C6550D">
        <w:rPr>
          <w:color w:val="000000" w:themeColor="text1"/>
          <w:spacing w:val="1"/>
        </w:rPr>
        <w:t>a</w:t>
      </w:r>
      <w:r w:rsidRPr="00C6550D">
        <w:rPr>
          <w:color w:val="000000" w:themeColor="text1"/>
          <w:spacing w:val="3"/>
        </w:rPr>
        <w:t>t</w:t>
      </w:r>
      <w:r w:rsidRPr="00C6550D">
        <w:rPr>
          <w:color w:val="000000" w:themeColor="text1"/>
        </w:rPr>
        <w:t>u</w:t>
      </w:r>
      <w:r w:rsidRPr="00C6550D">
        <w:rPr>
          <w:color w:val="000000" w:themeColor="text1"/>
          <w:spacing w:val="1"/>
        </w:rPr>
        <w:t>r</w:t>
      </w:r>
      <w:r w:rsidRPr="00C6550D">
        <w:rPr>
          <w:color w:val="000000" w:themeColor="text1"/>
        </w:rPr>
        <w:t>e</w:t>
      </w:r>
      <w:r w:rsidRPr="00C6550D">
        <w:rPr>
          <w:color w:val="000000" w:themeColor="text1"/>
          <w:spacing w:val="-11"/>
        </w:rPr>
        <w:t xml:space="preserve"> </w:t>
      </w:r>
      <w:r w:rsidRPr="00C6550D">
        <w:rPr>
          <w:color w:val="000000" w:themeColor="text1"/>
          <w:spacing w:val="1"/>
        </w:rPr>
        <w:t>a</w:t>
      </w:r>
      <w:r w:rsidRPr="00C6550D">
        <w:rPr>
          <w:color w:val="000000" w:themeColor="text1"/>
        </w:rPr>
        <w:t>nd</w:t>
      </w:r>
      <w:r w:rsidRPr="00C6550D">
        <w:rPr>
          <w:color w:val="000000" w:themeColor="text1"/>
          <w:spacing w:val="-3"/>
        </w:rPr>
        <w:t xml:space="preserve"> </w:t>
      </w:r>
      <w:r w:rsidRPr="00C6550D">
        <w:rPr>
          <w:color w:val="000000" w:themeColor="text1"/>
        </w:rPr>
        <w:t>s</w:t>
      </w:r>
      <w:r w:rsidRPr="00C6550D">
        <w:rPr>
          <w:color w:val="000000" w:themeColor="text1"/>
          <w:spacing w:val="1"/>
        </w:rPr>
        <w:t>ea</w:t>
      </w:r>
      <w:r w:rsidRPr="00C6550D">
        <w:rPr>
          <w:color w:val="000000" w:themeColor="text1"/>
        </w:rPr>
        <w:t>l</w:t>
      </w:r>
      <w:r w:rsidRPr="00C6550D">
        <w:rPr>
          <w:color w:val="000000" w:themeColor="text1"/>
          <w:spacing w:val="-3"/>
        </w:rPr>
        <w:t xml:space="preserve"> </w:t>
      </w:r>
      <w:r w:rsidRPr="00C6550D">
        <w:rPr>
          <w:color w:val="000000" w:themeColor="text1"/>
          <w:spacing w:val="2"/>
        </w:rPr>
        <w:t>o</w:t>
      </w:r>
      <w:r w:rsidRPr="00C6550D">
        <w:rPr>
          <w:color w:val="000000" w:themeColor="text1"/>
        </w:rPr>
        <w:t>f</w:t>
      </w:r>
      <w:r w:rsidRPr="00C6550D">
        <w:rPr>
          <w:color w:val="000000" w:themeColor="text1"/>
          <w:spacing w:val="-4"/>
        </w:rPr>
        <w:t xml:space="preserve"> </w:t>
      </w:r>
      <w:r w:rsidRPr="00C6550D">
        <w:rPr>
          <w:color w:val="000000" w:themeColor="text1"/>
          <w:spacing w:val="3"/>
        </w:rPr>
        <w:t>t</w:t>
      </w:r>
      <w:r w:rsidRPr="00C6550D">
        <w:rPr>
          <w:color w:val="000000" w:themeColor="text1"/>
        </w:rPr>
        <w:t>he</w:t>
      </w:r>
      <w:r w:rsidRPr="00C6550D">
        <w:rPr>
          <w:color w:val="000000" w:themeColor="text1"/>
          <w:spacing w:val="-2"/>
        </w:rPr>
        <w:t xml:space="preserve"> </w:t>
      </w:r>
      <w:r w:rsidRPr="00C6550D">
        <w:rPr>
          <w:color w:val="000000" w:themeColor="text1"/>
          <w:spacing w:val="2"/>
        </w:rPr>
        <w:t>M</w:t>
      </w:r>
      <w:r w:rsidRPr="00C6550D">
        <w:rPr>
          <w:color w:val="000000" w:themeColor="text1"/>
          <w:spacing w:val="1"/>
        </w:rPr>
        <w:t>a</w:t>
      </w:r>
      <w:r w:rsidRPr="00C6550D">
        <w:rPr>
          <w:color w:val="000000" w:themeColor="text1"/>
          <w:spacing w:val="2"/>
        </w:rPr>
        <w:t>n</w:t>
      </w:r>
      <w:r w:rsidRPr="00C6550D">
        <w:rPr>
          <w:color w:val="000000" w:themeColor="text1"/>
        </w:rPr>
        <w:t>u</w:t>
      </w:r>
      <w:r w:rsidRPr="00C6550D">
        <w:rPr>
          <w:color w:val="000000" w:themeColor="text1"/>
          <w:spacing w:val="-1"/>
        </w:rPr>
        <w:t>f</w:t>
      </w:r>
      <w:r w:rsidRPr="00C6550D">
        <w:rPr>
          <w:color w:val="000000" w:themeColor="text1"/>
          <w:spacing w:val="1"/>
        </w:rPr>
        <w:t>a</w:t>
      </w:r>
      <w:r w:rsidRPr="00C6550D">
        <w:rPr>
          <w:color w:val="000000" w:themeColor="text1"/>
          <w:spacing w:val="3"/>
        </w:rPr>
        <w:t>c</w:t>
      </w:r>
      <w:r w:rsidRPr="00C6550D">
        <w:rPr>
          <w:color w:val="000000" w:themeColor="text1"/>
        </w:rPr>
        <w:t>tu</w:t>
      </w:r>
      <w:r w:rsidRPr="00C6550D">
        <w:rPr>
          <w:color w:val="000000" w:themeColor="text1"/>
          <w:spacing w:val="1"/>
        </w:rPr>
        <w:t>re</w:t>
      </w:r>
      <w:r w:rsidRPr="00C6550D">
        <w:rPr>
          <w:color w:val="000000" w:themeColor="text1"/>
        </w:rPr>
        <w:t>r</w:t>
      </w: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line="200" w:lineRule="exact"/>
        <w:rPr>
          <w:color w:val="000000" w:themeColor="text1"/>
        </w:rPr>
      </w:pPr>
    </w:p>
    <w:p w:rsidR="00FE7AB7" w:rsidRPr="00C6550D" w:rsidRDefault="00FE7AB7">
      <w:pPr>
        <w:spacing w:before="1" w:line="260" w:lineRule="exact"/>
        <w:rPr>
          <w:color w:val="000000" w:themeColor="text1"/>
          <w:sz w:val="26"/>
          <w:szCs w:val="26"/>
        </w:rPr>
      </w:pPr>
    </w:p>
    <w:p w:rsidR="0079557D" w:rsidRDefault="0079557D" w:rsidP="0079557D">
      <w:pPr>
        <w:tabs>
          <w:tab w:val="left" w:pos="5400"/>
        </w:tabs>
        <w:spacing w:line="0" w:lineRule="atLeast"/>
        <w:rPr>
          <w:sz w:val="22"/>
          <w:szCs w:val="22"/>
        </w:rPr>
      </w:pPr>
      <w:r>
        <w:rPr>
          <w:sz w:val="22"/>
          <w:szCs w:val="22"/>
        </w:rPr>
        <w:t>Supp</w:t>
      </w:r>
      <w:r>
        <w:rPr>
          <w:spacing w:val="-1"/>
          <w:sz w:val="22"/>
          <w:szCs w:val="22"/>
        </w:rPr>
        <w:t>l</w:t>
      </w:r>
      <w:r>
        <w:rPr>
          <w:spacing w:val="1"/>
          <w:sz w:val="22"/>
          <w:szCs w:val="22"/>
        </w:rPr>
        <w:t>ie</w:t>
      </w:r>
      <w:r>
        <w:rPr>
          <w:sz w:val="22"/>
          <w:szCs w:val="22"/>
        </w:rPr>
        <w:t>r                                                                                                                                Executive Engineer</w:t>
      </w:r>
    </w:p>
    <w:p w:rsidR="00BE0FF8" w:rsidRDefault="00BE0FF8" w:rsidP="007A637A">
      <w:pPr>
        <w:spacing w:before="22"/>
        <w:ind w:right="201"/>
        <w:jc w:val="right"/>
        <w:rPr>
          <w:sz w:val="22"/>
          <w:szCs w:val="22"/>
        </w:rPr>
      </w:pPr>
    </w:p>
    <w:sectPr w:rsidR="00BE0FF8" w:rsidSect="00BE0FF8">
      <w:footerReference w:type="default" r:id="rId13"/>
      <w:type w:val="continuous"/>
      <w:pgSz w:w="12240" w:h="15840"/>
      <w:pgMar w:top="560" w:right="1360" w:bottom="0" w:left="1320"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7D02" w:rsidRDefault="00717D02" w:rsidP="00FE7AB7">
      <w:r>
        <w:separator/>
      </w:r>
    </w:p>
  </w:endnote>
  <w:endnote w:type="continuationSeparator" w:id="1">
    <w:p w:rsidR="00717D02" w:rsidRDefault="00717D02" w:rsidP="00FE7A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Nudi Akshar">
    <w:panose1 w:val="02000000000000000000"/>
    <w:charset w:val="00"/>
    <w:family w:val="auto"/>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udi web 01 e">
    <w:panose1 w:val="00000000000000000000"/>
    <w:charset w:val="00"/>
    <w:family w:val="auto"/>
    <w:pitch w:val="variable"/>
    <w:sig w:usb0="00000003" w:usb1="00000000" w:usb2="00000000" w:usb3="00000000" w:csb0="00000001" w:csb1="00000000"/>
  </w:font>
  <w:font w:name="Nudi Akshar-01">
    <w:panose1 w:val="02000000000000000000"/>
    <w:charset w:val="00"/>
    <w:family w:val="auto"/>
    <w:pitch w:val="variable"/>
    <w:sig w:usb0="80000003" w:usb1="00000000" w:usb2="00000000" w:usb3="00000000" w:csb0="00000001" w:csb1="00000000"/>
  </w:font>
  <w:font w:name="Nudi 01 e">
    <w:panose1 w:val="000000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MingLiU_HKSCS">
    <w:altName w:val="Arial Unicode MS"/>
    <w:charset w:val="88"/>
    <w:family w:val="roman"/>
    <w:pitch w:val="variable"/>
    <w:sig w:usb0="00000000" w:usb1="38CFFCFA" w:usb2="00000016" w:usb3="00000000" w:csb0="00100001" w:csb1="00000000"/>
  </w:font>
  <w:font w:name="Nudi 05 e">
    <w:panose1 w:val="02000000000000000000"/>
    <w:charset w:val="00"/>
    <w:family w:val="auto"/>
    <w:pitch w:val="variable"/>
    <w:sig w:usb0="8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D5A" w:rsidRDefault="00881D05">
    <w:pPr>
      <w:spacing w:line="200" w:lineRule="exact"/>
    </w:pPr>
    <w:r>
      <w:pict>
        <v:shapetype id="_x0000_t202" coordsize="21600,21600" o:spt="202" path="m,l,21600r21600,l21600,xe">
          <v:stroke joinstyle="miter"/>
          <v:path gradientshapeok="t" o:connecttype="rect"/>
        </v:shapetype>
        <v:shape id="_x0000_s2050" type="#_x0000_t202" style="position:absolute;margin-left:43.5pt;margin-top:744.85pt;width:45.35pt;height:31.75pt;z-index:-2994;mso-position-horizontal-relative:page;mso-position-vertical-relative:page" filled="f" stroked="f">
          <v:textbox style="mso-next-textbox:#_x0000_s2050" inset="0,0,0,0">
            <w:txbxContent>
              <w:p w:rsidR="00377552" w:rsidRDefault="00377552">
                <w:pPr>
                  <w:spacing w:line="220" w:lineRule="exact"/>
                  <w:ind w:left="20" w:right="-33"/>
                  <w:rPr>
                    <w:sz w:val="22"/>
                    <w:szCs w:val="22"/>
                  </w:rPr>
                </w:pPr>
              </w:p>
              <w:p w:rsidR="00377552" w:rsidRPr="00377552" w:rsidRDefault="00377552">
                <w:pPr>
                  <w:spacing w:line="220" w:lineRule="exact"/>
                  <w:ind w:left="20" w:right="-33"/>
                  <w:rPr>
                    <w:sz w:val="2"/>
                    <w:szCs w:val="22"/>
                  </w:rPr>
                </w:pPr>
              </w:p>
              <w:p w:rsidR="005E5D5A" w:rsidRDefault="005E5D5A">
                <w:pPr>
                  <w:spacing w:line="220" w:lineRule="exact"/>
                  <w:ind w:left="20" w:right="-33"/>
                  <w:rPr>
                    <w:sz w:val="22"/>
                    <w:szCs w:val="22"/>
                  </w:rPr>
                </w:pPr>
                <w:r>
                  <w:rPr>
                    <w:sz w:val="22"/>
                    <w:szCs w:val="22"/>
                  </w:rPr>
                  <w:t>Supp</w:t>
                </w:r>
                <w:r>
                  <w:rPr>
                    <w:spacing w:val="-1"/>
                    <w:sz w:val="22"/>
                    <w:szCs w:val="22"/>
                  </w:rPr>
                  <w:t>l</w:t>
                </w:r>
                <w:r>
                  <w:rPr>
                    <w:spacing w:val="1"/>
                    <w:sz w:val="22"/>
                    <w:szCs w:val="22"/>
                  </w:rPr>
                  <w:t>ie</w:t>
                </w:r>
                <w:r>
                  <w:rPr>
                    <w:sz w:val="22"/>
                    <w:szCs w:val="22"/>
                  </w:rPr>
                  <w:t>r</w:t>
                </w:r>
              </w:p>
            </w:txbxContent>
          </v:textbox>
          <w10:wrap anchorx="page" anchory="page"/>
        </v:shape>
      </w:pict>
    </w:r>
    <w:r>
      <w:pict>
        <v:shape id="_x0000_s2049" type="#_x0000_t202" style="position:absolute;margin-left:487.15pt;margin-top:713.45pt;width:98.65pt;height:66.85pt;z-index:-2993;mso-position-horizontal-relative:page;mso-position-vertical-relative:page" filled="f" stroked="f">
          <v:textbox style="mso-next-textbox:#_x0000_s2049" inset="0,0,0,0">
            <w:txbxContent>
              <w:p w:rsidR="005E5D5A" w:rsidRDefault="005E5D5A" w:rsidP="00601939">
                <w:pPr>
                  <w:tabs>
                    <w:tab w:val="left" w:pos="5400"/>
                  </w:tabs>
                  <w:spacing w:line="0" w:lineRule="atLeast"/>
                  <w:jc w:val="center"/>
                  <w:rPr>
                    <w:sz w:val="22"/>
                    <w:szCs w:val="22"/>
                  </w:rPr>
                </w:pPr>
              </w:p>
              <w:p w:rsidR="00377552" w:rsidRDefault="00377552" w:rsidP="00601939">
                <w:pPr>
                  <w:tabs>
                    <w:tab w:val="left" w:pos="5400"/>
                  </w:tabs>
                  <w:spacing w:line="0" w:lineRule="atLeast"/>
                  <w:jc w:val="center"/>
                  <w:rPr>
                    <w:sz w:val="22"/>
                    <w:szCs w:val="22"/>
                  </w:rPr>
                </w:pPr>
              </w:p>
              <w:p w:rsidR="00377552" w:rsidRDefault="00377552" w:rsidP="00601939">
                <w:pPr>
                  <w:tabs>
                    <w:tab w:val="left" w:pos="5400"/>
                  </w:tabs>
                  <w:spacing w:line="0" w:lineRule="atLeast"/>
                  <w:jc w:val="center"/>
                  <w:rPr>
                    <w:sz w:val="22"/>
                    <w:szCs w:val="22"/>
                  </w:rPr>
                </w:pPr>
              </w:p>
              <w:p w:rsidR="00377552" w:rsidRDefault="00377552" w:rsidP="00601939">
                <w:pPr>
                  <w:tabs>
                    <w:tab w:val="left" w:pos="5400"/>
                  </w:tabs>
                  <w:spacing w:line="0" w:lineRule="atLeast"/>
                  <w:jc w:val="center"/>
                  <w:rPr>
                    <w:sz w:val="22"/>
                    <w:szCs w:val="22"/>
                  </w:rPr>
                </w:pPr>
              </w:p>
              <w:p w:rsidR="005E5D5A" w:rsidRDefault="00377552" w:rsidP="00601939">
                <w:pPr>
                  <w:tabs>
                    <w:tab w:val="left" w:pos="5400"/>
                  </w:tabs>
                  <w:spacing w:line="0" w:lineRule="atLeast"/>
                  <w:jc w:val="center"/>
                  <w:rPr>
                    <w:sz w:val="22"/>
                    <w:szCs w:val="22"/>
                  </w:rPr>
                </w:pPr>
                <w:r>
                  <w:rPr>
                    <w:sz w:val="22"/>
                    <w:szCs w:val="22"/>
                  </w:rPr>
                  <w:t>Executive Engineer</w:t>
                </w:r>
              </w:p>
              <w:p w:rsidR="005E5D5A" w:rsidRPr="009C6E2C" w:rsidRDefault="005E5D5A" w:rsidP="009C6E2C">
                <w:pPr>
                  <w:rPr>
                    <w:szCs w:val="22"/>
                  </w:rPr>
                </w:pP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D5A" w:rsidRDefault="005E5D5A">
    <w:pPr>
      <w:spacing w:line="0" w:lineRule="atLeast"/>
      <w:rPr>
        <w:sz w:val="0"/>
        <w:szCs w:val="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D5A" w:rsidRDefault="005E5D5A">
    <w:pPr>
      <w:spacing w:line="0" w:lineRule="atLeast"/>
      <w:rPr>
        <w:sz w:val="0"/>
        <w:szCs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7D02" w:rsidRDefault="00717D02" w:rsidP="00FE7AB7">
      <w:r>
        <w:separator/>
      </w:r>
    </w:p>
  </w:footnote>
  <w:footnote w:type="continuationSeparator" w:id="1">
    <w:p w:rsidR="00717D02" w:rsidRDefault="00717D02" w:rsidP="00FE7A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25409"/>
      <w:docPartObj>
        <w:docPartGallery w:val="Page Numbers (Top of Page)"/>
        <w:docPartUnique/>
      </w:docPartObj>
    </w:sdtPr>
    <w:sdtContent>
      <w:p w:rsidR="005E5D5A" w:rsidRDefault="00881D05">
        <w:pPr>
          <w:pStyle w:val="Header"/>
          <w:jc w:val="center"/>
        </w:pPr>
        <w:fldSimple w:instr=" PAGE   \* MERGEFORMAT ">
          <w:r w:rsidR="009F444B">
            <w:rPr>
              <w:noProof/>
            </w:rPr>
            <w:t>5</w:t>
          </w:r>
        </w:fldSimple>
      </w:p>
    </w:sdtContent>
  </w:sdt>
  <w:p w:rsidR="005E5D5A" w:rsidRDefault="005E5D5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41258"/>
    <w:multiLevelType w:val="hybridMultilevel"/>
    <w:tmpl w:val="2DA6C626"/>
    <w:lvl w:ilvl="0" w:tplc="045E0BF6">
      <w:start w:val="1"/>
      <w:numFmt w:val="low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
    <w:nsid w:val="056529B5"/>
    <w:multiLevelType w:val="hybridMultilevel"/>
    <w:tmpl w:val="AF32963A"/>
    <w:lvl w:ilvl="0" w:tplc="5AFA9B86">
      <w:start w:val="1"/>
      <w:numFmt w:val="lowerRoman"/>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240A96"/>
    <w:multiLevelType w:val="hybridMultilevel"/>
    <w:tmpl w:val="86804B98"/>
    <w:lvl w:ilvl="0" w:tplc="4B52D7BA">
      <w:start w:val="3"/>
      <w:numFmt w:val="decimal"/>
      <w:lvlText w:val="%1."/>
      <w:lvlJc w:val="left"/>
      <w:pPr>
        <w:ind w:left="603" w:hanging="360"/>
      </w:pPr>
      <w:rPr>
        <w:rFonts w:hint="default"/>
        <w:sz w:val="24"/>
      </w:rPr>
    </w:lvl>
    <w:lvl w:ilvl="1" w:tplc="40090019" w:tentative="1">
      <w:start w:val="1"/>
      <w:numFmt w:val="lowerLetter"/>
      <w:lvlText w:val="%2."/>
      <w:lvlJc w:val="left"/>
      <w:pPr>
        <w:ind w:left="1323" w:hanging="360"/>
      </w:pPr>
    </w:lvl>
    <w:lvl w:ilvl="2" w:tplc="4009001B" w:tentative="1">
      <w:start w:val="1"/>
      <w:numFmt w:val="lowerRoman"/>
      <w:lvlText w:val="%3."/>
      <w:lvlJc w:val="right"/>
      <w:pPr>
        <w:ind w:left="2043" w:hanging="180"/>
      </w:pPr>
    </w:lvl>
    <w:lvl w:ilvl="3" w:tplc="4009000F" w:tentative="1">
      <w:start w:val="1"/>
      <w:numFmt w:val="decimal"/>
      <w:lvlText w:val="%4."/>
      <w:lvlJc w:val="left"/>
      <w:pPr>
        <w:ind w:left="2763" w:hanging="360"/>
      </w:pPr>
    </w:lvl>
    <w:lvl w:ilvl="4" w:tplc="40090019" w:tentative="1">
      <w:start w:val="1"/>
      <w:numFmt w:val="lowerLetter"/>
      <w:lvlText w:val="%5."/>
      <w:lvlJc w:val="left"/>
      <w:pPr>
        <w:ind w:left="3483" w:hanging="360"/>
      </w:pPr>
    </w:lvl>
    <w:lvl w:ilvl="5" w:tplc="4009001B" w:tentative="1">
      <w:start w:val="1"/>
      <w:numFmt w:val="lowerRoman"/>
      <w:lvlText w:val="%6."/>
      <w:lvlJc w:val="right"/>
      <w:pPr>
        <w:ind w:left="4203" w:hanging="180"/>
      </w:pPr>
    </w:lvl>
    <w:lvl w:ilvl="6" w:tplc="4009000F" w:tentative="1">
      <w:start w:val="1"/>
      <w:numFmt w:val="decimal"/>
      <w:lvlText w:val="%7."/>
      <w:lvlJc w:val="left"/>
      <w:pPr>
        <w:ind w:left="4923" w:hanging="360"/>
      </w:pPr>
    </w:lvl>
    <w:lvl w:ilvl="7" w:tplc="40090019" w:tentative="1">
      <w:start w:val="1"/>
      <w:numFmt w:val="lowerLetter"/>
      <w:lvlText w:val="%8."/>
      <w:lvlJc w:val="left"/>
      <w:pPr>
        <w:ind w:left="5643" w:hanging="360"/>
      </w:pPr>
    </w:lvl>
    <w:lvl w:ilvl="8" w:tplc="4009001B" w:tentative="1">
      <w:start w:val="1"/>
      <w:numFmt w:val="lowerRoman"/>
      <w:lvlText w:val="%9."/>
      <w:lvlJc w:val="right"/>
      <w:pPr>
        <w:ind w:left="6363" w:hanging="180"/>
      </w:pPr>
    </w:lvl>
  </w:abstractNum>
  <w:abstractNum w:abstractNumId="3">
    <w:nsid w:val="11A10125"/>
    <w:multiLevelType w:val="hybridMultilevel"/>
    <w:tmpl w:val="049E95E8"/>
    <w:lvl w:ilvl="0" w:tplc="B6F6AF7E">
      <w:start w:val="1"/>
      <w:numFmt w:val="decimal"/>
      <w:lvlText w:val="%1."/>
      <w:lvlJc w:val="left"/>
      <w:pPr>
        <w:ind w:left="603" w:hanging="360"/>
      </w:pPr>
      <w:rPr>
        <w:rFonts w:hint="default"/>
      </w:rPr>
    </w:lvl>
    <w:lvl w:ilvl="1" w:tplc="04090019" w:tentative="1">
      <w:start w:val="1"/>
      <w:numFmt w:val="lowerLetter"/>
      <w:lvlText w:val="%2."/>
      <w:lvlJc w:val="left"/>
      <w:pPr>
        <w:ind w:left="1323" w:hanging="360"/>
      </w:pPr>
    </w:lvl>
    <w:lvl w:ilvl="2" w:tplc="0409001B" w:tentative="1">
      <w:start w:val="1"/>
      <w:numFmt w:val="lowerRoman"/>
      <w:lvlText w:val="%3."/>
      <w:lvlJc w:val="right"/>
      <w:pPr>
        <w:ind w:left="2043" w:hanging="180"/>
      </w:pPr>
    </w:lvl>
    <w:lvl w:ilvl="3" w:tplc="0409000F" w:tentative="1">
      <w:start w:val="1"/>
      <w:numFmt w:val="decimal"/>
      <w:lvlText w:val="%4."/>
      <w:lvlJc w:val="left"/>
      <w:pPr>
        <w:ind w:left="2763" w:hanging="360"/>
      </w:pPr>
    </w:lvl>
    <w:lvl w:ilvl="4" w:tplc="04090019" w:tentative="1">
      <w:start w:val="1"/>
      <w:numFmt w:val="lowerLetter"/>
      <w:lvlText w:val="%5."/>
      <w:lvlJc w:val="left"/>
      <w:pPr>
        <w:ind w:left="3483" w:hanging="360"/>
      </w:pPr>
    </w:lvl>
    <w:lvl w:ilvl="5" w:tplc="0409001B" w:tentative="1">
      <w:start w:val="1"/>
      <w:numFmt w:val="lowerRoman"/>
      <w:lvlText w:val="%6."/>
      <w:lvlJc w:val="right"/>
      <w:pPr>
        <w:ind w:left="4203" w:hanging="180"/>
      </w:pPr>
    </w:lvl>
    <w:lvl w:ilvl="6" w:tplc="0409000F" w:tentative="1">
      <w:start w:val="1"/>
      <w:numFmt w:val="decimal"/>
      <w:lvlText w:val="%7."/>
      <w:lvlJc w:val="left"/>
      <w:pPr>
        <w:ind w:left="4923" w:hanging="360"/>
      </w:pPr>
    </w:lvl>
    <w:lvl w:ilvl="7" w:tplc="04090019" w:tentative="1">
      <w:start w:val="1"/>
      <w:numFmt w:val="lowerLetter"/>
      <w:lvlText w:val="%8."/>
      <w:lvlJc w:val="left"/>
      <w:pPr>
        <w:ind w:left="5643" w:hanging="360"/>
      </w:pPr>
    </w:lvl>
    <w:lvl w:ilvl="8" w:tplc="0409001B" w:tentative="1">
      <w:start w:val="1"/>
      <w:numFmt w:val="lowerRoman"/>
      <w:lvlText w:val="%9."/>
      <w:lvlJc w:val="right"/>
      <w:pPr>
        <w:ind w:left="6363" w:hanging="180"/>
      </w:pPr>
    </w:lvl>
  </w:abstractNum>
  <w:abstractNum w:abstractNumId="4">
    <w:nsid w:val="18192377"/>
    <w:multiLevelType w:val="hybridMultilevel"/>
    <w:tmpl w:val="52365E04"/>
    <w:lvl w:ilvl="0" w:tplc="4CDE6AD2">
      <w:start w:val="1"/>
      <w:numFmt w:val="lowerRoman"/>
      <w:lvlText w:val="%1)"/>
      <w:lvlJc w:val="left"/>
      <w:pPr>
        <w:ind w:left="840" w:hanging="720"/>
      </w:pPr>
      <w:rPr>
        <w:rFonts w:hint="default"/>
      </w:rPr>
    </w:lvl>
    <w:lvl w:ilvl="1" w:tplc="40090019" w:tentative="1">
      <w:start w:val="1"/>
      <w:numFmt w:val="lowerLetter"/>
      <w:lvlText w:val="%2."/>
      <w:lvlJc w:val="left"/>
      <w:pPr>
        <w:ind w:left="1200" w:hanging="360"/>
      </w:pPr>
    </w:lvl>
    <w:lvl w:ilvl="2" w:tplc="4009001B" w:tentative="1">
      <w:start w:val="1"/>
      <w:numFmt w:val="lowerRoman"/>
      <w:lvlText w:val="%3."/>
      <w:lvlJc w:val="right"/>
      <w:pPr>
        <w:ind w:left="1920" w:hanging="180"/>
      </w:pPr>
    </w:lvl>
    <w:lvl w:ilvl="3" w:tplc="4009000F" w:tentative="1">
      <w:start w:val="1"/>
      <w:numFmt w:val="decimal"/>
      <w:lvlText w:val="%4."/>
      <w:lvlJc w:val="left"/>
      <w:pPr>
        <w:ind w:left="2640" w:hanging="360"/>
      </w:pPr>
    </w:lvl>
    <w:lvl w:ilvl="4" w:tplc="40090019" w:tentative="1">
      <w:start w:val="1"/>
      <w:numFmt w:val="lowerLetter"/>
      <w:lvlText w:val="%5."/>
      <w:lvlJc w:val="left"/>
      <w:pPr>
        <w:ind w:left="3360" w:hanging="360"/>
      </w:pPr>
    </w:lvl>
    <w:lvl w:ilvl="5" w:tplc="4009001B" w:tentative="1">
      <w:start w:val="1"/>
      <w:numFmt w:val="lowerRoman"/>
      <w:lvlText w:val="%6."/>
      <w:lvlJc w:val="right"/>
      <w:pPr>
        <w:ind w:left="4080" w:hanging="180"/>
      </w:pPr>
    </w:lvl>
    <w:lvl w:ilvl="6" w:tplc="4009000F" w:tentative="1">
      <w:start w:val="1"/>
      <w:numFmt w:val="decimal"/>
      <w:lvlText w:val="%7."/>
      <w:lvlJc w:val="left"/>
      <w:pPr>
        <w:ind w:left="4800" w:hanging="360"/>
      </w:pPr>
    </w:lvl>
    <w:lvl w:ilvl="7" w:tplc="40090019" w:tentative="1">
      <w:start w:val="1"/>
      <w:numFmt w:val="lowerLetter"/>
      <w:lvlText w:val="%8."/>
      <w:lvlJc w:val="left"/>
      <w:pPr>
        <w:ind w:left="5520" w:hanging="360"/>
      </w:pPr>
    </w:lvl>
    <w:lvl w:ilvl="8" w:tplc="4009001B" w:tentative="1">
      <w:start w:val="1"/>
      <w:numFmt w:val="lowerRoman"/>
      <w:lvlText w:val="%9."/>
      <w:lvlJc w:val="right"/>
      <w:pPr>
        <w:ind w:left="6240" w:hanging="180"/>
      </w:pPr>
    </w:lvl>
  </w:abstractNum>
  <w:abstractNum w:abstractNumId="5">
    <w:nsid w:val="18B16691"/>
    <w:multiLevelType w:val="hybridMultilevel"/>
    <w:tmpl w:val="7754397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A864F4E"/>
    <w:multiLevelType w:val="multilevel"/>
    <w:tmpl w:val="3C3E72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105690B"/>
    <w:multiLevelType w:val="hybridMultilevel"/>
    <w:tmpl w:val="3C808DCE"/>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CE42D6"/>
    <w:multiLevelType w:val="hybridMultilevel"/>
    <w:tmpl w:val="B96E623E"/>
    <w:lvl w:ilvl="0" w:tplc="63B205F2">
      <w:start w:val="1"/>
      <w:numFmt w:val="decimal"/>
      <w:lvlText w:val="%1."/>
      <w:lvlJc w:val="left"/>
      <w:pPr>
        <w:ind w:left="220" w:hanging="633"/>
      </w:pPr>
      <w:rPr>
        <w:rFonts w:hint="default"/>
        <w:spacing w:val="-1"/>
        <w:w w:val="100"/>
      </w:rPr>
    </w:lvl>
    <w:lvl w:ilvl="1" w:tplc="8EE42D34">
      <w:numFmt w:val="bullet"/>
      <w:lvlText w:val="•"/>
      <w:lvlJc w:val="left"/>
      <w:pPr>
        <w:ind w:left="1178" w:hanging="633"/>
      </w:pPr>
      <w:rPr>
        <w:rFonts w:hint="default"/>
      </w:rPr>
    </w:lvl>
    <w:lvl w:ilvl="2" w:tplc="68EC958C">
      <w:numFmt w:val="bullet"/>
      <w:lvlText w:val="•"/>
      <w:lvlJc w:val="left"/>
      <w:pPr>
        <w:ind w:left="2136" w:hanging="633"/>
      </w:pPr>
      <w:rPr>
        <w:rFonts w:hint="default"/>
      </w:rPr>
    </w:lvl>
    <w:lvl w:ilvl="3" w:tplc="C9D238CE">
      <w:numFmt w:val="bullet"/>
      <w:lvlText w:val="•"/>
      <w:lvlJc w:val="left"/>
      <w:pPr>
        <w:ind w:left="3094" w:hanging="633"/>
      </w:pPr>
      <w:rPr>
        <w:rFonts w:hint="default"/>
      </w:rPr>
    </w:lvl>
    <w:lvl w:ilvl="4" w:tplc="A7BC57AA">
      <w:numFmt w:val="bullet"/>
      <w:lvlText w:val="•"/>
      <w:lvlJc w:val="left"/>
      <w:pPr>
        <w:ind w:left="4052" w:hanging="633"/>
      </w:pPr>
      <w:rPr>
        <w:rFonts w:hint="default"/>
      </w:rPr>
    </w:lvl>
    <w:lvl w:ilvl="5" w:tplc="A8F0A35E">
      <w:numFmt w:val="bullet"/>
      <w:lvlText w:val="•"/>
      <w:lvlJc w:val="left"/>
      <w:pPr>
        <w:ind w:left="5010" w:hanging="633"/>
      </w:pPr>
      <w:rPr>
        <w:rFonts w:hint="default"/>
      </w:rPr>
    </w:lvl>
    <w:lvl w:ilvl="6" w:tplc="FC24A366">
      <w:numFmt w:val="bullet"/>
      <w:lvlText w:val="•"/>
      <w:lvlJc w:val="left"/>
      <w:pPr>
        <w:ind w:left="5968" w:hanging="633"/>
      </w:pPr>
      <w:rPr>
        <w:rFonts w:hint="default"/>
      </w:rPr>
    </w:lvl>
    <w:lvl w:ilvl="7" w:tplc="20F0FE08">
      <w:numFmt w:val="bullet"/>
      <w:lvlText w:val="•"/>
      <w:lvlJc w:val="left"/>
      <w:pPr>
        <w:ind w:left="6926" w:hanging="633"/>
      </w:pPr>
      <w:rPr>
        <w:rFonts w:hint="default"/>
      </w:rPr>
    </w:lvl>
    <w:lvl w:ilvl="8" w:tplc="3DE02D04">
      <w:numFmt w:val="bullet"/>
      <w:lvlText w:val="•"/>
      <w:lvlJc w:val="left"/>
      <w:pPr>
        <w:ind w:left="7884" w:hanging="633"/>
      </w:pPr>
      <w:rPr>
        <w:rFonts w:hint="default"/>
      </w:rPr>
    </w:lvl>
  </w:abstractNum>
  <w:abstractNum w:abstractNumId="9">
    <w:nsid w:val="31F25EB3"/>
    <w:multiLevelType w:val="hybridMultilevel"/>
    <w:tmpl w:val="5D6C4B70"/>
    <w:lvl w:ilvl="0" w:tplc="3E3C0878">
      <w:start w:val="1"/>
      <w:numFmt w:val="decimal"/>
      <w:lvlText w:val="%1."/>
      <w:lvlJc w:val="left"/>
      <w:pPr>
        <w:ind w:left="720" w:hanging="360"/>
      </w:pPr>
      <w:rPr>
        <w:rFonts w:ascii="Times New Roman" w:hAnsi="Times New Roman" w:hint="default"/>
        <w:i/>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732EA0"/>
    <w:multiLevelType w:val="hybridMultilevel"/>
    <w:tmpl w:val="5D6C4B70"/>
    <w:lvl w:ilvl="0" w:tplc="3E3C0878">
      <w:start w:val="1"/>
      <w:numFmt w:val="decimal"/>
      <w:lvlText w:val="%1."/>
      <w:lvlJc w:val="left"/>
      <w:pPr>
        <w:ind w:left="720" w:hanging="360"/>
      </w:pPr>
      <w:rPr>
        <w:rFonts w:ascii="Times New Roman" w:hAnsi="Times New Roman" w:hint="default"/>
        <w:i/>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635099"/>
    <w:multiLevelType w:val="hybridMultilevel"/>
    <w:tmpl w:val="EBCA230E"/>
    <w:lvl w:ilvl="0" w:tplc="4009000F">
      <w:start w:val="1"/>
      <w:numFmt w:val="decimal"/>
      <w:lvlText w:val="%1."/>
      <w:lvlJc w:val="left"/>
      <w:pPr>
        <w:ind w:left="720" w:hanging="360"/>
      </w:pPr>
      <w:rPr>
        <w:rFonts w:ascii="Times New Roman" w:eastAsia="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9E82C3E"/>
    <w:multiLevelType w:val="hybridMultilevel"/>
    <w:tmpl w:val="CF4AC492"/>
    <w:lvl w:ilvl="0" w:tplc="C43CEAF2">
      <w:start w:val="1"/>
      <w:numFmt w:val="bullet"/>
      <w:lvlText w:val=""/>
      <w:lvlJc w:val="left"/>
      <w:pPr>
        <w:ind w:left="720" w:hanging="360"/>
      </w:pPr>
      <w:rPr>
        <w:rFonts w:ascii="Symbol" w:eastAsia="Times New Roman" w:hAnsi="Symbol" w:cs="Times New Roman" w:hint="default"/>
        <w:i/>
        <w:sz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3BFD0CCB"/>
    <w:multiLevelType w:val="hybridMultilevel"/>
    <w:tmpl w:val="5D6C4B70"/>
    <w:lvl w:ilvl="0" w:tplc="3E3C0878">
      <w:start w:val="1"/>
      <w:numFmt w:val="decimal"/>
      <w:lvlText w:val="%1."/>
      <w:lvlJc w:val="left"/>
      <w:pPr>
        <w:ind w:left="720" w:hanging="360"/>
      </w:pPr>
      <w:rPr>
        <w:rFonts w:ascii="Times New Roman" w:hAnsi="Times New Roman" w:hint="default"/>
        <w:i/>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606708"/>
    <w:multiLevelType w:val="hybridMultilevel"/>
    <w:tmpl w:val="FC2E2A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44E966B9"/>
    <w:multiLevelType w:val="hybridMultilevel"/>
    <w:tmpl w:val="908EFE46"/>
    <w:lvl w:ilvl="0" w:tplc="2FA89690">
      <w:start w:val="1"/>
      <w:numFmt w:val="lowerRoman"/>
      <w:lvlText w:val="(%1)"/>
      <w:lvlJc w:val="left"/>
      <w:pPr>
        <w:ind w:left="2320" w:hanging="72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16">
    <w:nsid w:val="45836C33"/>
    <w:multiLevelType w:val="multilevel"/>
    <w:tmpl w:val="168AFF54"/>
    <w:lvl w:ilvl="0">
      <w:start w:val="1"/>
      <w:numFmt w:val="decimal"/>
      <w:lvlText w:val="%1."/>
      <w:lvlJc w:val="left"/>
      <w:pPr>
        <w:ind w:left="720" w:hanging="720"/>
      </w:pPr>
      <w:rPr>
        <w:rFonts w:ascii="Times New Roman" w:hAnsi="Times New Roman" w:cs="Times New Roman" w:hint="default"/>
      </w:rPr>
    </w:lvl>
    <w:lvl w:ilvl="1">
      <w:start w:val="1"/>
      <w:numFmt w:val="bullet"/>
      <w:lvlText w:val="•"/>
      <w:lvlJc w:val="left"/>
      <w:pPr>
        <w:ind w:left="2474" w:hanging="720"/>
      </w:pPr>
    </w:lvl>
    <w:lvl w:ilvl="2">
      <w:start w:val="1"/>
      <w:numFmt w:val="bullet"/>
      <w:lvlText w:val="•"/>
      <w:lvlJc w:val="left"/>
      <w:pPr>
        <w:ind w:left="3288" w:hanging="720"/>
      </w:pPr>
    </w:lvl>
    <w:lvl w:ilvl="3">
      <w:start w:val="1"/>
      <w:numFmt w:val="bullet"/>
      <w:lvlText w:val="•"/>
      <w:lvlJc w:val="left"/>
      <w:pPr>
        <w:ind w:left="4102" w:hanging="720"/>
      </w:pPr>
    </w:lvl>
    <w:lvl w:ilvl="4">
      <w:start w:val="1"/>
      <w:numFmt w:val="bullet"/>
      <w:lvlText w:val="•"/>
      <w:lvlJc w:val="left"/>
      <w:pPr>
        <w:ind w:left="4916" w:hanging="720"/>
      </w:pPr>
    </w:lvl>
    <w:lvl w:ilvl="5">
      <w:start w:val="1"/>
      <w:numFmt w:val="bullet"/>
      <w:lvlText w:val="•"/>
      <w:lvlJc w:val="left"/>
      <w:pPr>
        <w:ind w:left="5730" w:hanging="720"/>
      </w:pPr>
    </w:lvl>
    <w:lvl w:ilvl="6">
      <w:start w:val="1"/>
      <w:numFmt w:val="bullet"/>
      <w:lvlText w:val="•"/>
      <w:lvlJc w:val="left"/>
      <w:pPr>
        <w:ind w:left="6544" w:hanging="720"/>
      </w:pPr>
    </w:lvl>
    <w:lvl w:ilvl="7">
      <w:start w:val="1"/>
      <w:numFmt w:val="bullet"/>
      <w:lvlText w:val="•"/>
      <w:lvlJc w:val="left"/>
      <w:pPr>
        <w:ind w:left="7358" w:hanging="720"/>
      </w:pPr>
    </w:lvl>
    <w:lvl w:ilvl="8">
      <w:start w:val="1"/>
      <w:numFmt w:val="bullet"/>
      <w:lvlText w:val="•"/>
      <w:lvlJc w:val="left"/>
      <w:pPr>
        <w:ind w:left="8172" w:hanging="720"/>
      </w:pPr>
    </w:lvl>
  </w:abstractNum>
  <w:abstractNum w:abstractNumId="17">
    <w:nsid w:val="47F70AF5"/>
    <w:multiLevelType w:val="multilevel"/>
    <w:tmpl w:val="34D09314"/>
    <w:lvl w:ilvl="0">
      <w:start w:val="1"/>
      <w:numFmt w:val="lowerLetter"/>
      <w:lvlText w:val="(%1)"/>
      <w:lvlJc w:val="left"/>
      <w:pPr>
        <w:ind w:left="1380" w:hanging="561"/>
      </w:pPr>
      <w:rPr>
        <w:rFonts w:ascii="Times New Roman" w:eastAsia="Times New Roman" w:hAnsi="Times New Roman" w:cs="Times New Roman"/>
        <w:sz w:val="20"/>
        <w:szCs w:val="20"/>
      </w:rPr>
    </w:lvl>
    <w:lvl w:ilvl="1">
      <w:start w:val="2"/>
      <w:numFmt w:val="lowerLetter"/>
      <w:lvlText w:val="(%2)"/>
      <w:lvlJc w:val="left"/>
      <w:pPr>
        <w:ind w:left="1660" w:hanging="720"/>
      </w:pPr>
      <w:rPr>
        <w:rFonts w:ascii="Times New Roman" w:eastAsia="Times New Roman" w:hAnsi="Times New Roman" w:cs="Times New Roman"/>
        <w:sz w:val="20"/>
        <w:szCs w:val="20"/>
      </w:rPr>
    </w:lvl>
    <w:lvl w:ilvl="2">
      <w:start w:val="1"/>
      <w:numFmt w:val="lowerRoman"/>
      <w:lvlText w:val="(%3)"/>
      <w:lvlJc w:val="left"/>
      <w:pPr>
        <w:ind w:left="2380" w:hanging="720"/>
      </w:pPr>
      <w:rPr>
        <w:rFonts w:ascii="Times New Roman" w:eastAsia="Times New Roman" w:hAnsi="Times New Roman" w:cs="Times New Roman"/>
        <w:sz w:val="20"/>
        <w:szCs w:val="20"/>
      </w:rPr>
    </w:lvl>
    <w:lvl w:ilvl="3">
      <w:start w:val="1"/>
      <w:numFmt w:val="bullet"/>
      <w:lvlText w:val="•"/>
      <w:lvlJc w:val="left"/>
      <w:pPr>
        <w:ind w:left="3307" w:hanging="720"/>
      </w:pPr>
    </w:lvl>
    <w:lvl w:ilvl="4">
      <w:start w:val="1"/>
      <w:numFmt w:val="bullet"/>
      <w:lvlText w:val="•"/>
      <w:lvlJc w:val="left"/>
      <w:pPr>
        <w:ind w:left="4235" w:hanging="720"/>
      </w:pPr>
    </w:lvl>
    <w:lvl w:ilvl="5">
      <w:start w:val="1"/>
      <w:numFmt w:val="bullet"/>
      <w:lvlText w:val="•"/>
      <w:lvlJc w:val="left"/>
      <w:pPr>
        <w:ind w:left="5162" w:hanging="720"/>
      </w:pPr>
    </w:lvl>
    <w:lvl w:ilvl="6">
      <w:start w:val="1"/>
      <w:numFmt w:val="bullet"/>
      <w:lvlText w:val="•"/>
      <w:lvlJc w:val="left"/>
      <w:pPr>
        <w:ind w:left="6090" w:hanging="720"/>
      </w:pPr>
    </w:lvl>
    <w:lvl w:ilvl="7">
      <w:start w:val="1"/>
      <w:numFmt w:val="bullet"/>
      <w:lvlText w:val="•"/>
      <w:lvlJc w:val="left"/>
      <w:pPr>
        <w:ind w:left="7017" w:hanging="720"/>
      </w:pPr>
    </w:lvl>
    <w:lvl w:ilvl="8">
      <w:start w:val="1"/>
      <w:numFmt w:val="bullet"/>
      <w:lvlText w:val="•"/>
      <w:lvlJc w:val="left"/>
      <w:pPr>
        <w:ind w:left="7945" w:hanging="720"/>
      </w:pPr>
    </w:lvl>
  </w:abstractNum>
  <w:abstractNum w:abstractNumId="18">
    <w:nsid w:val="4B596941"/>
    <w:multiLevelType w:val="multilevel"/>
    <w:tmpl w:val="168AFF54"/>
    <w:lvl w:ilvl="0">
      <w:start w:val="1"/>
      <w:numFmt w:val="decimal"/>
      <w:lvlText w:val="%1."/>
      <w:lvlJc w:val="left"/>
      <w:pPr>
        <w:ind w:left="720" w:hanging="720"/>
      </w:pPr>
      <w:rPr>
        <w:rFonts w:ascii="Times New Roman" w:hAnsi="Times New Roman" w:cs="Times New Roman" w:hint="default"/>
      </w:rPr>
    </w:lvl>
    <w:lvl w:ilvl="1">
      <w:start w:val="1"/>
      <w:numFmt w:val="bullet"/>
      <w:lvlText w:val="•"/>
      <w:lvlJc w:val="left"/>
      <w:pPr>
        <w:ind w:left="2474" w:hanging="720"/>
      </w:pPr>
    </w:lvl>
    <w:lvl w:ilvl="2">
      <w:start w:val="1"/>
      <w:numFmt w:val="bullet"/>
      <w:lvlText w:val="•"/>
      <w:lvlJc w:val="left"/>
      <w:pPr>
        <w:ind w:left="3288" w:hanging="720"/>
      </w:pPr>
    </w:lvl>
    <w:lvl w:ilvl="3">
      <w:start w:val="1"/>
      <w:numFmt w:val="bullet"/>
      <w:lvlText w:val="•"/>
      <w:lvlJc w:val="left"/>
      <w:pPr>
        <w:ind w:left="4102" w:hanging="720"/>
      </w:pPr>
    </w:lvl>
    <w:lvl w:ilvl="4">
      <w:start w:val="1"/>
      <w:numFmt w:val="bullet"/>
      <w:lvlText w:val="•"/>
      <w:lvlJc w:val="left"/>
      <w:pPr>
        <w:ind w:left="4916" w:hanging="720"/>
      </w:pPr>
    </w:lvl>
    <w:lvl w:ilvl="5">
      <w:start w:val="1"/>
      <w:numFmt w:val="bullet"/>
      <w:lvlText w:val="•"/>
      <w:lvlJc w:val="left"/>
      <w:pPr>
        <w:ind w:left="5730" w:hanging="720"/>
      </w:pPr>
    </w:lvl>
    <w:lvl w:ilvl="6">
      <w:start w:val="1"/>
      <w:numFmt w:val="bullet"/>
      <w:lvlText w:val="•"/>
      <w:lvlJc w:val="left"/>
      <w:pPr>
        <w:ind w:left="6544" w:hanging="720"/>
      </w:pPr>
    </w:lvl>
    <w:lvl w:ilvl="7">
      <w:start w:val="1"/>
      <w:numFmt w:val="bullet"/>
      <w:lvlText w:val="•"/>
      <w:lvlJc w:val="left"/>
      <w:pPr>
        <w:ind w:left="7358" w:hanging="720"/>
      </w:pPr>
    </w:lvl>
    <w:lvl w:ilvl="8">
      <w:start w:val="1"/>
      <w:numFmt w:val="bullet"/>
      <w:lvlText w:val="•"/>
      <w:lvlJc w:val="left"/>
      <w:pPr>
        <w:ind w:left="8172" w:hanging="720"/>
      </w:pPr>
    </w:lvl>
  </w:abstractNum>
  <w:abstractNum w:abstractNumId="19">
    <w:nsid w:val="50493552"/>
    <w:multiLevelType w:val="hybridMultilevel"/>
    <w:tmpl w:val="7E306E0A"/>
    <w:lvl w:ilvl="0" w:tplc="527260DE">
      <w:start w:val="1"/>
      <w:numFmt w:val="decimal"/>
      <w:lvlText w:val="%1)"/>
      <w:lvlJc w:val="left"/>
      <w:pPr>
        <w:ind w:left="480" w:hanging="360"/>
      </w:pPr>
      <w:rPr>
        <w:rFonts w:hint="default"/>
      </w:rPr>
    </w:lvl>
    <w:lvl w:ilvl="1" w:tplc="40090019" w:tentative="1">
      <w:start w:val="1"/>
      <w:numFmt w:val="lowerLetter"/>
      <w:lvlText w:val="%2."/>
      <w:lvlJc w:val="left"/>
      <w:pPr>
        <w:ind w:left="1200" w:hanging="360"/>
      </w:pPr>
    </w:lvl>
    <w:lvl w:ilvl="2" w:tplc="4009001B" w:tentative="1">
      <w:start w:val="1"/>
      <w:numFmt w:val="lowerRoman"/>
      <w:lvlText w:val="%3."/>
      <w:lvlJc w:val="right"/>
      <w:pPr>
        <w:ind w:left="1920" w:hanging="180"/>
      </w:pPr>
    </w:lvl>
    <w:lvl w:ilvl="3" w:tplc="4009000F" w:tentative="1">
      <w:start w:val="1"/>
      <w:numFmt w:val="decimal"/>
      <w:lvlText w:val="%4."/>
      <w:lvlJc w:val="left"/>
      <w:pPr>
        <w:ind w:left="2640" w:hanging="360"/>
      </w:pPr>
    </w:lvl>
    <w:lvl w:ilvl="4" w:tplc="40090019" w:tentative="1">
      <w:start w:val="1"/>
      <w:numFmt w:val="lowerLetter"/>
      <w:lvlText w:val="%5."/>
      <w:lvlJc w:val="left"/>
      <w:pPr>
        <w:ind w:left="3360" w:hanging="360"/>
      </w:pPr>
    </w:lvl>
    <w:lvl w:ilvl="5" w:tplc="4009001B" w:tentative="1">
      <w:start w:val="1"/>
      <w:numFmt w:val="lowerRoman"/>
      <w:lvlText w:val="%6."/>
      <w:lvlJc w:val="right"/>
      <w:pPr>
        <w:ind w:left="4080" w:hanging="180"/>
      </w:pPr>
    </w:lvl>
    <w:lvl w:ilvl="6" w:tplc="4009000F" w:tentative="1">
      <w:start w:val="1"/>
      <w:numFmt w:val="decimal"/>
      <w:lvlText w:val="%7."/>
      <w:lvlJc w:val="left"/>
      <w:pPr>
        <w:ind w:left="4800" w:hanging="360"/>
      </w:pPr>
    </w:lvl>
    <w:lvl w:ilvl="7" w:tplc="40090019" w:tentative="1">
      <w:start w:val="1"/>
      <w:numFmt w:val="lowerLetter"/>
      <w:lvlText w:val="%8."/>
      <w:lvlJc w:val="left"/>
      <w:pPr>
        <w:ind w:left="5520" w:hanging="360"/>
      </w:pPr>
    </w:lvl>
    <w:lvl w:ilvl="8" w:tplc="4009001B" w:tentative="1">
      <w:start w:val="1"/>
      <w:numFmt w:val="lowerRoman"/>
      <w:lvlText w:val="%9."/>
      <w:lvlJc w:val="right"/>
      <w:pPr>
        <w:ind w:left="6240" w:hanging="180"/>
      </w:pPr>
    </w:lvl>
  </w:abstractNum>
  <w:abstractNum w:abstractNumId="20">
    <w:nsid w:val="6AE175E3"/>
    <w:multiLevelType w:val="hybridMultilevel"/>
    <w:tmpl w:val="59441B00"/>
    <w:lvl w:ilvl="0" w:tplc="1DA0C74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nsid w:val="6C496B03"/>
    <w:multiLevelType w:val="hybridMultilevel"/>
    <w:tmpl w:val="2BD2735A"/>
    <w:lvl w:ilvl="0" w:tplc="A656A0DA">
      <w:start w:val="1"/>
      <w:numFmt w:val="decimal"/>
      <w:lvlText w:val="%1."/>
      <w:lvlJc w:val="left"/>
      <w:pPr>
        <w:ind w:left="806" w:hanging="360"/>
      </w:pPr>
      <w:rPr>
        <w:color w:val="000000" w:themeColor="text1"/>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2">
    <w:nsid w:val="74C2062B"/>
    <w:multiLevelType w:val="hybridMultilevel"/>
    <w:tmpl w:val="63F2C88A"/>
    <w:lvl w:ilvl="0" w:tplc="01D6EBC4">
      <w:start w:val="22"/>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nsid w:val="75865BB7"/>
    <w:multiLevelType w:val="hybridMultilevel"/>
    <w:tmpl w:val="81DE8D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7CDF44F3"/>
    <w:multiLevelType w:val="hybridMultilevel"/>
    <w:tmpl w:val="2C808FB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7E6C489E"/>
    <w:multiLevelType w:val="hybridMultilevel"/>
    <w:tmpl w:val="15C6B610"/>
    <w:lvl w:ilvl="0" w:tplc="15A851E4">
      <w:start w:val="1"/>
      <w:numFmt w:val="decimal"/>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num w:numId="1">
    <w:abstractNumId w:val="6"/>
  </w:num>
  <w:num w:numId="2">
    <w:abstractNumId w:val="25"/>
  </w:num>
  <w:num w:numId="3">
    <w:abstractNumId w:val="8"/>
  </w:num>
  <w:num w:numId="4">
    <w:abstractNumId w:val="22"/>
  </w:num>
  <w:num w:numId="5">
    <w:abstractNumId w:val="11"/>
  </w:num>
  <w:num w:numId="6">
    <w:abstractNumId w:val="23"/>
  </w:num>
  <w:num w:numId="7">
    <w:abstractNumId w:val="12"/>
  </w:num>
  <w:num w:numId="8">
    <w:abstractNumId w:val="1"/>
  </w:num>
  <w:num w:numId="9">
    <w:abstractNumId w:val="24"/>
  </w:num>
  <w:num w:numId="10">
    <w:abstractNumId w:val="19"/>
  </w:num>
  <w:num w:numId="11">
    <w:abstractNumId w:val="4"/>
  </w:num>
  <w:num w:numId="12">
    <w:abstractNumId w:val="14"/>
  </w:num>
  <w:num w:numId="13">
    <w:abstractNumId w:val="5"/>
  </w:num>
  <w:num w:numId="14">
    <w:abstractNumId w:val="3"/>
  </w:num>
  <w:num w:numId="15">
    <w:abstractNumId w:val="15"/>
  </w:num>
  <w:num w:numId="16">
    <w:abstractNumId w:val="2"/>
  </w:num>
  <w:num w:numId="17">
    <w:abstractNumId w:val="20"/>
  </w:num>
  <w:num w:numId="18">
    <w:abstractNumId w:val="7"/>
  </w:num>
  <w:num w:numId="19">
    <w:abstractNumId w:val="0"/>
  </w:num>
  <w:num w:numId="20">
    <w:abstractNumId w:val="10"/>
  </w:num>
  <w:num w:numId="21">
    <w:abstractNumId w:val="13"/>
  </w:num>
  <w:num w:numId="22">
    <w:abstractNumId w:val="16"/>
  </w:num>
  <w:num w:numId="23">
    <w:abstractNumId w:val="17"/>
  </w:num>
  <w:num w:numId="24">
    <w:abstractNumId w:val="18"/>
  </w:num>
  <w:num w:numId="25">
    <w:abstractNumId w:val="9"/>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hdrShapeDefaults>
    <o:shapedefaults v:ext="edit" spidmax="74754"/>
    <o:shapelayout v:ext="edit">
      <o:idmap v:ext="edit" data="2"/>
    </o:shapelayout>
  </w:hdrShapeDefaults>
  <w:footnotePr>
    <w:footnote w:id="0"/>
    <w:footnote w:id="1"/>
  </w:footnotePr>
  <w:endnotePr>
    <w:endnote w:id="0"/>
    <w:endnote w:id="1"/>
  </w:endnotePr>
  <w:compat/>
  <w:rsids>
    <w:rsidRoot w:val="00FE7AB7"/>
    <w:rsid w:val="00002CC3"/>
    <w:rsid w:val="0001078A"/>
    <w:rsid w:val="0001183E"/>
    <w:rsid w:val="00014C37"/>
    <w:rsid w:val="00025EA9"/>
    <w:rsid w:val="00033959"/>
    <w:rsid w:val="00043CD4"/>
    <w:rsid w:val="000579DF"/>
    <w:rsid w:val="00065CD3"/>
    <w:rsid w:val="00067DD9"/>
    <w:rsid w:val="00071C40"/>
    <w:rsid w:val="00073C9A"/>
    <w:rsid w:val="00082815"/>
    <w:rsid w:val="00087598"/>
    <w:rsid w:val="0009084E"/>
    <w:rsid w:val="00091315"/>
    <w:rsid w:val="0009630E"/>
    <w:rsid w:val="000A36E2"/>
    <w:rsid w:val="000B0B59"/>
    <w:rsid w:val="000F16BF"/>
    <w:rsid w:val="000F1F37"/>
    <w:rsid w:val="00116143"/>
    <w:rsid w:val="00117F8D"/>
    <w:rsid w:val="00131A9B"/>
    <w:rsid w:val="00131E74"/>
    <w:rsid w:val="00134A31"/>
    <w:rsid w:val="00143FC5"/>
    <w:rsid w:val="00156238"/>
    <w:rsid w:val="001600DE"/>
    <w:rsid w:val="001B4B6F"/>
    <w:rsid w:val="001B636E"/>
    <w:rsid w:val="001B7627"/>
    <w:rsid w:val="001C09C9"/>
    <w:rsid w:val="001C2509"/>
    <w:rsid w:val="001D094A"/>
    <w:rsid w:val="001D7FF9"/>
    <w:rsid w:val="001F4048"/>
    <w:rsid w:val="00205E07"/>
    <w:rsid w:val="00207E5C"/>
    <w:rsid w:val="00216C8E"/>
    <w:rsid w:val="00216D9A"/>
    <w:rsid w:val="00223050"/>
    <w:rsid w:val="00272FB9"/>
    <w:rsid w:val="00273B36"/>
    <w:rsid w:val="00274601"/>
    <w:rsid w:val="00285C98"/>
    <w:rsid w:val="00292010"/>
    <w:rsid w:val="0029429F"/>
    <w:rsid w:val="002B24BA"/>
    <w:rsid w:val="002B419C"/>
    <w:rsid w:val="002B432B"/>
    <w:rsid w:val="002D2D67"/>
    <w:rsid w:val="002D42E4"/>
    <w:rsid w:val="002D49A4"/>
    <w:rsid w:val="002D5A0B"/>
    <w:rsid w:val="002E1599"/>
    <w:rsid w:val="00300F7B"/>
    <w:rsid w:val="003076B7"/>
    <w:rsid w:val="00330A57"/>
    <w:rsid w:val="00337E9C"/>
    <w:rsid w:val="00337EC0"/>
    <w:rsid w:val="00377552"/>
    <w:rsid w:val="00395111"/>
    <w:rsid w:val="003B0340"/>
    <w:rsid w:val="00405B08"/>
    <w:rsid w:val="00414E16"/>
    <w:rsid w:val="00417763"/>
    <w:rsid w:val="004260C7"/>
    <w:rsid w:val="004331FA"/>
    <w:rsid w:val="00454971"/>
    <w:rsid w:val="00456ED9"/>
    <w:rsid w:val="0047346B"/>
    <w:rsid w:val="0048265E"/>
    <w:rsid w:val="00482E41"/>
    <w:rsid w:val="00484D54"/>
    <w:rsid w:val="00495D7A"/>
    <w:rsid w:val="00497307"/>
    <w:rsid w:val="004A220B"/>
    <w:rsid w:val="004B0642"/>
    <w:rsid w:val="004B124F"/>
    <w:rsid w:val="004C492C"/>
    <w:rsid w:val="004D529D"/>
    <w:rsid w:val="004D6FC2"/>
    <w:rsid w:val="004F6E73"/>
    <w:rsid w:val="004F79AF"/>
    <w:rsid w:val="00501819"/>
    <w:rsid w:val="0051327F"/>
    <w:rsid w:val="00515CE2"/>
    <w:rsid w:val="00520E7B"/>
    <w:rsid w:val="00523B21"/>
    <w:rsid w:val="00536CB0"/>
    <w:rsid w:val="0054552B"/>
    <w:rsid w:val="00555CDE"/>
    <w:rsid w:val="00557C11"/>
    <w:rsid w:val="005659F4"/>
    <w:rsid w:val="00567811"/>
    <w:rsid w:val="00584C8E"/>
    <w:rsid w:val="0059077B"/>
    <w:rsid w:val="00594562"/>
    <w:rsid w:val="005A1B36"/>
    <w:rsid w:val="005A6932"/>
    <w:rsid w:val="005C6D5A"/>
    <w:rsid w:val="005D129A"/>
    <w:rsid w:val="005E0663"/>
    <w:rsid w:val="005E2A18"/>
    <w:rsid w:val="005E5D5A"/>
    <w:rsid w:val="005F3169"/>
    <w:rsid w:val="005F5B75"/>
    <w:rsid w:val="00601121"/>
    <w:rsid w:val="00601939"/>
    <w:rsid w:val="00601A25"/>
    <w:rsid w:val="00611335"/>
    <w:rsid w:val="00617079"/>
    <w:rsid w:val="00633B1F"/>
    <w:rsid w:val="006610A6"/>
    <w:rsid w:val="0068336B"/>
    <w:rsid w:val="00683B9F"/>
    <w:rsid w:val="00691A6E"/>
    <w:rsid w:val="00694033"/>
    <w:rsid w:val="006B1468"/>
    <w:rsid w:val="006B33B4"/>
    <w:rsid w:val="006D16BD"/>
    <w:rsid w:val="006D542E"/>
    <w:rsid w:val="006D5848"/>
    <w:rsid w:val="006E6E0D"/>
    <w:rsid w:val="006F3A99"/>
    <w:rsid w:val="0070300B"/>
    <w:rsid w:val="007153F2"/>
    <w:rsid w:val="00717D02"/>
    <w:rsid w:val="0072007F"/>
    <w:rsid w:val="007234DA"/>
    <w:rsid w:val="00731490"/>
    <w:rsid w:val="0074538C"/>
    <w:rsid w:val="00747CF6"/>
    <w:rsid w:val="00756F79"/>
    <w:rsid w:val="00765E60"/>
    <w:rsid w:val="00765F29"/>
    <w:rsid w:val="007747FD"/>
    <w:rsid w:val="007926D0"/>
    <w:rsid w:val="00793DBA"/>
    <w:rsid w:val="0079557D"/>
    <w:rsid w:val="007A637A"/>
    <w:rsid w:val="007B6AD5"/>
    <w:rsid w:val="007B7438"/>
    <w:rsid w:val="007B74B6"/>
    <w:rsid w:val="007D3E4A"/>
    <w:rsid w:val="007D655A"/>
    <w:rsid w:val="00800EB9"/>
    <w:rsid w:val="00810AD0"/>
    <w:rsid w:val="00814402"/>
    <w:rsid w:val="008312D2"/>
    <w:rsid w:val="00834509"/>
    <w:rsid w:val="00860058"/>
    <w:rsid w:val="00864D5A"/>
    <w:rsid w:val="00881D05"/>
    <w:rsid w:val="008940C9"/>
    <w:rsid w:val="008974D4"/>
    <w:rsid w:val="008A3D3C"/>
    <w:rsid w:val="008A4D8E"/>
    <w:rsid w:val="008B42EC"/>
    <w:rsid w:val="008B4E04"/>
    <w:rsid w:val="008D7D03"/>
    <w:rsid w:val="008E42BE"/>
    <w:rsid w:val="00901A31"/>
    <w:rsid w:val="0090629D"/>
    <w:rsid w:val="009102DF"/>
    <w:rsid w:val="009179D3"/>
    <w:rsid w:val="00947ADA"/>
    <w:rsid w:val="0095465E"/>
    <w:rsid w:val="00986ACC"/>
    <w:rsid w:val="009A60A6"/>
    <w:rsid w:val="009B01BE"/>
    <w:rsid w:val="009C6E2C"/>
    <w:rsid w:val="009F444B"/>
    <w:rsid w:val="009F5381"/>
    <w:rsid w:val="009F7FFC"/>
    <w:rsid w:val="00A07D2F"/>
    <w:rsid w:val="00A10AE8"/>
    <w:rsid w:val="00A2428E"/>
    <w:rsid w:val="00A31C35"/>
    <w:rsid w:val="00A371E0"/>
    <w:rsid w:val="00A50566"/>
    <w:rsid w:val="00A57319"/>
    <w:rsid w:val="00A72872"/>
    <w:rsid w:val="00A850A4"/>
    <w:rsid w:val="00A87E0E"/>
    <w:rsid w:val="00A94A06"/>
    <w:rsid w:val="00AA1AEE"/>
    <w:rsid w:val="00AB685C"/>
    <w:rsid w:val="00AE5B66"/>
    <w:rsid w:val="00AF402B"/>
    <w:rsid w:val="00B17F75"/>
    <w:rsid w:val="00B263EA"/>
    <w:rsid w:val="00B27BB5"/>
    <w:rsid w:val="00B406C9"/>
    <w:rsid w:val="00B43E23"/>
    <w:rsid w:val="00B44F9E"/>
    <w:rsid w:val="00B56FD8"/>
    <w:rsid w:val="00B642DF"/>
    <w:rsid w:val="00B77EC7"/>
    <w:rsid w:val="00B857F1"/>
    <w:rsid w:val="00BA1E87"/>
    <w:rsid w:val="00BA547B"/>
    <w:rsid w:val="00BA677E"/>
    <w:rsid w:val="00BE07A7"/>
    <w:rsid w:val="00BE09E5"/>
    <w:rsid w:val="00BE0FF8"/>
    <w:rsid w:val="00BE4C34"/>
    <w:rsid w:val="00BF3438"/>
    <w:rsid w:val="00C04733"/>
    <w:rsid w:val="00C06DEA"/>
    <w:rsid w:val="00C143FA"/>
    <w:rsid w:val="00C22A03"/>
    <w:rsid w:val="00C25014"/>
    <w:rsid w:val="00C31A2A"/>
    <w:rsid w:val="00C31B4D"/>
    <w:rsid w:val="00C41F7D"/>
    <w:rsid w:val="00C544DB"/>
    <w:rsid w:val="00C56435"/>
    <w:rsid w:val="00C569B6"/>
    <w:rsid w:val="00C625F4"/>
    <w:rsid w:val="00C6550D"/>
    <w:rsid w:val="00C813BF"/>
    <w:rsid w:val="00C93E25"/>
    <w:rsid w:val="00C956C0"/>
    <w:rsid w:val="00CD3024"/>
    <w:rsid w:val="00CF74F6"/>
    <w:rsid w:val="00D07071"/>
    <w:rsid w:val="00D2032E"/>
    <w:rsid w:val="00D30438"/>
    <w:rsid w:val="00D35363"/>
    <w:rsid w:val="00D37072"/>
    <w:rsid w:val="00D41C9B"/>
    <w:rsid w:val="00D46530"/>
    <w:rsid w:val="00D51471"/>
    <w:rsid w:val="00D608F4"/>
    <w:rsid w:val="00D7331F"/>
    <w:rsid w:val="00D82922"/>
    <w:rsid w:val="00D83883"/>
    <w:rsid w:val="00D91BEA"/>
    <w:rsid w:val="00D96637"/>
    <w:rsid w:val="00D97811"/>
    <w:rsid w:val="00DA3149"/>
    <w:rsid w:val="00DC2A75"/>
    <w:rsid w:val="00DC74EF"/>
    <w:rsid w:val="00DD060A"/>
    <w:rsid w:val="00DD218D"/>
    <w:rsid w:val="00DD7A94"/>
    <w:rsid w:val="00DE1C18"/>
    <w:rsid w:val="00DE6901"/>
    <w:rsid w:val="00DE769B"/>
    <w:rsid w:val="00DF5DD0"/>
    <w:rsid w:val="00E30661"/>
    <w:rsid w:val="00E31BBD"/>
    <w:rsid w:val="00E33544"/>
    <w:rsid w:val="00E34CEC"/>
    <w:rsid w:val="00E46786"/>
    <w:rsid w:val="00E50997"/>
    <w:rsid w:val="00E514DB"/>
    <w:rsid w:val="00E53EBB"/>
    <w:rsid w:val="00E55145"/>
    <w:rsid w:val="00E65D3E"/>
    <w:rsid w:val="00E90889"/>
    <w:rsid w:val="00E91F46"/>
    <w:rsid w:val="00EA1260"/>
    <w:rsid w:val="00EA35D4"/>
    <w:rsid w:val="00EA636C"/>
    <w:rsid w:val="00EB39EA"/>
    <w:rsid w:val="00EB4370"/>
    <w:rsid w:val="00EC11B8"/>
    <w:rsid w:val="00ED416A"/>
    <w:rsid w:val="00EE549F"/>
    <w:rsid w:val="00F0163A"/>
    <w:rsid w:val="00F0238F"/>
    <w:rsid w:val="00F0688C"/>
    <w:rsid w:val="00F132ED"/>
    <w:rsid w:val="00F2504E"/>
    <w:rsid w:val="00F35BBA"/>
    <w:rsid w:val="00F441E0"/>
    <w:rsid w:val="00F4632D"/>
    <w:rsid w:val="00F60765"/>
    <w:rsid w:val="00F6401D"/>
    <w:rsid w:val="00F65A24"/>
    <w:rsid w:val="00F7466E"/>
    <w:rsid w:val="00F80C89"/>
    <w:rsid w:val="00F87063"/>
    <w:rsid w:val="00F927C0"/>
    <w:rsid w:val="00F9664E"/>
    <w:rsid w:val="00FA0D3E"/>
    <w:rsid w:val="00FA6F2A"/>
    <w:rsid w:val="00FB1677"/>
    <w:rsid w:val="00FB7A8C"/>
    <w:rsid w:val="00FD325D"/>
    <w:rsid w:val="00FE3433"/>
    <w:rsid w:val="00FE408F"/>
    <w:rsid w:val="00FE4959"/>
    <w:rsid w:val="00FE7AB7"/>
    <w:rsid w:val="00FF41AC"/>
    <w:rsid w:val="00FF50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9C6E2C"/>
    <w:pPr>
      <w:tabs>
        <w:tab w:val="center" w:pos="4513"/>
        <w:tab w:val="right" w:pos="9026"/>
      </w:tabs>
    </w:pPr>
  </w:style>
  <w:style w:type="character" w:customStyle="1" w:styleId="HeaderChar">
    <w:name w:val="Header Char"/>
    <w:basedOn w:val="DefaultParagraphFont"/>
    <w:link w:val="Header"/>
    <w:uiPriority w:val="99"/>
    <w:rsid w:val="009C6E2C"/>
  </w:style>
  <w:style w:type="paragraph" w:styleId="Footer">
    <w:name w:val="footer"/>
    <w:basedOn w:val="Normal"/>
    <w:link w:val="FooterChar"/>
    <w:uiPriority w:val="99"/>
    <w:unhideWhenUsed/>
    <w:rsid w:val="009C6E2C"/>
    <w:pPr>
      <w:tabs>
        <w:tab w:val="center" w:pos="4513"/>
        <w:tab w:val="right" w:pos="9026"/>
      </w:tabs>
    </w:pPr>
  </w:style>
  <w:style w:type="character" w:customStyle="1" w:styleId="FooterChar">
    <w:name w:val="Footer Char"/>
    <w:basedOn w:val="DefaultParagraphFont"/>
    <w:link w:val="Footer"/>
    <w:uiPriority w:val="99"/>
    <w:rsid w:val="009C6E2C"/>
  </w:style>
  <w:style w:type="paragraph" w:styleId="BodyText">
    <w:name w:val="Body Text"/>
    <w:basedOn w:val="Normal"/>
    <w:link w:val="BodyTextChar"/>
    <w:uiPriority w:val="1"/>
    <w:qFormat/>
    <w:rsid w:val="009C6E2C"/>
    <w:pPr>
      <w:widowControl w:val="0"/>
      <w:autoSpaceDE w:val="0"/>
      <w:autoSpaceDN w:val="0"/>
    </w:pPr>
  </w:style>
  <w:style w:type="character" w:customStyle="1" w:styleId="BodyTextChar">
    <w:name w:val="Body Text Char"/>
    <w:basedOn w:val="DefaultParagraphFont"/>
    <w:link w:val="BodyText"/>
    <w:uiPriority w:val="1"/>
    <w:rsid w:val="009C6E2C"/>
  </w:style>
  <w:style w:type="paragraph" w:styleId="ListParagraph">
    <w:name w:val="List Paragraph"/>
    <w:basedOn w:val="Normal"/>
    <w:uiPriority w:val="34"/>
    <w:qFormat/>
    <w:rsid w:val="009C6E2C"/>
    <w:pPr>
      <w:ind w:left="720"/>
      <w:contextualSpacing/>
    </w:pPr>
  </w:style>
  <w:style w:type="character" w:styleId="Hyperlink">
    <w:name w:val="Hyperlink"/>
    <w:basedOn w:val="DefaultParagraphFont"/>
    <w:uiPriority w:val="99"/>
    <w:unhideWhenUsed/>
    <w:rsid w:val="000579DF"/>
    <w:rPr>
      <w:color w:val="0000FF" w:themeColor="hyperlink"/>
      <w:u w:val="single"/>
    </w:rPr>
  </w:style>
  <w:style w:type="paragraph" w:customStyle="1" w:styleId="Normal1">
    <w:name w:val="Normal1"/>
    <w:rsid w:val="00F7466E"/>
    <w:pPr>
      <w:spacing w:after="200" w:line="276" w:lineRule="auto"/>
    </w:pPr>
    <w:rPr>
      <w:rFonts w:ascii="Calibri" w:eastAsia="Calibri" w:hAnsi="Calibri" w:cs="Calibri"/>
      <w:sz w:val="22"/>
      <w:szCs w:val="22"/>
      <w:lang w:val="en-IN" w:eastAsia="en-IN"/>
    </w:rPr>
  </w:style>
  <w:style w:type="table" w:styleId="TableGrid">
    <w:name w:val="Table Grid"/>
    <w:basedOn w:val="TableNormal"/>
    <w:rsid w:val="00F7466E"/>
    <w:rPr>
      <w:rFonts w:ascii="Calibri" w:eastAsia="Calibri" w:hAnsi="Calibri" w:cs="Calibri"/>
      <w:sz w:val="22"/>
      <w:szCs w:val="22"/>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1D094A"/>
    <w:rPr>
      <w:rFonts w:ascii="Calibri" w:eastAsia="Calibri" w:hAnsi="Calibri"/>
      <w:sz w:val="22"/>
      <w:szCs w:val="22"/>
    </w:rPr>
  </w:style>
  <w:style w:type="paragraph" w:styleId="BodyText3">
    <w:name w:val="Body Text 3"/>
    <w:basedOn w:val="Normal"/>
    <w:link w:val="BodyText3Char"/>
    <w:uiPriority w:val="99"/>
    <w:semiHidden/>
    <w:unhideWhenUsed/>
    <w:rsid w:val="00E33544"/>
    <w:pPr>
      <w:spacing w:after="120"/>
    </w:pPr>
    <w:rPr>
      <w:sz w:val="16"/>
      <w:szCs w:val="16"/>
    </w:rPr>
  </w:style>
  <w:style w:type="character" w:customStyle="1" w:styleId="BodyText3Char">
    <w:name w:val="Body Text 3 Char"/>
    <w:basedOn w:val="DefaultParagraphFont"/>
    <w:link w:val="BodyText3"/>
    <w:uiPriority w:val="99"/>
    <w:semiHidden/>
    <w:rsid w:val="00E33544"/>
    <w:rPr>
      <w:sz w:val="16"/>
      <w:szCs w:val="16"/>
    </w:rPr>
  </w:style>
</w:styles>
</file>

<file path=word/webSettings.xml><?xml version="1.0" encoding="utf-8"?>
<w:webSettings xmlns:r="http://schemas.openxmlformats.org/officeDocument/2006/relationships" xmlns:w="http://schemas.openxmlformats.org/wordprocessingml/2006/main">
  <w:divs>
    <w:div w:id="1184322733">
      <w:bodyDiv w:val="1"/>
      <w:marLeft w:val="0"/>
      <w:marRight w:val="0"/>
      <w:marTop w:val="0"/>
      <w:marBottom w:val="0"/>
      <w:divBdr>
        <w:top w:val="none" w:sz="0" w:space="0" w:color="auto"/>
        <w:left w:val="none" w:sz="0" w:space="0" w:color="auto"/>
        <w:bottom w:val="none" w:sz="0" w:space="0" w:color="auto"/>
        <w:right w:val="none" w:sz="0" w:space="0" w:color="auto"/>
      </w:divBdr>
    </w:div>
    <w:div w:id="21030601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karnataka.gov.in/eportal/index.s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8A60B-0D31-4468-A035-0E6DC38BD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41</Pages>
  <Words>15700</Words>
  <Characters>89493</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104984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health section tmc</dc:creator>
  <cp:lastModifiedBy>dell</cp:lastModifiedBy>
  <cp:revision>110</cp:revision>
  <cp:lastPrinted>2026-06-24T13:06:00Z</cp:lastPrinted>
  <dcterms:created xsi:type="dcterms:W3CDTF">2019-11-06T10:51:00Z</dcterms:created>
  <dcterms:modified xsi:type="dcterms:W3CDTF">2026-06-25T05:46:00Z</dcterms:modified>
</cp:coreProperties>
</file>